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B0927" w14:textId="77777777" w:rsidR="009272BE" w:rsidRDefault="009272BE" w:rsidP="009272BE">
      <w:pPr>
        <w:spacing w:after="60" w:line="240" w:lineRule="auto"/>
        <w:jc w:val="center"/>
        <w:outlineLvl w:val="1"/>
        <w:rPr>
          <w:rFonts w:ascii="Times New Roman" w:eastAsia="Times New Roman" w:hAnsi="Times New Roman" w:cs="Times New Roman"/>
          <w:b/>
          <w:sz w:val="24"/>
          <w:szCs w:val="24"/>
        </w:rPr>
      </w:pPr>
    </w:p>
    <w:p w14:paraId="706AD24A" w14:textId="77777777" w:rsidR="001B5FA3" w:rsidRPr="009272BE" w:rsidRDefault="009272BE" w:rsidP="009272BE">
      <w:pPr>
        <w:spacing w:after="60" w:line="240" w:lineRule="auto"/>
        <w:jc w:val="center"/>
        <w:outlineLvl w:val="1"/>
        <w:rPr>
          <w:rFonts w:ascii="Times New Roman" w:eastAsia="Times New Roman" w:hAnsi="Times New Roman" w:cs="Times New Roman"/>
          <w:b/>
          <w:sz w:val="24"/>
          <w:szCs w:val="24"/>
        </w:rPr>
      </w:pPr>
      <w:r w:rsidRPr="009272BE">
        <w:rPr>
          <w:rFonts w:ascii="Times New Roman" w:eastAsia="Times New Roman" w:hAnsi="Times New Roman" w:cs="Times New Roman"/>
          <w:b/>
          <w:sz w:val="24"/>
          <w:szCs w:val="24"/>
        </w:rPr>
        <w:t>2021-2022 EĞİTİM-</w:t>
      </w:r>
      <w:r w:rsidR="007651DB" w:rsidRPr="009272BE">
        <w:rPr>
          <w:rFonts w:ascii="Times New Roman" w:eastAsia="Times New Roman" w:hAnsi="Times New Roman" w:cs="Times New Roman"/>
          <w:b/>
          <w:sz w:val="24"/>
          <w:szCs w:val="24"/>
        </w:rPr>
        <w:t>ÖĞRETİM YILI</w:t>
      </w:r>
    </w:p>
    <w:p w14:paraId="4D1258C5" w14:textId="77777777" w:rsidR="001B5FA3" w:rsidRPr="009272BE" w:rsidRDefault="009272BE" w:rsidP="009272BE">
      <w:pPr>
        <w:spacing w:after="60" w:line="240" w:lineRule="auto"/>
        <w:jc w:val="center"/>
        <w:outlineLvl w:val="1"/>
        <w:rPr>
          <w:rFonts w:ascii="Times New Roman" w:eastAsia="Times New Roman" w:hAnsi="Times New Roman" w:cs="Times New Roman"/>
          <w:b/>
          <w:sz w:val="24"/>
          <w:szCs w:val="24"/>
        </w:rPr>
      </w:pPr>
      <w:r w:rsidRPr="009272BE">
        <w:rPr>
          <w:rFonts w:ascii="Times New Roman" w:eastAsia="Times New Roman" w:hAnsi="Times New Roman" w:cs="Times New Roman"/>
          <w:b/>
          <w:sz w:val="24"/>
          <w:szCs w:val="24"/>
        </w:rPr>
        <w:t>IĞDIR-</w:t>
      </w:r>
      <w:r w:rsidR="0074358D" w:rsidRPr="009272BE">
        <w:rPr>
          <w:rFonts w:ascii="Times New Roman" w:eastAsia="Times New Roman" w:hAnsi="Times New Roman" w:cs="Times New Roman"/>
          <w:b/>
          <w:sz w:val="24"/>
          <w:szCs w:val="24"/>
        </w:rPr>
        <w:t>MERKEZ</w:t>
      </w:r>
      <w:r w:rsidR="0001341F" w:rsidRPr="009272BE">
        <w:rPr>
          <w:rFonts w:ascii="Times New Roman" w:eastAsia="Times New Roman" w:hAnsi="Times New Roman" w:cs="Times New Roman"/>
          <w:b/>
          <w:sz w:val="24"/>
          <w:szCs w:val="24"/>
        </w:rPr>
        <w:t xml:space="preserve"> İLÇE</w:t>
      </w:r>
    </w:p>
    <w:p w14:paraId="53E44905" w14:textId="77777777" w:rsidR="007651DB" w:rsidRPr="009272BE" w:rsidRDefault="0001341F" w:rsidP="009272BE">
      <w:pPr>
        <w:spacing w:after="60" w:line="240" w:lineRule="auto"/>
        <w:jc w:val="center"/>
        <w:outlineLvl w:val="1"/>
        <w:rPr>
          <w:rFonts w:ascii="Times New Roman" w:eastAsia="Times New Roman" w:hAnsi="Times New Roman" w:cs="Times New Roman"/>
          <w:b/>
          <w:sz w:val="24"/>
          <w:szCs w:val="24"/>
        </w:rPr>
      </w:pPr>
      <w:r w:rsidRPr="009272BE">
        <w:rPr>
          <w:rFonts w:ascii="Times New Roman" w:eastAsia="Times New Roman" w:hAnsi="Times New Roman" w:cs="Times New Roman"/>
          <w:b/>
          <w:sz w:val="24"/>
          <w:szCs w:val="24"/>
        </w:rPr>
        <w:t>ÖZEL EĞİTİM</w:t>
      </w:r>
      <w:r w:rsidR="007651DB" w:rsidRPr="009272BE">
        <w:rPr>
          <w:rFonts w:ascii="Times New Roman" w:eastAsia="Times New Roman" w:hAnsi="Times New Roman" w:cs="Times New Roman"/>
          <w:b/>
          <w:sz w:val="24"/>
          <w:szCs w:val="24"/>
        </w:rPr>
        <w:t xml:space="preserve"> ZÜMRE ÖĞRETMENLER KURULU</w:t>
      </w:r>
    </w:p>
    <w:p w14:paraId="77D21B48" w14:textId="77777777" w:rsidR="007651DB" w:rsidRPr="009272BE" w:rsidRDefault="007651DB" w:rsidP="009272BE">
      <w:pPr>
        <w:spacing w:after="60" w:line="240" w:lineRule="auto"/>
        <w:jc w:val="center"/>
        <w:outlineLvl w:val="1"/>
        <w:rPr>
          <w:rFonts w:ascii="Times New Roman" w:eastAsia="Times New Roman" w:hAnsi="Times New Roman" w:cs="Times New Roman"/>
          <w:sz w:val="24"/>
          <w:szCs w:val="24"/>
        </w:rPr>
      </w:pPr>
      <w:r w:rsidRPr="009272BE">
        <w:rPr>
          <w:rFonts w:ascii="Times New Roman" w:eastAsia="Times New Roman" w:hAnsi="Times New Roman" w:cs="Times New Roman"/>
          <w:b/>
          <w:sz w:val="24"/>
          <w:szCs w:val="24"/>
        </w:rPr>
        <w:t>TOPLANTI TUTANAĞI</w:t>
      </w:r>
      <w:r w:rsidRPr="009272BE">
        <w:rPr>
          <w:rFonts w:ascii="Times New Roman" w:eastAsia="Times New Roman" w:hAnsi="Times New Roman" w:cs="Times New Roman"/>
          <w:sz w:val="24"/>
          <w:szCs w:val="24"/>
        </w:rPr>
        <w:br/>
      </w:r>
    </w:p>
    <w:p w14:paraId="526D8A86" w14:textId="77777777" w:rsidR="009272BE" w:rsidRDefault="009272BE" w:rsidP="009272BE">
      <w:pPr>
        <w:spacing w:after="60" w:line="240" w:lineRule="auto"/>
        <w:jc w:val="both"/>
        <w:outlineLvl w:val="1"/>
        <w:rPr>
          <w:rFonts w:ascii="Times New Roman" w:eastAsia="Times New Roman" w:hAnsi="Times New Roman" w:cs="Times New Roman"/>
          <w:sz w:val="24"/>
          <w:szCs w:val="24"/>
        </w:rPr>
      </w:pPr>
    </w:p>
    <w:p w14:paraId="4F6809C6" w14:textId="52231F50" w:rsidR="009272BE" w:rsidRDefault="007917F9" w:rsidP="009272BE">
      <w:pPr>
        <w:spacing w:after="60" w:line="240" w:lineRule="auto"/>
        <w:jc w:val="both"/>
        <w:outlineLvl w:val="1"/>
        <w:rPr>
          <w:rFonts w:ascii="Times New Roman" w:eastAsia="Times New Roman" w:hAnsi="Times New Roman" w:cs="Times New Roman"/>
          <w:sz w:val="24"/>
          <w:szCs w:val="24"/>
        </w:rPr>
      </w:pPr>
      <w:hyperlink r:id="rId5" w:history="1">
        <w:r w:rsidRPr="00F539F1">
          <w:rPr>
            <w:rStyle w:val="Kpr"/>
            <w:rFonts w:ascii="Times New Roman" w:eastAsia="Times New Roman" w:hAnsi="Times New Roman" w:cs="Times New Roman"/>
            <w:sz w:val="24"/>
            <w:szCs w:val="24"/>
          </w:rPr>
          <w:t>https://www.sorubak.com/</w:t>
        </w:r>
      </w:hyperlink>
      <w:r>
        <w:rPr>
          <w:rFonts w:ascii="Times New Roman" w:eastAsia="Times New Roman" w:hAnsi="Times New Roman" w:cs="Times New Roman"/>
          <w:sz w:val="24"/>
          <w:szCs w:val="24"/>
        </w:rPr>
        <w:t xml:space="preserve"> </w:t>
      </w:r>
    </w:p>
    <w:p w14:paraId="654BDBA0"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rPr>
      </w:pPr>
      <w:r w:rsidRPr="009272BE">
        <w:rPr>
          <w:rFonts w:ascii="Times New Roman" w:eastAsia="Times New Roman" w:hAnsi="Times New Roman" w:cs="Times New Roman"/>
          <w:sz w:val="24"/>
          <w:szCs w:val="24"/>
        </w:rPr>
        <w:t>Toplantı No</w:t>
      </w:r>
      <w:r w:rsidR="009E6BE2">
        <w:rPr>
          <w:rFonts w:ascii="Times New Roman" w:eastAsia="Times New Roman" w:hAnsi="Times New Roman" w:cs="Times New Roman"/>
          <w:sz w:val="24"/>
          <w:szCs w:val="24"/>
        </w:rPr>
        <w:t xml:space="preserve">                 </w:t>
      </w:r>
      <w:r w:rsidR="001B5FA3" w:rsidRPr="009272BE">
        <w:rPr>
          <w:rFonts w:ascii="Times New Roman" w:eastAsia="Times New Roman" w:hAnsi="Times New Roman" w:cs="Times New Roman"/>
          <w:sz w:val="24"/>
          <w:szCs w:val="24"/>
        </w:rPr>
        <w:t xml:space="preserve">: </w:t>
      </w:r>
      <w:r w:rsidR="009E6BE2">
        <w:rPr>
          <w:rFonts w:ascii="Times New Roman" w:eastAsia="Times New Roman" w:hAnsi="Times New Roman" w:cs="Times New Roman"/>
          <w:sz w:val="24"/>
          <w:szCs w:val="24"/>
        </w:rPr>
        <w:t xml:space="preserve"> </w:t>
      </w:r>
      <w:r w:rsidRPr="009272BE">
        <w:rPr>
          <w:rFonts w:ascii="Times New Roman" w:eastAsia="Times New Roman" w:hAnsi="Times New Roman" w:cs="Times New Roman"/>
          <w:sz w:val="24"/>
          <w:szCs w:val="24"/>
        </w:rPr>
        <w:t>1</w:t>
      </w:r>
    </w:p>
    <w:p w14:paraId="2A357C24"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rPr>
      </w:pPr>
      <w:r w:rsidRPr="009272BE">
        <w:rPr>
          <w:rFonts w:ascii="Times New Roman" w:eastAsia="Times New Roman" w:hAnsi="Times New Roman" w:cs="Times New Roman"/>
          <w:sz w:val="24"/>
          <w:szCs w:val="24"/>
        </w:rPr>
        <w:t xml:space="preserve">Toplantı Yeri               </w:t>
      </w:r>
      <w:r w:rsidR="001B5FA3" w:rsidRPr="009272BE">
        <w:rPr>
          <w:rFonts w:ascii="Times New Roman" w:eastAsia="Times New Roman" w:hAnsi="Times New Roman" w:cs="Times New Roman"/>
          <w:sz w:val="24"/>
          <w:szCs w:val="24"/>
        </w:rPr>
        <w:t xml:space="preserve">: </w:t>
      </w:r>
      <w:r w:rsidR="0074358D" w:rsidRPr="009272BE">
        <w:rPr>
          <w:rFonts w:ascii="Times New Roman" w:eastAsia="Times New Roman" w:hAnsi="Times New Roman" w:cs="Times New Roman"/>
          <w:sz w:val="24"/>
          <w:szCs w:val="24"/>
        </w:rPr>
        <w:t>Ziya Gökalp Ortaokulu</w:t>
      </w:r>
    </w:p>
    <w:p w14:paraId="60E843F2" w14:textId="77777777" w:rsidR="007651DB" w:rsidRPr="009272BE" w:rsidRDefault="0074358D" w:rsidP="009272BE">
      <w:pPr>
        <w:spacing w:after="60" w:line="240" w:lineRule="auto"/>
        <w:jc w:val="both"/>
        <w:outlineLvl w:val="1"/>
        <w:rPr>
          <w:rFonts w:ascii="Times New Roman" w:eastAsia="Times New Roman" w:hAnsi="Times New Roman" w:cs="Times New Roman"/>
          <w:sz w:val="24"/>
          <w:szCs w:val="24"/>
        </w:rPr>
      </w:pPr>
      <w:r w:rsidRPr="009272BE">
        <w:rPr>
          <w:rFonts w:ascii="Times New Roman" w:eastAsia="Times New Roman" w:hAnsi="Times New Roman" w:cs="Times New Roman"/>
          <w:sz w:val="24"/>
          <w:szCs w:val="24"/>
        </w:rPr>
        <w:t>Toplantı Tarihi            : 03/09/2021,  Saat: 13</w:t>
      </w:r>
      <w:r w:rsidR="007651DB" w:rsidRPr="009272BE">
        <w:rPr>
          <w:rFonts w:ascii="Times New Roman" w:eastAsia="Times New Roman" w:hAnsi="Times New Roman" w:cs="Times New Roman"/>
          <w:sz w:val="24"/>
          <w:szCs w:val="24"/>
        </w:rPr>
        <w:t>.30</w:t>
      </w:r>
    </w:p>
    <w:p w14:paraId="49839712" w14:textId="77777777" w:rsidR="00C07E4F" w:rsidRPr="009272BE" w:rsidRDefault="00C07E4F" w:rsidP="009272BE">
      <w:pPr>
        <w:spacing w:after="60" w:line="240" w:lineRule="auto"/>
        <w:jc w:val="both"/>
        <w:outlineLvl w:val="1"/>
        <w:rPr>
          <w:rFonts w:ascii="Times New Roman" w:eastAsia="Times New Roman" w:hAnsi="Times New Roman" w:cs="Times New Roman"/>
          <w:sz w:val="24"/>
          <w:szCs w:val="24"/>
        </w:rPr>
      </w:pPr>
    </w:p>
    <w:p w14:paraId="5847668D" w14:textId="77777777" w:rsidR="009272BE" w:rsidRDefault="009272BE" w:rsidP="009272BE">
      <w:pPr>
        <w:spacing w:after="60" w:line="240" w:lineRule="auto"/>
        <w:jc w:val="both"/>
        <w:outlineLvl w:val="1"/>
        <w:rPr>
          <w:rFonts w:ascii="Times New Roman" w:eastAsia="Times New Roman" w:hAnsi="Times New Roman" w:cs="Times New Roman"/>
          <w:b/>
          <w:sz w:val="24"/>
          <w:szCs w:val="24"/>
          <w:u w:val="single"/>
        </w:rPr>
      </w:pPr>
    </w:p>
    <w:p w14:paraId="46362755" w14:textId="77777777" w:rsidR="00C07E4F" w:rsidRPr="009272BE" w:rsidRDefault="0074358D" w:rsidP="009272BE">
      <w:pPr>
        <w:spacing w:after="60" w:line="240" w:lineRule="auto"/>
        <w:jc w:val="both"/>
        <w:outlineLvl w:val="1"/>
        <w:rPr>
          <w:rFonts w:ascii="Times New Roman" w:eastAsia="Times New Roman" w:hAnsi="Times New Roman" w:cs="Times New Roman"/>
          <w:b/>
          <w:sz w:val="24"/>
          <w:szCs w:val="24"/>
          <w:u w:val="single"/>
        </w:rPr>
      </w:pPr>
      <w:r w:rsidRPr="009272BE">
        <w:rPr>
          <w:rFonts w:ascii="Times New Roman" w:eastAsia="Times New Roman" w:hAnsi="Times New Roman" w:cs="Times New Roman"/>
          <w:b/>
          <w:sz w:val="24"/>
          <w:szCs w:val="24"/>
          <w:u w:val="single"/>
        </w:rPr>
        <w:t>GÜNDEM</w:t>
      </w:r>
      <w:r w:rsidR="00C07E4F" w:rsidRPr="009272BE">
        <w:rPr>
          <w:rFonts w:ascii="Times New Roman" w:eastAsia="Times New Roman" w:hAnsi="Times New Roman" w:cs="Times New Roman"/>
          <w:b/>
          <w:sz w:val="24"/>
          <w:szCs w:val="24"/>
          <w:u w:val="single"/>
        </w:rPr>
        <w:t>:</w:t>
      </w:r>
    </w:p>
    <w:p w14:paraId="268FC83D" w14:textId="77777777" w:rsidR="006D5B48" w:rsidRPr="009272BE" w:rsidRDefault="006D5B48" w:rsidP="009272BE">
      <w:pPr>
        <w:spacing w:after="60" w:line="240" w:lineRule="auto"/>
        <w:jc w:val="both"/>
        <w:outlineLvl w:val="1"/>
        <w:rPr>
          <w:rFonts w:ascii="Times New Roman" w:eastAsia="Times New Roman" w:hAnsi="Times New Roman" w:cs="Times New Roman"/>
          <w:sz w:val="24"/>
          <w:szCs w:val="24"/>
        </w:rPr>
      </w:pPr>
    </w:p>
    <w:p w14:paraId="75019643" w14:textId="77777777" w:rsidR="007651DB" w:rsidRPr="009272BE" w:rsidRDefault="007651DB" w:rsidP="009272BE">
      <w:pPr>
        <w:pStyle w:val="ListeParagraf"/>
        <w:numPr>
          <w:ilvl w:val="0"/>
          <w:numId w:val="33"/>
        </w:numPr>
        <w:spacing w:after="60"/>
        <w:jc w:val="both"/>
        <w:outlineLvl w:val="1"/>
      </w:pPr>
      <w:r w:rsidRPr="009272BE">
        <w:t>Açılış ve Yoklama</w:t>
      </w:r>
      <w:r w:rsidR="009E6BE2">
        <w:t>.</w:t>
      </w:r>
    </w:p>
    <w:p w14:paraId="58EE7AD4" w14:textId="77777777" w:rsidR="008F2009" w:rsidRPr="009272BE" w:rsidRDefault="007651DB" w:rsidP="009272BE">
      <w:pPr>
        <w:pStyle w:val="ListeParagraf"/>
        <w:numPr>
          <w:ilvl w:val="0"/>
          <w:numId w:val="33"/>
        </w:numPr>
        <w:spacing w:after="60"/>
        <w:jc w:val="both"/>
        <w:outlineLvl w:val="1"/>
      </w:pPr>
      <w:r w:rsidRPr="009272BE">
        <w:t>Saygı Duruşu ve İstiklal Marşı’nın okunması</w:t>
      </w:r>
      <w:r w:rsidR="009E6BE2">
        <w:t>.</w:t>
      </w:r>
    </w:p>
    <w:p w14:paraId="4FEB05D5" w14:textId="77777777" w:rsidR="008F2009" w:rsidRPr="009272BE" w:rsidRDefault="00930D32" w:rsidP="009272BE">
      <w:pPr>
        <w:pStyle w:val="ListeParagraf"/>
        <w:numPr>
          <w:ilvl w:val="0"/>
          <w:numId w:val="33"/>
        </w:numPr>
        <w:spacing w:after="60"/>
        <w:jc w:val="both"/>
        <w:outlineLvl w:val="1"/>
      </w:pPr>
      <w:r w:rsidRPr="009272BE">
        <w:t>G</w:t>
      </w:r>
      <w:r w:rsidR="007651DB" w:rsidRPr="009272BE">
        <w:t xml:space="preserve">ündem </w:t>
      </w:r>
      <w:r w:rsidR="004501C4" w:rsidRPr="009272BE">
        <w:t>maddelerinin okunması</w:t>
      </w:r>
      <w:r w:rsidRPr="009272BE">
        <w:t xml:space="preserve"> ve yazman seçimi</w:t>
      </w:r>
      <w:r w:rsidR="009E6BE2">
        <w:t>.</w:t>
      </w:r>
    </w:p>
    <w:p w14:paraId="064BAF06" w14:textId="77777777" w:rsidR="008F2009" w:rsidRPr="009272BE" w:rsidRDefault="00D058B4" w:rsidP="009272BE">
      <w:pPr>
        <w:pStyle w:val="ListeParagraf"/>
        <w:numPr>
          <w:ilvl w:val="0"/>
          <w:numId w:val="33"/>
        </w:numPr>
        <w:spacing w:after="60"/>
        <w:jc w:val="both"/>
        <w:outlineLvl w:val="1"/>
        <w:rPr>
          <w:shd w:val="clear" w:color="auto" w:fill="FFFFFF"/>
        </w:rPr>
      </w:pPr>
      <w:r>
        <w:rPr>
          <w:shd w:val="clear" w:color="auto" w:fill="FFFFFF"/>
        </w:rPr>
        <w:t>2021 - 2022</w:t>
      </w:r>
      <w:r w:rsidR="007651DB" w:rsidRPr="009272BE">
        <w:rPr>
          <w:shd w:val="clear" w:color="auto" w:fill="FFFFFF"/>
        </w:rPr>
        <w:t xml:space="preserve"> eğitim ve öğretim yılında ders ba</w:t>
      </w:r>
      <w:r w:rsidR="0074358D" w:rsidRPr="009272BE">
        <w:rPr>
          <w:shd w:val="clear" w:color="auto" w:fill="FFFFFF"/>
        </w:rPr>
        <w:t>zında gerçekleştirilecek öğretim etkinlikleri ve BEP</w:t>
      </w:r>
      <w:r w:rsidR="007651DB" w:rsidRPr="009272BE">
        <w:rPr>
          <w:shd w:val="clear" w:color="auto" w:fill="FFFFFF"/>
        </w:rPr>
        <w:t xml:space="preserve"> hazırlanması</w:t>
      </w:r>
      <w:r w:rsidR="009E6BE2">
        <w:rPr>
          <w:shd w:val="clear" w:color="auto" w:fill="FFFFFF"/>
        </w:rPr>
        <w:t>.</w:t>
      </w:r>
    </w:p>
    <w:p w14:paraId="20862936" w14:textId="77777777" w:rsidR="008F2009" w:rsidRPr="009272BE" w:rsidRDefault="007651DB" w:rsidP="009272BE">
      <w:pPr>
        <w:pStyle w:val="ListeParagraf"/>
        <w:numPr>
          <w:ilvl w:val="0"/>
          <w:numId w:val="33"/>
        </w:numPr>
        <w:spacing w:after="60"/>
        <w:jc w:val="both"/>
        <w:outlineLvl w:val="1"/>
      </w:pPr>
      <w:proofErr w:type="spellStart"/>
      <w:r w:rsidRPr="009272BE">
        <w:rPr>
          <w:shd w:val="clear" w:color="auto" w:fill="FFFFFF"/>
        </w:rPr>
        <w:t>Pandemi</w:t>
      </w:r>
      <w:proofErr w:type="spellEnd"/>
      <w:r w:rsidRPr="009272BE">
        <w:rPr>
          <w:shd w:val="clear" w:color="auto" w:fill="FFFFFF"/>
        </w:rPr>
        <w:t xml:space="preserve"> dönemi </w:t>
      </w:r>
      <w:proofErr w:type="spellStart"/>
      <w:r w:rsidRPr="009272BE">
        <w:rPr>
          <w:shd w:val="clear" w:color="auto" w:fill="FFFFFF"/>
        </w:rPr>
        <w:t>psikososyal</w:t>
      </w:r>
      <w:proofErr w:type="spellEnd"/>
      <w:r w:rsidRPr="009272BE">
        <w:rPr>
          <w:shd w:val="clear" w:color="auto" w:fill="FFFFFF"/>
        </w:rPr>
        <w:t xml:space="preserve"> destek çalışmaları</w:t>
      </w:r>
      <w:r w:rsidR="009E6BE2">
        <w:rPr>
          <w:shd w:val="clear" w:color="auto" w:fill="FFFFFF"/>
        </w:rPr>
        <w:t>.</w:t>
      </w:r>
    </w:p>
    <w:p w14:paraId="55E7C0A7" w14:textId="77777777" w:rsidR="008F2009" w:rsidRPr="009272BE" w:rsidRDefault="007651DB" w:rsidP="009272BE">
      <w:pPr>
        <w:pStyle w:val="ListeParagraf"/>
        <w:numPr>
          <w:ilvl w:val="0"/>
          <w:numId w:val="33"/>
        </w:numPr>
        <w:spacing w:after="60"/>
        <w:jc w:val="both"/>
        <w:outlineLvl w:val="1"/>
      </w:pPr>
      <w:r w:rsidRPr="009272BE">
        <w:t>Covid-19 ile mücadelede uyulacak hususların belirlenmesi ve iş sağlığı</w:t>
      </w:r>
      <w:r w:rsidR="009E6BE2">
        <w:t>.</w:t>
      </w:r>
    </w:p>
    <w:p w14:paraId="36D69DCF" w14:textId="77777777" w:rsidR="008F2009" w:rsidRPr="009272BE" w:rsidRDefault="007651DB" w:rsidP="009272BE">
      <w:pPr>
        <w:pStyle w:val="ListeParagraf"/>
        <w:numPr>
          <w:ilvl w:val="0"/>
          <w:numId w:val="33"/>
        </w:numPr>
        <w:spacing w:after="60"/>
        <w:jc w:val="both"/>
        <w:outlineLvl w:val="1"/>
      </w:pPr>
      <w:r w:rsidRPr="009272BE">
        <w:t>Derslerde kullanılması gereken ders kitabı, araç ve gereçle</w:t>
      </w:r>
      <w:r w:rsidR="009E6BE2">
        <w:t>rin belirlenmesi ve incelenmesi.</w:t>
      </w:r>
    </w:p>
    <w:p w14:paraId="6270F18D" w14:textId="77777777" w:rsidR="008F2009" w:rsidRPr="009272BE" w:rsidRDefault="007651DB" w:rsidP="009272BE">
      <w:pPr>
        <w:pStyle w:val="ListeParagraf"/>
        <w:numPr>
          <w:ilvl w:val="0"/>
          <w:numId w:val="33"/>
        </w:numPr>
        <w:spacing w:after="60"/>
        <w:jc w:val="both"/>
        <w:outlineLvl w:val="1"/>
      </w:pPr>
      <w:r w:rsidRPr="009272BE">
        <w:t xml:space="preserve">Atatürkçülük konularının, </w:t>
      </w:r>
      <w:r w:rsidR="00DF7FC3" w:rsidRPr="009272BE">
        <w:t>belirli gün ve haftaların uygun şekilde</w:t>
      </w:r>
      <w:r w:rsidRPr="009272BE">
        <w:t xml:space="preserve"> işlenmesi</w:t>
      </w:r>
      <w:r w:rsidR="009E6BE2">
        <w:t>.</w:t>
      </w:r>
    </w:p>
    <w:p w14:paraId="21EFA8E2" w14:textId="77777777" w:rsidR="008F2009" w:rsidRPr="009272BE" w:rsidRDefault="001F5B47" w:rsidP="009272BE">
      <w:pPr>
        <w:pStyle w:val="ListeParagraf"/>
        <w:numPr>
          <w:ilvl w:val="0"/>
          <w:numId w:val="33"/>
        </w:numPr>
        <w:spacing w:after="60"/>
        <w:jc w:val="both"/>
        <w:outlineLvl w:val="1"/>
      </w:pPr>
      <w:r w:rsidRPr="009272BE">
        <w:t>Z</w:t>
      </w:r>
      <w:r w:rsidR="007651DB" w:rsidRPr="009272BE">
        <w:t>ümre öğretmenleriyle yapılacak işbirliği</w:t>
      </w:r>
      <w:r w:rsidR="009E6BE2">
        <w:t>.</w:t>
      </w:r>
    </w:p>
    <w:p w14:paraId="022EA6D8" w14:textId="77777777" w:rsidR="008F2009" w:rsidRPr="009272BE" w:rsidRDefault="007651DB" w:rsidP="009272BE">
      <w:pPr>
        <w:pStyle w:val="ListeParagraf"/>
        <w:numPr>
          <w:ilvl w:val="0"/>
          <w:numId w:val="33"/>
        </w:numPr>
        <w:spacing w:after="60"/>
        <w:jc w:val="both"/>
        <w:outlineLvl w:val="1"/>
      </w:pPr>
      <w:r w:rsidRPr="009272BE">
        <w:t>D</w:t>
      </w:r>
      <w:r w:rsidR="00930D32" w:rsidRPr="009272BE">
        <w:t>erslerde müfredat programlarına</w:t>
      </w:r>
      <w:r w:rsidR="00534574" w:rsidRPr="009272BE">
        <w:t xml:space="preserve"> </w:t>
      </w:r>
      <w:r w:rsidR="00930D32" w:rsidRPr="009272BE">
        <w:t>paralel olarak</w:t>
      </w:r>
      <w:r w:rsidRPr="009272BE">
        <w:t xml:space="preserve"> değerler eğitimi konularına da yer verilmesi</w:t>
      </w:r>
      <w:r w:rsidR="009E6BE2">
        <w:t>.</w:t>
      </w:r>
    </w:p>
    <w:p w14:paraId="52C35D8C" w14:textId="77777777" w:rsidR="007651DB" w:rsidRPr="009272BE" w:rsidRDefault="007651DB" w:rsidP="009272BE">
      <w:pPr>
        <w:pStyle w:val="ListeParagraf"/>
        <w:numPr>
          <w:ilvl w:val="0"/>
          <w:numId w:val="33"/>
        </w:numPr>
        <w:spacing w:after="60"/>
        <w:jc w:val="both"/>
        <w:outlineLvl w:val="1"/>
      </w:pPr>
      <w:r w:rsidRPr="009272BE">
        <w:t>Dilek temenniler ile kapanış.</w:t>
      </w:r>
    </w:p>
    <w:p w14:paraId="2BE89CBA"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rPr>
      </w:pPr>
    </w:p>
    <w:p w14:paraId="15D16663" w14:textId="77777777" w:rsidR="002C16F7" w:rsidRPr="009272BE" w:rsidRDefault="002C16F7" w:rsidP="009272BE">
      <w:pPr>
        <w:spacing w:after="60" w:line="240" w:lineRule="auto"/>
        <w:jc w:val="both"/>
        <w:outlineLvl w:val="1"/>
        <w:rPr>
          <w:rFonts w:ascii="Times New Roman" w:eastAsia="Times New Roman" w:hAnsi="Times New Roman" w:cs="Times New Roman"/>
          <w:sz w:val="24"/>
          <w:szCs w:val="24"/>
        </w:rPr>
      </w:pPr>
    </w:p>
    <w:p w14:paraId="1D519D23"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rPr>
      </w:pPr>
    </w:p>
    <w:p w14:paraId="5F0611E4" w14:textId="77777777" w:rsidR="006D5B48" w:rsidRPr="009272BE" w:rsidRDefault="006D5B48" w:rsidP="009272BE">
      <w:pPr>
        <w:spacing w:after="60" w:line="240" w:lineRule="auto"/>
        <w:jc w:val="both"/>
        <w:outlineLvl w:val="1"/>
        <w:rPr>
          <w:rFonts w:ascii="Times New Roman" w:eastAsia="Times New Roman" w:hAnsi="Times New Roman" w:cs="Times New Roman"/>
          <w:sz w:val="24"/>
          <w:szCs w:val="24"/>
        </w:rPr>
      </w:pPr>
    </w:p>
    <w:p w14:paraId="06E9514A" w14:textId="77777777" w:rsidR="006D5B48" w:rsidRPr="009272BE" w:rsidRDefault="006D5B48" w:rsidP="009272BE">
      <w:pPr>
        <w:spacing w:after="60" w:line="240" w:lineRule="auto"/>
        <w:jc w:val="both"/>
        <w:outlineLvl w:val="1"/>
        <w:rPr>
          <w:rFonts w:ascii="Times New Roman" w:eastAsia="Times New Roman" w:hAnsi="Times New Roman" w:cs="Times New Roman"/>
          <w:sz w:val="24"/>
          <w:szCs w:val="24"/>
        </w:rPr>
      </w:pPr>
    </w:p>
    <w:p w14:paraId="3FE04838" w14:textId="77777777" w:rsidR="006D5B48" w:rsidRPr="009272BE" w:rsidRDefault="006D5B48" w:rsidP="009272BE">
      <w:pPr>
        <w:spacing w:after="60" w:line="240" w:lineRule="auto"/>
        <w:jc w:val="both"/>
        <w:outlineLvl w:val="1"/>
        <w:rPr>
          <w:rFonts w:ascii="Times New Roman" w:eastAsia="Times New Roman" w:hAnsi="Times New Roman" w:cs="Times New Roman"/>
          <w:sz w:val="24"/>
          <w:szCs w:val="24"/>
        </w:rPr>
      </w:pPr>
    </w:p>
    <w:p w14:paraId="1A3F58FF" w14:textId="77777777" w:rsidR="006D5B48" w:rsidRPr="009272BE" w:rsidRDefault="006D5B48" w:rsidP="009272BE">
      <w:pPr>
        <w:spacing w:after="60" w:line="240" w:lineRule="auto"/>
        <w:jc w:val="both"/>
        <w:outlineLvl w:val="1"/>
        <w:rPr>
          <w:rFonts w:ascii="Times New Roman" w:eastAsia="Times New Roman" w:hAnsi="Times New Roman" w:cs="Times New Roman"/>
          <w:sz w:val="24"/>
          <w:szCs w:val="24"/>
        </w:rPr>
      </w:pPr>
    </w:p>
    <w:p w14:paraId="0B460183" w14:textId="77777777" w:rsidR="006D5B48" w:rsidRPr="009272BE" w:rsidRDefault="006D5B48" w:rsidP="009272BE">
      <w:pPr>
        <w:spacing w:after="60" w:line="240" w:lineRule="auto"/>
        <w:jc w:val="both"/>
        <w:outlineLvl w:val="1"/>
        <w:rPr>
          <w:rFonts w:ascii="Times New Roman" w:eastAsia="Times New Roman" w:hAnsi="Times New Roman" w:cs="Times New Roman"/>
          <w:sz w:val="24"/>
          <w:szCs w:val="24"/>
        </w:rPr>
      </w:pPr>
    </w:p>
    <w:p w14:paraId="17B4AE06" w14:textId="77777777" w:rsidR="006D5B48" w:rsidRPr="009272BE" w:rsidRDefault="006D5B48" w:rsidP="009272BE">
      <w:pPr>
        <w:spacing w:after="60" w:line="240" w:lineRule="auto"/>
        <w:jc w:val="both"/>
        <w:outlineLvl w:val="1"/>
        <w:rPr>
          <w:rFonts w:ascii="Times New Roman" w:eastAsia="Times New Roman" w:hAnsi="Times New Roman" w:cs="Times New Roman"/>
          <w:sz w:val="24"/>
          <w:szCs w:val="24"/>
        </w:rPr>
      </w:pPr>
    </w:p>
    <w:p w14:paraId="0984CED6" w14:textId="77777777" w:rsidR="006D5B48" w:rsidRPr="009272BE" w:rsidRDefault="006D5B48" w:rsidP="009272BE">
      <w:pPr>
        <w:spacing w:after="60" w:line="240" w:lineRule="auto"/>
        <w:jc w:val="both"/>
        <w:outlineLvl w:val="1"/>
        <w:rPr>
          <w:rFonts w:ascii="Times New Roman" w:eastAsia="Times New Roman" w:hAnsi="Times New Roman" w:cs="Times New Roman"/>
          <w:sz w:val="24"/>
          <w:szCs w:val="24"/>
        </w:rPr>
      </w:pPr>
    </w:p>
    <w:p w14:paraId="46FF9320" w14:textId="77777777" w:rsidR="0074358D" w:rsidRPr="009272BE" w:rsidRDefault="0074358D" w:rsidP="009272BE">
      <w:pPr>
        <w:spacing w:after="60" w:line="240" w:lineRule="auto"/>
        <w:jc w:val="both"/>
        <w:outlineLvl w:val="1"/>
        <w:rPr>
          <w:rFonts w:ascii="Times New Roman" w:eastAsia="Times New Roman" w:hAnsi="Times New Roman" w:cs="Times New Roman"/>
          <w:sz w:val="24"/>
          <w:szCs w:val="24"/>
        </w:rPr>
      </w:pPr>
    </w:p>
    <w:p w14:paraId="55BC12FB" w14:textId="77777777" w:rsidR="0074358D" w:rsidRPr="009272BE" w:rsidRDefault="0074358D" w:rsidP="009272BE">
      <w:pPr>
        <w:spacing w:after="60" w:line="240" w:lineRule="auto"/>
        <w:jc w:val="both"/>
        <w:outlineLvl w:val="1"/>
        <w:rPr>
          <w:rFonts w:ascii="Times New Roman" w:eastAsia="Times New Roman" w:hAnsi="Times New Roman" w:cs="Times New Roman"/>
          <w:sz w:val="24"/>
          <w:szCs w:val="24"/>
        </w:rPr>
      </w:pPr>
    </w:p>
    <w:p w14:paraId="2B3117A7" w14:textId="77777777" w:rsidR="0074358D" w:rsidRPr="009272BE" w:rsidRDefault="0074358D" w:rsidP="009272BE">
      <w:pPr>
        <w:spacing w:after="60" w:line="240" w:lineRule="auto"/>
        <w:jc w:val="both"/>
        <w:outlineLvl w:val="1"/>
        <w:rPr>
          <w:rFonts w:ascii="Times New Roman" w:eastAsia="Times New Roman" w:hAnsi="Times New Roman" w:cs="Times New Roman"/>
          <w:sz w:val="24"/>
          <w:szCs w:val="24"/>
        </w:rPr>
      </w:pPr>
    </w:p>
    <w:p w14:paraId="15652DCC" w14:textId="77777777" w:rsidR="006D5B48" w:rsidRPr="009272BE" w:rsidRDefault="006D5B48" w:rsidP="009272BE">
      <w:pPr>
        <w:spacing w:after="60" w:line="240" w:lineRule="auto"/>
        <w:jc w:val="both"/>
        <w:outlineLvl w:val="1"/>
        <w:rPr>
          <w:rFonts w:ascii="Times New Roman" w:eastAsia="Times New Roman" w:hAnsi="Times New Roman" w:cs="Times New Roman"/>
          <w:sz w:val="24"/>
          <w:szCs w:val="24"/>
        </w:rPr>
      </w:pPr>
    </w:p>
    <w:p w14:paraId="659AB390" w14:textId="77777777" w:rsidR="00823977" w:rsidRPr="009272BE" w:rsidRDefault="00823977" w:rsidP="009272BE">
      <w:pPr>
        <w:spacing w:after="60" w:line="240" w:lineRule="auto"/>
        <w:jc w:val="both"/>
        <w:outlineLvl w:val="1"/>
        <w:rPr>
          <w:rFonts w:ascii="Times New Roman" w:eastAsia="Times New Roman" w:hAnsi="Times New Roman" w:cs="Times New Roman"/>
          <w:sz w:val="24"/>
          <w:szCs w:val="24"/>
        </w:rPr>
      </w:pPr>
    </w:p>
    <w:p w14:paraId="7AE78DF3" w14:textId="77777777" w:rsidR="00823977" w:rsidRDefault="00823977" w:rsidP="009272BE">
      <w:pPr>
        <w:spacing w:after="60" w:line="240" w:lineRule="auto"/>
        <w:jc w:val="both"/>
        <w:outlineLvl w:val="1"/>
        <w:rPr>
          <w:rFonts w:ascii="Times New Roman" w:eastAsia="Times New Roman" w:hAnsi="Times New Roman" w:cs="Times New Roman"/>
          <w:sz w:val="24"/>
          <w:szCs w:val="24"/>
        </w:rPr>
      </w:pPr>
    </w:p>
    <w:p w14:paraId="203DA009" w14:textId="77777777" w:rsidR="009272BE" w:rsidRDefault="009272BE" w:rsidP="009272BE">
      <w:pPr>
        <w:spacing w:after="60" w:line="240" w:lineRule="auto"/>
        <w:jc w:val="both"/>
        <w:outlineLvl w:val="1"/>
        <w:rPr>
          <w:rFonts w:ascii="Times New Roman" w:eastAsia="Times New Roman" w:hAnsi="Times New Roman" w:cs="Times New Roman"/>
          <w:sz w:val="24"/>
          <w:szCs w:val="24"/>
        </w:rPr>
      </w:pPr>
    </w:p>
    <w:p w14:paraId="77313D60" w14:textId="77777777" w:rsidR="009272BE" w:rsidRDefault="009272BE" w:rsidP="009272BE">
      <w:pPr>
        <w:spacing w:after="60" w:line="240" w:lineRule="auto"/>
        <w:jc w:val="both"/>
        <w:outlineLvl w:val="1"/>
        <w:rPr>
          <w:rFonts w:ascii="Times New Roman" w:eastAsia="Times New Roman" w:hAnsi="Times New Roman" w:cs="Times New Roman"/>
          <w:sz w:val="24"/>
          <w:szCs w:val="24"/>
        </w:rPr>
      </w:pPr>
    </w:p>
    <w:p w14:paraId="370C9059"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780A8590" w14:textId="77777777" w:rsidR="00823977" w:rsidRPr="009272BE" w:rsidRDefault="00823977" w:rsidP="009272BE">
      <w:pPr>
        <w:spacing w:after="60" w:line="240" w:lineRule="auto"/>
        <w:jc w:val="both"/>
        <w:outlineLvl w:val="1"/>
        <w:rPr>
          <w:rFonts w:ascii="Times New Roman" w:eastAsia="Times New Roman" w:hAnsi="Times New Roman" w:cs="Times New Roman"/>
          <w:sz w:val="24"/>
          <w:szCs w:val="24"/>
        </w:rPr>
      </w:pPr>
    </w:p>
    <w:p w14:paraId="46B2E058" w14:textId="77777777" w:rsidR="009272BE" w:rsidRDefault="009272BE" w:rsidP="009272BE">
      <w:pPr>
        <w:spacing w:after="60" w:line="240" w:lineRule="auto"/>
        <w:jc w:val="center"/>
        <w:outlineLvl w:val="1"/>
        <w:rPr>
          <w:rFonts w:ascii="Times New Roman" w:eastAsia="Times New Roman" w:hAnsi="Times New Roman" w:cs="Times New Roman"/>
          <w:b/>
          <w:sz w:val="24"/>
          <w:szCs w:val="24"/>
        </w:rPr>
      </w:pPr>
    </w:p>
    <w:p w14:paraId="575573B2" w14:textId="77777777" w:rsidR="009272BE" w:rsidRDefault="009272BE" w:rsidP="009272BE">
      <w:pPr>
        <w:spacing w:after="60" w:line="240" w:lineRule="auto"/>
        <w:jc w:val="center"/>
        <w:outlineLvl w:val="1"/>
        <w:rPr>
          <w:rFonts w:ascii="Times New Roman" w:eastAsia="Times New Roman" w:hAnsi="Times New Roman" w:cs="Times New Roman"/>
          <w:b/>
          <w:sz w:val="24"/>
          <w:szCs w:val="24"/>
        </w:rPr>
      </w:pPr>
    </w:p>
    <w:p w14:paraId="04446ACE" w14:textId="77777777" w:rsidR="007651DB" w:rsidRPr="009272BE" w:rsidRDefault="007651DB" w:rsidP="009272BE">
      <w:pPr>
        <w:spacing w:after="60" w:line="240" w:lineRule="auto"/>
        <w:jc w:val="center"/>
        <w:outlineLvl w:val="1"/>
        <w:rPr>
          <w:rFonts w:ascii="Times New Roman" w:eastAsia="Times New Roman" w:hAnsi="Times New Roman" w:cs="Times New Roman"/>
          <w:b/>
          <w:sz w:val="24"/>
          <w:szCs w:val="24"/>
        </w:rPr>
      </w:pPr>
      <w:r w:rsidRPr="009272BE">
        <w:rPr>
          <w:rFonts w:ascii="Times New Roman" w:eastAsia="Times New Roman" w:hAnsi="Times New Roman" w:cs="Times New Roman"/>
          <w:b/>
          <w:sz w:val="24"/>
          <w:szCs w:val="24"/>
        </w:rPr>
        <w:t>GÜNDEM MADDELERİNİN GÖRÜŞÜLMESİ</w:t>
      </w:r>
    </w:p>
    <w:p w14:paraId="4FC20CF8"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rPr>
      </w:pPr>
    </w:p>
    <w:p w14:paraId="62785F68" w14:textId="77777777" w:rsidR="007651DB" w:rsidRPr="009272BE" w:rsidRDefault="00930D32" w:rsidP="009272BE">
      <w:pPr>
        <w:spacing w:after="60"/>
        <w:jc w:val="both"/>
        <w:outlineLvl w:val="1"/>
        <w:rPr>
          <w:rFonts w:ascii="Times New Roman" w:hAnsi="Times New Roman" w:cs="Times New Roman"/>
          <w:sz w:val="24"/>
          <w:szCs w:val="24"/>
        </w:rPr>
      </w:pPr>
      <w:r w:rsidRPr="009272BE">
        <w:rPr>
          <w:rFonts w:ascii="Times New Roman" w:hAnsi="Times New Roman" w:cs="Times New Roman"/>
          <w:b/>
          <w:sz w:val="24"/>
          <w:szCs w:val="24"/>
        </w:rPr>
        <w:t>1.</w:t>
      </w:r>
      <w:r w:rsidR="009272BE">
        <w:rPr>
          <w:rFonts w:ascii="Times New Roman" w:hAnsi="Times New Roman" w:cs="Times New Roman"/>
          <w:b/>
          <w:sz w:val="24"/>
          <w:szCs w:val="24"/>
        </w:rPr>
        <w:t xml:space="preserve"> </w:t>
      </w:r>
      <w:r w:rsidR="00D058B4">
        <w:rPr>
          <w:rFonts w:ascii="Times New Roman" w:hAnsi="Times New Roman" w:cs="Times New Roman"/>
          <w:sz w:val="24"/>
          <w:szCs w:val="24"/>
        </w:rPr>
        <w:t>2021-2022</w:t>
      </w:r>
      <w:r w:rsidR="007651DB" w:rsidRPr="009272BE">
        <w:rPr>
          <w:rFonts w:ascii="Times New Roman" w:hAnsi="Times New Roman" w:cs="Times New Roman"/>
          <w:sz w:val="24"/>
          <w:szCs w:val="24"/>
        </w:rPr>
        <w:t xml:space="preserve"> Eğitim-Öğretim yılı </w:t>
      </w:r>
      <w:r w:rsidR="00823977" w:rsidRPr="009272BE">
        <w:rPr>
          <w:rFonts w:ascii="Times New Roman" w:hAnsi="Times New Roman" w:cs="Times New Roman"/>
          <w:sz w:val="24"/>
          <w:szCs w:val="24"/>
        </w:rPr>
        <w:t>Iğdır Merkez</w:t>
      </w:r>
      <w:r w:rsidR="00534574" w:rsidRPr="009272BE">
        <w:rPr>
          <w:rFonts w:ascii="Times New Roman" w:hAnsi="Times New Roman" w:cs="Times New Roman"/>
          <w:sz w:val="24"/>
          <w:szCs w:val="24"/>
        </w:rPr>
        <w:t xml:space="preserve"> İlçe </w:t>
      </w:r>
      <w:r w:rsidR="007651DB" w:rsidRPr="009272BE">
        <w:rPr>
          <w:rFonts w:ascii="Times New Roman" w:hAnsi="Times New Roman" w:cs="Times New Roman"/>
          <w:sz w:val="24"/>
          <w:szCs w:val="24"/>
        </w:rPr>
        <w:t xml:space="preserve"> </w:t>
      </w:r>
      <w:r w:rsidR="00823977" w:rsidRPr="009272BE">
        <w:rPr>
          <w:rFonts w:ascii="Times New Roman" w:hAnsi="Times New Roman" w:cs="Times New Roman"/>
          <w:sz w:val="24"/>
          <w:szCs w:val="24"/>
        </w:rPr>
        <w:t xml:space="preserve">Özel Eğitim </w:t>
      </w:r>
      <w:r w:rsidR="007651DB" w:rsidRPr="009272BE">
        <w:rPr>
          <w:rFonts w:ascii="Times New Roman" w:hAnsi="Times New Roman" w:cs="Times New Roman"/>
          <w:sz w:val="24"/>
          <w:szCs w:val="24"/>
        </w:rPr>
        <w:t xml:space="preserve">Zümre Öğretmenler Kurulu Toplantısı </w:t>
      </w:r>
      <w:r w:rsidR="00823977" w:rsidRPr="009272BE">
        <w:rPr>
          <w:rFonts w:ascii="Times New Roman" w:hAnsi="Times New Roman" w:cs="Times New Roman"/>
          <w:sz w:val="24"/>
          <w:szCs w:val="24"/>
        </w:rPr>
        <w:t>03/09/2021</w:t>
      </w:r>
      <w:r w:rsidR="00534574" w:rsidRPr="009272BE">
        <w:rPr>
          <w:rFonts w:ascii="Times New Roman" w:hAnsi="Times New Roman" w:cs="Times New Roman"/>
          <w:sz w:val="24"/>
          <w:szCs w:val="24"/>
        </w:rPr>
        <w:t xml:space="preserve"> tarihinde </w:t>
      </w:r>
      <w:r w:rsidR="00823977" w:rsidRPr="009272BE">
        <w:rPr>
          <w:rFonts w:ascii="Times New Roman" w:hAnsi="Times New Roman" w:cs="Times New Roman"/>
          <w:sz w:val="24"/>
          <w:szCs w:val="24"/>
        </w:rPr>
        <w:t>Ziya Gökalp Ortaokulunda yapıldı.</w:t>
      </w:r>
      <w:r w:rsidR="00D4459D" w:rsidRPr="009272BE">
        <w:rPr>
          <w:rFonts w:ascii="Times New Roman" w:hAnsi="Times New Roman" w:cs="Times New Roman"/>
          <w:sz w:val="24"/>
          <w:szCs w:val="24"/>
        </w:rPr>
        <w:t xml:space="preserve"> Zümre</w:t>
      </w:r>
      <w:r w:rsidR="00534574" w:rsidRPr="009272BE">
        <w:rPr>
          <w:rFonts w:ascii="Times New Roman" w:hAnsi="Times New Roman" w:cs="Times New Roman"/>
          <w:sz w:val="24"/>
          <w:szCs w:val="24"/>
        </w:rPr>
        <w:t xml:space="preserve"> </w:t>
      </w:r>
      <w:r w:rsidR="00D4459D" w:rsidRPr="009272BE">
        <w:rPr>
          <w:rFonts w:ascii="Times New Roman" w:hAnsi="Times New Roman" w:cs="Times New Roman"/>
          <w:sz w:val="24"/>
          <w:szCs w:val="24"/>
        </w:rPr>
        <w:t xml:space="preserve">Başkanı </w:t>
      </w:r>
      <w:r w:rsidR="00823977" w:rsidRPr="009272BE">
        <w:rPr>
          <w:rFonts w:ascii="Times New Roman" w:hAnsi="Times New Roman" w:cs="Times New Roman"/>
          <w:sz w:val="24"/>
          <w:szCs w:val="24"/>
        </w:rPr>
        <w:t>olarak Azer Melek KUMTEPE</w:t>
      </w:r>
      <w:r w:rsidR="00534574" w:rsidRPr="009272BE">
        <w:rPr>
          <w:rFonts w:ascii="Times New Roman" w:hAnsi="Times New Roman" w:cs="Times New Roman"/>
          <w:sz w:val="24"/>
          <w:szCs w:val="24"/>
        </w:rPr>
        <w:t xml:space="preserve"> </w:t>
      </w:r>
      <w:r w:rsidR="00823977" w:rsidRPr="009272BE">
        <w:rPr>
          <w:rFonts w:ascii="Times New Roman" w:hAnsi="Times New Roman" w:cs="Times New Roman"/>
          <w:sz w:val="24"/>
          <w:szCs w:val="24"/>
        </w:rPr>
        <w:t xml:space="preserve">ve Zümre Başkan Yardımcısı olarak Yaren Fatma Can </w:t>
      </w:r>
      <w:r w:rsidR="004501C4" w:rsidRPr="009272BE">
        <w:rPr>
          <w:rFonts w:ascii="Times New Roman" w:hAnsi="Times New Roman" w:cs="Times New Roman"/>
          <w:sz w:val="24"/>
          <w:szCs w:val="24"/>
        </w:rPr>
        <w:t xml:space="preserve"> </w:t>
      </w:r>
      <w:r w:rsidR="00823977" w:rsidRPr="009272BE">
        <w:rPr>
          <w:rFonts w:ascii="Times New Roman" w:hAnsi="Times New Roman" w:cs="Times New Roman"/>
          <w:sz w:val="24"/>
          <w:szCs w:val="24"/>
        </w:rPr>
        <w:t xml:space="preserve">seçilerek toplantı </w:t>
      </w:r>
      <w:r w:rsidR="007651DB" w:rsidRPr="009272BE">
        <w:rPr>
          <w:rFonts w:ascii="Times New Roman" w:hAnsi="Times New Roman" w:cs="Times New Roman"/>
          <w:sz w:val="24"/>
          <w:szCs w:val="24"/>
        </w:rPr>
        <w:t>başlamıştır.</w:t>
      </w:r>
    </w:p>
    <w:p w14:paraId="3EF10667" w14:textId="77777777" w:rsidR="007651DB" w:rsidRPr="009272BE" w:rsidRDefault="006D5B48" w:rsidP="009272BE">
      <w:pPr>
        <w:spacing w:after="60" w:line="240" w:lineRule="auto"/>
        <w:jc w:val="both"/>
        <w:outlineLvl w:val="1"/>
        <w:rPr>
          <w:rFonts w:ascii="Times New Roman" w:eastAsia="Times New Roman" w:hAnsi="Times New Roman" w:cs="Times New Roman"/>
          <w:sz w:val="24"/>
          <w:szCs w:val="24"/>
        </w:rPr>
      </w:pPr>
      <w:r w:rsidRPr="009272BE">
        <w:rPr>
          <w:rFonts w:ascii="Times New Roman" w:eastAsia="Times New Roman" w:hAnsi="Times New Roman" w:cs="Times New Roman"/>
          <w:b/>
          <w:sz w:val="24"/>
          <w:szCs w:val="24"/>
        </w:rPr>
        <w:t>2.</w:t>
      </w:r>
      <w:r w:rsidR="009272BE">
        <w:rPr>
          <w:rFonts w:ascii="Times New Roman" w:eastAsia="Times New Roman" w:hAnsi="Times New Roman" w:cs="Times New Roman"/>
          <w:b/>
          <w:sz w:val="24"/>
          <w:szCs w:val="24"/>
        </w:rPr>
        <w:t xml:space="preserve"> </w:t>
      </w:r>
      <w:r w:rsidR="007651DB" w:rsidRPr="009272BE">
        <w:rPr>
          <w:rFonts w:ascii="Times New Roman" w:eastAsia="Times New Roman" w:hAnsi="Times New Roman" w:cs="Times New Roman"/>
          <w:sz w:val="24"/>
          <w:szCs w:val="24"/>
        </w:rPr>
        <w:t xml:space="preserve">Ulu önder Mustafa Kemal Atatürk ve tüm aziz şehitlerimiz </w:t>
      </w:r>
      <w:r w:rsidR="004501C4" w:rsidRPr="009272BE">
        <w:rPr>
          <w:rFonts w:ascii="Times New Roman" w:eastAsia="Times New Roman" w:hAnsi="Times New Roman" w:cs="Times New Roman"/>
          <w:sz w:val="24"/>
          <w:szCs w:val="24"/>
        </w:rPr>
        <w:t>için bir</w:t>
      </w:r>
      <w:r w:rsidR="007651DB" w:rsidRPr="009272BE">
        <w:rPr>
          <w:rFonts w:ascii="Times New Roman" w:eastAsia="Times New Roman" w:hAnsi="Times New Roman" w:cs="Times New Roman"/>
          <w:sz w:val="24"/>
          <w:szCs w:val="24"/>
        </w:rPr>
        <w:t xml:space="preserve"> dakikalık saygı duruşunda bulunulup, ardından İstiklal Marşı okundu.</w:t>
      </w:r>
    </w:p>
    <w:p w14:paraId="3F8F6D4B" w14:textId="77777777" w:rsidR="007651DB" w:rsidRPr="009272BE" w:rsidRDefault="006D5B48" w:rsidP="009272BE">
      <w:pPr>
        <w:spacing w:after="60" w:line="240" w:lineRule="auto"/>
        <w:jc w:val="both"/>
        <w:outlineLvl w:val="1"/>
        <w:rPr>
          <w:rFonts w:ascii="Times New Roman" w:eastAsia="Times New Roman" w:hAnsi="Times New Roman" w:cs="Times New Roman"/>
          <w:bCs/>
          <w:sz w:val="24"/>
          <w:szCs w:val="24"/>
        </w:rPr>
      </w:pPr>
      <w:r w:rsidRPr="009272BE">
        <w:rPr>
          <w:rFonts w:ascii="Times New Roman" w:eastAsia="Times New Roman" w:hAnsi="Times New Roman" w:cs="Times New Roman"/>
          <w:b/>
          <w:bCs/>
          <w:sz w:val="24"/>
          <w:szCs w:val="24"/>
        </w:rPr>
        <w:t>3.</w:t>
      </w:r>
      <w:r w:rsidR="009272BE">
        <w:rPr>
          <w:rFonts w:ascii="Times New Roman" w:eastAsia="Times New Roman" w:hAnsi="Times New Roman" w:cs="Times New Roman"/>
          <w:b/>
          <w:bCs/>
          <w:sz w:val="24"/>
          <w:szCs w:val="24"/>
        </w:rPr>
        <w:t xml:space="preserve"> </w:t>
      </w:r>
      <w:r w:rsidR="007651DB" w:rsidRPr="009272BE">
        <w:rPr>
          <w:rFonts w:ascii="Times New Roman" w:eastAsia="Times New Roman" w:hAnsi="Times New Roman" w:cs="Times New Roman"/>
          <w:bCs/>
          <w:sz w:val="24"/>
          <w:szCs w:val="24"/>
        </w:rPr>
        <w:t xml:space="preserve">Yazman </w:t>
      </w:r>
      <w:r w:rsidR="00A858A7" w:rsidRPr="009272BE">
        <w:rPr>
          <w:rFonts w:ascii="Times New Roman" w:eastAsia="Times New Roman" w:hAnsi="Times New Roman" w:cs="Times New Roman"/>
          <w:bCs/>
          <w:sz w:val="24"/>
          <w:szCs w:val="24"/>
        </w:rPr>
        <w:t xml:space="preserve">olarak </w:t>
      </w:r>
      <w:r w:rsidR="00823977" w:rsidRPr="009272BE">
        <w:rPr>
          <w:rFonts w:ascii="Times New Roman" w:eastAsia="Times New Roman" w:hAnsi="Times New Roman" w:cs="Times New Roman"/>
          <w:bCs/>
          <w:sz w:val="24"/>
          <w:szCs w:val="24"/>
        </w:rPr>
        <w:t xml:space="preserve">Şeyma TAŞÇIOĞLU’ </w:t>
      </w:r>
      <w:proofErr w:type="spellStart"/>
      <w:r w:rsidR="00823977" w:rsidRPr="009272BE">
        <w:rPr>
          <w:rFonts w:ascii="Times New Roman" w:eastAsia="Times New Roman" w:hAnsi="Times New Roman" w:cs="Times New Roman"/>
          <w:bCs/>
          <w:sz w:val="24"/>
          <w:szCs w:val="24"/>
        </w:rPr>
        <w:t>nun</w:t>
      </w:r>
      <w:proofErr w:type="spellEnd"/>
      <w:r w:rsidR="00823977" w:rsidRPr="009272BE">
        <w:rPr>
          <w:rFonts w:ascii="Times New Roman" w:eastAsia="Times New Roman" w:hAnsi="Times New Roman" w:cs="Times New Roman"/>
          <w:bCs/>
          <w:sz w:val="24"/>
          <w:szCs w:val="24"/>
        </w:rPr>
        <w:t xml:space="preserve"> </w:t>
      </w:r>
      <w:r w:rsidR="007651DB" w:rsidRPr="009272BE">
        <w:rPr>
          <w:rFonts w:ascii="Times New Roman" w:eastAsia="Times New Roman" w:hAnsi="Times New Roman" w:cs="Times New Roman"/>
          <w:bCs/>
          <w:sz w:val="24"/>
          <w:szCs w:val="24"/>
        </w:rPr>
        <w:t>seçilmesine oy birliği ile karar verildi.</w:t>
      </w:r>
      <w:r w:rsidR="00534574" w:rsidRPr="009272BE">
        <w:rPr>
          <w:rFonts w:ascii="Times New Roman" w:eastAsia="Times New Roman" w:hAnsi="Times New Roman" w:cs="Times New Roman"/>
          <w:bCs/>
          <w:sz w:val="24"/>
          <w:szCs w:val="24"/>
        </w:rPr>
        <w:t xml:space="preserve"> </w:t>
      </w:r>
      <w:r w:rsidR="00930D32" w:rsidRPr="009272BE">
        <w:rPr>
          <w:rFonts w:ascii="Times New Roman" w:eastAsia="Times New Roman" w:hAnsi="Times New Roman" w:cs="Times New Roman"/>
          <w:sz w:val="24"/>
          <w:szCs w:val="24"/>
        </w:rPr>
        <w:t>Zümre başkanı tarafından g</w:t>
      </w:r>
      <w:r w:rsidR="007651DB" w:rsidRPr="009272BE">
        <w:rPr>
          <w:rFonts w:ascii="Times New Roman" w:eastAsia="Times New Roman" w:hAnsi="Times New Roman" w:cs="Times New Roman"/>
          <w:sz w:val="24"/>
          <w:szCs w:val="24"/>
        </w:rPr>
        <w:t xml:space="preserve">ündem </w:t>
      </w:r>
      <w:r w:rsidR="00930D32" w:rsidRPr="009272BE">
        <w:rPr>
          <w:rFonts w:ascii="Times New Roman" w:eastAsia="Times New Roman" w:hAnsi="Times New Roman" w:cs="Times New Roman"/>
          <w:sz w:val="24"/>
          <w:szCs w:val="24"/>
        </w:rPr>
        <w:t xml:space="preserve">maddeleri </w:t>
      </w:r>
      <w:r w:rsidR="007651DB" w:rsidRPr="009272BE">
        <w:rPr>
          <w:rFonts w:ascii="Times New Roman" w:eastAsia="Times New Roman" w:hAnsi="Times New Roman" w:cs="Times New Roman"/>
          <w:sz w:val="24"/>
          <w:szCs w:val="24"/>
        </w:rPr>
        <w:t xml:space="preserve">okunarak, eklenecek ya da çıkartılacak maddenin </w:t>
      </w:r>
      <w:r w:rsidR="00930D32" w:rsidRPr="009272BE">
        <w:rPr>
          <w:rFonts w:ascii="Times New Roman" w:eastAsia="Times New Roman" w:hAnsi="Times New Roman" w:cs="Times New Roman"/>
          <w:sz w:val="24"/>
          <w:szCs w:val="24"/>
        </w:rPr>
        <w:t xml:space="preserve">olup </w:t>
      </w:r>
      <w:r w:rsidR="007651DB" w:rsidRPr="009272BE">
        <w:rPr>
          <w:rFonts w:ascii="Times New Roman" w:eastAsia="Times New Roman" w:hAnsi="Times New Roman" w:cs="Times New Roman"/>
          <w:sz w:val="24"/>
          <w:szCs w:val="24"/>
        </w:rPr>
        <w:t>ol</w:t>
      </w:r>
      <w:r w:rsidR="00930D32" w:rsidRPr="009272BE">
        <w:rPr>
          <w:rFonts w:ascii="Times New Roman" w:eastAsia="Times New Roman" w:hAnsi="Times New Roman" w:cs="Times New Roman"/>
          <w:sz w:val="24"/>
          <w:szCs w:val="24"/>
        </w:rPr>
        <w:t>madığı</w:t>
      </w:r>
      <w:r w:rsidR="00534574" w:rsidRPr="009272BE">
        <w:rPr>
          <w:rFonts w:ascii="Times New Roman" w:eastAsia="Times New Roman" w:hAnsi="Times New Roman" w:cs="Times New Roman"/>
          <w:sz w:val="24"/>
          <w:szCs w:val="24"/>
        </w:rPr>
        <w:t xml:space="preserve"> </w:t>
      </w:r>
      <w:r w:rsidR="007651DB" w:rsidRPr="009272BE">
        <w:rPr>
          <w:rFonts w:ascii="Times New Roman" w:eastAsia="Times New Roman" w:hAnsi="Times New Roman" w:cs="Times New Roman"/>
          <w:sz w:val="24"/>
          <w:szCs w:val="24"/>
        </w:rPr>
        <w:t>soruldu. Ekle</w:t>
      </w:r>
      <w:r w:rsidR="00930D32" w:rsidRPr="009272BE">
        <w:rPr>
          <w:rFonts w:ascii="Times New Roman" w:eastAsia="Times New Roman" w:hAnsi="Times New Roman" w:cs="Times New Roman"/>
          <w:sz w:val="24"/>
          <w:szCs w:val="24"/>
        </w:rPr>
        <w:t xml:space="preserve">necek başka bir madde olmadığından </w:t>
      </w:r>
      <w:r w:rsidR="007651DB" w:rsidRPr="009272BE">
        <w:rPr>
          <w:rFonts w:ascii="Times New Roman" w:eastAsia="Times New Roman" w:hAnsi="Times New Roman" w:cs="Times New Roman"/>
          <w:sz w:val="24"/>
          <w:szCs w:val="24"/>
        </w:rPr>
        <w:t>toplantıya devam edildi.</w:t>
      </w:r>
    </w:p>
    <w:p w14:paraId="7C60A1D8" w14:textId="77777777" w:rsidR="007651DB" w:rsidRPr="009272BE" w:rsidRDefault="00823977" w:rsidP="009272BE">
      <w:pPr>
        <w:spacing w:after="60" w:line="240" w:lineRule="auto"/>
        <w:jc w:val="both"/>
        <w:outlineLvl w:val="1"/>
        <w:rPr>
          <w:rFonts w:ascii="Times New Roman" w:eastAsia="Times New Roman" w:hAnsi="Times New Roman" w:cs="Times New Roman"/>
          <w:sz w:val="24"/>
          <w:szCs w:val="24"/>
          <w:u w:val="single"/>
        </w:rPr>
      </w:pPr>
      <w:r w:rsidRPr="009272BE">
        <w:rPr>
          <w:rFonts w:ascii="Times New Roman" w:eastAsia="Times New Roman" w:hAnsi="Times New Roman" w:cs="Times New Roman"/>
          <w:b/>
          <w:bCs/>
          <w:sz w:val="24"/>
          <w:szCs w:val="24"/>
        </w:rPr>
        <w:t>4</w:t>
      </w:r>
      <w:r w:rsidR="007651DB" w:rsidRPr="009272BE">
        <w:rPr>
          <w:rFonts w:ascii="Times New Roman" w:eastAsia="Times New Roman" w:hAnsi="Times New Roman" w:cs="Times New Roman"/>
          <w:b/>
          <w:bCs/>
          <w:sz w:val="24"/>
          <w:szCs w:val="24"/>
        </w:rPr>
        <w:t>.</w:t>
      </w:r>
      <w:r w:rsidR="007651DB" w:rsidRPr="009272BE">
        <w:rPr>
          <w:rFonts w:ascii="Times New Roman" w:eastAsia="Times New Roman" w:hAnsi="Times New Roman" w:cs="Times New Roman"/>
          <w:sz w:val="24"/>
          <w:szCs w:val="24"/>
        </w:rPr>
        <w:t xml:space="preserve"> Olağan çalışma </w:t>
      </w:r>
      <w:r w:rsidRPr="009272BE">
        <w:rPr>
          <w:rFonts w:ascii="Times New Roman" w:eastAsia="Times New Roman" w:hAnsi="Times New Roman" w:cs="Times New Roman"/>
          <w:sz w:val="24"/>
          <w:szCs w:val="24"/>
        </w:rPr>
        <w:t>takviminin incelenerek BEP</w:t>
      </w:r>
      <w:r w:rsidR="0081466F" w:rsidRPr="009272BE">
        <w:rPr>
          <w:rFonts w:ascii="Times New Roman" w:eastAsia="Times New Roman" w:hAnsi="Times New Roman" w:cs="Times New Roman"/>
          <w:sz w:val="24"/>
          <w:szCs w:val="24"/>
        </w:rPr>
        <w:t xml:space="preserve"> hazırlanmasına geçildi.</w:t>
      </w:r>
      <w:r w:rsidR="00D4459D" w:rsidRPr="009272BE">
        <w:rPr>
          <w:rFonts w:ascii="Times New Roman" w:eastAsia="Times New Roman" w:hAnsi="Times New Roman" w:cs="Times New Roman"/>
          <w:sz w:val="24"/>
          <w:szCs w:val="24"/>
        </w:rPr>
        <w:t xml:space="preserve"> </w:t>
      </w:r>
      <w:r w:rsidRPr="009272BE">
        <w:rPr>
          <w:rFonts w:ascii="Times New Roman" w:eastAsia="Times New Roman" w:hAnsi="Times New Roman" w:cs="Times New Roman"/>
          <w:sz w:val="24"/>
          <w:szCs w:val="24"/>
        </w:rPr>
        <w:t>6 Eylül-24</w:t>
      </w:r>
      <w:r w:rsidR="00D4459D" w:rsidRPr="009272BE">
        <w:rPr>
          <w:rFonts w:ascii="Times New Roman" w:eastAsia="Times New Roman" w:hAnsi="Times New Roman" w:cs="Times New Roman"/>
          <w:sz w:val="24"/>
          <w:szCs w:val="24"/>
        </w:rPr>
        <w:t xml:space="preserve"> Eylül tarihleri arasında </w:t>
      </w:r>
      <w:r w:rsidRPr="009272BE">
        <w:rPr>
          <w:rFonts w:ascii="Times New Roman" w:eastAsia="Times New Roman" w:hAnsi="Times New Roman" w:cs="Times New Roman"/>
          <w:sz w:val="24"/>
          <w:szCs w:val="24"/>
        </w:rPr>
        <w:t xml:space="preserve">performans belirleme çalışmalarının yapılmasına, 27 Eylül itibari ile hazırlanan </w:t>
      </w:r>
      <w:proofErr w:type="spellStart"/>
      <w:r w:rsidRPr="009272BE">
        <w:rPr>
          <w:rFonts w:ascii="Times New Roman" w:eastAsia="Times New Roman" w:hAnsi="Times New Roman" w:cs="Times New Roman"/>
          <w:sz w:val="24"/>
          <w:szCs w:val="24"/>
        </w:rPr>
        <w:t>BEPlerin</w:t>
      </w:r>
      <w:proofErr w:type="spellEnd"/>
      <w:r w:rsidRPr="009272BE">
        <w:rPr>
          <w:rFonts w:ascii="Times New Roman" w:eastAsia="Times New Roman" w:hAnsi="Times New Roman" w:cs="Times New Roman"/>
          <w:sz w:val="24"/>
          <w:szCs w:val="24"/>
        </w:rPr>
        <w:t xml:space="preserve"> uygulanmaya başlanmasına</w:t>
      </w:r>
      <w:r w:rsidR="00D4459D" w:rsidRPr="009272BE">
        <w:rPr>
          <w:rFonts w:ascii="Times New Roman" w:eastAsia="Times New Roman" w:hAnsi="Times New Roman" w:cs="Times New Roman"/>
          <w:sz w:val="24"/>
          <w:szCs w:val="24"/>
        </w:rPr>
        <w:t xml:space="preserve"> karar verildi.</w:t>
      </w:r>
    </w:p>
    <w:p w14:paraId="222DE63D" w14:textId="77777777" w:rsidR="007651DB" w:rsidRPr="009272BE" w:rsidRDefault="009C7E5A" w:rsidP="009272BE">
      <w:pPr>
        <w:spacing w:after="60" w:line="240" w:lineRule="auto"/>
        <w:jc w:val="both"/>
        <w:outlineLvl w:val="1"/>
        <w:rPr>
          <w:rFonts w:ascii="Times New Roman" w:eastAsia="Times New Roman" w:hAnsi="Times New Roman" w:cs="Times New Roman"/>
          <w:sz w:val="24"/>
          <w:szCs w:val="24"/>
          <w:shd w:val="clear" w:color="auto" w:fill="FFFFFF"/>
        </w:rPr>
      </w:pPr>
      <w:r w:rsidRPr="009272BE">
        <w:rPr>
          <w:rFonts w:ascii="Times New Roman" w:eastAsia="Times New Roman" w:hAnsi="Times New Roman" w:cs="Times New Roman"/>
          <w:b/>
          <w:sz w:val="24"/>
          <w:szCs w:val="24"/>
          <w:shd w:val="clear" w:color="auto" w:fill="FFFFFF"/>
        </w:rPr>
        <w:t>5</w:t>
      </w:r>
      <w:r w:rsidR="00C860A2" w:rsidRPr="009272BE">
        <w:rPr>
          <w:rFonts w:ascii="Times New Roman" w:eastAsia="Times New Roman" w:hAnsi="Times New Roman" w:cs="Times New Roman"/>
          <w:b/>
          <w:sz w:val="24"/>
          <w:szCs w:val="24"/>
          <w:shd w:val="clear" w:color="auto" w:fill="FFFFFF"/>
        </w:rPr>
        <w:t>.</w:t>
      </w:r>
      <w:r w:rsidR="009272BE">
        <w:rPr>
          <w:rFonts w:ascii="Times New Roman" w:eastAsia="Times New Roman" w:hAnsi="Times New Roman" w:cs="Times New Roman"/>
          <w:b/>
          <w:sz w:val="24"/>
          <w:szCs w:val="24"/>
          <w:shd w:val="clear" w:color="auto" w:fill="FFFFFF"/>
        </w:rPr>
        <w:t xml:space="preserve"> </w:t>
      </w:r>
      <w:proofErr w:type="spellStart"/>
      <w:r w:rsidR="007651DB" w:rsidRPr="009272BE">
        <w:rPr>
          <w:rFonts w:ascii="Times New Roman" w:eastAsia="Times New Roman" w:hAnsi="Times New Roman" w:cs="Times New Roman"/>
          <w:sz w:val="24"/>
          <w:szCs w:val="24"/>
          <w:shd w:val="clear" w:color="auto" w:fill="FFFFFF"/>
        </w:rPr>
        <w:t>Pandemi</w:t>
      </w:r>
      <w:proofErr w:type="spellEnd"/>
      <w:r w:rsidR="007651DB" w:rsidRPr="009272BE">
        <w:rPr>
          <w:rFonts w:ascii="Times New Roman" w:eastAsia="Times New Roman" w:hAnsi="Times New Roman" w:cs="Times New Roman"/>
          <w:sz w:val="24"/>
          <w:szCs w:val="24"/>
          <w:shd w:val="clear" w:color="auto" w:fill="FFFFFF"/>
        </w:rPr>
        <w:t xml:space="preserve"> dönemi </w:t>
      </w:r>
      <w:proofErr w:type="spellStart"/>
      <w:r w:rsidR="007651DB" w:rsidRPr="009272BE">
        <w:rPr>
          <w:rFonts w:ascii="Times New Roman" w:eastAsia="Times New Roman" w:hAnsi="Times New Roman" w:cs="Times New Roman"/>
          <w:sz w:val="24"/>
          <w:szCs w:val="24"/>
          <w:shd w:val="clear" w:color="auto" w:fill="FFFFFF"/>
        </w:rPr>
        <w:t>psikososyal</w:t>
      </w:r>
      <w:proofErr w:type="spellEnd"/>
      <w:r w:rsidR="007651DB" w:rsidRPr="009272BE">
        <w:rPr>
          <w:rFonts w:ascii="Times New Roman" w:eastAsia="Times New Roman" w:hAnsi="Times New Roman" w:cs="Times New Roman"/>
          <w:sz w:val="24"/>
          <w:szCs w:val="24"/>
          <w:shd w:val="clear" w:color="auto" w:fill="FFFFFF"/>
        </w:rPr>
        <w:t xml:space="preserve"> destek çalışması için MEB tarafından yayınlanan </w:t>
      </w:r>
      <w:r w:rsidR="007651DB" w:rsidRPr="009272BE">
        <w:rPr>
          <w:rFonts w:ascii="Times New Roman" w:eastAsia="Times New Roman" w:hAnsi="Times New Roman" w:cs="Times New Roman"/>
          <w:bCs/>
          <w:sz w:val="24"/>
          <w:szCs w:val="24"/>
          <w:shd w:val="clear" w:color="auto" w:fill="FFFFFF"/>
        </w:rPr>
        <w:t>“Salgın Hastalık Dönemlerinde Psikolojik Sağlığımızı Korumak Gençler için Bilgilendirme Rehberi”</w:t>
      </w:r>
      <w:r w:rsidR="007651DB" w:rsidRPr="009272BE">
        <w:rPr>
          <w:rFonts w:ascii="Times New Roman" w:eastAsia="Times New Roman" w:hAnsi="Times New Roman" w:cs="Times New Roman"/>
          <w:sz w:val="24"/>
          <w:szCs w:val="24"/>
          <w:shd w:val="clear" w:color="auto" w:fill="FFFFFF"/>
        </w:rPr>
        <w:t xml:space="preserve"> isimli kaynağın incelenerek öğrencilerin bilgilendirilmesine karar verildi.</w:t>
      </w:r>
      <w:r w:rsidR="00823977" w:rsidRPr="009272BE">
        <w:rPr>
          <w:rFonts w:ascii="Times New Roman" w:eastAsia="Times New Roman" w:hAnsi="Times New Roman" w:cs="Times New Roman"/>
          <w:sz w:val="24"/>
          <w:szCs w:val="24"/>
          <w:shd w:val="clear" w:color="auto" w:fill="FFFFFF"/>
        </w:rPr>
        <w:t xml:space="preserve"> Öğretmenimiz Alev DURAN</w:t>
      </w:r>
      <w:r w:rsidR="007651DB" w:rsidRPr="009272BE">
        <w:rPr>
          <w:rFonts w:ascii="Times New Roman" w:eastAsia="Times New Roman" w:hAnsi="Times New Roman" w:cs="Times New Roman"/>
          <w:sz w:val="24"/>
          <w:szCs w:val="24"/>
          <w:shd w:val="clear" w:color="auto" w:fill="FFFFFF"/>
        </w:rPr>
        <w:t xml:space="preserve">; </w:t>
      </w:r>
    </w:p>
    <w:p w14:paraId="55E674EC"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shd w:val="clear" w:color="auto" w:fill="FFFFFF"/>
        </w:rPr>
      </w:pPr>
      <w:r w:rsidRPr="009272BE">
        <w:rPr>
          <w:rFonts w:ascii="Times New Roman" w:eastAsia="Times New Roman" w:hAnsi="Times New Roman" w:cs="Times New Roman"/>
          <w:sz w:val="24"/>
          <w:szCs w:val="24"/>
          <w:shd w:val="clear" w:color="auto" w:fill="FFFFFF"/>
        </w:rPr>
        <w:t xml:space="preserve"> -Korku</w:t>
      </w:r>
    </w:p>
    <w:p w14:paraId="05205582"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shd w:val="clear" w:color="auto" w:fill="FFFFFF"/>
        </w:rPr>
      </w:pPr>
      <w:r w:rsidRPr="009272BE">
        <w:rPr>
          <w:rFonts w:ascii="Times New Roman" w:eastAsia="Times New Roman" w:hAnsi="Times New Roman" w:cs="Times New Roman"/>
          <w:sz w:val="24"/>
          <w:szCs w:val="24"/>
          <w:shd w:val="clear" w:color="auto" w:fill="FFFFFF"/>
        </w:rPr>
        <w:t xml:space="preserve"> -Kaygı</w:t>
      </w:r>
    </w:p>
    <w:p w14:paraId="447D128D"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shd w:val="clear" w:color="auto" w:fill="FFFFFF"/>
        </w:rPr>
      </w:pPr>
      <w:r w:rsidRPr="009272BE">
        <w:rPr>
          <w:rFonts w:ascii="Times New Roman" w:eastAsia="Times New Roman" w:hAnsi="Times New Roman" w:cs="Times New Roman"/>
          <w:sz w:val="24"/>
          <w:szCs w:val="24"/>
          <w:shd w:val="clear" w:color="auto" w:fill="FFFFFF"/>
        </w:rPr>
        <w:t xml:space="preserve"> -Belirsizliğin yarattığı huzursuzluk</w:t>
      </w:r>
    </w:p>
    <w:p w14:paraId="0D3D7927"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shd w:val="clear" w:color="auto" w:fill="FFFFFF"/>
        </w:rPr>
      </w:pPr>
      <w:r w:rsidRPr="009272BE">
        <w:rPr>
          <w:rFonts w:ascii="Times New Roman" w:eastAsia="Times New Roman" w:hAnsi="Times New Roman" w:cs="Times New Roman"/>
          <w:sz w:val="24"/>
          <w:szCs w:val="24"/>
          <w:shd w:val="clear" w:color="auto" w:fill="FFFFFF"/>
        </w:rPr>
        <w:t xml:space="preserve"> -Öfke</w:t>
      </w:r>
    </w:p>
    <w:p w14:paraId="0A5D7D0D"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shd w:val="clear" w:color="auto" w:fill="FFFFFF"/>
        </w:rPr>
      </w:pPr>
      <w:r w:rsidRPr="009272BE">
        <w:rPr>
          <w:rFonts w:ascii="Times New Roman" w:eastAsia="Times New Roman" w:hAnsi="Times New Roman" w:cs="Times New Roman"/>
          <w:sz w:val="24"/>
          <w:szCs w:val="24"/>
          <w:shd w:val="clear" w:color="auto" w:fill="FFFFFF"/>
        </w:rPr>
        <w:t xml:space="preserve"> -İçe kapanma gibi sorunlarla karşılaşabileceğimizi, </w:t>
      </w:r>
      <w:proofErr w:type="spellStart"/>
      <w:r w:rsidRPr="009272BE">
        <w:rPr>
          <w:rFonts w:ascii="Times New Roman" w:eastAsia="Times New Roman" w:hAnsi="Times New Roman" w:cs="Times New Roman"/>
          <w:sz w:val="24"/>
          <w:szCs w:val="24"/>
          <w:shd w:val="clear" w:color="auto" w:fill="FFFFFF"/>
        </w:rPr>
        <w:t>Pandemi</w:t>
      </w:r>
      <w:proofErr w:type="spellEnd"/>
      <w:r w:rsidRPr="009272BE">
        <w:rPr>
          <w:rFonts w:ascii="Times New Roman" w:eastAsia="Times New Roman" w:hAnsi="Times New Roman" w:cs="Times New Roman"/>
          <w:sz w:val="24"/>
          <w:szCs w:val="24"/>
          <w:shd w:val="clear" w:color="auto" w:fill="FFFFFF"/>
        </w:rPr>
        <w:t xml:space="preserve"> sonrasında okula uyum döneminde görülebilecek okul fobisi ve okul reddine ilişkin yapılabilecek çalışmalar çocuğun ihtiyaçları göz önüne alınarak, aileler ile iş birliği içerisinde ve gerekirse ruh sağlığı uzmanlarının desteği alınarak yürütmemiz gerektiğine ifade etti.</w:t>
      </w:r>
    </w:p>
    <w:p w14:paraId="3F9311D2"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rPr>
      </w:pPr>
    </w:p>
    <w:p w14:paraId="081F84AD" w14:textId="77777777" w:rsidR="007651DB" w:rsidRPr="009272BE" w:rsidRDefault="009C7E5A" w:rsidP="009272BE">
      <w:pPr>
        <w:spacing w:after="60" w:line="240" w:lineRule="auto"/>
        <w:jc w:val="both"/>
        <w:outlineLvl w:val="1"/>
        <w:rPr>
          <w:rFonts w:ascii="Times New Roman" w:eastAsia="Times New Roman" w:hAnsi="Times New Roman" w:cs="Times New Roman"/>
          <w:sz w:val="24"/>
          <w:szCs w:val="24"/>
        </w:rPr>
      </w:pPr>
      <w:r w:rsidRPr="009272BE">
        <w:rPr>
          <w:rFonts w:ascii="Times New Roman" w:eastAsia="Times New Roman" w:hAnsi="Times New Roman" w:cs="Times New Roman"/>
          <w:b/>
          <w:bCs/>
          <w:sz w:val="24"/>
          <w:szCs w:val="24"/>
        </w:rPr>
        <w:t>6</w:t>
      </w:r>
      <w:r w:rsidR="007651DB" w:rsidRPr="009272BE">
        <w:rPr>
          <w:rFonts w:ascii="Times New Roman" w:eastAsia="Times New Roman" w:hAnsi="Times New Roman" w:cs="Times New Roman"/>
          <w:b/>
          <w:bCs/>
          <w:sz w:val="24"/>
          <w:szCs w:val="24"/>
        </w:rPr>
        <w:t>.</w:t>
      </w:r>
      <w:r w:rsidR="009272BE">
        <w:rPr>
          <w:rFonts w:ascii="Times New Roman" w:eastAsia="Times New Roman" w:hAnsi="Times New Roman" w:cs="Times New Roman"/>
          <w:b/>
          <w:bCs/>
          <w:sz w:val="24"/>
          <w:szCs w:val="24"/>
        </w:rPr>
        <w:t xml:space="preserve"> </w:t>
      </w:r>
      <w:r w:rsidR="007651DB" w:rsidRPr="009272BE">
        <w:rPr>
          <w:rFonts w:ascii="Times New Roman" w:eastAsia="Times New Roman" w:hAnsi="Times New Roman" w:cs="Times New Roman"/>
          <w:sz w:val="24"/>
          <w:szCs w:val="24"/>
        </w:rPr>
        <w:t>Covid-19 ile mücadelede uyulacak hususl</w:t>
      </w:r>
      <w:r w:rsidRPr="009272BE">
        <w:rPr>
          <w:rFonts w:ascii="Times New Roman" w:eastAsia="Times New Roman" w:hAnsi="Times New Roman" w:cs="Times New Roman"/>
          <w:sz w:val="24"/>
          <w:szCs w:val="24"/>
        </w:rPr>
        <w:t>arın belirlenmesi ve iş sağlığı konusunda toplantıya katılan öğretmenlerimiz dikkat edilecek hususları belirttiler. Bunlar;</w:t>
      </w:r>
    </w:p>
    <w:p w14:paraId="3C319D17" w14:textId="77777777" w:rsidR="009272BE" w:rsidRDefault="007651DB" w:rsidP="009272BE">
      <w:pPr>
        <w:pStyle w:val="ListeParagraf"/>
        <w:numPr>
          <w:ilvl w:val="0"/>
          <w:numId w:val="37"/>
        </w:numPr>
        <w:spacing w:after="60"/>
        <w:jc w:val="both"/>
        <w:outlineLvl w:val="1"/>
      </w:pPr>
      <w:r w:rsidRPr="009272BE">
        <w:t>Ders başlangıcında öğrencilerin el hijyeninin yapılıp yapılmadığı kontrol edilecek ve maske kullanımı ile ilgili gerekli bilgilend</w:t>
      </w:r>
      <w:r w:rsidR="00D058B4">
        <w:t>irme ve uyarılar yapılmış olmalı</w:t>
      </w:r>
      <w:r w:rsidRPr="009272BE">
        <w:t>.</w:t>
      </w:r>
    </w:p>
    <w:p w14:paraId="566456B1" w14:textId="77777777" w:rsidR="009272BE" w:rsidRPr="009272BE" w:rsidRDefault="007651DB" w:rsidP="009272BE">
      <w:pPr>
        <w:pStyle w:val="ListeParagraf"/>
        <w:numPr>
          <w:ilvl w:val="0"/>
          <w:numId w:val="37"/>
        </w:numPr>
        <w:spacing w:after="60"/>
        <w:jc w:val="both"/>
        <w:outlineLvl w:val="1"/>
      </w:pPr>
      <w:r w:rsidRPr="009272BE">
        <w:t>S</w:t>
      </w:r>
      <w:r w:rsidRPr="009272BE">
        <w:rPr>
          <w:shd w:val="clear" w:color="auto" w:fill="FFFFFF"/>
        </w:rPr>
        <w:t>ık dokunulan kapı kolları, merdiven korkulukları, elektrik düğmeleri gibi ortak kullanım temas noktalarına mümkün olan en az temasın sağlanması için öğrenciler uyarı</w:t>
      </w:r>
      <w:r w:rsidR="00D058B4">
        <w:rPr>
          <w:shd w:val="clear" w:color="auto" w:fill="FFFFFF"/>
        </w:rPr>
        <w:t>lmalı</w:t>
      </w:r>
    </w:p>
    <w:p w14:paraId="625EAE3F" w14:textId="77777777" w:rsidR="009272BE" w:rsidRPr="009272BE" w:rsidRDefault="007651DB" w:rsidP="009272BE">
      <w:pPr>
        <w:pStyle w:val="ListeParagraf"/>
        <w:numPr>
          <w:ilvl w:val="0"/>
          <w:numId w:val="37"/>
        </w:numPr>
        <w:spacing w:after="60"/>
        <w:jc w:val="both"/>
        <w:outlineLvl w:val="1"/>
      </w:pPr>
      <w:r w:rsidRPr="009272BE">
        <w:rPr>
          <w:shd w:val="clear" w:color="auto" w:fill="FFFFFF"/>
        </w:rPr>
        <w:t>Sınıflara, koridorlara, giriş ve çıkışa yakın alanlara el antiseptikleri tüke</w:t>
      </w:r>
      <w:r w:rsidR="00D058B4">
        <w:rPr>
          <w:shd w:val="clear" w:color="auto" w:fill="FFFFFF"/>
        </w:rPr>
        <w:t>ndiğinde okul idaresi uyarılmalı</w:t>
      </w:r>
      <w:r w:rsidRPr="009272BE">
        <w:rPr>
          <w:shd w:val="clear" w:color="auto" w:fill="FFFFFF"/>
        </w:rPr>
        <w:t>.</w:t>
      </w:r>
    </w:p>
    <w:p w14:paraId="654FA0F1" w14:textId="77777777" w:rsidR="009272BE" w:rsidRPr="009272BE" w:rsidRDefault="007651DB" w:rsidP="009272BE">
      <w:pPr>
        <w:pStyle w:val="ListeParagraf"/>
        <w:numPr>
          <w:ilvl w:val="0"/>
          <w:numId w:val="37"/>
        </w:numPr>
        <w:spacing w:after="60"/>
        <w:jc w:val="both"/>
        <w:outlineLvl w:val="1"/>
      </w:pPr>
      <w:r w:rsidRPr="009272BE">
        <w:rPr>
          <w:shd w:val="clear" w:color="auto" w:fill="FFFFFF"/>
        </w:rPr>
        <w:t xml:space="preserve">El antiseptiğini yutma riskine karşı küçük öğrenciler bunları </w:t>
      </w:r>
      <w:r w:rsidR="00D058B4">
        <w:rPr>
          <w:shd w:val="clear" w:color="auto" w:fill="FFFFFF"/>
        </w:rPr>
        <w:t>kullanırken mutlaka denetlenmeli</w:t>
      </w:r>
      <w:r w:rsidRPr="009272BE">
        <w:rPr>
          <w:shd w:val="clear" w:color="auto" w:fill="FFFFFF"/>
        </w:rPr>
        <w:t>.</w:t>
      </w:r>
    </w:p>
    <w:p w14:paraId="3ADE39A2" w14:textId="77777777" w:rsidR="009272BE" w:rsidRPr="009272BE" w:rsidRDefault="007651DB" w:rsidP="009272BE">
      <w:pPr>
        <w:pStyle w:val="ListeParagraf"/>
        <w:numPr>
          <w:ilvl w:val="0"/>
          <w:numId w:val="37"/>
        </w:numPr>
        <w:spacing w:after="60"/>
        <w:jc w:val="both"/>
        <w:outlineLvl w:val="1"/>
      </w:pPr>
      <w:r w:rsidRPr="009272BE">
        <w:rPr>
          <w:shd w:val="clear" w:color="auto" w:fill="FFFFFF"/>
        </w:rPr>
        <w:t>Sınıf ve odalar pencereler açılarak düzen</w:t>
      </w:r>
      <w:r w:rsidR="00D058B4">
        <w:rPr>
          <w:shd w:val="clear" w:color="auto" w:fill="FFFFFF"/>
        </w:rPr>
        <w:t>li şekilde sık sık havalandırılmalı</w:t>
      </w:r>
      <w:r w:rsidRPr="009272BE">
        <w:rPr>
          <w:shd w:val="clear" w:color="auto" w:fill="FFFFFF"/>
        </w:rPr>
        <w:t>. Havalandırmada do</w:t>
      </w:r>
      <w:r w:rsidR="00D058B4">
        <w:rPr>
          <w:shd w:val="clear" w:color="auto" w:fill="FFFFFF"/>
        </w:rPr>
        <w:t>ğal havalandırma tercih edilmeli</w:t>
      </w:r>
      <w:r w:rsidRPr="009272BE">
        <w:rPr>
          <w:shd w:val="clear" w:color="auto" w:fill="FFFFFF"/>
        </w:rPr>
        <w:t xml:space="preserve">. </w:t>
      </w:r>
    </w:p>
    <w:p w14:paraId="7A55CDE5" w14:textId="77777777" w:rsidR="009272BE" w:rsidRDefault="00C07E4F" w:rsidP="009272BE">
      <w:pPr>
        <w:pStyle w:val="ListeParagraf"/>
        <w:numPr>
          <w:ilvl w:val="0"/>
          <w:numId w:val="37"/>
        </w:numPr>
        <w:spacing w:after="60"/>
        <w:jc w:val="both"/>
        <w:outlineLvl w:val="1"/>
      </w:pPr>
      <w:r w:rsidRPr="009272BE">
        <w:t>C</w:t>
      </w:r>
      <w:r w:rsidR="007651DB" w:rsidRPr="009272BE">
        <w:t>ovid-19 kapsamında alınacak önlemler velilere telefon ve e-posta gibi iletişim kana</w:t>
      </w:r>
      <w:r w:rsidR="00D058B4">
        <w:t>llarıyla bilgilendirme yapılmalı</w:t>
      </w:r>
      <w:r w:rsidR="007651DB" w:rsidRPr="009272BE">
        <w:t>.</w:t>
      </w:r>
    </w:p>
    <w:p w14:paraId="48C8C66C" w14:textId="77777777" w:rsidR="009272BE" w:rsidRPr="009272BE" w:rsidRDefault="007651DB" w:rsidP="009272BE">
      <w:pPr>
        <w:pStyle w:val="ListeParagraf"/>
        <w:numPr>
          <w:ilvl w:val="0"/>
          <w:numId w:val="37"/>
        </w:numPr>
        <w:spacing w:after="60"/>
        <w:jc w:val="both"/>
        <w:outlineLvl w:val="1"/>
      </w:pPr>
      <w:r w:rsidRPr="009272BE">
        <w:rPr>
          <w:shd w:val="clear" w:color="auto" w:fill="FFFFFF"/>
        </w:rPr>
        <w:t xml:space="preserve">Öğrencilerin salgın döneminde ruh sağlığı, </w:t>
      </w:r>
      <w:proofErr w:type="spellStart"/>
      <w:r w:rsidRPr="009272BE">
        <w:rPr>
          <w:shd w:val="clear" w:color="auto" w:fill="FFFFFF"/>
        </w:rPr>
        <w:t>psikososyal</w:t>
      </w:r>
      <w:proofErr w:type="spellEnd"/>
      <w:r w:rsidRPr="009272BE">
        <w:rPr>
          <w:shd w:val="clear" w:color="auto" w:fill="FFFFFF"/>
        </w:rPr>
        <w:t xml:space="preserve"> destek ihtiyaçları için okulun Psikolojik Danışma Rehberlik birimine düzenli ara</w:t>
      </w:r>
      <w:r w:rsidR="00D058B4">
        <w:rPr>
          <w:shd w:val="clear" w:color="auto" w:fill="FFFFFF"/>
        </w:rPr>
        <w:t>lıklarla bilgilendirme yapılmalı</w:t>
      </w:r>
      <w:r w:rsidRPr="009272BE">
        <w:rPr>
          <w:shd w:val="clear" w:color="auto" w:fill="FFFFFF"/>
        </w:rPr>
        <w:t>.</w:t>
      </w:r>
    </w:p>
    <w:p w14:paraId="5970FD5E" w14:textId="77777777" w:rsidR="007651DB" w:rsidRPr="009272BE" w:rsidRDefault="007651DB" w:rsidP="009272BE">
      <w:pPr>
        <w:pStyle w:val="ListeParagraf"/>
        <w:numPr>
          <w:ilvl w:val="0"/>
          <w:numId w:val="37"/>
        </w:numPr>
        <w:spacing w:after="60"/>
        <w:jc w:val="both"/>
        <w:outlineLvl w:val="1"/>
      </w:pPr>
      <w:r w:rsidRPr="009272BE">
        <w:rPr>
          <w:shd w:val="clear" w:color="auto" w:fill="FFFFFF"/>
        </w:rPr>
        <w:t xml:space="preserve">Ateş, öksürük, burun akıntısı, solunum sıkıntısı </w:t>
      </w:r>
      <w:r w:rsidR="00DF7FC3" w:rsidRPr="009272BE">
        <w:rPr>
          <w:shd w:val="clear" w:color="auto" w:fill="FFFFFF"/>
        </w:rPr>
        <w:t>belirtileri olan veya gelişen, C</w:t>
      </w:r>
      <w:r w:rsidRPr="009272BE">
        <w:rPr>
          <w:shd w:val="clear" w:color="auto" w:fill="FFFFFF"/>
        </w:rPr>
        <w:t>ovid-19 tanısı alan veya temaslısı olan öğrencilerin idare ve velileri bilgilendirilerek sağlık kuruml</w:t>
      </w:r>
      <w:r w:rsidR="00D058B4">
        <w:rPr>
          <w:shd w:val="clear" w:color="auto" w:fill="FFFFFF"/>
        </w:rPr>
        <w:t>arına yönlendirilmesi sağlanmalı</w:t>
      </w:r>
      <w:r w:rsidRPr="009272BE">
        <w:rPr>
          <w:shd w:val="clear" w:color="auto" w:fill="FFFFFF"/>
        </w:rPr>
        <w:t>.</w:t>
      </w:r>
    </w:p>
    <w:p w14:paraId="5EB4DAB6" w14:textId="77777777" w:rsidR="004501C4" w:rsidRPr="009272BE" w:rsidRDefault="004501C4" w:rsidP="009272BE">
      <w:pPr>
        <w:spacing w:after="60" w:line="240" w:lineRule="auto"/>
        <w:jc w:val="both"/>
        <w:outlineLvl w:val="1"/>
        <w:rPr>
          <w:rFonts w:ascii="Times New Roman" w:eastAsia="Times New Roman" w:hAnsi="Times New Roman" w:cs="Times New Roman"/>
          <w:sz w:val="24"/>
          <w:szCs w:val="24"/>
        </w:rPr>
      </w:pPr>
    </w:p>
    <w:p w14:paraId="5B37509B" w14:textId="77777777" w:rsidR="007651DB" w:rsidRPr="009272BE" w:rsidRDefault="009C7E5A" w:rsidP="009272BE">
      <w:pPr>
        <w:spacing w:after="60" w:line="240" w:lineRule="auto"/>
        <w:jc w:val="both"/>
        <w:outlineLvl w:val="1"/>
        <w:rPr>
          <w:rFonts w:ascii="Times New Roman" w:eastAsia="Times New Roman" w:hAnsi="Times New Roman" w:cs="Times New Roman"/>
          <w:bCs/>
          <w:sz w:val="24"/>
          <w:szCs w:val="24"/>
        </w:rPr>
      </w:pPr>
      <w:r w:rsidRPr="009272BE">
        <w:rPr>
          <w:rFonts w:ascii="Times New Roman" w:eastAsia="Times New Roman" w:hAnsi="Times New Roman" w:cs="Times New Roman"/>
          <w:b/>
          <w:sz w:val="24"/>
          <w:szCs w:val="24"/>
        </w:rPr>
        <w:t>7</w:t>
      </w:r>
      <w:r w:rsidR="007651DB" w:rsidRPr="009272BE">
        <w:rPr>
          <w:rFonts w:ascii="Times New Roman" w:eastAsia="Times New Roman" w:hAnsi="Times New Roman" w:cs="Times New Roman"/>
          <w:b/>
          <w:sz w:val="24"/>
          <w:szCs w:val="24"/>
        </w:rPr>
        <w:t>.</w:t>
      </w:r>
      <w:r w:rsidR="009272BE">
        <w:rPr>
          <w:rFonts w:ascii="Times New Roman" w:eastAsia="Times New Roman" w:hAnsi="Times New Roman" w:cs="Times New Roman"/>
          <w:b/>
          <w:sz w:val="24"/>
          <w:szCs w:val="24"/>
        </w:rPr>
        <w:t xml:space="preserve"> </w:t>
      </w:r>
      <w:r w:rsidR="007651DB" w:rsidRPr="009272BE">
        <w:rPr>
          <w:rFonts w:ascii="Times New Roman" w:eastAsia="Times New Roman" w:hAnsi="Times New Roman" w:cs="Times New Roman"/>
          <w:bCs/>
          <w:sz w:val="24"/>
          <w:szCs w:val="24"/>
        </w:rPr>
        <w:t xml:space="preserve">Zümre başkanı </w:t>
      </w:r>
      <w:r w:rsidRPr="009272BE">
        <w:rPr>
          <w:rFonts w:ascii="Times New Roman" w:eastAsia="Times New Roman" w:hAnsi="Times New Roman" w:cs="Times New Roman"/>
          <w:bCs/>
          <w:sz w:val="24"/>
          <w:szCs w:val="24"/>
        </w:rPr>
        <w:t>Azer Melek KUMTEPE</w:t>
      </w:r>
      <w:r w:rsidR="007651DB" w:rsidRPr="009272BE">
        <w:rPr>
          <w:rFonts w:ascii="Times New Roman" w:eastAsia="Times New Roman" w:hAnsi="Times New Roman" w:cs="Times New Roman"/>
          <w:bCs/>
          <w:sz w:val="24"/>
          <w:szCs w:val="24"/>
        </w:rPr>
        <w:t xml:space="preserve"> derslerde temel olarak Milli Eğitim Bakanlığı kitaplarının kullanılmasının </w:t>
      </w:r>
      <w:r w:rsidR="0081466F" w:rsidRPr="009272BE">
        <w:rPr>
          <w:rFonts w:ascii="Times New Roman" w:eastAsia="Times New Roman" w:hAnsi="Times New Roman" w:cs="Times New Roman"/>
          <w:bCs/>
          <w:sz w:val="24"/>
          <w:szCs w:val="24"/>
        </w:rPr>
        <w:t>esas olduğunu ancak dijital ortam içeriklerinin de</w:t>
      </w:r>
      <w:r w:rsidR="0014012B" w:rsidRPr="009272BE">
        <w:rPr>
          <w:rFonts w:ascii="Times New Roman" w:eastAsia="Times New Roman" w:hAnsi="Times New Roman" w:cs="Times New Roman"/>
          <w:bCs/>
          <w:sz w:val="24"/>
          <w:szCs w:val="24"/>
        </w:rPr>
        <w:t xml:space="preserve"> </w:t>
      </w:r>
      <w:r w:rsidR="00351E7B" w:rsidRPr="009272BE">
        <w:rPr>
          <w:rFonts w:ascii="Times New Roman" w:eastAsia="Times New Roman" w:hAnsi="Times New Roman" w:cs="Times New Roman"/>
          <w:bCs/>
          <w:sz w:val="24"/>
          <w:szCs w:val="24"/>
        </w:rPr>
        <w:t>derslerin</w:t>
      </w:r>
      <w:r w:rsidR="007651DB" w:rsidRPr="009272BE">
        <w:rPr>
          <w:rFonts w:ascii="Times New Roman" w:eastAsia="Times New Roman" w:hAnsi="Times New Roman" w:cs="Times New Roman"/>
          <w:bCs/>
          <w:sz w:val="24"/>
          <w:szCs w:val="24"/>
        </w:rPr>
        <w:t xml:space="preserve"> öğrenimi için önemli olduğunu ifade etti. </w:t>
      </w:r>
      <w:r w:rsidRPr="009272BE">
        <w:rPr>
          <w:rFonts w:ascii="Times New Roman" w:eastAsia="Times New Roman" w:hAnsi="Times New Roman" w:cs="Times New Roman"/>
          <w:bCs/>
          <w:sz w:val="24"/>
          <w:szCs w:val="24"/>
        </w:rPr>
        <w:t>Azer Melek KUMTEPE</w:t>
      </w:r>
      <w:r w:rsidR="00C860A2" w:rsidRPr="009272BE">
        <w:rPr>
          <w:rFonts w:ascii="Times New Roman" w:eastAsia="Times New Roman" w:hAnsi="Times New Roman" w:cs="Times New Roman"/>
          <w:bCs/>
          <w:sz w:val="24"/>
          <w:szCs w:val="24"/>
        </w:rPr>
        <w:t xml:space="preserve">, </w:t>
      </w:r>
      <w:r w:rsidRPr="009272BE">
        <w:rPr>
          <w:rFonts w:ascii="Times New Roman" w:eastAsia="Times New Roman" w:hAnsi="Times New Roman" w:cs="Times New Roman"/>
          <w:bCs/>
          <w:sz w:val="24"/>
          <w:szCs w:val="24"/>
        </w:rPr>
        <w:t>bu sene Genel Müdürlüğümüzün okullarımıza lisansını gönderdiği GEDEX uygulamasının kullanılmasını tavsiye etti.</w:t>
      </w:r>
    </w:p>
    <w:p w14:paraId="741C3800" w14:textId="77777777" w:rsidR="00DF7FC3" w:rsidRPr="009272BE" w:rsidRDefault="00DF7FC3" w:rsidP="009272BE">
      <w:pPr>
        <w:spacing w:after="60" w:line="240" w:lineRule="auto"/>
        <w:jc w:val="both"/>
        <w:outlineLvl w:val="1"/>
        <w:rPr>
          <w:rFonts w:ascii="Times New Roman" w:eastAsia="Times New Roman" w:hAnsi="Times New Roman" w:cs="Times New Roman"/>
          <w:bCs/>
          <w:sz w:val="24"/>
          <w:szCs w:val="24"/>
        </w:rPr>
      </w:pPr>
    </w:p>
    <w:p w14:paraId="799D5534" w14:textId="77777777" w:rsidR="007651DB" w:rsidRPr="009272BE" w:rsidRDefault="009C7E5A" w:rsidP="009272BE">
      <w:pPr>
        <w:spacing w:after="60" w:line="240" w:lineRule="auto"/>
        <w:jc w:val="both"/>
        <w:outlineLvl w:val="1"/>
        <w:rPr>
          <w:rFonts w:ascii="Times New Roman" w:eastAsia="Times New Roman" w:hAnsi="Times New Roman" w:cs="Times New Roman"/>
          <w:bCs/>
          <w:sz w:val="24"/>
          <w:szCs w:val="24"/>
        </w:rPr>
      </w:pPr>
      <w:r w:rsidRPr="009272BE">
        <w:rPr>
          <w:rFonts w:ascii="Times New Roman" w:eastAsia="Times New Roman" w:hAnsi="Times New Roman" w:cs="Times New Roman"/>
          <w:b/>
          <w:bCs/>
          <w:sz w:val="24"/>
          <w:szCs w:val="24"/>
        </w:rPr>
        <w:lastRenderedPageBreak/>
        <w:t>8</w:t>
      </w:r>
      <w:r w:rsidR="007651DB" w:rsidRPr="009272BE">
        <w:rPr>
          <w:rFonts w:ascii="Times New Roman" w:eastAsia="Times New Roman" w:hAnsi="Times New Roman" w:cs="Times New Roman"/>
          <w:b/>
          <w:bCs/>
          <w:sz w:val="24"/>
          <w:szCs w:val="24"/>
        </w:rPr>
        <w:t>.</w:t>
      </w:r>
      <w:r w:rsidR="009272BE">
        <w:rPr>
          <w:rFonts w:ascii="Times New Roman" w:eastAsia="Times New Roman" w:hAnsi="Times New Roman" w:cs="Times New Roman"/>
          <w:b/>
          <w:bCs/>
          <w:sz w:val="24"/>
          <w:szCs w:val="24"/>
        </w:rPr>
        <w:t xml:space="preserve"> </w:t>
      </w:r>
      <w:r w:rsidR="0014012B" w:rsidRPr="009272BE">
        <w:rPr>
          <w:rFonts w:ascii="Times New Roman" w:eastAsia="Times New Roman" w:hAnsi="Times New Roman" w:cs="Times New Roman"/>
          <w:bCs/>
          <w:sz w:val="24"/>
          <w:szCs w:val="24"/>
        </w:rPr>
        <w:t>Ö</w:t>
      </w:r>
      <w:r w:rsidRPr="009272BE">
        <w:rPr>
          <w:rFonts w:ascii="Times New Roman" w:eastAsia="Times New Roman" w:hAnsi="Times New Roman" w:cs="Times New Roman"/>
          <w:bCs/>
          <w:sz w:val="24"/>
          <w:szCs w:val="24"/>
        </w:rPr>
        <w:t xml:space="preserve">ğretmenimiz </w:t>
      </w:r>
      <w:proofErr w:type="spellStart"/>
      <w:r w:rsidRPr="009272BE">
        <w:rPr>
          <w:rFonts w:ascii="Times New Roman" w:eastAsia="Times New Roman" w:hAnsi="Times New Roman" w:cs="Times New Roman"/>
          <w:bCs/>
          <w:sz w:val="24"/>
          <w:szCs w:val="24"/>
        </w:rPr>
        <w:t>Mervenur</w:t>
      </w:r>
      <w:proofErr w:type="spellEnd"/>
      <w:r w:rsidRPr="009272BE">
        <w:rPr>
          <w:rFonts w:ascii="Times New Roman" w:eastAsia="Times New Roman" w:hAnsi="Times New Roman" w:cs="Times New Roman"/>
          <w:bCs/>
          <w:sz w:val="24"/>
          <w:szCs w:val="24"/>
        </w:rPr>
        <w:t xml:space="preserve"> TEKÇE</w:t>
      </w:r>
      <w:r w:rsidR="009D72B5" w:rsidRPr="009272BE">
        <w:rPr>
          <w:rFonts w:ascii="Times New Roman" w:eastAsia="Times New Roman" w:hAnsi="Times New Roman" w:cs="Times New Roman"/>
          <w:bCs/>
          <w:sz w:val="24"/>
          <w:szCs w:val="24"/>
        </w:rPr>
        <w:t xml:space="preserve">, </w:t>
      </w:r>
      <w:r w:rsidR="007651DB" w:rsidRPr="009272BE">
        <w:rPr>
          <w:rFonts w:ascii="Times New Roman" w:eastAsia="Times New Roman" w:hAnsi="Times New Roman" w:cs="Times New Roman"/>
          <w:sz w:val="24"/>
          <w:szCs w:val="24"/>
        </w:rPr>
        <w:t>Atatürkçülük konularının, belirli gün ve haftaların ders konularına alınmasına ve dersl</w:t>
      </w:r>
      <w:r w:rsidRPr="009272BE">
        <w:rPr>
          <w:rFonts w:ascii="Times New Roman" w:eastAsia="Times New Roman" w:hAnsi="Times New Roman" w:cs="Times New Roman"/>
          <w:sz w:val="24"/>
          <w:szCs w:val="24"/>
        </w:rPr>
        <w:t>erde işlenmesine dikkat edilmesini dile getirdi</w:t>
      </w:r>
      <w:r w:rsidR="007651DB" w:rsidRPr="009272BE">
        <w:rPr>
          <w:rFonts w:ascii="Times New Roman" w:eastAsia="Times New Roman" w:hAnsi="Times New Roman" w:cs="Times New Roman"/>
          <w:sz w:val="24"/>
          <w:szCs w:val="24"/>
        </w:rPr>
        <w:t>.</w:t>
      </w:r>
    </w:p>
    <w:p w14:paraId="23DA99D0" w14:textId="77777777" w:rsidR="007651DB" w:rsidRPr="009272BE" w:rsidRDefault="007651DB" w:rsidP="009272BE">
      <w:pPr>
        <w:spacing w:after="60" w:line="240" w:lineRule="auto"/>
        <w:jc w:val="both"/>
        <w:outlineLvl w:val="1"/>
        <w:rPr>
          <w:rFonts w:ascii="Times New Roman" w:eastAsia="Times New Roman" w:hAnsi="Times New Roman" w:cs="Times New Roman"/>
          <w:bCs/>
          <w:sz w:val="24"/>
          <w:szCs w:val="24"/>
        </w:rPr>
      </w:pPr>
    </w:p>
    <w:p w14:paraId="144B8606" w14:textId="77777777" w:rsidR="007651DB" w:rsidRPr="009272BE" w:rsidRDefault="009C7E5A" w:rsidP="009272BE">
      <w:pPr>
        <w:spacing w:after="60" w:line="240" w:lineRule="auto"/>
        <w:jc w:val="both"/>
        <w:outlineLvl w:val="1"/>
        <w:rPr>
          <w:rFonts w:ascii="Times New Roman" w:eastAsia="Times New Roman" w:hAnsi="Times New Roman" w:cs="Times New Roman"/>
          <w:sz w:val="24"/>
          <w:szCs w:val="24"/>
        </w:rPr>
      </w:pPr>
      <w:r w:rsidRPr="009272BE">
        <w:rPr>
          <w:rFonts w:ascii="Times New Roman" w:eastAsia="Times New Roman" w:hAnsi="Times New Roman" w:cs="Times New Roman"/>
          <w:b/>
          <w:bCs/>
          <w:sz w:val="24"/>
          <w:szCs w:val="24"/>
        </w:rPr>
        <w:t>9</w:t>
      </w:r>
      <w:r w:rsidR="007651DB" w:rsidRPr="009272BE">
        <w:rPr>
          <w:rFonts w:ascii="Times New Roman" w:eastAsia="Times New Roman" w:hAnsi="Times New Roman" w:cs="Times New Roman"/>
          <w:b/>
          <w:bCs/>
          <w:sz w:val="24"/>
          <w:szCs w:val="24"/>
        </w:rPr>
        <w:t>.</w:t>
      </w:r>
      <w:r w:rsidR="009272BE">
        <w:rPr>
          <w:rFonts w:ascii="Times New Roman" w:eastAsia="Times New Roman" w:hAnsi="Times New Roman" w:cs="Times New Roman"/>
          <w:b/>
          <w:bCs/>
          <w:sz w:val="24"/>
          <w:szCs w:val="24"/>
        </w:rPr>
        <w:t xml:space="preserve"> </w:t>
      </w:r>
      <w:r w:rsidR="001F5B47" w:rsidRPr="009272BE">
        <w:rPr>
          <w:rFonts w:ascii="Times New Roman" w:eastAsia="Times New Roman" w:hAnsi="Times New Roman" w:cs="Times New Roman"/>
          <w:sz w:val="24"/>
          <w:szCs w:val="24"/>
        </w:rPr>
        <w:t>Zümre</w:t>
      </w:r>
      <w:r w:rsidR="007651DB" w:rsidRPr="009272BE">
        <w:rPr>
          <w:rFonts w:ascii="Times New Roman" w:eastAsia="Times New Roman" w:hAnsi="Times New Roman" w:cs="Times New Roman"/>
          <w:sz w:val="24"/>
          <w:szCs w:val="24"/>
        </w:rPr>
        <w:t xml:space="preserve"> öğretme</w:t>
      </w:r>
      <w:r w:rsidR="001F5B47" w:rsidRPr="009272BE">
        <w:rPr>
          <w:rFonts w:ascii="Times New Roman" w:eastAsia="Times New Roman" w:hAnsi="Times New Roman" w:cs="Times New Roman"/>
          <w:sz w:val="24"/>
          <w:szCs w:val="24"/>
        </w:rPr>
        <w:t>nleriyle işbirliği içinde</w:t>
      </w:r>
      <w:r w:rsidR="0014012B" w:rsidRPr="009272BE">
        <w:rPr>
          <w:rFonts w:ascii="Times New Roman" w:eastAsia="Times New Roman" w:hAnsi="Times New Roman" w:cs="Times New Roman"/>
          <w:sz w:val="24"/>
          <w:szCs w:val="24"/>
        </w:rPr>
        <w:t xml:space="preserve"> </w:t>
      </w:r>
      <w:r w:rsidR="001F5B47" w:rsidRPr="009272BE">
        <w:rPr>
          <w:rFonts w:ascii="Times New Roman" w:eastAsia="Times New Roman" w:hAnsi="Times New Roman" w:cs="Times New Roman"/>
          <w:sz w:val="24"/>
          <w:szCs w:val="24"/>
        </w:rPr>
        <w:t>belirli gün ve haftalarla ilgili etkinliklerin düzenlenmesine karar verildi.</w:t>
      </w:r>
      <w:r w:rsidR="00DF3699" w:rsidRPr="009272BE">
        <w:rPr>
          <w:rFonts w:ascii="Times New Roman" w:eastAsia="Times New Roman" w:hAnsi="Times New Roman" w:cs="Times New Roman"/>
          <w:sz w:val="24"/>
          <w:szCs w:val="24"/>
        </w:rPr>
        <w:t xml:space="preserve"> M</w:t>
      </w:r>
      <w:r w:rsidR="007651DB" w:rsidRPr="009272BE">
        <w:rPr>
          <w:rFonts w:ascii="Times New Roman" w:eastAsia="Times New Roman" w:hAnsi="Times New Roman" w:cs="Times New Roman"/>
          <w:sz w:val="24"/>
          <w:szCs w:val="24"/>
        </w:rPr>
        <w:t>illi bayram ve kutlamalar i</w:t>
      </w:r>
      <w:r w:rsidR="001F5B47" w:rsidRPr="009272BE">
        <w:rPr>
          <w:rFonts w:ascii="Times New Roman" w:eastAsia="Times New Roman" w:hAnsi="Times New Roman" w:cs="Times New Roman"/>
          <w:sz w:val="24"/>
          <w:szCs w:val="24"/>
        </w:rPr>
        <w:t xml:space="preserve">çin de Görsel Sanatlar, Müzik ve Oyun, Spor ve Fiziki Etkinlikler </w:t>
      </w:r>
      <w:r w:rsidR="00DF3699" w:rsidRPr="009272BE">
        <w:rPr>
          <w:rFonts w:ascii="Times New Roman" w:eastAsia="Times New Roman" w:hAnsi="Times New Roman" w:cs="Times New Roman"/>
          <w:sz w:val="24"/>
          <w:szCs w:val="24"/>
        </w:rPr>
        <w:t>ders öğretmenleri</w:t>
      </w:r>
      <w:r w:rsidR="0014012B" w:rsidRPr="009272BE">
        <w:rPr>
          <w:rFonts w:ascii="Times New Roman" w:eastAsia="Times New Roman" w:hAnsi="Times New Roman" w:cs="Times New Roman"/>
          <w:sz w:val="24"/>
          <w:szCs w:val="24"/>
        </w:rPr>
        <w:t xml:space="preserve"> </w:t>
      </w:r>
      <w:r w:rsidR="00DF3699" w:rsidRPr="009272BE">
        <w:rPr>
          <w:rFonts w:ascii="Times New Roman" w:eastAsia="Times New Roman" w:hAnsi="Times New Roman" w:cs="Times New Roman"/>
          <w:sz w:val="24"/>
          <w:szCs w:val="24"/>
        </w:rPr>
        <w:t>ile</w:t>
      </w:r>
      <w:r w:rsidR="007651DB" w:rsidRPr="009272BE">
        <w:rPr>
          <w:rFonts w:ascii="Times New Roman" w:eastAsia="Times New Roman" w:hAnsi="Times New Roman" w:cs="Times New Roman"/>
          <w:sz w:val="24"/>
          <w:szCs w:val="24"/>
        </w:rPr>
        <w:t xml:space="preserve"> işbirliği yapılmasına karar verildi.</w:t>
      </w:r>
      <w:r w:rsidRPr="009272BE">
        <w:rPr>
          <w:rFonts w:ascii="Times New Roman" w:eastAsia="Times New Roman" w:hAnsi="Times New Roman" w:cs="Times New Roman"/>
          <w:sz w:val="24"/>
          <w:szCs w:val="24"/>
        </w:rPr>
        <w:t xml:space="preserve"> Ayrıca öğrencilerimizin özel durumlarından ötürü toplumda farkındalık oluşturmak adına </w:t>
      </w:r>
      <w:proofErr w:type="spellStart"/>
      <w:r w:rsidRPr="009272BE">
        <w:rPr>
          <w:rFonts w:ascii="Times New Roman" w:eastAsia="Times New Roman" w:hAnsi="Times New Roman" w:cs="Times New Roman"/>
          <w:sz w:val="24"/>
          <w:szCs w:val="24"/>
        </w:rPr>
        <w:t>eTwinning</w:t>
      </w:r>
      <w:proofErr w:type="spellEnd"/>
      <w:r w:rsidRPr="009272BE">
        <w:rPr>
          <w:rFonts w:ascii="Times New Roman" w:eastAsia="Times New Roman" w:hAnsi="Times New Roman" w:cs="Times New Roman"/>
          <w:sz w:val="24"/>
          <w:szCs w:val="24"/>
        </w:rPr>
        <w:t xml:space="preserve">, </w:t>
      </w:r>
      <w:proofErr w:type="spellStart"/>
      <w:r w:rsidRPr="009272BE">
        <w:rPr>
          <w:rFonts w:ascii="Times New Roman" w:eastAsia="Times New Roman" w:hAnsi="Times New Roman" w:cs="Times New Roman"/>
          <w:sz w:val="24"/>
          <w:szCs w:val="24"/>
        </w:rPr>
        <w:t>Scientix</w:t>
      </w:r>
      <w:proofErr w:type="spellEnd"/>
      <w:r w:rsidRPr="009272BE">
        <w:rPr>
          <w:rFonts w:ascii="Times New Roman" w:eastAsia="Times New Roman" w:hAnsi="Times New Roman" w:cs="Times New Roman"/>
          <w:sz w:val="24"/>
          <w:szCs w:val="24"/>
        </w:rPr>
        <w:t xml:space="preserve"> gibi platformlar üzerinden projelere </w:t>
      </w:r>
      <w:proofErr w:type="spellStart"/>
      <w:r w:rsidRPr="009272BE">
        <w:rPr>
          <w:rFonts w:ascii="Times New Roman" w:eastAsia="Times New Roman" w:hAnsi="Times New Roman" w:cs="Times New Roman"/>
          <w:sz w:val="24"/>
          <w:szCs w:val="24"/>
        </w:rPr>
        <w:t>katılınması</w:t>
      </w:r>
      <w:proofErr w:type="spellEnd"/>
      <w:r w:rsidRPr="009272BE">
        <w:rPr>
          <w:rFonts w:ascii="Times New Roman" w:eastAsia="Times New Roman" w:hAnsi="Times New Roman" w:cs="Times New Roman"/>
          <w:sz w:val="24"/>
          <w:szCs w:val="24"/>
        </w:rPr>
        <w:t>, bilgisi olmayan öğretmenler için il koordinatörlerinden toplantılar talep edilmesine karar verildi.</w:t>
      </w:r>
    </w:p>
    <w:p w14:paraId="30615645"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rPr>
      </w:pPr>
    </w:p>
    <w:p w14:paraId="2137507D" w14:textId="77777777" w:rsidR="007651DB" w:rsidRPr="009272BE" w:rsidRDefault="009272BE" w:rsidP="009272BE">
      <w:pPr>
        <w:spacing w:after="60" w:line="240" w:lineRule="auto"/>
        <w:jc w:val="both"/>
        <w:outlineLvl w:val="1"/>
        <w:rPr>
          <w:rFonts w:ascii="Times New Roman" w:eastAsia="Times New Roman" w:hAnsi="Times New Roman" w:cs="Times New Roman"/>
          <w:bCs/>
          <w:sz w:val="24"/>
          <w:szCs w:val="24"/>
        </w:rPr>
      </w:pPr>
      <w:r w:rsidRPr="009272BE">
        <w:rPr>
          <w:rFonts w:ascii="Times New Roman" w:eastAsia="Times New Roman" w:hAnsi="Times New Roman" w:cs="Times New Roman"/>
          <w:b/>
          <w:bCs/>
          <w:sz w:val="24"/>
          <w:szCs w:val="24"/>
        </w:rPr>
        <w:t>10</w:t>
      </w:r>
      <w:r w:rsidR="007651DB" w:rsidRPr="009272BE">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0014012B" w:rsidRPr="009272BE">
        <w:rPr>
          <w:rFonts w:ascii="Times New Roman" w:eastAsia="Times New Roman" w:hAnsi="Times New Roman" w:cs="Times New Roman"/>
          <w:sz w:val="24"/>
          <w:szCs w:val="24"/>
        </w:rPr>
        <w:t>Öğretmenimiz</w:t>
      </w:r>
      <w:r w:rsidRPr="009272BE">
        <w:rPr>
          <w:rFonts w:ascii="Times New Roman" w:eastAsia="Times New Roman" w:hAnsi="Times New Roman" w:cs="Times New Roman"/>
          <w:sz w:val="24"/>
          <w:szCs w:val="24"/>
        </w:rPr>
        <w:t xml:space="preserve"> Melike SANCAK</w:t>
      </w:r>
      <w:r w:rsidR="00CC4BC1" w:rsidRPr="009272BE">
        <w:rPr>
          <w:rFonts w:ascii="Times New Roman" w:eastAsia="Times New Roman" w:hAnsi="Times New Roman" w:cs="Times New Roman"/>
          <w:sz w:val="24"/>
          <w:szCs w:val="24"/>
        </w:rPr>
        <w:t xml:space="preserve"> tarafından</w:t>
      </w:r>
      <w:r w:rsidR="007651DB" w:rsidRPr="009272BE">
        <w:rPr>
          <w:rFonts w:ascii="Times New Roman" w:eastAsia="Times New Roman" w:hAnsi="Times New Roman" w:cs="Times New Roman"/>
          <w:bCs/>
          <w:sz w:val="24"/>
          <w:szCs w:val="24"/>
        </w:rPr>
        <w:t xml:space="preserve"> ders içi etkinlikler</w:t>
      </w:r>
      <w:r w:rsidR="00CC4BC1" w:rsidRPr="009272BE">
        <w:rPr>
          <w:rFonts w:ascii="Times New Roman" w:eastAsia="Times New Roman" w:hAnsi="Times New Roman" w:cs="Times New Roman"/>
          <w:bCs/>
          <w:sz w:val="24"/>
          <w:szCs w:val="24"/>
        </w:rPr>
        <w:t>i</w:t>
      </w:r>
      <w:r w:rsidR="007651DB" w:rsidRPr="009272BE">
        <w:rPr>
          <w:rFonts w:ascii="Times New Roman" w:eastAsia="Times New Roman" w:hAnsi="Times New Roman" w:cs="Times New Roman"/>
          <w:bCs/>
          <w:sz w:val="24"/>
          <w:szCs w:val="24"/>
        </w:rPr>
        <w:t xml:space="preserve"> değerlendirirken </w:t>
      </w:r>
      <w:r w:rsidR="00CC4BC1" w:rsidRPr="009272BE">
        <w:rPr>
          <w:rFonts w:ascii="Times New Roman" w:eastAsia="Times New Roman" w:hAnsi="Times New Roman" w:cs="Times New Roman"/>
          <w:bCs/>
          <w:sz w:val="24"/>
          <w:szCs w:val="24"/>
        </w:rPr>
        <w:t>davranışların</w:t>
      </w:r>
      <w:r w:rsidR="0014012B" w:rsidRPr="009272BE">
        <w:rPr>
          <w:rFonts w:ascii="Times New Roman" w:eastAsia="Times New Roman" w:hAnsi="Times New Roman" w:cs="Times New Roman"/>
          <w:bCs/>
          <w:sz w:val="24"/>
          <w:szCs w:val="24"/>
        </w:rPr>
        <w:t xml:space="preserve"> </w:t>
      </w:r>
      <w:r w:rsidR="00CC4BC1" w:rsidRPr="009272BE">
        <w:rPr>
          <w:rFonts w:ascii="Times New Roman" w:eastAsia="Times New Roman" w:hAnsi="Times New Roman" w:cs="Times New Roman"/>
          <w:bCs/>
          <w:sz w:val="24"/>
          <w:szCs w:val="24"/>
        </w:rPr>
        <w:t>da değerlendirilmesinin</w:t>
      </w:r>
      <w:r w:rsidR="0014012B" w:rsidRPr="009272BE">
        <w:rPr>
          <w:rFonts w:ascii="Times New Roman" w:eastAsia="Times New Roman" w:hAnsi="Times New Roman" w:cs="Times New Roman"/>
          <w:bCs/>
          <w:sz w:val="24"/>
          <w:szCs w:val="24"/>
        </w:rPr>
        <w:t xml:space="preserve"> </w:t>
      </w:r>
      <w:r w:rsidR="00CC4BC1" w:rsidRPr="009272BE">
        <w:rPr>
          <w:rFonts w:ascii="Times New Roman" w:eastAsia="Times New Roman" w:hAnsi="Times New Roman" w:cs="Times New Roman"/>
          <w:bCs/>
          <w:sz w:val="24"/>
          <w:szCs w:val="24"/>
        </w:rPr>
        <w:t>önemli olduğunu ifade etti. Öğrencilere</w:t>
      </w:r>
      <w:r w:rsidR="0014012B" w:rsidRPr="009272BE">
        <w:rPr>
          <w:rFonts w:ascii="Times New Roman" w:eastAsia="Times New Roman" w:hAnsi="Times New Roman" w:cs="Times New Roman"/>
          <w:bCs/>
          <w:sz w:val="24"/>
          <w:szCs w:val="24"/>
        </w:rPr>
        <w:t xml:space="preserve"> </w:t>
      </w:r>
      <w:r w:rsidR="00CC4BC1" w:rsidRPr="009272BE">
        <w:rPr>
          <w:rFonts w:ascii="Times New Roman" w:eastAsia="Times New Roman" w:hAnsi="Times New Roman" w:cs="Times New Roman"/>
          <w:bCs/>
          <w:sz w:val="24"/>
          <w:szCs w:val="24"/>
        </w:rPr>
        <w:t xml:space="preserve">olumlu davranış </w:t>
      </w:r>
      <w:r w:rsidR="007651DB" w:rsidRPr="009272BE">
        <w:rPr>
          <w:rFonts w:ascii="Times New Roman" w:eastAsia="Times New Roman" w:hAnsi="Times New Roman" w:cs="Times New Roman"/>
          <w:bCs/>
          <w:sz w:val="24"/>
          <w:szCs w:val="24"/>
        </w:rPr>
        <w:t xml:space="preserve">kazandırılması için doğru </w:t>
      </w:r>
      <w:r w:rsidR="00CC4BC1" w:rsidRPr="009272BE">
        <w:rPr>
          <w:rFonts w:ascii="Times New Roman" w:eastAsia="Times New Roman" w:hAnsi="Times New Roman" w:cs="Times New Roman"/>
          <w:bCs/>
          <w:sz w:val="24"/>
          <w:szCs w:val="24"/>
        </w:rPr>
        <w:t>yöntem ve tekniklerin</w:t>
      </w:r>
      <w:r w:rsidR="0014012B" w:rsidRPr="009272BE">
        <w:rPr>
          <w:rFonts w:ascii="Times New Roman" w:eastAsia="Times New Roman" w:hAnsi="Times New Roman" w:cs="Times New Roman"/>
          <w:bCs/>
          <w:sz w:val="24"/>
          <w:szCs w:val="24"/>
        </w:rPr>
        <w:t xml:space="preserve"> </w:t>
      </w:r>
      <w:r w:rsidR="00CC4BC1" w:rsidRPr="009272BE">
        <w:rPr>
          <w:rFonts w:ascii="Times New Roman" w:eastAsia="Times New Roman" w:hAnsi="Times New Roman" w:cs="Times New Roman"/>
          <w:bCs/>
          <w:sz w:val="24"/>
          <w:szCs w:val="24"/>
        </w:rPr>
        <w:t>kullan</w:t>
      </w:r>
      <w:r w:rsidR="007651DB" w:rsidRPr="009272BE">
        <w:rPr>
          <w:rFonts w:ascii="Times New Roman" w:eastAsia="Times New Roman" w:hAnsi="Times New Roman" w:cs="Times New Roman"/>
          <w:bCs/>
          <w:sz w:val="24"/>
          <w:szCs w:val="24"/>
        </w:rPr>
        <w:t>ılmasının önemini hatırlattı. Öğrencilerin ders içi başarıları değerlendirilirken sınıf içindeki t</w:t>
      </w:r>
      <w:r w:rsidR="00CC4BC1" w:rsidRPr="009272BE">
        <w:rPr>
          <w:rFonts w:ascii="Times New Roman" w:eastAsia="Times New Roman" w:hAnsi="Times New Roman" w:cs="Times New Roman"/>
          <w:bCs/>
          <w:sz w:val="24"/>
          <w:szCs w:val="24"/>
        </w:rPr>
        <w:t xml:space="preserve">utum, saygı ve işbirliği gibi </w:t>
      </w:r>
      <w:r w:rsidR="007651DB" w:rsidRPr="009272BE">
        <w:rPr>
          <w:rFonts w:ascii="Times New Roman" w:eastAsia="Times New Roman" w:hAnsi="Times New Roman" w:cs="Times New Roman"/>
          <w:bCs/>
          <w:sz w:val="24"/>
          <w:szCs w:val="24"/>
        </w:rPr>
        <w:t xml:space="preserve">davranışlarının gözlemlenmesine ve bunların </w:t>
      </w:r>
      <w:r w:rsidR="00CC4BC1" w:rsidRPr="009272BE">
        <w:rPr>
          <w:rFonts w:ascii="Times New Roman" w:eastAsia="Times New Roman" w:hAnsi="Times New Roman" w:cs="Times New Roman"/>
          <w:bCs/>
          <w:sz w:val="24"/>
          <w:szCs w:val="24"/>
        </w:rPr>
        <w:t xml:space="preserve">belirlenen </w:t>
      </w:r>
      <w:proofErr w:type="spellStart"/>
      <w:r w:rsidR="00CC4BC1" w:rsidRPr="009272BE">
        <w:rPr>
          <w:rFonts w:ascii="Times New Roman" w:eastAsia="Times New Roman" w:hAnsi="Times New Roman" w:cs="Times New Roman"/>
          <w:bCs/>
          <w:sz w:val="24"/>
          <w:szCs w:val="24"/>
        </w:rPr>
        <w:t>pekiştireçlerle</w:t>
      </w:r>
      <w:proofErr w:type="spellEnd"/>
      <w:r w:rsidR="00CC4BC1" w:rsidRPr="009272BE">
        <w:rPr>
          <w:rFonts w:ascii="Times New Roman" w:eastAsia="Times New Roman" w:hAnsi="Times New Roman" w:cs="Times New Roman"/>
          <w:bCs/>
          <w:sz w:val="24"/>
          <w:szCs w:val="24"/>
        </w:rPr>
        <w:t xml:space="preserve"> </w:t>
      </w:r>
      <w:r w:rsidR="007651DB" w:rsidRPr="009272BE">
        <w:rPr>
          <w:rFonts w:ascii="Times New Roman" w:eastAsia="Times New Roman" w:hAnsi="Times New Roman" w:cs="Times New Roman"/>
          <w:bCs/>
          <w:sz w:val="24"/>
          <w:szCs w:val="24"/>
        </w:rPr>
        <w:t>ödüllendirilmesine karar verildi.</w:t>
      </w:r>
    </w:p>
    <w:p w14:paraId="62178075" w14:textId="77777777" w:rsidR="009272BE" w:rsidRDefault="009272BE" w:rsidP="009272BE">
      <w:pPr>
        <w:spacing w:after="60"/>
        <w:jc w:val="both"/>
        <w:outlineLvl w:val="1"/>
        <w:rPr>
          <w:rFonts w:ascii="Times New Roman" w:eastAsia="Times New Roman" w:hAnsi="Times New Roman" w:cs="Times New Roman"/>
          <w:b/>
          <w:bCs/>
          <w:sz w:val="24"/>
          <w:szCs w:val="24"/>
        </w:rPr>
      </w:pPr>
    </w:p>
    <w:p w14:paraId="3AA7F96C" w14:textId="77777777" w:rsidR="007651DB" w:rsidRPr="009272BE" w:rsidRDefault="009272BE" w:rsidP="009272BE">
      <w:pPr>
        <w:spacing w:after="60"/>
        <w:jc w:val="both"/>
        <w:outlineLvl w:val="1"/>
        <w:rPr>
          <w:rFonts w:ascii="Times New Roman" w:hAnsi="Times New Roman" w:cs="Times New Roman"/>
          <w:bCs/>
          <w:sz w:val="24"/>
          <w:szCs w:val="24"/>
        </w:rPr>
      </w:pPr>
      <w:r>
        <w:rPr>
          <w:rFonts w:ascii="Times New Roman" w:eastAsia="Times New Roman" w:hAnsi="Times New Roman" w:cs="Times New Roman"/>
          <w:b/>
          <w:bCs/>
          <w:sz w:val="24"/>
          <w:szCs w:val="24"/>
        </w:rPr>
        <w:t>11.</w:t>
      </w:r>
      <w:r w:rsidRPr="009272BE">
        <w:rPr>
          <w:rFonts w:ascii="Times New Roman" w:hAnsi="Times New Roman" w:cs="Times New Roman"/>
          <w:bCs/>
          <w:sz w:val="24"/>
          <w:szCs w:val="24"/>
        </w:rPr>
        <w:t xml:space="preserve">Öğretmenimiz Yalçın PADİR </w:t>
      </w:r>
      <w:r w:rsidR="001C32DC" w:rsidRPr="009272BE">
        <w:rPr>
          <w:rFonts w:ascii="Times New Roman" w:hAnsi="Times New Roman" w:cs="Times New Roman"/>
          <w:bCs/>
          <w:sz w:val="24"/>
          <w:szCs w:val="24"/>
        </w:rPr>
        <w:t>d</w:t>
      </w:r>
      <w:r w:rsidR="007651DB" w:rsidRPr="009272BE">
        <w:rPr>
          <w:rFonts w:ascii="Times New Roman" w:hAnsi="Times New Roman" w:cs="Times New Roman"/>
          <w:bCs/>
          <w:sz w:val="24"/>
          <w:szCs w:val="24"/>
        </w:rPr>
        <w:t>erslerde değerler eğitimi olarak sevgi, saygı, sorumluluk, adalet, yardımseverlik, doğruluk dürüstlük, güven, özgüven, hoşgörü, alçakgönüllülük, empati, ka</w:t>
      </w:r>
      <w:r w:rsidR="001C32DC" w:rsidRPr="009272BE">
        <w:rPr>
          <w:rFonts w:ascii="Times New Roman" w:hAnsi="Times New Roman" w:cs="Times New Roman"/>
          <w:bCs/>
          <w:sz w:val="24"/>
          <w:szCs w:val="24"/>
        </w:rPr>
        <w:t>naatkarlık, çalışkanlık, sabır</w:t>
      </w:r>
      <w:r w:rsidR="00B859A4" w:rsidRPr="009272BE">
        <w:rPr>
          <w:rFonts w:ascii="Times New Roman" w:hAnsi="Times New Roman" w:cs="Times New Roman"/>
          <w:bCs/>
          <w:sz w:val="24"/>
          <w:szCs w:val="24"/>
        </w:rPr>
        <w:t xml:space="preserve"> </w:t>
      </w:r>
      <w:r w:rsidR="001C32DC" w:rsidRPr="009272BE">
        <w:rPr>
          <w:rFonts w:ascii="Times New Roman" w:hAnsi="Times New Roman" w:cs="Times New Roman"/>
          <w:bCs/>
          <w:sz w:val="24"/>
          <w:szCs w:val="24"/>
        </w:rPr>
        <w:t>gibi konulara da yer verilmesinin önemini bel</w:t>
      </w:r>
      <w:r w:rsidR="004501C4" w:rsidRPr="009272BE">
        <w:rPr>
          <w:rFonts w:ascii="Times New Roman" w:hAnsi="Times New Roman" w:cs="Times New Roman"/>
          <w:bCs/>
          <w:sz w:val="24"/>
          <w:szCs w:val="24"/>
        </w:rPr>
        <w:t>i</w:t>
      </w:r>
      <w:r w:rsidR="001C32DC" w:rsidRPr="009272BE">
        <w:rPr>
          <w:rFonts w:ascii="Times New Roman" w:hAnsi="Times New Roman" w:cs="Times New Roman"/>
          <w:bCs/>
          <w:sz w:val="24"/>
          <w:szCs w:val="24"/>
        </w:rPr>
        <w:t>rtti.</w:t>
      </w:r>
    </w:p>
    <w:p w14:paraId="591873CF" w14:textId="77777777" w:rsidR="001C32DC" w:rsidRPr="009272BE" w:rsidRDefault="001C32DC" w:rsidP="009272BE">
      <w:pPr>
        <w:spacing w:after="60" w:line="240" w:lineRule="auto"/>
        <w:jc w:val="both"/>
        <w:outlineLvl w:val="1"/>
        <w:rPr>
          <w:rFonts w:ascii="Times New Roman" w:eastAsia="Times New Roman" w:hAnsi="Times New Roman" w:cs="Times New Roman"/>
          <w:b/>
          <w:sz w:val="24"/>
          <w:szCs w:val="24"/>
        </w:rPr>
      </w:pPr>
    </w:p>
    <w:p w14:paraId="1A1FA24B" w14:textId="77777777" w:rsidR="007651DB" w:rsidRPr="009272BE" w:rsidRDefault="007651DB" w:rsidP="009272BE">
      <w:pPr>
        <w:spacing w:after="60" w:line="240" w:lineRule="auto"/>
        <w:jc w:val="both"/>
        <w:outlineLvl w:val="1"/>
        <w:rPr>
          <w:rFonts w:ascii="Times New Roman" w:eastAsia="Times New Roman" w:hAnsi="Times New Roman" w:cs="Times New Roman"/>
          <w:bCs/>
          <w:sz w:val="24"/>
          <w:szCs w:val="24"/>
        </w:rPr>
      </w:pPr>
      <w:r w:rsidRPr="009272BE">
        <w:rPr>
          <w:rFonts w:ascii="Times New Roman" w:eastAsia="Times New Roman" w:hAnsi="Times New Roman" w:cs="Times New Roman"/>
          <w:bCs/>
          <w:sz w:val="24"/>
          <w:szCs w:val="24"/>
        </w:rPr>
        <w:t xml:space="preserve">Zümre Başkanı </w:t>
      </w:r>
      <w:r w:rsidR="009272BE" w:rsidRPr="009272BE">
        <w:rPr>
          <w:rFonts w:ascii="Times New Roman" w:eastAsia="Times New Roman" w:hAnsi="Times New Roman" w:cs="Times New Roman"/>
          <w:bCs/>
          <w:sz w:val="24"/>
          <w:szCs w:val="24"/>
        </w:rPr>
        <w:t xml:space="preserve">Azer Melek KUMTEPE </w:t>
      </w:r>
      <w:r w:rsidRPr="009272BE">
        <w:rPr>
          <w:rFonts w:ascii="Times New Roman" w:eastAsia="Times New Roman" w:hAnsi="Times New Roman" w:cs="Times New Roman"/>
          <w:bCs/>
          <w:sz w:val="24"/>
          <w:szCs w:val="24"/>
        </w:rPr>
        <w:t xml:space="preserve">önce sağlıklı sonra başarılı  bir dönem geçirilmesini dileyerek toplantıya son verdi. </w:t>
      </w:r>
    </w:p>
    <w:p w14:paraId="4AA1E5C5" w14:textId="77777777" w:rsidR="004501C4" w:rsidRPr="009272BE" w:rsidRDefault="004501C4" w:rsidP="009272BE">
      <w:pPr>
        <w:spacing w:after="60" w:line="240" w:lineRule="auto"/>
        <w:jc w:val="both"/>
        <w:outlineLvl w:val="1"/>
        <w:rPr>
          <w:rFonts w:ascii="Times New Roman" w:eastAsia="Times New Roman" w:hAnsi="Times New Roman" w:cs="Times New Roman"/>
          <w:bCs/>
          <w:sz w:val="24"/>
          <w:szCs w:val="24"/>
        </w:rPr>
      </w:pPr>
    </w:p>
    <w:p w14:paraId="3FF89E31" w14:textId="77777777" w:rsidR="004501C4" w:rsidRPr="009272BE" w:rsidRDefault="004501C4" w:rsidP="009272BE">
      <w:pPr>
        <w:spacing w:after="60" w:line="240" w:lineRule="auto"/>
        <w:jc w:val="both"/>
        <w:outlineLvl w:val="1"/>
        <w:rPr>
          <w:rFonts w:ascii="Times New Roman" w:eastAsia="Times New Roman" w:hAnsi="Times New Roman" w:cs="Times New Roman"/>
          <w:bCs/>
          <w:sz w:val="24"/>
          <w:szCs w:val="24"/>
        </w:rPr>
      </w:pPr>
    </w:p>
    <w:p w14:paraId="3FD99FA8" w14:textId="77777777" w:rsidR="00F231C4" w:rsidRPr="009272BE" w:rsidRDefault="00F231C4" w:rsidP="009272BE">
      <w:pPr>
        <w:spacing w:after="60" w:line="240" w:lineRule="auto"/>
        <w:jc w:val="both"/>
        <w:outlineLvl w:val="1"/>
        <w:rPr>
          <w:rFonts w:ascii="Times New Roman" w:eastAsia="Times New Roman" w:hAnsi="Times New Roman" w:cs="Times New Roman"/>
          <w:sz w:val="24"/>
          <w:szCs w:val="24"/>
        </w:rPr>
      </w:pPr>
    </w:p>
    <w:p w14:paraId="1ACED26A"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0B6AF2F2"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20F6D780"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38B61C12"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3D5FBED3"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1D2867CA"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322280A2"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70AD8EEE"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4D51369F"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3FA95CD6"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5F5B46DF"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4BBABDA4"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560A143E" w14:textId="77777777" w:rsidR="009272BE" w:rsidRPr="009272BE" w:rsidRDefault="009272BE" w:rsidP="009272BE">
      <w:pPr>
        <w:spacing w:after="60" w:line="240" w:lineRule="auto"/>
        <w:jc w:val="both"/>
        <w:outlineLvl w:val="1"/>
        <w:rPr>
          <w:rFonts w:ascii="Times New Roman" w:eastAsia="Times New Roman" w:hAnsi="Times New Roman" w:cs="Times New Roman"/>
          <w:sz w:val="24"/>
          <w:szCs w:val="24"/>
        </w:rPr>
      </w:pPr>
    </w:p>
    <w:p w14:paraId="5BB77C4B" w14:textId="77777777" w:rsidR="007651DB" w:rsidRPr="009272BE" w:rsidRDefault="007651DB" w:rsidP="009272BE">
      <w:pPr>
        <w:spacing w:after="60" w:line="240" w:lineRule="auto"/>
        <w:jc w:val="both"/>
        <w:outlineLvl w:val="1"/>
        <w:rPr>
          <w:rFonts w:ascii="Times New Roman" w:eastAsia="Times New Roman" w:hAnsi="Times New Roman" w:cs="Times New Roman"/>
          <w:noProof/>
          <w:sz w:val="24"/>
          <w:szCs w:val="24"/>
        </w:rPr>
      </w:pPr>
    </w:p>
    <w:p w14:paraId="2928270F" w14:textId="77777777" w:rsidR="007651DB" w:rsidRPr="009272BE" w:rsidRDefault="007651DB" w:rsidP="009272BE">
      <w:pPr>
        <w:spacing w:after="60" w:line="240" w:lineRule="auto"/>
        <w:jc w:val="both"/>
        <w:outlineLvl w:val="1"/>
        <w:rPr>
          <w:rFonts w:ascii="Times New Roman" w:eastAsia="Times New Roman" w:hAnsi="Times New Roman" w:cs="Times New Roman"/>
          <w:sz w:val="24"/>
          <w:szCs w:val="24"/>
        </w:rPr>
      </w:pPr>
    </w:p>
    <w:p w14:paraId="046F2DD0" w14:textId="77777777" w:rsidR="00C07E4F" w:rsidRPr="009272BE" w:rsidRDefault="00C07E4F" w:rsidP="009272BE">
      <w:pPr>
        <w:spacing w:after="60" w:line="240" w:lineRule="auto"/>
        <w:jc w:val="both"/>
        <w:outlineLvl w:val="1"/>
        <w:rPr>
          <w:rFonts w:ascii="Times New Roman" w:eastAsia="Times New Roman" w:hAnsi="Times New Roman" w:cs="Times New Roman"/>
          <w:sz w:val="24"/>
          <w:szCs w:val="24"/>
        </w:rPr>
      </w:pPr>
    </w:p>
    <w:p w14:paraId="383D435A" w14:textId="77777777" w:rsidR="00C07E4F" w:rsidRPr="009272BE" w:rsidRDefault="00C07E4F" w:rsidP="009272BE">
      <w:pPr>
        <w:spacing w:after="60" w:line="240" w:lineRule="auto"/>
        <w:jc w:val="both"/>
        <w:outlineLvl w:val="1"/>
        <w:rPr>
          <w:rFonts w:ascii="Times New Roman" w:eastAsia="Times New Roman" w:hAnsi="Times New Roman" w:cs="Times New Roman"/>
          <w:sz w:val="24"/>
          <w:szCs w:val="24"/>
        </w:rPr>
      </w:pPr>
    </w:p>
    <w:p w14:paraId="214DB5C7" w14:textId="77777777" w:rsidR="007978DA" w:rsidRPr="009272BE" w:rsidRDefault="007978DA" w:rsidP="009272BE">
      <w:pPr>
        <w:spacing w:after="60" w:line="240" w:lineRule="auto"/>
        <w:jc w:val="both"/>
        <w:outlineLvl w:val="1"/>
        <w:rPr>
          <w:rFonts w:ascii="Times New Roman" w:eastAsia="Times New Roman" w:hAnsi="Times New Roman" w:cs="Times New Roman"/>
          <w:sz w:val="24"/>
          <w:szCs w:val="24"/>
        </w:rPr>
      </w:pPr>
    </w:p>
    <w:p w14:paraId="3D436437" w14:textId="77777777" w:rsidR="007978DA" w:rsidRDefault="007978DA" w:rsidP="00AA4AA1">
      <w:pPr>
        <w:spacing w:after="60" w:line="240" w:lineRule="auto"/>
        <w:jc w:val="center"/>
        <w:outlineLvl w:val="1"/>
        <w:rPr>
          <w:rFonts w:ascii="Comic Sans MS" w:eastAsia="Times New Roman" w:hAnsi="Comic Sans MS" w:cs="Times New Roman"/>
        </w:rPr>
      </w:pPr>
    </w:p>
    <w:p w14:paraId="5D687269" w14:textId="77777777" w:rsidR="009272BE" w:rsidRDefault="009272BE" w:rsidP="00AA4AA1">
      <w:pPr>
        <w:spacing w:after="60" w:line="240" w:lineRule="auto"/>
        <w:jc w:val="center"/>
        <w:outlineLvl w:val="1"/>
        <w:rPr>
          <w:rFonts w:ascii="Comic Sans MS" w:eastAsia="Times New Roman" w:hAnsi="Comic Sans MS" w:cs="Times New Roman"/>
        </w:rPr>
      </w:pPr>
    </w:p>
    <w:p w14:paraId="0AFA1D95" w14:textId="77777777" w:rsidR="009272BE" w:rsidRDefault="009272BE" w:rsidP="00AA4AA1">
      <w:pPr>
        <w:spacing w:after="60" w:line="240" w:lineRule="auto"/>
        <w:jc w:val="center"/>
        <w:outlineLvl w:val="1"/>
        <w:rPr>
          <w:rFonts w:ascii="Comic Sans MS" w:eastAsia="Times New Roman" w:hAnsi="Comic Sans MS" w:cs="Times New Roman"/>
        </w:rPr>
      </w:pPr>
    </w:p>
    <w:p w14:paraId="384DA523" w14:textId="77777777" w:rsidR="009272BE" w:rsidRDefault="009272BE" w:rsidP="00AA4AA1">
      <w:pPr>
        <w:spacing w:after="60" w:line="240" w:lineRule="auto"/>
        <w:jc w:val="center"/>
        <w:outlineLvl w:val="1"/>
        <w:rPr>
          <w:rFonts w:ascii="Comic Sans MS" w:eastAsia="Times New Roman" w:hAnsi="Comic Sans MS" w:cs="Times New Roman"/>
        </w:rPr>
      </w:pPr>
    </w:p>
    <w:p w14:paraId="15C4F88C" w14:textId="77777777" w:rsidR="009272BE" w:rsidRDefault="009272BE" w:rsidP="00AA4AA1">
      <w:pPr>
        <w:spacing w:after="60" w:line="240" w:lineRule="auto"/>
        <w:jc w:val="center"/>
        <w:outlineLvl w:val="1"/>
        <w:rPr>
          <w:rFonts w:ascii="Comic Sans MS" w:eastAsia="Times New Roman" w:hAnsi="Comic Sans MS" w:cs="Times New Roman"/>
        </w:rPr>
      </w:pPr>
    </w:p>
    <w:p w14:paraId="407FDB9D" w14:textId="26E6A7C7" w:rsidR="009272BE" w:rsidRDefault="007917F9" w:rsidP="00AA4AA1">
      <w:pPr>
        <w:spacing w:after="60" w:line="240" w:lineRule="auto"/>
        <w:jc w:val="center"/>
        <w:outlineLvl w:val="1"/>
        <w:rPr>
          <w:rFonts w:ascii="Comic Sans MS" w:eastAsia="Times New Roman" w:hAnsi="Comic Sans MS" w:cs="Times New Roman"/>
        </w:rPr>
      </w:pPr>
      <w:hyperlink r:id="rId6" w:history="1">
        <w:r w:rsidRPr="00F539F1">
          <w:rPr>
            <w:rStyle w:val="Kpr"/>
            <w:rFonts w:ascii="Comic Sans MS" w:eastAsia="Times New Roman" w:hAnsi="Comic Sans MS" w:cs="Times New Roman"/>
          </w:rPr>
          <w:t>https://www.sorubak.com/</w:t>
        </w:r>
      </w:hyperlink>
      <w:r>
        <w:rPr>
          <w:rFonts w:ascii="Comic Sans MS" w:eastAsia="Times New Roman" w:hAnsi="Comic Sans MS" w:cs="Times New Roman"/>
        </w:rPr>
        <w:t xml:space="preserve"> </w:t>
      </w:r>
    </w:p>
    <w:p w14:paraId="0418FE31" w14:textId="77777777" w:rsidR="009272BE" w:rsidRDefault="00D058B4" w:rsidP="009272BE">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ALINAN </w:t>
      </w:r>
      <w:r w:rsidR="009272BE" w:rsidRPr="009272BE">
        <w:rPr>
          <w:rFonts w:ascii="Times New Roman" w:eastAsia="Times New Roman" w:hAnsi="Times New Roman" w:cs="Times New Roman"/>
          <w:b/>
          <w:sz w:val="24"/>
          <w:szCs w:val="24"/>
        </w:rPr>
        <w:t>KARARLAR</w:t>
      </w:r>
    </w:p>
    <w:p w14:paraId="4DDC3D58" w14:textId="77777777" w:rsidR="009272BE" w:rsidRPr="009272BE" w:rsidRDefault="009272BE" w:rsidP="009272BE">
      <w:pPr>
        <w:pStyle w:val="ListeParagraf"/>
        <w:numPr>
          <w:ilvl w:val="0"/>
          <w:numId w:val="40"/>
        </w:numPr>
        <w:spacing w:after="60"/>
        <w:jc w:val="both"/>
        <w:outlineLvl w:val="1"/>
        <w:rPr>
          <w:u w:val="single"/>
        </w:rPr>
      </w:pPr>
      <w:r w:rsidRPr="009272BE">
        <w:t xml:space="preserve">6 Eylül-24 Eylül tarihleri arasında performans belirleme çalışmalarının yapılmasına, 27 Eylül itibari ile hazırlanan </w:t>
      </w:r>
      <w:proofErr w:type="spellStart"/>
      <w:r w:rsidRPr="009272BE">
        <w:t>BEPlerin</w:t>
      </w:r>
      <w:proofErr w:type="spellEnd"/>
      <w:r w:rsidRPr="009272BE">
        <w:t xml:space="preserve"> uygulanmaya başlanmasına karar verildi.</w:t>
      </w:r>
    </w:p>
    <w:p w14:paraId="152A44DE" w14:textId="77777777" w:rsidR="009272BE" w:rsidRPr="00D058B4" w:rsidRDefault="00D058B4" w:rsidP="009272BE">
      <w:pPr>
        <w:pStyle w:val="ListeParagraf"/>
        <w:numPr>
          <w:ilvl w:val="0"/>
          <w:numId w:val="40"/>
        </w:numPr>
        <w:spacing w:after="60"/>
        <w:jc w:val="both"/>
        <w:outlineLvl w:val="1"/>
        <w:rPr>
          <w:u w:val="single"/>
        </w:rPr>
      </w:pPr>
      <w:proofErr w:type="spellStart"/>
      <w:r w:rsidRPr="009272BE">
        <w:rPr>
          <w:shd w:val="clear" w:color="auto" w:fill="FFFFFF"/>
        </w:rPr>
        <w:t>Pandemi</w:t>
      </w:r>
      <w:proofErr w:type="spellEnd"/>
      <w:r w:rsidRPr="009272BE">
        <w:rPr>
          <w:shd w:val="clear" w:color="auto" w:fill="FFFFFF"/>
        </w:rPr>
        <w:t xml:space="preserve"> dönemi </w:t>
      </w:r>
      <w:proofErr w:type="spellStart"/>
      <w:r w:rsidRPr="009272BE">
        <w:rPr>
          <w:shd w:val="clear" w:color="auto" w:fill="FFFFFF"/>
        </w:rPr>
        <w:t>psikososyal</w:t>
      </w:r>
      <w:proofErr w:type="spellEnd"/>
      <w:r w:rsidRPr="009272BE">
        <w:rPr>
          <w:shd w:val="clear" w:color="auto" w:fill="FFFFFF"/>
        </w:rPr>
        <w:t xml:space="preserve"> destek çalışması için MEB tarafından yayınlanan </w:t>
      </w:r>
      <w:r w:rsidRPr="009272BE">
        <w:rPr>
          <w:bCs/>
          <w:shd w:val="clear" w:color="auto" w:fill="FFFFFF"/>
        </w:rPr>
        <w:t>“Salgın Hastalık Dönemlerinde Psikolojik Sağlığımızı Korumak Gençler için Bilgilendirme Rehberi”</w:t>
      </w:r>
      <w:r w:rsidRPr="009272BE">
        <w:rPr>
          <w:shd w:val="clear" w:color="auto" w:fill="FFFFFF"/>
        </w:rPr>
        <w:t xml:space="preserve"> isimli kaynağın incelenerek öğrencilerin bilgilendirilmesine karar verildi.</w:t>
      </w:r>
    </w:p>
    <w:p w14:paraId="11A0C1B5" w14:textId="77777777" w:rsidR="00D058B4" w:rsidRDefault="00D058B4" w:rsidP="009272BE">
      <w:pPr>
        <w:pStyle w:val="ListeParagraf"/>
        <w:numPr>
          <w:ilvl w:val="0"/>
          <w:numId w:val="40"/>
        </w:numPr>
        <w:spacing w:after="60"/>
        <w:jc w:val="both"/>
        <w:outlineLvl w:val="1"/>
      </w:pPr>
      <w:r w:rsidRPr="00D058B4">
        <w:t>Mi</w:t>
      </w:r>
      <w:r>
        <w:t xml:space="preserve">lli Eğitim Bakanlığımızın ders kitaplarının yanı sıra dijital kaynak olarak </w:t>
      </w:r>
      <w:proofErr w:type="spellStart"/>
      <w:r>
        <w:t>Gedex</w:t>
      </w:r>
      <w:proofErr w:type="spellEnd"/>
      <w:r>
        <w:t xml:space="preserve"> uygulamasına da yer verilmesine karar verildi.</w:t>
      </w:r>
    </w:p>
    <w:p w14:paraId="5F33F40D" w14:textId="77777777" w:rsidR="00D058B4" w:rsidRDefault="00D058B4" w:rsidP="009272BE">
      <w:pPr>
        <w:pStyle w:val="ListeParagraf"/>
        <w:numPr>
          <w:ilvl w:val="0"/>
          <w:numId w:val="40"/>
        </w:numPr>
        <w:spacing w:after="60"/>
        <w:jc w:val="both"/>
        <w:outlineLvl w:val="1"/>
      </w:pPr>
      <w:r w:rsidRPr="009272BE">
        <w:t>Atatürkçülük konularının, belirli gün ve haftaların ders konularına alınmasına ve dersler</w:t>
      </w:r>
      <w:r>
        <w:t>de işlenmesine dikkat edilmesine karar verildi.</w:t>
      </w:r>
    </w:p>
    <w:p w14:paraId="67267282" w14:textId="77777777" w:rsidR="00D058B4" w:rsidRDefault="00D058B4" w:rsidP="00D058B4">
      <w:pPr>
        <w:pStyle w:val="ListeParagraf"/>
        <w:numPr>
          <w:ilvl w:val="0"/>
          <w:numId w:val="40"/>
        </w:numPr>
        <w:spacing w:after="60"/>
        <w:jc w:val="both"/>
        <w:outlineLvl w:val="1"/>
      </w:pPr>
      <w:r w:rsidRPr="00D058B4">
        <w:t>Zümre öğretmenleriyle işbirliği içinde belirli gün ve haftalarla ilgili etkinlikler</w:t>
      </w:r>
      <w:r>
        <w:t xml:space="preserve">in düzenlenmesine ayrıca </w:t>
      </w:r>
      <w:r w:rsidRPr="00D058B4">
        <w:t>Milli bayram ve kutlamalar için de Görsel Sanatlar, Müzik ve Oyun, Spor ve Fiziki Etkinlikler ders öğretmenleri ile işbirliği yapılmasına karar verildi.</w:t>
      </w:r>
    </w:p>
    <w:p w14:paraId="4903D29F" w14:textId="77777777" w:rsidR="00D058B4" w:rsidRPr="00D058B4" w:rsidRDefault="00D058B4" w:rsidP="00D058B4">
      <w:pPr>
        <w:pStyle w:val="ListeParagraf"/>
        <w:numPr>
          <w:ilvl w:val="0"/>
          <w:numId w:val="40"/>
        </w:numPr>
        <w:spacing w:after="60"/>
        <w:jc w:val="both"/>
        <w:outlineLvl w:val="1"/>
      </w:pPr>
      <w:r>
        <w:t>Ö</w:t>
      </w:r>
      <w:r w:rsidRPr="00D058B4">
        <w:t xml:space="preserve">ğrencilerimizin özel durumlarından ötürü toplumda farkındalık oluşturmak adına </w:t>
      </w:r>
      <w:proofErr w:type="spellStart"/>
      <w:r w:rsidRPr="00D058B4">
        <w:t>eTwinning</w:t>
      </w:r>
      <w:proofErr w:type="spellEnd"/>
      <w:r w:rsidRPr="00D058B4">
        <w:t xml:space="preserve">, </w:t>
      </w:r>
      <w:proofErr w:type="spellStart"/>
      <w:r w:rsidRPr="00D058B4">
        <w:t>Scientix</w:t>
      </w:r>
      <w:proofErr w:type="spellEnd"/>
      <w:r w:rsidRPr="00D058B4">
        <w:t xml:space="preserve"> gibi platformlar üzerinden projelere </w:t>
      </w:r>
      <w:proofErr w:type="spellStart"/>
      <w:r w:rsidRPr="00D058B4">
        <w:t>katılınması</w:t>
      </w:r>
      <w:proofErr w:type="spellEnd"/>
      <w:r w:rsidRPr="00D058B4">
        <w:t>, bilgisi olmayan öğretmenler için il koordinatörlerinden toplantılar talep edilmesine karar verildi.</w:t>
      </w:r>
    </w:p>
    <w:p w14:paraId="32B3FF18" w14:textId="77777777" w:rsidR="00D058B4" w:rsidRPr="00D058B4" w:rsidRDefault="00D058B4" w:rsidP="00D058B4">
      <w:pPr>
        <w:pStyle w:val="ListeParagraf"/>
        <w:numPr>
          <w:ilvl w:val="0"/>
          <w:numId w:val="40"/>
        </w:numPr>
        <w:spacing w:after="60"/>
        <w:jc w:val="both"/>
        <w:outlineLvl w:val="1"/>
        <w:rPr>
          <w:bCs/>
        </w:rPr>
      </w:pPr>
      <w:r w:rsidRPr="00D058B4">
        <w:rPr>
          <w:bCs/>
        </w:rPr>
        <w:t xml:space="preserve">Öğrencilerin ders içi başarıları değerlendirilirken sınıf içindeki tutum, saygı ve işbirliği gibi davranışlarının gözlemlenmesine ve bunların belirlenen </w:t>
      </w:r>
      <w:proofErr w:type="spellStart"/>
      <w:r w:rsidRPr="00D058B4">
        <w:rPr>
          <w:bCs/>
        </w:rPr>
        <w:t>pekiştireçlerle</w:t>
      </w:r>
      <w:proofErr w:type="spellEnd"/>
      <w:r w:rsidRPr="00D058B4">
        <w:rPr>
          <w:bCs/>
        </w:rPr>
        <w:t xml:space="preserve"> ödüllendirilmesine karar verildi.</w:t>
      </w:r>
    </w:p>
    <w:p w14:paraId="3E4E13AF" w14:textId="77777777" w:rsidR="00D058B4" w:rsidRPr="009272BE" w:rsidRDefault="00D058B4" w:rsidP="00D058B4">
      <w:pPr>
        <w:pStyle w:val="ListeParagraf"/>
        <w:numPr>
          <w:ilvl w:val="0"/>
          <w:numId w:val="40"/>
        </w:numPr>
        <w:spacing w:after="60"/>
        <w:jc w:val="both"/>
        <w:outlineLvl w:val="1"/>
      </w:pPr>
      <w:r w:rsidRPr="009272BE">
        <w:t>Derslerde müfredat programlarına paralel olarak değerler eğitimi konularına da yer verilmesi</w:t>
      </w:r>
      <w:r>
        <w:t>ne karar verildi.</w:t>
      </w:r>
    </w:p>
    <w:p w14:paraId="545603DA" w14:textId="77777777" w:rsidR="00D058B4" w:rsidRPr="00D058B4" w:rsidRDefault="00D058B4" w:rsidP="00D058B4">
      <w:pPr>
        <w:spacing w:after="60"/>
        <w:ind w:left="360"/>
        <w:jc w:val="both"/>
        <w:outlineLvl w:val="1"/>
      </w:pPr>
    </w:p>
    <w:p w14:paraId="02DEB5E3" w14:textId="77777777" w:rsidR="009272BE" w:rsidRDefault="00D058B4" w:rsidP="009272BE">
      <w:pPr>
        <w:spacing w:after="60"/>
        <w:outlineLvl w:val="1"/>
        <w:rPr>
          <w:b/>
        </w:rPr>
      </w:pPr>
      <w:r>
        <w:rPr>
          <w:b/>
        </w:rPr>
        <w:t xml:space="preserve">    </w:t>
      </w:r>
    </w:p>
    <w:p w14:paraId="34F48A53" w14:textId="77777777" w:rsidR="00D058B4" w:rsidRDefault="00D058B4" w:rsidP="009272BE">
      <w:pPr>
        <w:spacing w:after="60"/>
        <w:outlineLvl w:val="1"/>
        <w:rPr>
          <w:b/>
        </w:rPr>
      </w:pPr>
    </w:p>
    <w:p w14:paraId="246B6939" w14:textId="77777777" w:rsidR="00D058B4" w:rsidRDefault="00D058B4" w:rsidP="009272BE">
      <w:pPr>
        <w:spacing w:after="60"/>
        <w:outlineLvl w:val="1"/>
        <w:rPr>
          <w:b/>
        </w:rPr>
      </w:pPr>
    </w:p>
    <w:p w14:paraId="47B07CBC" w14:textId="77777777" w:rsidR="00D058B4" w:rsidRDefault="00D058B4" w:rsidP="009272BE">
      <w:pPr>
        <w:spacing w:after="60"/>
        <w:outlineLvl w:val="1"/>
        <w:rPr>
          <w:b/>
        </w:rPr>
      </w:pPr>
    </w:p>
    <w:p w14:paraId="58AE07A5" w14:textId="77777777" w:rsidR="00D058B4" w:rsidRDefault="00D058B4" w:rsidP="009272BE">
      <w:pPr>
        <w:spacing w:after="60"/>
        <w:outlineLvl w:val="1"/>
        <w:rPr>
          <w:b/>
        </w:rPr>
      </w:pPr>
    </w:p>
    <w:p w14:paraId="27682C7E" w14:textId="77777777" w:rsidR="00D058B4" w:rsidRDefault="00D058B4" w:rsidP="009272BE">
      <w:pPr>
        <w:spacing w:after="60"/>
        <w:outlineLvl w:val="1"/>
        <w:rPr>
          <w:b/>
        </w:rPr>
      </w:pPr>
    </w:p>
    <w:p w14:paraId="627FB8A9" w14:textId="77777777" w:rsidR="00D058B4" w:rsidRDefault="00D058B4" w:rsidP="009272BE">
      <w:pPr>
        <w:spacing w:after="60"/>
        <w:outlineLvl w:val="1"/>
        <w:rPr>
          <w:rFonts w:ascii="Times New Roman" w:hAnsi="Times New Roman" w:cs="Times New Roman"/>
          <w:sz w:val="24"/>
          <w:szCs w:val="24"/>
        </w:rPr>
      </w:pPr>
      <w:r>
        <w:rPr>
          <w:rFonts w:ascii="Times New Roman" w:hAnsi="Times New Roman" w:cs="Times New Roman"/>
          <w:sz w:val="24"/>
          <w:szCs w:val="24"/>
        </w:rPr>
        <w:t xml:space="preserve">             </w:t>
      </w:r>
      <w:r w:rsidRPr="00D058B4">
        <w:rPr>
          <w:rFonts w:ascii="Times New Roman" w:hAnsi="Times New Roman" w:cs="Times New Roman"/>
          <w:sz w:val="24"/>
          <w:szCs w:val="24"/>
        </w:rPr>
        <w:t xml:space="preserve">Azer Melek KUMTEPE   </w:t>
      </w:r>
      <w:r>
        <w:rPr>
          <w:rFonts w:ascii="Times New Roman" w:hAnsi="Times New Roman" w:cs="Times New Roman"/>
          <w:sz w:val="24"/>
          <w:szCs w:val="24"/>
        </w:rPr>
        <w:t xml:space="preserve">                                                                Yaren Fatma CAN</w:t>
      </w:r>
    </w:p>
    <w:p w14:paraId="58DC11E5" w14:textId="77777777" w:rsidR="00D058B4" w:rsidRPr="00D058B4" w:rsidRDefault="00D058B4" w:rsidP="00D058B4">
      <w:pPr>
        <w:spacing w:after="60"/>
        <w:outlineLvl w:val="1"/>
        <w:rPr>
          <w:rFonts w:ascii="Times New Roman" w:hAnsi="Times New Roman" w:cs="Times New Roman"/>
          <w:b/>
          <w:sz w:val="24"/>
          <w:szCs w:val="24"/>
        </w:rPr>
      </w:pPr>
      <w:r w:rsidRPr="00D058B4">
        <w:rPr>
          <w:rFonts w:ascii="Times New Roman" w:hAnsi="Times New Roman" w:cs="Times New Roman"/>
          <w:b/>
          <w:sz w:val="24"/>
          <w:szCs w:val="24"/>
        </w:rPr>
        <w:t xml:space="preserve">          Merkez İlçe Zümre Başkanı                </w:t>
      </w:r>
      <w:r>
        <w:rPr>
          <w:rFonts w:ascii="Times New Roman" w:hAnsi="Times New Roman" w:cs="Times New Roman"/>
          <w:b/>
          <w:sz w:val="24"/>
          <w:szCs w:val="24"/>
        </w:rPr>
        <w:t xml:space="preserve">                      </w:t>
      </w:r>
      <w:r w:rsidRPr="00D058B4">
        <w:rPr>
          <w:rFonts w:ascii="Times New Roman" w:hAnsi="Times New Roman" w:cs="Times New Roman"/>
          <w:b/>
          <w:sz w:val="24"/>
          <w:szCs w:val="24"/>
        </w:rPr>
        <w:t xml:space="preserve">   Merkez İlçe Zümre Başkan Yardımcısı</w:t>
      </w:r>
    </w:p>
    <w:p w14:paraId="0DA76A9E" w14:textId="77777777" w:rsidR="00D058B4" w:rsidRPr="00D058B4" w:rsidRDefault="00D058B4" w:rsidP="009272BE">
      <w:pPr>
        <w:spacing w:after="60"/>
        <w:outlineLvl w:val="1"/>
        <w:rPr>
          <w:rFonts w:ascii="Times New Roman" w:hAnsi="Times New Roman" w:cs="Times New Roman"/>
          <w:sz w:val="24"/>
          <w:szCs w:val="24"/>
        </w:rPr>
      </w:pPr>
      <w:r>
        <w:rPr>
          <w:rFonts w:ascii="Times New Roman" w:hAnsi="Times New Roman" w:cs="Times New Roman"/>
          <w:sz w:val="24"/>
          <w:szCs w:val="24"/>
        </w:rPr>
        <w:t xml:space="preserve">               (Kurtuluş İlkokulu)                                                          (Şehit Er Erkan Akdeniz İlkokulu)</w:t>
      </w:r>
    </w:p>
    <w:sectPr w:rsidR="00D058B4" w:rsidRPr="00D058B4" w:rsidSect="00AA4AA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2"/>
    <w:lvl w:ilvl="0">
      <w:start w:val="1"/>
      <w:numFmt w:val="decimal"/>
      <w:lvlText w:val="%1."/>
      <w:lvlJc w:val="left"/>
      <w:pPr>
        <w:tabs>
          <w:tab w:val="num" w:pos="0"/>
        </w:tabs>
        <w:ind w:left="360" w:hanging="360"/>
      </w:pPr>
      <w:rPr>
        <w:rFonts w:ascii="Times New Roman" w:eastAsia="Calibri" w:hAnsi="Times New Roman" w:cs="Times New Roman"/>
        <w:b/>
        <w:bCs/>
        <w:i w:val="0"/>
        <w:sz w:val="24"/>
        <w:szCs w:val="24"/>
        <w:lang w:eastAsia="tr-TR"/>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070" w:hanging="360"/>
      </w:pPr>
      <w:rPr>
        <w:rFonts w:ascii="Symbol" w:hAnsi="Symbol" w:cs="Symbol" w:hint="default"/>
        <w:sz w:val="24"/>
        <w:szCs w:val="24"/>
      </w:rPr>
    </w:lvl>
  </w:abstractNum>
  <w:abstractNum w:abstractNumId="2" w15:restartNumberingAfterBreak="0">
    <w:nsid w:val="00000006"/>
    <w:multiLevelType w:val="singleLevel"/>
    <w:tmpl w:val="00000006"/>
    <w:name w:val="WW8Num6"/>
    <w:lvl w:ilvl="0">
      <w:start w:val="1"/>
      <w:numFmt w:val="decimal"/>
      <w:lvlText w:val="%1."/>
      <w:lvlJc w:val="left"/>
      <w:pPr>
        <w:tabs>
          <w:tab w:val="num" w:pos="0"/>
        </w:tabs>
        <w:ind w:left="360" w:hanging="360"/>
      </w:pPr>
      <w:rPr>
        <w:rFonts w:ascii="Times New Roman" w:hAnsi="Times New Roman" w:cs="Times New Roman" w:hint="default"/>
        <w:b/>
        <w:sz w:val="24"/>
        <w:szCs w:val="24"/>
      </w:rPr>
    </w:lvl>
  </w:abstractNum>
  <w:abstractNum w:abstractNumId="3" w15:restartNumberingAfterBreak="0">
    <w:nsid w:val="02D0043B"/>
    <w:multiLevelType w:val="hybridMultilevel"/>
    <w:tmpl w:val="7554BC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3767105"/>
    <w:multiLevelType w:val="hybridMultilevel"/>
    <w:tmpl w:val="1B026D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3AE50CA"/>
    <w:multiLevelType w:val="multilevel"/>
    <w:tmpl w:val="19124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D45E3D"/>
    <w:multiLevelType w:val="hybridMultilevel"/>
    <w:tmpl w:val="43D4799E"/>
    <w:lvl w:ilvl="0" w:tplc="0C40714A">
      <w:start w:val="1"/>
      <w:numFmt w:val="bullet"/>
      <w:lvlText w:val=""/>
      <w:lvlJc w:val="left"/>
      <w:pPr>
        <w:tabs>
          <w:tab w:val="num" w:pos="1440"/>
        </w:tabs>
        <w:ind w:left="144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08793848"/>
    <w:multiLevelType w:val="multilevel"/>
    <w:tmpl w:val="AB7096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476381"/>
    <w:multiLevelType w:val="hybridMultilevel"/>
    <w:tmpl w:val="6D6A02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F962A84"/>
    <w:multiLevelType w:val="hybridMultilevel"/>
    <w:tmpl w:val="49546E34"/>
    <w:lvl w:ilvl="0" w:tplc="58CE6C7E">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571456A"/>
    <w:multiLevelType w:val="hybridMultilevel"/>
    <w:tmpl w:val="B4BABCE4"/>
    <w:lvl w:ilvl="0" w:tplc="DE1092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3E25B42"/>
    <w:multiLevelType w:val="multilevel"/>
    <w:tmpl w:val="995AA2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2C0976"/>
    <w:multiLevelType w:val="hybridMultilevel"/>
    <w:tmpl w:val="2A2672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77F7106"/>
    <w:multiLevelType w:val="hybridMultilevel"/>
    <w:tmpl w:val="5EE4A8C4"/>
    <w:lvl w:ilvl="0" w:tplc="9362A660">
      <w:start w:val="11"/>
      <w:numFmt w:val="decimal"/>
      <w:lvlText w:val="%1."/>
      <w:lvlJc w:val="left"/>
      <w:pPr>
        <w:ind w:left="720" w:hanging="360"/>
      </w:pPr>
      <w:rPr>
        <w:rFonts w:ascii="Times New Roman" w:eastAsia="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9293D1C"/>
    <w:multiLevelType w:val="multilevel"/>
    <w:tmpl w:val="17A685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6B2B5E"/>
    <w:multiLevelType w:val="hybridMultilevel"/>
    <w:tmpl w:val="84EE2988"/>
    <w:lvl w:ilvl="0" w:tplc="88F808B6">
      <w:numFmt w:val="bullet"/>
      <w:lvlText w:val=""/>
      <w:lvlJc w:val="left"/>
      <w:pPr>
        <w:ind w:left="644" w:hanging="360"/>
      </w:pPr>
      <w:rPr>
        <w:rFonts w:ascii="Symbol" w:eastAsia="Times New Roman"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6" w15:restartNumberingAfterBreak="0">
    <w:nsid w:val="29D32ED4"/>
    <w:multiLevelType w:val="hybridMultilevel"/>
    <w:tmpl w:val="34807B20"/>
    <w:lvl w:ilvl="0" w:tplc="C2FA8D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7" w15:restartNumberingAfterBreak="0">
    <w:nsid w:val="30A45160"/>
    <w:multiLevelType w:val="hybridMultilevel"/>
    <w:tmpl w:val="CF187826"/>
    <w:lvl w:ilvl="0" w:tplc="3F1A1BF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72841F0"/>
    <w:multiLevelType w:val="hybridMultilevel"/>
    <w:tmpl w:val="DAA0EA6C"/>
    <w:lvl w:ilvl="0" w:tplc="7F5EC792">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9" w15:restartNumberingAfterBreak="0">
    <w:nsid w:val="3CDF6905"/>
    <w:multiLevelType w:val="hybridMultilevel"/>
    <w:tmpl w:val="9B302CA8"/>
    <w:lvl w:ilvl="0" w:tplc="AF7A5CC6">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407209A8"/>
    <w:multiLevelType w:val="hybridMultilevel"/>
    <w:tmpl w:val="41F0F576"/>
    <w:lvl w:ilvl="0" w:tplc="8FD09BDE">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21" w15:restartNumberingAfterBreak="0">
    <w:nsid w:val="407B7645"/>
    <w:multiLevelType w:val="multilevel"/>
    <w:tmpl w:val="2A6E3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6258D3"/>
    <w:multiLevelType w:val="hybridMultilevel"/>
    <w:tmpl w:val="A25E7B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1AE3D43"/>
    <w:multiLevelType w:val="multilevel"/>
    <w:tmpl w:val="F81603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CC4DA0"/>
    <w:multiLevelType w:val="hybridMultilevel"/>
    <w:tmpl w:val="5C5801DC"/>
    <w:lvl w:ilvl="0" w:tplc="C078515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6774F30"/>
    <w:multiLevelType w:val="hybridMultilevel"/>
    <w:tmpl w:val="6FAA5C7C"/>
    <w:lvl w:ilvl="0" w:tplc="0C40714A">
      <w:start w:val="1"/>
      <w:numFmt w:val="bullet"/>
      <w:lvlText w:val=""/>
      <w:lvlJc w:val="left"/>
      <w:pPr>
        <w:tabs>
          <w:tab w:val="num" w:pos="1620"/>
        </w:tabs>
        <w:ind w:left="1620" w:hanging="360"/>
      </w:pPr>
      <w:rPr>
        <w:rFonts w:ascii="Symbol" w:hAnsi="Symbol" w:hint="default"/>
        <w:color w:val="auto"/>
      </w:rPr>
    </w:lvl>
    <w:lvl w:ilvl="1" w:tplc="041F0003" w:tentative="1">
      <w:start w:val="1"/>
      <w:numFmt w:val="bullet"/>
      <w:lvlText w:val="o"/>
      <w:lvlJc w:val="left"/>
      <w:pPr>
        <w:tabs>
          <w:tab w:val="num" w:pos="2340"/>
        </w:tabs>
        <w:ind w:left="2340" w:hanging="360"/>
      </w:pPr>
      <w:rPr>
        <w:rFonts w:ascii="Courier New" w:hAnsi="Courier New" w:cs="Courier New" w:hint="default"/>
      </w:rPr>
    </w:lvl>
    <w:lvl w:ilvl="2" w:tplc="041F0005" w:tentative="1">
      <w:start w:val="1"/>
      <w:numFmt w:val="bullet"/>
      <w:lvlText w:val=""/>
      <w:lvlJc w:val="left"/>
      <w:pPr>
        <w:tabs>
          <w:tab w:val="num" w:pos="3060"/>
        </w:tabs>
        <w:ind w:left="3060" w:hanging="360"/>
      </w:pPr>
      <w:rPr>
        <w:rFonts w:ascii="Wingdings" w:hAnsi="Wingdings" w:hint="default"/>
      </w:rPr>
    </w:lvl>
    <w:lvl w:ilvl="3" w:tplc="041F0001" w:tentative="1">
      <w:start w:val="1"/>
      <w:numFmt w:val="bullet"/>
      <w:lvlText w:val=""/>
      <w:lvlJc w:val="left"/>
      <w:pPr>
        <w:tabs>
          <w:tab w:val="num" w:pos="3780"/>
        </w:tabs>
        <w:ind w:left="3780" w:hanging="360"/>
      </w:pPr>
      <w:rPr>
        <w:rFonts w:ascii="Symbol" w:hAnsi="Symbol" w:hint="default"/>
      </w:rPr>
    </w:lvl>
    <w:lvl w:ilvl="4" w:tplc="041F0003" w:tentative="1">
      <w:start w:val="1"/>
      <w:numFmt w:val="bullet"/>
      <w:lvlText w:val="o"/>
      <w:lvlJc w:val="left"/>
      <w:pPr>
        <w:tabs>
          <w:tab w:val="num" w:pos="4500"/>
        </w:tabs>
        <w:ind w:left="4500" w:hanging="360"/>
      </w:pPr>
      <w:rPr>
        <w:rFonts w:ascii="Courier New" w:hAnsi="Courier New" w:cs="Courier New" w:hint="default"/>
      </w:rPr>
    </w:lvl>
    <w:lvl w:ilvl="5" w:tplc="041F0005" w:tentative="1">
      <w:start w:val="1"/>
      <w:numFmt w:val="bullet"/>
      <w:lvlText w:val=""/>
      <w:lvlJc w:val="left"/>
      <w:pPr>
        <w:tabs>
          <w:tab w:val="num" w:pos="5220"/>
        </w:tabs>
        <w:ind w:left="5220" w:hanging="360"/>
      </w:pPr>
      <w:rPr>
        <w:rFonts w:ascii="Wingdings" w:hAnsi="Wingdings" w:hint="default"/>
      </w:rPr>
    </w:lvl>
    <w:lvl w:ilvl="6" w:tplc="041F0001" w:tentative="1">
      <w:start w:val="1"/>
      <w:numFmt w:val="bullet"/>
      <w:lvlText w:val=""/>
      <w:lvlJc w:val="left"/>
      <w:pPr>
        <w:tabs>
          <w:tab w:val="num" w:pos="5940"/>
        </w:tabs>
        <w:ind w:left="5940" w:hanging="360"/>
      </w:pPr>
      <w:rPr>
        <w:rFonts w:ascii="Symbol" w:hAnsi="Symbol" w:hint="default"/>
      </w:rPr>
    </w:lvl>
    <w:lvl w:ilvl="7" w:tplc="041F0003" w:tentative="1">
      <w:start w:val="1"/>
      <w:numFmt w:val="bullet"/>
      <w:lvlText w:val="o"/>
      <w:lvlJc w:val="left"/>
      <w:pPr>
        <w:tabs>
          <w:tab w:val="num" w:pos="6660"/>
        </w:tabs>
        <w:ind w:left="6660" w:hanging="360"/>
      </w:pPr>
      <w:rPr>
        <w:rFonts w:ascii="Courier New" w:hAnsi="Courier New" w:cs="Courier New" w:hint="default"/>
      </w:rPr>
    </w:lvl>
    <w:lvl w:ilvl="8" w:tplc="041F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CC5450B"/>
    <w:multiLevelType w:val="multilevel"/>
    <w:tmpl w:val="15CED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E1629F"/>
    <w:multiLevelType w:val="multilevel"/>
    <w:tmpl w:val="4F48D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EEB249B"/>
    <w:multiLevelType w:val="multilevel"/>
    <w:tmpl w:val="FD4AA3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F3E26F6"/>
    <w:multiLevelType w:val="multilevel"/>
    <w:tmpl w:val="B25278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0B8375A"/>
    <w:multiLevelType w:val="multilevel"/>
    <w:tmpl w:val="6BD8D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652645"/>
    <w:multiLevelType w:val="multilevel"/>
    <w:tmpl w:val="A89842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BA55566"/>
    <w:multiLevelType w:val="multilevel"/>
    <w:tmpl w:val="FEF6EB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C844225"/>
    <w:multiLevelType w:val="hybridMultilevel"/>
    <w:tmpl w:val="789A29A6"/>
    <w:lvl w:ilvl="0" w:tplc="52F87884">
      <w:start w:val="1"/>
      <w:numFmt w:val="bullet"/>
      <w:lvlText w:val=""/>
      <w:lvlJc w:val="left"/>
      <w:pPr>
        <w:tabs>
          <w:tab w:val="num" w:pos="720"/>
        </w:tabs>
        <w:ind w:left="720" w:hanging="360"/>
      </w:pPr>
      <w:rPr>
        <w:rFonts w:ascii="Wingdings" w:hAnsi="Wingdings" w:hint="default"/>
      </w:rPr>
    </w:lvl>
    <w:lvl w:ilvl="1" w:tplc="EDEC18DC" w:tentative="1">
      <w:start w:val="1"/>
      <w:numFmt w:val="bullet"/>
      <w:lvlText w:val=""/>
      <w:lvlJc w:val="left"/>
      <w:pPr>
        <w:tabs>
          <w:tab w:val="num" w:pos="1440"/>
        </w:tabs>
        <w:ind w:left="1440" w:hanging="360"/>
      </w:pPr>
      <w:rPr>
        <w:rFonts w:ascii="Wingdings" w:hAnsi="Wingdings" w:hint="default"/>
      </w:rPr>
    </w:lvl>
    <w:lvl w:ilvl="2" w:tplc="2C1A3076" w:tentative="1">
      <w:start w:val="1"/>
      <w:numFmt w:val="bullet"/>
      <w:lvlText w:val=""/>
      <w:lvlJc w:val="left"/>
      <w:pPr>
        <w:tabs>
          <w:tab w:val="num" w:pos="2160"/>
        </w:tabs>
        <w:ind w:left="2160" w:hanging="360"/>
      </w:pPr>
      <w:rPr>
        <w:rFonts w:ascii="Wingdings" w:hAnsi="Wingdings" w:hint="default"/>
      </w:rPr>
    </w:lvl>
    <w:lvl w:ilvl="3" w:tplc="71B0E784" w:tentative="1">
      <w:start w:val="1"/>
      <w:numFmt w:val="bullet"/>
      <w:lvlText w:val=""/>
      <w:lvlJc w:val="left"/>
      <w:pPr>
        <w:tabs>
          <w:tab w:val="num" w:pos="2880"/>
        </w:tabs>
        <w:ind w:left="2880" w:hanging="360"/>
      </w:pPr>
      <w:rPr>
        <w:rFonts w:ascii="Wingdings" w:hAnsi="Wingdings" w:hint="default"/>
      </w:rPr>
    </w:lvl>
    <w:lvl w:ilvl="4" w:tplc="6102E19E" w:tentative="1">
      <w:start w:val="1"/>
      <w:numFmt w:val="bullet"/>
      <w:lvlText w:val=""/>
      <w:lvlJc w:val="left"/>
      <w:pPr>
        <w:tabs>
          <w:tab w:val="num" w:pos="3600"/>
        </w:tabs>
        <w:ind w:left="3600" w:hanging="360"/>
      </w:pPr>
      <w:rPr>
        <w:rFonts w:ascii="Wingdings" w:hAnsi="Wingdings" w:hint="default"/>
      </w:rPr>
    </w:lvl>
    <w:lvl w:ilvl="5" w:tplc="E7240076" w:tentative="1">
      <w:start w:val="1"/>
      <w:numFmt w:val="bullet"/>
      <w:lvlText w:val=""/>
      <w:lvlJc w:val="left"/>
      <w:pPr>
        <w:tabs>
          <w:tab w:val="num" w:pos="4320"/>
        </w:tabs>
        <w:ind w:left="4320" w:hanging="360"/>
      </w:pPr>
      <w:rPr>
        <w:rFonts w:ascii="Wingdings" w:hAnsi="Wingdings" w:hint="default"/>
      </w:rPr>
    </w:lvl>
    <w:lvl w:ilvl="6" w:tplc="0E3EB5C4" w:tentative="1">
      <w:start w:val="1"/>
      <w:numFmt w:val="bullet"/>
      <w:lvlText w:val=""/>
      <w:lvlJc w:val="left"/>
      <w:pPr>
        <w:tabs>
          <w:tab w:val="num" w:pos="5040"/>
        </w:tabs>
        <w:ind w:left="5040" w:hanging="360"/>
      </w:pPr>
      <w:rPr>
        <w:rFonts w:ascii="Wingdings" w:hAnsi="Wingdings" w:hint="default"/>
      </w:rPr>
    </w:lvl>
    <w:lvl w:ilvl="7" w:tplc="A168ABA0" w:tentative="1">
      <w:start w:val="1"/>
      <w:numFmt w:val="bullet"/>
      <w:lvlText w:val=""/>
      <w:lvlJc w:val="left"/>
      <w:pPr>
        <w:tabs>
          <w:tab w:val="num" w:pos="5760"/>
        </w:tabs>
        <w:ind w:left="5760" w:hanging="360"/>
      </w:pPr>
      <w:rPr>
        <w:rFonts w:ascii="Wingdings" w:hAnsi="Wingdings" w:hint="default"/>
      </w:rPr>
    </w:lvl>
    <w:lvl w:ilvl="8" w:tplc="B21EA4B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7252E3"/>
    <w:multiLevelType w:val="multilevel"/>
    <w:tmpl w:val="2F508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F8227B7"/>
    <w:multiLevelType w:val="hybridMultilevel"/>
    <w:tmpl w:val="C3786E4C"/>
    <w:lvl w:ilvl="0" w:tplc="E82A28F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6" w15:restartNumberingAfterBreak="0">
    <w:nsid w:val="6FAF693E"/>
    <w:multiLevelType w:val="hybridMultilevel"/>
    <w:tmpl w:val="7B527F1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7A5B58DC"/>
    <w:multiLevelType w:val="hybridMultilevel"/>
    <w:tmpl w:val="29200B4A"/>
    <w:lvl w:ilvl="0" w:tplc="EB50F73A">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8" w15:restartNumberingAfterBreak="0">
    <w:nsid w:val="7B8162CF"/>
    <w:multiLevelType w:val="hybridMultilevel"/>
    <w:tmpl w:val="873C82DE"/>
    <w:lvl w:ilvl="0" w:tplc="D60E72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num w:numId="1">
    <w:abstractNumId w:val="5"/>
  </w:num>
  <w:num w:numId="2">
    <w:abstractNumId w:val="21"/>
  </w:num>
  <w:num w:numId="3">
    <w:abstractNumId w:val="27"/>
  </w:num>
  <w:num w:numId="4">
    <w:abstractNumId w:val="30"/>
  </w:num>
  <w:num w:numId="5">
    <w:abstractNumId w:val="26"/>
  </w:num>
  <w:num w:numId="6">
    <w:abstractNumId w:val="11"/>
  </w:num>
  <w:num w:numId="7">
    <w:abstractNumId w:val="34"/>
  </w:num>
  <w:num w:numId="8">
    <w:abstractNumId w:val="29"/>
  </w:num>
  <w:num w:numId="9">
    <w:abstractNumId w:val="14"/>
  </w:num>
  <w:num w:numId="10">
    <w:abstractNumId w:val="7"/>
  </w:num>
  <w:num w:numId="11">
    <w:abstractNumId w:val="32"/>
  </w:num>
  <w:num w:numId="12">
    <w:abstractNumId w:val="28"/>
  </w:num>
  <w:num w:numId="13">
    <w:abstractNumId w:val="31"/>
  </w:num>
  <w:num w:numId="14">
    <w:abstractNumId w:val="23"/>
  </w:num>
  <w:num w:numId="15">
    <w:abstractNumId w:val="17"/>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6"/>
  </w:num>
  <w:num w:numId="19">
    <w:abstractNumId w:val="3"/>
  </w:num>
  <w:num w:numId="20">
    <w:abstractNumId w:val="33"/>
  </w:num>
  <w:num w:numId="21">
    <w:abstractNumId w:val="1"/>
  </w:num>
  <w:num w:numId="22">
    <w:abstractNumId w:val="2"/>
  </w:num>
  <w:num w:numId="23">
    <w:abstractNumId w:val="0"/>
  </w:num>
  <w:num w:numId="24">
    <w:abstractNumId w:val="10"/>
  </w:num>
  <w:num w:numId="25">
    <w:abstractNumId w:val="19"/>
  </w:num>
  <w:num w:numId="26">
    <w:abstractNumId w:val="20"/>
  </w:num>
  <w:num w:numId="27">
    <w:abstractNumId w:val="16"/>
  </w:num>
  <w:num w:numId="28">
    <w:abstractNumId w:val="38"/>
  </w:num>
  <w:num w:numId="29">
    <w:abstractNumId w:val="35"/>
  </w:num>
  <w:num w:numId="30">
    <w:abstractNumId w:val="37"/>
  </w:num>
  <w:num w:numId="31">
    <w:abstractNumId w:val="18"/>
  </w:num>
  <w:num w:numId="32">
    <w:abstractNumId w:val="15"/>
  </w:num>
  <w:num w:numId="33">
    <w:abstractNumId w:val="9"/>
  </w:num>
  <w:num w:numId="34">
    <w:abstractNumId w:val="22"/>
  </w:num>
  <w:num w:numId="35">
    <w:abstractNumId w:val="8"/>
  </w:num>
  <w:num w:numId="36">
    <w:abstractNumId w:val="6"/>
  </w:num>
  <w:num w:numId="37">
    <w:abstractNumId w:val="12"/>
  </w:num>
  <w:num w:numId="38">
    <w:abstractNumId w:val="13"/>
  </w:num>
  <w:num w:numId="39">
    <w:abstractNumId w:val="4"/>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1DB"/>
    <w:rsid w:val="0001341F"/>
    <w:rsid w:val="0014012B"/>
    <w:rsid w:val="00156E09"/>
    <w:rsid w:val="001B5FA3"/>
    <w:rsid w:val="001C32DC"/>
    <w:rsid w:val="001F5B47"/>
    <w:rsid w:val="00274501"/>
    <w:rsid w:val="002C16F7"/>
    <w:rsid w:val="00351E7B"/>
    <w:rsid w:val="00427DED"/>
    <w:rsid w:val="004501C4"/>
    <w:rsid w:val="00470A2B"/>
    <w:rsid w:val="00534574"/>
    <w:rsid w:val="006B6148"/>
    <w:rsid w:val="006D5B48"/>
    <w:rsid w:val="006F75E6"/>
    <w:rsid w:val="0074358D"/>
    <w:rsid w:val="007651DB"/>
    <w:rsid w:val="00772782"/>
    <w:rsid w:val="007917F9"/>
    <w:rsid w:val="007978DA"/>
    <w:rsid w:val="0081466F"/>
    <w:rsid w:val="00823977"/>
    <w:rsid w:val="008524BE"/>
    <w:rsid w:val="00893E56"/>
    <w:rsid w:val="008C1BBE"/>
    <w:rsid w:val="008D48EC"/>
    <w:rsid w:val="008F2009"/>
    <w:rsid w:val="009272BE"/>
    <w:rsid w:val="00930D32"/>
    <w:rsid w:val="009C7E5A"/>
    <w:rsid w:val="009D72B5"/>
    <w:rsid w:val="009E6BE2"/>
    <w:rsid w:val="00A858A7"/>
    <w:rsid w:val="00AA4AA1"/>
    <w:rsid w:val="00B6404E"/>
    <w:rsid w:val="00B859A4"/>
    <w:rsid w:val="00BC6F37"/>
    <w:rsid w:val="00C07E4F"/>
    <w:rsid w:val="00C860A2"/>
    <w:rsid w:val="00CC4BC1"/>
    <w:rsid w:val="00CD66C8"/>
    <w:rsid w:val="00CE2207"/>
    <w:rsid w:val="00D058B4"/>
    <w:rsid w:val="00D4459D"/>
    <w:rsid w:val="00DC63C3"/>
    <w:rsid w:val="00DD3264"/>
    <w:rsid w:val="00DF3699"/>
    <w:rsid w:val="00DF7FC3"/>
    <w:rsid w:val="00F231C4"/>
    <w:rsid w:val="00F56440"/>
    <w:rsid w:val="00FB1CC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5280A"/>
  <w15:docId w15:val="{169C5EA4-FA7E-42DB-AD09-A164489A3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qFormat/>
    <w:rsid w:val="007651DB"/>
    <w:pPr>
      <w:keepNext/>
      <w:spacing w:after="0" w:line="240" w:lineRule="auto"/>
      <w:jc w:val="center"/>
      <w:outlineLvl w:val="0"/>
    </w:pPr>
    <w:rPr>
      <w:rFonts w:ascii="Tahoma" w:eastAsia="Times New Roman" w:hAnsi="Tahoma" w:cs="Tahoma"/>
      <w:b/>
      <w:bCs/>
      <w:kern w:val="36"/>
      <w:sz w:val="20"/>
      <w:szCs w:val="20"/>
      <w:lang w:eastAsia="tr-TR"/>
    </w:rPr>
  </w:style>
  <w:style w:type="paragraph" w:styleId="Balk2">
    <w:name w:val="heading 2"/>
    <w:basedOn w:val="Normal"/>
    <w:link w:val="Balk2Char"/>
    <w:qFormat/>
    <w:rsid w:val="007651DB"/>
    <w:pPr>
      <w:keepNext/>
      <w:spacing w:after="0" w:line="240" w:lineRule="auto"/>
      <w:outlineLvl w:val="1"/>
    </w:pPr>
    <w:rPr>
      <w:rFonts w:ascii="Comic Sans MS" w:eastAsia="Times New Roman" w:hAnsi="Comic Sans MS"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651DB"/>
    <w:rPr>
      <w:rFonts w:ascii="Tahoma" w:eastAsia="Times New Roman" w:hAnsi="Tahoma" w:cs="Tahoma"/>
      <w:b/>
      <w:bCs/>
      <w:kern w:val="36"/>
      <w:sz w:val="20"/>
      <w:szCs w:val="20"/>
      <w:lang w:eastAsia="tr-TR"/>
    </w:rPr>
  </w:style>
  <w:style w:type="character" w:customStyle="1" w:styleId="Balk2Char">
    <w:name w:val="Başlık 2 Char"/>
    <w:basedOn w:val="VarsaylanParagrafYazTipi"/>
    <w:link w:val="Balk2"/>
    <w:rsid w:val="007651DB"/>
    <w:rPr>
      <w:rFonts w:ascii="Comic Sans MS" w:eastAsia="Times New Roman" w:hAnsi="Comic Sans MS" w:cs="Times New Roman"/>
      <w:b/>
      <w:bCs/>
      <w:sz w:val="24"/>
      <w:szCs w:val="24"/>
      <w:lang w:eastAsia="tr-TR"/>
    </w:rPr>
  </w:style>
  <w:style w:type="numbering" w:customStyle="1" w:styleId="ListeYok1">
    <w:name w:val="Liste Yok1"/>
    <w:next w:val="ListeYok"/>
    <w:uiPriority w:val="99"/>
    <w:semiHidden/>
    <w:unhideWhenUsed/>
    <w:rsid w:val="007651DB"/>
  </w:style>
  <w:style w:type="paragraph" w:styleId="KonuBal">
    <w:name w:val="Title"/>
    <w:basedOn w:val="Normal"/>
    <w:link w:val="KonuBalChar"/>
    <w:qFormat/>
    <w:rsid w:val="007651DB"/>
    <w:pPr>
      <w:spacing w:after="0" w:line="240" w:lineRule="auto"/>
      <w:jc w:val="center"/>
    </w:pPr>
    <w:rPr>
      <w:rFonts w:ascii="Comic Sans MS" w:eastAsia="Times New Roman" w:hAnsi="Comic Sans MS" w:cs="Times New Roman"/>
      <w:sz w:val="32"/>
      <w:szCs w:val="32"/>
      <w:lang w:eastAsia="tr-TR"/>
    </w:rPr>
  </w:style>
  <w:style w:type="character" w:customStyle="1" w:styleId="KonuBalChar">
    <w:name w:val="Konu Başlığı Char"/>
    <w:basedOn w:val="VarsaylanParagrafYazTipi"/>
    <w:link w:val="KonuBal"/>
    <w:rsid w:val="007651DB"/>
    <w:rPr>
      <w:rFonts w:ascii="Comic Sans MS" w:eastAsia="Times New Roman" w:hAnsi="Comic Sans MS" w:cs="Times New Roman"/>
      <w:sz w:val="32"/>
      <w:szCs w:val="32"/>
      <w:lang w:eastAsia="tr-TR"/>
    </w:rPr>
  </w:style>
  <w:style w:type="paragraph" w:styleId="stBilgi">
    <w:name w:val="header"/>
    <w:basedOn w:val="Normal"/>
    <w:link w:val="stBilgiChar"/>
    <w:rsid w:val="007651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 Bilgi Char"/>
    <w:basedOn w:val="VarsaylanParagrafYazTipi"/>
    <w:link w:val="stBilgi"/>
    <w:rsid w:val="007651DB"/>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7651DB"/>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AltBilgiChar">
    <w:name w:val="Alt Bilgi Char"/>
    <w:basedOn w:val="VarsaylanParagrafYazTipi"/>
    <w:link w:val="AltBilgi"/>
    <w:uiPriority w:val="99"/>
    <w:rsid w:val="007651DB"/>
    <w:rPr>
      <w:rFonts w:ascii="Times New Roman" w:eastAsia="Times New Roman" w:hAnsi="Times New Roman" w:cs="Times New Roman"/>
      <w:sz w:val="24"/>
      <w:szCs w:val="24"/>
      <w:lang w:val="x-none" w:eastAsia="x-none"/>
    </w:rPr>
  </w:style>
  <w:style w:type="character" w:styleId="Gl">
    <w:name w:val="Strong"/>
    <w:uiPriority w:val="22"/>
    <w:qFormat/>
    <w:rsid w:val="007651DB"/>
    <w:rPr>
      <w:b/>
      <w:bCs/>
    </w:rPr>
  </w:style>
  <w:style w:type="paragraph" w:customStyle="1" w:styleId="meb1">
    <w:name w:val="meb1"/>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araf">
    <w:name w:val="paraf"/>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qFormat/>
    <w:rsid w:val="007651DB"/>
    <w:rPr>
      <w:i/>
      <w:iCs/>
    </w:rPr>
  </w:style>
  <w:style w:type="paragraph" w:styleId="GvdeMetni">
    <w:name w:val="Body Text"/>
    <w:basedOn w:val="Normal"/>
    <w:link w:val="GvdeMetniChar"/>
    <w:rsid w:val="007651DB"/>
    <w:pPr>
      <w:spacing w:after="0" w:line="240" w:lineRule="auto"/>
    </w:pPr>
    <w:rPr>
      <w:rFonts w:ascii="Times New Roman" w:eastAsia="Times New Roman" w:hAnsi="Times New Roman" w:cs="Times New Roman"/>
      <w:b/>
      <w:bCs/>
      <w:sz w:val="24"/>
      <w:szCs w:val="24"/>
      <w:lang w:val="x-none" w:eastAsia="x-none"/>
    </w:rPr>
  </w:style>
  <w:style w:type="character" w:customStyle="1" w:styleId="GvdeMetniChar">
    <w:name w:val="Gövde Metni Char"/>
    <w:basedOn w:val="VarsaylanParagrafYazTipi"/>
    <w:link w:val="GvdeMetni"/>
    <w:rsid w:val="007651DB"/>
    <w:rPr>
      <w:rFonts w:ascii="Times New Roman" w:eastAsia="Times New Roman" w:hAnsi="Times New Roman" w:cs="Times New Roman"/>
      <w:b/>
      <w:bCs/>
      <w:sz w:val="24"/>
      <w:szCs w:val="24"/>
      <w:lang w:val="x-none" w:eastAsia="x-none"/>
    </w:rPr>
  </w:style>
  <w:style w:type="paragraph" w:styleId="NormalWeb">
    <w:name w:val="Normal (Web)"/>
    <w:basedOn w:val="Normal"/>
    <w:uiPriority w:val="99"/>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1"/>
    <w:qFormat/>
    <w:rsid w:val="007651DB"/>
    <w:pPr>
      <w:spacing w:after="0" w:line="240" w:lineRule="auto"/>
      <w:ind w:left="720"/>
      <w:contextualSpacing/>
    </w:pPr>
    <w:rPr>
      <w:rFonts w:ascii="Times New Roman" w:eastAsia="Times New Roman" w:hAnsi="Times New Roman" w:cs="Times New Roman"/>
      <w:sz w:val="24"/>
      <w:szCs w:val="24"/>
      <w:lang w:eastAsia="tr-TR"/>
    </w:rPr>
  </w:style>
  <w:style w:type="paragraph" w:styleId="Altyaz">
    <w:name w:val="Subtitle"/>
    <w:basedOn w:val="Normal"/>
    <w:next w:val="Normal"/>
    <w:link w:val="AltyazChar"/>
    <w:qFormat/>
    <w:rsid w:val="007651DB"/>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ltyazChar">
    <w:name w:val="Altyazı Char"/>
    <w:basedOn w:val="VarsaylanParagrafYazTipi"/>
    <w:link w:val="Altyaz"/>
    <w:rsid w:val="007651DB"/>
    <w:rPr>
      <w:rFonts w:ascii="Cambria" w:eastAsia="Times New Roman" w:hAnsi="Cambria" w:cs="Times New Roman"/>
      <w:sz w:val="24"/>
      <w:szCs w:val="24"/>
      <w:lang w:val="x-none" w:eastAsia="x-none"/>
    </w:rPr>
  </w:style>
  <w:style w:type="character" w:styleId="Kpr">
    <w:name w:val="Hyperlink"/>
    <w:rsid w:val="007651DB"/>
    <w:rPr>
      <w:color w:val="0000FF"/>
      <w:u w:val="single"/>
    </w:rPr>
  </w:style>
  <w:style w:type="paragraph" w:styleId="AralkYok">
    <w:name w:val="No Spacing"/>
    <w:uiPriority w:val="1"/>
    <w:qFormat/>
    <w:rsid w:val="007651DB"/>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7651DB"/>
  </w:style>
  <w:style w:type="character" w:customStyle="1" w:styleId="zmlenmeyenBahsetme1">
    <w:name w:val="Çözümlenmeyen Bahsetme1"/>
    <w:basedOn w:val="VarsaylanParagrafYazTipi"/>
    <w:uiPriority w:val="99"/>
    <w:semiHidden/>
    <w:unhideWhenUsed/>
    <w:rsid w:val="00BC6F37"/>
    <w:rPr>
      <w:color w:val="605E5C"/>
      <w:shd w:val="clear" w:color="auto" w:fill="E1DFDD"/>
    </w:rPr>
  </w:style>
  <w:style w:type="character" w:styleId="zmlenmeyenBahsetme">
    <w:name w:val="Unresolved Mention"/>
    <w:basedOn w:val="VarsaylanParagrafYazTipi"/>
    <w:uiPriority w:val="99"/>
    <w:semiHidden/>
    <w:unhideWhenUsed/>
    <w:rsid w:val="007917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837199">
      <w:bodyDiv w:val="1"/>
      <w:marLeft w:val="0"/>
      <w:marRight w:val="0"/>
      <w:marTop w:val="0"/>
      <w:marBottom w:val="0"/>
      <w:divBdr>
        <w:top w:val="none" w:sz="0" w:space="0" w:color="auto"/>
        <w:left w:val="none" w:sz="0" w:space="0" w:color="auto"/>
        <w:bottom w:val="none" w:sz="0" w:space="0" w:color="auto"/>
        <w:right w:val="none" w:sz="0" w:space="0" w:color="auto"/>
      </w:divBdr>
    </w:div>
    <w:div w:id="90545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1172</Words>
  <Characters>6683</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2</cp:revision>
  <dcterms:created xsi:type="dcterms:W3CDTF">2021-09-05T06:00:00Z</dcterms:created>
  <dcterms:modified xsi:type="dcterms:W3CDTF">2021-09-09T14:11:00Z</dcterms:modified>
</cp:coreProperties>
</file>