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AD5" w:rsidRDefault="00AD16C5" w:rsidP="0083492C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04.05pt;margin-top:-37.95pt;width:132.05pt;height:30pt;z-index:251705344;mso-width-relative:margin;mso-height-relative:margin" filled="f" stroked="f">
            <v:textbox style="mso-next-textbox:#_x0000_s1030">
              <w:txbxContent>
                <w:p w:rsidR="00AD16C5" w:rsidRDefault="00AD16C5" w:rsidP="00AD16C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3492C">
        <w:rPr>
          <w:rFonts w:ascii="Times New Roman" w:hAnsi="Times New Roman"/>
          <w:b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-69215</wp:posOffset>
            </wp:positionV>
            <wp:extent cx="676275" cy="825500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ri Reis İlkokulu logggoo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492C">
        <w:rPr>
          <w:rFonts w:ascii="Times New Roman" w:hAnsi="Times New Roman"/>
          <w:b/>
          <w:color w:val="000000"/>
          <w:sz w:val="24"/>
          <w:szCs w:val="24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5535930</wp:posOffset>
            </wp:positionH>
            <wp:positionV relativeFrom="paragraph">
              <wp:posOffset>-69215</wp:posOffset>
            </wp:positionV>
            <wp:extent cx="1284605" cy="82867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mmm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460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7AD5" w:rsidRPr="00A65E3F">
        <w:rPr>
          <w:rFonts w:ascii="Times New Roman" w:hAnsi="Times New Roman"/>
          <w:b/>
          <w:color w:val="000000"/>
          <w:sz w:val="24"/>
          <w:szCs w:val="24"/>
        </w:rPr>
        <w:t xml:space="preserve">2017-2018 EĞİTİM ÖĞRETİM YILI </w:t>
      </w:r>
      <w:r w:rsidR="00527AD5">
        <w:rPr>
          <w:rFonts w:ascii="Times New Roman" w:hAnsi="Times New Roman"/>
          <w:b/>
          <w:color w:val="000000"/>
          <w:sz w:val="24"/>
          <w:szCs w:val="24"/>
        </w:rPr>
        <w:t xml:space="preserve">PİRİREİS </w:t>
      </w:r>
      <w:r w:rsidR="00527AD5" w:rsidRPr="00A65E3F">
        <w:rPr>
          <w:rFonts w:ascii="Times New Roman" w:hAnsi="Times New Roman"/>
          <w:b/>
          <w:color w:val="000000"/>
          <w:sz w:val="24"/>
          <w:szCs w:val="24"/>
        </w:rPr>
        <w:t>İLKOKULU</w:t>
      </w:r>
    </w:p>
    <w:p w:rsidR="00527AD5" w:rsidRPr="00A65E3F" w:rsidRDefault="00527AD5" w:rsidP="0083492C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4-F SINIFI</w:t>
      </w:r>
      <w:r w:rsidRPr="00A65E3F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262994">
        <w:rPr>
          <w:rFonts w:ascii="Times New Roman" w:hAnsi="Times New Roman"/>
          <w:b/>
          <w:color w:val="000000"/>
          <w:sz w:val="24"/>
          <w:szCs w:val="24"/>
        </w:rPr>
        <w:t>SOSYAL BİLGİLER</w:t>
      </w:r>
      <w:r w:rsidR="009F3932">
        <w:rPr>
          <w:rFonts w:ascii="Times New Roman" w:hAnsi="Times New Roman"/>
          <w:b/>
          <w:color w:val="000000"/>
          <w:sz w:val="24"/>
          <w:szCs w:val="24"/>
        </w:rPr>
        <w:t xml:space="preserve"> 2. DÖNEM 1</w:t>
      </w:r>
      <w:r w:rsidRPr="00A65E3F">
        <w:rPr>
          <w:rFonts w:ascii="Times New Roman" w:hAnsi="Times New Roman"/>
          <w:b/>
          <w:color w:val="000000"/>
          <w:sz w:val="24"/>
          <w:szCs w:val="24"/>
        </w:rPr>
        <w:t>. YAZILI</w:t>
      </w:r>
    </w:p>
    <w:p w:rsidR="00172BC5" w:rsidRDefault="00172BC5" w:rsidP="00527AD5">
      <w:pPr>
        <w:spacing w:after="0" w:line="360" w:lineRule="auto"/>
        <w:rPr>
          <w:rFonts w:ascii="Times New Roman" w:hAnsi="Times New Roman"/>
          <w:sz w:val="28"/>
          <w:szCs w:val="28"/>
        </w:rPr>
        <w:sectPr w:rsidR="00172BC5" w:rsidSect="00172BC5">
          <w:pgSz w:w="11906" w:h="16838"/>
          <w:pgMar w:top="709" w:right="566" w:bottom="567" w:left="567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</w:p>
    <w:p w:rsidR="00172BC5" w:rsidRDefault="00172BC5" w:rsidP="00527AD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527AD5" w:rsidRPr="00C0499B" w:rsidRDefault="00527AD5" w:rsidP="00527AD5">
      <w:pPr>
        <w:spacing w:after="0" w:line="360" w:lineRule="auto"/>
        <w:rPr>
          <w:rFonts w:ascii="Times New Roman" w:hAnsi="Times New Roman"/>
          <w:sz w:val="24"/>
          <w:szCs w:val="28"/>
        </w:rPr>
      </w:pPr>
      <w:r w:rsidRPr="00C0499B">
        <w:rPr>
          <w:rFonts w:ascii="Times New Roman" w:hAnsi="Times New Roman"/>
          <w:sz w:val="24"/>
          <w:szCs w:val="28"/>
        </w:rPr>
        <w:t xml:space="preserve">Adı Soyadı:                                                                                  </w:t>
      </w:r>
    </w:p>
    <w:p w:rsidR="00527AD5" w:rsidRPr="00A3107F" w:rsidRDefault="00CA350F" w:rsidP="00A3107F">
      <w:pPr>
        <w:spacing w:line="360" w:lineRule="auto"/>
        <w:rPr>
          <w:rFonts w:ascii="Times New Roman" w:hAnsi="Times New Roman"/>
          <w:sz w:val="24"/>
          <w:szCs w:val="28"/>
        </w:rPr>
      </w:pPr>
      <w:r w:rsidRPr="00CA350F">
        <w:rPr>
          <w:sz w:val="20"/>
          <w:lang w:eastAsia="tr-TR"/>
        </w:rPr>
        <w:pict>
          <v:rect id="Rectangle 2" o:spid="_x0000_s1026" style="position:absolute;margin-left:69.5pt;margin-top:15.25pt;width:83.25pt;height:26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Hf0HgIAAD0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"/>
        </w:pict>
      </w:r>
      <w:r w:rsidR="00527AD5" w:rsidRPr="00C0499B">
        <w:rPr>
          <w:rFonts w:ascii="Times New Roman" w:hAnsi="Times New Roman"/>
          <w:sz w:val="24"/>
          <w:szCs w:val="28"/>
        </w:rPr>
        <w:t xml:space="preserve">Numarası   :                       </w:t>
      </w:r>
      <w:r w:rsidR="00527AD5" w:rsidRPr="00C0499B">
        <w:rPr>
          <w:rFonts w:ascii="Times New Roman" w:hAnsi="Times New Roman"/>
          <w:sz w:val="24"/>
          <w:szCs w:val="28"/>
        </w:rPr>
        <w:br/>
        <w:t>Puanı         :</w:t>
      </w:r>
      <w:r w:rsidR="00BD30BD">
        <w:rPr>
          <w:rFonts w:ascii="Times New Roman" w:hAnsi="Times New Roman"/>
          <w:color w:val="C00000"/>
          <w:sz w:val="26"/>
          <w:szCs w:val="26"/>
        </w:rPr>
        <w:t xml:space="preserve">                </w:t>
      </w:r>
    </w:p>
    <w:p w:rsidR="000465DB" w:rsidRPr="003C25BC" w:rsidRDefault="00172BC5" w:rsidP="003C25BC">
      <w:pPr>
        <w:pStyle w:val="ListeParagraf"/>
        <w:numPr>
          <w:ilvl w:val="0"/>
          <w:numId w:val="15"/>
        </w:numPr>
        <w:rPr>
          <w:rFonts w:asciiTheme="minorHAnsi" w:hAnsiTheme="minorHAnsi"/>
          <w:b/>
        </w:rPr>
      </w:pPr>
      <w:r w:rsidRPr="0064255B">
        <w:rPr>
          <w:rFonts w:asciiTheme="minorHAnsi" w:hAnsiTheme="minorHAnsi"/>
          <w:b/>
        </w:rPr>
        <w:t xml:space="preserve">Aşağıda boş bırakılan yerleri uygun kelimelerle tamamlayınız. </w:t>
      </w:r>
      <w:r w:rsidR="00C0499B">
        <w:rPr>
          <w:rFonts w:asciiTheme="minorHAnsi" w:hAnsiTheme="minorHAnsi"/>
          <w:b/>
        </w:rPr>
        <w:t>(</w:t>
      </w:r>
      <w:r>
        <w:rPr>
          <w:rFonts w:asciiTheme="minorHAnsi" w:hAnsiTheme="minorHAnsi"/>
          <w:b/>
        </w:rPr>
        <w:t>10p</w:t>
      </w:r>
      <w:r w:rsidR="00C0499B">
        <w:rPr>
          <w:rFonts w:asciiTheme="minorHAnsi" w:hAnsiTheme="minorHAnsi"/>
          <w:b/>
        </w:rPr>
        <w:t>)</w:t>
      </w:r>
    </w:p>
    <w:p w:rsidR="00172BC5" w:rsidRPr="0064255B" w:rsidRDefault="00CA350F" w:rsidP="00172BC5">
      <w:pPr>
        <w:rPr>
          <w:rFonts w:asciiTheme="minorHAnsi" w:hAnsiTheme="minorHAnsi"/>
        </w:rPr>
      </w:pPr>
      <w:r>
        <w:rPr>
          <w:rFonts w:asciiTheme="minorHAnsi" w:hAnsiTheme="minorHAnsi"/>
          <w:lang w:eastAsia="tr-TR"/>
        </w:rPr>
        <w:pict>
          <v:shape id="Metin Kutusu 27" o:spid="_x0000_s1028" type="#_x0000_t202" style="position:absolute;margin-left:8.8pt;margin-top:9.75pt;width:502.8pt;height:37.5pt;z-index:2516940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" fillcolor="white [3201]" strokeweight=".5pt">
            <v:path arrowok="t"/>
            <v:textbox>
              <w:txbxContent>
                <w:p w:rsidR="00172BC5" w:rsidRPr="00C0499B" w:rsidRDefault="00CE564D" w:rsidP="000942B4">
                  <w:pPr>
                    <w:jc w:val="center"/>
                    <w:rPr>
                      <w:rFonts w:asciiTheme="minorHAnsi" w:hAnsiTheme="minorHAnsi"/>
                      <w:b/>
                      <w:sz w:val="24"/>
                    </w:rPr>
                  </w:pPr>
                  <w:r>
                    <w:rPr>
                      <w:rFonts w:asciiTheme="minorHAnsi" w:hAnsiTheme="minorHAnsi"/>
                      <w:b/>
                      <w:sz w:val="24"/>
                    </w:rPr>
                    <w:t xml:space="preserve">doğal </w:t>
                  </w:r>
                  <w:r w:rsidR="00BF3816">
                    <w:rPr>
                      <w:rFonts w:asciiTheme="minorHAnsi" w:hAnsiTheme="minorHAnsi"/>
                      <w:b/>
                      <w:sz w:val="24"/>
                    </w:rPr>
                    <w:t>–</w:t>
                  </w:r>
                  <w:r>
                    <w:rPr>
                      <w:rFonts w:asciiTheme="minorHAnsi" w:hAnsiTheme="minorHAnsi"/>
                      <w:b/>
                      <w:sz w:val="24"/>
                    </w:rPr>
                    <w:t xml:space="preserve"> </w:t>
                  </w:r>
                  <w:r w:rsidR="00BF3816">
                    <w:rPr>
                      <w:rFonts w:asciiTheme="minorHAnsi" w:hAnsiTheme="minorHAnsi"/>
                      <w:b/>
                      <w:sz w:val="24"/>
                    </w:rPr>
                    <w:t xml:space="preserve">denk bütçe – ihtiyaç – temel ihtiyaç – üretim </w:t>
                  </w:r>
                  <w:r w:rsidR="000942B4">
                    <w:rPr>
                      <w:rFonts w:asciiTheme="minorHAnsi" w:hAnsiTheme="minorHAnsi"/>
                      <w:b/>
                      <w:sz w:val="24"/>
                    </w:rPr>
                    <w:br/>
                  </w:r>
                  <w:r w:rsidR="00B95015">
                    <w:rPr>
                      <w:rFonts w:asciiTheme="minorHAnsi" w:hAnsiTheme="minorHAnsi"/>
                      <w:b/>
                      <w:sz w:val="24"/>
                    </w:rPr>
                    <w:t xml:space="preserve">helikopter </w:t>
                  </w:r>
                  <w:r w:rsidR="000942B4">
                    <w:rPr>
                      <w:rFonts w:asciiTheme="minorHAnsi" w:hAnsiTheme="minorHAnsi"/>
                      <w:b/>
                      <w:sz w:val="24"/>
                    </w:rPr>
                    <w:t xml:space="preserve">– mucit - </w:t>
                  </w:r>
                  <w:r w:rsidR="00B95015">
                    <w:rPr>
                      <w:rFonts w:asciiTheme="minorHAnsi" w:hAnsiTheme="minorHAnsi"/>
                      <w:b/>
                      <w:sz w:val="24"/>
                    </w:rPr>
                    <w:t xml:space="preserve"> </w:t>
                  </w:r>
                  <w:r w:rsidR="000942B4">
                    <w:rPr>
                      <w:rFonts w:asciiTheme="minorHAnsi" w:hAnsiTheme="minorHAnsi"/>
                      <w:b/>
                      <w:sz w:val="24"/>
                    </w:rPr>
                    <w:t>dağıtım – meşale - mesleği</w:t>
                  </w:r>
                </w:p>
              </w:txbxContent>
            </v:textbox>
          </v:shape>
        </w:pict>
      </w:r>
    </w:p>
    <w:p w:rsidR="000465DB" w:rsidRPr="0064255B" w:rsidRDefault="003C25BC" w:rsidP="00172BC5">
      <w:pPr>
        <w:rPr>
          <w:rFonts w:asciiTheme="minorHAnsi" w:hAnsiTheme="minorHAnsi"/>
        </w:rPr>
      </w:pPr>
      <w:r>
        <w:rPr>
          <w:rFonts w:asciiTheme="minorHAnsi" w:hAnsiTheme="minorHAnsi"/>
        </w:rPr>
        <w:br/>
      </w:r>
    </w:p>
    <w:p w:rsidR="009D263C" w:rsidRPr="000942B4" w:rsidRDefault="00BF3816" w:rsidP="000942B4">
      <w:pPr>
        <w:pStyle w:val="ListeParagraf"/>
        <w:numPr>
          <w:ilvl w:val="0"/>
          <w:numId w:val="1"/>
        </w:numPr>
        <w:spacing w:after="200" w:line="276" w:lineRule="auto"/>
        <w:rPr>
          <w:rFonts w:cs="Kayra"/>
          <w:color w:val="000000"/>
          <w:sz w:val="23"/>
          <w:szCs w:val="23"/>
        </w:rPr>
      </w:pPr>
      <w:r w:rsidRPr="000942B4">
        <w:rPr>
          <w:rFonts w:cs="Kayra"/>
          <w:color w:val="000000"/>
          <w:sz w:val="23"/>
          <w:szCs w:val="23"/>
        </w:rPr>
        <w:t>Gelir ve giderlerin eşit olduğu bütçeye</w:t>
      </w:r>
      <w:r w:rsidR="009D263C" w:rsidRPr="000942B4">
        <w:rPr>
          <w:rFonts w:cs="Kayra"/>
          <w:color w:val="000000"/>
          <w:sz w:val="23"/>
          <w:szCs w:val="23"/>
        </w:rPr>
        <w:t xml:space="preserve"> ……………………….. denir.</w:t>
      </w:r>
    </w:p>
    <w:p w:rsidR="009D263C" w:rsidRPr="000942B4" w:rsidRDefault="00B95015" w:rsidP="000942B4">
      <w:pPr>
        <w:pStyle w:val="ListeParagraf"/>
        <w:numPr>
          <w:ilvl w:val="0"/>
          <w:numId w:val="1"/>
        </w:numPr>
        <w:spacing w:after="200" w:line="276" w:lineRule="auto"/>
        <w:rPr>
          <w:rFonts w:cs="Kayra"/>
          <w:color w:val="000000"/>
          <w:sz w:val="23"/>
          <w:szCs w:val="23"/>
        </w:rPr>
      </w:pPr>
      <w:r w:rsidRPr="000942B4">
        <w:rPr>
          <w:rFonts w:cs="Kayra"/>
          <w:color w:val="000000"/>
          <w:sz w:val="23"/>
          <w:szCs w:val="23"/>
        </w:rPr>
        <w:t>……………………………. ,  bir faaliyet sonucunda yeni bir mal ya da hizmet üretmektir.</w:t>
      </w:r>
    </w:p>
    <w:p w:rsidR="009D263C" w:rsidRPr="000942B4" w:rsidRDefault="000942B4" w:rsidP="000942B4">
      <w:pPr>
        <w:pStyle w:val="ListeParagraf"/>
        <w:numPr>
          <w:ilvl w:val="0"/>
          <w:numId w:val="1"/>
        </w:numPr>
        <w:spacing w:line="276" w:lineRule="auto"/>
        <w:rPr>
          <w:rFonts w:cs="Kayra"/>
          <w:color w:val="000000"/>
          <w:sz w:val="23"/>
          <w:szCs w:val="23"/>
        </w:rPr>
      </w:pPr>
      <w:r w:rsidRPr="000942B4">
        <w:rPr>
          <w:rFonts w:cs="Kayra"/>
          <w:color w:val="000000"/>
          <w:sz w:val="23"/>
          <w:szCs w:val="23"/>
        </w:rPr>
        <w:t>Tarlada toplanan ürünlerin tüketilmesi için pazarlara, marketlere gönderilmesi işine ……………denir.</w:t>
      </w:r>
    </w:p>
    <w:p w:rsidR="000942B4" w:rsidRPr="000942B4" w:rsidRDefault="000942B4" w:rsidP="000942B4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Kayra"/>
          <w:color w:val="000000"/>
          <w:sz w:val="23"/>
          <w:szCs w:val="23"/>
        </w:rPr>
      </w:pPr>
      <w:r w:rsidRPr="000942B4">
        <w:rPr>
          <w:rFonts w:cs="Kayra"/>
          <w:color w:val="000000"/>
          <w:sz w:val="23"/>
          <w:szCs w:val="23"/>
        </w:rPr>
        <w:t>Aydınlatmada kullanılan ilk teknolojik ürün……………………….dir.</w:t>
      </w:r>
    </w:p>
    <w:p w:rsidR="009D263C" w:rsidRPr="000942B4" w:rsidRDefault="00CE564D" w:rsidP="000942B4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Kayra"/>
          <w:color w:val="000000"/>
          <w:sz w:val="23"/>
          <w:szCs w:val="23"/>
        </w:rPr>
      </w:pPr>
      <w:r>
        <w:rPr>
          <w:rFonts w:cs="Kayra"/>
          <w:color w:val="000000"/>
          <w:sz w:val="23"/>
          <w:szCs w:val="23"/>
        </w:rPr>
        <w:t>Yaşadığımız çevrede bulunan dağ, orman, deniz ....................... çevreyi oluşturur.</w:t>
      </w:r>
    </w:p>
    <w:p w:rsidR="009D263C" w:rsidRPr="000942B4" w:rsidRDefault="000942B4" w:rsidP="000942B4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Kayra"/>
          <w:color w:val="000000"/>
          <w:sz w:val="23"/>
          <w:szCs w:val="23"/>
        </w:rPr>
      </w:pPr>
      <w:r w:rsidRPr="000942B4">
        <w:rPr>
          <w:rFonts w:cs="Kayra"/>
          <w:color w:val="000000"/>
          <w:sz w:val="23"/>
          <w:szCs w:val="23"/>
        </w:rPr>
        <w:t>Bir kimsenin geçimini sağlamak için yaptığı sürekli iş onun ………………………………dir.</w:t>
      </w:r>
    </w:p>
    <w:p w:rsidR="002010E8" w:rsidRPr="000942B4" w:rsidRDefault="00BF3816" w:rsidP="000942B4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Kayra"/>
          <w:color w:val="000000"/>
          <w:sz w:val="23"/>
          <w:szCs w:val="23"/>
        </w:rPr>
      </w:pPr>
      <w:r w:rsidRPr="000942B4">
        <w:rPr>
          <w:rFonts w:cs="Kayra"/>
          <w:color w:val="000000"/>
          <w:sz w:val="23"/>
          <w:szCs w:val="23"/>
        </w:rPr>
        <w:t>Alışverişe çıkmadan önce …………………….. listesi hazırlamalıyız.</w:t>
      </w:r>
    </w:p>
    <w:p w:rsidR="000942B4" w:rsidRPr="000942B4" w:rsidRDefault="000942B4" w:rsidP="000942B4">
      <w:pPr>
        <w:pStyle w:val="ListeParagraf"/>
        <w:numPr>
          <w:ilvl w:val="0"/>
          <w:numId w:val="1"/>
        </w:numPr>
        <w:spacing w:line="276" w:lineRule="auto"/>
        <w:rPr>
          <w:rFonts w:cs="Kayra"/>
          <w:color w:val="000000"/>
          <w:sz w:val="23"/>
          <w:szCs w:val="23"/>
        </w:rPr>
      </w:pPr>
      <w:r w:rsidRPr="000942B4">
        <w:rPr>
          <w:rFonts w:cs="Kayra"/>
          <w:color w:val="000000"/>
          <w:sz w:val="23"/>
          <w:szCs w:val="23"/>
        </w:rPr>
        <w:t>Yeni bir buluş ortaya koyarak bir ürün meydana getiren kimseye……………..denir.</w:t>
      </w:r>
    </w:p>
    <w:p w:rsidR="002010E8" w:rsidRPr="000942B4" w:rsidRDefault="00B95015" w:rsidP="000942B4">
      <w:pPr>
        <w:pStyle w:val="ListeParagraf"/>
        <w:numPr>
          <w:ilvl w:val="0"/>
          <w:numId w:val="1"/>
        </w:numPr>
        <w:spacing w:line="276" w:lineRule="auto"/>
        <w:rPr>
          <w:rFonts w:cs="Kayra"/>
          <w:color w:val="000000"/>
          <w:sz w:val="23"/>
          <w:szCs w:val="23"/>
        </w:rPr>
      </w:pPr>
      <w:r w:rsidRPr="000942B4">
        <w:rPr>
          <w:rFonts w:cs="Kayra"/>
          <w:color w:val="000000"/>
          <w:sz w:val="23"/>
          <w:szCs w:val="23"/>
        </w:rPr>
        <w:t>Yusufçuk kuşunun özelliğinden yararlanılarak</w:t>
      </w:r>
      <w:r w:rsidR="000942B4" w:rsidRPr="000942B4">
        <w:rPr>
          <w:rFonts w:cs="Kayra"/>
          <w:color w:val="000000"/>
          <w:sz w:val="23"/>
          <w:szCs w:val="23"/>
        </w:rPr>
        <w:t xml:space="preserve"> ……………..</w:t>
      </w:r>
      <w:r w:rsidRPr="000942B4">
        <w:rPr>
          <w:rFonts w:cs="Kayra"/>
          <w:color w:val="000000"/>
          <w:sz w:val="23"/>
          <w:szCs w:val="23"/>
        </w:rPr>
        <w:t>……………</w:t>
      </w:r>
      <w:r w:rsidR="000942B4" w:rsidRPr="000942B4">
        <w:rPr>
          <w:rFonts w:cs="Kayra"/>
          <w:color w:val="000000"/>
          <w:sz w:val="23"/>
          <w:szCs w:val="23"/>
        </w:rPr>
        <w:t xml:space="preserve">   </w:t>
      </w:r>
      <w:r w:rsidRPr="000942B4">
        <w:rPr>
          <w:rFonts w:cs="Kayra"/>
          <w:color w:val="000000"/>
          <w:sz w:val="23"/>
          <w:szCs w:val="23"/>
        </w:rPr>
        <w:t>yapılmıştır.</w:t>
      </w:r>
    </w:p>
    <w:p w:rsidR="000465DB" w:rsidRPr="003C25BC" w:rsidRDefault="00BF3816" w:rsidP="003C25BC">
      <w:pPr>
        <w:pStyle w:val="AralkYok"/>
        <w:numPr>
          <w:ilvl w:val="0"/>
          <w:numId w:val="1"/>
        </w:numPr>
        <w:spacing w:line="276" w:lineRule="auto"/>
        <w:rPr>
          <w:rFonts w:ascii="Times New Roman" w:hAnsi="Times New Roman" w:cs="Kayra"/>
          <w:color w:val="000000"/>
          <w:sz w:val="23"/>
          <w:szCs w:val="23"/>
        </w:rPr>
      </w:pPr>
      <w:r w:rsidRPr="000942B4">
        <w:rPr>
          <w:rFonts w:ascii="Times New Roman" w:hAnsi="Times New Roman" w:cs="Kayra"/>
          <w:color w:val="000000"/>
          <w:sz w:val="23"/>
          <w:szCs w:val="23"/>
        </w:rPr>
        <w:t>Yaşamımızı sürdürebilmek için gerekli olan  ihtiyaçlara …………………………………………….. denir.</w:t>
      </w:r>
    </w:p>
    <w:p w:rsidR="00172BC5" w:rsidRDefault="00172BC5" w:rsidP="000465DB">
      <w:pPr>
        <w:pStyle w:val="ListeParagraf"/>
        <w:numPr>
          <w:ilvl w:val="0"/>
          <w:numId w:val="15"/>
        </w:numPr>
        <w:rPr>
          <w:rFonts w:asciiTheme="minorHAnsi" w:hAnsiTheme="minorHAnsi"/>
          <w:b/>
        </w:rPr>
      </w:pPr>
      <w:r w:rsidRPr="0064255B">
        <w:rPr>
          <w:rFonts w:asciiTheme="minorHAnsi" w:hAnsiTheme="minorHAnsi"/>
          <w:b/>
        </w:rPr>
        <w:t>Aşağıdaki ifadelerden doğru olanların başına D, yanlış olanların başına Y harfi yazınız.</w:t>
      </w:r>
      <w:r w:rsidR="00C0499B">
        <w:rPr>
          <w:rFonts w:asciiTheme="minorHAnsi" w:hAnsiTheme="minorHAnsi"/>
          <w:b/>
        </w:rPr>
        <w:t>(</w:t>
      </w:r>
      <w:r>
        <w:rPr>
          <w:rFonts w:asciiTheme="minorHAnsi" w:hAnsiTheme="minorHAnsi"/>
          <w:b/>
        </w:rPr>
        <w:t>10p</w:t>
      </w:r>
      <w:r w:rsidR="00C0499B">
        <w:rPr>
          <w:rFonts w:asciiTheme="minorHAnsi" w:hAnsiTheme="minorHAnsi"/>
          <w:b/>
        </w:rPr>
        <w:t>)</w:t>
      </w:r>
    </w:p>
    <w:p w:rsidR="000465DB" w:rsidRPr="00C0499B" w:rsidRDefault="000465DB" w:rsidP="000465DB">
      <w:pPr>
        <w:pStyle w:val="ListeParagraf"/>
        <w:rPr>
          <w:rFonts w:asciiTheme="minorHAnsi" w:hAnsiTheme="minorHAnsi"/>
          <w:b/>
        </w:rPr>
      </w:pPr>
    </w:p>
    <w:p w:rsidR="00CE564D" w:rsidRDefault="00CE564D" w:rsidP="00172BC5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>
        <w:rPr>
          <w:rFonts w:cs="Kayra"/>
          <w:color w:val="000000"/>
          <w:sz w:val="23"/>
          <w:szCs w:val="23"/>
        </w:rPr>
        <w:t>( ...... ) Meslek, bir kimsenin boş zamanlarını değerlendirmek için yaptığı iştir.</w:t>
      </w:r>
      <w:r w:rsidRPr="002010E8">
        <w:rPr>
          <w:rFonts w:asciiTheme="minorHAnsi" w:hAnsiTheme="minorHAnsi"/>
        </w:rPr>
        <w:t xml:space="preserve"> </w:t>
      </w:r>
    </w:p>
    <w:p w:rsidR="00CE564D" w:rsidRPr="00CE564D" w:rsidRDefault="00CE564D" w:rsidP="00021399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>
        <w:rPr>
          <w:rStyle w:val="A10"/>
        </w:rPr>
        <w:t>( ...... ) Teknolojik ürünler insanların zamandan tasarruf etmelerini sağlar.</w:t>
      </w:r>
      <w:r>
        <w:rPr>
          <w:rFonts w:cs="Kayra"/>
          <w:color w:val="000000"/>
          <w:sz w:val="23"/>
          <w:szCs w:val="23"/>
        </w:rPr>
        <w:t xml:space="preserve"> </w:t>
      </w:r>
    </w:p>
    <w:p w:rsidR="00021399" w:rsidRPr="00021399" w:rsidRDefault="0012376D" w:rsidP="00021399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>
        <w:rPr>
          <w:rFonts w:cs="Kayra"/>
          <w:color w:val="000000"/>
          <w:sz w:val="23"/>
          <w:szCs w:val="23"/>
        </w:rPr>
        <w:t>( ......</w:t>
      </w:r>
      <w:r w:rsidR="00CE564D">
        <w:rPr>
          <w:rFonts w:cs="Kayra"/>
          <w:color w:val="000000"/>
          <w:sz w:val="23"/>
          <w:szCs w:val="23"/>
        </w:rPr>
        <w:t xml:space="preserve"> ) İnsanlar doğal unsurlar üzerinde değişiklik yapamaz.</w:t>
      </w:r>
    </w:p>
    <w:p w:rsidR="00CE564D" w:rsidRPr="00CE564D" w:rsidRDefault="00CE564D" w:rsidP="00021399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>
        <w:rPr>
          <w:rFonts w:cs="Kayra"/>
          <w:color w:val="000000"/>
          <w:sz w:val="23"/>
          <w:szCs w:val="23"/>
        </w:rPr>
        <w:t xml:space="preserve">( ...... ) Tatil yapmak, sinemaya gitmek sosyal ihtiyaçlarımızdandır. </w:t>
      </w:r>
    </w:p>
    <w:p w:rsidR="00BF3816" w:rsidRPr="00BF3816" w:rsidRDefault="00BF3816" w:rsidP="00172BC5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>
        <w:rPr>
          <w:rFonts w:cs="Kayra"/>
          <w:color w:val="000000"/>
          <w:sz w:val="23"/>
          <w:szCs w:val="23"/>
        </w:rPr>
        <w:t xml:space="preserve">( ...... ) İnsanların ihtiyaçlarının yanı sıra istekleri de vardır. </w:t>
      </w:r>
    </w:p>
    <w:p w:rsidR="00CE564D" w:rsidRDefault="00CE564D" w:rsidP="00172BC5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>
        <w:rPr>
          <w:rFonts w:cs="Kayra"/>
          <w:color w:val="000000"/>
          <w:sz w:val="23"/>
          <w:szCs w:val="23"/>
        </w:rPr>
        <w:t>( ...... ) Meslek, bir kimsenin boş zamanlarını değerlendirmek için yaptığı iştir.</w:t>
      </w:r>
      <w:r w:rsidRPr="00C0499B">
        <w:rPr>
          <w:rFonts w:asciiTheme="minorHAnsi" w:hAnsiTheme="minorHAnsi"/>
        </w:rPr>
        <w:t xml:space="preserve"> </w:t>
      </w:r>
    </w:p>
    <w:p w:rsidR="00CE564D" w:rsidRPr="00CE564D" w:rsidRDefault="00CE564D" w:rsidP="00172BC5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>
        <w:rPr>
          <w:rFonts w:cs="Kayra"/>
          <w:color w:val="000000"/>
          <w:sz w:val="23"/>
          <w:szCs w:val="23"/>
        </w:rPr>
        <w:t xml:space="preserve">( ...... ) Pillerde bulunan bazı maddeler insan sağlığına ve çevreye zarar verir. </w:t>
      </w:r>
    </w:p>
    <w:p w:rsidR="00CE564D" w:rsidRDefault="00CE564D" w:rsidP="00172BC5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>
        <w:rPr>
          <w:rFonts w:cs="Kayra"/>
          <w:color w:val="000000"/>
          <w:sz w:val="23"/>
          <w:szCs w:val="23"/>
        </w:rPr>
        <w:t>( ...... ) Günümüz ulaşım araçları, eski ulaşım araçlarına göre daha rahattır.</w:t>
      </w:r>
      <w:r w:rsidRPr="00C0499B">
        <w:rPr>
          <w:rFonts w:asciiTheme="minorHAnsi" w:hAnsiTheme="minorHAnsi"/>
        </w:rPr>
        <w:t xml:space="preserve"> </w:t>
      </w:r>
    </w:p>
    <w:p w:rsidR="00172BC5" w:rsidRDefault="00BF3816" w:rsidP="00172BC5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>
        <w:rPr>
          <w:rFonts w:cs="Kayra"/>
          <w:color w:val="000000"/>
          <w:sz w:val="23"/>
          <w:szCs w:val="23"/>
        </w:rPr>
        <w:t>( ...... ) Atık piller çevreye atılmamalı, toprağa gömülüp yok edilmelidir.</w:t>
      </w:r>
    </w:p>
    <w:p w:rsidR="00CE564D" w:rsidRPr="00C0499B" w:rsidRDefault="0012376D" w:rsidP="00CE564D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>
        <w:rPr>
          <w:rFonts w:cs="Kayra"/>
          <w:color w:val="000000"/>
          <w:sz w:val="23"/>
          <w:szCs w:val="23"/>
        </w:rPr>
        <w:t>( .......</w:t>
      </w:r>
      <w:r w:rsidR="00CE564D">
        <w:rPr>
          <w:rFonts w:cs="Kayra"/>
          <w:color w:val="000000"/>
          <w:sz w:val="23"/>
          <w:szCs w:val="23"/>
        </w:rPr>
        <w:t>) Özellikle gıda ürünlerinde üretim ve son kullanma tarihi olmalıdır.</w:t>
      </w:r>
    </w:p>
    <w:p w:rsidR="000942B4" w:rsidRPr="0064255B" w:rsidRDefault="000942B4" w:rsidP="00CE564D">
      <w:pPr>
        <w:pStyle w:val="ListeParagraf"/>
        <w:spacing w:line="320" w:lineRule="atLeast"/>
        <w:rPr>
          <w:rFonts w:asciiTheme="minorHAnsi" w:hAnsiTheme="minorHAnsi"/>
        </w:rPr>
      </w:pPr>
    </w:p>
    <w:p w:rsidR="000465DB" w:rsidRPr="003C25BC" w:rsidRDefault="000465DB" w:rsidP="00A3107F">
      <w:pPr>
        <w:pStyle w:val="AralkYok"/>
        <w:spacing w:line="276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</w:rPr>
        <w:t xml:space="preserve">      </w:t>
      </w:r>
      <w:r w:rsidR="00172BC5" w:rsidRPr="0064255B">
        <w:rPr>
          <w:rFonts w:asciiTheme="minorHAnsi" w:hAnsiTheme="minorHAnsi"/>
          <w:b/>
        </w:rPr>
        <w:t xml:space="preserve">3- </w:t>
      </w:r>
      <w:r w:rsidR="000942B4" w:rsidRPr="00B15285">
        <w:rPr>
          <w:b/>
          <w:sz w:val="24"/>
        </w:rPr>
        <w:t xml:space="preserve">Aşağıda verilen alanlara ikişer tane teknolojik ürün yazınız. </w:t>
      </w:r>
      <w:r w:rsidR="009F3932">
        <w:rPr>
          <w:rFonts w:asciiTheme="minorHAnsi" w:hAnsiTheme="minorHAnsi"/>
          <w:b/>
          <w:sz w:val="24"/>
          <w:szCs w:val="24"/>
        </w:rPr>
        <w:t xml:space="preserve"> (10</w:t>
      </w:r>
      <w:r w:rsidR="00A3107F" w:rsidRPr="00A3107F">
        <w:rPr>
          <w:rFonts w:asciiTheme="minorHAnsi" w:hAnsiTheme="minorHAnsi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1951"/>
        <w:gridCol w:w="2268"/>
        <w:gridCol w:w="2410"/>
        <w:gridCol w:w="2126"/>
        <w:gridCol w:w="1843"/>
      </w:tblGrid>
      <w:tr w:rsidR="009F3932" w:rsidTr="0012376D">
        <w:tc>
          <w:tcPr>
            <w:tcW w:w="1951" w:type="dxa"/>
            <w:vAlign w:val="center"/>
          </w:tcPr>
          <w:p w:rsidR="009F3932" w:rsidRPr="000942B4" w:rsidRDefault="009F3932" w:rsidP="0012376D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0942B4">
              <w:rPr>
                <w:rFonts w:asciiTheme="minorHAnsi" w:hAnsiTheme="minorHAnsi"/>
                <w:b/>
                <w:sz w:val="24"/>
              </w:rPr>
              <w:t>EĞİTİM</w:t>
            </w:r>
          </w:p>
        </w:tc>
        <w:tc>
          <w:tcPr>
            <w:tcW w:w="2268" w:type="dxa"/>
            <w:vAlign w:val="center"/>
          </w:tcPr>
          <w:p w:rsidR="009F3932" w:rsidRPr="000942B4" w:rsidRDefault="009F3932" w:rsidP="0012376D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0942B4">
              <w:rPr>
                <w:rFonts w:asciiTheme="minorHAnsi" w:hAnsiTheme="minorHAnsi"/>
                <w:b/>
                <w:sz w:val="24"/>
              </w:rPr>
              <w:t>SAĞLIK</w:t>
            </w:r>
          </w:p>
        </w:tc>
        <w:tc>
          <w:tcPr>
            <w:tcW w:w="2410" w:type="dxa"/>
            <w:vAlign w:val="center"/>
          </w:tcPr>
          <w:p w:rsidR="009F3932" w:rsidRPr="000942B4" w:rsidRDefault="009F3932" w:rsidP="0012376D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0942B4">
              <w:rPr>
                <w:rFonts w:asciiTheme="minorHAnsi" w:hAnsiTheme="minorHAnsi"/>
                <w:b/>
                <w:sz w:val="24"/>
              </w:rPr>
              <w:t>EV ALETLERİ</w:t>
            </w:r>
          </w:p>
        </w:tc>
        <w:tc>
          <w:tcPr>
            <w:tcW w:w="2126" w:type="dxa"/>
            <w:vAlign w:val="center"/>
          </w:tcPr>
          <w:p w:rsidR="009F3932" w:rsidRPr="000942B4" w:rsidRDefault="009F3932" w:rsidP="0012376D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0942B4">
              <w:rPr>
                <w:rFonts w:asciiTheme="minorHAnsi" w:hAnsiTheme="minorHAnsi"/>
                <w:b/>
                <w:sz w:val="24"/>
              </w:rPr>
              <w:t>İLETİŞİM</w:t>
            </w:r>
          </w:p>
        </w:tc>
        <w:tc>
          <w:tcPr>
            <w:tcW w:w="1843" w:type="dxa"/>
            <w:vAlign w:val="center"/>
          </w:tcPr>
          <w:p w:rsidR="009F3932" w:rsidRPr="000942B4" w:rsidRDefault="009F3932" w:rsidP="0012376D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>
              <w:rPr>
                <w:rFonts w:asciiTheme="minorHAnsi" w:hAnsiTheme="minorHAnsi"/>
                <w:b/>
                <w:sz w:val="24"/>
              </w:rPr>
              <w:t>ULAŞIM</w:t>
            </w:r>
          </w:p>
        </w:tc>
      </w:tr>
      <w:tr w:rsidR="009F3932" w:rsidTr="003C25BC">
        <w:trPr>
          <w:trHeight w:val="460"/>
        </w:trPr>
        <w:tc>
          <w:tcPr>
            <w:tcW w:w="1951" w:type="dxa"/>
          </w:tcPr>
          <w:p w:rsidR="009F3932" w:rsidRDefault="009F3932" w:rsidP="00172BC5">
            <w:pPr>
              <w:rPr>
                <w:rFonts w:asciiTheme="minorHAnsi" w:hAnsiTheme="minorHAnsi"/>
              </w:rPr>
            </w:pPr>
          </w:p>
        </w:tc>
        <w:tc>
          <w:tcPr>
            <w:tcW w:w="2268" w:type="dxa"/>
          </w:tcPr>
          <w:p w:rsidR="009F3932" w:rsidRDefault="009F3932" w:rsidP="00172BC5">
            <w:pPr>
              <w:rPr>
                <w:rFonts w:asciiTheme="minorHAnsi" w:hAnsiTheme="minorHAnsi"/>
              </w:rPr>
            </w:pPr>
          </w:p>
        </w:tc>
        <w:tc>
          <w:tcPr>
            <w:tcW w:w="2410" w:type="dxa"/>
          </w:tcPr>
          <w:p w:rsidR="009F3932" w:rsidRDefault="009F3932" w:rsidP="00172BC5">
            <w:pPr>
              <w:rPr>
                <w:rFonts w:asciiTheme="minorHAnsi" w:hAnsiTheme="minorHAnsi"/>
              </w:rPr>
            </w:pPr>
          </w:p>
        </w:tc>
        <w:tc>
          <w:tcPr>
            <w:tcW w:w="2126" w:type="dxa"/>
          </w:tcPr>
          <w:p w:rsidR="009F3932" w:rsidRDefault="009F3932" w:rsidP="00172BC5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:rsidR="009F3932" w:rsidRDefault="009F3932" w:rsidP="00172BC5">
            <w:pPr>
              <w:rPr>
                <w:rFonts w:asciiTheme="minorHAnsi" w:hAnsiTheme="minorHAnsi"/>
              </w:rPr>
            </w:pPr>
          </w:p>
        </w:tc>
      </w:tr>
      <w:tr w:rsidR="009F3932" w:rsidTr="003C25BC">
        <w:trPr>
          <w:trHeight w:val="462"/>
        </w:trPr>
        <w:tc>
          <w:tcPr>
            <w:tcW w:w="1951" w:type="dxa"/>
          </w:tcPr>
          <w:p w:rsidR="009F3932" w:rsidRDefault="009F3932" w:rsidP="00172BC5">
            <w:pPr>
              <w:rPr>
                <w:rFonts w:asciiTheme="minorHAnsi" w:hAnsiTheme="minorHAnsi"/>
              </w:rPr>
            </w:pPr>
          </w:p>
        </w:tc>
        <w:tc>
          <w:tcPr>
            <w:tcW w:w="2268" w:type="dxa"/>
          </w:tcPr>
          <w:p w:rsidR="009F3932" w:rsidRDefault="009F3932" w:rsidP="00172BC5">
            <w:pPr>
              <w:rPr>
                <w:rFonts w:asciiTheme="minorHAnsi" w:hAnsiTheme="minorHAnsi"/>
              </w:rPr>
            </w:pPr>
          </w:p>
        </w:tc>
        <w:tc>
          <w:tcPr>
            <w:tcW w:w="2410" w:type="dxa"/>
          </w:tcPr>
          <w:p w:rsidR="009F3932" w:rsidRDefault="009F3932" w:rsidP="00172BC5">
            <w:pPr>
              <w:rPr>
                <w:rFonts w:asciiTheme="minorHAnsi" w:hAnsiTheme="minorHAnsi"/>
              </w:rPr>
            </w:pPr>
          </w:p>
        </w:tc>
        <w:tc>
          <w:tcPr>
            <w:tcW w:w="2126" w:type="dxa"/>
          </w:tcPr>
          <w:p w:rsidR="009F3932" w:rsidRDefault="009F3932" w:rsidP="00172BC5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:rsidR="009F3932" w:rsidRDefault="009F3932" w:rsidP="00172BC5">
            <w:pPr>
              <w:rPr>
                <w:rFonts w:asciiTheme="minorHAnsi" w:hAnsiTheme="minorHAnsi"/>
              </w:rPr>
            </w:pPr>
          </w:p>
        </w:tc>
      </w:tr>
      <w:tr w:rsidR="003C25BC" w:rsidTr="003C25BC">
        <w:trPr>
          <w:trHeight w:val="462"/>
        </w:trPr>
        <w:tc>
          <w:tcPr>
            <w:tcW w:w="1951" w:type="dxa"/>
          </w:tcPr>
          <w:p w:rsidR="003C25BC" w:rsidRDefault="003C25BC" w:rsidP="00172BC5">
            <w:pPr>
              <w:rPr>
                <w:rFonts w:asciiTheme="minorHAnsi" w:hAnsiTheme="minorHAnsi"/>
              </w:rPr>
            </w:pPr>
          </w:p>
        </w:tc>
        <w:tc>
          <w:tcPr>
            <w:tcW w:w="2268" w:type="dxa"/>
          </w:tcPr>
          <w:p w:rsidR="003C25BC" w:rsidRDefault="003C25BC" w:rsidP="00172BC5">
            <w:pPr>
              <w:rPr>
                <w:rFonts w:asciiTheme="minorHAnsi" w:hAnsiTheme="minorHAnsi"/>
              </w:rPr>
            </w:pPr>
          </w:p>
        </w:tc>
        <w:tc>
          <w:tcPr>
            <w:tcW w:w="2410" w:type="dxa"/>
          </w:tcPr>
          <w:p w:rsidR="003C25BC" w:rsidRDefault="003C25BC" w:rsidP="00172BC5">
            <w:pPr>
              <w:rPr>
                <w:rFonts w:asciiTheme="minorHAnsi" w:hAnsiTheme="minorHAnsi"/>
              </w:rPr>
            </w:pPr>
          </w:p>
        </w:tc>
        <w:tc>
          <w:tcPr>
            <w:tcW w:w="2126" w:type="dxa"/>
          </w:tcPr>
          <w:p w:rsidR="003C25BC" w:rsidRDefault="003C25BC" w:rsidP="00172BC5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:rsidR="003C25BC" w:rsidRDefault="003C25BC" w:rsidP="00172BC5">
            <w:pPr>
              <w:rPr>
                <w:rFonts w:asciiTheme="minorHAnsi" w:hAnsiTheme="minorHAnsi"/>
              </w:rPr>
            </w:pPr>
          </w:p>
        </w:tc>
      </w:tr>
    </w:tbl>
    <w:p w:rsidR="00C117D9" w:rsidRPr="0064255B" w:rsidRDefault="00C117D9" w:rsidP="00172BC5">
      <w:pPr>
        <w:rPr>
          <w:rFonts w:asciiTheme="minorHAnsi" w:hAnsiTheme="minorHAnsi"/>
        </w:rPr>
        <w:sectPr w:rsidR="00C117D9" w:rsidRPr="0064255B" w:rsidSect="00172BC5">
          <w:type w:val="continuous"/>
          <w:pgSz w:w="11906" w:h="16838"/>
          <w:pgMar w:top="568" w:right="424" w:bottom="709" w:left="709" w:header="708" w:footer="708" w:gutter="0"/>
          <w:cols w:space="708"/>
          <w:docGrid w:linePitch="360"/>
        </w:sectPr>
      </w:pPr>
    </w:p>
    <w:tbl>
      <w:tblPr>
        <w:tblStyle w:val="TabloKlavuzu"/>
        <w:tblW w:w="0" w:type="auto"/>
        <w:tblInd w:w="108" w:type="dxa"/>
        <w:tblLook w:val="04A0"/>
      </w:tblPr>
      <w:tblGrid>
        <w:gridCol w:w="5529"/>
        <w:gridCol w:w="5276"/>
      </w:tblGrid>
      <w:tr w:rsidR="00E300C3" w:rsidTr="00E300C3">
        <w:tc>
          <w:tcPr>
            <w:tcW w:w="5529" w:type="dxa"/>
          </w:tcPr>
          <w:p w:rsidR="000465DB" w:rsidRPr="00DF4209" w:rsidRDefault="000465DB" w:rsidP="003C25BC">
            <w:pPr>
              <w:pStyle w:val="Pa10"/>
              <w:numPr>
                <w:ilvl w:val="0"/>
                <w:numId w:val="16"/>
              </w:numPr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lastRenderedPageBreak/>
              <w:t xml:space="preserve">I- Röntgen cihazı II- Stetoskop </w:t>
            </w:r>
          </w:p>
          <w:p w:rsidR="000465DB" w:rsidRPr="00DF4209" w:rsidRDefault="000465DB" w:rsidP="000465DB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III- Teleskop IV- Tansiyon aleti </w:t>
            </w:r>
          </w:p>
          <w:p w:rsidR="000465DB" w:rsidRPr="00DF4209" w:rsidRDefault="000465DB" w:rsidP="000465DB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Yukarıdaki teknolojik ürünleri kullanım alanlarına göre gruplandırdığımızda hangisi dışarıda kalır? </w:t>
            </w:r>
          </w:p>
          <w:p w:rsidR="003C25BC" w:rsidRPr="00DF4209" w:rsidRDefault="003C25BC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A. I </w:t>
            </w:r>
            <w:r w:rsid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    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B. II </w:t>
            </w:r>
            <w:r w:rsid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    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C. III </w:t>
            </w:r>
            <w:r w:rsid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     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D. IV</w:t>
            </w:r>
          </w:p>
          <w:p w:rsidR="003C25BC" w:rsidRPr="00DF4209" w:rsidRDefault="003C25BC" w:rsidP="003C25BC">
            <w:pPr>
              <w:pStyle w:val="Pa10"/>
              <w:ind w:left="420"/>
              <w:jc w:val="both"/>
              <w:rPr>
                <w:rFonts w:ascii="Comic Sans MS" w:hAnsi="Comic Sans MS"/>
                <w:b/>
                <w:color w:val="231F20"/>
                <w:sz w:val="20"/>
                <w:szCs w:val="26"/>
              </w:rPr>
            </w:pPr>
          </w:p>
          <w:p w:rsidR="00DF4209" w:rsidRDefault="00DF4209" w:rsidP="003C25BC">
            <w:pPr>
              <w:pStyle w:val="Pa10"/>
              <w:ind w:left="420"/>
              <w:jc w:val="both"/>
              <w:rPr>
                <w:rFonts w:ascii="Comic Sans MS" w:hAnsi="Comic Sans MS"/>
                <w:b/>
                <w:color w:val="231F20"/>
                <w:sz w:val="20"/>
                <w:szCs w:val="26"/>
              </w:rPr>
            </w:pPr>
          </w:p>
          <w:p w:rsidR="003C25BC" w:rsidRPr="00DF4209" w:rsidRDefault="003C25BC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hAnsi="Comic Sans MS"/>
                <w:b/>
                <w:color w:val="231F20"/>
                <w:sz w:val="20"/>
                <w:szCs w:val="26"/>
              </w:rPr>
              <w:t xml:space="preserve">2- 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Metin Bey buzdolabı almak istiyor; </w:t>
            </w:r>
          </w:p>
          <w:p w:rsidR="003C25BC" w:rsidRPr="00DF4209" w:rsidRDefault="003C25BC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I- Garanti belgesi </w:t>
            </w:r>
          </w:p>
          <w:p w:rsidR="003C25BC" w:rsidRPr="00DF4209" w:rsidRDefault="003C25BC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II- Son tüketim tarihi </w:t>
            </w:r>
          </w:p>
          <w:p w:rsidR="003C25BC" w:rsidRPr="00DF4209" w:rsidRDefault="003C25BC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III- TSE belgesi </w:t>
            </w:r>
          </w:p>
          <w:p w:rsidR="003C25BC" w:rsidRPr="00DF4209" w:rsidRDefault="003C25BC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gibi özelliklerin hangilerine dikkat etme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softHyphen/>
              <w:t xml:space="preserve">lidir? </w:t>
            </w:r>
          </w:p>
          <w:p w:rsidR="00DF4209" w:rsidRPr="00DF4209" w:rsidRDefault="00DF4209" w:rsidP="00DF4209">
            <w:pPr>
              <w:pStyle w:val="Default"/>
              <w:rPr>
                <w:rFonts w:ascii="Comic Sans MS" w:hAnsi="Comic Sans MS"/>
                <w:sz w:val="20"/>
              </w:rPr>
            </w:pPr>
          </w:p>
          <w:p w:rsidR="003C25BC" w:rsidRPr="00DF4209" w:rsidRDefault="003C25BC" w:rsidP="00DF4209">
            <w:pPr>
              <w:pStyle w:val="Pa10"/>
              <w:numPr>
                <w:ilvl w:val="0"/>
                <w:numId w:val="21"/>
              </w:numPr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I-II</w:t>
            </w:r>
            <w:r w:rsidR="00DF4209"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                 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B. I-III </w:t>
            </w:r>
          </w:p>
          <w:p w:rsidR="00DF4209" w:rsidRPr="00DF4209" w:rsidRDefault="00DF4209" w:rsidP="00DF4209">
            <w:pPr>
              <w:pStyle w:val="Default"/>
              <w:ind w:left="780"/>
              <w:rPr>
                <w:rFonts w:ascii="Comic Sans MS" w:hAnsi="Comic Sans MS"/>
                <w:sz w:val="20"/>
              </w:rPr>
            </w:pPr>
          </w:p>
          <w:p w:rsidR="003C25BC" w:rsidRPr="00DF4209" w:rsidRDefault="003C25BC" w:rsidP="000465DB">
            <w:pPr>
              <w:spacing w:line="360" w:lineRule="auto"/>
              <w:ind w:right="-852"/>
              <w:rPr>
                <w:rFonts w:ascii="Comic Sans MS" w:hAnsi="Comic Sans MS"/>
                <w:b/>
                <w:color w:val="231F20"/>
                <w:sz w:val="20"/>
                <w:szCs w:val="26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       C. II-III </w:t>
            </w:r>
            <w:r w:rsidR="00DF4209"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                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D. I-II-III</w:t>
            </w:r>
          </w:p>
        </w:tc>
        <w:tc>
          <w:tcPr>
            <w:tcW w:w="5276" w:type="dxa"/>
          </w:tcPr>
          <w:p w:rsidR="003C25BC" w:rsidRPr="00DF4209" w:rsidRDefault="00DF4209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lastRenderedPageBreak/>
              <w:t>9</w:t>
            </w:r>
            <w:r w:rsidR="003C25BC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- Aşağıdakilerden hangisi temel ihtiyaçla</w:t>
            </w:r>
            <w:r w:rsidR="003C25BC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softHyphen/>
              <w:t xml:space="preserve">rımızdan </w:t>
            </w:r>
            <w:r w:rsidR="003C25BC" w:rsidRPr="00DF4209">
              <w:rPr>
                <w:rFonts w:ascii="Comic Sans MS" w:eastAsia="Times New Roman" w:hAnsi="Comic Sans MS"/>
                <w:b/>
                <w:sz w:val="20"/>
              </w:rPr>
              <w:t>değildir</w:t>
            </w:r>
            <w:r w:rsidR="003C25BC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? </w:t>
            </w:r>
          </w:p>
          <w:p w:rsidR="003C25BC" w:rsidRPr="00DF4209" w:rsidRDefault="003C25BC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A. ekmek B. ilaç </w:t>
            </w:r>
          </w:p>
          <w:p w:rsidR="00DF4209" w:rsidRDefault="00DF4209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</w:p>
          <w:p w:rsidR="00E300C3" w:rsidRPr="00DF4209" w:rsidRDefault="003C25BC" w:rsidP="003C25BC">
            <w:pPr>
              <w:pStyle w:val="Pa10"/>
              <w:ind w:left="420"/>
              <w:jc w:val="both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C. kitap D. kazak</w:t>
            </w:r>
            <w:r w:rsidR="0012376D" w:rsidRPr="00DF4209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 </w:t>
            </w:r>
          </w:p>
          <w:p w:rsidR="003C25BC" w:rsidRPr="00DF4209" w:rsidRDefault="003C25BC" w:rsidP="003C25BC">
            <w:pPr>
              <w:pStyle w:val="Default"/>
              <w:rPr>
                <w:rFonts w:ascii="Comic Sans MS" w:hAnsi="Comic Sans MS"/>
                <w:sz w:val="20"/>
              </w:rPr>
            </w:pPr>
          </w:p>
          <w:p w:rsidR="003C25BC" w:rsidRPr="00DF4209" w:rsidRDefault="003C25BC" w:rsidP="003C25BC">
            <w:pPr>
              <w:pStyle w:val="Default"/>
              <w:rPr>
                <w:rFonts w:ascii="Comic Sans MS" w:hAnsi="Comic Sans MS"/>
                <w:sz w:val="20"/>
              </w:rPr>
            </w:pPr>
          </w:p>
          <w:p w:rsidR="003C25BC" w:rsidRPr="00DF4209" w:rsidRDefault="00DF4209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10</w:t>
            </w:r>
            <w:r w:rsidR="003C25BC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- Aşağıdaki ifadelerden hangisi yanlıştır? </w:t>
            </w:r>
          </w:p>
          <w:p w:rsidR="003C25BC" w:rsidRPr="00DF4209" w:rsidRDefault="003C25BC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A. Teknolojik ürünler hayatımızı daha da zorlaştırmıştır. </w:t>
            </w:r>
          </w:p>
          <w:p w:rsidR="003C25BC" w:rsidRPr="00DF4209" w:rsidRDefault="003C25BC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B. Teknolojik ürünlerden ulaşım alanın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softHyphen/>
              <w:t xml:space="preserve">da yararlanmaktayız. </w:t>
            </w:r>
          </w:p>
          <w:p w:rsidR="003C25BC" w:rsidRPr="00DF4209" w:rsidRDefault="003C25BC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C. Teknolojik ürünler sağlık alanında oldukça fazla kullanılmaktadır. </w:t>
            </w:r>
          </w:p>
          <w:p w:rsidR="003C25BC" w:rsidRPr="00DF4209" w:rsidRDefault="00DF4209" w:rsidP="00DF4209">
            <w:pPr>
              <w:spacing w:line="360" w:lineRule="auto"/>
              <w:ind w:right="-852"/>
              <w:rPr>
                <w:rFonts w:ascii="Comic Sans MS" w:hAnsi="Comic Sans MS"/>
                <w:b/>
                <w:color w:val="231F20"/>
                <w:sz w:val="20"/>
                <w:szCs w:val="26"/>
              </w:rPr>
            </w:pPr>
            <w:r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      </w:t>
            </w:r>
            <w:r w:rsidR="003C25BC"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D. Teknolojik ürünlerin uzun süreli kulla</w:t>
            </w:r>
            <w:r w:rsidR="003C25BC"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softHyphen/>
              <w:t>nımı</w:t>
            </w:r>
            <w:r w:rsidR="003C25BC" w:rsidRPr="00DF4209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 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sağlığımızı </w:t>
            </w:r>
            <w:r w:rsidR="003C25BC"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olumsuz etkiler</w:t>
            </w:r>
          </w:p>
        </w:tc>
      </w:tr>
      <w:tr w:rsidR="00231AC6" w:rsidTr="00E300C3">
        <w:tc>
          <w:tcPr>
            <w:tcW w:w="5529" w:type="dxa"/>
          </w:tcPr>
          <w:p w:rsidR="0012376D" w:rsidRPr="00DF4209" w:rsidRDefault="003C25BC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lastRenderedPageBreak/>
              <w:t xml:space="preserve">3- </w:t>
            </w:r>
            <w:r w:rsidR="0012376D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Aşağıdakilerden hangisi teknolojik ge</w:t>
            </w:r>
            <w:r w:rsidR="0012376D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softHyphen/>
              <w:t>lişmeler nedeniyle eski önemini kaybet</w:t>
            </w:r>
            <w:r w:rsidR="0012376D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softHyphen/>
              <w:t xml:space="preserve">miştir? </w:t>
            </w:r>
          </w:p>
          <w:p w:rsidR="0012376D" w:rsidRPr="00DF4209" w:rsidRDefault="0012376D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A. Kitap B. Saat </w:t>
            </w:r>
          </w:p>
          <w:p w:rsidR="00231AC6" w:rsidRPr="00DF4209" w:rsidRDefault="00DF4209" w:rsidP="003C25BC">
            <w:pPr>
              <w:spacing w:line="360" w:lineRule="auto"/>
              <w:ind w:right="-852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      </w:t>
            </w:r>
            <w:r w:rsidR="0012376D"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C. Takvim D. Mektup</w:t>
            </w:r>
          </w:p>
        </w:tc>
        <w:tc>
          <w:tcPr>
            <w:tcW w:w="5276" w:type="dxa"/>
          </w:tcPr>
          <w:p w:rsidR="0012376D" w:rsidRPr="00DF4209" w:rsidRDefault="00DF4209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11</w:t>
            </w:r>
            <w:r w:rsidR="003C25BC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-</w:t>
            </w:r>
            <w:r w:rsidR="003C25BC"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  <w:r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“</w:t>
            </w:r>
            <w:r w:rsidR="0012376D"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Zamanın ihtiyaçlarına göre, bazı mes</w:t>
            </w:r>
            <w:r w:rsidR="0012376D"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softHyphen/>
              <w:t>lekler önemini yitirmektedir.</w:t>
            </w:r>
            <w:r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”</w:t>
            </w:r>
            <w:r w:rsidR="0012376D"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</w:p>
          <w:p w:rsidR="0012376D" w:rsidRPr="00DF4209" w:rsidRDefault="0012376D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Aşağıdaki mesleklerden hangisi günü</w:t>
            </w:r>
            <w:r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softHyphen/>
              <w:t xml:space="preserve">müzde önemini yitirmiştir? </w:t>
            </w:r>
          </w:p>
          <w:p w:rsidR="0012376D" w:rsidRPr="00DF4209" w:rsidRDefault="0012376D" w:rsidP="003C25BC">
            <w:pPr>
              <w:pStyle w:val="Pa13"/>
              <w:spacing w:before="10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A. spiker B. avukat </w:t>
            </w:r>
          </w:p>
          <w:p w:rsidR="00231AC6" w:rsidRPr="00DF4209" w:rsidRDefault="00DF4209" w:rsidP="003C25BC">
            <w:pPr>
              <w:spacing w:after="0" w:line="360" w:lineRule="auto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      </w:t>
            </w:r>
            <w:r w:rsidR="0012376D"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C. nalbant D. mühendis</w:t>
            </w:r>
          </w:p>
        </w:tc>
      </w:tr>
      <w:tr w:rsidR="00231AC6" w:rsidTr="00E300C3">
        <w:tc>
          <w:tcPr>
            <w:tcW w:w="5529" w:type="dxa"/>
          </w:tcPr>
          <w:p w:rsidR="002D6759" w:rsidRPr="00DF4209" w:rsidRDefault="002D6759" w:rsidP="003C25BC">
            <w:pPr>
              <w:pStyle w:val="Pa10"/>
              <w:numPr>
                <w:ilvl w:val="0"/>
                <w:numId w:val="20"/>
              </w:numPr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Uzun ömürlü, günümüzdeki ampulü icat eden mucit aşağıdakilerden hangisidir? </w:t>
            </w:r>
          </w:p>
          <w:p w:rsidR="003C25BC" w:rsidRPr="00DF4209" w:rsidRDefault="003C25BC" w:rsidP="003C25BC">
            <w:pPr>
              <w:pStyle w:val="Default"/>
              <w:ind w:left="720"/>
              <w:rPr>
                <w:rFonts w:ascii="Comic Sans MS" w:hAnsi="Comic Sans MS"/>
                <w:sz w:val="20"/>
              </w:rPr>
            </w:pPr>
          </w:p>
          <w:p w:rsidR="002D6759" w:rsidRPr="00DF4209" w:rsidRDefault="002D6759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A. Nicolas Conte </w:t>
            </w:r>
          </w:p>
          <w:p w:rsidR="002D6759" w:rsidRPr="00DF4209" w:rsidRDefault="002D6759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B. Carl Friedrich Benz </w:t>
            </w:r>
          </w:p>
          <w:p w:rsidR="002D6759" w:rsidRPr="00DF4209" w:rsidRDefault="002D6759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C. Leonardo da Vinci </w:t>
            </w:r>
          </w:p>
          <w:p w:rsidR="00231AC6" w:rsidRPr="00DF4209" w:rsidRDefault="002D6759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D. Thomas Edison</w:t>
            </w:r>
          </w:p>
        </w:tc>
        <w:tc>
          <w:tcPr>
            <w:tcW w:w="5276" w:type="dxa"/>
          </w:tcPr>
          <w:p w:rsidR="002D6759" w:rsidRPr="00DF4209" w:rsidRDefault="003C25BC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1</w:t>
            </w:r>
            <w:r w:rsid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2</w:t>
            </w:r>
            <w:r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- </w:t>
            </w:r>
            <w:r w:rsidR="002D6759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Aşağıdaki ifadelerden hangisi </w:t>
            </w:r>
            <w:r w:rsidR="002D6759" w:rsidRPr="00DF4209">
              <w:rPr>
                <w:rFonts w:ascii="Comic Sans MS" w:eastAsia="Times New Roman" w:hAnsi="Comic Sans MS"/>
                <w:b/>
                <w:sz w:val="20"/>
              </w:rPr>
              <w:t>yanlıştır</w:t>
            </w:r>
            <w:r w:rsidR="002D6759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?</w:t>
            </w:r>
          </w:p>
          <w:p w:rsidR="002D6759" w:rsidRPr="00DF4209" w:rsidRDefault="002D6759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A. Teknolojik ürünler ihtiyaçlarımızı ve isteklerimizi karşılamak üzere tasar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softHyphen/>
              <w:t>lanmışlardır.</w:t>
            </w:r>
          </w:p>
          <w:p w:rsidR="002D6759" w:rsidRPr="00DF4209" w:rsidRDefault="002D6759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B. Elektriğin bulunmasıyla teknolojik ürünlerin çeşidi oldukça artmıştır.</w:t>
            </w:r>
          </w:p>
          <w:p w:rsidR="002D6759" w:rsidRPr="00DF4209" w:rsidRDefault="002D6759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C. Teknolojik ürünlerin faydalarından çok zararları vardır.</w:t>
            </w:r>
          </w:p>
          <w:p w:rsidR="00231AC6" w:rsidRPr="00DF4209" w:rsidRDefault="002D6759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D. Oyuncakların bir çoğu pille çalış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softHyphen/>
              <w:t>maktadır.</w:t>
            </w:r>
          </w:p>
        </w:tc>
      </w:tr>
      <w:tr w:rsidR="00231AC6" w:rsidTr="00DF4209">
        <w:trPr>
          <w:trHeight w:val="3799"/>
        </w:trPr>
        <w:tc>
          <w:tcPr>
            <w:tcW w:w="5529" w:type="dxa"/>
          </w:tcPr>
          <w:p w:rsidR="002D6759" w:rsidRPr="00DF4209" w:rsidRDefault="003C25BC" w:rsidP="002D6759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5- </w:t>
            </w:r>
            <w:r w:rsidR="002D6759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Erzurum-Kars yöresinde yaz yağışları</w:t>
            </w:r>
            <w:r w:rsidR="002D6759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softHyphen/>
              <w:t>nın fazlalığı geniş arazilerde gür otlak</w:t>
            </w:r>
            <w:r w:rsidR="002D6759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softHyphen/>
              <w:t xml:space="preserve">ların oluşmasına neden olmaktadır. </w:t>
            </w:r>
          </w:p>
          <w:p w:rsidR="002D6759" w:rsidRPr="00DF4209" w:rsidRDefault="002D6759" w:rsidP="002D6759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Yukarıdaki açıklamanın sonucu olarak bölgedeki en önemli ekonomik faaliyet hangisidir? </w:t>
            </w:r>
          </w:p>
          <w:p w:rsidR="003C25BC" w:rsidRPr="00DF4209" w:rsidRDefault="002D6759" w:rsidP="003C25BC">
            <w:pPr>
              <w:pStyle w:val="Pa13"/>
              <w:numPr>
                <w:ilvl w:val="0"/>
                <w:numId w:val="18"/>
              </w:numPr>
              <w:spacing w:before="10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Hayvancılık </w:t>
            </w:r>
            <w:r w:rsidR="003C25BC"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      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B. Ormancılık </w:t>
            </w:r>
          </w:p>
          <w:p w:rsidR="00231AC6" w:rsidRDefault="00CA350F" w:rsidP="002D6759">
            <w:pPr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CA350F">
              <w:rPr>
                <w:rFonts w:ascii="Comic Sans MS" w:eastAsiaTheme="minorEastAsia" w:hAnsi="Comic Sans MS" w:cs="Minion Pro"/>
                <w:color w:val="000000"/>
                <w:sz w:val="20"/>
                <w:szCs w:val="24"/>
                <w:lang w:eastAsia="en-US"/>
              </w:rPr>
              <w:pict>
                <v:line id="Düz Bağlayıcı 2" o:spid="_x0000_s1027" style="position:absolute;flip:y;z-index:251704320;visibility:visible" from="-5.25pt,14.1pt" to="271.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" strokecolor="#4579b8 [3044]"/>
              </w:pict>
            </w:r>
            <w:r w:rsidR="00DF4209">
              <w:rPr>
                <w:rFonts w:ascii="Comic Sans MS" w:eastAsiaTheme="minorEastAsia" w:hAnsi="Comic Sans MS" w:cs="Minion Pro"/>
                <w:noProof w:val="0"/>
                <w:color w:val="000000"/>
                <w:sz w:val="20"/>
                <w:szCs w:val="24"/>
              </w:rPr>
              <w:t xml:space="preserve">      </w:t>
            </w:r>
            <w:r w:rsidR="003C25BC"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</w:t>
            </w:r>
            <w:r w:rsidR="002D6759"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C. Balıkçılık </w:t>
            </w:r>
            <w:r w:rsidR="003C25BC"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            </w:t>
            </w:r>
            <w:r w:rsidR="002D6759"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D. Madencilik</w:t>
            </w:r>
          </w:p>
          <w:p w:rsidR="00DF4209" w:rsidRPr="00DF4209" w:rsidRDefault="00DF4209" w:rsidP="00DF4209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 xml:space="preserve">    6</w:t>
            </w:r>
            <w:r w:rsidRPr="00DF4209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>- Tüketici şikayet hattı numarası kaçtır?</w:t>
            </w:r>
          </w:p>
          <w:p w:rsidR="00DF4209" w:rsidRPr="00DF4209" w:rsidRDefault="00DF4209" w:rsidP="00DF4209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hAnsi="Comic Sans MS" w:cs="Kayra"/>
                <w:color w:val="000000"/>
                <w:sz w:val="20"/>
                <w:szCs w:val="23"/>
              </w:rPr>
              <w:t>147</w:t>
            </w:r>
          </w:p>
          <w:p w:rsidR="00DF4209" w:rsidRPr="00DF4209" w:rsidRDefault="00DF4209" w:rsidP="00DF4209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hAnsi="Comic Sans MS" w:cs="Kayra"/>
                <w:color w:val="000000"/>
                <w:sz w:val="20"/>
                <w:szCs w:val="23"/>
              </w:rPr>
              <w:t>155</w:t>
            </w:r>
          </w:p>
          <w:p w:rsidR="00DF4209" w:rsidRPr="00DF4209" w:rsidRDefault="00DF4209" w:rsidP="00DF4209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hAnsi="Comic Sans MS" w:cs="Kayra"/>
                <w:color w:val="000000"/>
                <w:sz w:val="20"/>
                <w:szCs w:val="23"/>
              </w:rPr>
              <w:t>175</w:t>
            </w:r>
          </w:p>
          <w:p w:rsidR="00DF4209" w:rsidRPr="00DF4209" w:rsidRDefault="00DF4209" w:rsidP="00DF4209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hAnsi="Comic Sans MS" w:cs="Kayra"/>
                <w:color w:val="000000"/>
                <w:sz w:val="20"/>
                <w:szCs w:val="23"/>
              </w:rPr>
              <w:t>110</w:t>
            </w:r>
          </w:p>
        </w:tc>
        <w:tc>
          <w:tcPr>
            <w:tcW w:w="5276" w:type="dxa"/>
          </w:tcPr>
          <w:p w:rsidR="002D6759" w:rsidRPr="00DF4209" w:rsidRDefault="00DF4209" w:rsidP="002D6759">
            <w:pPr>
              <w:pStyle w:val="Pa7"/>
              <w:ind w:left="280" w:hanging="28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     </w:t>
            </w:r>
            <w:r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13</w:t>
            </w:r>
            <w:r w:rsidR="003C25BC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- </w:t>
            </w:r>
            <w:r w:rsidR="002D6759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Bizim için istek olan bir şey başkası için ihtiyaç olabilir. Bisiklet bazen istek, bazen ise ihtiyaçtır. </w:t>
            </w:r>
          </w:p>
          <w:p w:rsidR="002D6759" w:rsidRPr="00DF4209" w:rsidRDefault="002D6759" w:rsidP="002D6759">
            <w:pPr>
              <w:pStyle w:val="Pa7"/>
              <w:ind w:left="280" w:hanging="28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Aşağıdaki durumların hangisinde bisiklet ihtiyaç </w:t>
            </w:r>
            <w:r w:rsidRPr="00DF4209">
              <w:rPr>
                <w:rFonts w:ascii="Comic Sans MS" w:eastAsia="Times New Roman" w:hAnsi="Comic Sans MS"/>
                <w:b/>
                <w:sz w:val="20"/>
              </w:rPr>
              <w:t>değildir</w:t>
            </w:r>
            <w:r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? </w:t>
            </w:r>
          </w:p>
          <w:p w:rsidR="002D6759" w:rsidRPr="00DF4209" w:rsidRDefault="002D6759" w:rsidP="002D6759">
            <w:pPr>
              <w:pStyle w:val="Pa67"/>
              <w:ind w:left="560" w:hanging="28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A. Engelli bir çocuğun okula bisikletli sandalyeyle gitmesi. </w:t>
            </w:r>
          </w:p>
          <w:p w:rsidR="002D6759" w:rsidRPr="00DF4209" w:rsidRDefault="002D6759" w:rsidP="002D6759">
            <w:pPr>
              <w:pStyle w:val="Pa67"/>
              <w:ind w:left="560" w:hanging="28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B. Markette çalışan görevlinin siparişleri bisikletle götürmesi. </w:t>
            </w:r>
          </w:p>
          <w:p w:rsidR="002D6759" w:rsidRPr="00DF4209" w:rsidRDefault="002D6759" w:rsidP="002D6759">
            <w:pPr>
              <w:pStyle w:val="Pa67"/>
              <w:ind w:left="560" w:hanging="28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C. Bir çocuğun hafta sonlarında evin önünde bisiklet sürmesi. </w:t>
            </w:r>
          </w:p>
          <w:p w:rsidR="00231AC6" w:rsidRPr="00DF4209" w:rsidRDefault="003C25BC" w:rsidP="002D6759">
            <w:pPr>
              <w:spacing w:line="360" w:lineRule="auto"/>
              <w:ind w:right="-852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    </w:t>
            </w:r>
            <w:r w:rsidR="002D6759"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D. Bisiklet yarışlarına katılacak bir yarış</w:t>
            </w:r>
            <w:r w:rsidR="002D6759"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softHyphen/>
              <w:t xml:space="preserve">macının bisiklet alması. </w:t>
            </w:r>
          </w:p>
        </w:tc>
      </w:tr>
      <w:tr w:rsidR="00231AC6" w:rsidTr="00E300C3">
        <w:tc>
          <w:tcPr>
            <w:tcW w:w="5529" w:type="dxa"/>
          </w:tcPr>
          <w:p w:rsidR="002D6759" w:rsidRPr="00DF4209" w:rsidRDefault="00DF4209" w:rsidP="002D6759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7</w:t>
            </w:r>
            <w:r w:rsidR="003C25BC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- </w:t>
            </w:r>
            <w:r w:rsidR="002D6759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Pamuk üretiminin yapıldığı bir bölgede hangi ekonomik faaliyet daha ön plana çıkar? </w:t>
            </w:r>
          </w:p>
          <w:p w:rsidR="002D6759" w:rsidRPr="00DF4209" w:rsidRDefault="002D6759" w:rsidP="003C25BC">
            <w:pPr>
              <w:pStyle w:val="Pa13"/>
              <w:numPr>
                <w:ilvl w:val="0"/>
                <w:numId w:val="19"/>
              </w:numPr>
              <w:spacing w:before="10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Teknoloji </w:t>
            </w:r>
            <w:r w:rsidR="003C25BC"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       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B. Dokumacılık </w:t>
            </w:r>
          </w:p>
          <w:p w:rsidR="003C25BC" w:rsidRPr="00DF4209" w:rsidRDefault="003C25BC" w:rsidP="003C25BC">
            <w:pPr>
              <w:pStyle w:val="Default"/>
              <w:ind w:left="780"/>
              <w:rPr>
                <w:rFonts w:ascii="Comic Sans MS" w:hAnsi="Comic Sans MS"/>
                <w:sz w:val="20"/>
              </w:rPr>
            </w:pPr>
          </w:p>
          <w:p w:rsidR="00231AC6" w:rsidRPr="00DF4209" w:rsidRDefault="003C25BC" w:rsidP="002D6759">
            <w:pPr>
              <w:pStyle w:val="Pa0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      </w:t>
            </w:r>
            <w:r w:rsidR="002D6759"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C. Tarım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               </w:t>
            </w:r>
            <w:r w:rsidR="002D6759"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D. Ormancılık </w:t>
            </w:r>
          </w:p>
        </w:tc>
        <w:tc>
          <w:tcPr>
            <w:tcW w:w="5276" w:type="dxa"/>
          </w:tcPr>
          <w:p w:rsidR="003C25BC" w:rsidRPr="00DF4209" w:rsidRDefault="00DF4209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14</w:t>
            </w:r>
            <w:r w:rsidR="003C25BC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- Aşağıdakilerden hangisi alışveriş liste</w:t>
            </w:r>
            <w:r w:rsidR="003C25BC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softHyphen/>
              <w:t xml:space="preserve">sinde yer </w:t>
            </w:r>
            <w:r w:rsidR="003C25BC" w:rsidRPr="00DF4209">
              <w:rPr>
                <w:rFonts w:ascii="Comic Sans MS" w:eastAsia="Times New Roman" w:hAnsi="Comic Sans MS"/>
                <w:b/>
                <w:sz w:val="20"/>
              </w:rPr>
              <w:t>almaz</w:t>
            </w:r>
            <w:r w:rsidR="003C25BC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? </w:t>
            </w:r>
          </w:p>
          <w:p w:rsidR="003C25BC" w:rsidRPr="00DF4209" w:rsidRDefault="003C25BC" w:rsidP="003C25BC">
            <w:pPr>
              <w:pStyle w:val="Pa13"/>
              <w:spacing w:before="10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A. çay bardağı </w:t>
            </w:r>
          </w:p>
          <w:p w:rsidR="003C25BC" w:rsidRPr="00DF4209" w:rsidRDefault="003C25BC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B. sebze ve meyve </w:t>
            </w:r>
          </w:p>
          <w:p w:rsidR="003C25BC" w:rsidRPr="00DF4209" w:rsidRDefault="003C25BC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C. kira ödemesi </w:t>
            </w:r>
          </w:p>
          <w:p w:rsidR="00231AC6" w:rsidRPr="00DF4209" w:rsidRDefault="003C25BC" w:rsidP="003C25BC">
            <w:pPr>
              <w:spacing w:after="0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      D. yumurta</w:t>
            </w:r>
          </w:p>
        </w:tc>
      </w:tr>
      <w:tr w:rsidR="003C25BC" w:rsidTr="00E300C3">
        <w:tc>
          <w:tcPr>
            <w:tcW w:w="5529" w:type="dxa"/>
          </w:tcPr>
          <w:p w:rsidR="003C25BC" w:rsidRPr="00DF4209" w:rsidRDefault="003C25BC" w:rsidP="003C25BC">
            <w:pPr>
              <w:pStyle w:val="Pa10"/>
              <w:ind w:left="420" w:hanging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</w:p>
          <w:p w:rsidR="003C25BC" w:rsidRPr="00DF4209" w:rsidRDefault="00DF4209" w:rsidP="003C25BC">
            <w:pPr>
              <w:pStyle w:val="Pa10"/>
              <w:ind w:left="420" w:hanging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     </w:t>
            </w:r>
            <w:r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8</w:t>
            </w:r>
            <w:r w:rsidR="003C25BC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- Üzerinde TSE damgası bulunan ürün bizlere neyi ifade eder?</w:t>
            </w:r>
          </w:p>
          <w:p w:rsidR="003C25BC" w:rsidRPr="00DF4209" w:rsidRDefault="003C25BC" w:rsidP="003C25BC">
            <w:pPr>
              <w:pStyle w:val="Pa55"/>
              <w:spacing w:before="100"/>
              <w:ind w:left="720" w:hanging="30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A. Ürünün fabrikada üretildiğini </w:t>
            </w:r>
          </w:p>
          <w:p w:rsidR="003C25BC" w:rsidRPr="00DF4209" w:rsidRDefault="003C25BC" w:rsidP="003C25BC">
            <w:pPr>
              <w:pStyle w:val="Pa23"/>
              <w:ind w:left="720" w:hanging="30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B. Ürünün gerekli kalitede ve nitelikte ol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softHyphen/>
              <w:t>duğunu</w:t>
            </w:r>
          </w:p>
          <w:p w:rsidR="003C25BC" w:rsidRPr="00DF4209" w:rsidRDefault="003C25BC" w:rsidP="003C25BC">
            <w:pPr>
              <w:pStyle w:val="Pa23"/>
              <w:ind w:left="720" w:hanging="30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C. Türkiye’de üretildiğini</w:t>
            </w:r>
          </w:p>
          <w:p w:rsidR="003C25BC" w:rsidRPr="00DF4209" w:rsidRDefault="003C25BC" w:rsidP="00DF4209">
            <w:pPr>
              <w:pStyle w:val="Pa23"/>
              <w:ind w:left="720" w:hanging="30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D. Fiyatının uygun olduğunu</w:t>
            </w:r>
          </w:p>
        </w:tc>
        <w:tc>
          <w:tcPr>
            <w:tcW w:w="5276" w:type="dxa"/>
          </w:tcPr>
          <w:p w:rsidR="003C25BC" w:rsidRPr="00DF4209" w:rsidRDefault="003C25BC" w:rsidP="00F15145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</w:p>
          <w:p w:rsidR="00DF4209" w:rsidRPr="00DF4209" w:rsidRDefault="00DF4209" w:rsidP="00DF4209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 xml:space="preserve">      </w:t>
            </w:r>
          </w:p>
          <w:p w:rsidR="00DF4209" w:rsidRPr="00DF4209" w:rsidRDefault="00DF4209" w:rsidP="00DF4209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Not: 1-8. sorular 8 puan</w:t>
            </w:r>
          </w:p>
          <w:p w:rsidR="00DF4209" w:rsidRPr="00DF4209" w:rsidRDefault="00DF4209" w:rsidP="00DF4209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       9-14.sorular 5 puan</w:t>
            </w:r>
          </w:p>
          <w:p w:rsidR="00DF4209" w:rsidRPr="00DF4209" w:rsidRDefault="00DF4209" w:rsidP="00DF4209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Başarılar dilerim…</w:t>
            </w:r>
          </w:p>
          <w:p w:rsidR="00DF4209" w:rsidRPr="00DF4209" w:rsidRDefault="00DF4209" w:rsidP="00DF4209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Erkan ERDOĞAN</w:t>
            </w:r>
          </w:p>
          <w:p w:rsidR="003C25BC" w:rsidRPr="00DF4209" w:rsidRDefault="00DF4209" w:rsidP="00DF4209">
            <w:pPr>
              <w:autoSpaceDE w:val="0"/>
              <w:autoSpaceDN w:val="0"/>
              <w:adjustRightInd w:val="0"/>
              <w:spacing w:line="261" w:lineRule="atLeast"/>
              <w:jc w:val="center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</w:t>
            </w:r>
            <w:r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4/F Sınıf Öğretmeni</w:t>
            </w:r>
          </w:p>
        </w:tc>
      </w:tr>
    </w:tbl>
    <w:p w:rsidR="0053158D" w:rsidRPr="0053158D" w:rsidRDefault="0053158D" w:rsidP="00485408">
      <w:pPr>
        <w:pStyle w:val="Pa10"/>
        <w:ind w:left="420"/>
        <w:jc w:val="both"/>
        <w:rPr>
          <w:rFonts w:ascii="Times New Roman" w:hAnsi="Times New Roman"/>
          <w:b/>
          <w:color w:val="231F20"/>
          <w:sz w:val="26"/>
          <w:szCs w:val="26"/>
        </w:rPr>
      </w:pPr>
      <w:bookmarkStart w:id="0" w:name="_GoBack"/>
      <w:bookmarkEnd w:id="0"/>
    </w:p>
    <w:sectPr w:rsidR="0053158D" w:rsidRPr="0053158D" w:rsidSect="00DF4209">
      <w:type w:val="continuous"/>
      <w:pgSz w:w="11906" w:h="16838"/>
      <w:pgMar w:top="284" w:right="566" w:bottom="567" w:left="56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Kayra">
    <w:altName w:val="Kayra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upperLetter"/>
      <w:lvlText w:val="%1."/>
      <w:lvlJc w:val="left"/>
      <w:pPr>
        <w:ind w:left="353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809" w:hanging="328"/>
      </w:pPr>
    </w:lvl>
    <w:lvl w:ilvl="2">
      <w:numFmt w:val="bullet"/>
      <w:lvlText w:val="•"/>
      <w:lvlJc w:val="left"/>
      <w:pPr>
        <w:ind w:left="1259" w:hanging="328"/>
      </w:pPr>
    </w:lvl>
    <w:lvl w:ilvl="3">
      <w:numFmt w:val="bullet"/>
      <w:lvlText w:val="•"/>
      <w:lvlJc w:val="left"/>
      <w:pPr>
        <w:ind w:left="1709" w:hanging="328"/>
      </w:pPr>
    </w:lvl>
    <w:lvl w:ilvl="4">
      <w:numFmt w:val="bullet"/>
      <w:lvlText w:val="•"/>
      <w:lvlJc w:val="left"/>
      <w:pPr>
        <w:ind w:left="2159" w:hanging="328"/>
      </w:pPr>
    </w:lvl>
    <w:lvl w:ilvl="5">
      <w:numFmt w:val="bullet"/>
      <w:lvlText w:val="•"/>
      <w:lvlJc w:val="left"/>
      <w:pPr>
        <w:ind w:left="2609" w:hanging="328"/>
      </w:pPr>
    </w:lvl>
    <w:lvl w:ilvl="6">
      <w:numFmt w:val="bullet"/>
      <w:lvlText w:val="•"/>
      <w:lvlJc w:val="left"/>
      <w:pPr>
        <w:ind w:left="3059" w:hanging="328"/>
      </w:pPr>
    </w:lvl>
    <w:lvl w:ilvl="7">
      <w:numFmt w:val="bullet"/>
      <w:lvlText w:val="•"/>
      <w:lvlJc w:val="left"/>
      <w:pPr>
        <w:ind w:left="3509" w:hanging="328"/>
      </w:pPr>
    </w:lvl>
    <w:lvl w:ilvl="8">
      <w:numFmt w:val="bullet"/>
      <w:lvlText w:val="•"/>
      <w:lvlJc w:val="left"/>
      <w:pPr>
        <w:ind w:left="3959" w:hanging="328"/>
      </w:pPr>
    </w:lvl>
  </w:abstractNum>
  <w:abstractNum w:abstractNumId="1">
    <w:nsid w:val="00000403"/>
    <w:multiLevelType w:val="multilevel"/>
    <w:tmpl w:val="00000886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517" w:hanging="328"/>
      </w:pPr>
    </w:lvl>
    <w:lvl w:ilvl="2">
      <w:numFmt w:val="bullet"/>
      <w:lvlText w:val="•"/>
      <w:lvlJc w:val="left"/>
      <w:pPr>
        <w:ind w:left="694" w:hanging="328"/>
      </w:pPr>
    </w:lvl>
    <w:lvl w:ilvl="3">
      <w:numFmt w:val="bullet"/>
      <w:lvlText w:val="•"/>
      <w:lvlJc w:val="left"/>
      <w:pPr>
        <w:ind w:left="871" w:hanging="328"/>
      </w:pPr>
    </w:lvl>
    <w:lvl w:ilvl="4">
      <w:numFmt w:val="bullet"/>
      <w:lvlText w:val="•"/>
      <w:lvlJc w:val="left"/>
      <w:pPr>
        <w:ind w:left="1048" w:hanging="328"/>
      </w:pPr>
    </w:lvl>
    <w:lvl w:ilvl="5">
      <w:numFmt w:val="bullet"/>
      <w:lvlText w:val="•"/>
      <w:lvlJc w:val="left"/>
      <w:pPr>
        <w:ind w:left="1225" w:hanging="328"/>
      </w:pPr>
    </w:lvl>
    <w:lvl w:ilvl="6">
      <w:numFmt w:val="bullet"/>
      <w:lvlText w:val="•"/>
      <w:lvlJc w:val="left"/>
      <w:pPr>
        <w:ind w:left="1402" w:hanging="328"/>
      </w:pPr>
    </w:lvl>
    <w:lvl w:ilvl="7">
      <w:numFmt w:val="bullet"/>
      <w:lvlText w:val="•"/>
      <w:lvlJc w:val="left"/>
      <w:pPr>
        <w:ind w:left="1579" w:hanging="328"/>
      </w:pPr>
    </w:lvl>
    <w:lvl w:ilvl="8">
      <w:numFmt w:val="bullet"/>
      <w:lvlText w:val="•"/>
      <w:lvlJc w:val="left"/>
      <w:pPr>
        <w:ind w:left="1756" w:hanging="328"/>
      </w:pPr>
    </w:lvl>
  </w:abstractNum>
  <w:abstractNum w:abstractNumId="2">
    <w:nsid w:val="00000404"/>
    <w:multiLevelType w:val="multilevel"/>
    <w:tmpl w:val="00000887"/>
    <w:lvl w:ilvl="0">
      <w:start w:val="1"/>
      <w:numFmt w:val="upperLetter"/>
      <w:lvlText w:val="%1."/>
      <w:lvlJc w:val="left"/>
      <w:pPr>
        <w:ind w:left="390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828" w:hanging="328"/>
      </w:pPr>
    </w:lvl>
    <w:lvl w:ilvl="2">
      <w:numFmt w:val="bullet"/>
      <w:lvlText w:val="•"/>
      <w:lvlJc w:val="left"/>
      <w:pPr>
        <w:ind w:left="1257" w:hanging="328"/>
      </w:pPr>
    </w:lvl>
    <w:lvl w:ilvl="3">
      <w:numFmt w:val="bullet"/>
      <w:lvlText w:val="•"/>
      <w:lvlJc w:val="left"/>
      <w:pPr>
        <w:ind w:left="1686" w:hanging="328"/>
      </w:pPr>
    </w:lvl>
    <w:lvl w:ilvl="4">
      <w:numFmt w:val="bullet"/>
      <w:lvlText w:val="•"/>
      <w:lvlJc w:val="left"/>
      <w:pPr>
        <w:ind w:left="2115" w:hanging="328"/>
      </w:pPr>
    </w:lvl>
    <w:lvl w:ilvl="5">
      <w:numFmt w:val="bullet"/>
      <w:lvlText w:val="•"/>
      <w:lvlJc w:val="left"/>
      <w:pPr>
        <w:ind w:left="2544" w:hanging="328"/>
      </w:pPr>
    </w:lvl>
    <w:lvl w:ilvl="6">
      <w:numFmt w:val="bullet"/>
      <w:lvlText w:val="•"/>
      <w:lvlJc w:val="left"/>
      <w:pPr>
        <w:ind w:left="2973" w:hanging="328"/>
      </w:pPr>
    </w:lvl>
    <w:lvl w:ilvl="7">
      <w:numFmt w:val="bullet"/>
      <w:lvlText w:val="•"/>
      <w:lvlJc w:val="left"/>
      <w:pPr>
        <w:ind w:left="3402" w:hanging="328"/>
      </w:pPr>
    </w:lvl>
    <w:lvl w:ilvl="8">
      <w:numFmt w:val="bullet"/>
      <w:lvlText w:val="•"/>
      <w:lvlJc w:val="left"/>
      <w:pPr>
        <w:ind w:left="3831" w:hanging="328"/>
      </w:pPr>
    </w:lvl>
  </w:abstractNum>
  <w:abstractNum w:abstractNumId="3">
    <w:nsid w:val="00000405"/>
    <w:multiLevelType w:val="multilevel"/>
    <w:tmpl w:val="00000888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35" w:hanging="328"/>
      </w:pPr>
    </w:lvl>
    <w:lvl w:ilvl="2">
      <w:numFmt w:val="bullet"/>
      <w:lvlText w:val="•"/>
      <w:lvlJc w:val="left"/>
      <w:pPr>
        <w:ind w:left="1131" w:hanging="328"/>
      </w:pPr>
    </w:lvl>
    <w:lvl w:ilvl="3">
      <w:numFmt w:val="bullet"/>
      <w:lvlText w:val="•"/>
      <w:lvlJc w:val="left"/>
      <w:pPr>
        <w:ind w:left="1526" w:hanging="328"/>
      </w:pPr>
    </w:lvl>
    <w:lvl w:ilvl="4">
      <w:numFmt w:val="bullet"/>
      <w:lvlText w:val="•"/>
      <w:lvlJc w:val="left"/>
      <w:pPr>
        <w:ind w:left="1922" w:hanging="328"/>
      </w:pPr>
    </w:lvl>
    <w:lvl w:ilvl="5">
      <w:numFmt w:val="bullet"/>
      <w:lvlText w:val="•"/>
      <w:lvlJc w:val="left"/>
      <w:pPr>
        <w:ind w:left="2318" w:hanging="328"/>
      </w:pPr>
    </w:lvl>
    <w:lvl w:ilvl="6">
      <w:numFmt w:val="bullet"/>
      <w:lvlText w:val="•"/>
      <w:lvlJc w:val="left"/>
      <w:pPr>
        <w:ind w:left="2713" w:hanging="328"/>
      </w:pPr>
    </w:lvl>
    <w:lvl w:ilvl="7">
      <w:numFmt w:val="bullet"/>
      <w:lvlText w:val="•"/>
      <w:lvlJc w:val="left"/>
      <w:pPr>
        <w:ind w:left="3109" w:hanging="328"/>
      </w:pPr>
    </w:lvl>
    <w:lvl w:ilvl="8">
      <w:numFmt w:val="bullet"/>
      <w:lvlText w:val="•"/>
      <w:lvlJc w:val="left"/>
      <w:pPr>
        <w:ind w:left="3504" w:hanging="328"/>
      </w:pPr>
    </w:lvl>
  </w:abstractNum>
  <w:abstractNum w:abstractNumId="4">
    <w:nsid w:val="00000406"/>
    <w:multiLevelType w:val="multilevel"/>
    <w:tmpl w:val="00000889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504" w:hanging="328"/>
      </w:pPr>
    </w:lvl>
    <w:lvl w:ilvl="2">
      <w:numFmt w:val="bullet"/>
      <w:lvlText w:val="•"/>
      <w:lvlJc w:val="left"/>
      <w:pPr>
        <w:ind w:left="668" w:hanging="328"/>
      </w:pPr>
    </w:lvl>
    <w:lvl w:ilvl="3">
      <w:numFmt w:val="bullet"/>
      <w:lvlText w:val="•"/>
      <w:lvlJc w:val="left"/>
      <w:pPr>
        <w:ind w:left="833" w:hanging="328"/>
      </w:pPr>
    </w:lvl>
    <w:lvl w:ilvl="4">
      <w:numFmt w:val="bullet"/>
      <w:lvlText w:val="•"/>
      <w:lvlJc w:val="left"/>
      <w:pPr>
        <w:ind w:left="997" w:hanging="328"/>
      </w:pPr>
    </w:lvl>
    <w:lvl w:ilvl="5">
      <w:numFmt w:val="bullet"/>
      <w:lvlText w:val="•"/>
      <w:lvlJc w:val="left"/>
      <w:pPr>
        <w:ind w:left="1162" w:hanging="328"/>
      </w:pPr>
    </w:lvl>
    <w:lvl w:ilvl="6">
      <w:numFmt w:val="bullet"/>
      <w:lvlText w:val="•"/>
      <w:lvlJc w:val="left"/>
      <w:pPr>
        <w:ind w:left="1326" w:hanging="328"/>
      </w:pPr>
    </w:lvl>
    <w:lvl w:ilvl="7">
      <w:numFmt w:val="bullet"/>
      <w:lvlText w:val="•"/>
      <w:lvlJc w:val="left"/>
      <w:pPr>
        <w:ind w:left="1490" w:hanging="328"/>
      </w:pPr>
    </w:lvl>
    <w:lvl w:ilvl="8">
      <w:numFmt w:val="bullet"/>
      <w:lvlText w:val="•"/>
      <w:lvlJc w:val="left"/>
      <w:pPr>
        <w:ind w:left="1655" w:hanging="328"/>
      </w:pPr>
    </w:lvl>
  </w:abstractNum>
  <w:abstractNum w:abstractNumId="5">
    <w:nsid w:val="00000407"/>
    <w:multiLevelType w:val="multilevel"/>
    <w:tmpl w:val="0000088A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17" w:hanging="328"/>
      </w:pPr>
    </w:lvl>
    <w:lvl w:ilvl="2">
      <w:numFmt w:val="bullet"/>
      <w:lvlText w:val="•"/>
      <w:lvlJc w:val="left"/>
      <w:pPr>
        <w:ind w:left="1094" w:hanging="328"/>
      </w:pPr>
    </w:lvl>
    <w:lvl w:ilvl="3">
      <w:numFmt w:val="bullet"/>
      <w:lvlText w:val="•"/>
      <w:lvlJc w:val="left"/>
      <w:pPr>
        <w:ind w:left="1471" w:hanging="328"/>
      </w:pPr>
    </w:lvl>
    <w:lvl w:ilvl="4">
      <w:numFmt w:val="bullet"/>
      <w:lvlText w:val="•"/>
      <w:lvlJc w:val="left"/>
      <w:pPr>
        <w:ind w:left="1848" w:hanging="328"/>
      </w:pPr>
    </w:lvl>
    <w:lvl w:ilvl="5">
      <w:numFmt w:val="bullet"/>
      <w:lvlText w:val="•"/>
      <w:lvlJc w:val="left"/>
      <w:pPr>
        <w:ind w:left="2225" w:hanging="328"/>
      </w:pPr>
    </w:lvl>
    <w:lvl w:ilvl="6">
      <w:numFmt w:val="bullet"/>
      <w:lvlText w:val="•"/>
      <w:lvlJc w:val="left"/>
      <w:pPr>
        <w:ind w:left="2602" w:hanging="328"/>
      </w:pPr>
    </w:lvl>
    <w:lvl w:ilvl="7">
      <w:numFmt w:val="bullet"/>
      <w:lvlText w:val="•"/>
      <w:lvlJc w:val="left"/>
      <w:pPr>
        <w:ind w:left="2979" w:hanging="328"/>
      </w:pPr>
    </w:lvl>
    <w:lvl w:ilvl="8">
      <w:numFmt w:val="bullet"/>
      <w:lvlText w:val="•"/>
      <w:lvlJc w:val="left"/>
      <w:pPr>
        <w:ind w:left="3356" w:hanging="328"/>
      </w:pPr>
    </w:lvl>
  </w:abstractNum>
  <w:abstractNum w:abstractNumId="6">
    <w:nsid w:val="00000408"/>
    <w:multiLevelType w:val="multilevel"/>
    <w:tmpl w:val="0000088B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51" w:hanging="328"/>
      </w:pPr>
    </w:lvl>
    <w:lvl w:ilvl="2">
      <w:numFmt w:val="bullet"/>
      <w:lvlText w:val="•"/>
      <w:lvlJc w:val="left"/>
      <w:pPr>
        <w:ind w:left="1163" w:hanging="328"/>
      </w:pPr>
    </w:lvl>
    <w:lvl w:ilvl="3">
      <w:numFmt w:val="bullet"/>
      <w:lvlText w:val="•"/>
      <w:lvlJc w:val="left"/>
      <w:pPr>
        <w:ind w:left="1575" w:hanging="328"/>
      </w:pPr>
    </w:lvl>
    <w:lvl w:ilvl="4">
      <w:numFmt w:val="bullet"/>
      <w:lvlText w:val="•"/>
      <w:lvlJc w:val="left"/>
      <w:pPr>
        <w:ind w:left="1986" w:hanging="328"/>
      </w:pPr>
    </w:lvl>
    <w:lvl w:ilvl="5">
      <w:numFmt w:val="bullet"/>
      <w:lvlText w:val="•"/>
      <w:lvlJc w:val="left"/>
      <w:pPr>
        <w:ind w:left="2398" w:hanging="328"/>
      </w:pPr>
    </w:lvl>
    <w:lvl w:ilvl="6">
      <w:numFmt w:val="bullet"/>
      <w:lvlText w:val="•"/>
      <w:lvlJc w:val="left"/>
      <w:pPr>
        <w:ind w:left="2810" w:hanging="328"/>
      </w:pPr>
    </w:lvl>
    <w:lvl w:ilvl="7">
      <w:numFmt w:val="bullet"/>
      <w:lvlText w:val="•"/>
      <w:lvlJc w:val="left"/>
      <w:pPr>
        <w:ind w:left="3221" w:hanging="328"/>
      </w:pPr>
    </w:lvl>
    <w:lvl w:ilvl="8">
      <w:numFmt w:val="bullet"/>
      <w:lvlText w:val="•"/>
      <w:lvlJc w:val="left"/>
      <w:pPr>
        <w:ind w:left="3633" w:hanging="328"/>
      </w:pPr>
    </w:lvl>
  </w:abstractNum>
  <w:abstractNum w:abstractNumId="7">
    <w:nsid w:val="012E7166"/>
    <w:multiLevelType w:val="hybridMultilevel"/>
    <w:tmpl w:val="B12EBA98"/>
    <w:lvl w:ilvl="0" w:tplc="31B662B8">
      <w:start w:val="1"/>
      <w:numFmt w:val="decimal"/>
      <w:lvlText w:val="%1-)"/>
      <w:lvlJc w:val="left"/>
      <w:pPr>
        <w:ind w:left="720" w:hanging="360"/>
      </w:pPr>
      <w:rPr>
        <w:rFonts w:asciiTheme="minorHAnsi" w:hAnsiTheme="minorHAnsi"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393854"/>
    <w:multiLevelType w:val="hybridMultilevel"/>
    <w:tmpl w:val="35BAA5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148D8"/>
    <w:multiLevelType w:val="hybridMultilevel"/>
    <w:tmpl w:val="89BC84AA"/>
    <w:lvl w:ilvl="0" w:tplc="29089F0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CC6897"/>
    <w:multiLevelType w:val="hybridMultilevel"/>
    <w:tmpl w:val="FC2008B4"/>
    <w:lvl w:ilvl="0" w:tplc="E9980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0BC597E"/>
    <w:multiLevelType w:val="hybridMultilevel"/>
    <w:tmpl w:val="1E12F196"/>
    <w:lvl w:ilvl="0" w:tplc="DC589E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AE60E8"/>
    <w:multiLevelType w:val="hybridMultilevel"/>
    <w:tmpl w:val="124C6108"/>
    <w:lvl w:ilvl="0" w:tplc="F612AED8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4FA23CA8"/>
    <w:multiLevelType w:val="hybridMultilevel"/>
    <w:tmpl w:val="022CBFC6"/>
    <w:lvl w:ilvl="0" w:tplc="FF70F49E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58B73F82"/>
    <w:multiLevelType w:val="hybridMultilevel"/>
    <w:tmpl w:val="C7E05BE0"/>
    <w:lvl w:ilvl="0" w:tplc="681A3612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61D45919"/>
    <w:multiLevelType w:val="hybridMultilevel"/>
    <w:tmpl w:val="82A6B0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4B1AB2"/>
    <w:multiLevelType w:val="hybridMultilevel"/>
    <w:tmpl w:val="C80607C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060E23"/>
    <w:multiLevelType w:val="hybridMultilevel"/>
    <w:tmpl w:val="C796641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2E5E0E"/>
    <w:multiLevelType w:val="hybridMultilevel"/>
    <w:tmpl w:val="85B6011C"/>
    <w:lvl w:ilvl="0" w:tplc="31FABD80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>
    <w:nsid w:val="69497067"/>
    <w:multiLevelType w:val="hybridMultilevel"/>
    <w:tmpl w:val="5EEAAE6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0">
    <w:nsid w:val="7AEC7442"/>
    <w:multiLevelType w:val="hybridMultilevel"/>
    <w:tmpl w:val="BA70D2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8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2"/>
  </w:num>
  <w:num w:numId="9">
    <w:abstractNumId w:val="3"/>
  </w:num>
  <w:num w:numId="10">
    <w:abstractNumId w:val="17"/>
  </w:num>
  <w:num w:numId="11">
    <w:abstractNumId w:val="19"/>
  </w:num>
  <w:num w:numId="12">
    <w:abstractNumId w:val="15"/>
  </w:num>
  <w:num w:numId="13">
    <w:abstractNumId w:val="7"/>
  </w:num>
  <w:num w:numId="14">
    <w:abstractNumId w:val="10"/>
  </w:num>
  <w:num w:numId="15">
    <w:abstractNumId w:val="11"/>
  </w:num>
  <w:num w:numId="16">
    <w:abstractNumId w:val="14"/>
  </w:num>
  <w:num w:numId="17">
    <w:abstractNumId w:val="16"/>
  </w:num>
  <w:num w:numId="18">
    <w:abstractNumId w:val="18"/>
  </w:num>
  <w:num w:numId="19">
    <w:abstractNumId w:val="12"/>
  </w:num>
  <w:num w:numId="20">
    <w:abstractNumId w:val="9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27AD5"/>
    <w:rsid w:val="00021399"/>
    <w:rsid w:val="000465DB"/>
    <w:rsid w:val="000942B4"/>
    <w:rsid w:val="0012376D"/>
    <w:rsid w:val="00172BC5"/>
    <w:rsid w:val="002010E8"/>
    <w:rsid w:val="00231AC6"/>
    <w:rsid w:val="00257020"/>
    <w:rsid w:val="00262994"/>
    <w:rsid w:val="002D6759"/>
    <w:rsid w:val="00305FB6"/>
    <w:rsid w:val="003C25BC"/>
    <w:rsid w:val="003D1E9D"/>
    <w:rsid w:val="00485408"/>
    <w:rsid w:val="004B2BF2"/>
    <w:rsid w:val="00527AD5"/>
    <w:rsid w:val="0053158D"/>
    <w:rsid w:val="005E3B78"/>
    <w:rsid w:val="0083492C"/>
    <w:rsid w:val="00842F4D"/>
    <w:rsid w:val="009B2DC3"/>
    <w:rsid w:val="009C226B"/>
    <w:rsid w:val="009D0559"/>
    <w:rsid w:val="009D263C"/>
    <w:rsid w:val="009F3932"/>
    <w:rsid w:val="00A3107F"/>
    <w:rsid w:val="00A618D9"/>
    <w:rsid w:val="00AD16C5"/>
    <w:rsid w:val="00B95015"/>
    <w:rsid w:val="00BD30BD"/>
    <w:rsid w:val="00BE778C"/>
    <w:rsid w:val="00BF3816"/>
    <w:rsid w:val="00C0499B"/>
    <w:rsid w:val="00C117D9"/>
    <w:rsid w:val="00CA350F"/>
    <w:rsid w:val="00CD3FB1"/>
    <w:rsid w:val="00CE564D"/>
    <w:rsid w:val="00DF4209"/>
    <w:rsid w:val="00E04094"/>
    <w:rsid w:val="00E300C3"/>
    <w:rsid w:val="00E541F3"/>
    <w:rsid w:val="00E76C4B"/>
    <w:rsid w:val="00EB7E4C"/>
    <w:rsid w:val="00F15145"/>
    <w:rsid w:val="00F32D16"/>
    <w:rsid w:val="00FB0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AD5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527AD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locked/>
    <w:rsid w:val="00527AD5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842F4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B2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2DC3"/>
    <w:rPr>
      <w:rFonts w:ascii="Tahoma" w:eastAsia="Calibri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34"/>
    <w:qFormat/>
    <w:rsid w:val="00172BC5"/>
    <w:pPr>
      <w:spacing w:after="0" w:line="240" w:lineRule="auto"/>
      <w:ind w:left="720"/>
      <w:contextualSpacing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FB016C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Theme="minorEastAsia" w:hAnsi="Verdana" w:cs="Verdana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FB016C"/>
    <w:rPr>
      <w:rFonts w:ascii="Verdana" w:eastAsiaTheme="minorEastAsia" w:hAnsi="Verdana" w:cs="Verdana"/>
      <w:lang w:eastAsia="tr-TR"/>
    </w:rPr>
  </w:style>
  <w:style w:type="paragraph" w:customStyle="1" w:styleId="Default">
    <w:name w:val="Default"/>
    <w:rsid w:val="004B2BF2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4B2BF2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CE564D"/>
    <w:rPr>
      <w:rFonts w:cs="Kayra"/>
      <w:color w:val="000000"/>
      <w:sz w:val="22"/>
      <w:szCs w:val="22"/>
    </w:rPr>
  </w:style>
  <w:style w:type="paragraph" w:customStyle="1" w:styleId="Pa7">
    <w:name w:val="Pa7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character" w:customStyle="1" w:styleId="A16">
    <w:name w:val="A16"/>
    <w:uiPriority w:val="99"/>
    <w:rsid w:val="0012376D"/>
    <w:rPr>
      <w:rFonts w:cs="Kayra"/>
      <w:color w:val="000000"/>
      <w:u w:val="single"/>
    </w:rPr>
  </w:style>
  <w:style w:type="paragraph" w:customStyle="1" w:styleId="Pa10">
    <w:name w:val="Pa10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13">
    <w:name w:val="Pa13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23">
    <w:name w:val="Pa23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12">
    <w:name w:val="Pa12"/>
    <w:basedOn w:val="Default"/>
    <w:next w:val="Default"/>
    <w:uiPriority w:val="99"/>
    <w:rsid w:val="002D6759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67">
    <w:name w:val="Pa67"/>
    <w:basedOn w:val="Default"/>
    <w:next w:val="Default"/>
    <w:uiPriority w:val="99"/>
    <w:rsid w:val="002D6759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55">
    <w:name w:val="Pa55"/>
    <w:basedOn w:val="Default"/>
    <w:next w:val="Default"/>
    <w:uiPriority w:val="99"/>
    <w:rsid w:val="003C25BC"/>
    <w:pPr>
      <w:spacing w:line="241" w:lineRule="atLeast"/>
    </w:pPr>
    <w:rPr>
      <w:rFonts w:ascii="Kayra" w:hAnsi="Kayra" w:cstheme="minorBidi"/>
      <w:color w:val="auto"/>
    </w:rPr>
  </w:style>
  <w:style w:type="character" w:styleId="Kpr">
    <w:name w:val="Hyperlink"/>
    <w:basedOn w:val="VarsaylanParagrafYazTipi"/>
    <w:uiPriority w:val="99"/>
    <w:semiHidden/>
    <w:unhideWhenUsed/>
    <w:rsid w:val="00E040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AD5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527AD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locked/>
    <w:rsid w:val="00527AD5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842F4D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B2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2DC3"/>
    <w:rPr>
      <w:rFonts w:ascii="Tahoma" w:eastAsia="Calibri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34"/>
    <w:qFormat/>
    <w:rsid w:val="00172BC5"/>
    <w:pPr>
      <w:spacing w:after="0" w:line="240" w:lineRule="auto"/>
      <w:ind w:left="720"/>
      <w:contextualSpacing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FB016C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Theme="minorEastAsia" w:hAnsi="Verdana" w:cs="Verdana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FB016C"/>
    <w:rPr>
      <w:rFonts w:ascii="Verdana" w:eastAsiaTheme="minorEastAsia" w:hAnsi="Verdana" w:cs="Verdana"/>
      <w:lang w:eastAsia="tr-TR"/>
    </w:rPr>
  </w:style>
  <w:style w:type="paragraph" w:customStyle="1" w:styleId="Default">
    <w:name w:val="Default"/>
    <w:rsid w:val="004B2BF2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4B2BF2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CE564D"/>
    <w:rPr>
      <w:rFonts w:cs="Kayra"/>
      <w:color w:val="000000"/>
      <w:sz w:val="22"/>
      <w:szCs w:val="22"/>
    </w:rPr>
  </w:style>
  <w:style w:type="paragraph" w:customStyle="1" w:styleId="Pa7">
    <w:name w:val="Pa7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character" w:customStyle="1" w:styleId="A16">
    <w:name w:val="A16"/>
    <w:uiPriority w:val="99"/>
    <w:rsid w:val="0012376D"/>
    <w:rPr>
      <w:rFonts w:cs="Kayra"/>
      <w:color w:val="000000"/>
      <w:u w:val="single"/>
    </w:rPr>
  </w:style>
  <w:style w:type="paragraph" w:customStyle="1" w:styleId="Pa10">
    <w:name w:val="Pa10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13">
    <w:name w:val="Pa13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23">
    <w:name w:val="Pa23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12">
    <w:name w:val="Pa12"/>
    <w:basedOn w:val="Default"/>
    <w:next w:val="Default"/>
    <w:uiPriority w:val="99"/>
    <w:rsid w:val="002D6759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67">
    <w:name w:val="Pa67"/>
    <w:basedOn w:val="Default"/>
    <w:next w:val="Default"/>
    <w:uiPriority w:val="99"/>
    <w:rsid w:val="002D6759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55">
    <w:name w:val="Pa55"/>
    <w:basedOn w:val="Default"/>
    <w:next w:val="Default"/>
    <w:uiPriority w:val="99"/>
    <w:rsid w:val="003C25BC"/>
    <w:pPr>
      <w:spacing w:line="241" w:lineRule="atLeast"/>
    </w:pPr>
    <w:rPr>
      <w:rFonts w:ascii="Kayra" w:hAnsi="Kayra"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27E26-7385-4E34-BD21-E7536B298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2017-11-08T05:13:00Z</cp:lastPrinted>
  <dcterms:created xsi:type="dcterms:W3CDTF">2018-04-04T05:13:00Z</dcterms:created>
  <dcterms:modified xsi:type="dcterms:W3CDTF">2018-04-05T07:28:00Z</dcterms:modified>
  <cp:category>www.sorubak.com</cp:category>
</cp:coreProperties>
</file>