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AD5" w:rsidRDefault="00814987" w:rsidP="0083492C">
      <w:pPr>
        <w:tabs>
          <w:tab w:val="left" w:pos="2445"/>
        </w:tabs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206.35pt;margin-top:-36.95pt;width:132.05pt;height:30pt;z-index:251714560;mso-width-relative:margin;mso-height-relative:margin" filled="f" stroked="f">
            <v:textbox style="mso-next-textbox:#_x0000_s1029">
              <w:txbxContent>
                <w:p w:rsidR="00814987" w:rsidRPr="005806AA" w:rsidRDefault="00814987" w:rsidP="00814987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5806AA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5806AA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3492C">
        <w:rPr>
          <w:rFonts w:ascii="Times New Roman" w:hAnsi="Times New Roman"/>
          <w:b/>
          <w:color w:val="000000"/>
          <w:sz w:val="24"/>
          <w:szCs w:val="24"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11430</wp:posOffset>
            </wp:positionH>
            <wp:positionV relativeFrom="paragraph">
              <wp:posOffset>-69215</wp:posOffset>
            </wp:positionV>
            <wp:extent cx="676275" cy="825500"/>
            <wp:effectExtent l="0" t="0" r="952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ri Reis İlkokulu logggooo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825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3492C">
        <w:rPr>
          <w:rFonts w:ascii="Times New Roman" w:hAnsi="Times New Roman"/>
          <w:b/>
          <w:color w:val="000000"/>
          <w:sz w:val="24"/>
          <w:szCs w:val="24"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5535930</wp:posOffset>
            </wp:positionH>
            <wp:positionV relativeFrom="paragraph">
              <wp:posOffset>-69215</wp:posOffset>
            </wp:positionV>
            <wp:extent cx="1284605" cy="828675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mmm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460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27AD5" w:rsidRPr="00A65E3F">
        <w:rPr>
          <w:rFonts w:ascii="Times New Roman" w:hAnsi="Times New Roman"/>
          <w:b/>
          <w:color w:val="000000"/>
          <w:sz w:val="24"/>
          <w:szCs w:val="24"/>
        </w:rPr>
        <w:t xml:space="preserve">2017-2018 EĞİTİM ÖĞRETİM YILI </w:t>
      </w:r>
      <w:r w:rsidR="00527AD5">
        <w:rPr>
          <w:rFonts w:ascii="Times New Roman" w:hAnsi="Times New Roman"/>
          <w:b/>
          <w:color w:val="000000"/>
          <w:sz w:val="24"/>
          <w:szCs w:val="24"/>
        </w:rPr>
        <w:t xml:space="preserve">PİRİREİS </w:t>
      </w:r>
      <w:r w:rsidR="00527AD5" w:rsidRPr="00A65E3F">
        <w:rPr>
          <w:rFonts w:ascii="Times New Roman" w:hAnsi="Times New Roman"/>
          <w:b/>
          <w:color w:val="000000"/>
          <w:sz w:val="24"/>
          <w:szCs w:val="24"/>
        </w:rPr>
        <w:t>İLKOKULU</w:t>
      </w:r>
    </w:p>
    <w:p w:rsidR="00527AD5" w:rsidRPr="00A65E3F" w:rsidRDefault="00527AD5" w:rsidP="0083492C">
      <w:pPr>
        <w:tabs>
          <w:tab w:val="left" w:pos="2445"/>
        </w:tabs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4-F SINIFI</w:t>
      </w:r>
      <w:r w:rsidRPr="00A65E3F">
        <w:rPr>
          <w:rFonts w:ascii="Times New Roman" w:hAnsi="Times New Roman"/>
          <w:b/>
          <w:color w:val="000000"/>
          <w:sz w:val="24"/>
          <w:szCs w:val="24"/>
        </w:rPr>
        <w:t xml:space="preserve">  </w:t>
      </w:r>
      <w:r w:rsidR="00262994">
        <w:rPr>
          <w:rFonts w:ascii="Times New Roman" w:hAnsi="Times New Roman"/>
          <w:b/>
          <w:color w:val="000000"/>
          <w:sz w:val="24"/>
          <w:szCs w:val="24"/>
        </w:rPr>
        <w:t>SOSYAL BİLGİLER</w:t>
      </w:r>
      <w:r w:rsidR="009D263C">
        <w:rPr>
          <w:rFonts w:ascii="Times New Roman" w:hAnsi="Times New Roman"/>
          <w:b/>
          <w:color w:val="000000"/>
          <w:sz w:val="24"/>
          <w:szCs w:val="24"/>
        </w:rPr>
        <w:t xml:space="preserve"> 1. DÖNEM 2</w:t>
      </w:r>
      <w:r w:rsidRPr="00A65E3F">
        <w:rPr>
          <w:rFonts w:ascii="Times New Roman" w:hAnsi="Times New Roman"/>
          <w:b/>
          <w:color w:val="000000"/>
          <w:sz w:val="24"/>
          <w:szCs w:val="24"/>
        </w:rPr>
        <w:t>. YAZILI</w:t>
      </w:r>
    </w:p>
    <w:p w:rsidR="00172BC5" w:rsidRDefault="00172BC5" w:rsidP="00527AD5">
      <w:pPr>
        <w:spacing w:after="0" w:line="360" w:lineRule="auto"/>
        <w:rPr>
          <w:rFonts w:ascii="Times New Roman" w:hAnsi="Times New Roman"/>
          <w:sz w:val="28"/>
          <w:szCs w:val="28"/>
        </w:rPr>
        <w:sectPr w:rsidR="00172BC5" w:rsidSect="00172BC5">
          <w:pgSz w:w="11906" w:h="16838"/>
          <w:pgMar w:top="709" w:right="566" w:bottom="567" w:left="567" w:header="708" w:footer="708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space="708"/>
          <w:docGrid w:linePitch="360"/>
        </w:sectPr>
      </w:pPr>
    </w:p>
    <w:p w:rsidR="00172BC5" w:rsidRDefault="00172BC5" w:rsidP="00527AD5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527AD5" w:rsidRPr="00C0499B" w:rsidRDefault="00527AD5" w:rsidP="00527AD5">
      <w:pPr>
        <w:spacing w:after="0" w:line="360" w:lineRule="auto"/>
        <w:rPr>
          <w:rFonts w:ascii="Times New Roman" w:hAnsi="Times New Roman"/>
          <w:sz w:val="24"/>
          <w:szCs w:val="28"/>
        </w:rPr>
      </w:pPr>
      <w:r w:rsidRPr="00C0499B">
        <w:rPr>
          <w:rFonts w:ascii="Times New Roman" w:hAnsi="Times New Roman"/>
          <w:sz w:val="24"/>
          <w:szCs w:val="28"/>
        </w:rPr>
        <w:t xml:space="preserve">Adı Soyadı:                                                                                  </w:t>
      </w:r>
    </w:p>
    <w:p w:rsidR="00527AD5" w:rsidRPr="00A3107F" w:rsidRDefault="00BB70FC" w:rsidP="00A3107F">
      <w:pPr>
        <w:spacing w:line="360" w:lineRule="auto"/>
        <w:rPr>
          <w:rFonts w:ascii="Times New Roman" w:hAnsi="Times New Roman"/>
          <w:sz w:val="24"/>
          <w:szCs w:val="28"/>
        </w:rPr>
      </w:pPr>
      <w:r w:rsidRPr="00BB70FC">
        <w:rPr>
          <w:sz w:val="20"/>
          <w:lang w:eastAsia="tr-TR"/>
        </w:rPr>
        <w:pict>
          <v:rect id="Rectangle 2" o:spid="_x0000_s1026" style="position:absolute;margin-left:69.5pt;margin-top:15.25pt;width:83.25pt;height:26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"/>
        </w:pict>
      </w:r>
      <w:r w:rsidR="00527AD5" w:rsidRPr="00C0499B">
        <w:rPr>
          <w:rFonts w:ascii="Times New Roman" w:hAnsi="Times New Roman"/>
          <w:sz w:val="24"/>
          <w:szCs w:val="28"/>
        </w:rPr>
        <w:t xml:space="preserve">Numarası   :                       </w:t>
      </w:r>
      <w:r w:rsidR="00527AD5" w:rsidRPr="00C0499B">
        <w:rPr>
          <w:rFonts w:ascii="Times New Roman" w:hAnsi="Times New Roman"/>
          <w:sz w:val="24"/>
          <w:szCs w:val="28"/>
        </w:rPr>
        <w:br/>
        <w:t>Puanı         :</w:t>
      </w:r>
      <w:r w:rsidR="00BD30BD">
        <w:rPr>
          <w:rFonts w:ascii="Times New Roman" w:hAnsi="Times New Roman"/>
          <w:color w:val="C00000"/>
          <w:sz w:val="26"/>
          <w:szCs w:val="26"/>
        </w:rPr>
        <w:t xml:space="preserve">                </w:t>
      </w:r>
    </w:p>
    <w:p w:rsidR="00172BC5" w:rsidRPr="0064255B" w:rsidRDefault="00172BC5" w:rsidP="00172BC5">
      <w:pPr>
        <w:pStyle w:val="ListeParagraf"/>
        <w:ind w:left="360"/>
        <w:rPr>
          <w:rFonts w:asciiTheme="minorHAnsi" w:hAnsiTheme="minorHAnsi"/>
          <w:b/>
        </w:rPr>
      </w:pPr>
      <w:r w:rsidRPr="0064255B">
        <w:rPr>
          <w:rFonts w:asciiTheme="minorHAnsi" w:hAnsiTheme="minorHAnsi"/>
          <w:b/>
        </w:rPr>
        <w:t xml:space="preserve">1- Aşağıda boş bırakılan yerleri uygun kelimelerle tamamlayınız. </w:t>
      </w:r>
      <w:r w:rsidR="00C0499B">
        <w:rPr>
          <w:rFonts w:asciiTheme="minorHAnsi" w:hAnsiTheme="minorHAnsi"/>
          <w:b/>
        </w:rPr>
        <w:t>(</w:t>
      </w:r>
      <w:r>
        <w:rPr>
          <w:rFonts w:asciiTheme="minorHAnsi" w:hAnsiTheme="minorHAnsi"/>
          <w:b/>
        </w:rPr>
        <w:t>10p</w:t>
      </w:r>
      <w:r w:rsidR="00C0499B">
        <w:rPr>
          <w:rFonts w:asciiTheme="minorHAnsi" w:hAnsiTheme="minorHAnsi"/>
          <w:b/>
        </w:rPr>
        <w:t>)</w:t>
      </w:r>
    </w:p>
    <w:p w:rsidR="00172BC5" w:rsidRPr="0064255B" w:rsidRDefault="00BB70FC" w:rsidP="00172BC5">
      <w:pPr>
        <w:rPr>
          <w:rFonts w:asciiTheme="minorHAnsi" w:hAnsiTheme="minorHAnsi"/>
        </w:rPr>
      </w:pPr>
      <w:r>
        <w:rPr>
          <w:rFonts w:asciiTheme="minorHAnsi" w:hAnsiTheme="minorHAnsi"/>
          <w:lang w:eastAsia="tr-TR"/>
        </w:rPr>
        <w:pict>
          <v:shape id="Metin Kutusu 27" o:spid="_x0000_s1027" type="#_x0000_t202" style="position:absolute;margin-left:8.8pt;margin-top:9.75pt;width:502.8pt;height:37.5pt;z-index:2516940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" fillcolor="white [3201]" strokeweight=".5pt">
            <v:path arrowok="t"/>
            <v:textbox>
              <w:txbxContent>
                <w:p w:rsidR="00172BC5" w:rsidRPr="00C0499B" w:rsidRDefault="002010E8" w:rsidP="00172BC5">
                  <w:pPr>
                    <w:jc w:val="center"/>
                    <w:rPr>
                      <w:rFonts w:asciiTheme="minorHAnsi" w:hAnsiTheme="minorHAnsi"/>
                      <w:b/>
                      <w:sz w:val="24"/>
                    </w:rPr>
                  </w:pPr>
                  <w:r>
                    <w:rPr>
                      <w:rFonts w:asciiTheme="minorHAnsi" w:hAnsiTheme="minorHAnsi"/>
                      <w:b/>
                      <w:sz w:val="24"/>
                    </w:rPr>
                    <w:t>saklambaç</w:t>
                  </w:r>
                  <w:r w:rsidR="00172BC5" w:rsidRPr="00C0499B">
                    <w:rPr>
                      <w:rFonts w:asciiTheme="minorHAnsi" w:hAnsiTheme="minorHAnsi"/>
                      <w:b/>
                      <w:sz w:val="24"/>
                    </w:rPr>
                    <w:t xml:space="preserve"> – </w:t>
                  </w:r>
                  <w:r>
                    <w:rPr>
                      <w:rFonts w:asciiTheme="minorHAnsi" w:hAnsiTheme="minorHAnsi"/>
                      <w:b/>
                      <w:sz w:val="24"/>
                    </w:rPr>
                    <w:t>müze</w:t>
                  </w:r>
                  <w:r w:rsidR="00172BC5" w:rsidRPr="00C0499B">
                    <w:rPr>
                      <w:rFonts w:asciiTheme="minorHAnsi" w:hAnsiTheme="minorHAnsi"/>
                      <w:b/>
                      <w:sz w:val="24"/>
                    </w:rPr>
                    <w:t xml:space="preserve"> – </w:t>
                  </w:r>
                  <w:r>
                    <w:rPr>
                      <w:rFonts w:asciiTheme="minorHAnsi" w:hAnsiTheme="minorHAnsi"/>
                      <w:b/>
                      <w:sz w:val="24"/>
                    </w:rPr>
                    <w:t>Mondoros</w:t>
                  </w:r>
                  <w:r w:rsidR="00172BC5" w:rsidRPr="00C0499B">
                    <w:rPr>
                      <w:rFonts w:asciiTheme="minorHAnsi" w:hAnsiTheme="minorHAnsi"/>
                      <w:b/>
                      <w:sz w:val="24"/>
                    </w:rPr>
                    <w:t xml:space="preserve"> – kronoloji – </w:t>
                  </w:r>
                  <w:r>
                    <w:rPr>
                      <w:rFonts w:asciiTheme="minorHAnsi" w:hAnsiTheme="minorHAnsi"/>
                      <w:b/>
                      <w:sz w:val="24"/>
                    </w:rPr>
                    <w:t>soy ağacı</w:t>
                  </w:r>
                  <w:r w:rsidR="00172BC5" w:rsidRPr="00C0499B">
                    <w:rPr>
                      <w:rFonts w:asciiTheme="minorHAnsi" w:hAnsiTheme="minorHAnsi"/>
                      <w:b/>
                      <w:sz w:val="24"/>
                    </w:rPr>
                    <w:t xml:space="preserve"> – </w:t>
                  </w:r>
                  <w:r>
                    <w:rPr>
                      <w:rFonts w:asciiTheme="minorHAnsi" w:hAnsiTheme="minorHAnsi"/>
                      <w:b/>
                      <w:sz w:val="24"/>
                    </w:rPr>
                    <w:t>kuzey</w:t>
                  </w:r>
                  <w:r w:rsidR="00172BC5" w:rsidRPr="00C0499B">
                    <w:rPr>
                      <w:rFonts w:asciiTheme="minorHAnsi" w:hAnsiTheme="minorHAnsi"/>
                      <w:b/>
                      <w:sz w:val="24"/>
                    </w:rPr>
                    <w:t xml:space="preserve"> –</w:t>
                  </w:r>
                  <w:r>
                    <w:rPr>
                      <w:rFonts w:asciiTheme="minorHAnsi" w:hAnsiTheme="minorHAnsi"/>
                      <w:b/>
                      <w:sz w:val="24"/>
                    </w:rPr>
                    <w:t>Hasan Tahsin</w:t>
                  </w:r>
                  <w:r w:rsidR="00172BC5" w:rsidRPr="00C0499B">
                    <w:rPr>
                      <w:rFonts w:asciiTheme="minorHAnsi" w:hAnsiTheme="minorHAnsi"/>
                      <w:b/>
                      <w:sz w:val="24"/>
                    </w:rPr>
                    <w:t xml:space="preserve"> – </w:t>
                  </w:r>
                  <w:r>
                    <w:rPr>
                      <w:rFonts w:asciiTheme="minorHAnsi" w:hAnsiTheme="minorHAnsi"/>
                      <w:b/>
                      <w:sz w:val="24"/>
                    </w:rPr>
                    <w:t>İsmet İnönü</w:t>
                  </w:r>
                  <w:r w:rsidR="00172BC5" w:rsidRPr="00C0499B">
                    <w:rPr>
                      <w:rFonts w:asciiTheme="minorHAnsi" w:hAnsiTheme="minorHAnsi"/>
                      <w:b/>
                      <w:sz w:val="24"/>
                    </w:rPr>
                    <w:t xml:space="preserve"> – </w:t>
                  </w:r>
                  <w:r>
                    <w:rPr>
                      <w:rFonts w:asciiTheme="minorHAnsi" w:hAnsiTheme="minorHAnsi"/>
                      <w:b/>
                      <w:sz w:val="24"/>
                    </w:rPr>
                    <w:t xml:space="preserve">  milli kültür </w:t>
                  </w:r>
                  <w:r w:rsidR="00172BC5" w:rsidRPr="00C0499B">
                    <w:rPr>
                      <w:rFonts w:asciiTheme="minorHAnsi" w:hAnsiTheme="minorHAnsi"/>
                      <w:b/>
                      <w:sz w:val="24"/>
                    </w:rPr>
                    <w:t xml:space="preserve">– </w:t>
                  </w:r>
                  <w:r w:rsidR="009D263C">
                    <w:rPr>
                      <w:rFonts w:asciiTheme="minorHAnsi" w:hAnsiTheme="minorHAnsi"/>
                      <w:b/>
                      <w:sz w:val="24"/>
                    </w:rPr>
                    <w:t>itilaf</w:t>
                  </w:r>
                </w:p>
              </w:txbxContent>
            </v:textbox>
          </v:shape>
        </w:pict>
      </w:r>
    </w:p>
    <w:p w:rsidR="00172BC5" w:rsidRDefault="00172BC5" w:rsidP="00172BC5">
      <w:pPr>
        <w:rPr>
          <w:rFonts w:asciiTheme="minorHAnsi" w:hAnsiTheme="minorHAnsi"/>
        </w:rPr>
      </w:pPr>
    </w:p>
    <w:p w:rsidR="002010E8" w:rsidRPr="0064255B" w:rsidRDefault="002010E8" w:rsidP="00172BC5">
      <w:pPr>
        <w:rPr>
          <w:rFonts w:asciiTheme="minorHAnsi" w:hAnsiTheme="minorHAnsi"/>
        </w:rPr>
      </w:pPr>
    </w:p>
    <w:p w:rsidR="009D263C" w:rsidRPr="009D263C" w:rsidRDefault="009D263C" w:rsidP="002010E8">
      <w:pPr>
        <w:pStyle w:val="ListeParagraf"/>
        <w:numPr>
          <w:ilvl w:val="0"/>
          <w:numId w:val="1"/>
        </w:numPr>
        <w:spacing w:after="200" w:line="276" w:lineRule="auto"/>
        <w:rPr>
          <w:rFonts w:asciiTheme="minorHAnsi" w:hAnsiTheme="minorHAnsi"/>
        </w:rPr>
      </w:pPr>
      <w:r w:rsidRPr="009D263C">
        <w:rPr>
          <w:rFonts w:asciiTheme="minorHAnsi" w:hAnsiTheme="minorHAnsi"/>
        </w:rPr>
        <w:t>Olayların tarih sıralamasına göre sıralanmasına ……………………….. denir.</w:t>
      </w:r>
    </w:p>
    <w:p w:rsidR="009D263C" w:rsidRPr="009D263C" w:rsidRDefault="009D263C" w:rsidP="002010E8">
      <w:pPr>
        <w:pStyle w:val="ListeParagraf"/>
        <w:numPr>
          <w:ilvl w:val="0"/>
          <w:numId w:val="1"/>
        </w:numPr>
        <w:spacing w:after="200" w:line="276" w:lineRule="auto"/>
        <w:rPr>
          <w:rFonts w:asciiTheme="minorHAnsi" w:hAnsiTheme="minorHAnsi"/>
        </w:rPr>
      </w:pPr>
      <w:r w:rsidRPr="009D263C">
        <w:rPr>
          <w:rFonts w:asciiTheme="minorHAnsi" w:hAnsiTheme="minorHAnsi"/>
        </w:rPr>
        <w:t>Pusula ibresinin koyu renkli ucu ……..…..………….yönünü gösterir.</w:t>
      </w:r>
    </w:p>
    <w:p w:rsidR="009D263C" w:rsidRPr="009D263C" w:rsidRDefault="009D263C" w:rsidP="002010E8">
      <w:pPr>
        <w:pStyle w:val="ListeParagraf"/>
        <w:numPr>
          <w:ilvl w:val="0"/>
          <w:numId w:val="1"/>
        </w:numPr>
        <w:spacing w:after="200" w:line="276" w:lineRule="auto"/>
        <w:rPr>
          <w:rFonts w:asciiTheme="minorHAnsi" w:hAnsiTheme="minorHAnsi"/>
        </w:rPr>
      </w:pPr>
      <w:r w:rsidRPr="009D263C">
        <w:rPr>
          <w:rFonts w:asciiTheme="minorHAnsi" w:hAnsiTheme="minorHAnsi"/>
        </w:rPr>
        <w:t>Bayramlarımız, düğünler, geleneklerimiz ………..…..…   ………………… yansıtan öğelerdir.</w:t>
      </w:r>
    </w:p>
    <w:p w:rsidR="009D263C" w:rsidRPr="009D263C" w:rsidRDefault="009D263C" w:rsidP="002010E8">
      <w:pPr>
        <w:pStyle w:val="ListeParagraf"/>
        <w:numPr>
          <w:ilvl w:val="0"/>
          <w:numId w:val="1"/>
        </w:numPr>
        <w:spacing w:line="276" w:lineRule="auto"/>
        <w:rPr>
          <w:rFonts w:asciiTheme="minorHAnsi" w:hAnsiTheme="minorHAnsi"/>
        </w:rPr>
      </w:pPr>
      <w:r w:rsidRPr="009D263C">
        <w:rPr>
          <w:rFonts w:asciiTheme="minorHAnsi" w:hAnsiTheme="minorHAnsi"/>
        </w:rPr>
        <w:t>Karaguni günümüzde …………………</w:t>
      </w:r>
      <w:r>
        <w:rPr>
          <w:rFonts w:asciiTheme="minorHAnsi" w:hAnsiTheme="minorHAnsi"/>
        </w:rPr>
        <w:t>…………..… adını almış bir oyundur.</w:t>
      </w:r>
    </w:p>
    <w:p w:rsidR="009D263C" w:rsidRPr="009D263C" w:rsidRDefault="009D263C" w:rsidP="002010E8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rPr>
          <w:rFonts w:asciiTheme="minorHAnsi" w:hAnsiTheme="minorHAnsi"/>
        </w:rPr>
      </w:pPr>
      <w:r w:rsidRPr="009D263C">
        <w:rPr>
          <w:rFonts w:asciiTheme="minorHAnsi" w:hAnsiTheme="minorHAnsi"/>
        </w:rPr>
        <w:t>Osmanlı Devleti Birinci Dünya Savaşı’nda ……………. devletlerine karşı savaştı.</w:t>
      </w:r>
    </w:p>
    <w:p w:rsidR="009D263C" w:rsidRPr="009D263C" w:rsidRDefault="009D263C" w:rsidP="002010E8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rPr>
          <w:rFonts w:asciiTheme="minorHAnsi" w:hAnsiTheme="minorHAnsi"/>
        </w:rPr>
      </w:pPr>
      <w:r w:rsidRPr="009D263C">
        <w:rPr>
          <w:rFonts w:asciiTheme="minorHAnsi" w:hAnsiTheme="minorHAnsi"/>
        </w:rPr>
        <w:t>Birinci Dünya Savaşı sonunda    ……………………..   Ateşkes   Anlaşması imzalandı.</w:t>
      </w:r>
    </w:p>
    <w:p w:rsidR="002010E8" w:rsidRPr="002010E8" w:rsidRDefault="002010E8" w:rsidP="002010E8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rPr>
          <w:rFonts w:asciiTheme="minorHAnsi" w:hAnsiTheme="minorHAnsi"/>
        </w:rPr>
      </w:pPr>
      <w:r w:rsidRPr="002010E8">
        <w:rPr>
          <w:rFonts w:asciiTheme="minorHAnsi" w:hAnsiTheme="minorHAnsi"/>
        </w:rPr>
        <w:t>Eski uygarlıklara ait eşyaların sergilendiği yere  ……………. denir.</w:t>
      </w:r>
    </w:p>
    <w:p w:rsidR="002010E8" w:rsidRPr="002010E8" w:rsidRDefault="002010E8" w:rsidP="002010E8">
      <w:pPr>
        <w:numPr>
          <w:ilvl w:val="0"/>
          <w:numId w:val="1"/>
        </w:numPr>
        <w:spacing w:after="0" w:line="276" w:lineRule="auto"/>
        <w:rPr>
          <w:rFonts w:asciiTheme="minorHAnsi" w:eastAsia="Times New Roman" w:hAnsiTheme="minorHAnsi"/>
          <w:noProof w:val="0"/>
          <w:sz w:val="24"/>
          <w:szCs w:val="24"/>
          <w:lang w:eastAsia="tr-TR"/>
        </w:rPr>
      </w:pPr>
      <w:r w:rsidRPr="002010E8">
        <w:rPr>
          <w:rFonts w:asciiTheme="minorHAnsi" w:eastAsia="Times New Roman" w:hAnsiTheme="minorHAnsi"/>
          <w:noProof w:val="0"/>
          <w:sz w:val="24"/>
          <w:szCs w:val="24"/>
          <w:lang w:eastAsia="tr-TR"/>
        </w:rPr>
        <w:t>Aile fertlerini gösterdiğimiz şemaya ……………………………..……..  denir.</w:t>
      </w:r>
    </w:p>
    <w:p w:rsidR="002010E8" w:rsidRPr="002010E8" w:rsidRDefault="002010E8" w:rsidP="002010E8">
      <w:pPr>
        <w:pStyle w:val="AralkYok"/>
        <w:numPr>
          <w:ilvl w:val="0"/>
          <w:numId w:val="1"/>
        </w:numPr>
        <w:spacing w:line="276" w:lineRule="auto"/>
        <w:rPr>
          <w:rFonts w:asciiTheme="minorHAnsi" w:hAnsiTheme="minorHAnsi"/>
          <w:sz w:val="24"/>
          <w:szCs w:val="24"/>
        </w:rPr>
      </w:pPr>
      <w:r w:rsidRPr="002010E8">
        <w:rPr>
          <w:rFonts w:asciiTheme="minorHAnsi" w:hAnsiTheme="minorHAnsi"/>
          <w:sz w:val="24"/>
          <w:szCs w:val="24"/>
        </w:rPr>
        <w:t>İzmir’i işgale gelen Yunanlılara ilk kurşunu ……………………………………………………………………… atmıştır.</w:t>
      </w:r>
    </w:p>
    <w:p w:rsidR="002010E8" w:rsidRDefault="002010E8" w:rsidP="002010E8">
      <w:pPr>
        <w:pStyle w:val="AralkYok"/>
        <w:numPr>
          <w:ilvl w:val="0"/>
          <w:numId w:val="1"/>
        </w:numPr>
        <w:spacing w:line="276" w:lineRule="auto"/>
        <w:rPr>
          <w:rFonts w:asciiTheme="minorHAnsi" w:hAnsiTheme="minorHAnsi"/>
          <w:sz w:val="24"/>
          <w:szCs w:val="24"/>
        </w:rPr>
      </w:pPr>
      <w:r w:rsidRPr="002010E8">
        <w:rPr>
          <w:rFonts w:asciiTheme="minorHAnsi" w:hAnsiTheme="minorHAnsi"/>
          <w:sz w:val="24"/>
          <w:szCs w:val="24"/>
        </w:rPr>
        <w:t>Kurtuluş Savaşı’nda batı cephesi komutanı ……………………………………………………………’dür.</w:t>
      </w:r>
    </w:p>
    <w:p w:rsidR="00A3107F" w:rsidRPr="002010E8" w:rsidRDefault="00A3107F" w:rsidP="00A3107F">
      <w:pPr>
        <w:pStyle w:val="AralkYok"/>
        <w:spacing w:line="276" w:lineRule="auto"/>
        <w:ind w:left="720"/>
        <w:rPr>
          <w:rFonts w:asciiTheme="minorHAnsi" w:hAnsiTheme="minorHAnsi"/>
          <w:sz w:val="24"/>
          <w:szCs w:val="24"/>
        </w:rPr>
      </w:pPr>
    </w:p>
    <w:p w:rsidR="00172BC5" w:rsidRPr="00C0499B" w:rsidRDefault="00172BC5" w:rsidP="00C0499B">
      <w:pPr>
        <w:pStyle w:val="ListeParagraf"/>
        <w:ind w:left="360"/>
        <w:rPr>
          <w:rFonts w:asciiTheme="minorHAnsi" w:hAnsiTheme="minorHAnsi"/>
          <w:b/>
        </w:rPr>
      </w:pPr>
      <w:r w:rsidRPr="0064255B">
        <w:rPr>
          <w:rFonts w:asciiTheme="minorHAnsi" w:hAnsiTheme="minorHAnsi"/>
          <w:b/>
        </w:rPr>
        <w:t>2- Aşağıdaki ifadelerden doğru olanların başına D, yanlış olanların başına Y harfi yazınız.</w:t>
      </w:r>
      <w:r w:rsidR="00C0499B">
        <w:rPr>
          <w:rFonts w:asciiTheme="minorHAnsi" w:hAnsiTheme="minorHAnsi"/>
          <w:b/>
        </w:rPr>
        <w:t>(</w:t>
      </w:r>
      <w:r>
        <w:rPr>
          <w:rFonts w:asciiTheme="minorHAnsi" w:hAnsiTheme="minorHAnsi"/>
          <w:b/>
        </w:rPr>
        <w:t>10p</w:t>
      </w:r>
      <w:r w:rsidR="00C0499B">
        <w:rPr>
          <w:rFonts w:asciiTheme="minorHAnsi" w:hAnsiTheme="minorHAnsi"/>
          <w:b/>
        </w:rPr>
        <w:t>)</w:t>
      </w:r>
    </w:p>
    <w:p w:rsidR="002010E8" w:rsidRPr="002010E8" w:rsidRDefault="00172BC5" w:rsidP="00172BC5">
      <w:pPr>
        <w:pStyle w:val="ListeParagraf"/>
        <w:numPr>
          <w:ilvl w:val="0"/>
          <w:numId w:val="2"/>
        </w:numPr>
        <w:spacing w:line="320" w:lineRule="atLeast"/>
        <w:rPr>
          <w:rFonts w:asciiTheme="minorHAnsi" w:hAnsiTheme="minorHAnsi"/>
        </w:rPr>
      </w:pPr>
      <w:r w:rsidRPr="002010E8">
        <w:rPr>
          <w:rFonts w:asciiTheme="minorHAnsi" w:hAnsiTheme="minorHAnsi"/>
        </w:rPr>
        <w:t xml:space="preserve">(     ) </w:t>
      </w:r>
      <w:r w:rsidR="002010E8" w:rsidRPr="00021399">
        <w:rPr>
          <w:rFonts w:asciiTheme="minorHAnsi" w:hAnsiTheme="minorHAnsi"/>
        </w:rPr>
        <w:t xml:space="preserve">Batı cephesinde Ermeniler ile savaşıldı. </w:t>
      </w:r>
    </w:p>
    <w:p w:rsidR="002010E8" w:rsidRDefault="00172BC5" w:rsidP="00172BC5">
      <w:pPr>
        <w:pStyle w:val="ListeParagraf"/>
        <w:numPr>
          <w:ilvl w:val="0"/>
          <w:numId w:val="2"/>
        </w:numPr>
        <w:spacing w:line="320" w:lineRule="atLeast"/>
        <w:rPr>
          <w:rFonts w:asciiTheme="minorHAnsi" w:hAnsiTheme="minorHAnsi"/>
        </w:rPr>
      </w:pPr>
      <w:r w:rsidRPr="002010E8">
        <w:rPr>
          <w:rFonts w:asciiTheme="minorHAnsi" w:hAnsiTheme="minorHAnsi"/>
        </w:rPr>
        <w:t xml:space="preserve">(     ) </w:t>
      </w:r>
      <w:r w:rsidR="002010E8" w:rsidRPr="00021399">
        <w:rPr>
          <w:rFonts w:asciiTheme="minorHAnsi" w:hAnsiTheme="minorHAnsi"/>
        </w:rPr>
        <w:t>Atatürk Türkiye Cumhuriyeti’nin kurucusu ve ilk cumhurbaşkanıdır.</w:t>
      </w:r>
      <w:r w:rsidR="002010E8" w:rsidRPr="002010E8">
        <w:rPr>
          <w:rFonts w:asciiTheme="minorHAnsi" w:hAnsiTheme="minorHAnsi"/>
        </w:rPr>
        <w:t xml:space="preserve"> </w:t>
      </w:r>
    </w:p>
    <w:p w:rsidR="00021399" w:rsidRPr="00021399" w:rsidRDefault="00172BC5" w:rsidP="00021399">
      <w:pPr>
        <w:pStyle w:val="ListeParagraf"/>
        <w:numPr>
          <w:ilvl w:val="0"/>
          <w:numId w:val="2"/>
        </w:numPr>
        <w:spacing w:line="320" w:lineRule="atLeast"/>
        <w:rPr>
          <w:rFonts w:asciiTheme="minorHAnsi" w:hAnsiTheme="minorHAnsi"/>
        </w:rPr>
      </w:pPr>
      <w:r w:rsidRPr="002010E8">
        <w:rPr>
          <w:rFonts w:asciiTheme="minorHAnsi" w:hAnsiTheme="minorHAnsi"/>
        </w:rPr>
        <w:t xml:space="preserve">(     ) </w:t>
      </w:r>
      <w:r w:rsidR="002010E8" w:rsidRPr="00021399">
        <w:rPr>
          <w:rFonts w:asciiTheme="minorHAnsi" w:hAnsiTheme="minorHAnsi"/>
        </w:rPr>
        <w:t>Gölge oyunu milli kültür ögelerimizdendir.</w:t>
      </w:r>
    </w:p>
    <w:p w:rsidR="00021399" w:rsidRPr="00021399" w:rsidRDefault="00172BC5" w:rsidP="00021399">
      <w:pPr>
        <w:pStyle w:val="ListeParagraf"/>
        <w:numPr>
          <w:ilvl w:val="0"/>
          <w:numId w:val="2"/>
        </w:numPr>
        <w:spacing w:line="320" w:lineRule="atLeast"/>
        <w:rPr>
          <w:rFonts w:asciiTheme="minorHAnsi" w:hAnsiTheme="minorHAnsi"/>
        </w:rPr>
      </w:pPr>
      <w:r w:rsidRPr="00021399">
        <w:rPr>
          <w:rFonts w:asciiTheme="minorHAnsi" w:hAnsiTheme="minorHAnsi"/>
        </w:rPr>
        <w:t xml:space="preserve">(     ) </w:t>
      </w:r>
      <w:r w:rsidR="00021399" w:rsidRPr="00021399">
        <w:rPr>
          <w:rFonts w:asciiTheme="minorHAnsi" w:hAnsiTheme="minorHAnsi"/>
        </w:rPr>
        <w:t>Güneybatı ana yöndür.</w:t>
      </w:r>
    </w:p>
    <w:p w:rsidR="00021399" w:rsidRDefault="00172BC5" w:rsidP="00021399">
      <w:pPr>
        <w:pStyle w:val="ListeParagraf"/>
        <w:numPr>
          <w:ilvl w:val="0"/>
          <w:numId w:val="2"/>
        </w:numPr>
        <w:spacing w:line="320" w:lineRule="atLeast"/>
        <w:rPr>
          <w:rFonts w:asciiTheme="minorHAnsi" w:hAnsiTheme="minorHAnsi"/>
        </w:rPr>
      </w:pPr>
      <w:r w:rsidRPr="00021399">
        <w:rPr>
          <w:rFonts w:asciiTheme="minorHAnsi" w:hAnsiTheme="minorHAnsi"/>
        </w:rPr>
        <w:t xml:space="preserve">(     ) </w:t>
      </w:r>
      <w:r w:rsidR="00021399" w:rsidRPr="00021399">
        <w:rPr>
          <w:rFonts w:asciiTheme="minorHAnsi" w:hAnsiTheme="minorHAnsi"/>
        </w:rPr>
        <w:t>Aile tarihimizi aile büyüklerimizden öğrenebiliriz.</w:t>
      </w:r>
    </w:p>
    <w:p w:rsidR="00172BC5" w:rsidRPr="00021399" w:rsidRDefault="00172BC5" w:rsidP="00021399">
      <w:pPr>
        <w:pStyle w:val="ListeParagraf"/>
        <w:numPr>
          <w:ilvl w:val="0"/>
          <w:numId w:val="2"/>
        </w:numPr>
        <w:spacing w:line="320" w:lineRule="atLeast"/>
        <w:rPr>
          <w:rFonts w:asciiTheme="minorHAnsi" w:hAnsiTheme="minorHAnsi"/>
        </w:rPr>
      </w:pPr>
      <w:r w:rsidRPr="00021399">
        <w:rPr>
          <w:rFonts w:asciiTheme="minorHAnsi" w:hAnsiTheme="minorHAnsi"/>
        </w:rPr>
        <w:t xml:space="preserve">(     ) </w:t>
      </w:r>
      <w:r w:rsidR="00021399">
        <w:t>Ramazan Bayramı ve Kurban Bayramı milli bayramlarımızdandır.</w:t>
      </w:r>
    </w:p>
    <w:p w:rsidR="00172BC5" w:rsidRPr="0064255B" w:rsidRDefault="00172BC5" w:rsidP="00172BC5">
      <w:pPr>
        <w:pStyle w:val="ListeParagraf"/>
        <w:numPr>
          <w:ilvl w:val="0"/>
          <w:numId w:val="2"/>
        </w:numPr>
        <w:spacing w:line="320" w:lineRule="atLeast"/>
        <w:rPr>
          <w:rFonts w:asciiTheme="minorHAnsi" w:hAnsiTheme="minorHAnsi"/>
        </w:rPr>
      </w:pPr>
      <w:r w:rsidRPr="00C0499B">
        <w:rPr>
          <w:rFonts w:asciiTheme="minorHAnsi" w:hAnsiTheme="minorHAnsi"/>
        </w:rPr>
        <w:t>(     )</w:t>
      </w:r>
      <w:r w:rsidRPr="0064255B">
        <w:rPr>
          <w:rFonts w:asciiTheme="minorHAnsi" w:hAnsiTheme="minorHAnsi"/>
        </w:rPr>
        <w:t xml:space="preserve"> </w:t>
      </w:r>
      <w:r w:rsidR="00021399">
        <w:rPr>
          <w:rFonts w:asciiTheme="minorHAnsi" w:hAnsiTheme="minorHAnsi"/>
        </w:rPr>
        <w:t>Hava olaylarını gözlemleyen kişilere meteorolog denir.</w:t>
      </w:r>
    </w:p>
    <w:p w:rsidR="00172BC5" w:rsidRPr="0064255B" w:rsidRDefault="00172BC5" w:rsidP="00172BC5">
      <w:pPr>
        <w:pStyle w:val="ListeParagraf"/>
        <w:numPr>
          <w:ilvl w:val="0"/>
          <w:numId w:val="2"/>
        </w:numPr>
        <w:spacing w:line="320" w:lineRule="atLeast"/>
        <w:rPr>
          <w:rFonts w:asciiTheme="minorHAnsi" w:hAnsiTheme="minorHAnsi"/>
        </w:rPr>
      </w:pPr>
      <w:r w:rsidRPr="00C0499B">
        <w:rPr>
          <w:rFonts w:asciiTheme="minorHAnsi" w:hAnsiTheme="minorHAnsi"/>
        </w:rPr>
        <w:t>(     )</w:t>
      </w:r>
      <w:r w:rsidRPr="0064255B">
        <w:rPr>
          <w:rFonts w:asciiTheme="minorHAnsi" w:hAnsiTheme="minorHAnsi"/>
        </w:rPr>
        <w:t xml:space="preserve"> </w:t>
      </w:r>
      <w:r w:rsidR="00C117D9">
        <w:rPr>
          <w:rFonts w:asciiTheme="minorHAnsi" w:hAnsiTheme="minorHAnsi"/>
        </w:rPr>
        <w:t>Mersin’in güneyinde Karadeniz bulunur.</w:t>
      </w:r>
    </w:p>
    <w:p w:rsidR="00172BC5" w:rsidRPr="0064255B" w:rsidRDefault="00172BC5" w:rsidP="00172BC5">
      <w:pPr>
        <w:pStyle w:val="ListeParagraf"/>
        <w:numPr>
          <w:ilvl w:val="0"/>
          <w:numId w:val="2"/>
        </w:numPr>
        <w:spacing w:line="320" w:lineRule="atLeast"/>
        <w:rPr>
          <w:rFonts w:asciiTheme="minorHAnsi" w:hAnsiTheme="minorHAnsi"/>
        </w:rPr>
      </w:pPr>
      <w:r w:rsidRPr="00C0499B">
        <w:rPr>
          <w:rFonts w:asciiTheme="minorHAnsi" w:hAnsiTheme="minorHAnsi"/>
        </w:rPr>
        <w:t>(     )</w:t>
      </w:r>
      <w:r w:rsidRPr="0064255B">
        <w:rPr>
          <w:rFonts w:asciiTheme="minorHAnsi" w:hAnsiTheme="minorHAnsi"/>
        </w:rPr>
        <w:t xml:space="preserve"> </w:t>
      </w:r>
      <w:r w:rsidR="00C117D9">
        <w:rPr>
          <w:rFonts w:asciiTheme="minorHAnsi" w:hAnsiTheme="minorHAnsi"/>
        </w:rPr>
        <w:t>Kurtuluş Savaşı bitiminde Mudanya Ateşkes Antlaşması imzalanmıştır.</w:t>
      </w:r>
    </w:p>
    <w:p w:rsidR="00172BC5" w:rsidRDefault="00172BC5" w:rsidP="00172BC5">
      <w:pPr>
        <w:pStyle w:val="ListeParagraf"/>
        <w:numPr>
          <w:ilvl w:val="0"/>
          <w:numId w:val="2"/>
        </w:numPr>
        <w:spacing w:line="320" w:lineRule="atLeast"/>
        <w:rPr>
          <w:rFonts w:asciiTheme="minorHAnsi" w:hAnsiTheme="minorHAnsi"/>
        </w:rPr>
      </w:pPr>
      <w:r w:rsidRPr="00C0499B">
        <w:rPr>
          <w:rFonts w:asciiTheme="minorHAnsi" w:hAnsiTheme="minorHAnsi"/>
        </w:rPr>
        <w:t>(     )</w:t>
      </w:r>
      <w:r w:rsidRPr="0064255B">
        <w:rPr>
          <w:rFonts w:asciiTheme="minorHAnsi" w:hAnsiTheme="minorHAnsi"/>
        </w:rPr>
        <w:t xml:space="preserve"> </w:t>
      </w:r>
      <w:r w:rsidR="00C117D9">
        <w:rPr>
          <w:rFonts w:asciiTheme="minorHAnsi" w:hAnsiTheme="minorHAnsi"/>
        </w:rPr>
        <w:t>Anee,baba ve çocuklardan oluşan aileye geniş aile denir.</w:t>
      </w:r>
    </w:p>
    <w:p w:rsidR="00A3107F" w:rsidRPr="00C0499B" w:rsidRDefault="00A3107F" w:rsidP="00A3107F">
      <w:pPr>
        <w:pStyle w:val="ListeParagraf"/>
        <w:spacing w:line="320" w:lineRule="atLeast"/>
        <w:rPr>
          <w:rFonts w:asciiTheme="minorHAnsi" w:hAnsiTheme="minorHAnsi"/>
        </w:rPr>
      </w:pPr>
    </w:p>
    <w:p w:rsidR="00172BC5" w:rsidRDefault="00172BC5" w:rsidP="00A3107F">
      <w:pPr>
        <w:pStyle w:val="AralkYok"/>
        <w:spacing w:line="276" w:lineRule="auto"/>
        <w:rPr>
          <w:rFonts w:asciiTheme="minorHAnsi" w:hAnsiTheme="minorHAnsi"/>
          <w:b/>
          <w:sz w:val="24"/>
          <w:szCs w:val="24"/>
        </w:rPr>
      </w:pPr>
      <w:r w:rsidRPr="0064255B">
        <w:rPr>
          <w:rFonts w:asciiTheme="minorHAnsi" w:hAnsiTheme="minorHAnsi"/>
          <w:b/>
        </w:rPr>
        <w:t xml:space="preserve">3- </w:t>
      </w:r>
      <w:r w:rsidR="00A3107F" w:rsidRPr="00A3107F">
        <w:rPr>
          <w:rFonts w:asciiTheme="minorHAnsi" w:hAnsiTheme="minorHAnsi"/>
          <w:b/>
          <w:sz w:val="24"/>
          <w:szCs w:val="24"/>
        </w:rPr>
        <w:t>Aşağıdaki tabloya doğal unsur ve beşeri unsurlardan 5’er tane yazınız. (10 Puan)</w:t>
      </w:r>
    </w:p>
    <w:p w:rsidR="00A3107F" w:rsidRPr="00A3107F" w:rsidRDefault="00A3107F" w:rsidP="00A3107F">
      <w:pPr>
        <w:pStyle w:val="AralkYok"/>
        <w:spacing w:line="276" w:lineRule="auto"/>
        <w:rPr>
          <w:rFonts w:ascii="Times New Roman" w:hAnsi="Times New Roman"/>
          <w:bCs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5456"/>
        <w:gridCol w:w="5284"/>
      </w:tblGrid>
      <w:tr w:rsidR="00C117D9" w:rsidTr="00A3107F">
        <w:tc>
          <w:tcPr>
            <w:tcW w:w="5456" w:type="dxa"/>
            <w:vAlign w:val="center"/>
          </w:tcPr>
          <w:p w:rsidR="00C117D9" w:rsidRPr="00A3107F" w:rsidRDefault="00A3107F" w:rsidP="00A3107F">
            <w:pPr>
              <w:jc w:val="center"/>
              <w:rPr>
                <w:rFonts w:asciiTheme="minorHAnsi" w:hAnsiTheme="minorHAnsi"/>
                <w:b/>
              </w:rPr>
            </w:pPr>
            <w:r w:rsidRPr="00A3107F">
              <w:rPr>
                <w:rFonts w:asciiTheme="minorHAnsi" w:hAnsiTheme="minorHAnsi"/>
                <w:b/>
              </w:rPr>
              <w:t>DOĞAL UNSURLAR</w:t>
            </w:r>
          </w:p>
        </w:tc>
        <w:tc>
          <w:tcPr>
            <w:tcW w:w="5284" w:type="dxa"/>
            <w:vAlign w:val="center"/>
          </w:tcPr>
          <w:p w:rsidR="00C117D9" w:rsidRPr="00A3107F" w:rsidRDefault="00A3107F" w:rsidP="00A3107F">
            <w:pPr>
              <w:jc w:val="center"/>
              <w:rPr>
                <w:rFonts w:asciiTheme="minorHAnsi" w:hAnsiTheme="minorHAnsi"/>
                <w:b/>
              </w:rPr>
            </w:pPr>
            <w:r w:rsidRPr="00A3107F">
              <w:rPr>
                <w:rFonts w:asciiTheme="minorHAnsi" w:hAnsiTheme="minorHAnsi"/>
                <w:b/>
              </w:rPr>
              <w:t>BEŞERİ UNSURLAR</w:t>
            </w:r>
          </w:p>
        </w:tc>
      </w:tr>
      <w:tr w:rsidR="00A3107F" w:rsidTr="00A3107F">
        <w:tc>
          <w:tcPr>
            <w:tcW w:w="5456" w:type="dxa"/>
            <w:vAlign w:val="center"/>
          </w:tcPr>
          <w:p w:rsidR="00A3107F" w:rsidRDefault="00A3107F" w:rsidP="00A3107F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1.</w:t>
            </w:r>
          </w:p>
        </w:tc>
        <w:tc>
          <w:tcPr>
            <w:tcW w:w="5284" w:type="dxa"/>
            <w:vAlign w:val="center"/>
          </w:tcPr>
          <w:p w:rsidR="00A3107F" w:rsidRDefault="00A3107F" w:rsidP="00D72A1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1.</w:t>
            </w:r>
          </w:p>
        </w:tc>
      </w:tr>
      <w:tr w:rsidR="00A3107F" w:rsidTr="00A3107F">
        <w:tc>
          <w:tcPr>
            <w:tcW w:w="5456" w:type="dxa"/>
            <w:vAlign w:val="center"/>
          </w:tcPr>
          <w:p w:rsidR="00A3107F" w:rsidRDefault="00A3107F" w:rsidP="00E300C3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2.</w:t>
            </w:r>
            <w:r w:rsidR="00E300C3" w:rsidRPr="00E300C3"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 xml:space="preserve"> </w:t>
            </w:r>
          </w:p>
        </w:tc>
        <w:tc>
          <w:tcPr>
            <w:tcW w:w="5284" w:type="dxa"/>
            <w:vAlign w:val="center"/>
          </w:tcPr>
          <w:p w:rsidR="00A3107F" w:rsidRDefault="00A3107F" w:rsidP="00D72A1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2.</w:t>
            </w:r>
          </w:p>
        </w:tc>
      </w:tr>
      <w:tr w:rsidR="00A3107F" w:rsidTr="00A3107F">
        <w:tc>
          <w:tcPr>
            <w:tcW w:w="5456" w:type="dxa"/>
            <w:vAlign w:val="center"/>
          </w:tcPr>
          <w:p w:rsidR="00A3107F" w:rsidRDefault="00A3107F" w:rsidP="00A3107F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3.</w:t>
            </w:r>
          </w:p>
        </w:tc>
        <w:tc>
          <w:tcPr>
            <w:tcW w:w="5284" w:type="dxa"/>
            <w:vAlign w:val="center"/>
          </w:tcPr>
          <w:p w:rsidR="00A3107F" w:rsidRDefault="00A3107F" w:rsidP="00D72A1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3.</w:t>
            </w:r>
          </w:p>
        </w:tc>
      </w:tr>
      <w:tr w:rsidR="00A3107F" w:rsidTr="00A3107F">
        <w:tc>
          <w:tcPr>
            <w:tcW w:w="5456" w:type="dxa"/>
            <w:vAlign w:val="center"/>
          </w:tcPr>
          <w:p w:rsidR="00A3107F" w:rsidRDefault="00A3107F" w:rsidP="00A3107F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4.</w:t>
            </w:r>
          </w:p>
        </w:tc>
        <w:tc>
          <w:tcPr>
            <w:tcW w:w="5284" w:type="dxa"/>
            <w:vAlign w:val="center"/>
          </w:tcPr>
          <w:p w:rsidR="00A3107F" w:rsidRDefault="00A3107F" w:rsidP="00D72A1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4.</w:t>
            </w:r>
          </w:p>
        </w:tc>
      </w:tr>
      <w:tr w:rsidR="00A3107F" w:rsidTr="00A3107F">
        <w:tc>
          <w:tcPr>
            <w:tcW w:w="5456" w:type="dxa"/>
            <w:vAlign w:val="center"/>
          </w:tcPr>
          <w:p w:rsidR="00A3107F" w:rsidRDefault="00A3107F" w:rsidP="00A3107F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5.</w:t>
            </w:r>
          </w:p>
        </w:tc>
        <w:tc>
          <w:tcPr>
            <w:tcW w:w="5284" w:type="dxa"/>
            <w:vAlign w:val="center"/>
          </w:tcPr>
          <w:p w:rsidR="00A3107F" w:rsidRDefault="00A3107F" w:rsidP="00D72A1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5.</w:t>
            </w:r>
          </w:p>
        </w:tc>
      </w:tr>
    </w:tbl>
    <w:p w:rsidR="00C117D9" w:rsidRPr="0064255B" w:rsidRDefault="00C117D9" w:rsidP="00172BC5">
      <w:pPr>
        <w:rPr>
          <w:rFonts w:asciiTheme="minorHAnsi" w:hAnsiTheme="minorHAnsi"/>
        </w:rPr>
        <w:sectPr w:rsidR="00C117D9" w:rsidRPr="0064255B" w:rsidSect="00172BC5">
          <w:type w:val="continuous"/>
          <w:pgSz w:w="11906" w:h="16838"/>
          <w:pgMar w:top="568" w:right="424" w:bottom="709" w:left="709" w:header="708" w:footer="708" w:gutter="0"/>
          <w:cols w:space="708"/>
          <w:docGrid w:linePitch="360"/>
        </w:sectPr>
      </w:pPr>
    </w:p>
    <w:tbl>
      <w:tblPr>
        <w:tblStyle w:val="TabloKlavuzu"/>
        <w:tblW w:w="0" w:type="auto"/>
        <w:tblInd w:w="108" w:type="dxa"/>
        <w:tblLook w:val="04A0"/>
      </w:tblPr>
      <w:tblGrid>
        <w:gridCol w:w="5529"/>
        <w:gridCol w:w="5276"/>
      </w:tblGrid>
      <w:tr w:rsidR="00E300C3" w:rsidTr="00E300C3">
        <w:tc>
          <w:tcPr>
            <w:tcW w:w="5529" w:type="dxa"/>
          </w:tcPr>
          <w:p w:rsidR="00E300C3" w:rsidRDefault="00E300C3" w:rsidP="00A3107F">
            <w:pPr>
              <w:spacing w:line="360" w:lineRule="auto"/>
              <w:ind w:right="-852"/>
              <w:rPr>
                <w:rFonts w:ascii="Times New Roman" w:hAnsi="Times New Roman"/>
                <w:b/>
                <w:color w:val="231F20"/>
                <w:sz w:val="24"/>
                <w:szCs w:val="26"/>
              </w:rPr>
            </w:pPr>
            <w:r>
              <w:lastRenderedPageBreak/>
              <w:drawing>
                <wp:anchor distT="0" distB="0" distL="114300" distR="114300" simplePos="0" relativeHeight="251705344" behindDoc="0" locked="0" layoutInCell="1" allowOverlap="1">
                  <wp:simplePos x="0" y="0"/>
                  <wp:positionH relativeFrom="margin">
                    <wp:posOffset>908685</wp:posOffset>
                  </wp:positionH>
                  <wp:positionV relativeFrom="margin">
                    <wp:posOffset>396240</wp:posOffset>
                  </wp:positionV>
                  <wp:extent cx="1266825" cy="1337945"/>
                  <wp:effectExtent l="0" t="0" r="9525" b="0"/>
                  <wp:wrapSquare wrapText="bothSides"/>
                  <wp:docPr id="9" name="Resim 9" descr="yön gülü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yön gülü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1337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300C3"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>4. Ana ve ara yö</w:t>
            </w:r>
            <w:r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>nleri uygun yerlere yazınız. (8</w:t>
            </w:r>
            <w:r w:rsidRPr="00E300C3"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>p</w:t>
            </w:r>
            <w:r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>)</w:t>
            </w:r>
          </w:p>
          <w:p w:rsidR="00E300C3" w:rsidRDefault="00E300C3" w:rsidP="00A3107F">
            <w:pPr>
              <w:spacing w:line="360" w:lineRule="auto"/>
              <w:ind w:right="-852"/>
              <w:rPr>
                <w:rFonts w:ascii="Times New Roman" w:hAnsi="Times New Roman"/>
                <w:b/>
                <w:color w:val="231F20"/>
                <w:sz w:val="26"/>
                <w:szCs w:val="26"/>
              </w:rPr>
            </w:pPr>
          </w:p>
        </w:tc>
        <w:tc>
          <w:tcPr>
            <w:tcW w:w="5276" w:type="dxa"/>
          </w:tcPr>
          <w:p w:rsidR="00231AC6" w:rsidRPr="00231AC6" w:rsidRDefault="00F15145" w:rsidP="00231AC6">
            <w:pPr>
              <w:rPr>
                <w:rFonts w:ascii="Times New Roman" w:hAnsi="Times New Roman"/>
                <w:b/>
                <w:color w:val="231F20"/>
                <w:sz w:val="24"/>
                <w:szCs w:val="26"/>
              </w:rPr>
            </w:pPr>
            <w:r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>10</w:t>
            </w:r>
            <w:r w:rsidR="00231AC6" w:rsidRPr="00231AC6"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>.  Mustafa Kemal Kurtuluş Savaşı’nı başlatırken sırası ile hangi şehirlere gitti?</w:t>
            </w:r>
          </w:p>
          <w:p w:rsidR="00231AC6" w:rsidRPr="00231AC6" w:rsidRDefault="00231AC6" w:rsidP="00231AC6">
            <w:pPr>
              <w:pStyle w:val="AralkYok"/>
              <w:spacing w:line="360" w:lineRule="auto"/>
              <w:rPr>
                <w:rFonts w:ascii="Times New Roman" w:eastAsia="Calibri" w:hAnsi="Times New Roman"/>
                <w:b/>
                <w:noProof/>
                <w:color w:val="231F20"/>
                <w:sz w:val="24"/>
                <w:szCs w:val="26"/>
              </w:rPr>
            </w:pPr>
            <w:r w:rsidRPr="00231AC6">
              <w:rPr>
                <w:rFonts w:ascii="Times New Roman" w:eastAsia="Calibri" w:hAnsi="Times New Roman"/>
                <w:b/>
                <w:noProof/>
                <w:color w:val="231F20"/>
                <w:sz w:val="24"/>
                <w:szCs w:val="26"/>
              </w:rPr>
              <w:t>A. Samsun - Erzurum – Sivas - Amasya - Ankara</w:t>
            </w:r>
          </w:p>
          <w:p w:rsidR="00231AC6" w:rsidRPr="00231AC6" w:rsidRDefault="00231AC6" w:rsidP="00231AC6">
            <w:pPr>
              <w:pStyle w:val="AralkYok"/>
              <w:spacing w:line="360" w:lineRule="auto"/>
              <w:rPr>
                <w:rFonts w:ascii="Times New Roman" w:eastAsia="Calibri" w:hAnsi="Times New Roman"/>
                <w:b/>
                <w:noProof/>
                <w:color w:val="231F20"/>
                <w:sz w:val="24"/>
                <w:szCs w:val="26"/>
              </w:rPr>
            </w:pPr>
            <w:r w:rsidRPr="00231AC6">
              <w:rPr>
                <w:rFonts w:ascii="Times New Roman" w:eastAsia="Calibri" w:hAnsi="Times New Roman"/>
                <w:b/>
                <w:noProof/>
                <w:color w:val="231F20"/>
                <w:sz w:val="24"/>
                <w:szCs w:val="26"/>
              </w:rPr>
              <w:t xml:space="preserve">B. Samsun- Amasya – Erzurum -  Sivas - Ankara </w:t>
            </w:r>
          </w:p>
          <w:p w:rsidR="00231AC6" w:rsidRPr="00231AC6" w:rsidRDefault="00231AC6" w:rsidP="00231AC6">
            <w:pPr>
              <w:pStyle w:val="AralkYok"/>
              <w:spacing w:line="360" w:lineRule="auto"/>
              <w:rPr>
                <w:rFonts w:ascii="Times New Roman" w:eastAsia="Calibri" w:hAnsi="Times New Roman"/>
                <w:b/>
                <w:noProof/>
                <w:color w:val="231F20"/>
                <w:sz w:val="24"/>
                <w:szCs w:val="26"/>
              </w:rPr>
            </w:pPr>
            <w:r w:rsidRPr="00231AC6">
              <w:rPr>
                <w:rFonts w:ascii="Times New Roman" w:eastAsia="Calibri" w:hAnsi="Times New Roman"/>
                <w:b/>
                <w:noProof/>
                <w:color w:val="231F20"/>
                <w:sz w:val="24"/>
                <w:szCs w:val="26"/>
              </w:rPr>
              <w:t>C. Amasya - Erzurum - Sivas – Ankara - Samsun</w:t>
            </w:r>
          </w:p>
          <w:p w:rsidR="00231AC6" w:rsidRPr="00231AC6" w:rsidRDefault="00231AC6" w:rsidP="00231AC6">
            <w:pPr>
              <w:pStyle w:val="AralkYok"/>
              <w:spacing w:line="360" w:lineRule="auto"/>
              <w:rPr>
                <w:rFonts w:ascii="Times New Roman" w:eastAsia="Calibri" w:hAnsi="Times New Roman"/>
                <w:b/>
                <w:noProof/>
                <w:color w:val="231F20"/>
                <w:sz w:val="24"/>
                <w:szCs w:val="26"/>
              </w:rPr>
            </w:pPr>
            <w:r w:rsidRPr="00231AC6">
              <w:rPr>
                <w:rFonts w:ascii="Times New Roman" w:eastAsia="Calibri" w:hAnsi="Times New Roman"/>
                <w:b/>
                <w:noProof/>
                <w:color w:val="231F20"/>
                <w:sz w:val="24"/>
                <w:szCs w:val="26"/>
              </w:rPr>
              <w:t>D. Samsun - Sivas - Erzurum - Amasya  -Ankara</w:t>
            </w:r>
          </w:p>
          <w:p w:rsidR="00E300C3" w:rsidRDefault="00E300C3" w:rsidP="00231AC6">
            <w:pPr>
              <w:pStyle w:val="ListeParagraf"/>
              <w:spacing w:line="360" w:lineRule="auto"/>
              <w:ind w:right="-852"/>
              <w:rPr>
                <w:b/>
                <w:color w:val="231F20"/>
                <w:sz w:val="26"/>
                <w:szCs w:val="26"/>
              </w:rPr>
            </w:pPr>
          </w:p>
        </w:tc>
      </w:tr>
      <w:tr w:rsidR="00E300C3" w:rsidTr="00E300C3">
        <w:tc>
          <w:tcPr>
            <w:tcW w:w="5529" w:type="dxa"/>
          </w:tcPr>
          <w:p w:rsidR="00E300C3" w:rsidRDefault="00231AC6" w:rsidP="00A3107F">
            <w:pPr>
              <w:spacing w:line="360" w:lineRule="auto"/>
              <w:ind w:right="-852"/>
              <w:rPr>
                <w:rFonts w:ascii="Times New Roman" w:hAnsi="Times New Roman"/>
                <w:b/>
                <w:color w:val="231F20"/>
                <w:sz w:val="24"/>
                <w:szCs w:val="26"/>
              </w:rPr>
            </w:pPr>
            <w:r>
              <w:rPr>
                <w:i/>
                <w:sz w:val="23"/>
                <w:szCs w:val="23"/>
              </w:rPr>
              <w:drawing>
                <wp:anchor distT="0" distB="0" distL="114300" distR="114300" simplePos="0" relativeHeight="251713536" behindDoc="0" locked="0" layoutInCell="1" allowOverlap="1">
                  <wp:simplePos x="0" y="0"/>
                  <wp:positionH relativeFrom="column">
                    <wp:posOffset>2581275</wp:posOffset>
                  </wp:positionH>
                  <wp:positionV relativeFrom="paragraph">
                    <wp:posOffset>378460</wp:posOffset>
                  </wp:positionV>
                  <wp:extent cx="619125" cy="554355"/>
                  <wp:effectExtent l="0" t="0" r="9525" b="0"/>
                  <wp:wrapNone/>
                  <wp:docPr id="3" name="Resim 3" descr="C:\Users\gzndrsn\Desktop\24539843-weather-icons-mono-color-vector-symbols-Stock-P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:\Users\gzndrsn\Desktop\24539843-weather-icons-mono-color-vector-symbols-Stock-P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5543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i/>
                <w:sz w:val="23"/>
                <w:szCs w:val="23"/>
              </w:rPr>
              <w:drawing>
                <wp:anchor distT="0" distB="0" distL="114300" distR="114300" simplePos="0" relativeHeight="251711488" behindDoc="0" locked="0" layoutInCell="1" allowOverlap="1">
                  <wp:simplePos x="0" y="0"/>
                  <wp:positionH relativeFrom="column">
                    <wp:posOffset>1666875</wp:posOffset>
                  </wp:positionH>
                  <wp:positionV relativeFrom="paragraph">
                    <wp:posOffset>492760</wp:posOffset>
                  </wp:positionV>
                  <wp:extent cx="734060" cy="417195"/>
                  <wp:effectExtent l="0" t="0" r="8890" b="1905"/>
                  <wp:wrapNone/>
                  <wp:docPr id="25" name="Resim 25" descr="C:\Users\gzndrsn\Desktop\24539843-weather-icons-mono-color-vector-symbols-Stock-P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gzndrsn\Desktop\24539843-weather-icons-mono-color-vector-symbols-Stock-P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4060" cy="4171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i/>
                <w:sz w:val="23"/>
                <w:szCs w:val="23"/>
              </w:rPr>
              <w:drawing>
                <wp:anchor distT="0" distB="0" distL="114300" distR="114300" simplePos="0" relativeHeight="251709440" behindDoc="0" locked="0" layoutInCell="1" allowOverlap="1">
                  <wp:simplePos x="0" y="0"/>
                  <wp:positionH relativeFrom="column">
                    <wp:posOffset>809625</wp:posOffset>
                  </wp:positionH>
                  <wp:positionV relativeFrom="paragraph">
                    <wp:posOffset>445135</wp:posOffset>
                  </wp:positionV>
                  <wp:extent cx="856615" cy="485775"/>
                  <wp:effectExtent l="0" t="0" r="635" b="9525"/>
                  <wp:wrapNone/>
                  <wp:docPr id="10" name="Resim 19" descr="C:\Users\gzndrsn\Desktop\13930205-illustration-of-simple-weather-icon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gzndrsn\Desktop\13930205-illustration-of-simple-weather-icon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6615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i/>
                <w:sz w:val="23"/>
                <w:szCs w:val="23"/>
              </w:rPr>
              <w:drawing>
                <wp:anchor distT="0" distB="0" distL="114300" distR="114300" simplePos="0" relativeHeight="251707392" behindDoc="0" locked="0" layoutInCell="1" allowOverlap="1">
                  <wp:simplePos x="0" y="0"/>
                  <wp:positionH relativeFrom="column">
                    <wp:posOffset>-28575</wp:posOffset>
                  </wp:positionH>
                  <wp:positionV relativeFrom="paragraph">
                    <wp:posOffset>492760</wp:posOffset>
                  </wp:positionV>
                  <wp:extent cx="734060" cy="427990"/>
                  <wp:effectExtent l="0" t="0" r="8890" b="0"/>
                  <wp:wrapNone/>
                  <wp:docPr id="24" name="Resim 24" descr="C:\Users\gzndrsn\Desktop\24539843-weather-icons-mono-color-vector-symbols-Stock-P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C:\Users\gzndrsn\Desktop\24539843-weather-icons-mono-color-vector-symbols-Stock-P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4060" cy="4279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/>
                <w:b/>
                <w:color w:val="231F20"/>
                <w:sz w:val="26"/>
                <w:szCs w:val="26"/>
              </w:rPr>
              <w:t xml:space="preserve">5. </w:t>
            </w:r>
            <w:r w:rsidRPr="00231AC6"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>Aşağıdaki sembollerin hangi hava olayını ifade ettiğini altlarına yazınız.</w:t>
            </w:r>
            <w:r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 xml:space="preserve"> (8p)</w:t>
            </w:r>
          </w:p>
          <w:p w:rsidR="00231AC6" w:rsidRDefault="00231AC6" w:rsidP="00A3107F">
            <w:pPr>
              <w:spacing w:line="360" w:lineRule="auto"/>
              <w:ind w:right="-852"/>
              <w:rPr>
                <w:rFonts w:ascii="Times New Roman" w:hAnsi="Times New Roman"/>
                <w:b/>
                <w:color w:val="231F20"/>
                <w:sz w:val="26"/>
                <w:szCs w:val="26"/>
              </w:rPr>
            </w:pPr>
          </w:p>
          <w:p w:rsidR="00231AC6" w:rsidRDefault="00231AC6" w:rsidP="00A3107F">
            <w:pPr>
              <w:spacing w:line="360" w:lineRule="auto"/>
              <w:ind w:right="-852"/>
              <w:rPr>
                <w:rFonts w:ascii="Times New Roman" w:hAnsi="Times New Roman"/>
                <w:b/>
                <w:color w:val="231F2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231F20"/>
                <w:sz w:val="26"/>
                <w:szCs w:val="26"/>
              </w:rPr>
              <w:t>…………..    …………..   …………..   ………….</w:t>
            </w:r>
          </w:p>
        </w:tc>
        <w:tc>
          <w:tcPr>
            <w:tcW w:w="5276" w:type="dxa"/>
          </w:tcPr>
          <w:p w:rsidR="00231AC6" w:rsidRPr="004B2BF2" w:rsidRDefault="00F15145" w:rsidP="00231AC6">
            <w:pPr>
              <w:pStyle w:val="Pa0"/>
              <w:jc w:val="both"/>
              <w:rPr>
                <w:rFonts w:ascii="Times New Roman" w:eastAsia="Calibri" w:hAnsi="Times New Roman" w:cs="Times New Roman"/>
                <w:b/>
                <w:noProof/>
                <w:color w:val="231F20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color w:val="231F20"/>
                <w:szCs w:val="26"/>
              </w:rPr>
              <w:t>11</w:t>
            </w:r>
            <w:r w:rsidR="00231AC6">
              <w:rPr>
                <w:rFonts w:ascii="Times New Roman" w:eastAsia="Calibri" w:hAnsi="Times New Roman" w:cs="Times New Roman"/>
                <w:b/>
                <w:noProof/>
                <w:color w:val="231F20"/>
                <w:szCs w:val="26"/>
              </w:rPr>
              <w:t>.</w:t>
            </w:r>
            <w:r>
              <w:rPr>
                <w:rFonts w:ascii="Times New Roman" w:eastAsia="Calibri" w:hAnsi="Times New Roman" w:cs="Times New Roman"/>
                <w:b/>
                <w:noProof/>
                <w:color w:val="231F20"/>
                <w:szCs w:val="26"/>
              </w:rPr>
              <w:t xml:space="preserve"> </w:t>
            </w:r>
            <w:r w:rsidR="00231AC6" w:rsidRPr="004B2BF2">
              <w:rPr>
                <w:rFonts w:ascii="Times New Roman" w:eastAsia="Calibri" w:hAnsi="Times New Roman" w:cs="Times New Roman"/>
                <w:b/>
                <w:noProof/>
                <w:color w:val="231F20"/>
                <w:szCs w:val="26"/>
              </w:rPr>
              <w:t xml:space="preserve">Milli Mücadele’de gösterdiği başarılardan dolayı hangi ilimize unvan </w:t>
            </w:r>
            <w:r w:rsidR="00231AC6" w:rsidRPr="00231AC6">
              <w:rPr>
                <w:rFonts w:ascii="Times New Roman" w:eastAsia="Calibri" w:hAnsi="Times New Roman" w:cs="Times New Roman"/>
                <w:b/>
                <w:noProof/>
                <w:color w:val="231F20"/>
                <w:szCs w:val="26"/>
                <w:u w:val="single"/>
              </w:rPr>
              <w:t>verilmemiştir</w:t>
            </w:r>
            <w:r w:rsidR="00231AC6" w:rsidRPr="004B2BF2">
              <w:rPr>
                <w:rFonts w:ascii="Times New Roman" w:eastAsia="Calibri" w:hAnsi="Times New Roman" w:cs="Times New Roman"/>
                <w:b/>
                <w:noProof/>
                <w:color w:val="231F20"/>
                <w:szCs w:val="26"/>
              </w:rPr>
              <w:t xml:space="preserve">? </w:t>
            </w:r>
            <w:r w:rsidR="00231AC6" w:rsidRPr="004B2BF2">
              <w:rPr>
                <w:rFonts w:ascii="Times New Roman" w:eastAsia="Calibri" w:hAnsi="Times New Roman" w:cs="Times New Roman"/>
                <w:b/>
                <w:noProof/>
                <w:color w:val="231F20"/>
                <w:szCs w:val="26"/>
              </w:rPr>
              <w:tab/>
              <w:t xml:space="preserve">        </w:t>
            </w:r>
          </w:p>
          <w:p w:rsidR="00231AC6" w:rsidRPr="004B2BF2" w:rsidRDefault="00231AC6" w:rsidP="00231AC6">
            <w:pPr>
              <w:pStyle w:val="Default"/>
              <w:rPr>
                <w:rFonts w:ascii="Times New Roman" w:eastAsia="Calibri" w:hAnsi="Times New Roman" w:cs="Times New Roman"/>
                <w:b/>
                <w:noProof/>
                <w:color w:val="231F20"/>
                <w:szCs w:val="26"/>
              </w:rPr>
            </w:pPr>
          </w:p>
          <w:p w:rsidR="00231AC6" w:rsidRDefault="00231AC6" w:rsidP="00231AC6">
            <w:pPr>
              <w:pStyle w:val="Pa0"/>
              <w:rPr>
                <w:rFonts w:ascii="Times New Roman" w:eastAsia="Calibri" w:hAnsi="Times New Roman" w:cs="Times New Roman"/>
                <w:b/>
                <w:noProof/>
                <w:color w:val="231F20"/>
                <w:szCs w:val="26"/>
              </w:rPr>
            </w:pPr>
            <w:r w:rsidRPr="004B2BF2">
              <w:rPr>
                <w:rFonts w:ascii="Times New Roman" w:eastAsia="Calibri" w:hAnsi="Times New Roman" w:cs="Times New Roman"/>
                <w:b/>
                <w:noProof/>
                <w:color w:val="231F20"/>
                <w:szCs w:val="26"/>
              </w:rPr>
              <w:t xml:space="preserve">      A) Maraş </w:t>
            </w:r>
            <w:r w:rsidRPr="004B2BF2">
              <w:rPr>
                <w:rFonts w:ascii="Times New Roman" w:eastAsia="Calibri" w:hAnsi="Times New Roman" w:cs="Times New Roman"/>
                <w:b/>
                <w:noProof/>
                <w:color w:val="231F20"/>
                <w:szCs w:val="26"/>
              </w:rPr>
              <w:tab/>
            </w:r>
            <w:r w:rsidRPr="004B2BF2">
              <w:rPr>
                <w:rFonts w:ascii="Times New Roman" w:eastAsia="Calibri" w:hAnsi="Times New Roman" w:cs="Times New Roman"/>
                <w:b/>
                <w:noProof/>
                <w:color w:val="231F20"/>
                <w:szCs w:val="26"/>
              </w:rPr>
              <w:tab/>
            </w:r>
            <w:r w:rsidRPr="004B2BF2">
              <w:rPr>
                <w:rFonts w:ascii="Times New Roman" w:eastAsia="Calibri" w:hAnsi="Times New Roman" w:cs="Times New Roman"/>
                <w:b/>
                <w:noProof/>
                <w:color w:val="231F20"/>
                <w:szCs w:val="26"/>
              </w:rPr>
              <w:tab/>
              <w:t xml:space="preserve">    B) Adana </w:t>
            </w:r>
          </w:p>
          <w:p w:rsidR="00231AC6" w:rsidRPr="004B2BF2" w:rsidRDefault="00231AC6" w:rsidP="00231AC6">
            <w:pPr>
              <w:pStyle w:val="Default"/>
            </w:pPr>
          </w:p>
          <w:p w:rsidR="00231AC6" w:rsidRPr="00231AC6" w:rsidRDefault="00231AC6" w:rsidP="00A3107F">
            <w:pPr>
              <w:spacing w:line="360" w:lineRule="auto"/>
              <w:ind w:right="-852"/>
              <w:rPr>
                <w:b/>
                <w:color w:val="231F20"/>
                <w:sz w:val="26"/>
                <w:szCs w:val="26"/>
              </w:rPr>
            </w:pPr>
            <w:r w:rsidRPr="004B2BF2"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 xml:space="preserve">     </w:t>
            </w:r>
            <w:r>
              <w:rPr>
                <w:rFonts w:ascii="Times New Roman" w:hAnsi="Times New Roman"/>
                <w:b/>
                <w:color w:val="231F20"/>
                <w:szCs w:val="26"/>
              </w:rPr>
              <w:t xml:space="preserve"> </w:t>
            </w:r>
            <w:r w:rsidRPr="004B2BF2"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 xml:space="preserve">C) Urfa </w:t>
            </w:r>
            <w:r w:rsidRPr="004B2BF2"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ab/>
            </w:r>
            <w:r w:rsidRPr="004B2BF2"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ab/>
            </w:r>
            <w:r w:rsidRPr="004B2BF2"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ab/>
              <w:t xml:space="preserve">    D) Antep</w:t>
            </w:r>
            <w:r>
              <w:rPr>
                <w:rFonts w:ascii="Times New Roman" w:hAnsi="Times New Roman"/>
                <w:b/>
                <w:color w:val="231F20"/>
                <w:szCs w:val="26"/>
              </w:rPr>
              <w:br/>
            </w:r>
          </w:p>
        </w:tc>
      </w:tr>
      <w:tr w:rsidR="00231AC6" w:rsidTr="00E300C3">
        <w:tc>
          <w:tcPr>
            <w:tcW w:w="5529" w:type="dxa"/>
          </w:tcPr>
          <w:p w:rsidR="00231AC6" w:rsidRDefault="00231AC6" w:rsidP="00D72A12">
            <w:pPr>
              <w:spacing w:line="360" w:lineRule="auto"/>
              <w:ind w:right="-852"/>
              <w:rPr>
                <w:rFonts w:ascii="Times New Roman" w:hAnsi="Times New Roman"/>
                <w:b/>
                <w:color w:val="231F20"/>
                <w:sz w:val="24"/>
                <w:szCs w:val="26"/>
              </w:rPr>
            </w:pPr>
            <w:r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>6</w:t>
            </w:r>
            <w:r w:rsidRPr="00E300C3"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>. Yön bulma yöntemlerinden 4 tanesini yazınız</w:t>
            </w:r>
            <w:r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>.(8p)</w:t>
            </w:r>
          </w:p>
          <w:p w:rsidR="00231AC6" w:rsidRDefault="00231AC6" w:rsidP="00D72A12">
            <w:pPr>
              <w:spacing w:line="360" w:lineRule="auto"/>
              <w:ind w:right="-852"/>
              <w:rPr>
                <w:rFonts w:ascii="Times New Roman" w:hAnsi="Times New Roman"/>
                <w:b/>
                <w:color w:val="231F2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>1- ………………………………………………………</w:t>
            </w:r>
            <w:r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br/>
              <w:t>2- ………………………………………………………</w:t>
            </w:r>
            <w:r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br/>
              <w:t>3- ………………………………………………………</w:t>
            </w:r>
            <w:r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br/>
              <w:t>4- ………………………………………………………</w:t>
            </w:r>
          </w:p>
        </w:tc>
        <w:tc>
          <w:tcPr>
            <w:tcW w:w="5276" w:type="dxa"/>
          </w:tcPr>
          <w:p w:rsidR="00F15145" w:rsidRPr="00F15145" w:rsidRDefault="00F15145" w:rsidP="00F15145">
            <w:pPr>
              <w:spacing w:after="0"/>
              <w:rPr>
                <w:rFonts w:ascii="Times New Roman" w:hAnsi="Times New Roman"/>
                <w:b/>
                <w:color w:val="231F20"/>
                <w:sz w:val="24"/>
                <w:szCs w:val="26"/>
              </w:rPr>
            </w:pPr>
            <w:r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 xml:space="preserve">12.  </w:t>
            </w:r>
            <w:r w:rsidRPr="00F15145"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>Aşağıdaki savaşlardan hangisi Kurtuluş Savaşı’mız içinde yapılan savaşlardan biri değildir?</w:t>
            </w:r>
          </w:p>
          <w:p w:rsidR="00F15145" w:rsidRPr="00F15145" w:rsidRDefault="00F15145" w:rsidP="00F15145">
            <w:pPr>
              <w:spacing w:after="0"/>
              <w:rPr>
                <w:rFonts w:ascii="Times New Roman" w:hAnsi="Times New Roman"/>
                <w:b/>
                <w:color w:val="231F20"/>
                <w:sz w:val="24"/>
                <w:szCs w:val="26"/>
              </w:rPr>
            </w:pPr>
          </w:p>
          <w:p w:rsidR="00F15145" w:rsidRPr="00F15145" w:rsidRDefault="00F15145" w:rsidP="00F15145">
            <w:pPr>
              <w:spacing w:after="0" w:line="360" w:lineRule="auto"/>
              <w:rPr>
                <w:rFonts w:ascii="Times New Roman" w:hAnsi="Times New Roman"/>
                <w:b/>
                <w:color w:val="231F20"/>
                <w:sz w:val="24"/>
                <w:szCs w:val="26"/>
              </w:rPr>
            </w:pPr>
            <w:r w:rsidRPr="00F15145"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 xml:space="preserve">  A) Çanakkale Savaşı      B) Sakarya  Savaşı</w:t>
            </w:r>
          </w:p>
          <w:p w:rsidR="00F15145" w:rsidRPr="00F15145" w:rsidRDefault="00F15145" w:rsidP="00F15145">
            <w:pPr>
              <w:spacing w:after="0" w:line="360" w:lineRule="auto"/>
              <w:rPr>
                <w:rFonts w:ascii="Times New Roman" w:hAnsi="Times New Roman"/>
                <w:b/>
                <w:color w:val="231F20"/>
                <w:sz w:val="24"/>
                <w:szCs w:val="26"/>
              </w:rPr>
            </w:pPr>
            <w:r w:rsidRPr="00F15145"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 xml:space="preserve">  C) I. İnönü Savaşı         </w:t>
            </w:r>
            <w:r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 xml:space="preserve">  </w:t>
            </w:r>
            <w:r w:rsidRPr="00F15145"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 xml:space="preserve">D) Büyük Taarruz </w:t>
            </w:r>
          </w:p>
          <w:p w:rsidR="00231AC6" w:rsidRPr="004B2BF2" w:rsidRDefault="00231AC6" w:rsidP="00A3107F">
            <w:pPr>
              <w:spacing w:line="360" w:lineRule="auto"/>
              <w:ind w:right="-852"/>
              <w:rPr>
                <w:rFonts w:ascii="Times New Roman" w:hAnsi="Times New Roman"/>
                <w:b/>
                <w:color w:val="231F20"/>
                <w:sz w:val="24"/>
                <w:szCs w:val="26"/>
              </w:rPr>
            </w:pPr>
          </w:p>
        </w:tc>
      </w:tr>
      <w:tr w:rsidR="00231AC6" w:rsidTr="00E300C3">
        <w:tc>
          <w:tcPr>
            <w:tcW w:w="5529" w:type="dxa"/>
          </w:tcPr>
          <w:p w:rsidR="00231AC6" w:rsidRDefault="00231AC6" w:rsidP="00D72A12">
            <w:pPr>
              <w:spacing w:line="360" w:lineRule="auto"/>
              <w:ind w:right="-852"/>
              <w:rPr>
                <w:rFonts w:ascii="Times New Roman" w:hAnsi="Times New Roman"/>
                <w:b/>
                <w:color w:val="231F20"/>
                <w:sz w:val="24"/>
                <w:szCs w:val="26"/>
              </w:rPr>
            </w:pPr>
            <w:r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>7</w:t>
            </w:r>
            <w:r w:rsidRPr="004B2BF2"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>. Mersin’in komşularını yönlerine göre yazınız. (8p)</w:t>
            </w:r>
          </w:p>
          <w:p w:rsidR="00231AC6" w:rsidRPr="004B2BF2" w:rsidRDefault="00231AC6" w:rsidP="00D72A12">
            <w:pPr>
              <w:spacing w:line="360" w:lineRule="auto"/>
              <w:ind w:right="-852"/>
              <w:rPr>
                <w:rFonts w:ascii="Times New Roman" w:hAnsi="Times New Roman"/>
                <w:b/>
                <w:color w:val="231F20"/>
                <w:sz w:val="24"/>
                <w:szCs w:val="26"/>
              </w:rPr>
            </w:pPr>
            <w:r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>Kuzeyinde  …………………………………………..</w:t>
            </w:r>
            <w:r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br/>
              <w:t>Güneyinde  …………………………………………..</w:t>
            </w:r>
            <w:r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br/>
              <w:t>Doğusunda …………………………………………..</w:t>
            </w:r>
            <w:r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br/>
              <w:t>Batısında  …………………………………………….</w:t>
            </w:r>
          </w:p>
        </w:tc>
        <w:tc>
          <w:tcPr>
            <w:tcW w:w="5276" w:type="dxa"/>
          </w:tcPr>
          <w:p w:rsidR="00F15145" w:rsidRPr="00FD7527" w:rsidRDefault="00F15145" w:rsidP="00F15145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color w:val="231F20"/>
                <w:sz w:val="26"/>
                <w:szCs w:val="26"/>
              </w:rPr>
              <w:t xml:space="preserve">13. </w:t>
            </w:r>
            <w:r w:rsidRPr="00FD7527">
              <w:rPr>
                <w:rFonts w:ascii="Times New Roman" w:hAnsi="Times New Roman"/>
                <w:b/>
                <w:sz w:val="24"/>
                <w:szCs w:val="24"/>
              </w:rPr>
              <w:t xml:space="preserve">Aşağıdakilerden hangisi milli kültür ögelerimizden biri </w:t>
            </w:r>
            <w:r w:rsidRPr="00FD752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değildir?</w:t>
            </w:r>
          </w:p>
          <w:p w:rsidR="00F15145" w:rsidRPr="00F15145" w:rsidRDefault="00F15145" w:rsidP="00F15145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752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15145">
              <w:rPr>
                <w:rFonts w:ascii="Times New Roman" w:hAnsi="Times New Roman"/>
                <w:b/>
                <w:sz w:val="24"/>
                <w:szCs w:val="24"/>
              </w:rPr>
              <w:t xml:space="preserve">A) Bale                    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F15145">
              <w:rPr>
                <w:rFonts w:ascii="Times New Roman" w:hAnsi="Times New Roman"/>
                <w:b/>
                <w:sz w:val="24"/>
                <w:szCs w:val="24"/>
              </w:rPr>
              <w:t xml:space="preserve">B) Halı Dokumacılığı </w:t>
            </w:r>
          </w:p>
          <w:p w:rsidR="00F15145" w:rsidRPr="00F15145" w:rsidRDefault="00F15145" w:rsidP="00F15145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15145">
              <w:rPr>
                <w:rFonts w:ascii="Times New Roman" w:hAnsi="Times New Roman"/>
                <w:b/>
                <w:sz w:val="24"/>
                <w:szCs w:val="24"/>
              </w:rPr>
              <w:t xml:space="preserve"> C) Kına gecesi   </w:t>
            </w:r>
            <w:r w:rsidRPr="00F15145">
              <w:rPr>
                <w:rFonts w:ascii="Times New Roman" w:hAnsi="Times New Roman"/>
                <w:b/>
                <w:sz w:val="24"/>
                <w:szCs w:val="24"/>
              </w:rPr>
              <w:tab/>
              <w:t xml:space="preserve">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15145">
              <w:rPr>
                <w:rFonts w:ascii="Times New Roman" w:hAnsi="Times New Roman"/>
                <w:b/>
                <w:sz w:val="24"/>
                <w:szCs w:val="24"/>
              </w:rPr>
              <w:t>D) Halay</w:t>
            </w:r>
          </w:p>
          <w:p w:rsidR="00231AC6" w:rsidRDefault="00231AC6" w:rsidP="00A3107F">
            <w:pPr>
              <w:spacing w:line="360" w:lineRule="auto"/>
              <w:ind w:right="-852"/>
              <w:rPr>
                <w:rFonts w:ascii="Times New Roman" w:hAnsi="Times New Roman"/>
                <w:b/>
                <w:color w:val="231F20"/>
                <w:sz w:val="26"/>
                <w:szCs w:val="26"/>
              </w:rPr>
            </w:pPr>
          </w:p>
        </w:tc>
      </w:tr>
      <w:tr w:rsidR="00231AC6" w:rsidTr="00E300C3">
        <w:tc>
          <w:tcPr>
            <w:tcW w:w="5529" w:type="dxa"/>
          </w:tcPr>
          <w:p w:rsidR="00231AC6" w:rsidRPr="00231AC6" w:rsidRDefault="00231AC6" w:rsidP="00231AC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231F20"/>
                <w:sz w:val="24"/>
                <w:szCs w:val="26"/>
              </w:rPr>
            </w:pPr>
            <w:r w:rsidRPr="00231AC6">
              <w:rPr>
                <w:rFonts w:ascii="Times New Roman" w:hAnsi="Times New Roman"/>
                <w:b/>
                <w:color w:val="231F20"/>
                <w:sz w:val="26"/>
                <w:szCs w:val="26"/>
              </w:rPr>
              <w:t xml:space="preserve">8.     </w:t>
            </w:r>
            <w:r w:rsidRPr="00231AC6"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>M</w:t>
            </w:r>
            <w:r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>illi Mücadele kahramanlarından 4</w:t>
            </w:r>
            <w:r w:rsidRPr="00231AC6"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>tanesinin</w:t>
            </w:r>
            <w:r w:rsidRPr="00231AC6"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 xml:space="preserve"> ismini yazınız.</w:t>
            </w:r>
            <w:r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 xml:space="preserve"> (8p)</w:t>
            </w:r>
          </w:p>
          <w:p w:rsidR="00231AC6" w:rsidRDefault="00231AC6" w:rsidP="00231AC6">
            <w:pPr>
              <w:rPr>
                <w:rFonts w:ascii="Times New Roman" w:hAnsi="Times New Roman"/>
                <w:b/>
                <w:color w:val="231F20"/>
                <w:sz w:val="24"/>
                <w:szCs w:val="26"/>
              </w:rPr>
            </w:pPr>
            <w:r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>1. …………………………………………………</w:t>
            </w:r>
          </w:p>
          <w:p w:rsidR="00231AC6" w:rsidRDefault="00231AC6" w:rsidP="00231AC6">
            <w:pPr>
              <w:rPr>
                <w:rFonts w:ascii="Times New Roman" w:hAnsi="Times New Roman"/>
                <w:b/>
                <w:color w:val="231F20"/>
                <w:sz w:val="24"/>
                <w:szCs w:val="26"/>
              </w:rPr>
            </w:pPr>
            <w:r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>2. …………………………………………………</w:t>
            </w:r>
          </w:p>
          <w:p w:rsidR="00231AC6" w:rsidRDefault="00231AC6" w:rsidP="00231AC6">
            <w:pPr>
              <w:rPr>
                <w:rFonts w:ascii="Times New Roman" w:hAnsi="Times New Roman"/>
                <w:b/>
                <w:color w:val="231F20"/>
                <w:sz w:val="24"/>
                <w:szCs w:val="26"/>
              </w:rPr>
            </w:pPr>
            <w:r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>3. …………………………………………………</w:t>
            </w:r>
          </w:p>
          <w:p w:rsidR="00231AC6" w:rsidRPr="004B2BF2" w:rsidRDefault="00231AC6" w:rsidP="00231AC6">
            <w:pPr>
              <w:rPr>
                <w:rFonts w:ascii="Times New Roman" w:hAnsi="Times New Roman"/>
                <w:b/>
                <w:color w:val="231F20"/>
                <w:sz w:val="24"/>
                <w:szCs w:val="26"/>
              </w:rPr>
            </w:pPr>
            <w:r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>4. …………………………………………………</w:t>
            </w:r>
          </w:p>
        </w:tc>
        <w:tc>
          <w:tcPr>
            <w:tcW w:w="5276" w:type="dxa"/>
          </w:tcPr>
          <w:p w:rsidR="00F15145" w:rsidRPr="00FD7527" w:rsidRDefault="00F15145" w:rsidP="00F1514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 w:rsidRPr="00F15145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FD7527">
              <w:rPr>
                <w:rFonts w:ascii="Times New Roman" w:hAnsi="Times New Roman"/>
                <w:b/>
                <w:sz w:val="24"/>
                <w:szCs w:val="24"/>
              </w:rPr>
              <w:t>Hava olaylarını inceleyen ve hava tahminlerini yapan kurum hangisidir?</w:t>
            </w:r>
          </w:p>
          <w:p w:rsidR="00F15145" w:rsidRPr="00F15145" w:rsidRDefault="00F15145" w:rsidP="00F15145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15145">
              <w:rPr>
                <w:rFonts w:ascii="Times New Roman" w:hAnsi="Times New Roman"/>
                <w:b/>
                <w:sz w:val="24"/>
                <w:szCs w:val="24"/>
              </w:rPr>
              <w:t xml:space="preserve">A) Meteoroloji İşleri Genel Müdürlüğü                                                 B) Türk Hava Kurumu  </w:t>
            </w:r>
          </w:p>
          <w:p w:rsidR="00F15145" w:rsidRPr="00F15145" w:rsidRDefault="00F15145" w:rsidP="00F15145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15145">
              <w:rPr>
                <w:rFonts w:ascii="Times New Roman" w:hAnsi="Times New Roman"/>
                <w:b/>
                <w:sz w:val="24"/>
                <w:szCs w:val="24"/>
              </w:rPr>
              <w:t>C) Milli Eğitim Bakanlığı                                                                       D) TEMA Vakfı</w:t>
            </w:r>
          </w:p>
          <w:p w:rsidR="00231AC6" w:rsidRDefault="00231AC6" w:rsidP="00A3107F">
            <w:pPr>
              <w:spacing w:line="360" w:lineRule="auto"/>
              <w:ind w:right="-852"/>
              <w:rPr>
                <w:rFonts w:ascii="Times New Roman" w:hAnsi="Times New Roman"/>
                <w:b/>
                <w:color w:val="231F20"/>
                <w:sz w:val="26"/>
                <w:szCs w:val="26"/>
              </w:rPr>
            </w:pPr>
          </w:p>
        </w:tc>
      </w:tr>
      <w:tr w:rsidR="00231AC6" w:rsidTr="00E300C3">
        <w:tc>
          <w:tcPr>
            <w:tcW w:w="5529" w:type="dxa"/>
          </w:tcPr>
          <w:p w:rsidR="00231AC6" w:rsidRPr="004B2BF2" w:rsidRDefault="00231AC6" w:rsidP="00231AC6">
            <w:pPr>
              <w:rPr>
                <w:rFonts w:ascii="Times New Roman" w:hAnsi="Times New Roman"/>
                <w:b/>
                <w:color w:val="231F20"/>
                <w:sz w:val="24"/>
                <w:szCs w:val="26"/>
              </w:rPr>
            </w:pPr>
            <w:r>
              <w:rPr>
                <w:rFonts w:ascii="Times New Roman" w:hAnsi="Times New Roman"/>
                <w:b/>
                <w:color w:val="231F20"/>
                <w:sz w:val="26"/>
                <w:szCs w:val="26"/>
              </w:rPr>
              <w:t xml:space="preserve">9.  </w:t>
            </w:r>
            <w:r w:rsidRPr="004B2BF2"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>Doğuda Ermenilere karşı mücadele veren Doğu Cephesi komutanı kimdir?</w:t>
            </w:r>
          </w:p>
          <w:p w:rsidR="00231AC6" w:rsidRDefault="00231AC6" w:rsidP="00231AC6">
            <w:pPr>
              <w:rPr>
                <w:rFonts w:ascii="Times New Roman" w:hAnsi="Times New Roman"/>
                <w:b/>
                <w:color w:val="231F20"/>
                <w:sz w:val="24"/>
                <w:szCs w:val="26"/>
              </w:rPr>
            </w:pPr>
            <w:r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 xml:space="preserve">       </w:t>
            </w:r>
            <w:r w:rsidRPr="004B2BF2"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 xml:space="preserve">A)Kazım Karabekir          B)İsmet İnönü            </w:t>
            </w:r>
            <w:r>
              <w:rPr>
                <w:rFonts w:ascii="Times New Roman" w:hAnsi="Times New Roman"/>
                <w:b/>
                <w:color w:val="231F20"/>
                <w:sz w:val="24"/>
                <w:szCs w:val="26"/>
              </w:rPr>
              <w:t xml:space="preserve">                                 </w:t>
            </w:r>
          </w:p>
          <w:p w:rsidR="00231AC6" w:rsidRPr="004B2BF2" w:rsidRDefault="00231AC6" w:rsidP="00231AC6">
            <w:pPr>
              <w:pStyle w:val="Pa0"/>
              <w:jc w:val="both"/>
              <w:rPr>
                <w:rFonts w:ascii="Times New Roman" w:eastAsia="Calibri" w:hAnsi="Times New Roman" w:cs="Times New Roman"/>
                <w:b/>
                <w:noProof/>
                <w:color w:val="231F20"/>
                <w:szCs w:val="26"/>
              </w:rPr>
            </w:pPr>
            <w:r>
              <w:rPr>
                <w:rFonts w:ascii="Times New Roman" w:hAnsi="Times New Roman"/>
                <w:b/>
                <w:color w:val="231F20"/>
                <w:szCs w:val="26"/>
              </w:rPr>
              <w:t xml:space="preserve">       </w:t>
            </w:r>
            <w:r w:rsidRPr="004B2BF2">
              <w:rPr>
                <w:rFonts w:ascii="Times New Roman" w:hAnsi="Times New Roman"/>
                <w:b/>
                <w:color w:val="231F20"/>
                <w:szCs w:val="26"/>
              </w:rPr>
              <w:t xml:space="preserve">C)Fevzi Çakmak               </w:t>
            </w:r>
            <w:r>
              <w:rPr>
                <w:rFonts w:ascii="Times New Roman" w:hAnsi="Times New Roman"/>
                <w:b/>
                <w:color w:val="231F20"/>
                <w:szCs w:val="26"/>
              </w:rPr>
              <w:t xml:space="preserve"> </w:t>
            </w:r>
            <w:r w:rsidRPr="004B2BF2">
              <w:rPr>
                <w:rFonts w:ascii="Times New Roman" w:hAnsi="Times New Roman"/>
                <w:b/>
                <w:color w:val="231F20"/>
                <w:szCs w:val="26"/>
              </w:rPr>
              <w:t>D)Şerife Bacı</w:t>
            </w:r>
          </w:p>
          <w:p w:rsidR="00231AC6" w:rsidRPr="004B2BF2" w:rsidRDefault="00231AC6" w:rsidP="00D72A12">
            <w:pPr>
              <w:pStyle w:val="Pa0"/>
              <w:rPr>
                <w:rFonts w:ascii="Times New Roman" w:eastAsia="Calibri" w:hAnsi="Times New Roman" w:cs="Times New Roman"/>
                <w:b/>
                <w:noProof/>
                <w:color w:val="231F20"/>
                <w:szCs w:val="26"/>
              </w:rPr>
            </w:pPr>
          </w:p>
        </w:tc>
        <w:tc>
          <w:tcPr>
            <w:tcW w:w="5276" w:type="dxa"/>
          </w:tcPr>
          <w:p w:rsidR="00F15145" w:rsidRPr="00F15145" w:rsidRDefault="00F15145" w:rsidP="00F15145">
            <w:pPr>
              <w:autoSpaceDE w:val="0"/>
              <w:autoSpaceDN w:val="0"/>
              <w:adjustRightInd w:val="0"/>
              <w:spacing w:after="0" w:line="261" w:lineRule="atLeast"/>
              <w:rPr>
                <w:rFonts w:ascii="Comic Sans MS" w:eastAsiaTheme="minorHAnsi" w:hAnsi="Comic Sans MS" w:cs="ALFABET98"/>
                <w:noProof w:val="0"/>
                <w:color w:val="000000"/>
                <w:sz w:val="24"/>
                <w:szCs w:val="26"/>
              </w:rPr>
            </w:pPr>
            <w:r w:rsidRPr="00F15145">
              <w:rPr>
                <w:rFonts w:ascii="Comic Sans MS" w:eastAsiaTheme="minorHAnsi" w:hAnsi="Comic Sans MS" w:cs="ALFABET98"/>
                <w:b/>
                <w:noProof w:val="0"/>
                <w:color w:val="000000"/>
                <w:sz w:val="24"/>
                <w:szCs w:val="26"/>
              </w:rPr>
              <w:t>Not:</w:t>
            </w:r>
            <w:r w:rsidRPr="00F15145">
              <w:rPr>
                <w:rFonts w:ascii="Comic Sans MS" w:eastAsiaTheme="minorHAnsi" w:hAnsi="Comic Sans MS" w:cs="ALFABET98"/>
                <w:noProof w:val="0"/>
                <w:color w:val="000000"/>
                <w:sz w:val="24"/>
                <w:szCs w:val="26"/>
              </w:rPr>
              <w:t xml:space="preserve"> 1-8. sorular 8 puan</w:t>
            </w:r>
          </w:p>
          <w:p w:rsidR="00F15145" w:rsidRPr="00F15145" w:rsidRDefault="00F15145" w:rsidP="00F15145">
            <w:pPr>
              <w:autoSpaceDE w:val="0"/>
              <w:autoSpaceDN w:val="0"/>
              <w:adjustRightInd w:val="0"/>
              <w:spacing w:after="0" w:line="261" w:lineRule="atLeast"/>
              <w:rPr>
                <w:rFonts w:ascii="Comic Sans MS" w:eastAsiaTheme="minorHAnsi" w:hAnsi="Comic Sans MS" w:cs="ALFABET98"/>
                <w:noProof w:val="0"/>
                <w:color w:val="000000"/>
                <w:sz w:val="24"/>
                <w:szCs w:val="26"/>
              </w:rPr>
            </w:pPr>
            <w:r w:rsidRPr="00F15145">
              <w:rPr>
                <w:rFonts w:ascii="Comic Sans MS" w:eastAsiaTheme="minorHAnsi" w:hAnsi="Comic Sans MS" w:cs="ALFABET98"/>
                <w:noProof w:val="0"/>
                <w:color w:val="000000"/>
                <w:sz w:val="24"/>
                <w:szCs w:val="26"/>
              </w:rPr>
              <w:t xml:space="preserve">        9-14.sorular 5 puan</w:t>
            </w:r>
          </w:p>
          <w:p w:rsidR="00F15145" w:rsidRPr="00F15145" w:rsidRDefault="00F15145" w:rsidP="00F15145">
            <w:pPr>
              <w:autoSpaceDE w:val="0"/>
              <w:autoSpaceDN w:val="0"/>
              <w:adjustRightInd w:val="0"/>
              <w:spacing w:after="0" w:line="261" w:lineRule="atLeast"/>
              <w:jc w:val="center"/>
              <w:rPr>
                <w:rFonts w:ascii="Comic Sans MS" w:eastAsiaTheme="minorHAnsi" w:hAnsi="Comic Sans MS" w:cs="ALFABET98"/>
                <w:noProof w:val="0"/>
                <w:color w:val="000000"/>
                <w:sz w:val="24"/>
                <w:szCs w:val="26"/>
              </w:rPr>
            </w:pPr>
            <w:r w:rsidRPr="00F15145">
              <w:rPr>
                <w:rFonts w:ascii="Comic Sans MS" w:eastAsiaTheme="minorHAnsi" w:hAnsi="Comic Sans MS" w:cs="ALFABET98"/>
                <w:noProof w:val="0"/>
                <w:color w:val="000000"/>
                <w:sz w:val="24"/>
                <w:szCs w:val="26"/>
              </w:rPr>
              <w:t xml:space="preserve"> Başarılar dilerim…</w:t>
            </w:r>
          </w:p>
          <w:p w:rsidR="00F15145" w:rsidRPr="00F15145" w:rsidRDefault="00F15145" w:rsidP="00F15145">
            <w:pPr>
              <w:autoSpaceDE w:val="0"/>
              <w:autoSpaceDN w:val="0"/>
              <w:adjustRightInd w:val="0"/>
              <w:spacing w:after="0" w:line="261" w:lineRule="atLeast"/>
              <w:jc w:val="center"/>
              <w:rPr>
                <w:rFonts w:ascii="Comic Sans MS" w:eastAsiaTheme="minorHAnsi" w:hAnsi="Comic Sans MS" w:cs="ALFABET98"/>
                <w:noProof w:val="0"/>
                <w:color w:val="000000"/>
                <w:sz w:val="24"/>
                <w:szCs w:val="26"/>
              </w:rPr>
            </w:pPr>
            <w:r w:rsidRPr="00F15145">
              <w:rPr>
                <w:rFonts w:ascii="Comic Sans MS" w:eastAsiaTheme="minorHAnsi" w:hAnsi="Comic Sans MS" w:cs="ALFABET98"/>
                <w:noProof w:val="0"/>
                <w:color w:val="000000"/>
                <w:sz w:val="24"/>
                <w:szCs w:val="26"/>
              </w:rPr>
              <w:t>Erkan ERDOĞAN</w:t>
            </w:r>
          </w:p>
          <w:p w:rsidR="00231AC6" w:rsidRDefault="00F15145" w:rsidP="00F15145">
            <w:pPr>
              <w:spacing w:after="0"/>
              <w:rPr>
                <w:rFonts w:ascii="Times New Roman" w:hAnsi="Times New Roman"/>
                <w:b/>
                <w:color w:val="231F20"/>
                <w:sz w:val="26"/>
                <w:szCs w:val="26"/>
              </w:rPr>
            </w:pPr>
            <w:r w:rsidRPr="00F15145">
              <w:rPr>
                <w:rFonts w:ascii="Comic Sans MS" w:eastAsiaTheme="minorHAnsi" w:hAnsi="Comic Sans MS" w:cs="ALFABET98"/>
                <w:noProof w:val="0"/>
                <w:color w:val="000000"/>
                <w:sz w:val="24"/>
                <w:szCs w:val="26"/>
              </w:rPr>
              <w:t xml:space="preserve">              </w:t>
            </w:r>
            <w:r>
              <w:rPr>
                <w:rFonts w:ascii="Comic Sans MS" w:eastAsiaTheme="minorHAnsi" w:hAnsi="Comic Sans MS" w:cs="ALFABET98"/>
                <w:noProof w:val="0"/>
                <w:color w:val="000000"/>
                <w:sz w:val="24"/>
                <w:szCs w:val="26"/>
              </w:rPr>
              <w:t xml:space="preserve">      </w:t>
            </w:r>
            <w:r w:rsidRPr="00F15145">
              <w:rPr>
                <w:rFonts w:ascii="Comic Sans MS" w:eastAsiaTheme="minorHAnsi" w:hAnsi="Comic Sans MS" w:cs="ALFABET98"/>
                <w:noProof w:val="0"/>
                <w:color w:val="000000"/>
                <w:sz w:val="24"/>
                <w:szCs w:val="26"/>
              </w:rPr>
              <w:t>4/F Sınıf Öğretmeni</w:t>
            </w:r>
          </w:p>
        </w:tc>
      </w:tr>
    </w:tbl>
    <w:p w:rsidR="0053158D" w:rsidRPr="0053158D" w:rsidRDefault="0053158D" w:rsidP="006B597F">
      <w:pPr>
        <w:spacing w:line="360" w:lineRule="auto"/>
        <w:ind w:right="-852"/>
        <w:rPr>
          <w:rFonts w:ascii="Times New Roman" w:hAnsi="Times New Roman"/>
          <w:b/>
          <w:color w:val="231F20"/>
          <w:sz w:val="26"/>
          <w:szCs w:val="26"/>
        </w:rPr>
      </w:pPr>
      <w:bookmarkStart w:id="0" w:name="_GoBack"/>
      <w:bookmarkEnd w:id="0"/>
    </w:p>
    <w:sectPr w:rsidR="0053158D" w:rsidRPr="0053158D" w:rsidSect="00E300C3">
      <w:type w:val="continuous"/>
      <w:pgSz w:w="11906" w:h="16838"/>
      <w:pgMar w:top="709" w:right="566" w:bottom="567" w:left="56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2"/>
    <w:multiLevelType w:val="multilevel"/>
    <w:tmpl w:val="00000885"/>
    <w:lvl w:ilvl="0">
      <w:start w:val="1"/>
      <w:numFmt w:val="upperLetter"/>
      <w:lvlText w:val="%1."/>
      <w:lvlJc w:val="left"/>
      <w:pPr>
        <w:ind w:left="353" w:hanging="328"/>
      </w:pPr>
      <w:rPr>
        <w:rFonts w:ascii="Verdana" w:hAnsi="Verdana" w:cs="Verdana"/>
        <w:b/>
        <w:bCs/>
        <w:color w:val="231F20"/>
        <w:spacing w:val="-1"/>
        <w:w w:val="100"/>
        <w:sz w:val="22"/>
        <w:szCs w:val="22"/>
      </w:rPr>
    </w:lvl>
    <w:lvl w:ilvl="1">
      <w:numFmt w:val="bullet"/>
      <w:lvlText w:val="•"/>
      <w:lvlJc w:val="left"/>
      <w:pPr>
        <w:ind w:left="809" w:hanging="328"/>
      </w:pPr>
    </w:lvl>
    <w:lvl w:ilvl="2">
      <w:numFmt w:val="bullet"/>
      <w:lvlText w:val="•"/>
      <w:lvlJc w:val="left"/>
      <w:pPr>
        <w:ind w:left="1259" w:hanging="328"/>
      </w:pPr>
    </w:lvl>
    <w:lvl w:ilvl="3">
      <w:numFmt w:val="bullet"/>
      <w:lvlText w:val="•"/>
      <w:lvlJc w:val="left"/>
      <w:pPr>
        <w:ind w:left="1709" w:hanging="328"/>
      </w:pPr>
    </w:lvl>
    <w:lvl w:ilvl="4">
      <w:numFmt w:val="bullet"/>
      <w:lvlText w:val="•"/>
      <w:lvlJc w:val="left"/>
      <w:pPr>
        <w:ind w:left="2159" w:hanging="328"/>
      </w:pPr>
    </w:lvl>
    <w:lvl w:ilvl="5">
      <w:numFmt w:val="bullet"/>
      <w:lvlText w:val="•"/>
      <w:lvlJc w:val="left"/>
      <w:pPr>
        <w:ind w:left="2609" w:hanging="328"/>
      </w:pPr>
    </w:lvl>
    <w:lvl w:ilvl="6">
      <w:numFmt w:val="bullet"/>
      <w:lvlText w:val="•"/>
      <w:lvlJc w:val="left"/>
      <w:pPr>
        <w:ind w:left="3059" w:hanging="328"/>
      </w:pPr>
    </w:lvl>
    <w:lvl w:ilvl="7">
      <w:numFmt w:val="bullet"/>
      <w:lvlText w:val="•"/>
      <w:lvlJc w:val="left"/>
      <w:pPr>
        <w:ind w:left="3509" w:hanging="328"/>
      </w:pPr>
    </w:lvl>
    <w:lvl w:ilvl="8">
      <w:numFmt w:val="bullet"/>
      <w:lvlText w:val="•"/>
      <w:lvlJc w:val="left"/>
      <w:pPr>
        <w:ind w:left="3959" w:hanging="328"/>
      </w:pPr>
    </w:lvl>
  </w:abstractNum>
  <w:abstractNum w:abstractNumId="1">
    <w:nsid w:val="00000403"/>
    <w:multiLevelType w:val="multilevel"/>
    <w:tmpl w:val="00000886"/>
    <w:lvl w:ilvl="0">
      <w:start w:val="1"/>
      <w:numFmt w:val="upperLetter"/>
      <w:lvlText w:val="%1."/>
      <w:lvlJc w:val="left"/>
      <w:pPr>
        <w:ind w:left="347" w:hanging="328"/>
      </w:pPr>
      <w:rPr>
        <w:rFonts w:ascii="Verdana" w:hAnsi="Verdana" w:cs="Verdana"/>
        <w:b/>
        <w:bCs/>
        <w:color w:val="231F20"/>
        <w:spacing w:val="-1"/>
        <w:w w:val="100"/>
        <w:sz w:val="22"/>
        <w:szCs w:val="22"/>
      </w:rPr>
    </w:lvl>
    <w:lvl w:ilvl="1">
      <w:numFmt w:val="bullet"/>
      <w:lvlText w:val="•"/>
      <w:lvlJc w:val="left"/>
      <w:pPr>
        <w:ind w:left="517" w:hanging="328"/>
      </w:pPr>
    </w:lvl>
    <w:lvl w:ilvl="2">
      <w:numFmt w:val="bullet"/>
      <w:lvlText w:val="•"/>
      <w:lvlJc w:val="left"/>
      <w:pPr>
        <w:ind w:left="694" w:hanging="328"/>
      </w:pPr>
    </w:lvl>
    <w:lvl w:ilvl="3">
      <w:numFmt w:val="bullet"/>
      <w:lvlText w:val="•"/>
      <w:lvlJc w:val="left"/>
      <w:pPr>
        <w:ind w:left="871" w:hanging="328"/>
      </w:pPr>
    </w:lvl>
    <w:lvl w:ilvl="4">
      <w:numFmt w:val="bullet"/>
      <w:lvlText w:val="•"/>
      <w:lvlJc w:val="left"/>
      <w:pPr>
        <w:ind w:left="1048" w:hanging="328"/>
      </w:pPr>
    </w:lvl>
    <w:lvl w:ilvl="5">
      <w:numFmt w:val="bullet"/>
      <w:lvlText w:val="•"/>
      <w:lvlJc w:val="left"/>
      <w:pPr>
        <w:ind w:left="1225" w:hanging="328"/>
      </w:pPr>
    </w:lvl>
    <w:lvl w:ilvl="6">
      <w:numFmt w:val="bullet"/>
      <w:lvlText w:val="•"/>
      <w:lvlJc w:val="left"/>
      <w:pPr>
        <w:ind w:left="1402" w:hanging="328"/>
      </w:pPr>
    </w:lvl>
    <w:lvl w:ilvl="7">
      <w:numFmt w:val="bullet"/>
      <w:lvlText w:val="•"/>
      <w:lvlJc w:val="left"/>
      <w:pPr>
        <w:ind w:left="1579" w:hanging="328"/>
      </w:pPr>
    </w:lvl>
    <w:lvl w:ilvl="8">
      <w:numFmt w:val="bullet"/>
      <w:lvlText w:val="•"/>
      <w:lvlJc w:val="left"/>
      <w:pPr>
        <w:ind w:left="1756" w:hanging="328"/>
      </w:pPr>
    </w:lvl>
  </w:abstractNum>
  <w:abstractNum w:abstractNumId="2">
    <w:nsid w:val="00000404"/>
    <w:multiLevelType w:val="multilevel"/>
    <w:tmpl w:val="00000887"/>
    <w:lvl w:ilvl="0">
      <w:start w:val="1"/>
      <w:numFmt w:val="upperLetter"/>
      <w:lvlText w:val="%1."/>
      <w:lvlJc w:val="left"/>
      <w:pPr>
        <w:ind w:left="390" w:hanging="328"/>
      </w:pPr>
      <w:rPr>
        <w:rFonts w:ascii="Verdana" w:hAnsi="Verdana" w:cs="Verdana"/>
        <w:b/>
        <w:bCs/>
        <w:color w:val="231F20"/>
        <w:spacing w:val="-1"/>
        <w:w w:val="100"/>
        <w:sz w:val="22"/>
        <w:szCs w:val="22"/>
      </w:rPr>
    </w:lvl>
    <w:lvl w:ilvl="1">
      <w:numFmt w:val="bullet"/>
      <w:lvlText w:val="•"/>
      <w:lvlJc w:val="left"/>
      <w:pPr>
        <w:ind w:left="828" w:hanging="328"/>
      </w:pPr>
    </w:lvl>
    <w:lvl w:ilvl="2">
      <w:numFmt w:val="bullet"/>
      <w:lvlText w:val="•"/>
      <w:lvlJc w:val="left"/>
      <w:pPr>
        <w:ind w:left="1257" w:hanging="328"/>
      </w:pPr>
    </w:lvl>
    <w:lvl w:ilvl="3">
      <w:numFmt w:val="bullet"/>
      <w:lvlText w:val="•"/>
      <w:lvlJc w:val="left"/>
      <w:pPr>
        <w:ind w:left="1686" w:hanging="328"/>
      </w:pPr>
    </w:lvl>
    <w:lvl w:ilvl="4">
      <w:numFmt w:val="bullet"/>
      <w:lvlText w:val="•"/>
      <w:lvlJc w:val="left"/>
      <w:pPr>
        <w:ind w:left="2115" w:hanging="328"/>
      </w:pPr>
    </w:lvl>
    <w:lvl w:ilvl="5">
      <w:numFmt w:val="bullet"/>
      <w:lvlText w:val="•"/>
      <w:lvlJc w:val="left"/>
      <w:pPr>
        <w:ind w:left="2544" w:hanging="328"/>
      </w:pPr>
    </w:lvl>
    <w:lvl w:ilvl="6">
      <w:numFmt w:val="bullet"/>
      <w:lvlText w:val="•"/>
      <w:lvlJc w:val="left"/>
      <w:pPr>
        <w:ind w:left="2973" w:hanging="328"/>
      </w:pPr>
    </w:lvl>
    <w:lvl w:ilvl="7">
      <w:numFmt w:val="bullet"/>
      <w:lvlText w:val="•"/>
      <w:lvlJc w:val="left"/>
      <w:pPr>
        <w:ind w:left="3402" w:hanging="328"/>
      </w:pPr>
    </w:lvl>
    <w:lvl w:ilvl="8">
      <w:numFmt w:val="bullet"/>
      <w:lvlText w:val="•"/>
      <w:lvlJc w:val="left"/>
      <w:pPr>
        <w:ind w:left="3831" w:hanging="328"/>
      </w:pPr>
    </w:lvl>
  </w:abstractNum>
  <w:abstractNum w:abstractNumId="3">
    <w:nsid w:val="00000405"/>
    <w:multiLevelType w:val="multilevel"/>
    <w:tmpl w:val="00000888"/>
    <w:lvl w:ilvl="0">
      <w:start w:val="1"/>
      <w:numFmt w:val="upperLetter"/>
      <w:lvlText w:val="%1."/>
      <w:lvlJc w:val="left"/>
      <w:pPr>
        <w:ind w:left="347" w:hanging="328"/>
      </w:pPr>
      <w:rPr>
        <w:rFonts w:ascii="Verdana" w:hAnsi="Verdana" w:cs="Verdana"/>
        <w:b/>
        <w:bCs/>
        <w:color w:val="231F20"/>
        <w:spacing w:val="-1"/>
        <w:w w:val="100"/>
        <w:sz w:val="22"/>
        <w:szCs w:val="22"/>
      </w:rPr>
    </w:lvl>
    <w:lvl w:ilvl="1">
      <w:numFmt w:val="bullet"/>
      <w:lvlText w:val="•"/>
      <w:lvlJc w:val="left"/>
      <w:pPr>
        <w:ind w:left="735" w:hanging="328"/>
      </w:pPr>
    </w:lvl>
    <w:lvl w:ilvl="2">
      <w:numFmt w:val="bullet"/>
      <w:lvlText w:val="•"/>
      <w:lvlJc w:val="left"/>
      <w:pPr>
        <w:ind w:left="1131" w:hanging="328"/>
      </w:pPr>
    </w:lvl>
    <w:lvl w:ilvl="3">
      <w:numFmt w:val="bullet"/>
      <w:lvlText w:val="•"/>
      <w:lvlJc w:val="left"/>
      <w:pPr>
        <w:ind w:left="1526" w:hanging="328"/>
      </w:pPr>
    </w:lvl>
    <w:lvl w:ilvl="4">
      <w:numFmt w:val="bullet"/>
      <w:lvlText w:val="•"/>
      <w:lvlJc w:val="left"/>
      <w:pPr>
        <w:ind w:left="1922" w:hanging="328"/>
      </w:pPr>
    </w:lvl>
    <w:lvl w:ilvl="5">
      <w:numFmt w:val="bullet"/>
      <w:lvlText w:val="•"/>
      <w:lvlJc w:val="left"/>
      <w:pPr>
        <w:ind w:left="2318" w:hanging="328"/>
      </w:pPr>
    </w:lvl>
    <w:lvl w:ilvl="6">
      <w:numFmt w:val="bullet"/>
      <w:lvlText w:val="•"/>
      <w:lvlJc w:val="left"/>
      <w:pPr>
        <w:ind w:left="2713" w:hanging="328"/>
      </w:pPr>
    </w:lvl>
    <w:lvl w:ilvl="7">
      <w:numFmt w:val="bullet"/>
      <w:lvlText w:val="•"/>
      <w:lvlJc w:val="left"/>
      <w:pPr>
        <w:ind w:left="3109" w:hanging="328"/>
      </w:pPr>
    </w:lvl>
    <w:lvl w:ilvl="8">
      <w:numFmt w:val="bullet"/>
      <w:lvlText w:val="•"/>
      <w:lvlJc w:val="left"/>
      <w:pPr>
        <w:ind w:left="3504" w:hanging="328"/>
      </w:pPr>
    </w:lvl>
  </w:abstractNum>
  <w:abstractNum w:abstractNumId="4">
    <w:nsid w:val="00000406"/>
    <w:multiLevelType w:val="multilevel"/>
    <w:tmpl w:val="00000889"/>
    <w:lvl w:ilvl="0">
      <w:start w:val="1"/>
      <w:numFmt w:val="upperLetter"/>
      <w:lvlText w:val="%1."/>
      <w:lvlJc w:val="left"/>
      <w:pPr>
        <w:ind w:left="347" w:hanging="328"/>
      </w:pPr>
      <w:rPr>
        <w:rFonts w:ascii="Verdana" w:hAnsi="Verdana" w:cs="Verdana"/>
        <w:b/>
        <w:bCs/>
        <w:color w:val="231F20"/>
        <w:spacing w:val="-1"/>
        <w:w w:val="100"/>
        <w:sz w:val="22"/>
        <w:szCs w:val="22"/>
      </w:rPr>
    </w:lvl>
    <w:lvl w:ilvl="1">
      <w:numFmt w:val="bullet"/>
      <w:lvlText w:val="•"/>
      <w:lvlJc w:val="left"/>
      <w:pPr>
        <w:ind w:left="504" w:hanging="328"/>
      </w:pPr>
    </w:lvl>
    <w:lvl w:ilvl="2">
      <w:numFmt w:val="bullet"/>
      <w:lvlText w:val="•"/>
      <w:lvlJc w:val="left"/>
      <w:pPr>
        <w:ind w:left="668" w:hanging="328"/>
      </w:pPr>
    </w:lvl>
    <w:lvl w:ilvl="3">
      <w:numFmt w:val="bullet"/>
      <w:lvlText w:val="•"/>
      <w:lvlJc w:val="left"/>
      <w:pPr>
        <w:ind w:left="833" w:hanging="328"/>
      </w:pPr>
    </w:lvl>
    <w:lvl w:ilvl="4">
      <w:numFmt w:val="bullet"/>
      <w:lvlText w:val="•"/>
      <w:lvlJc w:val="left"/>
      <w:pPr>
        <w:ind w:left="997" w:hanging="328"/>
      </w:pPr>
    </w:lvl>
    <w:lvl w:ilvl="5">
      <w:numFmt w:val="bullet"/>
      <w:lvlText w:val="•"/>
      <w:lvlJc w:val="left"/>
      <w:pPr>
        <w:ind w:left="1162" w:hanging="328"/>
      </w:pPr>
    </w:lvl>
    <w:lvl w:ilvl="6">
      <w:numFmt w:val="bullet"/>
      <w:lvlText w:val="•"/>
      <w:lvlJc w:val="left"/>
      <w:pPr>
        <w:ind w:left="1326" w:hanging="328"/>
      </w:pPr>
    </w:lvl>
    <w:lvl w:ilvl="7">
      <w:numFmt w:val="bullet"/>
      <w:lvlText w:val="•"/>
      <w:lvlJc w:val="left"/>
      <w:pPr>
        <w:ind w:left="1490" w:hanging="328"/>
      </w:pPr>
    </w:lvl>
    <w:lvl w:ilvl="8">
      <w:numFmt w:val="bullet"/>
      <w:lvlText w:val="•"/>
      <w:lvlJc w:val="left"/>
      <w:pPr>
        <w:ind w:left="1655" w:hanging="328"/>
      </w:pPr>
    </w:lvl>
  </w:abstractNum>
  <w:abstractNum w:abstractNumId="5">
    <w:nsid w:val="00000407"/>
    <w:multiLevelType w:val="multilevel"/>
    <w:tmpl w:val="0000088A"/>
    <w:lvl w:ilvl="0">
      <w:start w:val="1"/>
      <w:numFmt w:val="upperLetter"/>
      <w:lvlText w:val="%1."/>
      <w:lvlJc w:val="left"/>
      <w:pPr>
        <w:ind w:left="347" w:hanging="328"/>
      </w:pPr>
      <w:rPr>
        <w:rFonts w:ascii="Verdana" w:hAnsi="Verdana" w:cs="Verdana"/>
        <w:b/>
        <w:bCs/>
        <w:color w:val="231F20"/>
        <w:spacing w:val="-1"/>
        <w:w w:val="100"/>
        <w:sz w:val="22"/>
        <w:szCs w:val="22"/>
      </w:rPr>
    </w:lvl>
    <w:lvl w:ilvl="1">
      <w:numFmt w:val="bullet"/>
      <w:lvlText w:val="•"/>
      <w:lvlJc w:val="left"/>
      <w:pPr>
        <w:ind w:left="717" w:hanging="328"/>
      </w:pPr>
    </w:lvl>
    <w:lvl w:ilvl="2">
      <w:numFmt w:val="bullet"/>
      <w:lvlText w:val="•"/>
      <w:lvlJc w:val="left"/>
      <w:pPr>
        <w:ind w:left="1094" w:hanging="328"/>
      </w:pPr>
    </w:lvl>
    <w:lvl w:ilvl="3">
      <w:numFmt w:val="bullet"/>
      <w:lvlText w:val="•"/>
      <w:lvlJc w:val="left"/>
      <w:pPr>
        <w:ind w:left="1471" w:hanging="328"/>
      </w:pPr>
    </w:lvl>
    <w:lvl w:ilvl="4">
      <w:numFmt w:val="bullet"/>
      <w:lvlText w:val="•"/>
      <w:lvlJc w:val="left"/>
      <w:pPr>
        <w:ind w:left="1848" w:hanging="328"/>
      </w:pPr>
    </w:lvl>
    <w:lvl w:ilvl="5">
      <w:numFmt w:val="bullet"/>
      <w:lvlText w:val="•"/>
      <w:lvlJc w:val="left"/>
      <w:pPr>
        <w:ind w:left="2225" w:hanging="328"/>
      </w:pPr>
    </w:lvl>
    <w:lvl w:ilvl="6">
      <w:numFmt w:val="bullet"/>
      <w:lvlText w:val="•"/>
      <w:lvlJc w:val="left"/>
      <w:pPr>
        <w:ind w:left="2602" w:hanging="328"/>
      </w:pPr>
    </w:lvl>
    <w:lvl w:ilvl="7">
      <w:numFmt w:val="bullet"/>
      <w:lvlText w:val="•"/>
      <w:lvlJc w:val="left"/>
      <w:pPr>
        <w:ind w:left="2979" w:hanging="328"/>
      </w:pPr>
    </w:lvl>
    <w:lvl w:ilvl="8">
      <w:numFmt w:val="bullet"/>
      <w:lvlText w:val="•"/>
      <w:lvlJc w:val="left"/>
      <w:pPr>
        <w:ind w:left="3356" w:hanging="328"/>
      </w:pPr>
    </w:lvl>
  </w:abstractNum>
  <w:abstractNum w:abstractNumId="6">
    <w:nsid w:val="00000408"/>
    <w:multiLevelType w:val="multilevel"/>
    <w:tmpl w:val="0000088B"/>
    <w:lvl w:ilvl="0">
      <w:start w:val="1"/>
      <w:numFmt w:val="upperLetter"/>
      <w:lvlText w:val="%1."/>
      <w:lvlJc w:val="left"/>
      <w:pPr>
        <w:ind w:left="347" w:hanging="328"/>
      </w:pPr>
      <w:rPr>
        <w:rFonts w:ascii="Verdana" w:hAnsi="Verdana" w:cs="Verdana"/>
        <w:b/>
        <w:bCs/>
        <w:color w:val="231F20"/>
        <w:spacing w:val="-1"/>
        <w:w w:val="100"/>
        <w:sz w:val="22"/>
        <w:szCs w:val="22"/>
      </w:rPr>
    </w:lvl>
    <w:lvl w:ilvl="1">
      <w:numFmt w:val="bullet"/>
      <w:lvlText w:val="•"/>
      <w:lvlJc w:val="left"/>
      <w:pPr>
        <w:ind w:left="751" w:hanging="328"/>
      </w:pPr>
    </w:lvl>
    <w:lvl w:ilvl="2">
      <w:numFmt w:val="bullet"/>
      <w:lvlText w:val="•"/>
      <w:lvlJc w:val="left"/>
      <w:pPr>
        <w:ind w:left="1163" w:hanging="328"/>
      </w:pPr>
    </w:lvl>
    <w:lvl w:ilvl="3">
      <w:numFmt w:val="bullet"/>
      <w:lvlText w:val="•"/>
      <w:lvlJc w:val="left"/>
      <w:pPr>
        <w:ind w:left="1575" w:hanging="328"/>
      </w:pPr>
    </w:lvl>
    <w:lvl w:ilvl="4">
      <w:numFmt w:val="bullet"/>
      <w:lvlText w:val="•"/>
      <w:lvlJc w:val="left"/>
      <w:pPr>
        <w:ind w:left="1986" w:hanging="328"/>
      </w:pPr>
    </w:lvl>
    <w:lvl w:ilvl="5">
      <w:numFmt w:val="bullet"/>
      <w:lvlText w:val="•"/>
      <w:lvlJc w:val="left"/>
      <w:pPr>
        <w:ind w:left="2398" w:hanging="328"/>
      </w:pPr>
    </w:lvl>
    <w:lvl w:ilvl="6">
      <w:numFmt w:val="bullet"/>
      <w:lvlText w:val="•"/>
      <w:lvlJc w:val="left"/>
      <w:pPr>
        <w:ind w:left="2810" w:hanging="328"/>
      </w:pPr>
    </w:lvl>
    <w:lvl w:ilvl="7">
      <w:numFmt w:val="bullet"/>
      <w:lvlText w:val="•"/>
      <w:lvlJc w:val="left"/>
      <w:pPr>
        <w:ind w:left="3221" w:hanging="328"/>
      </w:pPr>
    </w:lvl>
    <w:lvl w:ilvl="8">
      <w:numFmt w:val="bullet"/>
      <w:lvlText w:val="•"/>
      <w:lvlJc w:val="left"/>
      <w:pPr>
        <w:ind w:left="3633" w:hanging="328"/>
      </w:pPr>
    </w:lvl>
  </w:abstractNum>
  <w:abstractNum w:abstractNumId="7">
    <w:nsid w:val="012E7166"/>
    <w:multiLevelType w:val="hybridMultilevel"/>
    <w:tmpl w:val="B12EBA98"/>
    <w:lvl w:ilvl="0" w:tplc="31B662B8">
      <w:start w:val="1"/>
      <w:numFmt w:val="decimal"/>
      <w:lvlText w:val="%1-)"/>
      <w:lvlJc w:val="left"/>
      <w:pPr>
        <w:ind w:left="720" w:hanging="360"/>
      </w:pPr>
      <w:rPr>
        <w:rFonts w:asciiTheme="minorHAnsi" w:hAnsiTheme="minorHAnsi" w:hint="default"/>
        <w:b/>
        <w:i w:val="0"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393854"/>
    <w:multiLevelType w:val="hybridMultilevel"/>
    <w:tmpl w:val="35BAA50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D45919"/>
    <w:multiLevelType w:val="hybridMultilevel"/>
    <w:tmpl w:val="82A6B0B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8060E23"/>
    <w:multiLevelType w:val="hybridMultilevel"/>
    <w:tmpl w:val="C796641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497067"/>
    <w:multiLevelType w:val="hybridMultilevel"/>
    <w:tmpl w:val="5EEAAE6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2">
    <w:nsid w:val="7AEC7442"/>
    <w:multiLevelType w:val="hybridMultilevel"/>
    <w:tmpl w:val="BA70D2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8"/>
  </w:num>
  <w:num w:numId="3">
    <w:abstractNumId w:val="0"/>
  </w:num>
  <w:num w:numId="4">
    <w:abstractNumId w:val="1"/>
  </w:num>
  <w:num w:numId="5">
    <w:abstractNumId w:val="4"/>
  </w:num>
  <w:num w:numId="6">
    <w:abstractNumId w:val="5"/>
  </w:num>
  <w:num w:numId="7">
    <w:abstractNumId w:val="6"/>
  </w:num>
  <w:num w:numId="8">
    <w:abstractNumId w:val="2"/>
  </w:num>
  <w:num w:numId="9">
    <w:abstractNumId w:val="3"/>
  </w:num>
  <w:num w:numId="10">
    <w:abstractNumId w:val="10"/>
  </w:num>
  <w:num w:numId="11">
    <w:abstractNumId w:val="11"/>
  </w:num>
  <w:num w:numId="12">
    <w:abstractNumId w:val="9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compat/>
  <w:rsids>
    <w:rsidRoot w:val="00527AD5"/>
    <w:rsid w:val="00021399"/>
    <w:rsid w:val="000E762C"/>
    <w:rsid w:val="0010618D"/>
    <w:rsid w:val="00172BC5"/>
    <w:rsid w:val="002010E8"/>
    <w:rsid w:val="00231AC6"/>
    <w:rsid w:val="00257020"/>
    <w:rsid w:val="00262994"/>
    <w:rsid w:val="002E649B"/>
    <w:rsid w:val="00305FB6"/>
    <w:rsid w:val="003D1E9D"/>
    <w:rsid w:val="004B2BF2"/>
    <w:rsid w:val="00527AD5"/>
    <w:rsid w:val="0053158D"/>
    <w:rsid w:val="006B597F"/>
    <w:rsid w:val="00814987"/>
    <w:rsid w:val="0083492C"/>
    <w:rsid w:val="00842F4D"/>
    <w:rsid w:val="009B2DC3"/>
    <w:rsid w:val="009C226B"/>
    <w:rsid w:val="009D0559"/>
    <w:rsid w:val="009D263C"/>
    <w:rsid w:val="00A3107F"/>
    <w:rsid w:val="00BB70FC"/>
    <w:rsid w:val="00BD30BD"/>
    <w:rsid w:val="00C0499B"/>
    <w:rsid w:val="00C117D9"/>
    <w:rsid w:val="00E300C3"/>
    <w:rsid w:val="00E541F3"/>
    <w:rsid w:val="00E76C4B"/>
    <w:rsid w:val="00E9129C"/>
    <w:rsid w:val="00EB7E4C"/>
    <w:rsid w:val="00F15145"/>
    <w:rsid w:val="00FB01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7AD5"/>
    <w:pPr>
      <w:spacing w:after="160" w:line="259" w:lineRule="auto"/>
    </w:pPr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527AD5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basedOn w:val="VarsaylanParagrafYazTipi"/>
    <w:link w:val="AralkYok"/>
    <w:locked/>
    <w:rsid w:val="00527AD5"/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842F4D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B2D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2DC3"/>
    <w:rPr>
      <w:rFonts w:ascii="Tahoma" w:eastAsia="Calibri" w:hAnsi="Tahoma" w:cs="Tahoma"/>
      <w:noProof/>
      <w:sz w:val="16"/>
      <w:szCs w:val="16"/>
    </w:rPr>
  </w:style>
  <w:style w:type="paragraph" w:styleId="ListeParagraf">
    <w:name w:val="List Paragraph"/>
    <w:basedOn w:val="Normal"/>
    <w:uiPriority w:val="99"/>
    <w:qFormat/>
    <w:rsid w:val="00172BC5"/>
    <w:pPr>
      <w:spacing w:after="0" w:line="240" w:lineRule="auto"/>
      <w:ind w:left="720"/>
      <w:contextualSpacing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FB016C"/>
    <w:pPr>
      <w:widowControl w:val="0"/>
      <w:autoSpaceDE w:val="0"/>
      <w:autoSpaceDN w:val="0"/>
      <w:adjustRightInd w:val="0"/>
      <w:spacing w:before="4" w:after="0" w:line="240" w:lineRule="auto"/>
      <w:ind w:left="40"/>
    </w:pPr>
    <w:rPr>
      <w:rFonts w:ascii="Verdana" w:eastAsiaTheme="minorEastAsia" w:hAnsi="Verdana" w:cs="Verdana"/>
      <w:noProof w:val="0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FB016C"/>
    <w:rPr>
      <w:rFonts w:ascii="Verdana" w:eastAsiaTheme="minorEastAsia" w:hAnsi="Verdana" w:cs="Verdana"/>
      <w:lang w:eastAsia="tr-TR"/>
    </w:rPr>
  </w:style>
  <w:style w:type="paragraph" w:customStyle="1" w:styleId="Default">
    <w:name w:val="Default"/>
    <w:rsid w:val="004B2BF2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4B2BF2"/>
    <w:pPr>
      <w:spacing w:line="241" w:lineRule="atLeast"/>
    </w:pPr>
    <w:rPr>
      <w:rFonts w:cstheme="minorBidi"/>
      <w:color w:val="auto"/>
    </w:rPr>
  </w:style>
  <w:style w:type="character" w:styleId="Kpr">
    <w:name w:val="Hyperlink"/>
    <w:basedOn w:val="VarsaylanParagrafYazTipi"/>
    <w:unhideWhenUsed/>
    <w:rsid w:val="00E9129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7AD5"/>
    <w:pPr>
      <w:spacing w:after="160" w:line="259" w:lineRule="auto"/>
    </w:pPr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527AD5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basedOn w:val="VarsaylanParagrafYazTipi"/>
    <w:link w:val="AralkYok"/>
    <w:locked/>
    <w:rsid w:val="00527AD5"/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842F4D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B2D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2DC3"/>
    <w:rPr>
      <w:rFonts w:ascii="Tahoma" w:eastAsia="Calibri" w:hAnsi="Tahoma" w:cs="Tahoma"/>
      <w:noProof/>
      <w:sz w:val="16"/>
      <w:szCs w:val="16"/>
    </w:rPr>
  </w:style>
  <w:style w:type="paragraph" w:styleId="ListeParagraf">
    <w:name w:val="List Paragraph"/>
    <w:basedOn w:val="Normal"/>
    <w:uiPriority w:val="99"/>
    <w:qFormat/>
    <w:rsid w:val="00172BC5"/>
    <w:pPr>
      <w:spacing w:after="0" w:line="240" w:lineRule="auto"/>
      <w:ind w:left="720"/>
      <w:contextualSpacing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FB016C"/>
    <w:pPr>
      <w:widowControl w:val="0"/>
      <w:autoSpaceDE w:val="0"/>
      <w:autoSpaceDN w:val="0"/>
      <w:adjustRightInd w:val="0"/>
      <w:spacing w:before="4" w:after="0" w:line="240" w:lineRule="auto"/>
      <w:ind w:left="40"/>
    </w:pPr>
    <w:rPr>
      <w:rFonts w:ascii="Verdana" w:eastAsiaTheme="minorEastAsia" w:hAnsi="Verdana" w:cs="Verdana"/>
      <w:noProof w:val="0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FB016C"/>
    <w:rPr>
      <w:rFonts w:ascii="Verdana" w:eastAsiaTheme="minorEastAsia" w:hAnsi="Verdana" w:cs="Verdana"/>
      <w:lang w:eastAsia="tr-TR"/>
    </w:rPr>
  </w:style>
  <w:style w:type="paragraph" w:customStyle="1" w:styleId="Default">
    <w:name w:val="Default"/>
    <w:rsid w:val="004B2BF2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4B2BF2"/>
    <w:pPr>
      <w:spacing w:line="241" w:lineRule="atLeast"/>
    </w:pPr>
    <w:rPr>
      <w:rFonts w:cstheme="minorBidi"/>
      <w:color w:val="auto"/>
    </w:rPr>
  </w:style>
  <w:style w:type="character" w:styleId="Kpr">
    <w:name w:val="Hyperlink"/>
    <w:basedOn w:val="VarsaylanParagrafYazTipi"/>
    <w:uiPriority w:val="99"/>
    <w:unhideWhenUsed/>
    <w:rsid w:val="00E9129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6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BE98A-0C42-4E02-B2E1-F3D91705A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592</Words>
  <Characters>3380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3965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2017-11-08T05:13:00Z</cp:lastPrinted>
  <dcterms:created xsi:type="dcterms:W3CDTF">2018-01-03T10:12:00Z</dcterms:created>
  <dcterms:modified xsi:type="dcterms:W3CDTF">2018-01-05T07:40:00Z</dcterms:modified>
  <cp:category>www.sorubak.com</cp:category>
</cp:coreProperties>
</file>