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Y="48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851"/>
      </w:tblGrid>
      <w:tr w:rsidR="006C7C73" w:rsidTr="002161C1">
        <w:trPr>
          <w:trHeight w:val="701"/>
        </w:trPr>
        <w:tc>
          <w:tcPr>
            <w:tcW w:w="9851" w:type="dxa"/>
          </w:tcPr>
          <w:p w:rsidR="006C7C73" w:rsidRPr="00E656E7" w:rsidRDefault="000B4B51" w:rsidP="005A7136">
            <w:pPr>
              <w:rPr>
                <w:rFonts w:ascii="Times New Roman" w:hAnsi="Times New Roman" w:cs="Times New Roman"/>
                <w:b/>
                <w:color w:val="000000"/>
                <w:sz w:val="24"/>
                <w:szCs w:val="24"/>
              </w:rPr>
            </w:pPr>
            <w:r>
              <w:rPr>
                <w:rFonts w:ascii="Times New Roman" w:hAnsi="Times New Roman" w:cs="Times New Roman"/>
                <w:b/>
                <w:noProof/>
                <w:color w:val="000000"/>
                <w:sz w:val="24"/>
                <w:szCs w:val="24"/>
                <w:lang w:eastAsia="tr-TR"/>
              </w:rPr>
              <w:pict>
                <v:shapetype id="_x0000_t202" coordsize="21600,21600" o:spt="202" path="m,l,21600r21600,l21600,xe">
                  <v:stroke joinstyle="miter"/>
                  <v:path gradientshapeok="t" o:connecttype="rect"/>
                </v:shapetype>
                <v:shape id="_x0000_s1026" type="#_x0000_t202" style="position:absolute;margin-left:206.75pt;margin-top:-255.6pt;width:132.05pt;height:30pt;z-index:251659264;mso-width-relative:margin;mso-height-relative:margin" filled="f" stroked="f">
                  <v:textbox style="mso-next-textbox:#_x0000_s1026">
                    <w:txbxContent>
                      <w:p w:rsidR="000B4B51" w:rsidRDefault="000B4B51" w:rsidP="000B4B51">
                        <w:pPr>
                          <w:rPr>
                            <w:rFonts w:ascii="Bauhaus 93" w:hAnsi="Bauhaus 93"/>
                            <w:color w:val="31849B"/>
                          </w:rPr>
                        </w:pPr>
                        <w:hyperlink r:id="rId5" w:history="1">
                          <w:r>
                            <w:rPr>
                              <w:rStyle w:val="Kpr"/>
                              <w:rFonts w:ascii="Bauhaus 93" w:hAnsi="Bauhaus 93"/>
                              <w:color w:val="31849B"/>
                            </w:rPr>
                            <w:t>www.sorubak.com</w:t>
                          </w:r>
                        </w:hyperlink>
                        <w:r>
                          <w:rPr>
                            <w:rFonts w:ascii="Bauhaus 93" w:hAnsi="Bauhaus 93"/>
                            <w:color w:val="31849B"/>
                          </w:rPr>
                          <w:t xml:space="preserve"> </w:t>
                        </w:r>
                      </w:p>
                    </w:txbxContent>
                  </v:textbox>
                </v:shape>
              </w:pict>
            </w:r>
            <w:r w:rsidR="005A7136">
              <w:rPr>
                <w:rFonts w:ascii="Times New Roman" w:hAnsi="Times New Roman" w:cs="Times New Roman"/>
                <w:b/>
                <w:color w:val="000000"/>
                <w:sz w:val="24"/>
                <w:szCs w:val="24"/>
              </w:rPr>
              <w:t xml:space="preserve"> 1-</w:t>
            </w:r>
            <w:proofErr w:type="gramStart"/>
            <w:r w:rsidR="005A7136">
              <w:rPr>
                <w:rFonts w:ascii="Times New Roman" w:hAnsi="Times New Roman" w:cs="Times New Roman"/>
                <w:b/>
                <w:color w:val="000000"/>
                <w:sz w:val="24"/>
                <w:szCs w:val="24"/>
              </w:rPr>
              <w:t>Meteoroloji    2</w:t>
            </w:r>
            <w:proofErr w:type="gramEnd"/>
            <w:r w:rsidR="005A7136">
              <w:rPr>
                <w:rFonts w:ascii="Times New Roman" w:hAnsi="Times New Roman" w:cs="Times New Roman"/>
                <w:b/>
                <w:color w:val="000000"/>
                <w:sz w:val="24"/>
                <w:szCs w:val="24"/>
              </w:rPr>
              <w:t xml:space="preserve">- milli kültür    3- gazi            4- kroki      5- </w:t>
            </w:r>
            <w:r w:rsidR="006C7C73">
              <w:rPr>
                <w:rFonts w:ascii="Times New Roman" w:hAnsi="Times New Roman" w:cs="Times New Roman"/>
                <w:b/>
                <w:color w:val="000000"/>
                <w:sz w:val="24"/>
                <w:szCs w:val="24"/>
              </w:rPr>
              <w:t xml:space="preserve">iklim  </w:t>
            </w:r>
            <w:r w:rsidR="005A7136">
              <w:rPr>
                <w:rFonts w:ascii="Times New Roman" w:hAnsi="Times New Roman" w:cs="Times New Roman"/>
                <w:b/>
                <w:color w:val="000000"/>
                <w:sz w:val="24"/>
                <w:szCs w:val="24"/>
              </w:rPr>
              <w:t xml:space="preserve">  </w:t>
            </w:r>
            <w:r w:rsidR="006C7C73">
              <w:rPr>
                <w:rFonts w:ascii="Times New Roman" w:hAnsi="Times New Roman" w:cs="Times New Roman"/>
                <w:b/>
                <w:color w:val="000000"/>
                <w:sz w:val="24"/>
                <w:szCs w:val="24"/>
              </w:rPr>
              <w:t xml:space="preserve">  </w:t>
            </w:r>
            <w:r w:rsidR="005A7136">
              <w:rPr>
                <w:rFonts w:ascii="Times New Roman" w:hAnsi="Times New Roman" w:cs="Times New Roman"/>
                <w:b/>
                <w:color w:val="000000"/>
                <w:sz w:val="24"/>
                <w:szCs w:val="24"/>
              </w:rPr>
              <w:t>6- Mareşal    7-soyağacı</w:t>
            </w:r>
            <w:r w:rsidR="006C7C73">
              <w:rPr>
                <w:rFonts w:ascii="Times New Roman" w:hAnsi="Times New Roman" w:cs="Times New Roman"/>
                <w:b/>
                <w:color w:val="000000"/>
                <w:sz w:val="24"/>
                <w:szCs w:val="24"/>
              </w:rPr>
              <w:br/>
            </w:r>
            <w:r w:rsidR="005A7136">
              <w:rPr>
                <w:rFonts w:ascii="Times New Roman" w:hAnsi="Times New Roman" w:cs="Times New Roman"/>
                <w:b/>
                <w:color w:val="000000"/>
                <w:sz w:val="24"/>
                <w:szCs w:val="24"/>
              </w:rPr>
              <w:t xml:space="preserve">   8-</w:t>
            </w:r>
            <w:proofErr w:type="spellStart"/>
            <w:r w:rsidR="005A7136">
              <w:rPr>
                <w:rFonts w:ascii="Times New Roman" w:hAnsi="Times New Roman" w:cs="Times New Roman"/>
                <w:b/>
                <w:color w:val="000000"/>
                <w:sz w:val="24"/>
                <w:szCs w:val="24"/>
              </w:rPr>
              <w:t>Kuvay</w:t>
            </w:r>
            <w:proofErr w:type="spellEnd"/>
            <w:r w:rsidR="005A7136">
              <w:rPr>
                <w:rFonts w:ascii="Times New Roman" w:hAnsi="Times New Roman" w:cs="Times New Roman"/>
                <w:b/>
                <w:color w:val="000000"/>
                <w:sz w:val="24"/>
                <w:szCs w:val="24"/>
              </w:rPr>
              <w:t xml:space="preserve">-ı  Milliye         9- sözlü tarih  </w:t>
            </w:r>
            <w:r w:rsidR="006C7C73">
              <w:rPr>
                <w:rFonts w:ascii="Times New Roman" w:hAnsi="Times New Roman" w:cs="Times New Roman"/>
                <w:b/>
                <w:color w:val="000000"/>
                <w:sz w:val="24"/>
                <w:szCs w:val="24"/>
              </w:rPr>
              <w:t xml:space="preserve">  </w:t>
            </w:r>
            <w:r w:rsidR="005A7136">
              <w:rPr>
                <w:rFonts w:ascii="Times New Roman" w:hAnsi="Times New Roman" w:cs="Times New Roman"/>
                <w:b/>
                <w:color w:val="000000"/>
                <w:sz w:val="24"/>
                <w:szCs w:val="24"/>
              </w:rPr>
              <w:t xml:space="preserve">      10- Lozan Barış Antlaşması     11-</w:t>
            </w:r>
            <w:r w:rsidR="006C7C73">
              <w:rPr>
                <w:rFonts w:ascii="Times New Roman" w:hAnsi="Times New Roman" w:cs="Times New Roman"/>
                <w:b/>
                <w:color w:val="000000"/>
                <w:sz w:val="24"/>
                <w:szCs w:val="24"/>
              </w:rPr>
              <w:t xml:space="preserve"> beşeri unsur</w:t>
            </w:r>
          </w:p>
        </w:tc>
      </w:tr>
    </w:tbl>
    <w:p w:rsidR="00410B8A" w:rsidRPr="005B46E8" w:rsidRDefault="00825329" w:rsidP="005B46E8">
      <w:pPr>
        <w:rPr>
          <w:rFonts w:ascii="Times New Roman" w:hAnsi="Times New Roman" w:cs="Times New Roman"/>
          <w:b/>
          <w:sz w:val="24"/>
          <w:szCs w:val="24"/>
        </w:rPr>
      </w:pPr>
      <w:r w:rsidRPr="001A2DCF">
        <w:rPr>
          <w:rFonts w:ascii="Times New Roman" w:hAnsi="Times New Roman" w:cs="Times New Roman"/>
        </w:rPr>
        <w:t xml:space="preserve"> </w:t>
      </w:r>
      <w:r w:rsidR="00C31B54" w:rsidRPr="001A2DCF">
        <w:rPr>
          <w:rFonts w:ascii="Times New Roman" w:hAnsi="Times New Roman" w:cs="Times New Roman"/>
        </w:rPr>
        <w:t>Adı Soyadı</w:t>
      </w:r>
      <w:proofErr w:type="gramStart"/>
      <w:r w:rsidR="00C31B54" w:rsidRPr="001A2DCF">
        <w:rPr>
          <w:rFonts w:ascii="Times New Roman" w:hAnsi="Times New Roman" w:cs="Times New Roman"/>
        </w:rPr>
        <w:t>:………………………………………………….………….</w:t>
      </w:r>
      <w:proofErr w:type="gramEnd"/>
      <w:r w:rsidR="00C31B54" w:rsidRPr="001A2DCF">
        <w:rPr>
          <w:rFonts w:ascii="Times New Roman" w:hAnsi="Times New Roman" w:cs="Times New Roman"/>
        </w:rPr>
        <w:t xml:space="preserve">   </w:t>
      </w:r>
      <w:r w:rsidR="001A2DCF">
        <w:rPr>
          <w:rFonts w:ascii="Times New Roman" w:hAnsi="Times New Roman" w:cs="Times New Roman"/>
        </w:rPr>
        <w:t xml:space="preserve">                                 </w:t>
      </w:r>
      <w:r w:rsidR="001A2DCF" w:rsidRPr="001A2DCF">
        <w:rPr>
          <w:rFonts w:ascii="Times New Roman" w:hAnsi="Times New Roman" w:cs="Times New Roman"/>
        </w:rPr>
        <w:t xml:space="preserve">Tarih: </w:t>
      </w:r>
      <w:r w:rsidR="001A2DCF">
        <w:rPr>
          <w:rFonts w:ascii="Times New Roman" w:hAnsi="Times New Roman" w:cs="Times New Roman"/>
        </w:rPr>
        <w:t xml:space="preserve"> </w:t>
      </w:r>
      <w:r w:rsidR="00C31B54" w:rsidRPr="001A2DCF">
        <w:rPr>
          <w:rFonts w:ascii="Times New Roman" w:hAnsi="Times New Roman" w:cs="Times New Roman"/>
        </w:rPr>
        <w:t xml:space="preserve">      </w:t>
      </w:r>
      <w:r w:rsidR="005357BB" w:rsidRPr="001A2DCF">
        <w:rPr>
          <w:rFonts w:ascii="Times New Roman" w:hAnsi="Times New Roman" w:cs="Times New Roman"/>
        </w:rPr>
        <w:t xml:space="preserve">                             </w:t>
      </w:r>
      <w:r w:rsidR="000B38EE" w:rsidRPr="001A2DCF">
        <w:rPr>
          <w:rFonts w:ascii="Times New Roman" w:hAnsi="Times New Roman" w:cs="Times New Roman"/>
        </w:rPr>
        <w:t xml:space="preserve">                       </w:t>
      </w:r>
      <w:r w:rsidR="001A2DCF">
        <w:rPr>
          <w:rFonts w:ascii="Times New Roman" w:hAnsi="Times New Roman" w:cs="Times New Roman"/>
        </w:rPr>
        <w:t xml:space="preserve">     </w:t>
      </w:r>
      <w:r w:rsidR="005357BB" w:rsidRPr="001A2DCF">
        <w:rPr>
          <w:rFonts w:ascii="Times New Roman" w:hAnsi="Times New Roman" w:cs="Times New Roman"/>
        </w:rPr>
        <w:br/>
      </w:r>
      <w:r w:rsidR="00D1511C" w:rsidRPr="001A2DCF">
        <w:rPr>
          <w:rFonts w:ascii="Times New Roman" w:hAnsi="Times New Roman" w:cs="Times New Roman"/>
        </w:rPr>
        <w:t>Numarası</w:t>
      </w:r>
      <w:proofErr w:type="gramStart"/>
      <w:r w:rsidR="00D1511C" w:rsidRPr="001A2DCF">
        <w:rPr>
          <w:rFonts w:ascii="Times New Roman" w:hAnsi="Times New Roman" w:cs="Times New Roman"/>
        </w:rPr>
        <w:t>:…………</w:t>
      </w:r>
      <w:proofErr w:type="gramEnd"/>
      <w:r w:rsidR="00C31B54" w:rsidRPr="001A2DCF">
        <w:rPr>
          <w:rFonts w:ascii="Times New Roman" w:hAnsi="Times New Roman" w:cs="Times New Roman"/>
        </w:rPr>
        <w:t xml:space="preserve">    </w:t>
      </w:r>
      <w:r w:rsidR="005357BB" w:rsidRPr="001A2DCF">
        <w:rPr>
          <w:rFonts w:ascii="Times New Roman" w:hAnsi="Times New Roman" w:cs="Times New Roman"/>
        </w:rPr>
        <w:t xml:space="preserve">                                                                                                         </w:t>
      </w:r>
      <w:r w:rsidR="001A2DCF">
        <w:rPr>
          <w:rFonts w:ascii="Times New Roman" w:hAnsi="Times New Roman" w:cs="Times New Roman"/>
        </w:rPr>
        <w:t xml:space="preserve">       </w:t>
      </w:r>
      <w:r w:rsidR="000B38EE" w:rsidRPr="001A2DCF">
        <w:rPr>
          <w:rFonts w:ascii="Times New Roman" w:hAnsi="Times New Roman" w:cs="Times New Roman"/>
        </w:rPr>
        <w:t xml:space="preserve"> </w:t>
      </w:r>
      <w:r w:rsidR="005357BB" w:rsidRPr="001A2DCF">
        <w:rPr>
          <w:rFonts w:ascii="Times New Roman" w:hAnsi="Times New Roman" w:cs="Times New Roman"/>
        </w:rPr>
        <w:t>Puan:</w:t>
      </w:r>
      <w:r w:rsidR="00C31B54" w:rsidRPr="001A2DCF">
        <w:rPr>
          <w:rFonts w:ascii="Times New Roman" w:hAnsi="Times New Roman" w:cs="Times New Roman"/>
        </w:rPr>
        <w:t xml:space="preserve"> </w:t>
      </w:r>
      <w:r w:rsidR="005357BB" w:rsidRPr="001A2DCF">
        <w:rPr>
          <w:rFonts w:ascii="Times New Roman" w:hAnsi="Times New Roman" w:cs="Times New Roman"/>
        </w:rPr>
        <w:br/>
      </w:r>
      <w:r w:rsidR="000B38EE" w:rsidRPr="001A2DCF">
        <w:rPr>
          <w:rFonts w:ascii="Times New Roman" w:hAnsi="Times New Roman" w:cs="Times New Roman"/>
          <w:b/>
          <w:sz w:val="24"/>
          <w:szCs w:val="24"/>
        </w:rPr>
        <w:t xml:space="preserve">                                       </w:t>
      </w:r>
      <w:r w:rsidR="00C078FB">
        <w:rPr>
          <w:rFonts w:ascii="Times New Roman" w:hAnsi="Times New Roman" w:cs="Times New Roman"/>
          <w:b/>
          <w:sz w:val="24"/>
          <w:szCs w:val="24"/>
        </w:rPr>
        <w:t xml:space="preserve">   </w:t>
      </w:r>
      <w:r w:rsidR="000B38EE" w:rsidRPr="001A2DCF">
        <w:rPr>
          <w:rFonts w:ascii="Times New Roman" w:hAnsi="Times New Roman" w:cs="Times New Roman"/>
          <w:b/>
          <w:sz w:val="24"/>
          <w:szCs w:val="24"/>
        </w:rPr>
        <w:t xml:space="preserve">  </w:t>
      </w:r>
      <w:r w:rsidR="005357BB" w:rsidRPr="001A2DCF">
        <w:rPr>
          <w:rFonts w:ascii="Times New Roman" w:hAnsi="Times New Roman" w:cs="Times New Roman"/>
          <w:b/>
          <w:sz w:val="24"/>
          <w:szCs w:val="24"/>
        </w:rPr>
        <w:t>KADİRLİ İSTİKLAL İLKOKULU</w:t>
      </w:r>
      <w:r w:rsidR="00C078FB">
        <w:rPr>
          <w:rFonts w:ascii="Times New Roman" w:hAnsi="Times New Roman" w:cs="Times New Roman"/>
          <w:b/>
          <w:sz w:val="24"/>
          <w:szCs w:val="24"/>
        </w:rPr>
        <w:br/>
        <w:t xml:space="preserve">                   </w:t>
      </w:r>
      <w:r w:rsidR="00C078FB" w:rsidRPr="001A2DCF">
        <w:rPr>
          <w:rFonts w:ascii="Times New Roman" w:hAnsi="Times New Roman" w:cs="Times New Roman"/>
          <w:b/>
          <w:sz w:val="24"/>
          <w:szCs w:val="24"/>
        </w:rPr>
        <w:t xml:space="preserve">SOSYAL BİLGİLER </w:t>
      </w:r>
      <w:proofErr w:type="gramStart"/>
      <w:r w:rsidR="00C078FB" w:rsidRPr="001A2DCF">
        <w:rPr>
          <w:rFonts w:ascii="Times New Roman" w:hAnsi="Times New Roman" w:cs="Times New Roman"/>
          <w:b/>
          <w:sz w:val="24"/>
          <w:szCs w:val="24"/>
        </w:rPr>
        <w:t>DERSİ</w:t>
      </w:r>
      <w:r w:rsidR="006C7C73">
        <w:rPr>
          <w:rFonts w:ascii="Times New Roman" w:hAnsi="Times New Roman" w:cs="Times New Roman"/>
          <w:b/>
          <w:sz w:val="24"/>
          <w:szCs w:val="24"/>
        </w:rPr>
        <w:t xml:space="preserve"> </w:t>
      </w:r>
      <w:r w:rsidR="00C078FB" w:rsidRPr="001A2DCF">
        <w:rPr>
          <w:rFonts w:ascii="Times New Roman" w:hAnsi="Times New Roman" w:cs="Times New Roman"/>
          <w:b/>
          <w:sz w:val="24"/>
          <w:szCs w:val="24"/>
        </w:rPr>
        <w:t xml:space="preserve"> 1</w:t>
      </w:r>
      <w:proofErr w:type="gramEnd"/>
      <w:r w:rsidR="00C078FB" w:rsidRPr="001A2DCF">
        <w:rPr>
          <w:rFonts w:ascii="Times New Roman" w:hAnsi="Times New Roman" w:cs="Times New Roman"/>
          <w:b/>
          <w:sz w:val="24"/>
          <w:szCs w:val="24"/>
        </w:rPr>
        <w:t>. DÖNEM 2. YAZILI SORULARI</w:t>
      </w:r>
      <w:r w:rsidR="008265F7">
        <w:rPr>
          <w:rFonts w:ascii="Times New Roman" w:hAnsi="Times New Roman" w:cs="Times New Roman"/>
          <w:b/>
          <w:sz w:val="24"/>
          <w:szCs w:val="24"/>
        </w:rPr>
        <w:br/>
      </w:r>
      <w:r w:rsidR="00C078FB" w:rsidRPr="00020CF5">
        <w:rPr>
          <w:rFonts w:ascii="Times New Roman" w:hAnsi="Times New Roman" w:cs="Times New Roman"/>
          <w:sz w:val="24"/>
          <w:szCs w:val="24"/>
        </w:rPr>
        <w:t>1)</w:t>
      </w:r>
      <w:r w:rsidR="00C078FB" w:rsidRPr="00020CF5">
        <w:rPr>
          <w:rFonts w:ascii="Times New Roman" w:hAnsi="Times New Roman" w:cs="Times New Roman"/>
          <w:b/>
          <w:sz w:val="24"/>
          <w:szCs w:val="24"/>
        </w:rPr>
        <w:t>Aşağıda verilen tümcelerden doğru olanlara (D) ,yanlış o</w:t>
      </w:r>
      <w:r w:rsidR="00F5385A">
        <w:rPr>
          <w:rFonts w:ascii="Times New Roman" w:hAnsi="Times New Roman" w:cs="Times New Roman"/>
          <w:b/>
          <w:sz w:val="24"/>
          <w:szCs w:val="24"/>
        </w:rPr>
        <w:t>lanlara (Y) işaretini koyunuz.(2</w:t>
      </w:r>
      <w:r w:rsidR="00C078FB" w:rsidRPr="00020CF5">
        <w:rPr>
          <w:rFonts w:ascii="Times New Roman" w:hAnsi="Times New Roman" w:cs="Times New Roman"/>
          <w:b/>
          <w:sz w:val="24"/>
          <w:szCs w:val="24"/>
        </w:rPr>
        <w:t>0Puan)</w:t>
      </w:r>
      <w:r w:rsidR="00C078FB">
        <w:rPr>
          <w:rFonts w:ascii="Times New Roman" w:hAnsi="Times New Roman" w:cs="Times New Roman"/>
          <w:b/>
          <w:sz w:val="16"/>
          <w:szCs w:val="16"/>
        </w:rPr>
        <w:br/>
      </w:r>
      <w:r w:rsidR="00C078FB" w:rsidRPr="00020CF5">
        <w:rPr>
          <w:rFonts w:ascii="Times New Roman" w:hAnsi="Times New Roman" w:cs="Times New Roman"/>
          <w:sz w:val="24"/>
          <w:szCs w:val="24"/>
        </w:rPr>
        <w:t xml:space="preserve">(   )  </w:t>
      </w:r>
      <w:r w:rsidR="00C078FB">
        <w:rPr>
          <w:rFonts w:ascii="Times New Roman" w:hAnsi="Times New Roman" w:cs="Times New Roman"/>
          <w:sz w:val="24"/>
          <w:szCs w:val="24"/>
        </w:rPr>
        <w:t>Dünya üzerinde farklı ülkelerde çok fazla insan yaşar, bazılarının parmak izi aynı olabilir.</w:t>
      </w:r>
      <w:r w:rsidR="00C078FB">
        <w:rPr>
          <w:rFonts w:ascii="Times New Roman" w:hAnsi="Times New Roman" w:cs="Times New Roman"/>
          <w:sz w:val="24"/>
          <w:szCs w:val="24"/>
        </w:rPr>
        <w:br/>
      </w:r>
      <w:r w:rsidR="00C078FB" w:rsidRPr="00020CF5">
        <w:rPr>
          <w:rFonts w:ascii="Times New Roman" w:hAnsi="Times New Roman" w:cs="Times New Roman"/>
          <w:sz w:val="24"/>
          <w:szCs w:val="24"/>
        </w:rPr>
        <w:t xml:space="preserve">(   )  </w:t>
      </w:r>
      <w:r w:rsidR="00C078FB">
        <w:rPr>
          <w:rFonts w:ascii="Times New Roman" w:hAnsi="Times New Roman" w:cs="Times New Roman"/>
          <w:sz w:val="24"/>
          <w:szCs w:val="24"/>
        </w:rPr>
        <w:t>Teknolojinin gelişimi ve güvenlik ihtiyacı sebebiyle akıllı kart özelliği taşıyan kartlar geliştirildi.</w:t>
      </w:r>
      <w:r w:rsidR="00C078FB">
        <w:rPr>
          <w:rFonts w:ascii="Times New Roman" w:hAnsi="Times New Roman" w:cs="Times New Roman"/>
          <w:sz w:val="24"/>
          <w:szCs w:val="24"/>
        </w:rPr>
        <w:br/>
        <w:t xml:space="preserve"> </w:t>
      </w:r>
      <w:r w:rsidR="00C078FB" w:rsidRPr="00020CF5">
        <w:rPr>
          <w:rFonts w:ascii="Times New Roman" w:hAnsi="Times New Roman" w:cs="Times New Roman"/>
          <w:sz w:val="24"/>
          <w:szCs w:val="24"/>
        </w:rPr>
        <w:t xml:space="preserve">(   ) </w:t>
      </w:r>
      <w:r w:rsidR="00C078FB">
        <w:rPr>
          <w:rFonts w:ascii="Times New Roman" w:hAnsi="Times New Roman" w:cs="Times New Roman"/>
          <w:sz w:val="24"/>
          <w:szCs w:val="24"/>
        </w:rPr>
        <w:t>Sözlü tarih çalışması sadece aile bireyleri ile değil, herkes ile yapılabilir.</w:t>
      </w:r>
      <w:r w:rsidR="00C078FB">
        <w:rPr>
          <w:rFonts w:ascii="Times New Roman" w:hAnsi="Times New Roman" w:cs="Times New Roman"/>
          <w:sz w:val="24"/>
          <w:szCs w:val="24"/>
        </w:rPr>
        <w:br/>
      </w:r>
      <w:r w:rsidR="00C078FB" w:rsidRPr="00020CF5">
        <w:rPr>
          <w:rFonts w:ascii="Times New Roman" w:hAnsi="Times New Roman" w:cs="Times New Roman"/>
          <w:sz w:val="24"/>
          <w:szCs w:val="24"/>
        </w:rPr>
        <w:t xml:space="preserve">(   ) </w:t>
      </w:r>
      <w:r w:rsidR="00C078FB">
        <w:rPr>
          <w:rFonts w:ascii="Times New Roman" w:hAnsi="Times New Roman" w:cs="Times New Roman"/>
          <w:sz w:val="24"/>
          <w:szCs w:val="24"/>
        </w:rPr>
        <w:t>Gelenekler ve görenekler kanunlarla belirtilmez, toplumda u</w:t>
      </w:r>
      <w:r w:rsidR="0021218E">
        <w:rPr>
          <w:rFonts w:ascii="Times New Roman" w:hAnsi="Times New Roman" w:cs="Times New Roman"/>
          <w:sz w:val="24"/>
          <w:szCs w:val="24"/>
        </w:rPr>
        <w:t>yulması gereken davranışlardır.</w:t>
      </w:r>
      <w:r w:rsidR="0021218E">
        <w:rPr>
          <w:rFonts w:ascii="Times New Roman" w:hAnsi="Times New Roman" w:cs="Times New Roman"/>
          <w:sz w:val="24"/>
          <w:szCs w:val="24"/>
        </w:rPr>
        <w:br/>
      </w:r>
      <w:r w:rsidR="00C078FB" w:rsidRPr="00020CF5">
        <w:rPr>
          <w:rFonts w:ascii="Times New Roman" w:hAnsi="Times New Roman" w:cs="Times New Roman"/>
          <w:sz w:val="24"/>
          <w:szCs w:val="24"/>
        </w:rPr>
        <w:t xml:space="preserve">(   ) </w:t>
      </w:r>
      <w:r w:rsidR="0021218E">
        <w:rPr>
          <w:rFonts w:ascii="Times New Roman" w:hAnsi="Times New Roman" w:cs="Times New Roman"/>
          <w:sz w:val="24"/>
          <w:szCs w:val="24"/>
        </w:rPr>
        <w:t xml:space="preserve">El emeği göz nuru olan ve çok emek verilmiş, el sanatı eserleri de mili </w:t>
      </w:r>
      <w:proofErr w:type="gramStart"/>
      <w:r w:rsidR="0021218E">
        <w:rPr>
          <w:rFonts w:ascii="Times New Roman" w:hAnsi="Times New Roman" w:cs="Times New Roman"/>
          <w:sz w:val="24"/>
          <w:szCs w:val="24"/>
        </w:rPr>
        <w:t>kültürümüzü  oluşturur</w:t>
      </w:r>
      <w:proofErr w:type="gramEnd"/>
      <w:r w:rsidR="0021218E">
        <w:rPr>
          <w:rFonts w:ascii="Times New Roman" w:hAnsi="Times New Roman" w:cs="Times New Roman"/>
          <w:sz w:val="24"/>
          <w:szCs w:val="24"/>
        </w:rPr>
        <w:t>.</w:t>
      </w:r>
      <w:r w:rsidR="00C078FB">
        <w:rPr>
          <w:rFonts w:ascii="Times New Roman" w:hAnsi="Times New Roman" w:cs="Times New Roman"/>
          <w:sz w:val="24"/>
          <w:szCs w:val="24"/>
        </w:rPr>
        <w:br/>
      </w:r>
      <w:r w:rsidR="00C078FB" w:rsidRPr="00020CF5">
        <w:rPr>
          <w:rFonts w:ascii="Times New Roman" w:hAnsi="Times New Roman" w:cs="Times New Roman"/>
          <w:sz w:val="24"/>
          <w:szCs w:val="24"/>
        </w:rPr>
        <w:t xml:space="preserve">(   ) </w:t>
      </w:r>
      <w:r w:rsidR="00B26595">
        <w:rPr>
          <w:rFonts w:ascii="Times New Roman" w:hAnsi="Times New Roman" w:cs="Times New Roman"/>
          <w:sz w:val="24"/>
          <w:szCs w:val="24"/>
        </w:rPr>
        <w:t>Bazı kültürel değerler günümüzde kaybolmuş, bazıları ise değişerek ve gelişerek devam etmektedir.</w:t>
      </w:r>
      <w:r w:rsidR="00B26595">
        <w:rPr>
          <w:rFonts w:ascii="Times New Roman" w:hAnsi="Times New Roman" w:cs="Times New Roman"/>
          <w:sz w:val="24"/>
          <w:szCs w:val="24"/>
        </w:rPr>
        <w:br/>
      </w:r>
      <w:r w:rsidR="00C078FB" w:rsidRPr="00020CF5">
        <w:rPr>
          <w:rFonts w:ascii="Times New Roman" w:hAnsi="Times New Roman" w:cs="Times New Roman"/>
          <w:sz w:val="24"/>
          <w:szCs w:val="24"/>
        </w:rPr>
        <w:t xml:space="preserve">(   ) </w:t>
      </w:r>
      <w:r w:rsidR="00B26595">
        <w:rPr>
          <w:rFonts w:ascii="Times New Roman" w:hAnsi="Times New Roman" w:cs="Times New Roman"/>
          <w:sz w:val="24"/>
          <w:szCs w:val="24"/>
        </w:rPr>
        <w:t>İzmir’i işgal eden Yunanlılara karşı ilk kurşunu Şahin Bey isimli gazeteci sıkmıştır.</w:t>
      </w:r>
      <w:r w:rsidR="00B26595">
        <w:rPr>
          <w:rFonts w:ascii="Times New Roman" w:hAnsi="Times New Roman" w:cs="Times New Roman"/>
          <w:sz w:val="24"/>
          <w:szCs w:val="24"/>
        </w:rPr>
        <w:br/>
      </w:r>
      <w:r w:rsidR="00C078FB" w:rsidRPr="00020CF5">
        <w:rPr>
          <w:rFonts w:ascii="Times New Roman" w:hAnsi="Times New Roman" w:cs="Times New Roman"/>
          <w:sz w:val="24"/>
          <w:szCs w:val="24"/>
        </w:rPr>
        <w:t xml:space="preserve">(   ) </w:t>
      </w:r>
      <w:r w:rsidR="00B26595">
        <w:rPr>
          <w:rFonts w:ascii="Times New Roman" w:hAnsi="Times New Roman" w:cs="Times New Roman"/>
          <w:sz w:val="24"/>
          <w:szCs w:val="24"/>
        </w:rPr>
        <w:t>Güneşin doğduğu tarafa dönüp kollarımızı açtığımızda sırtımız güneyi gösterir.</w:t>
      </w:r>
      <w:r w:rsidR="005F6F42">
        <w:rPr>
          <w:rFonts w:ascii="Times New Roman" w:hAnsi="Times New Roman" w:cs="Times New Roman"/>
          <w:sz w:val="24"/>
          <w:szCs w:val="24"/>
        </w:rPr>
        <w:br/>
      </w:r>
      <w:r w:rsidR="00C078FB" w:rsidRPr="00020CF5">
        <w:rPr>
          <w:rFonts w:ascii="Times New Roman" w:hAnsi="Times New Roman" w:cs="Times New Roman"/>
          <w:sz w:val="24"/>
          <w:szCs w:val="24"/>
        </w:rPr>
        <w:t xml:space="preserve">(   ) </w:t>
      </w:r>
      <w:r w:rsidR="00C05608">
        <w:rPr>
          <w:rFonts w:ascii="Times New Roman" w:hAnsi="Times New Roman" w:cs="Times New Roman"/>
          <w:sz w:val="24"/>
          <w:szCs w:val="24"/>
        </w:rPr>
        <w:t xml:space="preserve">Kazım Karabekir Paşa </w:t>
      </w:r>
      <w:r w:rsidR="00C05608" w:rsidRPr="00A23537">
        <w:rPr>
          <w:sz w:val="24"/>
          <w:szCs w:val="24"/>
        </w:rPr>
        <w:t>Doğu Ceph</w:t>
      </w:r>
      <w:r w:rsidR="00C05608">
        <w:rPr>
          <w:sz w:val="24"/>
          <w:szCs w:val="24"/>
        </w:rPr>
        <w:t>esi’nde Ermenilere karşı mücadele etmiş ve zafer kazanmıştır.</w:t>
      </w:r>
      <w:r w:rsidR="000A52CB">
        <w:rPr>
          <w:sz w:val="24"/>
          <w:szCs w:val="24"/>
        </w:rPr>
        <w:br/>
      </w:r>
      <w:r w:rsidR="00C078FB" w:rsidRPr="00020CF5">
        <w:rPr>
          <w:rFonts w:ascii="Times New Roman" w:hAnsi="Times New Roman" w:cs="Times New Roman"/>
          <w:sz w:val="24"/>
          <w:szCs w:val="24"/>
        </w:rPr>
        <w:t xml:space="preserve">(   </w:t>
      </w:r>
      <w:r w:rsidR="00C078FB">
        <w:rPr>
          <w:rFonts w:ascii="Times New Roman" w:hAnsi="Times New Roman" w:cs="Times New Roman"/>
          <w:sz w:val="24"/>
          <w:szCs w:val="24"/>
        </w:rPr>
        <w:t xml:space="preserve">) </w:t>
      </w:r>
      <w:r w:rsidR="000A52CB">
        <w:rPr>
          <w:rFonts w:ascii="Times New Roman" w:hAnsi="Times New Roman" w:cs="Times New Roman"/>
          <w:sz w:val="24"/>
          <w:szCs w:val="24"/>
        </w:rPr>
        <w:t xml:space="preserve">Milli Mücadele’de en yoğun savaşlar güney </w:t>
      </w:r>
      <w:proofErr w:type="gramStart"/>
      <w:r w:rsidR="000A52CB">
        <w:rPr>
          <w:rFonts w:ascii="Times New Roman" w:hAnsi="Times New Roman" w:cs="Times New Roman"/>
          <w:sz w:val="24"/>
          <w:szCs w:val="24"/>
        </w:rPr>
        <w:t>cephesinde  Yunanlılara</w:t>
      </w:r>
      <w:proofErr w:type="gramEnd"/>
      <w:r w:rsidR="000A52CB">
        <w:rPr>
          <w:rFonts w:ascii="Times New Roman" w:hAnsi="Times New Roman" w:cs="Times New Roman"/>
          <w:sz w:val="24"/>
          <w:szCs w:val="24"/>
        </w:rPr>
        <w:t xml:space="preserve"> karşı </w:t>
      </w:r>
      <w:proofErr w:type="spellStart"/>
      <w:r w:rsidR="000A52CB">
        <w:rPr>
          <w:rFonts w:ascii="Times New Roman" w:hAnsi="Times New Roman" w:cs="Times New Roman"/>
          <w:sz w:val="24"/>
          <w:szCs w:val="24"/>
        </w:rPr>
        <w:t>yapılmiştır</w:t>
      </w:r>
      <w:proofErr w:type="spellEnd"/>
      <w:r w:rsidR="000A52CB">
        <w:rPr>
          <w:rFonts w:ascii="Times New Roman" w:hAnsi="Times New Roman" w:cs="Times New Roman"/>
          <w:sz w:val="24"/>
          <w:szCs w:val="24"/>
        </w:rPr>
        <w:t>.</w:t>
      </w:r>
      <w:r w:rsidR="006C7C73">
        <w:rPr>
          <w:rFonts w:ascii="Times New Roman" w:hAnsi="Times New Roman" w:cs="Times New Roman"/>
          <w:sz w:val="24"/>
          <w:szCs w:val="24"/>
        </w:rPr>
        <w:br/>
      </w:r>
      <w:r w:rsidR="000A52CB">
        <w:rPr>
          <w:rFonts w:ascii="Times New Roman" w:hAnsi="Times New Roman" w:cs="Times New Roman"/>
          <w:sz w:val="24"/>
          <w:szCs w:val="24"/>
        </w:rPr>
        <w:t xml:space="preserve"> </w:t>
      </w:r>
      <w:r w:rsidR="00D43575">
        <w:rPr>
          <w:rFonts w:ascii="Times New Roman" w:hAnsi="Times New Roman" w:cs="Times New Roman"/>
          <w:b/>
          <w:color w:val="000000"/>
          <w:sz w:val="24"/>
          <w:szCs w:val="24"/>
        </w:rPr>
        <w:t>Aşağıdaki tümcelerde boş bırakılan yerlere yukarıdaki sözcü</w:t>
      </w:r>
      <w:r w:rsidR="00F5385A">
        <w:rPr>
          <w:rFonts w:ascii="Times New Roman" w:hAnsi="Times New Roman" w:cs="Times New Roman"/>
          <w:b/>
          <w:color w:val="000000"/>
          <w:sz w:val="24"/>
          <w:szCs w:val="24"/>
        </w:rPr>
        <w:t>klerden uygun olanını yazınız.(2</w:t>
      </w:r>
      <w:r w:rsidR="00E656E7">
        <w:rPr>
          <w:rFonts w:ascii="Times New Roman" w:hAnsi="Times New Roman" w:cs="Times New Roman"/>
          <w:b/>
          <w:color w:val="000000"/>
          <w:sz w:val="24"/>
          <w:szCs w:val="24"/>
        </w:rPr>
        <w:t>0p</w:t>
      </w:r>
      <w:r w:rsidR="00D43575">
        <w:rPr>
          <w:rFonts w:ascii="Times New Roman" w:hAnsi="Times New Roman" w:cs="Times New Roman"/>
          <w:b/>
          <w:color w:val="000000"/>
          <w:sz w:val="24"/>
          <w:szCs w:val="24"/>
        </w:rPr>
        <w:t xml:space="preserve">) </w:t>
      </w:r>
      <w:r w:rsidR="00D43575">
        <w:rPr>
          <w:rFonts w:ascii="Times New Roman" w:hAnsi="Times New Roman" w:cs="Times New Roman"/>
          <w:color w:val="000000"/>
          <w:sz w:val="24"/>
          <w:szCs w:val="24"/>
        </w:rPr>
        <w:t>1-Bir yerin kuş bakışı görünüşünün kabataslak küçültülerek kağıt üzerine çizilmesine</w:t>
      </w:r>
      <w:proofErr w:type="gramStart"/>
      <w:r w:rsidR="00F5385A">
        <w:rPr>
          <w:rFonts w:ascii="Times New Roman" w:hAnsi="Times New Roman" w:cs="Times New Roman"/>
          <w:sz w:val="16"/>
          <w:szCs w:val="16"/>
        </w:rPr>
        <w:t>………</w:t>
      </w:r>
      <w:r w:rsidR="00F92FAC">
        <w:rPr>
          <w:rFonts w:ascii="Times New Roman" w:hAnsi="Times New Roman" w:cs="Times New Roman"/>
          <w:sz w:val="16"/>
          <w:szCs w:val="16"/>
        </w:rPr>
        <w:t>….</w:t>
      </w:r>
      <w:r w:rsidR="00F5385A">
        <w:rPr>
          <w:rFonts w:ascii="Times New Roman" w:hAnsi="Times New Roman" w:cs="Times New Roman"/>
          <w:sz w:val="16"/>
          <w:szCs w:val="16"/>
        </w:rPr>
        <w:t>………..</w:t>
      </w:r>
      <w:proofErr w:type="gramEnd"/>
      <w:r w:rsidR="00D43575">
        <w:rPr>
          <w:rFonts w:ascii="Times New Roman" w:hAnsi="Times New Roman" w:cs="Times New Roman"/>
          <w:color w:val="000000"/>
          <w:sz w:val="24"/>
          <w:szCs w:val="24"/>
        </w:rPr>
        <w:t xml:space="preserve"> </w:t>
      </w:r>
      <w:proofErr w:type="gramStart"/>
      <w:r w:rsidR="00D43575">
        <w:rPr>
          <w:rFonts w:ascii="Times New Roman" w:hAnsi="Times New Roman" w:cs="Times New Roman"/>
          <w:color w:val="000000"/>
          <w:sz w:val="24"/>
          <w:szCs w:val="24"/>
        </w:rPr>
        <w:t>denir</w:t>
      </w:r>
      <w:proofErr w:type="gramEnd"/>
      <w:r w:rsidR="00D43575">
        <w:rPr>
          <w:rFonts w:ascii="Times New Roman" w:hAnsi="Times New Roman" w:cs="Times New Roman"/>
          <w:color w:val="000000"/>
          <w:sz w:val="24"/>
          <w:szCs w:val="24"/>
        </w:rPr>
        <w:t xml:space="preserve">. </w:t>
      </w:r>
      <w:r w:rsidR="00D43575">
        <w:rPr>
          <w:rFonts w:ascii="Times New Roman" w:hAnsi="Times New Roman" w:cs="Times New Roman"/>
          <w:color w:val="000000"/>
          <w:sz w:val="24"/>
          <w:szCs w:val="24"/>
        </w:rPr>
        <w:br/>
        <w:t xml:space="preserve">2-Geçmişe ait bir konuda, ilgili kişilerle yapılan ve sonuçları kaydedilen söyleşilere </w:t>
      </w:r>
      <w:proofErr w:type="gramStart"/>
      <w:r w:rsidR="00F54EAB">
        <w:rPr>
          <w:rFonts w:ascii="Times New Roman" w:hAnsi="Times New Roman" w:cs="Times New Roman"/>
          <w:sz w:val="16"/>
          <w:szCs w:val="16"/>
        </w:rPr>
        <w:t>…………………….</w:t>
      </w:r>
      <w:proofErr w:type="gramEnd"/>
      <w:r w:rsidR="00D43575">
        <w:rPr>
          <w:rFonts w:ascii="Times New Roman" w:hAnsi="Times New Roman" w:cs="Times New Roman"/>
          <w:color w:val="000000"/>
          <w:sz w:val="24"/>
          <w:szCs w:val="24"/>
        </w:rPr>
        <w:t xml:space="preserve"> </w:t>
      </w:r>
      <w:proofErr w:type="gramStart"/>
      <w:r w:rsidR="00D43575">
        <w:rPr>
          <w:rFonts w:ascii="Times New Roman" w:hAnsi="Times New Roman" w:cs="Times New Roman"/>
          <w:color w:val="000000"/>
          <w:sz w:val="24"/>
          <w:szCs w:val="24"/>
        </w:rPr>
        <w:t>denir</w:t>
      </w:r>
      <w:proofErr w:type="gramEnd"/>
      <w:r w:rsidR="00D43575">
        <w:rPr>
          <w:rFonts w:ascii="Times New Roman" w:hAnsi="Times New Roman" w:cs="Times New Roman"/>
          <w:color w:val="000000"/>
          <w:sz w:val="24"/>
          <w:szCs w:val="24"/>
        </w:rPr>
        <w:t>.</w:t>
      </w:r>
      <w:r w:rsidR="00D43575">
        <w:rPr>
          <w:rFonts w:ascii="Times New Roman" w:hAnsi="Times New Roman" w:cs="Times New Roman"/>
          <w:color w:val="000000"/>
          <w:sz w:val="24"/>
          <w:szCs w:val="24"/>
        </w:rPr>
        <w:br/>
        <w:t xml:space="preserve">3-Bir toplumu yabancı toplumlardan ayıran maddi ve manevi değerlere </w:t>
      </w:r>
      <w:proofErr w:type="gramStart"/>
      <w:r w:rsidR="00F5385A" w:rsidRPr="00F5385A">
        <w:rPr>
          <w:rFonts w:ascii="Times New Roman" w:hAnsi="Times New Roman" w:cs="Times New Roman"/>
          <w:sz w:val="16"/>
          <w:szCs w:val="16"/>
        </w:rPr>
        <w:t>…………………</w:t>
      </w:r>
      <w:r w:rsidR="00F54EAB">
        <w:rPr>
          <w:rFonts w:ascii="Times New Roman" w:hAnsi="Times New Roman" w:cs="Times New Roman"/>
          <w:sz w:val="16"/>
          <w:szCs w:val="16"/>
        </w:rPr>
        <w:t>…</w:t>
      </w:r>
      <w:r w:rsidR="00F5385A" w:rsidRPr="00F5385A">
        <w:rPr>
          <w:rFonts w:ascii="Times New Roman" w:hAnsi="Times New Roman" w:cs="Times New Roman"/>
          <w:sz w:val="16"/>
          <w:szCs w:val="16"/>
        </w:rPr>
        <w:t>……………….</w:t>
      </w:r>
      <w:proofErr w:type="gramEnd"/>
      <w:r w:rsidR="00D43575">
        <w:rPr>
          <w:rFonts w:ascii="Times New Roman" w:hAnsi="Times New Roman" w:cs="Times New Roman"/>
          <w:color w:val="000000"/>
          <w:sz w:val="24"/>
          <w:szCs w:val="24"/>
        </w:rPr>
        <w:t xml:space="preserve"> </w:t>
      </w:r>
      <w:proofErr w:type="gramStart"/>
      <w:r w:rsidR="00D43575">
        <w:rPr>
          <w:rFonts w:ascii="Times New Roman" w:hAnsi="Times New Roman" w:cs="Times New Roman"/>
          <w:color w:val="000000"/>
          <w:sz w:val="24"/>
          <w:szCs w:val="24"/>
        </w:rPr>
        <w:t>denir</w:t>
      </w:r>
      <w:proofErr w:type="gramEnd"/>
      <w:r w:rsidR="00D43575">
        <w:rPr>
          <w:rFonts w:ascii="Times New Roman" w:hAnsi="Times New Roman" w:cs="Times New Roman"/>
          <w:color w:val="000000"/>
          <w:sz w:val="24"/>
          <w:szCs w:val="24"/>
        </w:rPr>
        <w:t>.</w:t>
      </w:r>
      <w:r w:rsidR="00D43575">
        <w:rPr>
          <w:rFonts w:ascii="Times New Roman" w:hAnsi="Times New Roman" w:cs="Times New Roman"/>
          <w:color w:val="000000"/>
          <w:sz w:val="24"/>
          <w:szCs w:val="24"/>
        </w:rPr>
        <w:br/>
        <w:t xml:space="preserve">4- Sakarya Meydan Savaşı’ndan sonra Mustafa </w:t>
      </w:r>
      <w:proofErr w:type="spellStart"/>
      <w:r w:rsidR="00D43575">
        <w:rPr>
          <w:rFonts w:ascii="Times New Roman" w:hAnsi="Times New Roman" w:cs="Times New Roman"/>
          <w:color w:val="000000"/>
          <w:sz w:val="24"/>
          <w:szCs w:val="24"/>
        </w:rPr>
        <w:t>Kemal’a</w:t>
      </w:r>
      <w:proofErr w:type="spellEnd"/>
      <w:r w:rsidR="00D43575">
        <w:rPr>
          <w:rFonts w:ascii="Times New Roman" w:hAnsi="Times New Roman" w:cs="Times New Roman"/>
          <w:color w:val="000000"/>
          <w:sz w:val="24"/>
          <w:szCs w:val="24"/>
        </w:rPr>
        <w:t xml:space="preserve"> </w:t>
      </w:r>
      <w:proofErr w:type="gramStart"/>
      <w:r w:rsidR="00F5385A">
        <w:rPr>
          <w:rFonts w:ascii="Times New Roman" w:hAnsi="Times New Roman" w:cs="Times New Roman"/>
          <w:sz w:val="16"/>
          <w:szCs w:val="16"/>
        </w:rPr>
        <w:t>..................</w:t>
      </w:r>
      <w:proofErr w:type="spellStart"/>
      <w:proofErr w:type="gramEnd"/>
      <w:r w:rsidR="00D43575">
        <w:rPr>
          <w:rFonts w:ascii="Times New Roman" w:hAnsi="Times New Roman" w:cs="Times New Roman"/>
          <w:color w:val="000000"/>
          <w:sz w:val="24"/>
          <w:szCs w:val="24"/>
        </w:rPr>
        <w:t>ünvanı</w:t>
      </w:r>
      <w:proofErr w:type="spellEnd"/>
      <w:r w:rsidR="00D43575">
        <w:rPr>
          <w:rFonts w:ascii="Times New Roman" w:hAnsi="Times New Roman" w:cs="Times New Roman"/>
          <w:color w:val="000000"/>
          <w:sz w:val="24"/>
          <w:szCs w:val="24"/>
        </w:rPr>
        <w:t xml:space="preserve"> ve </w:t>
      </w:r>
      <w:r w:rsidR="00F5385A">
        <w:rPr>
          <w:rFonts w:ascii="Times New Roman" w:hAnsi="Times New Roman" w:cs="Times New Roman"/>
          <w:sz w:val="16"/>
          <w:szCs w:val="16"/>
        </w:rPr>
        <w:t>……………………..</w:t>
      </w:r>
      <w:r w:rsidR="00D43575">
        <w:rPr>
          <w:rFonts w:ascii="Times New Roman" w:hAnsi="Times New Roman" w:cs="Times New Roman"/>
          <w:color w:val="000000"/>
          <w:sz w:val="24"/>
          <w:szCs w:val="24"/>
        </w:rPr>
        <w:t xml:space="preserve"> </w:t>
      </w:r>
      <w:proofErr w:type="gramStart"/>
      <w:r w:rsidR="00D43575">
        <w:rPr>
          <w:rFonts w:ascii="Times New Roman" w:hAnsi="Times New Roman" w:cs="Times New Roman"/>
          <w:color w:val="000000"/>
          <w:sz w:val="24"/>
          <w:szCs w:val="24"/>
        </w:rPr>
        <w:t>rütbesi</w:t>
      </w:r>
      <w:proofErr w:type="gramEnd"/>
      <w:r w:rsidR="00D43575">
        <w:rPr>
          <w:rFonts w:ascii="Times New Roman" w:hAnsi="Times New Roman" w:cs="Times New Roman"/>
          <w:color w:val="000000"/>
          <w:sz w:val="24"/>
          <w:szCs w:val="24"/>
        </w:rPr>
        <w:t xml:space="preserve"> verildi. </w:t>
      </w:r>
      <w:r w:rsidR="00355BBF">
        <w:rPr>
          <w:rFonts w:ascii="Times New Roman" w:hAnsi="Times New Roman" w:cs="Times New Roman"/>
          <w:color w:val="000000"/>
          <w:sz w:val="24"/>
          <w:szCs w:val="24"/>
        </w:rPr>
        <w:br/>
      </w:r>
      <w:r w:rsidR="00D43575">
        <w:rPr>
          <w:rFonts w:ascii="Times New Roman" w:hAnsi="Times New Roman" w:cs="Times New Roman"/>
          <w:color w:val="000000"/>
          <w:sz w:val="24"/>
          <w:szCs w:val="24"/>
        </w:rPr>
        <w:t>5-</w:t>
      </w:r>
      <w:r w:rsidR="00355BBF">
        <w:rPr>
          <w:rFonts w:ascii="Times New Roman" w:hAnsi="Times New Roman" w:cs="Times New Roman"/>
          <w:color w:val="000000"/>
          <w:sz w:val="24"/>
          <w:szCs w:val="24"/>
        </w:rPr>
        <w:t xml:space="preserve">İnsanların doğayı değiştirerek ortaya koydukları ürünlere </w:t>
      </w:r>
      <w:proofErr w:type="gramStart"/>
      <w:r w:rsidR="00F54EAB">
        <w:rPr>
          <w:rFonts w:ascii="Times New Roman" w:hAnsi="Times New Roman" w:cs="Times New Roman"/>
          <w:sz w:val="16"/>
          <w:szCs w:val="16"/>
        </w:rPr>
        <w:t>………………………………..………………</w:t>
      </w:r>
      <w:proofErr w:type="gramEnd"/>
      <w:r w:rsidR="00355BBF">
        <w:rPr>
          <w:rFonts w:ascii="Times New Roman" w:hAnsi="Times New Roman" w:cs="Times New Roman"/>
          <w:color w:val="000000"/>
          <w:sz w:val="24"/>
          <w:szCs w:val="24"/>
        </w:rPr>
        <w:t xml:space="preserve"> </w:t>
      </w:r>
      <w:proofErr w:type="gramStart"/>
      <w:r w:rsidR="00355BBF">
        <w:rPr>
          <w:rFonts w:ascii="Times New Roman" w:hAnsi="Times New Roman" w:cs="Times New Roman"/>
          <w:color w:val="000000"/>
          <w:sz w:val="24"/>
          <w:szCs w:val="24"/>
        </w:rPr>
        <w:t>denir</w:t>
      </w:r>
      <w:proofErr w:type="gramEnd"/>
      <w:r w:rsidR="00355BBF">
        <w:rPr>
          <w:rFonts w:ascii="Times New Roman" w:hAnsi="Times New Roman" w:cs="Times New Roman"/>
          <w:color w:val="000000"/>
          <w:sz w:val="24"/>
          <w:szCs w:val="24"/>
        </w:rPr>
        <w:t>.</w:t>
      </w:r>
      <w:r w:rsidR="00355BBF">
        <w:rPr>
          <w:rFonts w:ascii="Times New Roman" w:hAnsi="Times New Roman" w:cs="Times New Roman"/>
          <w:color w:val="000000"/>
          <w:sz w:val="24"/>
          <w:szCs w:val="24"/>
        </w:rPr>
        <w:br/>
      </w:r>
      <w:r w:rsidR="00D43575">
        <w:rPr>
          <w:rFonts w:ascii="Times New Roman" w:hAnsi="Times New Roman" w:cs="Times New Roman"/>
          <w:color w:val="000000"/>
          <w:sz w:val="24"/>
          <w:szCs w:val="24"/>
        </w:rPr>
        <w:t>6-</w:t>
      </w:r>
      <w:r w:rsidR="00355BBF">
        <w:rPr>
          <w:rFonts w:ascii="Times New Roman" w:hAnsi="Times New Roman" w:cs="Times New Roman"/>
          <w:color w:val="000000"/>
          <w:sz w:val="24"/>
          <w:szCs w:val="24"/>
        </w:rPr>
        <w:t xml:space="preserve">Bir yerde uzun yıllar boyunca yaşanan hava olaylarının ortalama özelliklerine </w:t>
      </w:r>
      <w:proofErr w:type="gramStart"/>
      <w:r w:rsidR="00F5385A">
        <w:rPr>
          <w:rFonts w:ascii="Times New Roman" w:hAnsi="Times New Roman" w:cs="Times New Roman"/>
          <w:sz w:val="16"/>
          <w:szCs w:val="16"/>
        </w:rPr>
        <w:t>……………</w:t>
      </w:r>
      <w:r w:rsidR="00F54EAB">
        <w:rPr>
          <w:rFonts w:ascii="Times New Roman" w:hAnsi="Times New Roman" w:cs="Times New Roman"/>
          <w:sz w:val="16"/>
          <w:szCs w:val="16"/>
        </w:rPr>
        <w:t>…</w:t>
      </w:r>
      <w:r w:rsidR="00F5385A">
        <w:rPr>
          <w:rFonts w:ascii="Times New Roman" w:hAnsi="Times New Roman" w:cs="Times New Roman"/>
          <w:sz w:val="16"/>
          <w:szCs w:val="16"/>
        </w:rPr>
        <w:t>……..</w:t>
      </w:r>
      <w:proofErr w:type="gramEnd"/>
      <w:r w:rsidR="00355BBF">
        <w:rPr>
          <w:rFonts w:ascii="Times New Roman" w:hAnsi="Times New Roman" w:cs="Times New Roman"/>
          <w:color w:val="000000"/>
          <w:sz w:val="24"/>
          <w:szCs w:val="24"/>
        </w:rPr>
        <w:t xml:space="preserve"> </w:t>
      </w:r>
      <w:proofErr w:type="gramStart"/>
      <w:r w:rsidR="00355BBF">
        <w:rPr>
          <w:rFonts w:ascii="Times New Roman" w:hAnsi="Times New Roman" w:cs="Times New Roman"/>
          <w:color w:val="000000"/>
          <w:sz w:val="24"/>
          <w:szCs w:val="24"/>
        </w:rPr>
        <w:t>denir</w:t>
      </w:r>
      <w:proofErr w:type="gramEnd"/>
      <w:r w:rsidR="00355BBF">
        <w:rPr>
          <w:rFonts w:ascii="Times New Roman" w:hAnsi="Times New Roman" w:cs="Times New Roman"/>
          <w:color w:val="000000"/>
          <w:sz w:val="24"/>
          <w:szCs w:val="24"/>
        </w:rPr>
        <w:t>.</w:t>
      </w:r>
      <w:r w:rsidR="00FC493D">
        <w:rPr>
          <w:rFonts w:ascii="Times New Roman" w:hAnsi="Times New Roman" w:cs="Times New Roman"/>
          <w:color w:val="000000"/>
          <w:sz w:val="24"/>
          <w:szCs w:val="24"/>
        </w:rPr>
        <w:br/>
      </w:r>
      <w:r w:rsidR="00D43575">
        <w:rPr>
          <w:rFonts w:ascii="Times New Roman" w:hAnsi="Times New Roman" w:cs="Times New Roman"/>
          <w:color w:val="000000"/>
          <w:sz w:val="24"/>
          <w:szCs w:val="24"/>
        </w:rPr>
        <w:t>7-</w:t>
      </w:r>
      <w:r w:rsidR="004F717B">
        <w:rPr>
          <w:rFonts w:ascii="Times New Roman" w:hAnsi="Times New Roman" w:cs="Times New Roman"/>
          <w:color w:val="000000"/>
          <w:sz w:val="24"/>
          <w:szCs w:val="24"/>
        </w:rPr>
        <w:t>Bir aile veya bir sülalenin bireylerinin  geçmişten günümüze kadar sıralanmış haline</w:t>
      </w:r>
      <w:r w:rsidR="004F717B" w:rsidRPr="00FA05AA">
        <w:rPr>
          <w:rFonts w:ascii="Times New Roman" w:hAnsi="Times New Roman" w:cs="Times New Roman"/>
          <w:color w:val="000000" w:themeColor="text1"/>
          <w:szCs w:val="24"/>
        </w:rPr>
        <w:t xml:space="preserve"> </w:t>
      </w:r>
      <w:proofErr w:type="gramStart"/>
      <w:r w:rsidR="00FA05AA" w:rsidRPr="00FA05AA">
        <w:rPr>
          <w:rFonts w:ascii="Times New Roman" w:hAnsi="Times New Roman" w:cs="Times New Roman"/>
          <w:color w:val="000000" w:themeColor="text1"/>
          <w:sz w:val="14"/>
          <w:szCs w:val="16"/>
        </w:rPr>
        <w:t>……………….</w:t>
      </w:r>
      <w:proofErr w:type="gramEnd"/>
      <w:r w:rsidR="004F717B" w:rsidRPr="00FA05AA">
        <w:rPr>
          <w:rFonts w:ascii="Times New Roman" w:hAnsi="Times New Roman" w:cs="Times New Roman"/>
          <w:color w:val="000000"/>
          <w:szCs w:val="24"/>
        </w:rPr>
        <w:t xml:space="preserve"> </w:t>
      </w:r>
      <w:proofErr w:type="gramStart"/>
      <w:r w:rsidR="004F717B">
        <w:rPr>
          <w:rFonts w:ascii="Times New Roman" w:hAnsi="Times New Roman" w:cs="Times New Roman"/>
          <w:color w:val="000000"/>
          <w:sz w:val="24"/>
          <w:szCs w:val="24"/>
        </w:rPr>
        <w:t>denir</w:t>
      </w:r>
      <w:proofErr w:type="gramEnd"/>
      <w:r w:rsidR="004F717B">
        <w:rPr>
          <w:rFonts w:ascii="Times New Roman" w:hAnsi="Times New Roman" w:cs="Times New Roman"/>
          <w:color w:val="000000"/>
          <w:sz w:val="24"/>
          <w:szCs w:val="24"/>
        </w:rPr>
        <w:t>.</w:t>
      </w:r>
      <w:r w:rsidR="00FC493D">
        <w:rPr>
          <w:rFonts w:ascii="Times New Roman" w:hAnsi="Times New Roman" w:cs="Times New Roman"/>
          <w:sz w:val="24"/>
          <w:szCs w:val="24"/>
        </w:rPr>
        <w:br/>
        <w:t>8-Y</w:t>
      </w:r>
      <w:r w:rsidR="004F717B">
        <w:rPr>
          <w:rFonts w:ascii="Times New Roman" w:hAnsi="Times New Roman" w:cs="Times New Roman"/>
          <w:sz w:val="24"/>
          <w:szCs w:val="24"/>
        </w:rPr>
        <w:t>urdumuz</w:t>
      </w:r>
      <w:r w:rsidR="00FC493D">
        <w:rPr>
          <w:rFonts w:ascii="Times New Roman" w:hAnsi="Times New Roman" w:cs="Times New Roman"/>
          <w:sz w:val="24"/>
          <w:szCs w:val="24"/>
        </w:rPr>
        <w:t xml:space="preserve">un </w:t>
      </w:r>
      <w:r w:rsidR="004F717B">
        <w:rPr>
          <w:rFonts w:ascii="Times New Roman" w:hAnsi="Times New Roman" w:cs="Times New Roman"/>
          <w:sz w:val="24"/>
          <w:szCs w:val="24"/>
        </w:rPr>
        <w:t xml:space="preserve"> işgal</w:t>
      </w:r>
      <w:r w:rsidR="00FC493D">
        <w:rPr>
          <w:rFonts w:ascii="Times New Roman" w:hAnsi="Times New Roman" w:cs="Times New Roman"/>
          <w:sz w:val="24"/>
          <w:szCs w:val="24"/>
        </w:rPr>
        <w:t>ine</w:t>
      </w:r>
      <w:r w:rsidR="004F717B">
        <w:rPr>
          <w:rFonts w:ascii="Times New Roman" w:hAnsi="Times New Roman" w:cs="Times New Roman"/>
          <w:sz w:val="24"/>
          <w:szCs w:val="24"/>
        </w:rPr>
        <w:t xml:space="preserve"> karşı direnişe geçen </w:t>
      </w:r>
      <w:r w:rsidR="00FC493D">
        <w:rPr>
          <w:rFonts w:ascii="Times New Roman" w:hAnsi="Times New Roman" w:cs="Times New Roman"/>
          <w:sz w:val="24"/>
          <w:szCs w:val="24"/>
        </w:rPr>
        <w:t xml:space="preserve">gönüllülerden oluşan birliklere  </w:t>
      </w:r>
      <w:proofErr w:type="gramStart"/>
      <w:r w:rsidR="00FA05AA">
        <w:rPr>
          <w:rFonts w:ascii="Times New Roman" w:hAnsi="Times New Roman" w:cs="Times New Roman"/>
          <w:sz w:val="16"/>
          <w:szCs w:val="16"/>
        </w:rPr>
        <w:t>………………………….</w:t>
      </w:r>
      <w:proofErr w:type="gramEnd"/>
      <w:r w:rsidR="00FC493D">
        <w:rPr>
          <w:rFonts w:ascii="Times New Roman" w:hAnsi="Times New Roman" w:cs="Times New Roman"/>
          <w:sz w:val="24"/>
          <w:szCs w:val="24"/>
        </w:rPr>
        <w:t xml:space="preserve"> </w:t>
      </w:r>
      <w:proofErr w:type="gramStart"/>
      <w:r w:rsidR="00FC493D">
        <w:rPr>
          <w:rFonts w:ascii="Times New Roman" w:hAnsi="Times New Roman" w:cs="Times New Roman"/>
          <w:sz w:val="24"/>
          <w:szCs w:val="24"/>
        </w:rPr>
        <w:t>denir</w:t>
      </w:r>
      <w:proofErr w:type="gramEnd"/>
      <w:r w:rsidR="00FC493D">
        <w:rPr>
          <w:rFonts w:ascii="Times New Roman" w:hAnsi="Times New Roman" w:cs="Times New Roman"/>
          <w:sz w:val="24"/>
          <w:szCs w:val="24"/>
        </w:rPr>
        <w:t>.</w:t>
      </w:r>
      <w:r w:rsidR="001A2DCF">
        <w:rPr>
          <w:rFonts w:ascii="Times New Roman" w:eastAsia="Calibri" w:hAnsi="Times New Roman" w:cs="Times New Roman"/>
          <w:lang w:eastAsia="tr-TR"/>
        </w:rPr>
        <w:br/>
      </w:r>
      <w:r w:rsidR="00B04018">
        <w:rPr>
          <w:rFonts w:ascii="Times New Roman" w:eastAsia="Calibri" w:hAnsi="Times New Roman" w:cs="Times New Roman"/>
          <w:lang w:eastAsia="tr-TR"/>
        </w:rPr>
        <w:t>9</w:t>
      </w:r>
      <w:r w:rsidR="008E6ABF" w:rsidRPr="001A2DCF">
        <w:rPr>
          <w:rFonts w:ascii="Times New Roman" w:eastAsia="Calibri" w:hAnsi="Times New Roman" w:cs="Times New Roman"/>
          <w:lang w:eastAsia="tr-TR"/>
        </w:rPr>
        <w:t xml:space="preserve">- </w:t>
      </w:r>
      <w:r w:rsidR="008E6ABF" w:rsidRPr="001A2DCF">
        <w:rPr>
          <w:rFonts w:ascii="Times New Roman" w:hAnsi="Times New Roman" w:cs="Times New Roman"/>
        </w:rPr>
        <w:t>Türkiye Devleti’nin dünya devletleri tarafından tanındığı anlaşma…………</w:t>
      </w:r>
      <w:r w:rsidR="00C71549" w:rsidRPr="001A2DCF">
        <w:rPr>
          <w:rFonts w:ascii="Times New Roman" w:hAnsi="Times New Roman" w:cs="Times New Roman"/>
        </w:rPr>
        <w:t>……</w:t>
      </w:r>
      <w:r w:rsidR="008E6ABF" w:rsidRPr="001A2DCF">
        <w:rPr>
          <w:rFonts w:ascii="Times New Roman" w:hAnsi="Times New Roman" w:cs="Times New Roman"/>
        </w:rPr>
        <w:t>…………………………’</w:t>
      </w:r>
      <w:proofErr w:type="gramStart"/>
      <w:r w:rsidR="008E6ABF" w:rsidRPr="001A2DCF">
        <w:rPr>
          <w:rFonts w:ascii="Times New Roman" w:hAnsi="Times New Roman" w:cs="Times New Roman"/>
        </w:rPr>
        <w:t>dır</w:t>
      </w:r>
      <w:proofErr w:type="gramEnd"/>
      <w:r w:rsidR="008E6ABF" w:rsidRPr="001A2DCF">
        <w:rPr>
          <w:rFonts w:ascii="Times New Roman" w:eastAsia="Calibri" w:hAnsi="Times New Roman" w:cs="Times New Roman"/>
          <w:lang w:eastAsia="tr-TR"/>
        </w:rPr>
        <w:t>.</w:t>
      </w:r>
      <w:r w:rsidR="00410B8A">
        <w:rPr>
          <w:rFonts w:ascii="Times New Roman" w:eastAsia="Calibri" w:hAnsi="Times New Roman" w:cs="Times New Roman"/>
          <w:lang w:eastAsia="tr-TR"/>
        </w:rPr>
        <w:br/>
        <w:t xml:space="preserve">10-Atmosferde meydana gelen hava olaylarını ve oluşumunu  nedenleriyle  inceleyen  bilime </w:t>
      </w:r>
      <w:proofErr w:type="gramStart"/>
      <w:r w:rsidR="00F5385A">
        <w:rPr>
          <w:rFonts w:ascii="Times New Roman" w:eastAsia="Calibri" w:hAnsi="Times New Roman" w:cs="Times New Roman"/>
          <w:sz w:val="16"/>
          <w:szCs w:val="16"/>
          <w:lang w:eastAsia="tr-TR"/>
        </w:rPr>
        <w:t>……………………</w:t>
      </w:r>
      <w:proofErr w:type="gramEnd"/>
      <w:r w:rsidR="00410B8A">
        <w:rPr>
          <w:rFonts w:ascii="Times New Roman" w:eastAsia="Calibri" w:hAnsi="Times New Roman" w:cs="Times New Roman"/>
          <w:lang w:eastAsia="tr-TR"/>
        </w:rPr>
        <w:t>denir.</w:t>
      </w:r>
      <w:r w:rsidR="005B46E8">
        <w:rPr>
          <w:rFonts w:ascii="Times New Roman" w:eastAsia="Calibri" w:hAnsi="Times New Roman" w:cs="Times New Roman"/>
          <w:lang w:eastAsia="tr-TR"/>
        </w:rPr>
        <w:br/>
      </w:r>
      <w:r w:rsidR="005B46E8" w:rsidRPr="005B46E8">
        <w:rPr>
          <w:rFonts w:ascii="Times New Roman" w:eastAsia="Calibri" w:hAnsi="Times New Roman" w:cs="Times New Roman"/>
          <w:b/>
          <w:lang w:eastAsia="tr-TR"/>
        </w:rPr>
        <w:t>Aşağıdaki soruların doğru cevaplarını bulalım. (Her soru 4 puan)</w:t>
      </w:r>
      <w:r w:rsidR="005B46E8" w:rsidRPr="005B46E8">
        <w:rPr>
          <w:rFonts w:ascii="Times New Roman" w:hAnsi="Times New Roman" w:cs="Times New Roman"/>
          <w:b/>
          <w:bCs/>
        </w:rPr>
        <w:br/>
      </w:r>
      <w:r w:rsidR="001978E4">
        <w:rPr>
          <w:rFonts w:ascii="Times New Roman" w:hAnsi="Times New Roman" w:cs="Times New Roman"/>
          <w:b/>
          <w:bCs/>
        </w:rPr>
        <w:t>1</w:t>
      </w:r>
      <w:proofErr w:type="gramStart"/>
      <w:r w:rsidR="00BB3BCF">
        <w:rPr>
          <w:rFonts w:ascii="Times New Roman" w:hAnsi="Times New Roman" w:cs="Times New Roman"/>
          <w:b/>
          <w:bCs/>
        </w:rPr>
        <w:t>)</w:t>
      </w:r>
      <w:proofErr w:type="gramEnd"/>
      <w:r w:rsidR="00BB3BCF">
        <w:rPr>
          <w:rFonts w:ascii="Times New Roman" w:hAnsi="Times New Roman" w:cs="Times New Roman"/>
          <w:b/>
          <w:bCs/>
        </w:rPr>
        <w:t xml:space="preserve"> </w:t>
      </w:r>
      <w:r w:rsidR="00BB3BCF" w:rsidRPr="00BB3BCF">
        <w:rPr>
          <w:rFonts w:ascii="Times New Roman" w:hAnsi="Times New Roman" w:cs="Times New Roman"/>
          <w:bCs/>
        </w:rPr>
        <w:t xml:space="preserve">Millî Mücadele döneminde gösterdiği kahramanlıklardan dolayı İstiklal Madalyası ile ödüllendirilmişlerdir. Bu illerimiz arasında aşağıdakilerden hangisi yoktur?  </w:t>
      </w:r>
      <w:r w:rsidR="005B46E8" w:rsidRPr="00BB3BCF">
        <w:rPr>
          <w:rFonts w:ascii="Times New Roman" w:hAnsi="Times New Roman" w:cs="Times New Roman"/>
          <w:bCs/>
        </w:rPr>
        <w:br/>
      </w:r>
      <w:r w:rsidR="00BB3BCF">
        <w:rPr>
          <w:rFonts w:ascii="Times New Roman" w:hAnsi="Times New Roman" w:cs="Times New Roman"/>
        </w:rPr>
        <w:t xml:space="preserve">  </w:t>
      </w:r>
      <w:r w:rsidR="00410B8A" w:rsidRPr="001A2DCF">
        <w:rPr>
          <w:rFonts w:ascii="Times New Roman" w:hAnsi="Times New Roman" w:cs="Times New Roman"/>
        </w:rPr>
        <w:t xml:space="preserve">A) </w:t>
      </w:r>
      <w:r w:rsidR="00BB3BCF">
        <w:rPr>
          <w:rFonts w:ascii="Times New Roman" w:hAnsi="Times New Roman" w:cs="Times New Roman"/>
        </w:rPr>
        <w:t>Adana</w:t>
      </w:r>
      <w:r w:rsidR="00410B8A" w:rsidRPr="001A2DCF">
        <w:rPr>
          <w:rFonts w:ascii="Times New Roman" w:hAnsi="Times New Roman" w:cs="Times New Roman"/>
        </w:rPr>
        <w:t xml:space="preserve"> </w:t>
      </w:r>
      <w:r w:rsidR="00BB3BCF">
        <w:rPr>
          <w:rFonts w:ascii="Times New Roman" w:hAnsi="Times New Roman" w:cs="Times New Roman"/>
        </w:rPr>
        <w:t xml:space="preserve">                  </w:t>
      </w:r>
      <w:r w:rsidR="00410B8A" w:rsidRPr="001A2DCF">
        <w:rPr>
          <w:rFonts w:ascii="Times New Roman" w:hAnsi="Times New Roman" w:cs="Times New Roman"/>
        </w:rPr>
        <w:t xml:space="preserve">B) </w:t>
      </w:r>
      <w:r w:rsidR="00BB3BCF">
        <w:rPr>
          <w:rFonts w:ascii="Times New Roman" w:hAnsi="Times New Roman" w:cs="Times New Roman"/>
        </w:rPr>
        <w:t xml:space="preserve">Antep                        </w:t>
      </w:r>
      <w:r w:rsidR="00410B8A" w:rsidRPr="001A2DCF">
        <w:rPr>
          <w:rFonts w:ascii="Times New Roman" w:hAnsi="Times New Roman" w:cs="Times New Roman"/>
        </w:rPr>
        <w:t xml:space="preserve">C) </w:t>
      </w:r>
      <w:r w:rsidR="00BB3BCF">
        <w:rPr>
          <w:rFonts w:ascii="Times New Roman" w:hAnsi="Times New Roman" w:cs="Times New Roman"/>
        </w:rPr>
        <w:t xml:space="preserve">Maraş                       </w:t>
      </w:r>
      <w:r w:rsidR="00410B8A" w:rsidRPr="001A2DCF">
        <w:rPr>
          <w:rFonts w:ascii="Times New Roman" w:hAnsi="Times New Roman" w:cs="Times New Roman"/>
        </w:rPr>
        <w:t xml:space="preserve">D) </w:t>
      </w:r>
      <w:r w:rsidR="00BB3BCF">
        <w:rPr>
          <w:rFonts w:ascii="Times New Roman" w:hAnsi="Times New Roman" w:cs="Times New Roman"/>
        </w:rPr>
        <w:t>Urfa</w:t>
      </w:r>
    </w:p>
    <w:p w:rsidR="001F4D35" w:rsidRPr="00585634" w:rsidRDefault="004962FC" w:rsidP="004962FC">
      <w:pPr>
        <w:shd w:val="clear" w:color="auto" w:fill="FFFFFF"/>
        <w:rPr>
          <w:rFonts w:ascii="Times New Roman" w:hAnsi="Times New Roman" w:cs="Times New Roman"/>
          <w:b/>
          <w:color w:val="222222"/>
        </w:rPr>
      </w:pPr>
      <w:r w:rsidRPr="004962FC">
        <w:rPr>
          <w:rFonts w:ascii="Times New Roman" w:hAnsi="Times New Roman" w:cs="Times New Roman"/>
          <w:b/>
          <w:color w:val="222222"/>
        </w:rPr>
        <w:t>2</w:t>
      </w:r>
      <w:r w:rsidRPr="004962FC">
        <w:rPr>
          <w:rFonts w:ascii="Times New Roman" w:hAnsi="Times New Roman" w:cs="Times New Roman"/>
          <w:color w:val="222222"/>
        </w:rPr>
        <w:t xml:space="preserve">-Bayram kutlamaları, bizi biz yapan kültürel değerlerimizden </w:t>
      </w:r>
      <w:proofErr w:type="gramStart"/>
      <w:r w:rsidRPr="004962FC">
        <w:rPr>
          <w:rFonts w:ascii="Times New Roman" w:hAnsi="Times New Roman" w:cs="Times New Roman"/>
          <w:color w:val="222222"/>
        </w:rPr>
        <w:t>biridir.Bayramlarımız</w:t>
      </w:r>
      <w:proofErr w:type="gramEnd"/>
      <w:r w:rsidRPr="004962FC">
        <w:rPr>
          <w:rFonts w:ascii="Times New Roman" w:hAnsi="Times New Roman" w:cs="Times New Roman"/>
          <w:color w:val="222222"/>
        </w:rPr>
        <w:t xml:space="preserve">, el sanatlarımız, düğünlerimiz, yemeklerimiz, türkülerimiz, masallarımız, milli kültürümüzün </w:t>
      </w:r>
      <w:proofErr w:type="spellStart"/>
      <w:r w:rsidRPr="004962FC">
        <w:rPr>
          <w:rFonts w:ascii="Times New Roman" w:hAnsi="Times New Roman" w:cs="Times New Roman"/>
          <w:color w:val="222222"/>
        </w:rPr>
        <w:t>ögelerindendir</w:t>
      </w:r>
      <w:proofErr w:type="spellEnd"/>
      <w:r w:rsidRPr="004962FC">
        <w:rPr>
          <w:rFonts w:ascii="Times New Roman" w:hAnsi="Times New Roman" w:cs="Times New Roman"/>
          <w:color w:val="222222"/>
        </w:rPr>
        <w:t>.</w:t>
      </w:r>
      <w:r w:rsidR="00F92FAC">
        <w:rPr>
          <w:rFonts w:ascii="Times New Roman" w:hAnsi="Times New Roman" w:cs="Times New Roman"/>
          <w:color w:val="222222"/>
        </w:rPr>
        <w:t xml:space="preserve"> </w:t>
      </w:r>
      <w:r w:rsidRPr="004962FC">
        <w:rPr>
          <w:rFonts w:ascii="Times New Roman" w:hAnsi="Times New Roman" w:cs="Times New Roman"/>
          <w:color w:val="222222"/>
        </w:rPr>
        <w:t>Milli kültürümüz ile ilgili verilenlerden hangisi yanlıştır?</w:t>
      </w:r>
      <w:r>
        <w:rPr>
          <w:rFonts w:ascii="Times New Roman" w:hAnsi="Times New Roman" w:cs="Times New Roman"/>
          <w:color w:val="222222"/>
        </w:rPr>
        <w:br/>
        <w:t>A)Her milletin kültürel değerleri birbirinden farklıdır.</w:t>
      </w:r>
      <w:r>
        <w:rPr>
          <w:rFonts w:ascii="Times New Roman" w:hAnsi="Times New Roman" w:cs="Times New Roman"/>
          <w:color w:val="222222"/>
        </w:rPr>
        <w:br/>
        <w:t xml:space="preserve">B)Milli kültür denildiği zaman </w:t>
      </w:r>
      <w:proofErr w:type="gramStart"/>
      <w:r>
        <w:rPr>
          <w:rFonts w:ascii="Times New Roman" w:hAnsi="Times New Roman" w:cs="Times New Roman"/>
          <w:color w:val="222222"/>
        </w:rPr>
        <w:t>yalnızca  milletimize</w:t>
      </w:r>
      <w:proofErr w:type="gramEnd"/>
      <w:r>
        <w:rPr>
          <w:rFonts w:ascii="Times New Roman" w:hAnsi="Times New Roman" w:cs="Times New Roman"/>
          <w:color w:val="222222"/>
        </w:rPr>
        <w:t xml:space="preserve">  ait özellikler akla gelir.</w:t>
      </w:r>
      <w:r>
        <w:rPr>
          <w:rFonts w:ascii="Times New Roman" w:hAnsi="Times New Roman" w:cs="Times New Roman"/>
          <w:color w:val="222222"/>
        </w:rPr>
        <w:br/>
        <w:t>C)Teknolojik gelişmeler milli kültürümüzü de geliştirir.</w:t>
      </w:r>
      <w:r>
        <w:rPr>
          <w:rFonts w:ascii="Times New Roman" w:hAnsi="Times New Roman" w:cs="Times New Roman"/>
          <w:color w:val="222222"/>
        </w:rPr>
        <w:br/>
        <w:t>D)</w:t>
      </w:r>
      <w:r w:rsidR="000249D2">
        <w:rPr>
          <w:rFonts w:ascii="Times New Roman" w:hAnsi="Times New Roman" w:cs="Times New Roman"/>
          <w:color w:val="222222"/>
        </w:rPr>
        <w:t>Ailemize ve çevremize baktığımızda kültürüm</w:t>
      </w:r>
      <w:r w:rsidR="00E20C3B">
        <w:rPr>
          <w:rFonts w:ascii="Times New Roman" w:hAnsi="Times New Roman" w:cs="Times New Roman"/>
          <w:color w:val="222222"/>
        </w:rPr>
        <w:t>üzü yansıtan örnekler görmek müm</w:t>
      </w:r>
      <w:r w:rsidR="000249D2">
        <w:rPr>
          <w:rFonts w:ascii="Times New Roman" w:hAnsi="Times New Roman" w:cs="Times New Roman"/>
          <w:color w:val="222222"/>
        </w:rPr>
        <w:t>kündür.</w:t>
      </w:r>
      <w:r w:rsidR="005B46E8">
        <w:rPr>
          <w:rFonts w:ascii="Times New Roman" w:hAnsi="Times New Roman" w:cs="Times New Roman"/>
          <w:color w:val="222222"/>
        </w:rPr>
        <w:br/>
      </w:r>
      <w:r w:rsidR="00E20C3B">
        <w:rPr>
          <w:rFonts w:ascii="Times New Roman" w:hAnsi="Times New Roman" w:cs="Times New Roman"/>
          <w:color w:val="222222"/>
        </w:rPr>
        <w:br/>
      </w:r>
      <w:r w:rsidR="00E20C3B" w:rsidRPr="005A1447">
        <w:rPr>
          <w:rFonts w:ascii="Times New Roman" w:hAnsi="Times New Roman" w:cs="Times New Roman"/>
          <w:b/>
          <w:color w:val="222222"/>
        </w:rPr>
        <w:t>3-</w:t>
      </w:r>
      <w:r w:rsidR="00E20C3B">
        <w:rPr>
          <w:rFonts w:ascii="Times New Roman" w:hAnsi="Times New Roman" w:cs="Times New Roman"/>
          <w:color w:val="222222"/>
        </w:rPr>
        <w:t xml:space="preserve">Avrupa devletleri yeni topraklar elde etmek için 1914 yılından itibaren itilaf ittifak devletleri diye iki taraf </w:t>
      </w:r>
      <w:proofErr w:type="gramStart"/>
      <w:r w:rsidR="00E20C3B">
        <w:rPr>
          <w:rFonts w:ascii="Times New Roman" w:hAnsi="Times New Roman" w:cs="Times New Roman"/>
          <w:color w:val="222222"/>
        </w:rPr>
        <w:t>oluşturdular.Osmanlı</w:t>
      </w:r>
      <w:proofErr w:type="gramEnd"/>
      <w:r w:rsidR="00E20C3B">
        <w:rPr>
          <w:rFonts w:ascii="Times New Roman" w:hAnsi="Times New Roman" w:cs="Times New Roman"/>
          <w:color w:val="222222"/>
        </w:rPr>
        <w:t xml:space="preserve"> </w:t>
      </w:r>
      <w:proofErr w:type="spellStart"/>
      <w:r w:rsidR="00E20C3B">
        <w:rPr>
          <w:rFonts w:ascii="Times New Roman" w:hAnsi="Times New Roman" w:cs="Times New Roman"/>
          <w:color w:val="222222"/>
        </w:rPr>
        <w:t>Devleti’de</w:t>
      </w:r>
      <w:proofErr w:type="spellEnd"/>
      <w:r w:rsidR="00E20C3B">
        <w:rPr>
          <w:rFonts w:ascii="Times New Roman" w:hAnsi="Times New Roman" w:cs="Times New Roman"/>
          <w:color w:val="222222"/>
        </w:rPr>
        <w:t xml:space="preserve"> İttifak devletleri tarafında yer aldı.Aşağıdaki devletlerden hangisi ittifak devletleri içerisinde yer almamıştır?</w:t>
      </w:r>
      <w:r w:rsidR="00E20C3B">
        <w:rPr>
          <w:rFonts w:ascii="Times New Roman" w:hAnsi="Times New Roman" w:cs="Times New Roman"/>
          <w:color w:val="222222"/>
        </w:rPr>
        <w:br/>
        <w:t xml:space="preserve">A) Almanya                 B) Macaristan                  C) </w:t>
      </w:r>
      <w:r w:rsidR="003F4FAB">
        <w:rPr>
          <w:rFonts w:ascii="Times New Roman" w:hAnsi="Times New Roman" w:cs="Times New Roman"/>
          <w:color w:val="222222"/>
        </w:rPr>
        <w:t>Bulgaristan</w:t>
      </w:r>
      <w:r w:rsidR="00E20C3B">
        <w:rPr>
          <w:rFonts w:ascii="Times New Roman" w:hAnsi="Times New Roman" w:cs="Times New Roman"/>
          <w:color w:val="222222"/>
        </w:rPr>
        <w:t xml:space="preserve">                   D) </w:t>
      </w:r>
      <w:r w:rsidR="003F4FAB">
        <w:rPr>
          <w:rFonts w:ascii="Times New Roman" w:hAnsi="Times New Roman" w:cs="Times New Roman"/>
          <w:color w:val="222222"/>
        </w:rPr>
        <w:t>Fransa</w:t>
      </w:r>
      <w:r w:rsidR="005F3BE6">
        <w:rPr>
          <w:rFonts w:ascii="Times New Roman" w:hAnsi="Times New Roman" w:cs="Times New Roman"/>
          <w:color w:val="222222"/>
        </w:rPr>
        <w:br/>
      </w:r>
      <w:r w:rsidR="005F3BE6" w:rsidRPr="005A1447">
        <w:rPr>
          <w:rFonts w:ascii="Times New Roman" w:hAnsi="Times New Roman" w:cs="Times New Roman"/>
          <w:b/>
          <w:color w:val="222222"/>
        </w:rPr>
        <w:t>4-</w:t>
      </w:r>
      <w:r w:rsidR="005F3BE6">
        <w:rPr>
          <w:rFonts w:ascii="Times New Roman" w:hAnsi="Times New Roman" w:cs="Times New Roman"/>
          <w:color w:val="222222"/>
        </w:rPr>
        <w:t xml:space="preserve">Çevremize baktığımızda beşeri unsurların  doğal unsurlardan </w:t>
      </w:r>
      <w:r w:rsidR="001F4D35">
        <w:rPr>
          <w:rFonts w:ascii="Times New Roman" w:hAnsi="Times New Roman" w:cs="Times New Roman"/>
          <w:color w:val="222222"/>
        </w:rPr>
        <w:t xml:space="preserve">daha fazla olduğunu </w:t>
      </w:r>
      <w:proofErr w:type="gramStart"/>
      <w:r w:rsidR="001F4D35">
        <w:rPr>
          <w:rFonts w:ascii="Times New Roman" w:hAnsi="Times New Roman" w:cs="Times New Roman"/>
          <w:color w:val="222222"/>
        </w:rPr>
        <w:t>görürüz.Aşağıdakilerden</w:t>
      </w:r>
      <w:proofErr w:type="gramEnd"/>
      <w:r w:rsidR="001F4D35">
        <w:rPr>
          <w:rFonts w:ascii="Times New Roman" w:hAnsi="Times New Roman" w:cs="Times New Roman"/>
          <w:color w:val="222222"/>
        </w:rPr>
        <w:t xml:space="preserve"> hangisi beşeri unsurların daha çok olmasının sebeple</w:t>
      </w:r>
      <w:r w:rsidR="00C47F8B">
        <w:rPr>
          <w:rFonts w:ascii="Times New Roman" w:hAnsi="Times New Roman" w:cs="Times New Roman"/>
          <w:color w:val="222222"/>
        </w:rPr>
        <w:t>r</w:t>
      </w:r>
      <w:r w:rsidR="001F4D35">
        <w:rPr>
          <w:rFonts w:ascii="Times New Roman" w:hAnsi="Times New Roman" w:cs="Times New Roman"/>
          <w:color w:val="222222"/>
        </w:rPr>
        <w:t>inden değildir?</w:t>
      </w:r>
      <w:r w:rsidR="001F4D35">
        <w:rPr>
          <w:rFonts w:ascii="Times New Roman" w:hAnsi="Times New Roman" w:cs="Times New Roman"/>
          <w:color w:val="222222"/>
        </w:rPr>
        <w:br/>
        <w:t>A)Tüketim ve ihtiyaçların artması               B) Güneş enerjisinden daha fazla faydalanılması</w:t>
      </w:r>
      <w:r w:rsidR="001F4D35">
        <w:rPr>
          <w:rFonts w:ascii="Times New Roman" w:hAnsi="Times New Roman" w:cs="Times New Roman"/>
          <w:color w:val="222222"/>
        </w:rPr>
        <w:br/>
        <w:t xml:space="preserve">C)Dünya nüfusunun ve üretimin </w:t>
      </w:r>
      <w:proofErr w:type="gramStart"/>
      <w:r w:rsidR="001F4D35">
        <w:rPr>
          <w:rFonts w:ascii="Times New Roman" w:hAnsi="Times New Roman" w:cs="Times New Roman"/>
          <w:color w:val="222222"/>
        </w:rPr>
        <w:t>artması     D</w:t>
      </w:r>
      <w:proofErr w:type="gramEnd"/>
      <w:r w:rsidR="001F4D35">
        <w:rPr>
          <w:rFonts w:ascii="Times New Roman" w:hAnsi="Times New Roman" w:cs="Times New Roman"/>
          <w:color w:val="222222"/>
        </w:rPr>
        <w:t>)Ormanların kesilip yerine binaların yapılması</w:t>
      </w:r>
    </w:p>
    <w:p w:rsidR="00152A50" w:rsidRPr="001A2DCF" w:rsidRDefault="00152A50" w:rsidP="00C8675E">
      <w:pPr>
        <w:kinsoku w:val="0"/>
        <w:overflowPunct w:val="0"/>
        <w:autoSpaceDE w:val="0"/>
        <w:autoSpaceDN w:val="0"/>
        <w:adjustRightInd w:val="0"/>
        <w:spacing w:before="5" w:after="0" w:line="40" w:lineRule="exact"/>
        <w:rPr>
          <w:rFonts w:ascii="Times New Roman" w:hAnsi="Times New Roman" w:cs="Times New Roman"/>
          <w:sz w:val="4"/>
          <w:szCs w:val="4"/>
        </w:rPr>
      </w:pPr>
    </w:p>
    <w:p w:rsidR="00152A50" w:rsidRPr="001A2DCF" w:rsidRDefault="00152A50" w:rsidP="00C8675E">
      <w:pPr>
        <w:kinsoku w:val="0"/>
        <w:overflowPunct w:val="0"/>
        <w:autoSpaceDE w:val="0"/>
        <w:autoSpaceDN w:val="0"/>
        <w:adjustRightInd w:val="0"/>
        <w:spacing w:before="5" w:after="0" w:line="40" w:lineRule="exact"/>
        <w:rPr>
          <w:rFonts w:ascii="Times New Roman" w:hAnsi="Times New Roman" w:cs="Times New Roman"/>
          <w:sz w:val="4"/>
          <w:szCs w:val="4"/>
        </w:rPr>
      </w:pPr>
    </w:p>
    <w:p w:rsidR="00152A50" w:rsidRPr="001A2DCF" w:rsidRDefault="00152A50" w:rsidP="00C8675E">
      <w:pPr>
        <w:kinsoku w:val="0"/>
        <w:overflowPunct w:val="0"/>
        <w:autoSpaceDE w:val="0"/>
        <w:autoSpaceDN w:val="0"/>
        <w:adjustRightInd w:val="0"/>
        <w:spacing w:before="5" w:after="0" w:line="40" w:lineRule="exact"/>
        <w:rPr>
          <w:rFonts w:ascii="Times New Roman" w:hAnsi="Times New Roman" w:cs="Times New Roman"/>
          <w:sz w:val="4"/>
          <w:szCs w:val="4"/>
        </w:rPr>
      </w:pPr>
    </w:p>
    <w:p w:rsidR="003A2188" w:rsidRPr="001A2DCF" w:rsidRDefault="003A2188" w:rsidP="003A2188">
      <w:pPr>
        <w:pStyle w:val="AralkYok"/>
        <w:rPr>
          <w:rFonts w:ascii="Times New Roman" w:hAnsi="Times New Roman" w:cs="Times New Roman"/>
          <w:sz w:val="16"/>
          <w:szCs w:val="16"/>
        </w:rPr>
      </w:pPr>
    </w:p>
    <w:p w:rsidR="00D54E94" w:rsidRPr="001A2DCF" w:rsidRDefault="00D54E94" w:rsidP="002711DC">
      <w:pPr>
        <w:pStyle w:val="AralkYok"/>
        <w:rPr>
          <w:rFonts w:ascii="Times New Roman" w:hAnsi="Times New Roman" w:cs="Times New Roman"/>
          <w:b/>
          <w:color w:val="000000" w:themeColor="text1"/>
        </w:rPr>
      </w:pPr>
    </w:p>
    <w:p w:rsidR="00741B4A" w:rsidRPr="0030359D" w:rsidRDefault="0030359D" w:rsidP="004B5737">
      <w:pPr>
        <w:pStyle w:val="AralkYok"/>
        <w:rPr>
          <w:rFonts w:ascii="Times New Roman" w:hAnsi="Times New Roman" w:cs="Times New Roman"/>
          <w:b/>
          <w:bCs/>
        </w:rPr>
        <w:sectPr w:rsidR="00741B4A" w:rsidRPr="0030359D" w:rsidSect="00C31B54">
          <w:pgSz w:w="11226" w:h="15940"/>
          <w:pgMar w:top="284" w:right="453" w:bottom="0" w:left="709" w:header="708" w:footer="708" w:gutter="0"/>
          <w:cols w:space="708"/>
          <w:noEndnote/>
        </w:sectPr>
      </w:pPr>
      <w:r>
        <w:rPr>
          <w:rFonts w:ascii="Times New Roman" w:hAnsi="Times New Roman" w:cs="Times New Roman"/>
          <w:b/>
          <w:bCs/>
        </w:rPr>
        <w:t>5-</w:t>
      </w:r>
      <w:r w:rsidR="00F052DC">
        <w:rPr>
          <w:rFonts w:ascii="Times New Roman" w:hAnsi="Times New Roman" w:cs="Times New Roman"/>
          <w:b/>
          <w:bCs/>
        </w:rPr>
        <w:t xml:space="preserve">                                     </w:t>
      </w:r>
      <w:r w:rsidR="00585634">
        <w:rPr>
          <w:rFonts w:ascii="Times New Roman" w:hAnsi="Times New Roman" w:cs="Times New Roman"/>
          <w:b/>
          <w:bCs/>
        </w:rPr>
        <w:t xml:space="preserve">                         </w:t>
      </w:r>
    </w:p>
    <w:p w:rsidR="002711DC" w:rsidRPr="001A2DCF" w:rsidRDefault="0030359D" w:rsidP="004B5737">
      <w:pPr>
        <w:pStyle w:val="AralkYok"/>
        <w:rPr>
          <w:rFonts w:ascii="Times New Roman" w:hAnsi="Times New Roman" w:cs="Times New Roman"/>
          <w:b/>
          <w:bCs/>
        </w:rPr>
        <w:sectPr w:rsidR="002711DC" w:rsidRPr="001A2DCF" w:rsidSect="00741B4A">
          <w:type w:val="continuous"/>
          <w:pgSz w:w="11226" w:h="15940"/>
          <w:pgMar w:top="284" w:right="453" w:bottom="0" w:left="709" w:header="708" w:footer="708" w:gutter="0"/>
          <w:cols w:num="2" w:space="708"/>
          <w:noEndnote/>
        </w:sectPr>
      </w:pPr>
      <w:r>
        <w:rPr>
          <w:rFonts w:ascii="Times New Roman" w:hAnsi="Times New Roman" w:cs="Times New Roman"/>
          <w:b/>
          <w:bCs/>
          <w:noProof/>
          <w:lang w:eastAsia="tr-TR"/>
        </w:rPr>
        <w:lastRenderedPageBreak/>
        <w:drawing>
          <wp:anchor distT="0" distB="0" distL="114300" distR="114300" simplePos="0" relativeHeight="251658240" behindDoc="0" locked="0" layoutInCell="1" allowOverlap="1">
            <wp:simplePos x="0" y="0"/>
            <wp:positionH relativeFrom="column">
              <wp:posOffset>16510</wp:posOffset>
            </wp:positionH>
            <wp:positionV relativeFrom="paragraph">
              <wp:posOffset>22225</wp:posOffset>
            </wp:positionV>
            <wp:extent cx="2133600" cy="1190625"/>
            <wp:effectExtent l="19050" t="0" r="0" b="0"/>
            <wp:wrapSquare wrapText="bothSides"/>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2133600" cy="1190625"/>
                    </a:xfrm>
                    <a:prstGeom prst="rect">
                      <a:avLst/>
                    </a:prstGeom>
                    <a:noFill/>
                    <a:ln w="9525">
                      <a:noFill/>
                      <a:miter lim="800000"/>
                      <a:headEnd/>
                      <a:tailEnd/>
                    </a:ln>
                  </pic:spPr>
                </pic:pic>
              </a:graphicData>
            </a:graphic>
          </wp:anchor>
        </w:drawing>
      </w:r>
    </w:p>
    <w:p w:rsidR="0030359D" w:rsidRDefault="006143EE" w:rsidP="004B5737">
      <w:pPr>
        <w:pStyle w:val="AralkYok"/>
        <w:rPr>
          <w:rFonts w:ascii="Times New Roman" w:hAnsi="Times New Roman" w:cs="Times New Roman"/>
          <w:b/>
          <w:bCs/>
        </w:rPr>
      </w:pPr>
      <w:r w:rsidRPr="001A2DCF">
        <w:rPr>
          <w:rFonts w:ascii="Times New Roman" w:hAnsi="Times New Roman" w:cs="Times New Roman"/>
          <w:b/>
          <w:bCs/>
        </w:rPr>
        <w:lastRenderedPageBreak/>
        <w:t xml:space="preserve"> </w:t>
      </w:r>
    </w:p>
    <w:p w:rsidR="0030359D" w:rsidRDefault="0030359D" w:rsidP="004B5737">
      <w:pPr>
        <w:pStyle w:val="AralkYok"/>
        <w:rPr>
          <w:rFonts w:ascii="Times New Roman" w:hAnsi="Times New Roman" w:cs="Times New Roman"/>
          <w:b/>
          <w:bCs/>
        </w:rPr>
      </w:pPr>
    </w:p>
    <w:p w:rsidR="0030359D" w:rsidRDefault="0030359D" w:rsidP="004B5737">
      <w:pPr>
        <w:pStyle w:val="AralkYok"/>
        <w:rPr>
          <w:rFonts w:ascii="Times New Roman" w:hAnsi="Times New Roman" w:cs="Times New Roman"/>
          <w:b/>
          <w:bCs/>
        </w:rPr>
      </w:pPr>
    </w:p>
    <w:p w:rsidR="0030359D" w:rsidRDefault="0030359D" w:rsidP="004B5737">
      <w:pPr>
        <w:pStyle w:val="AralkYok"/>
        <w:rPr>
          <w:rFonts w:ascii="Times New Roman" w:hAnsi="Times New Roman" w:cs="Times New Roman"/>
          <w:b/>
          <w:bCs/>
        </w:rPr>
      </w:pPr>
    </w:p>
    <w:p w:rsidR="0030359D" w:rsidRDefault="0030359D" w:rsidP="004B5737">
      <w:pPr>
        <w:pStyle w:val="AralkYok"/>
        <w:rPr>
          <w:rFonts w:ascii="Times New Roman" w:hAnsi="Times New Roman" w:cs="Times New Roman"/>
          <w:b/>
          <w:bCs/>
        </w:rPr>
      </w:pPr>
    </w:p>
    <w:p w:rsidR="0030359D" w:rsidRDefault="0030359D" w:rsidP="004B5737">
      <w:pPr>
        <w:pStyle w:val="AralkYok"/>
        <w:rPr>
          <w:rFonts w:ascii="Times New Roman" w:hAnsi="Times New Roman" w:cs="Times New Roman"/>
          <w:b/>
          <w:bCs/>
        </w:rPr>
      </w:pPr>
    </w:p>
    <w:p w:rsidR="00D32434" w:rsidRPr="00264D30" w:rsidRDefault="0030359D" w:rsidP="00D32434">
      <w:pPr>
        <w:rPr>
          <w:rFonts w:ascii="Times New Roman" w:hAnsi="Times New Roman" w:cs="Times New Roman"/>
          <w:b/>
        </w:rPr>
      </w:pPr>
      <w:r>
        <w:rPr>
          <w:rFonts w:ascii="Times New Roman" w:hAnsi="Times New Roman" w:cs="Times New Roman"/>
          <w:b/>
          <w:bCs/>
        </w:rPr>
        <w:br/>
      </w:r>
      <w:r w:rsidRPr="00264D30">
        <w:rPr>
          <w:rFonts w:ascii="Times New Roman" w:hAnsi="Times New Roman" w:cs="Times New Roman"/>
          <w:color w:val="000000"/>
        </w:rPr>
        <w:t xml:space="preserve">Verilen grafik bir haftalık hava durumunu </w:t>
      </w:r>
      <w:proofErr w:type="gramStart"/>
      <w:r w:rsidRPr="00264D30">
        <w:rPr>
          <w:rFonts w:ascii="Times New Roman" w:hAnsi="Times New Roman" w:cs="Times New Roman"/>
          <w:color w:val="000000"/>
        </w:rPr>
        <w:t>göstermektedir.Buna</w:t>
      </w:r>
      <w:proofErr w:type="gramEnd"/>
      <w:r w:rsidRPr="00264D30">
        <w:rPr>
          <w:rFonts w:ascii="Times New Roman" w:hAnsi="Times New Roman" w:cs="Times New Roman"/>
          <w:color w:val="000000"/>
        </w:rPr>
        <w:t xml:space="preserve"> göre grafikle ilgili hangi ifade yanlıştır?</w:t>
      </w:r>
      <w:r w:rsidRPr="00264D30">
        <w:rPr>
          <w:rFonts w:ascii="Times New Roman" w:hAnsi="Times New Roman" w:cs="Times New Roman"/>
          <w:color w:val="000000"/>
        </w:rPr>
        <w:br/>
      </w:r>
      <w:r w:rsidRPr="0030359D">
        <w:rPr>
          <w:rFonts w:ascii="Times New Roman" w:hAnsi="Times New Roman" w:cs="Times New Roman"/>
          <w:b/>
          <w:color w:val="000000"/>
        </w:rPr>
        <w:t>A)</w:t>
      </w:r>
      <w:r w:rsidRPr="0030359D">
        <w:rPr>
          <w:rFonts w:ascii="Times New Roman" w:hAnsi="Times New Roman" w:cs="Times New Roman"/>
          <w:color w:val="000000"/>
        </w:rPr>
        <w:t xml:space="preserve"> Haftanın üç günü yağmurludur.</w:t>
      </w:r>
      <w:r w:rsidRPr="0030359D">
        <w:rPr>
          <w:rFonts w:ascii="Times New Roman" w:hAnsi="Times New Roman" w:cs="Times New Roman"/>
          <w:color w:val="000000"/>
        </w:rPr>
        <w:tab/>
      </w:r>
      <w:r>
        <w:rPr>
          <w:rFonts w:ascii="Times New Roman" w:hAnsi="Times New Roman" w:cs="Times New Roman"/>
          <w:color w:val="000000"/>
        </w:rPr>
        <w:br/>
      </w:r>
      <w:r w:rsidRPr="0030359D">
        <w:rPr>
          <w:rFonts w:ascii="Times New Roman" w:hAnsi="Times New Roman" w:cs="Times New Roman"/>
          <w:b/>
          <w:color w:val="000000"/>
        </w:rPr>
        <w:t>B)</w:t>
      </w:r>
      <w:r w:rsidR="00264D30">
        <w:rPr>
          <w:rFonts w:ascii="Times New Roman" w:hAnsi="Times New Roman" w:cs="Times New Roman"/>
          <w:color w:val="000000"/>
        </w:rPr>
        <w:t xml:space="preserve"> Güneşli gün, </w:t>
      </w:r>
      <w:r w:rsidRPr="0030359D">
        <w:rPr>
          <w:rFonts w:ascii="Times New Roman" w:hAnsi="Times New Roman" w:cs="Times New Roman"/>
          <w:color w:val="000000"/>
        </w:rPr>
        <w:t xml:space="preserve"> yağmurlu gün sayısından azdır.</w:t>
      </w:r>
      <w:r>
        <w:rPr>
          <w:rFonts w:ascii="Times New Roman" w:hAnsi="Times New Roman" w:cs="Times New Roman"/>
          <w:color w:val="000000"/>
        </w:rPr>
        <w:br/>
      </w:r>
      <w:r w:rsidRPr="0030359D">
        <w:rPr>
          <w:rFonts w:ascii="Times New Roman" w:hAnsi="Times New Roman" w:cs="Times New Roman"/>
          <w:b/>
          <w:color w:val="000000"/>
        </w:rPr>
        <w:t>C)</w:t>
      </w:r>
      <w:r w:rsidR="003F4FAB">
        <w:rPr>
          <w:rFonts w:ascii="Times New Roman" w:hAnsi="Times New Roman" w:cs="Times New Roman"/>
          <w:color w:val="000000"/>
        </w:rPr>
        <w:t xml:space="preserve"> Hafta boyunca </w:t>
      </w:r>
      <w:r w:rsidRPr="0030359D">
        <w:rPr>
          <w:rFonts w:ascii="Times New Roman" w:hAnsi="Times New Roman" w:cs="Times New Roman"/>
          <w:color w:val="000000"/>
        </w:rPr>
        <w:t>kar yağışı görülmemiştir.</w:t>
      </w:r>
      <w:r w:rsidRPr="0030359D">
        <w:rPr>
          <w:rFonts w:ascii="Times New Roman" w:hAnsi="Times New Roman" w:cs="Times New Roman"/>
          <w:color w:val="000000"/>
        </w:rPr>
        <w:tab/>
      </w:r>
      <w:r>
        <w:rPr>
          <w:rFonts w:ascii="Times New Roman" w:hAnsi="Times New Roman" w:cs="Times New Roman"/>
          <w:color w:val="000000"/>
        </w:rPr>
        <w:br/>
      </w:r>
      <w:r w:rsidRPr="0030359D">
        <w:rPr>
          <w:rFonts w:ascii="Times New Roman" w:hAnsi="Times New Roman" w:cs="Times New Roman"/>
          <w:b/>
          <w:color w:val="000000"/>
        </w:rPr>
        <w:t>D)</w:t>
      </w:r>
      <w:r w:rsidR="00264D30">
        <w:rPr>
          <w:rFonts w:ascii="Times New Roman" w:hAnsi="Times New Roman" w:cs="Times New Roman"/>
          <w:color w:val="000000"/>
        </w:rPr>
        <w:t xml:space="preserve"> Bulutlu gün, </w:t>
      </w:r>
      <w:r w:rsidRPr="0030359D">
        <w:rPr>
          <w:rFonts w:ascii="Times New Roman" w:hAnsi="Times New Roman" w:cs="Times New Roman"/>
          <w:color w:val="000000"/>
        </w:rPr>
        <w:t xml:space="preserve"> güneşli gün sayısından fazladır.</w:t>
      </w:r>
      <w:r w:rsidR="00D32434">
        <w:rPr>
          <w:rFonts w:ascii="Times New Roman" w:hAnsi="Times New Roman" w:cs="Times New Roman"/>
          <w:color w:val="000000"/>
        </w:rPr>
        <w:br/>
      </w:r>
      <w:r w:rsidR="00264D30">
        <w:rPr>
          <w:rFonts w:ascii="Times New Roman" w:hAnsi="Times New Roman" w:cs="Times New Roman"/>
          <w:b/>
        </w:rPr>
        <w:br/>
      </w:r>
      <w:r w:rsidR="003724C4">
        <w:rPr>
          <w:rFonts w:ascii="Times New Roman" w:hAnsi="Times New Roman" w:cs="Times New Roman"/>
          <w:b/>
        </w:rPr>
        <w:t>6</w:t>
      </w:r>
      <w:r w:rsidR="00D32434" w:rsidRPr="00D32434">
        <w:rPr>
          <w:rFonts w:ascii="Times New Roman" w:hAnsi="Times New Roman" w:cs="Times New Roman"/>
          <w:b/>
        </w:rPr>
        <w:t>)</w:t>
      </w:r>
      <w:r w:rsidR="00D32434" w:rsidRPr="00D32434">
        <w:rPr>
          <w:rFonts w:ascii="Times New Roman" w:hAnsi="Times New Roman" w:cs="Times New Roman"/>
        </w:rPr>
        <w:t xml:space="preserve"> </w:t>
      </w:r>
      <w:r w:rsidR="00D32434" w:rsidRPr="00347342">
        <w:rPr>
          <w:rFonts w:ascii="Times New Roman" w:hAnsi="Times New Roman" w:cs="Times New Roman"/>
          <w:bCs/>
        </w:rPr>
        <w:t xml:space="preserve">Ülkemizde hava hareketlerini inceleyen ve </w:t>
      </w:r>
      <w:proofErr w:type="gramStart"/>
      <w:r w:rsidR="00D32434" w:rsidRPr="00347342">
        <w:rPr>
          <w:rFonts w:ascii="Times New Roman" w:hAnsi="Times New Roman" w:cs="Times New Roman"/>
          <w:bCs/>
        </w:rPr>
        <w:t>hava</w:t>
      </w:r>
      <w:r w:rsidR="00D32434" w:rsidRPr="00347342">
        <w:rPr>
          <w:rFonts w:ascii="Times New Roman" w:hAnsi="Times New Roman" w:cs="Times New Roman"/>
          <w:color w:val="000000"/>
        </w:rPr>
        <w:t xml:space="preserve">  </w:t>
      </w:r>
      <w:r w:rsidR="00D32434" w:rsidRPr="00347342">
        <w:rPr>
          <w:rFonts w:ascii="Times New Roman" w:hAnsi="Times New Roman" w:cs="Times New Roman"/>
          <w:bCs/>
        </w:rPr>
        <w:t>durumunu</w:t>
      </w:r>
      <w:proofErr w:type="gramEnd"/>
      <w:r w:rsidR="00D32434" w:rsidRPr="00347342">
        <w:rPr>
          <w:rFonts w:ascii="Times New Roman" w:hAnsi="Times New Roman" w:cs="Times New Roman"/>
          <w:bCs/>
        </w:rPr>
        <w:t xml:space="preserve"> bildiren kurum aşağıdakilerden</w:t>
      </w:r>
      <w:r w:rsidR="00D32434" w:rsidRPr="00347342">
        <w:rPr>
          <w:rFonts w:ascii="Times New Roman" w:hAnsi="Times New Roman" w:cs="Times New Roman"/>
          <w:color w:val="000000"/>
        </w:rPr>
        <w:t xml:space="preserve"> </w:t>
      </w:r>
      <w:r w:rsidR="00D32434" w:rsidRPr="00347342">
        <w:rPr>
          <w:rFonts w:ascii="Times New Roman" w:hAnsi="Times New Roman" w:cs="Times New Roman"/>
          <w:bCs/>
        </w:rPr>
        <w:t>hangisidir?</w:t>
      </w:r>
      <w:r w:rsidR="00D32434" w:rsidRPr="00347342">
        <w:rPr>
          <w:rFonts w:ascii="Times New Roman" w:hAnsi="Times New Roman" w:cs="Times New Roman"/>
          <w:color w:val="000000"/>
        </w:rPr>
        <w:br/>
      </w:r>
      <w:r w:rsidR="00D32434" w:rsidRPr="00D32434">
        <w:rPr>
          <w:rFonts w:ascii="Times New Roman" w:hAnsi="Times New Roman" w:cs="Times New Roman"/>
          <w:b/>
          <w:bCs/>
        </w:rPr>
        <w:t xml:space="preserve">A) </w:t>
      </w:r>
      <w:r w:rsidR="00D32434" w:rsidRPr="00D32434">
        <w:rPr>
          <w:rFonts w:ascii="Times New Roman" w:hAnsi="Times New Roman" w:cs="Times New Roman"/>
        </w:rPr>
        <w:t xml:space="preserve">Devlet Malzeme Ofisi </w:t>
      </w:r>
      <w:r w:rsidR="00D32434" w:rsidRPr="00D32434">
        <w:rPr>
          <w:rFonts w:ascii="Times New Roman" w:hAnsi="Times New Roman" w:cs="Times New Roman"/>
          <w:b/>
          <w:bCs/>
        </w:rPr>
        <w:t xml:space="preserve"> </w:t>
      </w:r>
      <w:r w:rsidR="00D32434">
        <w:rPr>
          <w:rFonts w:ascii="Times New Roman" w:hAnsi="Times New Roman" w:cs="Times New Roman"/>
          <w:b/>
          <w:bCs/>
        </w:rPr>
        <w:br/>
      </w:r>
      <w:r w:rsidR="00D32434" w:rsidRPr="00D32434">
        <w:rPr>
          <w:rFonts w:ascii="Times New Roman" w:hAnsi="Times New Roman" w:cs="Times New Roman"/>
          <w:b/>
          <w:bCs/>
        </w:rPr>
        <w:t xml:space="preserve">B) </w:t>
      </w:r>
      <w:r w:rsidR="00D32434" w:rsidRPr="00D32434">
        <w:rPr>
          <w:rFonts w:ascii="Times New Roman" w:hAnsi="Times New Roman" w:cs="Times New Roman"/>
        </w:rPr>
        <w:t>Türk Dil Kurum</w:t>
      </w:r>
      <w:r w:rsidR="00D32434">
        <w:rPr>
          <w:rFonts w:ascii="Times New Roman" w:hAnsi="Times New Roman" w:cs="Times New Roman"/>
        </w:rPr>
        <w:br/>
      </w:r>
      <w:r w:rsidR="00D32434" w:rsidRPr="00D32434">
        <w:rPr>
          <w:rFonts w:ascii="Times New Roman" w:hAnsi="Times New Roman" w:cs="Times New Roman"/>
          <w:b/>
          <w:bCs/>
        </w:rPr>
        <w:t xml:space="preserve">C) </w:t>
      </w:r>
      <w:r w:rsidR="00D32434" w:rsidRPr="00D32434">
        <w:rPr>
          <w:rFonts w:ascii="Times New Roman" w:hAnsi="Times New Roman" w:cs="Times New Roman"/>
        </w:rPr>
        <w:t xml:space="preserve">Türk Tarih Kurumu </w:t>
      </w:r>
      <w:r w:rsidR="00D32434">
        <w:rPr>
          <w:rFonts w:ascii="Times New Roman" w:hAnsi="Times New Roman" w:cs="Times New Roman"/>
          <w:color w:val="000000"/>
        </w:rPr>
        <w:br/>
      </w:r>
      <w:r w:rsidR="00D32434" w:rsidRPr="00D32434">
        <w:rPr>
          <w:rFonts w:ascii="Times New Roman" w:hAnsi="Times New Roman" w:cs="Times New Roman"/>
          <w:b/>
          <w:bCs/>
        </w:rPr>
        <w:t xml:space="preserve">D) </w:t>
      </w:r>
      <w:r w:rsidR="00D32434" w:rsidRPr="00D32434">
        <w:rPr>
          <w:rFonts w:ascii="Times New Roman" w:hAnsi="Times New Roman" w:cs="Times New Roman"/>
        </w:rPr>
        <w:t>Meteoroloji Genel Müdürlüğü</w:t>
      </w:r>
    </w:p>
    <w:p w:rsidR="004B5737" w:rsidRPr="001A2DCF" w:rsidRDefault="003724C4" w:rsidP="004B5737">
      <w:pPr>
        <w:pStyle w:val="AralkYok"/>
        <w:rPr>
          <w:rFonts w:ascii="Times New Roman" w:hAnsi="Times New Roman" w:cs="Times New Roman"/>
          <w:b/>
          <w:bCs/>
        </w:rPr>
      </w:pPr>
      <w:r>
        <w:rPr>
          <w:rFonts w:ascii="Times New Roman" w:hAnsi="Times New Roman" w:cs="Times New Roman"/>
          <w:b/>
          <w:bCs/>
        </w:rPr>
        <w:t>7</w:t>
      </w:r>
      <w:r w:rsidR="002F5FD7" w:rsidRPr="001A2DCF">
        <w:rPr>
          <w:rFonts w:ascii="Times New Roman" w:hAnsi="Times New Roman" w:cs="Times New Roman"/>
          <w:b/>
          <w:bCs/>
        </w:rPr>
        <w:t>)</w:t>
      </w:r>
      <w:r w:rsidR="004B5737" w:rsidRPr="001A2DCF">
        <w:rPr>
          <w:rFonts w:ascii="Times New Roman" w:hAnsi="Times New Roman" w:cs="Times New Roman"/>
          <w:b/>
          <w:bCs/>
        </w:rPr>
        <w:t xml:space="preserve"> Millî Mücadele’de milletimizin başarılı olmasının sebebi aşağıdakilerden hangisidir?</w:t>
      </w:r>
    </w:p>
    <w:p w:rsidR="002711DC" w:rsidRPr="001A2DCF" w:rsidRDefault="004B5737" w:rsidP="004B5737">
      <w:pPr>
        <w:pStyle w:val="AralkYok"/>
        <w:rPr>
          <w:rFonts w:ascii="Times New Roman" w:hAnsi="Times New Roman" w:cs="Times New Roman"/>
        </w:rPr>
      </w:pPr>
      <w:r w:rsidRPr="001A2DCF">
        <w:rPr>
          <w:rFonts w:ascii="Times New Roman" w:hAnsi="Times New Roman" w:cs="Times New Roman"/>
        </w:rPr>
        <w:t>A) Silah ve cephanesinin fazla olması</w:t>
      </w:r>
      <w:r w:rsidR="00F371E0" w:rsidRPr="001A2DCF">
        <w:rPr>
          <w:rFonts w:ascii="Times New Roman" w:hAnsi="Times New Roman" w:cs="Times New Roman"/>
        </w:rPr>
        <w:t xml:space="preserve">                 </w:t>
      </w:r>
      <w:r w:rsidR="002F41F6" w:rsidRPr="001A2DCF">
        <w:rPr>
          <w:rFonts w:ascii="Times New Roman" w:hAnsi="Times New Roman" w:cs="Times New Roman"/>
        </w:rPr>
        <w:t xml:space="preserve">         </w:t>
      </w:r>
      <w:r w:rsidR="00F371E0" w:rsidRPr="001A2DCF">
        <w:rPr>
          <w:rFonts w:ascii="Times New Roman" w:hAnsi="Times New Roman" w:cs="Times New Roman"/>
        </w:rPr>
        <w:t xml:space="preserve">   </w:t>
      </w:r>
      <w:r w:rsidR="00C31B54" w:rsidRPr="001A2DCF">
        <w:rPr>
          <w:rFonts w:ascii="Times New Roman" w:hAnsi="Times New Roman" w:cs="Times New Roman"/>
        </w:rPr>
        <w:t xml:space="preserve">   </w:t>
      </w:r>
      <w:r w:rsidR="00F371E0" w:rsidRPr="001A2DCF">
        <w:rPr>
          <w:rFonts w:ascii="Times New Roman" w:hAnsi="Times New Roman" w:cs="Times New Roman"/>
        </w:rPr>
        <w:t xml:space="preserve"> </w:t>
      </w:r>
      <w:r w:rsidRPr="001A2DCF">
        <w:rPr>
          <w:rFonts w:ascii="Times New Roman" w:hAnsi="Times New Roman" w:cs="Times New Roman"/>
        </w:rPr>
        <w:t>B) Düşman ordusunun sayıca az olması</w:t>
      </w:r>
    </w:p>
    <w:p w:rsidR="004B5737" w:rsidRPr="001A2DCF" w:rsidRDefault="004B5737" w:rsidP="004B5737">
      <w:pPr>
        <w:pStyle w:val="AralkYok"/>
        <w:rPr>
          <w:rFonts w:ascii="Times New Roman" w:hAnsi="Times New Roman" w:cs="Times New Roman"/>
        </w:rPr>
      </w:pPr>
      <w:r w:rsidRPr="001A2DCF">
        <w:rPr>
          <w:rFonts w:ascii="Times New Roman" w:hAnsi="Times New Roman" w:cs="Times New Roman"/>
        </w:rPr>
        <w:t>C) Bağımsızlığını koruma konusunda kararlılığı</w:t>
      </w:r>
      <w:r w:rsidR="00F371E0" w:rsidRPr="001A2DCF">
        <w:rPr>
          <w:rFonts w:ascii="Times New Roman" w:hAnsi="Times New Roman" w:cs="Times New Roman"/>
        </w:rPr>
        <w:t xml:space="preserve">  </w:t>
      </w:r>
      <w:r w:rsidR="00C31B54" w:rsidRPr="001A2DCF">
        <w:rPr>
          <w:rFonts w:ascii="Times New Roman" w:hAnsi="Times New Roman" w:cs="Times New Roman"/>
        </w:rPr>
        <w:t xml:space="preserve">   </w:t>
      </w:r>
      <w:r w:rsidR="002F41F6" w:rsidRPr="001A2DCF">
        <w:rPr>
          <w:rFonts w:ascii="Times New Roman" w:hAnsi="Times New Roman" w:cs="Times New Roman"/>
        </w:rPr>
        <w:t xml:space="preserve">        </w:t>
      </w:r>
      <w:r w:rsidR="00C31B54" w:rsidRPr="001A2DCF">
        <w:rPr>
          <w:rFonts w:ascii="Times New Roman" w:hAnsi="Times New Roman" w:cs="Times New Roman"/>
        </w:rPr>
        <w:t xml:space="preserve"> </w:t>
      </w:r>
      <w:r w:rsidR="00F371E0" w:rsidRPr="001A2DCF">
        <w:rPr>
          <w:rFonts w:ascii="Times New Roman" w:hAnsi="Times New Roman" w:cs="Times New Roman"/>
        </w:rPr>
        <w:t xml:space="preserve">  </w:t>
      </w:r>
      <w:r w:rsidRPr="001A2DCF">
        <w:rPr>
          <w:rFonts w:ascii="Times New Roman" w:hAnsi="Times New Roman" w:cs="Times New Roman"/>
        </w:rPr>
        <w:t>D) Komşu devletlerin askerlerinin yardım etmesi</w:t>
      </w:r>
    </w:p>
    <w:p w:rsidR="009C0620" w:rsidRPr="001A2DCF" w:rsidRDefault="00EE4586" w:rsidP="007F761E">
      <w:pPr>
        <w:widowControl w:val="0"/>
        <w:autoSpaceDE w:val="0"/>
        <w:autoSpaceDN w:val="0"/>
        <w:adjustRightInd w:val="0"/>
        <w:spacing w:after="0" w:line="240" w:lineRule="auto"/>
        <w:contextualSpacing/>
        <w:rPr>
          <w:rFonts w:ascii="Times New Roman" w:eastAsia="Times New Roman" w:hAnsi="Times New Roman" w:cs="Times New Roman"/>
          <w:b/>
          <w:lang w:eastAsia="tr-TR"/>
        </w:rPr>
      </w:pPr>
      <w:r>
        <w:rPr>
          <w:rFonts w:ascii="Times New Roman" w:eastAsia="Times New Roman" w:hAnsi="Times New Roman" w:cs="Times New Roman"/>
          <w:b/>
          <w:lang w:eastAsia="tr-TR"/>
        </w:rPr>
        <w:br/>
      </w:r>
      <w:r w:rsidR="003724C4">
        <w:rPr>
          <w:rFonts w:ascii="Times New Roman" w:eastAsia="Times New Roman" w:hAnsi="Times New Roman" w:cs="Times New Roman"/>
          <w:b/>
          <w:lang w:eastAsia="tr-TR"/>
        </w:rPr>
        <w:t>8</w:t>
      </w:r>
      <w:r w:rsidR="009C0620" w:rsidRPr="001A2DCF">
        <w:rPr>
          <w:rFonts w:ascii="Times New Roman" w:eastAsia="Times New Roman" w:hAnsi="Times New Roman" w:cs="Times New Roman"/>
          <w:lang w:eastAsia="tr-TR"/>
        </w:rPr>
        <w:t xml:space="preserve">) Güneşli bir gün, öğle vakti yere bir çubuk dikerek gölgesini onar dakika arayla ölçüp en kısa gölgeyi belirliyoruz. Daha sonra da en kısa gölgenin gösterdiği tarafa sağ kolumuzu, diğer tarafa da sol kolumuzu açıyoruz. </w:t>
      </w:r>
      <w:r w:rsidR="009C0620" w:rsidRPr="001A2DCF">
        <w:rPr>
          <w:rFonts w:ascii="Times New Roman" w:eastAsia="Times New Roman" w:hAnsi="Times New Roman" w:cs="Times New Roman"/>
          <w:b/>
          <w:lang w:eastAsia="tr-TR"/>
        </w:rPr>
        <w:t>Önümüz hangi yönü gösterir?</w:t>
      </w:r>
      <w:r w:rsidR="007F761E">
        <w:rPr>
          <w:rFonts w:ascii="Times New Roman" w:eastAsia="Times New Roman" w:hAnsi="Times New Roman" w:cs="Times New Roman"/>
          <w:b/>
          <w:lang w:eastAsia="tr-TR"/>
        </w:rPr>
        <w:br/>
        <w:t>A)</w:t>
      </w:r>
      <w:r w:rsidR="003F4FAB" w:rsidRPr="003F4FAB">
        <w:rPr>
          <w:rFonts w:ascii="Times New Roman" w:eastAsia="Times New Roman" w:hAnsi="Times New Roman" w:cs="Times New Roman"/>
          <w:lang w:eastAsia="tr-TR"/>
        </w:rPr>
        <w:t xml:space="preserve"> </w:t>
      </w:r>
      <w:proofErr w:type="gramStart"/>
      <w:r w:rsidR="003F4FAB" w:rsidRPr="001A2DCF">
        <w:rPr>
          <w:rFonts w:ascii="Times New Roman" w:eastAsia="Times New Roman" w:hAnsi="Times New Roman" w:cs="Times New Roman"/>
          <w:lang w:eastAsia="tr-TR"/>
        </w:rPr>
        <w:t>Doğu</w:t>
      </w:r>
      <w:r w:rsidR="007F761E">
        <w:rPr>
          <w:rFonts w:ascii="Times New Roman" w:eastAsia="Times New Roman" w:hAnsi="Times New Roman" w:cs="Times New Roman"/>
          <w:lang w:eastAsia="tr-TR"/>
        </w:rPr>
        <w:t xml:space="preserve">    B</w:t>
      </w:r>
      <w:proofErr w:type="gramEnd"/>
      <w:r w:rsidR="007F761E">
        <w:rPr>
          <w:rFonts w:ascii="Times New Roman" w:eastAsia="Times New Roman" w:hAnsi="Times New Roman" w:cs="Times New Roman"/>
          <w:lang w:eastAsia="tr-TR"/>
        </w:rPr>
        <w:t>)</w:t>
      </w:r>
      <w:r w:rsidR="003F4FAB" w:rsidRPr="003F4FAB">
        <w:rPr>
          <w:rFonts w:ascii="Times New Roman" w:eastAsia="Times New Roman" w:hAnsi="Times New Roman" w:cs="Times New Roman"/>
          <w:lang w:eastAsia="tr-TR"/>
        </w:rPr>
        <w:t xml:space="preserve"> </w:t>
      </w:r>
      <w:r w:rsidR="003F4FAB" w:rsidRPr="001A2DCF">
        <w:rPr>
          <w:rFonts w:ascii="Times New Roman" w:eastAsia="Times New Roman" w:hAnsi="Times New Roman" w:cs="Times New Roman"/>
          <w:lang w:eastAsia="tr-TR"/>
        </w:rPr>
        <w:t>Batı</w:t>
      </w:r>
      <w:r w:rsidR="007F761E">
        <w:rPr>
          <w:rFonts w:ascii="Times New Roman" w:eastAsia="Times New Roman" w:hAnsi="Times New Roman" w:cs="Times New Roman"/>
          <w:lang w:eastAsia="tr-TR"/>
        </w:rPr>
        <w:t xml:space="preserve">       </w:t>
      </w:r>
      <w:r w:rsidR="007F761E">
        <w:rPr>
          <w:rFonts w:ascii="Times New Roman" w:eastAsia="Times New Roman" w:hAnsi="Times New Roman" w:cs="Times New Roman"/>
          <w:b/>
          <w:lang w:eastAsia="tr-TR"/>
        </w:rPr>
        <w:t>C</w:t>
      </w:r>
      <w:r w:rsidR="003F4FAB" w:rsidRPr="003F4FAB">
        <w:rPr>
          <w:rFonts w:ascii="Times New Roman" w:eastAsia="Times New Roman" w:hAnsi="Times New Roman" w:cs="Times New Roman"/>
          <w:lang w:eastAsia="tr-TR"/>
        </w:rPr>
        <w:t xml:space="preserve"> </w:t>
      </w:r>
      <w:r w:rsidR="003F4FAB" w:rsidRPr="001A2DCF">
        <w:rPr>
          <w:rFonts w:ascii="Times New Roman" w:eastAsia="Times New Roman" w:hAnsi="Times New Roman" w:cs="Times New Roman"/>
          <w:lang w:eastAsia="tr-TR"/>
        </w:rPr>
        <w:t>Kuzey</w:t>
      </w:r>
      <w:r w:rsidR="007F761E">
        <w:rPr>
          <w:rFonts w:ascii="Times New Roman" w:eastAsia="Times New Roman" w:hAnsi="Times New Roman" w:cs="Times New Roman"/>
          <w:b/>
          <w:lang w:eastAsia="tr-TR"/>
        </w:rPr>
        <w:t xml:space="preserve">)     </w:t>
      </w:r>
      <w:r w:rsidR="009C0620" w:rsidRPr="001A2DCF">
        <w:rPr>
          <w:rFonts w:ascii="Times New Roman" w:eastAsia="Times New Roman" w:hAnsi="Times New Roman" w:cs="Times New Roman"/>
          <w:b/>
          <w:lang w:eastAsia="tr-TR"/>
        </w:rPr>
        <w:t>D)</w:t>
      </w:r>
      <w:r w:rsidR="003F4FAB" w:rsidRPr="003F4FAB">
        <w:rPr>
          <w:rFonts w:ascii="Times New Roman" w:eastAsia="Times New Roman" w:hAnsi="Times New Roman" w:cs="Times New Roman"/>
          <w:lang w:eastAsia="tr-TR"/>
        </w:rPr>
        <w:t xml:space="preserve"> </w:t>
      </w:r>
      <w:r w:rsidR="003F4FAB" w:rsidRPr="001A2DCF">
        <w:rPr>
          <w:rFonts w:ascii="Times New Roman" w:eastAsia="Times New Roman" w:hAnsi="Times New Roman" w:cs="Times New Roman"/>
          <w:lang w:eastAsia="tr-TR"/>
        </w:rPr>
        <w:t>Güney</w:t>
      </w:r>
      <w:r w:rsidR="009C0620" w:rsidRPr="001A2DCF">
        <w:rPr>
          <w:rFonts w:ascii="Times New Roman" w:eastAsia="Times New Roman" w:hAnsi="Times New Roman" w:cs="Times New Roman"/>
          <w:b/>
          <w:lang w:eastAsia="tr-TR"/>
        </w:rPr>
        <w:t xml:space="preserve"> </w:t>
      </w:r>
    </w:p>
    <w:p w:rsidR="009C0620" w:rsidRPr="001A2DCF" w:rsidRDefault="009C0620" w:rsidP="009C0620">
      <w:pPr>
        <w:widowControl w:val="0"/>
        <w:autoSpaceDE w:val="0"/>
        <w:autoSpaceDN w:val="0"/>
        <w:adjustRightInd w:val="0"/>
        <w:spacing w:after="0" w:line="240" w:lineRule="auto"/>
        <w:ind w:left="1080"/>
        <w:contextualSpacing/>
        <w:rPr>
          <w:rFonts w:ascii="Times New Roman" w:eastAsia="Times New Roman" w:hAnsi="Times New Roman" w:cs="Times New Roman"/>
          <w:b/>
          <w:lang w:eastAsia="tr-TR"/>
        </w:rPr>
      </w:pPr>
    </w:p>
    <w:p w:rsidR="00D54E94" w:rsidRPr="001A2DCF" w:rsidRDefault="00D54E94" w:rsidP="00741B4A">
      <w:pPr>
        <w:pStyle w:val="AralkYok1"/>
        <w:jc w:val="both"/>
        <w:rPr>
          <w:rFonts w:ascii="Times New Roman" w:hAnsi="Times New Roman"/>
          <w:b/>
        </w:rPr>
      </w:pPr>
    </w:p>
    <w:p w:rsidR="00533B57" w:rsidRPr="00533B57" w:rsidRDefault="00F052DC" w:rsidP="007F761E">
      <w:pPr>
        <w:spacing w:after="0" w:line="240" w:lineRule="atLeast"/>
        <w:rPr>
          <w:rFonts w:ascii="Times New Roman" w:hAnsi="Times New Roman" w:cs="Times New Roman"/>
          <w:b/>
          <w:u w:val="single"/>
        </w:rPr>
      </w:pPr>
      <w:r w:rsidRPr="00F052DC">
        <w:rPr>
          <w:rFonts w:ascii="Times New Roman" w:hAnsi="Times New Roman" w:cs="Times New Roman"/>
          <w:b/>
        </w:rPr>
        <w:t>9</w:t>
      </w:r>
      <w:r w:rsidR="00741B4A" w:rsidRPr="00F052DC">
        <w:rPr>
          <w:rFonts w:ascii="Times New Roman" w:hAnsi="Times New Roman" w:cs="Times New Roman"/>
          <w:b/>
        </w:rPr>
        <w:t>)</w:t>
      </w:r>
      <w:r w:rsidR="008B307A" w:rsidRPr="001A2DCF">
        <w:rPr>
          <w:rFonts w:ascii="Times New Roman" w:eastAsia="Times New Roman" w:hAnsi="Times New Roman" w:cs="Times New Roman"/>
          <w:b/>
          <w:color w:val="000000"/>
          <w:lang w:eastAsia="tr-TR"/>
        </w:rPr>
        <w:t xml:space="preserve"> </w:t>
      </w:r>
      <w:r w:rsidR="007F761E" w:rsidRPr="00533B57">
        <w:rPr>
          <w:rFonts w:ascii="Times New Roman" w:hAnsi="Times New Roman" w:cs="Times New Roman"/>
        </w:rPr>
        <w:t>Ülkemizin her yöresindeki halk oyunları ve bu oyunların kendine özgü kıyafetleri vardır. Oyunların her toplulukta farklılıklar göstermesinin sebebi toplumun yaşama şekli ve kültür yapısının farklı olmasıdır.</w:t>
      </w:r>
      <w:r w:rsidR="00533B57" w:rsidRPr="00533B57">
        <w:rPr>
          <w:rFonts w:ascii="Times New Roman" w:hAnsi="Times New Roman" w:cs="Times New Roman"/>
        </w:rPr>
        <w:t xml:space="preserve"> Aşağıda bölgeleri ile verilmiş olan hal</w:t>
      </w:r>
      <w:r w:rsidR="00533B57">
        <w:rPr>
          <w:rFonts w:ascii="Times New Roman" w:hAnsi="Times New Roman" w:cs="Times New Roman"/>
        </w:rPr>
        <w:t xml:space="preserve">k oyunlarının hangisi </w:t>
      </w:r>
      <w:r w:rsidR="00533B57" w:rsidRPr="00533B57">
        <w:rPr>
          <w:rFonts w:ascii="Times New Roman" w:hAnsi="Times New Roman" w:cs="Times New Roman"/>
          <w:b/>
          <w:u w:val="single"/>
        </w:rPr>
        <w:t>yanlıştır.</w:t>
      </w:r>
    </w:p>
    <w:p w:rsidR="00F052DC" w:rsidRDefault="00533B57" w:rsidP="007F761E">
      <w:pPr>
        <w:spacing w:after="0" w:line="240" w:lineRule="atLeast"/>
        <w:rPr>
          <w:rFonts w:ascii="Times New Roman" w:hAnsi="Times New Roman" w:cs="Times New Roman"/>
          <w:b/>
        </w:rPr>
      </w:pPr>
      <w:r>
        <w:rPr>
          <w:rFonts w:ascii="Times New Roman" w:hAnsi="Times New Roman" w:cs="Times New Roman"/>
        </w:rPr>
        <w:t>A) Karadeniz-</w:t>
      </w:r>
      <w:proofErr w:type="gramStart"/>
      <w:r>
        <w:rPr>
          <w:rFonts w:ascii="Times New Roman" w:hAnsi="Times New Roman" w:cs="Times New Roman"/>
        </w:rPr>
        <w:t xml:space="preserve">Horon      </w:t>
      </w:r>
      <w:r w:rsidR="003F4FAB">
        <w:rPr>
          <w:rFonts w:ascii="Times New Roman" w:hAnsi="Times New Roman" w:cs="Times New Roman"/>
        </w:rPr>
        <w:t xml:space="preserve"> </w:t>
      </w:r>
      <w:r>
        <w:rPr>
          <w:rFonts w:ascii="Times New Roman" w:hAnsi="Times New Roman" w:cs="Times New Roman"/>
        </w:rPr>
        <w:t xml:space="preserve"> B</w:t>
      </w:r>
      <w:proofErr w:type="gramEnd"/>
      <w:r>
        <w:rPr>
          <w:rFonts w:ascii="Times New Roman" w:hAnsi="Times New Roman" w:cs="Times New Roman"/>
        </w:rPr>
        <w:t>) Trakya –Halay</w:t>
      </w:r>
      <w:r>
        <w:rPr>
          <w:rFonts w:ascii="Times New Roman" w:hAnsi="Times New Roman" w:cs="Times New Roman"/>
        </w:rPr>
        <w:br/>
        <w:t>C)Ege Bölgesi-Zeybek   D)Bursa – Kılıç kalkan</w:t>
      </w:r>
      <w:r w:rsidR="007F761E" w:rsidRPr="00533B57">
        <w:rPr>
          <w:rFonts w:ascii="Times New Roman" w:hAnsi="Times New Roman" w:cs="Times New Roman"/>
        </w:rPr>
        <w:t xml:space="preserve"> </w:t>
      </w:r>
      <w:r w:rsidR="00F052DC">
        <w:rPr>
          <w:rFonts w:ascii="Times New Roman" w:hAnsi="Times New Roman" w:cs="Times New Roman"/>
        </w:rPr>
        <w:br/>
      </w:r>
    </w:p>
    <w:p w:rsidR="009C0620" w:rsidRDefault="00F052DC" w:rsidP="007F761E">
      <w:pPr>
        <w:spacing w:after="0" w:line="240" w:lineRule="atLeast"/>
        <w:rPr>
          <w:rFonts w:ascii="Times New Roman" w:hAnsi="Times New Roman" w:cs="Times New Roman"/>
        </w:rPr>
      </w:pPr>
      <w:r w:rsidRPr="00F052DC">
        <w:rPr>
          <w:rFonts w:ascii="Times New Roman" w:hAnsi="Times New Roman" w:cs="Times New Roman"/>
          <w:b/>
        </w:rPr>
        <w:t>10)</w:t>
      </w:r>
      <w:r>
        <w:rPr>
          <w:rFonts w:ascii="Times New Roman" w:hAnsi="Times New Roman" w:cs="Times New Roman"/>
        </w:rPr>
        <w:t xml:space="preserve"> Aşağıdaki antlaşmaların hangisiyle tüm dünya yeni kurulan Türk Devleti’nin bağımsızlığını ve varlığını tanımış oldu?</w:t>
      </w:r>
    </w:p>
    <w:p w:rsidR="00745FC7" w:rsidRDefault="00F052DC" w:rsidP="00745FC7">
      <w:pPr>
        <w:spacing w:after="0" w:line="240" w:lineRule="atLeast"/>
        <w:rPr>
          <w:rFonts w:ascii="Times New Roman" w:hAnsi="Times New Roman" w:cs="Times New Roman"/>
        </w:rPr>
      </w:pPr>
      <w:r>
        <w:rPr>
          <w:rFonts w:ascii="Times New Roman" w:hAnsi="Times New Roman" w:cs="Times New Roman"/>
        </w:rPr>
        <w:t>A)Mudanya Ateşkes Antlaşması</w:t>
      </w:r>
      <w:r>
        <w:rPr>
          <w:rFonts w:ascii="Times New Roman" w:hAnsi="Times New Roman" w:cs="Times New Roman"/>
        </w:rPr>
        <w:br/>
        <w:t>B)Ankara Antlaşması</w:t>
      </w:r>
      <w:r>
        <w:rPr>
          <w:rFonts w:ascii="Times New Roman" w:hAnsi="Times New Roman" w:cs="Times New Roman"/>
        </w:rPr>
        <w:br/>
        <w:t xml:space="preserve">C)Lozan Barış Antlaşması </w:t>
      </w:r>
      <w:r>
        <w:rPr>
          <w:rFonts w:ascii="Times New Roman" w:hAnsi="Times New Roman" w:cs="Times New Roman"/>
        </w:rPr>
        <w:br/>
        <w:t>D)Ankara Antlaşması</w:t>
      </w:r>
    </w:p>
    <w:p w:rsidR="00585634" w:rsidRDefault="00585634" w:rsidP="00745FC7">
      <w:pPr>
        <w:spacing w:after="0" w:line="240" w:lineRule="atLeast"/>
        <w:rPr>
          <w:rFonts w:ascii="Times New Roman" w:hAnsi="Times New Roman" w:cs="Times New Roman"/>
          <w:b/>
        </w:rPr>
      </w:pPr>
    </w:p>
    <w:p w:rsidR="005B46E8" w:rsidRDefault="005B46E8" w:rsidP="00745FC7">
      <w:pPr>
        <w:spacing w:after="0" w:line="240" w:lineRule="atLeast"/>
        <w:rPr>
          <w:rFonts w:ascii="Times New Roman" w:hAnsi="Times New Roman" w:cs="Times New Roman"/>
          <w:b/>
        </w:rPr>
      </w:pPr>
    </w:p>
    <w:p w:rsidR="00F052DC" w:rsidRPr="001A2DCF" w:rsidRDefault="00DE2E03" w:rsidP="00745FC7">
      <w:pPr>
        <w:spacing w:after="0" w:line="240" w:lineRule="atLeast"/>
        <w:rPr>
          <w:rFonts w:ascii="Times New Roman" w:hAnsi="Times New Roman" w:cs="Times New Roman"/>
        </w:rPr>
      </w:pPr>
      <w:r w:rsidRPr="00DE2E03">
        <w:rPr>
          <w:rFonts w:ascii="Times New Roman" w:hAnsi="Times New Roman" w:cs="Times New Roman"/>
          <w:b/>
        </w:rPr>
        <w:lastRenderedPageBreak/>
        <w:t>11</w:t>
      </w:r>
      <w:r>
        <w:rPr>
          <w:rFonts w:ascii="Times New Roman" w:hAnsi="Times New Roman" w:cs="Times New Roman"/>
        </w:rPr>
        <w:t xml:space="preserve">) </w:t>
      </w:r>
      <w:r w:rsidR="00F84147">
        <w:rPr>
          <w:rFonts w:ascii="Times New Roman" w:hAnsi="Times New Roman" w:cs="Times New Roman"/>
        </w:rPr>
        <w:t>Ben mesleğimi çok seviyorum.</w:t>
      </w:r>
      <w:r w:rsidR="00585634">
        <w:rPr>
          <w:rFonts w:ascii="Times New Roman" w:hAnsi="Times New Roman" w:cs="Times New Roman"/>
        </w:rPr>
        <w:t xml:space="preserve"> </w:t>
      </w:r>
      <w:r w:rsidR="00F84147">
        <w:rPr>
          <w:rFonts w:ascii="Times New Roman" w:hAnsi="Times New Roman" w:cs="Times New Roman"/>
        </w:rPr>
        <w:t>Çünkü insanlara çok yardımcı oluyorum.</w:t>
      </w:r>
      <w:r w:rsidR="00585634">
        <w:rPr>
          <w:rFonts w:ascii="Times New Roman" w:hAnsi="Times New Roman" w:cs="Times New Roman"/>
        </w:rPr>
        <w:t xml:space="preserve"> </w:t>
      </w:r>
      <w:r w:rsidR="00F84147">
        <w:rPr>
          <w:rFonts w:ascii="Times New Roman" w:hAnsi="Times New Roman" w:cs="Times New Roman"/>
        </w:rPr>
        <w:t xml:space="preserve">Çeşitli araç ve gereçleri kullanarak hava olaylarını gözlemliyor, hava tahminlerinde </w:t>
      </w:r>
      <w:proofErr w:type="gramStart"/>
      <w:r w:rsidR="00F84147">
        <w:rPr>
          <w:rFonts w:ascii="Times New Roman" w:hAnsi="Times New Roman" w:cs="Times New Roman"/>
        </w:rPr>
        <w:t>bulunuyorum.Yukarıdaki</w:t>
      </w:r>
      <w:proofErr w:type="gramEnd"/>
      <w:r w:rsidR="00F84147">
        <w:rPr>
          <w:rFonts w:ascii="Times New Roman" w:hAnsi="Times New Roman" w:cs="Times New Roman"/>
        </w:rPr>
        <w:t xml:space="preserve"> açıklamayı yapan </w:t>
      </w:r>
      <w:r w:rsidR="002E7E9D">
        <w:rPr>
          <w:rFonts w:ascii="Times New Roman" w:hAnsi="Times New Roman" w:cs="Times New Roman"/>
        </w:rPr>
        <w:t>Ali Bey’in mesleği nedir?</w:t>
      </w:r>
    </w:p>
    <w:p w:rsidR="009C0620" w:rsidRDefault="002E7E9D" w:rsidP="002E7E9D">
      <w:pPr>
        <w:widowControl w:val="0"/>
        <w:autoSpaceDE w:val="0"/>
        <w:autoSpaceDN w:val="0"/>
        <w:adjustRightInd w:val="0"/>
        <w:spacing w:after="0" w:line="240" w:lineRule="auto"/>
        <w:contextualSpacing/>
        <w:rPr>
          <w:rFonts w:ascii="Times New Roman" w:eastAsia="Times New Roman" w:hAnsi="Times New Roman" w:cs="Times New Roman"/>
          <w:bCs/>
          <w:lang w:eastAsia="tr-TR"/>
        </w:rPr>
      </w:pPr>
      <w:r>
        <w:rPr>
          <w:rFonts w:ascii="Times New Roman" w:eastAsia="Times New Roman" w:hAnsi="Times New Roman" w:cs="Times New Roman"/>
          <w:bCs/>
          <w:lang w:eastAsia="tr-TR"/>
        </w:rPr>
        <w:t xml:space="preserve"> </w:t>
      </w:r>
      <w:r w:rsidRPr="002E7E9D">
        <w:rPr>
          <w:rFonts w:ascii="Times New Roman" w:eastAsia="Times New Roman" w:hAnsi="Times New Roman" w:cs="Times New Roman"/>
          <w:b/>
          <w:bCs/>
          <w:lang w:eastAsia="tr-TR"/>
        </w:rPr>
        <w:t>A</w:t>
      </w:r>
      <w:r>
        <w:rPr>
          <w:rFonts w:ascii="Times New Roman" w:eastAsia="Times New Roman" w:hAnsi="Times New Roman" w:cs="Times New Roman"/>
          <w:bCs/>
          <w:lang w:eastAsia="tr-TR"/>
        </w:rPr>
        <w:t>)</w:t>
      </w:r>
      <w:proofErr w:type="gramStart"/>
      <w:r w:rsidRPr="002E7E9D">
        <w:rPr>
          <w:rFonts w:ascii="Times New Roman" w:eastAsia="Times New Roman" w:hAnsi="Times New Roman" w:cs="Times New Roman"/>
          <w:bCs/>
          <w:lang w:eastAsia="tr-TR"/>
        </w:rPr>
        <w:t>Meteorolo</w:t>
      </w:r>
      <w:r w:rsidR="003F4FAB">
        <w:rPr>
          <w:rFonts w:ascii="Times New Roman" w:eastAsia="Times New Roman" w:hAnsi="Times New Roman" w:cs="Times New Roman"/>
          <w:bCs/>
          <w:lang w:eastAsia="tr-TR"/>
        </w:rPr>
        <w:t>g</w:t>
      </w:r>
      <w:r w:rsidR="00585634">
        <w:rPr>
          <w:rFonts w:ascii="Times New Roman" w:eastAsia="Times New Roman" w:hAnsi="Times New Roman" w:cs="Times New Roman"/>
          <w:b/>
          <w:bCs/>
          <w:lang w:eastAsia="tr-TR"/>
        </w:rPr>
        <w:t xml:space="preserve">  </w:t>
      </w:r>
      <w:r>
        <w:rPr>
          <w:rFonts w:ascii="Times New Roman" w:eastAsia="Times New Roman" w:hAnsi="Times New Roman" w:cs="Times New Roman"/>
          <w:b/>
          <w:bCs/>
          <w:lang w:eastAsia="tr-TR"/>
        </w:rPr>
        <w:t>B</w:t>
      </w:r>
      <w:proofErr w:type="gramEnd"/>
      <w:r w:rsidR="009C0620" w:rsidRPr="001A2DCF">
        <w:rPr>
          <w:rFonts w:ascii="Times New Roman" w:eastAsia="Times New Roman" w:hAnsi="Times New Roman" w:cs="Times New Roman"/>
          <w:b/>
          <w:bCs/>
          <w:lang w:eastAsia="tr-TR"/>
        </w:rPr>
        <w:t>)</w:t>
      </w:r>
      <w:r>
        <w:rPr>
          <w:rFonts w:ascii="Times New Roman" w:eastAsia="Times New Roman" w:hAnsi="Times New Roman" w:cs="Times New Roman"/>
          <w:bCs/>
          <w:lang w:eastAsia="tr-TR"/>
        </w:rPr>
        <w:t xml:space="preserve"> Pilot </w:t>
      </w:r>
      <w:r w:rsidR="003F4FAB">
        <w:rPr>
          <w:rFonts w:ascii="Times New Roman" w:eastAsia="Times New Roman" w:hAnsi="Times New Roman" w:cs="Times New Roman"/>
          <w:bCs/>
          <w:lang w:eastAsia="tr-TR"/>
        </w:rPr>
        <w:t xml:space="preserve"> </w:t>
      </w:r>
      <w:r>
        <w:rPr>
          <w:rFonts w:ascii="Times New Roman" w:eastAsia="Times New Roman" w:hAnsi="Times New Roman" w:cs="Times New Roman"/>
          <w:bCs/>
          <w:lang w:eastAsia="tr-TR"/>
        </w:rPr>
        <w:t xml:space="preserve"> </w:t>
      </w:r>
      <w:r w:rsidRPr="002E7E9D">
        <w:rPr>
          <w:rFonts w:ascii="Times New Roman" w:eastAsia="Times New Roman" w:hAnsi="Times New Roman" w:cs="Times New Roman"/>
          <w:b/>
          <w:bCs/>
          <w:lang w:eastAsia="tr-TR"/>
        </w:rPr>
        <w:t>C)</w:t>
      </w:r>
      <w:r w:rsidR="003F4FAB">
        <w:rPr>
          <w:rFonts w:ascii="Times New Roman" w:eastAsia="Times New Roman" w:hAnsi="Times New Roman" w:cs="Times New Roman"/>
          <w:bCs/>
          <w:lang w:eastAsia="tr-TR"/>
        </w:rPr>
        <w:t xml:space="preserve"> Spiker   </w:t>
      </w:r>
      <w:r w:rsidR="009C0620" w:rsidRPr="001A2DCF">
        <w:rPr>
          <w:rFonts w:ascii="Times New Roman" w:eastAsia="Times New Roman" w:hAnsi="Times New Roman" w:cs="Times New Roman"/>
          <w:bCs/>
          <w:lang w:eastAsia="tr-TR"/>
        </w:rPr>
        <w:t xml:space="preserve"> </w:t>
      </w:r>
      <w:r w:rsidR="009C0620" w:rsidRPr="001A2DCF">
        <w:rPr>
          <w:rFonts w:ascii="Times New Roman" w:eastAsia="Times New Roman" w:hAnsi="Times New Roman" w:cs="Times New Roman"/>
          <w:b/>
          <w:bCs/>
          <w:lang w:eastAsia="tr-TR"/>
        </w:rPr>
        <w:t>D)</w:t>
      </w:r>
      <w:r>
        <w:rPr>
          <w:rFonts w:ascii="Times New Roman" w:eastAsia="Times New Roman" w:hAnsi="Times New Roman" w:cs="Times New Roman"/>
          <w:bCs/>
          <w:lang w:eastAsia="tr-TR"/>
        </w:rPr>
        <w:t xml:space="preserve"> Astronot</w:t>
      </w:r>
    </w:p>
    <w:p w:rsidR="00DE2E03" w:rsidRPr="001A2DCF" w:rsidRDefault="009F67B4" w:rsidP="002E7E9D">
      <w:pPr>
        <w:widowControl w:val="0"/>
        <w:autoSpaceDE w:val="0"/>
        <w:autoSpaceDN w:val="0"/>
        <w:adjustRightInd w:val="0"/>
        <w:spacing w:after="0" w:line="240" w:lineRule="auto"/>
        <w:contextualSpacing/>
        <w:rPr>
          <w:rFonts w:ascii="Times New Roman" w:eastAsia="Times New Roman" w:hAnsi="Times New Roman" w:cs="Times New Roman"/>
          <w:bCs/>
          <w:lang w:eastAsia="tr-TR"/>
        </w:rPr>
      </w:pPr>
      <w:r>
        <w:rPr>
          <w:rFonts w:ascii="Times New Roman" w:hAnsi="Times New Roman" w:cs="Times New Roman"/>
          <w:b/>
        </w:rPr>
        <w:br/>
      </w:r>
      <w:r w:rsidR="00A67B90">
        <w:rPr>
          <w:rFonts w:ascii="Times New Roman" w:hAnsi="Times New Roman" w:cs="Times New Roman"/>
          <w:b/>
        </w:rPr>
        <w:t xml:space="preserve">12) </w:t>
      </w:r>
      <w:r w:rsidR="00DE2E03" w:rsidRPr="00D31868">
        <w:rPr>
          <w:rFonts w:ascii="Times New Roman" w:hAnsi="Times New Roman" w:cs="Times New Roman"/>
          <w:b/>
        </w:rPr>
        <w:t xml:space="preserve"> </w:t>
      </w:r>
      <w:r w:rsidR="00A67B90">
        <w:rPr>
          <w:rFonts w:ascii="Times New Roman" w:hAnsi="Times New Roman" w:cs="Times New Roman"/>
          <w:b/>
        </w:rPr>
        <w:t xml:space="preserve">Aşağıdaki krokiye </w:t>
      </w:r>
      <w:proofErr w:type="gramStart"/>
      <w:r w:rsidR="00A67B90">
        <w:rPr>
          <w:rFonts w:ascii="Times New Roman" w:hAnsi="Times New Roman" w:cs="Times New Roman"/>
          <w:b/>
        </w:rPr>
        <w:t xml:space="preserve">göre </w:t>
      </w:r>
      <w:r w:rsidR="00DE2E03">
        <w:rPr>
          <w:rFonts w:ascii="Times New Roman" w:hAnsi="Times New Roman" w:cs="Times New Roman"/>
          <w:b/>
        </w:rPr>
        <w:t xml:space="preserve"> verilenlerden</w:t>
      </w:r>
      <w:proofErr w:type="gramEnd"/>
      <w:r w:rsidR="00DE2E03">
        <w:rPr>
          <w:rFonts w:ascii="Times New Roman" w:hAnsi="Times New Roman" w:cs="Times New Roman"/>
          <w:b/>
        </w:rPr>
        <w:t xml:space="preserve"> </w:t>
      </w:r>
      <w:r w:rsidR="00DE2E03" w:rsidRPr="00D31868">
        <w:rPr>
          <w:rFonts w:ascii="Times New Roman" w:hAnsi="Times New Roman" w:cs="Times New Roman"/>
          <w:b/>
        </w:rPr>
        <w:t>hangisi yanlıştır?</w:t>
      </w:r>
      <w:r w:rsidR="00DE2E03">
        <w:rPr>
          <w:rFonts w:ascii="Times New Roman" w:hAnsi="Times New Roman" w:cs="Times New Roman"/>
          <w:b/>
        </w:rPr>
        <w:br/>
      </w:r>
    </w:p>
    <w:p w:rsidR="00D31868" w:rsidRDefault="00D31868" w:rsidP="002711DC">
      <w:pPr>
        <w:spacing w:after="0" w:line="240" w:lineRule="atLeast"/>
        <w:rPr>
          <w:rFonts w:ascii="Times New Roman" w:hAnsi="Times New Roman" w:cs="Times New Roman"/>
        </w:rPr>
      </w:pPr>
      <w:r w:rsidRPr="00D31868">
        <w:rPr>
          <w:rFonts w:ascii="Times New Roman" w:hAnsi="Times New Roman" w:cs="Times New Roman"/>
          <w:i/>
          <w:noProof/>
          <w:lang w:eastAsia="tr-TR"/>
        </w:rPr>
        <w:drawing>
          <wp:inline distT="0" distB="0" distL="0" distR="0">
            <wp:extent cx="3000375" cy="1495425"/>
            <wp:effectExtent l="19050" t="0" r="9525" b="0"/>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roki-ornegi-sokak-mahalle-ev-okul.jpg"/>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008184" cy="1499317"/>
                    </a:xfrm>
                    <a:prstGeom prst="rect">
                      <a:avLst/>
                    </a:prstGeom>
                  </pic:spPr>
                </pic:pic>
              </a:graphicData>
            </a:graphic>
          </wp:inline>
        </w:drawing>
      </w:r>
    </w:p>
    <w:p w:rsidR="00ED5E29" w:rsidRDefault="00D31868" w:rsidP="00D31868">
      <w:pPr>
        <w:rPr>
          <w:rFonts w:ascii="Times New Roman" w:hAnsi="Times New Roman" w:cs="Times New Roman"/>
        </w:rPr>
      </w:pPr>
      <w:r>
        <w:rPr>
          <w:rFonts w:ascii="Times New Roman" w:hAnsi="Times New Roman" w:cs="Times New Roman"/>
          <w:b/>
        </w:rPr>
        <w:br/>
      </w:r>
      <w:r w:rsidRPr="00D31868">
        <w:rPr>
          <w:rFonts w:ascii="Times New Roman" w:hAnsi="Times New Roman" w:cs="Times New Roman"/>
        </w:rPr>
        <w:t xml:space="preserve">A) Anadolu Lisesinin batısında </w:t>
      </w:r>
      <w:r w:rsidRPr="0034550B">
        <w:rPr>
          <w:rFonts w:ascii="Times New Roman" w:hAnsi="Times New Roman" w:cs="Times New Roman"/>
          <w:b/>
        </w:rPr>
        <w:t>AVM</w:t>
      </w:r>
      <w:r w:rsidRPr="00D31868">
        <w:rPr>
          <w:rFonts w:ascii="Times New Roman" w:hAnsi="Times New Roman" w:cs="Times New Roman"/>
        </w:rPr>
        <w:t xml:space="preserve"> vardır.</w:t>
      </w:r>
      <w:r>
        <w:rPr>
          <w:rFonts w:ascii="Times New Roman" w:hAnsi="Times New Roman" w:cs="Times New Roman"/>
          <w:b/>
        </w:rPr>
        <w:br/>
      </w:r>
      <w:r w:rsidRPr="00D31868">
        <w:rPr>
          <w:rFonts w:ascii="Times New Roman" w:hAnsi="Times New Roman" w:cs="Times New Roman"/>
        </w:rPr>
        <w:t xml:space="preserve">B) Anadolu Lisesinin güneyinde </w:t>
      </w:r>
      <w:r w:rsidR="0034550B">
        <w:rPr>
          <w:rFonts w:ascii="Times New Roman" w:hAnsi="Times New Roman" w:cs="Times New Roman"/>
          <w:b/>
        </w:rPr>
        <w:t>eczane</w:t>
      </w:r>
      <w:r w:rsidRPr="00D31868">
        <w:rPr>
          <w:rFonts w:ascii="Times New Roman" w:hAnsi="Times New Roman" w:cs="Times New Roman"/>
        </w:rPr>
        <w:t xml:space="preserve"> vardır.</w:t>
      </w:r>
      <w:r>
        <w:rPr>
          <w:rFonts w:ascii="Times New Roman" w:hAnsi="Times New Roman" w:cs="Times New Roman"/>
          <w:b/>
        </w:rPr>
        <w:br/>
      </w:r>
      <w:r w:rsidRPr="00D31868">
        <w:rPr>
          <w:rFonts w:ascii="Times New Roman" w:hAnsi="Times New Roman" w:cs="Times New Roman"/>
        </w:rPr>
        <w:t xml:space="preserve">C) </w:t>
      </w:r>
      <w:r w:rsidR="00740A49">
        <w:rPr>
          <w:rFonts w:ascii="Times New Roman" w:hAnsi="Times New Roman" w:cs="Times New Roman"/>
        </w:rPr>
        <w:t xml:space="preserve">Güvercin Sokak, çocuk </w:t>
      </w:r>
      <w:proofErr w:type="gramStart"/>
      <w:r w:rsidR="00740A49">
        <w:rPr>
          <w:rFonts w:ascii="Times New Roman" w:hAnsi="Times New Roman" w:cs="Times New Roman"/>
        </w:rPr>
        <w:t xml:space="preserve">parkının </w:t>
      </w:r>
      <w:r w:rsidR="00740A49" w:rsidRPr="00D31868">
        <w:rPr>
          <w:rFonts w:ascii="Times New Roman" w:hAnsi="Times New Roman" w:cs="Times New Roman"/>
        </w:rPr>
        <w:t xml:space="preserve"> güneyinde</w:t>
      </w:r>
      <w:r w:rsidR="00740A49">
        <w:rPr>
          <w:rFonts w:ascii="Times New Roman" w:hAnsi="Times New Roman" w:cs="Times New Roman"/>
        </w:rPr>
        <w:t>dir</w:t>
      </w:r>
      <w:proofErr w:type="gramEnd"/>
      <w:r w:rsidR="00740A49">
        <w:rPr>
          <w:rFonts w:ascii="Times New Roman" w:hAnsi="Times New Roman" w:cs="Times New Roman"/>
        </w:rPr>
        <w:t>.</w:t>
      </w:r>
      <w:r w:rsidR="00740A49" w:rsidRPr="00D31868">
        <w:rPr>
          <w:rFonts w:ascii="Times New Roman" w:hAnsi="Times New Roman" w:cs="Times New Roman"/>
        </w:rPr>
        <w:t xml:space="preserve"> </w:t>
      </w:r>
      <w:r>
        <w:rPr>
          <w:rFonts w:ascii="Times New Roman" w:hAnsi="Times New Roman" w:cs="Times New Roman"/>
          <w:b/>
        </w:rPr>
        <w:br/>
      </w:r>
      <w:r w:rsidRPr="00D31868">
        <w:rPr>
          <w:rFonts w:ascii="Times New Roman" w:hAnsi="Times New Roman" w:cs="Times New Roman"/>
        </w:rPr>
        <w:t xml:space="preserve">D) </w:t>
      </w:r>
      <w:r w:rsidR="0034550B">
        <w:rPr>
          <w:rFonts w:ascii="Times New Roman" w:hAnsi="Times New Roman" w:cs="Times New Roman"/>
        </w:rPr>
        <w:t>Bizim ev elektrikçinin kuzeyindedir.</w:t>
      </w:r>
      <w:r w:rsidR="009F67B4">
        <w:rPr>
          <w:rFonts w:ascii="Times New Roman" w:hAnsi="Times New Roman" w:cs="Times New Roman"/>
        </w:rPr>
        <w:br/>
      </w:r>
      <w:r w:rsidR="00E20F38">
        <w:rPr>
          <w:rFonts w:ascii="Times New Roman" w:hAnsi="Times New Roman" w:cs="Times New Roman"/>
        </w:rPr>
        <w:br/>
      </w:r>
      <w:r w:rsidR="00E20F38" w:rsidRPr="009F67B4">
        <w:rPr>
          <w:rFonts w:ascii="Times New Roman" w:hAnsi="Times New Roman" w:cs="Times New Roman"/>
          <w:b/>
        </w:rPr>
        <w:t>13)</w:t>
      </w:r>
      <w:r w:rsidR="009F67B4">
        <w:rPr>
          <w:rFonts w:ascii="Times New Roman" w:hAnsi="Times New Roman" w:cs="Times New Roman"/>
        </w:rPr>
        <w:t xml:space="preserve"> </w:t>
      </w:r>
      <w:r w:rsidR="00E20F38">
        <w:rPr>
          <w:rFonts w:ascii="Times New Roman" w:hAnsi="Times New Roman" w:cs="Times New Roman"/>
        </w:rPr>
        <w:t xml:space="preserve">Aile tarihi hazırlanırken büyüklerin anlattıklarının yanı sıra eskiden kullanılan eşyalar, </w:t>
      </w:r>
      <w:proofErr w:type="gramStart"/>
      <w:r w:rsidR="00E20F38">
        <w:rPr>
          <w:rFonts w:ascii="Times New Roman" w:hAnsi="Times New Roman" w:cs="Times New Roman"/>
        </w:rPr>
        <w:t>fotoğraflar  ve</w:t>
      </w:r>
      <w:proofErr w:type="gramEnd"/>
      <w:r w:rsidR="00E20F38">
        <w:rPr>
          <w:rFonts w:ascii="Times New Roman" w:hAnsi="Times New Roman" w:cs="Times New Roman"/>
        </w:rPr>
        <w:t xml:space="preserve"> belgelerden de yararlanılır. Aile tarihimiz için kanıt olarak kullandığımız belgeler içerisinde aşağıdakilerden hangisi yer almaz?</w:t>
      </w:r>
      <w:r w:rsidR="00E20F38">
        <w:rPr>
          <w:rFonts w:ascii="Times New Roman" w:hAnsi="Times New Roman" w:cs="Times New Roman"/>
        </w:rPr>
        <w:br/>
        <w:t xml:space="preserve">A)Fotoğraflar                B) Haritalar </w:t>
      </w:r>
      <w:r w:rsidR="00E20F38">
        <w:rPr>
          <w:rFonts w:ascii="Times New Roman" w:hAnsi="Times New Roman" w:cs="Times New Roman"/>
        </w:rPr>
        <w:br/>
        <w:t xml:space="preserve"> C)Eski eşyalar              D)Diplomalar</w:t>
      </w:r>
      <w:r w:rsidR="000001CD">
        <w:rPr>
          <w:rFonts w:ascii="Times New Roman" w:hAnsi="Times New Roman" w:cs="Times New Roman"/>
        </w:rPr>
        <w:br/>
      </w:r>
      <w:r w:rsidR="00B80540">
        <w:rPr>
          <w:rFonts w:ascii="Times New Roman" w:hAnsi="Times New Roman" w:cs="Times New Roman"/>
          <w:b/>
        </w:rPr>
        <w:br/>
      </w:r>
      <w:r w:rsidR="000001CD" w:rsidRPr="000001CD">
        <w:rPr>
          <w:rFonts w:ascii="Times New Roman" w:hAnsi="Times New Roman" w:cs="Times New Roman"/>
          <w:b/>
        </w:rPr>
        <w:t>14)</w:t>
      </w:r>
      <w:r w:rsidR="000001CD">
        <w:rPr>
          <w:rFonts w:ascii="Times New Roman" w:hAnsi="Times New Roman" w:cs="Times New Roman"/>
        </w:rPr>
        <w:t xml:space="preserve">   I-</w:t>
      </w:r>
      <w:proofErr w:type="gramStart"/>
      <w:r w:rsidR="000001CD">
        <w:rPr>
          <w:rFonts w:ascii="Times New Roman" w:hAnsi="Times New Roman" w:cs="Times New Roman"/>
        </w:rPr>
        <w:t>Mondros  Ateşkes</w:t>
      </w:r>
      <w:proofErr w:type="gramEnd"/>
      <w:r w:rsidR="000001CD">
        <w:rPr>
          <w:rFonts w:ascii="Times New Roman" w:hAnsi="Times New Roman" w:cs="Times New Roman"/>
        </w:rPr>
        <w:t xml:space="preserve"> Antlaşması</w:t>
      </w:r>
      <w:r w:rsidR="000001CD">
        <w:rPr>
          <w:rFonts w:ascii="Times New Roman" w:hAnsi="Times New Roman" w:cs="Times New Roman"/>
        </w:rPr>
        <w:br/>
        <w:t xml:space="preserve">       II-Atatürk’ün Samsun’a  Çıkması</w:t>
      </w:r>
      <w:r w:rsidR="000001CD">
        <w:rPr>
          <w:rFonts w:ascii="Times New Roman" w:hAnsi="Times New Roman" w:cs="Times New Roman"/>
        </w:rPr>
        <w:br/>
        <w:t xml:space="preserve">      III-TBMM’nin  Açılması</w:t>
      </w:r>
      <w:r w:rsidR="000001CD">
        <w:rPr>
          <w:rFonts w:ascii="Times New Roman" w:hAnsi="Times New Roman" w:cs="Times New Roman"/>
        </w:rPr>
        <w:br/>
        <w:t xml:space="preserve">      IV- Erzurum Kongresi</w:t>
      </w:r>
      <w:r w:rsidR="000001CD">
        <w:rPr>
          <w:rFonts w:ascii="Times New Roman" w:hAnsi="Times New Roman" w:cs="Times New Roman"/>
        </w:rPr>
        <w:br/>
        <w:t>Yukarıdaki olayların kronolojik sıralaması aşağıdakilerin hangisinde doğru verilmiştir?</w:t>
      </w:r>
      <w:r w:rsidR="000001CD">
        <w:rPr>
          <w:rFonts w:ascii="Times New Roman" w:hAnsi="Times New Roman" w:cs="Times New Roman"/>
        </w:rPr>
        <w:br/>
        <w:t>A) I-II-IV-</w:t>
      </w:r>
      <w:proofErr w:type="gramStart"/>
      <w:r w:rsidR="000001CD">
        <w:rPr>
          <w:rFonts w:ascii="Times New Roman" w:hAnsi="Times New Roman" w:cs="Times New Roman"/>
        </w:rPr>
        <w:t>III     B</w:t>
      </w:r>
      <w:proofErr w:type="gramEnd"/>
      <w:r w:rsidR="000001CD">
        <w:rPr>
          <w:rFonts w:ascii="Times New Roman" w:hAnsi="Times New Roman" w:cs="Times New Roman"/>
        </w:rPr>
        <w:t>) I-II-III-IV</w:t>
      </w:r>
      <w:r w:rsidR="000001CD">
        <w:rPr>
          <w:rFonts w:ascii="Times New Roman" w:hAnsi="Times New Roman" w:cs="Times New Roman"/>
        </w:rPr>
        <w:br/>
        <w:t>C)II-I-II-IV        D) II-III-IV-I</w:t>
      </w:r>
      <w:r w:rsidR="00B80540">
        <w:rPr>
          <w:rFonts w:ascii="Times New Roman" w:hAnsi="Times New Roman" w:cs="Times New Roman"/>
        </w:rPr>
        <w:br/>
      </w:r>
    </w:p>
    <w:p w:rsidR="000001CD" w:rsidRDefault="00B80540" w:rsidP="00D31868">
      <w:pPr>
        <w:rPr>
          <w:rFonts w:ascii="Times New Roman" w:hAnsi="Times New Roman" w:cs="Times New Roman"/>
        </w:rPr>
      </w:pPr>
      <w:r w:rsidRPr="00ED5E29">
        <w:rPr>
          <w:rFonts w:ascii="Times New Roman" w:hAnsi="Times New Roman" w:cs="Times New Roman"/>
          <w:b/>
        </w:rPr>
        <w:t>15)</w:t>
      </w:r>
      <w:r w:rsidR="00ED5E29">
        <w:rPr>
          <w:rFonts w:ascii="Times New Roman" w:hAnsi="Times New Roman" w:cs="Times New Roman"/>
        </w:rPr>
        <w:t>Kağnısı ile cepheye, cephane götürürken ıslanmasın diye bebeğinin battaniyesini,  cephanenin üzerine örtmüş ve bebeğini kucağına alıp</w:t>
      </w:r>
      <w:r w:rsidR="00ED5E29" w:rsidRPr="00ED5E29">
        <w:rPr>
          <w:rFonts w:ascii="Times New Roman" w:hAnsi="Times New Roman" w:cs="Times New Roman"/>
        </w:rPr>
        <w:t xml:space="preserve"> </w:t>
      </w:r>
      <w:r w:rsidR="00ED5E29">
        <w:rPr>
          <w:rFonts w:ascii="Times New Roman" w:hAnsi="Times New Roman" w:cs="Times New Roman"/>
        </w:rPr>
        <w:t>donmaması için ona sımsıkı sarılan kadım kahramanımız kimdir?</w:t>
      </w:r>
      <w:r w:rsidR="00ED5E29">
        <w:rPr>
          <w:rFonts w:ascii="Times New Roman" w:hAnsi="Times New Roman" w:cs="Times New Roman"/>
        </w:rPr>
        <w:br/>
        <w:t xml:space="preserve">A)Nene </w:t>
      </w:r>
      <w:proofErr w:type="gramStart"/>
      <w:r w:rsidR="00ED5E29">
        <w:rPr>
          <w:rFonts w:ascii="Times New Roman" w:hAnsi="Times New Roman" w:cs="Times New Roman"/>
        </w:rPr>
        <w:t>Hatun     B</w:t>
      </w:r>
      <w:proofErr w:type="gramEnd"/>
      <w:r w:rsidR="00ED5E29">
        <w:rPr>
          <w:rFonts w:ascii="Times New Roman" w:hAnsi="Times New Roman" w:cs="Times New Roman"/>
        </w:rPr>
        <w:t xml:space="preserve">)Kara Fatma  </w:t>
      </w:r>
      <w:r w:rsidR="00745FC7">
        <w:rPr>
          <w:rFonts w:ascii="Times New Roman" w:hAnsi="Times New Roman" w:cs="Times New Roman"/>
        </w:rPr>
        <w:br/>
        <w:t xml:space="preserve">C)Şerife Bacı       </w:t>
      </w:r>
      <w:r w:rsidR="00ED5E29">
        <w:rPr>
          <w:rFonts w:ascii="Times New Roman" w:hAnsi="Times New Roman" w:cs="Times New Roman"/>
        </w:rPr>
        <w:t>D)</w:t>
      </w:r>
      <w:r w:rsidR="00A43041">
        <w:rPr>
          <w:rFonts w:ascii="Times New Roman" w:hAnsi="Times New Roman" w:cs="Times New Roman"/>
        </w:rPr>
        <w:t>Halime Çavuş</w:t>
      </w:r>
    </w:p>
    <w:p w:rsidR="00D9720D" w:rsidRPr="00D9720D" w:rsidRDefault="00D9720D" w:rsidP="00D31868">
      <w:pPr>
        <w:rPr>
          <w:rFonts w:ascii="Times New Roman" w:hAnsi="Times New Roman" w:cs="Times New Roman"/>
          <w:b/>
        </w:rPr>
      </w:pPr>
      <w:r>
        <w:rPr>
          <w:rFonts w:ascii="Times New Roman" w:hAnsi="Times New Roman" w:cs="Times New Roman"/>
          <w:b/>
        </w:rPr>
        <w:t xml:space="preserve">                        </w:t>
      </w:r>
      <w:bookmarkStart w:id="0" w:name="_GoBack"/>
      <w:bookmarkEnd w:id="0"/>
    </w:p>
    <w:p w:rsidR="0034550B" w:rsidRPr="00D31868" w:rsidRDefault="0034550B" w:rsidP="00D31868">
      <w:pPr>
        <w:rPr>
          <w:rFonts w:ascii="Times New Roman" w:hAnsi="Times New Roman" w:cs="Times New Roman"/>
          <w:b/>
        </w:rPr>
      </w:pPr>
    </w:p>
    <w:sectPr w:rsidR="0034550B" w:rsidRPr="00D31868" w:rsidSect="00D54E94">
      <w:type w:val="continuous"/>
      <w:pgSz w:w="11226" w:h="15940"/>
      <w:pgMar w:top="284" w:right="453" w:bottom="0" w:left="709" w:header="708" w:footer="708" w:gutter="0"/>
      <w:cols w:num="2" w:sep="1" w:space="709"/>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402"/>
    <w:multiLevelType w:val="multilevel"/>
    <w:tmpl w:val="00000885"/>
    <w:lvl w:ilvl="0">
      <w:numFmt w:val="bullet"/>
      <w:lvlText w:val="•"/>
      <w:lvlJc w:val="left"/>
      <w:pPr>
        <w:ind w:hanging="360"/>
      </w:pPr>
      <w:rPr>
        <w:rFonts w:ascii="Times New Roman" w:hAnsi="Times New Roman" w:cs="Times New Roman"/>
        <w:b w:val="0"/>
        <w:bCs w:val="0"/>
        <w:color w:val="231F20"/>
        <w:w w:val="111"/>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nsid w:val="00000403"/>
    <w:multiLevelType w:val="multilevel"/>
    <w:tmpl w:val="00000886"/>
    <w:lvl w:ilvl="0">
      <w:start w:val="2"/>
      <w:numFmt w:val="decimal"/>
      <w:lvlText w:val="%1."/>
      <w:lvlJc w:val="left"/>
      <w:pPr>
        <w:ind w:hanging="295"/>
      </w:pPr>
      <w:rPr>
        <w:rFonts w:ascii="Calibri" w:hAnsi="Calibri" w:cs="Calibri"/>
        <w:b/>
        <w:bCs/>
        <w:color w:val="231F20"/>
        <w:w w:val="99"/>
        <w:sz w:val="24"/>
        <w:szCs w:val="24"/>
      </w:rPr>
    </w:lvl>
    <w:lvl w:ilvl="1">
      <w:start w:val="2"/>
      <w:numFmt w:val="upperRoman"/>
      <w:lvlText w:val="%2."/>
      <w:lvlJc w:val="left"/>
      <w:pPr>
        <w:ind w:hanging="236"/>
      </w:pPr>
      <w:rPr>
        <w:rFonts w:ascii="Calibri" w:hAnsi="Calibri" w:cs="Calibri"/>
        <w:b w:val="0"/>
        <w:bCs w:val="0"/>
        <w:color w:val="231F20"/>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nsid w:val="00000404"/>
    <w:multiLevelType w:val="multilevel"/>
    <w:tmpl w:val="00000887"/>
    <w:lvl w:ilvl="0">
      <w:start w:val="1"/>
      <w:numFmt w:val="upperLetter"/>
      <w:lvlText w:val="%1)"/>
      <w:lvlJc w:val="left"/>
      <w:pPr>
        <w:ind w:hanging="266"/>
      </w:pPr>
      <w:rPr>
        <w:rFonts w:ascii="Calibri" w:hAnsi="Calibri" w:cs="Calibri"/>
        <w:b w:val="0"/>
        <w:bCs w:val="0"/>
        <w:color w:val="231F20"/>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nsid w:val="00000405"/>
    <w:multiLevelType w:val="multilevel"/>
    <w:tmpl w:val="00000888"/>
    <w:lvl w:ilvl="0">
      <w:start w:val="1"/>
      <w:numFmt w:val="upperLetter"/>
      <w:lvlText w:val="%1)"/>
      <w:lvlJc w:val="left"/>
      <w:pPr>
        <w:ind w:hanging="266"/>
      </w:pPr>
      <w:rPr>
        <w:rFonts w:ascii="Calibri" w:hAnsi="Calibri" w:cs="Calibri"/>
        <w:b w:val="0"/>
        <w:bCs w:val="0"/>
        <w:color w:val="231F20"/>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
    <w:nsid w:val="00000406"/>
    <w:multiLevelType w:val="multilevel"/>
    <w:tmpl w:val="00000889"/>
    <w:lvl w:ilvl="0">
      <w:start w:val="1"/>
      <w:numFmt w:val="upperLetter"/>
      <w:lvlText w:val="%1)"/>
      <w:lvlJc w:val="left"/>
      <w:pPr>
        <w:ind w:hanging="266"/>
      </w:pPr>
      <w:rPr>
        <w:rFonts w:ascii="Calibri" w:hAnsi="Calibri" w:cs="Calibri"/>
        <w:b w:val="0"/>
        <w:bCs w:val="0"/>
        <w:color w:val="231F20"/>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
    <w:nsid w:val="00000407"/>
    <w:multiLevelType w:val="multilevel"/>
    <w:tmpl w:val="0000088A"/>
    <w:lvl w:ilvl="0">
      <w:start w:val="5"/>
      <w:numFmt w:val="decimal"/>
      <w:lvlText w:val="%1."/>
      <w:lvlJc w:val="left"/>
      <w:pPr>
        <w:ind w:hanging="298"/>
      </w:pPr>
      <w:rPr>
        <w:rFonts w:ascii="Calibri" w:hAnsi="Calibri" w:cs="Calibri"/>
        <w:b/>
        <w:bCs/>
        <w:color w:val="231F20"/>
        <w:sz w:val="24"/>
        <w:szCs w:val="24"/>
      </w:rPr>
    </w:lvl>
    <w:lvl w:ilvl="1">
      <w:start w:val="1"/>
      <w:numFmt w:val="upperLetter"/>
      <w:lvlText w:val="%2)"/>
      <w:lvlJc w:val="left"/>
      <w:pPr>
        <w:ind w:hanging="266"/>
      </w:pPr>
      <w:rPr>
        <w:rFonts w:ascii="Calibri" w:hAnsi="Calibri" w:cs="Calibri"/>
        <w:b w:val="0"/>
        <w:bCs w:val="0"/>
        <w:color w:val="231F20"/>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
    <w:nsid w:val="00000408"/>
    <w:multiLevelType w:val="multilevel"/>
    <w:tmpl w:val="0000088B"/>
    <w:lvl w:ilvl="0">
      <w:start w:val="6"/>
      <w:numFmt w:val="decimal"/>
      <w:lvlText w:val="%1."/>
      <w:lvlJc w:val="left"/>
      <w:pPr>
        <w:ind w:hanging="240"/>
      </w:pPr>
      <w:rPr>
        <w:rFonts w:ascii="Calibri" w:hAnsi="Calibri" w:cs="Calibri"/>
        <w:b/>
        <w:bCs/>
        <w:color w:val="231F20"/>
        <w:w w:val="99"/>
        <w:sz w:val="24"/>
        <w:szCs w:val="24"/>
      </w:rPr>
    </w:lvl>
    <w:lvl w:ilvl="1">
      <w:start w:val="2"/>
      <w:numFmt w:val="upperRoman"/>
      <w:lvlText w:val="%2."/>
      <w:lvlJc w:val="left"/>
      <w:pPr>
        <w:ind w:hanging="236"/>
      </w:pPr>
      <w:rPr>
        <w:rFonts w:ascii="Calibri" w:hAnsi="Calibri" w:cs="Calibri"/>
        <w:b w:val="0"/>
        <w:bCs w:val="0"/>
        <w:color w:val="231F20"/>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7">
    <w:nsid w:val="00000409"/>
    <w:multiLevelType w:val="multilevel"/>
    <w:tmpl w:val="0000088C"/>
    <w:lvl w:ilvl="0">
      <w:start w:val="1"/>
      <w:numFmt w:val="upperLetter"/>
      <w:lvlText w:val="%1)"/>
      <w:lvlJc w:val="left"/>
      <w:pPr>
        <w:ind w:hanging="266"/>
      </w:pPr>
      <w:rPr>
        <w:rFonts w:ascii="Calibri" w:hAnsi="Calibri" w:cs="Calibri"/>
        <w:b w:val="0"/>
        <w:bCs w:val="0"/>
        <w:color w:val="231F20"/>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8">
    <w:nsid w:val="07416CD7"/>
    <w:multiLevelType w:val="hybridMultilevel"/>
    <w:tmpl w:val="87A08FF2"/>
    <w:lvl w:ilvl="0" w:tplc="E368C99E">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1022240C"/>
    <w:multiLevelType w:val="hybridMultilevel"/>
    <w:tmpl w:val="DE98174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40250B8"/>
    <w:multiLevelType w:val="hybridMultilevel"/>
    <w:tmpl w:val="E8E08B7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40C2625"/>
    <w:multiLevelType w:val="hybridMultilevel"/>
    <w:tmpl w:val="26E2152A"/>
    <w:lvl w:ilvl="0" w:tplc="A3545E4C">
      <w:start w:val="1"/>
      <w:numFmt w:val="upperRoman"/>
      <w:lvlText w:val="%1."/>
      <w:lvlJc w:val="left"/>
      <w:pPr>
        <w:ind w:left="720" w:hanging="72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30D34482"/>
    <w:multiLevelType w:val="hybridMultilevel"/>
    <w:tmpl w:val="8D7AEAA2"/>
    <w:lvl w:ilvl="0" w:tplc="0ABA001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98321DE"/>
    <w:multiLevelType w:val="hybridMultilevel"/>
    <w:tmpl w:val="0A6C1194"/>
    <w:lvl w:ilvl="0" w:tplc="2B0E10D8">
      <w:start w:val="1"/>
      <w:numFmt w:val="decimal"/>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B18565D"/>
    <w:multiLevelType w:val="hybridMultilevel"/>
    <w:tmpl w:val="C6DC6BE0"/>
    <w:lvl w:ilvl="0" w:tplc="D6EA8B5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1C60E5F"/>
    <w:multiLevelType w:val="hybridMultilevel"/>
    <w:tmpl w:val="772C6EFA"/>
    <w:lvl w:ilvl="0" w:tplc="DE668C40">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4C4F3382"/>
    <w:multiLevelType w:val="hybridMultilevel"/>
    <w:tmpl w:val="097C2F5E"/>
    <w:lvl w:ilvl="0" w:tplc="041F0015">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2E27022"/>
    <w:multiLevelType w:val="hybridMultilevel"/>
    <w:tmpl w:val="3322E6E6"/>
    <w:lvl w:ilvl="0" w:tplc="A1F0206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7C141F1"/>
    <w:multiLevelType w:val="hybridMultilevel"/>
    <w:tmpl w:val="4BAC6B06"/>
    <w:lvl w:ilvl="0" w:tplc="5A749EE2">
      <w:start w:val="1"/>
      <w:numFmt w:val="decimal"/>
      <w:lvlText w:val="%1)"/>
      <w:lvlJc w:val="left"/>
      <w:pPr>
        <w:ind w:left="644"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A9436EF"/>
    <w:multiLevelType w:val="hybridMultilevel"/>
    <w:tmpl w:val="7E0AC112"/>
    <w:lvl w:ilvl="0" w:tplc="9F32CB2E">
      <w:start w:val="1"/>
      <w:numFmt w:val="decimal"/>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21511B5"/>
    <w:multiLevelType w:val="hybridMultilevel"/>
    <w:tmpl w:val="AEC8B2D4"/>
    <w:lvl w:ilvl="0" w:tplc="EB12A13E">
      <w:start w:val="1"/>
      <w:numFmt w:val="decimal"/>
      <w:lvlText w:val="%1."/>
      <w:lvlJc w:val="left"/>
      <w:pPr>
        <w:ind w:left="720" w:hanging="360"/>
      </w:pPr>
      <w:rPr>
        <w:b/>
        <w:color w:val="C00000"/>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92F6DBC"/>
    <w:multiLevelType w:val="hybridMultilevel"/>
    <w:tmpl w:val="B768BAB6"/>
    <w:lvl w:ilvl="0" w:tplc="908CE690">
      <w:start w:val="1"/>
      <w:numFmt w:val="upperLetter"/>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C7D4BAD"/>
    <w:multiLevelType w:val="hybridMultilevel"/>
    <w:tmpl w:val="FA7C1AF6"/>
    <w:lvl w:ilvl="0" w:tplc="908CE690">
      <w:start w:val="1"/>
      <w:numFmt w:val="upperLetter"/>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E3E7EE1"/>
    <w:multiLevelType w:val="hybridMultilevel"/>
    <w:tmpl w:val="CAEE892E"/>
    <w:lvl w:ilvl="0" w:tplc="F74E07D4">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7B5C5D0B"/>
    <w:multiLevelType w:val="hybridMultilevel"/>
    <w:tmpl w:val="5380C8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10"/>
  </w:num>
  <w:num w:numId="10">
    <w:abstractNumId w:val="23"/>
  </w:num>
  <w:num w:numId="11">
    <w:abstractNumId w:val="24"/>
  </w:num>
  <w:num w:numId="12">
    <w:abstractNumId w:val="20"/>
  </w:num>
  <w:num w:numId="13">
    <w:abstractNumId w:val="22"/>
  </w:num>
  <w:num w:numId="14">
    <w:abstractNumId w:val="19"/>
  </w:num>
  <w:num w:numId="15">
    <w:abstractNumId w:val="21"/>
  </w:num>
  <w:num w:numId="16">
    <w:abstractNumId w:val="13"/>
  </w:num>
  <w:num w:numId="17">
    <w:abstractNumId w:val="16"/>
  </w:num>
  <w:num w:numId="18">
    <w:abstractNumId w:val="18"/>
  </w:num>
  <w:num w:numId="19">
    <w:abstractNumId w:val="9"/>
  </w:num>
  <w:num w:numId="20">
    <w:abstractNumId w:val="14"/>
  </w:num>
  <w:num w:numId="21">
    <w:abstractNumId w:val="8"/>
  </w:num>
  <w:num w:numId="22">
    <w:abstractNumId w:val="15"/>
  </w:num>
  <w:num w:numId="23">
    <w:abstractNumId w:val="12"/>
  </w:num>
  <w:num w:numId="24">
    <w:abstractNumId w:val="11"/>
  </w:num>
  <w:num w:numId="25">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10400"/>
    <w:rsid w:val="000001CD"/>
    <w:rsid w:val="0000739B"/>
    <w:rsid w:val="000110B6"/>
    <w:rsid w:val="00016AB0"/>
    <w:rsid w:val="000249D2"/>
    <w:rsid w:val="00082152"/>
    <w:rsid w:val="000A52CB"/>
    <w:rsid w:val="000B38EE"/>
    <w:rsid w:val="000B4B51"/>
    <w:rsid w:val="000C1A99"/>
    <w:rsid w:val="000E6DF7"/>
    <w:rsid w:val="00120A5B"/>
    <w:rsid w:val="001253A5"/>
    <w:rsid w:val="00126AF8"/>
    <w:rsid w:val="00152A50"/>
    <w:rsid w:val="001864ED"/>
    <w:rsid w:val="00196449"/>
    <w:rsid w:val="001978E4"/>
    <w:rsid w:val="00197AD5"/>
    <w:rsid w:val="001A2DCF"/>
    <w:rsid w:val="001D0287"/>
    <w:rsid w:val="001D215A"/>
    <w:rsid w:val="001F4D35"/>
    <w:rsid w:val="0021218E"/>
    <w:rsid w:val="002161C1"/>
    <w:rsid w:val="002258AB"/>
    <w:rsid w:val="00230B30"/>
    <w:rsid w:val="00253F63"/>
    <w:rsid w:val="00264D30"/>
    <w:rsid w:val="002711DC"/>
    <w:rsid w:val="0029205E"/>
    <w:rsid w:val="002D0C8C"/>
    <w:rsid w:val="002E7E9D"/>
    <w:rsid w:val="002F41F6"/>
    <w:rsid w:val="002F5FD7"/>
    <w:rsid w:val="00301C75"/>
    <w:rsid w:val="0030359D"/>
    <w:rsid w:val="003401C8"/>
    <w:rsid w:val="0034550B"/>
    <w:rsid w:val="00347342"/>
    <w:rsid w:val="00355BBF"/>
    <w:rsid w:val="00361329"/>
    <w:rsid w:val="003724C4"/>
    <w:rsid w:val="003A2188"/>
    <w:rsid w:val="003B3D77"/>
    <w:rsid w:val="003B3FCD"/>
    <w:rsid w:val="003D76FB"/>
    <w:rsid w:val="003E55F5"/>
    <w:rsid w:val="003F4FAB"/>
    <w:rsid w:val="00410B8A"/>
    <w:rsid w:val="004261A8"/>
    <w:rsid w:val="00443780"/>
    <w:rsid w:val="004562BD"/>
    <w:rsid w:val="00456461"/>
    <w:rsid w:val="00467302"/>
    <w:rsid w:val="00476D9F"/>
    <w:rsid w:val="004962FC"/>
    <w:rsid w:val="004B5737"/>
    <w:rsid w:val="004C302A"/>
    <w:rsid w:val="004D2E54"/>
    <w:rsid w:val="004E3650"/>
    <w:rsid w:val="004F717B"/>
    <w:rsid w:val="00533B57"/>
    <w:rsid w:val="005357BB"/>
    <w:rsid w:val="00536EE1"/>
    <w:rsid w:val="00585634"/>
    <w:rsid w:val="0059416A"/>
    <w:rsid w:val="005A1447"/>
    <w:rsid w:val="005A7136"/>
    <w:rsid w:val="005B2375"/>
    <w:rsid w:val="005B46E8"/>
    <w:rsid w:val="005E199C"/>
    <w:rsid w:val="005F3BE6"/>
    <w:rsid w:val="005F6F42"/>
    <w:rsid w:val="00607150"/>
    <w:rsid w:val="0061116B"/>
    <w:rsid w:val="006143EE"/>
    <w:rsid w:val="00631E40"/>
    <w:rsid w:val="006538E2"/>
    <w:rsid w:val="00666E77"/>
    <w:rsid w:val="00676B59"/>
    <w:rsid w:val="006840E2"/>
    <w:rsid w:val="00684841"/>
    <w:rsid w:val="0068689F"/>
    <w:rsid w:val="00695AAB"/>
    <w:rsid w:val="006C7C73"/>
    <w:rsid w:val="006E0656"/>
    <w:rsid w:val="00720E5D"/>
    <w:rsid w:val="0073285B"/>
    <w:rsid w:val="00740A49"/>
    <w:rsid w:val="00741B4A"/>
    <w:rsid w:val="00745FC7"/>
    <w:rsid w:val="0074693C"/>
    <w:rsid w:val="00757388"/>
    <w:rsid w:val="007642FC"/>
    <w:rsid w:val="007E0929"/>
    <w:rsid w:val="007F0E83"/>
    <w:rsid w:val="007F761E"/>
    <w:rsid w:val="00825329"/>
    <w:rsid w:val="008265F7"/>
    <w:rsid w:val="008418AE"/>
    <w:rsid w:val="00866256"/>
    <w:rsid w:val="00867349"/>
    <w:rsid w:val="008959A1"/>
    <w:rsid w:val="008B307A"/>
    <w:rsid w:val="008D24A1"/>
    <w:rsid w:val="008E6ABF"/>
    <w:rsid w:val="008E741C"/>
    <w:rsid w:val="008F014A"/>
    <w:rsid w:val="008F3D24"/>
    <w:rsid w:val="00916908"/>
    <w:rsid w:val="00926F81"/>
    <w:rsid w:val="009549F9"/>
    <w:rsid w:val="00966B93"/>
    <w:rsid w:val="00972D4E"/>
    <w:rsid w:val="009A10DD"/>
    <w:rsid w:val="009C0620"/>
    <w:rsid w:val="009D7FD6"/>
    <w:rsid w:val="009F67B4"/>
    <w:rsid w:val="00A016BA"/>
    <w:rsid w:val="00A2561F"/>
    <w:rsid w:val="00A32182"/>
    <w:rsid w:val="00A43041"/>
    <w:rsid w:val="00A67B90"/>
    <w:rsid w:val="00A92E1A"/>
    <w:rsid w:val="00AB6FB2"/>
    <w:rsid w:val="00AE5DF7"/>
    <w:rsid w:val="00AF1929"/>
    <w:rsid w:val="00AF4AF1"/>
    <w:rsid w:val="00B04018"/>
    <w:rsid w:val="00B05261"/>
    <w:rsid w:val="00B10400"/>
    <w:rsid w:val="00B26595"/>
    <w:rsid w:val="00B3402E"/>
    <w:rsid w:val="00B80540"/>
    <w:rsid w:val="00BA4538"/>
    <w:rsid w:val="00BB2A19"/>
    <w:rsid w:val="00BB3BCF"/>
    <w:rsid w:val="00BC3D0A"/>
    <w:rsid w:val="00BC6A79"/>
    <w:rsid w:val="00BF7A62"/>
    <w:rsid w:val="00C05608"/>
    <w:rsid w:val="00C078FB"/>
    <w:rsid w:val="00C20BD3"/>
    <w:rsid w:val="00C21CC1"/>
    <w:rsid w:val="00C31B54"/>
    <w:rsid w:val="00C446F8"/>
    <w:rsid w:val="00C47F8B"/>
    <w:rsid w:val="00C71549"/>
    <w:rsid w:val="00C82CDE"/>
    <w:rsid w:val="00C8675E"/>
    <w:rsid w:val="00D1511C"/>
    <w:rsid w:val="00D31868"/>
    <w:rsid w:val="00D32434"/>
    <w:rsid w:val="00D43575"/>
    <w:rsid w:val="00D54E94"/>
    <w:rsid w:val="00D9468A"/>
    <w:rsid w:val="00D9720D"/>
    <w:rsid w:val="00DA1D65"/>
    <w:rsid w:val="00DA66E6"/>
    <w:rsid w:val="00DB131E"/>
    <w:rsid w:val="00DB6EF4"/>
    <w:rsid w:val="00DB7C1C"/>
    <w:rsid w:val="00DD1F77"/>
    <w:rsid w:val="00DE2E03"/>
    <w:rsid w:val="00DF64E7"/>
    <w:rsid w:val="00E20C3B"/>
    <w:rsid w:val="00E20F38"/>
    <w:rsid w:val="00E40F82"/>
    <w:rsid w:val="00E44F73"/>
    <w:rsid w:val="00E656E7"/>
    <w:rsid w:val="00E75A27"/>
    <w:rsid w:val="00E95AF9"/>
    <w:rsid w:val="00ED0F1A"/>
    <w:rsid w:val="00ED5E29"/>
    <w:rsid w:val="00EE4586"/>
    <w:rsid w:val="00F052DC"/>
    <w:rsid w:val="00F1161C"/>
    <w:rsid w:val="00F14831"/>
    <w:rsid w:val="00F267F1"/>
    <w:rsid w:val="00F371E0"/>
    <w:rsid w:val="00F4621D"/>
    <w:rsid w:val="00F5385A"/>
    <w:rsid w:val="00F54EAB"/>
    <w:rsid w:val="00F664E5"/>
    <w:rsid w:val="00F72A4A"/>
    <w:rsid w:val="00F84147"/>
    <w:rsid w:val="00F92FAC"/>
    <w:rsid w:val="00F93695"/>
    <w:rsid w:val="00FA05AA"/>
    <w:rsid w:val="00FA35FC"/>
    <w:rsid w:val="00FB5DC5"/>
    <w:rsid w:val="00FC493D"/>
    <w:rsid w:val="00FD547D"/>
    <w:rsid w:val="00FE064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6AF8"/>
  </w:style>
  <w:style w:type="paragraph" w:styleId="Balk1">
    <w:name w:val="heading 1"/>
    <w:basedOn w:val="Normal"/>
    <w:next w:val="Normal"/>
    <w:link w:val="Balk1Char"/>
    <w:uiPriority w:val="1"/>
    <w:qFormat/>
    <w:rsid w:val="004B5737"/>
    <w:pPr>
      <w:autoSpaceDE w:val="0"/>
      <w:autoSpaceDN w:val="0"/>
      <w:adjustRightInd w:val="0"/>
      <w:spacing w:after="0" w:line="240" w:lineRule="auto"/>
      <w:ind w:left="283"/>
      <w:outlineLvl w:val="0"/>
    </w:pPr>
    <w:rPr>
      <w:rFonts w:ascii="Calibri" w:hAnsi="Calibri" w:cs="Calibri"/>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qFormat/>
    <w:rsid w:val="00AF4AF1"/>
    <w:pPr>
      <w:spacing w:after="0" w:line="240" w:lineRule="auto"/>
    </w:pPr>
  </w:style>
  <w:style w:type="paragraph" w:styleId="ListeParagraf">
    <w:name w:val="List Paragraph"/>
    <w:basedOn w:val="Normal"/>
    <w:uiPriority w:val="34"/>
    <w:qFormat/>
    <w:rsid w:val="002258AB"/>
    <w:pPr>
      <w:ind w:left="720"/>
      <w:contextualSpacing/>
    </w:pPr>
  </w:style>
  <w:style w:type="paragraph" w:styleId="GvdeMetni">
    <w:name w:val="Body Text"/>
    <w:basedOn w:val="Normal"/>
    <w:link w:val="GvdeMetniChar"/>
    <w:uiPriority w:val="1"/>
    <w:qFormat/>
    <w:rsid w:val="00F93695"/>
    <w:pPr>
      <w:autoSpaceDE w:val="0"/>
      <w:autoSpaceDN w:val="0"/>
      <w:adjustRightInd w:val="0"/>
      <w:spacing w:after="0" w:line="240" w:lineRule="auto"/>
      <w:ind w:left="40"/>
    </w:pPr>
    <w:rPr>
      <w:rFonts w:ascii="Calibri" w:hAnsi="Calibri" w:cs="Calibri"/>
      <w:b/>
      <w:bCs/>
      <w:sz w:val="24"/>
      <w:szCs w:val="24"/>
    </w:rPr>
  </w:style>
  <w:style w:type="character" w:customStyle="1" w:styleId="GvdeMetniChar">
    <w:name w:val="Gövde Metni Char"/>
    <w:basedOn w:val="VarsaylanParagrafYazTipi"/>
    <w:link w:val="GvdeMetni"/>
    <w:uiPriority w:val="1"/>
    <w:rsid w:val="00F93695"/>
    <w:rPr>
      <w:rFonts w:ascii="Calibri" w:hAnsi="Calibri" w:cs="Calibri"/>
      <w:b/>
      <w:bCs/>
      <w:sz w:val="24"/>
      <w:szCs w:val="24"/>
    </w:rPr>
  </w:style>
  <w:style w:type="paragraph" w:customStyle="1" w:styleId="TableParagraph">
    <w:name w:val="Table Paragraph"/>
    <w:basedOn w:val="Normal"/>
    <w:uiPriority w:val="1"/>
    <w:qFormat/>
    <w:rsid w:val="00F93695"/>
    <w:pPr>
      <w:autoSpaceDE w:val="0"/>
      <w:autoSpaceDN w:val="0"/>
      <w:adjustRightInd w:val="0"/>
      <w:spacing w:after="0" w:line="240" w:lineRule="auto"/>
    </w:pPr>
    <w:rPr>
      <w:rFonts w:ascii="Times New Roman" w:hAnsi="Times New Roman" w:cs="Times New Roman"/>
      <w:sz w:val="24"/>
      <w:szCs w:val="24"/>
    </w:rPr>
  </w:style>
  <w:style w:type="character" w:customStyle="1" w:styleId="Balk1Char">
    <w:name w:val="Başlık 1 Char"/>
    <w:basedOn w:val="VarsaylanParagrafYazTipi"/>
    <w:link w:val="Balk1"/>
    <w:rsid w:val="004B5737"/>
    <w:rPr>
      <w:rFonts w:ascii="Calibri" w:hAnsi="Calibri" w:cs="Calibri"/>
      <w:b/>
      <w:bCs/>
      <w:sz w:val="24"/>
      <w:szCs w:val="24"/>
    </w:rPr>
  </w:style>
  <w:style w:type="character" w:styleId="Kpr">
    <w:name w:val="Hyperlink"/>
    <w:basedOn w:val="VarsaylanParagrafYazTipi"/>
    <w:uiPriority w:val="99"/>
    <w:unhideWhenUsed/>
    <w:rsid w:val="004261A8"/>
    <w:rPr>
      <w:color w:val="0000FF" w:themeColor="hyperlink"/>
      <w:u w:val="single"/>
    </w:rPr>
  </w:style>
  <w:style w:type="paragraph" w:styleId="BalonMetni">
    <w:name w:val="Balloon Text"/>
    <w:basedOn w:val="Normal"/>
    <w:link w:val="BalonMetniChar"/>
    <w:uiPriority w:val="99"/>
    <w:semiHidden/>
    <w:unhideWhenUsed/>
    <w:rsid w:val="001D215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D215A"/>
    <w:rPr>
      <w:rFonts w:ascii="Tahoma" w:hAnsi="Tahoma" w:cs="Tahoma"/>
      <w:sz w:val="16"/>
      <w:szCs w:val="16"/>
    </w:rPr>
  </w:style>
  <w:style w:type="paragraph" w:customStyle="1" w:styleId="AralkYok1">
    <w:name w:val="Aralık Yok1"/>
    <w:qFormat/>
    <w:rsid w:val="009A10DD"/>
    <w:pPr>
      <w:spacing w:after="0" w:line="240" w:lineRule="auto"/>
    </w:pPr>
    <w:rPr>
      <w:rFonts w:ascii="Calibri" w:eastAsia="Times New Roman" w:hAnsi="Calibri" w:cs="Times New Roman"/>
    </w:rPr>
  </w:style>
  <w:style w:type="character" w:customStyle="1" w:styleId="AralkYokChar">
    <w:name w:val="Aralık Yok Char"/>
    <w:basedOn w:val="VarsaylanParagrafYazTipi"/>
    <w:link w:val="AralkYok"/>
    <w:locked/>
    <w:rsid w:val="000110B6"/>
  </w:style>
  <w:style w:type="table" w:styleId="TabloKlavuzu">
    <w:name w:val="Table Grid"/>
    <w:basedOn w:val="NormalTablo"/>
    <w:uiPriority w:val="59"/>
    <w:rsid w:val="007573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9C0620"/>
    <w:rPr>
      <w:rFonts w:ascii="Times New Roman" w:hAnsi="Times New Roman" w:cs="Times New Roman"/>
      <w:sz w:val="24"/>
      <w:szCs w:val="24"/>
    </w:rPr>
  </w:style>
  <w:style w:type="character" w:customStyle="1" w:styleId="rhsg4">
    <w:name w:val="rhsg4"/>
    <w:basedOn w:val="VarsaylanParagrafYazTipi"/>
    <w:rsid w:val="00410B8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15336905">
      <w:bodyDiv w:val="1"/>
      <w:marLeft w:val="0"/>
      <w:marRight w:val="0"/>
      <w:marTop w:val="0"/>
      <w:marBottom w:val="0"/>
      <w:divBdr>
        <w:top w:val="none" w:sz="0" w:space="0" w:color="auto"/>
        <w:left w:val="none" w:sz="0" w:space="0" w:color="auto"/>
        <w:bottom w:val="none" w:sz="0" w:space="0" w:color="auto"/>
        <w:right w:val="none" w:sz="0" w:space="0" w:color="auto"/>
      </w:divBdr>
      <w:divsChild>
        <w:div w:id="1608655949">
          <w:marLeft w:val="0"/>
          <w:marRight w:val="0"/>
          <w:marTop w:val="0"/>
          <w:marBottom w:val="0"/>
          <w:divBdr>
            <w:top w:val="none" w:sz="0" w:space="0" w:color="auto"/>
            <w:left w:val="none" w:sz="0" w:space="0" w:color="auto"/>
            <w:bottom w:val="none" w:sz="0" w:space="0" w:color="auto"/>
            <w:right w:val="none" w:sz="0" w:space="0" w:color="auto"/>
          </w:divBdr>
          <w:divsChild>
            <w:div w:id="565654120">
              <w:marLeft w:val="0"/>
              <w:marRight w:val="0"/>
              <w:marTop w:val="0"/>
              <w:marBottom w:val="0"/>
              <w:divBdr>
                <w:top w:val="none" w:sz="0" w:space="0" w:color="auto"/>
                <w:left w:val="none" w:sz="0" w:space="0" w:color="auto"/>
                <w:bottom w:val="none" w:sz="0" w:space="0" w:color="auto"/>
                <w:right w:val="none" w:sz="0" w:space="0" w:color="auto"/>
              </w:divBdr>
              <w:divsChild>
                <w:div w:id="582179610">
                  <w:marLeft w:val="0"/>
                  <w:marRight w:val="0"/>
                  <w:marTop w:val="0"/>
                  <w:marBottom w:val="0"/>
                  <w:divBdr>
                    <w:top w:val="none" w:sz="0" w:space="0" w:color="auto"/>
                    <w:left w:val="none" w:sz="0" w:space="0" w:color="auto"/>
                    <w:bottom w:val="none" w:sz="0" w:space="0" w:color="auto"/>
                    <w:right w:val="none" w:sz="0" w:space="0" w:color="auto"/>
                  </w:divBdr>
                  <w:divsChild>
                    <w:div w:id="1046756677">
                      <w:marLeft w:val="0"/>
                      <w:marRight w:val="0"/>
                      <w:marTop w:val="0"/>
                      <w:marBottom w:val="0"/>
                      <w:divBdr>
                        <w:top w:val="none" w:sz="0" w:space="0" w:color="auto"/>
                        <w:left w:val="none" w:sz="0" w:space="0" w:color="auto"/>
                        <w:bottom w:val="none" w:sz="0" w:space="0" w:color="auto"/>
                        <w:right w:val="none" w:sz="0" w:space="0" w:color="auto"/>
                      </w:divBdr>
                    </w:div>
                    <w:div w:id="1588033666">
                      <w:marLeft w:val="0"/>
                      <w:marRight w:val="0"/>
                      <w:marTop w:val="0"/>
                      <w:marBottom w:val="0"/>
                      <w:divBdr>
                        <w:top w:val="none" w:sz="0" w:space="0" w:color="auto"/>
                        <w:left w:val="none" w:sz="0" w:space="0" w:color="auto"/>
                        <w:bottom w:val="none" w:sz="0" w:space="0" w:color="auto"/>
                        <w:right w:val="none" w:sz="0" w:space="0" w:color="auto"/>
                      </w:divBdr>
                    </w:div>
                  </w:divsChild>
                </w:div>
                <w:div w:id="2098093845">
                  <w:marLeft w:val="0"/>
                  <w:marRight w:val="0"/>
                  <w:marTop w:val="0"/>
                  <w:marBottom w:val="0"/>
                  <w:divBdr>
                    <w:top w:val="none" w:sz="0" w:space="0" w:color="auto"/>
                    <w:left w:val="none" w:sz="0" w:space="0" w:color="auto"/>
                    <w:bottom w:val="none" w:sz="0" w:space="0" w:color="auto"/>
                    <w:right w:val="none" w:sz="0" w:space="0" w:color="auto"/>
                  </w:divBdr>
                  <w:divsChild>
                    <w:div w:id="1635988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207436">
          <w:marLeft w:val="0"/>
          <w:marRight w:val="0"/>
          <w:marTop w:val="0"/>
          <w:marBottom w:val="0"/>
          <w:divBdr>
            <w:top w:val="none" w:sz="0" w:space="0" w:color="auto"/>
            <w:left w:val="none" w:sz="0" w:space="0" w:color="auto"/>
            <w:bottom w:val="none" w:sz="0" w:space="0" w:color="auto"/>
            <w:right w:val="none" w:sz="0" w:space="0" w:color="auto"/>
          </w:divBdr>
          <w:divsChild>
            <w:div w:id="606355210">
              <w:marLeft w:val="0"/>
              <w:marRight w:val="0"/>
              <w:marTop w:val="0"/>
              <w:marBottom w:val="0"/>
              <w:divBdr>
                <w:top w:val="none" w:sz="0" w:space="0" w:color="auto"/>
                <w:left w:val="none" w:sz="0" w:space="0" w:color="auto"/>
                <w:bottom w:val="none" w:sz="0" w:space="0" w:color="auto"/>
                <w:right w:val="none" w:sz="0" w:space="0" w:color="auto"/>
              </w:divBdr>
              <w:divsChild>
                <w:div w:id="1255674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884413">
      <w:bodyDiv w:val="1"/>
      <w:marLeft w:val="0"/>
      <w:marRight w:val="0"/>
      <w:marTop w:val="0"/>
      <w:marBottom w:val="0"/>
      <w:divBdr>
        <w:top w:val="none" w:sz="0" w:space="0" w:color="auto"/>
        <w:left w:val="none" w:sz="0" w:space="0" w:color="auto"/>
        <w:bottom w:val="none" w:sz="0" w:space="0" w:color="auto"/>
        <w:right w:val="none" w:sz="0" w:space="0" w:color="auto"/>
      </w:divBdr>
    </w:div>
    <w:div w:id="2068650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sorubak.com"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271</TotalTime>
  <Pages>2</Pages>
  <Words>1128</Words>
  <Characters>6432</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7545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2017-12-30T19:12:00Z</cp:lastPrinted>
  <dcterms:created xsi:type="dcterms:W3CDTF">2017-12-26T10:32:00Z</dcterms:created>
  <dcterms:modified xsi:type="dcterms:W3CDTF">2018-01-01T09:27:00Z</dcterms:modified>
  <cp:category>www.sorubak.com</cp:category>
</cp:coreProperties>
</file>