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B54" w:rsidRDefault="001B6BA8" w:rsidP="00C31B54">
      <w:r>
        <w:rPr>
          <w:noProof/>
          <w:sz w:val="24"/>
          <w:szCs w:val="24"/>
          <w:lang w:eastAsia="tr-TR"/>
        </w:rPr>
        <w:pict>
          <v:shapetype id="_x0000_t202" coordsize="21600,21600" o:spt="202" path="m,l,21600r21600,l21600,xe">
            <v:stroke joinstyle="miter"/>
            <v:path gradientshapeok="t" o:connecttype="rect"/>
          </v:shapetype>
          <v:shape id="_x0000_s1056" type="#_x0000_t202" style="position:absolute;margin-left:212.75pt;margin-top:-14.8pt;width:132.05pt;height:30pt;z-index:251750400;mso-width-relative:margin;mso-height-relative:margin" filled="f" stroked="f">
            <v:textbox style="mso-next-textbox:#_x0000_s1056">
              <w:txbxContent>
                <w:p w:rsidR="001B6BA8" w:rsidRDefault="001B6BA8" w:rsidP="001B6BA8">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B6EF4">
        <w:rPr>
          <w:noProof/>
          <w:sz w:val="24"/>
          <w:szCs w:val="24"/>
          <w:lang w:eastAsia="tr-TR"/>
        </w:rPr>
        <w:drawing>
          <wp:anchor distT="0" distB="0" distL="114300" distR="114300" simplePos="0" relativeHeight="251749376" behindDoc="1" locked="0" layoutInCell="1" allowOverlap="1">
            <wp:simplePos x="0" y="0"/>
            <wp:positionH relativeFrom="column">
              <wp:posOffset>98425</wp:posOffset>
            </wp:positionH>
            <wp:positionV relativeFrom="paragraph">
              <wp:posOffset>233680</wp:posOffset>
            </wp:positionV>
            <wp:extent cx="741680" cy="370840"/>
            <wp:effectExtent l="0" t="0" r="1270" b="0"/>
            <wp:wrapTight wrapText="bothSides">
              <wp:wrapPolygon edited="0">
                <wp:start x="0" y="0"/>
                <wp:lineTo x="0" y="19973"/>
                <wp:lineTo x="21082" y="19973"/>
                <wp:lineTo x="21082" y="0"/>
                <wp:lineTo x="0" y="0"/>
              </wp:wrapPolygon>
            </wp:wrapTight>
            <wp:docPr id="48" name="Resim 48" descr="meb logosu ile ilgili görsel sonucu">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meb logosu ile ilgili görsel sonucu">
                      <a:hlinkClick r:id="rId6"/>
                    </pic:cNvPr>
                    <pic:cNvPicPr>
                      <a:picLocks noChangeAspect="1" noChangeArrowheads="1"/>
                    </pic:cNvPicPr>
                  </pic:nvPicPr>
                  <pic:blipFill>
                    <a:blip r:embed="rId7" r:link="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1680" cy="370840"/>
                    </a:xfrm>
                    <a:prstGeom prst="rect">
                      <a:avLst/>
                    </a:prstGeom>
                    <a:noFill/>
                    <a:ln>
                      <a:noFill/>
                    </a:ln>
                  </pic:spPr>
                </pic:pic>
              </a:graphicData>
            </a:graphic>
          </wp:anchor>
        </w:drawing>
      </w:r>
      <w:r w:rsidR="004C52EA">
        <w:rPr>
          <w:noProof/>
          <w:lang w:eastAsia="tr-TR"/>
        </w:rPr>
        <w:pict>
          <v:shapetype id="_x0000_t32" coordsize="21600,21600" o:spt="32" o:oned="t" path="m,l21600,21600e" filled="f">
            <v:path arrowok="t" fillok="f" o:connecttype="none"/>
            <o:lock v:ext="edit" shapetype="t"/>
          </v:shapetype>
          <v:shape id="Düz Ok Bağlayıcısı 58" o:spid="_x0000_s1026" type="#_x0000_t32" style="position:absolute;margin-left:-35.05pt;margin-top:18.05pt;width:572.2pt;height:0;z-index:25171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"/>
        </w:pict>
      </w:r>
      <w:r w:rsidR="00C31B54">
        <w:t xml:space="preserve">Adı Soyadı:………………………………………………….………….          </w:t>
      </w:r>
      <w:r w:rsidR="00D1511C">
        <w:t>Numarası:…………</w:t>
      </w:r>
      <w:r w:rsidR="00C31B54">
        <w:t xml:space="preserve">     </w:t>
      </w:r>
    </w:p>
    <w:p w:rsidR="00AB6FB2" w:rsidRDefault="00AB6FB2" w:rsidP="00AB6FB2">
      <w:pPr>
        <w:pStyle w:val="AralkYok"/>
        <w:ind w:left="360" w:right="-142"/>
        <w:rPr>
          <w:b/>
          <w:noProof/>
        </w:rPr>
      </w:pPr>
    </w:p>
    <w:p w:rsidR="00AB6FB2" w:rsidRPr="00AB6FB2" w:rsidRDefault="00E75A27" w:rsidP="00AB6FB2">
      <w:pPr>
        <w:pStyle w:val="AralkYok"/>
        <w:ind w:left="360" w:right="-142"/>
        <w:rPr>
          <w:b/>
          <w:noProof/>
        </w:rPr>
      </w:pPr>
      <w:r>
        <w:rPr>
          <w:b/>
          <w:noProof/>
        </w:rPr>
        <w:t>PİRİ REİS İLKOKULU 4/C SINIFI 1.</w:t>
      </w:r>
      <w:bookmarkStart w:id="0" w:name="_GoBack"/>
      <w:bookmarkEnd w:id="0"/>
      <w:r>
        <w:rPr>
          <w:b/>
          <w:noProof/>
        </w:rPr>
        <w:t xml:space="preserve"> DÖNEM 2. SOSYAL BİLGİLER SINAVI</w:t>
      </w:r>
    </w:p>
    <w:p w:rsidR="000E6DF7" w:rsidRDefault="000E6DF7" w:rsidP="000E6DF7">
      <w:pPr>
        <w:pStyle w:val="AralkYok"/>
        <w:numPr>
          <w:ilvl w:val="0"/>
          <w:numId w:val="17"/>
        </w:numPr>
        <w:ind w:right="-142"/>
        <w:rPr>
          <w:b/>
          <w:noProof/>
        </w:rPr>
      </w:pPr>
      <w:r>
        <w:rPr>
          <w:noProof/>
          <w:u w:val="single"/>
          <w:lang w:eastAsia="tr-TR"/>
        </w:rPr>
        <w:drawing>
          <wp:anchor distT="0" distB="0" distL="114300" distR="114300" simplePos="0" relativeHeight="251735040" behindDoc="1" locked="0" layoutInCell="1" allowOverlap="1">
            <wp:simplePos x="0" y="0"/>
            <wp:positionH relativeFrom="column">
              <wp:posOffset>1816735</wp:posOffset>
            </wp:positionH>
            <wp:positionV relativeFrom="paragraph">
              <wp:posOffset>438785</wp:posOffset>
            </wp:positionV>
            <wp:extent cx="2076450" cy="342900"/>
            <wp:effectExtent l="0" t="0" r="0" b="0"/>
            <wp:wrapTight wrapText="bothSides">
              <wp:wrapPolygon edited="0">
                <wp:start x="9710" y="0"/>
                <wp:lineTo x="0" y="4800"/>
                <wp:lineTo x="0" y="20400"/>
                <wp:lineTo x="1189" y="20400"/>
                <wp:lineTo x="21402" y="18000"/>
                <wp:lineTo x="21402" y="4800"/>
                <wp:lineTo x="13673" y="0"/>
                <wp:lineTo x="9710" y="0"/>
              </wp:wrapPolygon>
            </wp:wrapTight>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0" cy="342900"/>
                    </a:xfrm>
                    <a:prstGeom prst="rect">
                      <a:avLst/>
                    </a:prstGeom>
                    <a:noFill/>
                  </pic:spPr>
                </pic:pic>
              </a:graphicData>
            </a:graphic>
          </wp:anchor>
        </w:drawing>
      </w:r>
      <w:r w:rsidRPr="000E6DF7">
        <w:rPr>
          <w:b/>
          <w:noProof/>
        </w:rPr>
        <w:t>Haritada Milli Mücadele önemli yerlerden bazıları yıldız şeklinde gösterilmiştir.Bu yerlerin isimler</w:t>
      </w:r>
      <w:r w:rsidR="00684841">
        <w:rPr>
          <w:b/>
          <w:noProof/>
        </w:rPr>
        <w:t>ini Kutular içersine yazınız.(12</w:t>
      </w:r>
      <w:r w:rsidRPr="000E6DF7">
        <w:rPr>
          <w:b/>
          <w:noProof/>
        </w:rPr>
        <w:t xml:space="preserve"> puan)</w:t>
      </w:r>
    </w:p>
    <w:p w:rsidR="000E6DF7" w:rsidRDefault="00684841" w:rsidP="00D54E94">
      <w:pPr>
        <w:pStyle w:val="AralkYok"/>
        <w:ind w:right="-142"/>
        <w:rPr>
          <w:b/>
          <w:noProof/>
        </w:rPr>
      </w:pPr>
      <w:r>
        <w:rPr>
          <w:noProof/>
          <w:sz w:val="20"/>
          <w:szCs w:val="20"/>
          <w:u w:val="single"/>
          <w:lang w:eastAsia="tr-TR"/>
        </w:rPr>
        <w:drawing>
          <wp:anchor distT="0" distB="0" distL="114300" distR="114300" simplePos="0" relativeHeight="251746304" behindDoc="1" locked="0" layoutInCell="1" allowOverlap="1">
            <wp:simplePos x="0" y="0"/>
            <wp:positionH relativeFrom="column">
              <wp:posOffset>1188085</wp:posOffset>
            </wp:positionH>
            <wp:positionV relativeFrom="paragraph">
              <wp:posOffset>955040</wp:posOffset>
            </wp:positionV>
            <wp:extent cx="2381250" cy="666750"/>
            <wp:effectExtent l="0" t="0" r="0" b="0"/>
            <wp:wrapTight wrapText="bothSides">
              <wp:wrapPolygon edited="0">
                <wp:start x="9677" y="0"/>
                <wp:lineTo x="0" y="3703"/>
                <wp:lineTo x="0" y="17280"/>
                <wp:lineTo x="20390" y="20366"/>
                <wp:lineTo x="20736" y="20983"/>
                <wp:lineTo x="21427" y="20983"/>
                <wp:lineTo x="21427" y="18514"/>
                <wp:lineTo x="14861" y="9257"/>
                <wp:lineTo x="12096" y="2469"/>
                <wp:lineTo x="10541" y="0"/>
                <wp:lineTo x="9677" y="0"/>
              </wp:wrapPolygon>
            </wp:wrapTight>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666750"/>
                    </a:xfrm>
                    <a:prstGeom prst="rect">
                      <a:avLst/>
                    </a:prstGeom>
                    <a:noFill/>
                  </pic:spPr>
                </pic:pic>
              </a:graphicData>
            </a:graphic>
          </wp:anchor>
        </w:drawing>
      </w:r>
      <w:r w:rsidR="004C52EA" w:rsidRPr="004C52EA">
        <w:rPr>
          <w:noProof/>
          <w:lang w:eastAsia="tr-TR"/>
        </w:rPr>
        <w:pict>
          <v:rect id="Dikdörtgen 19" o:spid="_x0000_s1054" style="position:absolute;margin-left:223.25pt;margin-top:64.65pt;width:81.75pt;height:28.5pt;z-index:251728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"/>
        </w:pict>
      </w:r>
      <w:r w:rsidR="004C52EA" w:rsidRPr="004C52EA">
        <w:rPr>
          <w:noProof/>
          <w:lang w:eastAsia="tr-TR"/>
        </w:rPr>
        <w:pict>
          <v:rect id="Dikdörtgen 20" o:spid="_x0000_s1053" style="position:absolute;margin-left:402.35pt;margin-top:64.55pt;width:100.5pt;height:22.5pt;z-index:251729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"/>
        </w:pict>
      </w:r>
      <w:r>
        <w:rPr>
          <w:noProof/>
          <w:u w:val="single"/>
          <w:lang w:eastAsia="tr-TR"/>
        </w:rPr>
        <w:drawing>
          <wp:anchor distT="0" distB="0" distL="114300" distR="114300" simplePos="0" relativeHeight="251742208" behindDoc="1" locked="0" layoutInCell="1" allowOverlap="1">
            <wp:simplePos x="0" y="0"/>
            <wp:positionH relativeFrom="column">
              <wp:posOffset>3223260</wp:posOffset>
            </wp:positionH>
            <wp:positionV relativeFrom="paragraph">
              <wp:posOffset>535940</wp:posOffset>
            </wp:positionV>
            <wp:extent cx="485775" cy="333375"/>
            <wp:effectExtent l="0" t="0" r="9525" b="9525"/>
            <wp:wrapTight wrapText="bothSides">
              <wp:wrapPolygon edited="0">
                <wp:start x="8471" y="0"/>
                <wp:lineTo x="0" y="7406"/>
                <wp:lineTo x="0" y="8640"/>
                <wp:lineTo x="2541" y="20983"/>
                <wp:lineTo x="17788" y="20983"/>
                <wp:lineTo x="21176" y="7406"/>
                <wp:lineTo x="12706" y="0"/>
                <wp:lineTo x="8471" y="0"/>
              </wp:wrapPolygon>
            </wp:wrapTight>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775" cy="333375"/>
                    </a:xfrm>
                    <a:prstGeom prst="rect">
                      <a:avLst/>
                    </a:prstGeom>
                    <a:noFill/>
                  </pic:spPr>
                </pic:pic>
              </a:graphicData>
            </a:graphic>
          </wp:anchor>
        </w:drawing>
      </w:r>
      <w:r w:rsidR="004C52EA" w:rsidRPr="004C52EA">
        <w:rPr>
          <w:noProof/>
          <w:lang w:eastAsia="tr-TR"/>
        </w:rPr>
        <w:pict>
          <v:rect id="Dikdörtgen 25" o:spid="_x0000_s1052" style="position:absolute;margin-left:35.5pt;margin-top:23.9pt;width:102.75pt;height:28.5pt;z-index:251732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"/>
        </w:pict>
      </w:r>
      <w:r w:rsidR="004C52EA" w:rsidRPr="004C52EA">
        <w:rPr>
          <w:noProof/>
          <w:lang w:eastAsia="tr-TR"/>
        </w:rPr>
        <w:pict>
          <v:rect id="Dikdörtgen 12" o:spid="_x0000_s1051" style="position:absolute;margin-left:306.85pt;margin-top:6.45pt;width:73.55pt;height:28.5pt;z-index:25172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"/>
        </w:pict>
      </w:r>
      <w:r>
        <w:rPr>
          <w:noProof/>
          <w:u w:val="single"/>
          <w:lang w:eastAsia="tr-TR"/>
        </w:rPr>
        <w:drawing>
          <wp:anchor distT="0" distB="0" distL="114300" distR="114300" simplePos="0" relativeHeight="251736064" behindDoc="1" locked="0" layoutInCell="1" allowOverlap="1">
            <wp:simplePos x="0" y="0"/>
            <wp:positionH relativeFrom="column">
              <wp:posOffset>3475355</wp:posOffset>
            </wp:positionH>
            <wp:positionV relativeFrom="paragraph">
              <wp:posOffset>145415</wp:posOffset>
            </wp:positionV>
            <wp:extent cx="485775" cy="333375"/>
            <wp:effectExtent l="0" t="0" r="9525" b="9525"/>
            <wp:wrapTight wrapText="bothSides">
              <wp:wrapPolygon edited="0">
                <wp:start x="8471" y="0"/>
                <wp:lineTo x="0" y="7406"/>
                <wp:lineTo x="0" y="8640"/>
                <wp:lineTo x="2541" y="20983"/>
                <wp:lineTo x="17788" y="20983"/>
                <wp:lineTo x="21176" y="7406"/>
                <wp:lineTo x="12706" y="0"/>
                <wp:lineTo x="8471" y="0"/>
              </wp:wrapPolygon>
            </wp:wrapTight>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775" cy="333375"/>
                    </a:xfrm>
                    <a:prstGeom prst="rect">
                      <a:avLst/>
                    </a:prstGeom>
                    <a:noFill/>
                  </pic:spPr>
                </pic:pic>
              </a:graphicData>
            </a:graphic>
          </wp:anchor>
        </w:drawing>
      </w:r>
    </w:p>
    <w:p w:rsidR="0074693C" w:rsidRPr="002711DC" w:rsidRDefault="00684841" w:rsidP="000E6DF7">
      <w:pPr>
        <w:pStyle w:val="AralkYok"/>
        <w:ind w:left="720" w:right="-142"/>
        <w:rPr>
          <w:u w:val="single"/>
        </w:rPr>
      </w:pPr>
      <w:r>
        <w:rPr>
          <w:noProof/>
          <w:u w:val="single"/>
          <w:lang w:eastAsia="tr-TR"/>
        </w:rPr>
        <w:drawing>
          <wp:anchor distT="0" distB="0" distL="114300" distR="114300" simplePos="0" relativeHeight="251745280" behindDoc="1" locked="0" layoutInCell="1" allowOverlap="1">
            <wp:simplePos x="0" y="0"/>
            <wp:positionH relativeFrom="column">
              <wp:posOffset>3148330</wp:posOffset>
            </wp:positionH>
            <wp:positionV relativeFrom="paragraph">
              <wp:posOffset>1032510</wp:posOffset>
            </wp:positionV>
            <wp:extent cx="1733550" cy="809625"/>
            <wp:effectExtent l="0" t="0" r="0" b="9525"/>
            <wp:wrapTight wrapText="bothSides">
              <wp:wrapPolygon edited="0">
                <wp:start x="20413" y="0"/>
                <wp:lineTo x="8308" y="5082"/>
                <wp:lineTo x="4985" y="7115"/>
                <wp:lineTo x="0" y="12706"/>
                <wp:lineTo x="0" y="21346"/>
                <wp:lineTo x="16615" y="21346"/>
                <wp:lineTo x="16378" y="13214"/>
                <wp:lineTo x="15191" y="8132"/>
                <wp:lineTo x="21363" y="2033"/>
                <wp:lineTo x="21363" y="0"/>
                <wp:lineTo x="20413" y="0"/>
              </wp:wrapPolygon>
            </wp:wrapTight>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3550" cy="809625"/>
                    </a:xfrm>
                    <a:prstGeom prst="rect">
                      <a:avLst/>
                    </a:prstGeom>
                    <a:noFill/>
                  </pic:spPr>
                </pic:pic>
              </a:graphicData>
            </a:graphic>
          </wp:anchor>
        </w:drawing>
      </w:r>
      <w:r>
        <w:rPr>
          <w:noProof/>
          <w:u w:val="single"/>
          <w:lang w:eastAsia="tr-TR"/>
        </w:rPr>
        <w:drawing>
          <wp:anchor distT="0" distB="0" distL="114300" distR="114300" simplePos="0" relativeHeight="251740160" behindDoc="1" locked="0" layoutInCell="1" allowOverlap="1">
            <wp:simplePos x="0" y="0"/>
            <wp:positionH relativeFrom="column">
              <wp:posOffset>3961765</wp:posOffset>
            </wp:positionH>
            <wp:positionV relativeFrom="paragraph">
              <wp:posOffset>784860</wp:posOffset>
            </wp:positionV>
            <wp:extent cx="981075" cy="190500"/>
            <wp:effectExtent l="0" t="0" r="0" b="0"/>
            <wp:wrapTight wrapText="bothSides">
              <wp:wrapPolygon edited="0">
                <wp:start x="17196" y="0"/>
                <wp:lineTo x="0" y="4320"/>
                <wp:lineTo x="0" y="12960"/>
                <wp:lineTo x="17196" y="19440"/>
                <wp:lineTo x="19713" y="19440"/>
                <wp:lineTo x="20971" y="10800"/>
                <wp:lineTo x="20971" y="6480"/>
                <wp:lineTo x="19293" y="0"/>
                <wp:lineTo x="17196" y="0"/>
              </wp:wrapPolygon>
            </wp:wrapTight>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1075" cy="190500"/>
                    </a:xfrm>
                    <a:prstGeom prst="rect">
                      <a:avLst/>
                    </a:prstGeom>
                    <a:noFill/>
                  </pic:spPr>
                </pic:pic>
              </a:graphicData>
            </a:graphic>
          </wp:anchor>
        </w:drawing>
      </w:r>
      <w:r>
        <w:rPr>
          <w:noProof/>
          <w:u w:val="single"/>
          <w:lang w:eastAsia="tr-TR"/>
        </w:rPr>
        <w:drawing>
          <wp:anchor distT="0" distB="0" distL="114300" distR="114300" simplePos="0" relativeHeight="251744256" behindDoc="1" locked="0" layoutInCell="1" allowOverlap="1">
            <wp:simplePos x="0" y="0"/>
            <wp:positionH relativeFrom="column">
              <wp:posOffset>4785360</wp:posOffset>
            </wp:positionH>
            <wp:positionV relativeFrom="paragraph">
              <wp:posOffset>699135</wp:posOffset>
            </wp:positionV>
            <wp:extent cx="485775" cy="333375"/>
            <wp:effectExtent l="0" t="0" r="9525" b="9525"/>
            <wp:wrapTight wrapText="bothSides">
              <wp:wrapPolygon edited="0">
                <wp:start x="8471" y="0"/>
                <wp:lineTo x="0" y="7406"/>
                <wp:lineTo x="0" y="8640"/>
                <wp:lineTo x="2541" y="20983"/>
                <wp:lineTo x="17788" y="20983"/>
                <wp:lineTo x="21176" y="7406"/>
                <wp:lineTo x="12706" y="0"/>
                <wp:lineTo x="8471" y="0"/>
              </wp:wrapPolygon>
            </wp:wrapTight>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775" cy="333375"/>
                    </a:xfrm>
                    <a:prstGeom prst="rect">
                      <a:avLst/>
                    </a:prstGeom>
                    <a:noFill/>
                  </pic:spPr>
                </pic:pic>
              </a:graphicData>
            </a:graphic>
          </wp:anchor>
        </w:drawing>
      </w:r>
      <w:r>
        <w:rPr>
          <w:noProof/>
          <w:u w:val="single"/>
          <w:lang w:eastAsia="tr-TR"/>
        </w:rPr>
        <w:drawing>
          <wp:anchor distT="0" distB="0" distL="114300" distR="114300" simplePos="0" relativeHeight="251739136" behindDoc="1" locked="0" layoutInCell="1" allowOverlap="1">
            <wp:simplePos x="0" y="0"/>
            <wp:positionH relativeFrom="column">
              <wp:posOffset>3655060</wp:posOffset>
            </wp:positionH>
            <wp:positionV relativeFrom="paragraph">
              <wp:posOffset>308610</wp:posOffset>
            </wp:positionV>
            <wp:extent cx="190500" cy="342900"/>
            <wp:effectExtent l="0" t="0" r="0" b="0"/>
            <wp:wrapTight wrapText="bothSides">
              <wp:wrapPolygon edited="0">
                <wp:start x="2160" y="0"/>
                <wp:lineTo x="0" y="10800"/>
                <wp:lineTo x="4320" y="20400"/>
                <wp:lineTo x="15120" y="20400"/>
                <wp:lineTo x="17280" y="18000"/>
                <wp:lineTo x="15120" y="0"/>
                <wp:lineTo x="2160" y="0"/>
              </wp:wrapPolygon>
            </wp:wrapTight>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342900"/>
                    </a:xfrm>
                    <a:prstGeom prst="rect">
                      <a:avLst/>
                    </a:prstGeom>
                    <a:noFill/>
                  </pic:spPr>
                </pic:pic>
              </a:graphicData>
            </a:graphic>
          </wp:anchor>
        </w:drawing>
      </w:r>
      <w:r>
        <w:rPr>
          <w:noProof/>
          <w:u w:val="single"/>
          <w:lang w:eastAsia="tr-TR"/>
        </w:rPr>
        <w:drawing>
          <wp:anchor distT="0" distB="0" distL="114300" distR="114300" simplePos="0" relativeHeight="251738112" behindDoc="1" locked="0" layoutInCell="1" allowOverlap="1">
            <wp:simplePos x="0" y="0"/>
            <wp:positionH relativeFrom="column">
              <wp:posOffset>1686560</wp:posOffset>
            </wp:positionH>
            <wp:positionV relativeFrom="paragraph">
              <wp:posOffset>213360</wp:posOffset>
            </wp:positionV>
            <wp:extent cx="485775" cy="333375"/>
            <wp:effectExtent l="0" t="0" r="9525" b="9525"/>
            <wp:wrapTight wrapText="bothSides">
              <wp:wrapPolygon edited="0">
                <wp:start x="8471" y="0"/>
                <wp:lineTo x="0" y="7406"/>
                <wp:lineTo x="0" y="8640"/>
                <wp:lineTo x="2541" y="20983"/>
                <wp:lineTo x="17788" y="20983"/>
                <wp:lineTo x="21176" y="7406"/>
                <wp:lineTo x="12706" y="0"/>
                <wp:lineTo x="8471" y="0"/>
              </wp:wrapPolygon>
            </wp:wrapTight>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775" cy="333375"/>
                    </a:xfrm>
                    <a:prstGeom prst="rect">
                      <a:avLst/>
                    </a:prstGeom>
                    <a:noFill/>
                  </pic:spPr>
                </pic:pic>
              </a:graphicData>
            </a:graphic>
          </wp:anchor>
        </w:drawing>
      </w:r>
      <w:r w:rsidR="000E6DF7">
        <w:rPr>
          <w:noProof/>
          <w:lang w:eastAsia="tr-TR"/>
        </w:rPr>
        <w:drawing>
          <wp:anchor distT="0" distB="0" distL="114300" distR="114300" simplePos="0" relativeHeight="251734016" behindDoc="1" locked="0" layoutInCell="1" allowOverlap="1">
            <wp:simplePos x="0" y="0"/>
            <wp:positionH relativeFrom="column">
              <wp:posOffset>454660</wp:posOffset>
            </wp:positionH>
            <wp:positionV relativeFrom="paragraph">
              <wp:posOffset>2540</wp:posOffset>
            </wp:positionV>
            <wp:extent cx="6390640" cy="2298700"/>
            <wp:effectExtent l="0" t="0" r="0" b="6350"/>
            <wp:wrapTight wrapText="bothSides">
              <wp:wrapPolygon edited="0">
                <wp:start x="0" y="0"/>
                <wp:lineTo x="0" y="21481"/>
                <wp:lineTo x="21506" y="21481"/>
                <wp:lineTo x="21506" y="0"/>
                <wp:lineTo x="0" y="0"/>
              </wp:wrapPolygon>
            </wp:wrapTight>
            <wp:docPr id="2" name="Resim 1" descr="C:\Users\sinan\Desktop\4jdilsiz_turkiye_haritasi_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nan\Desktop\4jdilsiz_turkiye_haritasi_s.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90640" cy="2298700"/>
                    </a:xfrm>
                    <a:prstGeom prst="rect">
                      <a:avLst/>
                    </a:prstGeom>
                    <a:noFill/>
                    <a:ln w="9525">
                      <a:noFill/>
                      <a:miter lim="800000"/>
                      <a:headEnd/>
                      <a:tailEnd/>
                    </a:ln>
                  </pic:spPr>
                </pic:pic>
              </a:graphicData>
            </a:graphic>
          </wp:anchor>
        </w:drawing>
      </w:r>
      <w:r w:rsidR="000E6DF7">
        <w:rPr>
          <w:noProof/>
          <w:u w:val="single"/>
          <w:lang w:eastAsia="tr-TR"/>
        </w:rPr>
        <w:drawing>
          <wp:inline distT="0" distB="0" distL="0" distR="0">
            <wp:extent cx="2076450" cy="342900"/>
            <wp:effectExtent l="0" t="0" r="0"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0" cy="342900"/>
                    </a:xfrm>
                    <a:prstGeom prst="rect">
                      <a:avLst/>
                    </a:prstGeom>
                    <a:noFill/>
                  </pic:spPr>
                </pic:pic>
              </a:graphicData>
            </a:graphic>
          </wp:inline>
        </w:drawing>
      </w:r>
    </w:p>
    <w:p w:rsidR="000E6DF7" w:rsidRDefault="000E6DF7" w:rsidP="00D9468A">
      <w:pPr>
        <w:pStyle w:val="AralkYok"/>
        <w:rPr>
          <w:b/>
          <w:u w:val="single"/>
        </w:rPr>
      </w:pPr>
    </w:p>
    <w:p w:rsidR="004562BD" w:rsidRPr="00C31B54" w:rsidRDefault="004C52EA" w:rsidP="00D9468A">
      <w:pPr>
        <w:pStyle w:val="AralkYok"/>
        <w:rPr>
          <w:b/>
          <w:sz w:val="20"/>
          <w:szCs w:val="20"/>
          <w:u w:val="single"/>
        </w:rPr>
      </w:pPr>
      <w:r w:rsidRPr="004C52EA">
        <w:rPr>
          <w:noProof/>
          <w:lang w:eastAsia="tr-TR"/>
        </w:rPr>
        <w:pict>
          <v:group id="Grup 45" o:spid="_x0000_s1050" style="position:absolute;margin-left:-3.2pt;margin-top:12pt;width:514.35pt;height:25.95pt;z-index:251714560" coordorigin="495,5522" coordsize="8932,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">
            <v:roundrect id="AutoShape 30" o:spid="_x0000_s1027" style="position:absolute;left:495;top:5544;width:1071;height:4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cKMMA&#10;AADbAAAADwAAAGRycy9kb3ducmV2LnhtbESPQWvCQBSE74X+h+UVvNVNRYJEVxGhUFAQowePz+xz&#10;E82+DdltjP56t1DwOMzMN8xs0dtadNT6yrGCr2ECgrhwumKj4LD//pyA8AFZY+2YFNzJw2L+/jbD&#10;TLsb76jLgxERwj5DBWUITSalL0qy6IeuIY7e2bUWQ5StkbrFW4TbWo6SJJUWK44LJTa0Kqm45r9W&#10;wWhzXG9PE6ouhtPcPDbycQ+dUoOPfjkFEagPr/B/+0crGKfw9yX+AD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VcKMMAAADbAAAADwAAAAAAAAAAAAAAAACYAgAAZHJzL2Rv&#10;d25yZXYueG1sUEsFBgAAAAAEAAQA9QAAAIgDAAAAAA==&#10;" fillcolor="white [3201]" strokecolor="#4bacc6 [3208]">
              <v:shadow color="#868686"/>
              <v:textbox>
                <w:txbxContent>
                  <w:p w:rsidR="00D9468A" w:rsidRDefault="00D9468A" w:rsidP="00D9468A">
                    <w:r>
                      <w:t>kronoloji</w:t>
                    </w:r>
                  </w:p>
                </w:txbxContent>
              </v:textbox>
            </v:roundrect>
            <v:roundrect id="AutoShape 33" o:spid="_x0000_s1028" style="position:absolute;left:2892;top:5546;width:1923;height:4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rIWsMA&#10;AADbAAAADwAAAGRycy9kb3ducmV2LnhtbESPQWvCQBSE7wX/w/KE3upGKaLRVUQQBIXS6MHjM/vc&#10;RLNvQ3aN0V/fLRR6HGbmG2a+7GwlWmp86VjBcJCAIM6dLtkoOB42HxMQPiBrrByTgid5WC56b3NM&#10;tXvwN7VZMCJC2KeooAihTqX0eUEW/cDVxNG7uMZiiLIxUjf4iHBbyVGSjKXFkuNCgTWtC8pv2d0q&#10;GO1Pu6/zhMqr4XFmXnv5eoZWqfd+t5qBCNSF//Bfe6sVfE7h90v8A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rIWsMAAADbAAAADwAAAAAAAAAAAAAAAACYAgAAZHJzL2Rv&#10;d25yZXYueG1sUEsFBgAAAAAEAAQA9QAAAIgDAAAAAA==&#10;" fillcolor="white [3201]" strokecolor="#4bacc6 [3208]">
              <v:shadow color="#868686"/>
              <v:textbox>
                <w:txbxContent>
                  <w:p w:rsidR="00D9468A" w:rsidRDefault="00D9468A" w:rsidP="00D9468A">
                    <w:r>
                      <w:t xml:space="preserve">  </w:t>
                    </w:r>
                    <w:r w:rsidR="008E6ABF">
                      <w:t>Osmanlı Devleti</w:t>
                    </w:r>
                  </w:p>
                </w:txbxContent>
              </v:textbox>
            </v:roundrect>
            <v:roundrect id="AutoShape 35" o:spid="_x0000_s1029" style="position:absolute;left:8057;top:5535;width:1370;height:4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VSgcMA&#10;AADbAAAADwAAAGRycy9kb3ducmV2LnhtbESPQYvCMBSE7wv+h/AEb2uqsCLVKCIICyuIXQ8en80z&#10;rTYvpcnW6q83grDHYWa+YebLzlaipcaXjhWMhgkI4tzpko2Cw+/mcwrCB2SNlWNScCcPy0XvY46p&#10;djfeU5sFIyKEfYoKihDqVEqfF2TRD11NHL2zayyGKBsjdYO3CLeVHCfJRFosOS4UWNO6oPya/VkF&#10;4+3xZ3eaUnkxPMnMYysf99AqNeh3qxmIQF34D7/b31rB1wheX+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VSgcMAAADbAAAADwAAAAAAAAAAAAAAAACYAgAAZHJzL2Rv&#10;d25yZXYueG1sUEsFBgAAAAAEAAQA9QAAAIgDAAAAAA==&#10;" fillcolor="white [3201]" strokecolor="#4bacc6 [3208]">
              <v:shadow color="#868686"/>
              <v:textbox>
                <w:txbxContent>
                  <w:p w:rsidR="00D9468A" w:rsidRDefault="004E3650" w:rsidP="00D9468A">
                    <w:r>
                      <w:t xml:space="preserve"> cumhuriyet</w:t>
                    </w:r>
                  </w:p>
                </w:txbxContent>
              </v:textbox>
            </v:roundrect>
            <v:roundrect id="AutoShape 36" o:spid="_x0000_s1030" style="position:absolute;left:1825;top:5546;width:1030;height:4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fM9sQA&#10;AADbAAAADwAAAGRycy9kb3ducmV2LnhtbESPQWvCQBSE74X+h+UJvdWNAUVS11AKhYJCMXro8TX7&#10;uolm34bsNon+elcQPA4z8w2zykfbiJ46XztWMJsmIIhLp2s2Cg77z9clCB+QNTaOScGZPOTr56cV&#10;ZtoNvKO+CEZECPsMFVQhtJmUvqzIop+6ljh6f66zGKLsjNQdDhFuG5kmyUJarDkuVNjSR0Xlqfi3&#10;CtLtz+b7d0n10fCiMJetvJxDr9TLZHx/AxFoDI/wvf2lFcxTuH2JP0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HzPbEAAAA2wAAAA8AAAAAAAAAAAAAAAAAmAIAAGRycy9k&#10;b3ducmV2LnhtbFBLBQYAAAAABAAEAPUAAACJAwAAAAA=&#10;" fillcolor="white [3201]" strokecolor="#4bacc6 [3208]">
              <v:shadow color="#868686"/>
              <v:textbox>
                <w:txbxContent>
                  <w:p w:rsidR="00D9468A" w:rsidRDefault="00D9468A" w:rsidP="00D9468A">
                    <w:r>
                      <w:t xml:space="preserve">mareşal  </w:t>
                    </w:r>
                  </w:p>
                </w:txbxContent>
              </v:textbox>
            </v:roundrect>
            <v:roundrect id="AutoShape 37" o:spid="_x0000_s1031" style="position:absolute;left:6078;top:5522;width:1808;height:4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tpbcQA&#10;AADbAAAADwAAAGRycy9kb3ducmV2LnhtbESPQWvCQBSE70L/w/IK3nRTixKiq5RCoVBBGj14fGaf&#10;m2j2bchuY/TXuwXB4zAz3zCLVW9r0VHrK8cK3sYJCOLC6YqNgt32a5SC8AFZY+2YFFzJw2r5Mlhg&#10;pt2Ff6nLgxERwj5DBWUITSalL0qy6MeuIY7e0bUWQ5StkbrFS4TbWk6SZCYtVhwXSmzos6TinP9Z&#10;BZP1/mdzSKk6GZ7l5raWt2volBq+9h9zEIH68Aw/2t9awfQd/r/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LaW3EAAAA2wAAAA8AAAAAAAAAAAAAAAAAmAIAAGRycy9k&#10;b3ducmV2LnhtbFBLBQYAAAAABAAEAPUAAACJAwAAAAA=&#10;" fillcolor="white [3201]" strokecolor="#4bacc6 [3208]">
              <v:shadow color="#868686"/>
              <v:textbox>
                <w:txbxContent>
                  <w:p w:rsidR="00D9468A" w:rsidRDefault="00D9468A" w:rsidP="00D9468A">
                    <w:r>
                      <w:t xml:space="preserve"> Lozan Antlaşması</w:t>
                    </w:r>
                  </w:p>
                </w:txbxContent>
              </v:textbox>
            </v:roundrect>
            <v:roundrect id="AutoShape 39" o:spid="_x0000_s1032" style="position:absolute;left:5005;top:5546;width:962;height:4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5UgsMA&#10;AADbAAAADwAAAGRycy9kb3ducmV2LnhtbESPQYvCMBSE7wv+h/AEb2uqoEg1igiCsIJY97DHZ/NM&#10;q81LabK1+uvNwoLHYWa+YRarzlaipcaXjhWMhgkI4tzpko2C79P2cwbCB2SNlWNS8CAPq2XvY4Gp&#10;dnc+UpsFIyKEfYoKihDqVEqfF2TRD11NHL2LayyGKBsjdYP3CLeVHCfJVFosOS4UWNOmoPyW/VoF&#10;4/3P1+E8o/JqeJqZ514+H6FVatDv1nMQgbrwDv+3d1rBZAJ/X+IP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5UgsMAAADbAAAADwAAAAAAAAAAAAAAAACYAgAAZHJzL2Rv&#10;d25yZXYueG1sUEsFBgAAAAAEAAQA9QAAAIgDAAAAAA==&#10;" fillcolor="white [3201]" strokecolor="#4bacc6 [3208]">
              <v:shadow color="#868686"/>
              <v:textbox>
                <w:txbxContent>
                  <w:p w:rsidR="00D9468A" w:rsidRDefault="004E3650" w:rsidP="00D9468A">
                    <w:r>
                      <w:t>kültür</w:t>
                    </w:r>
                  </w:p>
                </w:txbxContent>
              </v:textbox>
            </v:roundrect>
          </v:group>
        </w:pict>
      </w:r>
      <w:r w:rsidR="00D9468A" w:rsidRPr="00C31B54">
        <w:rPr>
          <w:b/>
          <w:u w:val="single"/>
        </w:rPr>
        <w:t>B- Aşağıda verilen kelime ya da kelime gruplarını boş bırakılan yerlere yazarak cümleyi tamamlayınız.</w:t>
      </w:r>
      <w:r w:rsidR="007F0E83" w:rsidRPr="00C31B54">
        <w:rPr>
          <w:b/>
          <w:sz w:val="20"/>
          <w:szCs w:val="20"/>
          <w:u w:val="single"/>
        </w:rPr>
        <w:t>(</w:t>
      </w:r>
      <w:r w:rsidR="00676B59">
        <w:rPr>
          <w:b/>
          <w:sz w:val="20"/>
          <w:szCs w:val="20"/>
          <w:u w:val="single"/>
        </w:rPr>
        <w:t>6</w:t>
      </w:r>
      <w:r w:rsidR="00D9468A" w:rsidRPr="00C31B54">
        <w:rPr>
          <w:b/>
          <w:sz w:val="20"/>
          <w:szCs w:val="20"/>
          <w:u w:val="single"/>
        </w:rPr>
        <w:t xml:space="preserve"> puan)</w:t>
      </w:r>
    </w:p>
    <w:p w:rsidR="00D9468A" w:rsidRPr="004562BD" w:rsidRDefault="00D9468A" w:rsidP="00D9468A">
      <w:pPr>
        <w:pStyle w:val="AralkYok"/>
        <w:rPr>
          <w:sz w:val="20"/>
          <w:szCs w:val="20"/>
        </w:rPr>
      </w:pPr>
    </w:p>
    <w:p w:rsidR="008418AE" w:rsidRDefault="008418AE" w:rsidP="008418AE">
      <w:pPr>
        <w:pStyle w:val="AralkYok"/>
      </w:pPr>
    </w:p>
    <w:p w:rsidR="00676B59" w:rsidRPr="00676B59" w:rsidRDefault="00676B59" w:rsidP="008418AE">
      <w:pPr>
        <w:pStyle w:val="AralkYok"/>
        <w:rPr>
          <w:rFonts w:eastAsia="Calibri"/>
          <w:lang w:eastAsia="tr-TR"/>
        </w:rPr>
      </w:pPr>
      <w:r>
        <w:t>1-</w:t>
      </w:r>
      <w:r>
        <w:rPr>
          <w:rFonts w:eastAsia="Calibri"/>
          <w:lang w:eastAsia="tr-TR"/>
        </w:rPr>
        <w:t>29 Ekim 1923 tarihinde …………………………….. ilan edildi.</w:t>
      </w:r>
    </w:p>
    <w:p w:rsidR="008E6ABF" w:rsidRPr="008418AE" w:rsidRDefault="00D9468A" w:rsidP="008418AE">
      <w:pPr>
        <w:pStyle w:val="AralkYok"/>
      </w:pPr>
      <w:r w:rsidRPr="008418AE">
        <w:t xml:space="preserve">2- </w:t>
      </w:r>
      <w:r w:rsidR="008E6ABF" w:rsidRPr="008418AE">
        <w:t xml:space="preserve"> Bir milletin meydana getirdiği maddi ve manevi değerlere………………………………denir.</w:t>
      </w:r>
    </w:p>
    <w:p w:rsidR="00D9468A" w:rsidRPr="00C71549" w:rsidRDefault="00D9468A" w:rsidP="008E6ABF">
      <w:pPr>
        <w:pStyle w:val="AralkYok"/>
      </w:pPr>
      <w:r w:rsidRPr="00C71549">
        <w:t>3- Olayları tarihsel sıralamaya göre dizmeye    ………………………….. denir.</w:t>
      </w:r>
    </w:p>
    <w:p w:rsidR="00D9468A" w:rsidRPr="00C71549" w:rsidRDefault="00676B59" w:rsidP="008E6ABF">
      <w:pPr>
        <w:pStyle w:val="AralkYok"/>
      </w:pPr>
      <w:r>
        <w:t>4</w:t>
      </w:r>
      <w:r w:rsidR="00D9468A" w:rsidRPr="00C71549">
        <w:t>-</w:t>
      </w:r>
      <w:r w:rsidR="001253A5" w:rsidRPr="00C71549">
        <w:t xml:space="preserve"> </w:t>
      </w:r>
      <w:r w:rsidR="00D9468A" w:rsidRPr="00C71549">
        <w:t>Mustafa Kemal Sakarya Meydan Savaşı sonrasında    …………………</w:t>
      </w:r>
      <w:r w:rsidR="00ED0F1A" w:rsidRPr="00C71549">
        <w:t>..</w:t>
      </w:r>
      <w:r w:rsidR="00D9468A" w:rsidRPr="00C71549">
        <w:t>…….….   ünvanı almıştır.</w:t>
      </w:r>
    </w:p>
    <w:p w:rsidR="008E6ABF" w:rsidRPr="00C71549" w:rsidRDefault="00676B59" w:rsidP="008E6ABF">
      <w:pPr>
        <w:pStyle w:val="AralkYok"/>
        <w:rPr>
          <w:rFonts w:eastAsia="Calibri"/>
          <w:lang w:eastAsia="tr-TR"/>
        </w:rPr>
      </w:pPr>
      <w:r>
        <w:t>5</w:t>
      </w:r>
      <w:r w:rsidR="00D9468A" w:rsidRPr="00C71549">
        <w:t xml:space="preserve">- </w:t>
      </w:r>
      <w:r w:rsidR="008E6ABF" w:rsidRPr="00C71549">
        <w:rPr>
          <w:rFonts w:eastAsia="Calibri"/>
          <w:lang w:eastAsia="tr-TR"/>
        </w:rPr>
        <w:t>Türkiye Cumhuriyeti’nden önceki devletimizin adı ………………………………………………….’dir.</w:t>
      </w:r>
    </w:p>
    <w:p w:rsidR="008E6ABF" w:rsidRPr="00C71549" w:rsidRDefault="00676B59" w:rsidP="008E6ABF">
      <w:pPr>
        <w:pStyle w:val="AralkYok"/>
        <w:rPr>
          <w:rFonts w:eastAsia="Calibri"/>
          <w:lang w:eastAsia="tr-TR"/>
        </w:rPr>
      </w:pPr>
      <w:r>
        <w:rPr>
          <w:rFonts w:eastAsia="Calibri"/>
          <w:lang w:eastAsia="tr-TR"/>
        </w:rPr>
        <w:t>6</w:t>
      </w:r>
      <w:r w:rsidR="008E6ABF" w:rsidRPr="00C71549">
        <w:rPr>
          <w:rFonts w:eastAsia="Calibri"/>
          <w:lang w:eastAsia="tr-TR"/>
        </w:rPr>
        <w:t xml:space="preserve">- </w:t>
      </w:r>
      <w:r w:rsidR="008E6ABF" w:rsidRPr="00C71549">
        <w:t>Türkiye Devleti’nin dünya devletleri tarafından tanındığı anlaşma…………</w:t>
      </w:r>
      <w:r w:rsidR="00C71549">
        <w:t>……</w:t>
      </w:r>
      <w:r w:rsidR="008E6ABF" w:rsidRPr="00C71549">
        <w:t>…………………………’dır</w:t>
      </w:r>
      <w:r w:rsidR="008E6ABF" w:rsidRPr="00C71549">
        <w:rPr>
          <w:rFonts w:eastAsia="Calibri"/>
          <w:lang w:eastAsia="tr-TR"/>
        </w:rPr>
        <w:t>.</w:t>
      </w:r>
    </w:p>
    <w:p w:rsidR="00152A50" w:rsidRDefault="00152A50" w:rsidP="00C8675E">
      <w:pPr>
        <w:kinsoku w:val="0"/>
        <w:overflowPunct w:val="0"/>
        <w:autoSpaceDE w:val="0"/>
        <w:autoSpaceDN w:val="0"/>
        <w:adjustRightInd w:val="0"/>
        <w:spacing w:before="5" w:after="0" w:line="40" w:lineRule="exact"/>
        <w:rPr>
          <w:rFonts w:ascii="Times New Roman" w:hAnsi="Times New Roman" w:cs="Times New Roman"/>
          <w:sz w:val="4"/>
          <w:szCs w:val="4"/>
        </w:rPr>
      </w:pPr>
    </w:p>
    <w:p w:rsidR="00152A50" w:rsidRDefault="00152A50" w:rsidP="00C8675E">
      <w:pPr>
        <w:kinsoku w:val="0"/>
        <w:overflowPunct w:val="0"/>
        <w:autoSpaceDE w:val="0"/>
        <w:autoSpaceDN w:val="0"/>
        <w:adjustRightInd w:val="0"/>
        <w:spacing w:before="5" w:after="0" w:line="40" w:lineRule="exact"/>
        <w:rPr>
          <w:rFonts w:ascii="Times New Roman" w:hAnsi="Times New Roman" w:cs="Times New Roman"/>
          <w:sz w:val="4"/>
          <w:szCs w:val="4"/>
        </w:rPr>
      </w:pPr>
    </w:p>
    <w:p w:rsidR="00152A50" w:rsidRPr="00C8675E" w:rsidRDefault="00152A50" w:rsidP="00C8675E">
      <w:pPr>
        <w:kinsoku w:val="0"/>
        <w:overflowPunct w:val="0"/>
        <w:autoSpaceDE w:val="0"/>
        <w:autoSpaceDN w:val="0"/>
        <w:adjustRightInd w:val="0"/>
        <w:spacing w:before="5" w:after="0" w:line="40" w:lineRule="exact"/>
        <w:rPr>
          <w:rFonts w:ascii="Times New Roman" w:hAnsi="Times New Roman" w:cs="Times New Roman"/>
          <w:sz w:val="4"/>
          <w:szCs w:val="4"/>
        </w:rPr>
      </w:pPr>
    </w:p>
    <w:tbl>
      <w:tblPr>
        <w:tblW w:w="0" w:type="auto"/>
        <w:tblInd w:w="410" w:type="dxa"/>
        <w:tblLayout w:type="fixed"/>
        <w:tblCellMar>
          <w:left w:w="0" w:type="dxa"/>
          <w:right w:w="0" w:type="dxa"/>
        </w:tblCellMar>
        <w:tblLook w:val="0000"/>
      </w:tblPr>
      <w:tblGrid>
        <w:gridCol w:w="3004"/>
        <w:gridCol w:w="3005"/>
        <w:gridCol w:w="3005"/>
      </w:tblGrid>
      <w:tr w:rsidR="00C8675E" w:rsidRPr="002F5FD7" w:rsidTr="001864ED">
        <w:trPr>
          <w:trHeight w:hRule="exact" w:val="285"/>
        </w:trPr>
        <w:tc>
          <w:tcPr>
            <w:tcW w:w="3004" w:type="dxa"/>
            <w:tcBorders>
              <w:top w:val="single" w:sz="5" w:space="0" w:color="92278F"/>
              <w:left w:val="single" w:sz="5" w:space="0" w:color="92278F"/>
              <w:bottom w:val="single" w:sz="5" w:space="0" w:color="92278F"/>
              <w:right w:val="single" w:sz="5" w:space="0" w:color="92278F"/>
            </w:tcBorders>
          </w:tcPr>
          <w:p w:rsidR="00C8675E" w:rsidRPr="002F5FD7" w:rsidRDefault="00C8675E" w:rsidP="00BF7A62">
            <w:pPr>
              <w:pStyle w:val="AralkYok"/>
              <w:rPr>
                <w:rFonts w:cstheme="minorHAnsi"/>
              </w:rPr>
            </w:pPr>
            <w:r w:rsidRPr="002F5FD7">
              <w:rPr>
                <w:rFonts w:cstheme="minorHAnsi"/>
                <w:color w:val="231F20"/>
              </w:rPr>
              <w:t xml:space="preserve">1. </w:t>
            </w:r>
            <w:r w:rsidR="00BF7A62" w:rsidRPr="002F5FD7">
              <w:rPr>
                <w:rFonts w:cstheme="minorHAnsi"/>
                <w:color w:val="231F20"/>
              </w:rPr>
              <w:t>Gö</w:t>
            </w:r>
            <w:r w:rsidR="00BF7A62" w:rsidRPr="002F5FD7">
              <w:rPr>
                <w:rFonts w:cstheme="minorHAnsi"/>
                <w:color w:val="231F20"/>
                <w:spacing w:val="-4"/>
              </w:rPr>
              <w:t>r</w:t>
            </w:r>
            <w:r w:rsidR="00BF7A62" w:rsidRPr="002F5FD7">
              <w:rPr>
                <w:rFonts w:cstheme="minorHAnsi"/>
                <w:color w:val="231F20"/>
              </w:rPr>
              <w:t>desli Makbule</w:t>
            </w:r>
          </w:p>
        </w:tc>
        <w:tc>
          <w:tcPr>
            <w:tcW w:w="3005" w:type="dxa"/>
            <w:tcBorders>
              <w:top w:val="single" w:sz="5" w:space="0" w:color="92278F"/>
              <w:left w:val="single" w:sz="5" w:space="0" w:color="92278F"/>
              <w:bottom w:val="single" w:sz="5" w:space="0" w:color="92278F"/>
              <w:right w:val="single" w:sz="5" w:space="0" w:color="92278F"/>
            </w:tcBorders>
          </w:tcPr>
          <w:p w:rsidR="00C8675E" w:rsidRPr="002F5FD7" w:rsidRDefault="00C8675E" w:rsidP="00AF4AF1">
            <w:pPr>
              <w:pStyle w:val="AralkYok"/>
              <w:rPr>
                <w:rFonts w:cstheme="minorHAnsi"/>
              </w:rPr>
            </w:pPr>
            <w:r w:rsidRPr="002F5FD7">
              <w:rPr>
                <w:rFonts w:cstheme="minorHAnsi"/>
                <w:color w:val="231F20"/>
              </w:rPr>
              <w:t>2. Mu</w:t>
            </w:r>
            <w:r w:rsidRPr="002F5FD7">
              <w:rPr>
                <w:rFonts w:cstheme="minorHAnsi"/>
                <w:color w:val="231F20"/>
                <w:spacing w:val="-3"/>
              </w:rPr>
              <w:t>st</w:t>
            </w:r>
            <w:r w:rsidRPr="002F5FD7">
              <w:rPr>
                <w:rFonts w:cstheme="minorHAnsi"/>
                <w:color w:val="231F20"/>
                <w:spacing w:val="-2"/>
              </w:rPr>
              <w:t>a</w:t>
            </w:r>
            <w:r w:rsidRPr="002F5FD7">
              <w:rPr>
                <w:rFonts w:cstheme="minorHAnsi"/>
                <w:color w:val="231F20"/>
                <w:spacing w:val="-5"/>
              </w:rPr>
              <w:t>f</w:t>
            </w:r>
            <w:r w:rsidRPr="002F5FD7">
              <w:rPr>
                <w:rFonts w:cstheme="minorHAnsi"/>
                <w:color w:val="231F20"/>
              </w:rPr>
              <w:t xml:space="preserve">a </w:t>
            </w:r>
            <w:r w:rsidRPr="002F5FD7">
              <w:rPr>
                <w:rFonts w:cstheme="minorHAnsi"/>
                <w:color w:val="231F20"/>
                <w:spacing w:val="-5"/>
              </w:rPr>
              <w:t>K</w:t>
            </w:r>
            <w:r w:rsidRPr="002F5FD7">
              <w:rPr>
                <w:rFonts w:cstheme="minorHAnsi"/>
                <w:color w:val="231F20"/>
              </w:rPr>
              <w:t xml:space="preserve">emal </w:t>
            </w:r>
            <w:r w:rsidRPr="002F5FD7">
              <w:rPr>
                <w:rFonts w:cstheme="minorHAnsi"/>
                <w:color w:val="231F20"/>
                <w:spacing w:val="-6"/>
              </w:rPr>
              <w:t>P</w:t>
            </w:r>
            <w:r w:rsidRPr="002F5FD7">
              <w:rPr>
                <w:rFonts w:cstheme="minorHAnsi"/>
                <w:color w:val="231F20"/>
              </w:rPr>
              <w:t>aşa</w:t>
            </w:r>
          </w:p>
        </w:tc>
        <w:tc>
          <w:tcPr>
            <w:tcW w:w="3005" w:type="dxa"/>
            <w:tcBorders>
              <w:top w:val="single" w:sz="5" w:space="0" w:color="92278F"/>
              <w:left w:val="single" w:sz="5" w:space="0" w:color="92278F"/>
              <w:bottom w:val="single" w:sz="5" w:space="0" w:color="92278F"/>
              <w:right w:val="single" w:sz="5" w:space="0" w:color="92278F"/>
            </w:tcBorders>
          </w:tcPr>
          <w:p w:rsidR="00C8675E" w:rsidRPr="002F5FD7" w:rsidRDefault="00C8675E" w:rsidP="003E55F5">
            <w:pPr>
              <w:pStyle w:val="AralkYok"/>
              <w:rPr>
                <w:rFonts w:cstheme="minorHAnsi"/>
              </w:rPr>
            </w:pPr>
            <w:r w:rsidRPr="002F5FD7">
              <w:rPr>
                <w:rFonts w:cstheme="minorHAnsi"/>
                <w:color w:val="231F20"/>
              </w:rPr>
              <w:t xml:space="preserve">3. </w:t>
            </w:r>
            <w:r w:rsidR="00F371E0" w:rsidRPr="002F5FD7">
              <w:rPr>
                <w:rFonts w:cstheme="minorHAnsi"/>
              </w:rPr>
              <w:t>Kastamonulu Şerife Bacı</w:t>
            </w:r>
          </w:p>
        </w:tc>
      </w:tr>
      <w:tr w:rsidR="00C8675E" w:rsidRPr="002F5FD7" w:rsidTr="002F5FD7">
        <w:trPr>
          <w:trHeight w:hRule="exact" w:val="279"/>
        </w:trPr>
        <w:tc>
          <w:tcPr>
            <w:tcW w:w="3004" w:type="dxa"/>
            <w:tcBorders>
              <w:top w:val="single" w:sz="5" w:space="0" w:color="92278F"/>
              <w:left w:val="single" w:sz="5" w:space="0" w:color="92278F"/>
              <w:bottom w:val="single" w:sz="5" w:space="0" w:color="92278F"/>
              <w:right w:val="single" w:sz="5" w:space="0" w:color="92278F"/>
            </w:tcBorders>
          </w:tcPr>
          <w:p w:rsidR="00C8675E" w:rsidRPr="002F5FD7" w:rsidRDefault="00C8675E" w:rsidP="00AF4AF1">
            <w:pPr>
              <w:pStyle w:val="AralkYok"/>
              <w:rPr>
                <w:rFonts w:cstheme="minorHAnsi"/>
              </w:rPr>
            </w:pPr>
            <w:r w:rsidRPr="002F5FD7">
              <w:rPr>
                <w:rFonts w:cstheme="minorHAnsi"/>
                <w:color w:val="231F20"/>
              </w:rPr>
              <w:t xml:space="preserve">4. Hasan </w:t>
            </w:r>
            <w:r w:rsidRPr="002F5FD7">
              <w:rPr>
                <w:rFonts w:cstheme="minorHAnsi"/>
                <w:color w:val="231F20"/>
                <w:spacing w:val="-19"/>
              </w:rPr>
              <w:t>T</w:t>
            </w:r>
            <w:r w:rsidRPr="002F5FD7">
              <w:rPr>
                <w:rFonts w:cstheme="minorHAnsi"/>
                <w:color w:val="231F20"/>
              </w:rPr>
              <w:t>ahsin</w:t>
            </w:r>
          </w:p>
        </w:tc>
        <w:tc>
          <w:tcPr>
            <w:tcW w:w="3005" w:type="dxa"/>
            <w:tcBorders>
              <w:top w:val="single" w:sz="5" w:space="0" w:color="92278F"/>
              <w:left w:val="single" w:sz="5" w:space="0" w:color="92278F"/>
              <w:bottom w:val="single" w:sz="5" w:space="0" w:color="92278F"/>
              <w:right w:val="single" w:sz="5" w:space="0" w:color="92278F"/>
            </w:tcBorders>
          </w:tcPr>
          <w:p w:rsidR="00C8675E" w:rsidRPr="002F5FD7" w:rsidRDefault="00C8675E" w:rsidP="003E55F5">
            <w:pPr>
              <w:pStyle w:val="AralkYok"/>
              <w:rPr>
                <w:rFonts w:cstheme="minorHAnsi"/>
              </w:rPr>
            </w:pPr>
            <w:r w:rsidRPr="002F5FD7">
              <w:rPr>
                <w:rFonts w:cstheme="minorHAnsi"/>
                <w:color w:val="231F20"/>
              </w:rPr>
              <w:t xml:space="preserve">5. </w:t>
            </w:r>
            <w:r w:rsidR="003E55F5" w:rsidRPr="002F5FD7">
              <w:rPr>
                <w:rFonts w:cstheme="minorHAnsi"/>
                <w:color w:val="231F20"/>
                <w:spacing w:val="-4"/>
              </w:rPr>
              <w:t>K</w:t>
            </w:r>
            <w:r w:rsidR="003E55F5" w:rsidRPr="002F5FD7">
              <w:rPr>
                <w:rFonts w:cstheme="minorHAnsi"/>
                <w:color w:val="231F20"/>
              </w:rPr>
              <w:t xml:space="preserve">azım </w:t>
            </w:r>
            <w:r w:rsidR="003E55F5" w:rsidRPr="002F5FD7">
              <w:rPr>
                <w:rFonts w:cstheme="minorHAnsi"/>
                <w:color w:val="231F20"/>
                <w:spacing w:val="-4"/>
              </w:rPr>
              <w:t>K</w:t>
            </w:r>
            <w:r w:rsidR="003E55F5" w:rsidRPr="002F5FD7">
              <w:rPr>
                <w:rFonts w:cstheme="minorHAnsi"/>
                <w:color w:val="231F20"/>
              </w:rPr>
              <w:t>a</w:t>
            </w:r>
            <w:r w:rsidR="003E55F5" w:rsidRPr="002F5FD7">
              <w:rPr>
                <w:rFonts w:cstheme="minorHAnsi"/>
                <w:color w:val="231F20"/>
                <w:spacing w:val="-5"/>
              </w:rPr>
              <w:t>r</w:t>
            </w:r>
            <w:r w:rsidR="003E55F5" w:rsidRPr="002F5FD7">
              <w:rPr>
                <w:rFonts w:cstheme="minorHAnsi"/>
                <w:color w:val="231F20"/>
              </w:rPr>
              <w:t>abekir</w:t>
            </w:r>
          </w:p>
        </w:tc>
        <w:tc>
          <w:tcPr>
            <w:tcW w:w="3005" w:type="dxa"/>
            <w:tcBorders>
              <w:top w:val="single" w:sz="5" w:space="0" w:color="92278F"/>
              <w:left w:val="single" w:sz="5" w:space="0" w:color="92278F"/>
              <w:bottom w:val="single" w:sz="5" w:space="0" w:color="92278F"/>
              <w:right w:val="single" w:sz="5" w:space="0" w:color="92278F"/>
            </w:tcBorders>
          </w:tcPr>
          <w:p w:rsidR="00C8675E" w:rsidRPr="002F5FD7" w:rsidRDefault="00C8675E" w:rsidP="00AF4AF1">
            <w:pPr>
              <w:pStyle w:val="AralkYok"/>
              <w:rPr>
                <w:rFonts w:cstheme="minorHAnsi"/>
              </w:rPr>
            </w:pPr>
            <w:r w:rsidRPr="002F5FD7">
              <w:rPr>
                <w:rFonts w:cstheme="minorHAnsi"/>
                <w:color w:val="231F20"/>
              </w:rPr>
              <w:t>6. Ali Saip B</w:t>
            </w:r>
            <w:r w:rsidRPr="002F5FD7">
              <w:rPr>
                <w:rFonts w:cstheme="minorHAnsi"/>
                <w:color w:val="231F20"/>
                <w:spacing w:val="-2"/>
              </w:rPr>
              <w:t>e</w:t>
            </w:r>
            <w:r w:rsidRPr="002F5FD7">
              <w:rPr>
                <w:rFonts w:cstheme="minorHAnsi"/>
                <w:color w:val="231F20"/>
              </w:rPr>
              <w:t>y</w:t>
            </w:r>
          </w:p>
        </w:tc>
      </w:tr>
      <w:tr w:rsidR="00FB5DC5" w:rsidRPr="002F5FD7" w:rsidTr="002F5FD7">
        <w:trPr>
          <w:trHeight w:hRule="exact" w:val="289"/>
        </w:trPr>
        <w:tc>
          <w:tcPr>
            <w:tcW w:w="3004" w:type="dxa"/>
            <w:tcBorders>
              <w:top w:val="single" w:sz="5" w:space="0" w:color="92278F"/>
              <w:left w:val="single" w:sz="5" w:space="0" w:color="92278F"/>
              <w:bottom w:val="single" w:sz="5" w:space="0" w:color="92278F"/>
              <w:right w:val="single" w:sz="5" w:space="0" w:color="92278F"/>
            </w:tcBorders>
          </w:tcPr>
          <w:p w:rsidR="00FB5DC5" w:rsidRPr="002F5FD7" w:rsidRDefault="00FB5DC5" w:rsidP="00AF4AF1">
            <w:pPr>
              <w:pStyle w:val="AralkYok"/>
              <w:rPr>
                <w:rFonts w:cstheme="minorHAnsi"/>
              </w:rPr>
            </w:pPr>
            <w:r w:rsidRPr="002F5FD7">
              <w:rPr>
                <w:rFonts w:cstheme="minorHAnsi"/>
                <w:color w:val="231F20"/>
              </w:rPr>
              <w:t>7. Şahin B</w:t>
            </w:r>
            <w:r w:rsidRPr="002F5FD7">
              <w:rPr>
                <w:rFonts w:cstheme="minorHAnsi"/>
                <w:color w:val="231F20"/>
                <w:spacing w:val="-2"/>
              </w:rPr>
              <w:t>e</w:t>
            </w:r>
            <w:r w:rsidRPr="002F5FD7">
              <w:rPr>
                <w:rFonts w:cstheme="minorHAnsi"/>
                <w:color w:val="231F20"/>
              </w:rPr>
              <w:t>y</w:t>
            </w:r>
          </w:p>
        </w:tc>
        <w:tc>
          <w:tcPr>
            <w:tcW w:w="3005" w:type="dxa"/>
            <w:tcBorders>
              <w:top w:val="single" w:sz="5" w:space="0" w:color="92278F"/>
              <w:left w:val="single" w:sz="5" w:space="0" w:color="92278F"/>
              <w:bottom w:val="single" w:sz="5" w:space="0" w:color="92278F"/>
              <w:right w:val="single" w:sz="5" w:space="0" w:color="92278F"/>
            </w:tcBorders>
          </w:tcPr>
          <w:p w:rsidR="00FB5DC5" w:rsidRPr="002F5FD7" w:rsidRDefault="00FB5DC5" w:rsidP="00AF4AF1">
            <w:pPr>
              <w:pStyle w:val="AralkYok"/>
              <w:rPr>
                <w:rFonts w:cstheme="minorHAnsi"/>
              </w:rPr>
            </w:pPr>
            <w:r w:rsidRPr="002F5FD7">
              <w:rPr>
                <w:rFonts w:cstheme="minorHAnsi"/>
                <w:color w:val="231F20"/>
              </w:rPr>
              <w:t>8. Er</w:t>
            </w:r>
            <w:r w:rsidRPr="002F5FD7">
              <w:rPr>
                <w:rFonts w:cstheme="minorHAnsi"/>
                <w:color w:val="231F20"/>
                <w:spacing w:val="-2"/>
              </w:rPr>
              <w:t>z</w:t>
            </w:r>
            <w:r w:rsidRPr="002F5FD7">
              <w:rPr>
                <w:rFonts w:cstheme="minorHAnsi"/>
                <w:color w:val="231F20"/>
              </w:rPr>
              <w:t xml:space="preserve">urumlu </w:t>
            </w:r>
            <w:r w:rsidR="003E55F5" w:rsidRPr="002F5FD7">
              <w:rPr>
                <w:rFonts w:cstheme="minorHAnsi"/>
                <w:color w:val="231F20"/>
              </w:rPr>
              <w:t xml:space="preserve"> </w:t>
            </w:r>
            <w:r w:rsidRPr="002F5FD7">
              <w:rPr>
                <w:rFonts w:cstheme="minorHAnsi"/>
                <w:color w:val="231F20"/>
                <w:spacing w:val="-7"/>
              </w:rPr>
              <w:t>F</w:t>
            </w:r>
            <w:r w:rsidRPr="002F5FD7">
              <w:rPr>
                <w:rFonts w:cstheme="minorHAnsi"/>
                <w:color w:val="231F20"/>
                <w:spacing w:val="-3"/>
              </w:rPr>
              <w:t>a</w:t>
            </w:r>
            <w:r w:rsidRPr="002F5FD7">
              <w:rPr>
                <w:rFonts w:cstheme="minorHAnsi"/>
                <w:color w:val="231F20"/>
              </w:rPr>
              <w:t>tma</w:t>
            </w:r>
          </w:p>
        </w:tc>
        <w:tc>
          <w:tcPr>
            <w:tcW w:w="3005" w:type="dxa"/>
            <w:tcBorders>
              <w:top w:val="single" w:sz="5" w:space="0" w:color="92278F"/>
              <w:left w:val="single" w:sz="5" w:space="0" w:color="92278F"/>
              <w:bottom w:val="single" w:sz="5" w:space="0" w:color="92278F"/>
              <w:right w:val="single" w:sz="5" w:space="0" w:color="92278F"/>
            </w:tcBorders>
          </w:tcPr>
          <w:p w:rsidR="00FB5DC5" w:rsidRPr="002F5FD7" w:rsidRDefault="00FB5DC5" w:rsidP="00AF4AF1">
            <w:pPr>
              <w:pStyle w:val="AralkYok"/>
              <w:rPr>
                <w:rFonts w:cstheme="minorHAnsi"/>
              </w:rPr>
            </w:pPr>
            <w:r w:rsidRPr="002F5FD7">
              <w:rPr>
                <w:rFonts w:cstheme="minorHAnsi"/>
                <w:color w:val="231F20"/>
              </w:rPr>
              <w:t>9. İsm</w:t>
            </w:r>
            <w:r w:rsidRPr="002F5FD7">
              <w:rPr>
                <w:rFonts w:cstheme="minorHAnsi"/>
                <w:color w:val="231F20"/>
                <w:spacing w:val="-2"/>
              </w:rPr>
              <w:t>e</w:t>
            </w:r>
            <w:r w:rsidRPr="002F5FD7">
              <w:rPr>
                <w:rFonts w:cstheme="minorHAnsi"/>
                <w:color w:val="231F20"/>
              </w:rPr>
              <w:t xml:space="preserve">t </w:t>
            </w:r>
            <w:r w:rsidRPr="002F5FD7">
              <w:rPr>
                <w:rFonts w:cstheme="minorHAnsi"/>
                <w:color w:val="231F20"/>
                <w:spacing w:val="-6"/>
              </w:rPr>
              <w:t>P</w:t>
            </w:r>
            <w:r w:rsidRPr="002F5FD7">
              <w:rPr>
                <w:rFonts w:cstheme="minorHAnsi"/>
                <w:color w:val="231F20"/>
              </w:rPr>
              <w:t>aşa</w:t>
            </w:r>
            <w:r w:rsidR="00972D4E">
              <w:rPr>
                <w:rFonts w:cstheme="minorHAnsi"/>
                <w:color w:val="231F20"/>
              </w:rPr>
              <w:t xml:space="preserve"> (İnönü)</w:t>
            </w:r>
          </w:p>
        </w:tc>
      </w:tr>
      <w:tr w:rsidR="00C8675E" w:rsidRPr="002F5FD7" w:rsidTr="002F5FD7">
        <w:trPr>
          <w:trHeight w:hRule="exact" w:val="369"/>
        </w:trPr>
        <w:tc>
          <w:tcPr>
            <w:tcW w:w="3004" w:type="dxa"/>
            <w:tcBorders>
              <w:top w:val="single" w:sz="5" w:space="0" w:color="92278F"/>
              <w:left w:val="single" w:sz="5" w:space="0" w:color="92278F"/>
              <w:bottom w:val="single" w:sz="5" w:space="0" w:color="92278F"/>
              <w:right w:val="single" w:sz="5" w:space="0" w:color="92278F"/>
            </w:tcBorders>
          </w:tcPr>
          <w:p w:rsidR="00AF4AF1" w:rsidRPr="002F5FD7" w:rsidRDefault="00AF4AF1" w:rsidP="00AF4AF1">
            <w:pPr>
              <w:pStyle w:val="AralkYok"/>
              <w:rPr>
                <w:rFonts w:cstheme="minorHAnsi"/>
              </w:rPr>
            </w:pPr>
            <w:r w:rsidRPr="002F5FD7">
              <w:rPr>
                <w:rFonts w:cstheme="minorHAnsi"/>
              </w:rPr>
              <w:t>10. Şekerci  Ökkeş,</w:t>
            </w:r>
          </w:p>
          <w:p w:rsidR="00C8675E" w:rsidRPr="002F5FD7" w:rsidRDefault="00C8675E" w:rsidP="00AF4AF1">
            <w:pPr>
              <w:pStyle w:val="AralkYok"/>
              <w:rPr>
                <w:rFonts w:cstheme="minorHAnsi"/>
              </w:rPr>
            </w:pPr>
          </w:p>
        </w:tc>
        <w:tc>
          <w:tcPr>
            <w:tcW w:w="3005" w:type="dxa"/>
            <w:tcBorders>
              <w:top w:val="single" w:sz="5" w:space="0" w:color="92278F"/>
              <w:left w:val="single" w:sz="5" w:space="0" w:color="92278F"/>
              <w:bottom w:val="single" w:sz="5" w:space="0" w:color="92278F"/>
              <w:right w:val="single" w:sz="5" w:space="0" w:color="92278F"/>
            </w:tcBorders>
          </w:tcPr>
          <w:p w:rsidR="00AF4AF1" w:rsidRPr="002F5FD7" w:rsidRDefault="00AF4AF1" w:rsidP="00AF4AF1">
            <w:pPr>
              <w:pStyle w:val="AralkYok"/>
              <w:rPr>
                <w:rFonts w:cstheme="minorHAnsi"/>
              </w:rPr>
            </w:pPr>
            <w:r w:rsidRPr="002F5FD7">
              <w:rPr>
                <w:rFonts w:cstheme="minorHAnsi"/>
              </w:rPr>
              <w:t>11. Bombac</w:t>
            </w:r>
            <w:r w:rsidR="003E55F5" w:rsidRPr="002F5FD7">
              <w:rPr>
                <w:rFonts w:cstheme="minorHAnsi"/>
              </w:rPr>
              <w:t>ı</w:t>
            </w:r>
            <w:r w:rsidRPr="002F5FD7">
              <w:rPr>
                <w:rFonts w:cstheme="minorHAnsi"/>
              </w:rPr>
              <w:t xml:space="preserve"> Ahmet</w:t>
            </w:r>
          </w:p>
          <w:p w:rsidR="00C8675E" w:rsidRPr="002F5FD7" w:rsidRDefault="00C8675E" w:rsidP="00AF4AF1">
            <w:pPr>
              <w:pStyle w:val="AralkYok"/>
              <w:rPr>
                <w:rFonts w:cstheme="minorHAnsi"/>
              </w:rPr>
            </w:pPr>
          </w:p>
        </w:tc>
        <w:tc>
          <w:tcPr>
            <w:tcW w:w="3005" w:type="dxa"/>
            <w:tcBorders>
              <w:top w:val="single" w:sz="5" w:space="0" w:color="92278F"/>
              <w:left w:val="single" w:sz="5" w:space="0" w:color="92278F"/>
              <w:bottom w:val="single" w:sz="5" w:space="0" w:color="92278F"/>
              <w:right w:val="single" w:sz="5" w:space="0" w:color="92278F"/>
            </w:tcBorders>
          </w:tcPr>
          <w:p w:rsidR="00C8675E" w:rsidRPr="002F5FD7" w:rsidRDefault="00AF4AF1" w:rsidP="00BF7A62">
            <w:pPr>
              <w:pStyle w:val="AralkYok"/>
              <w:rPr>
                <w:rFonts w:cstheme="minorHAnsi"/>
              </w:rPr>
            </w:pPr>
            <w:r w:rsidRPr="002F5FD7">
              <w:rPr>
                <w:rFonts w:cstheme="minorHAnsi"/>
              </w:rPr>
              <w:t>12.</w:t>
            </w:r>
            <w:r w:rsidR="00BF7A62" w:rsidRPr="002F5FD7">
              <w:rPr>
                <w:rFonts w:cstheme="minorHAnsi"/>
                <w:color w:val="231F20"/>
              </w:rPr>
              <w:t xml:space="preserve"> Sü</w:t>
            </w:r>
            <w:r w:rsidR="00BF7A62" w:rsidRPr="002F5FD7">
              <w:rPr>
                <w:rFonts w:cstheme="minorHAnsi"/>
                <w:color w:val="231F20"/>
                <w:spacing w:val="-3"/>
              </w:rPr>
              <w:t>t</w:t>
            </w:r>
            <w:r w:rsidR="00BF7A62" w:rsidRPr="002F5FD7">
              <w:rPr>
                <w:rFonts w:cstheme="minorHAnsi"/>
                <w:color w:val="231F20"/>
              </w:rPr>
              <w:t>çü İmam</w:t>
            </w:r>
            <w:r w:rsidRPr="002F5FD7">
              <w:rPr>
                <w:rFonts w:cstheme="minorHAnsi"/>
              </w:rPr>
              <w:t xml:space="preserve"> </w:t>
            </w:r>
          </w:p>
        </w:tc>
      </w:tr>
    </w:tbl>
    <w:p w:rsidR="002258AB" w:rsidRPr="00C31B54" w:rsidRDefault="002F5FD7" w:rsidP="002258AB">
      <w:pPr>
        <w:pStyle w:val="AralkYok"/>
        <w:rPr>
          <w:b/>
          <w:u w:val="single"/>
        </w:rPr>
      </w:pPr>
      <w:r w:rsidRPr="00C31B54">
        <w:rPr>
          <w:b/>
          <w:u w:val="single"/>
        </w:rPr>
        <w:t>C</w:t>
      </w:r>
      <w:r w:rsidR="00F371E0" w:rsidRPr="00C31B54">
        <w:rPr>
          <w:b/>
          <w:u w:val="single"/>
        </w:rPr>
        <w:t>-</w:t>
      </w:r>
      <w:r w:rsidR="002258AB" w:rsidRPr="00C31B54">
        <w:rPr>
          <w:b/>
          <w:u w:val="single"/>
        </w:rPr>
        <w:t xml:space="preserve">Yukarıdaki Kurtuluş Savaşı kahramanlarını, aşağıdaki cümlelerin sonundaki kutulara, </w:t>
      </w:r>
      <w:r w:rsidRPr="00C31B54">
        <w:rPr>
          <w:b/>
          <w:u w:val="single"/>
        </w:rPr>
        <w:t xml:space="preserve">sayıları doğru olacak biçimde </w:t>
      </w:r>
      <w:r w:rsidR="002258AB" w:rsidRPr="00C31B54">
        <w:rPr>
          <w:b/>
          <w:u w:val="single"/>
        </w:rPr>
        <w:t xml:space="preserve"> yazınız.</w:t>
      </w:r>
      <w:r w:rsidR="00966B93" w:rsidRPr="00C31B54">
        <w:rPr>
          <w:b/>
          <w:u w:val="single"/>
        </w:rPr>
        <w:t>(12</w:t>
      </w:r>
      <w:r w:rsidRPr="00C31B54">
        <w:rPr>
          <w:b/>
          <w:u w:val="single"/>
        </w:rPr>
        <w:t xml:space="preserve"> puan)</w:t>
      </w:r>
    </w:p>
    <w:p w:rsidR="002258AB" w:rsidRPr="00C31B54" w:rsidRDefault="002258AB" w:rsidP="00C8675E">
      <w:pPr>
        <w:kinsoku w:val="0"/>
        <w:overflowPunct w:val="0"/>
        <w:autoSpaceDE w:val="0"/>
        <w:autoSpaceDN w:val="0"/>
        <w:adjustRightInd w:val="0"/>
        <w:spacing w:before="1" w:after="0" w:line="120" w:lineRule="exact"/>
        <w:rPr>
          <w:rFonts w:ascii="Times New Roman" w:hAnsi="Times New Roman" w:cs="Times New Roman"/>
        </w:rPr>
      </w:pPr>
    </w:p>
    <w:p w:rsidR="00C8675E" w:rsidRPr="00C31B54" w:rsidRDefault="004C52EA" w:rsidP="00C8675E">
      <w:pPr>
        <w:numPr>
          <w:ilvl w:val="0"/>
          <w:numId w:val="1"/>
        </w:numPr>
        <w:tabs>
          <w:tab w:val="left" w:pos="360"/>
        </w:tabs>
        <w:kinsoku w:val="0"/>
        <w:overflowPunct w:val="0"/>
        <w:autoSpaceDE w:val="0"/>
        <w:autoSpaceDN w:val="0"/>
        <w:adjustRightInd w:val="0"/>
        <w:spacing w:before="18" w:after="0" w:line="240" w:lineRule="auto"/>
        <w:ind w:left="360"/>
        <w:rPr>
          <w:rFonts w:ascii="Calibri" w:hAnsi="Calibri" w:cs="Calibri"/>
          <w:color w:val="000000"/>
        </w:rPr>
      </w:pPr>
      <w:r w:rsidRPr="004C52EA">
        <w:rPr>
          <w:rFonts w:ascii="Calibri" w:hAnsi="Calibri" w:cs="Calibri"/>
          <w:noProof/>
          <w:color w:val="231F20"/>
          <w:lang w:eastAsia="tr-TR"/>
        </w:rPr>
        <w:pict>
          <v:shape id="Düz Ok Bağlayıcısı 4" o:spid="_x0000_s1049" type="#_x0000_t32" style="position:absolute;left:0;text-align:left;margin-left:298.2pt;margin-top:10.55pt;width:66.75pt;height:.7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" strokecolor="#4579b8 [3044]">
            <v:stroke endarrow="open"/>
          </v:shape>
        </w:pict>
      </w:r>
      <w:r w:rsidRPr="004C52EA">
        <w:rPr>
          <w:rFonts w:ascii="Calibri" w:hAnsi="Calibri" w:cs="Calibri"/>
          <w:noProof/>
          <w:color w:val="231F20"/>
          <w:lang w:eastAsia="tr-TR"/>
        </w:rPr>
        <w:pict>
          <v:rect id="Dikdörtgen 18" o:spid="_x0000_s1048" style="position:absolute;left:0;text-align:left;margin-left:409pt;margin-top:2.15pt;width:19.85pt;height:12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" fillcolor="white [3212]" strokecolor="#243f60 [1604]" strokeweight="1pt"/>
        </w:pict>
      </w:r>
      <w:r w:rsidRPr="004C52EA">
        <w:rPr>
          <w:rFonts w:ascii="Calibri" w:hAnsi="Calibri" w:cs="Calibri"/>
          <w:noProof/>
          <w:color w:val="231F20"/>
          <w:lang w:eastAsia="tr-TR"/>
        </w:rPr>
        <w:pict>
          <v:rect id="Dikdörtgen 15" o:spid="_x0000_s1047" style="position:absolute;left:0;text-align:left;margin-left:386.85pt;margin-top:2.55pt;width:18pt;height:12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" fillcolor="white [3212]" strokecolor="#243f60 [1604]" strokeweight="1pt"/>
        </w:pict>
      </w:r>
      <w:r w:rsidRPr="004C52EA">
        <w:rPr>
          <w:rFonts w:ascii="Calibri" w:hAnsi="Calibri" w:cs="Calibri"/>
          <w:noProof/>
          <w:color w:val="231F20"/>
          <w:lang w:eastAsia="tr-TR"/>
        </w:rPr>
        <w:pict>
          <v:rect id="Dikdörtgen 1" o:spid="_x0000_s1046" style="position:absolute;left:0;text-align:left;margin-left:365.15pt;margin-top:2.1pt;width:18pt;height:12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" fillcolor="white [3212]" strokecolor="#243f60 [1604]" strokeweight="1pt"/>
        </w:pict>
      </w:r>
      <w:r w:rsidR="00C8675E" w:rsidRPr="00C31B54">
        <w:rPr>
          <w:rFonts w:ascii="Calibri" w:hAnsi="Calibri" w:cs="Calibri"/>
          <w:color w:val="231F20"/>
        </w:rPr>
        <w:t>Gün</w:t>
      </w:r>
      <w:r w:rsidR="00C8675E" w:rsidRPr="00C31B54">
        <w:rPr>
          <w:rFonts w:ascii="Calibri" w:hAnsi="Calibri" w:cs="Calibri"/>
          <w:color w:val="231F20"/>
          <w:spacing w:val="-2"/>
        </w:rPr>
        <w:t>e</w:t>
      </w:r>
      <w:r w:rsidR="00C8675E" w:rsidRPr="00C31B54">
        <w:rPr>
          <w:rFonts w:ascii="Calibri" w:hAnsi="Calibri" w:cs="Calibri"/>
          <w:color w:val="231F20"/>
        </w:rPr>
        <w:t>y</w:t>
      </w:r>
      <w:r w:rsidR="00C8675E" w:rsidRPr="00C31B54">
        <w:rPr>
          <w:rFonts w:ascii="Calibri" w:hAnsi="Calibri" w:cs="Calibri"/>
          <w:color w:val="231F20"/>
          <w:spacing w:val="-1"/>
        </w:rPr>
        <w:t xml:space="preserve"> </w:t>
      </w:r>
      <w:r w:rsidR="00C8675E" w:rsidRPr="00C31B54">
        <w:rPr>
          <w:rFonts w:ascii="Calibri" w:hAnsi="Calibri" w:cs="Calibri"/>
          <w:color w:val="231F20"/>
        </w:rPr>
        <w:t>Cephes</w:t>
      </w:r>
      <w:r w:rsidR="00C8675E" w:rsidRPr="00C31B54">
        <w:rPr>
          <w:rFonts w:ascii="Calibri" w:hAnsi="Calibri" w:cs="Calibri"/>
          <w:color w:val="231F20"/>
          <w:spacing w:val="2"/>
        </w:rPr>
        <w:t>i</w:t>
      </w:r>
      <w:r w:rsidR="00C8675E" w:rsidRPr="00C31B54">
        <w:rPr>
          <w:rFonts w:ascii="Calibri" w:hAnsi="Calibri" w:cs="Calibri"/>
          <w:color w:val="231F20"/>
          <w:spacing w:val="-6"/>
        </w:rPr>
        <w:t>’</w:t>
      </w:r>
      <w:r w:rsidR="00C8675E" w:rsidRPr="00C31B54">
        <w:rPr>
          <w:rFonts w:ascii="Calibri" w:hAnsi="Calibri" w:cs="Calibri"/>
          <w:color w:val="231F20"/>
        </w:rPr>
        <w:t>nde</w:t>
      </w:r>
      <w:r w:rsidR="00C8675E" w:rsidRPr="00C31B54">
        <w:rPr>
          <w:rFonts w:ascii="Calibri" w:hAnsi="Calibri" w:cs="Calibri"/>
          <w:color w:val="231F20"/>
          <w:spacing w:val="-1"/>
        </w:rPr>
        <w:t xml:space="preserve"> </w:t>
      </w:r>
      <w:r w:rsidR="00C8675E" w:rsidRPr="00C31B54">
        <w:rPr>
          <w:rFonts w:ascii="Calibri" w:hAnsi="Calibri" w:cs="Calibri"/>
          <w:color w:val="231F20"/>
        </w:rPr>
        <w:t>F</w:t>
      </w:r>
      <w:r w:rsidR="00C8675E" w:rsidRPr="00C31B54">
        <w:rPr>
          <w:rFonts w:ascii="Calibri" w:hAnsi="Calibri" w:cs="Calibri"/>
          <w:color w:val="231F20"/>
          <w:spacing w:val="-5"/>
        </w:rPr>
        <w:t>r</w:t>
      </w:r>
      <w:r w:rsidR="00C8675E" w:rsidRPr="00C31B54">
        <w:rPr>
          <w:rFonts w:ascii="Calibri" w:hAnsi="Calibri" w:cs="Calibri"/>
          <w:color w:val="231F20"/>
        </w:rPr>
        <w:t>ansızla</w:t>
      </w:r>
      <w:r w:rsidR="00C8675E" w:rsidRPr="00C31B54">
        <w:rPr>
          <w:rFonts w:ascii="Calibri" w:hAnsi="Calibri" w:cs="Calibri"/>
          <w:color w:val="231F20"/>
          <w:spacing w:val="-5"/>
        </w:rPr>
        <w:t>r</w:t>
      </w:r>
      <w:r w:rsidR="00C8675E" w:rsidRPr="00C31B54">
        <w:rPr>
          <w:rFonts w:ascii="Calibri" w:hAnsi="Calibri" w:cs="Calibri"/>
          <w:color w:val="231F20"/>
        </w:rPr>
        <w:t xml:space="preserve">a </w:t>
      </w:r>
      <w:r w:rsidR="00C8675E" w:rsidRPr="00C31B54">
        <w:rPr>
          <w:rFonts w:ascii="Calibri" w:hAnsi="Calibri" w:cs="Calibri"/>
          <w:color w:val="231F20"/>
          <w:spacing w:val="-5"/>
        </w:rPr>
        <w:t>k</w:t>
      </w:r>
      <w:r w:rsidR="00C8675E" w:rsidRPr="00C31B54">
        <w:rPr>
          <w:rFonts w:ascii="Calibri" w:hAnsi="Calibri" w:cs="Calibri"/>
          <w:color w:val="231F20"/>
        </w:rPr>
        <w:t>a</w:t>
      </w:r>
      <w:r w:rsidR="00C8675E" w:rsidRPr="00C31B54">
        <w:rPr>
          <w:rFonts w:ascii="Calibri" w:hAnsi="Calibri" w:cs="Calibri"/>
          <w:color w:val="231F20"/>
          <w:spacing w:val="-5"/>
        </w:rPr>
        <w:t>r</w:t>
      </w:r>
      <w:r w:rsidR="00C8675E" w:rsidRPr="00C31B54">
        <w:rPr>
          <w:rFonts w:ascii="Calibri" w:hAnsi="Calibri" w:cs="Calibri"/>
          <w:color w:val="231F20"/>
        </w:rPr>
        <w:t>şı</w:t>
      </w:r>
      <w:r w:rsidR="00C8675E" w:rsidRPr="00C31B54">
        <w:rPr>
          <w:rFonts w:ascii="Calibri" w:hAnsi="Calibri" w:cs="Calibri"/>
          <w:color w:val="231F20"/>
          <w:spacing w:val="-1"/>
        </w:rPr>
        <w:t xml:space="preserve"> </w:t>
      </w:r>
      <w:r w:rsidR="00C8675E" w:rsidRPr="00C31B54">
        <w:rPr>
          <w:rFonts w:ascii="Calibri" w:hAnsi="Calibri" w:cs="Calibri"/>
          <w:color w:val="231F20"/>
        </w:rPr>
        <w:t>kimler mü</w:t>
      </w:r>
      <w:r w:rsidR="00C8675E" w:rsidRPr="00C31B54">
        <w:rPr>
          <w:rFonts w:ascii="Calibri" w:hAnsi="Calibri" w:cs="Calibri"/>
          <w:color w:val="231F20"/>
          <w:spacing w:val="-2"/>
        </w:rPr>
        <w:t>c</w:t>
      </w:r>
      <w:r w:rsidR="00C8675E" w:rsidRPr="00C31B54">
        <w:rPr>
          <w:rFonts w:ascii="Calibri" w:hAnsi="Calibri" w:cs="Calibri"/>
          <w:color w:val="231F20"/>
        </w:rPr>
        <w:t>adele</w:t>
      </w:r>
      <w:r w:rsidR="00C8675E" w:rsidRPr="00C31B54">
        <w:rPr>
          <w:rFonts w:ascii="Calibri" w:hAnsi="Calibri" w:cs="Calibri"/>
          <w:color w:val="231F20"/>
          <w:spacing w:val="-1"/>
        </w:rPr>
        <w:t xml:space="preserve"> </w:t>
      </w:r>
      <w:r w:rsidR="00C8675E" w:rsidRPr="00C31B54">
        <w:rPr>
          <w:rFonts w:ascii="Calibri" w:hAnsi="Calibri" w:cs="Calibri"/>
          <w:color w:val="231F20"/>
          <w:spacing w:val="-2"/>
        </w:rPr>
        <w:t>e</w:t>
      </w:r>
      <w:r w:rsidR="00C8675E" w:rsidRPr="00C31B54">
        <w:rPr>
          <w:rFonts w:ascii="Calibri" w:hAnsi="Calibri" w:cs="Calibri"/>
          <w:color w:val="231F20"/>
        </w:rPr>
        <w:t>tmi</w:t>
      </w:r>
      <w:r w:rsidR="00C8675E" w:rsidRPr="00C31B54">
        <w:rPr>
          <w:rFonts w:ascii="Calibri" w:hAnsi="Calibri" w:cs="Calibri"/>
          <w:color w:val="231F20"/>
          <w:spacing w:val="-3"/>
        </w:rPr>
        <w:t>ş</w:t>
      </w:r>
      <w:r w:rsidR="00C8675E" w:rsidRPr="00C31B54">
        <w:rPr>
          <w:rFonts w:ascii="Calibri" w:hAnsi="Calibri" w:cs="Calibri"/>
          <w:color w:val="231F20"/>
        </w:rPr>
        <w:t>tir?</w:t>
      </w:r>
      <w:r w:rsidR="00FB5DC5" w:rsidRPr="00C31B54">
        <w:rPr>
          <w:rFonts w:ascii="Calibri" w:hAnsi="Calibri" w:cs="Calibri"/>
          <w:color w:val="231F20"/>
        </w:rPr>
        <w:t xml:space="preserve"> </w:t>
      </w:r>
      <w:r w:rsidR="00AF4AF1" w:rsidRPr="00C31B54">
        <w:rPr>
          <w:rFonts w:ascii="Calibri" w:hAnsi="Calibri" w:cs="Calibri"/>
          <w:color w:val="231F20"/>
        </w:rPr>
        <w:t xml:space="preserve">  </w:t>
      </w:r>
      <w:r w:rsidR="00FB5DC5" w:rsidRPr="00C31B54">
        <w:rPr>
          <w:rFonts w:ascii="Calibri" w:hAnsi="Calibri" w:cs="Calibri"/>
          <w:color w:val="231F20"/>
        </w:rPr>
        <w:t xml:space="preserve"> </w:t>
      </w:r>
    </w:p>
    <w:p w:rsidR="00C8675E" w:rsidRPr="00C31B54" w:rsidRDefault="004C52EA" w:rsidP="00C8675E">
      <w:pPr>
        <w:kinsoku w:val="0"/>
        <w:overflowPunct w:val="0"/>
        <w:autoSpaceDE w:val="0"/>
        <w:autoSpaceDN w:val="0"/>
        <w:adjustRightInd w:val="0"/>
        <w:spacing w:before="8" w:after="0" w:line="100" w:lineRule="exact"/>
        <w:rPr>
          <w:rFonts w:ascii="Times New Roman" w:hAnsi="Times New Roman" w:cs="Times New Roman"/>
        </w:rPr>
      </w:pPr>
      <w:r w:rsidRPr="004C52EA">
        <w:rPr>
          <w:rFonts w:ascii="Calibri" w:hAnsi="Calibri" w:cs="Calibri"/>
          <w:noProof/>
          <w:color w:val="231F20"/>
          <w:lang w:eastAsia="tr-TR"/>
        </w:rPr>
        <w:pict>
          <v:rect id="Dikdörtgen 16" o:spid="_x0000_s1045" style="position:absolute;margin-left:409.85pt;margin-top:3.15pt;width:19.35pt;height:12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" fillcolor="white [3212]" strokecolor="#243f60 [1604]" strokeweight="1pt"/>
        </w:pict>
      </w:r>
      <w:r w:rsidRPr="004C52EA">
        <w:rPr>
          <w:rFonts w:ascii="Calibri" w:hAnsi="Calibri" w:cs="Calibri"/>
          <w:noProof/>
          <w:color w:val="231F20"/>
          <w:lang w:eastAsia="tr-TR"/>
        </w:rPr>
        <w:pict>
          <v:rect id="Dikdörtgen 17" o:spid="_x0000_s1044" style="position:absolute;margin-left:387.75pt;margin-top:3.65pt;width:18.1pt;height:12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" fillcolor="white [3212]" strokecolor="#243f60 [1604]" strokeweight="1pt"/>
        </w:pict>
      </w:r>
      <w:r w:rsidRPr="004C52EA">
        <w:rPr>
          <w:rFonts w:ascii="Calibri" w:hAnsi="Calibri" w:cs="Calibri"/>
          <w:noProof/>
          <w:color w:val="231F20"/>
          <w:lang w:eastAsia="tr-TR"/>
        </w:rPr>
        <w:pict>
          <v:rect id="Dikdörtgen 10" o:spid="_x0000_s1043" style="position:absolute;margin-left:364.7pt;margin-top:4.1pt;width:18.45pt;height:12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" fillcolor="white [3212]" strokecolor="#243f60 [1604]" strokeweight="1pt"/>
        </w:pict>
      </w:r>
    </w:p>
    <w:p w:rsidR="00C8675E" w:rsidRPr="00C31B54" w:rsidRDefault="004C52EA" w:rsidP="00C8675E">
      <w:pPr>
        <w:numPr>
          <w:ilvl w:val="0"/>
          <w:numId w:val="1"/>
        </w:numPr>
        <w:tabs>
          <w:tab w:val="left" w:pos="360"/>
        </w:tabs>
        <w:kinsoku w:val="0"/>
        <w:overflowPunct w:val="0"/>
        <w:autoSpaceDE w:val="0"/>
        <w:autoSpaceDN w:val="0"/>
        <w:adjustRightInd w:val="0"/>
        <w:spacing w:after="0" w:line="240" w:lineRule="auto"/>
        <w:ind w:left="360"/>
        <w:rPr>
          <w:rFonts w:ascii="Calibri" w:hAnsi="Calibri" w:cs="Calibri"/>
          <w:color w:val="000000"/>
        </w:rPr>
      </w:pPr>
      <w:r w:rsidRPr="004C52EA">
        <w:rPr>
          <w:rFonts w:ascii="Calibri" w:hAnsi="Calibri" w:cs="Calibri"/>
          <w:noProof/>
          <w:color w:val="231F20"/>
          <w:lang w:eastAsia="tr-TR"/>
        </w:rPr>
        <w:pict>
          <v:shape id="Düz Ok Bağlayıcısı 5" o:spid="_x0000_s1042" type="#_x0000_t32" style="position:absolute;left:0;text-align:left;margin-left:287.65pt;margin-top:5.75pt;width:74.65pt;height:.9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" strokecolor="#4579b8 [3044]">
            <v:stroke endarrow="open"/>
          </v:shape>
        </w:pict>
      </w:r>
      <w:r w:rsidR="00C8675E" w:rsidRPr="00C31B54">
        <w:rPr>
          <w:rFonts w:ascii="Calibri" w:hAnsi="Calibri" w:cs="Calibri"/>
          <w:color w:val="231F20"/>
        </w:rPr>
        <w:t>B</w:t>
      </w:r>
      <w:r w:rsidR="00C8675E" w:rsidRPr="00C31B54">
        <w:rPr>
          <w:rFonts w:ascii="Calibri" w:hAnsi="Calibri" w:cs="Calibri"/>
          <w:color w:val="231F20"/>
          <w:spacing w:val="-3"/>
        </w:rPr>
        <w:t>a</w:t>
      </w:r>
      <w:r w:rsidR="00C8675E" w:rsidRPr="00C31B54">
        <w:rPr>
          <w:rFonts w:ascii="Calibri" w:hAnsi="Calibri" w:cs="Calibri"/>
          <w:color w:val="231F20"/>
        </w:rPr>
        <w:t>tı</w:t>
      </w:r>
      <w:r w:rsidR="00C8675E" w:rsidRPr="00C31B54">
        <w:rPr>
          <w:rFonts w:ascii="Calibri" w:hAnsi="Calibri" w:cs="Calibri"/>
          <w:color w:val="231F20"/>
          <w:spacing w:val="-1"/>
        </w:rPr>
        <w:t xml:space="preserve"> </w:t>
      </w:r>
      <w:r w:rsidR="00C8675E" w:rsidRPr="00C31B54">
        <w:rPr>
          <w:rFonts w:ascii="Calibri" w:hAnsi="Calibri" w:cs="Calibri"/>
          <w:color w:val="231F20"/>
        </w:rPr>
        <w:t>Cephes</w:t>
      </w:r>
      <w:r w:rsidR="00C8675E" w:rsidRPr="00C31B54">
        <w:rPr>
          <w:rFonts w:ascii="Calibri" w:hAnsi="Calibri" w:cs="Calibri"/>
          <w:color w:val="231F20"/>
          <w:spacing w:val="2"/>
        </w:rPr>
        <w:t>i</w:t>
      </w:r>
      <w:r w:rsidR="00C8675E" w:rsidRPr="00C31B54">
        <w:rPr>
          <w:rFonts w:ascii="Calibri" w:hAnsi="Calibri" w:cs="Calibri"/>
          <w:color w:val="231F20"/>
          <w:spacing w:val="-6"/>
        </w:rPr>
        <w:t>’</w:t>
      </w:r>
      <w:r w:rsidR="00C8675E" w:rsidRPr="00C31B54">
        <w:rPr>
          <w:rFonts w:ascii="Calibri" w:hAnsi="Calibri" w:cs="Calibri"/>
          <w:color w:val="231F20"/>
        </w:rPr>
        <w:t>nde</w:t>
      </w:r>
      <w:r w:rsidR="00C8675E" w:rsidRPr="00C31B54">
        <w:rPr>
          <w:rFonts w:ascii="Calibri" w:hAnsi="Calibri" w:cs="Calibri"/>
          <w:color w:val="231F20"/>
          <w:spacing w:val="-1"/>
        </w:rPr>
        <w:t xml:space="preserve"> </w:t>
      </w:r>
      <w:r w:rsidR="00C8675E" w:rsidRPr="00C31B54">
        <w:rPr>
          <w:rFonts w:ascii="Calibri" w:hAnsi="Calibri" w:cs="Calibri"/>
          <w:color w:val="231F20"/>
          <w:spacing w:val="-11"/>
        </w:rPr>
        <w:t>Y</w:t>
      </w:r>
      <w:r w:rsidR="00C8675E" w:rsidRPr="00C31B54">
        <w:rPr>
          <w:rFonts w:ascii="Calibri" w:hAnsi="Calibri" w:cs="Calibri"/>
          <w:color w:val="231F20"/>
        </w:rPr>
        <w:t>unanla</w:t>
      </w:r>
      <w:r w:rsidR="00C8675E" w:rsidRPr="00C31B54">
        <w:rPr>
          <w:rFonts w:ascii="Calibri" w:hAnsi="Calibri" w:cs="Calibri"/>
          <w:color w:val="231F20"/>
          <w:spacing w:val="-5"/>
        </w:rPr>
        <w:t>r</w:t>
      </w:r>
      <w:r w:rsidR="00C8675E" w:rsidRPr="00C31B54">
        <w:rPr>
          <w:rFonts w:ascii="Calibri" w:hAnsi="Calibri" w:cs="Calibri"/>
          <w:color w:val="231F20"/>
        </w:rPr>
        <w:t>a</w:t>
      </w:r>
      <w:r w:rsidR="00C8675E" w:rsidRPr="00C31B54">
        <w:rPr>
          <w:rFonts w:ascii="Calibri" w:hAnsi="Calibri" w:cs="Calibri"/>
          <w:color w:val="231F20"/>
          <w:spacing w:val="-1"/>
        </w:rPr>
        <w:t xml:space="preserve"> </w:t>
      </w:r>
      <w:r w:rsidR="00C8675E" w:rsidRPr="00C31B54">
        <w:rPr>
          <w:rFonts w:ascii="Calibri" w:hAnsi="Calibri" w:cs="Calibri"/>
          <w:color w:val="231F20"/>
          <w:spacing w:val="-5"/>
        </w:rPr>
        <w:t>k</w:t>
      </w:r>
      <w:r w:rsidR="00C8675E" w:rsidRPr="00C31B54">
        <w:rPr>
          <w:rFonts w:ascii="Calibri" w:hAnsi="Calibri" w:cs="Calibri"/>
          <w:color w:val="231F20"/>
        </w:rPr>
        <w:t>a</w:t>
      </w:r>
      <w:r w:rsidR="00C8675E" w:rsidRPr="00C31B54">
        <w:rPr>
          <w:rFonts w:ascii="Calibri" w:hAnsi="Calibri" w:cs="Calibri"/>
          <w:color w:val="231F20"/>
          <w:spacing w:val="-5"/>
        </w:rPr>
        <w:t>r</w:t>
      </w:r>
      <w:r w:rsidR="00C8675E" w:rsidRPr="00C31B54">
        <w:rPr>
          <w:rFonts w:ascii="Calibri" w:hAnsi="Calibri" w:cs="Calibri"/>
          <w:color w:val="231F20"/>
        </w:rPr>
        <w:t>şı</w:t>
      </w:r>
      <w:r w:rsidR="00C8675E" w:rsidRPr="00C31B54">
        <w:rPr>
          <w:rFonts w:ascii="Calibri" w:hAnsi="Calibri" w:cs="Calibri"/>
          <w:color w:val="231F20"/>
          <w:spacing w:val="-1"/>
        </w:rPr>
        <w:t xml:space="preserve"> </w:t>
      </w:r>
      <w:r w:rsidR="00C8675E" w:rsidRPr="00C31B54">
        <w:rPr>
          <w:rFonts w:ascii="Calibri" w:hAnsi="Calibri" w:cs="Calibri"/>
          <w:color w:val="231F20"/>
        </w:rPr>
        <w:t>kimler</w:t>
      </w:r>
      <w:r w:rsidR="00C8675E" w:rsidRPr="00C31B54">
        <w:rPr>
          <w:rFonts w:ascii="Calibri" w:hAnsi="Calibri" w:cs="Calibri"/>
          <w:color w:val="231F20"/>
          <w:spacing w:val="-1"/>
        </w:rPr>
        <w:t xml:space="preserve"> </w:t>
      </w:r>
      <w:r w:rsidR="00C8675E" w:rsidRPr="00C31B54">
        <w:rPr>
          <w:rFonts w:ascii="Calibri" w:hAnsi="Calibri" w:cs="Calibri"/>
          <w:color w:val="231F20"/>
        </w:rPr>
        <w:t>mü</w:t>
      </w:r>
      <w:r w:rsidR="00C8675E" w:rsidRPr="00C31B54">
        <w:rPr>
          <w:rFonts w:ascii="Calibri" w:hAnsi="Calibri" w:cs="Calibri"/>
          <w:color w:val="231F20"/>
          <w:spacing w:val="-2"/>
        </w:rPr>
        <w:t>c</w:t>
      </w:r>
      <w:r w:rsidR="00C8675E" w:rsidRPr="00C31B54">
        <w:rPr>
          <w:rFonts w:ascii="Calibri" w:hAnsi="Calibri" w:cs="Calibri"/>
          <w:color w:val="231F20"/>
        </w:rPr>
        <w:t>adele</w:t>
      </w:r>
      <w:r w:rsidR="00C8675E" w:rsidRPr="00C31B54">
        <w:rPr>
          <w:rFonts w:ascii="Calibri" w:hAnsi="Calibri" w:cs="Calibri"/>
          <w:color w:val="231F20"/>
          <w:spacing w:val="-1"/>
        </w:rPr>
        <w:t xml:space="preserve"> </w:t>
      </w:r>
      <w:r w:rsidR="00C8675E" w:rsidRPr="00C31B54">
        <w:rPr>
          <w:rFonts w:ascii="Calibri" w:hAnsi="Calibri" w:cs="Calibri"/>
          <w:color w:val="231F20"/>
          <w:spacing w:val="-2"/>
        </w:rPr>
        <w:t>e</w:t>
      </w:r>
      <w:r w:rsidR="00C8675E" w:rsidRPr="00C31B54">
        <w:rPr>
          <w:rFonts w:ascii="Calibri" w:hAnsi="Calibri" w:cs="Calibri"/>
          <w:color w:val="231F20"/>
        </w:rPr>
        <w:t>tmi</w:t>
      </w:r>
      <w:r w:rsidR="00C8675E" w:rsidRPr="00C31B54">
        <w:rPr>
          <w:rFonts w:ascii="Calibri" w:hAnsi="Calibri" w:cs="Calibri"/>
          <w:color w:val="231F20"/>
          <w:spacing w:val="-3"/>
        </w:rPr>
        <w:t>ş</w:t>
      </w:r>
      <w:r w:rsidR="00C8675E" w:rsidRPr="00C31B54">
        <w:rPr>
          <w:rFonts w:ascii="Calibri" w:hAnsi="Calibri" w:cs="Calibri"/>
          <w:color w:val="231F20"/>
        </w:rPr>
        <w:t>tir?</w:t>
      </w:r>
    </w:p>
    <w:p w:rsidR="00C8675E" w:rsidRPr="00C31B54" w:rsidRDefault="004C52EA" w:rsidP="00C8675E">
      <w:pPr>
        <w:kinsoku w:val="0"/>
        <w:overflowPunct w:val="0"/>
        <w:autoSpaceDE w:val="0"/>
        <w:autoSpaceDN w:val="0"/>
        <w:adjustRightInd w:val="0"/>
        <w:spacing w:before="8" w:after="0" w:line="100" w:lineRule="exact"/>
        <w:rPr>
          <w:rFonts w:ascii="Times New Roman" w:hAnsi="Times New Roman" w:cs="Times New Roman"/>
        </w:rPr>
      </w:pPr>
      <w:r w:rsidRPr="004C52EA">
        <w:rPr>
          <w:rFonts w:ascii="Calibri" w:hAnsi="Calibri" w:cs="Calibri"/>
          <w:noProof/>
          <w:color w:val="231F20"/>
          <w:lang w:eastAsia="tr-TR"/>
        </w:rPr>
        <w:pict>
          <v:rect id="Dikdörtgen 11" o:spid="_x0000_s1041" style="position:absolute;margin-left:364.7pt;margin-top:4.4pt;width:19.4pt;height:12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" fillcolor="white [3212]" strokecolor="#243f60 [1604]" strokeweight="1pt"/>
        </w:pict>
      </w:r>
    </w:p>
    <w:p w:rsidR="00C8675E" w:rsidRPr="00C31B54" w:rsidRDefault="004C52EA" w:rsidP="00C8675E">
      <w:pPr>
        <w:numPr>
          <w:ilvl w:val="0"/>
          <w:numId w:val="1"/>
        </w:numPr>
        <w:tabs>
          <w:tab w:val="left" w:pos="360"/>
        </w:tabs>
        <w:kinsoku w:val="0"/>
        <w:overflowPunct w:val="0"/>
        <w:autoSpaceDE w:val="0"/>
        <w:autoSpaceDN w:val="0"/>
        <w:adjustRightInd w:val="0"/>
        <w:spacing w:after="0" w:line="240" w:lineRule="auto"/>
        <w:ind w:left="360"/>
        <w:rPr>
          <w:rFonts w:ascii="Calibri" w:hAnsi="Calibri" w:cs="Calibri"/>
          <w:color w:val="000000"/>
        </w:rPr>
      </w:pPr>
      <w:r w:rsidRPr="004C52EA">
        <w:rPr>
          <w:rFonts w:ascii="Calibri" w:hAnsi="Calibri" w:cs="Calibri"/>
          <w:noProof/>
          <w:color w:val="231F20"/>
          <w:lang w:eastAsia="tr-TR"/>
        </w:rPr>
        <w:pict>
          <v:shape id="Düz Ok Bağlayıcısı 6" o:spid="_x0000_s1040" type="#_x0000_t32" style="position:absolute;left:0;text-align:left;margin-left:287.65pt;margin-top:7.4pt;width:75.6pt;height:.95pt;flip:y;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" strokecolor="#4579b8 [3044]">
            <v:stroke endarrow="open"/>
          </v:shape>
        </w:pict>
      </w:r>
      <w:r w:rsidR="00C8675E" w:rsidRPr="00C31B54">
        <w:rPr>
          <w:rFonts w:ascii="Calibri" w:hAnsi="Calibri" w:cs="Calibri"/>
          <w:color w:val="231F20"/>
        </w:rPr>
        <w:t>Doğu</w:t>
      </w:r>
      <w:r w:rsidR="00C8675E" w:rsidRPr="00C31B54">
        <w:rPr>
          <w:rFonts w:ascii="Calibri" w:hAnsi="Calibri" w:cs="Calibri"/>
          <w:color w:val="231F20"/>
          <w:spacing w:val="-1"/>
        </w:rPr>
        <w:t xml:space="preserve"> </w:t>
      </w:r>
      <w:r w:rsidR="00C8675E" w:rsidRPr="00C31B54">
        <w:rPr>
          <w:rFonts w:ascii="Calibri" w:hAnsi="Calibri" w:cs="Calibri"/>
          <w:color w:val="231F20"/>
        </w:rPr>
        <w:t>Cephes</w:t>
      </w:r>
      <w:r w:rsidR="00C8675E" w:rsidRPr="00C31B54">
        <w:rPr>
          <w:rFonts w:ascii="Calibri" w:hAnsi="Calibri" w:cs="Calibri"/>
          <w:color w:val="231F20"/>
          <w:spacing w:val="2"/>
        </w:rPr>
        <w:t>i</w:t>
      </w:r>
      <w:r w:rsidR="00C8675E" w:rsidRPr="00C31B54">
        <w:rPr>
          <w:rFonts w:ascii="Calibri" w:hAnsi="Calibri" w:cs="Calibri"/>
          <w:color w:val="231F20"/>
          <w:spacing w:val="-6"/>
        </w:rPr>
        <w:t>’</w:t>
      </w:r>
      <w:r w:rsidR="00C8675E" w:rsidRPr="00C31B54">
        <w:rPr>
          <w:rFonts w:ascii="Calibri" w:hAnsi="Calibri" w:cs="Calibri"/>
          <w:color w:val="231F20"/>
        </w:rPr>
        <w:t>nde</w:t>
      </w:r>
      <w:r w:rsidR="00C8675E" w:rsidRPr="00C31B54">
        <w:rPr>
          <w:rFonts w:ascii="Calibri" w:hAnsi="Calibri" w:cs="Calibri"/>
          <w:color w:val="231F20"/>
          <w:spacing w:val="-1"/>
        </w:rPr>
        <w:t xml:space="preserve"> </w:t>
      </w:r>
      <w:r w:rsidR="00C8675E" w:rsidRPr="00C31B54">
        <w:rPr>
          <w:rFonts w:ascii="Calibri" w:hAnsi="Calibri" w:cs="Calibri"/>
          <w:color w:val="231F20"/>
        </w:rPr>
        <w:t>Ermenile</w:t>
      </w:r>
      <w:r w:rsidR="00C8675E" w:rsidRPr="00C31B54">
        <w:rPr>
          <w:rFonts w:ascii="Calibri" w:hAnsi="Calibri" w:cs="Calibri"/>
          <w:color w:val="231F20"/>
          <w:spacing w:val="10"/>
        </w:rPr>
        <w:t>r</w:t>
      </w:r>
      <w:r w:rsidR="00C8675E" w:rsidRPr="00C31B54">
        <w:rPr>
          <w:rFonts w:ascii="Calibri" w:hAnsi="Calibri" w:cs="Calibri"/>
          <w:color w:val="231F20"/>
          <w:spacing w:val="-18"/>
        </w:rPr>
        <w:t>’</w:t>
      </w:r>
      <w:r w:rsidR="00C8675E" w:rsidRPr="00C31B54">
        <w:rPr>
          <w:rFonts w:ascii="Calibri" w:hAnsi="Calibri" w:cs="Calibri"/>
          <w:color w:val="231F20"/>
        </w:rPr>
        <w:t xml:space="preserve">e </w:t>
      </w:r>
      <w:r w:rsidR="00C8675E" w:rsidRPr="00C31B54">
        <w:rPr>
          <w:rFonts w:ascii="Calibri" w:hAnsi="Calibri" w:cs="Calibri"/>
          <w:color w:val="231F20"/>
          <w:spacing w:val="-5"/>
        </w:rPr>
        <w:t>k</w:t>
      </w:r>
      <w:r w:rsidR="00C8675E" w:rsidRPr="00C31B54">
        <w:rPr>
          <w:rFonts w:ascii="Calibri" w:hAnsi="Calibri" w:cs="Calibri"/>
          <w:color w:val="231F20"/>
        </w:rPr>
        <w:t>a</w:t>
      </w:r>
      <w:r w:rsidR="00C8675E" w:rsidRPr="00C31B54">
        <w:rPr>
          <w:rFonts w:ascii="Calibri" w:hAnsi="Calibri" w:cs="Calibri"/>
          <w:color w:val="231F20"/>
          <w:spacing w:val="-5"/>
        </w:rPr>
        <w:t>r</w:t>
      </w:r>
      <w:r w:rsidR="00C8675E" w:rsidRPr="00C31B54">
        <w:rPr>
          <w:rFonts w:ascii="Calibri" w:hAnsi="Calibri" w:cs="Calibri"/>
          <w:color w:val="231F20"/>
        </w:rPr>
        <w:t>şı</w:t>
      </w:r>
      <w:r w:rsidR="00C8675E" w:rsidRPr="00C31B54">
        <w:rPr>
          <w:rFonts w:ascii="Calibri" w:hAnsi="Calibri" w:cs="Calibri"/>
          <w:color w:val="231F20"/>
          <w:spacing w:val="-1"/>
        </w:rPr>
        <w:t xml:space="preserve"> </w:t>
      </w:r>
      <w:r w:rsidR="00230B30" w:rsidRPr="00C31B54">
        <w:rPr>
          <w:rFonts w:ascii="Calibri" w:hAnsi="Calibri" w:cs="Calibri"/>
          <w:color w:val="231F20"/>
        </w:rPr>
        <w:t>kim</w:t>
      </w:r>
      <w:r w:rsidR="00C8675E" w:rsidRPr="00C31B54">
        <w:rPr>
          <w:rFonts w:ascii="Calibri" w:hAnsi="Calibri" w:cs="Calibri"/>
          <w:color w:val="231F20"/>
        </w:rPr>
        <w:t xml:space="preserve"> mü</w:t>
      </w:r>
      <w:r w:rsidR="00C8675E" w:rsidRPr="00C31B54">
        <w:rPr>
          <w:rFonts w:ascii="Calibri" w:hAnsi="Calibri" w:cs="Calibri"/>
          <w:color w:val="231F20"/>
          <w:spacing w:val="-2"/>
        </w:rPr>
        <w:t>c</w:t>
      </w:r>
      <w:r w:rsidR="00C8675E" w:rsidRPr="00C31B54">
        <w:rPr>
          <w:rFonts w:ascii="Calibri" w:hAnsi="Calibri" w:cs="Calibri"/>
          <w:color w:val="231F20"/>
        </w:rPr>
        <w:t>adele</w:t>
      </w:r>
      <w:r w:rsidR="00C8675E" w:rsidRPr="00C31B54">
        <w:rPr>
          <w:rFonts w:ascii="Calibri" w:hAnsi="Calibri" w:cs="Calibri"/>
          <w:color w:val="231F20"/>
          <w:spacing w:val="-1"/>
        </w:rPr>
        <w:t xml:space="preserve"> </w:t>
      </w:r>
      <w:r w:rsidR="00C8675E" w:rsidRPr="00C31B54">
        <w:rPr>
          <w:rFonts w:ascii="Calibri" w:hAnsi="Calibri" w:cs="Calibri"/>
          <w:color w:val="231F20"/>
          <w:spacing w:val="-2"/>
        </w:rPr>
        <w:t>e</w:t>
      </w:r>
      <w:r w:rsidR="00C8675E" w:rsidRPr="00C31B54">
        <w:rPr>
          <w:rFonts w:ascii="Calibri" w:hAnsi="Calibri" w:cs="Calibri"/>
          <w:color w:val="231F20"/>
        </w:rPr>
        <w:t>tmi</w:t>
      </w:r>
      <w:r w:rsidR="00C8675E" w:rsidRPr="00C31B54">
        <w:rPr>
          <w:rFonts w:ascii="Calibri" w:hAnsi="Calibri" w:cs="Calibri"/>
          <w:color w:val="231F20"/>
          <w:spacing w:val="-3"/>
        </w:rPr>
        <w:t>ş</w:t>
      </w:r>
      <w:r w:rsidR="00C8675E" w:rsidRPr="00C31B54">
        <w:rPr>
          <w:rFonts w:ascii="Calibri" w:hAnsi="Calibri" w:cs="Calibri"/>
          <w:color w:val="231F20"/>
        </w:rPr>
        <w:t>tir?</w:t>
      </w:r>
      <w:r w:rsidR="00AF4AF1" w:rsidRPr="00C31B54">
        <w:rPr>
          <w:rFonts w:ascii="Calibri" w:hAnsi="Calibri" w:cs="Calibri"/>
          <w:noProof/>
          <w:color w:val="231F20"/>
          <w:lang w:eastAsia="tr-TR"/>
        </w:rPr>
        <w:t xml:space="preserve"> </w:t>
      </w:r>
    </w:p>
    <w:p w:rsidR="00C8675E" w:rsidRPr="00C31B54" w:rsidRDefault="004C52EA" w:rsidP="00C8675E">
      <w:pPr>
        <w:kinsoku w:val="0"/>
        <w:overflowPunct w:val="0"/>
        <w:autoSpaceDE w:val="0"/>
        <w:autoSpaceDN w:val="0"/>
        <w:adjustRightInd w:val="0"/>
        <w:spacing w:before="8" w:after="0" w:line="100" w:lineRule="exact"/>
        <w:rPr>
          <w:rFonts w:ascii="Times New Roman" w:hAnsi="Times New Roman" w:cs="Times New Roman"/>
        </w:rPr>
      </w:pPr>
      <w:r w:rsidRPr="004C52EA">
        <w:rPr>
          <w:rFonts w:ascii="Calibri" w:hAnsi="Calibri" w:cs="Calibri"/>
          <w:noProof/>
          <w:color w:val="231F20"/>
          <w:lang w:eastAsia="tr-TR"/>
        </w:rPr>
        <w:pict>
          <v:rect id="Dikdörtgen 21" o:spid="_x0000_s1039" style="position:absolute;margin-left:388.7pt;margin-top:4.65pt;width:20.75pt;height:12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" fillcolor="white [3212]" strokecolor="#243f60 [1604]" strokeweight="1pt"/>
        </w:pict>
      </w:r>
      <w:r w:rsidRPr="004C52EA">
        <w:rPr>
          <w:rFonts w:ascii="Calibri" w:hAnsi="Calibri" w:cs="Calibri"/>
          <w:noProof/>
          <w:color w:val="231F20"/>
          <w:lang w:eastAsia="tr-TR"/>
        </w:rPr>
        <w:pict>
          <v:rect id="Dikdörtgen 13" o:spid="_x0000_s1038" style="position:absolute;margin-left:363.75pt;margin-top:5.05pt;width:19.35pt;height:12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" fillcolor="white [3212]" strokecolor="#243f60 [1604]" strokeweight="1pt"/>
        </w:pict>
      </w:r>
    </w:p>
    <w:p w:rsidR="00C8675E" w:rsidRPr="00C31B54" w:rsidRDefault="004C52EA" w:rsidP="00C8675E">
      <w:pPr>
        <w:numPr>
          <w:ilvl w:val="0"/>
          <w:numId w:val="1"/>
        </w:numPr>
        <w:tabs>
          <w:tab w:val="left" w:pos="360"/>
        </w:tabs>
        <w:kinsoku w:val="0"/>
        <w:overflowPunct w:val="0"/>
        <w:autoSpaceDE w:val="0"/>
        <w:autoSpaceDN w:val="0"/>
        <w:adjustRightInd w:val="0"/>
        <w:spacing w:after="0" w:line="240" w:lineRule="auto"/>
        <w:ind w:left="360"/>
        <w:rPr>
          <w:rFonts w:ascii="Calibri" w:hAnsi="Calibri" w:cs="Calibri"/>
          <w:color w:val="000000"/>
        </w:rPr>
      </w:pPr>
      <w:r w:rsidRPr="004C52EA">
        <w:rPr>
          <w:rFonts w:ascii="Calibri" w:hAnsi="Calibri" w:cs="Calibri"/>
          <w:noProof/>
          <w:color w:val="231F20"/>
          <w:lang w:eastAsia="tr-TR"/>
        </w:rPr>
        <w:pict>
          <v:shape id="Düz Ok Bağlayıcısı 8" o:spid="_x0000_s1037" type="#_x0000_t32" style="position:absolute;left:0;text-align:left;margin-left:264.1pt;margin-top:7.7pt;width:99.3pt;height:1.4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" strokecolor="#4579b8 [3044]">
            <v:stroke endarrow="open"/>
          </v:shape>
        </w:pict>
      </w:r>
      <w:r w:rsidR="00C8675E" w:rsidRPr="00C31B54">
        <w:rPr>
          <w:rFonts w:ascii="Calibri" w:hAnsi="Calibri" w:cs="Calibri"/>
          <w:color w:val="231F20"/>
        </w:rPr>
        <w:t>Millî</w:t>
      </w:r>
      <w:r w:rsidR="00C8675E" w:rsidRPr="00C31B54">
        <w:rPr>
          <w:rFonts w:ascii="Calibri" w:hAnsi="Calibri" w:cs="Calibri"/>
          <w:color w:val="231F20"/>
          <w:spacing w:val="-2"/>
        </w:rPr>
        <w:t xml:space="preserve"> </w:t>
      </w:r>
      <w:r w:rsidR="00C8675E" w:rsidRPr="00C31B54">
        <w:rPr>
          <w:rFonts w:ascii="Calibri" w:hAnsi="Calibri" w:cs="Calibri"/>
          <w:color w:val="231F20"/>
        </w:rPr>
        <w:t>Mü</w:t>
      </w:r>
      <w:r w:rsidR="00C8675E" w:rsidRPr="00C31B54">
        <w:rPr>
          <w:rFonts w:ascii="Calibri" w:hAnsi="Calibri" w:cs="Calibri"/>
          <w:color w:val="231F20"/>
          <w:spacing w:val="-2"/>
        </w:rPr>
        <w:t>c</w:t>
      </w:r>
      <w:r w:rsidR="00C8675E" w:rsidRPr="00C31B54">
        <w:rPr>
          <w:rFonts w:ascii="Calibri" w:hAnsi="Calibri" w:cs="Calibri"/>
          <w:color w:val="231F20"/>
        </w:rPr>
        <w:t>adele</w:t>
      </w:r>
      <w:r w:rsidR="00C8675E" w:rsidRPr="00C31B54">
        <w:rPr>
          <w:rFonts w:ascii="Calibri" w:hAnsi="Calibri" w:cs="Calibri"/>
          <w:color w:val="231F20"/>
          <w:spacing w:val="-6"/>
        </w:rPr>
        <w:t>’</w:t>
      </w:r>
      <w:r w:rsidR="00C8675E" w:rsidRPr="00C31B54">
        <w:rPr>
          <w:rFonts w:ascii="Calibri" w:hAnsi="Calibri" w:cs="Calibri"/>
          <w:color w:val="231F20"/>
          <w:spacing w:val="-4"/>
        </w:rPr>
        <w:t>y</w:t>
      </w:r>
      <w:r w:rsidR="00C8675E" w:rsidRPr="00C31B54">
        <w:rPr>
          <w:rFonts w:ascii="Calibri" w:hAnsi="Calibri" w:cs="Calibri"/>
          <w:color w:val="231F20"/>
        </w:rPr>
        <w:t>e</w:t>
      </w:r>
      <w:r w:rsidR="00C8675E" w:rsidRPr="00C31B54">
        <w:rPr>
          <w:rFonts w:ascii="Calibri" w:hAnsi="Calibri" w:cs="Calibri"/>
          <w:color w:val="231F20"/>
          <w:spacing w:val="-1"/>
        </w:rPr>
        <w:t xml:space="preserve"> </w:t>
      </w:r>
      <w:r w:rsidR="00C8675E" w:rsidRPr="00C31B54">
        <w:rPr>
          <w:rFonts w:ascii="Calibri" w:hAnsi="Calibri" w:cs="Calibri"/>
          <w:color w:val="231F20"/>
          <w:spacing w:val="-5"/>
        </w:rPr>
        <w:t>k</w:t>
      </w:r>
      <w:r w:rsidR="00C8675E" w:rsidRPr="00C31B54">
        <w:rPr>
          <w:rFonts w:ascii="Calibri" w:hAnsi="Calibri" w:cs="Calibri"/>
          <w:color w:val="231F20"/>
          <w:spacing w:val="-3"/>
        </w:rPr>
        <w:t>a</w:t>
      </w:r>
      <w:r w:rsidR="00C8675E" w:rsidRPr="00C31B54">
        <w:rPr>
          <w:rFonts w:ascii="Calibri" w:hAnsi="Calibri" w:cs="Calibri"/>
          <w:color w:val="231F20"/>
        </w:rPr>
        <w:t>tılan</w:t>
      </w:r>
      <w:r w:rsidR="00C8675E" w:rsidRPr="00C31B54">
        <w:rPr>
          <w:rFonts w:ascii="Calibri" w:hAnsi="Calibri" w:cs="Calibri"/>
          <w:color w:val="231F20"/>
          <w:spacing w:val="-1"/>
        </w:rPr>
        <w:t xml:space="preserve"> </w:t>
      </w:r>
      <w:r w:rsidR="003E55F5" w:rsidRPr="00536EE1">
        <w:rPr>
          <w:rFonts w:ascii="Calibri" w:hAnsi="Calibri" w:cs="Calibri"/>
          <w:color w:val="231F20"/>
          <w:spacing w:val="-5"/>
          <w:u w:val="single"/>
        </w:rPr>
        <w:t>çocuk kahramanlar</w:t>
      </w:r>
      <w:r w:rsidR="00C8675E" w:rsidRPr="00C31B54">
        <w:rPr>
          <w:rFonts w:ascii="Calibri" w:hAnsi="Calibri" w:cs="Calibri"/>
          <w:color w:val="231F20"/>
          <w:spacing w:val="-1"/>
        </w:rPr>
        <w:t xml:space="preserve"> </w:t>
      </w:r>
      <w:r w:rsidR="00C8675E" w:rsidRPr="00C31B54">
        <w:rPr>
          <w:rFonts w:ascii="Calibri" w:hAnsi="Calibri" w:cs="Calibri"/>
          <w:color w:val="231F20"/>
        </w:rPr>
        <w:t>kimle</w:t>
      </w:r>
      <w:r w:rsidR="00C8675E" w:rsidRPr="00C31B54">
        <w:rPr>
          <w:rFonts w:ascii="Calibri" w:hAnsi="Calibri" w:cs="Calibri"/>
          <w:color w:val="231F20"/>
          <w:spacing w:val="-4"/>
        </w:rPr>
        <w:t>r</w:t>
      </w:r>
      <w:r w:rsidR="00C8675E" w:rsidRPr="00C31B54">
        <w:rPr>
          <w:rFonts w:ascii="Calibri" w:hAnsi="Calibri" w:cs="Calibri"/>
          <w:color w:val="231F20"/>
        </w:rPr>
        <w:t>dir?</w:t>
      </w:r>
    </w:p>
    <w:p w:rsidR="00C8675E" w:rsidRPr="00C31B54" w:rsidRDefault="004C52EA" w:rsidP="00C8675E">
      <w:pPr>
        <w:kinsoku w:val="0"/>
        <w:overflowPunct w:val="0"/>
        <w:autoSpaceDE w:val="0"/>
        <w:autoSpaceDN w:val="0"/>
        <w:adjustRightInd w:val="0"/>
        <w:spacing w:before="8" w:after="0" w:line="100" w:lineRule="exact"/>
        <w:rPr>
          <w:rFonts w:ascii="Times New Roman" w:hAnsi="Times New Roman" w:cs="Times New Roman"/>
        </w:rPr>
      </w:pPr>
      <w:r w:rsidRPr="004C52EA">
        <w:rPr>
          <w:rFonts w:ascii="Calibri" w:hAnsi="Calibri" w:cs="Calibri"/>
          <w:noProof/>
          <w:color w:val="231F20"/>
          <w:lang w:eastAsia="tr-TR"/>
        </w:rPr>
        <w:pict>
          <v:rect id="Dikdörtgen 27" o:spid="_x0000_s1036" style="position:absolute;margin-left:415.45pt;margin-top:3.95pt;width:20.3pt;height:12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" fillcolor="white [3212]" strokecolor="#243f60 [1604]" strokeweight="1pt"/>
        </w:pict>
      </w:r>
      <w:r w:rsidRPr="004C52EA">
        <w:rPr>
          <w:rFonts w:ascii="Calibri" w:hAnsi="Calibri" w:cs="Calibri"/>
          <w:noProof/>
          <w:color w:val="231F20"/>
          <w:lang w:eastAsia="tr-TR"/>
        </w:rPr>
        <w:pict>
          <v:rect id="Dikdörtgen 22" o:spid="_x0000_s1035" style="position:absolute;margin-left:389.15pt;margin-top:3.95pt;width:19.8pt;height:12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" fillcolor="white [3212]" strokecolor="#243f60 [1604]" strokeweight="1pt"/>
        </w:pict>
      </w:r>
      <w:r w:rsidRPr="004C52EA">
        <w:rPr>
          <w:rFonts w:ascii="Calibri" w:hAnsi="Calibri" w:cs="Calibri"/>
          <w:noProof/>
          <w:color w:val="231F20"/>
          <w:lang w:eastAsia="tr-TR"/>
        </w:rPr>
        <w:pict>
          <v:rect id="Dikdörtgen 14" o:spid="_x0000_s1034" style="position:absolute;margin-left:363.3pt;margin-top:4.85pt;width:19.8pt;height:12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" fillcolor="white [3212]" strokecolor="#243f60 [1604]" strokeweight="1pt"/>
        </w:pict>
      </w:r>
    </w:p>
    <w:p w:rsidR="00C8675E" w:rsidRPr="00C31B54" w:rsidRDefault="004C52EA" w:rsidP="00C8675E">
      <w:pPr>
        <w:numPr>
          <w:ilvl w:val="0"/>
          <w:numId w:val="1"/>
        </w:numPr>
        <w:tabs>
          <w:tab w:val="left" w:pos="360"/>
        </w:tabs>
        <w:kinsoku w:val="0"/>
        <w:overflowPunct w:val="0"/>
        <w:autoSpaceDE w:val="0"/>
        <w:autoSpaceDN w:val="0"/>
        <w:adjustRightInd w:val="0"/>
        <w:spacing w:after="0" w:line="240" w:lineRule="auto"/>
        <w:ind w:left="360"/>
        <w:rPr>
          <w:rFonts w:ascii="Calibri" w:hAnsi="Calibri" w:cs="Calibri"/>
          <w:color w:val="000000"/>
        </w:rPr>
      </w:pPr>
      <w:r w:rsidRPr="004C52EA">
        <w:rPr>
          <w:rFonts w:ascii="Calibri" w:hAnsi="Calibri" w:cs="Calibri"/>
          <w:noProof/>
          <w:color w:val="231F20"/>
          <w:lang w:eastAsia="tr-TR"/>
        </w:rPr>
        <w:pict>
          <v:shape id="Düz Ok Bağlayıcısı 9" o:spid="_x0000_s1033" type="#_x0000_t32" style="position:absolute;left:0;text-align:left;margin-left:270.1pt;margin-top:8.5pt;width:89.95pt;height:.1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" strokecolor="#4579b8 [3044]">
            <v:stroke endarrow="open"/>
          </v:shape>
        </w:pict>
      </w:r>
      <w:r w:rsidR="00C8675E" w:rsidRPr="00C31B54">
        <w:rPr>
          <w:rFonts w:ascii="Calibri" w:hAnsi="Calibri" w:cs="Calibri"/>
          <w:color w:val="231F20"/>
        </w:rPr>
        <w:t>Millî</w:t>
      </w:r>
      <w:r w:rsidR="00C8675E" w:rsidRPr="00C31B54">
        <w:rPr>
          <w:rFonts w:ascii="Calibri" w:hAnsi="Calibri" w:cs="Calibri"/>
          <w:color w:val="231F20"/>
          <w:spacing w:val="-1"/>
        </w:rPr>
        <w:t xml:space="preserve"> </w:t>
      </w:r>
      <w:r w:rsidR="00C8675E" w:rsidRPr="00C31B54">
        <w:rPr>
          <w:rFonts w:ascii="Calibri" w:hAnsi="Calibri" w:cs="Calibri"/>
          <w:color w:val="231F20"/>
        </w:rPr>
        <w:t>Mü</w:t>
      </w:r>
      <w:r w:rsidR="00C8675E" w:rsidRPr="00C31B54">
        <w:rPr>
          <w:rFonts w:ascii="Calibri" w:hAnsi="Calibri" w:cs="Calibri"/>
          <w:color w:val="231F20"/>
          <w:spacing w:val="-2"/>
        </w:rPr>
        <w:t>c</w:t>
      </w:r>
      <w:r w:rsidR="00C8675E" w:rsidRPr="00C31B54">
        <w:rPr>
          <w:rFonts w:ascii="Calibri" w:hAnsi="Calibri" w:cs="Calibri"/>
          <w:color w:val="231F20"/>
        </w:rPr>
        <w:t>adele</w:t>
      </w:r>
      <w:r w:rsidR="00C8675E" w:rsidRPr="00C31B54">
        <w:rPr>
          <w:rFonts w:ascii="Calibri" w:hAnsi="Calibri" w:cs="Calibri"/>
          <w:color w:val="231F20"/>
          <w:spacing w:val="-6"/>
        </w:rPr>
        <w:t>’</w:t>
      </w:r>
      <w:r w:rsidR="00C8675E" w:rsidRPr="00C31B54">
        <w:rPr>
          <w:rFonts w:ascii="Calibri" w:hAnsi="Calibri" w:cs="Calibri"/>
          <w:color w:val="231F20"/>
          <w:spacing w:val="-4"/>
        </w:rPr>
        <w:t>y</w:t>
      </w:r>
      <w:r w:rsidR="00C8675E" w:rsidRPr="00C31B54">
        <w:rPr>
          <w:rFonts w:ascii="Calibri" w:hAnsi="Calibri" w:cs="Calibri"/>
          <w:color w:val="231F20"/>
        </w:rPr>
        <w:t>e</w:t>
      </w:r>
      <w:r w:rsidR="00C8675E" w:rsidRPr="00C31B54">
        <w:rPr>
          <w:rFonts w:ascii="Calibri" w:hAnsi="Calibri" w:cs="Calibri"/>
          <w:color w:val="231F20"/>
          <w:spacing w:val="-1"/>
        </w:rPr>
        <w:t xml:space="preserve"> </w:t>
      </w:r>
      <w:r w:rsidR="00C8675E" w:rsidRPr="00C31B54">
        <w:rPr>
          <w:rFonts w:ascii="Calibri" w:hAnsi="Calibri" w:cs="Calibri"/>
          <w:color w:val="231F20"/>
          <w:spacing w:val="-5"/>
        </w:rPr>
        <w:t>k</w:t>
      </w:r>
      <w:r w:rsidR="00C8675E" w:rsidRPr="00C31B54">
        <w:rPr>
          <w:rFonts w:ascii="Calibri" w:hAnsi="Calibri" w:cs="Calibri"/>
          <w:color w:val="231F20"/>
          <w:spacing w:val="-3"/>
        </w:rPr>
        <w:t>a</w:t>
      </w:r>
      <w:r w:rsidR="00C8675E" w:rsidRPr="00C31B54">
        <w:rPr>
          <w:rFonts w:ascii="Calibri" w:hAnsi="Calibri" w:cs="Calibri"/>
          <w:color w:val="231F20"/>
        </w:rPr>
        <w:t>tılan</w:t>
      </w:r>
      <w:r w:rsidR="00C8675E" w:rsidRPr="00C31B54">
        <w:rPr>
          <w:rFonts w:ascii="Calibri" w:hAnsi="Calibri" w:cs="Calibri"/>
          <w:color w:val="231F20"/>
          <w:spacing w:val="-1"/>
        </w:rPr>
        <w:t xml:space="preserve"> </w:t>
      </w:r>
      <w:r w:rsidR="00C8675E" w:rsidRPr="00536EE1">
        <w:rPr>
          <w:rFonts w:ascii="Calibri" w:hAnsi="Calibri" w:cs="Calibri"/>
          <w:color w:val="231F20"/>
          <w:spacing w:val="-4"/>
          <w:u w:val="single"/>
        </w:rPr>
        <w:t>k</w:t>
      </w:r>
      <w:r w:rsidR="00C8675E" w:rsidRPr="00536EE1">
        <w:rPr>
          <w:rFonts w:ascii="Calibri" w:hAnsi="Calibri" w:cs="Calibri"/>
          <w:color w:val="231F20"/>
          <w:u w:val="single"/>
        </w:rPr>
        <w:t>adın</w:t>
      </w:r>
      <w:r w:rsidR="00C8675E" w:rsidRPr="00536EE1">
        <w:rPr>
          <w:rFonts w:ascii="Calibri" w:hAnsi="Calibri" w:cs="Calibri"/>
          <w:color w:val="231F20"/>
          <w:spacing w:val="-1"/>
          <w:u w:val="single"/>
        </w:rPr>
        <w:t xml:space="preserve"> </w:t>
      </w:r>
      <w:r w:rsidR="00C8675E" w:rsidRPr="00536EE1">
        <w:rPr>
          <w:rFonts w:ascii="Calibri" w:hAnsi="Calibri" w:cs="Calibri"/>
          <w:color w:val="231F20"/>
          <w:spacing w:val="-4"/>
          <w:u w:val="single"/>
        </w:rPr>
        <w:t>k</w:t>
      </w:r>
      <w:r w:rsidR="00C8675E" w:rsidRPr="00536EE1">
        <w:rPr>
          <w:rFonts w:ascii="Calibri" w:hAnsi="Calibri" w:cs="Calibri"/>
          <w:color w:val="231F20"/>
          <w:u w:val="single"/>
        </w:rPr>
        <w:t>ah</w:t>
      </w:r>
      <w:r w:rsidR="00C8675E" w:rsidRPr="00536EE1">
        <w:rPr>
          <w:rFonts w:ascii="Calibri" w:hAnsi="Calibri" w:cs="Calibri"/>
          <w:color w:val="231F20"/>
          <w:spacing w:val="-5"/>
          <w:u w:val="single"/>
        </w:rPr>
        <w:t>r</w:t>
      </w:r>
      <w:r w:rsidR="00C8675E" w:rsidRPr="00536EE1">
        <w:rPr>
          <w:rFonts w:ascii="Calibri" w:hAnsi="Calibri" w:cs="Calibri"/>
          <w:color w:val="231F20"/>
          <w:u w:val="single"/>
        </w:rPr>
        <w:t>amanlar</w:t>
      </w:r>
      <w:r w:rsidR="00C8675E" w:rsidRPr="00C31B54">
        <w:rPr>
          <w:rFonts w:ascii="Calibri" w:hAnsi="Calibri" w:cs="Calibri"/>
          <w:color w:val="231F20"/>
          <w:spacing w:val="-1"/>
        </w:rPr>
        <w:t xml:space="preserve"> </w:t>
      </w:r>
      <w:r w:rsidR="00C8675E" w:rsidRPr="00C31B54">
        <w:rPr>
          <w:rFonts w:ascii="Calibri" w:hAnsi="Calibri" w:cs="Calibri"/>
          <w:color w:val="231F20"/>
        </w:rPr>
        <w:t>kimle</w:t>
      </w:r>
      <w:r w:rsidR="00C8675E" w:rsidRPr="00C31B54">
        <w:rPr>
          <w:rFonts w:ascii="Calibri" w:hAnsi="Calibri" w:cs="Calibri"/>
          <w:color w:val="231F20"/>
          <w:spacing w:val="-4"/>
        </w:rPr>
        <w:t>r</w:t>
      </w:r>
      <w:r w:rsidR="00C8675E" w:rsidRPr="00C31B54">
        <w:rPr>
          <w:rFonts w:ascii="Calibri" w:hAnsi="Calibri" w:cs="Calibri"/>
          <w:color w:val="231F20"/>
        </w:rPr>
        <w:t>dir?</w:t>
      </w:r>
    </w:p>
    <w:p w:rsidR="003A2188" w:rsidRPr="003A2188" w:rsidRDefault="003A2188" w:rsidP="003A2188">
      <w:pPr>
        <w:pStyle w:val="AralkYok"/>
        <w:rPr>
          <w:sz w:val="16"/>
          <w:szCs w:val="16"/>
        </w:rPr>
      </w:pPr>
    </w:p>
    <w:p w:rsidR="002F5FD7" w:rsidRPr="00C31B54" w:rsidRDefault="00916908" w:rsidP="002F5FD7">
      <w:pPr>
        <w:pStyle w:val="AralkYok"/>
        <w:rPr>
          <w:b/>
          <w:u w:val="single"/>
        </w:rPr>
      </w:pPr>
      <w:r>
        <w:rPr>
          <w:b/>
          <w:u w:val="single"/>
        </w:rPr>
        <w:t>Ç</w:t>
      </w:r>
      <w:r w:rsidR="00966B93" w:rsidRPr="00C31B54">
        <w:rPr>
          <w:b/>
          <w:u w:val="single"/>
        </w:rPr>
        <w:t>-</w:t>
      </w:r>
      <w:r w:rsidR="002F5FD7" w:rsidRPr="00C31B54">
        <w:rPr>
          <w:b/>
          <w:u w:val="single"/>
        </w:rPr>
        <w:t xml:space="preserve"> 1.Dünya Savaşı sonunda, Monrös Ateşkes Antlaşmasına göre, düşman devletler ülkemizde nereleri</w:t>
      </w:r>
      <w:r w:rsidR="00966B93" w:rsidRPr="00C31B54">
        <w:rPr>
          <w:b/>
          <w:u w:val="single"/>
        </w:rPr>
        <w:t xml:space="preserve"> </w:t>
      </w:r>
      <w:r w:rsidR="002F5FD7" w:rsidRPr="00C31B54">
        <w:rPr>
          <w:b/>
          <w:u w:val="single"/>
        </w:rPr>
        <w:t xml:space="preserve"> İşgal etmişlerdir? </w:t>
      </w:r>
      <w:r w:rsidR="00F14831">
        <w:rPr>
          <w:b/>
          <w:u w:val="single"/>
        </w:rPr>
        <w:t xml:space="preserve"> </w:t>
      </w:r>
      <w:r w:rsidR="002F5FD7" w:rsidRPr="00C31B54">
        <w:rPr>
          <w:b/>
          <w:u w:val="single"/>
        </w:rPr>
        <w:t>Başlarındaki sayıları noktalı yerlere doğru olacak biçimde  yazınız.</w:t>
      </w:r>
      <w:r w:rsidR="00D54E94">
        <w:rPr>
          <w:b/>
          <w:u w:val="single"/>
        </w:rPr>
        <w:t>(10</w:t>
      </w:r>
      <w:r w:rsidR="00966B93" w:rsidRPr="00C31B54">
        <w:rPr>
          <w:b/>
          <w:u w:val="single"/>
        </w:rPr>
        <w:t xml:space="preserve"> puan)</w:t>
      </w:r>
    </w:p>
    <w:p w:rsidR="002F5FD7" w:rsidRPr="00C31B54" w:rsidRDefault="00E44F73" w:rsidP="002F5FD7">
      <w:pPr>
        <w:pStyle w:val="AralkYok"/>
      </w:pPr>
      <w:r>
        <w:t xml:space="preserve">       1- İtalyanlar         </w:t>
      </w:r>
      <w:r w:rsidR="002F5FD7" w:rsidRPr="00C31B54">
        <w:t xml:space="preserve">  (……)İzmir ve çevresini,</w:t>
      </w:r>
    </w:p>
    <w:p w:rsidR="002F5FD7" w:rsidRPr="00C31B54" w:rsidRDefault="00E44F73" w:rsidP="002F5FD7">
      <w:pPr>
        <w:pStyle w:val="AralkYok"/>
      </w:pPr>
      <w:r>
        <w:t xml:space="preserve">       2- Fransızlar</w:t>
      </w:r>
      <w:r w:rsidR="002F5FD7" w:rsidRPr="00C31B54">
        <w:t xml:space="preserve">           (……)Kars, Ardahan</w:t>
      </w:r>
    </w:p>
    <w:p w:rsidR="002F5FD7" w:rsidRPr="00C31B54" w:rsidRDefault="00E44F73" w:rsidP="002F5FD7">
      <w:pPr>
        <w:pStyle w:val="AralkYok"/>
      </w:pPr>
      <w:r>
        <w:t xml:space="preserve">       3- Yunanlıla</w:t>
      </w:r>
      <w:r w:rsidR="0029205E">
        <w:t xml:space="preserve">r          </w:t>
      </w:r>
      <w:r w:rsidR="002F5FD7" w:rsidRPr="00C31B54">
        <w:t>(……)</w:t>
      </w:r>
      <w:r w:rsidR="0029205E">
        <w:t xml:space="preserve">Muğla, Burdur, </w:t>
      </w:r>
      <w:r w:rsidR="002F5FD7" w:rsidRPr="00C31B54">
        <w:t xml:space="preserve"> Konya’yı, </w:t>
      </w:r>
    </w:p>
    <w:p w:rsidR="002F5FD7" w:rsidRDefault="00E44F73" w:rsidP="002F5FD7">
      <w:pPr>
        <w:pStyle w:val="AralkYok"/>
      </w:pPr>
      <w:r>
        <w:t xml:space="preserve">       4-Ermeniler</w:t>
      </w:r>
      <w:r w:rsidR="002F5FD7" w:rsidRPr="00C31B54">
        <w:t xml:space="preserve">            (……)Adana, Antep, Urfa ve  Maraş’ı,</w:t>
      </w:r>
    </w:p>
    <w:p w:rsidR="00684841" w:rsidRPr="00C31B54" w:rsidRDefault="00684841" w:rsidP="002F5FD7">
      <w:pPr>
        <w:pStyle w:val="AralkYok"/>
      </w:pPr>
      <w:r>
        <w:t xml:space="preserve">       5-İngilizler         </w:t>
      </w:r>
      <w:r w:rsidR="00D54E94">
        <w:t xml:space="preserve">     (......) İstanbul ve Musul’u</w:t>
      </w:r>
    </w:p>
    <w:p w:rsidR="00D54E94" w:rsidRDefault="00D54E94" w:rsidP="002711DC">
      <w:pPr>
        <w:pStyle w:val="AralkYok"/>
        <w:rPr>
          <w:b/>
          <w:color w:val="000000" w:themeColor="text1"/>
        </w:rPr>
      </w:pPr>
    </w:p>
    <w:p w:rsidR="00D54E94" w:rsidRDefault="00D54E94" w:rsidP="002711DC">
      <w:pPr>
        <w:pStyle w:val="AralkYok"/>
        <w:rPr>
          <w:b/>
          <w:color w:val="000000" w:themeColor="text1"/>
        </w:rPr>
      </w:pPr>
    </w:p>
    <w:p w:rsidR="00AB6FB2" w:rsidRDefault="00AB6FB2" w:rsidP="002711DC">
      <w:pPr>
        <w:pStyle w:val="AralkYok"/>
        <w:rPr>
          <w:b/>
          <w:color w:val="000000" w:themeColor="text1"/>
        </w:rPr>
      </w:pPr>
    </w:p>
    <w:p w:rsidR="00AB6FB2" w:rsidRDefault="00AB6FB2" w:rsidP="002711DC">
      <w:pPr>
        <w:pStyle w:val="AralkYok"/>
        <w:rPr>
          <w:b/>
          <w:color w:val="000000" w:themeColor="text1"/>
        </w:rPr>
      </w:pPr>
    </w:p>
    <w:p w:rsidR="00D54E94" w:rsidRDefault="00D54E94" w:rsidP="002711DC">
      <w:pPr>
        <w:pStyle w:val="AralkYok"/>
        <w:rPr>
          <w:b/>
          <w:color w:val="000000" w:themeColor="text1"/>
        </w:rPr>
      </w:pPr>
    </w:p>
    <w:p w:rsidR="00D54E94" w:rsidRDefault="00D54E94" w:rsidP="002711DC">
      <w:pPr>
        <w:pStyle w:val="AralkYok"/>
        <w:rPr>
          <w:b/>
          <w:color w:val="000000" w:themeColor="text1"/>
        </w:rPr>
      </w:pPr>
    </w:p>
    <w:p w:rsidR="00D54E94" w:rsidRDefault="00D54E94" w:rsidP="002711DC">
      <w:pPr>
        <w:pStyle w:val="AralkYok"/>
        <w:rPr>
          <w:b/>
          <w:color w:val="000000" w:themeColor="text1"/>
        </w:rPr>
      </w:pPr>
    </w:p>
    <w:p w:rsidR="002711DC" w:rsidRPr="00757388" w:rsidRDefault="00916908" w:rsidP="002711DC">
      <w:pPr>
        <w:pStyle w:val="AralkYok"/>
        <w:rPr>
          <w:b/>
          <w:color w:val="000000" w:themeColor="text1"/>
        </w:rPr>
      </w:pPr>
      <w:r>
        <w:rPr>
          <w:b/>
          <w:color w:val="000000" w:themeColor="text1"/>
        </w:rPr>
        <w:t>D</w:t>
      </w:r>
      <w:r w:rsidR="002711DC" w:rsidRPr="00757388">
        <w:rPr>
          <w:b/>
          <w:color w:val="000000" w:themeColor="text1"/>
        </w:rPr>
        <w:t>- Aşağıdaki olaylarla tarihleri eşleştirip, karşıdakinin baş harfini noktalı yerlere yazınız. (5x2=10 P)</w:t>
      </w:r>
    </w:p>
    <w:tbl>
      <w:tblPr>
        <w:tblStyle w:val="TabloKlavuzu"/>
        <w:tblW w:w="0" w:type="auto"/>
        <w:tblLook w:val="04A0"/>
      </w:tblPr>
      <w:tblGrid>
        <w:gridCol w:w="4561"/>
        <w:gridCol w:w="5719"/>
      </w:tblGrid>
      <w:tr w:rsidR="00757388" w:rsidRPr="00757388" w:rsidTr="00757388">
        <w:tc>
          <w:tcPr>
            <w:tcW w:w="4561" w:type="dxa"/>
          </w:tcPr>
          <w:p w:rsidR="002711DC" w:rsidRPr="00757388" w:rsidRDefault="002711DC" w:rsidP="002711DC">
            <w:pPr>
              <w:pStyle w:val="AralkYok"/>
              <w:numPr>
                <w:ilvl w:val="0"/>
                <w:numId w:val="14"/>
              </w:numPr>
              <w:rPr>
                <w:rFonts w:cs="Calibri"/>
                <w:color w:val="000000" w:themeColor="text1"/>
              </w:rPr>
            </w:pPr>
            <w:r w:rsidRPr="00757388">
              <w:rPr>
                <w:rFonts w:cs="Calibri"/>
                <w:color w:val="000000" w:themeColor="text1"/>
              </w:rPr>
              <w:t>(……) Atatürk’ün Samsun’a çıkışı.</w:t>
            </w:r>
          </w:p>
          <w:p w:rsidR="002711DC" w:rsidRPr="00757388" w:rsidRDefault="002711DC" w:rsidP="002711DC">
            <w:pPr>
              <w:pStyle w:val="AralkYok"/>
              <w:numPr>
                <w:ilvl w:val="0"/>
                <w:numId w:val="14"/>
              </w:numPr>
              <w:rPr>
                <w:rFonts w:cs="Calibri"/>
                <w:color w:val="000000" w:themeColor="text1"/>
              </w:rPr>
            </w:pPr>
            <w:r w:rsidRPr="00757388">
              <w:rPr>
                <w:rFonts w:cs="Calibri"/>
                <w:color w:val="000000" w:themeColor="text1"/>
              </w:rPr>
              <w:t>(……) TBMM’nin açılışı.</w:t>
            </w:r>
          </w:p>
          <w:p w:rsidR="002711DC" w:rsidRPr="00757388" w:rsidRDefault="002711DC" w:rsidP="002711DC">
            <w:pPr>
              <w:pStyle w:val="AralkYok"/>
              <w:numPr>
                <w:ilvl w:val="0"/>
                <w:numId w:val="14"/>
              </w:numPr>
              <w:rPr>
                <w:rFonts w:cs="Calibri"/>
                <w:color w:val="000000" w:themeColor="text1"/>
              </w:rPr>
            </w:pPr>
            <w:r w:rsidRPr="00757388">
              <w:rPr>
                <w:rFonts w:cs="Calibri"/>
                <w:color w:val="000000" w:themeColor="text1"/>
              </w:rPr>
              <w:t>(……) Lozan Barış Antlaşması</w:t>
            </w:r>
          </w:p>
          <w:p w:rsidR="002711DC" w:rsidRPr="00757388" w:rsidRDefault="002711DC" w:rsidP="002711DC">
            <w:pPr>
              <w:pStyle w:val="AralkYok"/>
              <w:numPr>
                <w:ilvl w:val="0"/>
                <w:numId w:val="14"/>
              </w:numPr>
              <w:rPr>
                <w:rFonts w:cs="Calibri"/>
                <w:color w:val="000000" w:themeColor="text1"/>
              </w:rPr>
            </w:pPr>
            <w:r w:rsidRPr="00757388">
              <w:rPr>
                <w:rFonts w:cs="Calibri"/>
                <w:color w:val="000000" w:themeColor="text1"/>
              </w:rPr>
              <w:t>(……) Atatürk’ ün ölümü.</w:t>
            </w:r>
          </w:p>
          <w:p w:rsidR="002711DC" w:rsidRPr="00757388" w:rsidRDefault="002711DC" w:rsidP="002711DC">
            <w:pPr>
              <w:pStyle w:val="AralkYok"/>
              <w:numPr>
                <w:ilvl w:val="0"/>
                <w:numId w:val="14"/>
              </w:numPr>
              <w:rPr>
                <w:rFonts w:cs="Calibri"/>
                <w:color w:val="000000" w:themeColor="text1"/>
              </w:rPr>
            </w:pPr>
            <w:r w:rsidRPr="00757388">
              <w:rPr>
                <w:rFonts w:cs="Calibri"/>
                <w:color w:val="000000" w:themeColor="text1"/>
              </w:rPr>
              <w:t>(……) Çanakkale Zaferi.</w:t>
            </w:r>
          </w:p>
        </w:tc>
        <w:tc>
          <w:tcPr>
            <w:tcW w:w="5719" w:type="dxa"/>
          </w:tcPr>
          <w:p w:rsidR="002711DC" w:rsidRPr="00757388" w:rsidRDefault="002711DC" w:rsidP="002711DC">
            <w:pPr>
              <w:pStyle w:val="AralkYok"/>
              <w:numPr>
                <w:ilvl w:val="0"/>
                <w:numId w:val="15"/>
              </w:numPr>
              <w:rPr>
                <w:rFonts w:cs="Calibri"/>
                <w:color w:val="000000" w:themeColor="text1"/>
              </w:rPr>
            </w:pPr>
            <w:r w:rsidRPr="00757388">
              <w:rPr>
                <w:rFonts w:cs="Calibri"/>
                <w:color w:val="000000" w:themeColor="text1"/>
              </w:rPr>
              <w:t>23 Nisan 1920</w:t>
            </w:r>
          </w:p>
          <w:p w:rsidR="002711DC" w:rsidRPr="00757388" w:rsidRDefault="002711DC" w:rsidP="002711DC">
            <w:pPr>
              <w:pStyle w:val="AralkYok"/>
              <w:numPr>
                <w:ilvl w:val="0"/>
                <w:numId w:val="15"/>
              </w:numPr>
              <w:rPr>
                <w:rFonts w:cs="Calibri"/>
                <w:color w:val="000000" w:themeColor="text1"/>
              </w:rPr>
            </w:pPr>
            <w:r w:rsidRPr="00757388">
              <w:rPr>
                <w:rFonts w:cs="Calibri"/>
                <w:color w:val="000000" w:themeColor="text1"/>
              </w:rPr>
              <w:t>10 Kasım 1938</w:t>
            </w:r>
          </w:p>
          <w:p w:rsidR="002711DC" w:rsidRPr="00757388" w:rsidRDefault="002711DC" w:rsidP="002711DC">
            <w:pPr>
              <w:pStyle w:val="AralkYok"/>
              <w:numPr>
                <w:ilvl w:val="0"/>
                <w:numId w:val="15"/>
              </w:numPr>
              <w:rPr>
                <w:rFonts w:cs="Calibri"/>
                <w:color w:val="000000" w:themeColor="text1"/>
              </w:rPr>
            </w:pPr>
            <w:r w:rsidRPr="00757388">
              <w:rPr>
                <w:rFonts w:cs="Calibri"/>
                <w:color w:val="000000" w:themeColor="text1"/>
              </w:rPr>
              <w:t>19 Mayıs 1919</w:t>
            </w:r>
          </w:p>
          <w:p w:rsidR="002711DC" w:rsidRPr="00757388" w:rsidRDefault="002711DC" w:rsidP="002711DC">
            <w:pPr>
              <w:pStyle w:val="AralkYok"/>
              <w:numPr>
                <w:ilvl w:val="0"/>
                <w:numId w:val="15"/>
              </w:numPr>
              <w:rPr>
                <w:rFonts w:cs="Calibri"/>
                <w:color w:val="000000" w:themeColor="text1"/>
              </w:rPr>
            </w:pPr>
            <w:r w:rsidRPr="00757388">
              <w:rPr>
                <w:rFonts w:cs="Calibri"/>
                <w:color w:val="000000" w:themeColor="text1"/>
              </w:rPr>
              <w:t>18 Mart 1915</w:t>
            </w:r>
          </w:p>
          <w:p w:rsidR="002711DC" w:rsidRPr="00757388" w:rsidRDefault="002711DC" w:rsidP="002711DC">
            <w:pPr>
              <w:pStyle w:val="AralkYok"/>
              <w:numPr>
                <w:ilvl w:val="0"/>
                <w:numId w:val="15"/>
              </w:numPr>
              <w:rPr>
                <w:rFonts w:cs="Calibri"/>
                <w:color w:val="000000" w:themeColor="text1"/>
              </w:rPr>
            </w:pPr>
            <w:r w:rsidRPr="00757388">
              <w:rPr>
                <w:rFonts w:cs="Calibri"/>
                <w:color w:val="000000" w:themeColor="text1"/>
              </w:rPr>
              <w:t>24 Temmuz 1923</w:t>
            </w:r>
          </w:p>
        </w:tc>
      </w:tr>
    </w:tbl>
    <w:p w:rsidR="00741B4A" w:rsidRDefault="00741B4A" w:rsidP="004B5737">
      <w:pPr>
        <w:pStyle w:val="AralkYok"/>
        <w:rPr>
          <w:rFonts w:cstheme="minorHAnsi"/>
          <w:b/>
          <w:bCs/>
          <w:u w:val="single"/>
        </w:rPr>
        <w:sectPr w:rsidR="00741B4A" w:rsidSect="00C31B54">
          <w:pgSz w:w="11226" w:h="15940"/>
          <w:pgMar w:top="284" w:right="453" w:bottom="0" w:left="709" w:header="708" w:footer="708" w:gutter="0"/>
          <w:cols w:space="708"/>
          <w:noEndnote/>
        </w:sectPr>
      </w:pPr>
    </w:p>
    <w:p w:rsidR="002711DC" w:rsidRDefault="002711DC" w:rsidP="004B5737">
      <w:pPr>
        <w:pStyle w:val="AralkYok"/>
        <w:rPr>
          <w:rFonts w:cstheme="minorHAnsi"/>
          <w:b/>
          <w:bCs/>
        </w:rPr>
        <w:sectPr w:rsidR="002711DC" w:rsidSect="00741B4A">
          <w:type w:val="continuous"/>
          <w:pgSz w:w="11226" w:h="15940"/>
          <w:pgMar w:top="284" w:right="453" w:bottom="0" w:left="709" w:header="708" w:footer="708" w:gutter="0"/>
          <w:cols w:num="2" w:space="708"/>
          <w:noEndnote/>
        </w:sectPr>
      </w:pPr>
    </w:p>
    <w:p w:rsidR="006143EE" w:rsidRPr="009C0620" w:rsidRDefault="006143EE" w:rsidP="004B5737">
      <w:pPr>
        <w:pStyle w:val="AralkYok"/>
        <w:rPr>
          <w:rFonts w:cstheme="minorHAnsi"/>
        </w:rPr>
      </w:pPr>
      <w:r w:rsidRPr="009C0620">
        <w:rPr>
          <w:rFonts w:cstheme="minorHAnsi"/>
          <w:b/>
          <w:bCs/>
        </w:rPr>
        <w:lastRenderedPageBreak/>
        <w:t xml:space="preserve">  </w:t>
      </w:r>
      <w:r w:rsidR="00C82CDE" w:rsidRPr="009C0620">
        <w:rPr>
          <w:rFonts w:cstheme="minorHAnsi"/>
          <w:b/>
          <w:bCs/>
        </w:rPr>
        <w:t>“</w:t>
      </w:r>
      <w:r w:rsidR="002F5FD7" w:rsidRPr="009C0620">
        <w:rPr>
          <w:rFonts w:cstheme="minorHAnsi"/>
          <w:b/>
          <w:bCs/>
        </w:rPr>
        <w:t xml:space="preserve"> </w:t>
      </w:r>
      <w:r w:rsidR="004B5737" w:rsidRPr="009C0620">
        <w:rPr>
          <w:rFonts w:cstheme="minorHAnsi"/>
          <w:b/>
          <w:bCs/>
        </w:rPr>
        <w:t xml:space="preserve"> </w:t>
      </w:r>
      <w:r w:rsidR="004B5737" w:rsidRPr="009C0620">
        <w:rPr>
          <w:rFonts w:cstheme="minorHAnsi"/>
        </w:rPr>
        <w:t>Atalarımızdan kalan camiler, hanlar, hamamlar,</w:t>
      </w:r>
      <w:r w:rsidR="006538E2" w:rsidRPr="009C0620">
        <w:rPr>
          <w:rFonts w:cstheme="minorHAnsi"/>
        </w:rPr>
        <w:t xml:space="preserve"> </w:t>
      </w:r>
      <w:r w:rsidR="004B5737" w:rsidRPr="009C0620">
        <w:rPr>
          <w:rFonts w:cstheme="minorHAnsi"/>
        </w:rPr>
        <w:t>köprüler, medreseler millî kültürümüzü</w:t>
      </w:r>
      <w:r w:rsidR="00E44F73" w:rsidRPr="009C0620">
        <w:rPr>
          <w:rFonts w:cstheme="minorHAnsi"/>
        </w:rPr>
        <w:t xml:space="preserve"> </w:t>
      </w:r>
      <w:r w:rsidR="004B5737" w:rsidRPr="009C0620">
        <w:rPr>
          <w:rFonts w:cstheme="minorHAnsi"/>
        </w:rPr>
        <w:t xml:space="preserve">oluşturan </w:t>
      </w:r>
    </w:p>
    <w:p w:rsidR="004B5737" w:rsidRPr="009C0620" w:rsidRDefault="006143EE" w:rsidP="004B5737">
      <w:pPr>
        <w:pStyle w:val="AralkYok"/>
        <w:rPr>
          <w:rFonts w:cstheme="minorHAnsi"/>
        </w:rPr>
      </w:pPr>
      <w:r w:rsidRPr="009C0620">
        <w:rPr>
          <w:rFonts w:cstheme="minorHAnsi"/>
        </w:rPr>
        <w:t xml:space="preserve">   </w:t>
      </w:r>
      <w:r w:rsidR="00E40F82" w:rsidRPr="009C0620">
        <w:rPr>
          <w:rFonts w:cstheme="minorHAnsi"/>
        </w:rPr>
        <w:t xml:space="preserve"> </w:t>
      </w:r>
      <w:r w:rsidRPr="009C0620">
        <w:rPr>
          <w:rFonts w:cstheme="minorHAnsi"/>
        </w:rPr>
        <w:t xml:space="preserve">   </w:t>
      </w:r>
      <w:r w:rsidR="004B5737" w:rsidRPr="009C0620">
        <w:rPr>
          <w:rFonts w:cstheme="minorHAnsi"/>
        </w:rPr>
        <w:t>ögelerdendir.</w:t>
      </w:r>
      <w:r w:rsidR="00C82CDE" w:rsidRPr="009C0620">
        <w:rPr>
          <w:rFonts w:cstheme="minorHAnsi"/>
        </w:rPr>
        <w:t>”</w:t>
      </w:r>
    </w:p>
    <w:p w:rsidR="004B5737" w:rsidRPr="009C0620" w:rsidRDefault="00C82CDE" w:rsidP="004B5737">
      <w:pPr>
        <w:pStyle w:val="AralkYok"/>
        <w:rPr>
          <w:rFonts w:cstheme="minorHAnsi"/>
          <w:b/>
          <w:bCs/>
        </w:rPr>
      </w:pPr>
      <w:r w:rsidRPr="009C0620">
        <w:rPr>
          <w:rFonts w:cstheme="minorHAnsi"/>
          <w:b/>
          <w:bCs/>
        </w:rPr>
        <w:t xml:space="preserve">1) </w:t>
      </w:r>
      <w:r w:rsidR="004B5737" w:rsidRPr="009C0620">
        <w:rPr>
          <w:rFonts w:cstheme="minorHAnsi"/>
          <w:b/>
          <w:bCs/>
        </w:rPr>
        <w:t>Yukarıda örnekleri verilen kültürel unsur aşağıdakilerden hangisidir?</w:t>
      </w:r>
    </w:p>
    <w:p w:rsidR="002711DC" w:rsidRPr="009C0620" w:rsidRDefault="002711DC" w:rsidP="004B5737">
      <w:pPr>
        <w:pStyle w:val="AralkYok"/>
        <w:rPr>
          <w:rFonts w:cstheme="minorHAnsi"/>
        </w:rPr>
      </w:pPr>
    </w:p>
    <w:p w:rsidR="002711DC" w:rsidRPr="009C0620" w:rsidRDefault="004B5737" w:rsidP="004B5737">
      <w:pPr>
        <w:pStyle w:val="AralkYok"/>
        <w:rPr>
          <w:rFonts w:cstheme="minorHAnsi"/>
        </w:rPr>
      </w:pPr>
      <w:r w:rsidRPr="009C0620">
        <w:rPr>
          <w:rFonts w:cstheme="minorHAnsi"/>
        </w:rPr>
        <w:t>A) El sanatları</w:t>
      </w:r>
      <w:r w:rsidR="00F371E0" w:rsidRPr="009C0620">
        <w:rPr>
          <w:rFonts w:cstheme="minorHAnsi"/>
        </w:rPr>
        <w:t xml:space="preserve">   </w:t>
      </w:r>
      <w:r w:rsidR="00C31B54" w:rsidRPr="009C0620">
        <w:rPr>
          <w:rFonts w:cstheme="minorHAnsi"/>
        </w:rPr>
        <w:t xml:space="preserve">  </w:t>
      </w:r>
      <w:r w:rsidR="00F371E0" w:rsidRPr="009C0620">
        <w:rPr>
          <w:rFonts w:cstheme="minorHAnsi"/>
        </w:rPr>
        <w:t xml:space="preserve">   </w:t>
      </w:r>
      <w:r w:rsidR="002711DC" w:rsidRPr="009C0620">
        <w:rPr>
          <w:rFonts w:cstheme="minorHAnsi"/>
        </w:rPr>
        <w:t xml:space="preserve">          </w:t>
      </w:r>
      <w:r w:rsidR="00F371E0" w:rsidRPr="009C0620">
        <w:rPr>
          <w:rFonts w:cstheme="minorHAnsi"/>
        </w:rPr>
        <w:t xml:space="preserve"> </w:t>
      </w:r>
      <w:r w:rsidRPr="009C0620">
        <w:rPr>
          <w:rFonts w:cstheme="minorHAnsi"/>
        </w:rPr>
        <w:t>B) Halk oyunları</w:t>
      </w:r>
      <w:r w:rsidR="00F371E0" w:rsidRPr="009C0620">
        <w:rPr>
          <w:rFonts w:cstheme="minorHAnsi"/>
        </w:rPr>
        <w:t xml:space="preserve">   </w:t>
      </w:r>
      <w:r w:rsidR="00C31B54" w:rsidRPr="009C0620">
        <w:rPr>
          <w:rFonts w:cstheme="minorHAnsi"/>
        </w:rPr>
        <w:t xml:space="preserve">     </w:t>
      </w:r>
      <w:r w:rsidR="00F371E0" w:rsidRPr="009C0620">
        <w:rPr>
          <w:rFonts w:cstheme="minorHAnsi"/>
        </w:rPr>
        <w:t xml:space="preserve">     </w:t>
      </w:r>
    </w:p>
    <w:p w:rsidR="004B5737" w:rsidRPr="009C0620" w:rsidRDefault="004B5737" w:rsidP="004B5737">
      <w:pPr>
        <w:pStyle w:val="AralkYok"/>
        <w:rPr>
          <w:rFonts w:cstheme="minorHAnsi"/>
        </w:rPr>
      </w:pPr>
      <w:r w:rsidRPr="009C0620">
        <w:rPr>
          <w:rFonts w:cstheme="minorHAnsi"/>
        </w:rPr>
        <w:t>C) Mimari eserler</w:t>
      </w:r>
      <w:r w:rsidR="00F371E0" w:rsidRPr="009C0620">
        <w:rPr>
          <w:rFonts w:cstheme="minorHAnsi"/>
        </w:rPr>
        <w:t xml:space="preserve">  </w:t>
      </w:r>
      <w:r w:rsidR="00C31B54" w:rsidRPr="009C0620">
        <w:rPr>
          <w:rFonts w:cstheme="minorHAnsi"/>
        </w:rPr>
        <w:t xml:space="preserve">     </w:t>
      </w:r>
      <w:r w:rsidR="00F371E0" w:rsidRPr="009C0620">
        <w:rPr>
          <w:rFonts w:cstheme="minorHAnsi"/>
        </w:rPr>
        <w:t xml:space="preserve">    </w:t>
      </w:r>
      <w:r w:rsidRPr="009C0620">
        <w:rPr>
          <w:rFonts w:cstheme="minorHAnsi"/>
        </w:rPr>
        <w:t>D) Tören ve kutlamalar</w:t>
      </w:r>
    </w:p>
    <w:p w:rsidR="004B5737" w:rsidRPr="009C0620" w:rsidRDefault="004B5737" w:rsidP="00C82CDE">
      <w:pPr>
        <w:pStyle w:val="AralkYok"/>
      </w:pPr>
    </w:p>
    <w:p w:rsidR="004B5737" w:rsidRPr="009C0620" w:rsidRDefault="00926F81" w:rsidP="004B5737">
      <w:pPr>
        <w:pStyle w:val="AralkYok"/>
        <w:rPr>
          <w:rFonts w:cstheme="minorHAnsi"/>
          <w:b/>
          <w:bCs/>
        </w:rPr>
      </w:pPr>
      <w:r w:rsidRPr="009C0620">
        <w:rPr>
          <w:rFonts w:cstheme="minorHAnsi"/>
          <w:b/>
          <w:bCs/>
        </w:rPr>
        <w:t>2</w:t>
      </w:r>
      <w:r w:rsidR="002F5FD7" w:rsidRPr="009C0620">
        <w:rPr>
          <w:rFonts w:cstheme="minorHAnsi"/>
          <w:b/>
          <w:bCs/>
        </w:rPr>
        <w:t>)</w:t>
      </w:r>
      <w:r w:rsidR="004B5737" w:rsidRPr="009C0620">
        <w:rPr>
          <w:rFonts w:cstheme="minorHAnsi"/>
          <w:b/>
          <w:bCs/>
        </w:rPr>
        <w:t xml:space="preserve"> Millî Mücadele’de milletimizin başarılı olmasının sebebi aşağıdakilerden hangisidir?</w:t>
      </w:r>
    </w:p>
    <w:p w:rsidR="002711DC" w:rsidRPr="009C0620" w:rsidRDefault="004B5737" w:rsidP="004B5737">
      <w:pPr>
        <w:pStyle w:val="AralkYok"/>
        <w:rPr>
          <w:rFonts w:cstheme="minorHAnsi"/>
        </w:rPr>
      </w:pPr>
      <w:r w:rsidRPr="009C0620">
        <w:rPr>
          <w:rFonts w:cstheme="minorHAnsi"/>
        </w:rPr>
        <w:t>A) Silah ve cephanesinin fazla olması</w:t>
      </w:r>
      <w:r w:rsidR="00F371E0" w:rsidRPr="009C0620">
        <w:rPr>
          <w:rFonts w:cstheme="minorHAnsi"/>
        </w:rPr>
        <w:t xml:space="preserve">                 </w:t>
      </w:r>
      <w:r w:rsidR="002F41F6" w:rsidRPr="009C0620">
        <w:rPr>
          <w:rFonts w:cstheme="minorHAnsi"/>
        </w:rPr>
        <w:t xml:space="preserve">         </w:t>
      </w:r>
      <w:r w:rsidR="00F371E0" w:rsidRPr="009C0620">
        <w:rPr>
          <w:rFonts w:cstheme="minorHAnsi"/>
        </w:rPr>
        <w:t xml:space="preserve">   </w:t>
      </w:r>
      <w:r w:rsidR="00C31B54" w:rsidRPr="009C0620">
        <w:rPr>
          <w:rFonts w:cstheme="minorHAnsi"/>
        </w:rPr>
        <w:t xml:space="preserve">   </w:t>
      </w:r>
      <w:r w:rsidR="00F371E0" w:rsidRPr="009C0620">
        <w:rPr>
          <w:rFonts w:cstheme="minorHAnsi"/>
        </w:rPr>
        <w:t xml:space="preserve"> </w:t>
      </w:r>
      <w:r w:rsidRPr="009C0620">
        <w:rPr>
          <w:rFonts w:cstheme="minorHAnsi"/>
        </w:rPr>
        <w:t>B) Düşman ordusunun sayıca az olması</w:t>
      </w:r>
    </w:p>
    <w:p w:rsidR="004B5737" w:rsidRPr="009C0620" w:rsidRDefault="004B5737" w:rsidP="004B5737">
      <w:pPr>
        <w:pStyle w:val="AralkYok"/>
        <w:rPr>
          <w:rFonts w:cstheme="minorHAnsi"/>
        </w:rPr>
      </w:pPr>
      <w:r w:rsidRPr="009C0620">
        <w:rPr>
          <w:rFonts w:cstheme="minorHAnsi"/>
        </w:rPr>
        <w:t>C) Bağımsızlığını koruma konusunda kararlılığı</w:t>
      </w:r>
      <w:r w:rsidR="00F371E0" w:rsidRPr="009C0620">
        <w:rPr>
          <w:rFonts w:cstheme="minorHAnsi"/>
        </w:rPr>
        <w:t xml:space="preserve">  </w:t>
      </w:r>
      <w:r w:rsidR="00C31B54" w:rsidRPr="009C0620">
        <w:rPr>
          <w:rFonts w:cstheme="minorHAnsi"/>
        </w:rPr>
        <w:t xml:space="preserve">   </w:t>
      </w:r>
      <w:r w:rsidR="002F41F6" w:rsidRPr="009C0620">
        <w:rPr>
          <w:rFonts w:cstheme="minorHAnsi"/>
        </w:rPr>
        <w:t xml:space="preserve">        </w:t>
      </w:r>
      <w:r w:rsidR="00C31B54" w:rsidRPr="009C0620">
        <w:rPr>
          <w:rFonts w:cstheme="minorHAnsi"/>
        </w:rPr>
        <w:t xml:space="preserve"> </w:t>
      </w:r>
      <w:r w:rsidR="00F371E0" w:rsidRPr="009C0620">
        <w:rPr>
          <w:rFonts w:cstheme="minorHAnsi"/>
        </w:rPr>
        <w:t xml:space="preserve">  </w:t>
      </w:r>
      <w:r w:rsidRPr="009C0620">
        <w:rPr>
          <w:rFonts w:cstheme="minorHAnsi"/>
        </w:rPr>
        <w:t>D) Komşu devletlerin askerlerinin yardım etmesi</w:t>
      </w:r>
    </w:p>
    <w:p w:rsidR="00720E5D" w:rsidRPr="009C0620" w:rsidRDefault="00720E5D" w:rsidP="002711DC">
      <w:pPr>
        <w:spacing w:after="0"/>
        <w:rPr>
          <w:rFonts w:cs="Tahoma"/>
        </w:rPr>
      </w:pPr>
    </w:p>
    <w:p w:rsidR="009C0620" w:rsidRPr="009C0620" w:rsidRDefault="006143EE" w:rsidP="009C0620">
      <w:pPr>
        <w:pStyle w:val="AralkYok"/>
      </w:pPr>
      <w:r w:rsidRPr="009C0620">
        <w:t xml:space="preserve"> </w:t>
      </w:r>
      <w:r w:rsidR="009C0620" w:rsidRPr="009C0620">
        <w:rPr>
          <w:rFonts w:ascii="Times New Roman" w:eastAsia="Times New Roman" w:hAnsi="Times New Roman" w:cs="Times New Roman"/>
          <w:b/>
          <w:lang w:eastAsia="tr-TR"/>
        </w:rPr>
        <w:t>3) Kurtuluş Savaşı’nda, TBMM’nin açılması ve düzenli ordunun kurulması ile en büyük mücadeleyi hangi cephede, kimlere karşı verdik?</w:t>
      </w:r>
    </w:p>
    <w:p w:rsidR="009C0620" w:rsidRPr="009C0620" w:rsidRDefault="009C0620" w:rsidP="009C0620">
      <w:pPr>
        <w:widowControl w:val="0"/>
        <w:numPr>
          <w:ilvl w:val="0"/>
          <w:numId w:val="21"/>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Doğu Cephesinde, Ermenilere</w:t>
      </w:r>
    </w:p>
    <w:p w:rsidR="009C0620" w:rsidRPr="009C0620" w:rsidRDefault="009C0620" w:rsidP="009C0620">
      <w:pPr>
        <w:widowControl w:val="0"/>
        <w:numPr>
          <w:ilvl w:val="0"/>
          <w:numId w:val="21"/>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Batı Cephesinde, Yunanlılara</w:t>
      </w:r>
    </w:p>
    <w:p w:rsidR="009C0620" w:rsidRPr="009C0620" w:rsidRDefault="009C0620" w:rsidP="009C0620">
      <w:pPr>
        <w:widowControl w:val="0"/>
        <w:numPr>
          <w:ilvl w:val="0"/>
          <w:numId w:val="21"/>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 xml:space="preserve">Güney Cephesinde, Fransızlara </w:t>
      </w:r>
    </w:p>
    <w:p w:rsidR="009C0620" w:rsidRPr="009C0620" w:rsidRDefault="009C0620" w:rsidP="009C0620">
      <w:pPr>
        <w:widowControl w:val="0"/>
        <w:numPr>
          <w:ilvl w:val="0"/>
          <w:numId w:val="21"/>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Batı Cephesinde, İngilizlere</w:t>
      </w:r>
    </w:p>
    <w:p w:rsidR="009C0620" w:rsidRDefault="009C0620" w:rsidP="009C0620">
      <w:pPr>
        <w:widowControl w:val="0"/>
        <w:autoSpaceDE w:val="0"/>
        <w:autoSpaceDN w:val="0"/>
        <w:adjustRightInd w:val="0"/>
        <w:spacing w:after="0" w:line="240" w:lineRule="auto"/>
        <w:contextualSpacing/>
        <w:rPr>
          <w:rFonts w:ascii="Times New Roman" w:hAnsi="Times New Roman" w:cs="Times New Roman"/>
        </w:rPr>
      </w:pPr>
    </w:p>
    <w:p w:rsidR="009C0620" w:rsidRPr="009C0620" w:rsidRDefault="009C0620" w:rsidP="009C0620">
      <w:pPr>
        <w:widowControl w:val="0"/>
        <w:autoSpaceDE w:val="0"/>
        <w:autoSpaceDN w:val="0"/>
        <w:adjustRightInd w:val="0"/>
        <w:spacing w:after="0" w:line="240" w:lineRule="auto"/>
        <w:contextualSpacing/>
        <w:rPr>
          <w:rFonts w:ascii="Times New Roman" w:eastAsia="Times New Roman" w:hAnsi="Times New Roman" w:cs="Times New Roman"/>
          <w:b/>
          <w:lang w:eastAsia="tr-TR"/>
        </w:rPr>
      </w:pPr>
      <w:r w:rsidRPr="009C0620">
        <w:rPr>
          <w:rFonts w:ascii="Times New Roman" w:eastAsia="Times New Roman" w:hAnsi="Times New Roman" w:cs="Times New Roman"/>
          <w:lang w:eastAsia="tr-TR"/>
        </w:rPr>
        <w:t xml:space="preserve">4) Güneşli bir gün, öğle vakti yere bir çubuk dikerek gölgesini onar dakika arayla ölçüp en kısa gölgeyi belirliyoruz. Daha sonra da en kısa gölgenin gösterdiği tarafa sağ kolumuzu, diğer tarafa da sol kolumuzu açıyoruz. </w:t>
      </w:r>
      <w:r w:rsidRPr="009C0620">
        <w:rPr>
          <w:rFonts w:ascii="Times New Roman" w:eastAsia="Times New Roman" w:hAnsi="Times New Roman" w:cs="Times New Roman"/>
          <w:b/>
          <w:lang w:eastAsia="tr-TR"/>
        </w:rPr>
        <w:t>Önümüz hangi yönü gösterir?</w:t>
      </w:r>
    </w:p>
    <w:p w:rsidR="009C0620" w:rsidRPr="009C0620" w:rsidRDefault="009C0620" w:rsidP="009C0620">
      <w:pPr>
        <w:widowControl w:val="0"/>
        <w:numPr>
          <w:ilvl w:val="0"/>
          <w:numId w:val="22"/>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Kuzey</w:t>
      </w:r>
      <w:r w:rsidRPr="009C0620">
        <w:rPr>
          <w:rFonts w:ascii="Times New Roman" w:eastAsia="Times New Roman" w:hAnsi="Times New Roman" w:cs="Times New Roman"/>
          <w:lang w:eastAsia="tr-TR"/>
        </w:rPr>
        <w:tab/>
      </w:r>
      <w:r w:rsidRPr="009C0620">
        <w:rPr>
          <w:rFonts w:ascii="Times New Roman" w:eastAsia="Times New Roman" w:hAnsi="Times New Roman" w:cs="Times New Roman"/>
          <w:lang w:eastAsia="tr-TR"/>
        </w:rPr>
        <w:tab/>
      </w:r>
      <w:r w:rsidRPr="009C0620">
        <w:rPr>
          <w:rFonts w:ascii="Times New Roman" w:eastAsia="Times New Roman" w:hAnsi="Times New Roman" w:cs="Times New Roman"/>
          <w:b/>
          <w:lang w:eastAsia="tr-TR"/>
        </w:rPr>
        <w:t>C)</w:t>
      </w:r>
      <w:r w:rsidRPr="009C0620">
        <w:rPr>
          <w:rFonts w:ascii="Times New Roman" w:eastAsia="Times New Roman" w:hAnsi="Times New Roman" w:cs="Times New Roman"/>
          <w:lang w:eastAsia="tr-TR"/>
        </w:rPr>
        <w:t xml:space="preserve"> Güney</w:t>
      </w:r>
    </w:p>
    <w:p w:rsidR="009C0620" w:rsidRPr="009C0620" w:rsidRDefault="009C0620" w:rsidP="009C0620">
      <w:pPr>
        <w:widowControl w:val="0"/>
        <w:numPr>
          <w:ilvl w:val="0"/>
          <w:numId w:val="22"/>
        </w:numPr>
        <w:autoSpaceDE w:val="0"/>
        <w:autoSpaceDN w:val="0"/>
        <w:adjustRightInd w:val="0"/>
        <w:spacing w:after="0" w:line="240" w:lineRule="auto"/>
        <w:contextualSpacing/>
        <w:rPr>
          <w:rFonts w:ascii="Times New Roman" w:eastAsia="Times New Roman" w:hAnsi="Times New Roman" w:cs="Times New Roman"/>
          <w:b/>
          <w:lang w:eastAsia="tr-TR"/>
        </w:rPr>
      </w:pPr>
      <w:r w:rsidRPr="009C0620">
        <w:rPr>
          <w:rFonts w:ascii="Times New Roman" w:eastAsia="Times New Roman" w:hAnsi="Times New Roman" w:cs="Times New Roman"/>
          <w:lang w:eastAsia="tr-TR"/>
        </w:rPr>
        <w:t>Doğu</w:t>
      </w:r>
      <w:r w:rsidRPr="009C0620">
        <w:rPr>
          <w:rFonts w:ascii="Times New Roman" w:eastAsia="Times New Roman" w:hAnsi="Times New Roman" w:cs="Times New Roman"/>
          <w:b/>
          <w:lang w:eastAsia="tr-TR"/>
        </w:rPr>
        <w:tab/>
      </w:r>
      <w:r w:rsidRPr="009C0620">
        <w:rPr>
          <w:rFonts w:ascii="Times New Roman" w:eastAsia="Times New Roman" w:hAnsi="Times New Roman" w:cs="Times New Roman"/>
          <w:b/>
          <w:lang w:eastAsia="tr-TR"/>
        </w:rPr>
        <w:tab/>
        <w:t xml:space="preserve">D) </w:t>
      </w:r>
      <w:r w:rsidRPr="009C0620">
        <w:rPr>
          <w:rFonts w:ascii="Times New Roman" w:eastAsia="Times New Roman" w:hAnsi="Times New Roman" w:cs="Times New Roman"/>
          <w:lang w:eastAsia="tr-TR"/>
        </w:rPr>
        <w:t>Batı</w:t>
      </w:r>
    </w:p>
    <w:p w:rsidR="009C0620" w:rsidRPr="009C0620" w:rsidRDefault="009C0620" w:rsidP="009C0620">
      <w:pPr>
        <w:widowControl w:val="0"/>
        <w:autoSpaceDE w:val="0"/>
        <w:autoSpaceDN w:val="0"/>
        <w:adjustRightInd w:val="0"/>
        <w:spacing w:after="0" w:line="240" w:lineRule="auto"/>
        <w:ind w:left="1080"/>
        <w:contextualSpacing/>
        <w:rPr>
          <w:rFonts w:ascii="Times New Roman" w:eastAsia="Times New Roman" w:hAnsi="Times New Roman" w:cs="Times New Roman"/>
          <w:b/>
          <w:lang w:eastAsia="tr-TR"/>
        </w:rPr>
      </w:pPr>
    </w:p>
    <w:p w:rsidR="009C0620" w:rsidRPr="009C0620" w:rsidRDefault="009C0620" w:rsidP="009C0620">
      <w:pPr>
        <w:widowControl w:val="0"/>
        <w:autoSpaceDE w:val="0"/>
        <w:autoSpaceDN w:val="0"/>
        <w:adjustRightInd w:val="0"/>
        <w:spacing w:after="0" w:line="240" w:lineRule="auto"/>
        <w:contextualSpacing/>
        <w:rPr>
          <w:rFonts w:ascii="Times New Roman" w:eastAsia="Times New Roman" w:hAnsi="Times New Roman" w:cs="Times New Roman"/>
          <w:b/>
          <w:lang w:eastAsia="tr-TR"/>
        </w:rPr>
      </w:pPr>
      <w:r w:rsidRPr="009C0620">
        <w:rPr>
          <w:rFonts w:ascii="Times New Roman" w:eastAsia="Times New Roman" w:hAnsi="Times New Roman" w:cs="Times New Roman"/>
          <w:b/>
          <w:lang w:eastAsia="tr-TR"/>
        </w:rPr>
        <w:t>5)Aşağıdaki Milli Mücadele dönemi eşleştirmelerinden hangisi yanlıştır?</w:t>
      </w:r>
    </w:p>
    <w:p w:rsidR="009C0620" w:rsidRPr="009C0620" w:rsidRDefault="009C0620" w:rsidP="009C0620">
      <w:pPr>
        <w:widowControl w:val="0"/>
        <w:autoSpaceDE w:val="0"/>
        <w:autoSpaceDN w:val="0"/>
        <w:adjustRightInd w:val="0"/>
        <w:spacing w:after="0" w:line="240" w:lineRule="auto"/>
        <w:contextualSpacing/>
        <w:rPr>
          <w:rFonts w:ascii="Times New Roman" w:eastAsia="Times New Roman" w:hAnsi="Times New Roman" w:cs="Times New Roman"/>
          <w:b/>
          <w:u w:val="single"/>
          <w:lang w:eastAsia="tr-TR"/>
        </w:rPr>
      </w:pPr>
      <w:r>
        <w:rPr>
          <w:rFonts w:ascii="Times New Roman" w:eastAsia="Times New Roman" w:hAnsi="Times New Roman" w:cs="Times New Roman"/>
          <w:b/>
          <w:u w:val="single"/>
          <w:lang w:eastAsia="tr-TR"/>
        </w:rPr>
        <w:t xml:space="preserve">          </w:t>
      </w:r>
      <w:r w:rsidRPr="009C0620">
        <w:rPr>
          <w:rFonts w:ascii="Times New Roman" w:eastAsia="Times New Roman" w:hAnsi="Times New Roman" w:cs="Times New Roman"/>
          <w:b/>
          <w:u w:val="single"/>
          <w:lang w:eastAsia="tr-TR"/>
        </w:rPr>
        <w:t>CEPHE</w:t>
      </w:r>
      <w:r w:rsidRPr="009C0620">
        <w:rPr>
          <w:rFonts w:ascii="Times New Roman" w:eastAsia="Times New Roman" w:hAnsi="Times New Roman" w:cs="Times New Roman"/>
          <w:b/>
          <w:lang w:eastAsia="tr-TR"/>
        </w:rPr>
        <w:t xml:space="preserve">      </w:t>
      </w:r>
      <w:r w:rsidRPr="009C0620">
        <w:rPr>
          <w:rFonts w:ascii="Times New Roman" w:eastAsia="Times New Roman" w:hAnsi="Times New Roman" w:cs="Times New Roman"/>
          <w:b/>
          <w:u w:val="single"/>
          <w:lang w:eastAsia="tr-TR"/>
        </w:rPr>
        <w:t>KOMUTAN</w:t>
      </w:r>
      <w:r w:rsidRPr="009C0620">
        <w:rPr>
          <w:rFonts w:ascii="Times New Roman" w:eastAsia="Times New Roman" w:hAnsi="Times New Roman" w:cs="Times New Roman"/>
          <w:b/>
          <w:lang w:eastAsia="tr-TR"/>
        </w:rPr>
        <w:tab/>
        <w:t xml:space="preserve">   </w:t>
      </w:r>
      <w:r>
        <w:rPr>
          <w:rFonts w:ascii="Times New Roman" w:eastAsia="Times New Roman" w:hAnsi="Times New Roman" w:cs="Times New Roman"/>
          <w:b/>
          <w:lang w:eastAsia="tr-TR"/>
        </w:rPr>
        <w:t xml:space="preserve">         </w:t>
      </w:r>
      <w:r w:rsidRPr="009C0620">
        <w:rPr>
          <w:rFonts w:ascii="Times New Roman" w:eastAsia="Times New Roman" w:hAnsi="Times New Roman" w:cs="Times New Roman"/>
          <w:b/>
          <w:u w:val="single"/>
          <w:lang w:eastAsia="tr-TR"/>
        </w:rPr>
        <w:t>DÜŞMAN</w:t>
      </w:r>
    </w:p>
    <w:p w:rsidR="009C0620" w:rsidRPr="009C0620" w:rsidRDefault="009C0620" w:rsidP="009C0620">
      <w:pPr>
        <w:widowControl w:val="0"/>
        <w:autoSpaceDE w:val="0"/>
        <w:autoSpaceDN w:val="0"/>
        <w:adjustRightInd w:val="0"/>
        <w:spacing w:after="0" w:line="240" w:lineRule="auto"/>
        <w:ind w:left="720"/>
        <w:contextualSpacing/>
        <w:rPr>
          <w:rFonts w:ascii="Times New Roman" w:eastAsia="Times New Roman" w:hAnsi="Times New Roman" w:cs="Times New Roman"/>
          <w:b/>
          <w:u w:val="single"/>
          <w:lang w:eastAsia="tr-TR"/>
        </w:rPr>
      </w:pPr>
    </w:p>
    <w:p w:rsidR="009C0620" w:rsidRPr="009C0620" w:rsidRDefault="009C0620" w:rsidP="009C0620">
      <w:pPr>
        <w:widowControl w:val="0"/>
        <w:numPr>
          <w:ilvl w:val="0"/>
          <w:numId w:val="23"/>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 xml:space="preserve">Batı </w:t>
      </w:r>
      <w:r w:rsidRPr="009C0620">
        <w:rPr>
          <w:rFonts w:ascii="Times New Roman" w:eastAsia="Times New Roman" w:hAnsi="Times New Roman" w:cs="Times New Roman"/>
          <w:lang w:eastAsia="tr-TR"/>
        </w:rPr>
        <w:tab/>
        <w:t xml:space="preserve">       İsmet Paşa</w:t>
      </w:r>
      <w:r>
        <w:rPr>
          <w:rFonts w:ascii="Times New Roman" w:eastAsia="Times New Roman" w:hAnsi="Times New Roman" w:cs="Times New Roman"/>
          <w:lang w:eastAsia="tr-TR"/>
        </w:rPr>
        <w:t xml:space="preserve">         </w:t>
      </w:r>
      <w:r w:rsidRPr="009C0620">
        <w:rPr>
          <w:rFonts w:ascii="Times New Roman" w:eastAsia="Times New Roman" w:hAnsi="Times New Roman" w:cs="Times New Roman"/>
          <w:lang w:eastAsia="tr-TR"/>
        </w:rPr>
        <w:tab/>
        <w:t>Yunanistan</w:t>
      </w:r>
    </w:p>
    <w:p w:rsidR="009C0620" w:rsidRPr="009C0620" w:rsidRDefault="009C0620" w:rsidP="009C0620">
      <w:pPr>
        <w:widowControl w:val="0"/>
        <w:numPr>
          <w:ilvl w:val="0"/>
          <w:numId w:val="23"/>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Güney</w:t>
      </w:r>
      <w:r w:rsidRPr="009C0620">
        <w:rPr>
          <w:rFonts w:ascii="Times New Roman" w:eastAsia="Times New Roman" w:hAnsi="Times New Roman" w:cs="Times New Roman"/>
          <w:lang w:eastAsia="tr-TR"/>
        </w:rPr>
        <w:tab/>
        <w:t xml:space="preserve">       Şahin Bey</w:t>
      </w:r>
      <w:r w:rsidRPr="009C0620">
        <w:rPr>
          <w:rFonts w:ascii="Times New Roman" w:eastAsia="Times New Roman" w:hAnsi="Times New Roman" w:cs="Times New Roman"/>
          <w:lang w:eastAsia="tr-TR"/>
        </w:rPr>
        <w:tab/>
        <w:t xml:space="preserve">                Fransa</w:t>
      </w:r>
    </w:p>
    <w:p w:rsidR="009C0620" w:rsidRPr="009C0620" w:rsidRDefault="009C0620" w:rsidP="009C0620">
      <w:pPr>
        <w:widowControl w:val="0"/>
        <w:numPr>
          <w:ilvl w:val="0"/>
          <w:numId w:val="23"/>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Doğu</w:t>
      </w:r>
      <w:r w:rsidRPr="009C0620">
        <w:rPr>
          <w:rFonts w:ascii="Times New Roman" w:eastAsia="Times New Roman" w:hAnsi="Times New Roman" w:cs="Times New Roman"/>
          <w:lang w:eastAsia="tr-TR"/>
        </w:rPr>
        <w:tab/>
        <w:t xml:space="preserve">       Sütçü İmam</w:t>
      </w:r>
      <w:r w:rsidRPr="009C0620">
        <w:rPr>
          <w:rFonts w:ascii="Times New Roman" w:eastAsia="Times New Roman" w:hAnsi="Times New Roman" w:cs="Times New Roman"/>
          <w:lang w:eastAsia="tr-TR"/>
        </w:rPr>
        <w:tab/>
        <w:t xml:space="preserve">Ermenistan </w:t>
      </w:r>
    </w:p>
    <w:p w:rsidR="009C0620" w:rsidRPr="009C0620" w:rsidRDefault="009C0620" w:rsidP="009C0620">
      <w:pPr>
        <w:widowControl w:val="0"/>
        <w:numPr>
          <w:ilvl w:val="0"/>
          <w:numId w:val="23"/>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Doğu</w:t>
      </w:r>
      <w:r w:rsidRPr="009C0620">
        <w:rPr>
          <w:rFonts w:ascii="Times New Roman" w:eastAsia="Times New Roman" w:hAnsi="Times New Roman" w:cs="Times New Roman"/>
          <w:lang w:eastAsia="tr-TR"/>
        </w:rPr>
        <w:tab/>
        <w:t xml:space="preserve">      Kazım Karabekir</w:t>
      </w:r>
      <w:r w:rsidRPr="009C0620">
        <w:rPr>
          <w:rFonts w:ascii="Times New Roman" w:eastAsia="Times New Roman" w:hAnsi="Times New Roman" w:cs="Times New Roman"/>
          <w:lang w:eastAsia="tr-TR"/>
        </w:rPr>
        <w:tab/>
        <w:t>Ermenistan</w:t>
      </w:r>
    </w:p>
    <w:p w:rsidR="009C0620" w:rsidRPr="009C0620" w:rsidRDefault="009C0620" w:rsidP="009C0620">
      <w:pPr>
        <w:widowControl w:val="0"/>
        <w:autoSpaceDE w:val="0"/>
        <w:autoSpaceDN w:val="0"/>
        <w:adjustRightInd w:val="0"/>
        <w:spacing w:after="0" w:line="240" w:lineRule="auto"/>
        <w:ind w:left="720"/>
        <w:contextualSpacing/>
        <w:rPr>
          <w:rFonts w:ascii="Times New Roman" w:eastAsia="Times New Roman" w:hAnsi="Times New Roman" w:cs="Times New Roman"/>
          <w:b/>
          <w:u w:val="single"/>
          <w:lang w:eastAsia="tr-TR"/>
        </w:rPr>
      </w:pPr>
    </w:p>
    <w:p w:rsidR="00D54E94" w:rsidRPr="009C0620" w:rsidRDefault="00D54E94" w:rsidP="00741B4A">
      <w:pPr>
        <w:pStyle w:val="AralkYok1"/>
        <w:jc w:val="both"/>
        <w:rPr>
          <w:rFonts w:cs="Calibri"/>
          <w:b/>
        </w:rPr>
      </w:pPr>
    </w:p>
    <w:p w:rsidR="000110B6" w:rsidRPr="009C0620" w:rsidRDefault="00757388" w:rsidP="00741B4A">
      <w:pPr>
        <w:pStyle w:val="AralkYok1"/>
        <w:jc w:val="both"/>
        <w:rPr>
          <w:rFonts w:cs="Calibri"/>
          <w:b/>
        </w:rPr>
      </w:pPr>
      <w:r w:rsidRPr="009C0620">
        <w:rPr>
          <w:rFonts w:cs="Calibri"/>
          <w:b/>
        </w:rPr>
        <w:t>6</w:t>
      </w:r>
      <w:r w:rsidR="00741B4A" w:rsidRPr="009C0620">
        <w:rPr>
          <w:rFonts w:cs="Calibri"/>
          <w:b/>
        </w:rPr>
        <w:t xml:space="preserve">) </w:t>
      </w:r>
      <w:r w:rsidR="000110B6" w:rsidRPr="009C0620">
        <w:rPr>
          <w:rFonts w:cs="Calibri"/>
          <w:b/>
        </w:rPr>
        <w:t xml:space="preserve">Berat’a ait aşağıdaki bilgilerden hangisi nüfus cüzdanında </w:t>
      </w:r>
      <w:r w:rsidR="000110B6" w:rsidRPr="009C0620">
        <w:rPr>
          <w:rFonts w:cs="Calibri"/>
          <w:b/>
          <w:u w:val="single"/>
        </w:rPr>
        <w:t>bulunmaz?</w:t>
      </w:r>
    </w:p>
    <w:p w:rsidR="00757388" w:rsidRPr="009C0620" w:rsidRDefault="000110B6" w:rsidP="000110B6">
      <w:pPr>
        <w:pStyle w:val="AralkYok1"/>
        <w:rPr>
          <w:rFonts w:cs="Calibri"/>
        </w:rPr>
      </w:pPr>
      <w:r w:rsidRPr="009C0620">
        <w:rPr>
          <w:rFonts w:cs="Calibri"/>
        </w:rPr>
        <w:t xml:space="preserve">  </w:t>
      </w:r>
    </w:p>
    <w:p w:rsidR="000110B6" w:rsidRPr="009C0620" w:rsidRDefault="000110B6" w:rsidP="000110B6">
      <w:pPr>
        <w:pStyle w:val="AralkYok1"/>
        <w:rPr>
          <w:rFonts w:cs="Calibri"/>
        </w:rPr>
      </w:pPr>
      <w:r w:rsidRPr="009C0620">
        <w:rPr>
          <w:rFonts w:cs="Calibri"/>
        </w:rPr>
        <w:t xml:space="preserve"> </w:t>
      </w:r>
      <w:r w:rsidR="00757388" w:rsidRPr="009C0620">
        <w:rPr>
          <w:rFonts w:cs="Calibri"/>
        </w:rPr>
        <w:t xml:space="preserve">  </w:t>
      </w:r>
      <w:r w:rsidRPr="009C0620">
        <w:rPr>
          <w:rFonts w:cs="Calibri"/>
        </w:rPr>
        <w:t>A) Adım Berat, yaşım 9’dur.</w:t>
      </w:r>
    </w:p>
    <w:p w:rsidR="000110B6" w:rsidRPr="009C0620" w:rsidRDefault="000110B6" w:rsidP="000110B6">
      <w:pPr>
        <w:pStyle w:val="AralkYok1"/>
        <w:rPr>
          <w:rFonts w:cs="Calibri"/>
        </w:rPr>
      </w:pPr>
      <w:r w:rsidRPr="009C0620">
        <w:rPr>
          <w:rFonts w:cs="Calibri"/>
        </w:rPr>
        <w:t xml:space="preserve">   B) Annemin adı Ayşe, baba adım Mustafa’dır.    </w:t>
      </w:r>
    </w:p>
    <w:p w:rsidR="000110B6" w:rsidRPr="009C0620" w:rsidRDefault="000110B6" w:rsidP="000110B6">
      <w:pPr>
        <w:pStyle w:val="AralkYok1"/>
        <w:rPr>
          <w:rFonts w:cs="Calibri"/>
        </w:rPr>
      </w:pPr>
      <w:r w:rsidRPr="009C0620">
        <w:rPr>
          <w:rFonts w:cs="Calibri"/>
        </w:rPr>
        <w:t xml:space="preserve">   C) İstanbul’da doğdum.</w:t>
      </w:r>
    </w:p>
    <w:p w:rsidR="000110B6" w:rsidRPr="009C0620" w:rsidRDefault="000110B6" w:rsidP="000110B6">
      <w:pPr>
        <w:pStyle w:val="AralkYok"/>
        <w:rPr>
          <w:rFonts w:cs="Calibri"/>
        </w:rPr>
      </w:pPr>
      <w:r w:rsidRPr="009C0620">
        <w:rPr>
          <w:rFonts w:cs="Calibri"/>
        </w:rPr>
        <w:t xml:space="preserve">   D) Okulda bir çocuk kulübüne üyeyim.</w:t>
      </w:r>
    </w:p>
    <w:p w:rsidR="009C0620" w:rsidRDefault="009C0620" w:rsidP="00D54E94">
      <w:pPr>
        <w:spacing w:after="0" w:line="240" w:lineRule="atLeast"/>
        <w:rPr>
          <w:rFonts w:cstheme="minorHAnsi"/>
        </w:rPr>
      </w:pPr>
    </w:p>
    <w:p w:rsidR="00D54E94" w:rsidRPr="009C0620" w:rsidRDefault="008B307A" w:rsidP="00D54E94">
      <w:pPr>
        <w:spacing w:after="0" w:line="240" w:lineRule="atLeast"/>
        <w:rPr>
          <w:rFonts w:cstheme="minorHAnsi"/>
        </w:rPr>
      </w:pPr>
      <w:r w:rsidRPr="009C0620">
        <w:rPr>
          <w:rFonts w:cstheme="minorHAnsi"/>
        </w:rPr>
        <w:lastRenderedPageBreak/>
        <w:t>7</w:t>
      </w:r>
      <w:r w:rsidR="00D54E94" w:rsidRPr="009C0620">
        <w:rPr>
          <w:rFonts w:cstheme="minorHAnsi"/>
        </w:rPr>
        <w:t xml:space="preserve">-)  </w:t>
      </w:r>
      <w:r w:rsidR="00D54E94" w:rsidRPr="009C0620">
        <w:rPr>
          <w:rFonts w:cstheme="minorHAnsi"/>
          <w:b/>
        </w:rPr>
        <w:t>Aşağıdakilerden hangisi yurdumuzu işgal eden devletlerden birisi değildir?</w:t>
      </w:r>
    </w:p>
    <w:p w:rsidR="00D54E94" w:rsidRPr="009C0620" w:rsidRDefault="00D54E94" w:rsidP="00D54E94">
      <w:pPr>
        <w:spacing w:after="0" w:line="240" w:lineRule="atLeast"/>
        <w:rPr>
          <w:rFonts w:cstheme="minorHAnsi"/>
        </w:rPr>
      </w:pPr>
      <w:r w:rsidRPr="009C0620">
        <w:rPr>
          <w:rFonts w:cstheme="minorHAnsi"/>
        </w:rPr>
        <w:t>A) İtalyanlar                  C) Ermeniler</w:t>
      </w:r>
    </w:p>
    <w:p w:rsidR="00D54E94" w:rsidRPr="009C0620" w:rsidRDefault="00D54E94" w:rsidP="00D54E94">
      <w:pPr>
        <w:spacing w:after="0" w:line="240" w:lineRule="atLeast"/>
        <w:rPr>
          <w:rFonts w:cstheme="minorHAnsi"/>
        </w:rPr>
      </w:pPr>
      <w:r w:rsidRPr="009C0620">
        <w:rPr>
          <w:rFonts w:cstheme="minorHAnsi"/>
        </w:rPr>
        <w:t>B) Almanlar                    D) Fransızlar</w:t>
      </w:r>
    </w:p>
    <w:p w:rsidR="008B307A" w:rsidRPr="009C0620" w:rsidRDefault="008B307A" w:rsidP="008B307A">
      <w:pPr>
        <w:spacing w:after="0" w:line="240" w:lineRule="atLeast"/>
        <w:rPr>
          <w:rFonts w:cstheme="minorHAnsi"/>
        </w:rPr>
      </w:pPr>
      <w:r w:rsidRPr="009C0620">
        <w:rPr>
          <w:rFonts w:cstheme="minorHAnsi"/>
        </w:rPr>
        <w:t>8</w:t>
      </w:r>
      <w:r w:rsidR="00741B4A" w:rsidRPr="009C0620">
        <w:rPr>
          <w:rFonts w:cstheme="minorHAnsi"/>
        </w:rPr>
        <w:t>)</w:t>
      </w:r>
      <w:r w:rsidRPr="009C0620">
        <w:rPr>
          <w:rFonts w:ascii="Arial" w:eastAsia="Times New Roman" w:hAnsi="Arial" w:cs="Arial"/>
          <w:b/>
          <w:color w:val="000000"/>
          <w:lang w:eastAsia="tr-TR"/>
        </w:rPr>
        <w:t xml:space="preserve"> </w:t>
      </w:r>
      <w:r w:rsidRPr="009C0620">
        <w:rPr>
          <w:rFonts w:cstheme="minorHAnsi"/>
          <w:b/>
        </w:rPr>
        <w:t xml:space="preserve">Kurtuluş Savaşı’nda aşağıdaki cephelerden hangisinde </w:t>
      </w:r>
      <w:r w:rsidRPr="009C0620">
        <w:rPr>
          <w:rFonts w:cstheme="minorHAnsi"/>
          <w:b/>
          <w:u w:val="single"/>
        </w:rPr>
        <w:t>savaşmadık</w:t>
      </w:r>
      <w:r w:rsidRPr="009C0620">
        <w:rPr>
          <w:rFonts w:cstheme="minorHAnsi"/>
          <w:b/>
        </w:rPr>
        <w:t>?</w:t>
      </w:r>
    </w:p>
    <w:p w:rsidR="008B307A" w:rsidRPr="009C0620" w:rsidRDefault="008B307A" w:rsidP="008B307A">
      <w:pPr>
        <w:spacing w:after="0" w:line="240" w:lineRule="atLeast"/>
        <w:rPr>
          <w:rFonts w:cstheme="minorHAnsi"/>
        </w:rPr>
      </w:pPr>
      <w:r w:rsidRPr="009C0620">
        <w:rPr>
          <w:rFonts w:cstheme="minorHAnsi"/>
        </w:rPr>
        <w:t>A) Batı cephesi                    C) Doğu cephesi</w:t>
      </w:r>
      <w:r w:rsidRPr="009C0620">
        <w:rPr>
          <w:rFonts w:cstheme="minorHAnsi"/>
        </w:rPr>
        <w:br/>
        <w:t>B) Kuzey cephesi                 D) Güney cephesi</w:t>
      </w:r>
    </w:p>
    <w:p w:rsidR="009C0620" w:rsidRPr="009C0620" w:rsidRDefault="008B307A" w:rsidP="009C0620">
      <w:pPr>
        <w:pStyle w:val="AralkYok"/>
        <w:rPr>
          <w:rFonts w:ascii="Times New Roman" w:hAnsi="Times New Roman" w:cs="Times New Roman"/>
        </w:rPr>
      </w:pPr>
      <w:r w:rsidRPr="009C0620">
        <w:rPr>
          <w:rFonts w:cstheme="minorHAnsi"/>
        </w:rPr>
        <w:t>9</w:t>
      </w:r>
      <w:r w:rsidR="009C0620">
        <w:rPr>
          <w:rFonts w:cstheme="minorHAnsi"/>
        </w:rPr>
        <w:t>)</w:t>
      </w:r>
      <w:r w:rsidR="009C0620" w:rsidRPr="009C0620">
        <w:rPr>
          <w:rFonts w:ascii="Times New Roman" w:hAnsi="Times New Roman" w:cs="Times New Roman"/>
          <w:b/>
        </w:rPr>
        <w:t xml:space="preserve"> Aşağıdaki cümlelerdeki boşlukları krokiye uygun olarak doldurunuz. (5puan)</w:t>
      </w:r>
    </w:p>
    <w:p w:rsidR="009C0620" w:rsidRPr="009C0620" w:rsidRDefault="009C0620" w:rsidP="009C0620">
      <w:pPr>
        <w:spacing w:after="0" w:line="240" w:lineRule="auto"/>
        <w:ind w:left="284"/>
        <w:rPr>
          <w:rFonts w:ascii="Times New Roman" w:hAnsi="Times New Roman" w:cs="Times New Roman"/>
        </w:rPr>
      </w:pPr>
      <w:r w:rsidRPr="009C0620">
        <w:rPr>
          <w:rFonts w:ascii="Times New Roman" w:hAnsi="Times New Roman" w:cs="Times New Roman"/>
          <w:i/>
          <w:noProof/>
          <w:lang w:eastAsia="tr-TR"/>
        </w:rPr>
        <w:drawing>
          <wp:inline distT="0" distB="0" distL="0" distR="0">
            <wp:extent cx="3171825" cy="2514600"/>
            <wp:effectExtent l="0" t="0" r="9525" b="0"/>
            <wp:docPr id="3" name="Resim 3" descr="Açıklama: C:\Users\User\Desktop\aaaaaaaaa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User\Desktop\aaaaaaaaaaa.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71825" cy="2514600"/>
                    </a:xfrm>
                    <a:prstGeom prst="rect">
                      <a:avLst/>
                    </a:prstGeom>
                    <a:noFill/>
                    <a:ln>
                      <a:noFill/>
                    </a:ln>
                  </pic:spPr>
                </pic:pic>
              </a:graphicData>
            </a:graphic>
          </wp:inline>
        </w:drawing>
      </w:r>
    </w:p>
    <w:p w:rsidR="009C0620" w:rsidRPr="009C0620" w:rsidRDefault="009C0620" w:rsidP="009C0620">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Manavın güneydoğusunda ……………… vardır.</w:t>
      </w:r>
    </w:p>
    <w:p w:rsidR="009C0620" w:rsidRPr="009C0620" w:rsidRDefault="009C0620" w:rsidP="009C0620">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Marketin kuzeyinde ……………………. vardır.</w:t>
      </w:r>
    </w:p>
    <w:p w:rsidR="009C0620" w:rsidRPr="009C0620" w:rsidRDefault="009C0620" w:rsidP="009C0620">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Ak Sitesi’nin güneyinde ………………... vardır.</w:t>
      </w:r>
    </w:p>
    <w:p w:rsidR="009C0620" w:rsidRPr="009C0620" w:rsidRDefault="009C0620" w:rsidP="009C0620">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 xml:space="preserve">Okulun batısında …………………………. vardır.   </w:t>
      </w:r>
    </w:p>
    <w:p w:rsidR="008B307A" w:rsidRDefault="009C0620" w:rsidP="009C0620">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lang w:eastAsia="tr-TR"/>
        </w:rPr>
      </w:pPr>
      <w:r w:rsidRPr="009C0620">
        <w:rPr>
          <w:rFonts w:ascii="Times New Roman" w:eastAsia="Times New Roman" w:hAnsi="Times New Roman" w:cs="Times New Roman"/>
          <w:lang w:eastAsia="tr-TR"/>
        </w:rPr>
        <w:t>Fırının kuzeybatısında ………………….. vardır.</w:t>
      </w:r>
    </w:p>
    <w:p w:rsidR="009C0620" w:rsidRPr="009C0620" w:rsidRDefault="009C0620" w:rsidP="009C0620">
      <w:pPr>
        <w:widowControl w:val="0"/>
        <w:autoSpaceDE w:val="0"/>
        <w:autoSpaceDN w:val="0"/>
        <w:adjustRightInd w:val="0"/>
        <w:spacing w:after="0" w:line="240" w:lineRule="auto"/>
        <w:ind w:left="360"/>
        <w:contextualSpacing/>
        <w:rPr>
          <w:rFonts w:ascii="Times New Roman" w:eastAsia="Times New Roman" w:hAnsi="Times New Roman" w:cs="Times New Roman"/>
          <w:lang w:eastAsia="tr-TR"/>
        </w:rPr>
      </w:pPr>
    </w:p>
    <w:p w:rsidR="009C0620" w:rsidRPr="009C0620" w:rsidRDefault="009C0620" w:rsidP="009C0620">
      <w:pPr>
        <w:pStyle w:val="NormalWeb"/>
        <w:numPr>
          <w:ilvl w:val="0"/>
          <w:numId w:val="24"/>
        </w:numPr>
        <w:spacing w:after="0" w:line="240" w:lineRule="auto"/>
        <w:rPr>
          <w:rFonts w:eastAsia="Times New Roman"/>
          <w:bCs/>
          <w:sz w:val="22"/>
          <w:szCs w:val="22"/>
          <w:lang w:eastAsia="tr-TR"/>
        </w:rPr>
      </w:pPr>
      <w:r w:rsidRPr="009C0620">
        <w:rPr>
          <w:rFonts w:eastAsia="Times New Roman"/>
          <w:bCs/>
          <w:sz w:val="22"/>
          <w:szCs w:val="22"/>
          <w:lang w:eastAsia="tr-TR"/>
        </w:rPr>
        <w:t xml:space="preserve"> 2012 yılında ilkokula başladım.                 </w:t>
      </w:r>
    </w:p>
    <w:p w:rsidR="009C0620" w:rsidRPr="009C0620" w:rsidRDefault="009C0620" w:rsidP="009C0620">
      <w:pPr>
        <w:numPr>
          <w:ilvl w:val="0"/>
          <w:numId w:val="24"/>
        </w:numPr>
        <w:spacing w:after="0" w:line="240" w:lineRule="auto"/>
        <w:rPr>
          <w:rFonts w:ascii="Times New Roman" w:eastAsia="Times New Roman" w:hAnsi="Times New Roman" w:cs="Times New Roman"/>
          <w:bCs/>
          <w:lang w:eastAsia="tr-TR"/>
        </w:rPr>
      </w:pPr>
      <w:r w:rsidRPr="009C0620">
        <w:rPr>
          <w:rFonts w:ascii="Times New Roman" w:eastAsia="Times New Roman" w:hAnsi="Times New Roman" w:cs="Times New Roman"/>
          <w:bCs/>
          <w:lang w:eastAsia="tr-TR"/>
        </w:rPr>
        <w:t xml:space="preserve"> 2006 yılında Elazığ’da doğdum.</w:t>
      </w:r>
    </w:p>
    <w:p w:rsidR="009C0620" w:rsidRPr="009C0620" w:rsidRDefault="009C0620" w:rsidP="009C0620">
      <w:pPr>
        <w:numPr>
          <w:ilvl w:val="0"/>
          <w:numId w:val="24"/>
        </w:numPr>
        <w:spacing w:after="0" w:line="240" w:lineRule="auto"/>
        <w:rPr>
          <w:rFonts w:ascii="Times New Roman" w:eastAsia="Times New Roman" w:hAnsi="Times New Roman" w:cs="Times New Roman"/>
          <w:bCs/>
          <w:lang w:eastAsia="tr-TR"/>
        </w:rPr>
      </w:pPr>
      <w:r w:rsidRPr="009C0620">
        <w:rPr>
          <w:rFonts w:ascii="Times New Roman" w:eastAsia="Times New Roman" w:hAnsi="Times New Roman" w:cs="Times New Roman"/>
          <w:bCs/>
          <w:lang w:eastAsia="tr-TR"/>
        </w:rPr>
        <w:t xml:space="preserve"> 2007 yılında ailem İstanbul’a taşındı.</w:t>
      </w:r>
    </w:p>
    <w:p w:rsidR="009C0620" w:rsidRPr="009C0620" w:rsidRDefault="009C0620" w:rsidP="009C0620">
      <w:pPr>
        <w:numPr>
          <w:ilvl w:val="0"/>
          <w:numId w:val="24"/>
        </w:numPr>
        <w:spacing w:after="0" w:line="240" w:lineRule="auto"/>
        <w:rPr>
          <w:rFonts w:ascii="Times New Roman" w:eastAsia="Times New Roman" w:hAnsi="Times New Roman" w:cs="Times New Roman"/>
          <w:bCs/>
          <w:lang w:eastAsia="tr-TR"/>
        </w:rPr>
      </w:pPr>
      <w:r w:rsidRPr="009C0620">
        <w:rPr>
          <w:rFonts w:ascii="Times New Roman" w:eastAsia="Times New Roman" w:hAnsi="Times New Roman" w:cs="Times New Roman"/>
          <w:bCs/>
          <w:lang w:eastAsia="tr-TR"/>
        </w:rPr>
        <w:t xml:space="preserve"> 2015 yılında basketbol kursuna başladım.</w:t>
      </w:r>
    </w:p>
    <w:p w:rsidR="009C0620" w:rsidRPr="009C0620" w:rsidRDefault="009C0620" w:rsidP="009C0620">
      <w:pPr>
        <w:numPr>
          <w:ilvl w:val="0"/>
          <w:numId w:val="24"/>
        </w:numPr>
        <w:spacing w:after="0" w:line="240" w:lineRule="auto"/>
        <w:rPr>
          <w:rFonts w:ascii="Times New Roman" w:eastAsia="Times New Roman" w:hAnsi="Times New Roman" w:cs="Times New Roman"/>
          <w:bCs/>
          <w:lang w:eastAsia="tr-TR"/>
        </w:rPr>
      </w:pPr>
      <w:r w:rsidRPr="009C0620">
        <w:rPr>
          <w:rFonts w:ascii="Times New Roman" w:eastAsia="Times New Roman" w:hAnsi="Times New Roman" w:cs="Times New Roman"/>
          <w:bCs/>
          <w:lang w:eastAsia="tr-TR"/>
        </w:rPr>
        <w:t>2011 yılında ana sınıfına başladım.</w:t>
      </w:r>
    </w:p>
    <w:p w:rsidR="009C0620" w:rsidRPr="009C0620" w:rsidRDefault="009C0620" w:rsidP="009C0620">
      <w:pPr>
        <w:jc w:val="both"/>
        <w:rPr>
          <w:rFonts w:ascii="Times New Roman" w:hAnsi="Times New Roman" w:cs="Times New Roman"/>
          <w:b/>
          <w:bCs/>
        </w:rPr>
      </w:pPr>
      <w:r w:rsidRPr="009C0620">
        <w:rPr>
          <w:rFonts w:ascii="Times New Roman" w:hAnsi="Times New Roman" w:cs="Times New Roman"/>
          <w:b/>
          <w:bCs/>
        </w:rPr>
        <w:t>Yukarıdaki olayların kronolojik sıralanışı hangi seçenekte doğru verilmiştir?</w:t>
      </w:r>
      <w:r w:rsidRPr="009C0620">
        <w:rPr>
          <w:rFonts w:ascii="Times New Roman" w:hAnsi="Times New Roman" w:cs="Times New Roman"/>
          <w:b/>
          <w:color w:val="0070C0"/>
        </w:rPr>
        <w:t xml:space="preserve"> </w:t>
      </w:r>
    </w:p>
    <w:p w:rsidR="009C0620" w:rsidRPr="009C0620" w:rsidRDefault="009C0620" w:rsidP="009C0620">
      <w:pPr>
        <w:widowControl w:val="0"/>
        <w:numPr>
          <w:ilvl w:val="0"/>
          <w:numId w:val="25"/>
        </w:numPr>
        <w:autoSpaceDE w:val="0"/>
        <w:autoSpaceDN w:val="0"/>
        <w:adjustRightInd w:val="0"/>
        <w:spacing w:after="0" w:line="240" w:lineRule="auto"/>
        <w:contextualSpacing/>
        <w:rPr>
          <w:rFonts w:ascii="Times New Roman" w:eastAsia="Times New Roman" w:hAnsi="Times New Roman" w:cs="Times New Roman"/>
          <w:bCs/>
          <w:lang w:eastAsia="tr-TR"/>
        </w:rPr>
      </w:pPr>
      <w:r w:rsidRPr="009C0620">
        <w:rPr>
          <w:rFonts w:ascii="Times New Roman" w:eastAsia="Times New Roman" w:hAnsi="Times New Roman" w:cs="Times New Roman"/>
          <w:bCs/>
          <w:lang w:eastAsia="tr-TR"/>
        </w:rPr>
        <w:t xml:space="preserve">III-II-I-V-IV                 </w:t>
      </w:r>
      <w:r w:rsidRPr="009C0620">
        <w:rPr>
          <w:rFonts w:ascii="Times New Roman" w:eastAsia="Times New Roman" w:hAnsi="Times New Roman" w:cs="Times New Roman"/>
          <w:b/>
          <w:bCs/>
          <w:lang w:eastAsia="tr-TR"/>
        </w:rPr>
        <w:t>C)</w:t>
      </w:r>
      <w:r w:rsidRPr="009C0620">
        <w:rPr>
          <w:rFonts w:ascii="Times New Roman" w:eastAsia="Times New Roman" w:hAnsi="Times New Roman" w:cs="Times New Roman"/>
          <w:bCs/>
          <w:lang w:eastAsia="tr-TR"/>
        </w:rPr>
        <w:t xml:space="preserve"> II-III-V-I-IV   </w:t>
      </w:r>
    </w:p>
    <w:p w:rsidR="009C0620" w:rsidRPr="009C0620" w:rsidRDefault="009C0620" w:rsidP="009C0620">
      <w:pPr>
        <w:widowControl w:val="0"/>
        <w:numPr>
          <w:ilvl w:val="0"/>
          <w:numId w:val="25"/>
        </w:numPr>
        <w:autoSpaceDE w:val="0"/>
        <w:autoSpaceDN w:val="0"/>
        <w:adjustRightInd w:val="0"/>
        <w:spacing w:after="0" w:line="240" w:lineRule="auto"/>
        <w:contextualSpacing/>
        <w:rPr>
          <w:rFonts w:ascii="Times New Roman" w:eastAsia="Times New Roman" w:hAnsi="Times New Roman" w:cs="Times New Roman"/>
          <w:bCs/>
          <w:lang w:eastAsia="tr-TR"/>
        </w:rPr>
      </w:pPr>
      <w:r w:rsidRPr="009C0620">
        <w:rPr>
          <w:rFonts w:ascii="Times New Roman" w:eastAsia="Times New Roman" w:hAnsi="Times New Roman" w:cs="Times New Roman"/>
          <w:bCs/>
          <w:lang w:eastAsia="tr-TR"/>
        </w:rPr>
        <w:t xml:space="preserve"> III-II-V-I-IV                </w:t>
      </w:r>
      <w:r w:rsidRPr="009C0620">
        <w:rPr>
          <w:rFonts w:ascii="Times New Roman" w:eastAsia="Times New Roman" w:hAnsi="Times New Roman" w:cs="Times New Roman"/>
          <w:b/>
          <w:bCs/>
          <w:lang w:eastAsia="tr-TR"/>
        </w:rPr>
        <w:t>D)</w:t>
      </w:r>
      <w:r w:rsidRPr="009C0620">
        <w:rPr>
          <w:rFonts w:ascii="Times New Roman" w:eastAsia="Times New Roman" w:hAnsi="Times New Roman" w:cs="Times New Roman"/>
          <w:bCs/>
          <w:lang w:eastAsia="tr-TR"/>
        </w:rPr>
        <w:t xml:space="preserve"> II-III-IV-V-I</w:t>
      </w:r>
    </w:p>
    <w:p w:rsidR="00DB6EF4" w:rsidRPr="009C0620" w:rsidRDefault="00443780" w:rsidP="009C0620">
      <w:pPr>
        <w:spacing w:after="0" w:line="240" w:lineRule="atLeast"/>
        <w:rPr>
          <w:rFonts w:cstheme="minorHAnsi"/>
        </w:rPr>
      </w:pPr>
      <w:r w:rsidRPr="009C0620">
        <w:rPr>
          <w:rFonts w:cstheme="minorHAnsi"/>
          <w:b/>
          <w:bCs/>
          <w:u w:val="single"/>
        </w:rPr>
        <w:t xml:space="preserve">1’den  8’e kadar olan </w:t>
      </w:r>
      <w:r w:rsidR="00DB6EF4" w:rsidRPr="009C0620">
        <w:rPr>
          <w:rFonts w:cstheme="minorHAnsi"/>
          <w:b/>
          <w:bCs/>
          <w:u w:val="single"/>
        </w:rPr>
        <w:t>sorular 5 puan,9.soru 6 puan, 10.soru</w:t>
      </w:r>
      <w:r w:rsidRPr="009C0620">
        <w:rPr>
          <w:rFonts w:cstheme="minorHAnsi"/>
          <w:b/>
          <w:bCs/>
          <w:u w:val="single"/>
        </w:rPr>
        <w:t xml:space="preserve"> </w:t>
      </w:r>
      <w:r w:rsidR="00DB6EF4" w:rsidRPr="009C0620">
        <w:rPr>
          <w:rFonts w:cstheme="minorHAnsi"/>
          <w:b/>
          <w:bCs/>
          <w:u w:val="single"/>
        </w:rPr>
        <w:t>4 puan değerindedir.</w:t>
      </w:r>
      <w:r w:rsidR="009C0620" w:rsidRPr="009C0620">
        <w:rPr>
          <w:rFonts w:cstheme="minorHAnsi"/>
        </w:rPr>
        <w:t xml:space="preserve"> </w:t>
      </w:r>
    </w:p>
    <w:p w:rsidR="00741B4A" w:rsidRPr="009C0620" w:rsidRDefault="00741B4A" w:rsidP="002711DC">
      <w:pPr>
        <w:spacing w:after="0" w:line="240" w:lineRule="atLeast"/>
        <w:rPr>
          <w:rFonts w:cstheme="minorHAnsi"/>
        </w:rPr>
      </w:pPr>
    </w:p>
    <w:p w:rsidR="00741B4A" w:rsidRPr="009C0620" w:rsidRDefault="009C0620" w:rsidP="002711DC">
      <w:pPr>
        <w:spacing w:after="0" w:line="240" w:lineRule="atLeast"/>
        <w:rPr>
          <w:rFonts w:cstheme="minorHAnsi"/>
        </w:rPr>
      </w:pPr>
      <w:r>
        <w:rPr>
          <w:rFonts w:cstheme="minorHAnsi"/>
        </w:rPr>
        <w:t>BAŞARILAR DİLERİM…</w:t>
      </w:r>
    </w:p>
    <w:sectPr w:rsidR="00741B4A" w:rsidRPr="009C0620" w:rsidSect="00D54E94">
      <w:type w:val="continuous"/>
      <w:pgSz w:w="11226" w:h="15940"/>
      <w:pgMar w:top="284" w:right="453" w:bottom="0" w:left="709" w:header="708" w:footer="708" w:gutter="0"/>
      <w:cols w:num="2" w:sep="1" w:space="709"/>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00000885"/>
    <w:lvl w:ilvl="0">
      <w:numFmt w:val="bullet"/>
      <w:lvlText w:val="•"/>
      <w:lvlJc w:val="left"/>
      <w:pPr>
        <w:ind w:hanging="360"/>
      </w:pPr>
      <w:rPr>
        <w:rFonts w:ascii="Times New Roman" w:hAnsi="Times New Roman" w:cs="Times New Roman"/>
        <w:b w:val="0"/>
        <w:bCs w:val="0"/>
        <w:color w:val="231F20"/>
        <w:w w:val="111"/>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000403"/>
    <w:multiLevelType w:val="multilevel"/>
    <w:tmpl w:val="00000886"/>
    <w:lvl w:ilvl="0">
      <w:start w:val="2"/>
      <w:numFmt w:val="decimal"/>
      <w:lvlText w:val="%1."/>
      <w:lvlJc w:val="left"/>
      <w:pPr>
        <w:ind w:hanging="295"/>
      </w:pPr>
      <w:rPr>
        <w:rFonts w:ascii="Calibri" w:hAnsi="Calibri" w:cs="Calibri"/>
        <w:b/>
        <w:bCs/>
        <w:color w:val="231F20"/>
        <w:w w:val="99"/>
        <w:sz w:val="24"/>
        <w:szCs w:val="24"/>
      </w:rPr>
    </w:lvl>
    <w:lvl w:ilvl="1">
      <w:start w:val="2"/>
      <w:numFmt w:val="upperRoman"/>
      <w:lvlText w:val="%2."/>
      <w:lvlJc w:val="left"/>
      <w:pPr>
        <w:ind w:hanging="236"/>
      </w:pPr>
      <w:rPr>
        <w:rFonts w:ascii="Calibri" w:hAnsi="Calibri" w:cs="Calibri"/>
        <w:b w:val="0"/>
        <w:bCs w:val="0"/>
        <w:color w:val="231F2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nsid w:val="00000404"/>
    <w:multiLevelType w:val="multilevel"/>
    <w:tmpl w:val="00000887"/>
    <w:lvl w:ilvl="0">
      <w:start w:val="1"/>
      <w:numFmt w:val="upperLetter"/>
      <w:lvlText w:val="%1)"/>
      <w:lvlJc w:val="left"/>
      <w:pPr>
        <w:ind w:hanging="266"/>
      </w:pPr>
      <w:rPr>
        <w:rFonts w:ascii="Calibri" w:hAnsi="Calibri" w:cs="Calibri"/>
        <w:b w:val="0"/>
        <w:bCs w:val="0"/>
        <w:color w:val="231F2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nsid w:val="00000405"/>
    <w:multiLevelType w:val="multilevel"/>
    <w:tmpl w:val="00000888"/>
    <w:lvl w:ilvl="0">
      <w:start w:val="1"/>
      <w:numFmt w:val="upperLetter"/>
      <w:lvlText w:val="%1)"/>
      <w:lvlJc w:val="left"/>
      <w:pPr>
        <w:ind w:hanging="266"/>
      </w:pPr>
      <w:rPr>
        <w:rFonts w:ascii="Calibri" w:hAnsi="Calibri" w:cs="Calibri"/>
        <w:b w:val="0"/>
        <w:bCs w:val="0"/>
        <w:color w:val="231F2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nsid w:val="00000406"/>
    <w:multiLevelType w:val="multilevel"/>
    <w:tmpl w:val="00000889"/>
    <w:lvl w:ilvl="0">
      <w:start w:val="1"/>
      <w:numFmt w:val="upperLetter"/>
      <w:lvlText w:val="%1)"/>
      <w:lvlJc w:val="left"/>
      <w:pPr>
        <w:ind w:hanging="266"/>
      </w:pPr>
      <w:rPr>
        <w:rFonts w:ascii="Calibri" w:hAnsi="Calibri" w:cs="Calibri"/>
        <w:b w:val="0"/>
        <w:bCs w:val="0"/>
        <w:color w:val="231F2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nsid w:val="00000407"/>
    <w:multiLevelType w:val="multilevel"/>
    <w:tmpl w:val="0000088A"/>
    <w:lvl w:ilvl="0">
      <w:start w:val="5"/>
      <w:numFmt w:val="decimal"/>
      <w:lvlText w:val="%1."/>
      <w:lvlJc w:val="left"/>
      <w:pPr>
        <w:ind w:hanging="298"/>
      </w:pPr>
      <w:rPr>
        <w:rFonts w:ascii="Calibri" w:hAnsi="Calibri" w:cs="Calibri"/>
        <w:b/>
        <w:bCs/>
        <w:color w:val="231F20"/>
        <w:sz w:val="24"/>
        <w:szCs w:val="24"/>
      </w:rPr>
    </w:lvl>
    <w:lvl w:ilvl="1">
      <w:start w:val="1"/>
      <w:numFmt w:val="upperLetter"/>
      <w:lvlText w:val="%2)"/>
      <w:lvlJc w:val="left"/>
      <w:pPr>
        <w:ind w:hanging="266"/>
      </w:pPr>
      <w:rPr>
        <w:rFonts w:ascii="Calibri" w:hAnsi="Calibri" w:cs="Calibri"/>
        <w:b w:val="0"/>
        <w:bCs w:val="0"/>
        <w:color w:val="231F2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nsid w:val="00000408"/>
    <w:multiLevelType w:val="multilevel"/>
    <w:tmpl w:val="0000088B"/>
    <w:lvl w:ilvl="0">
      <w:start w:val="6"/>
      <w:numFmt w:val="decimal"/>
      <w:lvlText w:val="%1."/>
      <w:lvlJc w:val="left"/>
      <w:pPr>
        <w:ind w:hanging="240"/>
      </w:pPr>
      <w:rPr>
        <w:rFonts w:ascii="Calibri" w:hAnsi="Calibri" w:cs="Calibri"/>
        <w:b/>
        <w:bCs/>
        <w:color w:val="231F20"/>
        <w:w w:val="99"/>
        <w:sz w:val="24"/>
        <w:szCs w:val="24"/>
      </w:rPr>
    </w:lvl>
    <w:lvl w:ilvl="1">
      <w:start w:val="2"/>
      <w:numFmt w:val="upperRoman"/>
      <w:lvlText w:val="%2."/>
      <w:lvlJc w:val="left"/>
      <w:pPr>
        <w:ind w:hanging="236"/>
      </w:pPr>
      <w:rPr>
        <w:rFonts w:ascii="Calibri" w:hAnsi="Calibri" w:cs="Calibri"/>
        <w:b w:val="0"/>
        <w:bCs w:val="0"/>
        <w:color w:val="231F2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nsid w:val="00000409"/>
    <w:multiLevelType w:val="multilevel"/>
    <w:tmpl w:val="0000088C"/>
    <w:lvl w:ilvl="0">
      <w:start w:val="1"/>
      <w:numFmt w:val="upperLetter"/>
      <w:lvlText w:val="%1)"/>
      <w:lvlJc w:val="left"/>
      <w:pPr>
        <w:ind w:hanging="266"/>
      </w:pPr>
      <w:rPr>
        <w:rFonts w:ascii="Calibri" w:hAnsi="Calibri" w:cs="Calibri"/>
        <w:b w:val="0"/>
        <w:bCs w:val="0"/>
        <w:color w:val="231F2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nsid w:val="07416CD7"/>
    <w:multiLevelType w:val="hybridMultilevel"/>
    <w:tmpl w:val="87A08FF2"/>
    <w:lvl w:ilvl="0" w:tplc="E368C99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022240C"/>
    <w:multiLevelType w:val="hybridMultilevel"/>
    <w:tmpl w:val="DE98174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40250B8"/>
    <w:multiLevelType w:val="hybridMultilevel"/>
    <w:tmpl w:val="E8E08B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0C2625"/>
    <w:multiLevelType w:val="hybridMultilevel"/>
    <w:tmpl w:val="26E2152A"/>
    <w:lvl w:ilvl="0" w:tplc="A3545E4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0D34482"/>
    <w:multiLevelType w:val="hybridMultilevel"/>
    <w:tmpl w:val="8D7AEAA2"/>
    <w:lvl w:ilvl="0" w:tplc="0ABA00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98321DE"/>
    <w:multiLevelType w:val="hybridMultilevel"/>
    <w:tmpl w:val="0A6C1194"/>
    <w:lvl w:ilvl="0" w:tplc="2B0E10D8">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B18565D"/>
    <w:multiLevelType w:val="hybridMultilevel"/>
    <w:tmpl w:val="C6DC6BE0"/>
    <w:lvl w:ilvl="0" w:tplc="D6EA8B5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1C60E5F"/>
    <w:multiLevelType w:val="hybridMultilevel"/>
    <w:tmpl w:val="772C6EFA"/>
    <w:lvl w:ilvl="0" w:tplc="DE668C4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4C4F3382"/>
    <w:multiLevelType w:val="hybridMultilevel"/>
    <w:tmpl w:val="097C2F5E"/>
    <w:lvl w:ilvl="0" w:tplc="041F0015">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2E27022"/>
    <w:multiLevelType w:val="hybridMultilevel"/>
    <w:tmpl w:val="3322E6E6"/>
    <w:lvl w:ilvl="0" w:tplc="A1F020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C141F1"/>
    <w:multiLevelType w:val="hybridMultilevel"/>
    <w:tmpl w:val="4BAC6B06"/>
    <w:lvl w:ilvl="0" w:tplc="5A749EE2">
      <w:start w:val="1"/>
      <w:numFmt w:val="decimal"/>
      <w:lvlText w:val="%1)"/>
      <w:lvlJc w:val="left"/>
      <w:pPr>
        <w:ind w:left="644"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A9436EF"/>
    <w:multiLevelType w:val="hybridMultilevel"/>
    <w:tmpl w:val="7E0AC112"/>
    <w:lvl w:ilvl="0" w:tplc="9F32CB2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1511B5"/>
    <w:multiLevelType w:val="hybridMultilevel"/>
    <w:tmpl w:val="AEC8B2D4"/>
    <w:lvl w:ilvl="0" w:tplc="EB12A13E">
      <w:start w:val="1"/>
      <w:numFmt w:val="decimal"/>
      <w:lvlText w:val="%1."/>
      <w:lvlJc w:val="left"/>
      <w:pPr>
        <w:ind w:left="720" w:hanging="360"/>
      </w:pPr>
      <w:rPr>
        <w:b/>
        <w:color w:val="C0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92F6DBC"/>
    <w:multiLevelType w:val="hybridMultilevel"/>
    <w:tmpl w:val="B768BAB6"/>
    <w:lvl w:ilvl="0" w:tplc="908CE690">
      <w:start w:val="1"/>
      <w:numFmt w:val="upperLetter"/>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C7D4BAD"/>
    <w:multiLevelType w:val="hybridMultilevel"/>
    <w:tmpl w:val="FA7C1AF6"/>
    <w:lvl w:ilvl="0" w:tplc="908CE690">
      <w:start w:val="1"/>
      <w:numFmt w:val="upperLetter"/>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E3E7EE1"/>
    <w:multiLevelType w:val="hybridMultilevel"/>
    <w:tmpl w:val="CAEE892E"/>
    <w:lvl w:ilvl="0" w:tplc="F74E07D4">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B5C5D0B"/>
    <w:multiLevelType w:val="hybridMultilevel"/>
    <w:tmpl w:val="5380C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0"/>
  </w:num>
  <w:num w:numId="10">
    <w:abstractNumId w:val="23"/>
  </w:num>
  <w:num w:numId="11">
    <w:abstractNumId w:val="24"/>
  </w:num>
  <w:num w:numId="12">
    <w:abstractNumId w:val="20"/>
  </w:num>
  <w:num w:numId="13">
    <w:abstractNumId w:val="22"/>
  </w:num>
  <w:num w:numId="14">
    <w:abstractNumId w:val="19"/>
  </w:num>
  <w:num w:numId="15">
    <w:abstractNumId w:val="21"/>
  </w:num>
  <w:num w:numId="16">
    <w:abstractNumId w:val="13"/>
  </w:num>
  <w:num w:numId="17">
    <w:abstractNumId w:val="16"/>
  </w:num>
  <w:num w:numId="18">
    <w:abstractNumId w:val="18"/>
  </w:num>
  <w:num w:numId="19">
    <w:abstractNumId w:val="9"/>
  </w:num>
  <w:num w:numId="20">
    <w:abstractNumId w:val="14"/>
  </w:num>
  <w:num w:numId="21">
    <w:abstractNumId w:val="8"/>
  </w:num>
  <w:num w:numId="22">
    <w:abstractNumId w:val="15"/>
  </w:num>
  <w:num w:numId="23">
    <w:abstractNumId w:val="12"/>
  </w:num>
  <w:num w:numId="24">
    <w:abstractNumId w:val="11"/>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10400"/>
    <w:rsid w:val="0000739B"/>
    <w:rsid w:val="000110B6"/>
    <w:rsid w:val="00016AB0"/>
    <w:rsid w:val="00082152"/>
    <w:rsid w:val="000E6DF7"/>
    <w:rsid w:val="00120A5B"/>
    <w:rsid w:val="001253A5"/>
    <w:rsid w:val="00126AF8"/>
    <w:rsid w:val="00152A50"/>
    <w:rsid w:val="001864ED"/>
    <w:rsid w:val="00196449"/>
    <w:rsid w:val="00197AD5"/>
    <w:rsid w:val="001B6BA8"/>
    <w:rsid w:val="001D0287"/>
    <w:rsid w:val="001D215A"/>
    <w:rsid w:val="002258AB"/>
    <w:rsid w:val="00230B30"/>
    <w:rsid w:val="002711DC"/>
    <w:rsid w:val="0029205E"/>
    <w:rsid w:val="002D0C8C"/>
    <w:rsid w:val="002F41F6"/>
    <w:rsid w:val="002F5FD7"/>
    <w:rsid w:val="00301C75"/>
    <w:rsid w:val="003401C8"/>
    <w:rsid w:val="00361329"/>
    <w:rsid w:val="003A2188"/>
    <w:rsid w:val="003B3D77"/>
    <w:rsid w:val="003D76FB"/>
    <w:rsid w:val="003E55F5"/>
    <w:rsid w:val="004261A8"/>
    <w:rsid w:val="00443780"/>
    <w:rsid w:val="004562BD"/>
    <w:rsid w:val="00456461"/>
    <w:rsid w:val="00467302"/>
    <w:rsid w:val="00476D9F"/>
    <w:rsid w:val="004B5737"/>
    <w:rsid w:val="004C52EA"/>
    <w:rsid w:val="004E3650"/>
    <w:rsid w:val="00536EE1"/>
    <w:rsid w:val="005E199C"/>
    <w:rsid w:val="00607150"/>
    <w:rsid w:val="0061116B"/>
    <w:rsid w:val="006143EE"/>
    <w:rsid w:val="006318F5"/>
    <w:rsid w:val="00631E40"/>
    <w:rsid w:val="006538E2"/>
    <w:rsid w:val="00666E77"/>
    <w:rsid w:val="00676B59"/>
    <w:rsid w:val="006840E2"/>
    <w:rsid w:val="00684841"/>
    <w:rsid w:val="0068689F"/>
    <w:rsid w:val="006E0656"/>
    <w:rsid w:val="00720E5D"/>
    <w:rsid w:val="00741B4A"/>
    <w:rsid w:val="0074693C"/>
    <w:rsid w:val="00757388"/>
    <w:rsid w:val="007E0929"/>
    <w:rsid w:val="007F0E83"/>
    <w:rsid w:val="008418AE"/>
    <w:rsid w:val="00866256"/>
    <w:rsid w:val="008959A1"/>
    <w:rsid w:val="008B307A"/>
    <w:rsid w:val="008D24A1"/>
    <w:rsid w:val="008E092F"/>
    <w:rsid w:val="008E6ABF"/>
    <w:rsid w:val="008E741C"/>
    <w:rsid w:val="00916908"/>
    <w:rsid w:val="00926F81"/>
    <w:rsid w:val="00966B93"/>
    <w:rsid w:val="00972D4E"/>
    <w:rsid w:val="009A10DD"/>
    <w:rsid w:val="009C0620"/>
    <w:rsid w:val="009D7FD6"/>
    <w:rsid w:val="00A32182"/>
    <w:rsid w:val="00A92E1A"/>
    <w:rsid w:val="00AB6FB2"/>
    <w:rsid w:val="00AE5DF7"/>
    <w:rsid w:val="00AF1929"/>
    <w:rsid w:val="00AF4AF1"/>
    <w:rsid w:val="00B10400"/>
    <w:rsid w:val="00B3402E"/>
    <w:rsid w:val="00BB2A19"/>
    <w:rsid w:val="00BC3D0A"/>
    <w:rsid w:val="00BC6A79"/>
    <w:rsid w:val="00BD160A"/>
    <w:rsid w:val="00BF7A62"/>
    <w:rsid w:val="00C20BD3"/>
    <w:rsid w:val="00C31B54"/>
    <w:rsid w:val="00C446F8"/>
    <w:rsid w:val="00C71549"/>
    <w:rsid w:val="00C82CDE"/>
    <w:rsid w:val="00C8675E"/>
    <w:rsid w:val="00D00BD1"/>
    <w:rsid w:val="00D1511C"/>
    <w:rsid w:val="00D54E94"/>
    <w:rsid w:val="00D9468A"/>
    <w:rsid w:val="00DA66E6"/>
    <w:rsid w:val="00DB6EF4"/>
    <w:rsid w:val="00DB7C1C"/>
    <w:rsid w:val="00E40F82"/>
    <w:rsid w:val="00E44F73"/>
    <w:rsid w:val="00E75A27"/>
    <w:rsid w:val="00ED0F1A"/>
    <w:rsid w:val="00F1161C"/>
    <w:rsid w:val="00F14831"/>
    <w:rsid w:val="00F267F1"/>
    <w:rsid w:val="00F371E0"/>
    <w:rsid w:val="00F664E5"/>
    <w:rsid w:val="00F72A4A"/>
    <w:rsid w:val="00F93695"/>
    <w:rsid w:val="00FA35FC"/>
    <w:rsid w:val="00FB5DC5"/>
    <w:rsid w:val="00FD547D"/>
    <w:rsid w:val="00FE06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 type="connector" idref="#Düz Ok Bağlayıcısı 58"/>
        <o:r id="V:Rule8" type="connector" idref="#Düz Ok Bağlayıcısı 9"/>
        <o:r id="V:Rule9" type="connector" idref="#Düz Ok Bağlayıcısı 6"/>
        <o:r id="V:Rule10" type="connector" idref="#Düz Ok Bağlayıcısı 8"/>
        <o:r id="V:Rule11" type="connector" idref="#Düz Ok Bağlayıcısı 5"/>
        <o:r id="V:Rule12" type="connector" idref="#Düz Ok Bağlayıcısı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AF8"/>
  </w:style>
  <w:style w:type="paragraph" w:styleId="Balk1">
    <w:name w:val="heading 1"/>
    <w:basedOn w:val="Normal"/>
    <w:next w:val="Normal"/>
    <w:link w:val="Balk1Char"/>
    <w:uiPriority w:val="1"/>
    <w:qFormat/>
    <w:rsid w:val="004B5737"/>
    <w:pPr>
      <w:autoSpaceDE w:val="0"/>
      <w:autoSpaceDN w:val="0"/>
      <w:adjustRightInd w:val="0"/>
      <w:spacing w:after="0" w:line="240" w:lineRule="auto"/>
      <w:ind w:left="283"/>
      <w:outlineLvl w:val="0"/>
    </w:pPr>
    <w:rPr>
      <w:rFonts w:ascii="Calibri" w:hAnsi="Calibri" w:cs="Calibri"/>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AF4AF1"/>
    <w:pPr>
      <w:spacing w:after="0" w:line="240" w:lineRule="auto"/>
    </w:pPr>
  </w:style>
  <w:style w:type="paragraph" w:styleId="ListeParagraf">
    <w:name w:val="List Paragraph"/>
    <w:basedOn w:val="Normal"/>
    <w:uiPriority w:val="34"/>
    <w:qFormat/>
    <w:rsid w:val="002258AB"/>
    <w:pPr>
      <w:ind w:left="720"/>
      <w:contextualSpacing/>
    </w:pPr>
  </w:style>
  <w:style w:type="paragraph" w:styleId="GvdeMetni">
    <w:name w:val="Body Text"/>
    <w:basedOn w:val="Normal"/>
    <w:link w:val="GvdeMetniChar"/>
    <w:uiPriority w:val="1"/>
    <w:qFormat/>
    <w:rsid w:val="00F93695"/>
    <w:pPr>
      <w:autoSpaceDE w:val="0"/>
      <w:autoSpaceDN w:val="0"/>
      <w:adjustRightInd w:val="0"/>
      <w:spacing w:after="0" w:line="240" w:lineRule="auto"/>
      <w:ind w:left="40"/>
    </w:pPr>
    <w:rPr>
      <w:rFonts w:ascii="Calibri" w:hAnsi="Calibri" w:cs="Calibri"/>
      <w:b/>
      <w:bCs/>
      <w:sz w:val="24"/>
      <w:szCs w:val="24"/>
    </w:rPr>
  </w:style>
  <w:style w:type="character" w:customStyle="1" w:styleId="GvdeMetniChar">
    <w:name w:val="Gövde Metni Char"/>
    <w:basedOn w:val="VarsaylanParagrafYazTipi"/>
    <w:link w:val="GvdeMetni"/>
    <w:uiPriority w:val="1"/>
    <w:rsid w:val="00F93695"/>
    <w:rPr>
      <w:rFonts w:ascii="Calibri" w:hAnsi="Calibri" w:cs="Calibri"/>
      <w:b/>
      <w:bCs/>
      <w:sz w:val="24"/>
      <w:szCs w:val="24"/>
    </w:rPr>
  </w:style>
  <w:style w:type="paragraph" w:customStyle="1" w:styleId="TableParagraph">
    <w:name w:val="Table Paragraph"/>
    <w:basedOn w:val="Normal"/>
    <w:uiPriority w:val="1"/>
    <w:qFormat/>
    <w:rsid w:val="00F93695"/>
    <w:pPr>
      <w:autoSpaceDE w:val="0"/>
      <w:autoSpaceDN w:val="0"/>
      <w:adjustRightInd w:val="0"/>
      <w:spacing w:after="0" w:line="240" w:lineRule="auto"/>
    </w:pPr>
    <w:rPr>
      <w:rFonts w:ascii="Times New Roman" w:hAnsi="Times New Roman" w:cs="Times New Roman"/>
      <w:sz w:val="24"/>
      <w:szCs w:val="24"/>
    </w:rPr>
  </w:style>
  <w:style w:type="character" w:customStyle="1" w:styleId="Balk1Char">
    <w:name w:val="Başlık 1 Char"/>
    <w:basedOn w:val="VarsaylanParagrafYazTipi"/>
    <w:link w:val="Balk1"/>
    <w:rsid w:val="004B5737"/>
    <w:rPr>
      <w:rFonts w:ascii="Calibri" w:hAnsi="Calibri" w:cs="Calibri"/>
      <w:b/>
      <w:bCs/>
      <w:sz w:val="24"/>
      <w:szCs w:val="24"/>
    </w:rPr>
  </w:style>
  <w:style w:type="character" w:styleId="Kpr">
    <w:name w:val="Hyperlink"/>
    <w:basedOn w:val="VarsaylanParagrafYazTipi"/>
    <w:uiPriority w:val="99"/>
    <w:unhideWhenUsed/>
    <w:rsid w:val="004261A8"/>
    <w:rPr>
      <w:color w:val="0000FF" w:themeColor="hyperlink"/>
      <w:u w:val="single"/>
    </w:rPr>
  </w:style>
  <w:style w:type="paragraph" w:styleId="BalonMetni">
    <w:name w:val="Balloon Text"/>
    <w:basedOn w:val="Normal"/>
    <w:link w:val="BalonMetniChar"/>
    <w:uiPriority w:val="99"/>
    <w:semiHidden/>
    <w:unhideWhenUsed/>
    <w:rsid w:val="001D21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215A"/>
    <w:rPr>
      <w:rFonts w:ascii="Tahoma" w:hAnsi="Tahoma" w:cs="Tahoma"/>
      <w:sz w:val="16"/>
      <w:szCs w:val="16"/>
    </w:rPr>
  </w:style>
  <w:style w:type="paragraph" w:customStyle="1" w:styleId="AralkYok1">
    <w:name w:val="Aralık Yok1"/>
    <w:qFormat/>
    <w:rsid w:val="009A10DD"/>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
    <w:uiPriority w:val="99"/>
    <w:locked/>
    <w:rsid w:val="000110B6"/>
  </w:style>
  <w:style w:type="table" w:styleId="TabloKlavuzu">
    <w:name w:val="Table Grid"/>
    <w:basedOn w:val="NormalTablo"/>
    <w:uiPriority w:val="59"/>
    <w:rsid w:val="007573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C0620"/>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1"/>
    <w:qFormat/>
    <w:rsid w:val="004B5737"/>
    <w:pPr>
      <w:autoSpaceDE w:val="0"/>
      <w:autoSpaceDN w:val="0"/>
      <w:adjustRightInd w:val="0"/>
      <w:spacing w:after="0" w:line="240" w:lineRule="auto"/>
      <w:ind w:left="283"/>
      <w:outlineLvl w:val="0"/>
    </w:pPr>
    <w:rPr>
      <w:rFonts w:ascii="Calibri" w:hAnsi="Calibri" w:cs="Calibri"/>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AF4AF1"/>
    <w:pPr>
      <w:spacing w:after="0" w:line="240" w:lineRule="auto"/>
    </w:pPr>
  </w:style>
  <w:style w:type="paragraph" w:styleId="ListeParagraf">
    <w:name w:val="List Paragraph"/>
    <w:basedOn w:val="Normal"/>
    <w:uiPriority w:val="34"/>
    <w:qFormat/>
    <w:rsid w:val="002258AB"/>
    <w:pPr>
      <w:ind w:left="720"/>
      <w:contextualSpacing/>
    </w:pPr>
  </w:style>
  <w:style w:type="paragraph" w:styleId="GvdeMetni">
    <w:name w:val="Body Text"/>
    <w:basedOn w:val="Normal"/>
    <w:link w:val="GvdeMetniChar"/>
    <w:uiPriority w:val="1"/>
    <w:qFormat/>
    <w:rsid w:val="00F93695"/>
    <w:pPr>
      <w:autoSpaceDE w:val="0"/>
      <w:autoSpaceDN w:val="0"/>
      <w:adjustRightInd w:val="0"/>
      <w:spacing w:after="0" w:line="240" w:lineRule="auto"/>
      <w:ind w:left="40"/>
    </w:pPr>
    <w:rPr>
      <w:rFonts w:ascii="Calibri" w:hAnsi="Calibri" w:cs="Calibri"/>
      <w:b/>
      <w:bCs/>
      <w:sz w:val="24"/>
      <w:szCs w:val="24"/>
    </w:rPr>
  </w:style>
  <w:style w:type="character" w:customStyle="1" w:styleId="GvdeMetniChar">
    <w:name w:val="Gövde Metni Char"/>
    <w:basedOn w:val="VarsaylanParagrafYazTipi"/>
    <w:link w:val="GvdeMetni"/>
    <w:uiPriority w:val="1"/>
    <w:rsid w:val="00F93695"/>
    <w:rPr>
      <w:rFonts w:ascii="Calibri" w:hAnsi="Calibri" w:cs="Calibri"/>
      <w:b/>
      <w:bCs/>
      <w:sz w:val="24"/>
      <w:szCs w:val="24"/>
    </w:rPr>
  </w:style>
  <w:style w:type="paragraph" w:customStyle="1" w:styleId="TableParagraph">
    <w:name w:val="Table Paragraph"/>
    <w:basedOn w:val="Normal"/>
    <w:uiPriority w:val="1"/>
    <w:qFormat/>
    <w:rsid w:val="00F93695"/>
    <w:pPr>
      <w:autoSpaceDE w:val="0"/>
      <w:autoSpaceDN w:val="0"/>
      <w:adjustRightInd w:val="0"/>
      <w:spacing w:after="0" w:line="240" w:lineRule="auto"/>
    </w:pPr>
    <w:rPr>
      <w:rFonts w:ascii="Times New Roman" w:hAnsi="Times New Roman" w:cs="Times New Roman"/>
      <w:sz w:val="24"/>
      <w:szCs w:val="24"/>
    </w:rPr>
  </w:style>
  <w:style w:type="character" w:customStyle="1" w:styleId="Balk1Char">
    <w:name w:val="Başlık 1 Char"/>
    <w:basedOn w:val="VarsaylanParagrafYazTipi"/>
    <w:link w:val="Balk1"/>
    <w:rsid w:val="004B5737"/>
    <w:rPr>
      <w:rFonts w:ascii="Calibri" w:hAnsi="Calibri" w:cs="Calibri"/>
      <w:b/>
      <w:bCs/>
      <w:sz w:val="24"/>
      <w:szCs w:val="24"/>
    </w:rPr>
  </w:style>
  <w:style w:type="character" w:styleId="Kpr">
    <w:name w:val="Hyperlink"/>
    <w:basedOn w:val="VarsaylanParagrafYazTipi"/>
    <w:uiPriority w:val="99"/>
    <w:unhideWhenUsed/>
    <w:rsid w:val="004261A8"/>
    <w:rPr>
      <w:color w:val="0000FF" w:themeColor="hyperlink"/>
      <w:u w:val="single"/>
    </w:rPr>
  </w:style>
  <w:style w:type="paragraph" w:styleId="BalonMetni">
    <w:name w:val="Balloon Text"/>
    <w:basedOn w:val="Normal"/>
    <w:link w:val="BalonMetniChar"/>
    <w:uiPriority w:val="99"/>
    <w:semiHidden/>
    <w:unhideWhenUsed/>
    <w:rsid w:val="001D21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215A"/>
    <w:rPr>
      <w:rFonts w:ascii="Tahoma" w:hAnsi="Tahoma" w:cs="Tahoma"/>
      <w:sz w:val="16"/>
      <w:szCs w:val="16"/>
    </w:rPr>
  </w:style>
  <w:style w:type="paragraph" w:customStyle="1" w:styleId="AralkYok1">
    <w:name w:val="Aralık Yok1"/>
    <w:qFormat/>
    <w:rsid w:val="009A10DD"/>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
    <w:uiPriority w:val="99"/>
    <w:locked/>
    <w:rsid w:val="000110B6"/>
  </w:style>
  <w:style w:type="table" w:styleId="TabloKlavuzu">
    <w:name w:val="Table Grid"/>
    <w:basedOn w:val="NormalTablo"/>
    <w:uiPriority w:val="59"/>
    <w:rsid w:val="00757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C0620"/>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meb.gov.tr/kurumsal_kimlik/mebwebmaster/MEBamblem2.jpg" TargetMode="External"/><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hyperlink" Target="http://www.google.com.tr/url?sa=i&amp;rct=j&amp;q=&amp;esrc=s&amp;source=images&amp;cd=&amp;cad=rja&amp;uact=8&amp;ved=0ahUKEwj-r-vKwITYAhWoPZoKHVmzAr4QjRwIBw&amp;url=http://www.meb.gov.tr/meb-kurum-tanitim-kilavuzu/duyuru/8853&amp;psig=AOvVaw0KUFqFVfn5Fkv2zOsSnY8_&amp;ust=1513169056923759" TargetMode="External"/><Relationship Id="rId11" Type="http://schemas.openxmlformats.org/officeDocument/2006/relationships/image" Target="media/image4.png"/><Relationship Id="rId5" Type="http://schemas.openxmlformats.org/officeDocument/2006/relationships/hyperlink" Target="http://www.sorubak.com" TargetMode="External"/><Relationship Id="rId15" Type="http://schemas.openxmlformats.org/officeDocument/2006/relationships/image" Target="media/image8.png"/><Relationship Id="rId10" Type="http://schemas.openxmlformats.org/officeDocument/2006/relationships/image" Target="media/image3.pn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762</Words>
  <Characters>4348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2017-12-17T22:48:00Z</cp:lastPrinted>
  <dcterms:created xsi:type="dcterms:W3CDTF">2017-12-26T10:32:00Z</dcterms:created>
  <dcterms:modified xsi:type="dcterms:W3CDTF">2017-12-28T05:30:00Z</dcterms:modified>
  <cp:category>www.sorubak.com</cp:category>
</cp:coreProperties>
</file>