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B54" w:rsidRDefault="00BC37B7" w:rsidP="00C31B5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189.25pt;margin-top:-14.2pt;width:132.05pt;height:30pt;z-index:251726848;mso-width-relative:margin;mso-height-relative:margin" filled="f" stroked="f">
            <v:textbox style="mso-next-textbox:#_x0000_s1053">
              <w:txbxContent>
                <w:p w:rsidR="00BC37B7" w:rsidRDefault="00BC37B7" w:rsidP="00BC37B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71454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8" o:spid="_x0000_s1026" type="#_x0000_t32" style="position:absolute;margin-left:-35.05pt;margin-top:18.05pt;width:572.2pt;height:0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"/>
        </w:pict>
      </w:r>
      <w:r w:rsidR="00C31B54">
        <w:t xml:space="preserve">Adı Soyadı:………………………………………………….………….          </w:t>
      </w:r>
      <w:r w:rsidR="00D1511C">
        <w:t>Numarası:…………</w:t>
      </w:r>
      <w:r w:rsidR="00C31B54">
        <w:t xml:space="preserve">          </w:t>
      </w:r>
    </w:p>
    <w:p w:rsidR="00C31B54" w:rsidRPr="00757388" w:rsidRDefault="00C31B54" w:rsidP="00C31B54">
      <w:pPr>
        <w:pStyle w:val="AralkYok"/>
        <w:jc w:val="center"/>
        <w:rPr>
          <w:sz w:val="24"/>
          <w:szCs w:val="24"/>
        </w:rPr>
      </w:pPr>
      <w:r w:rsidRPr="00757388">
        <w:rPr>
          <w:sz w:val="24"/>
          <w:szCs w:val="24"/>
        </w:rPr>
        <w:t xml:space="preserve">2017/2018 EĞİTİM ÖĞRETİM YILI- </w:t>
      </w:r>
      <w:r w:rsidR="002711DC" w:rsidRPr="00757388">
        <w:rPr>
          <w:sz w:val="24"/>
          <w:szCs w:val="24"/>
        </w:rPr>
        <w:t>BURÇ</w:t>
      </w:r>
      <w:r w:rsidRPr="00757388">
        <w:rPr>
          <w:sz w:val="24"/>
          <w:szCs w:val="24"/>
        </w:rPr>
        <w:t xml:space="preserve"> İLKOKULU</w:t>
      </w:r>
    </w:p>
    <w:p w:rsidR="00C31B54" w:rsidRPr="00757388" w:rsidRDefault="00871454" w:rsidP="00C31B54">
      <w:pPr>
        <w:pStyle w:val="AralkYok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Düz Ok Bağlayıcısı 59" o:spid="_x0000_s1051" type="#_x0000_t32" style="position:absolute;left:0;text-align:left;margin-left:-37.6pt;margin-top:15.8pt;width:572.2pt;height:0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"/>
        </w:pict>
      </w:r>
      <w:r w:rsidR="00C31B54" w:rsidRPr="00757388">
        <w:rPr>
          <w:sz w:val="24"/>
          <w:szCs w:val="24"/>
        </w:rPr>
        <w:t xml:space="preserve">4/A SINIFI  </w:t>
      </w:r>
      <w:r w:rsidR="00C31B54" w:rsidRPr="00757388">
        <w:rPr>
          <w:b/>
          <w:sz w:val="24"/>
          <w:szCs w:val="24"/>
        </w:rPr>
        <w:t>SOSYAL BİLGİLER</w:t>
      </w:r>
      <w:r w:rsidR="00C31B54" w:rsidRPr="00757388">
        <w:rPr>
          <w:sz w:val="24"/>
          <w:szCs w:val="24"/>
        </w:rPr>
        <w:t xml:space="preserve"> DERSİ 1. DÖNEM 2. </w:t>
      </w:r>
      <w:r w:rsidR="002711DC" w:rsidRPr="00757388">
        <w:rPr>
          <w:sz w:val="24"/>
          <w:szCs w:val="24"/>
        </w:rPr>
        <w:t xml:space="preserve">YAZILI </w:t>
      </w:r>
      <w:r w:rsidR="00C31B54" w:rsidRPr="00757388">
        <w:rPr>
          <w:sz w:val="24"/>
          <w:szCs w:val="24"/>
        </w:rPr>
        <w:t xml:space="preserve"> SORULARI</w:t>
      </w:r>
      <w:r w:rsidR="00BC6A79" w:rsidRPr="00757388">
        <w:rPr>
          <w:sz w:val="24"/>
          <w:szCs w:val="24"/>
        </w:rPr>
        <w:t xml:space="preserve">  </w:t>
      </w:r>
    </w:p>
    <w:p w:rsidR="00C8675E" w:rsidRDefault="00C8675E" w:rsidP="00C8675E">
      <w:pPr>
        <w:kinsoku w:val="0"/>
        <w:overflowPunct w:val="0"/>
        <w:autoSpaceDE w:val="0"/>
        <w:autoSpaceDN w:val="0"/>
        <w:adjustRightInd w:val="0"/>
        <w:spacing w:before="5" w:after="0" w:line="40" w:lineRule="exact"/>
        <w:rPr>
          <w:rFonts w:ascii="Times New Roman" w:hAnsi="Times New Roman" w:cs="Times New Roman"/>
          <w:sz w:val="4"/>
          <w:szCs w:val="4"/>
        </w:rPr>
      </w:pPr>
    </w:p>
    <w:p w:rsidR="00152A50" w:rsidRDefault="00152A50" w:rsidP="00C8675E">
      <w:pPr>
        <w:kinsoku w:val="0"/>
        <w:overflowPunct w:val="0"/>
        <w:autoSpaceDE w:val="0"/>
        <w:autoSpaceDN w:val="0"/>
        <w:adjustRightInd w:val="0"/>
        <w:spacing w:before="5" w:after="0" w:line="40" w:lineRule="exact"/>
        <w:rPr>
          <w:rFonts w:ascii="Times New Roman" w:hAnsi="Times New Roman" w:cs="Times New Roman"/>
          <w:sz w:val="4"/>
          <w:szCs w:val="4"/>
        </w:rPr>
      </w:pPr>
    </w:p>
    <w:p w:rsidR="00D9468A" w:rsidRPr="00C31B54" w:rsidRDefault="00D9468A" w:rsidP="00D9468A">
      <w:pPr>
        <w:pStyle w:val="AralkYok"/>
        <w:rPr>
          <w:b/>
          <w:u w:val="single"/>
        </w:rPr>
      </w:pPr>
      <w:r w:rsidRPr="00C31B54">
        <w:rPr>
          <w:b/>
          <w:u w:val="single"/>
        </w:rPr>
        <w:t>A- Aşağıdaki cümlelerde doğru olanların başına “D” yanlış olanların başına “Y” harfi koyunuz</w:t>
      </w:r>
      <w:r w:rsidRPr="00C31B54">
        <w:rPr>
          <w:b/>
          <w:sz w:val="18"/>
          <w:szCs w:val="18"/>
          <w:u w:val="single"/>
        </w:rPr>
        <w:t>.  (</w:t>
      </w:r>
      <w:r w:rsidR="00676B59">
        <w:rPr>
          <w:b/>
          <w:sz w:val="18"/>
          <w:szCs w:val="18"/>
          <w:u w:val="single"/>
        </w:rPr>
        <w:t>6</w:t>
      </w:r>
      <w:r w:rsidRPr="00C31B54">
        <w:rPr>
          <w:b/>
          <w:sz w:val="18"/>
          <w:szCs w:val="18"/>
          <w:u w:val="single"/>
        </w:rPr>
        <w:t xml:space="preserve"> puan)</w:t>
      </w:r>
    </w:p>
    <w:p w:rsidR="00D9468A" w:rsidRPr="002711DC" w:rsidRDefault="002711DC" w:rsidP="002711DC">
      <w:pPr>
        <w:pStyle w:val="AralkYok"/>
      </w:pPr>
      <w:r>
        <w:t>1.</w:t>
      </w:r>
      <w:r w:rsidR="00D9468A" w:rsidRPr="002711DC">
        <w:t xml:space="preserve">(…...) </w:t>
      </w:r>
      <w:r w:rsidR="00A32182" w:rsidRPr="002711DC">
        <w:t>Sınıfı temiz tutmak benim sorumluluklarım</w:t>
      </w:r>
      <w:r w:rsidR="006840E2" w:rsidRPr="002711DC">
        <w:t>dan</w:t>
      </w:r>
      <w:r w:rsidR="00A32182" w:rsidRPr="002711DC">
        <w:t xml:space="preserve"> biri</w:t>
      </w:r>
      <w:r w:rsidR="006840E2" w:rsidRPr="002711DC">
        <w:t xml:space="preserve"> değil</w:t>
      </w:r>
      <w:r w:rsidR="00A32182" w:rsidRPr="002711DC">
        <w:t>dir</w:t>
      </w:r>
      <w:r w:rsidR="00D9468A" w:rsidRPr="002711DC">
        <w:t>.</w:t>
      </w:r>
    </w:p>
    <w:p w:rsidR="00D9468A" w:rsidRPr="002711DC" w:rsidRDefault="002711DC" w:rsidP="002711DC">
      <w:pPr>
        <w:pStyle w:val="AralkYok"/>
      </w:pPr>
      <w:r>
        <w:t>2.</w:t>
      </w:r>
      <w:r w:rsidR="00D9468A" w:rsidRPr="002711DC">
        <w:t>(…...) Duygu ve düşüncelere saygı toplumsal barışa katkı sağlar.</w:t>
      </w:r>
    </w:p>
    <w:p w:rsidR="00D9468A" w:rsidRPr="002711DC" w:rsidRDefault="002711DC" w:rsidP="002711DC">
      <w:pPr>
        <w:pStyle w:val="AralkYok"/>
      </w:pPr>
      <w:r>
        <w:t>3.</w:t>
      </w:r>
      <w:r w:rsidR="00676B59" w:rsidRPr="002711DC">
        <w:t xml:space="preserve"> </w:t>
      </w:r>
      <w:r w:rsidR="00D9468A" w:rsidRPr="002711DC">
        <w:t>(…...) Mektuplar</w:t>
      </w:r>
      <w:r w:rsidR="006E0656" w:rsidRPr="002711DC">
        <w:t xml:space="preserve"> ve anı defterinde yazılanlar </w:t>
      </w:r>
      <w:r w:rsidR="00D9468A" w:rsidRPr="002711DC">
        <w:t xml:space="preserve"> aile tarihi oluşturmada kullanılmaz.</w:t>
      </w:r>
    </w:p>
    <w:p w:rsidR="00D9468A" w:rsidRPr="002711DC" w:rsidRDefault="002711DC" w:rsidP="002711DC">
      <w:pPr>
        <w:pStyle w:val="AralkYok"/>
      </w:pPr>
      <w:r>
        <w:t>4.</w:t>
      </w:r>
      <w:r w:rsidR="00676B59" w:rsidRPr="002711DC">
        <w:t xml:space="preserve"> </w:t>
      </w:r>
      <w:r w:rsidR="00D9468A" w:rsidRPr="002711DC">
        <w:t xml:space="preserve">(…...) Antep, Maraş ve Urfa’yı önce İngilizler </w:t>
      </w:r>
      <w:r w:rsidR="0061116B" w:rsidRPr="002711DC">
        <w:t xml:space="preserve">işgal etmiş, </w:t>
      </w:r>
      <w:r w:rsidR="00D9468A" w:rsidRPr="002711DC">
        <w:t>sonra Fransızlar</w:t>
      </w:r>
      <w:r w:rsidR="0061116B" w:rsidRPr="002711DC">
        <w:t>a bırakmışlardır</w:t>
      </w:r>
      <w:r w:rsidR="00D9468A" w:rsidRPr="002711DC">
        <w:t>.</w:t>
      </w:r>
    </w:p>
    <w:p w:rsidR="0074693C" w:rsidRPr="002711DC" w:rsidRDefault="002711DC" w:rsidP="002711DC">
      <w:pPr>
        <w:pStyle w:val="AralkYok"/>
        <w:rPr>
          <w:rFonts w:ascii="Calibri" w:hAnsi="Calibri" w:cs="Arial"/>
        </w:rPr>
      </w:pPr>
      <w:r>
        <w:t>5.</w:t>
      </w:r>
      <w:r w:rsidR="00676B59" w:rsidRPr="002711DC">
        <w:t xml:space="preserve"> </w:t>
      </w:r>
      <w:r w:rsidR="0074693C" w:rsidRPr="002711DC">
        <w:t>(…...)</w:t>
      </w:r>
      <w:r w:rsidR="002D0C8C" w:rsidRPr="002711DC">
        <w:rPr>
          <w:rFonts w:ascii="Calibri" w:hAnsi="Calibri" w:cs="Arial"/>
        </w:rPr>
        <w:t>Türkiye Devleti’nin yönetim şekli  Cumhuriyet’tir.</w:t>
      </w:r>
    </w:p>
    <w:p w:rsidR="0074693C" w:rsidRPr="002711DC" w:rsidRDefault="002711DC" w:rsidP="002711DC">
      <w:pPr>
        <w:pStyle w:val="AralkYok"/>
        <w:ind w:right="-142"/>
        <w:rPr>
          <w:u w:val="single"/>
        </w:rPr>
      </w:pPr>
      <w:r>
        <w:t>6.</w:t>
      </w:r>
      <w:r w:rsidR="0074693C" w:rsidRPr="002711DC">
        <w:t>(…...)</w:t>
      </w:r>
      <w:r w:rsidR="00456461" w:rsidRPr="002711DC">
        <w:t>Kurtuluş Savaşı’nda Batı Cephesinde İsmet İnönü, Doğu Cephesinde Kazım Karabekir komutanlık yapmıştır.</w:t>
      </w:r>
    </w:p>
    <w:p w:rsidR="00676B59" w:rsidRPr="00676B59" w:rsidRDefault="00676B59" w:rsidP="00676B59">
      <w:pPr>
        <w:pStyle w:val="AralkYok"/>
        <w:ind w:left="720"/>
        <w:rPr>
          <w:sz w:val="20"/>
          <w:szCs w:val="20"/>
          <w:u w:val="single"/>
        </w:rPr>
      </w:pPr>
    </w:p>
    <w:p w:rsidR="004562BD" w:rsidRPr="00C31B54" w:rsidRDefault="00871454" w:rsidP="00D9468A">
      <w:pPr>
        <w:pStyle w:val="AralkYok"/>
        <w:rPr>
          <w:b/>
          <w:sz w:val="20"/>
          <w:szCs w:val="20"/>
          <w:u w:val="single"/>
        </w:rPr>
      </w:pPr>
      <w:r w:rsidRPr="00871454">
        <w:rPr>
          <w:noProof/>
          <w:lang w:eastAsia="tr-TR"/>
        </w:rPr>
        <w:pict>
          <v:group id="Grup 45" o:spid="_x0000_s1050" style="position:absolute;margin-left:-3.2pt;margin-top:12pt;width:514.35pt;height:25.95pt;z-index:251714560" coordorigin="495,5522" coordsize="8932,5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">
            <v:roundrect id="AutoShape 30" o:spid="_x0000_s1027" style="position:absolute;left:495;top:5544;width:1071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VcKMMA&#10;AADbAAAADwAAAGRycy9kb3ducmV2LnhtbESPQWvCQBSE74X+h+UVvNVNRYJEVxGhUFAQowePz+xz&#10;E82+DdltjP56t1DwOMzMN8xs0dtadNT6yrGCr2ECgrhwumKj4LD//pyA8AFZY+2YFNzJw2L+/jbD&#10;TLsb76jLgxERwj5DBWUITSalL0qy6IeuIY7e2bUWQ5StkbrFW4TbWo6SJJUWK44LJTa0Kqm45r9W&#10;wWhzXG9PE6ouhtPcPDbycQ+dUoOPfjkFEagPr/B/+0crGKfw9yX+AD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KVcKMMAAADbAAAADwAAAAAAAAAAAAAAAACYAgAAZHJzL2Rv&#10;d25yZXYueG1sUEsFBgAAAAAEAAQA9QAAAIgDAAAAAA==&#10;" fillcolor="white [3201]" strokecolor="#4bacc6 [3208]">
              <v:shadow color="#868686"/>
              <v:textbox>
                <w:txbxContent>
                  <w:p w:rsidR="00D9468A" w:rsidRDefault="00D9468A" w:rsidP="00D9468A">
                    <w:r>
                      <w:t>kronoloji</w:t>
                    </w:r>
                  </w:p>
                </w:txbxContent>
              </v:textbox>
            </v:roundrect>
            <v:roundrect id="AutoShape 33" o:spid="_x0000_s1028" style="position:absolute;left:2892;top:5546;width:1923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rIWsMA&#10;AADbAAAADwAAAGRycy9kb3ducmV2LnhtbESPQWvCQBSE7wX/w/KE3upGKaLRVUQQBIXS6MHjM/vc&#10;RLNvQ3aN0V/fLRR6HGbmG2a+7GwlWmp86VjBcJCAIM6dLtkoOB42HxMQPiBrrByTgid5WC56b3NM&#10;tXvwN7VZMCJC2KeooAihTqX0eUEW/cDVxNG7uMZiiLIxUjf4iHBbyVGSjKXFkuNCgTWtC8pv2d0q&#10;GO1Pu6/zhMqr4XFmXnv5eoZWqfd+t5qBCNSF//Bfe6sVfE7h90v8AXL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TrIWsMAAADbAAAADwAAAAAAAAAAAAAAAACYAgAAZHJzL2Rv&#10;d25yZXYueG1sUEsFBgAAAAAEAAQA9QAAAIgDAAAAAA==&#10;" fillcolor="white [3201]" strokecolor="#4bacc6 [3208]">
              <v:shadow color="#868686"/>
              <v:textbox>
                <w:txbxContent>
                  <w:p w:rsidR="00D9468A" w:rsidRDefault="00D9468A" w:rsidP="00D9468A">
                    <w:r>
                      <w:t xml:space="preserve">  </w:t>
                    </w:r>
                    <w:r w:rsidR="008E6ABF">
                      <w:t>Osmanlı Devleti</w:t>
                    </w:r>
                  </w:p>
                </w:txbxContent>
              </v:textbox>
            </v:roundrect>
            <v:roundrect id="AutoShape 35" o:spid="_x0000_s1029" style="position:absolute;left:8057;top:5535;width:137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VSgcMA&#10;AADbAAAADwAAAGRycy9kb3ducmV2LnhtbESPQYvCMBSE7wv+h/AEb2uqsCLVKCIICyuIXQ8en80z&#10;rTYvpcnW6q83grDHYWa+YebLzlaipcaXjhWMhgkI4tzpko2Cw+/mcwrCB2SNlWNScCcPy0XvY46p&#10;djfeU5sFIyKEfYoKihDqVEqfF2TRD11NHL2zayyGKBsjdYO3CLeVHCfJRFosOS4UWNO6oPya/VkF&#10;4+3xZ3eaUnkxPMnMYysf99AqNeh3qxmIQF34D7/b31rB1wheX+IP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VSgcMAAADbAAAADwAAAAAAAAAAAAAAAACYAgAAZHJzL2Rv&#10;d25yZXYueG1sUEsFBgAAAAAEAAQA9QAAAIgDAAAAAA==&#10;" fillcolor="white [3201]" strokecolor="#4bacc6 [3208]">
              <v:shadow color="#868686"/>
              <v:textbox>
                <w:txbxContent>
                  <w:p w:rsidR="00D9468A" w:rsidRDefault="004E3650" w:rsidP="00D9468A">
                    <w:r>
                      <w:t xml:space="preserve"> cumhuriyet</w:t>
                    </w:r>
                  </w:p>
                </w:txbxContent>
              </v:textbox>
            </v:roundrect>
            <v:roundrect id="AutoShape 36" o:spid="_x0000_s1030" style="position:absolute;left:1825;top:5546;width:103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fM9sQA&#10;AADbAAAADwAAAGRycy9kb3ducmV2LnhtbESPQWvCQBSE74X+h+UJvdWNAUVS11AKhYJCMXro8TX7&#10;uolm34bsNon+elcQPA4z8w2zykfbiJ46XztWMJsmIIhLp2s2Cg77z9clCB+QNTaOScGZPOTr56cV&#10;ZtoNvKO+CEZECPsMFVQhtJmUvqzIop+6ljh6f66zGKLsjNQdDhFuG5kmyUJarDkuVNjSR0Xlqfi3&#10;CtLtz+b7d0n10fCiMJetvJxDr9TLZHx/AxFoDI/wvf2lFcxTuH2JP0Cu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HzPbEAAAA2wAAAA8AAAAAAAAAAAAAAAAAmAIAAGRycy9k&#10;b3ducmV2LnhtbFBLBQYAAAAABAAEAPUAAACJAwAAAAA=&#10;" fillcolor="white [3201]" strokecolor="#4bacc6 [3208]">
              <v:shadow color="#868686"/>
              <v:textbox>
                <w:txbxContent>
                  <w:p w:rsidR="00D9468A" w:rsidRDefault="00D9468A" w:rsidP="00D9468A">
                    <w:r>
                      <w:t xml:space="preserve">mareşal  </w:t>
                    </w:r>
                  </w:p>
                </w:txbxContent>
              </v:textbox>
            </v:roundrect>
            <v:roundrect id="AutoShape 37" o:spid="_x0000_s1031" style="position:absolute;left:6078;top:5522;width:1808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tpbcQA&#10;AADbAAAADwAAAGRycy9kb3ducmV2LnhtbESPQWvCQBSE70L/w/IK3nRTixKiq5RCoVBBGj14fGaf&#10;m2j2bchuY/TXuwXB4zAz3zCLVW9r0VHrK8cK3sYJCOLC6YqNgt32a5SC8AFZY+2YFFzJw2r5Mlhg&#10;pt2Ff6nLgxERwj5DBWUITSalL0qy6MeuIY7e0bUWQ5StkbrFS4TbWk6SZCYtVhwXSmzos6TinP9Z&#10;BZP1/mdzSKk6GZ7l5raWt2volBq+9h9zEIH68Aw/2t9awfQd/r/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LaW3EAAAA2wAAAA8AAAAAAAAAAAAAAAAAmAIAAGRycy9k&#10;b3ducmV2LnhtbFBLBQYAAAAABAAEAPUAAACJAwAAAAA=&#10;" fillcolor="white [3201]" strokecolor="#4bacc6 [3208]">
              <v:shadow color="#868686"/>
              <v:textbox>
                <w:txbxContent>
                  <w:p w:rsidR="00D9468A" w:rsidRDefault="00D9468A" w:rsidP="00D9468A">
                    <w:r>
                      <w:t xml:space="preserve"> Lozan Antlaşması</w:t>
                    </w:r>
                  </w:p>
                </w:txbxContent>
              </v:textbox>
            </v:roundrect>
            <v:roundrect id="AutoShape 39" o:spid="_x0000_s1032" style="position:absolute;left:5005;top:5546;width:962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5UgsMA&#10;AADbAAAADwAAAGRycy9kb3ducmV2LnhtbESPQYvCMBSE7wv+h/AEb2uqoEg1igiCsIJY97DHZ/NM&#10;q81LabK1+uvNwoLHYWa+YRarzlaipcaXjhWMhgkI4tzpko2C79P2cwbCB2SNlWNS8CAPq2XvY4Gp&#10;dnc+UpsFIyKEfYoKihDqVEqfF2TRD11NHL2LayyGKBsjdYP3CLeVHCfJVFosOS4UWNOmoPyW/VoF&#10;4/3P1+E8o/JqeJqZ514+H6FVatDv1nMQgbrwDv+3d1rBZAJ/X+IPkM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a5UgsMAAADbAAAADwAAAAAAAAAAAAAAAACYAgAAZHJzL2Rv&#10;d25yZXYueG1sUEsFBgAAAAAEAAQA9QAAAIgDAAAAAA==&#10;" fillcolor="white [3201]" strokecolor="#4bacc6 [3208]">
              <v:shadow color="#868686"/>
              <v:textbox>
                <w:txbxContent>
                  <w:p w:rsidR="00D9468A" w:rsidRDefault="004E3650" w:rsidP="00D9468A">
                    <w:r>
                      <w:t>kültür</w:t>
                    </w:r>
                  </w:p>
                </w:txbxContent>
              </v:textbox>
            </v:roundrect>
          </v:group>
        </w:pict>
      </w:r>
      <w:r w:rsidR="00D9468A" w:rsidRPr="00C31B54">
        <w:rPr>
          <w:b/>
          <w:u w:val="single"/>
        </w:rPr>
        <w:t>B- Aşağıda verilen kelime ya da kelime gruplarını boş bırakılan yerlere yazarak cümleyi tamamlayınız.</w:t>
      </w:r>
      <w:r w:rsidR="007F0E83" w:rsidRPr="00C31B54">
        <w:rPr>
          <w:b/>
          <w:sz w:val="20"/>
          <w:szCs w:val="20"/>
          <w:u w:val="single"/>
        </w:rPr>
        <w:t>(</w:t>
      </w:r>
      <w:r w:rsidR="00676B59">
        <w:rPr>
          <w:b/>
          <w:sz w:val="20"/>
          <w:szCs w:val="20"/>
          <w:u w:val="single"/>
        </w:rPr>
        <w:t>6</w:t>
      </w:r>
      <w:r w:rsidR="00D9468A" w:rsidRPr="00C31B54">
        <w:rPr>
          <w:b/>
          <w:sz w:val="20"/>
          <w:szCs w:val="20"/>
          <w:u w:val="single"/>
        </w:rPr>
        <w:t xml:space="preserve"> puan)</w:t>
      </w:r>
    </w:p>
    <w:p w:rsidR="00D9468A" w:rsidRPr="004562BD" w:rsidRDefault="00D9468A" w:rsidP="00D9468A">
      <w:pPr>
        <w:pStyle w:val="AralkYok"/>
        <w:rPr>
          <w:sz w:val="20"/>
          <w:szCs w:val="20"/>
        </w:rPr>
      </w:pPr>
    </w:p>
    <w:p w:rsidR="008418AE" w:rsidRDefault="008418AE" w:rsidP="008418AE">
      <w:pPr>
        <w:pStyle w:val="AralkYok"/>
      </w:pPr>
    </w:p>
    <w:p w:rsidR="00676B59" w:rsidRPr="00676B59" w:rsidRDefault="00676B59" w:rsidP="008418AE">
      <w:pPr>
        <w:pStyle w:val="AralkYok"/>
        <w:rPr>
          <w:rFonts w:eastAsia="Calibri"/>
          <w:lang w:eastAsia="tr-TR"/>
        </w:rPr>
      </w:pPr>
      <w:r>
        <w:t>1-</w:t>
      </w:r>
      <w:r>
        <w:rPr>
          <w:rFonts w:eastAsia="Calibri"/>
          <w:lang w:eastAsia="tr-TR"/>
        </w:rPr>
        <w:t>29 Ekim 1923 tarihinde …………………………….. ilan edildi.</w:t>
      </w:r>
    </w:p>
    <w:p w:rsidR="008E6ABF" w:rsidRPr="008418AE" w:rsidRDefault="00D9468A" w:rsidP="008418AE">
      <w:pPr>
        <w:pStyle w:val="AralkYok"/>
      </w:pPr>
      <w:r w:rsidRPr="008418AE">
        <w:t xml:space="preserve">2- </w:t>
      </w:r>
      <w:r w:rsidR="008E6ABF" w:rsidRPr="008418AE">
        <w:t xml:space="preserve"> Bir milletin meydana getirdiği maddi ve manevi değerlere………………………………denir.</w:t>
      </w:r>
    </w:p>
    <w:p w:rsidR="00D9468A" w:rsidRPr="00C71549" w:rsidRDefault="00D9468A" w:rsidP="008E6ABF">
      <w:pPr>
        <w:pStyle w:val="AralkYok"/>
      </w:pPr>
      <w:r w:rsidRPr="00C71549">
        <w:t>3- Olayları tarihsel sıralamaya göre dizmeye    ………………………….. denir.</w:t>
      </w:r>
    </w:p>
    <w:p w:rsidR="00D9468A" w:rsidRPr="00C71549" w:rsidRDefault="00676B59" w:rsidP="008E6ABF">
      <w:pPr>
        <w:pStyle w:val="AralkYok"/>
      </w:pPr>
      <w:r>
        <w:t>4</w:t>
      </w:r>
      <w:r w:rsidR="00D9468A" w:rsidRPr="00C71549">
        <w:t>-</w:t>
      </w:r>
      <w:r w:rsidR="001253A5" w:rsidRPr="00C71549">
        <w:t xml:space="preserve"> </w:t>
      </w:r>
      <w:r w:rsidR="00D9468A" w:rsidRPr="00C71549">
        <w:t>Mustafa Kemal Sakarya Meydan Savaşı sonrasında    …………………</w:t>
      </w:r>
      <w:r w:rsidR="00ED0F1A" w:rsidRPr="00C71549">
        <w:t>..</w:t>
      </w:r>
      <w:r w:rsidR="00D9468A" w:rsidRPr="00C71549">
        <w:t>…….….   ünvanı almıştır.</w:t>
      </w:r>
    </w:p>
    <w:p w:rsidR="008E6ABF" w:rsidRPr="00C71549" w:rsidRDefault="00676B59" w:rsidP="008E6ABF">
      <w:pPr>
        <w:pStyle w:val="AralkYok"/>
        <w:rPr>
          <w:rFonts w:eastAsia="Calibri"/>
          <w:lang w:eastAsia="tr-TR"/>
        </w:rPr>
      </w:pPr>
      <w:r>
        <w:t>5</w:t>
      </w:r>
      <w:r w:rsidR="00D9468A" w:rsidRPr="00C71549">
        <w:t xml:space="preserve">- </w:t>
      </w:r>
      <w:r w:rsidR="008E6ABF" w:rsidRPr="00C71549">
        <w:rPr>
          <w:rFonts w:eastAsia="Calibri"/>
          <w:lang w:eastAsia="tr-TR"/>
        </w:rPr>
        <w:t>Türkiye Cumhuriyeti’nden önceki devletimizin adı ………………………………………………….’dir.</w:t>
      </w:r>
    </w:p>
    <w:p w:rsidR="008E6ABF" w:rsidRPr="00C71549" w:rsidRDefault="00676B59" w:rsidP="008E6ABF">
      <w:pPr>
        <w:pStyle w:val="AralkYok"/>
        <w:rPr>
          <w:rFonts w:eastAsia="Calibri"/>
          <w:lang w:eastAsia="tr-TR"/>
        </w:rPr>
      </w:pPr>
      <w:r>
        <w:rPr>
          <w:rFonts w:eastAsia="Calibri"/>
          <w:lang w:eastAsia="tr-TR"/>
        </w:rPr>
        <w:t>6</w:t>
      </w:r>
      <w:r w:rsidR="008E6ABF" w:rsidRPr="00C71549">
        <w:rPr>
          <w:rFonts w:eastAsia="Calibri"/>
          <w:lang w:eastAsia="tr-TR"/>
        </w:rPr>
        <w:t xml:space="preserve">- </w:t>
      </w:r>
      <w:r w:rsidR="008E6ABF" w:rsidRPr="00C71549">
        <w:t>Türkiye Devleti’nin dünya devletleri tarafından tanındığı anlaşma…………</w:t>
      </w:r>
      <w:r w:rsidR="00C71549">
        <w:t>……</w:t>
      </w:r>
      <w:r w:rsidR="008E6ABF" w:rsidRPr="00C71549">
        <w:t>…………………………’dır</w:t>
      </w:r>
      <w:r w:rsidR="008E6ABF" w:rsidRPr="00C71549">
        <w:rPr>
          <w:rFonts w:eastAsia="Calibri"/>
          <w:lang w:eastAsia="tr-TR"/>
        </w:rPr>
        <w:t>.</w:t>
      </w:r>
    </w:p>
    <w:p w:rsidR="00152A50" w:rsidRDefault="00152A50" w:rsidP="00C8675E">
      <w:pPr>
        <w:kinsoku w:val="0"/>
        <w:overflowPunct w:val="0"/>
        <w:autoSpaceDE w:val="0"/>
        <w:autoSpaceDN w:val="0"/>
        <w:adjustRightInd w:val="0"/>
        <w:spacing w:before="5" w:after="0" w:line="40" w:lineRule="exact"/>
        <w:rPr>
          <w:rFonts w:ascii="Times New Roman" w:hAnsi="Times New Roman" w:cs="Times New Roman"/>
          <w:sz w:val="4"/>
          <w:szCs w:val="4"/>
        </w:rPr>
      </w:pPr>
    </w:p>
    <w:p w:rsidR="00152A50" w:rsidRDefault="00152A50" w:rsidP="00C8675E">
      <w:pPr>
        <w:kinsoku w:val="0"/>
        <w:overflowPunct w:val="0"/>
        <w:autoSpaceDE w:val="0"/>
        <w:autoSpaceDN w:val="0"/>
        <w:adjustRightInd w:val="0"/>
        <w:spacing w:before="5" w:after="0" w:line="40" w:lineRule="exact"/>
        <w:rPr>
          <w:rFonts w:ascii="Times New Roman" w:hAnsi="Times New Roman" w:cs="Times New Roman"/>
          <w:sz w:val="4"/>
          <w:szCs w:val="4"/>
        </w:rPr>
      </w:pPr>
    </w:p>
    <w:p w:rsidR="00152A50" w:rsidRPr="00C8675E" w:rsidRDefault="00152A50" w:rsidP="00C8675E">
      <w:pPr>
        <w:kinsoku w:val="0"/>
        <w:overflowPunct w:val="0"/>
        <w:autoSpaceDE w:val="0"/>
        <w:autoSpaceDN w:val="0"/>
        <w:adjustRightInd w:val="0"/>
        <w:spacing w:before="5" w:after="0" w:line="40" w:lineRule="exact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Ind w:w="4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04"/>
        <w:gridCol w:w="3005"/>
        <w:gridCol w:w="3005"/>
      </w:tblGrid>
      <w:tr w:rsidR="00C8675E" w:rsidRPr="002F5FD7" w:rsidTr="001864ED">
        <w:trPr>
          <w:trHeight w:hRule="exact" w:val="285"/>
        </w:trPr>
        <w:tc>
          <w:tcPr>
            <w:tcW w:w="3004" w:type="dxa"/>
            <w:tcBorders>
              <w:top w:val="single" w:sz="5" w:space="0" w:color="92278F"/>
              <w:left w:val="single" w:sz="5" w:space="0" w:color="92278F"/>
              <w:bottom w:val="single" w:sz="5" w:space="0" w:color="92278F"/>
              <w:right w:val="single" w:sz="5" w:space="0" w:color="92278F"/>
            </w:tcBorders>
          </w:tcPr>
          <w:p w:rsidR="00C8675E" w:rsidRPr="002F5FD7" w:rsidRDefault="00C8675E" w:rsidP="00BF7A62">
            <w:pPr>
              <w:pStyle w:val="AralkYok"/>
              <w:rPr>
                <w:rFonts w:cstheme="minorHAnsi"/>
              </w:rPr>
            </w:pPr>
            <w:r w:rsidRPr="002F5FD7">
              <w:rPr>
                <w:rFonts w:cstheme="minorHAnsi"/>
                <w:color w:val="231F20"/>
              </w:rPr>
              <w:t xml:space="preserve">1. </w:t>
            </w:r>
            <w:r w:rsidR="00BF7A62" w:rsidRPr="002F5FD7">
              <w:rPr>
                <w:rFonts w:cstheme="minorHAnsi"/>
                <w:color w:val="231F20"/>
              </w:rPr>
              <w:t>Gö</w:t>
            </w:r>
            <w:r w:rsidR="00BF7A62" w:rsidRPr="002F5FD7">
              <w:rPr>
                <w:rFonts w:cstheme="minorHAnsi"/>
                <w:color w:val="231F20"/>
                <w:spacing w:val="-4"/>
              </w:rPr>
              <w:t>r</w:t>
            </w:r>
            <w:r w:rsidR="00BF7A62" w:rsidRPr="002F5FD7">
              <w:rPr>
                <w:rFonts w:cstheme="minorHAnsi"/>
                <w:color w:val="231F20"/>
              </w:rPr>
              <w:t>desli Makbule</w:t>
            </w:r>
          </w:p>
        </w:tc>
        <w:tc>
          <w:tcPr>
            <w:tcW w:w="3005" w:type="dxa"/>
            <w:tcBorders>
              <w:top w:val="single" w:sz="5" w:space="0" w:color="92278F"/>
              <w:left w:val="single" w:sz="5" w:space="0" w:color="92278F"/>
              <w:bottom w:val="single" w:sz="5" w:space="0" w:color="92278F"/>
              <w:right w:val="single" w:sz="5" w:space="0" w:color="92278F"/>
            </w:tcBorders>
          </w:tcPr>
          <w:p w:rsidR="00C8675E" w:rsidRPr="002F5FD7" w:rsidRDefault="00C8675E" w:rsidP="00AF4AF1">
            <w:pPr>
              <w:pStyle w:val="AralkYok"/>
              <w:rPr>
                <w:rFonts w:cstheme="minorHAnsi"/>
              </w:rPr>
            </w:pPr>
            <w:r w:rsidRPr="002F5FD7">
              <w:rPr>
                <w:rFonts w:cstheme="minorHAnsi"/>
                <w:color w:val="231F20"/>
              </w:rPr>
              <w:t>2. Mu</w:t>
            </w:r>
            <w:r w:rsidRPr="002F5FD7">
              <w:rPr>
                <w:rFonts w:cstheme="minorHAnsi"/>
                <w:color w:val="231F20"/>
                <w:spacing w:val="-3"/>
              </w:rPr>
              <w:t>st</w:t>
            </w:r>
            <w:r w:rsidRPr="002F5FD7">
              <w:rPr>
                <w:rFonts w:cstheme="minorHAnsi"/>
                <w:color w:val="231F20"/>
                <w:spacing w:val="-2"/>
              </w:rPr>
              <w:t>a</w:t>
            </w:r>
            <w:r w:rsidRPr="002F5FD7">
              <w:rPr>
                <w:rFonts w:cstheme="minorHAnsi"/>
                <w:color w:val="231F20"/>
                <w:spacing w:val="-5"/>
              </w:rPr>
              <w:t>f</w:t>
            </w:r>
            <w:r w:rsidRPr="002F5FD7">
              <w:rPr>
                <w:rFonts w:cstheme="minorHAnsi"/>
                <w:color w:val="231F20"/>
              </w:rPr>
              <w:t xml:space="preserve">a </w:t>
            </w:r>
            <w:r w:rsidRPr="002F5FD7">
              <w:rPr>
                <w:rFonts w:cstheme="minorHAnsi"/>
                <w:color w:val="231F20"/>
                <w:spacing w:val="-5"/>
              </w:rPr>
              <w:t>K</w:t>
            </w:r>
            <w:r w:rsidRPr="002F5FD7">
              <w:rPr>
                <w:rFonts w:cstheme="minorHAnsi"/>
                <w:color w:val="231F20"/>
              </w:rPr>
              <w:t xml:space="preserve">emal </w:t>
            </w:r>
            <w:r w:rsidRPr="002F5FD7">
              <w:rPr>
                <w:rFonts w:cstheme="minorHAnsi"/>
                <w:color w:val="231F20"/>
                <w:spacing w:val="-6"/>
              </w:rPr>
              <w:t>P</w:t>
            </w:r>
            <w:r w:rsidRPr="002F5FD7">
              <w:rPr>
                <w:rFonts w:cstheme="minorHAnsi"/>
                <w:color w:val="231F20"/>
              </w:rPr>
              <w:t>aşa</w:t>
            </w:r>
          </w:p>
        </w:tc>
        <w:tc>
          <w:tcPr>
            <w:tcW w:w="3005" w:type="dxa"/>
            <w:tcBorders>
              <w:top w:val="single" w:sz="5" w:space="0" w:color="92278F"/>
              <w:left w:val="single" w:sz="5" w:space="0" w:color="92278F"/>
              <w:bottom w:val="single" w:sz="5" w:space="0" w:color="92278F"/>
              <w:right w:val="single" w:sz="5" w:space="0" w:color="92278F"/>
            </w:tcBorders>
          </w:tcPr>
          <w:p w:rsidR="00C8675E" w:rsidRPr="002F5FD7" w:rsidRDefault="00C8675E" w:rsidP="003E55F5">
            <w:pPr>
              <w:pStyle w:val="AralkYok"/>
              <w:rPr>
                <w:rFonts w:cstheme="minorHAnsi"/>
              </w:rPr>
            </w:pPr>
            <w:r w:rsidRPr="002F5FD7">
              <w:rPr>
                <w:rFonts w:cstheme="minorHAnsi"/>
                <w:color w:val="231F20"/>
              </w:rPr>
              <w:t xml:space="preserve">3. </w:t>
            </w:r>
            <w:r w:rsidR="00F371E0" w:rsidRPr="002F5FD7">
              <w:rPr>
                <w:rFonts w:cstheme="minorHAnsi"/>
              </w:rPr>
              <w:t>Kastamonulu Şerife Bacı</w:t>
            </w:r>
          </w:p>
        </w:tc>
      </w:tr>
      <w:tr w:rsidR="00C8675E" w:rsidRPr="002F5FD7" w:rsidTr="002F5FD7">
        <w:trPr>
          <w:trHeight w:hRule="exact" w:val="279"/>
        </w:trPr>
        <w:tc>
          <w:tcPr>
            <w:tcW w:w="3004" w:type="dxa"/>
            <w:tcBorders>
              <w:top w:val="single" w:sz="5" w:space="0" w:color="92278F"/>
              <w:left w:val="single" w:sz="5" w:space="0" w:color="92278F"/>
              <w:bottom w:val="single" w:sz="5" w:space="0" w:color="92278F"/>
              <w:right w:val="single" w:sz="5" w:space="0" w:color="92278F"/>
            </w:tcBorders>
          </w:tcPr>
          <w:p w:rsidR="00C8675E" w:rsidRPr="002F5FD7" w:rsidRDefault="00C8675E" w:rsidP="00AF4AF1">
            <w:pPr>
              <w:pStyle w:val="AralkYok"/>
              <w:rPr>
                <w:rFonts w:cstheme="minorHAnsi"/>
              </w:rPr>
            </w:pPr>
            <w:r w:rsidRPr="002F5FD7">
              <w:rPr>
                <w:rFonts w:cstheme="minorHAnsi"/>
                <w:color w:val="231F20"/>
              </w:rPr>
              <w:t xml:space="preserve">4. Hasan </w:t>
            </w:r>
            <w:r w:rsidRPr="002F5FD7">
              <w:rPr>
                <w:rFonts w:cstheme="minorHAnsi"/>
                <w:color w:val="231F20"/>
                <w:spacing w:val="-19"/>
              </w:rPr>
              <w:t>T</w:t>
            </w:r>
            <w:r w:rsidRPr="002F5FD7">
              <w:rPr>
                <w:rFonts w:cstheme="minorHAnsi"/>
                <w:color w:val="231F20"/>
              </w:rPr>
              <w:t>ahsin</w:t>
            </w:r>
          </w:p>
        </w:tc>
        <w:tc>
          <w:tcPr>
            <w:tcW w:w="3005" w:type="dxa"/>
            <w:tcBorders>
              <w:top w:val="single" w:sz="5" w:space="0" w:color="92278F"/>
              <w:left w:val="single" w:sz="5" w:space="0" w:color="92278F"/>
              <w:bottom w:val="single" w:sz="5" w:space="0" w:color="92278F"/>
              <w:right w:val="single" w:sz="5" w:space="0" w:color="92278F"/>
            </w:tcBorders>
          </w:tcPr>
          <w:p w:rsidR="00C8675E" w:rsidRPr="002F5FD7" w:rsidRDefault="00C8675E" w:rsidP="003E55F5">
            <w:pPr>
              <w:pStyle w:val="AralkYok"/>
              <w:rPr>
                <w:rFonts w:cstheme="minorHAnsi"/>
              </w:rPr>
            </w:pPr>
            <w:r w:rsidRPr="002F5FD7">
              <w:rPr>
                <w:rFonts w:cstheme="minorHAnsi"/>
                <w:color w:val="231F20"/>
              </w:rPr>
              <w:t xml:space="preserve">5. </w:t>
            </w:r>
            <w:r w:rsidR="003E55F5" w:rsidRPr="002F5FD7">
              <w:rPr>
                <w:rFonts w:cstheme="minorHAnsi"/>
                <w:color w:val="231F20"/>
                <w:spacing w:val="-4"/>
              </w:rPr>
              <w:t>K</w:t>
            </w:r>
            <w:r w:rsidR="003E55F5" w:rsidRPr="002F5FD7">
              <w:rPr>
                <w:rFonts w:cstheme="minorHAnsi"/>
                <w:color w:val="231F20"/>
              </w:rPr>
              <w:t xml:space="preserve">azım </w:t>
            </w:r>
            <w:r w:rsidR="003E55F5" w:rsidRPr="002F5FD7">
              <w:rPr>
                <w:rFonts w:cstheme="minorHAnsi"/>
                <w:color w:val="231F20"/>
                <w:spacing w:val="-4"/>
              </w:rPr>
              <w:t>K</w:t>
            </w:r>
            <w:r w:rsidR="003E55F5" w:rsidRPr="002F5FD7">
              <w:rPr>
                <w:rFonts w:cstheme="minorHAnsi"/>
                <w:color w:val="231F20"/>
              </w:rPr>
              <w:t>a</w:t>
            </w:r>
            <w:r w:rsidR="003E55F5" w:rsidRPr="002F5FD7">
              <w:rPr>
                <w:rFonts w:cstheme="minorHAnsi"/>
                <w:color w:val="231F20"/>
                <w:spacing w:val="-5"/>
              </w:rPr>
              <w:t>r</w:t>
            </w:r>
            <w:r w:rsidR="003E55F5" w:rsidRPr="002F5FD7">
              <w:rPr>
                <w:rFonts w:cstheme="minorHAnsi"/>
                <w:color w:val="231F20"/>
              </w:rPr>
              <w:t>abekir</w:t>
            </w:r>
          </w:p>
        </w:tc>
        <w:tc>
          <w:tcPr>
            <w:tcW w:w="3005" w:type="dxa"/>
            <w:tcBorders>
              <w:top w:val="single" w:sz="5" w:space="0" w:color="92278F"/>
              <w:left w:val="single" w:sz="5" w:space="0" w:color="92278F"/>
              <w:bottom w:val="single" w:sz="5" w:space="0" w:color="92278F"/>
              <w:right w:val="single" w:sz="5" w:space="0" w:color="92278F"/>
            </w:tcBorders>
          </w:tcPr>
          <w:p w:rsidR="00C8675E" w:rsidRPr="002F5FD7" w:rsidRDefault="00C8675E" w:rsidP="00AF4AF1">
            <w:pPr>
              <w:pStyle w:val="AralkYok"/>
              <w:rPr>
                <w:rFonts w:cstheme="minorHAnsi"/>
              </w:rPr>
            </w:pPr>
            <w:r w:rsidRPr="002F5FD7">
              <w:rPr>
                <w:rFonts w:cstheme="minorHAnsi"/>
                <w:color w:val="231F20"/>
              </w:rPr>
              <w:t>6. Ali Saip B</w:t>
            </w:r>
            <w:r w:rsidRPr="002F5FD7">
              <w:rPr>
                <w:rFonts w:cstheme="minorHAnsi"/>
                <w:color w:val="231F20"/>
                <w:spacing w:val="-2"/>
              </w:rPr>
              <w:t>e</w:t>
            </w:r>
            <w:r w:rsidRPr="002F5FD7">
              <w:rPr>
                <w:rFonts w:cstheme="minorHAnsi"/>
                <w:color w:val="231F20"/>
              </w:rPr>
              <w:t>y</w:t>
            </w:r>
          </w:p>
        </w:tc>
      </w:tr>
      <w:tr w:rsidR="00FB5DC5" w:rsidRPr="002F5FD7" w:rsidTr="002F5FD7">
        <w:trPr>
          <w:trHeight w:hRule="exact" w:val="289"/>
        </w:trPr>
        <w:tc>
          <w:tcPr>
            <w:tcW w:w="3004" w:type="dxa"/>
            <w:tcBorders>
              <w:top w:val="single" w:sz="5" w:space="0" w:color="92278F"/>
              <w:left w:val="single" w:sz="5" w:space="0" w:color="92278F"/>
              <w:bottom w:val="single" w:sz="5" w:space="0" w:color="92278F"/>
              <w:right w:val="single" w:sz="5" w:space="0" w:color="92278F"/>
            </w:tcBorders>
          </w:tcPr>
          <w:p w:rsidR="00FB5DC5" w:rsidRPr="002F5FD7" w:rsidRDefault="00FB5DC5" w:rsidP="00AF4AF1">
            <w:pPr>
              <w:pStyle w:val="AralkYok"/>
              <w:rPr>
                <w:rFonts w:cstheme="minorHAnsi"/>
              </w:rPr>
            </w:pPr>
            <w:r w:rsidRPr="002F5FD7">
              <w:rPr>
                <w:rFonts w:cstheme="minorHAnsi"/>
                <w:color w:val="231F20"/>
              </w:rPr>
              <w:t>7. Şahin B</w:t>
            </w:r>
            <w:r w:rsidRPr="002F5FD7">
              <w:rPr>
                <w:rFonts w:cstheme="minorHAnsi"/>
                <w:color w:val="231F20"/>
                <w:spacing w:val="-2"/>
              </w:rPr>
              <w:t>e</w:t>
            </w:r>
            <w:r w:rsidRPr="002F5FD7">
              <w:rPr>
                <w:rFonts w:cstheme="minorHAnsi"/>
                <w:color w:val="231F20"/>
              </w:rPr>
              <w:t>y</w:t>
            </w:r>
          </w:p>
        </w:tc>
        <w:tc>
          <w:tcPr>
            <w:tcW w:w="3005" w:type="dxa"/>
            <w:tcBorders>
              <w:top w:val="single" w:sz="5" w:space="0" w:color="92278F"/>
              <w:left w:val="single" w:sz="5" w:space="0" w:color="92278F"/>
              <w:bottom w:val="single" w:sz="5" w:space="0" w:color="92278F"/>
              <w:right w:val="single" w:sz="5" w:space="0" w:color="92278F"/>
            </w:tcBorders>
          </w:tcPr>
          <w:p w:rsidR="00FB5DC5" w:rsidRPr="002F5FD7" w:rsidRDefault="00FB5DC5" w:rsidP="00AF4AF1">
            <w:pPr>
              <w:pStyle w:val="AralkYok"/>
              <w:rPr>
                <w:rFonts w:cstheme="minorHAnsi"/>
              </w:rPr>
            </w:pPr>
            <w:r w:rsidRPr="002F5FD7">
              <w:rPr>
                <w:rFonts w:cstheme="minorHAnsi"/>
                <w:color w:val="231F20"/>
              </w:rPr>
              <w:t>8. Er</w:t>
            </w:r>
            <w:r w:rsidRPr="002F5FD7">
              <w:rPr>
                <w:rFonts w:cstheme="minorHAnsi"/>
                <w:color w:val="231F20"/>
                <w:spacing w:val="-2"/>
              </w:rPr>
              <w:t>z</w:t>
            </w:r>
            <w:r w:rsidRPr="002F5FD7">
              <w:rPr>
                <w:rFonts w:cstheme="minorHAnsi"/>
                <w:color w:val="231F20"/>
              </w:rPr>
              <w:t xml:space="preserve">urumlu </w:t>
            </w:r>
            <w:r w:rsidR="003E55F5" w:rsidRPr="002F5FD7">
              <w:rPr>
                <w:rFonts w:cstheme="minorHAnsi"/>
                <w:color w:val="231F20"/>
              </w:rPr>
              <w:t xml:space="preserve"> </w:t>
            </w:r>
            <w:r w:rsidRPr="002F5FD7">
              <w:rPr>
                <w:rFonts w:cstheme="minorHAnsi"/>
                <w:color w:val="231F20"/>
                <w:spacing w:val="-7"/>
              </w:rPr>
              <w:t>F</w:t>
            </w:r>
            <w:r w:rsidRPr="002F5FD7">
              <w:rPr>
                <w:rFonts w:cstheme="minorHAnsi"/>
                <w:color w:val="231F20"/>
                <w:spacing w:val="-3"/>
              </w:rPr>
              <w:t>a</w:t>
            </w:r>
            <w:r w:rsidRPr="002F5FD7">
              <w:rPr>
                <w:rFonts w:cstheme="minorHAnsi"/>
                <w:color w:val="231F20"/>
              </w:rPr>
              <w:t>tma</w:t>
            </w:r>
          </w:p>
        </w:tc>
        <w:tc>
          <w:tcPr>
            <w:tcW w:w="3005" w:type="dxa"/>
            <w:tcBorders>
              <w:top w:val="single" w:sz="5" w:space="0" w:color="92278F"/>
              <w:left w:val="single" w:sz="5" w:space="0" w:color="92278F"/>
              <w:bottom w:val="single" w:sz="5" w:space="0" w:color="92278F"/>
              <w:right w:val="single" w:sz="5" w:space="0" w:color="92278F"/>
            </w:tcBorders>
          </w:tcPr>
          <w:p w:rsidR="00FB5DC5" w:rsidRPr="002F5FD7" w:rsidRDefault="00FB5DC5" w:rsidP="00AF4AF1">
            <w:pPr>
              <w:pStyle w:val="AralkYok"/>
              <w:rPr>
                <w:rFonts w:cstheme="minorHAnsi"/>
              </w:rPr>
            </w:pPr>
            <w:r w:rsidRPr="002F5FD7">
              <w:rPr>
                <w:rFonts w:cstheme="minorHAnsi"/>
                <w:color w:val="231F20"/>
              </w:rPr>
              <w:t>9. İsm</w:t>
            </w:r>
            <w:r w:rsidRPr="002F5FD7">
              <w:rPr>
                <w:rFonts w:cstheme="minorHAnsi"/>
                <w:color w:val="231F20"/>
                <w:spacing w:val="-2"/>
              </w:rPr>
              <w:t>e</w:t>
            </w:r>
            <w:r w:rsidRPr="002F5FD7">
              <w:rPr>
                <w:rFonts w:cstheme="minorHAnsi"/>
                <w:color w:val="231F20"/>
              </w:rPr>
              <w:t xml:space="preserve">t </w:t>
            </w:r>
            <w:r w:rsidRPr="002F5FD7">
              <w:rPr>
                <w:rFonts w:cstheme="minorHAnsi"/>
                <w:color w:val="231F20"/>
                <w:spacing w:val="-6"/>
              </w:rPr>
              <w:t>P</w:t>
            </w:r>
            <w:r w:rsidRPr="002F5FD7">
              <w:rPr>
                <w:rFonts w:cstheme="minorHAnsi"/>
                <w:color w:val="231F20"/>
              </w:rPr>
              <w:t>aşa</w:t>
            </w:r>
            <w:r w:rsidR="00972D4E">
              <w:rPr>
                <w:rFonts w:cstheme="minorHAnsi"/>
                <w:color w:val="231F20"/>
              </w:rPr>
              <w:t xml:space="preserve"> (İnönü)</w:t>
            </w:r>
          </w:p>
        </w:tc>
      </w:tr>
      <w:tr w:rsidR="00C8675E" w:rsidRPr="002F5FD7" w:rsidTr="002F5FD7">
        <w:trPr>
          <w:trHeight w:hRule="exact" w:val="369"/>
        </w:trPr>
        <w:tc>
          <w:tcPr>
            <w:tcW w:w="3004" w:type="dxa"/>
            <w:tcBorders>
              <w:top w:val="single" w:sz="5" w:space="0" w:color="92278F"/>
              <w:left w:val="single" w:sz="5" w:space="0" w:color="92278F"/>
              <w:bottom w:val="single" w:sz="5" w:space="0" w:color="92278F"/>
              <w:right w:val="single" w:sz="5" w:space="0" w:color="92278F"/>
            </w:tcBorders>
          </w:tcPr>
          <w:p w:rsidR="00AF4AF1" w:rsidRPr="002F5FD7" w:rsidRDefault="00AF4AF1" w:rsidP="00AF4AF1">
            <w:pPr>
              <w:pStyle w:val="AralkYok"/>
              <w:rPr>
                <w:rFonts w:cstheme="minorHAnsi"/>
              </w:rPr>
            </w:pPr>
            <w:r w:rsidRPr="002F5FD7">
              <w:rPr>
                <w:rFonts w:cstheme="minorHAnsi"/>
              </w:rPr>
              <w:t>10. Şekerci  Ökkeş,</w:t>
            </w:r>
          </w:p>
          <w:p w:rsidR="00C8675E" w:rsidRPr="002F5FD7" w:rsidRDefault="00C8675E" w:rsidP="00AF4AF1">
            <w:pPr>
              <w:pStyle w:val="AralkYok"/>
              <w:rPr>
                <w:rFonts w:cstheme="minorHAnsi"/>
              </w:rPr>
            </w:pPr>
          </w:p>
        </w:tc>
        <w:tc>
          <w:tcPr>
            <w:tcW w:w="3005" w:type="dxa"/>
            <w:tcBorders>
              <w:top w:val="single" w:sz="5" w:space="0" w:color="92278F"/>
              <w:left w:val="single" w:sz="5" w:space="0" w:color="92278F"/>
              <w:bottom w:val="single" w:sz="5" w:space="0" w:color="92278F"/>
              <w:right w:val="single" w:sz="5" w:space="0" w:color="92278F"/>
            </w:tcBorders>
          </w:tcPr>
          <w:p w:rsidR="00AF4AF1" w:rsidRPr="002F5FD7" w:rsidRDefault="00AF4AF1" w:rsidP="00AF4AF1">
            <w:pPr>
              <w:pStyle w:val="AralkYok"/>
              <w:rPr>
                <w:rFonts w:cstheme="minorHAnsi"/>
              </w:rPr>
            </w:pPr>
            <w:r w:rsidRPr="002F5FD7">
              <w:rPr>
                <w:rFonts w:cstheme="minorHAnsi"/>
              </w:rPr>
              <w:t>11. Bombac</w:t>
            </w:r>
            <w:r w:rsidR="003E55F5" w:rsidRPr="002F5FD7">
              <w:rPr>
                <w:rFonts w:cstheme="minorHAnsi"/>
              </w:rPr>
              <w:t>ı</w:t>
            </w:r>
            <w:r w:rsidRPr="002F5FD7">
              <w:rPr>
                <w:rFonts w:cstheme="minorHAnsi"/>
              </w:rPr>
              <w:t xml:space="preserve"> Ahmet</w:t>
            </w:r>
          </w:p>
          <w:p w:rsidR="00C8675E" w:rsidRPr="002F5FD7" w:rsidRDefault="00C8675E" w:rsidP="00AF4AF1">
            <w:pPr>
              <w:pStyle w:val="AralkYok"/>
              <w:rPr>
                <w:rFonts w:cstheme="minorHAnsi"/>
              </w:rPr>
            </w:pPr>
          </w:p>
        </w:tc>
        <w:tc>
          <w:tcPr>
            <w:tcW w:w="3005" w:type="dxa"/>
            <w:tcBorders>
              <w:top w:val="single" w:sz="5" w:space="0" w:color="92278F"/>
              <w:left w:val="single" w:sz="5" w:space="0" w:color="92278F"/>
              <w:bottom w:val="single" w:sz="5" w:space="0" w:color="92278F"/>
              <w:right w:val="single" w:sz="5" w:space="0" w:color="92278F"/>
            </w:tcBorders>
          </w:tcPr>
          <w:p w:rsidR="00C8675E" w:rsidRPr="002F5FD7" w:rsidRDefault="00AF4AF1" w:rsidP="00BF7A62">
            <w:pPr>
              <w:pStyle w:val="AralkYok"/>
              <w:rPr>
                <w:rFonts w:cstheme="minorHAnsi"/>
              </w:rPr>
            </w:pPr>
            <w:r w:rsidRPr="002F5FD7">
              <w:rPr>
                <w:rFonts w:cstheme="minorHAnsi"/>
              </w:rPr>
              <w:t>12.</w:t>
            </w:r>
            <w:r w:rsidR="00BF7A62" w:rsidRPr="002F5FD7">
              <w:rPr>
                <w:rFonts w:cstheme="minorHAnsi"/>
                <w:color w:val="231F20"/>
              </w:rPr>
              <w:t xml:space="preserve"> Sü</w:t>
            </w:r>
            <w:r w:rsidR="00BF7A62" w:rsidRPr="002F5FD7">
              <w:rPr>
                <w:rFonts w:cstheme="minorHAnsi"/>
                <w:color w:val="231F20"/>
                <w:spacing w:val="-3"/>
              </w:rPr>
              <w:t>t</w:t>
            </w:r>
            <w:r w:rsidR="00BF7A62" w:rsidRPr="002F5FD7">
              <w:rPr>
                <w:rFonts w:cstheme="minorHAnsi"/>
                <w:color w:val="231F20"/>
              </w:rPr>
              <w:t>çü İmam</w:t>
            </w:r>
            <w:r w:rsidRPr="002F5FD7">
              <w:rPr>
                <w:rFonts w:cstheme="minorHAnsi"/>
              </w:rPr>
              <w:t xml:space="preserve"> </w:t>
            </w:r>
          </w:p>
        </w:tc>
      </w:tr>
    </w:tbl>
    <w:p w:rsidR="002258AB" w:rsidRPr="00C31B54" w:rsidRDefault="002F5FD7" w:rsidP="002258AB">
      <w:pPr>
        <w:pStyle w:val="AralkYok"/>
        <w:rPr>
          <w:b/>
          <w:u w:val="single"/>
        </w:rPr>
      </w:pPr>
      <w:r w:rsidRPr="00C31B54">
        <w:rPr>
          <w:b/>
          <w:u w:val="single"/>
        </w:rPr>
        <w:t>C</w:t>
      </w:r>
      <w:r w:rsidR="00F371E0" w:rsidRPr="00C31B54">
        <w:rPr>
          <w:b/>
          <w:u w:val="single"/>
        </w:rPr>
        <w:t>-</w:t>
      </w:r>
      <w:r w:rsidR="002258AB" w:rsidRPr="00C31B54">
        <w:rPr>
          <w:b/>
          <w:u w:val="single"/>
        </w:rPr>
        <w:t xml:space="preserve">Yukarıdaki Kurtuluş Savaşı kahramanlarını, aşağıdaki cümlelerin sonundaki kutulara, </w:t>
      </w:r>
      <w:r w:rsidRPr="00C31B54">
        <w:rPr>
          <w:b/>
          <w:u w:val="single"/>
        </w:rPr>
        <w:t xml:space="preserve">sayıları doğru olacak biçimde </w:t>
      </w:r>
      <w:r w:rsidR="002258AB" w:rsidRPr="00C31B54">
        <w:rPr>
          <w:b/>
          <w:u w:val="single"/>
        </w:rPr>
        <w:t xml:space="preserve"> yazınız.</w:t>
      </w:r>
      <w:r w:rsidR="00966B93" w:rsidRPr="00C31B54">
        <w:rPr>
          <w:b/>
          <w:u w:val="single"/>
        </w:rPr>
        <w:t>(12</w:t>
      </w:r>
      <w:r w:rsidRPr="00C31B54">
        <w:rPr>
          <w:b/>
          <w:u w:val="single"/>
        </w:rPr>
        <w:t xml:space="preserve"> puan)</w:t>
      </w:r>
    </w:p>
    <w:p w:rsidR="002258AB" w:rsidRPr="00C31B54" w:rsidRDefault="002258AB" w:rsidP="00C8675E">
      <w:pPr>
        <w:kinsoku w:val="0"/>
        <w:overflowPunct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 w:cs="Times New Roman"/>
        </w:rPr>
      </w:pPr>
    </w:p>
    <w:p w:rsidR="00C8675E" w:rsidRPr="00C31B54" w:rsidRDefault="00871454" w:rsidP="00C8675E">
      <w:pPr>
        <w:numPr>
          <w:ilvl w:val="0"/>
          <w:numId w:val="1"/>
        </w:numPr>
        <w:tabs>
          <w:tab w:val="left" w:pos="360"/>
        </w:tabs>
        <w:kinsoku w:val="0"/>
        <w:overflowPunct w:val="0"/>
        <w:autoSpaceDE w:val="0"/>
        <w:autoSpaceDN w:val="0"/>
        <w:adjustRightInd w:val="0"/>
        <w:spacing w:before="18" w:after="0" w:line="240" w:lineRule="auto"/>
        <w:ind w:left="360"/>
        <w:rPr>
          <w:rFonts w:ascii="Calibri" w:hAnsi="Calibri" w:cs="Calibri"/>
          <w:color w:val="000000"/>
        </w:rPr>
      </w:pPr>
      <w:r w:rsidRPr="00871454">
        <w:rPr>
          <w:rFonts w:ascii="Calibri" w:hAnsi="Calibri" w:cs="Calibri"/>
          <w:noProof/>
          <w:color w:val="231F20"/>
          <w:lang w:eastAsia="tr-TR"/>
        </w:rPr>
        <w:pict>
          <v:shape id="Düz Ok Bağlayıcısı 4" o:spid="_x0000_s1049" type="#_x0000_t32" style="position:absolute;left:0;text-align:left;margin-left:298.2pt;margin-top:10.55pt;width:66.75pt;height:.7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" strokecolor="#4579b8 [3044]">
            <v:stroke endarrow="open"/>
          </v:shape>
        </w:pict>
      </w:r>
      <w:r w:rsidRPr="00871454">
        <w:rPr>
          <w:rFonts w:ascii="Calibri" w:hAnsi="Calibri" w:cs="Calibri"/>
          <w:noProof/>
          <w:color w:val="231F20"/>
          <w:lang w:eastAsia="tr-TR"/>
        </w:rPr>
        <w:pict>
          <v:rect id="Dikdörtgen 18" o:spid="_x0000_s1048" style="position:absolute;left:0;text-align:left;margin-left:409pt;margin-top:2.15pt;width:19.85pt;height:12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" fillcolor="white [3212]" strokecolor="#243f60 [1604]" strokeweight="1pt"/>
        </w:pict>
      </w:r>
      <w:r w:rsidRPr="00871454">
        <w:rPr>
          <w:rFonts w:ascii="Calibri" w:hAnsi="Calibri" w:cs="Calibri"/>
          <w:noProof/>
          <w:color w:val="231F20"/>
          <w:lang w:eastAsia="tr-TR"/>
        </w:rPr>
        <w:pict>
          <v:rect id="Dikdörtgen 15" o:spid="_x0000_s1047" style="position:absolute;left:0;text-align:left;margin-left:386.85pt;margin-top:2.55pt;width:18pt;height:12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" fillcolor="white [3212]" strokecolor="#243f60 [1604]" strokeweight="1pt"/>
        </w:pict>
      </w:r>
      <w:r w:rsidRPr="00871454">
        <w:rPr>
          <w:rFonts w:ascii="Calibri" w:hAnsi="Calibri" w:cs="Calibri"/>
          <w:noProof/>
          <w:color w:val="231F20"/>
          <w:lang w:eastAsia="tr-TR"/>
        </w:rPr>
        <w:pict>
          <v:rect id="Dikdörtgen 1" o:spid="_x0000_s1046" style="position:absolute;left:0;text-align:left;margin-left:365.15pt;margin-top:2.1pt;width:18pt;height:1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" fillcolor="white [3212]" strokecolor="#243f60 [1604]" strokeweight="1pt"/>
        </w:pict>
      </w:r>
      <w:r w:rsidR="00C8675E" w:rsidRPr="00C31B54">
        <w:rPr>
          <w:rFonts w:ascii="Calibri" w:hAnsi="Calibri" w:cs="Calibri"/>
          <w:color w:val="231F20"/>
        </w:rPr>
        <w:t>Gün</w:t>
      </w:r>
      <w:r w:rsidR="00C8675E" w:rsidRPr="00C31B54">
        <w:rPr>
          <w:rFonts w:ascii="Calibri" w:hAnsi="Calibri" w:cs="Calibri"/>
          <w:color w:val="231F20"/>
          <w:spacing w:val="-2"/>
        </w:rPr>
        <w:t>e</w:t>
      </w:r>
      <w:r w:rsidR="00C8675E" w:rsidRPr="00C31B54">
        <w:rPr>
          <w:rFonts w:ascii="Calibri" w:hAnsi="Calibri" w:cs="Calibri"/>
          <w:color w:val="231F20"/>
        </w:rPr>
        <w:t>y</w:t>
      </w:r>
      <w:r w:rsidR="00C8675E" w:rsidRPr="00C31B54">
        <w:rPr>
          <w:rFonts w:ascii="Calibri" w:hAnsi="Calibri" w:cs="Calibri"/>
          <w:color w:val="231F20"/>
          <w:spacing w:val="-1"/>
        </w:rPr>
        <w:t xml:space="preserve"> </w:t>
      </w:r>
      <w:r w:rsidR="00C8675E" w:rsidRPr="00C31B54">
        <w:rPr>
          <w:rFonts w:ascii="Calibri" w:hAnsi="Calibri" w:cs="Calibri"/>
          <w:color w:val="231F20"/>
        </w:rPr>
        <w:t>Cephes</w:t>
      </w:r>
      <w:r w:rsidR="00C8675E" w:rsidRPr="00C31B54">
        <w:rPr>
          <w:rFonts w:ascii="Calibri" w:hAnsi="Calibri" w:cs="Calibri"/>
          <w:color w:val="231F20"/>
          <w:spacing w:val="2"/>
        </w:rPr>
        <w:t>i</w:t>
      </w:r>
      <w:r w:rsidR="00C8675E" w:rsidRPr="00C31B54">
        <w:rPr>
          <w:rFonts w:ascii="Calibri" w:hAnsi="Calibri" w:cs="Calibri"/>
          <w:color w:val="231F20"/>
          <w:spacing w:val="-6"/>
        </w:rPr>
        <w:t>’</w:t>
      </w:r>
      <w:r w:rsidR="00C8675E" w:rsidRPr="00C31B54">
        <w:rPr>
          <w:rFonts w:ascii="Calibri" w:hAnsi="Calibri" w:cs="Calibri"/>
          <w:color w:val="231F20"/>
        </w:rPr>
        <w:t>nde</w:t>
      </w:r>
      <w:r w:rsidR="00C8675E" w:rsidRPr="00C31B54">
        <w:rPr>
          <w:rFonts w:ascii="Calibri" w:hAnsi="Calibri" w:cs="Calibri"/>
          <w:color w:val="231F20"/>
          <w:spacing w:val="-1"/>
        </w:rPr>
        <w:t xml:space="preserve"> </w:t>
      </w:r>
      <w:r w:rsidR="00C8675E" w:rsidRPr="00C31B54">
        <w:rPr>
          <w:rFonts w:ascii="Calibri" w:hAnsi="Calibri" w:cs="Calibri"/>
          <w:color w:val="231F20"/>
        </w:rPr>
        <w:t>F</w:t>
      </w:r>
      <w:r w:rsidR="00C8675E" w:rsidRPr="00C31B54">
        <w:rPr>
          <w:rFonts w:ascii="Calibri" w:hAnsi="Calibri" w:cs="Calibri"/>
          <w:color w:val="231F20"/>
          <w:spacing w:val="-5"/>
        </w:rPr>
        <w:t>r</w:t>
      </w:r>
      <w:r w:rsidR="00C8675E" w:rsidRPr="00C31B54">
        <w:rPr>
          <w:rFonts w:ascii="Calibri" w:hAnsi="Calibri" w:cs="Calibri"/>
          <w:color w:val="231F20"/>
        </w:rPr>
        <w:t>ansızla</w:t>
      </w:r>
      <w:r w:rsidR="00C8675E" w:rsidRPr="00C31B54">
        <w:rPr>
          <w:rFonts w:ascii="Calibri" w:hAnsi="Calibri" w:cs="Calibri"/>
          <w:color w:val="231F20"/>
          <w:spacing w:val="-5"/>
        </w:rPr>
        <w:t>r</w:t>
      </w:r>
      <w:r w:rsidR="00C8675E" w:rsidRPr="00C31B54">
        <w:rPr>
          <w:rFonts w:ascii="Calibri" w:hAnsi="Calibri" w:cs="Calibri"/>
          <w:color w:val="231F20"/>
        </w:rPr>
        <w:t xml:space="preserve">a </w:t>
      </w:r>
      <w:r w:rsidR="00C8675E" w:rsidRPr="00C31B54">
        <w:rPr>
          <w:rFonts w:ascii="Calibri" w:hAnsi="Calibri" w:cs="Calibri"/>
          <w:color w:val="231F20"/>
          <w:spacing w:val="-5"/>
        </w:rPr>
        <w:t>k</w:t>
      </w:r>
      <w:r w:rsidR="00C8675E" w:rsidRPr="00C31B54">
        <w:rPr>
          <w:rFonts w:ascii="Calibri" w:hAnsi="Calibri" w:cs="Calibri"/>
          <w:color w:val="231F20"/>
        </w:rPr>
        <w:t>a</w:t>
      </w:r>
      <w:r w:rsidR="00C8675E" w:rsidRPr="00C31B54">
        <w:rPr>
          <w:rFonts w:ascii="Calibri" w:hAnsi="Calibri" w:cs="Calibri"/>
          <w:color w:val="231F20"/>
          <w:spacing w:val="-5"/>
        </w:rPr>
        <w:t>r</w:t>
      </w:r>
      <w:r w:rsidR="00C8675E" w:rsidRPr="00C31B54">
        <w:rPr>
          <w:rFonts w:ascii="Calibri" w:hAnsi="Calibri" w:cs="Calibri"/>
          <w:color w:val="231F20"/>
        </w:rPr>
        <w:t>şı</w:t>
      </w:r>
      <w:r w:rsidR="00C8675E" w:rsidRPr="00C31B54">
        <w:rPr>
          <w:rFonts w:ascii="Calibri" w:hAnsi="Calibri" w:cs="Calibri"/>
          <w:color w:val="231F20"/>
          <w:spacing w:val="-1"/>
        </w:rPr>
        <w:t xml:space="preserve"> </w:t>
      </w:r>
      <w:r w:rsidR="00C8675E" w:rsidRPr="00C31B54">
        <w:rPr>
          <w:rFonts w:ascii="Calibri" w:hAnsi="Calibri" w:cs="Calibri"/>
          <w:color w:val="231F20"/>
        </w:rPr>
        <w:t>kimler mü</w:t>
      </w:r>
      <w:r w:rsidR="00C8675E" w:rsidRPr="00C31B54">
        <w:rPr>
          <w:rFonts w:ascii="Calibri" w:hAnsi="Calibri" w:cs="Calibri"/>
          <w:color w:val="231F20"/>
          <w:spacing w:val="-2"/>
        </w:rPr>
        <w:t>c</w:t>
      </w:r>
      <w:r w:rsidR="00C8675E" w:rsidRPr="00C31B54">
        <w:rPr>
          <w:rFonts w:ascii="Calibri" w:hAnsi="Calibri" w:cs="Calibri"/>
          <w:color w:val="231F20"/>
        </w:rPr>
        <w:t>adele</w:t>
      </w:r>
      <w:r w:rsidR="00C8675E" w:rsidRPr="00C31B54">
        <w:rPr>
          <w:rFonts w:ascii="Calibri" w:hAnsi="Calibri" w:cs="Calibri"/>
          <w:color w:val="231F20"/>
          <w:spacing w:val="-1"/>
        </w:rPr>
        <w:t xml:space="preserve"> </w:t>
      </w:r>
      <w:r w:rsidR="00C8675E" w:rsidRPr="00C31B54">
        <w:rPr>
          <w:rFonts w:ascii="Calibri" w:hAnsi="Calibri" w:cs="Calibri"/>
          <w:color w:val="231F20"/>
          <w:spacing w:val="-2"/>
        </w:rPr>
        <w:t>e</w:t>
      </w:r>
      <w:r w:rsidR="00C8675E" w:rsidRPr="00C31B54">
        <w:rPr>
          <w:rFonts w:ascii="Calibri" w:hAnsi="Calibri" w:cs="Calibri"/>
          <w:color w:val="231F20"/>
        </w:rPr>
        <w:t>tmi</w:t>
      </w:r>
      <w:r w:rsidR="00C8675E" w:rsidRPr="00C31B54">
        <w:rPr>
          <w:rFonts w:ascii="Calibri" w:hAnsi="Calibri" w:cs="Calibri"/>
          <w:color w:val="231F20"/>
          <w:spacing w:val="-3"/>
        </w:rPr>
        <w:t>ş</w:t>
      </w:r>
      <w:r w:rsidR="00C8675E" w:rsidRPr="00C31B54">
        <w:rPr>
          <w:rFonts w:ascii="Calibri" w:hAnsi="Calibri" w:cs="Calibri"/>
          <w:color w:val="231F20"/>
        </w:rPr>
        <w:t>tir?</w:t>
      </w:r>
      <w:r w:rsidR="00FB5DC5" w:rsidRPr="00C31B54">
        <w:rPr>
          <w:rFonts w:ascii="Calibri" w:hAnsi="Calibri" w:cs="Calibri"/>
          <w:color w:val="231F20"/>
        </w:rPr>
        <w:t xml:space="preserve"> </w:t>
      </w:r>
      <w:r w:rsidR="00AF4AF1" w:rsidRPr="00C31B54">
        <w:rPr>
          <w:rFonts w:ascii="Calibri" w:hAnsi="Calibri" w:cs="Calibri"/>
          <w:color w:val="231F20"/>
        </w:rPr>
        <w:t xml:space="preserve">  </w:t>
      </w:r>
      <w:r w:rsidR="00FB5DC5" w:rsidRPr="00C31B54">
        <w:rPr>
          <w:rFonts w:ascii="Calibri" w:hAnsi="Calibri" w:cs="Calibri"/>
          <w:color w:val="231F20"/>
        </w:rPr>
        <w:t xml:space="preserve"> </w:t>
      </w:r>
    </w:p>
    <w:p w:rsidR="00C8675E" w:rsidRPr="00C31B54" w:rsidRDefault="00871454" w:rsidP="00C8675E">
      <w:pPr>
        <w:kinsoku w:val="0"/>
        <w:overflowPunct w:val="0"/>
        <w:autoSpaceDE w:val="0"/>
        <w:autoSpaceDN w:val="0"/>
        <w:adjustRightInd w:val="0"/>
        <w:spacing w:before="8" w:after="0" w:line="100" w:lineRule="exact"/>
        <w:rPr>
          <w:rFonts w:ascii="Times New Roman" w:hAnsi="Times New Roman" w:cs="Times New Roman"/>
        </w:rPr>
      </w:pPr>
      <w:r w:rsidRPr="00871454">
        <w:rPr>
          <w:rFonts w:ascii="Calibri" w:hAnsi="Calibri" w:cs="Calibri"/>
          <w:noProof/>
          <w:color w:val="231F20"/>
          <w:lang w:eastAsia="tr-TR"/>
        </w:rPr>
        <w:pict>
          <v:rect id="Dikdörtgen 16" o:spid="_x0000_s1045" style="position:absolute;margin-left:409.85pt;margin-top:3.15pt;width:19.35pt;height:12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" fillcolor="white [3212]" strokecolor="#243f60 [1604]" strokeweight="1pt"/>
        </w:pict>
      </w:r>
      <w:r w:rsidRPr="00871454">
        <w:rPr>
          <w:rFonts w:ascii="Calibri" w:hAnsi="Calibri" w:cs="Calibri"/>
          <w:noProof/>
          <w:color w:val="231F20"/>
          <w:lang w:eastAsia="tr-TR"/>
        </w:rPr>
        <w:pict>
          <v:rect id="Dikdörtgen 17" o:spid="_x0000_s1044" style="position:absolute;margin-left:387.75pt;margin-top:3.65pt;width:18.1pt;height:12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" fillcolor="white [3212]" strokecolor="#243f60 [1604]" strokeweight="1pt"/>
        </w:pict>
      </w:r>
      <w:r w:rsidRPr="00871454">
        <w:rPr>
          <w:rFonts w:ascii="Calibri" w:hAnsi="Calibri" w:cs="Calibri"/>
          <w:noProof/>
          <w:color w:val="231F20"/>
          <w:lang w:eastAsia="tr-TR"/>
        </w:rPr>
        <w:pict>
          <v:rect id="Dikdörtgen 10" o:spid="_x0000_s1043" style="position:absolute;margin-left:364.7pt;margin-top:4.1pt;width:18.45pt;height:12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" fillcolor="white [3212]" strokecolor="#243f60 [1604]" strokeweight="1pt"/>
        </w:pict>
      </w:r>
    </w:p>
    <w:p w:rsidR="00C8675E" w:rsidRPr="00C31B54" w:rsidRDefault="00871454" w:rsidP="00C8675E">
      <w:pPr>
        <w:numPr>
          <w:ilvl w:val="0"/>
          <w:numId w:val="1"/>
        </w:numPr>
        <w:tabs>
          <w:tab w:val="left" w:pos="36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360"/>
        <w:rPr>
          <w:rFonts w:ascii="Calibri" w:hAnsi="Calibri" w:cs="Calibri"/>
          <w:color w:val="000000"/>
        </w:rPr>
      </w:pPr>
      <w:r w:rsidRPr="00871454">
        <w:rPr>
          <w:rFonts w:ascii="Calibri" w:hAnsi="Calibri" w:cs="Calibri"/>
          <w:noProof/>
          <w:color w:val="231F20"/>
          <w:lang w:eastAsia="tr-TR"/>
        </w:rPr>
        <w:pict>
          <v:shape id="Düz Ok Bağlayıcısı 5" o:spid="_x0000_s1042" type="#_x0000_t32" style="position:absolute;left:0;text-align:left;margin-left:287.65pt;margin-top:5.75pt;width:74.65pt;height:.9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" strokecolor="#4579b8 [3044]">
            <v:stroke endarrow="open"/>
          </v:shape>
        </w:pict>
      </w:r>
      <w:r w:rsidR="00C8675E" w:rsidRPr="00C31B54">
        <w:rPr>
          <w:rFonts w:ascii="Calibri" w:hAnsi="Calibri" w:cs="Calibri"/>
          <w:color w:val="231F20"/>
        </w:rPr>
        <w:t>B</w:t>
      </w:r>
      <w:r w:rsidR="00C8675E" w:rsidRPr="00C31B54">
        <w:rPr>
          <w:rFonts w:ascii="Calibri" w:hAnsi="Calibri" w:cs="Calibri"/>
          <w:color w:val="231F20"/>
          <w:spacing w:val="-3"/>
        </w:rPr>
        <w:t>a</w:t>
      </w:r>
      <w:r w:rsidR="00C8675E" w:rsidRPr="00C31B54">
        <w:rPr>
          <w:rFonts w:ascii="Calibri" w:hAnsi="Calibri" w:cs="Calibri"/>
          <w:color w:val="231F20"/>
        </w:rPr>
        <w:t>tı</w:t>
      </w:r>
      <w:r w:rsidR="00C8675E" w:rsidRPr="00C31B54">
        <w:rPr>
          <w:rFonts w:ascii="Calibri" w:hAnsi="Calibri" w:cs="Calibri"/>
          <w:color w:val="231F20"/>
          <w:spacing w:val="-1"/>
        </w:rPr>
        <w:t xml:space="preserve"> </w:t>
      </w:r>
      <w:r w:rsidR="00C8675E" w:rsidRPr="00C31B54">
        <w:rPr>
          <w:rFonts w:ascii="Calibri" w:hAnsi="Calibri" w:cs="Calibri"/>
          <w:color w:val="231F20"/>
        </w:rPr>
        <w:t>Cephes</w:t>
      </w:r>
      <w:r w:rsidR="00C8675E" w:rsidRPr="00C31B54">
        <w:rPr>
          <w:rFonts w:ascii="Calibri" w:hAnsi="Calibri" w:cs="Calibri"/>
          <w:color w:val="231F20"/>
          <w:spacing w:val="2"/>
        </w:rPr>
        <w:t>i</w:t>
      </w:r>
      <w:r w:rsidR="00C8675E" w:rsidRPr="00C31B54">
        <w:rPr>
          <w:rFonts w:ascii="Calibri" w:hAnsi="Calibri" w:cs="Calibri"/>
          <w:color w:val="231F20"/>
          <w:spacing w:val="-6"/>
        </w:rPr>
        <w:t>’</w:t>
      </w:r>
      <w:r w:rsidR="00C8675E" w:rsidRPr="00C31B54">
        <w:rPr>
          <w:rFonts w:ascii="Calibri" w:hAnsi="Calibri" w:cs="Calibri"/>
          <w:color w:val="231F20"/>
        </w:rPr>
        <w:t>nde</w:t>
      </w:r>
      <w:r w:rsidR="00C8675E" w:rsidRPr="00C31B54">
        <w:rPr>
          <w:rFonts w:ascii="Calibri" w:hAnsi="Calibri" w:cs="Calibri"/>
          <w:color w:val="231F20"/>
          <w:spacing w:val="-1"/>
        </w:rPr>
        <w:t xml:space="preserve"> </w:t>
      </w:r>
      <w:r w:rsidR="00C8675E" w:rsidRPr="00C31B54">
        <w:rPr>
          <w:rFonts w:ascii="Calibri" w:hAnsi="Calibri" w:cs="Calibri"/>
          <w:color w:val="231F20"/>
          <w:spacing w:val="-11"/>
        </w:rPr>
        <w:t>Y</w:t>
      </w:r>
      <w:r w:rsidR="00C8675E" w:rsidRPr="00C31B54">
        <w:rPr>
          <w:rFonts w:ascii="Calibri" w:hAnsi="Calibri" w:cs="Calibri"/>
          <w:color w:val="231F20"/>
        </w:rPr>
        <w:t>unanla</w:t>
      </w:r>
      <w:r w:rsidR="00C8675E" w:rsidRPr="00C31B54">
        <w:rPr>
          <w:rFonts w:ascii="Calibri" w:hAnsi="Calibri" w:cs="Calibri"/>
          <w:color w:val="231F20"/>
          <w:spacing w:val="-5"/>
        </w:rPr>
        <w:t>r</w:t>
      </w:r>
      <w:r w:rsidR="00C8675E" w:rsidRPr="00C31B54">
        <w:rPr>
          <w:rFonts w:ascii="Calibri" w:hAnsi="Calibri" w:cs="Calibri"/>
          <w:color w:val="231F20"/>
        </w:rPr>
        <w:t>a</w:t>
      </w:r>
      <w:r w:rsidR="00C8675E" w:rsidRPr="00C31B54">
        <w:rPr>
          <w:rFonts w:ascii="Calibri" w:hAnsi="Calibri" w:cs="Calibri"/>
          <w:color w:val="231F20"/>
          <w:spacing w:val="-1"/>
        </w:rPr>
        <w:t xml:space="preserve"> </w:t>
      </w:r>
      <w:r w:rsidR="00C8675E" w:rsidRPr="00C31B54">
        <w:rPr>
          <w:rFonts w:ascii="Calibri" w:hAnsi="Calibri" w:cs="Calibri"/>
          <w:color w:val="231F20"/>
          <w:spacing w:val="-5"/>
        </w:rPr>
        <w:t>k</w:t>
      </w:r>
      <w:r w:rsidR="00C8675E" w:rsidRPr="00C31B54">
        <w:rPr>
          <w:rFonts w:ascii="Calibri" w:hAnsi="Calibri" w:cs="Calibri"/>
          <w:color w:val="231F20"/>
        </w:rPr>
        <w:t>a</w:t>
      </w:r>
      <w:r w:rsidR="00C8675E" w:rsidRPr="00C31B54">
        <w:rPr>
          <w:rFonts w:ascii="Calibri" w:hAnsi="Calibri" w:cs="Calibri"/>
          <w:color w:val="231F20"/>
          <w:spacing w:val="-5"/>
        </w:rPr>
        <w:t>r</w:t>
      </w:r>
      <w:r w:rsidR="00C8675E" w:rsidRPr="00C31B54">
        <w:rPr>
          <w:rFonts w:ascii="Calibri" w:hAnsi="Calibri" w:cs="Calibri"/>
          <w:color w:val="231F20"/>
        </w:rPr>
        <w:t>şı</w:t>
      </w:r>
      <w:r w:rsidR="00C8675E" w:rsidRPr="00C31B54">
        <w:rPr>
          <w:rFonts w:ascii="Calibri" w:hAnsi="Calibri" w:cs="Calibri"/>
          <w:color w:val="231F20"/>
          <w:spacing w:val="-1"/>
        </w:rPr>
        <w:t xml:space="preserve"> </w:t>
      </w:r>
      <w:r w:rsidR="00C8675E" w:rsidRPr="00C31B54">
        <w:rPr>
          <w:rFonts w:ascii="Calibri" w:hAnsi="Calibri" w:cs="Calibri"/>
          <w:color w:val="231F20"/>
        </w:rPr>
        <w:t>kimler</w:t>
      </w:r>
      <w:r w:rsidR="00C8675E" w:rsidRPr="00C31B54">
        <w:rPr>
          <w:rFonts w:ascii="Calibri" w:hAnsi="Calibri" w:cs="Calibri"/>
          <w:color w:val="231F20"/>
          <w:spacing w:val="-1"/>
        </w:rPr>
        <w:t xml:space="preserve"> </w:t>
      </w:r>
      <w:r w:rsidR="00C8675E" w:rsidRPr="00C31B54">
        <w:rPr>
          <w:rFonts w:ascii="Calibri" w:hAnsi="Calibri" w:cs="Calibri"/>
          <w:color w:val="231F20"/>
        </w:rPr>
        <w:t>mü</w:t>
      </w:r>
      <w:r w:rsidR="00C8675E" w:rsidRPr="00C31B54">
        <w:rPr>
          <w:rFonts w:ascii="Calibri" w:hAnsi="Calibri" w:cs="Calibri"/>
          <w:color w:val="231F20"/>
          <w:spacing w:val="-2"/>
        </w:rPr>
        <w:t>c</w:t>
      </w:r>
      <w:r w:rsidR="00C8675E" w:rsidRPr="00C31B54">
        <w:rPr>
          <w:rFonts w:ascii="Calibri" w:hAnsi="Calibri" w:cs="Calibri"/>
          <w:color w:val="231F20"/>
        </w:rPr>
        <w:t>adele</w:t>
      </w:r>
      <w:r w:rsidR="00C8675E" w:rsidRPr="00C31B54">
        <w:rPr>
          <w:rFonts w:ascii="Calibri" w:hAnsi="Calibri" w:cs="Calibri"/>
          <w:color w:val="231F20"/>
          <w:spacing w:val="-1"/>
        </w:rPr>
        <w:t xml:space="preserve"> </w:t>
      </w:r>
      <w:r w:rsidR="00C8675E" w:rsidRPr="00C31B54">
        <w:rPr>
          <w:rFonts w:ascii="Calibri" w:hAnsi="Calibri" w:cs="Calibri"/>
          <w:color w:val="231F20"/>
          <w:spacing w:val="-2"/>
        </w:rPr>
        <w:t>e</w:t>
      </w:r>
      <w:r w:rsidR="00C8675E" w:rsidRPr="00C31B54">
        <w:rPr>
          <w:rFonts w:ascii="Calibri" w:hAnsi="Calibri" w:cs="Calibri"/>
          <w:color w:val="231F20"/>
        </w:rPr>
        <w:t>tmi</w:t>
      </w:r>
      <w:r w:rsidR="00C8675E" w:rsidRPr="00C31B54">
        <w:rPr>
          <w:rFonts w:ascii="Calibri" w:hAnsi="Calibri" w:cs="Calibri"/>
          <w:color w:val="231F20"/>
          <w:spacing w:val="-3"/>
        </w:rPr>
        <w:t>ş</w:t>
      </w:r>
      <w:r w:rsidR="00C8675E" w:rsidRPr="00C31B54">
        <w:rPr>
          <w:rFonts w:ascii="Calibri" w:hAnsi="Calibri" w:cs="Calibri"/>
          <w:color w:val="231F20"/>
        </w:rPr>
        <w:t>tir?</w:t>
      </w:r>
    </w:p>
    <w:p w:rsidR="00C8675E" w:rsidRPr="00C31B54" w:rsidRDefault="00871454" w:rsidP="00C8675E">
      <w:pPr>
        <w:kinsoku w:val="0"/>
        <w:overflowPunct w:val="0"/>
        <w:autoSpaceDE w:val="0"/>
        <w:autoSpaceDN w:val="0"/>
        <w:adjustRightInd w:val="0"/>
        <w:spacing w:before="8" w:after="0" w:line="100" w:lineRule="exact"/>
        <w:rPr>
          <w:rFonts w:ascii="Times New Roman" w:hAnsi="Times New Roman" w:cs="Times New Roman"/>
        </w:rPr>
      </w:pPr>
      <w:r w:rsidRPr="00871454">
        <w:rPr>
          <w:rFonts w:ascii="Calibri" w:hAnsi="Calibri" w:cs="Calibri"/>
          <w:noProof/>
          <w:color w:val="231F20"/>
          <w:lang w:eastAsia="tr-TR"/>
        </w:rPr>
        <w:pict>
          <v:rect id="Dikdörtgen 11" o:spid="_x0000_s1041" style="position:absolute;margin-left:364.7pt;margin-top:4.4pt;width:19.4pt;height:12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" fillcolor="white [3212]" strokecolor="#243f60 [1604]" strokeweight="1pt"/>
        </w:pict>
      </w:r>
    </w:p>
    <w:p w:rsidR="00C8675E" w:rsidRPr="00C31B54" w:rsidRDefault="00871454" w:rsidP="00C8675E">
      <w:pPr>
        <w:numPr>
          <w:ilvl w:val="0"/>
          <w:numId w:val="1"/>
        </w:numPr>
        <w:tabs>
          <w:tab w:val="left" w:pos="36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360"/>
        <w:rPr>
          <w:rFonts w:ascii="Calibri" w:hAnsi="Calibri" w:cs="Calibri"/>
          <w:color w:val="000000"/>
        </w:rPr>
      </w:pPr>
      <w:r w:rsidRPr="00871454">
        <w:rPr>
          <w:rFonts w:ascii="Calibri" w:hAnsi="Calibri" w:cs="Calibri"/>
          <w:noProof/>
          <w:color w:val="231F20"/>
          <w:lang w:eastAsia="tr-TR"/>
        </w:rPr>
        <w:pict>
          <v:shape id="Düz Ok Bağlayıcısı 6" o:spid="_x0000_s1040" type="#_x0000_t32" style="position:absolute;left:0;text-align:left;margin-left:287.65pt;margin-top:7.4pt;width:75.6pt;height:.95pt;flip:y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" strokecolor="#4579b8 [3044]">
            <v:stroke endarrow="open"/>
          </v:shape>
        </w:pict>
      </w:r>
      <w:r w:rsidR="00C8675E" w:rsidRPr="00C31B54">
        <w:rPr>
          <w:rFonts w:ascii="Calibri" w:hAnsi="Calibri" w:cs="Calibri"/>
          <w:color w:val="231F20"/>
        </w:rPr>
        <w:t>Doğu</w:t>
      </w:r>
      <w:r w:rsidR="00C8675E" w:rsidRPr="00C31B54">
        <w:rPr>
          <w:rFonts w:ascii="Calibri" w:hAnsi="Calibri" w:cs="Calibri"/>
          <w:color w:val="231F20"/>
          <w:spacing w:val="-1"/>
        </w:rPr>
        <w:t xml:space="preserve"> </w:t>
      </w:r>
      <w:r w:rsidR="00C8675E" w:rsidRPr="00C31B54">
        <w:rPr>
          <w:rFonts w:ascii="Calibri" w:hAnsi="Calibri" w:cs="Calibri"/>
          <w:color w:val="231F20"/>
        </w:rPr>
        <w:t>Cephes</w:t>
      </w:r>
      <w:r w:rsidR="00C8675E" w:rsidRPr="00C31B54">
        <w:rPr>
          <w:rFonts w:ascii="Calibri" w:hAnsi="Calibri" w:cs="Calibri"/>
          <w:color w:val="231F20"/>
          <w:spacing w:val="2"/>
        </w:rPr>
        <w:t>i</w:t>
      </w:r>
      <w:r w:rsidR="00C8675E" w:rsidRPr="00C31B54">
        <w:rPr>
          <w:rFonts w:ascii="Calibri" w:hAnsi="Calibri" w:cs="Calibri"/>
          <w:color w:val="231F20"/>
          <w:spacing w:val="-6"/>
        </w:rPr>
        <w:t>’</w:t>
      </w:r>
      <w:r w:rsidR="00C8675E" w:rsidRPr="00C31B54">
        <w:rPr>
          <w:rFonts w:ascii="Calibri" w:hAnsi="Calibri" w:cs="Calibri"/>
          <w:color w:val="231F20"/>
        </w:rPr>
        <w:t>nde</w:t>
      </w:r>
      <w:r w:rsidR="00C8675E" w:rsidRPr="00C31B54">
        <w:rPr>
          <w:rFonts w:ascii="Calibri" w:hAnsi="Calibri" w:cs="Calibri"/>
          <w:color w:val="231F20"/>
          <w:spacing w:val="-1"/>
        </w:rPr>
        <w:t xml:space="preserve"> </w:t>
      </w:r>
      <w:r w:rsidR="00C8675E" w:rsidRPr="00C31B54">
        <w:rPr>
          <w:rFonts w:ascii="Calibri" w:hAnsi="Calibri" w:cs="Calibri"/>
          <w:color w:val="231F20"/>
        </w:rPr>
        <w:t>Ermenile</w:t>
      </w:r>
      <w:r w:rsidR="00C8675E" w:rsidRPr="00C31B54">
        <w:rPr>
          <w:rFonts w:ascii="Calibri" w:hAnsi="Calibri" w:cs="Calibri"/>
          <w:color w:val="231F20"/>
          <w:spacing w:val="10"/>
        </w:rPr>
        <w:t>r</w:t>
      </w:r>
      <w:r w:rsidR="00C8675E" w:rsidRPr="00C31B54">
        <w:rPr>
          <w:rFonts w:ascii="Calibri" w:hAnsi="Calibri" w:cs="Calibri"/>
          <w:color w:val="231F20"/>
          <w:spacing w:val="-18"/>
        </w:rPr>
        <w:t>’</w:t>
      </w:r>
      <w:r w:rsidR="00C8675E" w:rsidRPr="00C31B54">
        <w:rPr>
          <w:rFonts w:ascii="Calibri" w:hAnsi="Calibri" w:cs="Calibri"/>
          <w:color w:val="231F20"/>
        </w:rPr>
        <w:t xml:space="preserve">e </w:t>
      </w:r>
      <w:r w:rsidR="00C8675E" w:rsidRPr="00C31B54">
        <w:rPr>
          <w:rFonts w:ascii="Calibri" w:hAnsi="Calibri" w:cs="Calibri"/>
          <w:color w:val="231F20"/>
          <w:spacing w:val="-5"/>
        </w:rPr>
        <w:t>k</w:t>
      </w:r>
      <w:r w:rsidR="00C8675E" w:rsidRPr="00C31B54">
        <w:rPr>
          <w:rFonts w:ascii="Calibri" w:hAnsi="Calibri" w:cs="Calibri"/>
          <w:color w:val="231F20"/>
        </w:rPr>
        <w:t>a</w:t>
      </w:r>
      <w:r w:rsidR="00C8675E" w:rsidRPr="00C31B54">
        <w:rPr>
          <w:rFonts w:ascii="Calibri" w:hAnsi="Calibri" w:cs="Calibri"/>
          <w:color w:val="231F20"/>
          <w:spacing w:val="-5"/>
        </w:rPr>
        <w:t>r</w:t>
      </w:r>
      <w:r w:rsidR="00C8675E" w:rsidRPr="00C31B54">
        <w:rPr>
          <w:rFonts w:ascii="Calibri" w:hAnsi="Calibri" w:cs="Calibri"/>
          <w:color w:val="231F20"/>
        </w:rPr>
        <w:t>şı</w:t>
      </w:r>
      <w:r w:rsidR="00C8675E" w:rsidRPr="00C31B54">
        <w:rPr>
          <w:rFonts w:ascii="Calibri" w:hAnsi="Calibri" w:cs="Calibri"/>
          <w:color w:val="231F20"/>
          <w:spacing w:val="-1"/>
        </w:rPr>
        <w:t xml:space="preserve"> </w:t>
      </w:r>
      <w:r w:rsidR="00230B30" w:rsidRPr="00C31B54">
        <w:rPr>
          <w:rFonts w:ascii="Calibri" w:hAnsi="Calibri" w:cs="Calibri"/>
          <w:color w:val="231F20"/>
        </w:rPr>
        <w:t>kim</w:t>
      </w:r>
      <w:r w:rsidR="00C8675E" w:rsidRPr="00C31B54">
        <w:rPr>
          <w:rFonts w:ascii="Calibri" w:hAnsi="Calibri" w:cs="Calibri"/>
          <w:color w:val="231F20"/>
        </w:rPr>
        <w:t xml:space="preserve"> mü</w:t>
      </w:r>
      <w:r w:rsidR="00C8675E" w:rsidRPr="00C31B54">
        <w:rPr>
          <w:rFonts w:ascii="Calibri" w:hAnsi="Calibri" w:cs="Calibri"/>
          <w:color w:val="231F20"/>
          <w:spacing w:val="-2"/>
        </w:rPr>
        <w:t>c</w:t>
      </w:r>
      <w:r w:rsidR="00C8675E" w:rsidRPr="00C31B54">
        <w:rPr>
          <w:rFonts w:ascii="Calibri" w:hAnsi="Calibri" w:cs="Calibri"/>
          <w:color w:val="231F20"/>
        </w:rPr>
        <w:t>adele</w:t>
      </w:r>
      <w:r w:rsidR="00C8675E" w:rsidRPr="00C31B54">
        <w:rPr>
          <w:rFonts w:ascii="Calibri" w:hAnsi="Calibri" w:cs="Calibri"/>
          <w:color w:val="231F20"/>
          <w:spacing w:val="-1"/>
        </w:rPr>
        <w:t xml:space="preserve"> </w:t>
      </w:r>
      <w:r w:rsidR="00C8675E" w:rsidRPr="00C31B54">
        <w:rPr>
          <w:rFonts w:ascii="Calibri" w:hAnsi="Calibri" w:cs="Calibri"/>
          <w:color w:val="231F20"/>
          <w:spacing w:val="-2"/>
        </w:rPr>
        <w:t>e</w:t>
      </w:r>
      <w:r w:rsidR="00C8675E" w:rsidRPr="00C31B54">
        <w:rPr>
          <w:rFonts w:ascii="Calibri" w:hAnsi="Calibri" w:cs="Calibri"/>
          <w:color w:val="231F20"/>
        </w:rPr>
        <w:t>tmi</w:t>
      </w:r>
      <w:r w:rsidR="00C8675E" w:rsidRPr="00C31B54">
        <w:rPr>
          <w:rFonts w:ascii="Calibri" w:hAnsi="Calibri" w:cs="Calibri"/>
          <w:color w:val="231F20"/>
          <w:spacing w:val="-3"/>
        </w:rPr>
        <w:t>ş</w:t>
      </w:r>
      <w:r w:rsidR="00C8675E" w:rsidRPr="00C31B54">
        <w:rPr>
          <w:rFonts w:ascii="Calibri" w:hAnsi="Calibri" w:cs="Calibri"/>
          <w:color w:val="231F20"/>
        </w:rPr>
        <w:t>tir?</w:t>
      </w:r>
      <w:r w:rsidR="00AF4AF1" w:rsidRPr="00C31B54">
        <w:rPr>
          <w:rFonts w:ascii="Calibri" w:hAnsi="Calibri" w:cs="Calibri"/>
          <w:noProof/>
          <w:color w:val="231F20"/>
          <w:lang w:eastAsia="tr-TR"/>
        </w:rPr>
        <w:t xml:space="preserve"> </w:t>
      </w:r>
    </w:p>
    <w:p w:rsidR="00C8675E" w:rsidRPr="00C31B54" w:rsidRDefault="00871454" w:rsidP="00C8675E">
      <w:pPr>
        <w:kinsoku w:val="0"/>
        <w:overflowPunct w:val="0"/>
        <w:autoSpaceDE w:val="0"/>
        <w:autoSpaceDN w:val="0"/>
        <w:adjustRightInd w:val="0"/>
        <w:spacing w:before="8" w:after="0" w:line="100" w:lineRule="exact"/>
        <w:rPr>
          <w:rFonts w:ascii="Times New Roman" w:hAnsi="Times New Roman" w:cs="Times New Roman"/>
        </w:rPr>
      </w:pPr>
      <w:r w:rsidRPr="00871454">
        <w:rPr>
          <w:rFonts w:ascii="Calibri" w:hAnsi="Calibri" w:cs="Calibri"/>
          <w:noProof/>
          <w:color w:val="231F20"/>
          <w:lang w:eastAsia="tr-TR"/>
        </w:rPr>
        <w:pict>
          <v:rect id="Dikdörtgen 21" o:spid="_x0000_s1039" style="position:absolute;margin-left:388.7pt;margin-top:4.65pt;width:20.75pt;height:12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" fillcolor="white [3212]" strokecolor="#243f60 [1604]" strokeweight="1pt"/>
        </w:pict>
      </w:r>
      <w:r w:rsidRPr="00871454">
        <w:rPr>
          <w:rFonts w:ascii="Calibri" w:hAnsi="Calibri" w:cs="Calibri"/>
          <w:noProof/>
          <w:color w:val="231F20"/>
          <w:lang w:eastAsia="tr-TR"/>
        </w:rPr>
        <w:pict>
          <v:rect id="Dikdörtgen 13" o:spid="_x0000_s1038" style="position:absolute;margin-left:363.75pt;margin-top:5.05pt;width:19.35pt;height:12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" fillcolor="white [3212]" strokecolor="#243f60 [1604]" strokeweight="1pt"/>
        </w:pict>
      </w:r>
    </w:p>
    <w:p w:rsidR="00C8675E" w:rsidRPr="00C31B54" w:rsidRDefault="00871454" w:rsidP="00C8675E">
      <w:pPr>
        <w:numPr>
          <w:ilvl w:val="0"/>
          <w:numId w:val="1"/>
        </w:numPr>
        <w:tabs>
          <w:tab w:val="left" w:pos="36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360"/>
        <w:rPr>
          <w:rFonts w:ascii="Calibri" w:hAnsi="Calibri" w:cs="Calibri"/>
          <w:color w:val="000000"/>
        </w:rPr>
      </w:pPr>
      <w:r w:rsidRPr="00871454">
        <w:rPr>
          <w:rFonts w:ascii="Calibri" w:hAnsi="Calibri" w:cs="Calibri"/>
          <w:noProof/>
          <w:color w:val="231F20"/>
          <w:lang w:eastAsia="tr-TR"/>
        </w:rPr>
        <w:pict>
          <v:shape id="Düz Ok Bağlayıcısı 8" o:spid="_x0000_s1037" type="#_x0000_t32" style="position:absolute;left:0;text-align:left;margin-left:264.1pt;margin-top:7.7pt;width:99.3pt;height:1.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" strokecolor="#4579b8 [3044]">
            <v:stroke endarrow="open"/>
          </v:shape>
        </w:pict>
      </w:r>
      <w:r w:rsidR="00C8675E" w:rsidRPr="00C31B54">
        <w:rPr>
          <w:rFonts w:ascii="Calibri" w:hAnsi="Calibri" w:cs="Calibri"/>
          <w:color w:val="231F20"/>
        </w:rPr>
        <w:t>Millî</w:t>
      </w:r>
      <w:r w:rsidR="00C8675E" w:rsidRPr="00C31B54">
        <w:rPr>
          <w:rFonts w:ascii="Calibri" w:hAnsi="Calibri" w:cs="Calibri"/>
          <w:color w:val="231F20"/>
          <w:spacing w:val="-2"/>
        </w:rPr>
        <w:t xml:space="preserve"> </w:t>
      </w:r>
      <w:r w:rsidR="00C8675E" w:rsidRPr="00C31B54">
        <w:rPr>
          <w:rFonts w:ascii="Calibri" w:hAnsi="Calibri" w:cs="Calibri"/>
          <w:color w:val="231F20"/>
        </w:rPr>
        <w:t>Mü</w:t>
      </w:r>
      <w:r w:rsidR="00C8675E" w:rsidRPr="00C31B54">
        <w:rPr>
          <w:rFonts w:ascii="Calibri" w:hAnsi="Calibri" w:cs="Calibri"/>
          <w:color w:val="231F20"/>
          <w:spacing w:val="-2"/>
        </w:rPr>
        <w:t>c</w:t>
      </w:r>
      <w:r w:rsidR="00C8675E" w:rsidRPr="00C31B54">
        <w:rPr>
          <w:rFonts w:ascii="Calibri" w:hAnsi="Calibri" w:cs="Calibri"/>
          <w:color w:val="231F20"/>
        </w:rPr>
        <w:t>adele</w:t>
      </w:r>
      <w:r w:rsidR="00C8675E" w:rsidRPr="00C31B54">
        <w:rPr>
          <w:rFonts w:ascii="Calibri" w:hAnsi="Calibri" w:cs="Calibri"/>
          <w:color w:val="231F20"/>
          <w:spacing w:val="-6"/>
        </w:rPr>
        <w:t>’</w:t>
      </w:r>
      <w:r w:rsidR="00C8675E" w:rsidRPr="00C31B54">
        <w:rPr>
          <w:rFonts w:ascii="Calibri" w:hAnsi="Calibri" w:cs="Calibri"/>
          <w:color w:val="231F20"/>
          <w:spacing w:val="-4"/>
        </w:rPr>
        <w:t>y</w:t>
      </w:r>
      <w:r w:rsidR="00C8675E" w:rsidRPr="00C31B54">
        <w:rPr>
          <w:rFonts w:ascii="Calibri" w:hAnsi="Calibri" w:cs="Calibri"/>
          <w:color w:val="231F20"/>
        </w:rPr>
        <w:t>e</w:t>
      </w:r>
      <w:r w:rsidR="00C8675E" w:rsidRPr="00C31B54">
        <w:rPr>
          <w:rFonts w:ascii="Calibri" w:hAnsi="Calibri" w:cs="Calibri"/>
          <w:color w:val="231F20"/>
          <w:spacing w:val="-1"/>
        </w:rPr>
        <w:t xml:space="preserve"> </w:t>
      </w:r>
      <w:r w:rsidR="00C8675E" w:rsidRPr="00C31B54">
        <w:rPr>
          <w:rFonts w:ascii="Calibri" w:hAnsi="Calibri" w:cs="Calibri"/>
          <w:color w:val="231F20"/>
          <w:spacing w:val="-5"/>
        </w:rPr>
        <w:t>k</w:t>
      </w:r>
      <w:r w:rsidR="00C8675E" w:rsidRPr="00C31B54">
        <w:rPr>
          <w:rFonts w:ascii="Calibri" w:hAnsi="Calibri" w:cs="Calibri"/>
          <w:color w:val="231F20"/>
          <w:spacing w:val="-3"/>
        </w:rPr>
        <w:t>a</w:t>
      </w:r>
      <w:r w:rsidR="00C8675E" w:rsidRPr="00C31B54">
        <w:rPr>
          <w:rFonts w:ascii="Calibri" w:hAnsi="Calibri" w:cs="Calibri"/>
          <w:color w:val="231F20"/>
        </w:rPr>
        <w:t>tılan</w:t>
      </w:r>
      <w:r w:rsidR="00C8675E" w:rsidRPr="00C31B54">
        <w:rPr>
          <w:rFonts w:ascii="Calibri" w:hAnsi="Calibri" w:cs="Calibri"/>
          <w:color w:val="231F20"/>
          <w:spacing w:val="-1"/>
        </w:rPr>
        <w:t xml:space="preserve"> </w:t>
      </w:r>
      <w:r w:rsidR="003E55F5" w:rsidRPr="00536EE1">
        <w:rPr>
          <w:rFonts w:ascii="Calibri" w:hAnsi="Calibri" w:cs="Calibri"/>
          <w:color w:val="231F20"/>
          <w:spacing w:val="-5"/>
          <w:u w:val="single"/>
        </w:rPr>
        <w:t>çocuk kahramanlar</w:t>
      </w:r>
      <w:r w:rsidR="00C8675E" w:rsidRPr="00C31B54">
        <w:rPr>
          <w:rFonts w:ascii="Calibri" w:hAnsi="Calibri" w:cs="Calibri"/>
          <w:color w:val="231F20"/>
          <w:spacing w:val="-1"/>
        </w:rPr>
        <w:t xml:space="preserve"> </w:t>
      </w:r>
      <w:r w:rsidR="00C8675E" w:rsidRPr="00C31B54">
        <w:rPr>
          <w:rFonts w:ascii="Calibri" w:hAnsi="Calibri" w:cs="Calibri"/>
          <w:color w:val="231F20"/>
        </w:rPr>
        <w:t>kimle</w:t>
      </w:r>
      <w:r w:rsidR="00C8675E" w:rsidRPr="00C31B54">
        <w:rPr>
          <w:rFonts w:ascii="Calibri" w:hAnsi="Calibri" w:cs="Calibri"/>
          <w:color w:val="231F20"/>
          <w:spacing w:val="-4"/>
        </w:rPr>
        <w:t>r</w:t>
      </w:r>
      <w:r w:rsidR="00C8675E" w:rsidRPr="00C31B54">
        <w:rPr>
          <w:rFonts w:ascii="Calibri" w:hAnsi="Calibri" w:cs="Calibri"/>
          <w:color w:val="231F20"/>
        </w:rPr>
        <w:t>dir?</w:t>
      </w:r>
    </w:p>
    <w:p w:rsidR="00C8675E" w:rsidRPr="00C31B54" w:rsidRDefault="00871454" w:rsidP="00C8675E">
      <w:pPr>
        <w:kinsoku w:val="0"/>
        <w:overflowPunct w:val="0"/>
        <w:autoSpaceDE w:val="0"/>
        <w:autoSpaceDN w:val="0"/>
        <w:adjustRightInd w:val="0"/>
        <w:spacing w:before="8" w:after="0" w:line="100" w:lineRule="exact"/>
        <w:rPr>
          <w:rFonts w:ascii="Times New Roman" w:hAnsi="Times New Roman" w:cs="Times New Roman"/>
        </w:rPr>
      </w:pPr>
      <w:r w:rsidRPr="00871454">
        <w:rPr>
          <w:rFonts w:ascii="Calibri" w:hAnsi="Calibri" w:cs="Calibri"/>
          <w:noProof/>
          <w:color w:val="231F20"/>
          <w:lang w:eastAsia="tr-TR"/>
        </w:rPr>
        <w:pict>
          <v:rect id="Dikdörtgen 27" o:spid="_x0000_s1036" style="position:absolute;margin-left:415.45pt;margin-top:3.95pt;width:20.3pt;height:12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" fillcolor="white [3212]" strokecolor="#243f60 [1604]" strokeweight="1pt"/>
        </w:pict>
      </w:r>
      <w:r w:rsidRPr="00871454">
        <w:rPr>
          <w:rFonts w:ascii="Calibri" w:hAnsi="Calibri" w:cs="Calibri"/>
          <w:noProof/>
          <w:color w:val="231F20"/>
          <w:lang w:eastAsia="tr-TR"/>
        </w:rPr>
        <w:pict>
          <v:rect id="Dikdörtgen 22" o:spid="_x0000_s1035" style="position:absolute;margin-left:389.15pt;margin-top:3.95pt;width:19.8pt;height:12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" fillcolor="white [3212]" strokecolor="#243f60 [1604]" strokeweight="1pt"/>
        </w:pict>
      </w:r>
      <w:r w:rsidRPr="00871454">
        <w:rPr>
          <w:rFonts w:ascii="Calibri" w:hAnsi="Calibri" w:cs="Calibri"/>
          <w:noProof/>
          <w:color w:val="231F20"/>
          <w:lang w:eastAsia="tr-TR"/>
        </w:rPr>
        <w:pict>
          <v:rect id="Dikdörtgen 14" o:spid="_x0000_s1034" style="position:absolute;margin-left:363.3pt;margin-top:4.85pt;width:19.8pt;height:12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" fillcolor="white [3212]" strokecolor="#243f60 [1604]" strokeweight="1pt"/>
        </w:pict>
      </w:r>
    </w:p>
    <w:p w:rsidR="00C8675E" w:rsidRPr="00C31B54" w:rsidRDefault="00871454" w:rsidP="00C8675E">
      <w:pPr>
        <w:numPr>
          <w:ilvl w:val="0"/>
          <w:numId w:val="1"/>
        </w:numPr>
        <w:tabs>
          <w:tab w:val="left" w:pos="36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360"/>
        <w:rPr>
          <w:rFonts w:ascii="Calibri" w:hAnsi="Calibri" w:cs="Calibri"/>
          <w:color w:val="000000"/>
        </w:rPr>
      </w:pPr>
      <w:r w:rsidRPr="00871454">
        <w:rPr>
          <w:rFonts w:ascii="Calibri" w:hAnsi="Calibri" w:cs="Calibri"/>
          <w:noProof/>
          <w:color w:val="231F20"/>
          <w:lang w:eastAsia="tr-TR"/>
        </w:rPr>
        <w:pict>
          <v:shape id="Düz Ok Bağlayıcısı 9" o:spid="_x0000_s1033" type="#_x0000_t32" style="position:absolute;left:0;text-align:left;margin-left:270.1pt;margin-top:8.5pt;width:89.95pt;height:.1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" strokecolor="#4579b8 [3044]">
            <v:stroke endarrow="open"/>
          </v:shape>
        </w:pict>
      </w:r>
      <w:r w:rsidR="00C8675E" w:rsidRPr="00C31B54">
        <w:rPr>
          <w:rFonts w:ascii="Calibri" w:hAnsi="Calibri" w:cs="Calibri"/>
          <w:color w:val="231F20"/>
        </w:rPr>
        <w:t>Millî</w:t>
      </w:r>
      <w:r w:rsidR="00C8675E" w:rsidRPr="00C31B54">
        <w:rPr>
          <w:rFonts w:ascii="Calibri" w:hAnsi="Calibri" w:cs="Calibri"/>
          <w:color w:val="231F20"/>
          <w:spacing w:val="-1"/>
        </w:rPr>
        <w:t xml:space="preserve"> </w:t>
      </w:r>
      <w:r w:rsidR="00C8675E" w:rsidRPr="00C31B54">
        <w:rPr>
          <w:rFonts w:ascii="Calibri" w:hAnsi="Calibri" w:cs="Calibri"/>
          <w:color w:val="231F20"/>
        </w:rPr>
        <w:t>Mü</w:t>
      </w:r>
      <w:r w:rsidR="00C8675E" w:rsidRPr="00C31B54">
        <w:rPr>
          <w:rFonts w:ascii="Calibri" w:hAnsi="Calibri" w:cs="Calibri"/>
          <w:color w:val="231F20"/>
          <w:spacing w:val="-2"/>
        </w:rPr>
        <w:t>c</w:t>
      </w:r>
      <w:r w:rsidR="00C8675E" w:rsidRPr="00C31B54">
        <w:rPr>
          <w:rFonts w:ascii="Calibri" w:hAnsi="Calibri" w:cs="Calibri"/>
          <w:color w:val="231F20"/>
        </w:rPr>
        <w:t>adele</w:t>
      </w:r>
      <w:r w:rsidR="00C8675E" w:rsidRPr="00C31B54">
        <w:rPr>
          <w:rFonts w:ascii="Calibri" w:hAnsi="Calibri" w:cs="Calibri"/>
          <w:color w:val="231F20"/>
          <w:spacing w:val="-6"/>
        </w:rPr>
        <w:t>’</w:t>
      </w:r>
      <w:r w:rsidR="00C8675E" w:rsidRPr="00C31B54">
        <w:rPr>
          <w:rFonts w:ascii="Calibri" w:hAnsi="Calibri" w:cs="Calibri"/>
          <w:color w:val="231F20"/>
          <w:spacing w:val="-4"/>
        </w:rPr>
        <w:t>y</w:t>
      </w:r>
      <w:r w:rsidR="00C8675E" w:rsidRPr="00C31B54">
        <w:rPr>
          <w:rFonts w:ascii="Calibri" w:hAnsi="Calibri" w:cs="Calibri"/>
          <w:color w:val="231F20"/>
        </w:rPr>
        <w:t>e</w:t>
      </w:r>
      <w:r w:rsidR="00C8675E" w:rsidRPr="00C31B54">
        <w:rPr>
          <w:rFonts w:ascii="Calibri" w:hAnsi="Calibri" w:cs="Calibri"/>
          <w:color w:val="231F20"/>
          <w:spacing w:val="-1"/>
        </w:rPr>
        <w:t xml:space="preserve"> </w:t>
      </w:r>
      <w:r w:rsidR="00C8675E" w:rsidRPr="00C31B54">
        <w:rPr>
          <w:rFonts w:ascii="Calibri" w:hAnsi="Calibri" w:cs="Calibri"/>
          <w:color w:val="231F20"/>
          <w:spacing w:val="-5"/>
        </w:rPr>
        <w:t>k</w:t>
      </w:r>
      <w:r w:rsidR="00C8675E" w:rsidRPr="00C31B54">
        <w:rPr>
          <w:rFonts w:ascii="Calibri" w:hAnsi="Calibri" w:cs="Calibri"/>
          <w:color w:val="231F20"/>
          <w:spacing w:val="-3"/>
        </w:rPr>
        <w:t>a</w:t>
      </w:r>
      <w:r w:rsidR="00C8675E" w:rsidRPr="00C31B54">
        <w:rPr>
          <w:rFonts w:ascii="Calibri" w:hAnsi="Calibri" w:cs="Calibri"/>
          <w:color w:val="231F20"/>
        </w:rPr>
        <w:t>tılan</w:t>
      </w:r>
      <w:r w:rsidR="00C8675E" w:rsidRPr="00C31B54">
        <w:rPr>
          <w:rFonts w:ascii="Calibri" w:hAnsi="Calibri" w:cs="Calibri"/>
          <w:color w:val="231F20"/>
          <w:spacing w:val="-1"/>
        </w:rPr>
        <w:t xml:space="preserve"> </w:t>
      </w:r>
      <w:r w:rsidR="00C8675E" w:rsidRPr="00536EE1">
        <w:rPr>
          <w:rFonts w:ascii="Calibri" w:hAnsi="Calibri" w:cs="Calibri"/>
          <w:color w:val="231F20"/>
          <w:spacing w:val="-4"/>
          <w:u w:val="single"/>
        </w:rPr>
        <w:t>k</w:t>
      </w:r>
      <w:r w:rsidR="00C8675E" w:rsidRPr="00536EE1">
        <w:rPr>
          <w:rFonts w:ascii="Calibri" w:hAnsi="Calibri" w:cs="Calibri"/>
          <w:color w:val="231F20"/>
          <w:u w:val="single"/>
        </w:rPr>
        <w:t>adın</w:t>
      </w:r>
      <w:r w:rsidR="00C8675E" w:rsidRPr="00536EE1">
        <w:rPr>
          <w:rFonts w:ascii="Calibri" w:hAnsi="Calibri" w:cs="Calibri"/>
          <w:color w:val="231F20"/>
          <w:spacing w:val="-1"/>
          <w:u w:val="single"/>
        </w:rPr>
        <w:t xml:space="preserve"> </w:t>
      </w:r>
      <w:r w:rsidR="00C8675E" w:rsidRPr="00536EE1">
        <w:rPr>
          <w:rFonts w:ascii="Calibri" w:hAnsi="Calibri" w:cs="Calibri"/>
          <w:color w:val="231F20"/>
          <w:spacing w:val="-4"/>
          <w:u w:val="single"/>
        </w:rPr>
        <w:t>k</w:t>
      </w:r>
      <w:r w:rsidR="00C8675E" w:rsidRPr="00536EE1">
        <w:rPr>
          <w:rFonts w:ascii="Calibri" w:hAnsi="Calibri" w:cs="Calibri"/>
          <w:color w:val="231F20"/>
          <w:u w:val="single"/>
        </w:rPr>
        <w:t>ah</w:t>
      </w:r>
      <w:r w:rsidR="00C8675E" w:rsidRPr="00536EE1">
        <w:rPr>
          <w:rFonts w:ascii="Calibri" w:hAnsi="Calibri" w:cs="Calibri"/>
          <w:color w:val="231F20"/>
          <w:spacing w:val="-5"/>
          <w:u w:val="single"/>
        </w:rPr>
        <w:t>r</w:t>
      </w:r>
      <w:r w:rsidR="00C8675E" w:rsidRPr="00536EE1">
        <w:rPr>
          <w:rFonts w:ascii="Calibri" w:hAnsi="Calibri" w:cs="Calibri"/>
          <w:color w:val="231F20"/>
          <w:u w:val="single"/>
        </w:rPr>
        <w:t>amanlar</w:t>
      </w:r>
      <w:r w:rsidR="00C8675E" w:rsidRPr="00C31B54">
        <w:rPr>
          <w:rFonts w:ascii="Calibri" w:hAnsi="Calibri" w:cs="Calibri"/>
          <w:color w:val="231F20"/>
          <w:spacing w:val="-1"/>
        </w:rPr>
        <w:t xml:space="preserve"> </w:t>
      </w:r>
      <w:r w:rsidR="00C8675E" w:rsidRPr="00C31B54">
        <w:rPr>
          <w:rFonts w:ascii="Calibri" w:hAnsi="Calibri" w:cs="Calibri"/>
          <w:color w:val="231F20"/>
        </w:rPr>
        <w:t>kimle</w:t>
      </w:r>
      <w:r w:rsidR="00C8675E" w:rsidRPr="00C31B54">
        <w:rPr>
          <w:rFonts w:ascii="Calibri" w:hAnsi="Calibri" w:cs="Calibri"/>
          <w:color w:val="231F20"/>
          <w:spacing w:val="-4"/>
        </w:rPr>
        <w:t>r</w:t>
      </w:r>
      <w:r w:rsidR="00C8675E" w:rsidRPr="00C31B54">
        <w:rPr>
          <w:rFonts w:ascii="Calibri" w:hAnsi="Calibri" w:cs="Calibri"/>
          <w:color w:val="231F20"/>
        </w:rPr>
        <w:t>dir?</w:t>
      </w:r>
    </w:p>
    <w:p w:rsidR="003A2188" w:rsidRPr="003A2188" w:rsidRDefault="003A2188" w:rsidP="003A2188">
      <w:pPr>
        <w:pStyle w:val="AralkYok"/>
        <w:rPr>
          <w:sz w:val="16"/>
          <w:szCs w:val="16"/>
        </w:rPr>
      </w:pPr>
    </w:p>
    <w:p w:rsidR="002F5FD7" w:rsidRPr="00C31B54" w:rsidRDefault="00966B93" w:rsidP="002F5FD7">
      <w:pPr>
        <w:pStyle w:val="AralkYok"/>
        <w:rPr>
          <w:b/>
          <w:u w:val="single"/>
        </w:rPr>
      </w:pPr>
      <w:r w:rsidRPr="00C31B54">
        <w:rPr>
          <w:b/>
          <w:u w:val="single"/>
        </w:rPr>
        <w:t>D-</w:t>
      </w:r>
      <w:r w:rsidR="002F5FD7" w:rsidRPr="00C31B54">
        <w:rPr>
          <w:b/>
          <w:u w:val="single"/>
        </w:rPr>
        <w:t xml:space="preserve"> 1.Dünya Savaşı sonunda, Monrös Ateşkes Antlaşmasına göre, düşman devletler ülkemizde nereleri</w:t>
      </w:r>
      <w:r w:rsidRPr="00C31B54">
        <w:rPr>
          <w:b/>
          <w:u w:val="single"/>
        </w:rPr>
        <w:t xml:space="preserve"> </w:t>
      </w:r>
      <w:r w:rsidR="002F5FD7" w:rsidRPr="00C31B54">
        <w:rPr>
          <w:b/>
          <w:u w:val="single"/>
        </w:rPr>
        <w:t xml:space="preserve"> İşgal etmişlerdir? </w:t>
      </w:r>
      <w:r w:rsidR="00F14831">
        <w:rPr>
          <w:b/>
          <w:u w:val="single"/>
        </w:rPr>
        <w:t xml:space="preserve"> </w:t>
      </w:r>
      <w:r w:rsidR="002F5FD7" w:rsidRPr="00C31B54">
        <w:rPr>
          <w:b/>
          <w:u w:val="single"/>
        </w:rPr>
        <w:t>Başlarındaki sayıları noktalı yerlere doğru olacak biçimde  yazınız.</w:t>
      </w:r>
      <w:r w:rsidRPr="00C31B54">
        <w:rPr>
          <w:b/>
          <w:u w:val="single"/>
        </w:rPr>
        <w:t>(8 puan)</w:t>
      </w:r>
    </w:p>
    <w:p w:rsidR="002F5FD7" w:rsidRPr="00C31B54" w:rsidRDefault="00E44F73" w:rsidP="002F5FD7">
      <w:pPr>
        <w:pStyle w:val="AralkYok"/>
      </w:pPr>
      <w:r>
        <w:t xml:space="preserve">       1- İtalyanlar         </w:t>
      </w:r>
      <w:r w:rsidR="002F5FD7" w:rsidRPr="00C31B54">
        <w:t xml:space="preserve">  (……)İzmir ve çevresini,</w:t>
      </w:r>
    </w:p>
    <w:p w:rsidR="002F5FD7" w:rsidRPr="00C31B54" w:rsidRDefault="00E44F73" w:rsidP="002F5FD7">
      <w:pPr>
        <w:pStyle w:val="AralkYok"/>
      </w:pPr>
      <w:r>
        <w:t xml:space="preserve">       2- Fransızlar</w:t>
      </w:r>
      <w:r w:rsidR="002F5FD7" w:rsidRPr="00C31B54">
        <w:t xml:space="preserve">           (……)Kars, Ardahan</w:t>
      </w:r>
    </w:p>
    <w:p w:rsidR="002F5FD7" w:rsidRPr="00C31B54" w:rsidRDefault="00E44F73" w:rsidP="002F5FD7">
      <w:pPr>
        <w:pStyle w:val="AralkYok"/>
      </w:pPr>
      <w:r>
        <w:t xml:space="preserve">       3- Yunanlıla</w:t>
      </w:r>
      <w:r w:rsidR="0029205E">
        <w:t xml:space="preserve">r          </w:t>
      </w:r>
      <w:r w:rsidR="002F5FD7" w:rsidRPr="00C31B54">
        <w:t>(……)</w:t>
      </w:r>
      <w:r w:rsidR="0029205E">
        <w:t xml:space="preserve">Muğla, Burdur, </w:t>
      </w:r>
      <w:r w:rsidR="002F5FD7" w:rsidRPr="00C31B54">
        <w:t xml:space="preserve"> Konya’yı, </w:t>
      </w:r>
    </w:p>
    <w:p w:rsidR="002F5FD7" w:rsidRPr="00C31B54" w:rsidRDefault="00E44F73" w:rsidP="002F5FD7">
      <w:pPr>
        <w:pStyle w:val="AralkYok"/>
      </w:pPr>
      <w:r>
        <w:t xml:space="preserve">       4-Ermeniler</w:t>
      </w:r>
      <w:r w:rsidR="002F5FD7" w:rsidRPr="00C31B54">
        <w:t xml:space="preserve">            (……)Adana, Antep, Urfa ve  Maraş’ı,</w:t>
      </w:r>
    </w:p>
    <w:p w:rsidR="002711DC" w:rsidRPr="00757388" w:rsidRDefault="002711DC" w:rsidP="002711DC">
      <w:pPr>
        <w:pStyle w:val="AralkYok"/>
        <w:jc w:val="both"/>
        <w:rPr>
          <w:b/>
          <w:color w:val="000000" w:themeColor="text1"/>
        </w:rPr>
      </w:pPr>
      <w:r w:rsidRPr="00757388">
        <w:rPr>
          <w:b/>
          <w:color w:val="000000" w:themeColor="text1"/>
        </w:rPr>
        <w:t xml:space="preserve">E- Aşağıdaki oyunlarla anlamlarını eşleştirip, karşıdakinin baş harfini noktalı yerlere yazınız. </w:t>
      </w:r>
      <w:r w:rsidR="00757388" w:rsidRPr="00757388">
        <w:rPr>
          <w:b/>
          <w:color w:val="000000" w:themeColor="text1"/>
        </w:rPr>
        <w:t xml:space="preserve">(10 </w:t>
      </w:r>
      <w:r w:rsidRPr="00757388">
        <w:rPr>
          <w:b/>
          <w:color w:val="000000" w:themeColor="text1"/>
        </w:rPr>
        <w:t>P)</w:t>
      </w:r>
    </w:p>
    <w:p w:rsidR="002711DC" w:rsidRPr="00757388" w:rsidRDefault="002711DC" w:rsidP="002711DC">
      <w:pPr>
        <w:pStyle w:val="AralkYok1"/>
        <w:rPr>
          <w:color w:val="000000" w:themeColor="text1"/>
        </w:rPr>
      </w:pPr>
    </w:p>
    <w:tbl>
      <w:tblPr>
        <w:tblStyle w:val="TabloKlavuzu"/>
        <w:tblW w:w="10490" w:type="dxa"/>
        <w:tblLook w:val="04A0"/>
      </w:tblPr>
      <w:tblGrid>
        <w:gridCol w:w="8364"/>
        <w:gridCol w:w="2126"/>
      </w:tblGrid>
      <w:tr w:rsidR="00757388" w:rsidRPr="00757388" w:rsidTr="00757388">
        <w:tc>
          <w:tcPr>
            <w:tcW w:w="8364" w:type="dxa"/>
          </w:tcPr>
          <w:p w:rsidR="002711DC" w:rsidRPr="00757388" w:rsidRDefault="002711DC" w:rsidP="002711DC">
            <w:pPr>
              <w:pStyle w:val="AralkYok"/>
              <w:numPr>
                <w:ilvl w:val="0"/>
                <w:numId w:val="12"/>
              </w:numPr>
              <w:ind w:left="426" w:right="459"/>
              <w:jc w:val="both"/>
              <w:rPr>
                <w:color w:val="000000" w:themeColor="text1"/>
              </w:rPr>
            </w:pPr>
            <w:r w:rsidRPr="00757388">
              <w:rPr>
                <w:b/>
                <w:color w:val="000000" w:themeColor="text1"/>
              </w:rPr>
              <w:br w:type="page"/>
            </w:r>
            <w:r w:rsidRPr="00757388">
              <w:rPr>
                <w:rFonts w:cs="Calibri"/>
                <w:color w:val="000000" w:themeColor="text1"/>
              </w:rPr>
              <w:t xml:space="preserve">(……) </w:t>
            </w:r>
            <w:r w:rsidRPr="00757388">
              <w:rPr>
                <w:color w:val="000000" w:themeColor="text1"/>
              </w:rPr>
              <w:t>Bir ebe seçilir, ebe daire etrafında toplanan çocukların arkasından dolaşarak elindeki mendili gizlice bırakır ve kaçar.</w:t>
            </w:r>
          </w:p>
          <w:p w:rsidR="002711DC" w:rsidRPr="00757388" w:rsidRDefault="002711DC" w:rsidP="002711DC">
            <w:pPr>
              <w:pStyle w:val="AralkYok"/>
              <w:numPr>
                <w:ilvl w:val="0"/>
                <w:numId w:val="12"/>
              </w:numPr>
              <w:ind w:left="426" w:right="459"/>
              <w:jc w:val="both"/>
              <w:rPr>
                <w:color w:val="000000" w:themeColor="text1"/>
              </w:rPr>
            </w:pPr>
            <w:r w:rsidRPr="00757388">
              <w:rPr>
                <w:rFonts w:cs="Calibri"/>
                <w:color w:val="000000" w:themeColor="text1"/>
              </w:rPr>
              <w:t xml:space="preserve">(……) </w:t>
            </w:r>
            <w:r w:rsidRPr="00757388">
              <w:rPr>
                <w:color w:val="000000" w:themeColor="text1"/>
              </w:rPr>
              <w:t>Vücutlarına yağ sürerek birbirlerinin sırtını yere getirmeye çalışırlar.</w:t>
            </w:r>
          </w:p>
          <w:p w:rsidR="002711DC" w:rsidRPr="00757388" w:rsidRDefault="002711DC" w:rsidP="002711DC">
            <w:pPr>
              <w:pStyle w:val="AralkYok"/>
              <w:numPr>
                <w:ilvl w:val="0"/>
                <w:numId w:val="12"/>
              </w:numPr>
              <w:ind w:left="426" w:right="459"/>
              <w:jc w:val="both"/>
              <w:rPr>
                <w:color w:val="000000" w:themeColor="text1"/>
              </w:rPr>
            </w:pPr>
            <w:r w:rsidRPr="00757388">
              <w:rPr>
                <w:rFonts w:cs="Calibri"/>
                <w:color w:val="000000" w:themeColor="text1"/>
              </w:rPr>
              <w:t xml:space="preserve">(……) </w:t>
            </w:r>
            <w:r w:rsidRPr="00757388">
              <w:rPr>
                <w:color w:val="000000" w:themeColor="text1"/>
              </w:rPr>
              <w:t>At üzerinde iki ayrı takımla oynanır. Oyuncular at üzerinde koşturup birbirine değnek isabet ettirmeye çalışırlar.</w:t>
            </w:r>
          </w:p>
          <w:p w:rsidR="002711DC" w:rsidRPr="00757388" w:rsidRDefault="002711DC" w:rsidP="002711DC">
            <w:pPr>
              <w:pStyle w:val="AralkYok"/>
              <w:numPr>
                <w:ilvl w:val="0"/>
                <w:numId w:val="12"/>
              </w:numPr>
              <w:ind w:left="426" w:right="459"/>
              <w:jc w:val="both"/>
              <w:rPr>
                <w:color w:val="000000" w:themeColor="text1"/>
              </w:rPr>
            </w:pPr>
            <w:r w:rsidRPr="00757388">
              <w:rPr>
                <w:rFonts w:cs="Calibri"/>
                <w:color w:val="000000" w:themeColor="text1"/>
              </w:rPr>
              <w:t xml:space="preserve">(……) </w:t>
            </w:r>
            <w:r w:rsidRPr="00757388">
              <w:rPr>
                <w:color w:val="000000" w:themeColor="text1"/>
              </w:rPr>
              <w:t>Kalın, uzun sopa ile ince, kısa sopaya vurarak oynanılan oyundur.</w:t>
            </w:r>
          </w:p>
        </w:tc>
        <w:tc>
          <w:tcPr>
            <w:tcW w:w="2126" w:type="dxa"/>
          </w:tcPr>
          <w:p w:rsidR="002711DC" w:rsidRPr="00757388" w:rsidRDefault="002711DC" w:rsidP="002711DC">
            <w:pPr>
              <w:pStyle w:val="AralkYok"/>
              <w:numPr>
                <w:ilvl w:val="0"/>
                <w:numId w:val="13"/>
              </w:numPr>
              <w:ind w:left="459"/>
              <w:jc w:val="both"/>
              <w:rPr>
                <w:color w:val="000000" w:themeColor="text1"/>
              </w:rPr>
            </w:pPr>
            <w:r w:rsidRPr="00757388">
              <w:rPr>
                <w:color w:val="000000" w:themeColor="text1"/>
              </w:rPr>
              <w:t>ÇELİK ÇOMAK</w:t>
            </w:r>
          </w:p>
          <w:p w:rsidR="002711DC" w:rsidRPr="00757388" w:rsidRDefault="002711DC" w:rsidP="002711DC">
            <w:pPr>
              <w:pStyle w:val="AralkYok"/>
              <w:numPr>
                <w:ilvl w:val="0"/>
                <w:numId w:val="13"/>
              </w:numPr>
              <w:ind w:left="459"/>
              <w:jc w:val="both"/>
              <w:rPr>
                <w:color w:val="000000" w:themeColor="text1"/>
              </w:rPr>
            </w:pPr>
            <w:r w:rsidRPr="00757388">
              <w:rPr>
                <w:color w:val="000000" w:themeColor="text1"/>
              </w:rPr>
              <w:t>YAĞLI GÜREŞ</w:t>
            </w:r>
          </w:p>
          <w:p w:rsidR="002711DC" w:rsidRPr="00757388" w:rsidRDefault="002711DC" w:rsidP="002711DC">
            <w:pPr>
              <w:pStyle w:val="AralkYok"/>
              <w:numPr>
                <w:ilvl w:val="0"/>
                <w:numId w:val="13"/>
              </w:numPr>
              <w:ind w:left="459"/>
              <w:jc w:val="both"/>
              <w:rPr>
                <w:color w:val="000000" w:themeColor="text1"/>
              </w:rPr>
            </w:pPr>
            <w:r w:rsidRPr="00757388">
              <w:rPr>
                <w:color w:val="000000" w:themeColor="text1"/>
              </w:rPr>
              <w:t>YAĞ SATARIM BAL SATARIM</w:t>
            </w:r>
          </w:p>
          <w:p w:rsidR="002711DC" w:rsidRPr="00757388" w:rsidRDefault="002711DC" w:rsidP="002711DC">
            <w:pPr>
              <w:pStyle w:val="AralkYok"/>
              <w:numPr>
                <w:ilvl w:val="0"/>
                <w:numId w:val="13"/>
              </w:numPr>
              <w:ind w:left="459"/>
              <w:jc w:val="both"/>
              <w:rPr>
                <w:color w:val="000000" w:themeColor="text1"/>
              </w:rPr>
            </w:pPr>
            <w:r w:rsidRPr="00757388">
              <w:rPr>
                <w:color w:val="000000" w:themeColor="text1"/>
              </w:rPr>
              <w:t>CİRİT</w:t>
            </w:r>
          </w:p>
        </w:tc>
      </w:tr>
    </w:tbl>
    <w:p w:rsidR="002711DC" w:rsidRPr="00757388" w:rsidRDefault="002711DC" w:rsidP="002711DC">
      <w:pPr>
        <w:pStyle w:val="AralkYok"/>
        <w:rPr>
          <w:b/>
          <w:color w:val="000000" w:themeColor="text1"/>
        </w:rPr>
      </w:pPr>
      <w:r w:rsidRPr="00757388">
        <w:rPr>
          <w:b/>
          <w:color w:val="000000" w:themeColor="text1"/>
        </w:rPr>
        <w:t>F- Aşağıdaki olaylarla tarihleri eşleştirip, karşıdakinin baş harfini noktalı yerlere yazınız. (5x2=10 P)</w:t>
      </w:r>
    </w:p>
    <w:tbl>
      <w:tblPr>
        <w:tblStyle w:val="TabloKlavuzu"/>
        <w:tblW w:w="0" w:type="auto"/>
        <w:tblLook w:val="04A0"/>
      </w:tblPr>
      <w:tblGrid>
        <w:gridCol w:w="4561"/>
        <w:gridCol w:w="5719"/>
      </w:tblGrid>
      <w:tr w:rsidR="00757388" w:rsidRPr="00757388" w:rsidTr="00757388">
        <w:tc>
          <w:tcPr>
            <w:tcW w:w="4561" w:type="dxa"/>
          </w:tcPr>
          <w:p w:rsidR="002711DC" w:rsidRPr="00757388" w:rsidRDefault="002711DC" w:rsidP="002711DC">
            <w:pPr>
              <w:pStyle w:val="AralkYok"/>
              <w:numPr>
                <w:ilvl w:val="0"/>
                <w:numId w:val="14"/>
              </w:numPr>
              <w:rPr>
                <w:rFonts w:cs="Calibri"/>
                <w:color w:val="000000" w:themeColor="text1"/>
              </w:rPr>
            </w:pPr>
            <w:r w:rsidRPr="00757388">
              <w:rPr>
                <w:rFonts w:cs="Calibri"/>
                <w:color w:val="000000" w:themeColor="text1"/>
              </w:rPr>
              <w:t>(……) Atatürk’ün Samsun’a çıkışı.</w:t>
            </w:r>
          </w:p>
          <w:p w:rsidR="002711DC" w:rsidRPr="00757388" w:rsidRDefault="002711DC" w:rsidP="002711DC">
            <w:pPr>
              <w:pStyle w:val="AralkYok"/>
              <w:numPr>
                <w:ilvl w:val="0"/>
                <w:numId w:val="14"/>
              </w:numPr>
              <w:rPr>
                <w:rFonts w:cs="Calibri"/>
                <w:color w:val="000000" w:themeColor="text1"/>
              </w:rPr>
            </w:pPr>
            <w:r w:rsidRPr="00757388">
              <w:rPr>
                <w:rFonts w:cs="Calibri"/>
                <w:color w:val="000000" w:themeColor="text1"/>
              </w:rPr>
              <w:t>(……) TBMM’nin açılışı.</w:t>
            </w:r>
          </w:p>
          <w:p w:rsidR="002711DC" w:rsidRPr="00757388" w:rsidRDefault="002711DC" w:rsidP="002711DC">
            <w:pPr>
              <w:pStyle w:val="AralkYok"/>
              <w:numPr>
                <w:ilvl w:val="0"/>
                <w:numId w:val="14"/>
              </w:numPr>
              <w:rPr>
                <w:rFonts w:cs="Calibri"/>
                <w:color w:val="000000" w:themeColor="text1"/>
              </w:rPr>
            </w:pPr>
            <w:r w:rsidRPr="00757388">
              <w:rPr>
                <w:rFonts w:cs="Calibri"/>
                <w:color w:val="000000" w:themeColor="text1"/>
              </w:rPr>
              <w:t>(……) Lozan Barış Antlaşması</w:t>
            </w:r>
          </w:p>
          <w:p w:rsidR="002711DC" w:rsidRPr="00757388" w:rsidRDefault="002711DC" w:rsidP="002711DC">
            <w:pPr>
              <w:pStyle w:val="AralkYok"/>
              <w:numPr>
                <w:ilvl w:val="0"/>
                <w:numId w:val="14"/>
              </w:numPr>
              <w:rPr>
                <w:rFonts w:cs="Calibri"/>
                <w:color w:val="000000" w:themeColor="text1"/>
              </w:rPr>
            </w:pPr>
            <w:r w:rsidRPr="00757388">
              <w:rPr>
                <w:rFonts w:cs="Calibri"/>
                <w:color w:val="000000" w:themeColor="text1"/>
              </w:rPr>
              <w:t>(……) Atatürk’ ün ölümü.</w:t>
            </w:r>
          </w:p>
          <w:p w:rsidR="002711DC" w:rsidRPr="00757388" w:rsidRDefault="002711DC" w:rsidP="002711DC">
            <w:pPr>
              <w:pStyle w:val="AralkYok"/>
              <w:numPr>
                <w:ilvl w:val="0"/>
                <w:numId w:val="14"/>
              </w:numPr>
              <w:rPr>
                <w:rFonts w:cs="Calibri"/>
                <w:color w:val="000000" w:themeColor="text1"/>
              </w:rPr>
            </w:pPr>
            <w:r w:rsidRPr="00757388">
              <w:rPr>
                <w:rFonts w:cs="Calibri"/>
                <w:color w:val="000000" w:themeColor="text1"/>
              </w:rPr>
              <w:t>(……) Çanakkale Zaferi.</w:t>
            </w:r>
          </w:p>
        </w:tc>
        <w:tc>
          <w:tcPr>
            <w:tcW w:w="5719" w:type="dxa"/>
          </w:tcPr>
          <w:p w:rsidR="002711DC" w:rsidRPr="00757388" w:rsidRDefault="002711DC" w:rsidP="002711DC">
            <w:pPr>
              <w:pStyle w:val="AralkYok"/>
              <w:numPr>
                <w:ilvl w:val="0"/>
                <w:numId w:val="15"/>
              </w:numPr>
              <w:rPr>
                <w:rFonts w:cs="Calibri"/>
                <w:color w:val="000000" w:themeColor="text1"/>
              </w:rPr>
            </w:pPr>
            <w:r w:rsidRPr="00757388">
              <w:rPr>
                <w:rFonts w:cs="Calibri"/>
                <w:color w:val="000000" w:themeColor="text1"/>
              </w:rPr>
              <w:t>23 Nisan 1920</w:t>
            </w:r>
          </w:p>
          <w:p w:rsidR="002711DC" w:rsidRPr="00757388" w:rsidRDefault="002711DC" w:rsidP="002711DC">
            <w:pPr>
              <w:pStyle w:val="AralkYok"/>
              <w:numPr>
                <w:ilvl w:val="0"/>
                <w:numId w:val="15"/>
              </w:numPr>
              <w:rPr>
                <w:rFonts w:cs="Calibri"/>
                <w:color w:val="000000" w:themeColor="text1"/>
              </w:rPr>
            </w:pPr>
            <w:r w:rsidRPr="00757388">
              <w:rPr>
                <w:rFonts w:cs="Calibri"/>
                <w:color w:val="000000" w:themeColor="text1"/>
              </w:rPr>
              <w:t>10 Kasım 1938</w:t>
            </w:r>
          </w:p>
          <w:p w:rsidR="002711DC" w:rsidRPr="00757388" w:rsidRDefault="002711DC" w:rsidP="002711DC">
            <w:pPr>
              <w:pStyle w:val="AralkYok"/>
              <w:numPr>
                <w:ilvl w:val="0"/>
                <w:numId w:val="15"/>
              </w:numPr>
              <w:rPr>
                <w:rFonts w:cs="Calibri"/>
                <w:color w:val="000000" w:themeColor="text1"/>
              </w:rPr>
            </w:pPr>
            <w:r w:rsidRPr="00757388">
              <w:rPr>
                <w:rFonts w:cs="Calibri"/>
                <w:color w:val="000000" w:themeColor="text1"/>
              </w:rPr>
              <w:t>19 Mayıs 1919</w:t>
            </w:r>
          </w:p>
          <w:p w:rsidR="002711DC" w:rsidRPr="00757388" w:rsidRDefault="002711DC" w:rsidP="002711DC">
            <w:pPr>
              <w:pStyle w:val="AralkYok"/>
              <w:numPr>
                <w:ilvl w:val="0"/>
                <w:numId w:val="15"/>
              </w:numPr>
              <w:rPr>
                <w:rFonts w:cs="Calibri"/>
                <w:color w:val="000000" w:themeColor="text1"/>
              </w:rPr>
            </w:pPr>
            <w:r w:rsidRPr="00757388">
              <w:rPr>
                <w:rFonts w:cs="Calibri"/>
                <w:color w:val="000000" w:themeColor="text1"/>
              </w:rPr>
              <w:t>18 Mart 1915</w:t>
            </w:r>
          </w:p>
          <w:p w:rsidR="002711DC" w:rsidRPr="00757388" w:rsidRDefault="002711DC" w:rsidP="002711DC">
            <w:pPr>
              <w:pStyle w:val="AralkYok"/>
              <w:numPr>
                <w:ilvl w:val="0"/>
                <w:numId w:val="15"/>
              </w:numPr>
              <w:rPr>
                <w:rFonts w:cs="Calibri"/>
                <w:color w:val="000000" w:themeColor="text1"/>
              </w:rPr>
            </w:pPr>
            <w:r w:rsidRPr="00757388">
              <w:rPr>
                <w:rFonts w:cs="Calibri"/>
                <w:color w:val="000000" w:themeColor="text1"/>
              </w:rPr>
              <w:t>24 Temmuz 1923</w:t>
            </w:r>
          </w:p>
        </w:tc>
      </w:tr>
    </w:tbl>
    <w:p w:rsidR="002711DC" w:rsidRDefault="002711DC" w:rsidP="004B5737">
      <w:pPr>
        <w:pStyle w:val="AralkYok"/>
        <w:rPr>
          <w:rFonts w:cstheme="minorHAnsi"/>
          <w:b/>
          <w:bCs/>
          <w:u w:val="single"/>
        </w:rPr>
      </w:pPr>
    </w:p>
    <w:p w:rsidR="00741B4A" w:rsidRDefault="00631E40" w:rsidP="004B5737">
      <w:pPr>
        <w:pStyle w:val="AralkYok"/>
        <w:rPr>
          <w:rFonts w:cstheme="minorHAnsi"/>
          <w:b/>
          <w:bCs/>
          <w:u w:val="single"/>
        </w:rPr>
        <w:sectPr w:rsidR="00741B4A" w:rsidSect="00C31B54">
          <w:pgSz w:w="11226" w:h="15940"/>
          <w:pgMar w:top="284" w:right="453" w:bottom="0" w:left="709" w:header="708" w:footer="708" w:gutter="0"/>
          <w:cols w:space="708"/>
          <w:noEndnote/>
        </w:sectPr>
      </w:pPr>
      <w:r>
        <w:rPr>
          <w:rFonts w:cstheme="minorHAnsi"/>
          <w:b/>
          <w:bCs/>
          <w:u w:val="single"/>
        </w:rPr>
        <w:lastRenderedPageBreak/>
        <w:t xml:space="preserve"> </w:t>
      </w:r>
    </w:p>
    <w:p w:rsidR="00966B93" w:rsidRDefault="00741B4A" w:rsidP="004B5737">
      <w:pPr>
        <w:pStyle w:val="AralkYok"/>
        <w:rPr>
          <w:rFonts w:cstheme="minorHAnsi"/>
          <w:b/>
          <w:bCs/>
          <w:u w:val="single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3445510</wp:posOffset>
            </wp:positionH>
            <wp:positionV relativeFrom="paragraph">
              <wp:posOffset>20321</wp:posOffset>
            </wp:positionV>
            <wp:extent cx="3086100" cy="1657350"/>
            <wp:effectExtent l="0" t="0" r="0" b="0"/>
            <wp:wrapNone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82CDE" w:rsidRPr="00C31B54">
        <w:rPr>
          <w:rFonts w:cstheme="minorHAnsi"/>
          <w:b/>
          <w:bCs/>
          <w:u w:val="single"/>
        </w:rPr>
        <w:t>Aş</w:t>
      </w:r>
      <w:r w:rsidR="00F14831">
        <w:rPr>
          <w:rFonts w:cstheme="minorHAnsi"/>
          <w:b/>
          <w:bCs/>
          <w:u w:val="single"/>
        </w:rPr>
        <w:t xml:space="preserve">ağıdaki soruların her biri </w:t>
      </w:r>
      <w:r w:rsidR="00757388">
        <w:rPr>
          <w:rFonts w:cstheme="minorHAnsi"/>
          <w:b/>
          <w:bCs/>
          <w:u w:val="single"/>
        </w:rPr>
        <w:t>4</w:t>
      </w:r>
      <w:r w:rsidR="00F14831">
        <w:rPr>
          <w:rFonts w:cstheme="minorHAnsi"/>
          <w:b/>
          <w:bCs/>
          <w:u w:val="single"/>
        </w:rPr>
        <w:t xml:space="preserve"> </w:t>
      </w:r>
      <w:r w:rsidR="00C82CDE" w:rsidRPr="00C31B54">
        <w:rPr>
          <w:rFonts w:cstheme="minorHAnsi"/>
          <w:b/>
          <w:bCs/>
          <w:u w:val="single"/>
        </w:rPr>
        <w:t xml:space="preserve"> puan değerindedir.</w:t>
      </w:r>
    </w:p>
    <w:p w:rsidR="00C31B54" w:rsidRPr="002F41F6" w:rsidRDefault="00C31B54" w:rsidP="004B5737">
      <w:pPr>
        <w:pStyle w:val="AralkYok"/>
        <w:rPr>
          <w:rFonts w:cstheme="minorHAnsi"/>
          <w:b/>
          <w:bCs/>
          <w:sz w:val="8"/>
          <w:szCs w:val="8"/>
          <w:u w:val="single"/>
        </w:rPr>
      </w:pPr>
    </w:p>
    <w:p w:rsidR="002711DC" w:rsidRDefault="002711DC" w:rsidP="004B5737">
      <w:pPr>
        <w:pStyle w:val="AralkYok"/>
        <w:rPr>
          <w:rFonts w:cstheme="minorHAnsi"/>
          <w:b/>
          <w:bCs/>
        </w:rPr>
        <w:sectPr w:rsidR="002711DC" w:rsidSect="00741B4A">
          <w:type w:val="continuous"/>
          <w:pgSz w:w="11226" w:h="15940"/>
          <w:pgMar w:top="284" w:right="453" w:bottom="0" w:left="709" w:header="708" w:footer="708" w:gutter="0"/>
          <w:cols w:num="2" w:space="708"/>
          <w:noEndnote/>
        </w:sectPr>
      </w:pPr>
    </w:p>
    <w:p w:rsidR="006143EE" w:rsidRDefault="006143EE" w:rsidP="004B5737">
      <w:pPr>
        <w:pStyle w:val="AralkYok"/>
        <w:rPr>
          <w:rFonts w:cstheme="minorHAnsi"/>
        </w:rPr>
      </w:pPr>
      <w:r>
        <w:rPr>
          <w:rFonts w:cstheme="minorHAnsi"/>
          <w:b/>
          <w:bCs/>
        </w:rPr>
        <w:lastRenderedPageBreak/>
        <w:t xml:space="preserve">  </w:t>
      </w:r>
      <w:r w:rsidR="00E40F82"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 xml:space="preserve">  </w:t>
      </w:r>
      <w:r w:rsidR="00C82CDE" w:rsidRPr="00C31B54">
        <w:rPr>
          <w:rFonts w:cstheme="minorHAnsi"/>
          <w:b/>
          <w:bCs/>
        </w:rPr>
        <w:t>“</w:t>
      </w:r>
      <w:r w:rsidR="002F5FD7" w:rsidRPr="00C31B54">
        <w:rPr>
          <w:rFonts w:cstheme="minorHAnsi"/>
          <w:b/>
          <w:bCs/>
        </w:rPr>
        <w:t xml:space="preserve"> </w:t>
      </w:r>
      <w:r w:rsidR="004B5737" w:rsidRPr="00C31B54">
        <w:rPr>
          <w:rFonts w:cstheme="minorHAnsi"/>
          <w:b/>
          <w:bCs/>
        </w:rPr>
        <w:t xml:space="preserve"> </w:t>
      </w:r>
      <w:r w:rsidR="004B5737" w:rsidRPr="00C31B54">
        <w:rPr>
          <w:rFonts w:cstheme="minorHAnsi"/>
        </w:rPr>
        <w:t>Atalarımızdan kalan camiler, hanlar, hamamlar,</w:t>
      </w:r>
      <w:r w:rsidR="006538E2" w:rsidRPr="00C31B54">
        <w:rPr>
          <w:rFonts w:cstheme="minorHAnsi"/>
        </w:rPr>
        <w:t xml:space="preserve"> </w:t>
      </w:r>
      <w:r w:rsidR="004B5737" w:rsidRPr="00C31B54">
        <w:rPr>
          <w:rFonts w:cstheme="minorHAnsi"/>
        </w:rPr>
        <w:t>köprüler, medreseler millî kültürümüzü</w:t>
      </w:r>
      <w:r w:rsidR="00E44F73">
        <w:rPr>
          <w:rFonts w:cstheme="minorHAnsi"/>
        </w:rPr>
        <w:t xml:space="preserve"> </w:t>
      </w:r>
      <w:r w:rsidR="004B5737" w:rsidRPr="00C31B54">
        <w:rPr>
          <w:rFonts w:cstheme="minorHAnsi"/>
        </w:rPr>
        <w:t xml:space="preserve">oluşturan </w:t>
      </w:r>
    </w:p>
    <w:p w:rsidR="004B5737" w:rsidRPr="00C31B54" w:rsidRDefault="006143EE" w:rsidP="004B5737">
      <w:pPr>
        <w:pStyle w:val="AralkYok"/>
        <w:rPr>
          <w:rFonts w:cstheme="minorHAnsi"/>
        </w:rPr>
      </w:pPr>
      <w:r>
        <w:rPr>
          <w:rFonts w:cstheme="minorHAnsi"/>
        </w:rPr>
        <w:t xml:space="preserve">   </w:t>
      </w:r>
      <w:r w:rsidR="00E40F82">
        <w:rPr>
          <w:rFonts w:cstheme="minorHAnsi"/>
        </w:rPr>
        <w:t xml:space="preserve"> </w:t>
      </w:r>
      <w:r>
        <w:rPr>
          <w:rFonts w:cstheme="minorHAnsi"/>
        </w:rPr>
        <w:t xml:space="preserve">   </w:t>
      </w:r>
      <w:r w:rsidR="004B5737" w:rsidRPr="00C31B54">
        <w:rPr>
          <w:rFonts w:cstheme="minorHAnsi"/>
        </w:rPr>
        <w:t>ögelerdendir.</w:t>
      </w:r>
      <w:r w:rsidR="00C82CDE" w:rsidRPr="00C31B54">
        <w:rPr>
          <w:rFonts w:cstheme="minorHAnsi"/>
        </w:rPr>
        <w:t>”</w:t>
      </w:r>
    </w:p>
    <w:p w:rsidR="004B5737" w:rsidRPr="00C31B54" w:rsidRDefault="00C82CDE" w:rsidP="004B5737">
      <w:pPr>
        <w:pStyle w:val="AralkYok"/>
        <w:rPr>
          <w:rFonts w:cstheme="minorHAnsi"/>
          <w:b/>
          <w:bCs/>
        </w:rPr>
      </w:pPr>
      <w:r w:rsidRPr="00C31B54">
        <w:rPr>
          <w:rFonts w:cstheme="minorHAnsi"/>
          <w:b/>
          <w:bCs/>
        </w:rPr>
        <w:t xml:space="preserve">1) </w:t>
      </w:r>
      <w:r w:rsidR="004B5737" w:rsidRPr="00C31B54">
        <w:rPr>
          <w:rFonts w:cstheme="minorHAnsi"/>
          <w:b/>
          <w:bCs/>
        </w:rPr>
        <w:t>Yukarıda örnekleri verilen kültürel unsur aşağıdakilerden hangisidir?</w:t>
      </w:r>
    </w:p>
    <w:p w:rsidR="002711DC" w:rsidRPr="002711DC" w:rsidRDefault="002711DC" w:rsidP="004B5737">
      <w:pPr>
        <w:pStyle w:val="AralkYok"/>
        <w:rPr>
          <w:rFonts w:cstheme="minorHAnsi"/>
          <w:sz w:val="12"/>
          <w:szCs w:val="12"/>
        </w:rPr>
      </w:pPr>
    </w:p>
    <w:p w:rsidR="002711DC" w:rsidRDefault="004B5737" w:rsidP="004B5737">
      <w:pPr>
        <w:pStyle w:val="AralkYok"/>
        <w:rPr>
          <w:rFonts w:cstheme="minorHAnsi"/>
        </w:rPr>
      </w:pPr>
      <w:r w:rsidRPr="00C31B54">
        <w:rPr>
          <w:rFonts w:cstheme="minorHAnsi"/>
        </w:rPr>
        <w:t>A) El sanatları</w:t>
      </w:r>
      <w:r w:rsidR="00F371E0" w:rsidRPr="00C31B54">
        <w:rPr>
          <w:rFonts w:cstheme="minorHAnsi"/>
        </w:rPr>
        <w:t xml:space="preserve">   </w:t>
      </w:r>
      <w:r w:rsidR="00C31B54">
        <w:rPr>
          <w:rFonts w:cstheme="minorHAnsi"/>
        </w:rPr>
        <w:t xml:space="preserve">  </w:t>
      </w:r>
      <w:r w:rsidR="00F371E0" w:rsidRPr="00C31B54">
        <w:rPr>
          <w:rFonts w:cstheme="minorHAnsi"/>
        </w:rPr>
        <w:t xml:space="preserve">   </w:t>
      </w:r>
      <w:r w:rsidR="002711DC">
        <w:rPr>
          <w:rFonts w:cstheme="minorHAnsi"/>
        </w:rPr>
        <w:t xml:space="preserve">          </w:t>
      </w:r>
      <w:r w:rsidR="00F371E0" w:rsidRPr="00C31B54">
        <w:rPr>
          <w:rFonts w:cstheme="minorHAnsi"/>
        </w:rPr>
        <w:t xml:space="preserve"> </w:t>
      </w:r>
      <w:r w:rsidRPr="00C31B54">
        <w:rPr>
          <w:rFonts w:cstheme="minorHAnsi"/>
        </w:rPr>
        <w:t>B) Halk oyunları</w:t>
      </w:r>
      <w:r w:rsidR="00F371E0" w:rsidRPr="00C31B54">
        <w:rPr>
          <w:rFonts w:cstheme="minorHAnsi"/>
        </w:rPr>
        <w:t xml:space="preserve">   </w:t>
      </w:r>
      <w:r w:rsidR="00C31B54">
        <w:rPr>
          <w:rFonts w:cstheme="minorHAnsi"/>
        </w:rPr>
        <w:t xml:space="preserve">     </w:t>
      </w:r>
      <w:r w:rsidR="00F371E0" w:rsidRPr="00C31B54">
        <w:rPr>
          <w:rFonts w:cstheme="minorHAnsi"/>
        </w:rPr>
        <w:t xml:space="preserve">     </w:t>
      </w:r>
    </w:p>
    <w:p w:rsidR="004B5737" w:rsidRPr="00C31B54" w:rsidRDefault="004B5737" w:rsidP="004B5737">
      <w:pPr>
        <w:pStyle w:val="AralkYok"/>
        <w:rPr>
          <w:rFonts w:cstheme="minorHAnsi"/>
        </w:rPr>
      </w:pPr>
      <w:r w:rsidRPr="00C31B54">
        <w:rPr>
          <w:rFonts w:cstheme="minorHAnsi"/>
        </w:rPr>
        <w:t>C) Mimari eserler</w:t>
      </w:r>
      <w:r w:rsidR="00F371E0" w:rsidRPr="00C31B54">
        <w:rPr>
          <w:rFonts w:cstheme="minorHAnsi"/>
        </w:rPr>
        <w:t xml:space="preserve">  </w:t>
      </w:r>
      <w:r w:rsidR="00C31B54">
        <w:rPr>
          <w:rFonts w:cstheme="minorHAnsi"/>
        </w:rPr>
        <w:t xml:space="preserve">     </w:t>
      </w:r>
      <w:r w:rsidR="00F371E0" w:rsidRPr="00C31B54">
        <w:rPr>
          <w:rFonts w:cstheme="minorHAnsi"/>
        </w:rPr>
        <w:t xml:space="preserve">    </w:t>
      </w:r>
      <w:r w:rsidRPr="00C31B54">
        <w:rPr>
          <w:rFonts w:cstheme="minorHAnsi"/>
        </w:rPr>
        <w:t>D) Tören ve kutlamalar</w:t>
      </w:r>
    </w:p>
    <w:p w:rsidR="004B5737" w:rsidRPr="00C31B54" w:rsidRDefault="004B5737" w:rsidP="00C82CDE">
      <w:pPr>
        <w:pStyle w:val="AralkYok"/>
      </w:pPr>
    </w:p>
    <w:p w:rsidR="004B5737" w:rsidRPr="00C31B54" w:rsidRDefault="00926F81" w:rsidP="004B5737">
      <w:pPr>
        <w:pStyle w:val="AralkYok"/>
        <w:rPr>
          <w:rFonts w:cstheme="minorHAnsi"/>
          <w:b/>
          <w:bCs/>
        </w:rPr>
      </w:pPr>
      <w:r w:rsidRPr="00C31B54">
        <w:rPr>
          <w:rFonts w:cstheme="minorHAnsi"/>
          <w:b/>
          <w:bCs/>
        </w:rPr>
        <w:t>2</w:t>
      </w:r>
      <w:r w:rsidR="002F5FD7" w:rsidRPr="00C31B54">
        <w:rPr>
          <w:rFonts w:cstheme="minorHAnsi"/>
          <w:b/>
          <w:bCs/>
        </w:rPr>
        <w:t>)</w:t>
      </w:r>
      <w:r w:rsidR="004B5737" w:rsidRPr="00C31B54">
        <w:rPr>
          <w:rFonts w:cstheme="minorHAnsi"/>
          <w:b/>
          <w:bCs/>
        </w:rPr>
        <w:t xml:space="preserve"> Millî Mücadele’de milletimizin başarılı olmasının sebebi aşağıdakilerden hangisidir?</w:t>
      </w:r>
    </w:p>
    <w:p w:rsidR="002711DC" w:rsidRPr="002711DC" w:rsidRDefault="006143EE" w:rsidP="004B5737">
      <w:pPr>
        <w:pStyle w:val="AralkYok"/>
        <w:rPr>
          <w:rFonts w:cstheme="minorHAnsi"/>
          <w:sz w:val="10"/>
          <w:szCs w:val="10"/>
        </w:rPr>
      </w:pPr>
      <w:r w:rsidRPr="002711DC">
        <w:rPr>
          <w:rFonts w:cstheme="minorHAnsi"/>
          <w:sz w:val="10"/>
          <w:szCs w:val="10"/>
        </w:rPr>
        <w:t xml:space="preserve">     </w:t>
      </w:r>
    </w:p>
    <w:p w:rsidR="002711DC" w:rsidRDefault="004B5737" w:rsidP="004B5737">
      <w:pPr>
        <w:pStyle w:val="AralkYok"/>
        <w:rPr>
          <w:rFonts w:cstheme="minorHAnsi"/>
        </w:rPr>
      </w:pPr>
      <w:r w:rsidRPr="00C31B54">
        <w:rPr>
          <w:rFonts w:cstheme="minorHAnsi"/>
        </w:rPr>
        <w:t>A) Silah ve cephanesinin fazla olması</w:t>
      </w:r>
      <w:r w:rsidR="00F371E0" w:rsidRPr="00C31B54">
        <w:rPr>
          <w:rFonts w:cstheme="minorHAnsi"/>
        </w:rPr>
        <w:t xml:space="preserve">                 </w:t>
      </w:r>
      <w:r w:rsidR="002F41F6">
        <w:rPr>
          <w:rFonts w:cstheme="minorHAnsi"/>
        </w:rPr>
        <w:t xml:space="preserve">         </w:t>
      </w:r>
      <w:r w:rsidR="00F371E0" w:rsidRPr="00C31B54">
        <w:rPr>
          <w:rFonts w:cstheme="minorHAnsi"/>
        </w:rPr>
        <w:t xml:space="preserve">   </w:t>
      </w:r>
      <w:r w:rsidR="00C31B54">
        <w:rPr>
          <w:rFonts w:cstheme="minorHAnsi"/>
        </w:rPr>
        <w:t xml:space="preserve">   </w:t>
      </w:r>
      <w:r w:rsidR="00F371E0" w:rsidRPr="00C31B54">
        <w:rPr>
          <w:rFonts w:cstheme="minorHAnsi"/>
        </w:rPr>
        <w:t xml:space="preserve"> </w:t>
      </w:r>
      <w:r w:rsidRPr="00C31B54">
        <w:rPr>
          <w:rFonts w:cstheme="minorHAnsi"/>
        </w:rPr>
        <w:t>B) Düşman ordusunun sayıca az olması</w:t>
      </w:r>
    </w:p>
    <w:p w:rsidR="004B5737" w:rsidRPr="00C31B54" w:rsidRDefault="004B5737" w:rsidP="004B5737">
      <w:pPr>
        <w:pStyle w:val="AralkYok"/>
        <w:rPr>
          <w:rFonts w:cstheme="minorHAnsi"/>
        </w:rPr>
      </w:pPr>
      <w:r w:rsidRPr="00C31B54">
        <w:rPr>
          <w:rFonts w:cstheme="minorHAnsi"/>
        </w:rPr>
        <w:t>C) Bağımsızlığını koruma konusunda kararlılığı</w:t>
      </w:r>
      <w:r w:rsidR="00F371E0" w:rsidRPr="00C31B54">
        <w:rPr>
          <w:rFonts w:cstheme="minorHAnsi"/>
        </w:rPr>
        <w:t xml:space="preserve">  </w:t>
      </w:r>
      <w:r w:rsidR="00C31B54">
        <w:rPr>
          <w:rFonts w:cstheme="minorHAnsi"/>
        </w:rPr>
        <w:t xml:space="preserve">   </w:t>
      </w:r>
      <w:r w:rsidR="002F41F6">
        <w:rPr>
          <w:rFonts w:cstheme="minorHAnsi"/>
        </w:rPr>
        <w:t xml:space="preserve">        </w:t>
      </w:r>
      <w:r w:rsidR="00C31B54">
        <w:rPr>
          <w:rFonts w:cstheme="minorHAnsi"/>
        </w:rPr>
        <w:t xml:space="preserve"> </w:t>
      </w:r>
      <w:r w:rsidR="00F371E0" w:rsidRPr="00C31B54">
        <w:rPr>
          <w:rFonts w:cstheme="minorHAnsi"/>
        </w:rPr>
        <w:t xml:space="preserve">  </w:t>
      </w:r>
      <w:r w:rsidRPr="00C31B54">
        <w:rPr>
          <w:rFonts w:cstheme="minorHAnsi"/>
        </w:rPr>
        <w:t>D) Komşu devletlerin askerlerinin yardım etmesi</w:t>
      </w:r>
    </w:p>
    <w:p w:rsidR="00720E5D" w:rsidRPr="002711DC" w:rsidRDefault="00720E5D" w:rsidP="002711DC">
      <w:pPr>
        <w:spacing w:after="0"/>
        <w:rPr>
          <w:rFonts w:cs="Tahoma"/>
        </w:rPr>
      </w:pPr>
    </w:p>
    <w:p w:rsidR="00F1161C" w:rsidRDefault="006143EE" w:rsidP="00F1161C">
      <w:pPr>
        <w:pStyle w:val="AralkYok"/>
      </w:pPr>
      <w:r w:rsidRPr="00F1161C">
        <w:t xml:space="preserve"> </w:t>
      </w:r>
      <w:r w:rsidR="002F5FD7" w:rsidRPr="00F1161C">
        <w:t xml:space="preserve"> </w:t>
      </w:r>
      <w:r w:rsidRPr="00F1161C">
        <w:t xml:space="preserve">  </w:t>
      </w:r>
      <w:r w:rsidR="008E741C">
        <w:t>“</w:t>
      </w:r>
      <w:r w:rsidR="00F1161C">
        <w:t>B</w:t>
      </w:r>
      <w:r w:rsidR="00F1161C" w:rsidRPr="00F1161C">
        <w:t>ebeği</w:t>
      </w:r>
      <w:r w:rsidR="00F1161C">
        <w:t xml:space="preserve"> </w:t>
      </w:r>
      <w:r w:rsidR="00F1161C" w:rsidRPr="00F1161C">
        <w:t>ile Kastamonu İnebolu’dan</w:t>
      </w:r>
      <w:r w:rsidR="00F1161C">
        <w:t xml:space="preserve"> </w:t>
      </w:r>
      <w:r w:rsidR="00F1161C" w:rsidRPr="00F1161C">
        <w:t>Ankara’ya mermi taşıyordu. Kar</w:t>
      </w:r>
      <w:r w:rsidR="00F1161C">
        <w:t xml:space="preserve"> </w:t>
      </w:r>
      <w:r w:rsidR="00F1161C" w:rsidRPr="00F1161C">
        <w:t>bastırmış ve bebeğini mermilerin</w:t>
      </w:r>
      <w:r w:rsidR="00F1161C">
        <w:t xml:space="preserve"> </w:t>
      </w:r>
      <w:r w:rsidR="00F1161C" w:rsidRPr="00F1161C">
        <w:t>arasına koyarak üstlerini örtmüştü.</w:t>
      </w:r>
      <w:r w:rsidR="00F1161C">
        <w:t xml:space="preserve"> </w:t>
      </w:r>
      <w:r w:rsidR="00F1161C" w:rsidRPr="00F1161C">
        <w:t>Ancak tipi bastırmış ve kafileden kopmuştu. Askerler bebek sesini duyup yetiştiklerinde</w:t>
      </w:r>
      <w:r w:rsidR="00F1161C">
        <w:t>, bebeğin annesi ………………………….</w:t>
      </w:r>
      <w:r w:rsidR="00F1161C" w:rsidRPr="00F1161C">
        <w:t xml:space="preserve"> donarak şehit düşmüştü. Bebek yaşıyordu ve cephane de askere ulaştırılmıştı. </w:t>
      </w:r>
      <w:r w:rsidR="008E741C">
        <w:t>“</w:t>
      </w:r>
    </w:p>
    <w:p w:rsidR="00F1161C" w:rsidRDefault="00741B4A" w:rsidP="00F1161C">
      <w:pPr>
        <w:pStyle w:val="AralkYok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3</w:t>
      </w:r>
      <w:r w:rsidR="00F1161C" w:rsidRPr="00C31B54">
        <w:rPr>
          <w:rFonts w:ascii="Calibri" w:hAnsi="Calibri" w:cs="Calibri"/>
          <w:b/>
          <w:bCs/>
        </w:rPr>
        <w:t xml:space="preserve">) Yukarıdaki cümlede </w:t>
      </w:r>
      <w:r w:rsidR="00F1161C">
        <w:rPr>
          <w:rFonts w:ascii="Calibri" w:hAnsi="Calibri" w:cs="Calibri"/>
          <w:b/>
          <w:bCs/>
        </w:rPr>
        <w:t>noktalı yere yazılması gereken K</w:t>
      </w:r>
      <w:r w:rsidR="00361329">
        <w:rPr>
          <w:rFonts w:ascii="Calibri" w:hAnsi="Calibri" w:cs="Calibri"/>
          <w:b/>
          <w:bCs/>
        </w:rPr>
        <w:t>urtuluş Savaşı kahramanımız  kim</w:t>
      </w:r>
      <w:r w:rsidR="00F1161C">
        <w:rPr>
          <w:rFonts w:ascii="Calibri" w:hAnsi="Calibri" w:cs="Calibri"/>
          <w:b/>
          <w:bCs/>
        </w:rPr>
        <w:t>dir?</w:t>
      </w:r>
    </w:p>
    <w:p w:rsidR="00F1161C" w:rsidRPr="002F41F6" w:rsidRDefault="00F1161C" w:rsidP="00F1161C">
      <w:pPr>
        <w:pStyle w:val="AralkYok"/>
        <w:rPr>
          <w:sz w:val="8"/>
          <w:szCs w:val="8"/>
        </w:rPr>
      </w:pPr>
    </w:p>
    <w:p w:rsidR="00F1161C" w:rsidRPr="00C31B54" w:rsidRDefault="00F1161C" w:rsidP="00F1161C">
      <w:pPr>
        <w:pStyle w:val="AralkYok"/>
      </w:pPr>
      <w:r>
        <w:t xml:space="preserve">  </w:t>
      </w:r>
      <w:r w:rsidRPr="00C31B54">
        <w:t xml:space="preserve">A) </w:t>
      </w:r>
      <w:r w:rsidRPr="002F5FD7">
        <w:rPr>
          <w:rFonts w:cstheme="minorHAnsi"/>
          <w:color w:val="231F20"/>
        </w:rPr>
        <w:t>Gö</w:t>
      </w:r>
      <w:r w:rsidRPr="002F5FD7">
        <w:rPr>
          <w:rFonts w:cstheme="minorHAnsi"/>
          <w:color w:val="231F20"/>
          <w:spacing w:val="-4"/>
        </w:rPr>
        <w:t>r</w:t>
      </w:r>
      <w:r w:rsidRPr="002F5FD7">
        <w:rPr>
          <w:rFonts w:cstheme="minorHAnsi"/>
          <w:color w:val="231F20"/>
        </w:rPr>
        <w:t>desli Makbule</w:t>
      </w:r>
      <w:r w:rsidRPr="00C31B54">
        <w:t xml:space="preserve"> </w:t>
      </w:r>
      <w:r>
        <w:t xml:space="preserve">   </w:t>
      </w:r>
      <w:r w:rsidR="008E741C">
        <w:t xml:space="preserve">       </w:t>
      </w:r>
      <w:r w:rsidR="002711DC">
        <w:t xml:space="preserve"> </w:t>
      </w:r>
      <w:r w:rsidR="008E741C">
        <w:t xml:space="preserve"> </w:t>
      </w:r>
      <w:r w:rsidR="002711DC">
        <w:t xml:space="preserve">    </w:t>
      </w:r>
      <w:r w:rsidRPr="00C31B54">
        <w:t xml:space="preserve">B) </w:t>
      </w:r>
      <w:r w:rsidR="002711DC">
        <w:rPr>
          <w:rFonts w:ascii="Calibri" w:hAnsi="Calibri" w:cs="Calibri"/>
          <w:sz w:val="24"/>
          <w:szCs w:val="24"/>
        </w:rPr>
        <w:t>Erzurumlu Fatma</w:t>
      </w:r>
      <w:r w:rsidR="002711DC" w:rsidRPr="00C31B54">
        <w:t xml:space="preserve">                </w:t>
      </w:r>
    </w:p>
    <w:p w:rsidR="00741B4A" w:rsidRDefault="00F1161C" w:rsidP="00741B4A">
      <w:pPr>
        <w:pStyle w:val="AralkYok"/>
      </w:pPr>
      <w:r>
        <w:t xml:space="preserve">  </w:t>
      </w:r>
      <w:r w:rsidRPr="00C31B54">
        <w:t>C)</w:t>
      </w:r>
      <w:r w:rsidR="002711DC" w:rsidRPr="002711DC">
        <w:rPr>
          <w:rFonts w:cstheme="minorHAnsi"/>
        </w:rPr>
        <w:t xml:space="preserve"> </w:t>
      </w:r>
      <w:r w:rsidR="002711DC" w:rsidRPr="002F5FD7">
        <w:rPr>
          <w:rFonts w:cstheme="minorHAnsi"/>
        </w:rPr>
        <w:t>Kastamonulu Şerife Bacı</w:t>
      </w:r>
      <w:r w:rsidRPr="00C31B54">
        <w:t xml:space="preserve"> </w:t>
      </w:r>
      <w:r w:rsidR="002711DC">
        <w:t xml:space="preserve">    </w:t>
      </w:r>
      <w:r w:rsidRPr="00C31B54">
        <w:t xml:space="preserve">D) </w:t>
      </w:r>
      <w:r w:rsidR="008E741C">
        <w:t>Nene Hatun</w:t>
      </w:r>
    </w:p>
    <w:p w:rsidR="00741B4A" w:rsidRDefault="00741B4A" w:rsidP="00741B4A">
      <w:pPr>
        <w:pStyle w:val="AralkYok"/>
        <w:rPr>
          <w:rFonts w:ascii="Calibri" w:hAnsi="Calibri" w:cs="Calibri"/>
          <w:b/>
        </w:rPr>
      </w:pPr>
    </w:p>
    <w:p w:rsidR="00F1161C" w:rsidRPr="00741B4A" w:rsidRDefault="00757388" w:rsidP="00741B4A">
      <w:pPr>
        <w:pStyle w:val="AralkYok"/>
      </w:pPr>
      <w:r>
        <w:rPr>
          <w:rFonts w:ascii="Calibri" w:hAnsi="Calibri" w:cs="Calibri"/>
          <w:b/>
        </w:rPr>
        <w:t>4</w:t>
      </w:r>
      <w:r w:rsidR="00301C75" w:rsidRPr="00741B4A">
        <w:rPr>
          <w:rFonts w:ascii="Calibri" w:hAnsi="Calibri" w:cs="Calibri"/>
          <w:b/>
        </w:rPr>
        <w:t xml:space="preserve">) </w:t>
      </w:r>
      <w:r w:rsidR="008959A1" w:rsidRPr="00741B4A">
        <w:rPr>
          <w:rFonts w:ascii="Calibri" w:hAnsi="Calibri" w:cs="Calibri"/>
          <w:b/>
        </w:rPr>
        <w:t>Yunanlıların, İzmir’i işgali sırasında Yunanlılara ilk kurşunu sıkan ve orada Yunan askerlerince şehit edilen  vatansever kahramanımız kimdir?</w:t>
      </w:r>
    </w:p>
    <w:p w:rsidR="008959A1" w:rsidRPr="00741B4A" w:rsidRDefault="008959A1" w:rsidP="008959A1">
      <w:pPr>
        <w:pStyle w:val="AralkYok"/>
      </w:pPr>
      <w:r w:rsidRPr="00741B4A">
        <w:t xml:space="preserve">     </w:t>
      </w:r>
    </w:p>
    <w:p w:rsidR="008959A1" w:rsidRPr="00741B4A" w:rsidRDefault="008959A1" w:rsidP="008959A1">
      <w:pPr>
        <w:pStyle w:val="AralkYok"/>
      </w:pPr>
      <w:r w:rsidRPr="00741B4A">
        <w:t xml:space="preserve">      A) </w:t>
      </w:r>
      <w:r w:rsidR="002711DC" w:rsidRPr="00741B4A">
        <w:t xml:space="preserve">Gazeteci Hasan Tahsin        </w:t>
      </w:r>
      <w:r w:rsidRPr="00741B4A">
        <w:t xml:space="preserve">B) </w:t>
      </w:r>
      <w:r w:rsidRPr="00741B4A">
        <w:rPr>
          <w:rFonts w:cstheme="minorHAnsi"/>
          <w:color w:val="231F20"/>
        </w:rPr>
        <w:t>Şahin B</w:t>
      </w:r>
      <w:r w:rsidRPr="00741B4A">
        <w:rPr>
          <w:rFonts w:cstheme="minorHAnsi"/>
          <w:color w:val="231F20"/>
          <w:spacing w:val="-2"/>
        </w:rPr>
        <w:t>e</w:t>
      </w:r>
      <w:r w:rsidRPr="00741B4A">
        <w:rPr>
          <w:rFonts w:cstheme="minorHAnsi"/>
          <w:color w:val="231F20"/>
        </w:rPr>
        <w:t>y</w:t>
      </w:r>
    </w:p>
    <w:p w:rsidR="00972D4E" w:rsidRDefault="008959A1" w:rsidP="002F41F6">
      <w:pPr>
        <w:pStyle w:val="AralkYok"/>
      </w:pPr>
      <w:r w:rsidRPr="00741B4A">
        <w:t xml:space="preserve">      C) </w:t>
      </w:r>
      <w:r w:rsidR="00301C75" w:rsidRPr="00741B4A">
        <w:rPr>
          <w:rFonts w:cstheme="minorHAnsi"/>
          <w:color w:val="231F20"/>
        </w:rPr>
        <w:t>Sü</w:t>
      </w:r>
      <w:r w:rsidR="00301C75" w:rsidRPr="00741B4A">
        <w:rPr>
          <w:rFonts w:cstheme="minorHAnsi"/>
          <w:color w:val="231F20"/>
          <w:spacing w:val="-3"/>
        </w:rPr>
        <w:t>t</w:t>
      </w:r>
      <w:r w:rsidR="00301C75" w:rsidRPr="00741B4A">
        <w:rPr>
          <w:rFonts w:cstheme="minorHAnsi"/>
          <w:color w:val="231F20"/>
        </w:rPr>
        <w:t>çü İmam</w:t>
      </w:r>
      <w:r w:rsidR="00301C75" w:rsidRPr="00741B4A">
        <w:rPr>
          <w:rFonts w:cstheme="minorHAnsi"/>
        </w:rPr>
        <w:t xml:space="preserve">                     </w:t>
      </w:r>
      <w:r w:rsidR="002711DC" w:rsidRPr="00741B4A">
        <w:rPr>
          <w:rFonts w:cstheme="minorHAnsi"/>
        </w:rPr>
        <w:t xml:space="preserve">      </w:t>
      </w:r>
      <w:r w:rsidRPr="00741B4A">
        <w:t xml:space="preserve">D) </w:t>
      </w:r>
      <w:r w:rsidR="002711DC" w:rsidRPr="00741B4A">
        <w:rPr>
          <w:rFonts w:cstheme="minorHAnsi"/>
          <w:color w:val="231F20"/>
        </w:rPr>
        <w:t>Ali Saip B</w:t>
      </w:r>
      <w:r w:rsidR="002711DC" w:rsidRPr="00741B4A">
        <w:rPr>
          <w:rFonts w:cstheme="minorHAnsi"/>
          <w:color w:val="231F20"/>
          <w:spacing w:val="-2"/>
        </w:rPr>
        <w:t>e</w:t>
      </w:r>
      <w:r w:rsidR="002711DC" w:rsidRPr="00741B4A">
        <w:rPr>
          <w:rFonts w:cstheme="minorHAnsi"/>
          <w:color w:val="231F20"/>
        </w:rPr>
        <w:t>y</w:t>
      </w:r>
    </w:p>
    <w:p w:rsidR="00741B4A" w:rsidRPr="00741B4A" w:rsidRDefault="00741B4A" w:rsidP="002F41F6">
      <w:pPr>
        <w:pStyle w:val="AralkYok"/>
      </w:pPr>
    </w:p>
    <w:p w:rsidR="009A10DD" w:rsidRPr="00741B4A" w:rsidRDefault="00757388" w:rsidP="00741B4A">
      <w:pPr>
        <w:pStyle w:val="AralkYok1"/>
        <w:jc w:val="both"/>
        <w:rPr>
          <w:rFonts w:cs="Calibri"/>
          <w:b/>
        </w:rPr>
      </w:pPr>
      <w:r>
        <w:rPr>
          <w:rFonts w:cs="Calibri"/>
          <w:b/>
        </w:rPr>
        <w:t>5</w:t>
      </w:r>
      <w:r w:rsidR="00741B4A">
        <w:rPr>
          <w:rFonts w:cs="Calibri"/>
          <w:b/>
        </w:rPr>
        <w:t xml:space="preserve">)  </w:t>
      </w:r>
      <w:r w:rsidR="009A10DD" w:rsidRPr="00741B4A">
        <w:rPr>
          <w:rFonts w:cs="Calibri"/>
          <w:b/>
        </w:rPr>
        <w:t xml:space="preserve">Aşağıdakilerden hangisi aile tarihimiz hakkında bilgi edinebileceğimiz kaynaklardan biri </w:t>
      </w:r>
      <w:r w:rsidR="009A10DD" w:rsidRPr="00741B4A">
        <w:rPr>
          <w:rFonts w:cs="Calibri"/>
          <w:b/>
          <w:u w:val="single"/>
        </w:rPr>
        <w:t>değildir</w:t>
      </w:r>
      <w:r w:rsidR="009A10DD" w:rsidRPr="00741B4A">
        <w:rPr>
          <w:rFonts w:cs="Calibri"/>
          <w:b/>
        </w:rPr>
        <w:t>?</w:t>
      </w:r>
    </w:p>
    <w:p w:rsidR="00741B4A" w:rsidRPr="00741B4A" w:rsidRDefault="00741B4A" w:rsidP="009A10DD">
      <w:pPr>
        <w:pStyle w:val="AralkYok1"/>
        <w:rPr>
          <w:rFonts w:cs="Calibri"/>
          <w:sz w:val="10"/>
          <w:szCs w:val="10"/>
        </w:rPr>
      </w:pPr>
    </w:p>
    <w:p w:rsidR="009A10DD" w:rsidRPr="00741B4A" w:rsidRDefault="009A10DD" w:rsidP="009A10DD">
      <w:pPr>
        <w:pStyle w:val="AralkYok1"/>
        <w:rPr>
          <w:rFonts w:cs="Calibri"/>
        </w:rPr>
      </w:pPr>
      <w:r w:rsidRPr="00741B4A">
        <w:rPr>
          <w:rFonts w:cs="Calibri"/>
        </w:rPr>
        <w:t xml:space="preserve">A) Eski ev eşyaları </w:t>
      </w:r>
    </w:p>
    <w:p w:rsidR="009A10DD" w:rsidRPr="00741B4A" w:rsidRDefault="009A10DD" w:rsidP="009A10DD">
      <w:pPr>
        <w:pStyle w:val="AralkYok1"/>
        <w:rPr>
          <w:rFonts w:cs="Calibri"/>
        </w:rPr>
      </w:pPr>
      <w:r w:rsidRPr="00741B4A">
        <w:rPr>
          <w:rFonts w:cs="Calibri"/>
        </w:rPr>
        <w:t xml:space="preserve">B) Yeni aldığımız eşyalar  </w:t>
      </w:r>
    </w:p>
    <w:p w:rsidR="009A10DD" w:rsidRPr="00741B4A" w:rsidRDefault="009A10DD" w:rsidP="009A10DD">
      <w:pPr>
        <w:pStyle w:val="AralkYok1"/>
        <w:rPr>
          <w:rFonts w:cs="Calibri"/>
        </w:rPr>
      </w:pPr>
      <w:r w:rsidRPr="00741B4A">
        <w:rPr>
          <w:rFonts w:cs="Calibri"/>
        </w:rPr>
        <w:t>C) Eski mektup ve fotoğraflar</w:t>
      </w:r>
    </w:p>
    <w:p w:rsidR="001D215A" w:rsidRDefault="009A10DD" w:rsidP="009A10DD">
      <w:pPr>
        <w:pStyle w:val="AralkYok"/>
        <w:rPr>
          <w:rFonts w:cs="Calibri"/>
        </w:rPr>
      </w:pPr>
      <w:r w:rsidRPr="00741B4A">
        <w:rPr>
          <w:rFonts w:cs="Calibri"/>
        </w:rPr>
        <w:t>D) Eski tablolar</w:t>
      </w:r>
    </w:p>
    <w:p w:rsidR="00741B4A" w:rsidRPr="00757388" w:rsidRDefault="00741B4A" w:rsidP="009A10DD">
      <w:pPr>
        <w:pStyle w:val="AralkYok"/>
        <w:rPr>
          <w:rFonts w:cs="Calibri"/>
          <w:sz w:val="10"/>
          <w:szCs w:val="10"/>
        </w:rPr>
      </w:pPr>
    </w:p>
    <w:p w:rsidR="000110B6" w:rsidRPr="00741B4A" w:rsidRDefault="00757388" w:rsidP="00741B4A">
      <w:pPr>
        <w:pStyle w:val="AralkYok1"/>
        <w:jc w:val="both"/>
        <w:rPr>
          <w:rFonts w:cs="Calibri"/>
          <w:b/>
        </w:rPr>
      </w:pPr>
      <w:r>
        <w:rPr>
          <w:rFonts w:cs="Calibri"/>
          <w:b/>
        </w:rPr>
        <w:t>6</w:t>
      </w:r>
      <w:r w:rsidR="00741B4A">
        <w:rPr>
          <w:rFonts w:cs="Calibri"/>
          <w:b/>
        </w:rPr>
        <w:t xml:space="preserve">) </w:t>
      </w:r>
      <w:r w:rsidR="000110B6" w:rsidRPr="00741B4A">
        <w:rPr>
          <w:rFonts w:cs="Calibri"/>
          <w:b/>
        </w:rPr>
        <w:t xml:space="preserve">Berat’a ait aşağıdaki bilgilerden hangisi nüfus cüzdanında </w:t>
      </w:r>
      <w:r w:rsidR="000110B6" w:rsidRPr="00741B4A">
        <w:rPr>
          <w:rFonts w:cs="Calibri"/>
          <w:b/>
          <w:u w:val="single"/>
        </w:rPr>
        <w:t>bulunmaz?</w:t>
      </w:r>
    </w:p>
    <w:p w:rsidR="00757388" w:rsidRPr="00757388" w:rsidRDefault="000110B6" w:rsidP="000110B6">
      <w:pPr>
        <w:pStyle w:val="AralkYok1"/>
        <w:rPr>
          <w:rFonts w:cs="Calibri"/>
          <w:sz w:val="10"/>
          <w:szCs w:val="10"/>
        </w:rPr>
      </w:pPr>
      <w:r w:rsidRPr="00741B4A">
        <w:rPr>
          <w:rFonts w:cs="Calibri"/>
        </w:rPr>
        <w:t xml:space="preserve">  </w:t>
      </w:r>
    </w:p>
    <w:p w:rsidR="000110B6" w:rsidRPr="00741B4A" w:rsidRDefault="000110B6" w:rsidP="000110B6">
      <w:pPr>
        <w:pStyle w:val="AralkYok1"/>
        <w:rPr>
          <w:rFonts w:cs="Calibri"/>
        </w:rPr>
      </w:pPr>
      <w:r w:rsidRPr="00741B4A">
        <w:rPr>
          <w:rFonts w:cs="Calibri"/>
        </w:rPr>
        <w:t xml:space="preserve"> </w:t>
      </w:r>
      <w:r w:rsidR="00757388">
        <w:rPr>
          <w:rFonts w:cs="Calibri"/>
        </w:rPr>
        <w:t xml:space="preserve">  </w:t>
      </w:r>
      <w:r w:rsidRPr="00741B4A">
        <w:rPr>
          <w:rFonts w:cs="Calibri"/>
        </w:rPr>
        <w:t>A) Adım Berat, yaşım 9’dur.</w:t>
      </w:r>
    </w:p>
    <w:p w:rsidR="000110B6" w:rsidRPr="00741B4A" w:rsidRDefault="000110B6" w:rsidP="000110B6">
      <w:pPr>
        <w:pStyle w:val="AralkYok1"/>
        <w:rPr>
          <w:rFonts w:cs="Calibri"/>
        </w:rPr>
      </w:pPr>
      <w:r w:rsidRPr="00741B4A">
        <w:rPr>
          <w:rFonts w:cs="Calibri"/>
        </w:rPr>
        <w:t xml:space="preserve">   B) Annemin adı Ayşe, baba adım Mustafa’dır.    </w:t>
      </w:r>
    </w:p>
    <w:p w:rsidR="000110B6" w:rsidRPr="00741B4A" w:rsidRDefault="000110B6" w:rsidP="000110B6">
      <w:pPr>
        <w:pStyle w:val="AralkYok1"/>
        <w:rPr>
          <w:rFonts w:cs="Calibri"/>
        </w:rPr>
      </w:pPr>
      <w:r w:rsidRPr="00741B4A">
        <w:rPr>
          <w:rFonts w:cs="Calibri"/>
        </w:rPr>
        <w:t xml:space="preserve">   C) İstanbul’da doğdum.</w:t>
      </w:r>
    </w:p>
    <w:p w:rsidR="000110B6" w:rsidRPr="00741B4A" w:rsidRDefault="000110B6" w:rsidP="000110B6">
      <w:pPr>
        <w:pStyle w:val="AralkYok"/>
        <w:rPr>
          <w:rFonts w:cs="Calibri"/>
        </w:rPr>
      </w:pPr>
      <w:r w:rsidRPr="00741B4A">
        <w:rPr>
          <w:rFonts w:cs="Calibri"/>
        </w:rPr>
        <w:t xml:space="preserve">   D) Okulda bir çocuk kulübüne üyeyim.</w:t>
      </w:r>
    </w:p>
    <w:p w:rsidR="00741B4A" w:rsidRPr="00757388" w:rsidRDefault="00741B4A" w:rsidP="002711DC">
      <w:pPr>
        <w:spacing w:after="0" w:line="240" w:lineRule="atLeast"/>
        <w:rPr>
          <w:rFonts w:ascii="ALFABET98" w:hAnsi="ALFABET98"/>
          <w:sz w:val="10"/>
          <w:szCs w:val="10"/>
        </w:rPr>
      </w:pPr>
    </w:p>
    <w:p w:rsidR="00741B4A" w:rsidRPr="00757388" w:rsidRDefault="00757388" w:rsidP="00757388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7</w:t>
      </w:r>
      <w:r w:rsidR="00741B4A">
        <w:rPr>
          <w:rFonts w:cstheme="minorHAnsi"/>
          <w:b/>
        </w:rPr>
        <w:t>)</w:t>
      </w:r>
      <w:r w:rsidR="002711DC" w:rsidRPr="00741B4A">
        <w:rPr>
          <w:rFonts w:cstheme="minorHAnsi"/>
          <w:b/>
        </w:rPr>
        <w:t xml:space="preserve">Aşağıdakilerden hangisi yön bulma yöntemlerinden biri </w:t>
      </w:r>
      <w:r w:rsidR="002711DC" w:rsidRPr="00741B4A">
        <w:rPr>
          <w:rFonts w:cstheme="minorHAnsi"/>
          <w:b/>
          <w:u w:val="single"/>
        </w:rPr>
        <w:t>değildir</w:t>
      </w:r>
      <w:r>
        <w:rPr>
          <w:rFonts w:cstheme="minorHAnsi"/>
          <w:b/>
        </w:rPr>
        <w:t>?</w:t>
      </w:r>
    </w:p>
    <w:p w:rsidR="00757388" w:rsidRPr="00757388" w:rsidRDefault="00757388" w:rsidP="00757388">
      <w:pPr>
        <w:spacing w:after="0" w:line="240" w:lineRule="auto"/>
        <w:rPr>
          <w:rFonts w:cstheme="minorHAnsi"/>
          <w:sz w:val="10"/>
          <w:szCs w:val="10"/>
        </w:rPr>
      </w:pPr>
    </w:p>
    <w:p w:rsidR="002711DC" w:rsidRPr="00741B4A" w:rsidRDefault="002711DC" w:rsidP="00757388">
      <w:pPr>
        <w:spacing w:after="0" w:line="240" w:lineRule="auto"/>
        <w:rPr>
          <w:rFonts w:cstheme="minorHAnsi"/>
        </w:rPr>
      </w:pPr>
      <w:r w:rsidRPr="00741B4A">
        <w:rPr>
          <w:rFonts w:cstheme="minorHAnsi"/>
        </w:rPr>
        <w:t xml:space="preserve">A) Ağaçların yosunlu yüzleri     </w:t>
      </w:r>
      <w:r w:rsidR="00741B4A">
        <w:rPr>
          <w:rFonts w:cstheme="minorHAnsi"/>
        </w:rPr>
        <w:t>B</w:t>
      </w:r>
      <w:r w:rsidRPr="00741B4A">
        <w:rPr>
          <w:rFonts w:cstheme="minorHAnsi"/>
        </w:rPr>
        <w:t>) Karınca yuvaları</w:t>
      </w:r>
    </w:p>
    <w:p w:rsidR="00741B4A" w:rsidRDefault="00741B4A" w:rsidP="002711DC">
      <w:pPr>
        <w:spacing w:after="0" w:line="240" w:lineRule="atLeast"/>
        <w:rPr>
          <w:rFonts w:cstheme="minorHAnsi"/>
        </w:rPr>
      </w:pPr>
      <w:r>
        <w:rPr>
          <w:rFonts w:cstheme="minorHAnsi"/>
        </w:rPr>
        <w:t>C</w:t>
      </w:r>
      <w:r w:rsidR="002711DC" w:rsidRPr="00741B4A">
        <w:rPr>
          <w:rFonts w:cstheme="minorHAnsi"/>
        </w:rPr>
        <w:t xml:space="preserve">) Rüzgarın estiği taraf           </w:t>
      </w:r>
      <w:r>
        <w:rPr>
          <w:rFonts w:cstheme="minorHAnsi"/>
        </w:rPr>
        <w:t xml:space="preserve">   </w:t>
      </w:r>
      <w:r w:rsidR="002711DC" w:rsidRPr="00741B4A">
        <w:rPr>
          <w:rFonts w:cstheme="minorHAnsi"/>
        </w:rPr>
        <w:t>D) Güneşin konumu</w:t>
      </w:r>
    </w:p>
    <w:p w:rsidR="00741B4A" w:rsidRDefault="00757388" w:rsidP="00741B4A">
      <w:pPr>
        <w:spacing w:after="0" w:line="240" w:lineRule="atLeast"/>
        <w:ind w:left="-142"/>
        <w:rPr>
          <w:rFonts w:cstheme="minorHAnsi"/>
        </w:rPr>
      </w:pPr>
      <w:r>
        <w:rPr>
          <w:rFonts w:cstheme="minorHAnsi"/>
        </w:rPr>
        <w:lastRenderedPageBreak/>
        <w:t>8</w:t>
      </w:r>
      <w:r w:rsidR="00741B4A">
        <w:rPr>
          <w:rFonts w:cstheme="minorHAnsi"/>
        </w:rPr>
        <w:t>)</w:t>
      </w:r>
      <w:r w:rsidR="00741B4A" w:rsidRPr="00741B4A">
        <w:rPr>
          <w:noProof/>
          <w:lang w:eastAsia="tr-TR"/>
        </w:rPr>
        <w:t xml:space="preserve"> </w:t>
      </w:r>
    </w:p>
    <w:p w:rsidR="00741B4A" w:rsidRDefault="00741B4A" w:rsidP="002711DC">
      <w:pPr>
        <w:spacing w:after="0" w:line="240" w:lineRule="atLeast"/>
        <w:rPr>
          <w:rFonts w:cstheme="minorHAnsi"/>
        </w:rPr>
      </w:pPr>
    </w:p>
    <w:p w:rsidR="00741B4A" w:rsidRDefault="00741B4A" w:rsidP="002711DC">
      <w:pPr>
        <w:spacing w:after="0" w:line="240" w:lineRule="atLeast"/>
        <w:rPr>
          <w:rFonts w:cstheme="minorHAnsi"/>
        </w:rPr>
      </w:pPr>
    </w:p>
    <w:p w:rsidR="00741B4A" w:rsidRDefault="00741B4A" w:rsidP="002711DC">
      <w:pPr>
        <w:spacing w:after="0" w:line="240" w:lineRule="atLeast"/>
        <w:rPr>
          <w:rFonts w:cstheme="minorHAnsi"/>
        </w:rPr>
      </w:pPr>
    </w:p>
    <w:p w:rsidR="00741B4A" w:rsidRDefault="00741B4A" w:rsidP="002711DC">
      <w:pPr>
        <w:spacing w:after="0" w:line="240" w:lineRule="atLeast"/>
        <w:rPr>
          <w:rFonts w:cstheme="minorHAnsi"/>
        </w:rPr>
      </w:pPr>
    </w:p>
    <w:p w:rsidR="00741B4A" w:rsidRDefault="00741B4A" w:rsidP="002711DC">
      <w:pPr>
        <w:spacing w:after="0" w:line="240" w:lineRule="atLeast"/>
        <w:rPr>
          <w:rFonts w:cstheme="minorHAnsi"/>
        </w:rPr>
      </w:pPr>
    </w:p>
    <w:p w:rsidR="00741B4A" w:rsidRDefault="00741B4A" w:rsidP="002711DC">
      <w:pPr>
        <w:spacing w:after="0" w:line="240" w:lineRule="atLeast"/>
        <w:rPr>
          <w:rFonts w:cstheme="minorHAnsi"/>
        </w:rPr>
      </w:pPr>
    </w:p>
    <w:p w:rsidR="00741B4A" w:rsidRDefault="00741B4A" w:rsidP="002711DC">
      <w:pPr>
        <w:spacing w:after="0" w:line="240" w:lineRule="atLeast"/>
        <w:rPr>
          <w:rFonts w:cstheme="minorHAnsi"/>
        </w:rPr>
      </w:pPr>
    </w:p>
    <w:p w:rsidR="00741B4A" w:rsidRDefault="00741B4A" w:rsidP="002711DC">
      <w:pPr>
        <w:spacing w:after="0" w:line="240" w:lineRule="atLeast"/>
        <w:rPr>
          <w:rFonts w:cstheme="minorHAnsi"/>
        </w:rPr>
      </w:pPr>
      <w:r>
        <w:rPr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225425</wp:posOffset>
            </wp:positionH>
            <wp:positionV relativeFrom="paragraph">
              <wp:posOffset>81280</wp:posOffset>
            </wp:positionV>
            <wp:extent cx="2733675" cy="2133600"/>
            <wp:effectExtent l="0" t="0" r="9525" b="0"/>
            <wp:wrapNone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41B4A" w:rsidRDefault="00757388" w:rsidP="002711DC">
      <w:pPr>
        <w:spacing w:after="0" w:line="240" w:lineRule="atLeast"/>
        <w:rPr>
          <w:rFonts w:cstheme="minorHAnsi"/>
        </w:rPr>
      </w:pPr>
      <w:r>
        <w:rPr>
          <w:rFonts w:cstheme="minorHAnsi"/>
        </w:rPr>
        <w:t>9</w:t>
      </w:r>
      <w:r w:rsidR="00741B4A">
        <w:rPr>
          <w:rFonts w:cstheme="minorHAnsi"/>
        </w:rPr>
        <w:t>)</w:t>
      </w:r>
    </w:p>
    <w:p w:rsidR="00741B4A" w:rsidRDefault="00741B4A" w:rsidP="002711DC">
      <w:pPr>
        <w:spacing w:after="0" w:line="240" w:lineRule="atLeast"/>
        <w:rPr>
          <w:rFonts w:cstheme="minorHAnsi"/>
        </w:rPr>
      </w:pPr>
    </w:p>
    <w:p w:rsidR="00741B4A" w:rsidRDefault="00741B4A" w:rsidP="002711DC">
      <w:pPr>
        <w:spacing w:after="0" w:line="240" w:lineRule="atLeast"/>
        <w:rPr>
          <w:rFonts w:cstheme="minorHAnsi"/>
        </w:rPr>
      </w:pPr>
    </w:p>
    <w:p w:rsidR="00741B4A" w:rsidRDefault="00741B4A" w:rsidP="002711DC">
      <w:pPr>
        <w:spacing w:after="0" w:line="240" w:lineRule="atLeast"/>
        <w:rPr>
          <w:rFonts w:cstheme="minorHAnsi"/>
        </w:rPr>
      </w:pPr>
    </w:p>
    <w:p w:rsidR="00741B4A" w:rsidRDefault="00741B4A" w:rsidP="002711DC">
      <w:pPr>
        <w:spacing w:after="0" w:line="240" w:lineRule="atLeast"/>
        <w:rPr>
          <w:rFonts w:cstheme="minorHAnsi"/>
        </w:rPr>
      </w:pPr>
    </w:p>
    <w:p w:rsidR="00741B4A" w:rsidRDefault="00741B4A" w:rsidP="002711DC">
      <w:pPr>
        <w:spacing w:after="0" w:line="240" w:lineRule="atLeast"/>
        <w:rPr>
          <w:rFonts w:cstheme="minorHAnsi"/>
        </w:rPr>
      </w:pPr>
    </w:p>
    <w:p w:rsidR="00741B4A" w:rsidRDefault="00741B4A" w:rsidP="002711DC">
      <w:pPr>
        <w:spacing w:after="0" w:line="240" w:lineRule="atLeast"/>
        <w:rPr>
          <w:rFonts w:cstheme="minorHAnsi"/>
        </w:rPr>
      </w:pPr>
    </w:p>
    <w:p w:rsidR="00741B4A" w:rsidRDefault="00741B4A" w:rsidP="002711DC">
      <w:pPr>
        <w:spacing w:after="0" w:line="240" w:lineRule="atLeast"/>
        <w:rPr>
          <w:rFonts w:cstheme="minorHAnsi"/>
        </w:rPr>
      </w:pPr>
    </w:p>
    <w:p w:rsidR="00741B4A" w:rsidRDefault="00741B4A" w:rsidP="002711DC">
      <w:pPr>
        <w:spacing w:after="0" w:line="240" w:lineRule="atLeast"/>
        <w:rPr>
          <w:rFonts w:cstheme="minorHAnsi"/>
        </w:rPr>
      </w:pPr>
    </w:p>
    <w:p w:rsidR="00741B4A" w:rsidRDefault="00741B4A" w:rsidP="002711DC">
      <w:pPr>
        <w:spacing w:after="0" w:line="240" w:lineRule="atLeast"/>
        <w:rPr>
          <w:rFonts w:cstheme="minorHAnsi"/>
        </w:rPr>
      </w:pPr>
    </w:p>
    <w:p w:rsidR="00741B4A" w:rsidRDefault="00741B4A" w:rsidP="002711DC">
      <w:pPr>
        <w:spacing w:after="0" w:line="240" w:lineRule="atLeast"/>
        <w:rPr>
          <w:rFonts w:cstheme="minorHAnsi"/>
        </w:rPr>
      </w:pPr>
    </w:p>
    <w:p w:rsidR="00741B4A" w:rsidRDefault="00741B4A" w:rsidP="002711DC">
      <w:pPr>
        <w:spacing w:after="0" w:line="240" w:lineRule="atLeast"/>
        <w:rPr>
          <w:rFonts w:cstheme="minorHAnsi"/>
        </w:rPr>
      </w:pPr>
    </w:p>
    <w:p w:rsidR="00741B4A" w:rsidRDefault="00741B4A" w:rsidP="002711DC">
      <w:pPr>
        <w:spacing w:after="0" w:line="240" w:lineRule="atLeast"/>
        <w:rPr>
          <w:rFonts w:cstheme="minorHAnsi"/>
        </w:rPr>
      </w:pPr>
    </w:p>
    <w:p w:rsidR="00741B4A" w:rsidRDefault="00757388" w:rsidP="002711DC">
      <w:pPr>
        <w:spacing w:after="0" w:line="240" w:lineRule="atLeast"/>
        <w:rPr>
          <w:rFonts w:cstheme="minorHAnsi"/>
        </w:rPr>
      </w:pPr>
      <w:r>
        <w:rPr>
          <w:noProof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225425</wp:posOffset>
            </wp:positionH>
            <wp:positionV relativeFrom="paragraph">
              <wp:posOffset>8255</wp:posOffset>
            </wp:positionV>
            <wp:extent cx="2733675" cy="1895475"/>
            <wp:effectExtent l="0" t="0" r="9525" b="9525"/>
            <wp:wrapNone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41B4A" w:rsidRDefault="00741B4A" w:rsidP="002711DC">
      <w:pPr>
        <w:spacing w:after="0" w:line="240" w:lineRule="atLeast"/>
        <w:rPr>
          <w:rFonts w:cstheme="minorHAnsi"/>
        </w:rPr>
      </w:pPr>
    </w:p>
    <w:p w:rsidR="00741B4A" w:rsidRDefault="00757388" w:rsidP="002711DC">
      <w:pPr>
        <w:spacing w:after="0" w:line="240" w:lineRule="atLeast"/>
        <w:rPr>
          <w:rFonts w:cstheme="minorHAnsi"/>
        </w:rPr>
      </w:pPr>
      <w:r>
        <w:rPr>
          <w:rFonts w:cstheme="minorHAnsi"/>
        </w:rPr>
        <w:t>10</w:t>
      </w:r>
      <w:r w:rsidR="00741B4A">
        <w:rPr>
          <w:rFonts w:cstheme="minorHAnsi"/>
        </w:rPr>
        <w:t>)</w:t>
      </w:r>
    </w:p>
    <w:p w:rsidR="00741B4A" w:rsidRDefault="00741B4A" w:rsidP="002711DC">
      <w:pPr>
        <w:spacing w:after="0" w:line="240" w:lineRule="atLeast"/>
        <w:rPr>
          <w:rFonts w:cstheme="minorHAnsi"/>
        </w:rPr>
      </w:pPr>
    </w:p>
    <w:p w:rsidR="00741B4A" w:rsidRDefault="00741B4A" w:rsidP="002711DC">
      <w:pPr>
        <w:spacing w:after="0" w:line="240" w:lineRule="atLeast"/>
        <w:rPr>
          <w:rFonts w:cstheme="minorHAnsi"/>
        </w:rPr>
      </w:pPr>
    </w:p>
    <w:p w:rsidR="00741B4A" w:rsidRDefault="00741B4A" w:rsidP="002711DC">
      <w:pPr>
        <w:spacing w:after="0" w:line="240" w:lineRule="atLeast"/>
        <w:rPr>
          <w:rFonts w:cstheme="minorHAnsi"/>
        </w:rPr>
      </w:pPr>
    </w:p>
    <w:p w:rsidR="00741B4A" w:rsidRDefault="00741B4A" w:rsidP="002711DC">
      <w:pPr>
        <w:spacing w:after="0" w:line="240" w:lineRule="atLeast"/>
        <w:rPr>
          <w:rFonts w:cstheme="minorHAnsi"/>
        </w:rPr>
      </w:pPr>
    </w:p>
    <w:p w:rsidR="00741B4A" w:rsidRDefault="00741B4A" w:rsidP="002711DC">
      <w:pPr>
        <w:spacing w:after="0" w:line="240" w:lineRule="atLeast"/>
        <w:rPr>
          <w:rFonts w:cstheme="minorHAnsi"/>
        </w:rPr>
      </w:pPr>
    </w:p>
    <w:p w:rsidR="00741B4A" w:rsidRDefault="00741B4A" w:rsidP="002711DC">
      <w:pPr>
        <w:spacing w:after="0" w:line="240" w:lineRule="atLeast"/>
        <w:rPr>
          <w:rFonts w:cstheme="minorHAnsi"/>
        </w:rPr>
      </w:pPr>
    </w:p>
    <w:p w:rsidR="00741B4A" w:rsidRDefault="00741B4A" w:rsidP="002711DC">
      <w:pPr>
        <w:spacing w:after="0" w:line="240" w:lineRule="atLeast"/>
        <w:rPr>
          <w:rFonts w:cstheme="minorHAnsi"/>
        </w:rPr>
      </w:pPr>
    </w:p>
    <w:p w:rsidR="00741B4A" w:rsidRDefault="00741B4A" w:rsidP="002711DC">
      <w:pPr>
        <w:spacing w:after="0" w:line="240" w:lineRule="atLeast"/>
        <w:rPr>
          <w:rFonts w:cstheme="minorHAnsi"/>
        </w:rPr>
      </w:pPr>
    </w:p>
    <w:p w:rsidR="00741B4A" w:rsidRDefault="0000739B" w:rsidP="002711DC">
      <w:pPr>
        <w:spacing w:after="0" w:line="240" w:lineRule="atLeast"/>
        <w:rPr>
          <w:rFonts w:cstheme="minorHAnsi"/>
        </w:rPr>
      </w:pPr>
      <w:r>
        <w:rPr>
          <w:noProof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25400</wp:posOffset>
            </wp:positionH>
            <wp:positionV relativeFrom="paragraph">
              <wp:posOffset>161290</wp:posOffset>
            </wp:positionV>
            <wp:extent cx="3103880" cy="1400175"/>
            <wp:effectExtent l="0" t="0" r="1270" b="9525"/>
            <wp:wrapNone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388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41B4A" w:rsidRDefault="00741B4A" w:rsidP="002711DC">
      <w:pPr>
        <w:spacing w:after="0" w:line="240" w:lineRule="atLeast"/>
        <w:rPr>
          <w:rFonts w:cstheme="minorHAnsi"/>
        </w:rPr>
      </w:pPr>
    </w:p>
    <w:p w:rsidR="00741B4A" w:rsidRDefault="00757388" w:rsidP="002711DC">
      <w:pPr>
        <w:spacing w:after="0" w:line="240" w:lineRule="atLeast"/>
        <w:rPr>
          <w:rFonts w:cstheme="minorHAnsi"/>
        </w:rPr>
      </w:pPr>
      <w:r>
        <w:rPr>
          <w:rFonts w:cstheme="minorHAnsi"/>
        </w:rPr>
        <w:t>11</w:t>
      </w:r>
      <w:r w:rsidR="00741B4A">
        <w:rPr>
          <w:rFonts w:cstheme="minorHAnsi"/>
        </w:rPr>
        <w:t>)</w:t>
      </w:r>
    </w:p>
    <w:p w:rsidR="00741B4A" w:rsidRDefault="00741B4A" w:rsidP="002711DC">
      <w:pPr>
        <w:spacing w:after="0" w:line="240" w:lineRule="atLeast"/>
        <w:rPr>
          <w:rFonts w:cstheme="minorHAnsi"/>
        </w:rPr>
      </w:pPr>
    </w:p>
    <w:p w:rsidR="00741B4A" w:rsidRDefault="00741B4A" w:rsidP="002711DC">
      <w:pPr>
        <w:spacing w:after="0" w:line="240" w:lineRule="atLeast"/>
        <w:rPr>
          <w:rFonts w:cstheme="minorHAnsi"/>
        </w:rPr>
      </w:pPr>
    </w:p>
    <w:p w:rsidR="00741B4A" w:rsidRDefault="00741B4A" w:rsidP="002711DC">
      <w:pPr>
        <w:spacing w:after="0" w:line="240" w:lineRule="atLeast"/>
        <w:rPr>
          <w:rFonts w:cstheme="minorHAnsi"/>
        </w:rPr>
      </w:pPr>
    </w:p>
    <w:p w:rsidR="00741B4A" w:rsidRDefault="00741B4A" w:rsidP="002711DC">
      <w:pPr>
        <w:spacing w:after="0" w:line="240" w:lineRule="atLeast"/>
        <w:rPr>
          <w:rFonts w:cstheme="minorHAnsi"/>
        </w:rPr>
      </w:pPr>
    </w:p>
    <w:p w:rsidR="00741B4A" w:rsidRDefault="00741B4A" w:rsidP="002711DC">
      <w:pPr>
        <w:spacing w:after="0" w:line="240" w:lineRule="atLeast"/>
        <w:rPr>
          <w:rFonts w:cstheme="minorHAnsi"/>
        </w:rPr>
      </w:pPr>
    </w:p>
    <w:p w:rsidR="00741B4A" w:rsidRDefault="00741B4A" w:rsidP="002711DC">
      <w:pPr>
        <w:spacing w:after="0" w:line="240" w:lineRule="atLeast"/>
        <w:rPr>
          <w:rFonts w:cstheme="minorHAnsi"/>
        </w:rPr>
      </w:pPr>
    </w:p>
    <w:p w:rsidR="00741B4A" w:rsidRDefault="0000739B" w:rsidP="002711DC">
      <w:pPr>
        <w:spacing w:after="0" w:line="240" w:lineRule="atLeast"/>
        <w:rPr>
          <w:rFonts w:cstheme="minorHAnsi"/>
        </w:rPr>
      </w:pPr>
      <w:r>
        <w:rPr>
          <w:noProof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25400</wp:posOffset>
            </wp:positionH>
            <wp:positionV relativeFrom="paragraph">
              <wp:posOffset>160020</wp:posOffset>
            </wp:positionV>
            <wp:extent cx="2981325" cy="2000250"/>
            <wp:effectExtent l="0" t="0" r="9525" b="0"/>
            <wp:wrapNone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41B4A" w:rsidRPr="00741B4A" w:rsidRDefault="00741B4A" w:rsidP="002711DC">
      <w:pPr>
        <w:spacing w:after="0" w:line="240" w:lineRule="atLeast"/>
        <w:rPr>
          <w:rFonts w:cstheme="minorHAnsi"/>
        </w:rPr>
      </w:pPr>
    </w:p>
    <w:p w:rsidR="002711DC" w:rsidRPr="002711DC" w:rsidRDefault="002711DC" w:rsidP="000110B6">
      <w:pPr>
        <w:spacing w:after="0" w:line="240" w:lineRule="atLeast"/>
        <w:ind w:left="-90" w:right="-180"/>
        <w:rPr>
          <w:rFonts w:cstheme="minorHAnsi"/>
          <w:b/>
          <w:bCs/>
        </w:rPr>
      </w:pPr>
    </w:p>
    <w:p w:rsidR="002711DC" w:rsidRPr="0000739B" w:rsidRDefault="00757388" w:rsidP="00FA35FC">
      <w:pPr>
        <w:spacing w:after="0" w:line="240" w:lineRule="atLeast"/>
        <w:ind w:right="-180"/>
        <w:rPr>
          <w:rFonts w:cstheme="minorHAnsi"/>
          <w:b/>
          <w:bCs/>
        </w:rPr>
      </w:pPr>
      <w:r>
        <w:rPr>
          <w:rFonts w:cstheme="minorHAnsi"/>
          <w:b/>
          <w:bCs/>
        </w:rPr>
        <w:t>12</w:t>
      </w:r>
      <w:r w:rsidR="00FA35FC" w:rsidRPr="0000739B">
        <w:rPr>
          <w:rFonts w:cstheme="minorHAnsi"/>
          <w:b/>
          <w:bCs/>
        </w:rPr>
        <w:t>)</w:t>
      </w:r>
      <w:r w:rsidR="00FA35FC" w:rsidRPr="0000739B">
        <w:rPr>
          <w:rFonts w:cstheme="minorHAnsi"/>
          <w:noProof/>
          <w:lang w:eastAsia="tr-TR"/>
        </w:rPr>
        <w:t xml:space="preserve"> </w:t>
      </w:r>
    </w:p>
    <w:p w:rsidR="002711DC" w:rsidRDefault="002711DC" w:rsidP="000110B6">
      <w:pPr>
        <w:spacing w:after="0" w:line="240" w:lineRule="atLeast"/>
        <w:ind w:left="-90" w:right="-180"/>
        <w:rPr>
          <w:rFonts w:ascii="Comic Sans MS" w:hAnsi="Comic Sans MS" w:cs="Comic Sans MS"/>
          <w:b/>
          <w:bCs/>
        </w:rPr>
      </w:pPr>
    </w:p>
    <w:p w:rsidR="002711DC" w:rsidRDefault="002711DC" w:rsidP="000110B6">
      <w:pPr>
        <w:spacing w:after="0" w:line="240" w:lineRule="atLeast"/>
        <w:ind w:left="-90" w:right="-180"/>
        <w:rPr>
          <w:rFonts w:ascii="Comic Sans MS" w:hAnsi="Comic Sans MS" w:cs="Comic Sans MS"/>
          <w:b/>
          <w:bCs/>
        </w:rPr>
      </w:pPr>
    </w:p>
    <w:p w:rsidR="000110B6" w:rsidRDefault="000110B6" w:rsidP="000110B6">
      <w:pPr>
        <w:pStyle w:val="AralkYok"/>
        <w:tabs>
          <w:tab w:val="left" w:pos="2895"/>
          <w:tab w:val="center" w:pos="5316"/>
          <w:tab w:val="left" w:pos="7470"/>
        </w:tabs>
        <w:ind w:left="-142"/>
        <w:rPr>
          <w:rFonts w:ascii="Comic Sans MS" w:hAnsi="Comic Sans MS" w:cs="Times New Roman"/>
          <w:b/>
          <w:bCs/>
        </w:rPr>
      </w:pPr>
    </w:p>
    <w:p w:rsidR="00741B4A" w:rsidRDefault="00741B4A" w:rsidP="000110B6">
      <w:pPr>
        <w:pStyle w:val="AralkYok"/>
        <w:tabs>
          <w:tab w:val="left" w:pos="2895"/>
          <w:tab w:val="center" w:pos="5316"/>
          <w:tab w:val="left" w:pos="7470"/>
        </w:tabs>
        <w:ind w:left="-142"/>
        <w:rPr>
          <w:rFonts w:ascii="Comic Sans MS" w:hAnsi="Comic Sans MS" w:cs="Times New Roman"/>
          <w:b/>
          <w:bCs/>
        </w:rPr>
      </w:pPr>
    </w:p>
    <w:p w:rsidR="00741B4A" w:rsidRDefault="00741B4A" w:rsidP="000110B6">
      <w:pPr>
        <w:pStyle w:val="AralkYok"/>
        <w:tabs>
          <w:tab w:val="left" w:pos="2895"/>
          <w:tab w:val="center" w:pos="5316"/>
          <w:tab w:val="left" w:pos="7470"/>
        </w:tabs>
        <w:ind w:left="-142"/>
        <w:rPr>
          <w:rFonts w:ascii="Comic Sans MS" w:hAnsi="Comic Sans MS" w:cs="Times New Roman"/>
          <w:b/>
          <w:bCs/>
        </w:rPr>
      </w:pPr>
    </w:p>
    <w:p w:rsidR="00741B4A" w:rsidRDefault="00741B4A" w:rsidP="000110B6">
      <w:pPr>
        <w:pStyle w:val="AralkYok"/>
        <w:tabs>
          <w:tab w:val="left" w:pos="2895"/>
          <w:tab w:val="center" w:pos="5316"/>
          <w:tab w:val="left" w:pos="7470"/>
        </w:tabs>
        <w:ind w:left="-142"/>
        <w:rPr>
          <w:rFonts w:ascii="Comic Sans MS" w:hAnsi="Comic Sans MS" w:cs="Times New Roman"/>
          <w:b/>
          <w:bCs/>
        </w:rPr>
      </w:pPr>
    </w:p>
    <w:p w:rsidR="00741B4A" w:rsidRDefault="00741B4A" w:rsidP="00757388">
      <w:pPr>
        <w:pStyle w:val="AralkYok"/>
        <w:tabs>
          <w:tab w:val="left" w:pos="2895"/>
          <w:tab w:val="center" w:pos="5316"/>
          <w:tab w:val="left" w:pos="7470"/>
        </w:tabs>
        <w:rPr>
          <w:rFonts w:ascii="Comic Sans MS" w:hAnsi="Comic Sans MS" w:cs="Times New Roman"/>
          <w:b/>
          <w:bCs/>
        </w:rPr>
        <w:sectPr w:rsidR="00741B4A" w:rsidSect="00741B4A">
          <w:type w:val="continuous"/>
          <w:pgSz w:w="11226" w:h="15940"/>
          <w:pgMar w:top="284" w:right="453" w:bottom="0" w:left="709" w:header="708" w:footer="708" w:gutter="0"/>
          <w:cols w:num="2" w:sep="1" w:space="709"/>
          <w:noEndnote/>
        </w:sectPr>
      </w:pPr>
    </w:p>
    <w:p w:rsidR="000110B6" w:rsidRPr="00C31B54" w:rsidRDefault="00197AD5" w:rsidP="000110B6">
      <w:pPr>
        <w:pStyle w:val="AralkYok"/>
        <w:rPr>
          <w:rFonts w:cstheme="minorHAnsi"/>
        </w:rPr>
      </w:pPr>
      <w:r>
        <w:rPr>
          <w:rFonts w:cstheme="minorHAnsi"/>
        </w:rPr>
        <w:lastRenderedPageBreak/>
        <w:t xml:space="preserve">                                                                              Başarılar…. Sezgin KAKUŞ</w:t>
      </w:r>
      <w:r w:rsidR="00607150">
        <w:rPr>
          <w:rFonts w:cstheme="minorHAnsi"/>
        </w:rPr>
        <w:t xml:space="preserve">          </w:t>
      </w:r>
      <w:bookmarkStart w:id="0" w:name="_GoBack"/>
      <w:bookmarkEnd w:id="0"/>
    </w:p>
    <w:sectPr w:rsidR="000110B6" w:rsidRPr="00C31B54" w:rsidSect="002711DC">
      <w:type w:val="continuous"/>
      <w:pgSz w:w="11226" w:h="15940"/>
      <w:pgMar w:top="284" w:right="453" w:bottom="0" w:left="709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numFmt w:val="bullet"/>
      <w:lvlText w:val="•"/>
      <w:lvlJc w:val="left"/>
      <w:pPr>
        <w:ind w:hanging="360"/>
      </w:pPr>
      <w:rPr>
        <w:rFonts w:ascii="Times New Roman" w:hAnsi="Times New Roman" w:cs="Times New Roman"/>
        <w:b w:val="0"/>
        <w:bCs w:val="0"/>
        <w:color w:val="231F20"/>
        <w:w w:val="111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3"/>
    <w:multiLevelType w:val="multilevel"/>
    <w:tmpl w:val="00000886"/>
    <w:lvl w:ilvl="0">
      <w:start w:val="2"/>
      <w:numFmt w:val="decimal"/>
      <w:lvlText w:val="%1."/>
      <w:lvlJc w:val="left"/>
      <w:pPr>
        <w:ind w:hanging="295"/>
      </w:pPr>
      <w:rPr>
        <w:rFonts w:ascii="Calibri" w:hAnsi="Calibri" w:cs="Calibri"/>
        <w:b/>
        <w:bCs/>
        <w:color w:val="231F20"/>
        <w:w w:val="99"/>
        <w:sz w:val="24"/>
        <w:szCs w:val="24"/>
      </w:rPr>
    </w:lvl>
    <w:lvl w:ilvl="1">
      <w:start w:val="2"/>
      <w:numFmt w:val="upperRoman"/>
      <w:lvlText w:val="%2."/>
      <w:lvlJc w:val="left"/>
      <w:pPr>
        <w:ind w:hanging="236"/>
      </w:pPr>
      <w:rPr>
        <w:rFonts w:ascii="Calibri" w:hAnsi="Calibri" w:cs="Calibri"/>
        <w:b w:val="0"/>
        <w:bCs w:val="0"/>
        <w:color w:val="231F2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00000404"/>
    <w:multiLevelType w:val="multilevel"/>
    <w:tmpl w:val="00000887"/>
    <w:lvl w:ilvl="0">
      <w:start w:val="1"/>
      <w:numFmt w:val="upperLetter"/>
      <w:lvlText w:val="%1)"/>
      <w:lvlJc w:val="left"/>
      <w:pPr>
        <w:ind w:hanging="266"/>
      </w:pPr>
      <w:rPr>
        <w:rFonts w:ascii="Calibri" w:hAnsi="Calibri" w:cs="Calibri"/>
        <w:b w:val="0"/>
        <w:bCs w:val="0"/>
        <w:color w:val="231F2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>
    <w:nsid w:val="00000405"/>
    <w:multiLevelType w:val="multilevel"/>
    <w:tmpl w:val="00000888"/>
    <w:lvl w:ilvl="0">
      <w:start w:val="1"/>
      <w:numFmt w:val="upperLetter"/>
      <w:lvlText w:val="%1)"/>
      <w:lvlJc w:val="left"/>
      <w:pPr>
        <w:ind w:hanging="266"/>
      </w:pPr>
      <w:rPr>
        <w:rFonts w:ascii="Calibri" w:hAnsi="Calibri" w:cs="Calibri"/>
        <w:b w:val="0"/>
        <w:bCs w:val="0"/>
        <w:color w:val="231F2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">
    <w:nsid w:val="00000406"/>
    <w:multiLevelType w:val="multilevel"/>
    <w:tmpl w:val="00000889"/>
    <w:lvl w:ilvl="0">
      <w:start w:val="1"/>
      <w:numFmt w:val="upperLetter"/>
      <w:lvlText w:val="%1)"/>
      <w:lvlJc w:val="left"/>
      <w:pPr>
        <w:ind w:hanging="266"/>
      </w:pPr>
      <w:rPr>
        <w:rFonts w:ascii="Calibri" w:hAnsi="Calibri" w:cs="Calibri"/>
        <w:b w:val="0"/>
        <w:bCs w:val="0"/>
        <w:color w:val="231F2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">
    <w:nsid w:val="00000407"/>
    <w:multiLevelType w:val="multilevel"/>
    <w:tmpl w:val="0000088A"/>
    <w:lvl w:ilvl="0">
      <w:start w:val="5"/>
      <w:numFmt w:val="decimal"/>
      <w:lvlText w:val="%1."/>
      <w:lvlJc w:val="left"/>
      <w:pPr>
        <w:ind w:hanging="298"/>
      </w:pPr>
      <w:rPr>
        <w:rFonts w:ascii="Calibri" w:hAnsi="Calibri" w:cs="Calibri"/>
        <w:b/>
        <w:bCs/>
        <w:color w:val="231F20"/>
        <w:sz w:val="24"/>
        <w:szCs w:val="24"/>
      </w:rPr>
    </w:lvl>
    <w:lvl w:ilvl="1">
      <w:start w:val="1"/>
      <w:numFmt w:val="upperLetter"/>
      <w:lvlText w:val="%2)"/>
      <w:lvlJc w:val="left"/>
      <w:pPr>
        <w:ind w:hanging="266"/>
      </w:pPr>
      <w:rPr>
        <w:rFonts w:ascii="Calibri" w:hAnsi="Calibri" w:cs="Calibri"/>
        <w:b w:val="0"/>
        <w:bCs w:val="0"/>
        <w:color w:val="231F2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">
    <w:nsid w:val="00000408"/>
    <w:multiLevelType w:val="multilevel"/>
    <w:tmpl w:val="0000088B"/>
    <w:lvl w:ilvl="0">
      <w:start w:val="6"/>
      <w:numFmt w:val="decimal"/>
      <w:lvlText w:val="%1."/>
      <w:lvlJc w:val="left"/>
      <w:pPr>
        <w:ind w:hanging="240"/>
      </w:pPr>
      <w:rPr>
        <w:rFonts w:ascii="Calibri" w:hAnsi="Calibri" w:cs="Calibri"/>
        <w:b/>
        <w:bCs/>
        <w:color w:val="231F20"/>
        <w:w w:val="99"/>
        <w:sz w:val="24"/>
        <w:szCs w:val="24"/>
      </w:rPr>
    </w:lvl>
    <w:lvl w:ilvl="1">
      <w:start w:val="2"/>
      <w:numFmt w:val="upperRoman"/>
      <w:lvlText w:val="%2."/>
      <w:lvlJc w:val="left"/>
      <w:pPr>
        <w:ind w:hanging="236"/>
      </w:pPr>
      <w:rPr>
        <w:rFonts w:ascii="Calibri" w:hAnsi="Calibri" w:cs="Calibri"/>
        <w:b w:val="0"/>
        <w:bCs w:val="0"/>
        <w:color w:val="231F2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">
    <w:nsid w:val="00000409"/>
    <w:multiLevelType w:val="multilevel"/>
    <w:tmpl w:val="0000088C"/>
    <w:lvl w:ilvl="0">
      <w:start w:val="1"/>
      <w:numFmt w:val="upperLetter"/>
      <w:lvlText w:val="%1)"/>
      <w:lvlJc w:val="left"/>
      <w:pPr>
        <w:ind w:hanging="266"/>
      </w:pPr>
      <w:rPr>
        <w:rFonts w:ascii="Calibri" w:hAnsi="Calibri" w:cs="Calibri"/>
        <w:b w:val="0"/>
        <w:bCs w:val="0"/>
        <w:color w:val="231F2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8">
    <w:nsid w:val="140250B8"/>
    <w:multiLevelType w:val="hybridMultilevel"/>
    <w:tmpl w:val="E8E08B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8321DE"/>
    <w:multiLevelType w:val="hybridMultilevel"/>
    <w:tmpl w:val="0A6C1194"/>
    <w:lvl w:ilvl="0" w:tplc="2B0E10D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9436EF"/>
    <w:multiLevelType w:val="hybridMultilevel"/>
    <w:tmpl w:val="7E0AC112"/>
    <w:lvl w:ilvl="0" w:tplc="9F32CB2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1511B5"/>
    <w:multiLevelType w:val="hybridMultilevel"/>
    <w:tmpl w:val="AEC8B2D4"/>
    <w:lvl w:ilvl="0" w:tplc="EB12A13E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2F6DBC"/>
    <w:multiLevelType w:val="hybridMultilevel"/>
    <w:tmpl w:val="B768BAB6"/>
    <w:lvl w:ilvl="0" w:tplc="908CE690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7D4BAD"/>
    <w:multiLevelType w:val="hybridMultilevel"/>
    <w:tmpl w:val="FA7C1AF6"/>
    <w:lvl w:ilvl="0" w:tplc="908CE690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3E7EE1"/>
    <w:multiLevelType w:val="hybridMultilevel"/>
    <w:tmpl w:val="CAEE892E"/>
    <w:lvl w:ilvl="0" w:tplc="F74E07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B5C5D0B"/>
    <w:multiLevelType w:val="hybridMultilevel"/>
    <w:tmpl w:val="5380C8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8"/>
  </w:num>
  <w:num w:numId="10">
    <w:abstractNumId w:val="14"/>
  </w:num>
  <w:num w:numId="11">
    <w:abstractNumId w:val="15"/>
  </w:num>
  <w:num w:numId="12">
    <w:abstractNumId w:val="11"/>
  </w:num>
  <w:num w:numId="13">
    <w:abstractNumId w:val="13"/>
  </w:num>
  <w:num w:numId="14">
    <w:abstractNumId w:val="10"/>
  </w:num>
  <w:num w:numId="15">
    <w:abstractNumId w:val="12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10400"/>
    <w:rsid w:val="0000739B"/>
    <w:rsid w:val="000110B6"/>
    <w:rsid w:val="00016AB0"/>
    <w:rsid w:val="00082152"/>
    <w:rsid w:val="00120A5B"/>
    <w:rsid w:val="001253A5"/>
    <w:rsid w:val="00152A50"/>
    <w:rsid w:val="001864ED"/>
    <w:rsid w:val="00196449"/>
    <w:rsid w:val="00197AD5"/>
    <w:rsid w:val="001D0287"/>
    <w:rsid w:val="001D215A"/>
    <w:rsid w:val="002258AB"/>
    <w:rsid w:val="00230B30"/>
    <w:rsid w:val="002711DC"/>
    <w:rsid w:val="002724A9"/>
    <w:rsid w:val="0029205E"/>
    <w:rsid w:val="002D0C8C"/>
    <w:rsid w:val="002F41F6"/>
    <w:rsid w:val="002F5FD7"/>
    <w:rsid w:val="00301C75"/>
    <w:rsid w:val="003401C8"/>
    <w:rsid w:val="00361329"/>
    <w:rsid w:val="003A2188"/>
    <w:rsid w:val="003B3D77"/>
    <w:rsid w:val="003D76FB"/>
    <w:rsid w:val="003E55F5"/>
    <w:rsid w:val="004261A8"/>
    <w:rsid w:val="004562BD"/>
    <w:rsid w:val="00456461"/>
    <w:rsid w:val="00467302"/>
    <w:rsid w:val="004B5737"/>
    <w:rsid w:val="004E3650"/>
    <w:rsid w:val="00536EE1"/>
    <w:rsid w:val="005D34F1"/>
    <w:rsid w:val="005E199C"/>
    <w:rsid w:val="00607150"/>
    <w:rsid w:val="0061116B"/>
    <w:rsid w:val="006143EE"/>
    <w:rsid w:val="00631E40"/>
    <w:rsid w:val="006538E2"/>
    <w:rsid w:val="00666E77"/>
    <w:rsid w:val="00676B59"/>
    <w:rsid w:val="006840E2"/>
    <w:rsid w:val="0068689F"/>
    <w:rsid w:val="006E0656"/>
    <w:rsid w:val="00720E5D"/>
    <w:rsid w:val="00741B4A"/>
    <w:rsid w:val="0074693C"/>
    <w:rsid w:val="00757388"/>
    <w:rsid w:val="007E0929"/>
    <w:rsid w:val="007F0E83"/>
    <w:rsid w:val="008418AE"/>
    <w:rsid w:val="00871454"/>
    <w:rsid w:val="008959A1"/>
    <w:rsid w:val="008E6ABF"/>
    <w:rsid w:val="008E741C"/>
    <w:rsid w:val="00926F81"/>
    <w:rsid w:val="00966B93"/>
    <w:rsid w:val="00972D4E"/>
    <w:rsid w:val="009A10DD"/>
    <w:rsid w:val="00A32182"/>
    <w:rsid w:val="00A92E1A"/>
    <w:rsid w:val="00AE5DF7"/>
    <w:rsid w:val="00AF1929"/>
    <w:rsid w:val="00AF4AF1"/>
    <w:rsid w:val="00B10400"/>
    <w:rsid w:val="00B3402E"/>
    <w:rsid w:val="00BB2A19"/>
    <w:rsid w:val="00BC37B7"/>
    <w:rsid w:val="00BC3D0A"/>
    <w:rsid w:val="00BC6A79"/>
    <w:rsid w:val="00BF7A62"/>
    <w:rsid w:val="00C20BD3"/>
    <w:rsid w:val="00C31B54"/>
    <w:rsid w:val="00C446F8"/>
    <w:rsid w:val="00C71549"/>
    <w:rsid w:val="00C82CDE"/>
    <w:rsid w:val="00C8675E"/>
    <w:rsid w:val="00D1511C"/>
    <w:rsid w:val="00D9468A"/>
    <w:rsid w:val="00DA66E6"/>
    <w:rsid w:val="00DB7C1C"/>
    <w:rsid w:val="00E40F82"/>
    <w:rsid w:val="00E44F73"/>
    <w:rsid w:val="00EB3F52"/>
    <w:rsid w:val="00ED0F1A"/>
    <w:rsid w:val="00EE16E0"/>
    <w:rsid w:val="00F1161C"/>
    <w:rsid w:val="00F14831"/>
    <w:rsid w:val="00F371E0"/>
    <w:rsid w:val="00F664E5"/>
    <w:rsid w:val="00F72A4A"/>
    <w:rsid w:val="00F93695"/>
    <w:rsid w:val="00FA35FC"/>
    <w:rsid w:val="00FB5DC5"/>
    <w:rsid w:val="00FD5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Düz Ok Bağlayıcısı 58"/>
        <o:r id="V:Rule9" type="connector" idref="#Düz Ok Bağlayıcısı 4"/>
        <o:r id="V:Rule10" type="connector" idref="#Düz Ok Bağlayıcısı 59"/>
        <o:r id="V:Rule11" type="connector" idref="#Düz Ok Bağlayıcısı 9"/>
        <o:r id="V:Rule12" type="connector" idref="#Düz Ok Bağlayıcısı 8"/>
        <o:r id="V:Rule13" type="connector" idref="#Düz Ok Bağlayıcısı 5"/>
        <o:r id="V:Rule14" type="connector" idref="#Düz Ok Bağlayıcısı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4F1"/>
  </w:style>
  <w:style w:type="paragraph" w:styleId="Balk1">
    <w:name w:val="heading 1"/>
    <w:basedOn w:val="Normal"/>
    <w:next w:val="Normal"/>
    <w:link w:val="Balk1Char"/>
    <w:uiPriority w:val="1"/>
    <w:qFormat/>
    <w:rsid w:val="004B5737"/>
    <w:pPr>
      <w:autoSpaceDE w:val="0"/>
      <w:autoSpaceDN w:val="0"/>
      <w:adjustRightInd w:val="0"/>
      <w:spacing w:after="0" w:line="240" w:lineRule="auto"/>
      <w:ind w:left="283"/>
      <w:outlineLvl w:val="0"/>
    </w:pPr>
    <w:rPr>
      <w:rFonts w:ascii="Calibri" w:hAnsi="Calibri" w:cs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AF4AF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258AB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F93695"/>
    <w:pPr>
      <w:autoSpaceDE w:val="0"/>
      <w:autoSpaceDN w:val="0"/>
      <w:adjustRightInd w:val="0"/>
      <w:spacing w:after="0" w:line="240" w:lineRule="auto"/>
      <w:ind w:left="40"/>
    </w:pPr>
    <w:rPr>
      <w:rFonts w:ascii="Calibri" w:hAnsi="Calibri" w:cs="Calibri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F93695"/>
    <w:rPr>
      <w:rFonts w:ascii="Calibri" w:hAnsi="Calibri" w:cs="Calibri"/>
      <w:b/>
      <w:bCs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F936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4B5737"/>
    <w:rPr>
      <w:rFonts w:ascii="Calibri" w:hAnsi="Calibri" w:cs="Calibri"/>
      <w:b/>
      <w:bCs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261A8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21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215A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9A10D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0110B6"/>
  </w:style>
  <w:style w:type="table" w:styleId="TabloKlavuzu">
    <w:name w:val="Table Grid"/>
    <w:basedOn w:val="NormalTablo"/>
    <w:uiPriority w:val="59"/>
    <w:rsid w:val="007573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1"/>
    <w:qFormat/>
    <w:rsid w:val="004B5737"/>
    <w:pPr>
      <w:autoSpaceDE w:val="0"/>
      <w:autoSpaceDN w:val="0"/>
      <w:adjustRightInd w:val="0"/>
      <w:spacing w:after="0" w:line="240" w:lineRule="auto"/>
      <w:ind w:left="283"/>
      <w:outlineLvl w:val="0"/>
    </w:pPr>
    <w:rPr>
      <w:rFonts w:ascii="Calibri" w:hAnsi="Calibri" w:cs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AF4AF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258AB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F93695"/>
    <w:pPr>
      <w:autoSpaceDE w:val="0"/>
      <w:autoSpaceDN w:val="0"/>
      <w:adjustRightInd w:val="0"/>
      <w:spacing w:after="0" w:line="240" w:lineRule="auto"/>
      <w:ind w:left="40"/>
    </w:pPr>
    <w:rPr>
      <w:rFonts w:ascii="Calibri" w:hAnsi="Calibri" w:cs="Calibri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F93695"/>
    <w:rPr>
      <w:rFonts w:ascii="Calibri" w:hAnsi="Calibri" w:cs="Calibri"/>
      <w:b/>
      <w:bCs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F936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4B5737"/>
    <w:rPr>
      <w:rFonts w:ascii="Calibri" w:hAnsi="Calibri" w:cs="Calibri"/>
      <w:b/>
      <w:bCs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261A8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21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215A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9A10D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0110B6"/>
  </w:style>
  <w:style w:type="table" w:styleId="TabloKlavuzu">
    <w:name w:val="Table Grid"/>
    <w:basedOn w:val="NormalTablo"/>
    <w:uiPriority w:val="59"/>
    <w:rsid w:val="00757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837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2017-12-05T04:33:00Z</dcterms:created>
  <dcterms:modified xsi:type="dcterms:W3CDTF">2017-12-06T05:48:00Z</dcterms:modified>
  <cp:category>www.sorubak.com</cp:category>
</cp:coreProperties>
</file>