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B54" w:rsidRDefault="008519E1" w:rsidP="00C31B54">
      <w:r>
        <w:rPr>
          <w:rFonts w:ascii="Hand writing Mutlu" w:hAnsi="Hand writing Mutl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87.35pt;margin-top:-14.95pt;width:132.05pt;height:30pt;z-index:251720704;mso-width-relative:margin;mso-height-relative:margin" filled="f" stroked="f">
            <v:textbox style="mso-next-textbox:#_x0000_s1084">
              <w:txbxContent>
                <w:p w:rsidR="008519E1" w:rsidRPr="00465EE8" w:rsidRDefault="008519E1" w:rsidP="008519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6A7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5529580</wp:posOffset>
            </wp:positionH>
            <wp:positionV relativeFrom="paragraph">
              <wp:posOffset>7620</wp:posOffset>
            </wp:positionV>
            <wp:extent cx="903605" cy="168910"/>
            <wp:effectExtent l="0" t="0" r="0" b="2540"/>
            <wp:wrapNone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6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60F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8" o:spid="_x0000_s1026" type="#_x0000_t32" style="position:absolute;margin-left:-35.05pt;margin-top:18.05pt;width:572.2pt;height:0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pxLOgIAAEs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"/>
        </w:pict>
      </w:r>
      <w:r w:rsidR="00C31B54">
        <w:t>Adı Soyadı</w:t>
      </w:r>
      <w:proofErr w:type="gramStart"/>
      <w:r w:rsidR="00C31B54">
        <w:t>:………………………………………………….………….</w:t>
      </w:r>
      <w:proofErr w:type="gramEnd"/>
      <w:r w:rsidR="00C31B54">
        <w:t xml:space="preserve">          Sınıfı</w:t>
      </w:r>
      <w:proofErr w:type="gramStart"/>
      <w:r w:rsidR="00C31B54">
        <w:t>:……</w:t>
      </w:r>
      <w:proofErr w:type="gramEnd"/>
      <w:r w:rsidR="00D1511C">
        <w:t>/…….            Numarası</w:t>
      </w:r>
      <w:proofErr w:type="gramStart"/>
      <w:r w:rsidR="00D1511C">
        <w:t>:…………</w:t>
      </w:r>
      <w:proofErr w:type="gramEnd"/>
      <w:r w:rsidR="00C31B54">
        <w:t xml:space="preserve">          </w:t>
      </w:r>
    </w:p>
    <w:p w:rsidR="00C31B54" w:rsidRDefault="00C31B54" w:rsidP="00C31B54">
      <w:pPr>
        <w:pStyle w:val="AralkYok"/>
        <w:jc w:val="center"/>
      </w:pPr>
      <w:r>
        <w:t>2017/2018 EĞİTİM ÖĞRETİM YILI- MEHMET AKİF ERSOY İLKOKULU</w:t>
      </w:r>
    </w:p>
    <w:p w:rsidR="00C31B54" w:rsidRDefault="00AB60FC" w:rsidP="00C31B54">
      <w:pPr>
        <w:pStyle w:val="AralkYok"/>
        <w:jc w:val="center"/>
      </w:pPr>
      <w:r>
        <w:rPr>
          <w:noProof/>
          <w:lang w:eastAsia="tr-TR"/>
        </w:rPr>
        <w:pict>
          <v:shape id="Düz Ok Bağlayıcısı 59" o:spid="_x0000_s1082" type="#_x0000_t32" style="position:absolute;left:0;text-align:left;margin-left:-37.6pt;margin-top:15.8pt;width:572.2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"/>
        </w:pict>
      </w:r>
      <w:r w:rsidR="00C31B54">
        <w:t>4/A</w:t>
      </w:r>
      <w:r w:rsidR="00536EE1">
        <w:t>-B</w:t>
      </w:r>
      <w:r w:rsidR="00C31B54">
        <w:t xml:space="preserve"> </w:t>
      </w:r>
      <w:proofErr w:type="gramStart"/>
      <w:r w:rsidR="00C31B54">
        <w:t xml:space="preserve">SINIFI  </w:t>
      </w:r>
      <w:r w:rsidR="00C31B54">
        <w:rPr>
          <w:b/>
          <w:sz w:val="28"/>
          <w:szCs w:val="28"/>
        </w:rPr>
        <w:t>SOSYAL</w:t>
      </w:r>
      <w:proofErr w:type="gramEnd"/>
      <w:r w:rsidR="00C31B54">
        <w:rPr>
          <w:b/>
          <w:sz w:val="28"/>
          <w:szCs w:val="28"/>
        </w:rPr>
        <w:t xml:space="preserve"> BİLGİLER</w:t>
      </w:r>
      <w:r w:rsidR="00C31B54">
        <w:t xml:space="preserve"> DERSİ 1. DÖNEM 2. ÖLÇME SORULARI</w:t>
      </w:r>
      <w:r w:rsidR="00BC6A79">
        <w:t xml:space="preserve">  </w:t>
      </w:r>
    </w:p>
    <w:p w:rsidR="00C31B54" w:rsidRPr="00031362" w:rsidRDefault="00C31B54" w:rsidP="00C31B54">
      <w:pPr>
        <w:pStyle w:val="AralkYok"/>
        <w:jc w:val="center"/>
        <w:rPr>
          <w:rFonts w:ascii="Calibri" w:hAnsi="Calibri" w:cs="Calibri"/>
          <w:color w:val="000000"/>
        </w:rPr>
      </w:pPr>
      <w:r>
        <w:rPr>
          <w:b/>
          <w:u w:val="single"/>
        </w:rPr>
        <w:t>SORULAR</w:t>
      </w:r>
    </w:p>
    <w:p w:rsidR="00C8675E" w:rsidRDefault="00C8675E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P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cstheme="minorHAnsi"/>
          <w:sz w:val="24"/>
          <w:szCs w:val="24"/>
        </w:rPr>
      </w:pPr>
    </w:p>
    <w:p w:rsidR="007F0E83" w:rsidRPr="007F0E83" w:rsidRDefault="007F0E83" w:rsidP="007F0E83">
      <w:pPr>
        <w:pStyle w:val="AralkYok"/>
        <w:jc w:val="center"/>
        <w:rPr>
          <w:rFonts w:ascii="Berlin Sans FB Demi" w:hAnsi="Berlin Sans FB Demi"/>
          <w:u w:val="single"/>
        </w:rPr>
      </w:pPr>
      <w:r w:rsidRPr="007F0E83">
        <w:rPr>
          <w:rFonts w:ascii="Berlin Sans FB Demi" w:hAnsi="Berlin Sans FB Demi"/>
          <w:u w:val="single"/>
        </w:rPr>
        <w:t>LÜTFEN YAZILARINIZI DÜZGÜN VE OKUNAKLI YAZIN.</w:t>
      </w:r>
    </w:p>
    <w:p w:rsidR="00D9468A" w:rsidRPr="00C31B54" w:rsidRDefault="00D9468A" w:rsidP="00D9468A">
      <w:pPr>
        <w:pStyle w:val="AralkYok"/>
        <w:rPr>
          <w:b/>
          <w:u w:val="single"/>
        </w:rPr>
      </w:pPr>
      <w:r w:rsidRPr="00C31B54">
        <w:rPr>
          <w:b/>
          <w:u w:val="single"/>
        </w:rPr>
        <w:t>A- Aşağıdaki cümlelerde doğru olanların başına “D” yanlış olanların başına “Y” harfi koyunuz</w:t>
      </w:r>
      <w:r w:rsidRPr="00C31B54">
        <w:rPr>
          <w:b/>
          <w:sz w:val="18"/>
          <w:szCs w:val="18"/>
          <w:u w:val="single"/>
        </w:rPr>
        <w:t>.  (20 puan)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 xml:space="preserve">) </w:t>
      </w:r>
      <w:r w:rsidR="00A32182" w:rsidRPr="00C31B54">
        <w:t>Sınıfı temiz tutmak benim sorumluluklarım</w:t>
      </w:r>
      <w:r w:rsidR="006840E2">
        <w:t>dan</w:t>
      </w:r>
      <w:r w:rsidR="00A32182" w:rsidRPr="00C31B54">
        <w:t xml:space="preserve"> biri</w:t>
      </w:r>
      <w:r w:rsidR="006840E2">
        <w:t xml:space="preserve"> değil</w:t>
      </w:r>
      <w:r w:rsidR="00A32182" w:rsidRPr="00C31B54">
        <w:t>dir</w:t>
      </w:r>
      <w:r w:rsidRPr="00C31B54">
        <w:t>.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>) Duygu ve düşüncelere saygı toplumsal barışa katkı sağlar.</w:t>
      </w:r>
    </w:p>
    <w:p w:rsidR="002D0C8C" w:rsidRPr="00C31B54" w:rsidRDefault="002D0C8C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>)</w:t>
      </w:r>
      <w:r w:rsidR="00456461" w:rsidRPr="00C31B54">
        <w:t xml:space="preserve"> </w:t>
      </w:r>
      <w:r w:rsidRPr="00C31B54">
        <w:rPr>
          <w:rFonts w:ascii="Calibri" w:hAnsi="Calibri" w:cs="Arial"/>
          <w:color w:val="000000"/>
        </w:rPr>
        <w:t>Halay, zeybek ve horon gibi halk oyunları kültürel öğelerimizdendir.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>) Mektuplar</w:t>
      </w:r>
      <w:r w:rsidR="006E0656">
        <w:t xml:space="preserve"> ve anı defterinde </w:t>
      </w:r>
      <w:proofErr w:type="gramStart"/>
      <w:r w:rsidR="006E0656">
        <w:t xml:space="preserve">yazılanlar </w:t>
      </w:r>
      <w:r w:rsidRPr="00C31B54">
        <w:t xml:space="preserve"> aile</w:t>
      </w:r>
      <w:proofErr w:type="gramEnd"/>
      <w:r w:rsidRPr="00C31B54">
        <w:t xml:space="preserve"> tarihi oluşturmada kullanılmaz.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>)</w:t>
      </w:r>
      <w:r w:rsidR="00456461" w:rsidRPr="00C31B54">
        <w:t xml:space="preserve"> </w:t>
      </w:r>
      <w:r w:rsidR="006E0656">
        <w:t>Çanakkale Zaferi 15</w:t>
      </w:r>
      <w:r w:rsidR="0074693C" w:rsidRPr="00C31B54">
        <w:t xml:space="preserve"> Mart 1918 yapılmıştır.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 xml:space="preserve">) </w:t>
      </w:r>
      <w:r w:rsidR="0074693C" w:rsidRPr="00C31B54">
        <w:t xml:space="preserve">1.Dünya Savaşı’nda; Muğla, Burdur ve Konya’yı </w:t>
      </w:r>
      <w:r w:rsidR="004562BD" w:rsidRPr="00C31B54">
        <w:t>Ermeniler</w:t>
      </w:r>
      <w:r w:rsidR="0074693C" w:rsidRPr="00C31B54">
        <w:t xml:space="preserve"> işgal etmişlerdir</w:t>
      </w:r>
      <w:r w:rsidRPr="00C31B54">
        <w:t>.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 xml:space="preserve">) Antep, Maraş ve Urfa’yı önce İngilizler </w:t>
      </w:r>
      <w:r w:rsidR="0061116B" w:rsidRPr="00C31B54">
        <w:t xml:space="preserve">işgal etmiş, </w:t>
      </w:r>
      <w:r w:rsidRPr="00C31B54">
        <w:t>sonra Fransızlar</w:t>
      </w:r>
      <w:r w:rsidR="0061116B" w:rsidRPr="00C31B54">
        <w:t>a bırakmışlardır</w:t>
      </w:r>
      <w:r w:rsidRPr="00C31B54">
        <w:t>.</w:t>
      </w:r>
    </w:p>
    <w:p w:rsidR="00D9468A" w:rsidRPr="00C31B54" w:rsidRDefault="00D9468A" w:rsidP="00456461">
      <w:pPr>
        <w:pStyle w:val="AralkYok"/>
        <w:numPr>
          <w:ilvl w:val="0"/>
          <w:numId w:val="9"/>
        </w:numPr>
        <w:ind w:left="426" w:firstLine="0"/>
      </w:pPr>
      <w:r w:rsidRPr="00C31B54">
        <w:t>(</w:t>
      </w:r>
      <w:proofErr w:type="gramStart"/>
      <w:r w:rsidRPr="00C31B54">
        <w:t>…...</w:t>
      </w:r>
      <w:proofErr w:type="gramEnd"/>
      <w:r w:rsidRPr="00C31B54">
        <w:t xml:space="preserve">) </w:t>
      </w:r>
      <w:r w:rsidR="004562BD" w:rsidRPr="00C31B54">
        <w:t>TBMM ilk defa 29 Ekim 1923 tarihinde açılmıştır.</w:t>
      </w:r>
    </w:p>
    <w:p w:rsidR="0074693C" w:rsidRPr="00C31B54" w:rsidRDefault="0074693C" w:rsidP="00456461">
      <w:pPr>
        <w:pStyle w:val="AralkYok"/>
        <w:numPr>
          <w:ilvl w:val="0"/>
          <w:numId w:val="9"/>
        </w:numPr>
        <w:ind w:left="426" w:firstLine="0"/>
        <w:rPr>
          <w:rFonts w:ascii="Calibri" w:hAnsi="Calibri" w:cs="Arial"/>
        </w:rPr>
      </w:pPr>
      <w:r w:rsidRPr="00C31B54">
        <w:t>(</w:t>
      </w:r>
      <w:proofErr w:type="gramStart"/>
      <w:r w:rsidRPr="00C31B54">
        <w:t>…...</w:t>
      </w:r>
      <w:proofErr w:type="gramEnd"/>
      <w:r w:rsidRPr="00C31B54">
        <w:t>)</w:t>
      </w:r>
      <w:r w:rsidR="002D0C8C" w:rsidRPr="00C31B54">
        <w:rPr>
          <w:rFonts w:ascii="Calibri" w:hAnsi="Calibri" w:cs="Arial"/>
        </w:rPr>
        <w:t>Türkiye Devleti’nin yönetim şekli  Cumhuriyet’tir.</w:t>
      </w:r>
    </w:p>
    <w:p w:rsidR="0074693C" w:rsidRPr="00C31B54" w:rsidRDefault="0074693C" w:rsidP="00456461">
      <w:pPr>
        <w:pStyle w:val="AralkYok"/>
        <w:numPr>
          <w:ilvl w:val="0"/>
          <w:numId w:val="9"/>
        </w:numPr>
        <w:rPr>
          <w:u w:val="single"/>
        </w:rPr>
      </w:pPr>
      <w:r w:rsidRPr="00C31B54">
        <w:t>(</w:t>
      </w:r>
      <w:proofErr w:type="gramStart"/>
      <w:r w:rsidRPr="00C31B54">
        <w:t>…...</w:t>
      </w:r>
      <w:proofErr w:type="gramEnd"/>
      <w:r w:rsidRPr="00C31B54">
        <w:t>)</w:t>
      </w:r>
      <w:r w:rsidR="00456461" w:rsidRPr="00C31B54">
        <w:t>Kurtuluş Savaşı’nda Batı Cephesinde İsmet İnönü, Doğu Cephesinde Kazım Karabekir komutanlık yapmıştır.</w:t>
      </w:r>
    </w:p>
    <w:p w:rsidR="004562BD" w:rsidRPr="00C31B54" w:rsidRDefault="00D9468A" w:rsidP="00D9468A">
      <w:pPr>
        <w:pStyle w:val="AralkYok"/>
        <w:rPr>
          <w:b/>
          <w:sz w:val="20"/>
          <w:szCs w:val="20"/>
          <w:u w:val="single"/>
        </w:rPr>
      </w:pPr>
      <w:r w:rsidRPr="00C31B54">
        <w:rPr>
          <w:b/>
          <w:u w:val="single"/>
        </w:rPr>
        <w:t>B- Aşağıda verilen kelime ya da kelime gruplarını boş bırakılan yerlere yazarak cümleyi tamamlayınız.</w:t>
      </w:r>
      <w:r w:rsidR="007F0E83" w:rsidRPr="00C31B54">
        <w:rPr>
          <w:b/>
          <w:sz w:val="20"/>
          <w:szCs w:val="20"/>
          <w:u w:val="single"/>
        </w:rPr>
        <w:t>(20</w:t>
      </w:r>
      <w:r w:rsidRPr="00C31B54">
        <w:rPr>
          <w:b/>
          <w:sz w:val="20"/>
          <w:szCs w:val="20"/>
          <w:u w:val="single"/>
        </w:rPr>
        <w:t xml:space="preserve"> puan)</w:t>
      </w:r>
    </w:p>
    <w:p w:rsidR="00D9468A" w:rsidRPr="004562BD" w:rsidRDefault="00AB60FC" w:rsidP="00D9468A">
      <w:pPr>
        <w:pStyle w:val="AralkYok"/>
        <w:rPr>
          <w:sz w:val="20"/>
          <w:szCs w:val="20"/>
        </w:rPr>
      </w:pPr>
      <w:r w:rsidRPr="00AB60FC">
        <w:rPr>
          <w:noProof/>
          <w:lang w:eastAsia="tr-TR"/>
        </w:rPr>
        <w:pict>
          <v:group id="Grup 45" o:spid="_x0000_s1081" style="position:absolute;margin-left:-3.6pt;margin-top:3.75pt;width:461.2pt;height:57.65pt;z-index:251714560" coordorigin="493,5535" coordsize="9224,1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">
            <v:roundrect id="AutoShape 30" o:spid="_x0000_s1027" style="position:absolute;left:495;top:5544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cKMMA&#10;AADbAAAADwAAAGRycy9kb3ducmV2LnhtbESPQWvCQBSE74X+h+UVvNVNRYJEVxGhUFAQowePz+xz&#10;E82+DdltjP56t1DwOMzMN8xs0dtadNT6yrGCr2ECgrhwumKj4LD//pyA8AFZY+2YFNzJw2L+/jbD&#10;TLsb76jLgxERwj5DBWUITSalL0qy6IeuIY7e2bUWQ5StkbrFW4TbWo6SJJUWK44LJTa0Kqm45r9W&#10;wWhzXG9PE6ouhtPcPDbycQ+dUoOPfjkFEagPr/B/+0crGKfw9y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VcKM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D9468A" w:rsidP="00D9468A">
                    <w:proofErr w:type="gramStart"/>
                    <w:r>
                      <w:t>kronoloji</w:t>
                    </w:r>
                    <w:proofErr w:type="gramEnd"/>
                  </w:p>
                </w:txbxContent>
              </v:textbox>
            </v:roundrect>
            <v:roundrect id="AutoShape 31" o:spid="_x0000_s1028" style="position:absolute;left:6089;top:5535;width:1853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5s8QA&#10;AADbAAAADwAAAGRycy9kb3ducmV2LnhtbESPQWvCQBSE74X+h+UVvNVNpViJbqQUCkIFMe3B4zP7&#10;3ESzb0N2TaK/3hWEHoeZ+YZZLAdbi45aXzlW8DZOQBAXTldsFPz9fr/OQPiArLF2TAou5GGZPT8t&#10;MNWu5y11eTAiQtinqKAMoUml9EVJFv3YNcTRO7jWYoiyNVK32Ee4reUkSabSYsVxocSGvkoqTvnZ&#10;Kpisdz+b/Yyqo+Fpbq5reb2ETqnRy/A5BxFoCP/hR3ulFbx/wP1L/AEy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p+bPEAAAA2wAAAA8AAAAAAAAAAAAAAAAAmAIAAGRycy9k&#10;b3ducmV2LnhtbFBLBQYAAAAABAAEAPUAAACJAwAAAAA=&#10;" fillcolor="white [3201]" strokecolor="#4bacc6 [3208]">
              <v:shadow color="#868686"/>
              <v:textbox>
                <w:txbxContent>
                  <w:p w:rsidR="00D9468A" w:rsidRDefault="008418AE" w:rsidP="00D9468A">
                    <w:proofErr w:type="gramStart"/>
                    <w:r>
                      <w:t>kişisel</w:t>
                    </w:r>
                    <w:proofErr w:type="gramEnd"/>
                    <w:r>
                      <w:t xml:space="preserve"> özellikleri</w:t>
                    </w:r>
                  </w:p>
                </w:txbxContent>
              </v:textbox>
            </v:roundrect>
            <v:roundrect id="AutoShape 32" o:spid="_x0000_s1029" style="position:absolute;left:3165;top:5544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ZtwcAA&#10;AADbAAAADwAAAGRycy9kb3ducmV2LnhtbERPTYvCMBC9C/6HMMLebLqyiHSNIguCoCB2PXicbca0&#10;2kxKE2v115uDsMfH+54ve1uLjlpfOVbwmaQgiAunKzYKjr/r8QyED8gaa8ek4EEelovhYI6Zdnc+&#10;UJcHI2II+wwVlCE0mZS+KMmiT1xDHLmzay2GCFsjdYv3GG5rOUnTqbRYcWwosaGfkoprfrMKJrvT&#10;dv83o+pieJqb504+H6FT6mPUr75BBOrDv/jt3mgFX3Fs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ZtwcAAAADbAAAADwAAAAAAAAAAAAAAAACYAgAAZHJzL2Rvd25y&#10;ZXYueG1sUEsFBgAAAAAEAAQA9QAAAIUDAAAAAA==&#10;" fillcolor="white [3201]" strokecolor="#4bacc6 [3208]">
              <v:shadow color="#868686"/>
              <v:textbox>
                <w:txbxContent>
                  <w:p w:rsidR="00D9468A" w:rsidRDefault="004E3650" w:rsidP="00D9468A">
                    <w:proofErr w:type="gramStart"/>
                    <w:r>
                      <w:t>hoşgörü</w:t>
                    </w:r>
                    <w:proofErr w:type="gramEnd"/>
                    <w:r w:rsidR="008E6ABF">
                      <w:t xml:space="preserve">    </w:t>
                    </w:r>
                  </w:p>
                </w:txbxContent>
              </v:textbox>
            </v:roundrect>
            <v:roundrect id="AutoShape 33" o:spid="_x0000_s1030" style="position:absolute;left:7794;top:6162;width:1923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IWsMA&#10;AADbAAAADwAAAGRycy9kb3ducmV2LnhtbESPQWvCQBSE7wX/w/KE3upGKaLRVUQQBIXS6MHjM/vc&#10;RLNvQ3aN0V/fLRR6HGbmG2a+7GwlWmp86VjBcJCAIM6dLtkoOB42HxMQPiBrrByTgid5WC56b3NM&#10;tXvwN7VZMCJC2KeooAihTqX0eUEW/cDVxNG7uMZiiLIxUjf4iHBbyVGSjKXFkuNCgTWtC8pv2d0q&#10;GO1Pu6/zhMqr4XFmXnv5eoZWqfd+t5qBCNSF//Bfe6sVfE7h90v8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rIWs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D9468A" w:rsidP="00D9468A">
                    <w:r>
                      <w:t xml:space="preserve">  </w:t>
                    </w:r>
                    <w:r w:rsidR="008E6ABF">
                      <w:t>Osmanlı Devleti</w:t>
                    </w:r>
                  </w:p>
                </w:txbxContent>
              </v:textbox>
            </v:roundrect>
            <v:roundrect id="AutoShape 34" o:spid="_x0000_s1031" style="position:absolute;left:4485;top:5544;width:15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3GsAA&#10;AADbAAAADwAAAGRycy9kb3ducmV2LnhtbERPTYvCMBC9C/6HMMLebLrCinSNIguCoCB2PXicbca0&#10;2kxKE2v115uDsMfH+54ve1uLjlpfOVbwmaQgiAunKzYKjr/r8QyED8gaa8ek4EEelovhYI6Zdnc+&#10;UJcHI2II+wwVlCE0mZS+KMmiT1xDHLmzay2GCFsjdYv3GG5rOUnTqbRYcWwosaGfkoprfrMKJrvT&#10;dv83o+pieJqb504+H6FT6mPUr75BBOrDv/jt3mgFX3F9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n3GsAAAADbAAAADwAAAAAAAAAAAAAAAACYAgAAZHJzL2Rvd25y&#10;ZXYueG1sUEsFBgAAAAAEAAQA9QAAAIUDAAAAAA==&#10;" fillcolor="white [3201]" strokecolor="#4bacc6 [3208]">
              <v:shadow color="#868686"/>
              <v:textbox>
                <w:txbxContent>
                  <w:p w:rsidR="00D9468A" w:rsidRDefault="00D9468A" w:rsidP="00D9468A">
                    <w:proofErr w:type="gramStart"/>
                    <w:r>
                      <w:t>kına</w:t>
                    </w:r>
                    <w:proofErr w:type="gramEnd"/>
                    <w:r>
                      <w:t xml:space="preserve"> gecesi</w:t>
                    </w:r>
                  </w:p>
                </w:txbxContent>
              </v:textbox>
            </v:roundrect>
            <v:roundrect id="AutoShape 35" o:spid="_x0000_s1032" style="position:absolute;left:8058;top:5535;width:16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SgcMA&#10;AADbAAAADwAAAGRycy9kb3ducmV2LnhtbESPQYvCMBSE7wv+h/AEb2uqsCLVKCIICyuIXQ8en80z&#10;rTYvpcnW6q83grDHYWa+YebLzlaipcaXjhWMhgkI4tzpko2Cw+/mcwrCB2SNlWNScCcPy0XvY46p&#10;djfeU5sFIyKEfYoKihDqVEqfF2TRD11NHL2zayyGKBsjdYO3CLeVHCfJRFosOS4UWNO6oPya/VkF&#10;4+3xZ3eaUnkxPMnMYysf99AqNeh3qxmIQF34D7/b31rB1wh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VSgc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4E3650" w:rsidP="00D9468A">
                    <w:r>
                      <w:t xml:space="preserve"> </w:t>
                    </w:r>
                    <w:proofErr w:type="gramStart"/>
                    <w:r>
                      <w:t>cumhuriyet</w:t>
                    </w:r>
                    <w:proofErr w:type="gramEnd"/>
                  </w:p>
                </w:txbxContent>
              </v:textbox>
            </v:roundrect>
            <v:roundrect id="AutoShape 36" o:spid="_x0000_s1033" style="position:absolute;left:1825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M9sQA&#10;AADbAAAADwAAAGRycy9kb3ducmV2LnhtbESPQWvCQBSE74X+h+UJvdWNAUVS11AKhYJCMXro8TX7&#10;uolm34bsNon+elcQPA4z8w2zykfbiJ46XztWMJsmIIhLp2s2Cg77z9clCB+QNTaOScGZPOTr56cV&#10;ZtoNvKO+CEZECPsMFVQhtJmUvqzIop+6ljh6f66zGKLsjNQdDhFuG5kmyUJarDkuVNjSR0Xlqfi3&#10;CtLtz+b7d0n10fCiMJetvJxDr9TLZHx/AxFoDI/wvf2lFcxTuH2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HzPbEAAAA2wAAAA8AAAAAAAAAAAAAAAAAmAIAAGRycy9k&#10;b3ducmV2LnhtbFBLBQYAAAAABAAEAPUAAACJAwAAAAA=&#10;" fillcolor="white [3201]" strokecolor="#4bacc6 [3208]">
              <v:shadow color="#868686"/>
              <v:textbox>
                <w:txbxContent>
                  <w:p w:rsidR="00D9468A" w:rsidRDefault="00D9468A" w:rsidP="00D9468A">
                    <w:proofErr w:type="gramStart"/>
                    <w:r>
                      <w:t>mareşal</w:t>
                    </w:r>
                    <w:proofErr w:type="gramEnd"/>
                    <w:r>
                      <w:t xml:space="preserve">  </w:t>
                    </w:r>
                  </w:p>
                </w:txbxContent>
              </v:textbox>
            </v:roundrect>
            <v:roundrect id="AutoShape 37" o:spid="_x0000_s1034" style="position:absolute;left:5387;top:6174;width:21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pbcQA&#10;AADbAAAADwAAAGRycy9kb3ducmV2LnhtbESPQWvCQBSE70L/w/IK3nRTixKiq5RCoVBBGj14fGaf&#10;m2j2bchuY/TXuwXB4zAz3zCLVW9r0VHrK8cK3sYJCOLC6YqNgt32a5SC8AFZY+2YFFzJw2r5Mlhg&#10;pt2Ff6nLgxERwj5DBWUITSalL0qy6MeuIY7e0bUWQ5StkbrFS4TbWk6SZCYtVhwXSmzos6TinP9Z&#10;BZP1/mdzSKk6GZ7l5raWt2volBq+9h9zEIH68Aw/2t9awfQd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LaW3EAAAA2wAAAA8AAAAAAAAAAAAAAAAAmAIAAGRycy9k&#10;b3ducmV2LnhtbFBLBQYAAAAABAAEAPUAAACJAwAAAAA=&#10;" fillcolor="white [3201]" strokecolor="#4bacc6 [3208]">
              <v:shadow color="#868686"/>
              <v:textbox>
                <w:txbxContent>
                  <w:p w:rsidR="00D9468A" w:rsidRDefault="00D9468A" w:rsidP="00D9468A">
                    <w:r>
                      <w:t xml:space="preserve"> Lozan Antlaşması</w:t>
                    </w:r>
                  </w:p>
                </w:txbxContent>
              </v:textbox>
            </v:roundrect>
            <v:roundrect id="AutoShape 38" o:spid="_x0000_s1035" style="position:absolute;left:493;top:6183;width:336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LxGcQA&#10;AADbAAAADwAAAGRycy9kb3ducmV2LnhtbESPQWvCQBSE70L/w/IK3nRTqRKiq5RCoVBBGj14fGaf&#10;m2j2bchuY/TXuwXB4zAz3zCLVW9r0VHrK8cK3sYJCOLC6YqNgt32a5SC8AFZY+2YFFzJw2r5Mlhg&#10;pt2Ff6nLgxERwj5DBWUITSalL0qy6MeuIY7e0bUWQ5StkbrFS4TbWk6SZCYtVhwXSmzos6TinP9Z&#10;BZP1/mdzSKk6GZ7l5raWt2volBq+9h9zEIH68Aw/2t9awfQd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i8RnEAAAA2wAAAA8AAAAAAAAAAAAAAAAAmAIAAGRycy9k&#10;b3ducmV2LnhtbFBLBQYAAAAABAAEAPUAAACJAwAAAAA=&#10;" fillcolor="white [3201]" strokecolor="#4bacc6 [3208]">
              <v:shadow color="#868686"/>
              <v:textbox>
                <w:txbxContent>
                  <w:p w:rsidR="00D9468A" w:rsidRPr="001E3B6D" w:rsidRDefault="00D9468A" w:rsidP="00D9468A">
                    <w:pPr>
                      <w:rPr>
                        <w:rFonts w:asciiTheme="majorHAnsi" w:hAnsiTheme="majorHAnsi"/>
                      </w:rPr>
                    </w:pPr>
                    <w:r>
                      <w:t xml:space="preserve"> </w:t>
                    </w:r>
                    <w:r w:rsidRPr="001E3B6D">
                      <w:rPr>
                        <w:rFonts w:asciiTheme="majorHAnsi" w:hAnsiTheme="majorHAnsi"/>
                      </w:rPr>
                      <w:t>Mondros Ateşkes Antlaşması</w:t>
                    </w:r>
                  </w:p>
                </w:txbxContent>
              </v:textbox>
            </v:roundrect>
            <v:roundrect id="AutoShape 39" o:spid="_x0000_s1036" style="position:absolute;left:3993;top:6193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5UgsMA&#10;AADbAAAADwAAAGRycy9kb3ducmV2LnhtbESPQYvCMBSE7wv+h/AEb2uqoEg1igiCsIJY97DHZ/NM&#10;q81LabK1+uvNwoLHYWa+YRarzlaipcaXjhWMhgkI4tzpko2C79P2cwbCB2SNlWNS8CAPq2XvY4Gp&#10;dnc+UpsFIyKEfYoKihDqVEqfF2TRD11NHL2LayyGKBsjdYP3CLeVHCfJVFosOS4UWNOmoPyW/VoF&#10;4/3P1+E8o/JqeJqZ514+H6FVatDv1nMQgbrwDv+3d1rBZAJ/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5Ugs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4E3650" w:rsidP="00D9468A">
                    <w:proofErr w:type="gramStart"/>
                    <w:r>
                      <w:t>kültür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D9468A" w:rsidRDefault="00D9468A" w:rsidP="00D9468A">
      <w:pPr>
        <w:pStyle w:val="AralkYok"/>
      </w:pPr>
    </w:p>
    <w:p w:rsidR="00D9468A" w:rsidRDefault="00D9468A" w:rsidP="00D9468A">
      <w:pPr>
        <w:pStyle w:val="AralkYok"/>
      </w:pPr>
    </w:p>
    <w:p w:rsidR="00D9468A" w:rsidRDefault="00D9468A" w:rsidP="00D9468A">
      <w:pPr>
        <w:pStyle w:val="AralkYok"/>
      </w:pPr>
    </w:p>
    <w:p w:rsidR="00D9468A" w:rsidRDefault="00D9468A" w:rsidP="00D9468A">
      <w:pPr>
        <w:pStyle w:val="AralkYok"/>
      </w:pPr>
    </w:p>
    <w:p w:rsidR="008418AE" w:rsidRDefault="00D9468A" w:rsidP="008418AE">
      <w:pPr>
        <w:pStyle w:val="AralkYok"/>
      </w:pPr>
      <w:r w:rsidRPr="008418AE">
        <w:t xml:space="preserve">1- </w:t>
      </w:r>
      <w:r w:rsidR="008418AE" w:rsidRPr="008418AE">
        <w:rPr>
          <w:rFonts w:eastAsia="Calibri" w:cstheme="minorHAnsi"/>
        </w:rPr>
        <w:t xml:space="preserve">Başkalarının duygularını, düşüncelerini,davranışlarını anlayışla karşılamaya </w:t>
      </w:r>
      <w:proofErr w:type="gramStart"/>
      <w:r w:rsidR="008418AE" w:rsidRPr="008418AE">
        <w:rPr>
          <w:rFonts w:eastAsia="Calibri" w:cstheme="minorHAnsi"/>
        </w:rPr>
        <w:t>………………………………</w:t>
      </w:r>
      <w:proofErr w:type="gramEnd"/>
      <w:r w:rsidR="008418AE" w:rsidRPr="008418AE">
        <w:rPr>
          <w:rFonts w:eastAsia="Calibri" w:cstheme="minorHAnsi"/>
        </w:rPr>
        <w:t xml:space="preserve"> </w:t>
      </w:r>
      <w:proofErr w:type="gramStart"/>
      <w:r w:rsidR="008418AE" w:rsidRPr="008418AE">
        <w:rPr>
          <w:rFonts w:eastAsia="Calibri" w:cstheme="minorHAnsi"/>
        </w:rPr>
        <w:t>denir</w:t>
      </w:r>
      <w:proofErr w:type="gramEnd"/>
      <w:r w:rsidR="008418AE" w:rsidRPr="008418AE">
        <w:rPr>
          <w:rFonts w:eastAsia="Calibri" w:cstheme="minorHAnsi"/>
        </w:rPr>
        <w:t>.</w:t>
      </w:r>
      <w:r w:rsidR="008418AE" w:rsidRPr="008418AE">
        <w:t xml:space="preserve"> </w:t>
      </w:r>
    </w:p>
    <w:p w:rsidR="008E6ABF" w:rsidRPr="008418AE" w:rsidRDefault="00D9468A" w:rsidP="008418AE">
      <w:pPr>
        <w:pStyle w:val="AralkYok"/>
      </w:pPr>
      <w:r w:rsidRPr="008418AE">
        <w:t xml:space="preserve">2- </w:t>
      </w:r>
      <w:r w:rsidR="008E6ABF" w:rsidRPr="008418AE">
        <w:t xml:space="preserve"> Bir milletin meydana getirdiği maddi ve manevi değerlere</w:t>
      </w:r>
      <w:proofErr w:type="gramStart"/>
      <w:r w:rsidR="008E6ABF" w:rsidRPr="008418AE">
        <w:t>………………………………</w:t>
      </w:r>
      <w:proofErr w:type="gramEnd"/>
      <w:r w:rsidR="008E6ABF" w:rsidRPr="008418AE">
        <w:t>denir.</w:t>
      </w:r>
    </w:p>
    <w:p w:rsidR="00D9468A" w:rsidRPr="00C71549" w:rsidRDefault="00D9468A" w:rsidP="008E6ABF">
      <w:pPr>
        <w:pStyle w:val="AralkYok"/>
      </w:pPr>
      <w:r w:rsidRPr="00C71549">
        <w:t xml:space="preserve">3- Olayları tarihsel sıralamaya göre dizmeye    </w:t>
      </w:r>
      <w:proofErr w:type="gramStart"/>
      <w:r w:rsidRPr="00C71549">
        <w:t>…………………………..</w:t>
      </w:r>
      <w:proofErr w:type="gramEnd"/>
      <w:r w:rsidRPr="00C71549">
        <w:t xml:space="preserve"> </w:t>
      </w:r>
      <w:proofErr w:type="gramStart"/>
      <w:r w:rsidRPr="00C71549">
        <w:t>denir</w:t>
      </w:r>
      <w:proofErr w:type="gramEnd"/>
      <w:r w:rsidRPr="00C71549">
        <w:t>.</w:t>
      </w:r>
    </w:p>
    <w:p w:rsidR="00D9468A" w:rsidRPr="00C71549" w:rsidRDefault="00D9468A" w:rsidP="008E6ABF">
      <w:pPr>
        <w:pStyle w:val="AralkYok"/>
      </w:pPr>
      <w:r w:rsidRPr="00C71549">
        <w:t xml:space="preserve">4- Düğünden bir gün önce yapılan törene  </w:t>
      </w:r>
      <w:proofErr w:type="gramStart"/>
      <w:r w:rsidRPr="00C71549">
        <w:t>…………………….</w:t>
      </w:r>
      <w:proofErr w:type="gramEnd"/>
      <w:r w:rsidRPr="00C71549">
        <w:t xml:space="preserve"> </w:t>
      </w:r>
      <w:proofErr w:type="gramStart"/>
      <w:r w:rsidRPr="00C71549">
        <w:t>…………………</w:t>
      </w:r>
      <w:proofErr w:type="gramEnd"/>
      <w:r w:rsidRPr="00C71549">
        <w:t xml:space="preserve">  </w:t>
      </w:r>
      <w:proofErr w:type="gramStart"/>
      <w:r w:rsidRPr="00C71549">
        <w:t>denir</w:t>
      </w:r>
      <w:proofErr w:type="gramEnd"/>
      <w:r w:rsidRPr="00C71549">
        <w:t>.</w:t>
      </w:r>
    </w:p>
    <w:p w:rsidR="00D9468A" w:rsidRPr="00C71549" w:rsidRDefault="00D9468A" w:rsidP="008E6ABF">
      <w:pPr>
        <w:pStyle w:val="AralkYok"/>
      </w:pPr>
      <w:r w:rsidRPr="00C71549">
        <w:t>5-</w:t>
      </w:r>
      <w:r w:rsidR="001253A5" w:rsidRPr="00C71549">
        <w:t xml:space="preserve"> </w:t>
      </w:r>
      <w:r w:rsidRPr="00C71549">
        <w:t xml:space="preserve">Mustafa Kemal Sakarya Meydan Savaşı sonrasında    </w:t>
      </w:r>
      <w:proofErr w:type="gramStart"/>
      <w:r w:rsidRPr="00C71549">
        <w:t>…………………</w:t>
      </w:r>
      <w:r w:rsidR="00ED0F1A" w:rsidRPr="00C71549">
        <w:t>..</w:t>
      </w:r>
      <w:r w:rsidRPr="00C71549">
        <w:t>…….….</w:t>
      </w:r>
      <w:proofErr w:type="gramEnd"/>
      <w:r w:rsidRPr="00C71549">
        <w:t xml:space="preserve">   </w:t>
      </w:r>
      <w:proofErr w:type="spellStart"/>
      <w:r w:rsidRPr="00C71549">
        <w:t>ünvanı</w:t>
      </w:r>
      <w:proofErr w:type="spellEnd"/>
      <w:r w:rsidRPr="00C71549">
        <w:t xml:space="preserve"> almıştır.</w:t>
      </w:r>
    </w:p>
    <w:p w:rsidR="008E6ABF" w:rsidRPr="00C71549" w:rsidRDefault="00AE5DF7" w:rsidP="008E6ABF">
      <w:pPr>
        <w:pStyle w:val="AralkYok"/>
        <w:rPr>
          <w:rFonts w:eastAsia="Calibri"/>
          <w:lang w:eastAsia="tr-TR"/>
        </w:rPr>
      </w:pPr>
      <w:r>
        <w:t>6</w:t>
      </w:r>
      <w:r w:rsidR="00D9468A" w:rsidRPr="00C71549">
        <w:t xml:space="preserve">- </w:t>
      </w:r>
      <w:r w:rsidR="008E6ABF" w:rsidRPr="00C71549">
        <w:rPr>
          <w:rFonts w:eastAsia="Calibri"/>
          <w:lang w:eastAsia="tr-TR"/>
        </w:rPr>
        <w:t xml:space="preserve">Türkiye Cumhuriyeti’nden önceki devletimizin adı </w:t>
      </w:r>
      <w:proofErr w:type="gramStart"/>
      <w:r w:rsidR="008E6ABF" w:rsidRPr="00C71549">
        <w:rPr>
          <w:rFonts w:eastAsia="Calibri"/>
          <w:lang w:eastAsia="tr-TR"/>
        </w:rPr>
        <w:t>………………………………………………….</w:t>
      </w:r>
      <w:proofErr w:type="gramEnd"/>
      <w:r w:rsidR="008E6ABF" w:rsidRPr="00C71549">
        <w:rPr>
          <w:rFonts w:eastAsia="Calibri"/>
          <w:lang w:eastAsia="tr-TR"/>
        </w:rPr>
        <w:t>’</w:t>
      </w:r>
      <w:proofErr w:type="spellStart"/>
      <w:r w:rsidR="008E6ABF" w:rsidRPr="00C71549">
        <w:rPr>
          <w:rFonts w:eastAsia="Calibri"/>
          <w:lang w:eastAsia="tr-TR"/>
        </w:rPr>
        <w:t>dir</w:t>
      </w:r>
      <w:proofErr w:type="spellEnd"/>
      <w:r w:rsidR="008E6ABF" w:rsidRPr="00C71549">
        <w:rPr>
          <w:rFonts w:eastAsia="Calibri"/>
          <w:lang w:eastAsia="tr-TR"/>
        </w:rPr>
        <w:t>.</w:t>
      </w:r>
    </w:p>
    <w:p w:rsidR="008E6ABF" w:rsidRPr="00C71549" w:rsidRDefault="00AE5DF7" w:rsidP="008E6ABF">
      <w:pPr>
        <w:pStyle w:val="AralkYok"/>
        <w:rPr>
          <w:rFonts w:eastAsia="Calibri"/>
          <w:lang w:eastAsia="tr-TR"/>
        </w:rPr>
      </w:pPr>
      <w:r>
        <w:rPr>
          <w:rFonts w:eastAsia="Calibri"/>
          <w:lang w:eastAsia="tr-TR"/>
        </w:rPr>
        <w:t>7</w:t>
      </w:r>
      <w:r w:rsidR="008E6ABF" w:rsidRPr="00C71549">
        <w:rPr>
          <w:rFonts w:eastAsia="Calibri"/>
          <w:lang w:eastAsia="tr-TR"/>
        </w:rPr>
        <w:t xml:space="preserve">- </w:t>
      </w:r>
      <w:r w:rsidR="008E6ABF" w:rsidRPr="00C71549">
        <w:t>Türkiye Devleti’nin dünya devletleri tarafından tanındığı anlaşma…………</w:t>
      </w:r>
      <w:r w:rsidR="00C71549">
        <w:t>……</w:t>
      </w:r>
      <w:r w:rsidR="008E6ABF" w:rsidRPr="00C71549">
        <w:t>…………………………’</w:t>
      </w:r>
      <w:proofErr w:type="gramStart"/>
      <w:r w:rsidR="008E6ABF" w:rsidRPr="00C71549">
        <w:t>dır</w:t>
      </w:r>
      <w:proofErr w:type="gramEnd"/>
      <w:r w:rsidR="008E6ABF" w:rsidRPr="00C71549">
        <w:rPr>
          <w:rFonts w:eastAsia="Calibri"/>
          <w:lang w:eastAsia="tr-TR"/>
        </w:rPr>
        <w:t>.</w:t>
      </w:r>
    </w:p>
    <w:p w:rsidR="006143EE" w:rsidRDefault="00AE5DF7" w:rsidP="008418AE">
      <w:pPr>
        <w:pStyle w:val="AralkYok"/>
        <w:rPr>
          <w:rFonts w:eastAsia="Calibri"/>
          <w:lang w:eastAsia="tr-TR"/>
        </w:rPr>
      </w:pPr>
      <w:r>
        <w:rPr>
          <w:rFonts w:eastAsia="Calibri"/>
          <w:lang w:eastAsia="tr-TR"/>
        </w:rPr>
        <w:t>8</w:t>
      </w:r>
      <w:r w:rsidR="008E6ABF" w:rsidRPr="00C71549">
        <w:rPr>
          <w:rFonts w:eastAsia="Calibri"/>
          <w:lang w:eastAsia="tr-TR"/>
        </w:rPr>
        <w:t xml:space="preserve">- </w:t>
      </w:r>
      <w:r w:rsidR="004E3650">
        <w:rPr>
          <w:rFonts w:eastAsia="Calibri"/>
          <w:lang w:eastAsia="tr-TR"/>
        </w:rPr>
        <w:t xml:space="preserve">29 Ekim 1923 tarihinde </w:t>
      </w:r>
      <w:proofErr w:type="gramStart"/>
      <w:r w:rsidR="004E3650">
        <w:rPr>
          <w:rFonts w:eastAsia="Calibri"/>
          <w:lang w:eastAsia="tr-TR"/>
        </w:rPr>
        <w:t>……………………………..</w:t>
      </w:r>
      <w:proofErr w:type="gramEnd"/>
      <w:r w:rsidR="004E3650">
        <w:rPr>
          <w:rFonts w:eastAsia="Calibri"/>
          <w:lang w:eastAsia="tr-TR"/>
        </w:rPr>
        <w:t xml:space="preserve"> </w:t>
      </w:r>
      <w:proofErr w:type="gramStart"/>
      <w:r w:rsidR="004E3650">
        <w:rPr>
          <w:rFonts w:eastAsia="Calibri"/>
          <w:lang w:eastAsia="tr-TR"/>
        </w:rPr>
        <w:t>ilan</w:t>
      </w:r>
      <w:proofErr w:type="gramEnd"/>
      <w:r w:rsidR="004E3650">
        <w:rPr>
          <w:rFonts w:eastAsia="Calibri"/>
          <w:lang w:eastAsia="tr-TR"/>
        </w:rPr>
        <w:t xml:space="preserve"> edildi.</w:t>
      </w:r>
    </w:p>
    <w:p w:rsidR="00AE5DF7" w:rsidRDefault="00AE5DF7" w:rsidP="00AE5DF7">
      <w:pPr>
        <w:pStyle w:val="AralkYok"/>
      </w:pPr>
      <w:r>
        <w:rPr>
          <w:rFonts w:eastAsia="Calibri" w:cstheme="minorHAnsi"/>
          <w:lang w:eastAsia="tr-TR"/>
        </w:rPr>
        <w:t>9</w:t>
      </w:r>
      <w:r w:rsidR="004E3650" w:rsidRPr="008418AE">
        <w:rPr>
          <w:rFonts w:eastAsia="Calibri" w:cstheme="minorHAnsi"/>
          <w:lang w:eastAsia="tr-TR"/>
        </w:rPr>
        <w:t>-</w:t>
      </w:r>
      <w:r w:rsidR="008418AE" w:rsidRPr="008418AE">
        <w:t xml:space="preserve"> Bireyin duyguları, düşünceleri ve bunlara göre o</w:t>
      </w:r>
      <w:r w:rsidR="008418AE">
        <w:t xml:space="preserve">rtaya koyduğu davranışlar </w:t>
      </w:r>
      <w:r w:rsidR="008418AE" w:rsidRPr="008418AE">
        <w:t xml:space="preserve"> bireyin</w:t>
      </w:r>
      <w:proofErr w:type="gramStart"/>
      <w:r w:rsidR="008418AE" w:rsidRPr="008418AE">
        <w:t>………</w:t>
      </w:r>
      <w:r w:rsidR="008418AE">
        <w:t>……….………………</w:t>
      </w:r>
      <w:proofErr w:type="spellStart"/>
      <w:proofErr w:type="gramEnd"/>
      <w:r w:rsidR="008418AE" w:rsidRPr="008418AE">
        <w:t>dir</w:t>
      </w:r>
      <w:proofErr w:type="spellEnd"/>
      <w:r w:rsidR="008418AE" w:rsidRPr="008418AE">
        <w:t>.</w:t>
      </w:r>
    </w:p>
    <w:p w:rsidR="00AE5DF7" w:rsidRPr="00C71549" w:rsidRDefault="00AE5DF7" w:rsidP="00AE5DF7">
      <w:pPr>
        <w:pStyle w:val="AralkYok"/>
      </w:pPr>
      <w:r>
        <w:t>10</w:t>
      </w:r>
      <w:r w:rsidRPr="00C71549">
        <w:t xml:space="preserve">- I. Dünya Savaşı sonunda Osmanlı Devleti ile İtilaf Devletleri arasında </w:t>
      </w:r>
      <w:proofErr w:type="gramStart"/>
      <w:r w:rsidRPr="00C71549">
        <w:t>……</w:t>
      </w:r>
      <w:r>
        <w:t>…………………….…………….………………..</w:t>
      </w:r>
      <w:proofErr w:type="gramEnd"/>
      <w:r>
        <w:t xml:space="preserve"> </w:t>
      </w:r>
      <w:proofErr w:type="gramStart"/>
      <w:r w:rsidRPr="00C71549">
        <w:t>imzalandı</w:t>
      </w:r>
      <w:proofErr w:type="gramEnd"/>
      <w:r w:rsidRPr="00C71549">
        <w:t>.</w:t>
      </w:r>
    </w:p>
    <w:p w:rsid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Pr="00C8675E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04"/>
        <w:gridCol w:w="3005"/>
        <w:gridCol w:w="3005"/>
      </w:tblGrid>
      <w:tr w:rsidR="00C8675E" w:rsidRPr="002F5FD7" w:rsidTr="001864ED">
        <w:trPr>
          <w:trHeight w:hRule="exact" w:val="285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BF7A62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1. </w:t>
            </w:r>
            <w:r w:rsidR="00BF7A62" w:rsidRPr="002F5FD7">
              <w:rPr>
                <w:rFonts w:cstheme="minorHAnsi"/>
                <w:color w:val="231F20"/>
              </w:rPr>
              <w:t>Gö</w:t>
            </w:r>
            <w:r w:rsidR="00BF7A62" w:rsidRPr="002F5FD7">
              <w:rPr>
                <w:rFonts w:cstheme="minorHAnsi"/>
                <w:color w:val="231F20"/>
                <w:spacing w:val="-4"/>
              </w:rPr>
              <w:t>r</w:t>
            </w:r>
            <w:r w:rsidR="00BF7A62" w:rsidRPr="002F5FD7">
              <w:rPr>
                <w:rFonts w:cstheme="minorHAnsi"/>
                <w:color w:val="231F20"/>
              </w:rPr>
              <w:t>desli Makbule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2. Mu</w:t>
            </w:r>
            <w:r w:rsidRPr="002F5FD7">
              <w:rPr>
                <w:rFonts w:cstheme="minorHAnsi"/>
                <w:color w:val="231F20"/>
                <w:spacing w:val="-3"/>
              </w:rPr>
              <w:t>st</w:t>
            </w:r>
            <w:r w:rsidRPr="002F5FD7">
              <w:rPr>
                <w:rFonts w:cstheme="minorHAnsi"/>
                <w:color w:val="231F20"/>
                <w:spacing w:val="-2"/>
              </w:rPr>
              <w:t>a</w:t>
            </w:r>
            <w:r w:rsidRPr="002F5FD7">
              <w:rPr>
                <w:rFonts w:cstheme="minorHAnsi"/>
                <w:color w:val="231F20"/>
                <w:spacing w:val="-5"/>
              </w:rPr>
              <w:t>f</w:t>
            </w:r>
            <w:r w:rsidRPr="002F5FD7">
              <w:rPr>
                <w:rFonts w:cstheme="minorHAnsi"/>
                <w:color w:val="231F20"/>
              </w:rPr>
              <w:t xml:space="preserve">a </w:t>
            </w:r>
            <w:r w:rsidRPr="002F5FD7">
              <w:rPr>
                <w:rFonts w:cstheme="minorHAnsi"/>
                <w:color w:val="231F20"/>
                <w:spacing w:val="-5"/>
              </w:rPr>
              <w:t>K</w:t>
            </w:r>
            <w:r w:rsidRPr="002F5FD7">
              <w:rPr>
                <w:rFonts w:cstheme="minorHAnsi"/>
                <w:color w:val="231F20"/>
              </w:rPr>
              <w:t xml:space="preserve">emal </w:t>
            </w:r>
            <w:r w:rsidRPr="002F5FD7">
              <w:rPr>
                <w:rFonts w:cstheme="minorHAnsi"/>
                <w:color w:val="231F20"/>
                <w:spacing w:val="-6"/>
              </w:rPr>
              <w:t>P</w:t>
            </w:r>
            <w:r w:rsidRPr="002F5FD7">
              <w:rPr>
                <w:rFonts w:cstheme="minorHAnsi"/>
                <w:color w:val="231F20"/>
              </w:rPr>
              <w:t>aşa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3E55F5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3. </w:t>
            </w:r>
            <w:r w:rsidR="00F371E0" w:rsidRPr="002F5FD7">
              <w:rPr>
                <w:rFonts w:cstheme="minorHAnsi"/>
              </w:rPr>
              <w:t>Kastamonulu Şerife Bacı</w:t>
            </w:r>
          </w:p>
        </w:tc>
      </w:tr>
      <w:tr w:rsidR="00C8675E" w:rsidRPr="002F5FD7" w:rsidTr="002F5FD7">
        <w:trPr>
          <w:trHeight w:hRule="exact" w:val="27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4. Hasan </w:t>
            </w:r>
            <w:r w:rsidRPr="002F5FD7">
              <w:rPr>
                <w:rFonts w:cstheme="minorHAnsi"/>
                <w:color w:val="231F20"/>
                <w:spacing w:val="-19"/>
              </w:rPr>
              <w:t>T</w:t>
            </w:r>
            <w:r w:rsidRPr="002F5FD7">
              <w:rPr>
                <w:rFonts w:cstheme="minorHAnsi"/>
                <w:color w:val="231F20"/>
              </w:rPr>
              <w:t>ahsin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3E55F5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5. </w:t>
            </w:r>
            <w:r w:rsidR="003E55F5" w:rsidRPr="002F5FD7">
              <w:rPr>
                <w:rFonts w:cstheme="minorHAnsi"/>
                <w:color w:val="231F20"/>
                <w:spacing w:val="-4"/>
              </w:rPr>
              <w:t>K</w:t>
            </w:r>
            <w:r w:rsidR="003E55F5" w:rsidRPr="002F5FD7">
              <w:rPr>
                <w:rFonts w:cstheme="minorHAnsi"/>
                <w:color w:val="231F20"/>
              </w:rPr>
              <w:t xml:space="preserve">azım </w:t>
            </w:r>
            <w:r w:rsidR="003E55F5" w:rsidRPr="002F5FD7">
              <w:rPr>
                <w:rFonts w:cstheme="minorHAnsi"/>
                <w:color w:val="231F20"/>
                <w:spacing w:val="-4"/>
              </w:rPr>
              <w:t>K</w:t>
            </w:r>
            <w:r w:rsidR="003E55F5" w:rsidRPr="002F5FD7">
              <w:rPr>
                <w:rFonts w:cstheme="minorHAnsi"/>
                <w:color w:val="231F20"/>
              </w:rPr>
              <w:t>a</w:t>
            </w:r>
            <w:r w:rsidR="003E55F5" w:rsidRPr="002F5FD7">
              <w:rPr>
                <w:rFonts w:cstheme="minorHAnsi"/>
                <w:color w:val="231F20"/>
                <w:spacing w:val="-5"/>
              </w:rPr>
              <w:t>r</w:t>
            </w:r>
            <w:r w:rsidR="003E55F5" w:rsidRPr="002F5FD7">
              <w:rPr>
                <w:rFonts w:cstheme="minorHAnsi"/>
                <w:color w:val="231F20"/>
              </w:rPr>
              <w:t>abekir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6. Ali </w:t>
            </w:r>
            <w:proofErr w:type="spellStart"/>
            <w:r w:rsidRPr="002F5FD7">
              <w:rPr>
                <w:rFonts w:cstheme="minorHAnsi"/>
                <w:color w:val="231F20"/>
              </w:rPr>
              <w:t>Saip</w:t>
            </w:r>
            <w:proofErr w:type="spellEnd"/>
            <w:r w:rsidRPr="002F5FD7">
              <w:rPr>
                <w:rFonts w:cstheme="minorHAnsi"/>
                <w:color w:val="231F20"/>
              </w:rPr>
              <w:t xml:space="preserve"> B</w:t>
            </w:r>
            <w:r w:rsidRPr="002F5FD7">
              <w:rPr>
                <w:rFonts w:cstheme="minorHAnsi"/>
                <w:color w:val="231F20"/>
                <w:spacing w:val="-2"/>
              </w:rPr>
              <w:t>e</w:t>
            </w:r>
            <w:r w:rsidRPr="002F5FD7">
              <w:rPr>
                <w:rFonts w:cstheme="minorHAnsi"/>
                <w:color w:val="231F20"/>
              </w:rPr>
              <w:t>y</w:t>
            </w:r>
          </w:p>
        </w:tc>
      </w:tr>
      <w:tr w:rsidR="00FB5DC5" w:rsidRPr="002F5FD7" w:rsidTr="002F5FD7">
        <w:trPr>
          <w:trHeight w:hRule="exact" w:val="28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FB5DC5" w:rsidRPr="002F5FD7" w:rsidRDefault="00FB5DC5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7. Şahin B</w:t>
            </w:r>
            <w:r w:rsidRPr="002F5FD7">
              <w:rPr>
                <w:rFonts w:cstheme="minorHAnsi"/>
                <w:color w:val="231F20"/>
                <w:spacing w:val="-2"/>
              </w:rPr>
              <w:t>e</w:t>
            </w:r>
            <w:r w:rsidRPr="002F5FD7">
              <w:rPr>
                <w:rFonts w:cstheme="minorHAnsi"/>
                <w:color w:val="231F20"/>
              </w:rPr>
              <w:t>y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FB5DC5" w:rsidRPr="002F5FD7" w:rsidRDefault="00FB5DC5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8. </w:t>
            </w:r>
            <w:proofErr w:type="gramStart"/>
            <w:r w:rsidRPr="002F5FD7">
              <w:rPr>
                <w:rFonts w:cstheme="minorHAnsi"/>
                <w:color w:val="231F20"/>
              </w:rPr>
              <w:t>Er</w:t>
            </w:r>
            <w:r w:rsidRPr="002F5FD7">
              <w:rPr>
                <w:rFonts w:cstheme="minorHAnsi"/>
                <w:color w:val="231F20"/>
                <w:spacing w:val="-2"/>
              </w:rPr>
              <w:t>z</w:t>
            </w:r>
            <w:r w:rsidRPr="002F5FD7">
              <w:rPr>
                <w:rFonts w:cstheme="minorHAnsi"/>
                <w:color w:val="231F20"/>
              </w:rPr>
              <w:t xml:space="preserve">urumlu </w:t>
            </w:r>
            <w:r w:rsidR="003E55F5" w:rsidRPr="002F5FD7">
              <w:rPr>
                <w:rFonts w:cstheme="minorHAnsi"/>
                <w:color w:val="231F20"/>
              </w:rPr>
              <w:t xml:space="preserve"> </w:t>
            </w:r>
            <w:r w:rsidRPr="002F5FD7">
              <w:rPr>
                <w:rFonts w:cstheme="minorHAnsi"/>
                <w:color w:val="231F20"/>
                <w:spacing w:val="-7"/>
              </w:rPr>
              <w:t>F</w:t>
            </w:r>
            <w:r w:rsidRPr="002F5FD7">
              <w:rPr>
                <w:rFonts w:cstheme="minorHAnsi"/>
                <w:color w:val="231F20"/>
                <w:spacing w:val="-3"/>
              </w:rPr>
              <w:t>a</w:t>
            </w:r>
            <w:r w:rsidRPr="002F5FD7">
              <w:rPr>
                <w:rFonts w:cstheme="minorHAnsi"/>
                <w:color w:val="231F20"/>
              </w:rPr>
              <w:t>tma</w:t>
            </w:r>
            <w:proofErr w:type="gramEnd"/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FB5DC5" w:rsidRPr="002F5FD7" w:rsidRDefault="00FB5DC5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9. İsm</w:t>
            </w:r>
            <w:r w:rsidRPr="002F5FD7">
              <w:rPr>
                <w:rFonts w:cstheme="minorHAnsi"/>
                <w:color w:val="231F20"/>
                <w:spacing w:val="-2"/>
              </w:rPr>
              <w:t>e</w:t>
            </w:r>
            <w:r w:rsidRPr="002F5FD7">
              <w:rPr>
                <w:rFonts w:cstheme="minorHAnsi"/>
                <w:color w:val="231F20"/>
              </w:rPr>
              <w:t xml:space="preserve">t </w:t>
            </w:r>
            <w:r w:rsidRPr="002F5FD7">
              <w:rPr>
                <w:rFonts w:cstheme="minorHAnsi"/>
                <w:color w:val="231F20"/>
                <w:spacing w:val="-6"/>
              </w:rPr>
              <w:t>P</w:t>
            </w:r>
            <w:r w:rsidRPr="002F5FD7">
              <w:rPr>
                <w:rFonts w:cstheme="minorHAnsi"/>
                <w:color w:val="231F20"/>
              </w:rPr>
              <w:t>aşa</w:t>
            </w:r>
            <w:r w:rsidR="00972D4E">
              <w:rPr>
                <w:rFonts w:cstheme="minorHAnsi"/>
                <w:color w:val="231F20"/>
              </w:rPr>
              <w:t xml:space="preserve"> (İnönü)</w:t>
            </w:r>
          </w:p>
        </w:tc>
      </w:tr>
      <w:tr w:rsidR="00C8675E" w:rsidRPr="002F5FD7" w:rsidTr="002F5FD7">
        <w:trPr>
          <w:trHeight w:hRule="exact" w:val="36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AF4AF1" w:rsidRPr="002F5FD7" w:rsidRDefault="00AF4AF1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</w:rPr>
              <w:t xml:space="preserve">10. </w:t>
            </w:r>
            <w:proofErr w:type="gramStart"/>
            <w:r w:rsidRPr="002F5FD7">
              <w:rPr>
                <w:rFonts w:cstheme="minorHAnsi"/>
              </w:rPr>
              <w:t xml:space="preserve">Şekerci  </w:t>
            </w:r>
            <w:proofErr w:type="spellStart"/>
            <w:r w:rsidRPr="002F5FD7">
              <w:rPr>
                <w:rFonts w:cstheme="minorHAnsi"/>
              </w:rPr>
              <w:t>Ökkeş</w:t>
            </w:r>
            <w:proofErr w:type="spellEnd"/>
            <w:proofErr w:type="gramEnd"/>
            <w:r w:rsidRPr="002F5FD7">
              <w:rPr>
                <w:rFonts w:cstheme="minorHAnsi"/>
              </w:rPr>
              <w:t>,</w:t>
            </w:r>
          </w:p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AF4AF1" w:rsidRPr="002F5FD7" w:rsidRDefault="00AF4AF1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</w:rPr>
              <w:t>11. Bombac</w:t>
            </w:r>
            <w:r w:rsidR="003E55F5" w:rsidRPr="002F5FD7">
              <w:rPr>
                <w:rFonts w:cstheme="minorHAnsi"/>
              </w:rPr>
              <w:t>ı</w:t>
            </w:r>
            <w:r w:rsidRPr="002F5FD7">
              <w:rPr>
                <w:rFonts w:cstheme="minorHAnsi"/>
              </w:rPr>
              <w:t xml:space="preserve"> Ahmet</w:t>
            </w:r>
          </w:p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AF4AF1" w:rsidP="00BF7A62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</w:rPr>
              <w:t>12.</w:t>
            </w:r>
            <w:r w:rsidR="00BF7A62" w:rsidRPr="002F5FD7">
              <w:rPr>
                <w:rFonts w:cstheme="minorHAnsi"/>
                <w:color w:val="231F20"/>
              </w:rPr>
              <w:t xml:space="preserve"> Sü</w:t>
            </w:r>
            <w:r w:rsidR="00BF7A62" w:rsidRPr="002F5FD7">
              <w:rPr>
                <w:rFonts w:cstheme="minorHAnsi"/>
                <w:color w:val="231F20"/>
                <w:spacing w:val="-3"/>
              </w:rPr>
              <w:t>t</w:t>
            </w:r>
            <w:r w:rsidR="00BF7A62" w:rsidRPr="002F5FD7">
              <w:rPr>
                <w:rFonts w:cstheme="minorHAnsi"/>
                <w:color w:val="231F20"/>
              </w:rPr>
              <w:t>çü İmam</w:t>
            </w:r>
            <w:r w:rsidRPr="002F5FD7">
              <w:rPr>
                <w:rFonts w:cstheme="minorHAnsi"/>
              </w:rPr>
              <w:t xml:space="preserve"> </w:t>
            </w:r>
          </w:p>
        </w:tc>
      </w:tr>
    </w:tbl>
    <w:p w:rsidR="002258AB" w:rsidRPr="00C31B54" w:rsidRDefault="002F5FD7" w:rsidP="002258AB">
      <w:pPr>
        <w:pStyle w:val="AralkYok"/>
        <w:rPr>
          <w:b/>
          <w:u w:val="single"/>
        </w:rPr>
      </w:pPr>
      <w:r w:rsidRPr="00C31B54">
        <w:rPr>
          <w:b/>
          <w:u w:val="single"/>
        </w:rPr>
        <w:t>C</w:t>
      </w:r>
      <w:r w:rsidR="00F371E0" w:rsidRPr="00C31B54">
        <w:rPr>
          <w:b/>
          <w:u w:val="single"/>
        </w:rPr>
        <w:t>-</w:t>
      </w:r>
      <w:r w:rsidR="002258AB" w:rsidRPr="00C31B54">
        <w:rPr>
          <w:b/>
          <w:u w:val="single"/>
        </w:rPr>
        <w:t xml:space="preserve">Yukarıdaki Kurtuluş Savaşı kahramanlarını, aşağıdaki cümlelerin sonundaki kutulara, </w:t>
      </w:r>
      <w:r w:rsidRPr="00C31B54">
        <w:rPr>
          <w:b/>
          <w:u w:val="single"/>
        </w:rPr>
        <w:t xml:space="preserve">sayıları doğru olacak </w:t>
      </w:r>
      <w:proofErr w:type="gramStart"/>
      <w:r w:rsidRPr="00C31B54">
        <w:rPr>
          <w:b/>
          <w:u w:val="single"/>
        </w:rPr>
        <w:t xml:space="preserve">biçimde </w:t>
      </w:r>
      <w:r w:rsidR="002258AB" w:rsidRPr="00C31B54">
        <w:rPr>
          <w:b/>
          <w:u w:val="single"/>
        </w:rPr>
        <w:t xml:space="preserve"> yazınız</w:t>
      </w:r>
      <w:proofErr w:type="gramEnd"/>
      <w:r w:rsidR="002258AB" w:rsidRPr="00C31B54">
        <w:rPr>
          <w:b/>
          <w:u w:val="single"/>
        </w:rPr>
        <w:t>.</w:t>
      </w:r>
      <w:r w:rsidR="00966B93" w:rsidRPr="00C31B54">
        <w:rPr>
          <w:b/>
          <w:u w:val="single"/>
        </w:rPr>
        <w:t>(12</w:t>
      </w:r>
      <w:r w:rsidRPr="00C31B54">
        <w:rPr>
          <w:b/>
          <w:u w:val="single"/>
        </w:rPr>
        <w:t xml:space="preserve"> puan)</w:t>
      </w:r>
    </w:p>
    <w:p w:rsidR="002258AB" w:rsidRPr="00C31B54" w:rsidRDefault="002258AB" w:rsidP="00C8675E">
      <w:pPr>
        <w:kinsoku w:val="0"/>
        <w:overflowPunct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</w:rPr>
      </w:pPr>
    </w:p>
    <w:p w:rsidR="00C8675E" w:rsidRPr="00C31B54" w:rsidRDefault="00AB60FC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18" w:after="0" w:line="240" w:lineRule="auto"/>
        <w:ind w:left="360"/>
        <w:rPr>
          <w:rFonts w:ascii="Calibri" w:hAnsi="Calibri" w:cs="Calibri"/>
          <w:color w:val="000000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shape id="Düz Ok Bağlayıcısı 4" o:spid="_x0000_s1080" type="#_x0000_t32" style="position:absolute;left:0;text-align:left;margin-left:298.2pt;margin-top:10.55pt;width:66.75pt;height: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" strokecolor="#4579b8 [3044]">
            <v:stroke endarrow="open"/>
          </v:shape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8" o:spid="_x0000_s1079" style="position:absolute;left:0;text-align:left;margin-left:409pt;margin-top:2.15pt;width:19.85pt;height:1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5" o:spid="_x0000_s1078" style="position:absolute;left:0;text-align:left;margin-left:386.85pt;margin-top:2.55pt;width:18pt;height:1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" o:spid="_x0000_s1077" style="position:absolute;left:0;text-align:left;margin-left:365.15pt;margin-top:2.1pt;width:18pt;height: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" fillcolor="white [3212]" strokecolor="#243f60 [1604]" strokeweight="1pt"/>
        </w:pict>
      </w:r>
      <w:r w:rsidR="00C8675E" w:rsidRPr="00C31B54">
        <w:rPr>
          <w:rFonts w:ascii="Calibri" w:hAnsi="Calibri" w:cs="Calibri"/>
          <w:color w:val="231F20"/>
        </w:rPr>
        <w:t>Gün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y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Cephes</w:t>
      </w:r>
      <w:r w:rsidR="00C8675E" w:rsidRPr="00C31B54">
        <w:rPr>
          <w:rFonts w:ascii="Calibri" w:hAnsi="Calibri" w:cs="Calibri"/>
          <w:color w:val="231F20"/>
          <w:spacing w:val="2"/>
        </w:rPr>
        <w:t>i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</w:rPr>
        <w:t>nde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F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ansızla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 xml:space="preserve">a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şı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kimler 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tmi</w:t>
      </w:r>
      <w:r w:rsidR="00C8675E" w:rsidRPr="00C31B54">
        <w:rPr>
          <w:rFonts w:ascii="Calibri" w:hAnsi="Calibri" w:cs="Calibri"/>
          <w:color w:val="231F20"/>
          <w:spacing w:val="-3"/>
        </w:rPr>
        <w:t>ş</w:t>
      </w:r>
      <w:r w:rsidR="00C8675E" w:rsidRPr="00C31B54">
        <w:rPr>
          <w:rFonts w:ascii="Calibri" w:hAnsi="Calibri" w:cs="Calibri"/>
          <w:color w:val="231F20"/>
        </w:rPr>
        <w:t>tir?</w:t>
      </w:r>
      <w:r w:rsidR="00FB5DC5" w:rsidRPr="00C31B54">
        <w:rPr>
          <w:rFonts w:ascii="Calibri" w:hAnsi="Calibri" w:cs="Calibri"/>
          <w:color w:val="231F20"/>
        </w:rPr>
        <w:t xml:space="preserve"> </w:t>
      </w:r>
      <w:r w:rsidR="00AF4AF1" w:rsidRPr="00C31B54">
        <w:rPr>
          <w:rFonts w:ascii="Calibri" w:hAnsi="Calibri" w:cs="Calibri"/>
          <w:color w:val="231F20"/>
        </w:rPr>
        <w:t xml:space="preserve">  </w:t>
      </w:r>
      <w:r w:rsidR="00FB5DC5" w:rsidRPr="00C31B54">
        <w:rPr>
          <w:rFonts w:ascii="Calibri" w:hAnsi="Calibri" w:cs="Calibri"/>
          <w:color w:val="231F20"/>
        </w:rPr>
        <w:t xml:space="preserve"> </w:t>
      </w:r>
    </w:p>
    <w:p w:rsidR="00C8675E" w:rsidRPr="00C31B54" w:rsidRDefault="00AB60FC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6" o:spid="_x0000_s1076" style="position:absolute;margin-left:409.85pt;margin-top:3.15pt;width:19.35pt;height:12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7" o:spid="_x0000_s1075" style="position:absolute;margin-left:387.75pt;margin-top:3.65pt;width:18.1pt;height:1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0" o:spid="_x0000_s1074" style="position:absolute;margin-left:364.7pt;margin-top:4.1pt;width:18.45pt;height:1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" fillcolor="white [3212]" strokecolor="#243f60 [1604]" strokeweight="1pt"/>
        </w:pict>
      </w:r>
    </w:p>
    <w:p w:rsidR="00C8675E" w:rsidRPr="00C31B54" w:rsidRDefault="00AB60FC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shape id="Düz Ok Bağlayıcısı 5" o:spid="_x0000_s1073" type="#_x0000_t32" style="position:absolute;left:0;text-align:left;margin-left:287.65pt;margin-top:5.75pt;width:74.65pt;height: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B</w:t>
      </w:r>
      <w:r w:rsidR="00C8675E" w:rsidRPr="00C31B54">
        <w:rPr>
          <w:rFonts w:ascii="Calibri" w:hAnsi="Calibri" w:cs="Calibri"/>
          <w:color w:val="231F20"/>
          <w:spacing w:val="-3"/>
        </w:rPr>
        <w:t>a</w:t>
      </w:r>
      <w:r w:rsidR="00C8675E" w:rsidRPr="00C31B54">
        <w:rPr>
          <w:rFonts w:ascii="Calibri" w:hAnsi="Calibri" w:cs="Calibri"/>
          <w:color w:val="231F20"/>
        </w:rPr>
        <w:t>tı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Cephes</w:t>
      </w:r>
      <w:r w:rsidR="00C8675E" w:rsidRPr="00C31B54">
        <w:rPr>
          <w:rFonts w:ascii="Calibri" w:hAnsi="Calibri" w:cs="Calibri"/>
          <w:color w:val="231F20"/>
          <w:spacing w:val="2"/>
        </w:rPr>
        <w:t>i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</w:rPr>
        <w:t>nde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11"/>
        </w:rPr>
        <w:t>Y</w:t>
      </w:r>
      <w:r w:rsidR="00C8675E" w:rsidRPr="00C31B54">
        <w:rPr>
          <w:rFonts w:ascii="Calibri" w:hAnsi="Calibri" w:cs="Calibri"/>
          <w:color w:val="231F20"/>
        </w:rPr>
        <w:t>unanla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şı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kimler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tmi</w:t>
      </w:r>
      <w:r w:rsidR="00C8675E" w:rsidRPr="00C31B54">
        <w:rPr>
          <w:rFonts w:ascii="Calibri" w:hAnsi="Calibri" w:cs="Calibri"/>
          <w:color w:val="231F20"/>
          <w:spacing w:val="-3"/>
        </w:rPr>
        <w:t>ş</w:t>
      </w:r>
      <w:r w:rsidR="00C8675E" w:rsidRPr="00C31B54">
        <w:rPr>
          <w:rFonts w:ascii="Calibri" w:hAnsi="Calibri" w:cs="Calibri"/>
          <w:color w:val="231F20"/>
        </w:rPr>
        <w:t>tir?</w:t>
      </w:r>
    </w:p>
    <w:p w:rsidR="00C8675E" w:rsidRPr="00C31B54" w:rsidRDefault="00AB60FC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1" o:spid="_x0000_s1072" style="position:absolute;margin-left:364.7pt;margin-top:4.4pt;width:19.4pt;height:1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" fillcolor="white [3212]" strokecolor="#243f60 [1604]" strokeweight="1pt"/>
        </w:pict>
      </w:r>
    </w:p>
    <w:p w:rsidR="00C8675E" w:rsidRPr="00C31B54" w:rsidRDefault="00AB60FC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shape id="Düz Ok Bağlayıcısı 6" o:spid="_x0000_s1071" type="#_x0000_t32" style="position:absolute;left:0;text-align:left;margin-left:287.65pt;margin-top:7.4pt;width:75.6pt;height:.9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Doğu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Cephes</w:t>
      </w:r>
      <w:r w:rsidR="00C8675E" w:rsidRPr="00C31B54">
        <w:rPr>
          <w:rFonts w:ascii="Calibri" w:hAnsi="Calibri" w:cs="Calibri"/>
          <w:color w:val="231F20"/>
          <w:spacing w:val="2"/>
        </w:rPr>
        <w:t>i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</w:rPr>
        <w:t>nde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proofErr w:type="spellStart"/>
      <w:r w:rsidR="00C8675E" w:rsidRPr="00C31B54">
        <w:rPr>
          <w:rFonts w:ascii="Calibri" w:hAnsi="Calibri" w:cs="Calibri"/>
          <w:color w:val="231F20"/>
        </w:rPr>
        <w:t>Ermenile</w:t>
      </w:r>
      <w:r w:rsidR="00C8675E" w:rsidRPr="00C31B54">
        <w:rPr>
          <w:rFonts w:ascii="Calibri" w:hAnsi="Calibri" w:cs="Calibri"/>
          <w:color w:val="231F20"/>
          <w:spacing w:val="10"/>
        </w:rPr>
        <w:t>r</w:t>
      </w:r>
      <w:r w:rsidR="00C8675E" w:rsidRPr="00C31B54">
        <w:rPr>
          <w:rFonts w:ascii="Calibri" w:hAnsi="Calibri" w:cs="Calibri"/>
          <w:color w:val="231F20"/>
          <w:spacing w:val="-18"/>
        </w:rPr>
        <w:t>’</w:t>
      </w:r>
      <w:r w:rsidR="00C8675E" w:rsidRPr="00C31B54">
        <w:rPr>
          <w:rFonts w:ascii="Calibri" w:hAnsi="Calibri" w:cs="Calibri"/>
          <w:color w:val="231F20"/>
        </w:rPr>
        <w:t>e</w:t>
      </w:r>
      <w:proofErr w:type="spellEnd"/>
      <w:r w:rsidR="00C8675E" w:rsidRPr="00C31B54">
        <w:rPr>
          <w:rFonts w:ascii="Calibri" w:hAnsi="Calibri" w:cs="Calibri"/>
          <w:color w:val="231F20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şı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230B30" w:rsidRPr="00C31B54">
        <w:rPr>
          <w:rFonts w:ascii="Calibri" w:hAnsi="Calibri" w:cs="Calibri"/>
          <w:color w:val="231F20"/>
        </w:rPr>
        <w:t>kim</w:t>
      </w:r>
      <w:r w:rsidR="00C8675E" w:rsidRPr="00C31B54">
        <w:rPr>
          <w:rFonts w:ascii="Calibri" w:hAnsi="Calibri" w:cs="Calibri"/>
          <w:color w:val="231F20"/>
        </w:rPr>
        <w:t xml:space="preserve"> 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tmi</w:t>
      </w:r>
      <w:r w:rsidR="00C8675E" w:rsidRPr="00C31B54">
        <w:rPr>
          <w:rFonts w:ascii="Calibri" w:hAnsi="Calibri" w:cs="Calibri"/>
          <w:color w:val="231F20"/>
          <w:spacing w:val="-3"/>
        </w:rPr>
        <w:t>ş</w:t>
      </w:r>
      <w:r w:rsidR="00C8675E" w:rsidRPr="00C31B54">
        <w:rPr>
          <w:rFonts w:ascii="Calibri" w:hAnsi="Calibri" w:cs="Calibri"/>
          <w:color w:val="231F20"/>
        </w:rPr>
        <w:t>tir?</w:t>
      </w:r>
      <w:r w:rsidR="00AF4AF1" w:rsidRPr="00C31B54">
        <w:rPr>
          <w:rFonts w:ascii="Calibri" w:hAnsi="Calibri" w:cs="Calibri"/>
          <w:noProof/>
          <w:color w:val="231F20"/>
          <w:lang w:eastAsia="tr-TR"/>
        </w:rPr>
        <w:t xml:space="preserve"> </w:t>
      </w:r>
    </w:p>
    <w:p w:rsidR="00C8675E" w:rsidRPr="00C31B54" w:rsidRDefault="00AB60FC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21" o:spid="_x0000_s1070" style="position:absolute;margin-left:388.7pt;margin-top:4.65pt;width:20.75pt;height:1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3" o:spid="_x0000_s1069" style="position:absolute;margin-left:363.75pt;margin-top:5.05pt;width:19.35pt;height:1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" fillcolor="white [3212]" strokecolor="#243f60 [1604]" strokeweight="1pt"/>
        </w:pict>
      </w:r>
    </w:p>
    <w:p w:rsidR="00C8675E" w:rsidRPr="00C31B54" w:rsidRDefault="00AB60FC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shape id="Düz Ok Bağlayıcısı 8" o:spid="_x0000_s1068" type="#_x0000_t32" style="position:absolute;left:0;text-align:left;margin-left:264.1pt;margin-top:7.7pt;width:99.3pt;height: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Millî</w:t>
      </w:r>
      <w:r w:rsidR="00C8675E" w:rsidRPr="00C31B54">
        <w:rPr>
          <w:rFonts w:ascii="Calibri" w:hAnsi="Calibri" w:cs="Calibri"/>
          <w:color w:val="231F20"/>
          <w:spacing w:val="-2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  <w:spacing w:val="-4"/>
        </w:rPr>
        <w:t>y</w:t>
      </w:r>
      <w:r w:rsidR="00C8675E" w:rsidRPr="00C31B54">
        <w:rPr>
          <w:rFonts w:ascii="Calibri" w:hAnsi="Calibri" w:cs="Calibri"/>
          <w:color w:val="231F20"/>
        </w:rPr>
        <w:t>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  <w:spacing w:val="-3"/>
        </w:rPr>
        <w:t>a</w:t>
      </w:r>
      <w:r w:rsidR="00C8675E" w:rsidRPr="00C31B54">
        <w:rPr>
          <w:rFonts w:ascii="Calibri" w:hAnsi="Calibri" w:cs="Calibri"/>
          <w:color w:val="231F20"/>
        </w:rPr>
        <w:t>tılan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3E55F5" w:rsidRPr="00536EE1">
        <w:rPr>
          <w:rFonts w:ascii="Calibri" w:hAnsi="Calibri" w:cs="Calibri"/>
          <w:color w:val="231F20"/>
          <w:spacing w:val="-5"/>
          <w:u w:val="single"/>
        </w:rPr>
        <w:t>çocuk kahramanlar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</w:t>
      </w:r>
      <w:r w:rsidR="00C8675E" w:rsidRPr="00C31B54">
        <w:rPr>
          <w:rFonts w:ascii="Calibri" w:hAnsi="Calibri" w:cs="Calibri"/>
          <w:color w:val="231F20"/>
          <w:spacing w:val="-4"/>
        </w:rPr>
        <w:t>r</w:t>
      </w:r>
      <w:r w:rsidR="00C8675E" w:rsidRPr="00C31B54">
        <w:rPr>
          <w:rFonts w:ascii="Calibri" w:hAnsi="Calibri" w:cs="Calibri"/>
          <w:color w:val="231F20"/>
        </w:rPr>
        <w:t>dir?</w:t>
      </w:r>
    </w:p>
    <w:p w:rsidR="00C8675E" w:rsidRPr="00C31B54" w:rsidRDefault="00AB60FC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27" o:spid="_x0000_s1067" style="position:absolute;margin-left:415.45pt;margin-top:3.95pt;width:20.3pt;height:12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22" o:spid="_x0000_s1066" style="position:absolute;margin-left:389.15pt;margin-top:3.95pt;width:19.8pt;height:12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" fillcolor="white [3212]" strokecolor="#243f60 [1604]" strokeweight="1pt"/>
        </w:pict>
      </w:r>
      <w:r w:rsidRPr="00AB60FC">
        <w:rPr>
          <w:rFonts w:ascii="Calibri" w:hAnsi="Calibri" w:cs="Calibri"/>
          <w:noProof/>
          <w:color w:val="231F20"/>
          <w:lang w:eastAsia="tr-TR"/>
        </w:rPr>
        <w:pict>
          <v:rect id="Dikdörtgen 14" o:spid="_x0000_s1065" style="position:absolute;margin-left:363.3pt;margin-top:4.85pt;width:19.8pt;height:12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" fillcolor="white [3212]" strokecolor="#243f60 [1604]" strokeweight="1pt"/>
        </w:pict>
      </w:r>
    </w:p>
    <w:p w:rsidR="00C8675E" w:rsidRPr="00C31B54" w:rsidRDefault="00AB60FC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AB60FC">
        <w:rPr>
          <w:rFonts w:ascii="Calibri" w:hAnsi="Calibri" w:cs="Calibri"/>
          <w:noProof/>
          <w:color w:val="231F20"/>
          <w:lang w:eastAsia="tr-TR"/>
        </w:rPr>
        <w:pict>
          <v:shape id="Düz Ok Bağlayıcısı 9" o:spid="_x0000_s1064" type="#_x0000_t32" style="position:absolute;left:0;text-align:left;margin-left:270.1pt;margin-top:8.5pt;width:89.95pt;height:.1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Millî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  <w:spacing w:val="-4"/>
        </w:rPr>
        <w:t>y</w:t>
      </w:r>
      <w:r w:rsidR="00C8675E" w:rsidRPr="00C31B54">
        <w:rPr>
          <w:rFonts w:ascii="Calibri" w:hAnsi="Calibri" w:cs="Calibri"/>
          <w:color w:val="231F20"/>
        </w:rPr>
        <w:t>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  <w:spacing w:val="-3"/>
        </w:rPr>
        <w:t>a</w:t>
      </w:r>
      <w:r w:rsidR="00C8675E" w:rsidRPr="00C31B54">
        <w:rPr>
          <w:rFonts w:ascii="Calibri" w:hAnsi="Calibri" w:cs="Calibri"/>
          <w:color w:val="231F20"/>
        </w:rPr>
        <w:t>tılan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536EE1">
        <w:rPr>
          <w:rFonts w:ascii="Calibri" w:hAnsi="Calibri" w:cs="Calibri"/>
          <w:color w:val="231F20"/>
          <w:spacing w:val="-4"/>
          <w:u w:val="single"/>
        </w:rPr>
        <w:t>k</w:t>
      </w:r>
      <w:r w:rsidR="00C8675E" w:rsidRPr="00536EE1">
        <w:rPr>
          <w:rFonts w:ascii="Calibri" w:hAnsi="Calibri" w:cs="Calibri"/>
          <w:color w:val="231F20"/>
          <w:u w:val="single"/>
        </w:rPr>
        <w:t>adın</w:t>
      </w:r>
      <w:r w:rsidR="00C8675E" w:rsidRPr="00536EE1">
        <w:rPr>
          <w:rFonts w:ascii="Calibri" w:hAnsi="Calibri" w:cs="Calibri"/>
          <w:color w:val="231F20"/>
          <w:spacing w:val="-1"/>
          <w:u w:val="single"/>
        </w:rPr>
        <w:t xml:space="preserve"> </w:t>
      </w:r>
      <w:r w:rsidR="00C8675E" w:rsidRPr="00536EE1">
        <w:rPr>
          <w:rFonts w:ascii="Calibri" w:hAnsi="Calibri" w:cs="Calibri"/>
          <w:color w:val="231F20"/>
          <w:spacing w:val="-4"/>
          <w:u w:val="single"/>
        </w:rPr>
        <w:t>k</w:t>
      </w:r>
      <w:r w:rsidR="00C8675E" w:rsidRPr="00536EE1">
        <w:rPr>
          <w:rFonts w:ascii="Calibri" w:hAnsi="Calibri" w:cs="Calibri"/>
          <w:color w:val="231F20"/>
          <w:u w:val="single"/>
        </w:rPr>
        <w:t>ah</w:t>
      </w:r>
      <w:r w:rsidR="00C8675E" w:rsidRPr="00536EE1">
        <w:rPr>
          <w:rFonts w:ascii="Calibri" w:hAnsi="Calibri" w:cs="Calibri"/>
          <w:color w:val="231F20"/>
          <w:spacing w:val="-5"/>
          <w:u w:val="single"/>
        </w:rPr>
        <w:t>r</w:t>
      </w:r>
      <w:r w:rsidR="00C8675E" w:rsidRPr="00536EE1">
        <w:rPr>
          <w:rFonts w:ascii="Calibri" w:hAnsi="Calibri" w:cs="Calibri"/>
          <w:color w:val="231F20"/>
          <w:u w:val="single"/>
        </w:rPr>
        <w:t>amanlar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</w:t>
      </w:r>
      <w:r w:rsidR="00C8675E" w:rsidRPr="00C31B54">
        <w:rPr>
          <w:rFonts w:ascii="Calibri" w:hAnsi="Calibri" w:cs="Calibri"/>
          <w:color w:val="231F20"/>
          <w:spacing w:val="-4"/>
        </w:rPr>
        <w:t>r</w:t>
      </w:r>
      <w:r w:rsidR="00C8675E" w:rsidRPr="00C31B54">
        <w:rPr>
          <w:rFonts w:ascii="Calibri" w:hAnsi="Calibri" w:cs="Calibri"/>
          <w:color w:val="231F20"/>
        </w:rPr>
        <w:t>dir?</w:t>
      </w:r>
    </w:p>
    <w:p w:rsidR="003A2188" w:rsidRPr="003A2188" w:rsidRDefault="003A2188" w:rsidP="003A2188">
      <w:pPr>
        <w:pStyle w:val="AralkYok"/>
        <w:rPr>
          <w:sz w:val="16"/>
          <w:szCs w:val="16"/>
        </w:rPr>
      </w:pPr>
    </w:p>
    <w:p w:rsidR="002F5FD7" w:rsidRPr="00C31B54" w:rsidRDefault="00966B93" w:rsidP="002F5FD7">
      <w:pPr>
        <w:pStyle w:val="AralkYok"/>
        <w:rPr>
          <w:b/>
          <w:u w:val="single"/>
        </w:rPr>
      </w:pPr>
      <w:r w:rsidRPr="00C31B54">
        <w:rPr>
          <w:b/>
          <w:u w:val="single"/>
        </w:rPr>
        <w:t>D-</w:t>
      </w:r>
      <w:r w:rsidR="002F5FD7" w:rsidRPr="00C31B54">
        <w:rPr>
          <w:b/>
          <w:u w:val="single"/>
        </w:rPr>
        <w:t xml:space="preserve"> 1.Dünya Savaşı sonunda, </w:t>
      </w:r>
      <w:proofErr w:type="spellStart"/>
      <w:r w:rsidR="002F5FD7" w:rsidRPr="00C31B54">
        <w:rPr>
          <w:b/>
          <w:u w:val="single"/>
        </w:rPr>
        <w:t>Monrös</w:t>
      </w:r>
      <w:proofErr w:type="spellEnd"/>
      <w:r w:rsidR="002F5FD7" w:rsidRPr="00C31B54">
        <w:rPr>
          <w:b/>
          <w:u w:val="single"/>
        </w:rPr>
        <w:t xml:space="preserve"> Ateşkes Antlaşmasına göre, düşman devletler ülkemizde </w:t>
      </w:r>
      <w:proofErr w:type="gramStart"/>
      <w:r w:rsidR="002F5FD7" w:rsidRPr="00C31B54">
        <w:rPr>
          <w:b/>
          <w:u w:val="single"/>
        </w:rPr>
        <w:t>nereleri</w:t>
      </w:r>
      <w:r w:rsidRPr="00C31B54">
        <w:rPr>
          <w:b/>
          <w:u w:val="single"/>
        </w:rPr>
        <w:t xml:space="preserve"> </w:t>
      </w:r>
      <w:r w:rsidR="002F5FD7" w:rsidRPr="00C31B54">
        <w:rPr>
          <w:b/>
          <w:u w:val="single"/>
        </w:rPr>
        <w:t xml:space="preserve"> İşgal</w:t>
      </w:r>
      <w:proofErr w:type="gramEnd"/>
      <w:r w:rsidR="002F5FD7" w:rsidRPr="00C31B54">
        <w:rPr>
          <w:b/>
          <w:u w:val="single"/>
        </w:rPr>
        <w:t xml:space="preserve"> etmişlerdir? </w:t>
      </w:r>
      <w:r w:rsidR="00F14831">
        <w:rPr>
          <w:b/>
          <w:u w:val="single"/>
        </w:rPr>
        <w:t xml:space="preserve"> </w:t>
      </w:r>
      <w:r w:rsidR="002F5FD7" w:rsidRPr="00C31B54">
        <w:rPr>
          <w:b/>
          <w:u w:val="single"/>
        </w:rPr>
        <w:t xml:space="preserve">Başlarındaki sayıları noktalı yerlere doğru olacak </w:t>
      </w:r>
      <w:proofErr w:type="gramStart"/>
      <w:r w:rsidR="002F5FD7" w:rsidRPr="00C31B54">
        <w:rPr>
          <w:b/>
          <w:u w:val="single"/>
        </w:rPr>
        <w:t>biçimde  yazınız</w:t>
      </w:r>
      <w:proofErr w:type="gramEnd"/>
      <w:r w:rsidR="002F5FD7" w:rsidRPr="00C31B54">
        <w:rPr>
          <w:b/>
          <w:u w:val="single"/>
        </w:rPr>
        <w:t>.</w:t>
      </w:r>
      <w:r w:rsidRPr="00C31B54">
        <w:rPr>
          <w:b/>
          <w:u w:val="single"/>
        </w:rPr>
        <w:t>(8 puan)</w:t>
      </w:r>
    </w:p>
    <w:p w:rsidR="002F5FD7" w:rsidRPr="00C31B54" w:rsidRDefault="00E44F73" w:rsidP="002F5FD7">
      <w:pPr>
        <w:pStyle w:val="AralkYok"/>
      </w:pPr>
      <w:r>
        <w:t xml:space="preserve">       1- İtalyanlar         </w:t>
      </w:r>
      <w:r w:rsidR="002F5FD7" w:rsidRPr="00C31B54">
        <w:t xml:space="preserve">  (</w:t>
      </w:r>
      <w:proofErr w:type="gramStart"/>
      <w:r w:rsidR="002F5FD7" w:rsidRPr="00C31B54">
        <w:t>……</w:t>
      </w:r>
      <w:proofErr w:type="gramEnd"/>
      <w:r w:rsidR="002F5FD7" w:rsidRPr="00C31B54">
        <w:t>)İzmir ve çevresini,</w:t>
      </w:r>
    </w:p>
    <w:p w:rsidR="002F5FD7" w:rsidRPr="00C31B54" w:rsidRDefault="00E44F73" w:rsidP="002F5FD7">
      <w:pPr>
        <w:pStyle w:val="AralkYok"/>
      </w:pPr>
      <w:r>
        <w:t xml:space="preserve">       2- Fransızlar</w:t>
      </w:r>
      <w:r w:rsidR="002F5FD7" w:rsidRPr="00C31B54">
        <w:t xml:space="preserve">           (</w:t>
      </w:r>
      <w:proofErr w:type="gramStart"/>
      <w:r w:rsidR="002F5FD7" w:rsidRPr="00C31B54">
        <w:t>……</w:t>
      </w:r>
      <w:proofErr w:type="gramEnd"/>
      <w:r w:rsidR="002F5FD7" w:rsidRPr="00C31B54">
        <w:t>)Kars, Ardahan</w:t>
      </w:r>
    </w:p>
    <w:p w:rsidR="002F5FD7" w:rsidRPr="00C31B54" w:rsidRDefault="00E44F73" w:rsidP="002F5FD7">
      <w:pPr>
        <w:pStyle w:val="AralkYok"/>
      </w:pPr>
      <w:r>
        <w:t xml:space="preserve">       3- Yunanlıla</w:t>
      </w:r>
      <w:r w:rsidR="0029205E">
        <w:t xml:space="preserve">r          </w:t>
      </w:r>
      <w:r w:rsidR="002F5FD7" w:rsidRPr="00C31B54">
        <w:t>(</w:t>
      </w:r>
      <w:proofErr w:type="gramStart"/>
      <w:r w:rsidR="002F5FD7" w:rsidRPr="00C31B54">
        <w:t>……</w:t>
      </w:r>
      <w:proofErr w:type="gramEnd"/>
      <w:r w:rsidR="002F5FD7" w:rsidRPr="00C31B54">
        <w:t>)</w:t>
      </w:r>
      <w:r w:rsidR="0029205E">
        <w:t xml:space="preserve">Muğla, Burdur, </w:t>
      </w:r>
      <w:r w:rsidR="002F5FD7" w:rsidRPr="00C31B54">
        <w:t xml:space="preserve"> Konya’yı, </w:t>
      </w:r>
    </w:p>
    <w:p w:rsidR="002F5FD7" w:rsidRPr="00C31B54" w:rsidRDefault="00E44F73" w:rsidP="002F5FD7">
      <w:pPr>
        <w:pStyle w:val="AralkYok"/>
      </w:pPr>
      <w:r>
        <w:t xml:space="preserve">       4-Ermeniler</w:t>
      </w:r>
      <w:r w:rsidR="002F5FD7" w:rsidRPr="00C31B54">
        <w:t xml:space="preserve">            (</w:t>
      </w:r>
      <w:proofErr w:type="gramStart"/>
      <w:r w:rsidR="002F5FD7" w:rsidRPr="00C31B54">
        <w:t>……</w:t>
      </w:r>
      <w:proofErr w:type="gramEnd"/>
      <w:r w:rsidR="002F5FD7" w:rsidRPr="00C31B54">
        <w:t>)Adana, Antep, Urfa ve  Maraş’ı,</w:t>
      </w:r>
    </w:p>
    <w:p w:rsidR="002F5FD7" w:rsidRDefault="002F5FD7" w:rsidP="002F5FD7">
      <w:pPr>
        <w:pStyle w:val="AralkYok"/>
        <w:rPr>
          <w:sz w:val="24"/>
          <w:szCs w:val="24"/>
        </w:rPr>
      </w:pPr>
    </w:p>
    <w:p w:rsidR="00966B93" w:rsidRDefault="00631E40" w:rsidP="004B5737">
      <w:pPr>
        <w:pStyle w:val="AralkYok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lastRenderedPageBreak/>
        <w:t xml:space="preserve"> </w:t>
      </w:r>
      <w:r w:rsidR="00C82CDE" w:rsidRPr="00C31B54">
        <w:rPr>
          <w:rFonts w:cstheme="minorHAnsi"/>
          <w:b/>
          <w:bCs/>
          <w:u w:val="single"/>
        </w:rPr>
        <w:t>Aş</w:t>
      </w:r>
      <w:r w:rsidR="00F14831">
        <w:rPr>
          <w:rFonts w:cstheme="minorHAnsi"/>
          <w:b/>
          <w:bCs/>
          <w:u w:val="single"/>
        </w:rPr>
        <w:t xml:space="preserve">ağıdaki soruların her biri </w:t>
      </w:r>
      <w:proofErr w:type="gramStart"/>
      <w:r w:rsidR="00F14831">
        <w:rPr>
          <w:rFonts w:cstheme="minorHAnsi"/>
          <w:b/>
          <w:bCs/>
          <w:u w:val="single"/>
        </w:rPr>
        <w:t xml:space="preserve">5 </w:t>
      </w:r>
      <w:r w:rsidR="00C82CDE" w:rsidRPr="00C31B54">
        <w:rPr>
          <w:rFonts w:cstheme="minorHAnsi"/>
          <w:b/>
          <w:bCs/>
          <w:u w:val="single"/>
        </w:rPr>
        <w:t xml:space="preserve"> puan</w:t>
      </w:r>
      <w:proofErr w:type="gramEnd"/>
      <w:r w:rsidR="00C82CDE" w:rsidRPr="00C31B54">
        <w:rPr>
          <w:rFonts w:cstheme="minorHAnsi"/>
          <w:b/>
          <w:bCs/>
          <w:u w:val="single"/>
        </w:rPr>
        <w:t xml:space="preserve"> değerindedir.</w:t>
      </w:r>
    </w:p>
    <w:p w:rsidR="00C31B54" w:rsidRPr="002F41F6" w:rsidRDefault="00C31B54" w:rsidP="004B5737">
      <w:pPr>
        <w:pStyle w:val="AralkYok"/>
        <w:rPr>
          <w:rFonts w:cstheme="minorHAnsi"/>
          <w:b/>
          <w:bCs/>
          <w:sz w:val="8"/>
          <w:szCs w:val="8"/>
          <w:u w:val="single"/>
        </w:rPr>
      </w:pPr>
    </w:p>
    <w:p w:rsidR="006143EE" w:rsidRDefault="006143EE" w:rsidP="004B5737">
      <w:pPr>
        <w:pStyle w:val="AralkYok"/>
        <w:rPr>
          <w:rFonts w:cstheme="minorHAnsi"/>
        </w:rPr>
      </w:pPr>
      <w:r>
        <w:rPr>
          <w:rFonts w:cstheme="minorHAnsi"/>
          <w:b/>
          <w:bCs/>
        </w:rPr>
        <w:t xml:space="preserve">  </w:t>
      </w:r>
      <w:r w:rsidR="00E40F8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  </w:t>
      </w:r>
      <w:r w:rsidR="00C82CDE" w:rsidRPr="00C31B54">
        <w:rPr>
          <w:rFonts w:cstheme="minorHAnsi"/>
          <w:b/>
          <w:bCs/>
        </w:rPr>
        <w:t>“</w:t>
      </w:r>
      <w:r w:rsidR="002F5FD7" w:rsidRPr="00C31B54">
        <w:rPr>
          <w:rFonts w:cstheme="minorHAnsi"/>
          <w:b/>
          <w:bCs/>
        </w:rPr>
        <w:t xml:space="preserve"> </w:t>
      </w:r>
      <w:r w:rsidR="004B5737" w:rsidRPr="00C31B54">
        <w:rPr>
          <w:rFonts w:cstheme="minorHAnsi"/>
          <w:b/>
          <w:bCs/>
        </w:rPr>
        <w:t xml:space="preserve"> </w:t>
      </w:r>
      <w:r w:rsidR="004B5737" w:rsidRPr="00C31B54">
        <w:rPr>
          <w:rFonts w:cstheme="minorHAnsi"/>
        </w:rPr>
        <w:t>Atalarımızdan kalan camiler, hanlar, hamamlar,</w:t>
      </w:r>
      <w:r w:rsidR="006538E2" w:rsidRPr="00C31B54">
        <w:rPr>
          <w:rFonts w:cstheme="minorHAnsi"/>
        </w:rPr>
        <w:t xml:space="preserve"> </w:t>
      </w:r>
      <w:r w:rsidR="004B5737" w:rsidRPr="00C31B54">
        <w:rPr>
          <w:rFonts w:cstheme="minorHAnsi"/>
        </w:rPr>
        <w:t>köprüler, medreseler millî kültürümüzü</w:t>
      </w:r>
      <w:r w:rsidR="00E44F73">
        <w:rPr>
          <w:rFonts w:cstheme="minorHAnsi"/>
        </w:rPr>
        <w:t xml:space="preserve"> </w:t>
      </w:r>
      <w:r w:rsidR="004B5737" w:rsidRPr="00C31B54">
        <w:rPr>
          <w:rFonts w:cstheme="minorHAnsi"/>
        </w:rPr>
        <w:t xml:space="preserve">oluşturan </w:t>
      </w:r>
    </w:p>
    <w:p w:rsidR="004B5737" w:rsidRPr="00C31B54" w:rsidRDefault="006143EE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  </w:t>
      </w:r>
      <w:r w:rsidR="00E40F82">
        <w:rPr>
          <w:rFonts w:cstheme="minorHAnsi"/>
        </w:rPr>
        <w:t xml:space="preserve"> </w:t>
      </w:r>
      <w:r>
        <w:rPr>
          <w:rFonts w:cstheme="minorHAnsi"/>
        </w:rPr>
        <w:t xml:space="preserve">   </w:t>
      </w:r>
      <w:proofErr w:type="spellStart"/>
      <w:r w:rsidR="004B5737" w:rsidRPr="00C31B54">
        <w:rPr>
          <w:rFonts w:cstheme="minorHAnsi"/>
        </w:rPr>
        <w:t>ögelerdendir</w:t>
      </w:r>
      <w:proofErr w:type="spellEnd"/>
      <w:r w:rsidR="004B5737" w:rsidRPr="00C31B54">
        <w:rPr>
          <w:rFonts w:cstheme="minorHAnsi"/>
        </w:rPr>
        <w:t>.</w:t>
      </w:r>
      <w:r w:rsidR="00C82CDE" w:rsidRPr="00C31B54">
        <w:rPr>
          <w:rFonts w:cstheme="minorHAnsi"/>
        </w:rPr>
        <w:t>”</w:t>
      </w:r>
    </w:p>
    <w:p w:rsidR="004B5737" w:rsidRPr="00C31B54" w:rsidRDefault="00C82CDE" w:rsidP="004B5737">
      <w:pPr>
        <w:pStyle w:val="AralkYok"/>
        <w:rPr>
          <w:rFonts w:cstheme="minorHAnsi"/>
          <w:b/>
          <w:bCs/>
        </w:rPr>
      </w:pPr>
      <w:r w:rsidRPr="00C31B54">
        <w:rPr>
          <w:rFonts w:cstheme="minorHAnsi"/>
          <w:b/>
          <w:bCs/>
        </w:rPr>
        <w:t xml:space="preserve">1) </w:t>
      </w:r>
      <w:r w:rsidR="004B5737" w:rsidRPr="00C31B54">
        <w:rPr>
          <w:rFonts w:cstheme="minorHAnsi"/>
          <w:b/>
          <w:bCs/>
        </w:rPr>
        <w:t>Yukarıda örnekleri verilen kültürel unsur aşağıdakilerden hangisidir?</w:t>
      </w:r>
    </w:p>
    <w:p w:rsidR="004B5737" w:rsidRPr="00C31B54" w:rsidRDefault="006143EE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  <w:r w:rsidR="00E40F82">
        <w:rPr>
          <w:rFonts w:cstheme="minorHAnsi"/>
        </w:rPr>
        <w:t xml:space="preserve"> </w:t>
      </w:r>
      <w:r>
        <w:rPr>
          <w:rFonts w:cstheme="minorHAnsi"/>
        </w:rPr>
        <w:t xml:space="preserve">    </w:t>
      </w:r>
      <w:r w:rsidR="004B5737" w:rsidRPr="00C31B54">
        <w:rPr>
          <w:rFonts w:cstheme="minorHAnsi"/>
        </w:rPr>
        <w:t xml:space="preserve">A) El </w:t>
      </w:r>
      <w:proofErr w:type="gramStart"/>
      <w:r w:rsidR="004B5737" w:rsidRPr="00C31B54">
        <w:rPr>
          <w:rFonts w:cstheme="minorHAnsi"/>
        </w:rPr>
        <w:t>sanatları</w:t>
      </w:r>
      <w:r w:rsidR="00F371E0" w:rsidRPr="00C31B54">
        <w:rPr>
          <w:rFonts w:cstheme="minorHAnsi"/>
        </w:rPr>
        <w:t xml:space="preserve">   </w:t>
      </w:r>
      <w:r w:rsidR="00C31B54">
        <w:rPr>
          <w:rFonts w:cstheme="minorHAnsi"/>
        </w:rPr>
        <w:t xml:space="preserve">  </w:t>
      </w:r>
      <w:r w:rsidR="00F371E0" w:rsidRPr="00C31B54">
        <w:rPr>
          <w:rFonts w:cstheme="minorHAnsi"/>
        </w:rPr>
        <w:t xml:space="preserve">    </w:t>
      </w:r>
      <w:r w:rsidR="004B5737" w:rsidRPr="00C31B54">
        <w:rPr>
          <w:rFonts w:cstheme="minorHAnsi"/>
        </w:rPr>
        <w:t>B</w:t>
      </w:r>
      <w:proofErr w:type="gramEnd"/>
      <w:r w:rsidR="004B5737" w:rsidRPr="00C31B54">
        <w:rPr>
          <w:rFonts w:cstheme="minorHAnsi"/>
        </w:rPr>
        <w:t>) Halk oyunları</w:t>
      </w:r>
      <w:r w:rsidR="00F371E0" w:rsidRPr="00C31B54">
        <w:rPr>
          <w:rFonts w:cstheme="minorHAnsi"/>
        </w:rPr>
        <w:t xml:space="preserve">   </w:t>
      </w:r>
      <w:r w:rsidR="00C31B54">
        <w:rPr>
          <w:rFonts w:cstheme="minorHAnsi"/>
        </w:rPr>
        <w:t xml:space="preserve">     </w:t>
      </w:r>
      <w:r w:rsidR="00F371E0" w:rsidRPr="00C31B54">
        <w:rPr>
          <w:rFonts w:cstheme="minorHAnsi"/>
        </w:rPr>
        <w:t xml:space="preserve">     </w:t>
      </w:r>
      <w:r w:rsidR="004B5737" w:rsidRPr="00C31B54">
        <w:rPr>
          <w:rFonts w:cstheme="minorHAnsi"/>
        </w:rPr>
        <w:t>C) Mimari eserler</w:t>
      </w:r>
      <w:r w:rsidR="00F371E0" w:rsidRPr="00C31B54">
        <w:rPr>
          <w:rFonts w:cstheme="minorHAnsi"/>
        </w:rPr>
        <w:t xml:space="preserve">  </w:t>
      </w:r>
      <w:r w:rsidR="00C31B54">
        <w:rPr>
          <w:rFonts w:cstheme="minorHAnsi"/>
        </w:rPr>
        <w:t xml:space="preserve">     </w:t>
      </w:r>
      <w:r w:rsidR="00F371E0" w:rsidRPr="00C31B54">
        <w:rPr>
          <w:rFonts w:cstheme="minorHAnsi"/>
        </w:rPr>
        <w:t xml:space="preserve">    </w:t>
      </w:r>
      <w:r w:rsidR="004B5737" w:rsidRPr="00C31B54">
        <w:rPr>
          <w:rFonts w:cstheme="minorHAnsi"/>
        </w:rPr>
        <w:t>D) Tören ve kutlamalar</w:t>
      </w:r>
    </w:p>
    <w:p w:rsidR="004B5737" w:rsidRPr="00C31B54" w:rsidRDefault="004B5737" w:rsidP="00C82CDE">
      <w:pPr>
        <w:pStyle w:val="AralkYok"/>
      </w:pPr>
    </w:p>
    <w:p w:rsidR="004B5737" w:rsidRPr="00C31B54" w:rsidRDefault="00926F81" w:rsidP="004B5737">
      <w:pPr>
        <w:pStyle w:val="AralkYok"/>
        <w:rPr>
          <w:rFonts w:cstheme="minorHAnsi"/>
          <w:b/>
          <w:bCs/>
        </w:rPr>
      </w:pPr>
      <w:r w:rsidRPr="00C31B54">
        <w:rPr>
          <w:rFonts w:cstheme="minorHAnsi"/>
          <w:b/>
          <w:bCs/>
        </w:rPr>
        <w:t>2</w:t>
      </w:r>
      <w:r w:rsidR="002F5FD7" w:rsidRPr="00C31B54">
        <w:rPr>
          <w:rFonts w:cstheme="minorHAnsi"/>
          <w:b/>
          <w:bCs/>
        </w:rPr>
        <w:t>)</w:t>
      </w:r>
      <w:r w:rsidR="004B5737" w:rsidRPr="00C31B54">
        <w:rPr>
          <w:rFonts w:cstheme="minorHAnsi"/>
          <w:b/>
          <w:bCs/>
        </w:rPr>
        <w:t xml:space="preserve"> Millî Mücadele’de milletimizin başarılı olmasının sebebi aşağıdakilerden hangisidir?</w:t>
      </w:r>
    </w:p>
    <w:p w:rsidR="004B5737" w:rsidRPr="00C31B54" w:rsidRDefault="006143EE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    </w:t>
      </w:r>
      <w:r w:rsidR="004B5737" w:rsidRPr="00C31B54">
        <w:rPr>
          <w:rFonts w:cstheme="minorHAnsi"/>
        </w:rPr>
        <w:t>A) Silah ve cephanesinin fazla olması</w:t>
      </w:r>
      <w:r w:rsidR="00F371E0" w:rsidRPr="00C31B54">
        <w:rPr>
          <w:rFonts w:cstheme="minorHAnsi"/>
        </w:rPr>
        <w:t xml:space="preserve">                 </w:t>
      </w:r>
      <w:r w:rsidR="002F41F6">
        <w:rPr>
          <w:rFonts w:cstheme="minorHAnsi"/>
        </w:rPr>
        <w:t xml:space="preserve">         </w:t>
      </w:r>
      <w:r w:rsidR="00F371E0" w:rsidRPr="00C31B54">
        <w:rPr>
          <w:rFonts w:cstheme="minorHAnsi"/>
        </w:rPr>
        <w:t xml:space="preserve">   </w:t>
      </w:r>
      <w:r w:rsidR="00C31B54">
        <w:rPr>
          <w:rFonts w:cstheme="minorHAnsi"/>
        </w:rPr>
        <w:t xml:space="preserve">   </w:t>
      </w:r>
      <w:r w:rsidR="00F371E0" w:rsidRPr="00C31B54">
        <w:rPr>
          <w:rFonts w:cstheme="minorHAnsi"/>
        </w:rPr>
        <w:t xml:space="preserve"> </w:t>
      </w:r>
      <w:r w:rsidR="004B5737" w:rsidRPr="00C31B54">
        <w:rPr>
          <w:rFonts w:cstheme="minorHAnsi"/>
        </w:rPr>
        <w:t>B) Düşman ordusunun sayıca az olması</w:t>
      </w:r>
    </w:p>
    <w:p w:rsidR="004B5737" w:rsidRPr="00C31B54" w:rsidRDefault="006143EE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    </w:t>
      </w:r>
      <w:r w:rsidR="004B5737" w:rsidRPr="00C31B54">
        <w:rPr>
          <w:rFonts w:cstheme="minorHAnsi"/>
        </w:rPr>
        <w:t>C) Bağımsızlığını koruma konusunda kararlılığı</w:t>
      </w:r>
      <w:r w:rsidR="00F371E0" w:rsidRPr="00C31B54">
        <w:rPr>
          <w:rFonts w:cstheme="minorHAnsi"/>
        </w:rPr>
        <w:t xml:space="preserve">  </w:t>
      </w:r>
      <w:r w:rsidR="00C31B54">
        <w:rPr>
          <w:rFonts w:cstheme="minorHAnsi"/>
        </w:rPr>
        <w:t xml:space="preserve">   </w:t>
      </w:r>
      <w:r w:rsidR="002F41F6">
        <w:rPr>
          <w:rFonts w:cstheme="minorHAnsi"/>
        </w:rPr>
        <w:t xml:space="preserve">        </w:t>
      </w:r>
      <w:r w:rsidR="00C31B54">
        <w:rPr>
          <w:rFonts w:cstheme="minorHAnsi"/>
        </w:rPr>
        <w:t xml:space="preserve"> </w:t>
      </w:r>
      <w:r w:rsidR="00F371E0" w:rsidRPr="00C31B54">
        <w:rPr>
          <w:rFonts w:cstheme="minorHAnsi"/>
        </w:rPr>
        <w:t xml:space="preserve">  </w:t>
      </w:r>
      <w:r w:rsidR="004B5737" w:rsidRPr="00C31B54">
        <w:rPr>
          <w:rFonts w:cstheme="minorHAnsi"/>
        </w:rPr>
        <w:t>D) Komşu devletlerin askerlerinin yardım etmesi</w:t>
      </w:r>
    </w:p>
    <w:p w:rsidR="00926F81" w:rsidRPr="00C31B54" w:rsidRDefault="00926F81" w:rsidP="00C31B54">
      <w:pPr>
        <w:pStyle w:val="AralkYok"/>
      </w:pPr>
    </w:p>
    <w:p w:rsidR="00926F81" w:rsidRPr="00C31B54" w:rsidRDefault="00926F81" w:rsidP="00926F81">
      <w:pPr>
        <w:spacing w:after="0"/>
        <w:rPr>
          <w:rFonts w:cs="Tahoma"/>
        </w:rPr>
      </w:pPr>
      <w:r w:rsidRPr="00C31B54">
        <w:rPr>
          <w:rFonts w:cs="Tahoma"/>
        </w:rPr>
        <w:tab/>
        <w:t>1. Atatürk, 19 Mayıs 1919’da Samsun’a çıktı.</w:t>
      </w:r>
    </w:p>
    <w:p w:rsidR="00926F81" w:rsidRPr="00C31B54" w:rsidRDefault="00926F81" w:rsidP="00926F81">
      <w:pPr>
        <w:spacing w:after="0"/>
        <w:rPr>
          <w:rFonts w:cs="Tahoma"/>
        </w:rPr>
      </w:pPr>
      <w:r w:rsidRPr="00C31B54">
        <w:rPr>
          <w:rFonts w:cs="Tahoma"/>
        </w:rPr>
        <w:tab/>
        <w:t>2. 29 Ekim 1923’te Cumhuriyet ilân edildi.</w:t>
      </w:r>
    </w:p>
    <w:p w:rsidR="00926F81" w:rsidRPr="00C31B54" w:rsidRDefault="00926F81" w:rsidP="00926F81">
      <w:pPr>
        <w:spacing w:after="0"/>
        <w:rPr>
          <w:rFonts w:cs="Tahoma"/>
        </w:rPr>
      </w:pPr>
      <w:r w:rsidRPr="00C31B54">
        <w:rPr>
          <w:rFonts w:cs="Tahoma"/>
        </w:rPr>
        <w:tab/>
        <w:t xml:space="preserve">3. 15 Mayıs 1919’daYunanlılar İzmir’i </w:t>
      </w:r>
      <w:proofErr w:type="spellStart"/>
      <w:r w:rsidRPr="00C31B54">
        <w:rPr>
          <w:rFonts w:cs="Tahoma"/>
        </w:rPr>
        <w:t>işgâl</w:t>
      </w:r>
      <w:proofErr w:type="spellEnd"/>
      <w:r w:rsidRPr="00C31B54">
        <w:rPr>
          <w:rFonts w:cs="Tahoma"/>
        </w:rPr>
        <w:t xml:space="preserve"> etti.</w:t>
      </w:r>
    </w:p>
    <w:p w:rsidR="00926F81" w:rsidRPr="00C31B54" w:rsidRDefault="00926F81" w:rsidP="00926F81">
      <w:pPr>
        <w:spacing w:after="0"/>
        <w:rPr>
          <w:rFonts w:cs="Tahoma"/>
        </w:rPr>
      </w:pPr>
      <w:r w:rsidRPr="00C31B54">
        <w:rPr>
          <w:rFonts w:cs="Tahoma"/>
        </w:rPr>
        <w:tab/>
        <w:t>4. 9 Eylül 1922’de İzmir’i geri aldık.</w:t>
      </w:r>
    </w:p>
    <w:p w:rsidR="00926F81" w:rsidRPr="00C31B54" w:rsidRDefault="00926F81" w:rsidP="00926F81">
      <w:pPr>
        <w:spacing w:after="0"/>
        <w:rPr>
          <w:rFonts w:cs="Tahoma"/>
        </w:rPr>
      </w:pPr>
      <w:r w:rsidRPr="00C31B54">
        <w:rPr>
          <w:rFonts w:cs="Tahoma"/>
        </w:rPr>
        <w:tab/>
        <w:t xml:space="preserve">5. 24 Temmuz 1923’te Lozan Barış </w:t>
      </w:r>
      <w:proofErr w:type="gramStart"/>
      <w:r w:rsidRPr="00C31B54">
        <w:rPr>
          <w:rFonts w:cs="Tahoma"/>
        </w:rPr>
        <w:t>Antlaşması  imzalandı</w:t>
      </w:r>
      <w:proofErr w:type="gramEnd"/>
      <w:r w:rsidRPr="00C31B54">
        <w:rPr>
          <w:rFonts w:cs="Tahoma"/>
        </w:rPr>
        <w:t>.</w:t>
      </w:r>
    </w:p>
    <w:p w:rsidR="00926F81" w:rsidRPr="00C31B54" w:rsidRDefault="00926F81" w:rsidP="00926F81">
      <w:pPr>
        <w:spacing w:after="0"/>
        <w:rPr>
          <w:rFonts w:cs="Tahoma"/>
          <w:b/>
        </w:rPr>
      </w:pPr>
      <w:r w:rsidRPr="00C31B54">
        <w:rPr>
          <w:rFonts w:cs="Tahoma"/>
          <w:b/>
        </w:rPr>
        <w:t>3) Yukarıdaki bilgilerin kronolojik sırası aşağıdakilerden hangisidir?</w:t>
      </w:r>
    </w:p>
    <w:p w:rsidR="00926F81" w:rsidRPr="00C31B54" w:rsidRDefault="00E44F73" w:rsidP="00926F81">
      <w:pPr>
        <w:spacing w:after="0"/>
        <w:rPr>
          <w:rFonts w:cs="Tahoma"/>
        </w:rPr>
      </w:pPr>
      <w:r>
        <w:rPr>
          <w:rFonts w:cs="Tahoma"/>
        </w:rPr>
        <w:t xml:space="preserve">      </w:t>
      </w:r>
      <w:r w:rsidR="00E40F82">
        <w:rPr>
          <w:rFonts w:cs="Tahoma"/>
        </w:rPr>
        <w:t xml:space="preserve">  </w:t>
      </w:r>
      <w:r w:rsidR="00926F81" w:rsidRPr="00C31B54">
        <w:rPr>
          <w:rFonts w:cs="Tahoma"/>
        </w:rPr>
        <w:t xml:space="preserve">A) </w:t>
      </w:r>
      <w:proofErr w:type="gramStart"/>
      <w:r w:rsidR="00926F81" w:rsidRPr="00C31B54">
        <w:rPr>
          <w:rFonts w:cs="Tahoma"/>
        </w:rPr>
        <w:t>3,1,5,4,2</w:t>
      </w:r>
      <w:proofErr w:type="gramEnd"/>
      <w:r w:rsidR="00926F81" w:rsidRPr="00C31B54">
        <w:rPr>
          <w:rFonts w:cs="Tahoma"/>
        </w:rPr>
        <w:t xml:space="preserve">                B) 1,3,4,5,2                 C) 3,1,4,5,2                     D) 1,4,3,5,2</w:t>
      </w:r>
    </w:p>
    <w:p w:rsidR="004B5737" w:rsidRPr="00C31B54" w:rsidRDefault="004B5737" w:rsidP="00C82CDE">
      <w:pPr>
        <w:pStyle w:val="AralkYok"/>
      </w:pPr>
    </w:p>
    <w:p w:rsidR="004B5737" w:rsidRPr="00C31B54" w:rsidRDefault="00C82CDE" w:rsidP="004B5737">
      <w:pPr>
        <w:pStyle w:val="AralkYok"/>
        <w:rPr>
          <w:rFonts w:cstheme="minorHAnsi"/>
        </w:rPr>
      </w:pPr>
      <w:r w:rsidRPr="00C31B54">
        <w:rPr>
          <w:rFonts w:cstheme="minorHAnsi"/>
          <w:b/>
          <w:bCs/>
        </w:rPr>
        <w:t xml:space="preserve">  </w:t>
      </w:r>
      <w:r w:rsidR="00E44F73">
        <w:rPr>
          <w:rFonts w:cstheme="minorHAnsi"/>
          <w:b/>
          <w:bCs/>
        </w:rPr>
        <w:t xml:space="preserve">      </w:t>
      </w:r>
      <w:r w:rsidRPr="00C31B54">
        <w:rPr>
          <w:rFonts w:cstheme="minorHAnsi"/>
          <w:b/>
          <w:bCs/>
        </w:rPr>
        <w:t xml:space="preserve"> </w:t>
      </w:r>
      <w:r w:rsidR="004B5737" w:rsidRPr="00C31B54">
        <w:rPr>
          <w:rFonts w:cstheme="minorHAnsi"/>
          <w:b/>
          <w:bCs/>
        </w:rPr>
        <w:t xml:space="preserve"> </w:t>
      </w:r>
      <w:r w:rsidR="00F371E0" w:rsidRPr="00C31B54">
        <w:rPr>
          <w:rFonts w:cstheme="minorHAnsi"/>
        </w:rPr>
        <w:t xml:space="preserve">I. TBMM’nin </w:t>
      </w:r>
      <w:proofErr w:type="gramStart"/>
      <w:r w:rsidR="00F371E0" w:rsidRPr="00C31B54">
        <w:rPr>
          <w:rFonts w:cstheme="minorHAnsi"/>
        </w:rPr>
        <w:t xml:space="preserve">açılması  </w:t>
      </w:r>
      <w:r w:rsidR="00016AB0" w:rsidRPr="00C31B54">
        <w:rPr>
          <w:rFonts w:cstheme="minorHAnsi"/>
        </w:rPr>
        <w:t xml:space="preserve">   </w:t>
      </w:r>
      <w:r w:rsidR="00F371E0" w:rsidRPr="00C31B54">
        <w:rPr>
          <w:rFonts w:cstheme="minorHAnsi"/>
        </w:rPr>
        <w:t xml:space="preserve">  </w:t>
      </w:r>
      <w:r w:rsidR="004B5737" w:rsidRPr="00C31B54">
        <w:rPr>
          <w:rFonts w:cstheme="minorHAnsi"/>
        </w:rPr>
        <w:t>II</w:t>
      </w:r>
      <w:proofErr w:type="gramEnd"/>
      <w:r w:rsidR="004B5737" w:rsidRPr="00C31B54">
        <w:rPr>
          <w:rFonts w:cstheme="minorHAnsi"/>
        </w:rPr>
        <w:t>. Mudanya Ateşkes Anlaşması</w:t>
      </w:r>
      <w:r w:rsidR="00F371E0" w:rsidRPr="00C31B54">
        <w:rPr>
          <w:rFonts w:cstheme="minorHAnsi"/>
        </w:rPr>
        <w:t xml:space="preserve">   </w:t>
      </w:r>
      <w:r w:rsidR="00016AB0" w:rsidRPr="00C31B54">
        <w:rPr>
          <w:rFonts w:cstheme="minorHAnsi"/>
        </w:rPr>
        <w:t xml:space="preserve">     </w:t>
      </w:r>
      <w:r w:rsidR="00F371E0" w:rsidRPr="00C31B54">
        <w:rPr>
          <w:rFonts w:cstheme="minorHAnsi"/>
        </w:rPr>
        <w:t xml:space="preserve"> </w:t>
      </w:r>
      <w:r w:rsidR="004B5737" w:rsidRPr="00C31B54">
        <w:rPr>
          <w:rFonts w:cstheme="minorHAnsi"/>
        </w:rPr>
        <w:t>III. Büyük Taarruz</w:t>
      </w:r>
    </w:p>
    <w:p w:rsidR="003D76FB" w:rsidRPr="00C31B54" w:rsidRDefault="00F371E0" w:rsidP="004B5737">
      <w:pPr>
        <w:pStyle w:val="AralkYok"/>
        <w:rPr>
          <w:rFonts w:cstheme="minorHAnsi"/>
        </w:rPr>
      </w:pPr>
      <w:r w:rsidRPr="00C31B54">
        <w:rPr>
          <w:rFonts w:cstheme="minorHAnsi"/>
        </w:rPr>
        <w:t xml:space="preserve">  </w:t>
      </w:r>
      <w:r w:rsidR="00E44F73">
        <w:rPr>
          <w:rFonts w:cstheme="minorHAnsi"/>
        </w:rPr>
        <w:t xml:space="preserve">     </w:t>
      </w:r>
      <w:r w:rsidRPr="00C31B54">
        <w:rPr>
          <w:rFonts w:cstheme="minorHAnsi"/>
        </w:rPr>
        <w:t xml:space="preserve">  </w:t>
      </w:r>
      <w:r w:rsidR="004B5737" w:rsidRPr="00C31B54">
        <w:rPr>
          <w:rFonts w:cstheme="minorHAnsi"/>
        </w:rPr>
        <w:t>IV. Sivas Kongresi</w:t>
      </w:r>
      <w:r w:rsidR="00016AB0" w:rsidRPr="00C31B54">
        <w:rPr>
          <w:rFonts w:cstheme="minorHAnsi"/>
        </w:rPr>
        <w:t xml:space="preserve"> </w:t>
      </w:r>
      <w:r w:rsidR="003D76FB" w:rsidRPr="00C31B54">
        <w:rPr>
          <w:rFonts w:cs="Times New Roman"/>
        </w:rPr>
        <w:t xml:space="preserve">     </w:t>
      </w:r>
      <w:r w:rsidR="00016AB0" w:rsidRPr="00C31B54">
        <w:rPr>
          <w:rFonts w:cs="Times New Roman"/>
        </w:rPr>
        <w:t xml:space="preserve">   </w:t>
      </w:r>
      <w:r w:rsidR="002F5FD7" w:rsidRPr="00C31B54">
        <w:rPr>
          <w:rFonts w:cs="Times New Roman"/>
        </w:rPr>
        <w:t xml:space="preserve"> </w:t>
      </w:r>
      <w:r w:rsidR="00016AB0" w:rsidRPr="00C31B54">
        <w:rPr>
          <w:rFonts w:cs="Times New Roman"/>
        </w:rPr>
        <w:t xml:space="preserve">    </w:t>
      </w:r>
      <w:r w:rsidR="003D76FB" w:rsidRPr="00C31B54">
        <w:rPr>
          <w:rFonts w:cs="Times New Roman"/>
        </w:rPr>
        <w:t>V</w:t>
      </w:r>
      <w:r w:rsidR="00016AB0" w:rsidRPr="00C31B54">
        <w:rPr>
          <w:rFonts w:cs="Times New Roman"/>
        </w:rPr>
        <w:t xml:space="preserve">. </w:t>
      </w:r>
      <w:r w:rsidR="003D76FB" w:rsidRPr="00C31B54">
        <w:rPr>
          <w:rFonts w:cs="Times New Roman"/>
        </w:rPr>
        <w:t xml:space="preserve">Samsun’a çıktı  </w:t>
      </w:r>
    </w:p>
    <w:p w:rsidR="004B5737" w:rsidRPr="00C31B54" w:rsidRDefault="00C82CDE" w:rsidP="004B5737">
      <w:pPr>
        <w:pStyle w:val="AralkYok"/>
        <w:rPr>
          <w:rFonts w:cstheme="minorHAnsi"/>
          <w:b/>
          <w:bCs/>
        </w:rPr>
      </w:pPr>
      <w:r w:rsidRPr="00C31B54">
        <w:rPr>
          <w:rFonts w:cstheme="minorHAnsi"/>
          <w:b/>
          <w:bCs/>
        </w:rPr>
        <w:t xml:space="preserve">4) </w:t>
      </w:r>
      <w:r w:rsidR="004B5737" w:rsidRPr="00C31B54">
        <w:rPr>
          <w:rFonts w:cstheme="minorHAnsi"/>
          <w:b/>
          <w:bCs/>
        </w:rPr>
        <w:t>Yukarıdaki olayların kronolojik sıralaması aşağıdakilerden hangisidir?</w:t>
      </w:r>
    </w:p>
    <w:p w:rsidR="004B5737" w:rsidRPr="00C31B54" w:rsidRDefault="00E44F73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   </w:t>
      </w:r>
      <w:r w:rsidR="006143EE">
        <w:rPr>
          <w:rFonts w:cstheme="minorHAnsi"/>
        </w:rPr>
        <w:t xml:space="preserve">     </w:t>
      </w:r>
      <w:r w:rsidR="004B5737" w:rsidRPr="00C31B54">
        <w:rPr>
          <w:rFonts w:cstheme="minorHAnsi"/>
        </w:rPr>
        <w:t>A) I, IV, III, II</w:t>
      </w:r>
      <w:r w:rsidR="003D76FB" w:rsidRPr="00C31B54">
        <w:rPr>
          <w:rFonts w:cstheme="minorHAnsi"/>
        </w:rPr>
        <w:t>, V</w:t>
      </w:r>
      <w:r w:rsidR="00F371E0" w:rsidRPr="00C31B54">
        <w:rPr>
          <w:rFonts w:cstheme="minorHAnsi"/>
        </w:rPr>
        <w:t xml:space="preserve">        </w:t>
      </w:r>
      <w:r w:rsidR="00C31B54">
        <w:rPr>
          <w:rFonts w:cstheme="minorHAnsi"/>
        </w:rPr>
        <w:t xml:space="preserve">   </w:t>
      </w:r>
      <w:r w:rsidR="00F371E0" w:rsidRPr="00C31B54">
        <w:rPr>
          <w:rFonts w:cstheme="minorHAnsi"/>
        </w:rPr>
        <w:t xml:space="preserve">   </w:t>
      </w:r>
      <w:r w:rsidR="004B5737" w:rsidRPr="00C31B54">
        <w:rPr>
          <w:rFonts w:cstheme="minorHAnsi"/>
        </w:rPr>
        <w:t xml:space="preserve">B) </w:t>
      </w:r>
      <w:r w:rsidR="003D76FB" w:rsidRPr="00C31B54">
        <w:rPr>
          <w:rFonts w:cstheme="minorHAnsi"/>
        </w:rPr>
        <w:t xml:space="preserve">V, </w:t>
      </w:r>
      <w:r w:rsidR="004B5737" w:rsidRPr="00C31B54">
        <w:rPr>
          <w:rFonts w:cstheme="minorHAnsi"/>
        </w:rPr>
        <w:t>II, I, IV, III</w:t>
      </w:r>
      <w:r w:rsidR="00F371E0" w:rsidRPr="00C31B54">
        <w:rPr>
          <w:rFonts w:cstheme="minorHAnsi"/>
        </w:rPr>
        <w:t xml:space="preserve">       </w:t>
      </w:r>
      <w:r w:rsidR="00C31B54">
        <w:rPr>
          <w:rFonts w:cstheme="minorHAnsi"/>
        </w:rPr>
        <w:t xml:space="preserve">     </w:t>
      </w:r>
      <w:r w:rsidR="00F371E0" w:rsidRPr="00C31B54">
        <w:rPr>
          <w:rFonts w:cstheme="minorHAnsi"/>
        </w:rPr>
        <w:t xml:space="preserve">  </w:t>
      </w:r>
      <w:r w:rsidR="004B5737" w:rsidRPr="00C31B54">
        <w:rPr>
          <w:rFonts w:cstheme="minorHAnsi"/>
        </w:rPr>
        <w:t>C) I,</w:t>
      </w:r>
      <w:r w:rsidR="003D76FB" w:rsidRPr="00C31B54">
        <w:rPr>
          <w:rFonts w:cstheme="minorHAnsi"/>
        </w:rPr>
        <w:t xml:space="preserve"> V,</w:t>
      </w:r>
      <w:r w:rsidR="004B5737" w:rsidRPr="00C31B54">
        <w:rPr>
          <w:rFonts w:cstheme="minorHAnsi"/>
        </w:rPr>
        <w:t xml:space="preserve"> III, II, IV</w:t>
      </w:r>
      <w:r w:rsidR="00F371E0" w:rsidRPr="00C31B54">
        <w:rPr>
          <w:rFonts w:cstheme="minorHAnsi"/>
        </w:rPr>
        <w:t xml:space="preserve">     </w:t>
      </w:r>
      <w:r w:rsidR="00C31B54">
        <w:rPr>
          <w:rFonts w:cstheme="minorHAnsi"/>
        </w:rPr>
        <w:t xml:space="preserve">    </w:t>
      </w:r>
      <w:r w:rsidR="00F371E0" w:rsidRPr="00C31B54">
        <w:rPr>
          <w:rFonts w:cstheme="minorHAnsi"/>
        </w:rPr>
        <w:t xml:space="preserve">       </w:t>
      </w:r>
      <w:r w:rsidR="004B5737" w:rsidRPr="00C31B54">
        <w:rPr>
          <w:rFonts w:cstheme="minorHAnsi"/>
        </w:rPr>
        <w:t>D)</w:t>
      </w:r>
      <w:r w:rsidR="003D76FB" w:rsidRPr="00C31B54">
        <w:rPr>
          <w:rFonts w:cstheme="minorHAnsi"/>
        </w:rPr>
        <w:t>V,</w:t>
      </w:r>
      <w:r w:rsidR="004B5737" w:rsidRPr="00C31B54">
        <w:rPr>
          <w:rFonts w:cstheme="minorHAnsi"/>
        </w:rPr>
        <w:t xml:space="preserve"> IV, I, III, II</w:t>
      </w:r>
    </w:p>
    <w:p w:rsidR="00720E5D" w:rsidRPr="00C31B54" w:rsidRDefault="00720E5D" w:rsidP="004B5737">
      <w:pPr>
        <w:pStyle w:val="AralkYok"/>
        <w:rPr>
          <w:rFonts w:cstheme="minorHAnsi"/>
        </w:rPr>
      </w:pPr>
    </w:p>
    <w:p w:rsidR="00F1161C" w:rsidRDefault="006143EE" w:rsidP="00F1161C">
      <w:pPr>
        <w:pStyle w:val="AralkYok"/>
      </w:pPr>
      <w:r w:rsidRPr="00F1161C">
        <w:t xml:space="preserve"> </w:t>
      </w:r>
      <w:r w:rsidR="002F5FD7" w:rsidRPr="00F1161C">
        <w:t xml:space="preserve"> </w:t>
      </w:r>
      <w:r w:rsidRPr="00F1161C">
        <w:t xml:space="preserve">   </w:t>
      </w:r>
      <w:r w:rsidR="008E741C">
        <w:t>“</w:t>
      </w:r>
      <w:r w:rsidR="00F1161C">
        <w:t>B</w:t>
      </w:r>
      <w:r w:rsidR="00F1161C" w:rsidRPr="00F1161C">
        <w:t>ebeği</w:t>
      </w:r>
      <w:r w:rsidR="00F1161C">
        <w:t xml:space="preserve"> </w:t>
      </w:r>
      <w:r w:rsidR="00F1161C" w:rsidRPr="00F1161C">
        <w:t>ile Kastamonu İnebolu’dan</w:t>
      </w:r>
      <w:r w:rsidR="00F1161C">
        <w:t xml:space="preserve"> </w:t>
      </w:r>
      <w:r w:rsidR="00F1161C" w:rsidRPr="00F1161C">
        <w:t>Ankara’ya mermi taşıyordu. Kar</w:t>
      </w:r>
      <w:r w:rsidR="00F1161C">
        <w:t xml:space="preserve"> </w:t>
      </w:r>
      <w:r w:rsidR="00F1161C" w:rsidRPr="00F1161C">
        <w:t>bastırmış ve bebeğini mermilerin</w:t>
      </w:r>
      <w:r w:rsidR="00F1161C">
        <w:t xml:space="preserve"> </w:t>
      </w:r>
      <w:r w:rsidR="00F1161C" w:rsidRPr="00F1161C">
        <w:t>arasına koyarak üstlerini örtmüştü.</w:t>
      </w:r>
      <w:r w:rsidR="00F1161C">
        <w:t xml:space="preserve"> </w:t>
      </w:r>
      <w:r w:rsidR="00F1161C" w:rsidRPr="00F1161C">
        <w:t>Ancak tipi bastırmış ve kafileden kopmuştu. Askerler bebek sesini duyup yetiştik</w:t>
      </w:r>
      <w:r w:rsidR="00F1161C">
        <w:t>-</w:t>
      </w:r>
      <w:proofErr w:type="spellStart"/>
      <w:r w:rsidR="00F1161C" w:rsidRPr="00F1161C">
        <w:t>lerinde</w:t>
      </w:r>
      <w:proofErr w:type="spellEnd"/>
      <w:r w:rsidR="00F1161C">
        <w:t xml:space="preserve">, bebeğin annesi </w:t>
      </w:r>
      <w:proofErr w:type="gramStart"/>
      <w:r w:rsidR="00F1161C">
        <w:t>………………………….</w:t>
      </w:r>
      <w:proofErr w:type="gramEnd"/>
      <w:r w:rsidR="00F1161C" w:rsidRPr="00F1161C">
        <w:t xml:space="preserve"> </w:t>
      </w:r>
      <w:proofErr w:type="gramStart"/>
      <w:r w:rsidR="00F1161C" w:rsidRPr="00F1161C">
        <w:t>donarak</w:t>
      </w:r>
      <w:proofErr w:type="gramEnd"/>
      <w:r w:rsidR="00F1161C" w:rsidRPr="00F1161C">
        <w:t xml:space="preserve"> şehit düşmüştü. Bebek yaşıyordu ve cephane de askere ulaştırılmıştı. </w:t>
      </w:r>
      <w:r w:rsidR="008E741C">
        <w:t>“</w:t>
      </w:r>
    </w:p>
    <w:p w:rsidR="00F1161C" w:rsidRDefault="00F1161C" w:rsidP="00F1161C">
      <w:pPr>
        <w:pStyle w:val="AralkYok"/>
        <w:rPr>
          <w:rFonts w:ascii="Calibri" w:hAnsi="Calibri" w:cs="Calibri"/>
          <w:b/>
          <w:bCs/>
        </w:rPr>
      </w:pPr>
      <w:r w:rsidRPr="00C31B54">
        <w:rPr>
          <w:rFonts w:ascii="Calibri" w:hAnsi="Calibri" w:cs="Calibri"/>
          <w:b/>
          <w:bCs/>
        </w:rPr>
        <w:t xml:space="preserve">5) Yukarıdaki cümlede </w:t>
      </w:r>
      <w:r>
        <w:rPr>
          <w:rFonts w:ascii="Calibri" w:hAnsi="Calibri" w:cs="Calibri"/>
          <w:b/>
          <w:bCs/>
        </w:rPr>
        <w:t>noktalı yere yazılması gereken K</w:t>
      </w:r>
      <w:r w:rsidR="00361329">
        <w:rPr>
          <w:rFonts w:ascii="Calibri" w:hAnsi="Calibri" w:cs="Calibri"/>
          <w:b/>
          <w:bCs/>
        </w:rPr>
        <w:t xml:space="preserve">urtuluş Savaşı </w:t>
      </w:r>
      <w:proofErr w:type="gramStart"/>
      <w:r w:rsidR="00361329">
        <w:rPr>
          <w:rFonts w:ascii="Calibri" w:hAnsi="Calibri" w:cs="Calibri"/>
          <w:b/>
          <w:bCs/>
        </w:rPr>
        <w:t>kahramanımız  kim</w:t>
      </w:r>
      <w:r>
        <w:rPr>
          <w:rFonts w:ascii="Calibri" w:hAnsi="Calibri" w:cs="Calibri"/>
          <w:b/>
          <w:bCs/>
        </w:rPr>
        <w:t>dir</w:t>
      </w:r>
      <w:proofErr w:type="gramEnd"/>
      <w:r>
        <w:rPr>
          <w:rFonts w:ascii="Calibri" w:hAnsi="Calibri" w:cs="Calibri"/>
          <w:b/>
          <w:bCs/>
        </w:rPr>
        <w:t>?</w:t>
      </w:r>
    </w:p>
    <w:p w:rsidR="00F1161C" w:rsidRPr="002F41F6" w:rsidRDefault="00F1161C" w:rsidP="00F1161C">
      <w:pPr>
        <w:pStyle w:val="AralkYok"/>
        <w:rPr>
          <w:sz w:val="8"/>
          <w:szCs w:val="8"/>
        </w:rPr>
      </w:pPr>
    </w:p>
    <w:p w:rsidR="00F1161C" w:rsidRPr="00C31B54" w:rsidRDefault="00F1161C" w:rsidP="00F1161C">
      <w:pPr>
        <w:pStyle w:val="AralkYok"/>
      </w:pPr>
      <w:r>
        <w:t xml:space="preserve">      </w:t>
      </w:r>
      <w:r w:rsidRPr="00C31B54">
        <w:t xml:space="preserve">A) </w:t>
      </w:r>
      <w:r w:rsidRPr="002F5FD7">
        <w:rPr>
          <w:rFonts w:cstheme="minorHAnsi"/>
          <w:color w:val="231F20"/>
        </w:rPr>
        <w:t>Gö</w:t>
      </w:r>
      <w:r w:rsidRPr="002F5FD7">
        <w:rPr>
          <w:rFonts w:cstheme="minorHAnsi"/>
          <w:color w:val="231F20"/>
          <w:spacing w:val="-4"/>
        </w:rPr>
        <w:t>r</w:t>
      </w:r>
      <w:r w:rsidRPr="002F5FD7">
        <w:rPr>
          <w:rFonts w:cstheme="minorHAnsi"/>
          <w:color w:val="231F20"/>
        </w:rPr>
        <w:t>desli Makbule</w:t>
      </w:r>
      <w:r w:rsidRPr="00C31B54">
        <w:t xml:space="preserve"> </w:t>
      </w:r>
      <w:r>
        <w:t xml:space="preserve">   </w:t>
      </w:r>
      <w:r w:rsidR="008E741C">
        <w:t xml:space="preserve">              </w:t>
      </w:r>
      <w:r w:rsidRPr="00C31B54">
        <w:t xml:space="preserve">B) </w:t>
      </w:r>
      <w:r w:rsidRPr="002F5FD7">
        <w:rPr>
          <w:rFonts w:cstheme="minorHAnsi"/>
        </w:rPr>
        <w:t>Kastamonulu Şerife Bacı</w:t>
      </w:r>
    </w:p>
    <w:p w:rsidR="00F1161C" w:rsidRPr="00C31B54" w:rsidRDefault="00F1161C" w:rsidP="00F1161C">
      <w:pPr>
        <w:pStyle w:val="AralkYok"/>
      </w:pPr>
      <w:r>
        <w:t xml:space="preserve">      </w:t>
      </w:r>
      <w:r w:rsidRPr="00C31B54">
        <w:t xml:space="preserve">C) </w:t>
      </w:r>
      <w:r>
        <w:rPr>
          <w:rFonts w:ascii="Calibri" w:hAnsi="Calibri" w:cs="Calibri"/>
          <w:sz w:val="24"/>
          <w:szCs w:val="24"/>
        </w:rPr>
        <w:t>Erzurumlu Fatma</w:t>
      </w:r>
      <w:r w:rsidRPr="00C31B54">
        <w:t xml:space="preserve">                D) </w:t>
      </w:r>
      <w:r w:rsidR="008E741C">
        <w:t>Nene Hatun</w:t>
      </w:r>
    </w:p>
    <w:p w:rsidR="00F1161C" w:rsidRPr="00361329" w:rsidRDefault="00F1161C" w:rsidP="00F1161C">
      <w:pPr>
        <w:pStyle w:val="AralkYok"/>
        <w:rPr>
          <w:sz w:val="10"/>
          <w:szCs w:val="10"/>
        </w:rPr>
      </w:pPr>
    </w:p>
    <w:p w:rsidR="00F1161C" w:rsidRPr="00301C75" w:rsidRDefault="00301C75" w:rsidP="008959A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301C75">
        <w:rPr>
          <w:rFonts w:ascii="Calibri" w:hAnsi="Calibri" w:cs="Calibri"/>
          <w:b/>
          <w:sz w:val="24"/>
          <w:szCs w:val="24"/>
        </w:rPr>
        <w:t xml:space="preserve">6) </w:t>
      </w:r>
      <w:r w:rsidR="008959A1" w:rsidRPr="00301C75">
        <w:rPr>
          <w:rFonts w:ascii="Calibri" w:hAnsi="Calibri" w:cs="Calibri"/>
          <w:b/>
          <w:sz w:val="24"/>
          <w:szCs w:val="24"/>
        </w:rPr>
        <w:t xml:space="preserve">Yunanlıların, İzmir’i işgali sırasında Yunanlılara ilk kurşunu sıkan ve orada Yunan askerlerince şehit </w:t>
      </w:r>
      <w:proofErr w:type="gramStart"/>
      <w:r w:rsidR="008959A1" w:rsidRPr="00301C75">
        <w:rPr>
          <w:rFonts w:ascii="Calibri" w:hAnsi="Calibri" w:cs="Calibri"/>
          <w:b/>
          <w:sz w:val="24"/>
          <w:szCs w:val="24"/>
        </w:rPr>
        <w:t>edilen  vatansever</w:t>
      </w:r>
      <w:proofErr w:type="gramEnd"/>
      <w:r w:rsidR="008959A1" w:rsidRPr="00301C75">
        <w:rPr>
          <w:rFonts w:ascii="Calibri" w:hAnsi="Calibri" w:cs="Calibri"/>
          <w:b/>
          <w:sz w:val="24"/>
          <w:szCs w:val="24"/>
        </w:rPr>
        <w:t xml:space="preserve"> kahramanımız kimdir?</w:t>
      </w:r>
    </w:p>
    <w:p w:rsidR="008959A1" w:rsidRPr="002F41F6" w:rsidRDefault="008959A1" w:rsidP="008959A1">
      <w:pPr>
        <w:pStyle w:val="AralkYok"/>
        <w:rPr>
          <w:sz w:val="8"/>
          <w:szCs w:val="8"/>
        </w:rPr>
      </w:pPr>
      <w:r w:rsidRPr="002F41F6">
        <w:rPr>
          <w:sz w:val="8"/>
          <w:szCs w:val="8"/>
        </w:rPr>
        <w:t xml:space="preserve">     </w:t>
      </w:r>
    </w:p>
    <w:p w:rsidR="008959A1" w:rsidRPr="00C31B54" w:rsidRDefault="008959A1" w:rsidP="008959A1">
      <w:pPr>
        <w:pStyle w:val="AralkYok"/>
      </w:pPr>
      <w:r>
        <w:t xml:space="preserve">      </w:t>
      </w:r>
      <w:r w:rsidRPr="00C31B54">
        <w:t xml:space="preserve">A) </w:t>
      </w:r>
      <w:r w:rsidRPr="002F5FD7">
        <w:rPr>
          <w:rFonts w:cstheme="minorHAnsi"/>
          <w:color w:val="231F20"/>
        </w:rPr>
        <w:t xml:space="preserve">Ali </w:t>
      </w:r>
      <w:proofErr w:type="spellStart"/>
      <w:r w:rsidRPr="002F5FD7">
        <w:rPr>
          <w:rFonts w:cstheme="minorHAnsi"/>
          <w:color w:val="231F20"/>
        </w:rPr>
        <w:t>Saip</w:t>
      </w:r>
      <w:proofErr w:type="spellEnd"/>
      <w:r w:rsidRPr="002F5FD7">
        <w:rPr>
          <w:rFonts w:cstheme="minorHAnsi"/>
          <w:color w:val="231F20"/>
        </w:rPr>
        <w:t xml:space="preserve"> B</w:t>
      </w:r>
      <w:r w:rsidRPr="002F5FD7">
        <w:rPr>
          <w:rFonts w:cstheme="minorHAnsi"/>
          <w:color w:val="231F20"/>
          <w:spacing w:val="-2"/>
        </w:rPr>
        <w:t>e</w:t>
      </w:r>
      <w:r w:rsidRPr="002F5FD7">
        <w:rPr>
          <w:rFonts w:cstheme="minorHAnsi"/>
          <w:color w:val="231F20"/>
        </w:rPr>
        <w:t>y</w:t>
      </w:r>
      <w:r w:rsidRPr="00C31B54">
        <w:t xml:space="preserve"> </w:t>
      </w:r>
      <w:r>
        <w:t xml:space="preserve">                     </w:t>
      </w:r>
      <w:r w:rsidRPr="00C31B54">
        <w:t xml:space="preserve">B) </w:t>
      </w:r>
      <w:r w:rsidRPr="002F5FD7">
        <w:rPr>
          <w:rFonts w:cstheme="minorHAnsi"/>
          <w:color w:val="231F20"/>
        </w:rPr>
        <w:t>Şahin B</w:t>
      </w:r>
      <w:r w:rsidRPr="002F5FD7">
        <w:rPr>
          <w:rFonts w:cstheme="minorHAnsi"/>
          <w:color w:val="231F20"/>
          <w:spacing w:val="-2"/>
        </w:rPr>
        <w:t>e</w:t>
      </w:r>
      <w:r w:rsidRPr="002F5FD7">
        <w:rPr>
          <w:rFonts w:cstheme="minorHAnsi"/>
          <w:color w:val="231F20"/>
        </w:rPr>
        <w:t>y</w:t>
      </w:r>
    </w:p>
    <w:p w:rsidR="008959A1" w:rsidRPr="00C31B54" w:rsidRDefault="008959A1" w:rsidP="008959A1">
      <w:pPr>
        <w:pStyle w:val="AralkYok"/>
      </w:pPr>
      <w:r>
        <w:t xml:space="preserve">      </w:t>
      </w:r>
      <w:r w:rsidRPr="00C31B54">
        <w:t xml:space="preserve">C) </w:t>
      </w:r>
      <w:r w:rsidR="00301C75" w:rsidRPr="002F5FD7">
        <w:rPr>
          <w:rFonts w:cstheme="minorHAnsi"/>
          <w:color w:val="231F20"/>
        </w:rPr>
        <w:t>Sü</w:t>
      </w:r>
      <w:r w:rsidR="00301C75" w:rsidRPr="002F5FD7">
        <w:rPr>
          <w:rFonts w:cstheme="minorHAnsi"/>
          <w:color w:val="231F20"/>
          <w:spacing w:val="-3"/>
        </w:rPr>
        <w:t>t</w:t>
      </w:r>
      <w:r w:rsidR="00301C75" w:rsidRPr="002F5FD7">
        <w:rPr>
          <w:rFonts w:cstheme="minorHAnsi"/>
          <w:color w:val="231F20"/>
        </w:rPr>
        <w:t>çü İmam</w:t>
      </w:r>
      <w:r w:rsidR="00301C75" w:rsidRPr="002F5FD7">
        <w:rPr>
          <w:rFonts w:cstheme="minorHAnsi"/>
        </w:rPr>
        <w:t xml:space="preserve"> </w:t>
      </w:r>
      <w:r w:rsidR="00301C75">
        <w:rPr>
          <w:rFonts w:cstheme="minorHAnsi"/>
        </w:rPr>
        <w:t xml:space="preserve">                    </w:t>
      </w:r>
      <w:r w:rsidRPr="00C31B54">
        <w:t xml:space="preserve">D) </w:t>
      </w:r>
      <w:r>
        <w:t>Gazeteci Hasan Tahsin</w:t>
      </w:r>
    </w:p>
    <w:p w:rsidR="008959A1" w:rsidRDefault="008959A1" w:rsidP="008959A1">
      <w:pPr>
        <w:autoSpaceDE w:val="0"/>
        <w:autoSpaceDN w:val="0"/>
        <w:adjustRightInd w:val="0"/>
        <w:spacing w:after="0" w:line="240" w:lineRule="auto"/>
      </w:pPr>
    </w:p>
    <w:p w:rsidR="002F5FD7" w:rsidRPr="00C31B54" w:rsidRDefault="00301C75" w:rsidP="00301C75">
      <w:pPr>
        <w:autoSpaceDE w:val="0"/>
        <w:autoSpaceDN w:val="0"/>
        <w:adjustRightInd w:val="0"/>
        <w:spacing w:after="0" w:line="240" w:lineRule="auto"/>
      </w:pPr>
      <w:r>
        <w:rPr>
          <w:rFonts w:ascii="Calibri" w:hAnsi="Calibri" w:cs="Calibri"/>
          <w:sz w:val="24"/>
          <w:szCs w:val="24"/>
        </w:rPr>
        <w:t xml:space="preserve">  </w:t>
      </w:r>
      <w:r w:rsidR="002F41F6">
        <w:rPr>
          <w:rFonts w:ascii="Calibri" w:hAnsi="Calibri" w:cs="Calibri"/>
          <w:sz w:val="24"/>
          <w:szCs w:val="24"/>
        </w:rPr>
        <w:t>“</w:t>
      </w:r>
      <w:r>
        <w:rPr>
          <w:rFonts w:ascii="Calibri" w:hAnsi="Calibri" w:cs="Calibri"/>
          <w:sz w:val="24"/>
          <w:szCs w:val="24"/>
        </w:rPr>
        <w:t xml:space="preserve"> Güney Doğu Anadolu’nun önemli bölümünü Fransızlar işgal etmişti. Ermeniler de Fransızlarla birlikte hareket ediyorlardı.  Maraş’ta müezzinlik yapan </w:t>
      </w:r>
      <w:proofErr w:type="gramStart"/>
      <w:r>
        <w:rPr>
          <w:rFonts w:ascii="Calibri" w:hAnsi="Calibri" w:cs="Calibri"/>
          <w:sz w:val="24"/>
          <w:szCs w:val="24"/>
        </w:rPr>
        <w:t>…………………………………….</w:t>
      </w:r>
      <w:proofErr w:type="gramEnd"/>
      <w:r>
        <w:rPr>
          <w:rFonts w:ascii="Calibri" w:hAnsi="Calibri" w:cs="Calibri"/>
          <w:sz w:val="24"/>
          <w:szCs w:val="24"/>
        </w:rPr>
        <w:t>Türklere saldıran Ermenilere müdahale etti. Maraş halkının işgal karşısında direnişinin sembolü oldu. Fransızların Türk Bayrağını indirmesi ile milletimizin direnişi arttı. Fransız ve Ermeniler Maraş’tan çekilmek zorunda kaldı.</w:t>
      </w:r>
      <w:r w:rsidR="002F41F6">
        <w:rPr>
          <w:rFonts w:ascii="Calibri" w:hAnsi="Calibri" w:cs="Calibri"/>
          <w:sz w:val="24"/>
          <w:szCs w:val="24"/>
        </w:rPr>
        <w:t>”</w:t>
      </w:r>
    </w:p>
    <w:p w:rsidR="00972D4E" w:rsidRPr="00972D4E" w:rsidRDefault="00972D4E" w:rsidP="002F41F6">
      <w:pPr>
        <w:pStyle w:val="AralkYok"/>
        <w:rPr>
          <w:rFonts w:ascii="Calibri" w:hAnsi="Calibri" w:cs="Calibri"/>
          <w:b/>
          <w:bCs/>
          <w:sz w:val="6"/>
          <w:szCs w:val="6"/>
        </w:rPr>
      </w:pPr>
    </w:p>
    <w:p w:rsidR="002F41F6" w:rsidRDefault="002F41F6" w:rsidP="002F41F6">
      <w:pPr>
        <w:pStyle w:val="AralkYok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</w:t>
      </w:r>
      <w:r w:rsidRPr="00C31B54">
        <w:rPr>
          <w:rFonts w:ascii="Calibri" w:hAnsi="Calibri" w:cs="Calibri"/>
          <w:b/>
          <w:bCs/>
        </w:rPr>
        <w:t xml:space="preserve">) Yukarıdaki cümlede </w:t>
      </w:r>
      <w:r>
        <w:rPr>
          <w:rFonts w:ascii="Calibri" w:hAnsi="Calibri" w:cs="Calibri"/>
          <w:b/>
          <w:bCs/>
        </w:rPr>
        <w:t xml:space="preserve">noktalı yere yazılması gereken Kurtuluş Savaşı </w:t>
      </w:r>
      <w:proofErr w:type="gramStart"/>
      <w:r>
        <w:rPr>
          <w:rFonts w:ascii="Calibri" w:hAnsi="Calibri" w:cs="Calibri"/>
          <w:b/>
          <w:bCs/>
        </w:rPr>
        <w:t>kahramanımız  kim</w:t>
      </w:r>
      <w:proofErr w:type="gram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dir</w:t>
      </w:r>
      <w:proofErr w:type="spellEnd"/>
      <w:r>
        <w:rPr>
          <w:rFonts w:ascii="Calibri" w:hAnsi="Calibri" w:cs="Calibri"/>
          <w:b/>
          <w:bCs/>
        </w:rPr>
        <w:t>?</w:t>
      </w:r>
    </w:p>
    <w:p w:rsidR="00301C75" w:rsidRPr="00C31B54" w:rsidRDefault="00301C75" w:rsidP="00301C75">
      <w:pPr>
        <w:pStyle w:val="AralkYok"/>
      </w:pPr>
      <w:r>
        <w:t xml:space="preserve">      </w:t>
      </w:r>
      <w:r w:rsidRPr="00C31B54">
        <w:t xml:space="preserve">A) </w:t>
      </w:r>
      <w:r w:rsidRPr="002F5FD7">
        <w:rPr>
          <w:rFonts w:cstheme="minorHAnsi"/>
          <w:color w:val="231F20"/>
        </w:rPr>
        <w:t xml:space="preserve">Ali </w:t>
      </w:r>
      <w:proofErr w:type="spellStart"/>
      <w:r w:rsidRPr="002F5FD7">
        <w:rPr>
          <w:rFonts w:cstheme="minorHAnsi"/>
          <w:color w:val="231F20"/>
        </w:rPr>
        <w:t>Saip</w:t>
      </w:r>
      <w:proofErr w:type="spellEnd"/>
      <w:r w:rsidRPr="002F5FD7">
        <w:rPr>
          <w:rFonts w:cstheme="minorHAnsi"/>
          <w:color w:val="231F20"/>
        </w:rPr>
        <w:t xml:space="preserve"> B</w:t>
      </w:r>
      <w:r w:rsidRPr="002F5FD7">
        <w:rPr>
          <w:rFonts w:cstheme="minorHAnsi"/>
          <w:color w:val="231F20"/>
          <w:spacing w:val="-2"/>
        </w:rPr>
        <w:t>e</w:t>
      </w:r>
      <w:r w:rsidRPr="002F5FD7">
        <w:rPr>
          <w:rFonts w:cstheme="minorHAnsi"/>
          <w:color w:val="231F20"/>
        </w:rPr>
        <w:t>y</w:t>
      </w:r>
      <w:r w:rsidRPr="00C31B54">
        <w:t xml:space="preserve"> </w:t>
      </w:r>
      <w:r>
        <w:t xml:space="preserve">                     </w:t>
      </w:r>
      <w:r w:rsidRPr="00C31B54">
        <w:t xml:space="preserve">B) </w:t>
      </w:r>
      <w:r w:rsidRPr="002F5FD7">
        <w:rPr>
          <w:rFonts w:cstheme="minorHAnsi"/>
          <w:color w:val="231F20"/>
        </w:rPr>
        <w:t>Şahin B</w:t>
      </w:r>
      <w:r w:rsidRPr="002F5FD7">
        <w:rPr>
          <w:rFonts w:cstheme="minorHAnsi"/>
          <w:color w:val="231F20"/>
          <w:spacing w:val="-2"/>
        </w:rPr>
        <w:t>e</w:t>
      </w:r>
      <w:r w:rsidRPr="002F5FD7">
        <w:rPr>
          <w:rFonts w:cstheme="minorHAnsi"/>
          <w:color w:val="231F20"/>
        </w:rPr>
        <w:t>y</w:t>
      </w:r>
    </w:p>
    <w:p w:rsidR="00301C75" w:rsidRPr="00C31B54" w:rsidRDefault="00301C75" w:rsidP="00301C75">
      <w:pPr>
        <w:pStyle w:val="AralkYok"/>
      </w:pPr>
      <w:r>
        <w:t xml:space="preserve">      </w:t>
      </w:r>
      <w:r w:rsidRPr="00C31B54">
        <w:t xml:space="preserve">C) </w:t>
      </w:r>
      <w:r w:rsidRPr="002F5FD7">
        <w:rPr>
          <w:rFonts w:cstheme="minorHAnsi"/>
          <w:color w:val="231F20"/>
        </w:rPr>
        <w:t>Sü</w:t>
      </w:r>
      <w:r w:rsidRPr="002F5FD7">
        <w:rPr>
          <w:rFonts w:cstheme="minorHAnsi"/>
          <w:color w:val="231F20"/>
          <w:spacing w:val="-3"/>
        </w:rPr>
        <w:t>t</w:t>
      </w:r>
      <w:r w:rsidRPr="002F5FD7">
        <w:rPr>
          <w:rFonts w:cstheme="minorHAnsi"/>
          <w:color w:val="231F20"/>
        </w:rPr>
        <w:t>çü İmam</w:t>
      </w:r>
      <w:r w:rsidRPr="002F5FD7">
        <w:rPr>
          <w:rFonts w:cstheme="minorHAnsi"/>
        </w:rPr>
        <w:t xml:space="preserve"> </w:t>
      </w:r>
      <w:r>
        <w:rPr>
          <w:rFonts w:cstheme="minorHAnsi"/>
        </w:rPr>
        <w:t xml:space="preserve">                    </w:t>
      </w:r>
      <w:r w:rsidRPr="00C31B54">
        <w:t xml:space="preserve">D) </w:t>
      </w:r>
      <w:r>
        <w:t>Gazeteci Hasan Tahsin</w:t>
      </w:r>
    </w:p>
    <w:p w:rsidR="00A92E1A" w:rsidRPr="00361329" w:rsidRDefault="00A92E1A" w:rsidP="00A92E1A">
      <w:pPr>
        <w:pStyle w:val="AralkYok"/>
        <w:rPr>
          <w:sz w:val="16"/>
          <w:szCs w:val="16"/>
        </w:rPr>
      </w:pPr>
    </w:p>
    <w:p w:rsidR="00DB7C1C" w:rsidRPr="00C31B54" w:rsidRDefault="00AB60FC" w:rsidP="00DB7C1C">
      <w:pPr>
        <w:rPr>
          <w:rFonts w:cstheme="minorHAnsi"/>
        </w:rPr>
      </w:pPr>
      <w:r w:rsidRPr="00AB60FC">
        <w:rPr>
          <w:rFonts w:cstheme="minorHAnsi"/>
          <w:b/>
          <w:noProof/>
          <w:lang w:eastAsia="tr-TR"/>
        </w:rPr>
        <w:pict>
          <v:group id="Grup 2" o:spid="_x0000_s1037" style="position:absolute;margin-left:144.3pt;margin-top:21.55pt;width:183.75pt;height:110.15pt;z-index:251711488" coordorigin="7830,10302" coordsize="3675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">
            <v:group id="Group 3" o:spid="_x0000_s1038" style="position:absolute;left:8265;top:10302;width:3240;height:2203" coordorigin="8265,10320" coordsize="324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oundrect id="AutoShape 4" o:spid="_x0000_s1039" style="position:absolute;left:8265;top:10320;width:324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oosAA&#10;AADaAAAADwAAAGRycy9kb3ducmV2LnhtbESPQYvCMBSE74L/ITzBm6buwZWuUURQ9mhV3OujebbF&#10;5CU00dZ/b4QFj8PMfMMs17014kFtaBwrmE0zEMSl0w1XCs6n3WQBIkRkjcYxKXhSgPVqOFhirl3H&#10;BT2OsRIJwiFHBXWMPpcylDVZDFPniZN3da3FmGRbSd1il+DWyK8sm0uLDaeFGj1taypvx7tV4K97&#10;V1z84mR2xV92M4du/7wclBqP+s0PiEh9/IT/279awTe8r6Qb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roosAAAADaAAAADwAAAAAAAAAAAAAAAACYAgAAZHJzL2Rvd25y&#10;ZXYueG1sUEsFBgAAAAAEAAQA9QAAAIUDAAAAAA==&#10;" fillcolor="white [3201]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DB7C1C" w:rsidRPr="0077009D" w:rsidRDefault="00DB7C1C" w:rsidP="00DB7C1C">
                      <w:r w:rsidRPr="0077009D">
                        <w:t>Cumhuriyetin ilanı</w:t>
                      </w:r>
                    </w:p>
                  </w:txbxContent>
                </v:textbox>
              </v:roundrect>
              <v:roundrect id="AutoShape 5" o:spid="_x0000_s1040" style="position:absolute;left:8265;top:12086;width:324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xyL4A&#10;AADbAAAADwAAAGRycy9kb3ducmV2LnhtbERPTYvCMBC9C/6HMII3TfUg0jWKCMoerYp7HZqxLSaT&#10;0ERb//1GELzN433OatNbI57Uhsaxgtk0A0FcOt1wpeBy3k+WIEJE1mgck4IXBdish4MV5tp1XNDz&#10;FCuRQjjkqKCO0edShrImi2HqPHHibq61GBNsK6lb7FK4NXKeZQtpseHUUKOnXU3l/fSwCvzt4Iqr&#10;X57NvvjL7ubYHV7Xo1LjUb/9ARGpj1/xx/2r0/w5vH9JB8j1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E8ci+AAAA2wAAAA8AAAAAAAAAAAAAAAAAmAIAAGRycy9kb3ducmV2&#10;LnhtbFBLBQYAAAAABAAEAPUAAACDAwAAAAA=&#10;" fillcolor="white [3201]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DB7C1C" w:rsidRPr="0077009D" w:rsidRDefault="00DB7C1C" w:rsidP="00DB7C1C">
                      <w:r w:rsidRPr="0077009D">
                        <w:t>Çanakkale Zaferi</w:t>
                      </w:r>
                    </w:p>
                  </w:txbxContent>
                </v:textbox>
              </v:roundrect>
              <v:roundrect id="AutoShape 6" o:spid="_x0000_s1041" style="position:absolute;left:8265;top:11194;width:324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Bjub4A&#10;AADbAAAADwAAAGRycy9kb3ducmV2LnhtbERPTYvCMBC9L/gfwgje1lQPol2jiKB4tCrudWjGtphM&#10;QhNt/fdGWNjbPN7nLNe9NeJJbWgcK5iMMxDEpdMNVwou5933HESIyBqNY1LwogDr1eBribl2HRf0&#10;PMVKpBAOOSqoY/S5lKGsyWIYO0+cuJtrLcYE20rqFrsUbo2cZtlMWmw4NdToaVtTeT89rAJ/27vi&#10;6udnsyt+s7s5dvvX9ajUaNhvfkBE6uO/+M990Gn+Aj6/p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ogY7m+AAAA2wAAAA8AAAAAAAAAAAAAAAAAmAIAAGRycy9kb3ducmV2&#10;LnhtbFBLBQYAAAAABAAEAPUAAACDAwAAAAA=&#10;" fillcolor="white [3201]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DB7C1C" w:rsidRPr="0077009D" w:rsidRDefault="00DB7C1C" w:rsidP="00DB7C1C">
                      <w:r w:rsidRPr="0077009D">
                        <w:t>TBMM’nin açılışı</w:t>
                      </w:r>
                    </w:p>
                  </w:txbxContent>
                </v:textbox>
              </v:roundrect>
              <v:roundrect id="AutoShape 7" o:spid="_x0000_s1042" style="position:absolute;left:8265;top:11665;width:324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YAmb4A&#10;AADbAAAADwAAAGRycy9kb3ducmV2LnhtbERPTYvCMBC9C/sfwizszaZ6WKSaigiKR6uLXodmbEuT&#10;SWiirf9+c1jY4+N9b7aTNeJFQ+gcK1hkOQji2umOGwU/18N8BSJEZI3GMSl4U4Bt+THbYKHdyBW9&#10;LrERKYRDgQraGH0hZahbshgy54kT93CDxZjg0Eg94JjCrZHLPP+WFjtODS162rdU95enVeAfR1fd&#10;/OpqDtU97815PL5vZ6W+PqfdGkSkKf6L/9wnrWCZ1qcv6QfI8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V2AJm+AAAA2wAAAA8AAAAAAAAAAAAAAAAAmAIAAGRycy9kb3ducmV2&#10;LnhtbFBLBQYAAAAABAAEAPUAAACDAwAAAAA=&#10;" fillcolor="white [3201]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DB7C1C" w:rsidRPr="0077009D" w:rsidRDefault="00DB7C1C" w:rsidP="00DB7C1C">
                      <w:r w:rsidRPr="0077009D">
                        <w:t>Atatürk’ün Samsun’a çıkışı</w:t>
                      </w:r>
                    </w:p>
                  </w:txbxContent>
                </v:textbox>
              </v:roundrect>
              <v:roundrect id="AutoShape 8" o:spid="_x0000_s1043" style="position:absolute;left:8265;top:10757;width:324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e7sEA&#10;AADbAAAADwAAAGRycy9kb3ducmV2LnhtbESPQYvCMBSE7wv+h/CEva2pLixSjSKC4tHqUq+P5tkW&#10;k5fQRFv/vREW9jjMzDfMcj1YIx7UhdaxgukkA0FcOd1yreD3vPuagwgRWaNxTAqeFGC9Gn0sMdeu&#10;54Iep1iLBOGQo4ImRp9LGaqGLIaJ88TJu7rOYkyyq6XusE9wa+Qsy36kxZbTQoOetg1Vt9PdKvDX&#10;vStKPz+bXXHJbubY75/lUanP8bBZgIg0xP/wX/ugFcy+4f0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knu7BAAAA2wAAAA8AAAAAAAAAAAAAAAAAmAIAAGRycy9kb3du&#10;cmV2LnhtbFBLBQYAAAAABAAEAPUAAACGAwAAAAA=&#10;" fillcolor="white [3201]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DB7C1C" w:rsidRPr="0077009D" w:rsidRDefault="00DB7C1C" w:rsidP="00DB7C1C">
                      <w:r w:rsidRPr="0077009D">
                        <w:t>Lozan Antlaşması</w:t>
                      </w:r>
                    </w:p>
                  </w:txbxContent>
                </v:textbox>
              </v:roundrect>
            </v:group>
            <v:group id="Group 9" o:spid="_x0000_s1044" style="position:absolute;left:7830;top:10320;width:435;height:2185" coordorigin="7830,10320" coordsize="435,2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roundrect id="AutoShape 10" o:spid="_x0000_s1045" style="position:absolute;left:7830;top:12068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XgGcQA&#10;AADbAAAADwAAAGRycy9kb3ducmV2LnhtbESP3WoCMRSE7wu+QzhC72pWaUVWo4jQ0lIQf9HL4+a4&#10;WdycLJuoa5++EQQvh5n5hhlNGluKC9W+cKyg20lAEGdOF5wr2Kw/3wYgfEDWWDomBTfyMBm3XkaY&#10;anflJV1WIRcRwj5FBSaEKpXSZ4Ys+o6riKN3dLXFEGWdS13jNcJtKXtJ0pcWC44LBiuaGcpOq7NV&#10;sPv9Oeym74M/Y89fermvaLvguVKv7WY6BBGoCc/wo/2tFfQ+4P4l/gA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14BnEAAAA2wAAAA8AAAAAAAAAAAAAAAAAmAIAAGRycy9k&#10;b3ducmV2LnhtbFBLBQYAAAAABAAEAPUAAACJAwAAAAA=&#10;" fillcolor="white [3201]" strokecolor="#95b3d7 [1940]" strokeweight="1pt">
                <v:fill color2="#b8cce4 [1300]" focus="100%" type="gradient"/>
                <v:shadow color="#243f60 [1604]" opacity=".5" offset="1pt"/>
                <v:textbox>
                  <w:txbxContent>
                    <w:p w:rsidR="00DB7C1C" w:rsidRDefault="00C446F8" w:rsidP="00631E40">
                      <w:pPr>
                        <w:ind w:left="-142" w:right="-59"/>
                      </w:pPr>
                      <w:proofErr w:type="gramStart"/>
                      <w:r>
                        <w:t>…</w:t>
                      </w:r>
                      <w:r w:rsidR="00631E40">
                        <w:t>.</w:t>
                      </w:r>
                      <w:r>
                        <w:t>.</w:t>
                      </w:r>
                      <w:proofErr w:type="gramEnd"/>
                    </w:p>
                  </w:txbxContent>
                </v:textbox>
              </v:roundrect>
              <v:roundrect id="AutoShape 11" o:spid="_x0000_s1046" style="position:absolute;left:7830;top:11602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+bsUA&#10;AADbAAAADwAAAGRycy9kb3ducmV2LnhtbESPQWvCQBSE70L/w/IK3nRTKSIxG5FCxSKUahU9PrPP&#10;bGj2bchuNO2v7xaEHoeZ+YbJFr2txZVaXzlW8DROQBAXTldcKth/vo5mIHxA1lg7JgXf5GGRPwwy&#10;TLW78Zauu1CKCGGfogITQpNK6QtDFv3YNcTRu7jWYoiyLaVu8RbhtpaTJJlKixXHBYMNvRgqvnad&#10;VXDcvJ2Py+fZj7HdSm9PDR0++F2p4WO/nIMI1If/8L291gomU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35uxQAAANsAAAAPAAAAAAAAAAAAAAAAAJgCAABkcnMv&#10;ZG93bnJldi54bWxQSwUGAAAAAAQABAD1AAAAigMAAAAA&#10;" fillcolor="white [3201]" strokecolor="#95b3d7 [1940]" strokeweight="1pt">
                <v:fill color2="#b8cce4 [1300]" focus="100%" type="gradient"/>
                <v:shadow color="#243f60 [1604]" opacity=".5" offset="1pt"/>
                <v:textbox>
                  <w:txbxContent>
                    <w:p w:rsidR="00DB7C1C" w:rsidRDefault="00C446F8" w:rsidP="00631E40">
                      <w:pPr>
                        <w:ind w:left="-142" w:right="-59"/>
                      </w:pPr>
                      <w:proofErr w:type="gramStart"/>
                      <w:r>
                        <w:t>….</w:t>
                      </w:r>
                      <w:r w:rsidR="00631E40">
                        <w:t>.</w:t>
                      </w:r>
                      <w:proofErr w:type="gramEnd"/>
                    </w:p>
                  </w:txbxContent>
                </v:textbox>
              </v:roundrect>
              <v:roundrect id="AutoShape 12" o:spid="_x0000_s1047" style="position:absolute;left:7830;top:11165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RPh8EA&#10;AADbAAAADwAAAGRycy9kb3ducmV2LnhtbERPy4rCMBTdC/MP4Q6403RERKpRZGAGRZDxhS6vzbUp&#10;NjeliVrn681CcHk47/G0saW4Ue0Lxwq+ugkI4szpgnMFu+1PZwjCB2SNpWNS8CAP08lHa4ypdnde&#10;020TchFD2KeowIRQpVL6zJBF33UVceTOrrYYIqxzqWu8x3Bbyl6SDKTFgmODwYq+DWWXzdUqOCwX&#10;p8OsP/w39vqr18eK9n+8Uqr92cxGIAI14S1+uedaQS+OjV/iD5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0T4fBAAAA2wAAAA8AAAAAAAAAAAAAAAAAmAIAAGRycy9kb3du&#10;cmV2LnhtbFBLBQYAAAAABAAEAPUAAACGAwAAAAA=&#10;" fillcolor="white [3201]" strokecolor="#95b3d7 [1940]" strokeweight="1pt">
                <v:fill color2="#b8cce4 [1300]" focus="100%" type="gradient"/>
                <v:shadow color="#243f60 [1604]" opacity=".5" offset="1pt"/>
                <v:textbox>
                  <w:txbxContent>
                    <w:p w:rsidR="00DB7C1C" w:rsidRDefault="00C446F8" w:rsidP="00631E40">
                      <w:pPr>
                        <w:ind w:left="-142" w:right="-59"/>
                      </w:pPr>
                      <w:proofErr w:type="gramStart"/>
                      <w:r>
                        <w:t>…</w:t>
                      </w:r>
                      <w:r w:rsidR="00631E40">
                        <w:t>..</w:t>
                      </w:r>
                      <w:r>
                        <w:t>.</w:t>
                      </w:r>
                      <w:proofErr w:type="gramEnd"/>
                    </w:p>
                  </w:txbxContent>
                </v:textbox>
              </v:roundrect>
              <v:roundrect id="AutoShape 13" o:spid="_x0000_s1048" style="position:absolute;left:7830;top:10748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jqHMQA&#10;AADbAAAADwAAAGRycy9kb3ducmV2LnhtbESP3WoCMRSE7wXfIRyhd5pVStHVKCK0tBSk/qGXx81x&#10;s7g5WTZR1z59IxS8HGbmG2Yya2wprlT7wrGCfi8BQZw5XXCuYLt57w5B+ICssXRMCu7kYTZttyaY&#10;anfjFV3XIRcRwj5FBSaEKpXSZ4Ys+p6riKN3crXFEGWdS13jLcJtKQdJ8iYtFhwXDFa0MJSd1xer&#10;YP/9ddzPX4e/xl4+9OpQ0e6Hl0q9dJr5GESgJjzD/+1PrWAwgse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46hzEAAAA2wAAAA8AAAAAAAAAAAAAAAAAmAIAAGRycy9k&#10;b3ducmV2LnhtbFBLBQYAAAAABAAEAPUAAACJAwAAAAA=&#10;" fillcolor="white [3201]" strokecolor="#95b3d7 [1940]" strokeweight="1pt">
                <v:fill color2="#b8cce4 [1300]" focus="100%" type="gradient"/>
                <v:shadow color="#243f60 [1604]" opacity=".5" offset="1pt"/>
                <v:textbox>
                  <w:txbxContent>
                    <w:p w:rsidR="00DB7C1C" w:rsidRDefault="00C446F8" w:rsidP="00631E40">
                      <w:pPr>
                        <w:ind w:left="-142" w:right="-59"/>
                      </w:pPr>
                      <w:proofErr w:type="gramStart"/>
                      <w:r>
                        <w:t>…</w:t>
                      </w:r>
                      <w:r w:rsidR="00631E40">
                        <w:t>..</w:t>
                      </w:r>
                      <w:proofErr w:type="gramEnd"/>
                    </w:p>
                  </w:txbxContent>
                </v:textbox>
              </v:roundrect>
              <v:roundrect id="AutoShape 14" o:spid="_x0000_s1049" style="position:absolute;left:7830;top:10320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vVXMIA&#10;AADbAAAADwAAAGRycy9kb3ducmV2LnhtbERPXWvCMBR9H+w/hCvsbaY6GaU2FRGUDWFMp+jjtbk2&#10;Zc1NaaJ2+/XLg7DHw/nOZ71txJU6XztWMBomIIhLp2uuFOy+ls8pCB+QNTaOScEPeZgVjw85Ztrd&#10;eEPXbahEDGGfoQITQptJ6UtDFv3QtcSRO7vOYoiwq6Tu8BbDbSPHSfIqLdYcGwy2tDBUfm8vVsFh&#10;/X46zCfpr7GXld4cW9p/8odST4N+PgURqA//4rv7TSt4ievjl/gD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29VcwgAAANsAAAAPAAAAAAAAAAAAAAAAAJgCAABkcnMvZG93&#10;bnJldi54bWxQSwUGAAAAAAQABAD1AAAAhwMAAAAA&#10;" fillcolor="white [3201]" strokecolor="#95b3d7 [1940]" strokeweight="1pt">
                <v:fill color2="#b8cce4 [1300]" focus="100%" type="gradient"/>
                <v:shadow color="#243f60 [1604]" opacity=".5" offset="1pt"/>
                <v:textbox>
                  <w:txbxContent>
                    <w:p w:rsidR="00DB7C1C" w:rsidRDefault="00631E40" w:rsidP="00631E40">
                      <w:pPr>
                        <w:ind w:left="-142" w:right="-59"/>
                      </w:pPr>
                      <w:proofErr w:type="gramStart"/>
                      <w:r>
                        <w:t>.</w:t>
                      </w:r>
                      <w:r w:rsidR="00C446F8">
                        <w:t>…</w:t>
                      </w:r>
                      <w:r>
                        <w:t>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 w:rsidRPr="00AB60FC">
        <w:rPr>
          <w:rFonts w:cstheme="minorHAnsi"/>
          <w:b/>
          <w:noProof/>
          <w:lang w:eastAsia="tr-TR"/>
        </w:rPr>
        <w:pict>
          <v:group id="Grup 31" o:spid="_x0000_s1050" style="position:absolute;margin-left:9.85pt;margin-top:21.95pt;width:119.25pt;height:110.15pt;z-index:251712512" coordorigin="4845,10320" coordsize="2385,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">
            <v:group id="Group 16" o:spid="_x0000_s1051" style="position:absolute;left:5280;top:10320;width:1950;height:2185" coordorigin="5610,10410" coordsize="1950,2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17" o:spid="_x0000_s1052" style="position:absolute;left:5610;top:10410;width:1950;height:1748" coordorigin="5610,10410" coordsize="1770,1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roundrect id="AutoShape 18" o:spid="_x0000_s1053" style="position:absolute;left:5610;top:10410;width:177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SQR8EA&#10;AADbAAAADwAAAGRycy9kb3ducmV2LnhtbESPQYvCMBSE74L/ITxhb5rqyiJdo4ig7NGquNdH82yL&#10;yUtosrb+eyMIexxm5htmue6tEXdqQ+NYwXSSgSAunW64UnA+7cYLECEiazSOScGDAqxXw8ESc+06&#10;Luh+jJVIEA45Kqhj9LmUoazJYpg4T5y8q2stxiTbSuoWuwS3Rs6y7EtabDgt1OhpW1N5O/5ZBf66&#10;d8XFL05mV/xmN3Po9o/LQamPUb/5BhGpj//hd/tHK/icw+tL+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UkEfBAAAA2wAAAA8AAAAAAAAAAAAAAAAAmAIAAGRycy9kb3du&#10;cmV2LnhtbFBLBQYAAAAABAAEAPUAAACGAwAAAAA=&#10;" fillcolor="white [3201]" strokecolor="#c2d69b [1942]" strokeweight="1pt">
                  <v:fill color2="#d6e3bc [1302]" focus="100%" type="gradient"/>
                  <v:shadow color="#4e6128 [1606]" opacity=".5" offset="1pt"/>
                  <v:textbox>
                    <w:txbxContent>
                      <w:p w:rsidR="00DB7C1C" w:rsidRPr="0012259E" w:rsidRDefault="00DB7C1C" w:rsidP="00DB7C1C">
                        <w:pPr>
                          <w:rPr>
                            <w:b/>
                            <w:i/>
                          </w:rPr>
                        </w:pPr>
                        <w:r w:rsidRPr="0012259E">
                          <w:rPr>
                            <w:b/>
                            <w:i/>
                          </w:rPr>
                          <w:t>23 Nisan 1920</w:t>
                        </w:r>
                      </w:p>
                    </w:txbxContent>
                  </v:textbox>
                </v:roundrect>
                <v:roundrect id="AutoShape 19" o:spid="_x0000_s1054" style="position:absolute;left:5610;top:10847;width:177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13MEA&#10;AADbAAAADwAAAGRycy9kb3ducmV2LnhtbESPQYvCMBSE74L/ITxhb5rq4iJdo4ig7NGquNdH82yL&#10;yUtosrb+eyMIexxm5htmue6tEXdqQ+NYwXSSgSAunW64UnA+7cYLECEiazSOScGDAqxXw8ESc+06&#10;Luh+jJVIEA45Kqhj9LmUoazJYpg4T5y8q2stxiTbSuoWuwS3Rs6y7EtabDgt1OhpW1N5O/5ZBf66&#10;d8XFL05mV/xmN3Po9o/LQamPUb/5BhGpj//hd/tHK/icw+tL+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dzBAAAA2wAAAA8AAAAAAAAAAAAAAAAAmAIAAGRycy9kb3du&#10;cmV2LnhtbFBLBQYAAAAABAAEAPUAAACGAwAAAAA=&#10;" fillcolor="white [3201]" strokecolor="#c2d69b [1942]" strokeweight="1pt">
                  <v:fill color2="#d6e3bc [1302]" focus="100%" type="gradient"/>
                  <v:shadow color="#4e6128 [1606]" opacity=".5" offset="1pt"/>
                  <v:textbox>
                    <w:txbxContent>
                      <w:p w:rsidR="00DB7C1C" w:rsidRPr="0012259E" w:rsidRDefault="00DB7C1C" w:rsidP="00DB7C1C">
                        <w:pPr>
                          <w:rPr>
                            <w:b/>
                            <w:i/>
                          </w:rPr>
                        </w:pPr>
                        <w:r w:rsidRPr="0012259E">
                          <w:rPr>
                            <w:b/>
                            <w:i/>
                          </w:rPr>
                          <w:t>29 Ekim 1923</w:t>
                        </w:r>
                      </w:p>
                    </w:txbxContent>
                  </v:textbox>
                </v:roundrect>
                <v:roundrect id="AutoShape 20" o:spid="_x0000_s1055" style="position:absolute;left:5610;top:11284;width:177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rq8AA&#10;AADbAAAADwAAAGRycy9kb3ducmV2LnhtbESPQYvCMBSE78L+h/AW9qapCiLVKCIoHq0uen00z7aY&#10;vIQm2vrvN4Kwx2FmvmGW694a8aQ2NI4VjEcZCOLS6YYrBb/n3XAOIkRkjcYxKXhRgPXqa7DEXLuO&#10;C3qeYiUShEOOCuoYfS5lKGuyGEbOEyfv5lqLMcm2krrFLsGtkZMsm0mLDaeFGj1tayrvp4dV4G97&#10;V1z8/Gx2xTW7m2O3f12OSv1895sFiEh9/A9/2getYDqD95f0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qrq8AAAADbAAAADwAAAAAAAAAAAAAAAACYAgAAZHJzL2Rvd25y&#10;ZXYueG1sUEsFBgAAAAAEAAQA9QAAAIUDAAAAAA==&#10;" fillcolor="white [3201]" strokecolor="#c2d69b [1942]" strokeweight="1pt">
                  <v:fill color2="#d6e3bc [1302]" focus="100%" type="gradient"/>
                  <v:shadow color="#4e6128 [1606]" opacity=".5" offset="1pt"/>
                  <v:textbox>
                    <w:txbxContent>
                      <w:p w:rsidR="00DB7C1C" w:rsidRPr="0012259E" w:rsidRDefault="00DB7C1C" w:rsidP="00DB7C1C">
                        <w:pPr>
                          <w:rPr>
                            <w:b/>
                            <w:i/>
                          </w:rPr>
                        </w:pPr>
                        <w:r w:rsidRPr="0012259E">
                          <w:rPr>
                            <w:b/>
                            <w:i/>
                          </w:rPr>
                          <w:t>19 Mayıs1919</w:t>
                        </w:r>
                      </w:p>
                    </w:txbxContent>
                  </v:textbox>
                </v:roundrect>
                <v:roundrect id="AutoShape 21" o:spid="_x0000_s1056" style="position:absolute;left:5610;top:11721;width:177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YOMMEA&#10;AADbAAAADwAAAGRycy9kb3ducmV2LnhtbESPQYvCMBSE74L/ITxhb5rqgitdo4ig7NGquNdH82yL&#10;yUtosrb+eyMIexxm5htmue6tEXdqQ+NYwXSSgSAunW64UnA+7cYLECEiazSOScGDAqxXw8ESc+06&#10;Luh+jJVIEA45Kqhj9LmUoazJYpg4T5y8q2stxiTbSuoWuwS3Rs6ybC4tNpwWavS0ram8Hf+sAn/d&#10;u+LiFyezK36zmzl0+8floNTHqN98g4jUx//wu/2jFXx+wetL+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GDjDBAAAA2wAAAA8AAAAAAAAAAAAAAAAAmAIAAGRycy9kb3du&#10;cmV2LnhtbFBLBQYAAAAABAAEAPUAAACGAwAAAAA=&#10;" fillcolor="white [3201]" strokecolor="#c2d69b [1942]" strokeweight="1pt">
                  <v:fill color2="#d6e3bc [1302]" focus="100%" type="gradient"/>
                  <v:shadow color="#4e6128 [1606]" opacity=".5" offset="1pt"/>
                  <v:textbox>
                    <w:txbxContent>
                      <w:p w:rsidR="00DB7C1C" w:rsidRPr="0012259E" w:rsidRDefault="00DB7C1C" w:rsidP="00DB7C1C">
                        <w:pPr>
                          <w:rPr>
                            <w:b/>
                            <w:i/>
                          </w:rPr>
                        </w:pPr>
                        <w:r w:rsidRPr="0012259E">
                          <w:rPr>
                            <w:b/>
                            <w:i/>
                          </w:rPr>
                          <w:t>18 Mart 1915</w:t>
                        </w:r>
                      </w:p>
                    </w:txbxContent>
                  </v:textbox>
                </v:roundrect>
              </v:group>
              <v:roundrect id="AutoShape 22" o:spid="_x0000_s1057" style="position:absolute;left:5610;top:12158;width:1950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aQr4A&#10;AADbAAAADwAAAGRycy9kb3ducmV2LnhtbERPTYvCMBC9C/sfwizsTVN3QaSaigjKHq2KXodmbEuT&#10;SWiytv77zUHw+Hjf681ojXhQH1rHCuazDARx5XTLtYLLeT9dgggRWaNxTAqeFGBTfEzWmGs3cEmP&#10;U6xFCuGQo4ImRp9LGaqGLIaZ88SJu7veYkywr6XucUjh1sjvLFtIiy2nhgY97RqqutOfVeDvB1de&#10;/fJs9uUt68xxODyvR6W+PsftCkSkMb7FL/evVvCTxqYv6Qf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7ZmkK+AAAA2wAAAA8AAAAAAAAAAAAAAAAAmAIAAGRycy9kb3ducmV2&#10;LnhtbFBLBQYAAAAABAAEAPUAAACDAwAAAAA=&#10;" fillcolor="white [3201]" strokecolor="#c2d69b [1942]" strokeweight="1pt">
                <v:fill color2="#d6e3bc [1302]" focus="100%" type="gradient"/>
                <v:shadow color="#4e6128 [1606]" opacity=".5" offset="1pt"/>
                <v:textbox>
                  <w:txbxContent>
                    <w:p w:rsidR="00DB7C1C" w:rsidRPr="0012259E" w:rsidRDefault="00DB7C1C" w:rsidP="00DB7C1C">
                      <w:pPr>
                        <w:rPr>
                          <w:b/>
                          <w:i/>
                        </w:rPr>
                      </w:pPr>
                      <w:r w:rsidRPr="0012259E">
                        <w:rPr>
                          <w:b/>
                          <w:i/>
                        </w:rPr>
                        <w:t>24 Temmuz 1924</w:t>
                      </w:r>
                    </w:p>
                  </w:txbxContent>
                </v:textbox>
              </v:roundrect>
            </v:group>
            <v:group id="Group 23" o:spid="_x0000_s1058" style="position:absolute;left:4845;top:10338;width:435;height:2185" coordorigin="7830,10320" coordsize="435,2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24" o:spid="_x0000_s1059" style="position:absolute;left:7830;top:12068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1McMA&#10;AADbAAAADwAAAGRycy9kb3ducmV2LnhtbESPwWrCQBCG7wXfYRnBW91YxJbUVYpS0oKHmvoAY3aa&#10;hGZnw+4a07fvHASPwz//N/Ott6Pr1EAhtp4NLOYZKOLK25ZrA6fv98cXUDEhW+w8k4E/irDdTB7W&#10;mFt/5SMNZaqVQDjmaKBJqc+1jlVDDuPc98SS/fjgMMkYam0DXgXuOv2UZSvtsGW50GBPu4aq3/Li&#10;hILu8+swFPx83Bf6UgY+1/vCmNl0fHsFlWhM9+Vb+8MaWMr34iIe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Y1McMAAADbAAAADwAAAAAAAAAAAAAAAACYAgAAZHJzL2Rv&#10;d25yZXYueG1sUEsFBgAAAAAEAAQA9QAAAIgDAAAAAA==&#10;" fillcolor="white [3201]" strokecolor="#92cddc [1944]" strokeweight="1pt">
                <v:fill color2="#b6dde8 [1304]" focus="100%" type="gradient"/>
                <v:shadow color="#205867 [1608]" opacity=".5" offset="1pt"/>
                <v:textbox>
                  <w:txbxContent>
                    <w:p w:rsidR="00DB7C1C" w:rsidRDefault="00DB7C1C" w:rsidP="00DB7C1C">
                      <w:r>
                        <w:t>5</w:t>
                      </w:r>
                    </w:p>
                  </w:txbxContent>
                </v:textbox>
              </v:roundrect>
              <v:roundrect id="AutoShape 25" o:spid="_x0000_s1060" style="position:absolute;left:7830;top:11602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qQqsMA&#10;AADbAAAADwAAAGRycy9kb3ducmV2LnhtbESPwWrDMBBE74H+g9hCb4mcUprgRDalobiFHGKnH7C1&#10;NraptTKS4jh/HwUKPQ4z84bZ5pPpxUjOd5YVLBcJCOLa6o4bBd/Hj/kahA/IGnvLpOBKHvLsYbbF&#10;VNsLlzRWoRERwj5FBW0IQyqlr1sy6Bd2II7eyTqDIUrXSO3wEuGml89J8ioNdhwXWhzovaX6tzqb&#10;SEHzddiPBa/KXSHPleOfZlco9fQ4vW1ABJrCf/iv/akVvCzh/iX+AJn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qQqsMAAADbAAAADwAAAAAAAAAAAAAAAACYAgAAZHJzL2Rv&#10;d25yZXYueG1sUEsFBgAAAAAEAAQA9QAAAIgDAAAAAA==&#10;" fillcolor="white [3201]" strokecolor="#92cddc [1944]" strokeweight="1pt">
                <v:fill color2="#b6dde8 [1304]" focus="100%" type="gradient"/>
                <v:shadow color="#205867 [1608]" opacity=".5" offset="1pt"/>
                <v:textbox>
                  <w:txbxContent>
                    <w:p w:rsidR="00DB7C1C" w:rsidRDefault="00DB7C1C" w:rsidP="00DB7C1C">
                      <w:r>
                        <w:t>4</w:t>
                      </w:r>
                    </w:p>
                  </w:txbxContent>
                </v:textbox>
              </v:roundrect>
              <v:roundrect id="AutoShape 26" o:spid="_x0000_s1061" style="position:absolute;left:7830;top:11165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gO3cIA&#10;AADbAAAADwAAAGRycy9kb3ducmV2LnhtbESP0WrCQBRE3wv9h+UWfKubiliJrlIqEgUfmtgPuM1e&#10;k9Ds3bC7xvj3riD4OMzMGWa5HkwrenK+sazgY5yAIC6tbrhS8Hvcvs9B+ICssbVMCq7kYb16fVli&#10;qu2Fc+qLUIkIYZ+igjqELpXSlzUZ9GPbEUfvZJ3BEKWrpHZ4iXDTykmSzKTBhuNCjR1911T+F2cT&#10;KWj2P4c+4898k8lz4fiv2mRKjd6GrwWIQEN4hh/tnVYwncD9S/w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A7d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  <v:textbox>
                  <w:txbxContent>
                    <w:p w:rsidR="00DB7C1C" w:rsidRDefault="00DB7C1C" w:rsidP="00DB7C1C">
                      <w:r>
                        <w:t>3</w:t>
                      </w:r>
                    </w:p>
                  </w:txbxContent>
                </v:textbox>
              </v:roundrect>
              <v:roundrect id="AutoShape 27" o:spid="_x0000_s1062" style="position:absolute;left:7830;top:10748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rRsMA&#10;AADbAAAADwAAAGRycy9kb3ducmV2LnhtbESP0WrCQBRE3wv9h+UW+lY3taVKzEZKRaLQB41+wDV7&#10;TUKzd8PuGuPfd4VCH4eZOcNky9F0YiDnW8sKXicJCOLK6pZrBcfD+mUOwgdkjZ1lUnAjD8v88SHD&#10;VNsr72koQy0ihH2KCpoQ+lRKXzVk0E9sTxy9s3UGQ5SultrhNcJNJ6dJ8iENthwXGuzpq6Hqp7yY&#10;SEGz3X0PBc/2q0JeSsenelUo9fw0fi5ABBrDf/ivvdEK3t/g/i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SrRsMAAADbAAAADwAAAAAAAAAAAAAAAACYAgAAZHJzL2Rv&#10;d25yZXYueG1sUEsFBgAAAAAEAAQA9QAAAIgDAAAAAA==&#10;" fillcolor="white [3201]" strokecolor="#92cddc [1944]" strokeweight="1pt">
                <v:fill color2="#b6dde8 [1304]" focus="100%" type="gradient"/>
                <v:shadow color="#205867 [1608]" opacity=".5" offset="1pt"/>
                <v:textbox>
                  <w:txbxContent>
                    <w:p w:rsidR="00DB7C1C" w:rsidRDefault="00DB7C1C" w:rsidP="00DB7C1C">
                      <w:r>
                        <w:t>2</w:t>
                      </w:r>
                    </w:p>
                  </w:txbxContent>
                </v:textbox>
              </v:roundrect>
              <v:roundrect id="AutoShape 28" o:spid="_x0000_s1063" style="position:absolute;left:7830;top:10320;width:435;height:4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0zMsIA&#10;AADbAAAADwAAAGRycy9kb3ducmV2LnhtbESP0WrCQBRE3wv9h+UWfKubiliJrlIqEgUfmtgPuM1e&#10;k9Ds3bC7xvj3riD4OMzMGWa5HkwrenK+sazgY5yAIC6tbrhS8Hvcvs9B+ICssbVMCq7kYb16fVli&#10;qu2Fc+qLUIkIYZ+igjqELpXSlzUZ9GPbEUfvZJ3BEKWrpHZ4iXDTykmSzKTBhuNCjR1911T+F2cT&#10;KWj2P4c+4898k8lz4fiv2mRKjd6GrwWIQEN4hh/tnVYwncL9S/w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TMywgAAANsAAAAPAAAAAAAAAAAAAAAAAJgCAABkcnMvZG93&#10;bnJldi54bWxQSwUGAAAAAAQABAD1AAAAhwMAAAAA&#10;" fillcolor="white [3201]" strokecolor="#92cddc [1944]" strokeweight="1pt">
                <v:fill color2="#b6dde8 [1304]" focus="100%" type="gradient"/>
                <v:shadow color="#205867 [1608]" opacity=".5" offset="1pt"/>
                <v:textbox>
                  <w:txbxContent>
                    <w:p w:rsidR="00DB7C1C" w:rsidRDefault="00DB7C1C" w:rsidP="00DB7C1C">
                      <w: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="00A92E1A" w:rsidRPr="00C31B54">
        <w:rPr>
          <w:rFonts w:cstheme="minorHAnsi"/>
          <w:b/>
        </w:rPr>
        <w:t>8</w:t>
      </w:r>
      <w:r w:rsidR="002F5FD7" w:rsidRPr="00C31B54">
        <w:rPr>
          <w:rFonts w:cstheme="minorHAnsi"/>
          <w:b/>
        </w:rPr>
        <w:t>)</w:t>
      </w:r>
      <w:r w:rsidR="00A92E1A" w:rsidRPr="00C31B54">
        <w:rPr>
          <w:rFonts w:cstheme="minorHAnsi"/>
          <w:b/>
        </w:rPr>
        <w:t xml:space="preserve"> </w:t>
      </w:r>
      <w:r w:rsidR="00DB7C1C" w:rsidRPr="00C31B54">
        <w:rPr>
          <w:rFonts w:cstheme="minorHAnsi"/>
          <w:b/>
        </w:rPr>
        <w:t xml:space="preserve">Aşağıdaki tarihleri ve o tarihte gerçekleşen  </w:t>
      </w:r>
      <w:proofErr w:type="gramStart"/>
      <w:r w:rsidR="00DB7C1C" w:rsidRPr="00C31B54">
        <w:rPr>
          <w:rFonts w:cstheme="minorHAnsi"/>
          <w:b/>
        </w:rPr>
        <w:t>olayları , başlarındaki</w:t>
      </w:r>
      <w:proofErr w:type="gramEnd"/>
      <w:r w:rsidR="00DB7C1C" w:rsidRPr="00C31B54">
        <w:rPr>
          <w:rFonts w:cstheme="minorHAnsi"/>
          <w:b/>
        </w:rPr>
        <w:t xml:space="preserve"> sayıları boş kutulara yazarak eşleştirin</w:t>
      </w:r>
      <w:r w:rsidR="00DB7C1C" w:rsidRPr="00C31B54">
        <w:rPr>
          <w:rFonts w:cstheme="minorHAnsi"/>
        </w:rPr>
        <w:t>.</w:t>
      </w:r>
    </w:p>
    <w:p w:rsidR="00DB7C1C" w:rsidRPr="00C31B54" w:rsidRDefault="00DB7C1C" w:rsidP="00DB7C1C">
      <w:pPr>
        <w:tabs>
          <w:tab w:val="left" w:pos="7995"/>
        </w:tabs>
        <w:rPr>
          <w:rFonts w:asciiTheme="majorHAnsi" w:hAnsiTheme="majorHAnsi"/>
        </w:rPr>
      </w:pPr>
      <w:r w:rsidRPr="00C31B54">
        <w:rPr>
          <w:rFonts w:asciiTheme="majorHAnsi" w:hAnsiTheme="majorHAnsi"/>
        </w:rPr>
        <w:t xml:space="preserve">                                                                                                                                                     </w:t>
      </w:r>
    </w:p>
    <w:p w:rsidR="00DB7C1C" w:rsidRPr="00C31B54" w:rsidRDefault="00DB7C1C" w:rsidP="00DB7C1C">
      <w:pPr>
        <w:rPr>
          <w:rFonts w:asciiTheme="majorHAnsi" w:hAnsiTheme="majorHAnsi"/>
        </w:rPr>
      </w:pPr>
    </w:p>
    <w:p w:rsidR="00DB7C1C" w:rsidRPr="00C31B54" w:rsidRDefault="00DB7C1C" w:rsidP="00DB7C1C">
      <w:pPr>
        <w:tabs>
          <w:tab w:val="left" w:pos="8205"/>
        </w:tabs>
        <w:rPr>
          <w:rFonts w:asciiTheme="majorHAnsi" w:hAnsiTheme="majorHAnsi"/>
        </w:rPr>
      </w:pPr>
      <w:r w:rsidRPr="00C31B54">
        <w:rPr>
          <w:rFonts w:asciiTheme="majorHAnsi" w:hAnsiTheme="majorHAnsi"/>
        </w:rPr>
        <w:t xml:space="preserve">                                                                                                                                                    </w:t>
      </w:r>
    </w:p>
    <w:p w:rsidR="00DB7C1C" w:rsidRPr="00C31B54" w:rsidRDefault="004261A8" w:rsidP="004261A8">
      <w:pPr>
        <w:tabs>
          <w:tab w:val="left" w:pos="7476"/>
        </w:tabs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ab/>
        <w:t xml:space="preserve"> </w:t>
      </w:r>
      <w:bookmarkStart w:id="0" w:name="_GoBack"/>
      <w:bookmarkEnd w:id="0"/>
    </w:p>
    <w:p w:rsidR="00DB7C1C" w:rsidRPr="00C31B54" w:rsidRDefault="004261A8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</w:p>
    <w:sectPr w:rsidR="00DB7C1C" w:rsidRPr="00C31B54" w:rsidSect="00C31B54">
      <w:pgSz w:w="11226" w:h="15940"/>
      <w:pgMar w:top="284" w:right="453" w:bottom="0" w:left="709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hanging="360"/>
      </w:pPr>
      <w:rPr>
        <w:rFonts w:ascii="Times New Roman" w:hAnsi="Times New Roman" w:cs="Times New Roman"/>
        <w:b w:val="0"/>
        <w:bCs w:val="0"/>
        <w:color w:val="231F20"/>
        <w:w w:val="11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2"/>
      <w:numFmt w:val="decimal"/>
      <w:lvlText w:val="%1."/>
      <w:lvlJc w:val="left"/>
      <w:pPr>
        <w:ind w:hanging="295"/>
      </w:pPr>
      <w:rPr>
        <w:rFonts w:ascii="Calibri" w:hAnsi="Calibri" w:cs="Calibri"/>
        <w:b/>
        <w:bCs/>
        <w:color w:val="231F20"/>
        <w:w w:val="99"/>
        <w:sz w:val="24"/>
        <w:szCs w:val="24"/>
      </w:rPr>
    </w:lvl>
    <w:lvl w:ilvl="1">
      <w:start w:val="2"/>
      <w:numFmt w:val="upperRoman"/>
      <w:lvlText w:val="%2."/>
      <w:lvlJc w:val="left"/>
      <w:pPr>
        <w:ind w:hanging="23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."/>
      <w:lvlJc w:val="left"/>
      <w:pPr>
        <w:ind w:hanging="298"/>
      </w:pPr>
      <w:rPr>
        <w:rFonts w:ascii="Calibri" w:hAnsi="Calibri" w:cs="Calibri"/>
        <w:b/>
        <w:bCs/>
        <w:color w:val="231F20"/>
        <w:sz w:val="24"/>
        <w:szCs w:val="24"/>
      </w:rPr>
    </w:lvl>
    <w:lvl w:ilvl="1">
      <w:start w:val="1"/>
      <w:numFmt w:val="upperLetter"/>
      <w:lvlText w:val="%2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."/>
      <w:lvlJc w:val="left"/>
      <w:pPr>
        <w:ind w:hanging="240"/>
      </w:pPr>
      <w:rPr>
        <w:rFonts w:ascii="Calibri" w:hAnsi="Calibri" w:cs="Calibri"/>
        <w:b/>
        <w:bCs/>
        <w:color w:val="231F20"/>
        <w:w w:val="99"/>
        <w:sz w:val="24"/>
        <w:szCs w:val="24"/>
      </w:rPr>
    </w:lvl>
    <w:lvl w:ilvl="1">
      <w:start w:val="2"/>
      <w:numFmt w:val="upperRoman"/>
      <w:lvlText w:val="%2."/>
      <w:lvlJc w:val="left"/>
      <w:pPr>
        <w:ind w:hanging="23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10400"/>
    <w:rsid w:val="00016AB0"/>
    <w:rsid w:val="00120A5B"/>
    <w:rsid w:val="001253A5"/>
    <w:rsid w:val="00152A50"/>
    <w:rsid w:val="001836D5"/>
    <w:rsid w:val="001864ED"/>
    <w:rsid w:val="00196449"/>
    <w:rsid w:val="002258AB"/>
    <w:rsid w:val="00230B30"/>
    <w:rsid w:val="0029205E"/>
    <w:rsid w:val="002D0C8C"/>
    <w:rsid w:val="002F41F6"/>
    <w:rsid w:val="002F5FD7"/>
    <w:rsid w:val="00301C75"/>
    <w:rsid w:val="003401C8"/>
    <w:rsid w:val="0036022C"/>
    <w:rsid w:val="00361329"/>
    <w:rsid w:val="003A2188"/>
    <w:rsid w:val="003B3D77"/>
    <w:rsid w:val="003D76FB"/>
    <w:rsid w:val="003E55F5"/>
    <w:rsid w:val="004261A8"/>
    <w:rsid w:val="004562BD"/>
    <w:rsid w:val="00456461"/>
    <w:rsid w:val="00467302"/>
    <w:rsid w:val="004B5737"/>
    <w:rsid w:val="004E3650"/>
    <w:rsid w:val="00536EE1"/>
    <w:rsid w:val="005E199C"/>
    <w:rsid w:val="0061116B"/>
    <w:rsid w:val="006143EE"/>
    <w:rsid w:val="00631E40"/>
    <w:rsid w:val="006538E2"/>
    <w:rsid w:val="00666E77"/>
    <w:rsid w:val="006840E2"/>
    <w:rsid w:val="0068689F"/>
    <w:rsid w:val="006E0656"/>
    <w:rsid w:val="00720E5D"/>
    <w:rsid w:val="0074693C"/>
    <w:rsid w:val="007E0929"/>
    <w:rsid w:val="007F0E83"/>
    <w:rsid w:val="008418AE"/>
    <w:rsid w:val="008519E1"/>
    <w:rsid w:val="008959A1"/>
    <w:rsid w:val="008E6ABF"/>
    <w:rsid w:val="008E741C"/>
    <w:rsid w:val="00926F81"/>
    <w:rsid w:val="00966B93"/>
    <w:rsid w:val="00972D4E"/>
    <w:rsid w:val="00A32182"/>
    <w:rsid w:val="00A92E1A"/>
    <w:rsid w:val="00AB60FC"/>
    <w:rsid w:val="00AE5DF7"/>
    <w:rsid w:val="00AF1929"/>
    <w:rsid w:val="00AF4AF1"/>
    <w:rsid w:val="00B10400"/>
    <w:rsid w:val="00B3402E"/>
    <w:rsid w:val="00BA178B"/>
    <w:rsid w:val="00BB2A19"/>
    <w:rsid w:val="00BC3D0A"/>
    <w:rsid w:val="00BC6A79"/>
    <w:rsid w:val="00BF7A62"/>
    <w:rsid w:val="00C20BD3"/>
    <w:rsid w:val="00C31B54"/>
    <w:rsid w:val="00C446F8"/>
    <w:rsid w:val="00C71549"/>
    <w:rsid w:val="00C82CDE"/>
    <w:rsid w:val="00C8675E"/>
    <w:rsid w:val="00CB0938"/>
    <w:rsid w:val="00D1511C"/>
    <w:rsid w:val="00D9468A"/>
    <w:rsid w:val="00DA66E6"/>
    <w:rsid w:val="00DB7C1C"/>
    <w:rsid w:val="00E40F82"/>
    <w:rsid w:val="00E44F73"/>
    <w:rsid w:val="00ED0F1A"/>
    <w:rsid w:val="00F1161C"/>
    <w:rsid w:val="00F14831"/>
    <w:rsid w:val="00F371E0"/>
    <w:rsid w:val="00F664E5"/>
    <w:rsid w:val="00F72A4A"/>
    <w:rsid w:val="00F93695"/>
    <w:rsid w:val="00FB5DC5"/>
    <w:rsid w:val="00FD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58"/>
        <o:r id="V:Rule9" type="connector" idref="#Düz Ok Bağlayıcısı 4"/>
        <o:r id="V:Rule10" type="connector" idref="#Düz Ok Bağlayıcısı 59"/>
        <o:r id="V:Rule11" type="connector" idref="#Düz Ok Bağlayıcısı 9"/>
        <o:r id="V:Rule12" type="connector" idref="#Düz Ok Bağlayıcısı 8"/>
        <o:r id="V:Rule13" type="connector" idref="#Düz Ok Bağlayıcısı 5"/>
        <o:r id="V:Rule1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78B"/>
  </w:style>
  <w:style w:type="paragraph" w:styleId="Balk1">
    <w:name w:val="heading 1"/>
    <w:basedOn w:val="Normal"/>
    <w:next w:val="Normal"/>
    <w:link w:val="Balk1Char"/>
    <w:uiPriority w:val="1"/>
    <w:qFormat/>
    <w:rsid w:val="004B5737"/>
    <w:pPr>
      <w:autoSpaceDE w:val="0"/>
      <w:autoSpaceDN w:val="0"/>
      <w:adjustRightInd w:val="0"/>
      <w:spacing w:after="0" w:line="240" w:lineRule="auto"/>
      <w:ind w:left="283"/>
      <w:outlineLvl w:val="0"/>
    </w:pPr>
    <w:rPr>
      <w:rFonts w:ascii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4A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8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93695"/>
    <w:pPr>
      <w:autoSpaceDE w:val="0"/>
      <w:autoSpaceDN w:val="0"/>
      <w:adjustRightInd w:val="0"/>
      <w:spacing w:after="0" w:line="240" w:lineRule="auto"/>
      <w:ind w:left="40"/>
    </w:pPr>
    <w:rPr>
      <w:rFonts w:ascii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93695"/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93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1"/>
    <w:rsid w:val="004B5737"/>
    <w:rPr>
      <w:rFonts w:ascii="Calibri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1"/>
    <w:qFormat/>
    <w:rsid w:val="004B5737"/>
    <w:pPr>
      <w:autoSpaceDE w:val="0"/>
      <w:autoSpaceDN w:val="0"/>
      <w:adjustRightInd w:val="0"/>
      <w:spacing w:after="0" w:line="240" w:lineRule="auto"/>
      <w:ind w:left="283"/>
      <w:outlineLvl w:val="0"/>
    </w:pPr>
    <w:rPr>
      <w:rFonts w:ascii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4A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8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93695"/>
    <w:pPr>
      <w:autoSpaceDE w:val="0"/>
      <w:autoSpaceDN w:val="0"/>
      <w:adjustRightInd w:val="0"/>
      <w:spacing w:after="0" w:line="240" w:lineRule="auto"/>
      <w:ind w:left="40"/>
    </w:pPr>
    <w:rPr>
      <w:rFonts w:ascii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93695"/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93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1"/>
    <w:rsid w:val="004B5737"/>
    <w:rPr>
      <w:rFonts w:ascii="Calibri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1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2017-11-29T19:37:00Z</dcterms:created>
  <dcterms:modified xsi:type="dcterms:W3CDTF">2017-12-01T08:29:00Z</dcterms:modified>
  <cp:category>www.sorubak.com</cp:category>
</cp:coreProperties>
</file>