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20" w:rsidRPr="00A3460F" w:rsidRDefault="00CD4A48" w:rsidP="00E043C1">
      <w:pPr>
        <w:pStyle w:val="GvdeMetni"/>
        <w:kinsoku w:val="0"/>
        <w:overflowPunct w:val="0"/>
        <w:spacing w:before="4" w:line="235" w:lineRule="auto"/>
        <w:rPr>
          <w:sz w:val="20"/>
          <w:szCs w:val="20"/>
        </w:rPr>
      </w:pPr>
      <w:r>
        <w:rPr>
          <w:b/>
          <w:bCs/>
          <w:noProof/>
          <w:color w:val="00B05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195.4pt;margin-top:-20.95pt;width:132.05pt;height:30pt;z-index:251742208;mso-width-relative:margin;mso-height-relative:margin" filled="f" stroked="f">
            <v:textbox style="mso-next-textbox:#_x0000_s1086">
              <w:txbxContent>
                <w:p w:rsidR="00CD4A48" w:rsidRDefault="00CD4A48" w:rsidP="00CD4A4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50020">
        <w:rPr>
          <w:b/>
          <w:bCs/>
          <w:color w:val="00B050"/>
        </w:rPr>
        <w:br/>
      </w:r>
      <w:r w:rsidR="0069439F" w:rsidRPr="0069439F">
        <w:rPr>
          <w:b/>
          <w:bCs/>
        </w:rPr>
        <w:t xml:space="preserve">             </w:t>
      </w:r>
      <w:r w:rsidR="00450020" w:rsidRPr="0069439F">
        <w:rPr>
          <w:b/>
          <w:bCs/>
        </w:rPr>
        <w:t>2017-2018 YILI SAKARYA İLKOKULU İNSAN HAKLARI YURTTAŞLIK VE DEMOKRASİ DERSİ</w:t>
      </w:r>
      <w:r w:rsidR="00450020" w:rsidRPr="0069439F">
        <w:rPr>
          <w:b/>
          <w:bCs/>
        </w:rPr>
        <w:br/>
      </w:r>
      <w:r w:rsidR="0069439F" w:rsidRPr="0069439F">
        <w:rPr>
          <w:b/>
          <w:bCs/>
        </w:rPr>
        <w:t xml:space="preserve">                                               4. SINIFLAR </w:t>
      </w:r>
      <w:r w:rsidR="00450020" w:rsidRPr="0069439F">
        <w:rPr>
          <w:b/>
          <w:bCs/>
        </w:rPr>
        <w:t>1. DÖNEM ORTAK YAZILI SINAVI</w:t>
      </w:r>
      <w:r w:rsidR="0069439F">
        <w:rPr>
          <w:b/>
          <w:bCs/>
          <w:color w:val="00B050"/>
        </w:rPr>
        <w:br/>
      </w:r>
      <w:r w:rsidR="0069439F">
        <w:rPr>
          <w:b/>
          <w:bCs/>
          <w:color w:val="00B050"/>
        </w:rPr>
        <w:br/>
      </w:r>
      <w:r w:rsidR="0069439F" w:rsidRPr="0069439F">
        <w:rPr>
          <w:b/>
          <w:bCs/>
          <w:color w:val="C00000"/>
        </w:rPr>
        <w:t>Adı Soyadı:</w:t>
      </w:r>
      <w:r w:rsidR="0069439F">
        <w:rPr>
          <w:b/>
          <w:bCs/>
          <w:color w:val="00B050"/>
        </w:rPr>
        <w:tab/>
      </w:r>
      <w:r w:rsidR="0069439F">
        <w:rPr>
          <w:b/>
          <w:bCs/>
          <w:color w:val="00B050"/>
        </w:rPr>
        <w:tab/>
      </w:r>
      <w:r w:rsidR="0069439F">
        <w:rPr>
          <w:b/>
          <w:bCs/>
          <w:color w:val="00B050"/>
        </w:rPr>
        <w:tab/>
      </w:r>
      <w:r w:rsidR="0069439F">
        <w:rPr>
          <w:b/>
          <w:bCs/>
          <w:color w:val="00B050"/>
        </w:rPr>
        <w:tab/>
      </w:r>
      <w:r w:rsidR="0069439F">
        <w:rPr>
          <w:b/>
          <w:bCs/>
          <w:color w:val="00B050"/>
        </w:rPr>
        <w:tab/>
      </w:r>
      <w:r w:rsidR="0069439F">
        <w:rPr>
          <w:b/>
          <w:bCs/>
          <w:color w:val="00B050"/>
        </w:rPr>
        <w:tab/>
      </w:r>
      <w:r w:rsidR="0069439F">
        <w:rPr>
          <w:b/>
          <w:bCs/>
          <w:color w:val="00B050"/>
        </w:rPr>
        <w:tab/>
      </w:r>
      <w:r w:rsidR="0069439F">
        <w:rPr>
          <w:b/>
          <w:bCs/>
          <w:color w:val="00B050"/>
        </w:rPr>
        <w:tab/>
      </w:r>
      <w:r w:rsidR="0069439F">
        <w:rPr>
          <w:b/>
          <w:bCs/>
          <w:color w:val="00B050"/>
        </w:rPr>
        <w:tab/>
      </w:r>
      <w:r w:rsidR="0069439F">
        <w:rPr>
          <w:b/>
          <w:bCs/>
          <w:color w:val="00B050"/>
        </w:rPr>
        <w:tab/>
      </w:r>
      <w:r w:rsidR="0069439F">
        <w:rPr>
          <w:b/>
          <w:bCs/>
          <w:color w:val="00B050"/>
        </w:rPr>
        <w:tab/>
      </w:r>
      <w:r w:rsidR="0069439F" w:rsidRPr="0069439F">
        <w:rPr>
          <w:b/>
          <w:bCs/>
          <w:color w:val="C00000"/>
        </w:rPr>
        <w:t>Puanı: …………………</w:t>
      </w:r>
      <w:r w:rsidR="0069439F">
        <w:rPr>
          <w:b/>
          <w:bCs/>
          <w:color w:val="00B050"/>
        </w:rPr>
        <w:br/>
      </w:r>
      <w:r w:rsidR="0069439F" w:rsidRPr="0069439F">
        <w:rPr>
          <w:b/>
          <w:bCs/>
          <w:color w:val="C00000"/>
        </w:rPr>
        <w:t>Numarası:</w:t>
      </w:r>
      <w:r w:rsidR="0069439F">
        <w:rPr>
          <w:b/>
          <w:bCs/>
          <w:color w:val="00B050"/>
        </w:rPr>
        <w:tab/>
      </w:r>
      <w:r w:rsidR="0069439F">
        <w:rPr>
          <w:b/>
          <w:bCs/>
          <w:color w:val="00B050"/>
        </w:rPr>
        <w:br/>
        <w:t xml:space="preserve">                                                                          </w:t>
      </w:r>
      <w:r w:rsidR="0069439F" w:rsidRPr="0069439F">
        <w:rPr>
          <w:b/>
          <w:bCs/>
          <w:color w:val="984806" w:themeColor="accent6" w:themeShade="80"/>
          <w:sz w:val="32"/>
          <w:szCs w:val="32"/>
        </w:rPr>
        <w:t>SORULAR</w:t>
      </w:r>
      <w:r w:rsidR="0069439F">
        <w:rPr>
          <w:b/>
          <w:bCs/>
          <w:color w:val="00B050"/>
        </w:rPr>
        <w:br/>
      </w:r>
      <w:r w:rsidR="00E4394E" w:rsidRPr="00E4394E">
        <w:rPr>
          <w:b/>
          <w:bCs/>
          <w:color w:val="00B050"/>
        </w:rPr>
        <w:t>Aşağıdaki davranışları ait oldukları sorumluluklarla</w:t>
      </w:r>
      <w:r w:rsidR="00E4394E" w:rsidRPr="00E4394E">
        <w:rPr>
          <w:b/>
          <w:bCs/>
          <w:color w:val="00B050"/>
          <w:spacing w:val="-22"/>
        </w:rPr>
        <w:t xml:space="preserve"> </w:t>
      </w:r>
      <w:r w:rsidR="00E4394E" w:rsidRPr="00E4394E">
        <w:rPr>
          <w:b/>
          <w:bCs/>
          <w:color w:val="00B050"/>
        </w:rPr>
        <w:t>eşleştiriniz</w:t>
      </w:r>
      <w:r w:rsidR="00E4394E" w:rsidRPr="000B0753">
        <w:rPr>
          <w:b/>
          <w:bCs/>
          <w:color w:val="00B050"/>
          <w:sz w:val="22"/>
          <w:szCs w:val="22"/>
        </w:rPr>
        <w:t>.</w:t>
      </w:r>
      <w:r w:rsidR="00A10E2E" w:rsidRPr="000B0753">
        <w:rPr>
          <w:b/>
          <w:bCs/>
          <w:color w:val="00B050"/>
          <w:sz w:val="22"/>
          <w:szCs w:val="22"/>
        </w:rPr>
        <w:t xml:space="preserve"> </w:t>
      </w:r>
      <w:r w:rsidR="00A10E2E" w:rsidRPr="000B0753">
        <w:rPr>
          <w:b/>
          <w:bCs/>
          <w:color w:val="FF0000"/>
          <w:sz w:val="22"/>
          <w:szCs w:val="22"/>
        </w:rPr>
        <w:t>(5x</w:t>
      </w:r>
      <w:r w:rsidR="00382DC1">
        <w:rPr>
          <w:b/>
          <w:bCs/>
          <w:color w:val="FF0000"/>
          <w:sz w:val="22"/>
          <w:szCs w:val="22"/>
        </w:rPr>
        <w:t>1</w:t>
      </w:r>
      <w:r w:rsidR="00A10E2E" w:rsidRPr="000B0753">
        <w:rPr>
          <w:b/>
          <w:bCs/>
          <w:color w:val="FF0000"/>
          <w:sz w:val="22"/>
          <w:szCs w:val="22"/>
        </w:rPr>
        <w:t>=</w:t>
      </w:r>
      <w:r w:rsidR="00382DC1">
        <w:rPr>
          <w:b/>
          <w:bCs/>
          <w:color w:val="FF0000"/>
          <w:sz w:val="22"/>
          <w:szCs w:val="22"/>
        </w:rPr>
        <w:t>5</w:t>
      </w:r>
      <w:r w:rsidR="00A10E2E" w:rsidRPr="000B0753">
        <w:rPr>
          <w:b/>
          <w:bCs/>
          <w:color w:val="FF0000"/>
          <w:sz w:val="22"/>
          <w:szCs w:val="22"/>
        </w:rPr>
        <w:t xml:space="preserve"> Puan)</w:t>
      </w:r>
      <w:r w:rsidR="00E043C1">
        <w:rPr>
          <w:b/>
          <w:bCs/>
          <w:color w:val="FF0000"/>
          <w:sz w:val="22"/>
          <w:szCs w:val="22"/>
        </w:rPr>
        <w:br/>
      </w:r>
      <w:r w:rsidR="00E043C1">
        <w:rPr>
          <w:b/>
          <w:bCs/>
          <w:color w:val="FF0000"/>
          <w:sz w:val="22"/>
          <w:szCs w:val="22"/>
        </w:rPr>
        <w:br/>
      </w:r>
      <w:r w:rsidR="00E4394E" w:rsidRPr="000B0753">
        <w:rPr>
          <w:b/>
          <w:bCs/>
          <w:color w:val="FF0000"/>
          <w:sz w:val="20"/>
          <w:szCs w:val="20"/>
        </w:rPr>
        <w:t>(1)</w:t>
      </w:r>
      <w:r w:rsidR="00382DC1">
        <w:rPr>
          <w:b/>
          <w:bCs/>
          <w:color w:val="FF0000"/>
          <w:sz w:val="20"/>
          <w:szCs w:val="20"/>
        </w:rPr>
        <w:t xml:space="preserve"> </w:t>
      </w:r>
      <w:r w:rsidR="00E4394E" w:rsidRPr="000B0753">
        <w:rPr>
          <w:sz w:val="20"/>
          <w:szCs w:val="20"/>
        </w:rPr>
        <w:t xml:space="preserve">Lambaları gereksiz ise söndürmek </w:t>
      </w:r>
      <w:r w:rsidR="00E4394E" w:rsidRPr="000B0753">
        <w:rPr>
          <w:sz w:val="20"/>
          <w:szCs w:val="20"/>
        </w:rPr>
        <w:tab/>
      </w:r>
      <w:r w:rsidR="00E4394E" w:rsidRPr="000B0753">
        <w:rPr>
          <w:b/>
          <w:bCs/>
          <w:color w:val="FF0000"/>
          <w:sz w:val="20"/>
          <w:szCs w:val="20"/>
        </w:rPr>
        <w:t xml:space="preserve">(     ) </w:t>
      </w:r>
      <w:r w:rsidR="00E4394E" w:rsidRPr="000B0753">
        <w:rPr>
          <w:color w:val="231F20"/>
          <w:sz w:val="20"/>
          <w:szCs w:val="20"/>
        </w:rPr>
        <w:t>Kendimize karşı sorumluluklarımız</w:t>
      </w:r>
      <w:r w:rsidR="00E4394E" w:rsidRPr="000B0753">
        <w:rPr>
          <w:color w:val="231F20"/>
          <w:sz w:val="20"/>
          <w:szCs w:val="20"/>
        </w:rPr>
        <w:br/>
      </w:r>
      <w:r w:rsidR="00E4394E" w:rsidRPr="000B0753">
        <w:rPr>
          <w:b/>
          <w:bCs/>
          <w:color w:val="FF0000"/>
          <w:sz w:val="20"/>
          <w:szCs w:val="20"/>
        </w:rPr>
        <w:t>(2)</w:t>
      </w:r>
      <w:r w:rsidR="00382DC1">
        <w:rPr>
          <w:b/>
          <w:bCs/>
          <w:color w:val="FF0000"/>
          <w:sz w:val="20"/>
          <w:szCs w:val="20"/>
        </w:rPr>
        <w:t xml:space="preserve"> </w:t>
      </w:r>
      <w:r w:rsidR="000B0753">
        <w:rPr>
          <w:color w:val="231F20"/>
          <w:sz w:val="20"/>
          <w:szCs w:val="20"/>
        </w:rPr>
        <w:t xml:space="preserve">Verdiğimiz sözü tutmak  </w:t>
      </w:r>
      <w:r w:rsidR="000B0753">
        <w:rPr>
          <w:color w:val="231F20"/>
          <w:sz w:val="20"/>
          <w:szCs w:val="20"/>
        </w:rPr>
        <w:tab/>
      </w:r>
      <w:r w:rsidR="000B0753">
        <w:rPr>
          <w:color w:val="231F20"/>
          <w:sz w:val="20"/>
          <w:szCs w:val="20"/>
        </w:rPr>
        <w:tab/>
      </w:r>
      <w:r w:rsidR="00E4394E" w:rsidRPr="000B0753">
        <w:rPr>
          <w:b/>
          <w:bCs/>
          <w:color w:val="FF0000"/>
          <w:sz w:val="20"/>
          <w:szCs w:val="20"/>
        </w:rPr>
        <w:t xml:space="preserve">(     ) </w:t>
      </w:r>
      <w:r w:rsidR="00E4394E" w:rsidRPr="000B0753">
        <w:rPr>
          <w:sz w:val="20"/>
          <w:szCs w:val="20"/>
        </w:rPr>
        <w:t>Hayvanlara karşı sorumluluklarımız</w:t>
      </w:r>
      <w:r w:rsidR="00382DC1">
        <w:rPr>
          <w:sz w:val="20"/>
          <w:szCs w:val="20"/>
        </w:rPr>
        <w:br/>
      </w:r>
      <w:r w:rsidR="00E4394E" w:rsidRPr="000B0753">
        <w:rPr>
          <w:b/>
          <w:bCs/>
          <w:color w:val="FF0000"/>
          <w:sz w:val="20"/>
          <w:szCs w:val="20"/>
        </w:rPr>
        <w:t>(3)</w:t>
      </w:r>
      <w:r w:rsidR="00382DC1">
        <w:rPr>
          <w:b/>
          <w:bCs/>
          <w:color w:val="FF0000"/>
          <w:sz w:val="20"/>
          <w:szCs w:val="20"/>
        </w:rPr>
        <w:t xml:space="preserve"> </w:t>
      </w:r>
      <w:r w:rsidR="000B0753">
        <w:rPr>
          <w:sz w:val="20"/>
          <w:szCs w:val="20"/>
        </w:rPr>
        <w:t>Hayvanlara zarar vermemek</w:t>
      </w:r>
      <w:r w:rsidR="000B0753">
        <w:rPr>
          <w:sz w:val="20"/>
          <w:szCs w:val="20"/>
        </w:rPr>
        <w:tab/>
      </w:r>
      <w:r w:rsidR="000B0753">
        <w:rPr>
          <w:sz w:val="20"/>
          <w:szCs w:val="20"/>
        </w:rPr>
        <w:tab/>
      </w:r>
      <w:r w:rsidR="00E4394E" w:rsidRPr="000B0753">
        <w:rPr>
          <w:b/>
          <w:bCs/>
          <w:color w:val="FF0000"/>
          <w:sz w:val="20"/>
          <w:szCs w:val="20"/>
        </w:rPr>
        <w:t xml:space="preserve">(     ) </w:t>
      </w:r>
      <w:r w:rsidR="00E4394E" w:rsidRPr="000B0753">
        <w:rPr>
          <w:sz w:val="20"/>
          <w:szCs w:val="20"/>
        </w:rPr>
        <w:t>İnsanlığın ortak mirasına karşı sorumluluklarımız</w:t>
      </w:r>
      <w:r w:rsidR="00382DC1">
        <w:rPr>
          <w:sz w:val="20"/>
          <w:szCs w:val="20"/>
        </w:rPr>
        <w:br/>
      </w:r>
      <w:r w:rsidR="00E4394E" w:rsidRPr="000B0753">
        <w:rPr>
          <w:b/>
          <w:bCs/>
          <w:color w:val="FF0000"/>
          <w:sz w:val="20"/>
          <w:szCs w:val="20"/>
        </w:rPr>
        <w:t>(4)</w:t>
      </w:r>
      <w:r w:rsidR="00382DC1">
        <w:rPr>
          <w:b/>
          <w:bCs/>
          <w:color w:val="FF0000"/>
          <w:sz w:val="20"/>
          <w:szCs w:val="20"/>
        </w:rPr>
        <w:t xml:space="preserve"> </w:t>
      </w:r>
      <w:r w:rsidR="00382DC1">
        <w:rPr>
          <w:sz w:val="20"/>
          <w:szCs w:val="20"/>
        </w:rPr>
        <w:t>Onurlu yaşamak</w:t>
      </w:r>
      <w:r w:rsidR="00382DC1">
        <w:rPr>
          <w:sz w:val="20"/>
          <w:szCs w:val="20"/>
        </w:rPr>
        <w:tab/>
      </w:r>
      <w:r w:rsidR="00382DC1">
        <w:rPr>
          <w:sz w:val="20"/>
          <w:szCs w:val="20"/>
        </w:rPr>
        <w:tab/>
      </w:r>
      <w:r w:rsidR="00382DC1">
        <w:rPr>
          <w:sz w:val="20"/>
          <w:szCs w:val="20"/>
        </w:rPr>
        <w:tab/>
      </w:r>
      <w:r w:rsidR="00E4394E" w:rsidRPr="000B0753">
        <w:rPr>
          <w:b/>
          <w:bCs/>
          <w:color w:val="FF0000"/>
          <w:sz w:val="20"/>
          <w:szCs w:val="20"/>
        </w:rPr>
        <w:t xml:space="preserve">(     ) </w:t>
      </w:r>
      <w:r w:rsidR="00E4394E" w:rsidRPr="000B0753">
        <w:rPr>
          <w:sz w:val="20"/>
          <w:szCs w:val="20"/>
        </w:rPr>
        <w:t>Çevreye karşı sorumluluklarımız</w:t>
      </w:r>
      <w:r w:rsidR="00E4394E" w:rsidRPr="000B0753">
        <w:rPr>
          <w:sz w:val="20"/>
          <w:szCs w:val="20"/>
        </w:rPr>
        <w:br/>
      </w:r>
      <w:r w:rsidR="00E4394E" w:rsidRPr="000B0753">
        <w:rPr>
          <w:b/>
          <w:bCs/>
          <w:color w:val="FF0000"/>
          <w:sz w:val="20"/>
          <w:szCs w:val="20"/>
        </w:rPr>
        <w:t>(5)</w:t>
      </w:r>
      <w:r w:rsidR="00382DC1">
        <w:rPr>
          <w:b/>
          <w:bCs/>
          <w:color w:val="FF0000"/>
          <w:sz w:val="20"/>
          <w:szCs w:val="20"/>
        </w:rPr>
        <w:t xml:space="preserve"> </w:t>
      </w:r>
      <w:r w:rsidR="00E4394E" w:rsidRPr="000B0753">
        <w:rPr>
          <w:sz w:val="20"/>
          <w:szCs w:val="20"/>
        </w:rPr>
        <w:t>Tarihi eserlere zarar vermemek</w:t>
      </w:r>
      <w:r w:rsidR="00E4394E" w:rsidRPr="000B0753">
        <w:rPr>
          <w:sz w:val="20"/>
          <w:szCs w:val="20"/>
        </w:rPr>
        <w:tab/>
      </w:r>
      <w:r w:rsidR="00E4394E" w:rsidRPr="000B0753">
        <w:rPr>
          <w:sz w:val="20"/>
          <w:szCs w:val="20"/>
        </w:rPr>
        <w:tab/>
      </w:r>
      <w:r w:rsidR="00E4394E" w:rsidRPr="000B0753">
        <w:rPr>
          <w:b/>
          <w:bCs/>
          <w:color w:val="FF0000"/>
          <w:sz w:val="20"/>
          <w:szCs w:val="20"/>
        </w:rPr>
        <w:t xml:space="preserve">(     ) </w:t>
      </w:r>
      <w:r w:rsidR="00E4394E" w:rsidRPr="000B0753">
        <w:rPr>
          <w:sz w:val="20"/>
          <w:szCs w:val="20"/>
        </w:rPr>
        <w:t>Arkadaşlarımıza ve diğer insanlara karşı sorumluluklarımız</w:t>
      </w:r>
      <w:r w:rsidR="007E4606">
        <w:br/>
      </w:r>
      <w:r w:rsidR="00450020">
        <w:br/>
      </w:r>
      <w:r w:rsidR="00450020" w:rsidRPr="000B0753">
        <w:rPr>
          <w:rFonts w:cstheme="minorHAnsi"/>
          <w:b/>
          <w:color w:val="00B050"/>
          <w:sz w:val="22"/>
          <w:szCs w:val="22"/>
        </w:rPr>
        <w:t xml:space="preserve">Aşağıdaki görselleri ilgili oldukları haklarla numaralandırarak eşleştiriniz. </w:t>
      </w:r>
      <w:r w:rsidR="00450020" w:rsidRPr="008202ED">
        <w:rPr>
          <w:rFonts w:cstheme="minorHAnsi"/>
          <w:b/>
          <w:color w:val="FF0000"/>
          <w:sz w:val="22"/>
          <w:szCs w:val="22"/>
        </w:rPr>
        <w:t>(4x2,5=10 Puan)</w:t>
      </w:r>
      <w:r w:rsidR="00450020" w:rsidRPr="00A3460F">
        <w:rPr>
          <w:rFonts w:cstheme="minorHAnsi"/>
          <w:b/>
          <w:color w:val="FF0000"/>
          <w:sz w:val="20"/>
          <w:szCs w:val="20"/>
        </w:rPr>
        <w:t xml:space="preserve"> </w:t>
      </w:r>
      <w:r w:rsidR="00450020" w:rsidRPr="00A3460F">
        <w:rPr>
          <w:rFonts w:cstheme="minorHAnsi"/>
          <w:b/>
          <w:color w:val="00B050"/>
          <w:sz w:val="20"/>
          <w:szCs w:val="20"/>
        </w:rPr>
        <w:br/>
      </w:r>
      <w:r w:rsidR="00450020" w:rsidRPr="00382DC1">
        <w:rPr>
          <w:rFonts w:cstheme="minorHAnsi"/>
          <w:b/>
          <w:color w:val="002060"/>
          <w:sz w:val="20"/>
          <w:szCs w:val="20"/>
        </w:rPr>
        <w:t>1-</w:t>
      </w:r>
      <w:r w:rsidR="00450020" w:rsidRPr="00382DC1">
        <w:rPr>
          <w:rFonts w:cstheme="minorHAnsi"/>
          <w:bCs/>
          <w:color w:val="002060"/>
          <w:sz w:val="20"/>
          <w:szCs w:val="20"/>
        </w:rPr>
        <w:t xml:space="preserve"> </w:t>
      </w:r>
      <w:r w:rsidR="00450020">
        <w:rPr>
          <w:rFonts w:cstheme="minorHAnsi"/>
          <w:bCs/>
          <w:color w:val="000000"/>
          <w:sz w:val="20"/>
          <w:szCs w:val="20"/>
        </w:rPr>
        <w:t xml:space="preserve">Kişi dokunulmazlığı hakkı </w:t>
      </w:r>
      <w:r w:rsidR="00450020">
        <w:rPr>
          <w:rFonts w:cstheme="minorHAnsi"/>
          <w:bCs/>
          <w:color w:val="000000"/>
          <w:sz w:val="20"/>
          <w:szCs w:val="20"/>
        </w:rPr>
        <w:tab/>
      </w:r>
      <w:r w:rsidR="00450020" w:rsidRPr="00A3460F">
        <w:rPr>
          <w:rFonts w:cstheme="minorHAnsi"/>
          <w:b/>
          <w:color w:val="000000"/>
          <w:sz w:val="20"/>
          <w:szCs w:val="20"/>
        </w:rPr>
        <w:t xml:space="preserve">  </w:t>
      </w:r>
      <w:r w:rsidR="00450020" w:rsidRPr="00382DC1">
        <w:rPr>
          <w:rFonts w:cstheme="minorHAnsi"/>
          <w:b/>
          <w:color w:val="002060"/>
          <w:sz w:val="20"/>
          <w:szCs w:val="20"/>
        </w:rPr>
        <w:t>2-</w:t>
      </w:r>
      <w:r w:rsidR="00450020" w:rsidRPr="00A3460F">
        <w:rPr>
          <w:rFonts w:cstheme="minorHAnsi"/>
          <w:bCs/>
          <w:color w:val="000000"/>
          <w:sz w:val="20"/>
          <w:szCs w:val="20"/>
        </w:rPr>
        <w:t>Eğitim hakkı</w:t>
      </w:r>
      <w:r w:rsidR="00450020">
        <w:rPr>
          <w:rFonts w:cstheme="minorHAnsi"/>
          <w:bCs/>
          <w:color w:val="000000"/>
          <w:sz w:val="20"/>
          <w:szCs w:val="20"/>
        </w:rPr>
        <w:tab/>
      </w:r>
      <w:r w:rsidR="00450020" w:rsidRPr="00A3460F">
        <w:rPr>
          <w:rFonts w:cstheme="minorHAnsi"/>
          <w:bCs/>
          <w:color w:val="000000"/>
          <w:sz w:val="20"/>
          <w:szCs w:val="20"/>
        </w:rPr>
        <w:tab/>
      </w:r>
      <w:r w:rsidR="00450020" w:rsidRPr="00382DC1">
        <w:rPr>
          <w:rFonts w:cstheme="minorHAnsi"/>
          <w:b/>
          <w:color w:val="002060"/>
          <w:sz w:val="20"/>
          <w:szCs w:val="20"/>
        </w:rPr>
        <w:t>3-</w:t>
      </w:r>
      <w:r w:rsidR="00450020" w:rsidRPr="00A3460F">
        <w:rPr>
          <w:rFonts w:cstheme="minorHAnsi"/>
          <w:bCs/>
          <w:color w:val="000000"/>
          <w:sz w:val="20"/>
          <w:szCs w:val="20"/>
        </w:rPr>
        <w:t xml:space="preserve">Sağlık hakkı      </w:t>
      </w:r>
      <w:r w:rsidR="00450020" w:rsidRPr="00382DC1">
        <w:rPr>
          <w:rFonts w:cstheme="minorHAnsi"/>
          <w:b/>
          <w:color w:val="002060"/>
          <w:sz w:val="20"/>
          <w:szCs w:val="20"/>
        </w:rPr>
        <w:t>4-</w:t>
      </w:r>
      <w:r w:rsidR="00450020" w:rsidRPr="00A3460F">
        <w:rPr>
          <w:rFonts w:cstheme="minorHAnsi"/>
          <w:bCs/>
          <w:color w:val="000000"/>
          <w:sz w:val="20"/>
          <w:szCs w:val="20"/>
        </w:rPr>
        <w:t>Seçme seçilme hakkı</w:t>
      </w:r>
    </w:p>
    <w:p w:rsidR="00450020" w:rsidRDefault="00F35133" w:rsidP="00450020">
      <w:r>
        <w:rPr>
          <w:noProof/>
          <w:lang w:eastAsia="tr-TR"/>
        </w:rPr>
        <w:pict>
          <v:group id="Grup 288" o:spid="_x0000_s1026" style="position:absolute;margin-left:2.8pt;margin-top:9.65pt;width:395.25pt;height:137.25pt;z-index:251717632;mso-width-relative:margin;mso-height-relative:margin" coordsize="61341,19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">
            <v:shape id="Metin Kutusu 2" o:spid="_x0000_s1027" type="#_x0000_t202" style="position:absolute;left:35623;width:25718;height:9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3ncYA&#10;AADcAAAADwAAAGRycy9kb3ducmV2LnhtbESPW2vCQBSE3wX/w3IKvkjdeMHG1FWKUNE3L6V9PWSP&#10;SWj2bLq7jem/7wqCj8PMfMMs152pRUvOV5YVjEcJCOLc6ooLBR/n9+cUhA/IGmvLpOCPPKxX/d4S&#10;M22vfKT2FAoRIewzVFCG0GRS+rwkg35kG+LoXawzGKJ0hdQOrxFuajlJkrk0WHFcKLGhTUn59+nX&#10;KEhnu/bL76eHz3x+qRdh+NJuf5xSg6fu7RVEoC48wvf2TiuYpAu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3ncYAAADcAAAADwAAAAAAAAAAAAAAAACYAgAAZHJz&#10;L2Rvd25yZXYueG1sUEsFBgAAAAAEAAQA9QAAAIsDAAAAAA==&#10;">
              <v:textbox>
                <w:txbxContent>
                  <w:p w:rsidR="00450020" w:rsidRDefault="00450020" w:rsidP="00450020">
                    <w:pPr>
                      <w:jc w:val="center"/>
                    </w:pPr>
                    <w:r>
                      <w:rPr>
                        <w:b/>
                        <w:noProof/>
                        <w:sz w:val="25"/>
                        <w:szCs w:val="25"/>
                        <w:lang w:eastAsia="tr-TR"/>
                      </w:rPr>
                      <w:drawing>
                        <wp:inline distT="0" distB="0" distL="0" distR="0">
                          <wp:extent cx="2109470" cy="797090"/>
                          <wp:effectExtent l="0" t="0" r="5080" b="3175"/>
                          <wp:docPr id="301" name="Resim 3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09470" cy="7970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90" o:spid="_x0000_s1028" type="#_x0000_t202" style="position:absolute;left:35623;top:10477;width:25718;height:9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/I3c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P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8jdwgAAANwAAAAPAAAAAAAAAAAAAAAAAJgCAABkcnMvZG93&#10;bnJldi54bWxQSwUGAAAAAAQABAD1AAAAhwMAAAAA&#10;">
              <v:textbox>
                <w:txbxContent>
                  <w:p w:rsidR="00450020" w:rsidRDefault="00450020" w:rsidP="0045002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809750" cy="828675"/>
                          <wp:effectExtent l="0" t="0" r="0" b="9525"/>
                          <wp:docPr id="302" name="Resim 30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gretmen-ve-Ogrenci.jpg"/>
                                  <pic:cNvPicPr/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19457" cy="833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29" type="#_x0000_t202" style="position:absolute;left:4191;width:25717;height:9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NtRsYA&#10;AADcAAAADwAAAGRycy9kb3ducmV2LnhtbESPW2sCMRSE3wv+h3CEvpSa9YLV7UaRQkXfrC3t62Fz&#10;9kI3J2uSruu/N4LQx2FmvmGydW8a0ZHztWUF41ECgji3uuZSwdfn+/MChA/IGhvLpOBCHtarwUOG&#10;qbZn/qDuGEoRIexTVFCF0KZS+rwig35kW+LoFdYZDFG6UmqH5wg3jZwkyVwarDkuVNjSW0X57/HP&#10;KFjMdt2P308P3/m8aJbh6aXbnpxSj8N+8woiUB/+w/f2TiuYLM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NtRsYAAADcAAAADwAAAAAAAAAAAAAAAACYAgAAZHJz&#10;L2Rvd25yZXYueG1sUEsFBgAAAAAEAAQA9QAAAIsDAAAAAA==&#10;">
              <v:textbox>
                <w:txbxContent>
                  <w:p w:rsidR="00450020" w:rsidRDefault="00450020" w:rsidP="0045002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857375" cy="885825"/>
                          <wp:effectExtent l="0" t="0" r="9525" b="9525"/>
                          <wp:docPr id="303" name="Resim 30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corum-ozel-hastanesi-1968.jpg"/>
                                  <pic:cNvPicPr/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69235" cy="89148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92" o:spid="_x0000_s1030" type="#_x0000_t202" style="position:absolute;left:4191;top:10287;width:25717;height:9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zMcYA&#10;AADcAAAADwAAAGRycy9kb3ducmV2LnhtbESPT2vCQBTE70K/w/IKXkQ3TYt/UlcRoUVvNhV7fWSf&#10;SWj2bdzdxvTbd4WCx2FmfsMs171pREfO15YVPE0SEMSF1TWXCo6fb+M5CB+QNTaWScEveVivHgZL&#10;zLS98gd1eShFhLDPUEEVQptJ6YuKDPqJbYmjd7bOYIjSlVI7vEa4aWSaJFNpsOa4UGFL24qK7/zH&#10;KJi/7Lovv38+nIrpuVmE0ax7vzilho/95hVEoD7cw//tnVaQLlK4nY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HzMcYAAADcAAAADwAAAAAAAAAAAAAAAACYAgAAZHJz&#10;L2Rvd25yZXYueG1sUEsFBgAAAAAEAAQA9QAAAIsDAAAAAA==&#10;">
              <v:textbox>
                <w:txbxContent>
                  <w:p w:rsidR="00450020" w:rsidRDefault="00450020" w:rsidP="00450020">
                    <w:pPr>
                      <w:jc w:val="center"/>
                    </w:pPr>
                    <w:r>
                      <w:rPr>
                        <w:rFonts w:cs="YRDVAP+Calibri"/>
                        <w:noProof/>
                        <w:color w:val="000000"/>
                        <w:sz w:val="23"/>
                        <w:szCs w:val="23"/>
                        <w:lang w:eastAsia="tr-TR"/>
                      </w:rPr>
                      <w:drawing>
                        <wp:inline distT="0" distB="0" distL="0" distR="0">
                          <wp:extent cx="1285875" cy="847724"/>
                          <wp:effectExtent l="0" t="0" r="0" b="0"/>
                          <wp:docPr id="304" name="Resim 30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96100" cy="8544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oval id="Oval 293" o:spid="_x0000_s1031" style="position:absolute;left:31527;top:2952;width:4001;height:3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7KFMUA&#10;AADcAAAADwAAAGRycy9kb3ducmV2LnhtbESP3YrCMBSE7wXfIRxhb0RTdRGtRlEXQVAQ//D20Bzb&#10;YnNSmqx2394sCF4OM/MNM53XphAPqlxuWUGvG4EgTqzOOVVwPq07IxDOI2ssLJOCP3IwnzUbU4y1&#10;ffKBHkefigBhF6OCzPsyltIlGRl0XVsSB+9mK4M+yCqVusJngJtC9qNoKA3mHBYyLGmVUXI//hoF&#10;l2u6bev9YLVYrk+jn+3u1sNvqdRXq15MQHiq/Sf8bm+0gv54AP9nwhGQs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soUxQAAANwAAAAPAAAAAAAAAAAAAAAAAJgCAABkcnMv&#10;ZG93bnJldi54bWxQSwUGAAAAAAQABAD1AAAAigMAAAAA&#10;" fillcolor="white [3201]" strokecolor="#f79646 [3209]" strokeweight="2pt"/>
            <v:oval id="Oval 294" o:spid="_x0000_s1032" style="position:absolute;left:31527;top:13239;width:4001;height:3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dSYMYA&#10;AADcAAAADwAAAGRycy9kb3ducmV2LnhtbESPQWvCQBSE74X+h+UVvJS6MUqx0VU0IggWSpMWr4/s&#10;Mwlm34bsqvHfu0Khx2FmvmHmy9404kKdqy0rGA0jEMSF1TWXCn7y7dsUhPPIGhvLpOBGDpaL56c5&#10;Jtpe+ZsumS9FgLBLUEHlfZtI6YqKDLqhbYmDd7SdQR9kV0rd4TXATSPjKHqXBmsOCxW2lFZUnLKz&#10;UfB7KPev+mucrtbbfLrZfx5HOJFKDV761QyEp97/h//aO60g/pjA40w4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dSYMYAAADcAAAADwAAAAAAAAAAAAAAAACYAgAAZHJz&#10;L2Rvd25yZXYueG1sUEsFBgAAAAAEAAQA9QAAAIsDAAAAAA==&#10;" fillcolor="white [3201]" strokecolor="#f79646 [3209]" strokeweight="2pt"/>
            <v:oval id="Oval 295" o:spid="_x0000_s1033" style="position:absolute;top:2571;width:4000;height:3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3+8cA&#10;AADcAAAADwAAAGRycy9kb3ducmV2LnhtbESP3WrCQBSE7wt9h+UUeiO6Ma1io2tIU4SCgvhTvD1k&#10;j0lo9mzIbjV9+64g9HKYmW+YRdqbRlyoc7VlBeNRBIK4sLrmUsHxsBrOQDiPrLGxTAp+yUG6fHxY&#10;YKLtlXd02ftSBAi7BBVU3reJlK6oyKAb2ZY4eGfbGfRBdqXUHV4D3DQyjqKpNFhzWKiwpbyi4nv/&#10;YxR8ncr1QG9f8ux9dZh9rDfnMb5KpZ6f+mwOwlPv/8P39qdWEL9N4HYmHAG5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79/vHAAAA3AAAAA8AAAAAAAAAAAAAAAAAmAIAAGRy&#10;cy9kb3ducmV2LnhtbFBLBQYAAAAABAAEAPUAAACMAwAAAAA=&#10;" fillcolor="white [3201]" strokecolor="#f79646 [3209]" strokeweight="2pt"/>
            <v:oval id="Oval 296" o:spid="_x0000_s1034" style="position:absolute;left:95;top:12668;width:4000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lpjMYA&#10;AADcAAAADwAAAGRycy9kb3ducmV2LnhtbESPQWvCQBSE74X+h+UVvJS6MRax0VU0IggWSpMWr4/s&#10;Mwlm34bsqvHfu0Khx2FmvmHmy9404kKdqy0rGA0jEMSF1TWXCn7y7dsUhPPIGhvLpOBGDpaL56c5&#10;Jtpe+ZsumS9FgLBLUEHlfZtI6YqKDLqhbYmDd7SdQR9kV0rd4TXATSPjKJpIgzWHhQpbSisqTtnZ&#10;KPg9lPtX/TVOV+ttPt3sP48jfJdKDV761QyEp97/h//aO60g/pjA40w4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lpjMYAAADcAAAADwAAAAAAAAAAAAAAAACYAgAAZHJz&#10;L2Rvd25yZXYueG1sUEsFBgAAAAAEAAQA9QAAAIsDAAAAAA==&#10;" fillcolor="white [3201]" strokecolor="#f79646 [3209]" strokeweight="2pt"/>
          </v:group>
        </w:pict>
      </w:r>
    </w:p>
    <w:p w:rsidR="00450020" w:rsidRDefault="00450020" w:rsidP="00450020">
      <w:pPr>
        <w:tabs>
          <w:tab w:val="left" w:pos="0"/>
        </w:tabs>
        <w:kinsoku w:val="0"/>
        <w:overflowPunct w:val="0"/>
        <w:spacing w:before="52"/>
        <w:rPr>
          <w:b/>
          <w:bCs/>
          <w:color w:val="231F20"/>
        </w:rPr>
      </w:pPr>
    </w:p>
    <w:p w:rsidR="00450020" w:rsidRDefault="00450020" w:rsidP="00450020">
      <w:pPr>
        <w:tabs>
          <w:tab w:val="left" w:pos="0"/>
        </w:tabs>
        <w:kinsoku w:val="0"/>
        <w:overflowPunct w:val="0"/>
        <w:spacing w:before="52"/>
        <w:rPr>
          <w:b/>
          <w:bCs/>
          <w:color w:val="231F20"/>
        </w:rPr>
      </w:pPr>
    </w:p>
    <w:p w:rsidR="00450020" w:rsidRDefault="00450020" w:rsidP="00450020">
      <w:pPr>
        <w:tabs>
          <w:tab w:val="left" w:pos="0"/>
        </w:tabs>
        <w:kinsoku w:val="0"/>
        <w:overflowPunct w:val="0"/>
        <w:spacing w:before="52"/>
        <w:rPr>
          <w:b/>
          <w:bCs/>
          <w:color w:val="231F20"/>
        </w:rPr>
      </w:pPr>
    </w:p>
    <w:p w:rsidR="00B931A4" w:rsidRPr="00A3460F" w:rsidRDefault="007E4606" w:rsidP="00382DC1">
      <w:pPr>
        <w:pStyle w:val="GvdeMetni"/>
        <w:kinsoku w:val="0"/>
        <w:overflowPunct w:val="0"/>
        <w:rPr>
          <w:color w:val="00B050"/>
          <w:sz w:val="20"/>
          <w:szCs w:val="20"/>
        </w:rPr>
      </w:pPr>
      <w:r>
        <w:br/>
      </w:r>
      <w:r w:rsidR="00450020">
        <w:rPr>
          <w:b/>
          <w:bCs/>
          <w:color w:val="00B050"/>
          <w:sz w:val="22"/>
          <w:szCs w:val="22"/>
        </w:rPr>
        <w:br/>
      </w:r>
      <w:r w:rsidR="00450020">
        <w:rPr>
          <w:b/>
          <w:bCs/>
          <w:color w:val="00B050"/>
          <w:sz w:val="22"/>
          <w:szCs w:val="22"/>
        </w:rPr>
        <w:br/>
      </w:r>
      <w:r w:rsidR="00450020">
        <w:rPr>
          <w:b/>
          <w:bCs/>
          <w:color w:val="00B050"/>
          <w:sz w:val="22"/>
          <w:szCs w:val="22"/>
        </w:rPr>
        <w:br/>
      </w:r>
      <w:r w:rsidR="00B931A4" w:rsidRPr="000B0753">
        <w:rPr>
          <w:b/>
          <w:bCs/>
          <w:color w:val="00B050"/>
          <w:sz w:val="22"/>
          <w:szCs w:val="22"/>
        </w:rPr>
        <w:t>Aşağıdaki soruları</w:t>
      </w:r>
      <w:r w:rsidR="00A10E2E" w:rsidRPr="000B0753">
        <w:rPr>
          <w:b/>
          <w:bCs/>
          <w:color w:val="00B050"/>
          <w:sz w:val="22"/>
          <w:szCs w:val="22"/>
        </w:rPr>
        <w:t xml:space="preserve">n cevaplarını altlarına yazınız. </w:t>
      </w:r>
      <w:r w:rsidR="00A10E2E" w:rsidRPr="000B0753">
        <w:rPr>
          <w:rFonts w:cstheme="minorHAnsi"/>
          <w:b/>
          <w:bCs/>
          <w:color w:val="FF0000"/>
          <w:sz w:val="22"/>
          <w:szCs w:val="22"/>
        </w:rPr>
        <w:t>(5x</w:t>
      </w:r>
      <w:r w:rsidR="002C0C00" w:rsidRPr="000B0753">
        <w:rPr>
          <w:rFonts w:cstheme="minorHAnsi"/>
          <w:b/>
          <w:bCs/>
          <w:color w:val="FF0000"/>
          <w:sz w:val="22"/>
          <w:szCs w:val="22"/>
        </w:rPr>
        <w:t>3</w:t>
      </w:r>
      <w:r w:rsidR="00A10E2E" w:rsidRPr="000B0753">
        <w:rPr>
          <w:rFonts w:cstheme="minorHAnsi"/>
          <w:b/>
          <w:bCs/>
          <w:color w:val="FF0000"/>
          <w:sz w:val="22"/>
          <w:szCs w:val="22"/>
        </w:rPr>
        <w:t xml:space="preserve">= </w:t>
      </w:r>
      <w:r w:rsidR="002C0C00" w:rsidRPr="000B0753">
        <w:rPr>
          <w:rFonts w:cstheme="minorHAnsi"/>
          <w:b/>
          <w:bCs/>
          <w:color w:val="FF0000"/>
          <w:sz w:val="22"/>
          <w:szCs w:val="22"/>
        </w:rPr>
        <w:t>15</w:t>
      </w:r>
      <w:r w:rsidR="00A10E2E" w:rsidRPr="000B0753">
        <w:rPr>
          <w:rFonts w:cstheme="minorHAnsi"/>
          <w:b/>
          <w:bCs/>
          <w:color w:val="FF0000"/>
          <w:sz w:val="22"/>
          <w:szCs w:val="22"/>
        </w:rPr>
        <w:t xml:space="preserve"> Puan)</w:t>
      </w:r>
    </w:p>
    <w:p w:rsidR="00E274CE" w:rsidRPr="00A3460F" w:rsidRDefault="00E274CE" w:rsidP="00E274CE">
      <w:pPr>
        <w:pStyle w:val="Balk6"/>
        <w:tabs>
          <w:tab w:val="left" w:pos="353"/>
        </w:tabs>
        <w:kinsoku w:val="0"/>
        <w:overflowPunct w:val="0"/>
        <w:ind w:left="0"/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</w:pP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1.Özgürlüğün sınırları var mıdır?</w:t>
      </w:r>
      <w:r w:rsidRPr="00A3460F">
        <w:rPr>
          <w:rFonts w:asciiTheme="minorHAnsi" w:hAnsiTheme="minorHAnsi" w:cstheme="minorHAnsi"/>
          <w:b w:val="0"/>
          <w:bCs w:val="0"/>
          <w:color w:val="231F20"/>
          <w:spacing w:val="-14"/>
          <w:sz w:val="20"/>
          <w:szCs w:val="20"/>
        </w:rPr>
        <w:t xml:space="preserve"> </w:t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Açıklayınız.</w:t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……………………………………………………………………………………………………………………………………………………………………....</w:t>
      </w:r>
      <w:r w:rsidR="00E043C1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..................................</w:t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……………………………………………………………………………………………………………………………………………………………………....</w:t>
      </w:r>
      <w:r w:rsidR="00E043C1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..................................</w:t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  <w:t>2.Fikirlerinize saygı duyulmadığında neler hissedersiniz?</w:t>
      </w:r>
      <w:r w:rsidRPr="00A3460F">
        <w:rPr>
          <w:rFonts w:asciiTheme="minorHAnsi" w:hAnsiTheme="minorHAnsi" w:cstheme="minorHAnsi"/>
          <w:b w:val="0"/>
          <w:bCs w:val="0"/>
          <w:color w:val="231F20"/>
          <w:spacing w:val="-21"/>
          <w:sz w:val="20"/>
          <w:szCs w:val="20"/>
        </w:rPr>
        <w:t xml:space="preserve"> </w:t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Açıklayınız.</w:t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</w:p>
    <w:p w:rsidR="00E274CE" w:rsidRPr="00A3460F" w:rsidRDefault="00E043C1" w:rsidP="00E043C1">
      <w:pPr>
        <w:pStyle w:val="Balk6"/>
        <w:tabs>
          <w:tab w:val="left" w:pos="353"/>
        </w:tabs>
        <w:kinsoku w:val="0"/>
        <w:overflowPunct w:val="0"/>
        <w:ind w:left="0"/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</w:pP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……………………………………………………………………………………………………………………………………………………………………....</w:t>
      </w:r>
      <w:r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..................................</w:t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……………………………………………………………………………………………………………………………………………………………………....</w:t>
      </w:r>
      <w:r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..................................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3"/>
          <w:sz w:val="20"/>
          <w:szCs w:val="20"/>
        </w:rPr>
        <w:t xml:space="preserve">3.“Hak ve özgürlüklerimizi başkalarının 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 xml:space="preserve">hak 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3"/>
          <w:sz w:val="20"/>
          <w:szCs w:val="20"/>
        </w:rPr>
        <w:t xml:space="preserve">ve özgürlüklerine 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4"/>
          <w:sz w:val="20"/>
          <w:szCs w:val="20"/>
        </w:rPr>
        <w:t xml:space="preserve">saygı duyarak 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5"/>
          <w:sz w:val="20"/>
          <w:szCs w:val="20"/>
        </w:rPr>
        <w:t>kullanırız.”</w:t>
      </w:r>
      <w:r w:rsidR="00A10E2E" w:rsidRPr="00A3460F">
        <w:rPr>
          <w:rFonts w:asciiTheme="minorHAnsi" w:hAnsiTheme="minorHAnsi" w:cstheme="minorHAnsi"/>
          <w:b w:val="0"/>
          <w:bCs w:val="0"/>
          <w:color w:val="231F20"/>
          <w:spacing w:val="-5"/>
          <w:sz w:val="20"/>
          <w:szCs w:val="20"/>
        </w:rPr>
        <w:t xml:space="preserve"> 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4"/>
          <w:sz w:val="20"/>
          <w:szCs w:val="20"/>
        </w:rPr>
        <w:t>ifade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3"/>
          <w:sz w:val="20"/>
          <w:szCs w:val="20"/>
        </w:rPr>
        <w:t xml:space="preserve">sini 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5"/>
          <w:sz w:val="20"/>
          <w:szCs w:val="20"/>
        </w:rPr>
        <w:t xml:space="preserve">örnek </w:t>
      </w:r>
      <w:r w:rsidR="0069439F">
        <w:rPr>
          <w:rFonts w:asciiTheme="minorHAnsi" w:hAnsiTheme="minorHAnsi" w:cstheme="minorHAnsi"/>
          <w:b w:val="0"/>
          <w:bCs w:val="0"/>
          <w:color w:val="231F20"/>
          <w:spacing w:val="-5"/>
          <w:sz w:val="20"/>
          <w:szCs w:val="20"/>
        </w:rPr>
        <w:t xml:space="preserve"> 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5"/>
          <w:sz w:val="20"/>
          <w:szCs w:val="20"/>
        </w:rPr>
        <w:t xml:space="preserve">vererek 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4"/>
          <w:sz w:val="20"/>
          <w:szCs w:val="20"/>
        </w:rPr>
        <w:t>açıklayınız.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4"/>
          <w:sz w:val="20"/>
          <w:szCs w:val="20"/>
        </w:rPr>
        <w:br/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4"/>
          <w:sz w:val="20"/>
          <w:szCs w:val="20"/>
        </w:rPr>
        <w:br/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……………………………………………………………………………………………………………………………………………………………………....</w:t>
      </w:r>
      <w:r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..................................</w:t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……………………………………………………………………………………………………………………………………………………………………....</w:t>
      </w:r>
      <w:r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..................................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  <w:t>4.Öğrenci olarak sorumluluklarımızı örnekler vererek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23"/>
          <w:sz w:val="20"/>
          <w:szCs w:val="20"/>
        </w:rPr>
        <w:t xml:space="preserve"> 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açıklayınız.</w:t>
      </w:r>
    </w:p>
    <w:p w:rsidR="00E274CE" w:rsidRPr="00A3460F" w:rsidRDefault="00E043C1" w:rsidP="00E043C1">
      <w:pPr>
        <w:pStyle w:val="Balk6"/>
        <w:kinsoku w:val="0"/>
        <w:overflowPunct w:val="0"/>
        <w:spacing w:before="181"/>
        <w:ind w:left="0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……………………………………………………………………………………………………………………………………………………………………....</w:t>
      </w:r>
      <w:r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..................................</w:t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……………………………………………………………………………………………………………………………………………………………………....</w:t>
      </w:r>
      <w:r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..................................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="00E274CE" w:rsidRPr="00A3460F">
        <w:rPr>
          <w:rFonts w:asciiTheme="minorHAnsi" w:hAnsiTheme="minorHAnsi" w:cstheme="minorHAnsi"/>
          <w:b w:val="0"/>
          <w:bCs w:val="0"/>
          <w:sz w:val="20"/>
          <w:szCs w:val="20"/>
        </w:rPr>
        <w:br/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5.Cumhuriyet yönetiminin değerleri nelerdir?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11"/>
          <w:sz w:val="20"/>
          <w:szCs w:val="20"/>
        </w:rPr>
        <w:t xml:space="preserve"> 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3"/>
          <w:sz w:val="20"/>
          <w:szCs w:val="20"/>
        </w:rPr>
        <w:t>Yazınız.</w:t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3"/>
          <w:sz w:val="20"/>
          <w:szCs w:val="20"/>
        </w:rPr>
        <w:br/>
      </w:r>
      <w:r w:rsidR="00E274CE" w:rsidRPr="00A3460F">
        <w:rPr>
          <w:rFonts w:asciiTheme="minorHAnsi" w:hAnsiTheme="minorHAnsi" w:cstheme="minorHAnsi"/>
          <w:b w:val="0"/>
          <w:bCs w:val="0"/>
          <w:color w:val="231F20"/>
          <w:spacing w:val="-3"/>
          <w:sz w:val="20"/>
          <w:szCs w:val="20"/>
        </w:rPr>
        <w:br/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……………………………………………………………………………………………………………………………………………………………………....</w:t>
      </w:r>
      <w:r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..................................</w:t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</w:r>
      <w:r w:rsidRPr="00A3460F"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……………………………………………………………………………………………………………………………………………………………………....</w:t>
      </w:r>
      <w:r>
        <w:rPr>
          <w:rFonts w:asciiTheme="minorHAnsi" w:hAnsiTheme="minorHAnsi" w:cstheme="minorHAnsi"/>
          <w:b w:val="0"/>
          <w:bCs w:val="0"/>
          <w:color w:val="231F20"/>
          <w:sz w:val="20"/>
          <w:szCs w:val="20"/>
        </w:rPr>
        <w:t>..................................</w:t>
      </w:r>
    </w:p>
    <w:p w:rsidR="00221589" w:rsidRPr="00F52149" w:rsidRDefault="00221589" w:rsidP="00221589">
      <w:pPr>
        <w:pStyle w:val="GvdeMetni"/>
        <w:kinsoku w:val="0"/>
        <w:overflowPunct w:val="0"/>
        <w:spacing w:before="4" w:line="235" w:lineRule="auto"/>
        <w:ind w:left="99" w:firstLine="339"/>
        <w:rPr>
          <w:b/>
          <w:bCs/>
          <w:color w:val="231F20"/>
          <w:sz w:val="22"/>
          <w:szCs w:val="22"/>
        </w:rPr>
      </w:pPr>
    </w:p>
    <w:p w:rsidR="00E4394E" w:rsidRDefault="00E4394E" w:rsidP="00E4394E">
      <w:pPr>
        <w:tabs>
          <w:tab w:val="left" w:pos="0"/>
        </w:tabs>
        <w:kinsoku w:val="0"/>
        <w:overflowPunct w:val="0"/>
        <w:spacing w:before="52"/>
        <w:rPr>
          <w:b/>
          <w:bCs/>
          <w:color w:val="231F20"/>
        </w:rPr>
      </w:pPr>
    </w:p>
    <w:p w:rsidR="00E043C1" w:rsidRDefault="00E043C1" w:rsidP="00450020">
      <w:pPr>
        <w:pStyle w:val="Balk5"/>
        <w:tabs>
          <w:tab w:val="left" w:pos="728"/>
        </w:tabs>
        <w:kinsoku w:val="0"/>
        <w:overflowPunct w:val="0"/>
        <w:spacing w:before="44"/>
        <w:ind w:left="0"/>
        <w:rPr>
          <w:color w:val="00B050"/>
          <w:sz w:val="24"/>
          <w:szCs w:val="24"/>
        </w:rPr>
      </w:pPr>
    </w:p>
    <w:p w:rsidR="00450020" w:rsidRPr="00E4394E" w:rsidRDefault="00450020" w:rsidP="00450020">
      <w:pPr>
        <w:pStyle w:val="Balk5"/>
        <w:tabs>
          <w:tab w:val="left" w:pos="728"/>
        </w:tabs>
        <w:kinsoku w:val="0"/>
        <w:overflowPunct w:val="0"/>
        <w:spacing w:before="44"/>
        <w:ind w:left="0"/>
        <w:rPr>
          <w:color w:val="00B050"/>
          <w:sz w:val="24"/>
          <w:szCs w:val="24"/>
        </w:rPr>
      </w:pPr>
      <w:r w:rsidRPr="00E4394E">
        <w:rPr>
          <w:color w:val="00B050"/>
          <w:sz w:val="24"/>
          <w:szCs w:val="24"/>
        </w:rPr>
        <w:t>Aşağıdaki</w:t>
      </w:r>
      <w:r w:rsidRPr="00E4394E">
        <w:rPr>
          <w:color w:val="00B050"/>
          <w:spacing w:val="-15"/>
          <w:sz w:val="24"/>
          <w:szCs w:val="24"/>
        </w:rPr>
        <w:t xml:space="preserve"> </w:t>
      </w:r>
      <w:r w:rsidRPr="00E4394E">
        <w:rPr>
          <w:color w:val="00B050"/>
          <w:sz w:val="24"/>
          <w:szCs w:val="24"/>
        </w:rPr>
        <w:t>sorularda</w:t>
      </w:r>
      <w:r w:rsidRPr="00E4394E">
        <w:rPr>
          <w:color w:val="00B050"/>
          <w:spacing w:val="-15"/>
          <w:sz w:val="24"/>
          <w:szCs w:val="24"/>
        </w:rPr>
        <w:t xml:space="preserve"> </w:t>
      </w:r>
      <w:r w:rsidRPr="00E4394E">
        <w:rPr>
          <w:color w:val="00B050"/>
          <w:sz w:val="24"/>
          <w:szCs w:val="24"/>
        </w:rPr>
        <w:t>doğru</w:t>
      </w:r>
      <w:r w:rsidRPr="00E4394E">
        <w:rPr>
          <w:color w:val="00B050"/>
          <w:spacing w:val="-15"/>
          <w:sz w:val="24"/>
          <w:szCs w:val="24"/>
        </w:rPr>
        <w:t xml:space="preserve"> </w:t>
      </w:r>
      <w:r w:rsidRPr="00E4394E">
        <w:rPr>
          <w:color w:val="00B050"/>
          <w:sz w:val="24"/>
          <w:szCs w:val="24"/>
        </w:rPr>
        <w:t>seçeneği</w:t>
      </w:r>
      <w:r w:rsidRPr="00E4394E">
        <w:rPr>
          <w:color w:val="00B050"/>
          <w:spacing w:val="-14"/>
          <w:sz w:val="24"/>
          <w:szCs w:val="24"/>
        </w:rPr>
        <w:t xml:space="preserve"> </w:t>
      </w:r>
      <w:r w:rsidRPr="00E4394E">
        <w:rPr>
          <w:color w:val="00B050"/>
          <w:sz w:val="24"/>
          <w:szCs w:val="24"/>
        </w:rPr>
        <w:t>işaretleyiniz.</w:t>
      </w:r>
      <w:r>
        <w:rPr>
          <w:color w:val="00B050"/>
          <w:sz w:val="24"/>
          <w:szCs w:val="24"/>
        </w:rPr>
        <w:t xml:space="preserve"> </w:t>
      </w:r>
      <w:r>
        <w:rPr>
          <w:color w:val="FF0000"/>
          <w:sz w:val="22"/>
          <w:szCs w:val="22"/>
        </w:rPr>
        <w:t>(15</w:t>
      </w:r>
      <w:r w:rsidRPr="00A10E2E">
        <w:rPr>
          <w:color w:val="FF0000"/>
          <w:sz w:val="22"/>
          <w:szCs w:val="22"/>
        </w:rPr>
        <w:t>x</w:t>
      </w:r>
      <w:r>
        <w:rPr>
          <w:color w:val="FF0000"/>
          <w:sz w:val="22"/>
          <w:szCs w:val="22"/>
        </w:rPr>
        <w:t>1</w:t>
      </w:r>
      <w:r w:rsidRPr="00A10E2E">
        <w:rPr>
          <w:color w:val="FF0000"/>
          <w:sz w:val="22"/>
          <w:szCs w:val="22"/>
        </w:rPr>
        <w:t xml:space="preserve">= </w:t>
      </w:r>
      <w:r>
        <w:rPr>
          <w:color w:val="FF0000"/>
          <w:sz w:val="22"/>
          <w:szCs w:val="22"/>
        </w:rPr>
        <w:t xml:space="preserve">15 </w:t>
      </w:r>
      <w:r w:rsidRPr="00A10E2E">
        <w:rPr>
          <w:color w:val="FF0000"/>
          <w:sz w:val="22"/>
          <w:szCs w:val="22"/>
        </w:rPr>
        <w:t>Puan)</w:t>
      </w:r>
    </w:p>
    <w:p w:rsidR="00450020" w:rsidRPr="00E274CE" w:rsidRDefault="00450020" w:rsidP="00450020">
      <w:pPr>
        <w:pStyle w:val="Balk6"/>
        <w:kinsoku w:val="0"/>
        <w:overflowPunct w:val="0"/>
        <w:spacing w:before="67"/>
        <w:ind w:left="0"/>
        <w:rPr>
          <w:b w:val="0"/>
          <w:bCs w:val="0"/>
          <w:color w:val="231F20"/>
          <w:sz w:val="20"/>
          <w:szCs w:val="20"/>
        </w:rPr>
      </w:pPr>
      <w:r w:rsidRPr="00E274CE">
        <w:rPr>
          <w:color w:val="FF0000"/>
          <w:sz w:val="20"/>
          <w:szCs w:val="20"/>
        </w:rPr>
        <w:t>1.Aşağıdakilerden hangisi arkadaşlarımıza karşı sorumluluklarımızdan</w:t>
      </w:r>
      <w:r w:rsidRPr="00E274CE">
        <w:rPr>
          <w:color w:val="FF0000"/>
          <w:spacing w:val="-23"/>
          <w:sz w:val="20"/>
          <w:szCs w:val="20"/>
        </w:rPr>
        <w:t xml:space="preserve"> </w:t>
      </w:r>
      <w:r w:rsidRPr="004A347F">
        <w:rPr>
          <w:color w:val="00B050"/>
          <w:sz w:val="20"/>
          <w:szCs w:val="20"/>
        </w:rPr>
        <w:t>değildir?</w:t>
      </w:r>
      <w:r w:rsidRPr="00E274CE">
        <w:rPr>
          <w:color w:val="231F20"/>
          <w:sz w:val="20"/>
          <w:szCs w:val="20"/>
        </w:rPr>
        <w:br/>
      </w:r>
      <w:r w:rsidRPr="00E274CE">
        <w:rPr>
          <w:b w:val="0"/>
          <w:bCs w:val="0"/>
          <w:color w:val="231F20"/>
          <w:sz w:val="20"/>
          <w:szCs w:val="20"/>
        </w:rPr>
        <w:t xml:space="preserve"> A)Başarılarını takdir</w:t>
      </w:r>
      <w:r w:rsidRPr="00E274CE">
        <w:rPr>
          <w:b w:val="0"/>
          <w:bCs w:val="0"/>
          <w:color w:val="231F20"/>
          <w:spacing w:val="-13"/>
          <w:sz w:val="20"/>
          <w:szCs w:val="20"/>
        </w:rPr>
        <w:t xml:space="preserve"> </w:t>
      </w:r>
      <w:r w:rsidRPr="00E274CE">
        <w:rPr>
          <w:b w:val="0"/>
          <w:bCs w:val="0"/>
          <w:color w:val="231F20"/>
          <w:sz w:val="20"/>
          <w:szCs w:val="20"/>
        </w:rPr>
        <w:t>etmek</w:t>
      </w:r>
      <w:r w:rsidRPr="00E274CE">
        <w:rPr>
          <w:b w:val="0"/>
          <w:bCs w:val="0"/>
          <w:color w:val="231F20"/>
          <w:sz w:val="20"/>
          <w:szCs w:val="20"/>
        </w:rPr>
        <w:tab/>
      </w:r>
      <w:r w:rsidRPr="00E274CE">
        <w:rPr>
          <w:b w:val="0"/>
          <w:bCs w:val="0"/>
          <w:color w:val="231F20"/>
          <w:sz w:val="20"/>
          <w:szCs w:val="20"/>
        </w:rPr>
        <w:tab/>
        <w:t>B)Dedikodusunu</w:t>
      </w:r>
      <w:r w:rsidRPr="00E274CE">
        <w:rPr>
          <w:b w:val="0"/>
          <w:bCs w:val="0"/>
          <w:color w:val="231F20"/>
          <w:spacing w:val="-13"/>
          <w:sz w:val="20"/>
          <w:szCs w:val="20"/>
        </w:rPr>
        <w:t xml:space="preserve"> </w:t>
      </w:r>
      <w:r w:rsidRPr="00E274CE">
        <w:rPr>
          <w:b w:val="0"/>
          <w:bCs w:val="0"/>
          <w:color w:val="231F20"/>
          <w:sz w:val="20"/>
          <w:szCs w:val="20"/>
        </w:rPr>
        <w:t>yapmak</w:t>
      </w:r>
    </w:p>
    <w:p w:rsidR="00450020" w:rsidRPr="00E274CE" w:rsidRDefault="00450020" w:rsidP="00450020">
      <w:pPr>
        <w:tabs>
          <w:tab w:val="left" w:pos="727"/>
        </w:tabs>
        <w:kinsoku w:val="0"/>
        <w:overflowPunct w:val="0"/>
        <w:spacing w:before="67"/>
        <w:rPr>
          <w:sz w:val="20"/>
          <w:szCs w:val="20"/>
        </w:rPr>
      </w:pPr>
      <w:r w:rsidRPr="00E274CE">
        <w:rPr>
          <w:color w:val="231F20"/>
          <w:sz w:val="20"/>
          <w:szCs w:val="20"/>
        </w:rPr>
        <w:t xml:space="preserve"> C)Saygı</w:t>
      </w:r>
      <w:r w:rsidRPr="00E274CE">
        <w:rPr>
          <w:color w:val="231F20"/>
          <w:spacing w:val="-10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duymak</w:t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</w:r>
      <w:r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>D)Sırlarını başkaları ile</w:t>
      </w:r>
      <w:r w:rsidRPr="00E274CE">
        <w:rPr>
          <w:color w:val="231F20"/>
          <w:spacing w:val="-10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paylaşmamak</w:t>
      </w:r>
    </w:p>
    <w:p w:rsidR="00450020" w:rsidRPr="00E274CE" w:rsidRDefault="00450020" w:rsidP="00450020">
      <w:pPr>
        <w:pStyle w:val="Balk6"/>
        <w:tabs>
          <w:tab w:val="left" w:pos="461"/>
        </w:tabs>
        <w:kinsoku w:val="0"/>
        <w:overflowPunct w:val="0"/>
        <w:ind w:left="0"/>
        <w:rPr>
          <w:b w:val="0"/>
          <w:bCs w:val="0"/>
          <w:color w:val="FF0000"/>
          <w:sz w:val="20"/>
          <w:szCs w:val="20"/>
        </w:rPr>
      </w:pPr>
      <w:r w:rsidRPr="00E274CE">
        <w:rPr>
          <w:color w:val="FF0000"/>
          <w:sz w:val="20"/>
          <w:szCs w:val="20"/>
        </w:rPr>
        <w:t>2.Haklarımızın ihlal edildiği durumlarda aşağıdakilerden hangisinin yapılması</w:t>
      </w:r>
      <w:r w:rsidRPr="00E274CE">
        <w:rPr>
          <w:color w:val="FF0000"/>
          <w:spacing w:val="-22"/>
          <w:sz w:val="20"/>
          <w:szCs w:val="20"/>
        </w:rPr>
        <w:t xml:space="preserve"> </w:t>
      </w:r>
      <w:r w:rsidRPr="004A347F">
        <w:rPr>
          <w:color w:val="00B050"/>
          <w:sz w:val="20"/>
          <w:szCs w:val="20"/>
        </w:rPr>
        <w:t>yanlıştır?</w:t>
      </w:r>
    </w:p>
    <w:p w:rsidR="00450020" w:rsidRPr="00E274CE" w:rsidRDefault="00450020" w:rsidP="00E043C1">
      <w:pPr>
        <w:tabs>
          <w:tab w:val="left" w:pos="727"/>
        </w:tabs>
        <w:kinsoku w:val="0"/>
        <w:overflowPunct w:val="0"/>
        <w:spacing w:before="67"/>
        <w:rPr>
          <w:b/>
          <w:bCs/>
          <w:sz w:val="20"/>
          <w:szCs w:val="20"/>
        </w:rPr>
      </w:pPr>
      <w:r w:rsidRPr="00E274CE">
        <w:rPr>
          <w:color w:val="231F20"/>
          <w:spacing w:val="-4"/>
          <w:sz w:val="20"/>
          <w:szCs w:val="20"/>
        </w:rPr>
        <w:t>A)Kavga</w:t>
      </w:r>
      <w:r w:rsidRPr="00E274CE">
        <w:rPr>
          <w:color w:val="231F20"/>
          <w:sz w:val="20"/>
          <w:szCs w:val="20"/>
        </w:rPr>
        <w:t xml:space="preserve"> etmek</w:t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  <w:t>B)Anlaşma</w:t>
      </w:r>
      <w:r w:rsidRPr="00E274CE">
        <w:rPr>
          <w:color w:val="231F20"/>
          <w:spacing w:val="-1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sağlamak</w:t>
      </w:r>
      <w:r w:rsidRPr="00E274CE">
        <w:rPr>
          <w:color w:val="231F20"/>
          <w:sz w:val="20"/>
          <w:szCs w:val="20"/>
        </w:rPr>
        <w:br/>
      </w:r>
      <w:r w:rsidRPr="00E274CE">
        <w:rPr>
          <w:color w:val="231F20"/>
          <w:spacing w:val="-4"/>
          <w:sz w:val="20"/>
          <w:szCs w:val="20"/>
        </w:rPr>
        <w:t xml:space="preserve">C)Yasal </w:t>
      </w:r>
      <w:r w:rsidRPr="00E274CE">
        <w:rPr>
          <w:color w:val="231F20"/>
          <w:sz w:val="20"/>
          <w:szCs w:val="20"/>
        </w:rPr>
        <w:t>yollara</w:t>
      </w:r>
      <w:r w:rsidRPr="00E274CE">
        <w:rPr>
          <w:color w:val="231F20"/>
          <w:spacing w:val="-5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başvurmak</w:t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</w:r>
      <w:r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>D)İnsan hakları kuruluna</w:t>
      </w:r>
      <w:r w:rsidRPr="00E274CE">
        <w:rPr>
          <w:color w:val="231F20"/>
          <w:spacing w:val="-8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başvurmak</w:t>
      </w:r>
      <w:r>
        <w:rPr>
          <w:color w:val="231F20"/>
          <w:sz w:val="20"/>
          <w:szCs w:val="20"/>
        </w:rPr>
        <w:br/>
      </w:r>
      <w:r w:rsidRPr="00E274CE">
        <w:rPr>
          <w:color w:val="FF0000"/>
          <w:sz w:val="20"/>
          <w:szCs w:val="20"/>
        </w:rPr>
        <w:br/>
      </w:r>
      <w:r w:rsidRPr="00E274CE">
        <w:rPr>
          <w:b/>
          <w:bCs/>
          <w:color w:val="FF0000"/>
          <w:sz w:val="20"/>
          <w:szCs w:val="20"/>
        </w:rPr>
        <w:t>3.Aşağıdakilerden hangisi diğer insanların haklarına saygılı bir</w:t>
      </w:r>
      <w:r w:rsidRPr="00E274CE">
        <w:rPr>
          <w:b/>
          <w:bCs/>
          <w:color w:val="FF0000"/>
          <w:spacing w:val="-30"/>
          <w:sz w:val="20"/>
          <w:szCs w:val="20"/>
        </w:rPr>
        <w:t xml:space="preserve"> </w:t>
      </w:r>
      <w:r w:rsidRPr="00E274CE">
        <w:rPr>
          <w:b/>
          <w:bCs/>
          <w:color w:val="FF0000"/>
          <w:sz w:val="20"/>
          <w:szCs w:val="20"/>
        </w:rPr>
        <w:t>davranıştır?</w:t>
      </w:r>
      <w:r w:rsidRPr="00E274CE">
        <w:rPr>
          <w:color w:val="231F20"/>
          <w:sz w:val="20"/>
          <w:szCs w:val="20"/>
        </w:rPr>
        <w:br/>
        <w:t>A)Birlikte yaşadığımız yeri temiz</w:t>
      </w:r>
      <w:r w:rsidRPr="00E274CE">
        <w:rPr>
          <w:color w:val="231F20"/>
          <w:spacing w:val="-16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tutmak</w:t>
      </w:r>
      <w:r w:rsidR="00E043C1">
        <w:rPr>
          <w:color w:val="231F20"/>
          <w:sz w:val="20"/>
          <w:szCs w:val="20"/>
        </w:rPr>
        <w:tab/>
      </w:r>
      <w:r w:rsidR="00E043C1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>B)Birlikte yapılacak etkinlikte onların fikrini dikkate</w:t>
      </w:r>
      <w:r w:rsidRPr="00E274CE">
        <w:rPr>
          <w:color w:val="231F20"/>
          <w:spacing w:val="-28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almamak</w:t>
      </w:r>
      <w:r w:rsidRPr="00E274CE">
        <w:rPr>
          <w:color w:val="231F20"/>
          <w:sz w:val="20"/>
          <w:szCs w:val="20"/>
        </w:rPr>
        <w:br/>
        <w:t>C)İzin almadan başkasının eşyasını</w:t>
      </w:r>
      <w:r w:rsidRPr="00E274CE">
        <w:rPr>
          <w:color w:val="231F20"/>
          <w:spacing w:val="-17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kullanmak</w:t>
      </w:r>
      <w:r w:rsidR="00E043C1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>D)Düşüncemizi ifade ederken başkalarının onurunu</w:t>
      </w:r>
      <w:r w:rsidRPr="00E274CE">
        <w:rPr>
          <w:color w:val="231F20"/>
          <w:spacing w:val="-19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kırmak</w:t>
      </w:r>
      <w:r w:rsidRPr="00E274CE">
        <w:rPr>
          <w:color w:val="231F20"/>
          <w:sz w:val="20"/>
          <w:szCs w:val="20"/>
        </w:rPr>
        <w:br/>
      </w:r>
      <w:r w:rsidRPr="00E274CE">
        <w:rPr>
          <w:color w:val="231F20"/>
          <w:sz w:val="20"/>
          <w:szCs w:val="20"/>
        </w:rPr>
        <w:br/>
      </w:r>
      <w:r w:rsidRPr="00E274CE">
        <w:rPr>
          <w:b/>
          <w:bCs/>
          <w:color w:val="231F20"/>
          <w:spacing w:val="-3"/>
          <w:sz w:val="20"/>
          <w:szCs w:val="20"/>
        </w:rPr>
        <w:t xml:space="preserve"> </w:t>
      </w:r>
      <w:r w:rsidRPr="00E274CE">
        <w:rPr>
          <w:b/>
          <w:bCs/>
          <w:color w:val="FF0000"/>
          <w:spacing w:val="-3"/>
          <w:sz w:val="20"/>
          <w:szCs w:val="20"/>
        </w:rPr>
        <w:t xml:space="preserve">4.Aşağıdakilerden hangisi </w:t>
      </w:r>
      <w:r w:rsidRPr="00E274CE">
        <w:rPr>
          <w:b/>
          <w:bCs/>
          <w:color w:val="FF0000"/>
          <w:sz w:val="20"/>
          <w:szCs w:val="20"/>
        </w:rPr>
        <w:t xml:space="preserve">hak </w:t>
      </w:r>
      <w:r w:rsidRPr="00E274CE">
        <w:rPr>
          <w:b/>
          <w:bCs/>
          <w:color w:val="FF0000"/>
          <w:spacing w:val="-3"/>
          <w:sz w:val="20"/>
          <w:szCs w:val="20"/>
        </w:rPr>
        <w:t xml:space="preserve">ihlali </w:t>
      </w:r>
      <w:r w:rsidRPr="00E274CE">
        <w:rPr>
          <w:b/>
          <w:bCs/>
          <w:color w:val="FF0000"/>
          <w:spacing w:val="-4"/>
          <w:sz w:val="20"/>
          <w:szCs w:val="20"/>
        </w:rPr>
        <w:t xml:space="preserve">yaşadığımızda yardım </w:t>
      </w:r>
      <w:r w:rsidRPr="00E274CE">
        <w:rPr>
          <w:b/>
          <w:bCs/>
          <w:color w:val="FF0000"/>
          <w:spacing w:val="-3"/>
          <w:sz w:val="20"/>
          <w:szCs w:val="20"/>
        </w:rPr>
        <w:t xml:space="preserve">alabileceğimiz </w:t>
      </w:r>
      <w:r w:rsidRPr="00E274CE">
        <w:rPr>
          <w:b/>
          <w:bCs/>
          <w:color w:val="FF0000"/>
          <w:spacing w:val="-4"/>
          <w:sz w:val="20"/>
          <w:szCs w:val="20"/>
        </w:rPr>
        <w:t xml:space="preserve">kurumlardan </w:t>
      </w:r>
      <w:r w:rsidRPr="004A347F">
        <w:rPr>
          <w:b/>
          <w:bCs/>
          <w:color w:val="00B050"/>
          <w:spacing w:val="-3"/>
          <w:sz w:val="20"/>
          <w:szCs w:val="20"/>
        </w:rPr>
        <w:t>değildir?</w:t>
      </w:r>
      <w:r w:rsidRPr="00E274CE">
        <w:rPr>
          <w:b/>
          <w:bCs/>
          <w:sz w:val="20"/>
          <w:szCs w:val="20"/>
        </w:rPr>
        <w:br/>
      </w:r>
      <w:r w:rsidRPr="00E274CE">
        <w:rPr>
          <w:color w:val="231F20"/>
          <w:sz w:val="20"/>
          <w:szCs w:val="20"/>
        </w:rPr>
        <w:t>A)Okul</w:t>
      </w:r>
      <w:r w:rsidRPr="00E274CE">
        <w:rPr>
          <w:color w:val="231F20"/>
          <w:spacing w:val="-5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meclisleri</w:t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</w:r>
      <w:r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>B)Kamu Denetçiliği</w:t>
      </w:r>
      <w:r w:rsidRPr="00E274CE">
        <w:rPr>
          <w:color w:val="231F20"/>
          <w:spacing w:val="-15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Kurumu</w:t>
      </w:r>
      <w:r w:rsidRPr="00E274CE">
        <w:rPr>
          <w:b/>
          <w:bCs/>
          <w:sz w:val="20"/>
          <w:szCs w:val="20"/>
        </w:rPr>
        <w:br/>
      </w:r>
      <w:r w:rsidRPr="00E274CE">
        <w:rPr>
          <w:color w:val="231F20"/>
          <w:spacing w:val="-4"/>
          <w:sz w:val="20"/>
          <w:szCs w:val="20"/>
        </w:rPr>
        <w:t>C)</w:t>
      </w:r>
      <w:r w:rsidRPr="00E274CE">
        <w:rPr>
          <w:color w:val="231F20"/>
          <w:sz w:val="20"/>
          <w:szCs w:val="20"/>
        </w:rPr>
        <w:t>Hastaneler</w:t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  <w:t>D)İl ve ilçe insan hakları</w:t>
      </w:r>
      <w:r w:rsidRPr="00E274CE">
        <w:rPr>
          <w:color w:val="231F20"/>
          <w:spacing w:val="-7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kurulları</w:t>
      </w:r>
    </w:p>
    <w:p w:rsidR="00450020" w:rsidRPr="00E274CE" w:rsidRDefault="00450020" w:rsidP="00450020">
      <w:pPr>
        <w:pStyle w:val="Balk6"/>
        <w:tabs>
          <w:tab w:val="left" w:pos="461"/>
        </w:tabs>
        <w:kinsoku w:val="0"/>
        <w:overflowPunct w:val="0"/>
        <w:ind w:left="0"/>
        <w:rPr>
          <w:b w:val="0"/>
          <w:bCs w:val="0"/>
          <w:sz w:val="20"/>
          <w:szCs w:val="20"/>
        </w:rPr>
      </w:pPr>
      <w:r w:rsidRPr="00E274CE">
        <w:rPr>
          <w:color w:val="FF0000"/>
          <w:sz w:val="20"/>
          <w:szCs w:val="20"/>
        </w:rPr>
        <w:t>5.Hak ve özgürlüklerimiz ihlal edildiğinde aşağıdakilerden hangisini</w:t>
      </w:r>
      <w:r w:rsidRPr="00E274CE">
        <w:rPr>
          <w:color w:val="FF0000"/>
          <w:spacing w:val="-11"/>
          <w:sz w:val="20"/>
          <w:szCs w:val="20"/>
        </w:rPr>
        <w:t xml:space="preserve"> </w:t>
      </w:r>
      <w:r w:rsidRPr="00E274CE">
        <w:rPr>
          <w:color w:val="FF0000"/>
          <w:sz w:val="20"/>
          <w:szCs w:val="20"/>
        </w:rPr>
        <w:t>hissederiz?</w:t>
      </w:r>
    </w:p>
    <w:p w:rsidR="00450020" w:rsidRPr="00E274CE" w:rsidRDefault="00450020" w:rsidP="00450020">
      <w:pPr>
        <w:tabs>
          <w:tab w:val="left" w:pos="727"/>
        </w:tabs>
        <w:kinsoku w:val="0"/>
        <w:overflowPunct w:val="0"/>
        <w:spacing w:before="67"/>
        <w:rPr>
          <w:color w:val="231F20"/>
          <w:sz w:val="20"/>
          <w:szCs w:val="20"/>
        </w:rPr>
      </w:pPr>
      <w:r w:rsidRPr="00E274CE">
        <w:rPr>
          <w:color w:val="231F20"/>
          <w:sz w:val="20"/>
          <w:szCs w:val="20"/>
        </w:rPr>
        <w:t>A)Güven</w:t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</w:r>
      <w:r w:rsidR="008202ED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>B)Mutluluk</w:t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  <w:t>C)Değersizlik</w:t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  <w:t>D)Sevinç</w:t>
      </w:r>
    </w:p>
    <w:p w:rsidR="00450020" w:rsidRPr="00E274CE" w:rsidRDefault="00450020" w:rsidP="00450020">
      <w:pPr>
        <w:pStyle w:val="Balk6"/>
        <w:kinsoku w:val="0"/>
        <w:overflowPunct w:val="0"/>
        <w:spacing w:before="51"/>
        <w:ind w:left="0"/>
        <w:rPr>
          <w:color w:val="231F20"/>
          <w:sz w:val="20"/>
          <w:szCs w:val="20"/>
        </w:rPr>
      </w:pPr>
      <w:r w:rsidRPr="00E274CE">
        <w:rPr>
          <w:color w:val="FF0000"/>
          <w:sz w:val="20"/>
          <w:szCs w:val="20"/>
        </w:rPr>
        <w:t>6.Aşağıdakilerden hangisi insanı insan yapan özelliklerden biri</w:t>
      </w:r>
      <w:r w:rsidRPr="00E274CE">
        <w:rPr>
          <w:color w:val="FF0000"/>
          <w:spacing w:val="-20"/>
          <w:sz w:val="20"/>
          <w:szCs w:val="20"/>
        </w:rPr>
        <w:t xml:space="preserve"> </w:t>
      </w:r>
      <w:r w:rsidRPr="004A347F">
        <w:rPr>
          <w:color w:val="00B050"/>
          <w:sz w:val="20"/>
          <w:szCs w:val="20"/>
        </w:rPr>
        <w:t>değildir?</w:t>
      </w:r>
    </w:p>
    <w:p w:rsidR="00450020" w:rsidRPr="00E274CE" w:rsidRDefault="00450020" w:rsidP="00450020">
      <w:pPr>
        <w:kinsoku w:val="0"/>
        <w:overflowPunct w:val="0"/>
        <w:spacing w:before="47"/>
        <w:rPr>
          <w:color w:val="231F20"/>
          <w:sz w:val="20"/>
          <w:szCs w:val="20"/>
        </w:rPr>
      </w:pPr>
      <w:r w:rsidRPr="00E274CE">
        <w:rPr>
          <w:color w:val="231F20"/>
          <w:sz w:val="20"/>
          <w:szCs w:val="20"/>
        </w:rPr>
        <w:t>A)Sevgi ve</w:t>
      </w:r>
      <w:r w:rsidRPr="00E274CE">
        <w:rPr>
          <w:color w:val="231F20"/>
          <w:spacing w:val="-18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 xml:space="preserve">saygı   </w:t>
      </w:r>
      <w:r w:rsidRPr="00E274CE">
        <w:rPr>
          <w:color w:val="231F20"/>
          <w:sz w:val="20"/>
          <w:szCs w:val="20"/>
        </w:rPr>
        <w:tab/>
      </w:r>
      <w:r w:rsidR="008202ED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>B)Dayanışma</w:t>
      </w:r>
      <w:r w:rsidRPr="00E274CE">
        <w:rPr>
          <w:color w:val="231F20"/>
          <w:sz w:val="20"/>
          <w:szCs w:val="20"/>
        </w:rPr>
        <w:tab/>
      </w:r>
      <w:r w:rsidR="008202ED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>C)Beslenme</w:t>
      </w:r>
      <w:r w:rsidRPr="00E274CE">
        <w:rPr>
          <w:color w:val="231F20"/>
          <w:sz w:val="20"/>
          <w:szCs w:val="20"/>
        </w:rPr>
        <w:tab/>
      </w:r>
      <w:r w:rsidR="008202ED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>D)Duyarlılık</w:t>
      </w:r>
    </w:p>
    <w:p w:rsidR="00450020" w:rsidRPr="00E274CE" w:rsidRDefault="00450020" w:rsidP="00450020">
      <w:pPr>
        <w:pStyle w:val="Balk6"/>
        <w:tabs>
          <w:tab w:val="left" w:pos="1233"/>
        </w:tabs>
        <w:kinsoku w:val="0"/>
        <w:overflowPunct w:val="0"/>
        <w:spacing w:before="8"/>
        <w:ind w:left="0"/>
        <w:rPr>
          <w:sz w:val="20"/>
          <w:szCs w:val="20"/>
        </w:rPr>
      </w:pPr>
      <w:r w:rsidRPr="00E274CE">
        <w:rPr>
          <w:color w:val="FF0000"/>
          <w:sz w:val="20"/>
          <w:szCs w:val="20"/>
        </w:rPr>
        <w:t>7.İnsanın temel haklara sahip olabilmesinin koşulu</w:t>
      </w:r>
      <w:r w:rsidRPr="00E274CE">
        <w:rPr>
          <w:color w:val="FF0000"/>
          <w:spacing w:val="-16"/>
          <w:sz w:val="20"/>
          <w:szCs w:val="20"/>
        </w:rPr>
        <w:t xml:space="preserve"> </w:t>
      </w:r>
      <w:r w:rsidRPr="00E274CE">
        <w:rPr>
          <w:color w:val="FF0000"/>
          <w:sz w:val="20"/>
          <w:szCs w:val="20"/>
        </w:rPr>
        <w:t>hangisidir?</w:t>
      </w:r>
    </w:p>
    <w:p w:rsidR="00450020" w:rsidRPr="00E274CE" w:rsidRDefault="00450020" w:rsidP="00E043C1">
      <w:pPr>
        <w:tabs>
          <w:tab w:val="left" w:pos="1588"/>
        </w:tabs>
        <w:kinsoku w:val="0"/>
        <w:overflowPunct w:val="0"/>
        <w:rPr>
          <w:color w:val="231F20"/>
          <w:sz w:val="20"/>
          <w:szCs w:val="20"/>
        </w:rPr>
      </w:pPr>
      <w:r w:rsidRPr="00E274CE">
        <w:rPr>
          <w:color w:val="231F20"/>
          <w:sz w:val="20"/>
          <w:szCs w:val="20"/>
        </w:rPr>
        <w:t>A)Çalışkan</w:t>
      </w:r>
      <w:r w:rsidRPr="00E274CE">
        <w:rPr>
          <w:color w:val="231F20"/>
          <w:spacing w:val="-5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olmak</w:t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  <w:t>B)Özgür</w:t>
      </w:r>
      <w:r w:rsidRPr="00E274CE">
        <w:rPr>
          <w:color w:val="231F20"/>
          <w:spacing w:val="-4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olmak</w:t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  <w:t>C)Zengin</w:t>
      </w:r>
      <w:r w:rsidRPr="00E274CE">
        <w:rPr>
          <w:color w:val="231F20"/>
          <w:spacing w:val="-5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olmak</w:t>
      </w:r>
      <w:r w:rsidRPr="00E274CE">
        <w:rPr>
          <w:color w:val="231F20"/>
          <w:sz w:val="20"/>
          <w:szCs w:val="20"/>
        </w:rPr>
        <w:tab/>
      </w:r>
      <w:r w:rsidRPr="00E274CE">
        <w:rPr>
          <w:color w:val="231F20"/>
          <w:sz w:val="20"/>
          <w:szCs w:val="20"/>
        </w:rPr>
        <w:tab/>
        <w:t>D)İnsan</w:t>
      </w:r>
      <w:r w:rsidRPr="00E274CE">
        <w:rPr>
          <w:color w:val="231F20"/>
          <w:spacing w:val="-1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olmak</w:t>
      </w:r>
      <w:r w:rsidRPr="00E274CE">
        <w:rPr>
          <w:color w:val="231F20"/>
          <w:sz w:val="20"/>
          <w:szCs w:val="20"/>
        </w:rPr>
        <w:br/>
      </w:r>
      <w:r w:rsidRPr="00E274CE">
        <w:rPr>
          <w:color w:val="231F20"/>
          <w:sz w:val="20"/>
          <w:szCs w:val="20"/>
        </w:rPr>
        <w:br/>
      </w:r>
      <w:r w:rsidRPr="00E274CE">
        <w:rPr>
          <w:b/>
          <w:bCs/>
          <w:color w:val="FF0000"/>
          <w:sz w:val="20"/>
          <w:szCs w:val="20"/>
        </w:rPr>
        <w:t>8. Aşağıdakilerden hangisi çocukların sorumluluklarından birisi</w:t>
      </w:r>
      <w:r w:rsidRPr="00E274CE">
        <w:rPr>
          <w:b/>
          <w:bCs/>
          <w:color w:val="FF0000"/>
          <w:spacing w:val="-7"/>
          <w:sz w:val="20"/>
          <w:szCs w:val="20"/>
        </w:rPr>
        <w:t xml:space="preserve"> </w:t>
      </w:r>
      <w:r w:rsidRPr="004A347F">
        <w:rPr>
          <w:b/>
          <w:bCs/>
          <w:color w:val="00B050"/>
          <w:sz w:val="20"/>
          <w:szCs w:val="20"/>
        </w:rPr>
        <w:t>değildir?</w:t>
      </w:r>
      <w:r w:rsidRPr="00E274CE">
        <w:rPr>
          <w:color w:val="231F20"/>
          <w:sz w:val="20"/>
          <w:szCs w:val="20"/>
        </w:rPr>
        <w:br/>
        <w:t>A)Odasını düzenli</w:t>
      </w:r>
      <w:r w:rsidRPr="00E274CE">
        <w:rPr>
          <w:color w:val="231F20"/>
          <w:spacing w:val="-6"/>
          <w:sz w:val="20"/>
          <w:szCs w:val="20"/>
        </w:rPr>
        <w:t xml:space="preserve"> </w:t>
      </w:r>
      <w:r w:rsidR="00E043C1">
        <w:rPr>
          <w:color w:val="231F20"/>
          <w:sz w:val="20"/>
          <w:szCs w:val="20"/>
        </w:rPr>
        <w:t>tutmak</w:t>
      </w:r>
      <w:r w:rsidR="00E043C1">
        <w:rPr>
          <w:color w:val="231F20"/>
          <w:sz w:val="20"/>
          <w:szCs w:val="20"/>
        </w:rPr>
        <w:tab/>
        <w:t xml:space="preserve">    </w:t>
      </w:r>
      <w:r w:rsidRPr="00E274CE">
        <w:rPr>
          <w:color w:val="231F20"/>
          <w:sz w:val="20"/>
          <w:szCs w:val="20"/>
        </w:rPr>
        <w:t>B)Okula zamanında</w:t>
      </w:r>
      <w:r w:rsidRPr="00E274CE">
        <w:rPr>
          <w:color w:val="231F20"/>
          <w:spacing w:val="-9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gitmek</w:t>
      </w:r>
      <w:r w:rsidR="00E043C1">
        <w:rPr>
          <w:color w:val="231F20"/>
          <w:sz w:val="20"/>
          <w:szCs w:val="20"/>
        </w:rPr>
        <w:t xml:space="preserve">    </w:t>
      </w:r>
      <w:r w:rsidRPr="00E274CE">
        <w:rPr>
          <w:color w:val="231F20"/>
          <w:sz w:val="20"/>
          <w:szCs w:val="20"/>
        </w:rPr>
        <w:t xml:space="preserve"> C)Bir işte</w:t>
      </w:r>
      <w:r w:rsidRPr="00E274CE">
        <w:rPr>
          <w:color w:val="231F20"/>
          <w:spacing w:val="-10"/>
          <w:sz w:val="20"/>
          <w:szCs w:val="20"/>
        </w:rPr>
        <w:t xml:space="preserve"> </w:t>
      </w:r>
      <w:r w:rsidR="00E043C1">
        <w:rPr>
          <w:color w:val="231F20"/>
          <w:sz w:val="20"/>
          <w:szCs w:val="20"/>
        </w:rPr>
        <w:t>çalışmak</w:t>
      </w:r>
      <w:r w:rsidR="00E043C1">
        <w:rPr>
          <w:color w:val="231F20"/>
          <w:sz w:val="20"/>
          <w:szCs w:val="20"/>
        </w:rPr>
        <w:tab/>
        <w:t xml:space="preserve"> </w:t>
      </w:r>
      <w:r w:rsidRPr="00E274CE">
        <w:rPr>
          <w:color w:val="231F20"/>
          <w:sz w:val="20"/>
          <w:szCs w:val="20"/>
        </w:rPr>
        <w:t>D)Okul eşyalarını özenli</w:t>
      </w:r>
      <w:r w:rsidRPr="00E274CE">
        <w:rPr>
          <w:color w:val="231F20"/>
          <w:spacing w:val="-25"/>
          <w:sz w:val="20"/>
          <w:szCs w:val="20"/>
        </w:rPr>
        <w:t xml:space="preserve"> </w:t>
      </w:r>
      <w:r w:rsidRPr="00E274CE">
        <w:rPr>
          <w:color w:val="231F20"/>
          <w:sz w:val="20"/>
          <w:szCs w:val="20"/>
        </w:rPr>
        <w:t>kullanmak</w:t>
      </w:r>
    </w:p>
    <w:p w:rsidR="00450020" w:rsidRPr="00E274CE" w:rsidRDefault="00450020" w:rsidP="00450020">
      <w:pPr>
        <w:pStyle w:val="Balk6"/>
        <w:tabs>
          <w:tab w:val="left" w:pos="1236"/>
        </w:tabs>
        <w:kinsoku w:val="0"/>
        <w:overflowPunct w:val="0"/>
        <w:spacing w:line="278" w:lineRule="auto"/>
        <w:ind w:left="0" w:right="-1"/>
        <w:rPr>
          <w:color w:val="231F20"/>
          <w:sz w:val="20"/>
          <w:szCs w:val="20"/>
        </w:rPr>
      </w:pPr>
      <w:r w:rsidRPr="00E274CE">
        <w:rPr>
          <w:color w:val="FF0000"/>
          <w:sz w:val="20"/>
          <w:szCs w:val="20"/>
        </w:rPr>
        <w:t>9.Günlüğümüzün, mektuplarımızın ve özel eşyalarımızın karıştırılması hangi hakkın ihlaline örnektir?</w:t>
      </w:r>
      <w:r w:rsidRPr="00E274CE">
        <w:rPr>
          <w:color w:val="231F20"/>
          <w:sz w:val="20"/>
          <w:szCs w:val="20"/>
        </w:rPr>
        <w:br/>
      </w:r>
      <w:r w:rsidRPr="00E274CE">
        <w:rPr>
          <w:b w:val="0"/>
          <w:bCs w:val="0"/>
          <w:color w:val="231F20"/>
          <w:sz w:val="20"/>
          <w:szCs w:val="20"/>
        </w:rPr>
        <w:t>A)Kişi</w:t>
      </w:r>
      <w:r w:rsidRPr="00E274CE">
        <w:rPr>
          <w:b w:val="0"/>
          <w:bCs w:val="0"/>
          <w:color w:val="231F20"/>
          <w:spacing w:val="-4"/>
          <w:sz w:val="20"/>
          <w:szCs w:val="20"/>
        </w:rPr>
        <w:t xml:space="preserve"> </w:t>
      </w:r>
      <w:r w:rsidRPr="00E274CE">
        <w:rPr>
          <w:b w:val="0"/>
          <w:bCs w:val="0"/>
          <w:color w:val="231F20"/>
          <w:sz w:val="20"/>
          <w:szCs w:val="20"/>
        </w:rPr>
        <w:t>dokunulmazlığı</w:t>
      </w:r>
      <w:r w:rsidRPr="00E274CE">
        <w:rPr>
          <w:b w:val="0"/>
          <w:bCs w:val="0"/>
          <w:color w:val="231F20"/>
          <w:sz w:val="20"/>
          <w:szCs w:val="20"/>
        </w:rPr>
        <w:tab/>
      </w:r>
      <w:r w:rsidR="008202ED">
        <w:rPr>
          <w:b w:val="0"/>
          <w:bCs w:val="0"/>
          <w:color w:val="231F20"/>
          <w:sz w:val="20"/>
          <w:szCs w:val="20"/>
        </w:rPr>
        <w:t xml:space="preserve">    </w:t>
      </w:r>
      <w:r w:rsidRPr="00E274CE">
        <w:rPr>
          <w:b w:val="0"/>
          <w:bCs w:val="0"/>
          <w:color w:val="231F20"/>
          <w:sz w:val="20"/>
          <w:szCs w:val="20"/>
        </w:rPr>
        <w:t>B)Özel hayatın</w:t>
      </w:r>
      <w:r w:rsidRPr="00E274CE">
        <w:rPr>
          <w:b w:val="0"/>
          <w:bCs w:val="0"/>
          <w:color w:val="231F20"/>
          <w:spacing w:val="-23"/>
          <w:sz w:val="20"/>
          <w:szCs w:val="20"/>
        </w:rPr>
        <w:t xml:space="preserve"> </w:t>
      </w:r>
      <w:r w:rsidRPr="00E274CE">
        <w:rPr>
          <w:b w:val="0"/>
          <w:bCs w:val="0"/>
          <w:color w:val="231F20"/>
          <w:sz w:val="20"/>
          <w:szCs w:val="20"/>
        </w:rPr>
        <w:t xml:space="preserve">gizliliği      </w:t>
      </w:r>
      <w:r w:rsidR="008202ED">
        <w:rPr>
          <w:b w:val="0"/>
          <w:bCs w:val="0"/>
          <w:color w:val="231F20"/>
          <w:sz w:val="20"/>
          <w:szCs w:val="20"/>
        </w:rPr>
        <w:t xml:space="preserve">      </w:t>
      </w:r>
      <w:r w:rsidRPr="00E274CE">
        <w:rPr>
          <w:b w:val="0"/>
          <w:bCs w:val="0"/>
          <w:color w:val="231F20"/>
          <w:sz w:val="20"/>
          <w:szCs w:val="20"/>
        </w:rPr>
        <w:t xml:space="preserve">   C)Konut</w:t>
      </w:r>
      <w:r w:rsidRPr="00E274CE">
        <w:rPr>
          <w:b w:val="0"/>
          <w:bCs w:val="0"/>
          <w:color w:val="231F20"/>
          <w:spacing w:val="-9"/>
          <w:sz w:val="20"/>
          <w:szCs w:val="20"/>
        </w:rPr>
        <w:t xml:space="preserve"> </w:t>
      </w:r>
      <w:r w:rsidRPr="00E274CE">
        <w:rPr>
          <w:b w:val="0"/>
          <w:bCs w:val="0"/>
          <w:color w:val="231F20"/>
          <w:sz w:val="20"/>
          <w:szCs w:val="20"/>
        </w:rPr>
        <w:t>dokunulmazlığı            D) Haberleşme</w:t>
      </w:r>
      <w:r w:rsidRPr="00E274CE">
        <w:rPr>
          <w:b w:val="0"/>
          <w:bCs w:val="0"/>
          <w:color w:val="231F20"/>
          <w:spacing w:val="-7"/>
          <w:sz w:val="20"/>
          <w:szCs w:val="20"/>
        </w:rPr>
        <w:t xml:space="preserve"> </w:t>
      </w:r>
      <w:r w:rsidRPr="00E274CE">
        <w:rPr>
          <w:b w:val="0"/>
          <w:bCs w:val="0"/>
          <w:color w:val="231F20"/>
          <w:sz w:val="20"/>
          <w:szCs w:val="20"/>
        </w:rPr>
        <w:t>özgürlüğü</w:t>
      </w:r>
    </w:p>
    <w:p w:rsidR="00450020" w:rsidRPr="00E274CE" w:rsidRDefault="00450020" w:rsidP="00450020">
      <w:pPr>
        <w:pStyle w:val="Balk6"/>
        <w:tabs>
          <w:tab w:val="left" w:pos="1233"/>
        </w:tabs>
        <w:kinsoku w:val="0"/>
        <w:overflowPunct w:val="0"/>
        <w:ind w:left="0"/>
        <w:rPr>
          <w:color w:val="FF0000"/>
          <w:sz w:val="20"/>
          <w:szCs w:val="20"/>
        </w:rPr>
      </w:pPr>
      <w:r w:rsidRPr="00E274CE">
        <w:rPr>
          <w:b w:val="0"/>
          <w:bCs w:val="0"/>
          <w:sz w:val="20"/>
          <w:szCs w:val="20"/>
        </w:rPr>
        <w:br/>
      </w:r>
      <w:r w:rsidRPr="00E274CE">
        <w:rPr>
          <w:color w:val="FF0000"/>
          <w:sz w:val="20"/>
          <w:szCs w:val="20"/>
        </w:rPr>
        <w:t>10.Aşağıdakilerden hangisi temel haklarımızın özelliklerinden</w:t>
      </w:r>
      <w:r w:rsidRPr="00E274CE">
        <w:rPr>
          <w:color w:val="FF0000"/>
          <w:spacing w:val="-17"/>
          <w:sz w:val="20"/>
          <w:szCs w:val="20"/>
        </w:rPr>
        <w:t xml:space="preserve"> </w:t>
      </w:r>
      <w:r w:rsidRPr="004A347F">
        <w:rPr>
          <w:color w:val="00B050"/>
          <w:sz w:val="20"/>
          <w:szCs w:val="20"/>
        </w:rPr>
        <w:t>değildir?</w:t>
      </w:r>
    </w:p>
    <w:p w:rsidR="00450020" w:rsidRPr="00595727" w:rsidRDefault="00450020" w:rsidP="00450020">
      <w:pPr>
        <w:pStyle w:val="Balk6"/>
        <w:tabs>
          <w:tab w:val="left" w:pos="353"/>
        </w:tabs>
        <w:kinsoku w:val="0"/>
        <w:overflowPunct w:val="0"/>
        <w:spacing w:before="122"/>
        <w:ind w:left="0"/>
        <w:rPr>
          <w:b w:val="0"/>
          <w:bCs w:val="0"/>
          <w:color w:val="FF0000"/>
          <w:sz w:val="20"/>
          <w:szCs w:val="20"/>
        </w:rPr>
      </w:pPr>
      <w:r w:rsidRPr="00A3460F">
        <w:rPr>
          <w:b w:val="0"/>
          <w:bCs w:val="0"/>
          <w:color w:val="231F20"/>
          <w:sz w:val="20"/>
          <w:szCs w:val="20"/>
        </w:rPr>
        <w:t>A)Vazgeçilmez</w:t>
      </w:r>
      <w:r w:rsidRPr="00A3460F">
        <w:rPr>
          <w:b w:val="0"/>
          <w:bCs w:val="0"/>
          <w:color w:val="231F20"/>
          <w:spacing w:val="-23"/>
          <w:sz w:val="20"/>
          <w:szCs w:val="20"/>
        </w:rPr>
        <w:t xml:space="preserve"> </w:t>
      </w:r>
      <w:r w:rsidRPr="00A3460F">
        <w:rPr>
          <w:b w:val="0"/>
          <w:bCs w:val="0"/>
          <w:color w:val="231F20"/>
          <w:sz w:val="20"/>
          <w:szCs w:val="20"/>
        </w:rPr>
        <w:t>olması</w:t>
      </w:r>
      <w:r w:rsidRPr="00A3460F">
        <w:rPr>
          <w:b w:val="0"/>
          <w:bCs w:val="0"/>
          <w:color w:val="231F20"/>
          <w:sz w:val="20"/>
          <w:szCs w:val="20"/>
        </w:rPr>
        <w:tab/>
        <w:t>B)Devredilmez</w:t>
      </w:r>
      <w:r w:rsidRPr="00A3460F">
        <w:rPr>
          <w:b w:val="0"/>
          <w:bCs w:val="0"/>
          <w:color w:val="231F20"/>
          <w:spacing w:val="-10"/>
          <w:sz w:val="20"/>
          <w:szCs w:val="20"/>
        </w:rPr>
        <w:t xml:space="preserve"> </w:t>
      </w:r>
      <w:r w:rsidRPr="00A3460F">
        <w:rPr>
          <w:b w:val="0"/>
          <w:bCs w:val="0"/>
          <w:color w:val="231F20"/>
          <w:sz w:val="20"/>
          <w:szCs w:val="20"/>
        </w:rPr>
        <w:t>olması          C) Dokunulmaz</w:t>
      </w:r>
      <w:r w:rsidRPr="00A3460F">
        <w:rPr>
          <w:b w:val="0"/>
          <w:bCs w:val="0"/>
          <w:color w:val="231F20"/>
          <w:spacing w:val="-4"/>
          <w:sz w:val="20"/>
          <w:szCs w:val="20"/>
        </w:rPr>
        <w:t xml:space="preserve"> </w:t>
      </w:r>
      <w:r w:rsidRPr="00A3460F">
        <w:rPr>
          <w:b w:val="0"/>
          <w:bCs w:val="0"/>
          <w:color w:val="231F20"/>
          <w:sz w:val="20"/>
          <w:szCs w:val="20"/>
        </w:rPr>
        <w:t>olması</w:t>
      </w:r>
      <w:r w:rsidRPr="00A3460F">
        <w:rPr>
          <w:b w:val="0"/>
          <w:bCs w:val="0"/>
          <w:color w:val="231F20"/>
          <w:sz w:val="20"/>
          <w:szCs w:val="20"/>
        </w:rPr>
        <w:tab/>
        <w:t xml:space="preserve">   D)Sınırlı</w:t>
      </w:r>
      <w:r w:rsidRPr="00A3460F">
        <w:rPr>
          <w:b w:val="0"/>
          <w:bCs w:val="0"/>
          <w:color w:val="231F20"/>
          <w:spacing w:val="-1"/>
          <w:sz w:val="20"/>
          <w:szCs w:val="20"/>
        </w:rPr>
        <w:t xml:space="preserve"> </w:t>
      </w:r>
      <w:r w:rsidRPr="00A3460F">
        <w:rPr>
          <w:b w:val="0"/>
          <w:bCs w:val="0"/>
          <w:color w:val="231F20"/>
          <w:sz w:val="20"/>
          <w:szCs w:val="20"/>
        </w:rPr>
        <w:t>olması</w:t>
      </w:r>
      <w:r>
        <w:rPr>
          <w:color w:val="231F20"/>
          <w:sz w:val="20"/>
          <w:szCs w:val="20"/>
        </w:rPr>
        <w:br/>
      </w:r>
      <w:r>
        <w:rPr>
          <w:color w:val="231F20"/>
          <w:sz w:val="20"/>
          <w:szCs w:val="20"/>
        </w:rPr>
        <w:br/>
      </w:r>
      <w:r w:rsidRPr="00595727">
        <w:rPr>
          <w:color w:val="FF0000"/>
          <w:sz w:val="20"/>
          <w:szCs w:val="20"/>
        </w:rPr>
        <w:t>11.Aşağıdakilerden hangisi adil bir toplumda insanlarda oluşan duygulardan</w:t>
      </w:r>
      <w:r w:rsidRPr="00595727">
        <w:rPr>
          <w:color w:val="FF0000"/>
          <w:spacing w:val="37"/>
          <w:sz w:val="20"/>
          <w:szCs w:val="20"/>
        </w:rPr>
        <w:t xml:space="preserve"> </w:t>
      </w:r>
      <w:r w:rsidRPr="00595727">
        <w:rPr>
          <w:color w:val="FF0000"/>
          <w:sz w:val="20"/>
          <w:szCs w:val="20"/>
        </w:rPr>
        <w:t>biridir?</w:t>
      </w:r>
    </w:p>
    <w:p w:rsidR="00450020" w:rsidRPr="00595727" w:rsidRDefault="00450020" w:rsidP="008202ED">
      <w:pPr>
        <w:tabs>
          <w:tab w:val="left" w:pos="727"/>
        </w:tabs>
        <w:kinsoku w:val="0"/>
        <w:overflowPunct w:val="0"/>
        <w:spacing w:before="27"/>
        <w:rPr>
          <w:sz w:val="20"/>
          <w:szCs w:val="20"/>
        </w:rPr>
      </w:pPr>
      <w:r w:rsidRPr="00595727">
        <w:rPr>
          <w:color w:val="231F20"/>
          <w:sz w:val="20"/>
          <w:szCs w:val="20"/>
        </w:rPr>
        <w:t>A)Huzursuzluk</w:t>
      </w:r>
      <w:r w:rsidRPr="00595727">
        <w:rPr>
          <w:color w:val="231F20"/>
          <w:sz w:val="20"/>
          <w:szCs w:val="20"/>
        </w:rPr>
        <w:tab/>
      </w:r>
      <w:r w:rsidRPr="00595727">
        <w:rPr>
          <w:color w:val="231F20"/>
          <w:sz w:val="20"/>
          <w:szCs w:val="20"/>
        </w:rPr>
        <w:tab/>
        <w:t>B)Güven</w:t>
      </w:r>
      <w:r w:rsidRPr="00595727">
        <w:rPr>
          <w:color w:val="231F20"/>
          <w:sz w:val="20"/>
          <w:szCs w:val="20"/>
        </w:rPr>
        <w:tab/>
      </w:r>
      <w:r w:rsidRPr="00595727">
        <w:rPr>
          <w:color w:val="231F20"/>
          <w:sz w:val="20"/>
          <w:szCs w:val="20"/>
        </w:rPr>
        <w:tab/>
      </w:r>
      <w:r w:rsidR="008202ED">
        <w:rPr>
          <w:color w:val="231F20"/>
          <w:sz w:val="20"/>
          <w:szCs w:val="20"/>
        </w:rPr>
        <w:tab/>
        <w:t xml:space="preserve">  </w:t>
      </w:r>
      <w:r w:rsidRPr="00595727">
        <w:rPr>
          <w:color w:val="231F20"/>
          <w:sz w:val="20"/>
          <w:szCs w:val="20"/>
        </w:rPr>
        <w:t>C)Korku</w:t>
      </w:r>
      <w:r w:rsidRPr="00595727">
        <w:rPr>
          <w:color w:val="231F20"/>
          <w:sz w:val="20"/>
          <w:szCs w:val="20"/>
        </w:rPr>
        <w:tab/>
      </w:r>
      <w:r w:rsidR="008202ED">
        <w:rPr>
          <w:color w:val="231F20"/>
          <w:sz w:val="20"/>
          <w:szCs w:val="20"/>
        </w:rPr>
        <w:tab/>
        <w:t xml:space="preserve">   </w:t>
      </w:r>
      <w:r w:rsidRPr="00595727">
        <w:rPr>
          <w:color w:val="231F20"/>
          <w:sz w:val="20"/>
          <w:szCs w:val="20"/>
        </w:rPr>
        <w:t>D)Öfke</w:t>
      </w:r>
    </w:p>
    <w:p w:rsidR="00450020" w:rsidRPr="00595727" w:rsidRDefault="00450020" w:rsidP="00450020">
      <w:pPr>
        <w:pStyle w:val="Balk6"/>
        <w:tabs>
          <w:tab w:val="left" w:pos="0"/>
        </w:tabs>
        <w:kinsoku w:val="0"/>
        <w:overflowPunct w:val="0"/>
        <w:spacing w:line="261" w:lineRule="auto"/>
        <w:ind w:left="0" w:right="109"/>
        <w:jc w:val="both"/>
        <w:rPr>
          <w:color w:val="231F20"/>
          <w:spacing w:val="-3"/>
          <w:sz w:val="20"/>
          <w:szCs w:val="20"/>
        </w:rPr>
      </w:pPr>
      <w:r w:rsidRPr="00595727">
        <w:rPr>
          <w:color w:val="FF0000"/>
          <w:sz w:val="20"/>
          <w:szCs w:val="20"/>
        </w:rPr>
        <w:t>12.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 xml:space="preserve">Ailesiyle birlikte uzak bir </w:t>
      </w:r>
      <w:r w:rsidRPr="00595727">
        <w:rPr>
          <w:b w:val="0"/>
          <w:bCs w:val="0"/>
          <w:i/>
          <w:iCs/>
          <w:color w:val="231F20"/>
          <w:spacing w:val="-3"/>
          <w:sz w:val="20"/>
          <w:szCs w:val="20"/>
        </w:rPr>
        <w:t xml:space="preserve">ülkeye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giden Bora, bu ülkede kuralların biraz farklı olduğunu görünce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çok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pacing w:val="-3"/>
          <w:sz w:val="20"/>
          <w:szCs w:val="20"/>
        </w:rPr>
        <w:t>şaşırır.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Öyle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ki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ismi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“N”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ve</w:t>
      </w:r>
      <w:r w:rsidRPr="00595727">
        <w:rPr>
          <w:b w:val="0"/>
          <w:bCs w:val="0"/>
          <w:i/>
          <w:iCs/>
          <w:color w:val="231F20"/>
          <w:spacing w:val="-7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“K”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harfleri</w:t>
      </w:r>
      <w:r w:rsidRPr="00595727">
        <w:rPr>
          <w:b w:val="0"/>
          <w:bCs w:val="0"/>
          <w:i/>
          <w:iCs/>
          <w:color w:val="231F20"/>
          <w:spacing w:val="-7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ile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başlayanlar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haftanın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her</w:t>
      </w:r>
      <w:r w:rsidRPr="00595727">
        <w:rPr>
          <w:b w:val="0"/>
          <w:bCs w:val="0"/>
          <w:i/>
          <w:iCs/>
          <w:color w:val="231F20"/>
          <w:spacing w:val="-7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günü</w:t>
      </w:r>
      <w:r w:rsidRPr="00595727">
        <w:rPr>
          <w:b w:val="0"/>
          <w:bCs w:val="0"/>
          <w:i/>
          <w:iCs/>
          <w:color w:val="231F20"/>
          <w:spacing w:val="-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z w:val="20"/>
          <w:szCs w:val="20"/>
        </w:rPr>
        <w:t>parklar- da serbestçe oynayabiliyorken diğerleri belirli günlerde</w:t>
      </w:r>
      <w:r w:rsidRPr="00595727">
        <w:rPr>
          <w:b w:val="0"/>
          <w:bCs w:val="0"/>
          <w:i/>
          <w:iCs/>
          <w:color w:val="231F20"/>
          <w:spacing w:val="-18"/>
          <w:sz w:val="20"/>
          <w:szCs w:val="20"/>
        </w:rPr>
        <w:t xml:space="preserve"> </w:t>
      </w:r>
      <w:r w:rsidRPr="00595727">
        <w:rPr>
          <w:b w:val="0"/>
          <w:bCs w:val="0"/>
          <w:i/>
          <w:iCs/>
          <w:color w:val="231F20"/>
          <w:spacing w:val="-3"/>
          <w:sz w:val="20"/>
          <w:szCs w:val="20"/>
        </w:rPr>
        <w:t>oynayabilmektedir.</w:t>
      </w:r>
    </w:p>
    <w:p w:rsidR="00450020" w:rsidRPr="00595727" w:rsidRDefault="00450020" w:rsidP="00450020">
      <w:pPr>
        <w:pStyle w:val="GvdeMetni"/>
        <w:kinsoku w:val="0"/>
        <w:overflowPunct w:val="0"/>
        <w:spacing w:before="3"/>
        <w:rPr>
          <w:b/>
          <w:bCs/>
          <w:sz w:val="20"/>
          <w:szCs w:val="20"/>
        </w:rPr>
      </w:pPr>
    </w:p>
    <w:p w:rsidR="00450020" w:rsidRPr="00595727" w:rsidRDefault="00450020" w:rsidP="00450020">
      <w:pPr>
        <w:pStyle w:val="GvdeMetni"/>
        <w:kinsoku w:val="0"/>
        <w:overflowPunct w:val="0"/>
        <w:rPr>
          <w:b/>
          <w:bCs/>
          <w:color w:val="FF0000"/>
          <w:sz w:val="20"/>
          <w:szCs w:val="20"/>
        </w:rPr>
      </w:pPr>
      <w:r w:rsidRPr="00595727">
        <w:rPr>
          <w:b/>
          <w:bCs/>
          <w:color w:val="231F20"/>
          <w:sz w:val="20"/>
          <w:szCs w:val="20"/>
        </w:rPr>
        <w:t xml:space="preserve"> </w:t>
      </w:r>
      <w:r w:rsidRPr="00595727">
        <w:rPr>
          <w:b/>
          <w:bCs/>
          <w:color w:val="FF0000"/>
          <w:sz w:val="20"/>
          <w:szCs w:val="20"/>
        </w:rPr>
        <w:t>Bu ülkede kurallarla ilgili aşağıdakilerden hangisini söyleyebiliriz?</w:t>
      </w:r>
    </w:p>
    <w:p w:rsidR="00450020" w:rsidRPr="00595727" w:rsidRDefault="00450020" w:rsidP="00450020">
      <w:pPr>
        <w:tabs>
          <w:tab w:val="left" w:pos="0"/>
        </w:tabs>
        <w:kinsoku w:val="0"/>
        <w:overflowPunct w:val="0"/>
        <w:rPr>
          <w:sz w:val="20"/>
          <w:szCs w:val="20"/>
        </w:rPr>
      </w:pPr>
      <w:r w:rsidRPr="00595727">
        <w:rPr>
          <w:color w:val="231F20"/>
          <w:sz w:val="20"/>
          <w:szCs w:val="20"/>
        </w:rPr>
        <w:t xml:space="preserve">  A)Kurallar herkes için eşit bir şekilde</w:t>
      </w:r>
      <w:r w:rsidRPr="00595727">
        <w:rPr>
          <w:color w:val="231F20"/>
          <w:spacing w:val="-3"/>
          <w:sz w:val="20"/>
          <w:szCs w:val="20"/>
        </w:rPr>
        <w:t xml:space="preserve"> uygulanmaktadır.</w:t>
      </w:r>
      <w:r>
        <w:rPr>
          <w:color w:val="231F20"/>
          <w:spacing w:val="-3"/>
          <w:sz w:val="20"/>
          <w:szCs w:val="20"/>
        </w:rPr>
        <w:t xml:space="preserve">          </w:t>
      </w:r>
      <w:r w:rsidRPr="00595727">
        <w:rPr>
          <w:color w:val="231F20"/>
          <w:spacing w:val="-3"/>
          <w:sz w:val="20"/>
          <w:szCs w:val="20"/>
        </w:rPr>
        <w:t>B)</w:t>
      </w:r>
      <w:r w:rsidRPr="00595727">
        <w:rPr>
          <w:color w:val="231F20"/>
          <w:sz w:val="20"/>
          <w:szCs w:val="20"/>
        </w:rPr>
        <w:t>Adaletli bir uygulama söz</w:t>
      </w:r>
      <w:r w:rsidRPr="00595727">
        <w:rPr>
          <w:color w:val="231F20"/>
          <w:spacing w:val="-2"/>
          <w:sz w:val="20"/>
          <w:szCs w:val="20"/>
        </w:rPr>
        <w:t xml:space="preserve"> </w:t>
      </w:r>
      <w:r w:rsidRPr="00595727">
        <w:rPr>
          <w:color w:val="231F20"/>
          <w:spacing w:val="-4"/>
          <w:sz w:val="20"/>
          <w:szCs w:val="20"/>
        </w:rPr>
        <w:t>konusudur.</w:t>
      </w:r>
      <w:r w:rsidRPr="00595727">
        <w:rPr>
          <w:color w:val="231F20"/>
          <w:spacing w:val="-3"/>
          <w:sz w:val="20"/>
          <w:szCs w:val="20"/>
        </w:rPr>
        <w:br/>
      </w:r>
      <w:r w:rsidRPr="00595727">
        <w:rPr>
          <w:color w:val="231F20"/>
          <w:sz w:val="20"/>
          <w:szCs w:val="20"/>
        </w:rPr>
        <w:t xml:space="preserve">  C)İnsanlar arasında ayrım</w:t>
      </w:r>
      <w:r w:rsidRPr="00595727">
        <w:rPr>
          <w:color w:val="231F20"/>
          <w:spacing w:val="5"/>
          <w:sz w:val="20"/>
          <w:szCs w:val="20"/>
        </w:rPr>
        <w:t xml:space="preserve"> </w:t>
      </w:r>
      <w:r w:rsidRPr="00595727">
        <w:rPr>
          <w:color w:val="231F20"/>
          <w:spacing w:val="-3"/>
          <w:sz w:val="20"/>
          <w:szCs w:val="20"/>
        </w:rPr>
        <w:t>yapılmaktadır.</w:t>
      </w:r>
      <w:r w:rsidRPr="00595727">
        <w:rPr>
          <w:color w:val="231F20"/>
          <w:spacing w:val="-3"/>
          <w:sz w:val="20"/>
          <w:szCs w:val="20"/>
        </w:rPr>
        <w:tab/>
      </w:r>
      <w:r w:rsidRPr="00595727">
        <w:rPr>
          <w:color w:val="231F20"/>
          <w:spacing w:val="-3"/>
          <w:sz w:val="20"/>
          <w:szCs w:val="20"/>
        </w:rPr>
        <w:tab/>
        <w:t xml:space="preserve">               D)</w:t>
      </w:r>
      <w:r w:rsidRPr="00595727">
        <w:rPr>
          <w:color w:val="231F20"/>
          <w:sz w:val="20"/>
          <w:szCs w:val="20"/>
        </w:rPr>
        <w:t>İnsanlar arasında farklılıklara saygı</w:t>
      </w:r>
      <w:r w:rsidRPr="00595727">
        <w:rPr>
          <w:color w:val="231F20"/>
          <w:spacing w:val="-6"/>
          <w:sz w:val="20"/>
          <w:szCs w:val="20"/>
        </w:rPr>
        <w:t xml:space="preserve"> </w:t>
      </w:r>
      <w:r w:rsidRPr="00595727">
        <w:rPr>
          <w:color w:val="231F20"/>
          <w:spacing w:val="-3"/>
          <w:sz w:val="20"/>
          <w:szCs w:val="20"/>
        </w:rPr>
        <w:t>gösterilmektedir.</w:t>
      </w:r>
    </w:p>
    <w:p w:rsidR="00450020" w:rsidRPr="00595727" w:rsidRDefault="00450020" w:rsidP="00450020">
      <w:pPr>
        <w:pStyle w:val="Balk6"/>
        <w:tabs>
          <w:tab w:val="left" w:pos="353"/>
        </w:tabs>
        <w:kinsoku w:val="0"/>
        <w:overflowPunct w:val="0"/>
        <w:ind w:left="0"/>
        <w:jc w:val="both"/>
        <w:rPr>
          <w:color w:val="FF0000"/>
          <w:sz w:val="20"/>
          <w:szCs w:val="20"/>
        </w:rPr>
      </w:pPr>
      <w:r w:rsidRPr="00595727">
        <w:rPr>
          <w:color w:val="FF0000"/>
          <w:sz w:val="20"/>
          <w:szCs w:val="20"/>
        </w:rPr>
        <w:t>13.Aşağıdakilerden hangisi insanları birbirinden farklı kılan özeliklerden biri</w:t>
      </w:r>
      <w:r w:rsidRPr="00595727">
        <w:rPr>
          <w:color w:val="FF0000"/>
          <w:spacing w:val="-22"/>
          <w:sz w:val="20"/>
          <w:szCs w:val="20"/>
        </w:rPr>
        <w:t xml:space="preserve"> </w:t>
      </w:r>
      <w:r w:rsidRPr="004A347F">
        <w:rPr>
          <w:color w:val="00B050"/>
          <w:sz w:val="20"/>
          <w:szCs w:val="20"/>
        </w:rPr>
        <w:t>değildir?</w:t>
      </w:r>
    </w:p>
    <w:p w:rsidR="00450020" w:rsidRPr="00595727" w:rsidRDefault="00450020" w:rsidP="00450020">
      <w:pPr>
        <w:tabs>
          <w:tab w:val="left" w:pos="727"/>
        </w:tabs>
        <w:kinsoku w:val="0"/>
        <w:overflowPunct w:val="0"/>
        <w:spacing w:before="27"/>
        <w:rPr>
          <w:sz w:val="20"/>
          <w:szCs w:val="20"/>
        </w:rPr>
      </w:pPr>
      <w:r w:rsidRPr="00595727">
        <w:rPr>
          <w:rFonts w:ascii="Calibri" w:eastAsia="Times New Roman" w:hAnsi="Calibri" w:cs="Calibri"/>
          <w:b/>
          <w:bCs/>
          <w:sz w:val="20"/>
          <w:szCs w:val="20"/>
          <w:lang w:eastAsia="tr-TR"/>
        </w:rPr>
        <w:t xml:space="preserve"> </w:t>
      </w:r>
      <w:r w:rsidRPr="00595727">
        <w:rPr>
          <w:rFonts w:ascii="Calibri" w:eastAsia="Times New Roman" w:hAnsi="Calibri" w:cs="Calibri"/>
          <w:sz w:val="20"/>
          <w:szCs w:val="20"/>
          <w:lang w:eastAsia="tr-TR"/>
        </w:rPr>
        <w:t>A)</w:t>
      </w:r>
      <w:r w:rsidRPr="00595727">
        <w:rPr>
          <w:color w:val="231F20"/>
          <w:spacing w:val="-3"/>
          <w:sz w:val="20"/>
          <w:szCs w:val="20"/>
        </w:rPr>
        <w:t>Tercihleri</w:t>
      </w:r>
      <w:r w:rsidRPr="00595727">
        <w:rPr>
          <w:color w:val="231F20"/>
          <w:spacing w:val="-3"/>
          <w:sz w:val="20"/>
          <w:szCs w:val="20"/>
        </w:rPr>
        <w:tab/>
      </w:r>
      <w:r w:rsidRPr="00595727">
        <w:rPr>
          <w:color w:val="231F20"/>
          <w:spacing w:val="-3"/>
          <w:sz w:val="20"/>
          <w:szCs w:val="20"/>
        </w:rPr>
        <w:tab/>
        <w:t>B)</w:t>
      </w:r>
      <w:r w:rsidRPr="00595727">
        <w:rPr>
          <w:color w:val="231F20"/>
          <w:sz w:val="20"/>
          <w:szCs w:val="20"/>
        </w:rPr>
        <w:t>Düşünüyor</w:t>
      </w:r>
      <w:r w:rsidRPr="00595727">
        <w:rPr>
          <w:color w:val="231F20"/>
          <w:spacing w:val="-4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olması</w:t>
      </w:r>
      <w:r w:rsidRPr="00595727">
        <w:rPr>
          <w:color w:val="231F20"/>
          <w:sz w:val="20"/>
          <w:szCs w:val="20"/>
        </w:rPr>
        <w:tab/>
      </w:r>
      <w:r w:rsidRPr="00595727">
        <w:rPr>
          <w:color w:val="231F20"/>
          <w:sz w:val="20"/>
          <w:szCs w:val="20"/>
        </w:rPr>
        <w:tab/>
        <w:t>C)Duyguları</w:t>
      </w:r>
      <w:r w:rsidRPr="00595727">
        <w:rPr>
          <w:color w:val="231F20"/>
          <w:sz w:val="20"/>
          <w:szCs w:val="20"/>
        </w:rPr>
        <w:tab/>
      </w:r>
      <w:r w:rsidRPr="00595727">
        <w:rPr>
          <w:color w:val="231F20"/>
          <w:sz w:val="20"/>
          <w:szCs w:val="20"/>
        </w:rPr>
        <w:tab/>
        <w:t>D)Fikirleri</w:t>
      </w:r>
    </w:p>
    <w:p w:rsidR="00450020" w:rsidRPr="00595727" w:rsidRDefault="00450020" w:rsidP="00450020">
      <w:pPr>
        <w:pStyle w:val="Balk6"/>
        <w:tabs>
          <w:tab w:val="left" w:pos="353"/>
        </w:tabs>
        <w:kinsoku w:val="0"/>
        <w:overflowPunct w:val="0"/>
        <w:ind w:left="0"/>
        <w:jc w:val="both"/>
        <w:rPr>
          <w:b w:val="0"/>
          <w:bCs w:val="0"/>
          <w:color w:val="FF0000"/>
          <w:sz w:val="20"/>
          <w:szCs w:val="20"/>
        </w:rPr>
      </w:pPr>
      <w:r w:rsidRPr="00595727">
        <w:rPr>
          <w:color w:val="FF0000"/>
          <w:sz w:val="20"/>
          <w:szCs w:val="20"/>
        </w:rPr>
        <w:t>14.Aşağıdakilerden hangisinde adil olmayan bir durum söz</w:t>
      </w:r>
      <w:r w:rsidRPr="00595727">
        <w:rPr>
          <w:color w:val="FF0000"/>
          <w:spacing w:val="-22"/>
          <w:sz w:val="20"/>
          <w:szCs w:val="20"/>
        </w:rPr>
        <w:t xml:space="preserve"> </w:t>
      </w:r>
      <w:r w:rsidRPr="00595727">
        <w:rPr>
          <w:color w:val="FF0000"/>
          <w:sz w:val="20"/>
          <w:szCs w:val="20"/>
        </w:rPr>
        <w:t>konusudur?</w:t>
      </w:r>
    </w:p>
    <w:p w:rsidR="00450020" w:rsidRPr="00595727" w:rsidRDefault="00450020" w:rsidP="00450020">
      <w:pPr>
        <w:tabs>
          <w:tab w:val="left" w:pos="727"/>
        </w:tabs>
        <w:kinsoku w:val="0"/>
        <w:overflowPunct w:val="0"/>
        <w:rPr>
          <w:color w:val="231F20"/>
          <w:sz w:val="20"/>
          <w:szCs w:val="20"/>
        </w:rPr>
      </w:pPr>
      <w:r w:rsidRPr="00595727">
        <w:rPr>
          <w:color w:val="231F20"/>
          <w:sz w:val="20"/>
          <w:szCs w:val="20"/>
        </w:rPr>
        <w:t>A)Mehmet</w:t>
      </w:r>
      <w:r w:rsidRPr="00595727">
        <w:rPr>
          <w:color w:val="231F20"/>
          <w:spacing w:val="-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Bey</w:t>
      </w:r>
      <w:r w:rsidRPr="00595727">
        <w:rPr>
          <w:color w:val="231F20"/>
          <w:spacing w:val="-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kendisi</w:t>
      </w:r>
      <w:r w:rsidRPr="00595727">
        <w:rPr>
          <w:color w:val="231F20"/>
          <w:spacing w:val="-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ile</w:t>
      </w:r>
      <w:r w:rsidRPr="00595727">
        <w:rPr>
          <w:color w:val="231F20"/>
          <w:spacing w:val="-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aynı</w:t>
      </w:r>
      <w:r w:rsidRPr="00595727">
        <w:rPr>
          <w:color w:val="231F20"/>
          <w:spacing w:val="-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işi</w:t>
      </w:r>
      <w:r w:rsidRPr="00595727">
        <w:rPr>
          <w:color w:val="231F20"/>
          <w:spacing w:val="-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yapan</w:t>
      </w:r>
      <w:r w:rsidRPr="00595727">
        <w:rPr>
          <w:color w:val="231F20"/>
          <w:spacing w:val="-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kişiler</w:t>
      </w:r>
      <w:r w:rsidRPr="00595727">
        <w:rPr>
          <w:color w:val="231F20"/>
          <w:spacing w:val="-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arasında</w:t>
      </w:r>
      <w:r w:rsidRPr="00595727">
        <w:rPr>
          <w:color w:val="231F20"/>
          <w:spacing w:val="-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daha</w:t>
      </w:r>
      <w:r w:rsidRPr="00595727">
        <w:rPr>
          <w:color w:val="231F20"/>
          <w:spacing w:val="-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fazla</w:t>
      </w:r>
      <w:r w:rsidRPr="00595727">
        <w:rPr>
          <w:color w:val="231F20"/>
          <w:spacing w:val="-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çalıştırılmaktadır.</w:t>
      </w:r>
      <w:r w:rsidRPr="00595727">
        <w:rPr>
          <w:color w:val="231F20"/>
          <w:sz w:val="20"/>
          <w:szCs w:val="20"/>
        </w:rPr>
        <w:br/>
        <w:t>B)Çetin Bey aynı işi yapan diğer arkadaşlarıyla aynı ücreti</w:t>
      </w:r>
      <w:r w:rsidRPr="00595727">
        <w:rPr>
          <w:color w:val="231F20"/>
          <w:spacing w:val="-33"/>
          <w:sz w:val="20"/>
          <w:szCs w:val="20"/>
        </w:rPr>
        <w:t xml:space="preserve"> </w:t>
      </w:r>
      <w:r w:rsidRPr="00595727">
        <w:rPr>
          <w:color w:val="231F20"/>
          <w:spacing w:val="-3"/>
          <w:sz w:val="20"/>
          <w:szCs w:val="20"/>
        </w:rPr>
        <w:t>almaktadır.</w:t>
      </w:r>
      <w:r w:rsidRPr="00595727">
        <w:rPr>
          <w:color w:val="231F20"/>
          <w:sz w:val="20"/>
          <w:szCs w:val="20"/>
        </w:rPr>
        <w:br/>
        <w:t>C)Bahar Hanım gerekli şartları taşıdığı için başvurduğu işe</w:t>
      </w:r>
      <w:r w:rsidRPr="00595727">
        <w:rPr>
          <w:color w:val="231F20"/>
          <w:spacing w:val="-14"/>
          <w:sz w:val="20"/>
          <w:szCs w:val="20"/>
        </w:rPr>
        <w:t xml:space="preserve"> </w:t>
      </w:r>
      <w:r w:rsidRPr="00595727">
        <w:rPr>
          <w:color w:val="231F20"/>
          <w:spacing w:val="-3"/>
          <w:sz w:val="20"/>
          <w:szCs w:val="20"/>
        </w:rPr>
        <w:t>alınmıştır.</w:t>
      </w:r>
      <w:r w:rsidRPr="00595727">
        <w:rPr>
          <w:color w:val="231F20"/>
          <w:sz w:val="20"/>
          <w:szCs w:val="20"/>
        </w:rPr>
        <w:br/>
        <w:t>D)Handan Hanım hastalandığı için hastanede sağlık hizmetinden</w:t>
      </w:r>
      <w:r w:rsidRPr="00595727">
        <w:rPr>
          <w:color w:val="231F20"/>
          <w:spacing w:val="-10"/>
          <w:sz w:val="20"/>
          <w:szCs w:val="20"/>
        </w:rPr>
        <w:t xml:space="preserve"> </w:t>
      </w:r>
      <w:r w:rsidRPr="00595727">
        <w:rPr>
          <w:color w:val="231F20"/>
          <w:spacing w:val="-3"/>
          <w:sz w:val="20"/>
          <w:szCs w:val="20"/>
        </w:rPr>
        <w:t>yararlanmıştır.</w:t>
      </w:r>
    </w:p>
    <w:p w:rsidR="00450020" w:rsidRPr="00595727" w:rsidRDefault="00450020" w:rsidP="00450020">
      <w:pPr>
        <w:pStyle w:val="Balk6"/>
        <w:tabs>
          <w:tab w:val="left" w:pos="353"/>
        </w:tabs>
        <w:kinsoku w:val="0"/>
        <w:overflowPunct w:val="0"/>
        <w:ind w:left="0"/>
        <w:jc w:val="both"/>
        <w:rPr>
          <w:b w:val="0"/>
          <w:bCs w:val="0"/>
          <w:color w:val="FF0000"/>
          <w:sz w:val="20"/>
          <w:szCs w:val="20"/>
        </w:rPr>
      </w:pPr>
      <w:r w:rsidRPr="00595727">
        <w:rPr>
          <w:color w:val="FF0000"/>
          <w:sz w:val="20"/>
          <w:szCs w:val="20"/>
        </w:rPr>
        <w:t>15.Aşağıdakilerden hangisi adil davranan bir insanın özelliği</w:t>
      </w:r>
      <w:r w:rsidRPr="00595727">
        <w:rPr>
          <w:color w:val="FF0000"/>
          <w:spacing w:val="-24"/>
          <w:sz w:val="20"/>
          <w:szCs w:val="20"/>
        </w:rPr>
        <w:t xml:space="preserve"> </w:t>
      </w:r>
      <w:r w:rsidRPr="004A347F">
        <w:rPr>
          <w:color w:val="00B050"/>
          <w:sz w:val="20"/>
          <w:szCs w:val="20"/>
        </w:rPr>
        <w:t>değildir?</w:t>
      </w:r>
    </w:p>
    <w:p w:rsidR="00450020" w:rsidRPr="00595727" w:rsidRDefault="00450020" w:rsidP="00450020">
      <w:pPr>
        <w:tabs>
          <w:tab w:val="left" w:pos="727"/>
        </w:tabs>
        <w:kinsoku w:val="0"/>
        <w:overflowPunct w:val="0"/>
        <w:rPr>
          <w:color w:val="231F20"/>
          <w:sz w:val="20"/>
          <w:szCs w:val="20"/>
        </w:rPr>
      </w:pPr>
      <w:r w:rsidRPr="00595727">
        <w:rPr>
          <w:color w:val="231F20"/>
          <w:sz w:val="20"/>
          <w:szCs w:val="20"/>
        </w:rPr>
        <w:t>A)Haksızlığa</w:t>
      </w:r>
      <w:r w:rsidRPr="00595727">
        <w:rPr>
          <w:color w:val="231F20"/>
          <w:spacing w:val="-8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uğradığında</w:t>
      </w:r>
      <w:r w:rsidRPr="00595727">
        <w:rPr>
          <w:color w:val="231F20"/>
          <w:spacing w:val="-8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gerekli</w:t>
      </w:r>
      <w:r w:rsidRPr="00595727">
        <w:rPr>
          <w:color w:val="231F20"/>
          <w:spacing w:val="-8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yerlere</w:t>
      </w:r>
      <w:r w:rsidRPr="00595727">
        <w:rPr>
          <w:color w:val="231F20"/>
          <w:spacing w:val="-8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başvurarak</w:t>
      </w:r>
      <w:r w:rsidRPr="00595727">
        <w:rPr>
          <w:color w:val="231F20"/>
          <w:spacing w:val="-8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hakkını</w:t>
      </w:r>
      <w:r w:rsidRPr="00595727">
        <w:rPr>
          <w:color w:val="231F20"/>
          <w:spacing w:val="-8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aramak.</w:t>
      </w:r>
      <w:r w:rsidRPr="00595727">
        <w:rPr>
          <w:color w:val="231F20"/>
          <w:sz w:val="20"/>
          <w:szCs w:val="20"/>
        </w:rPr>
        <w:tab/>
        <w:t>B)İnsanların haklarına saygı</w:t>
      </w:r>
      <w:r w:rsidRPr="00595727">
        <w:rPr>
          <w:color w:val="231F20"/>
          <w:spacing w:val="-17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göstermek.</w:t>
      </w:r>
      <w:r w:rsidRPr="00595727">
        <w:rPr>
          <w:color w:val="231F20"/>
          <w:sz w:val="20"/>
          <w:szCs w:val="20"/>
        </w:rPr>
        <w:br/>
        <w:t>C)İnsanlar arasındaki farklılıklara saygı</w:t>
      </w:r>
      <w:r w:rsidRPr="00595727">
        <w:rPr>
          <w:color w:val="231F20"/>
          <w:spacing w:val="-25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 xml:space="preserve">duymak.   </w:t>
      </w:r>
      <w:r w:rsidRPr="00595727">
        <w:rPr>
          <w:color w:val="231F20"/>
          <w:sz w:val="20"/>
          <w:szCs w:val="20"/>
        </w:rPr>
        <w:tab/>
      </w:r>
      <w:r w:rsidRPr="00595727">
        <w:rPr>
          <w:color w:val="231F20"/>
          <w:sz w:val="20"/>
          <w:szCs w:val="20"/>
        </w:rPr>
        <w:tab/>
      </w:r>
      <w:r w:rsidRPr="00595727">
        <w:rPr>
          <w:color w:val="231F20"/>
          <w:sz w:val="20"/>
          <w:szCs w:val="20"/>
        </w:rPr>
        <w:tab/>
        <w:t>D)İnsanlar arasında ayrımcılık</w:t>
      </w:r>
      <w:r w:rsidRPr="00595727">
        <w:rPr>
          <w:color w:val="231F20"/>
          <w:spacing w:val="-15"/>
          <w:sz w:val="20"/>
          <w:szCs w:val="20"/>
        </w:rPr>
        <w:t xml:space="preserve"> </w:t>
      </w:r>
      <w:r w:rsidRPr="00595727">
        <w:rPr>
          <w:color w:val="231F20"/>
          <w:sz w:val="20"/>
          <w:szCs w:val="20"/>
        </w:rPr>
        <w:t>yapmak.</w:t>
      </w:r>
    </w:p>
    <w:p w:rsidR="004A347F" w:rsidRDefault="00E4394E" w:rsidP="00DB4AE7">
      <w:pPr>
        <w:tabs>
          <w:tab w:val="left" w:pos="0"/>
        </w:tabs>
        <w:kinsoku w:val="0"/>
        <w:overflowPunct w:val="0"/>
        <w:spacing w:before="52"/>
        <w:rPr>
          <w:b/>
          <w:bCs/>
          <w:color w:val="00B050"/>
        </w:rPr>
      </w:pPr>
      <w:r>
        <w:rPr>
          <w:color w:val="00B050"/>
        </w:rPr>
        <w:br/>
      </w:r>
      <w:r w:rsidR="00120123">
        <w:rPr>
          <w:b/>
          <w:bCs/>
          <w:color w:val="00B050"/>
        </w:rPr>
        <w:t xml:space="preserve"> </w:t>
      </w:r>
    </w:p>
    <w:p w:rsidR="004A347F" w:rsidRDefault="004A347F" w:rsidP="00DB4AE7">
      <w:pPr>
        <w:tabs>
          <w:tab w:val="left" w:pos="0"/>
        </w:tabs>
        <w:kinsoku w:val="0"/>
        <w:overflowPunct w:val="0"/>
        <w:spacing w:before="52"/>
        <w:rPr>
          <w:b/>
          <w:bCs/>
          <w:color w:val="00B050"/>
        </w:rPr>
      </w:pPr>
    </w:p>
    <w:p w:rsidR="00450020" w:rsidRDefault="00F35133" w:rsidP="00DB4AE7">
      <w:pPr>
        <w:tabs>
          <w:tab w:val="left" w:pos="0"/>
        </w:tabs>
        <w:kinsoku w:val="0"/>
        <w:overflowPunct w:val="0"/>
        <w:spacing w:before="52"/>
        <w:rPr>
          <w:rFonts w:cstheme="minorHAnsi"/>
          <w:color w:val="231F20"/>
        </w:rPr>
      </w:pPr>
      <w:r w:rsidRPr="00F35133">
        <w:rPr>
          <w:noProof/>
          <w:color w:val="00B050"/>
          <w:lang w:eastAsia="tr-TR"/>
        </w:rPr>
        <w:pict>
          <v:group id="Grup 338" o:spid="_x0000_s1035" style="position:absolute;margin-left:-.95pt;margin-top:22.9pt;width:431.25pt;height:129.4pt;z-index:251739136" coordsize="5476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">
            <v:shape id="Metin Kutusu 2" o:spid="_x0000_s1036" type="#_x0000_t202" style="position:absolute;left:14192;width:15526;height:26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WFPsYA&#10;AADcAAAADwAAAGRycy9kb3ducmV2LnhtbESPW2vCQBSE3wv9D8sp9K3Z9IKV6CZYQagPUryAPp5k&#10;j0lo9mzMrib+e7cg9HGY+WaYaTaYRlyoc7VlBa9RDIK4sLrmUsFuu3gZg3AeWWNjmRRcyUGWPj5M&#10;MdG25zVdNr4UoYRdggoq79tESldUZNBFtiUO3tF2Bn2QXSl1h30oN418i+ORNFhzWKiwpXlFxe/m&#10;bBS8H1Z+/9XnHz+5znl1Oi3Pu9lSqeenYTYB4Wnw/+E7/a0DF3/C35lwBGR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EWFPsYAAADcAAAADwAAAAAAAAAAAAAAAACYAgAAZHJz&#10;L2Rvd25yZXYueG1sUEsFBgAAAAAEAAQA9QAAAIsDAAAAAA=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ortak mirasına</w:t>
                    </w:r>
                  </w:p>
                </w:txbxContent>
              </v:textbox>
            </v:shape>
            <v:shape id="Metin Kutusu 2" o:spid="_x0000_s1037" type="#_x0000_t202" style="position:absolute;width:12668;height:26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/IwMUA&#10;AADbAAAADwAAAGRycy9kb3ducmV2LnhtbESPQWvCQBSE7wX/w/KE3urGVEqJboItCHqQUivo8SX7&#10;TILZtzG7mvjvu4WCx2FmvmEW2WAacaPO1ZYVTCcRCOLC6ppLBfuf1cs7COeRNTaWScGdHGTp6GmB&#10;ibY9f9Nt50sRIOwSVFB53yZSuqIig25iW+LgnWxn0AfZlVJ32Ae4aWQcRW/SYM1hocKWPisqzrur&#10;UfB63PrDR5/PvnKd8/Zy2Vz3y41Sz+NhOQfhafCP8H97rRXEMfx9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D8jAxQAAANsAAAAPAAAAAAAAAAAAAAAAAJgCAABkcnMv&#10;ZG93bnJldi54bWxQSwUGAAAAAAQABAD1AAAAigMAAAAA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adaletin</w:t>
                    </w:r>
                  </w:p>
                </w:txbxContent>
              </v:textbox>
            </v:shape>
            <v:shape id="Metin Kutusu 2" o:spid="_x0000_s1038" type="#_x0000_t202" style="position:absolute;left:43719;width:11049;height:26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tW8UA&#10;AADbAAAADwAAAGRycy9kb3ducmV2LnhtbESPQWvCQBSE74X+h+UVvNVNo5SSukpaKJiDiFZojy/Z&#10;ZxLMvo3ZNYn/3hUKPQ4z8w2zWI2mET11rras4GUagSAurK65VHD4/np+A+E8ssbGMim4koPV8vFh&#10;gYm2A++o3/tSBAi7BBVU3reJlK6oyKCb2pY4eEfbGfRBdqXUHQ4BbhoZR9GrNFhzWKiwpc+KitP+&#10;YhTMfjf+52PI59tc57w5n7PLIc2UmjyN6TsIT6P/D/+111pBPIP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Q21bxQAAANsAAAAPAAAAAAAAAAAAAAAAAJgCAABkcnMv&#10;ZG93bnJldi54bWxQSwUGAAAAAAQABAD1AAAAigMAAAAA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farklılık</w:t>
                    </w:r>
                  </w:p>
                </w:txbxContent>
              </v:textbox>
            </v:shape>
            <v:shape id="Metin Kutusu 2" o:spid="_x0000_s1039" type="#_x0000_t202" style="position:absolute;left:31146;width:11049;height:26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1L8UA&#10;AADbAAAADwAAAGRycy9kb3ducmV2LnhtbESPQWvCQBSE70L/w/IK3nTTVEpJXcUWCs0hiFZojy/Z&#10;ZxLMvk2yq4n/3hUKPQ4z8w2zXI+mERfqXW1ZwdM8AkFcWF1zqeDw/Tl7BeE8ssbGMim4koP16mGy&#10;xETbgXd02ftSBAi7BBVU3reJlK6oyKCb25Y4eEfbG/RB9qXUPQ4BbhoZR9GLNFhzWKiwpY+KitP+&#10;bBQ8/2b+533IF9tc55x1XXo+bFKlpo/j5g2Ep9H/h//aX1pBvID7l/AD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qvUvxQAAANsAAAAPAAAAAAAAAAAAAAAAAJgCAABkcnMv&#10;ZG93bnJldi54bWxQSwUGAAAAAAQABAD1AAAAigMAAAAA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eşit</w:t>
                    </w:r>
                  </w:p>
                </w:txbxContent>
              </v:textbox>
            </v:shape>
            <v:shape id="Metin Kutusu 2" o:spid="_x0000_s1040" type="#_x0000_t202" style="position:absolute;left:14192;top:3714;width:15526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ZQtMQA&#10;AADbAAAADwAAAGRycy9kb3ducmV2LnhtbESPQWvCQBSE74L/YXlCb7rR1lKiq2ihUA8iWqEeX7LP&#10;JJh9G7Orif/eFQSPw8x8w0znrSnFlWpXWFYwHEQgiFOrC84U7P9++l8gnEfWWFomBTdyMJ91O1OM&#10;tW14S9edz0SAsItRQe59FUvp0pwMuoGtiIN3tLVBH2SdSV1jE+CmlKMo+pQGCw4LOVb0nVN62l2M&#10;gvfD2v8vm+Rjk+iE1+fz6rJfrJR667WLCQhPrX+Fn+1frWA0hseX8AP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mULTEAAAA2wAAAA8AAAAAAAAAAAAAAAAAmAIAAGRycy9k&#10;b3ducmV2LnhtbFBLBQYAAAAABAAEAPUAAACJAwAAAAA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sorumluluğum</w:t>
                    </w:r>
                  </w:p>
                </w:txbxContent>
              </v:textbox>
            </v:shape>
            <v:shape id="Metin Kutusu 2" o:spid="_x0000_s1041" type="#_x0000_t202" style="position:absolute;top:3714;width:12668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TOw8UA&#10;AADbAAAADwAAAGRycy9kb3ducmV2LnhtbESPQWvCQBSE74X+h+UVvNVNU5GSuooVhOYQilZojy/Z&#10;ZxLMvk2yq4n/3i0IPQ4z8w2zWI2mERfqXW1Zwcs0AkFcWF1zqeDwvX1+A+E8ssbGMim4koPV8vFh&#10;gYm2A+/osvelCBB2CSqovG8TKV1RkUE3tS1x8I62N+iD7EupexwC3DQyjqK5NFhzWKiwpU1FxWl/&#10;NgpefzP/8zHks69c55x1XXo+rFOlJk/j+h2Ep9H/h+/tT60gnsPf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NM7DxQAAANsAAAAPAAAAAAAAAAAAAAAAAJgCAABkcnMv&#10;ZG93bnJldi54bWxQSwUGAAAAAAQABAD1AAAAigMAAAAA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çocuk hakları</w:t>
                    </w:r>
                  </w:p>
                </w:txbxContent>
              </v:textbox>
            </v:shape>
            <v:shape id="Metin Kutusu 2" o:spid="_x0000_s1042" type="#_x0000_t202" style="position:absolute;left:43719;top:3714;width:11049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hrWMQA&#10;AADbAAAADwAAAGRycy9kb3ducmV2LnhtbESPQWvCQBSE74L/YXlCb7rRFluiq2ihUA8iWqEeX7LP&#10;JJh9G7Orif/eFQSPw8x8w0znrSnFlWpXWFYwHEQgiFOrC84U7P9++l8gnEfWWFomBTdyMJ91O1OM&#10;tW14S9edz0SAsItRQe59FUvp0pwMuoGtiIN3tLVBH2SdSV1jE+CmlKMoGkuDBYeFHCv6zik97S5G&#10;wfth7f+XTfKxSXTC6/N5ddkvVkq99drFBISn1r/Cz/avVjD6hMeX8AP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4a1jEAAAA2wAAAA8AAAAAAAAAAAAAAAAAmAIAAGRycy9k&#10;b3ducmV2LnhtbFBLBQYAAAAABAAEAPUAAACJAwAAAAA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ayrıcalık</w:t>
                    </w:r>
                  </w:p>
                </w:txbxContent>
              </v:textbox>
            </v:shape>
            <v:shape id="Metin Kutusu 2" o:spid="_x0000_s1043" type="#_x0000_t202" style="position:absolute;left:31146;top:3714;width:11049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f/KsEA&#10;AADbAAAADwAAAGRycy9kb3ducmV2LnhtbERPTYvCMBC9C/6HMAt703TdRZZqFBWE9SCiFtbjtBnb&#10;YjOpTbT135uD4PHxvqfzzlTiTo0rLSv4GkYgiDOrS84VJMf14BeE88gaK8uk4EEO5rN+b4qxti3v&#10;6X7wuQgh7GJUUHhfx1K6rCCDbmhr4sCdbWPQB9jkUjfYhnBTyVEUjaXBkkNDgTWtCsouh5tR8H3a&#10;+v9lm/7sUp3y9nrd3JLFRqnPj24xAeGp82/xy/2nFYzC2PAl/AA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n/yrBAAAA2wAAAA8AAAAAAAAAAAAAAAAAmAIAAGRycy9kb3du&#10;cmV2LnhtbFBLBQYAAAAABAAEAPUAAACGAwAAAAA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haksızlıklar</w:t>
                    </w:r>
                  </w:p>
                </w:txbxContent>
              </v:textbox>
            </v:shape>
            <v:shape id="Metin Kutusu 2" o:spid="_x0000_s1044" type="#_x0000_t202" style="position:absolute;left:14192;top:6858;width:15526;height:26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EfsMA&#10;AADbAAAADwAAAGRycy9kb3ducmV2LnhtbERPS2vCQBC+F/wPywi91U1rEYmuIQoFPUipCu1xkh2T&#10;0OxszG4e/ffdQsHbfHzPWSejqUVPrassK3ieRSCIc6srLhRczm9PSxDOI2usLZOCH3KQbCYPa4y1&#10;HfiD+pMvRAhhF6OC0vsmltLlJRl0M9sQB+5qW4M+wLaQusUhhJtavkTRQhqsODSU2NCupPz71BkF&#10;86+j/9wO2et7pjM+3m6H7pIelHqcjukKhKfR38X/7r0O8xfw90s4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gEfsMAAADbAAAADwAAAAAAAAAAAAAAAACYAgAAZHJzL2Rv&#10;d25yZXYueG1sUEsFBgAAAAAEAAQA9QAAAIgDAAAAAA=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fikirlerini söyleme</w:t>
                    </w:r>
                  </w:p>
                </w:txbxContent>
              </v:textbox>
            </v:shape>
            <v:shape id="Metin Kutusu 2" o:spid="_x0000_s1045" type="#_x0000_t202" style="position:absolute;top:6858;width:12668;height:26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Sh5cMA&#10;AADbAAAADwAAAGRycy9kb3ducmV2LnhtbERPS2vCQBC+F/oflin01mz6wEp0E6wg1IMUH6DHSXZM&#10;QrOzMbua+O/dgtDbfHzPmWaDacSFOldbVvAaxSCIC6trLhXstouXMQjnkTU2lknBlRxk6ePDFBNt&#10;e17TZeNLEULYJaig8r5NpHRFRQZdZFviwB1tZ9AH2JVSd9iHcNPItzgeSYM1h4YKW5pXVPxuzkbB&#10;+2Hl9199/vGT65xXp9PyvJstlXp+GmYTEJ4G/y++u791mP8Jf7+EA2R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Sh5cMAAADbAAAADwAAAAAAAAAAAAAAAACYAgAAZHJzL2Rv&#10;d25yZXYueG1sUEsFBgAAAAAEAAQA9QAAAIgDAAAAAA=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özgürce</w:t>
                    </w:r>
                  </w:p>
                </w:txbxContent>
              </v:textbox>
            </v:shape>
            <v:shape id="Metin Kutusu 2" o:spid="_x0000_s1046" type="#_x0000_t202" style="position:absolute;left:43719;top:6858;width:11049;height:26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s1l8UA&#10;AADbAAAADwAAAGRycy9kb3ducmV2LnhtbESPT2vCQBDF74V+h2UKvdVNbRFJXUUFoR5E/APtcZKd&#10;JqHZ2ZhdTfz2zkHwNsN7895vJrPe1epCbag8G3gfJKCIc28rLgwcD6u3MagQkS3WnsnAlQLMps9P&#10;E0yt73hHl30slIRwSNFAGWOTah3ykhyGgW+IRfvzrcMoa1to22In4a7WwyQZaYcVS0OJDS1Lyv/3&#10;Z2fg43cTfxZd9rnNbMab02l9Ps7Xxry+9PMvUJH6+DDfr7+t4Aus/CID6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izWXxQAAANsAAAAPAAAAAAAAAAAAAAAAAJgCAABkcnMv&#10;ZG93bnJldi54bWxQSwUGAAAAAAQABAD1AAAAigMAAAAA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yasal</w:t>
                    </w:r>
                  </w:p>
                </w:txbxContent>
              </v:textbox>
            </v:shape>
            <v:shape id="Metin Kutusu 2" o:spid="_x0000_s1047" type="#_x0000_t202" style="position:absolute;left:31146;top:6858;width:11049;height:26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eQDMMA&#10;AADbAAAADwAAAGRycy9kb3ducmV2LnhtbERPS2vCQBC+F/oflin01mz6QGp0E6wg1IMUH6DHSXZM&#10;QrOzMbua+O/dgtDbfHzPmWaDacSFOldbVvAaxSCIC6trLhXstouXTxDOI2tsLJOCKznI0seHKSba&#10;9rymy8aXIoSwS1BB5X2bSOmKigy6yLbEgTvazqAPsCul7rAP4aaRb3E8kgZrDg0VtjSvqPjdnI2C&#10;98PK77/6/OMn1zmvTqfleTdbKvX8NMwmIDwN/l98d3/rMH8Mf7+EA2R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eQDMMAAADbAAAADwAAAAAAAAAAAAAAAACYAgAAZHJzL2Rv&#10;d25yZXYueG1sUEsFBgAAAAAEAAQA9QAAAIgDAAAAAA=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şiddet ve öfke</w:t>
                    </w:r>
                  </w:p>
                </w:txbxContent>
              </v:textbox>
            </v:shape>
            <v:shape id="Metin Kutusu 2" o:spid="_x0000_s1048" type="#_x0000_t202" style="position:absolute;left:14192;top:10572;width:15526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HzLMEA&#10;AADbAAAADwAAAGRycy9kb3ducmV2LnhtbERPTYvCMBC9C/6HMAt703TdRZZqFBWE9SCiFtbjtBnb&#10;YjOpTbT135uD4PHxvqfzzlTiTo0rLSv4GkYgiDOrS84VJMf14BeE88gaK8uk4EEO5rN+b4qxti3v&#10;6X7wuQgh7GJUUHhfx1K6rCCDbmhr4sCdbWPQB9jkUjfYhnBTyVEUjaXBkkNDgTWtCsouh5tR8H3a&#10;+v9lm/7sUp3y9nrd3JLFRqnPj24xAeGp82/xy/2nFYzC+vAl/AA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R8yzBAAAA2wAAAA8AAAAAAAAAAAAAAAAAmAIAAGRycy9kb3du&#10;cmV2LnhtbFBLBQYAAAAABAAEAPUAAACGAwAAAAA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Kamu Denetçiliği Kurumuna</w:t>
                    </w:r>
                  </w:p>
                </w:txbxContent>
              </v:textbox>
            </v:shape>
            <v:shape id="Metin Kutusu 2" o:spid="_x0000_s1049" type="#_x0000_t202" style="position:absolute;top:10572;width:12668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1Wt8QA&#10;AADbAAAADwAAAGRycy9kb3ducmV2LnhtbESPQYvCMBSE7wv+h/AEb2uqLiLVKCoIepBlVdDja/Ns&#10;i81LbaLt/vvNguBxmJlvmNmiNaV4Uu0KywoG/QgEcWp1wZmC03HzOQHhPLLG0jIp+CUHi3nnY4ax&#10;tg3/0PPgMxEg7GJUkHtfxVK6NCeDrm8r4uBdbW3QB1lnUtfYBLgp5TCKxtJgwWEhx4rWOaW3w8Mo&#10;GF32/rxqkq/vRCe8v993j9Nyp1Sv2y6nIDy1/h1+tbdawXAA/1/CD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dVrfEAAAA2wAAAA8AAAAAAAAAAAAAAAAAmAIAAGRycy9k&#10;b3ducmV2LnhtbFBLBQYAAAAABAAEAPUAAACJAwAAAAA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bağımsız</w:t>
                    </w:r>
                  </w:p>
                </w:txbxContent>
              </v:textbox>
            </v:shape>
            <v:shape id="Metin Kutusu 2" o:spid="_x0000_s1050" type="#_x0000_t202" style="position:absolute;left:43719;top:10572;width:11049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ascQA&#10;AADbAAAADwAAAGRycy9kb3ducmV2LnhtbESPQWvCQBSE74L/YXlCb7rRFmmjq2ihUA8iWqEeX7LP&#10;JJh9G7Orif/eFQSPw8x8w0znrSnFlWpXWFYwHEQgiFOrC84U7P9++p8gnEfWWFomBTdyMJ91O1OM&#10;tW14S9edz0SAsItRQe59FUvp0pwMuoGtiIN3tLVBH2SdSV1jE+CmlKMoGkuDBYeFHCv6zik97S5G&#10;wfth7f+XTfKxSXTC6/N5ddkvVkq99drFBISn1r/Cz/avVjD6gseX8AP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rWrHEAAAA2wAAAA8AAAAAAAAAAAAAAAAAmAIAAGRycy9k&#10;b3ducmV2LnhtbFBLBQYAAAAABAAEAPUAAACJAwAAAAA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güven</w:t>
                    </w:r>
                  </w:p>
                  <w:p w:rsidR="00450020" w:rsidRDefault="00450020" w:rsidP="00450020">
                    <w:pPr>
                      <w:jc w:val="center"/>
                    </w:pPr>
                  </w:p>
                </w:txbxContent>
              </v:textbox>
            </v:shape>
            <v:shape id="Metin Kutusu 2" o:spid="_x0000_s1051" type="#_x0000_t202" style="position:absolute;left:31146;top:10572;width:11049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hl8cEA&#10;AADbAAAADwAAAGRycy9kb3ducmV2LnhtbERPS2vCQBC+F/oflin0Vje1RSR1FRWEehDxAe1xkp0m&#10;odnZmF1N/PfOQfD48b0ns97V6kJtqDwbeB8koIhzbysuDBwPq7cxqBCRLdaeycCVAsymz08TTK3v&#10;eEeXfSyUhHBI0UAZY5NqHfKSHIaBb4iF+/OtwyiwLbRtsZNwV+thkoy0w4qlocSGliXl//uzM/Dx&#10;u4k/iy773GY2483ptD4f52tjXl/6+ReoSH18iO/ubys+WS9f5Afo6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IZfHBAAAA2wAAAA8AAAAAAAAAAAAAAAAAmAIAAGRycy9kb3du&#10;cmV2LnhtbFBLBQYAAAAABAAEAPUAAACGAwAAAAA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adalet</w:t>
                    </w:r>
                  </w:p>
                </w:txbxContent>
              </v:textbox>
            </v:shape>
            <v:shape id="Metin Kutusu 2" o:spid="_x0000_s1052" type="#_x0000_t202" style="position:absolute;left:14192;top:14001;width:15526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R9MUA&#10;AADcAAAADwAAAGRycy9kb3ducmV2LnhtbESPT4vCMBTE7wt+h/AEb2vqH0SqUVRYWA+yrAp6fG2e&#10;bbF5qU209dtvFgSPw8xvhpkvW1OKB9WusKxg0I9AEKdWF5wpOB6+PqcgnEfWWFomBU9ysFx0PuYY&#10;a9vwLz32PhOhhF2MCnLvq1hKl+Zk0PVtRRy8i60N+iDrTOoam1BuSjmMook0WHBYyLGiTU7pdX83&#10;CkbnnT+tm2T8k+iEd7fb9n5cbZXqddvVDISn1r/DL/pbB240hv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+9H0xQAAANwAAAAPAAAAAAAAAAAAAAAAAJgCAABkcnMv&#10;ZG93bnJldi54bWxQSwUGAAAAAAQABAD1AAAAigMAAAAA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hakları</w:t>
                    </w:r>
                  </w:p>
                </w:txbxContent>
              </v:textbox>
            </v:shape>
            <v:shape id="Metin Kutusu 2" o:spid="_x0000_s1053" type="#_x0000_t202" style="position:absolute;top:14001;width:12668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0b8YA&#10;AADcAAAADwAAAGRycy9kb3ducmV2LnhtbESPQWvCQBSE70L/w/IK3sym2opEN8EKQj1IqQp6fMm+&#10;JqHZtzG7mvTfdwuFHoeZb4ZZZYNpxJ06V1tW8BTFIIgLq2suFZyO28kChPPIGhvLpOCbHGTpw2iF&#10;ibY9f9D94EsRStglqKDyvk2kdEVFBl1kW+LgfdrOoA+yK6XusA/lppHTOJ5LgzWHhQpb2lRUfB1u&#10;RsHssvfn1z5/fs91zvvrdXc7rXdKjR+H9RKEp8H/h//oNx242Qv8nglHQK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d0b8YAAADcAAAADwAAAAAAAAAAAAAAAACYAgAAZHJz&#10;L2Rvd25yZXYueG1sUEsFBgAAAAAEAAQA9QAAAIsDAAAAAA=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saygı</w:t>
                    </w:r>
                  </w:p>
                </w:txbxContent>
              </v:textbox>
            </v:shape>
            <v:shape id="Metin Kutusu 2" o:spid="_x0000_s1054" type="#_x0000_t202" style="position:absolute;left:43719;top:14001;width:11049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XqGMQA&#10;AADcAAAADwAAAGRycy9kb3ducmV2LnhtbESPQYvCMBSE74L/ITzBm6auIlKNogsL60FkVdDja/Ns&#10;i81LbaLt/vuNsOBxmPlmmMWqNaV4Uu0KywpGwwgEcWp1wZmC0/FrMAPhPLLG0jIp+CUHq2W3s8BY&#10;24Z/6HnwmQgl7GJUkHtfxVK6NCeDbmgr4uBdbW3QB1lnUtfYhHJTyo8omkqDBYeFHCv6zCm9HR5G&#10;wfiy8+dNk0z2iU54d79vH6f1Vql+r13PQXhq/Tv8T3/rwI2n8Do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l6hjEAAAA3AAAAA8AAAAAAAAAAAAAAAAAmAIAAGRycy9k&#10;b3ducmV2LnhtbFBLBQYAAAAABAAEAPUAAACJAwAAAAA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dilekçe</w:t>
                    </w:r>
                  </w:p>
                </w:txbxContent>
              </v:textbox>
            </v:shape>
            <v:shape id="Metin Kutusu 2" o:spid="_x0000_s1055" type="#_x0000_t202" style="position:absolute;left:31146;top:14001;width:11049;height:2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lPg8YA&#10;AADcAAAADwAAAGRycy9kb3ducmV2LnhtbESPQWvCQBSE70L/w/IK3symWqpEN8EKQj1IqQp6fMm+&#10;JqHZtzG7mvTfdwuFHoeZb4ZZZYNpxJ06V1tW8BTFIIgLq2suFZyO28kChPPIGhvLpOCbHGTpw2iF&#10;ibY9f9D94EsRStglqKDyvk2kdEVFBl1kW+LgfdrOoA+yK6XusA/lppHTOH6RBmsOCxW2tKmo+Drc&#10;jILZZe/Pr33+/J7rnPfX6+52Wu+UGj8O6yUIT4P/D//Rbzpwszn8nglHQK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lPg8YAAADcAAAADwAAAAAAAAAAAAAAAACYAgAAZHJz&#10;L2Rvd25yZXYueG1sUEsFBgAAAAAEAAQA9QAAAIsDAAAAAA==&#10;" strokecolor="#0070c0">
              <v:stroke dashstyle="dash"/>
              <v:textbox>
                <w:txbxContent>
                  <w:p w:rsidR="00450020" w:rsidRPr="004509F7" w:rsidRDefault="00450020" w:rsidP="00450020">
                    <w:pPr>
                      <w:jc w:val="center"/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</w:pPr>
                    <w:r w:rsidRPr="004509F7">
                      <w:rPr>
                        <w:b/>
                        <w:bCs/>
                        <w:color w:val="C00000"/>
                        <w:sz w:val="18"/>
                        <w:szCs w:val="18"/>
                      </w:rPr>
                      <w:t>eşitlik</w:t>
                    </w:r>
                  </w:p>
                  <w:p w:rsidR="00450020" w:rsidRDefault="00450020" w:rsidP="00450020">
                    <w:pPr>
                      <w:jc w:val="center"/>
                    </w:pPr>
                  </w:p>
                </w:txbxContent>
              </v:textbox>
            </v:shape>
          </v:group>
        </w:pict>
      </w:r>
      <w:r w:rsidR="00450020" w:rsidRPr="007E4606">
        <w:rPr>
          <w:b/>
          <w:bCs/>
          <w:color w:val="00B050"/>
        </w:rPr>
        <w:t>Aşağıdaki cümleleri, verilen sözcük veya sözcük grubu ile tamamlayınız.</w:t>
      </w:r>
      <w:r w:rsidR="00450020">
        <w:rPr>
          <w:b/>
          <w:bCs/>
          <w:color w:val="00B050"/>
        </w:rPr>
        <w:t xml:space="preserve"> </w:t>
      </w:r>
      <w:r w:rsidR="00450020" w:rsidRPr="0063707D">
        <w:rPr>
          <w:b/>
          <w:bCs/>
          <w:color w:val="FF0000"/>
        </w:rPr>
        <w:t>(</w:t>
      </w:r>
      <w:r w:rsidR="00450020">
        <w:rPr>
          <w:b/>
          <w:bCs/>
          <w:color w:val="FF0000"/>
        </w:rPr>
        <w:t>20x1</w:t>
      </w:r>
      <w:r w:rsidR="00450020" w:rsidRPr="0063707D">
        <w:rPr>
          <w:b/>
          <w:bCs/>
          <w:color w:val="FF0000"/>
        </w:rPr>
        <w:t>=</w:t>
      </w:r>
      <w:r w:rsidR="00450020">
        <w:rPr>
          <w:b/>
          <w:bCs/>
          <w:color w:val="FF0000"/>
        </w:rPr>
        <w:t xml:space="preserve">20 </w:t>
      </w:r>
      <w:r w:rsidR="00450020" w:rsidRPr="0063707D">
        <w:rPr>
          <w:b/>
          <w:bCs/>
          <w:color w:val="FF0000"/>
        </w:rPr>
        <w:t>Puan)</w:t>
      </w:r>
      <w:r w:rsidR="00450020" w:rsidRPr="00F52149">
        <w:rPr>
          <w:b/>
          <w:bCs/>
          <w:color w:val="231F20"/>
        </w:rPr>
        <w:br/>
      </w:r>
      <w:r w:rsidR="00450020" w:rsidRPr="00F52149">
        <w:rPr>
          <w:b/>
          <w:bCs/>
          <w:color w:val="231F20"/>
        </w:rPr>
        <w:br/>
      </w:r>
      <w:r w:rsidR="00450020" w:rsidRPr="00F52149">
        <w:rPr>
          <w:b/>
          <w:bCs/>
          <w:color w:val="231F20"/>
        </w:rPr>
        <w:br/>
      </w:r>
      <w:r w:rsidR="00450020" w:rsidRPr="00F52149">
        <w:rPr>
          <w:b/>
          <w:bCs/>
          <w:color w:val="231F20"/>
        </w:rPr>
        <w:br/>
      </w:r>
      <w:r w:rsidR="00450020" w:rsidRPr="00F52149">
        <w:rPr>
          <w:color w:val="231F20"/>
        </w:rPr>
        <w:br/>
      </w:r>
      <w:r w:rsidR="00450020">
        <w:rPr>
          <w:rFonts w:cstheme="minorHAnsi"/>
          <w:color w:val="231F20"/>
        </w:rPr>
        <w:br/>
      </w:r>
    </w:p>
    <w:p w:rsidR="00450020" w:rsidRDefault="00450020" w:rsidP="00450020">
      <w:pPr>
        <w:tabs>
          <w:tab w:val="left" w:pos="0"/>
        </w:tabs>
        <w:kinsoku w:val="0"/>
        <w:overflowPunct w:val="0"/>
        <w:spacing w:before="52"/>
        <w:rPr>
          <w:rFonts w:cstheme="minorHAnsi"/>
          <w:color w:val="231F20"/>
        </w:rPr>
      </w:pPr>
    </w:p>
    <w:p w:rsidR="00450020" w:rsidRDefault="00450020" w:rsidP="00450020">
      <w:pPr>
        <w:pStyle w:val="GvdeMetni"/>
        <w:kinsoku w:val="0"/>
        <w:overflowPunct w:val="0"/>
        <w:rPr>
          <w:rFonts w:cstheme="minorHAnsi"/>
          <w:color w:val="231F20"/>
          <w:sz w:val="18"/>
          <w:szCs w:val="18"/>
        </w:rPr>
      </w:pPr>
    </w:p>
    <w:p w:rsidR="00450020" w:rsidRDefault="00450020" w:rsidP="00450020">
      <w:pPr>
        <w:pStyle w:val="GvdeMetni"/>
        <w:kinsoku w:val="0"/>
        <w:overflowPunct w:val="0"/>
        <w:rPr>
          <w:rFonts w:cstheme="minorHAnsi"/>
          <w:color w:val="231F20"/>
          <w:sz w:val="18"/>
          <w:szCs w:val="18"/>
        </w:rPr>
      </w:pPr>
    </w:p>
    <w:p w:rsidR="00450020" w:rsidRPr="00450020" w:rsidRDefault="00450020" w:rsidP="00450020">
      <w:pPr>
        <w:pStyle w:val="GvdeMetni"/>
        <w:kinsoku w:val="0"/>
        <w:overflowPunct w:val="0"/>
        <w:rPr>
          <w:color w:val="231F20"/>
          <w:sz w:val="22"/>
          <w:szCs w:val="22"/>
        </w:rPr>
      </w:pPr>
      <w:r w:rsidRPr="0069439F">
        <w:rPr>
          <w:rFonts w:cstheme="minorHAnsi"/>
          <w:b/>
          <w:bCs/>
          <w:color w:val="FF0000"/>
          <w:sz w:val="22"/>
          <w:szCs w:val="22"/>
        </w:rPr>
        <w:t>1.</w:t>
      </w:r>
      <w:r w:rsidRPr="00450020">
        <w:rPr>
          <w:rFonts w:cstheme="minorHAnsi"/>
          <w:color w:val="231F20"/>
          <w:sz w:val="22"/>
          <w:szCs w:val="22"/>
        </w:rPr>
        <w:t>Hiç kimseye sahip olduğu özelliklerinden dolayı .........................................</w:t>
      </w:r>
      <w:r w:rsidRPr="00450020">
        <w:rPr>
          <w:rFonts w:cstheme="minorHAnsi"/>
          <w:color w:val="231F20"/>
          <w:spacing w:val="-25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yapılamaz.</w:t>
      </w:r>
      <w:r w:rsidRPr="00450020">
        <w:rPr>
          <w:rFonts w:cstheme="minorHAnsi"/>
          <w:color w:val="231F20"/>
          <w:sz w:val="22"/>
          <w:szCs w:val="22"/>
        </w:rPr>
        <w:br/>
      </w:r>
      <w:r w:rsidRPr="00450020">
        <w:rPr>
          <w:rFonts w:cstheme="minorHAnsi"/>
          <w:color w:val="231F20"/>
          <w:sz w:val="22"/>
          <w:szCs w:val="22"/>
        </w:rPr>
        <w:br/>
      </w:r>
      <w:r w:rsidRPr="0069439F">
        <w:rPr>
          <w:rFonts w:cstheme="minorHAnsi"/>
          <w:b/>
          <w:bCs/>
          <w:color w:val="FF0000"/>
          <w:sz w:val="22"/>
          <w:szCs w:val="22"/>
        </w:rPr>
        <w:t>2.</w:t>
      </w:r>
      <w:r w:rsidRPr="00450020">
        <w:rPr>
          <w:rFonts w:cstheme="minorHAnsi"/>
          <w:color w:val="231F20"/>
          <w:sz w:val="22"/>
          <w:szCs w:val="22"/>
        </w:rPr>
        <w:t>Düşünce biçimimiz, inançlarımız, yaşam şeklimiz gibi özeliklerimizle birbirimizden</w:t>
      </w:r>
      <w:r w:rsidRPr="00450020">
        <w:rPr>
          <w:rFonts w:cstheme="minorHAnsi"/>
          <w:color w:val="231F20"/>
          <w:spacing w:val="-15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................................... gösteririz.</w:t>
      </w:r>
      <w:r w:rsidRPr="00450020">
        <w:rPr>
          <w:rFonts w:cstheme="minorHAnsi"/>
          <w:color w:val="231F20"/>
          <w:sz w:val="22"/>
          <w:szCs w:val="22"/>
        </w:rPr>
        <w:br/>
      </w:r>
      <w:r w:rsidRPr="00450020">
        <w:rPr>
          <w:rFonts w:cstheme="minorHAnsi"/>
          <w:color w:val="231F20"/>
          <w:sz w:val="22"/>
          <w:szCs w:val="22"/>
        </w:rPr>
        <w:br/>
      </w:r>
      <w:r w:rsidRPr="0069439F">
        <w:rPr>
          <w:rFonts w:cstheme="minorHAnsi"/>
          <w:b/>
          <w:bCs/>
          <w:color w:val="FF0000"/>
          <w:sz w:val="22"/>
          <w:szCs w:val="22"/>
        </w:rPr>
        <w:t>3.</w:t>
      </w:r>
      <w:r w:rsidRPr="00450020">
        <w:rPr>
          <w:rFonts w:cstheme="minorHAnsi"/>
          <w:color w:val="231F20"/>
          <w:sz w:val="22"/>
          <w:szCs w:val="22"/>
        </w:rPr>
        <w:t>Herkes;</w:t>
      </w:r>
      <w:r w:rsidRPr="00450020">
        <w:rPr>
          <w:rFonts w:cstheme="minorHAnsi"/>
          <w:color w:val="231F20"/>
          <w:spacing w:val="-16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dil,</w:t>
      </w:r>
      <w:r w:rsidRPr="00450020">
        <w:rPr>
          <w:rFonts w:cstheme="minorHAnsi"/>
          <w:color w:val="231F20"/>
          <w:spacing w:val="-15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ırk,</w:t>
      </w:r>
      <w:r w:rsidRPr="00450020">
        <w:rPr>
          <w:rFonts w:cstheme="minorHAnsi"/>
          <w:color w:val="231F20"/>
          <w:spacing w:val="-16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renk,</w:t>
      </w:r>
      <w:r w:rsidRPr="00450020">
        <w:rPr>
          <w:rFonts w:cstheme="minorHAnsi"/>
          <w:color w:val="231F20"/>
          <w:spacing w:val="-16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cinsiyet,</w:t>
      </w:r>
      <w:r w:rsidRPr="00450020">
        <w:rPr>
          <w:rFonts w:cstheme="minorHAnsi"/>
          <w:color w:val="231F20"/>
          <w:spacing w:val="-16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siyasi</w:t>
      </w:r>
      <w:r w:rsidRPr="00450020">
        <w:rPr>
          <w:rFonts w:cstheme="minorHAnsi"/>
          <w:color w:val="231F20"/>
          <w:spacing w:val="-16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görüş,</w:t>
      </w:r>
      <w:r w:rsidRPr="00450020">
        <w:rPr>
          <w:rFonts w:cstheme="minorHAnsi"/>
          <w:color w:val="231F20"/>
          <w:spacing w:val="-16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din</w:t>
      </w:r>
      <w:r w:rsidRPr="00450020">
        <w:rPr>
          <w:rFonts w:cstheme="minorHAnsi"/>
          <w:color w:val="231F20"/>
          <w:spacing w:val="-15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vb.</w:t>
      </w:r>
      <w:r w:rsidRPr="00450020">
        <w:rPr>
          <w:rFonts w:cstheme="minorHAnsi"/>
          <w:color w:val="231F20"/>
          <w:spacing w:val="-16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sebeplerle</w:t>
      </w:r>
      <w:r w:rsidRPr="00450020">
        <w:rPr>
          <w:rFonts w:cstheme="minorHAnsi"/>
          <w:color w:val="231F20"/>
          <w:spacing w:val="-16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ayrım</w:t>
      </w:r>
      <w:r w:rsidRPr="00450020">
        <w:rPr>
          <w:rFonts w:cstheme="minorHAnsi"/>
          <w:color w:val="231F20"/>
          <w:spacing w:val="-16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gözetilmeksizin kanun önünde .......................haklara</w:t>
      </w:r>
      <w:r w:rsidRPr="00450020">
        <w:rPr>
          <w:rFonts w:cstheme="minorHAnsi"/>
          <w:color w:val="231F20"/>
          <w:spacing w:val="-11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pacing w:val="-3"/>
          <w:sz w:val="22"/>
          <w:szCs w:val="22"/>
        </w:rPr>
        <w:t>sahiptir.</w:t>
      </w:r>
      <w:r w:rsidRPr="00450020">
        <w:rPr>
          <w:rFonts w:cstheme="minorHAnsi"/>
          <w:color w:val="231F20"/>
          <w:spacing w:val="-3"/>
          <w:sz w:val="22"/>
          <w:szCs w:val="22"/>
        </w:rPr>
        <w:br/>
      </w:r>
      <w:r w:rsidRPr="00450020">
        <w:rPr>
          <w:rFonts w:cstheme="minorHAnsi"/>
          <w:color w:val="231F20"/>
          <w:sz w:val="22"/>
          <w:szCs w:val="22"/>
        </w:rPr>
        <w:br/>
      </w:r>
      <w:r w:rsidRPr="0069439F">
        <w:rPr>
          <w:rFonts w:cstheme="minorHAnsi"/>
          <w:b/>
          <w:bCs/>
          <w:color w:val="FF0000"/>
          <w:sz w:val="22"/>
          <w:szCs w:val="22"/>
        </w:rPr>
        <w:t>4.</w:t>
      </w:r>
      <w:r w:rsidRPr="00450020">
        <w:rPr>
          <w:rFonts w:cstheme="minorHAnsi"/>
          <w:color w:val="231F20"/>
          <w:sz w:val="22"/>
          <w:szCs w:val="22"/>
        </w:rPr>
        <w:t>Eşitlik ................................................... en önemli ölçütlerinden biridir.</w:t>
      </w:r>
      <w:r w:rsidRPr="00450020">
        <w:rPr>
          <w:rFonts w:cstheme="minorHAnsi"/>
          <w:color w:val="231F20"/>
          <w:sz w:val="22"/>
          <w:szCs w:val="22"/>
        </w:rPr>
        <w:br/>
      </w:r>
      <w:r w:rsidRPr="00450020">
        <w:rPr>
          <w:rFonts w:cstheme="minorHAnsi"/>
          <w:color w:val="231F20"/>
          <w:sz w:val="22"/>
          <w:szCs w:val="22"/>
        </w:rPr>
        <w:br/>
      </w:r>
      <w:r w:rsidRPr="0069439F">
        <w:rPr>
          <w:rFonts w:cstheme="minorHAnsi"/>
          <w:b/>
          <w:bCs/>
          <w:color w:val="FF0000"/>
          <w:sz w:val="22"/>
          <w:szCs w:val="22"/>
        </w:rPr>
        <w:t>5.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Bedensel</w:t>
      </w:r>
      <w:r w:rsidRPr="00450020">
        <w:rPr>
          <w:rFonts w:asciiTheme="minorHAnsi" w:hAnsiTheme="minorHAnsi" w:cstheme="minorHAnsi"/>
          <w:color w:val="231F20"/>
          <w:spacing w:val="-18"/>
          <w:sz w:val="22"/>
          <w:szCs w:val="22"/>
        </w:rPr>
        <w:t xml:space="preserve">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ve</w:t>
      </w:r>
      <w:r w:rsidRPr="00450020">
        <w:rPr>
          <w:rFonts w:asciiTheme="minorHAnsi" w:hAnsiTheme="minorHAnsi" w:cstheme="minorHAnsi"/>
          <w:color w:val="231F20"/>
          <w:spacing w:val="-18"/>
          <w:sz w:val="22"/>
          <w:szCs w:val="22"/>
        </w:rPr>
        <w:t xml:space="preserve">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düşünsel</w:t>
      </w:r>
      <w:r w:rsidRPr="00450020">
        <w:rPr>
          <w:rFonts w:asciiTheme="minorHAnsi" w:hAnsiTheme="minorHAnsi" w:cstheme="minorHAnsi"/>
          <w:color w:val="231F20"/>
          <w:spacing w:val="-18"/>
          <w:sz w:val="22"/>
          <w:szCs w:val="22"/>
        </w:rPr>
        <w:t xml:space="preserve">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farklılıkları</w:t>
      </w:r>
      <w:r w:rsidRPr="00450020">
        <w:rPr>
          <w:rFonts w:asciiTheme="minorHAnsi" w:hAnsiTheme="minorHAnsi" w:cstheme="minorHAnsi"/>
          <w:color w:val="231F20"/>
          <w:spacing w:val="-18"/>
          <w:sz w:val="22"/>
          <w:szCs w:val="22"/>
        </w:rPr>
        <w:t xml:space="preserve">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ne</w:t>
      </w:r>
      <w:r w:rsidRPr="00450020">
        <w:rPr>
          <w:rFonts w:asciiTheme="minorHAnsi" w:hAnsiTheme="minorHAnsi" w:cstheme="minorHAnsi"/>
          <w:color w:val="231F20"/>
          <w:spacing w:val="-18"/>
          <w:sz w:val="22"/>
          <w:szCs w:val="22"/>
        </w:rPr>
        <w:t xml:space="preserve">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olursa</w:t>
      </w:r>
      <w:r w:rsidRPr="00450020">
        <w:rPr>
          <w:rFonts w:asciiTheme="minorHAnsi" w:hAnsiTheme="minorHAnsi" w:cstheme="minorHAnsi"/>
          <w:color w:val="231F20"/>
          <w:spacing w:val="-18"/>
          <w:sz w:val="22"/>
          <w:szCs w:val="22"/>
        </w:rPr>
        <w:t xml:space="preserve">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olsun,</w:t>
      </w:r>
      <w:r w:rsidRPr="00450020">
        <w:rPr>
          <w:rFonts w:asciiTheme="minorHAnsi" w:hAnsiTheme="minorHAnsi" w:cstheme="minorHAnsi"/>
          <w:color w:val="231F20"/>
          <w:spacing w:val="-18"/>
          <w:sz w:val="22"/>
          <w:szCs w:val="22"/>
        </w:rPr>
        <w:t xml:space="preserve">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bütün</w:t>
      </w:r>
      <w:r w:rsidRPr="00450020">
        <w:rPr>
          <w:rFonts w:asciiTheme="minorHAnsi" w:hAnsiTheme="minorHAnsi" w:cstheme="minorHAnsi"/>
          <w:color w:val="231F20"/>
          <w:spacing w:val="-18"/>
          <w:sz w:val="22"/>
          <w:szCs w:val="22"/>
        </w:rPr>
        <w:t xml:space="preserve">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insanlar</w:t>
      </w:r>
      <w:r w:rsidRPr="00450020">
        <w:rPr>
          <w:rFonts w:asciiTheme="minorHAnsi" w:hAnsiTheme="minorHAnsi" w:cstheme="minorHAnsi"/>
          <w:color w:val="231F20"/>
          <w:spacing w:val="-18"/>
          <w:sz w:val="22"/>
          <w:szCs w:val="22"/>
        </w:rPr>
        <w:t xml:space="preserve">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arasında toplumsal ve siyasal haklar bakımından hiçbir ayrım bulunmaması</w:t>
      </w:r>
      <w:r w:rsidRPr="00450020">
        <w:rPr>
          <w:rFonts w:asciiTheme="minorHAnsi" w:hAnsiTheme="minorHAnsi" w:cstheme="minorHAnsi"/>
          <w:color w:val="231F20"/>
          <w:spacing w:val="-40"/>
          <w:sz w:val="22"/>
          <w:szCs w:val="22"/>
        </w:rPr>
        <w:t xml:space="preserve">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durumuna</w:t>
      </w:r>
      <w:r w:rsidRPr="00450020">
        <w:rPr>
          <w:color w:val="231F20"/>
          <w:sz w:val="22"/>
          <w:szCs w:val="22"/>
        </w:rPr>
        <w:t xml:space="preserve">...............................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450020">
        <w:rPr>
          <w:rFonts w:cstheme="minorHAnsi"/>
          <w:color w:val="231F20"/>
          <w:sz w:val="22"/>
          <w:szCs w:val="22"/>
        </w:rPr>
        <w:t>denir.</w:t>
      </w:r>
      <w:r w:rsidRPr="00450020">
        <w:rPr>
          <w:rFonts w:cstheme="minorHAnsi"/>
          <w:color w:val="231F20"/>
          <w:sz w:val="22"/>
          <w:szCs w:val="22"/>
        </w:rPr>
        <w:br/>
      </w:r>
      <w:r w:rsidRPr="00450020">
        <w:rPr>
          <w:rFonts w:cstheme="minorHAnsi"/>
          <w:color w:val="231F20"/>
          <w:sz w:val="22"/>
          <w:szCs w:val="22"/>
        </w:rPr>
        <w:br/>
      </w:r>
      <w:r w:rsidRPr="0069439F">
        <w:rPr>
          <w:rFonts w:cstheme="minorHAnsi"/>
          <w:b/>
          <w:bCs/>
          <w:color w:val="FF0000"/>
          <w:sz w:val="22"/>
          <w:szCs w:val="22"/>
        </w:rPr>
        <w:t>6.</w:t>
      </w:r>
      <w:r w:rsidRPr="00450020">
        <w:rPr>
          <w:rFonts w:cstheme="minorHAnsi"/>
          <w:color w:val="231F20"/>
          <w:sz w:val="22"/>
          <w:szCs w:val="22"/>
        </w:rPr>
        <w:t xml:space="preserve">Birbirimizin farklı özelliklerine ............................................ göstermeliyiz. </w:t>
      </w:r>
      <w:r w:rsidRPr="00450020">
        <w:rPr>
          <w:rFonts w:cstheme="minorHAnsi"/>
          <w:color w:val="231F20"/>
          <w:sz w:val="22"/>
          <w:szCs w:val="22"/>
        </w:rPr>
        <w:br/>
      </w:r>
      <w:r w:rsidRPr="00450020">
        <w:rPr>
          <w:rFonts w:cstheme="minorHAnsi"/>
          <w:color w:val="231F20"/>
          <w:sz w:val="22"/>
          <w:szCs w:val="22"/>
        </w:rPr>
        <w:br/>
      </w:r>
      <w:r w:rsidRPr="0069439F">
        <w:rPr>
          <w:rFonts w:cstheme="minorHAnsi"/>
          <w:b/>
          <w:bCs/>
          <w:color w:val="FF0000"/>
          <w:sz w:val="22"/>
          <w:szCs w:val="22"/>
        </w:rPr>
        <w:t>7.</w:t>
      </w:r>
      <w:r w:rsidRPr="00450020">
        <w:rPr>
          <w:rFonts w:cstheme="minorHAnsi"/>
          <w:color w:val="231F20"/>
          <w:sz w:val="22"/>
          <w:szCs w:val="22"/>
        </w:rPr>
        <w:t>Adalet ve eşitliğin sağlandığı toplumlarda ................................. duygusu artar.</w:t>
      </w:r>
      <w:r w:rsidRPr="00450020">
        <w:rPr>
          <w:rFonts w:cstheme="minorHAnsi"/>
          <w:color w:val="231F20"/>
          <w:sz w:val="22"/>
          <w:szCs w:val="22"/>
        </w:rPr>
        <w:br/>
      </w:r>
      <w:r w:rsidRPr="00450020">
        <w:rPr>
          <w:rFonts w:cstheme="minorHAnsi"/>
          <w:color w:val="231F20"/>
          <w:sz w:val="22"/>
          <w:szCs w:val="22"/>
        </w:rPr>
        <w:br/>
      </w:r>
      <w:r w:rsidRPr="0069439F">
        <w:rPr>
          <w:rFonts w:cstheme="minorHAnsi"/>
          <w:b/>
          <w:bCs/>
          <w:color w:val="FF0000"/>
          <w:sz w:val="22"/>
          <w:szCs w:val="22"/>
        </w:rPr>
        <w:t>8.</w:t>
      </w:r>
      <w:r w:rsidRPr="00450020">
        <w:rPr>
          <w:rFonts w:cstheme="minorHAnsi"/>
          <w:color w:val="231F20"/>
          <w:sz w:val="22"/>
          <w:szCs w:val="22"/>
        </w:rPr>
        <w:t>Eşitlik ve adaletin sağlandığı toplumlarda .......................................... engellenir.</w:t>
      </w:r>
      <w:r w:rsidRPr="00450020">
        <w:rPr>
          <w:rFonts w:cstheme="minorHAnsi"/>
          <w:color w:val="231F20"/>
          <w:sz w:val="22"/>
          <w:szCs w:val="22"/>
        </w:rPr>
        <w:br/>
      </w:r>
      <w:r w:rsidRPr="00450020">
        <w:rPr>
          <w:rFonts w:cstheme="minorHAnsi"/>
          <w:color w:val="231F20"/>
          <w:sz w:val="22"/>
          <w:szCs w:val="22"/>
        </w:rPr>
        <w:br/>
      </w:r>
      <w:r w:rsidRPr="0069439F">
        <w:rPr>
          <w:b/>
          <w:bCs/>
          <w:color w:val="FF0000"/>
          <w:sz w:val="22"/>
          <w:szCs w:val="22"/>
        </w:rPr>
        <w:t>9.</w:t>
      </w:r>
      <w:r w:rsidRPr="00450020">
        <w:rPr>
          <w:color w:val="231F20"/>
          <w:sz w:val="22"/>
          <w:szCs w:val="22"/>
        </w:rPr>
        <w:t>Sorunların uzlaşma yoluyla çözümlenmediği durumlarda ............................... yollara başvurulmalıdır.</w:t>
      </w:r>
      <w:r w:rsidRPr="00450020">
        <w:rPr>
          <w:color w:val="231F20"/>
          <w:sz w:val="22"/>
          <w:szCs w:val="22"/>
        </w:rPr>
        <w:br/>
      </w:r>
      <w:r w:rsidRPr="00450020">
        <w:rPr>
          <w:color w:val="231F20"/>
          <w:sz w:val="22"/>
          <w:szCs w:val="22"/>
        </w:rPr>
        <w:br/>
      </w:r>
      <w:r w:rsidRPr="0069439F">
        <w:rPr>
          <w:b/>
          <w:bCs/>
          <w:color w:val="FF0000"/>
          <w:sz w:val="22"/>
          <w:szCs w:val="22"/>
        </w:rPr>
        <w:t>10.</w:t>
      </w:r>
      <w:r w:rsidRPr="00450020">
        <w:rPr>
          <w:color w:val="231F20"/>
          <w:sz w:val="22"/>
          <w:szCs w:val="22"/>
        </w:rPr>
        <w:t>Düşüncelerimi ................................................ifade etme hakkım vardır.</w:t>
      </w:r>
      <w:r w:rsidRPr="00450020">
        <w:rPr>
          <w:color w:val="231F20"/>
          <w:sz w:val="22"/>
          <w:szCs w:val="22"/>
        </w:rPr>
        <w:br/>
      </w:r>
      <w:r w:rsidRPr="00450020">
        <w:rPr>
          <w:color w:val="231F20"/>
          <w:sz w:val="22"/>
          <w:szCs w:val="22"/>
        </w:rPr>
        <w:br/>
      </w:r>
      <w:r w:rsidRPr="0069439F">
        <w:rPr>
          <w:b/>
          <w:bCs/>
          <w:color w:val="FF0000"/>
          <w:sz w:val="22"/>
          <w:szCs w:val="22"/>
        </w:rPr>
        <w:t>11.</w:t>
      </w:r>
      <w:r w:rsidRPr="00450020">
        <w:rPr>
          <w:color w:val="231F20"/>
          <w:sz w:val="22"/>
          <w:szCs w:val="22"/>
        </w:rPr>
        <w:t xml:space="preserve">Kendi yaşamı hakkında kararlar alınırken her çocuğun </w:t>
      </w:r>
      <w:r w:rsidRPr="00450020">
        <w:rPr>
          <w:sz w:val="22"/>
          <w:szCs w:val="22"/>
        </w:rPr>
        <w:t xml:space="preserve">…………………………. </w:t>
      </w:r>
      <w:r w:rsidRPr="00450020">
        <w:rPr>
          <w:color w:val="231F20"/>
          <w:sz w:val="22"/>
          <w:szCs w:val="22"/>
        </w:rPr>
        <w:t>…………….………………..hakkı vardır.</w:t>
      </w:r>
      <w:r w:rsidRPr="00450020">
        <w:rPr>
          <w:color w:val="231F20"/>
          <w:spacing w:val="-5"/>
          <w:sz w:val="22"/>
          <w:szCs w:val="22"/>
        </w:rPr>
        <w:br/>
      </w:r>
      <w:r w:rsidRPr="00450020">
        <w:rPr>
          <w:color w:val="231F20"/>
          <w:spacing w:val="-5"/>
          <w:sz w:val="22"/>
          <w:szCs w:val="22"/>
        </w:rPr>
        <w:br/>
      </w:r>
      <w:r w:rsidRPr="0069439F">
        <w:rPr>
          <w:b/>
          <w:bCs/>
          <w:color w:val="FF0000"/>
          <w:spacing w:val="-5"/>
          <w:sz w:val="22"/>
          <w:szCs w:val="22"/>
        </w:rPr>
        <w:t>12.</w:t>
      </w:r>
      <w:r w:rsidRPr="00450020">
        <w:rPr>
          <w:color w:val="231F20"/>
          <w:spacing w:val="-5"/>
          <w:sz w:val="22"/>
          <w:szCs w:val="22"/>
        </w:rPr>
        <w:t xml:space="preserve">Temiz </w:t>
      </w:r>
      <w:r w:rsidRPr="00450020">
        <w:rPr>
          <w:color w:val="231F20"/>
          <w:sz w:val="22"/>
          <w:szCs w:val="22"/>
        </w:rPr>
        <w:t>bir çevrede yaşama hakkım, yaşadığım çevreyi temiz tutma</w:t>
      </w:r>
      <w:r w:rsidRPr="00450020">
        <w:rPr>
          <w:color w:val="231F20"/>
          <w:spacing w:val="-27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 xml:space="preserve">................................... </w:t>
      </w:r>
      <w:r w:rsidRPr="00450020">
        <w:rPr>
          <w:color w:val="231F20"/>
          <w:spacing w:val="-5"/>
          <w:sz w:val="22"/>
          <w:szCs w:val="22"/>
        </w:rPr>
        <w:t>vardır.</w:t>
      </w:r>
      <w:r w:rsidRPr="00450020">
        <w:rPr>
          <w:color w:val="231F20"/>
          <w:spacing w:val="-5"/>
          <w:sz w:val="22"/>
          <w:szCs w:val="22"/>
        </w:rPr>
        <w:br/>
      </w:r>
      <w:r w:rsidRPr="00450020">
        <w:rPr>
          <w:color w:val="231F20"/>
          <w:sz w:val="22"/>
          <w:szCs w:val="22"/>
        </w:rPr>
        <w:br/>
      </w:r>
      <w:r w:rsidRPr="0069439F">
        <w:rPr>
          <w:b/>
          <w:bCs/>
          <w:color w:val="FF0000"/>
          <w:sz w:val="22"/>
          <w:szCs w:val="22"/>
        </w:rPr>
        <w:t>13.</w:t>
      </w:r>
      <w:r w:rsidRPr="0069439F">
        <w:rPr>
          <w:color w:val="FF0000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 xml:space="preserve">……………………….…. …….... ………….…………… sorunların çözümünde doğru bir yol </w:t>
      </w:r>
      <w:r w:rsidRPr="00450020">
        <w:rPr>
          <w:color w:val="231F20"/>
          <w:spacing w:val="-10"/>
          <w:sz w:val="22"/>
          <w:szCs w:val="22"/>
        </w:rPr>
        <w:t>değildir.</w:t>
      </w:r>
      <w:r w:rsidRPr="00450020">
        <w:rPr>
          <w:color w:val="231F20"/>
          <w:spacing w:val="-3"/>
          <w:sz w:val="22"/>
          <w:szCs w:val="22"/>
        </w:rPr>
        <w:br/>
      </w:r>
      <w:r w:rsidRPr="00450020">
        <w:rPr>
          <w:color w:val="231F20"/>
          <w:sz w:val="22"/>
          <w:szCs w:val="22"/>
        </w:rPr>
        <w:br/>
      </w:r>
      <w:r w:rsidRPr="0069439F">
        <w:rPr>
          <w:b/>
          <w:bCs/>
          <w:color w:val="FF0000"/>
          <w:sz w:val="22"/>
          <w:szCs w:val="22"/>
        </w:rPr>
        <w:t>14.</w:t>
      </w:r>
      <w:r w:rsidRPr="00450020">
        <w:rPr>
          <w:color w:val="231F20"/>
          <w:sz w:val="22"/>
          <w:szCs w:val="22"/>
        </w:rPr>
        <w:t>Eğitim,</w:t>
      </w:r>
      <w:r w:rsidRPr="00450020">
        <w:rPr>
          <w:color w:val="231F20"/>
          <w:spacing w:val="-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sağlık,</w:t>
      </w:r>
      <w:r w:rsidRPr="00450020">
        <w:rPr>
          <w:color w:val="231F20"/>
          <w:spacing w:val="-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ulaşım</w:t>
      </w:r>
      <w:r w:rsidRPr="00450020">
        <w:rPr>
          <w:color w:val="231F20"/>
          <w:spacing w:val="-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ve</w:t>
      </w:r>
      <w:r w:rsidRPr="00450020">
        <w:rPr>
          <w:color w:val="231F20"/>
          <w:spacing w:val="-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barınma</w:t>
      </w:r>
      <w:r w:rsidRPr="00450020">
        <w:rPr>
          <w:color w:val="231F20"/>
          <w:spacing w:val="-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gibi</w:t>
      </w:r>
      <w:r w:rsidRPr="00450020">
        <w:rPr>
          <w:color w:val="231F20"/>
          <w:spacing w:val="-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kamu</w:t>
      </w:r>
      <w:r w:rsidRPr="00450020">
        <w:rPr>
          <w:color w:val="231F20"/>
          <w:spacing w:val="-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hizmeti</w:t>
      </w:r>
      <w:r w:rsidRPr="00450020">
        <w:rPr>
          <w:color w:val="231F20"/>
          <w:spacing w:val="-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alırken</w:t>
      </w:r>
      <w:r w:rsidRPr="00450020">
        <w:rPr>
          <w:color w:val="231F20"/>
          <w:spacing w:val="-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haksızlığa</w:t>
      </w:r>
      <w:r w:rsidRPr="00450020">
        <w:rPr>
          <w:color w:val="231F20"/>
          <w:spacing w:val="-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uğradığınızda ............................  .............................  ………………………...........başvurabilirsiniz.</w:t>
      </w:r>
      <w:r w:rsidRPr="00450020">
        <w:rPr>
          <w:color w:val="231F20"/>
          <w:sz w:val="22"/>
          <w:szCs w:val="22"/>
        </w:rPr>
        <w:br/>
      </w:r>
      <w:r w:rsidRPr="00450020">
        <w:rPr>
          <w:color w:val="231F20"/>
          <w:sz w:val="22"/>
          <w:szCs w:val="22"/>
        </w:rPr>
        <w:br/>
      </w:r>
      <w:r w:rsidRPr="0069439F">
        <w:rPr>
          <w:b/>
          <w:bCs/>
          <w:color w:val="FF0000"/>
          <w:sz w:val="22"/>
          <w:szCs w:val="22"/>
        </w:rPr>
        <w:t>15.</w:t>
      </w:r>
      <w:r w:rsidRPr="00450020">
        <w:rPr>
          <w:color w:val="231F20"/>
          <w:sz w:val="22"/>
          <w:szCs w:val="22"/>
        </w:rPr>
        <w:t>Doğal,</w:t>
      </w:r>
      <w:r w:rsidRPr="00450020">
        <w:rPr>
          <w:color w:val="231F20"/>
          <w:spacing w:val="-1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tarihi</w:t>
      </w:r>
      <w:r w:rsidRPr="00450020">
        <w:rPr>
          <w:color w:val="231F20"/>
          <w:spacing w:val="-1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ve</w:t>
      </w:r>
      <w:r w:rsidRPr="00450020">
        <w:rPr>
          <w:color w:val="231F20"/>
          <w:spacing w:val="-1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kültürel</w:t>
      </w:r>
      <w:r w:rsidRPr="00450020">
        <w:rPr>
          <w:color w:val="231F20"/>
          <w:spacing w:val="-1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güzelliklere</w:t>
      </w:r>
      <w:r w:rsidRPr="00450020">
        <w:rPr>
          <w:color w:val="231F20"/>
          <w:spacing w:val="-1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sahip</w:t>
      </w:r>
      <w:r w:rsidRPr="00450020">
        <w:rPr>
          <w:color w:val="231F20"/>
          <w:spacing w:val="-1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çıkmak,</w:t>
      </w:r>
      <w:r w:rsidRPr="00450020">
        <w:rPr>
          <w:color w:val="231F20"/>
          <w:spacing w:val="-1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zarar</w:t>
      </w:r>
      <w:r w:rsidRPr="00450020">
        <w:rPr>
          <w:color w:val="231F20"/>
          <w:spacing w:val="-1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vermemek,</w:t>
      </w:r>
      <w:r w:rsidRPr="00450020">
        <w:rPr>
          <w:color w:val="231F20"/>
          <w:spacing w:val="-15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zarar</w:t>
      </w:r>
      <w:r w:rsidRPr="00450020">
        <w:rPr>
          <w:color w:val="231F20"/>
          <w:spacing w:val="-1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verenleri</w:t>
      </w:r>
      <w:r w:rsidRPr="00450020">
        <w:rPr>
          <w:color w:val="231F20"/>
          <w:spacing w:val="-14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uyarıp yetkililere</w:t>
      </w:r>
      <w:r w:rsidRPr="00450020">
        <w:rPr>
          <w:color w:val="231F20"/>
          <w:spacing w:val="-9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bildirmek</w:t>
      </w:r>
      <w:r w:rsidRPr="00450020">
        <w:rPr>
          <w:color w:val="231F20"/>
          <w:spacing w:val="-9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insanlığın</w:t>
      </w:r>
      <w:r w:rsidRPr="00450020">
        <w:rPr>
          <w:color w:val="231F20"/>
          <w:spacing w:val="-9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..........................   .......................</w:t>
      </w:r>
      <w:r w:rsidRPr="00450020">
        <w:rPr>
          <w:color w:val="231F20"/>
          <w:spacing w:val="-9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karşı</w:t>
      </w:r>
      <w:r w:rsidRPr="00450020">
        <w:rPr>
          <w:color w:val="231F20"/>
          <w:spacing w:val="-9"/>
          <w:sz w:val="22"/>
          <w:szCs w:val="22"/>
        </w:rPr>
        <w:t xml:space="preserve"> </w:t>
      </w:r>
      <w:r w:rsidRPr="00450020">
        <w:rPr>
          <w:color w:val="231F20"/>
          <w:sz w:val="22"/>
          <w:szCs w:val="22"/>
        </w:rPr>
        <w:t>sorumluluklarımızdandır.</w:t>
      </w:r>
    </w:p>
    <w:p w:rsidR="00450020" w:rsidRPr="00450020" w:rsidRDefault="00450020" w:rsidP="00450020">
      <w:pPr>
        <w:pStyle w:val="GvdeMetni"/>
        <w:kinsoku w:val="0"/>
        <w:overflowPunct w:val="0"/>
        <w:rPr>
          <w:rFonts w:ascii="N.o.k.t.a.l.ý.d.UZ" w:hAnsi="N.o.k.t.a.l.ý.d.UZ" w:cs="N.o.k.t.a.l.ý.d.UZ"/>
          <w:color w:val="231F20"/>
          <w:sz w:val="22"/>
          <w:szCs w:val="22"/>
        </w:rPr>
      </w:pPr>
      <w:r w:rsidRPr="00450020">
        <w:rPr>
          <w:color w:val="231F20"/>
          <w:sz w:val="22"/>
          <w:szCs w:val="22"/>
        </w:rPr>
        <w:br/>
      </w:r>
      <w:r w:rsidRPr="0069439F">
        <w:rPr>
          <w:b/>
          <w:bCs/>
          <w:color w:val="FF0000"/>
          <w:sz w:val="22"/>
          <w:szCs w:val="22"/>
        </w:rPr>
        <w:t xml:space="preserve">16. </w:t>
      </w:r>
      <w:r w:rsidRPr="00450020">
        <w:rPr>
          <w:b/>
          <w:bCs/>
          <w:color w:val="231F20"/>
          <w:sz w:val="22"/>
          <w:szCs w:val="22"/>
        </w:rPr>
        <w:t>……………… ….……………</w:t>
      </w:r>
      <w:r w:rsidRPr="00450020">
        <w:rPr>
          <w:color w:val="231F20"/>
          <w:sz w:val="22"/>
          <w:szCs w:val="22"/>
        </w:rPr>
        <w:t>, kanunen ve ahlaki olarak dünya üzerindeki tüm çocukların doğuştan sahip olduğu haklardır.</w:t>
      </w:r>
      <w:r w:rsidRPr="00450020">
        <w:rPr>
          <w:color w:val="231F20"/>
          <w:sz w:val="22"/>
          <w:szCs w:val="22"/>
        </w:rPr>
        <w:br/>
      </w:r>
      <w:r w:rsidRPr="00450020">
        <w:rPr>
          <w:color w:val="231F20"/>
          <w:sz w:val="22"/>
          <w:szCs w:val="22"/>
        </w:rPr>
        <w:br/>
      </w:r>
      <w:r w:rsidRPr="0069439F">
        <w:rPr>
          <w:b/>
          <w:bCs/>
          <w:color w:val="FF0000"/>
          <w:sz w:val="22"/>
          <w:szCs w:val="22"/>
        </w:rPr>
        <w:t>17.</w:t>
      </w:r>
      <w:r w:rsidRPr="00450020">
        <w:rPr>
          <w:color w:val="231F20"/>
          <w:sz w:val="22"/>
          <w:szCs w:val="22"/>
        </w:rPr>
        <w:t xml:space="preserve">Devlet kurum </w:t>
      </w:r>
      <w:r w:rsidRPr="00450020">
        <w:rPr>
          <w:color w:val="231F20"/>
          <w:spacing w:val="-3"/>
          <w:sz w:val="22"/>
          <w:szCs w:val="22"/>
        </w:rPr>
        <w:t xml:space="preserve">ve </w:t>
      </w:r>
      <w:r w:rsidRPr="00450020">
        <w:rPr>
          <w:color w:val="231F20"/>
          <w:spacing w:val="-4"/>
          <w:sz w:val="22"/>
          <w:szCs w:val="22"/>
        </w:rPr>
        <w:t xml:space="preserve">kuruluşlarıyla </w:t>
      </w:r>
      <w:r w:rsidRPr="00450020">
        <w:rPr>
          <w:color w:val="231F20"/>
          <w:spacing w:val="-3"/>
          <w:sz w:val="22"/>
          <w:szCs w:val="22"/>
        </w:rPr>
        <w:t xml:space="preserve">sorun </w:t>
      </w:r>
      <w:r w:rsidRPr="00450020">
        <w:rPr>
          <w:color w:val="231F20"/>
          <w:spacing w:val="-5"/>
          <w:sz w:val="22"/>
          <w:szCs w:val="22"/>
        </w:rPr>
        <w:t xml:space="preserve">yaşıyorsak </w:t>
      </w:r>
      <w:r w:rsidRPr="00450020">
        <w:rPr>
          <w:color w:val="231F20"/>
          <w:spacing w:val="-4"/>
          <w:sz w:val="22"/>
          <w:szCs w:val="22"/>
        </w:rPr>
        <w:t xml:space="preserve">………………………… </w:t>
      </w:r>
      <w:r w:rsidRPr="00450020">
        <w:rPr>
          <w:color w:val="231F20"/>
          <w:spacing w:val="-3"/>
          <w:sz w:val="22"/>
          <w:szCs w:val="22"/>
        </w:rPr>
        <w:t xml:space="preserve">hakkımızı </w:t>
      </w:r>
      <w:r w:rsidRPr="00450020">
        <w:rPr>
          <w:color w:val="231F20"/>
          <w:spacing w:val="-4"/>
          <w:sz w:val="22"/>
          <w:szCs w:val="22"/>
        </w:rPr>
        <w:t>kullanmalıyız.</w:t>
      </w:r>
      <w:r w:rsidRPr="00450020">
        <w:rPr>
          <w:color w:val="231F20"/>
          <w:spacing w:val="-4"/>
          <w:sz w:val="22"/>
          <w:szCs w:val="22"/>
        </w:rPr>
        <w:br/>
      </w:r>
      <w:r w:rsidRPr="00450020">
        <w:rPr>
          <w:color w:val="231F20"/>
          <w:spacing w:val="-4"/>
          <w:sz w:val="22"/>
          <w:szCs w:val="22"/>
        </w:rPr>
        <w:br/>
      </w:r>
      <w:r w:rsidRPr="0069439F">
        <w:rPr>
          <w:b/>
          <w:bCs/>
          <w:color w:val="FF0000"/>
          <w:sz w:val="22"/>
          <w:szCs w:val="22"/>
        </w:rPr>
        <w:t>18.</w:t>
      </w:r>
      <w:r w:rsidRPr="00450020">
        <w:rPr>
          <w:color w:val="231F20"/>
          <w:sz w:val="22"/>
          <w:szCs w:val="22"/>
        </w:rPr>
        <w:t>Hak ve özgürlüklerimizi kullanırken başkalarının da …………………. olduğunu unutmamalıyız.</w:t>
      </w:r>
      <w:r w:rsidRPr="00450020">
        <w:rPr>
          <w:color w:val="231F20"/>
          <w:sz w:val="22"/>
          <w:szCs w:val="22"/>
        </w:rPr>
        <w:br/>
      </w:r>
      <w:r w:rsidRPr="00450020">
        <w:rPr>
          <w:color w:val="231F20"/>
          <w:sz w:val="22"/>
          <w:szCs w:val="22"/>
        </w:rPr>
        <w:br/>
      </w:r>
      <w:r w:rsidRPr="0069439F">
        <w:rPr>
          <w:b/>
          <w:bCs/>
          <w:color w:val="FF0000"/>
          <w:sz w:val="22"/>
          <w:szCs w:val="22"/>
        </w:rPr>
        <w:t>19.</w:t>
      </w:r>
      <w:r w:rsidRPr="00450020">
        <w:rPr>
          <w:color w:val="231F20"/>
          <w:sz w:val="22"/>
          <w:szCs w:val="22"/>
        </w:rPr>
        <w:t>Hak ve özgürlüklerimizin olması ve onları kullanabilmemizin temel koşulu ………………….………. bir ülkede yaşıyor olmamızdır.</w:t>
      </w:r>
      <w:r w:rsidRPr="00450020">
        <w:rPr>
          <w:color w:val="231F20"/>
          <w:sz w:val="22"/>
          <w:szCs w:val="22"/>
        </w:rPr>
        <w:br/>
      </w:r>
      <w:r w:rsidRPr="00450020">
        <w:rPr>
          <w:color w:val="231F20"/>
          <w:sz w:val="22"/>
          <w:szCs w:val="22"/>
        </w:rPr>
        <w:br/>
      </w:r>
      <w:r w:rsidRPr="0069439F">
        <w:rPr>
          <w:b/>
          <w:bCs/>
          <w:color w:val="FF0000"/>
          <w:sz w:val="22"/>
          <w:szCs w:val="22"/>
        </w:rPr>
        <w:t>20.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Haklıyla haksızı ayırt etmek, herkese hakkı olanı vermeye …………..…………..</w:t>
      </w:r>
      <w:r w:rsidRPr="0045002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 </w:t>
      </w:r>
      <w:r w:rsidRPr="00450020">
        <w:rPr>
          <w:rFonts w:asciiTheme="minorHAnsi" w:hAnsiTheme="minorHAnsi" w:cstheme="minorHAnsi"/>
          <w:color w:val="231F20"/>
          <w:sz w:val="22"/>
          <w:szCs w:val="22"/>
        </w:rPr>
        <w:t>denir.</w:t>
      </w:r>
    </w:p>
    <w:p w:rsidR="00450020" w:rsidRDefault="00450020" w:rsidP="00450020">
      <w:pPr>
        <w:pStyle w:val="GvdeMetni"/>
        <w:kinsoku w:val="0"/>
        <w:overflowPunct w:val="0"/>
        <w:spacing w:before="4" w:line="235" w:lineRule="auto"/>
        <w:rPr>
          <w:b/>
          <w:bCs/>
          <w:color w:val="00B050"/>
          <w:sz w:val="22"/>
          <w:szCs w:val="22"/>
        </w:rPr>
      </w:pPr>
    </w:p>
    <w:p w:rsidR="00450020" w:rsidRDefault="00450020" w:rsidP="00450020">
      <w:pPr>
        <w:pStyle w:val="GvdeMetni"/>
        <w:kinsoku w:val="0"/>
        <w:overflowPunct w:val="0"/>
        <w:spacing w:before="4" w:line="235" w:lineRule="auto"/>
        <w:rPr>
          <w:b/>
          <w:bCs/>
          <w:color w:val="00B050"/>
          <w:sz w:val="22"/>
          <w:szCs w:val="22"/>
        </w:rPr>
      </w:pPr>
    </w:p>
    <w:p w:rsidR="00221589" w:rsidRPr="00E4394E" w:rsidRDefault="00450020" w:rsidP="00450020">
      <w:pPr>
        <w:pStyle w:val="GvdeMetni"/>
        <w:kinsoku w:val="0"/>
        <w:overflowPunct w:val="0"/>
        <w:spacing w:before="4" w:line="235" w:lineRule="auto"/>
        <w:rPr>
          <w:b/>
          <w:bCs/>
          <w:color w:val="00B050"/>
          <w:sz w:val="22"/>
          <w:szCs w:val="22"/>
        </w:rPr>
      </w:pPr>
      <w:r>
        <w:rPr>
          <w:b/>
          <w:bCs/>
          <w:color w:val="00B050"/>
          <w:sz w:val="22"/>
          <w:szCs w:val="22"/>
        </w:rPr>
        <w:lastRenderedPageBreak/>
        <w:br/>
      </w:r>
      <w:r>
        <w:rPr>
          <w:b/>
          <w:bCs/>
          <w:color w:val="00B050"/>
          <w:sz w:val="22"/>
          <w:szCs w:val="22"/>
        </w:rPr>
        <w:br/>
      </w:r>
      <w:r>
        <w:rPr>
          <w:b/>
          <w:bCs/>
          <w:color w:val="00B050"/>
          <w:sz w:val="22"/>
          <w:szCs w:val="22"/>
        </w:rPr>
        <w:br/>
      </w:r>
      <w:r w:rsidR="00221589" w:rsidRPr="00E4394E">
        <w:rPr>
          <w:b/>
          <w:bCs/>
          <w:color w:val="00B050"/>
          <w:sz w:val="22"/>
          <w:szCs w:val="22"/>
        </w:rPr>
        <w:t>Aşağıdaki ifadelerden doğru olanların başına “D”, yanlış olanların başına “Y” yazınız.</w:t>
      </w:r>
      <w:r w:rsidR="0063707D">
        <w:rPr>
          <w:b/>
          <w:bCs/>
          <w:color w:val="00B050"/>
          <w:sz w:val="22"/>
          <w:szCs w:val="22"/>
        </w:rPr>
        <w:t xml:space="preserve"> </w:t>
      </w:r>
      <w:r w:rsidR="0063707D" w:rsidRPr="0063707D">
        <w:rPr>
          <w:b/>
          <w:bCs/>
          <w:color w:val="FF0000"/>
          <w:sz w:val="22"/>
          <w:szCs w:val="22"/>
        </w:rPr>
        <w:t>(20x1=20 Puan)</w:t>
      </w:r>
    </w:p>
    <w:p w:rsidR="00221589" w:rsidRPr="00382DC1" w:rsidRDefault="00382DC1" w:rsidP="00382DC1">
      <w:pPr>
        <w:pStyle w:val="GvdeMetni"/>
        <w:kinsoku w:val="0"/>
        <w:overflowPunct w:val="0"/>
        <w:rPr>
          <w:color w:val="231F20"/>
          <w:spacing w:val="-3"/>
          <w:sz w:val="22"/>
          <w:szCs w:val="22"/>
        </w:rPr>
      </w:pPr>
      <w:r>
        <w:rPr>
          <w:b/>
          <w:bCs/>
          <w:color w:val="231F20"/>
          <w:sz w:val="20"/>
          <w:szCs w:val="20"/>
        </w:rPr>
        <w:br/>
      </w:r>
      <w:r w:rsidR="00221589" w:rsidRPr="00382DC1">
        <w:rPr>
          <w:b/>
          <w:bCs/>
          <w:color w:val="231F20"/>
          <w:sz w:val="22"/>
          <w:szCs w:val="22"/>
        </w:rPr>
        <w:t>1.</w:t>
      </w:r>
      <w:r w:rsidR="00012CE8" w:rsidRPr="00382DC1">
        <w:rPr>
          <w:b/>
          <w:bCs/>
          <w:color w:val="231F20"/>
          <w:sz w:val="22"/>
          <w:szCs w:val="22"/>
        </w:rPr>
        <w:t xml:space="preserve">  </w:t>
      </w:r>
      <w:r w:rsidR="00012CE8" w:rsidRPr="00382DC1">
        <w:rPr>
          <w:b/>
          <w:bCs/>
          <w:color w:val="FF0000"/>
          <w:sz w:val="22"/>
          <w:szCs w:val="22"/>
        </w:rPr>
        <w:t xml:space="preserve">(     </w:t>
      </w:r>
      <w:r w:rsidR="00221589" w:rsidRPr="00382DC1">
        <w:rPr>
          <w:b/>
          <w:bCs/>
          <w:color w:val="FF0000"/>
          <w:sz w:val="22"/>
          <w:szCs w:val="22"/>
        </w:rPr>
        <w:t>)</w:t>
      </w:r>
      <w:r w:rsidR="00012CE8" w:rsidRPr="00382DC1">
        <w:rPr>
          <w:b/>
          <w:bCs/>
          <w:color w:val="FF0000"/>
          <w:sz w:val="22"/>
          <w:szCs w:val="22"/>
        </w:rPr>
        <w:t xml:space="preserve"> </w:t>
      </w:r>
      <w:r w:rsidR="00221589" w:rsidRPr="00382DC1">
        <w:rPr>
          <w:color w:val="231F20"/>
          <w:sz w:val="22"/>
          <w:szCs w:val="22"/>
        </w:rPr>
        <w:t>Adalet, insani değerlerden biridir.</w:t>
      </w:r>
      <w:r w:rsidRPr="00382DC1">
        <w:rPr>
          <w:color w:val="231F20"/>
          <w:sz w:val="22"/>
          <w:szCs w:val="22"/>
        </w:rPr>
        <w:br/>
      </w:r>
      <w:r w:rsidR="00221589" w:rsidRPr="00382DC1">
        <w:rPr>
          <w:b/>
          <w:bCs/>
          <w:color w:val="231F20"/>
          <w:sz w:val="22"/>
          <w:szCs w:val="22"/>
        </w:rPr>
        <w:t>2.</w:t>
      </w:r>
      <w:r w:rsidR="00012CE8" w:rsidRPr="00382DC1">
        <w:rPr>
          <w:b/>
          <w:bCs/>
          <w:color w:val="231F20"/>
          <w:sz w:val="22"/>
          <w:szCs w:val="22"/>
        </w:rPr>
        <w:t xml:space="preserve"> </w:t>
      </w:r>
      <w:r w:rsidR="00012CE8" w:rsidRPr="00382DC1">
        <w:rPr>
          <w:b/>
          <w:bCs/>
          <w:color w:val="FF0000"/>
          <w:sz w:val="22"/>
          <w:szCs w:val="22"/>
        </w:rPr>
        <w:t xml:space="preserve"> (     )</w:t>
      </w:r>
      <w:r w:rsidR="00012CE8" w:rsidRPr="00382DC1">
        <w:rPr>
          <w:b/>
          <w:bCs/>
          <w:color w:val="231F20"/>
          <w:sz w:val="22"/>
          <w:szCs w:val="22"/>
        </w:rPr>
        <w:t xml:space="preserve"> </w:t>
      </w:r>
      <w:r w:rsidR="00221589" w:rsidRPr="00382DC1">
        <w:rPr>
          <w:color w:val="231F20"/>
          <w:sz w:val="22"/>
          <w:szCs w:val="22"/>
        </w:rPr>
        <w:t>Adalet ve eşitlik aynı anlama gelmektedir.</w:t>
      </w:r>
      <w:r w:rsidRPr="00382DC1">
        <w:rPr>
          <w:color w:val="231F20"/>
          <w:sz w:val="22"/>
          <w:szCs w:val="22"/>
        </w:rPr>
        <w:br/>
      </w:r>
      <w:r w:rsidR="00221589" w:rsidRPr="00382DC1">
        <w:rPr>
          <w:b/>
          <w:bCs/>
          <w:color w:val="231F20"/>
          <w:sz w:val="22"/>
          <w:szCs w:val="22"/>
        </w:rPr>
        <w:t>3.</w:t>
      </w:r>
      <w:r w:rsidR="00012CE8" w:rsidRPr="00382DC1">
        <w:rPr>
          <w:b/>
          <w:bCs/>
          <w:color w:val="FF0000"/>
          <w:sz w:val="22"/>
          <w:szCs w:val="22"/>
        </w:rPr>
        <w:t xml:space="preserve">  (     )</w:t>
      </w:r>
      <w:r w:rsidR="00012CE8" w:rsidRPr="00382DC1">
        <w:rPr>
          <w:b/>
          <w:bCs/>
          <w:color w:val="231F20"/>
          <w:sz w:val="22"/>
          <w:szCs w:val="22"/>
        </w:rPr>
        <w:t xml:space="preserve"> </w:t>
      </w:r>
      <w:r w:rsidR="00221589" w:rsidRPr="00382DC1">
        <w:rPr>
          <w:color w:val="231F20"/>
          <w:spacing w:val="-3"/>
          <w:sz w:val="22"/>
          <w:szCs w:val="22"/>
        </w:rPr>
        <w:t xml:space="preserve">Toplumda </w:t>
      </w:r>
      <w:r w:rsidR="00221589" w:rsidRPr="00382DC1">
        <w:rPr>
          <w:color w:val="231F20"/>
          <w:sz w:val="22"/>
          <w:szCs w:val="22"/>
        </w:rPr>
        <w:t>güven duygusunu geliştiren en önemli unsurlardan biri o toplumda adaleti s</w:t>
      </w:r>
      <w:r w:rsidR="00221589" w:rsidRPr="00382DC1">
        <w:rPr>
          <w:color w:val="231F20"/>
          <w:spacing w:val="-3"/>
          <w:sz w:val="22"/>
          <w:szCs w:val="22"/>
        </w:rPr>
        <w:t>ağlamaktır.</w:t>
      </w:r>
    </w:p>
    <w:p w:rsidR="00E4394E" w:rsidRPr="00382DC1" w:rsidRDefault="00012CE8" w:rsidP="00382DC1">
      <w:pPr>
        <w:pStyle w:val="GvdeMetni"/>
        <w:kinsoku w:val="0"/>
        <w:overflowPunct w:val="0"/>
        <w:rPr>
          <w:color w:val="231F20"/>
          <w:spacing w:val="-5"/>
          <w:sz w:val="22"/>
          <w:szCs w:val="22"/>
        </w:rPr>
      </w:pPr>
      <w:r w:rsidRPr="00382DC1">
        <w:rPr>
          <w:b/>
          <w:bCs/>
          <w:color w:val="231F20"/>
          <w:sz w:val="22"/>
          <w:szCs w:val="22"/>
        </w:rPr>
        <w:t xml:space="preserve">4.  </w:t>
      </w:r>
      <w:r w:rsidRPr="00382DC1">
        <w:rPr>
          <w:b/>
          <w:bCs/>
          <w:color w:val="FF0000"/>
          <w:sz w:val="22"/>
          <w:szCs w:val="22"/>
        </w:rPr>
        <w:t xml:space="preserve">(     ) </w:t>
      </w:r>
      <w:r w:rsidR="00221589" w:rsidRPr="00382DC1">
        <w:rPr>
          <w:color w:val="231F20"/>
          <w:sz w:val="22"/>
          <w:szCs w:val="22"/>
        </w:rPr>
        <w:t>Toplumda adaletin sağlanması huzursuzluk getirir.</w:t>
      </w:r>
      <w:r w:rsidR="00382DC1" w:rsidRPr="00382DC1">
        <w:rPr>
          <w:color w:val="231F20"/>
          <w:sz w:val="22"/>
          <w:szCs w:val="22"/>
        </w:rPr>
        <w:br/>
      </w:r>
      <w:r w:rsidR="00221589" w:rsidRPr="00382DC1">
        <w:rPr>
          <w:b/>
          <w:bCs/>
          <w:color w:val="231F20"/>
          <w:sz w:val="22"/>
          <w:szCs w:val="22"/>
        </w:rPr>
        <w:t>5.</w:t>
      </w:r>
      <w:r w:rsidRPr="00382DC1">
        <w:rPr>
          <w:b/>
          <w:bCs/>
          <w:color w:val="231F20"/>
          <w:sz w:val="22"/>
          <w:szCs w:val="22"/>
        </w:rPr>
        <w:t xml:space="preserve">  </w:t>
      </w:r>
      <w:r w:rsidRPr="00382DC1">
        <w:rPr>
          <w:b/>
          <w:bCs/>
          <w:color w:val="FF0000"/>
          <w:sz w:val="22"/>
          <w:szCs w:val="22"/>
        </w:rPr>
        <w:t>(     )</w:t>
      </w:r>
      <w:r w:rsidRPr="00382DC1">
        <w:rPr>
          <w:b/>
          <w:bCs/>
          <w:color w:val="231F20"/>
          <w:sz w:val="22"/>
          <w:szCs w:val="22"/>
        </w:rPr>
        <w:t xml:space="preserve"> </w:t>
      </w:r>
      <w:r w:rsidR="00221589" w:rsidRPr="00382DC1">
        <w:rPr>
          <w:color w:val="231F20"/>
          <w:sz w:val="22"/>
          <w:szCs w:val="22"/>
        </w:rPr>
        <w:t>Eşitliğin sağlandığı toplumlarda haksızlıklar azalır.</w:t>
      </w:r>
      <w:r w:rsidR="00382DC1" w:rsidRPr="00382DC1">
        <w:rPr>
          <w:color w:val="231F20"/>
          <w:sz w:val="22"/>
          <w:szCs w:val="22"/>
        </w:rPr>
        <w:br/>
      </w:r>
      <w:r w:rsidRPr="00382DC1">
        <w:rPr>
          <w:b/>
          <w:bCs/>
          <w:color w:val="231F20"/>
          <w:sz w:val="22"/>
          <w:szCs w:val="22"/>
        </w:rPr>
        <w:t xml:space="preserve">6.  </w:t>
      </w:r>
      <w:r w:rsidRPr="00382DC1">
        <w:rPr>
          <w:b/>
          <w:bCs/>
          <w:color w:val="FF0000"/>
          <w:sz w:val="22"/>
          <w:szCs w:val="22"/>
        </w:rPr>
        <w:t>(     )</w:t>
      </w:r>
      <w:r w:rsidRPr="00382DC1">
        <w:rPr>
          <w:b/>
          <w:bCs/>
          <w:color w:val="231F20"/>
          <w:sz w:val="22"/>
          <w:szCs w:val="22"/>
        </w:rPr>
        <w:t xml:space="preserve"> </w:t>
      </w:r>
      <w:r w:rsidR="00221589" w:rsidRPr="00382DC1">
        <w:rPr>
          <w:color w:val="231F20"/>
          <w:sz w:val="22"/>
          <w:szCs w:val="22"/>
        </w:rPr>
        <w:t>Yasaların önünde herkes eşittir.</w:t>
      </w:r>
      <w:r w:rsidR="00382DC1" w:rsidRPr="00382DC1">
        <w:rPr>
          <w:color w:val="231F20"/>
          <w:sz w:val="22"/>
          <w:szCs w:val="22"/>
        </w:rPr>
        <w:br/>
      </w:r>
      <w:r w:rsidRPr="00382DC1">
        <w:rPr>
          <w:b/>
          <w:bCs/>
          <w:color w:val="231F20"/>
          <w:sz w:val="22"/>
          <w:szCs w:val="22"/>
        </w:rPr>
        <w:t xml:space="preserve">7.  </w:t>
      </w:r>
      <w:r w:rsidRPr="00382DC1">
        <w:rPr>
          <w:b/>
          <w:bCs/>
          <w:color w:val="FF0000"/>
          <w:sz w:val="22"/>
          <w:szCs w:val="22"/>
        </w:rPr>
        <w:t>(     )</w:t>
      </w:r>
      <w:r w:rsidRPr="00382DC1">
        <w:rPr>
          <w:b/>
          <w:bCs/>
          <w:color w:val="231F20"/>
          <w:sz w:val="22"/>
          <w:szCs w:val="22"/>
        </w:rPr>
        <w:t xml:space="preserve"> </w:t>
      </w:r>
      <w:r w:rsidR="00221589" w:rsidRPr="00382DC1">
        <w:rPr>
          <w:color w:val="231F20"/>
          <w:sz w:val="22"/>
          <w:szCs w:val="22"/>
        </w:rPr>
        <w:t>Yasak ve kurallar uygulanırken herkese eşit davranılmayabilir.</w:t>
      </w:r>
      <w:r w:rsidR="00382DC1" w:rsidRPr="00382DC1">
        <w:rPr>
          <w:color w:val="231F20"/>
          <w:sz w:val="22"/>
          <w:szCs w:val="22"/>
        </w:rPr>
        <w:br/>
      </w:r>
      <w:r w:rsidR="00221589" w:rsidRPr="00382DC1">
        <w:rPr>
          <w:b/>
          <w:bCs/>
          <w:color w:val="231F20"/>
          <w:sz w:val="22"/>
          <w:szCs w:val="22"/>
        </w:rPr>
        <w:t>8.</w:t>
      </w:r>
      <w:r w:rsidRPr="00382DC1">
        <w:rPr>
          <w:b/>
          <w:bCs/>
          <w:color w:val="231F20"/>
          <w:sz w:val="22"/>
          <w:szCs w:val="22"/>
        </w:rPr>
        <w:t xml:space="preserve">  </w:t>
      </w:r>
      <w:r w:rsidRPr="00382DC1">
        <w:rPr>
          <w:b/>
          <w:bCs/>
          <w:color w:val="FF0000"/>
          <w:sz w:val="22"/>
          <w:szCs w:val="22"/>
        </w:rPr>
        <w:t>(     )</w:t>
      </w:r>
      <w:r w:rsidRPr="00382DC1">
        <w:rPr>
          <w:b/>
          <w:bCs/>
          <w:color w:val="231F20"/>
          <w:sz w:val="22"/>
          <w:szCs w:val="22"/>
        </w:rPr>
        <w:t xml:space="preserve"> </w:t>
      </w:r>
      <w:r w:rsidR="00221589" w:rsidRPr="00382DC1">
        <w:rPr>
          <w:color w:val="231F20"/>
          <w:sz w:val="22"/>
          <w:szCs w:val="22"/>
        </w:rPr>
        <w:t>Fiziksel özelliklerimiz birbirine benzer.</w:t>
      </w:r>
      <w:r w:rsidR="00382DC1" w:rsidRPr="00382DC1">
        <w:rPr>
          <w:color w:val="231F20"/>
          <w:sz w:val="22"/>
          <w:szCs w:val="22"/>
        </w:rPr>
        <w:br/>
      </w:r>
      <w:r w:rsidRPr="00382DC1">
        <w:rPr>
          <w:b/>
          <w:bCs/>
          <w:color w:val="231F20"/>
          <w:sz w:val="22"/>
          <w:szCs w:val="22"/>
        </w:rPr>
        <w:t xml:space="preserve">9.  </w:t>
      </w:r>
      <w:r w:rsidRPr="00382DC1">
        <w:rPr>
          <w:b/>
          <w:bCs/>
          <w:color w:val="FF0000"/>
          <w:sz w:val="22"/>
          <w:szCs w:val="22"/>
        </w:rPr>
        <w:t>(     )</w:t>
      </w:r>
      <w:r w:rsidRPr="00382DC1">
        <w:rPr>
          <w:b/>
          <w:bCs/>
          <w:color w:val="231F20"/>
          <w:sz w:val="22"/>
          <w:szCs w:val="22"/>
        </w:rPr>
        <w:t xml:space="preserve"> </w:t>
      </w:r>
      <w:r w:rsidR="00221589" w:rsidRPr="00382DC1">
        <w:rPr>
          <w:color w:val="231F20"/>
          <w:sz w:val="22"/>
          <w:szCs w:val="22"/>
        </w:rPr>
        <w:t>Kadın ve erkekler eşit haklara sahiptir.</w:t>
      </w:r>
      <w:r w:rsidR="00382DC1" w:rsidRPr="00382DC1">
        <w:rPr>
          <w:color w:val="231F20"/>
          <w:sz w:val="22"/>
          <w:szCs w:val="22"/>
        </w:rPr>
        <w:br/>
      </w:r>
      <w:r w:rsidR="00221589" w:rsidRPr="00382DC1">
        <w:rPr>
          <w:b/>
          <w:bCs/>
          <w:color w:val="231F20"/>
          <w:sz w:val="22"/>
          <w:szCs w:val="22"/>
        </w:rPr>
        <w:t>10</w:t>
      </w:r>
      <w:r w:rsidRPr="00382DC1">
        <w:rPr>
          <w:b/>
          <w:bCs/>
          <w:color w:val="231F20"/>
          <w:sz w:val="22"/>
          <w:szCs w:val="22"/>
        </w:rPr>
        <w:t>.</w:t>
      </w:r>
      <w:r w:rsidRPr="00382DC1">
        <w:rPr>
          <w:b/>
          <w:bCs/>
          <w:color w:val="FF0000"/>
          <w:sz w:val="22"/>
          <w:szCs w:val="22"/>
        </w:rPr>
        <w:t>(     )</w:t>
      </w:r>
      <w:r w:rsidR="00221589" w:rsidRPr="00382DC1">
        <w:rPr>
          <w:b/>
          <w:bCs/>
          <w:color w:val="231F20"/>
          <w:sz w:val="22"/>
          <w:szCs w:val="22"/>
        </w:rPr>
        <w:t xml:space="preserve"> </w:t>
      </w:r>
      <w:r w:rsidR="00221589" w:rsidRPr="00382DC1">
        <w:rPr>
          <w:color w:val="231F20"/>
          <w:sz w:val="22"/>
          <w:szCs w:val="22"/>
        </w:rPr>
        <w:t>Başkalarının bizden farklı olan özelliklerine saygı duymamıza gerek yoktur.</w:t>
      </w:r>
      <w:r w:rsidR="00E4394E" w:rsidRPr="00382DC1">
        <w:rPr>
          <w:color w:val="231F20"/>
          <w:sz w:val="22"/>
          <w:szCs w:val="22"/>
        </w:rPr>
        <w:br/>
      </w:r>
      <w:r w:rsidR="00E4394E" w:rsidRPr="00382DC1">
        <w:rPr>
          <w:b/>
          <w:bCs/>
          <w:color w:val="231F20"/>
          <w:sz w:val="22"/>
          <w:szCs w:val="22"/>
        </w:rPr>
        <w:t>11.</w:t>
      </w:r>
      <w:r w:rsidR="00E4394E" w:rsidRPr="00382DC1">
        <w:rPr>
          <w:b/>
          <w:bCs/>
          <w:color w:val="FF0000"/>
          <w:sz w:val="22"/>
          <w:szCs w:val="22"/>
        </w:rPr>
        <w:t>(     )</w:t>
      </w:r>
      <w:r w:rsidR="00E4394E" w:rsidRPr="00382DC1">
        <w:rPr>
          <w:b/>
          <w:bCs/>
          <w:color w:val="231F20"/>
          <w:sz w:val="22"/>
          <w:szCs w:val="22"/>
        </w:rPr>
        <w:t xml:space="preserve"> </w:t>
      </w:r>
      <w:r w:rsidR="00E4394E" w:rsidRPr="00382DC1">
        <w:rPr>
          <w:color w:val="231F20"/>
          <w:sz w:val="22"/>
          <w:szCs w:val="22"/>
        </w:rPr>
        <w:t>İnsanların on sekiz yaşına kadar herhangi bir hakları</w:t>
      </w:r>
      <w:r w:rsidR="00E4394E" w:rsidRPr="00382DC1">
        <w:rPr>
          <w:color w:val="231F20"/>
          <w:spacing w:val="-5"/>
          <w:sz w:val="22"/>
          <w:szCs w:val="22"/>
        </w:rPr>
        <w:t xml:space="preserve"> yoktur.</w:t>
      </w:r>
      <w:r w:rsidR="00382DC1" w:rsidRPr="00382DC1">
        <w:rPr>
          <w:color w:val="231F20"/>
          <w:spacing w:val="-5"/>
          <w:sz w:val="22"/>
          <w:szCs w:val="22"/>
        </w:rPr>
        <w:br/>
      </w:r>
      <w:r w:rsidR="00E4394E" w:rsidRPr="00382DC1">
        <w:rPr>
          <w:b/>
          <w:bCs/>
          <w:color w:val="231F20"/>
          <w:sz w:val="22"/>
          <w:szCs w:val="22"/>
        </w:rPr>
        <w:t>12.</w:t>
      </w:r>
      <w:r w:rsidR="00E4394E" w:rsidRPr="00382DC1">
        <w:rPr>
          <w:b/>
          <w:bCs/>
          <w:color w:val="FF0000"/>
          <w:sz w:val="22"/>
          <w:szCs w:val="22"/>
        </w:rPr>
        <w:t>(     )</w:t>
      </w:r>
      <w:r w:rsidR="00E4394E" w:rsidRPr="00382DC1">
        <w:rPr>
          <w:b/>
          <w:bCs/>
          <w:color w:val="231F20"/>
          <w:sz w:val="22"/>
          <w:szCs w:val="22"/>
        </w:rPr>
        <w:t xml:space="preserve"> </w:t>
      </w:r>
      <w:r w:rsidR="00E4394E" w:rsidRPr="00382DC1">
        <w:rPr>
          <w:color w:val="231F20"/>
          <w:sz w:val="22"/>
          <w:szCs w:val="22"/>
        </w:rPr>
        <w:t>Çocukların oyun oynama hakları</w:t>
      </w:r>
      <w:r w:rsidR="00E4394E" w:rsidRPr="00382DC1">
        <w:rPr>
          <w:color w:val="231F20"/>
          <w:spacing w:val="-3"/>
          <w:sz w:val="22"/>
          <w:szCs w:val="22"/>
        </w:rPr>
        <w:t xml:space="preserve"> </w:t>
      </w:r>
      <w:r w:rsidR="00E4394E" w:rsidRPr="00382DC1">
        <w:rPr>
          <w:color w:val="231F20"/>
          <w:spacing w:val="-5"/>
          <w:sz w:val="22"/>
          <w:szCs w:val="22"/>
        </w:rPr>
        <w:t>vardır.</w:t>
      </w:r>
    </w:p>
    <w:p w:rsidR="00F87008" w:rsidRDefault="00E4394E" w:rsidP="00525E5F">
      <w:pPr>
        <w:tabs>
          <w:tab w:val="left" w:pos="1573"/>
        </w:tabs>
        <w:kinsoku w:val="0"/>
        <w:overflowPunct w:val="0"/>
        <w:spacing w:line="240" w:lineRule="auto"/>
        <w:rPr>
          <w:color w:val="231F20"/>
        </w:rPr>
      </w:pPr>
      <w:r w:rsidRPr="00382DC1">
        <w:rPr>
          <w:b/>
          <w:bCs/>
          <w:color w:val="231F20"/>
        </w:rPr>
        <w:t>13.</w:t>
      </w:r>
      <w:r w:rsidRPr="00382DC1">
        <w:rPr>
          <w:b/>
          <w:bCs/>
          <w:color w:val="FF0000"/>
        </w:rPr>
        <w:t>(     )</w:t>
      </w:r>
      <w:r w:rsidRPr="00382DC1">
        <w:rPr>
          <w:b/>
          <w:bCs/>
          <w:color w:val="231F20"/>
        </w:rPr>
        <w:t xml:space="preserve"> </w:t>
      </w:r>
      <w:r w:rsidRPr="00382DC1">
        <w:rPr>
          <w:color w:val="231F20"/>
        </w:rPr>
        <w:t>Çocukların ücretsiz eğitim hakkı</w:t>
      </w:r>
      <w:r w:rsidRPr="00382DC1">
        <w:rPr>
          <w:color w:val="231F20"/>
          <w:spacing w:val="-6"/>
        </w:rPr>
        <w:t xml:space="preserve"> </w:t>
      </w:r>
      <w:r w:rsidRPr="00382DC1">
        <w:rPr>
          <w:color w:val="231F20"/>
          <w:spacing w:val="-5"/>
        </w:rPr>
        <w:t>vardır.</w:t>
      </w:r>
      <w:r w:rsidR="00382DC1" w:rsidRPr="00382DC1">
        <w:rPr>
          <w:color w:val="231F20"/>
          <w:spacing w:val="-5"/>
        </w:rPr>
        <w:br/>
      </w:r>
      <w:r w:rsidRPr="00382DC1">
        <w:rPr>
          <w:b/>
          <w:bCs/>
          <w:color w:val="231F20"/>
        </w:rPr>
        <w:t>14.</w:t>
      </w:r>
      <w:r w:rsidRPr="00382DC1">
        <w:rPr>
          <w:b/>
          <w:bCs/>
          <w:color w:val="FF0000"/>
        </w:rPr>
        <w:t>(     )</w:t>
      </w:r>
      <w:r w:rsidRPr="00382DC1">
        <w:rPr>
          <w:b/>
          <w:bCs/>
          <w:color w:val="231F20"/>
        </w:rPr>
        <w:t xml:space="preserve"> </w:t>
      </w:r>
      <w:r w:rsidRPr="00382DC1">
        <w:rPr>
          <w:color w:val="231F20"/>
        </w:rPr>
        <w:t>Çocuklar ücret karşılığında işçi olarak çalıştırılabilir.</w:t>
      </w:r>
      <w:r w:rsidR="00382DC1" w:rsidRPr="00382DC1">
        <w:rPr>
          <w:color w:val="231F20"/>
        </w:rPr>
        <w:br/>
      </w:r>
      <w:r w:rsidRPr="00382DC1">
        <w:rPr>
          <w:b/>
          <w:bCs/>
          <w:color w:val="231F20"/>
        </w:rPr>
        <w:t>15.</w:t>
      </w:r>
      <w:r w:rsidRPr="00382DC1">
        <w:rPr>
          <w:b/>
          <w:bCs/>
          <w:color w:val="FF0000"/>
        </w:rPr>
        <w:t>(     )</w:t>
      </w:r>
      <w:r w:rsidRPr="00382DC1">
        <w:rPr>
          <w:b/>
          <w:bCs/>
          <w:color w:val="231F20"/>
        </w:rPr>
        <w:t xml:space="preserve"> </w:t>
      </w:r>
      <w:r w:rsidRPr="00382DC1">
        <w:rPr>
          <w:color w:val="231F20"/>
        </w:rPr>
        <w:t>Haklarımız devlet tarafından güvence altına</w:t>
      </w:r>
      <w:r w:rsidRPr="00382DC1">
        <w:rPr>
          <w:color w:val="231F20"/>
          <w:spacing w:val="-17"/>
        </w:rPr>
        <w:t xml:space="preserve"> </w:t>
      </w:r>
      <w:r w:rsidRPr="00382DC1">
        <w:rPr>
          <w:color w:val="231F20"/>
          <w:spacing w:val="-4"/>
        </w:rPr>
        <w:t>alınır.</w:t>
      </w:r>
      <w:r w:rsidR="00382DC1" w:rsidRPr="00382DC1">
        <w:rPr>
          <w:color w:val="231F20"/>
          <w:spacing w:val="-4"/>
        </w:rPr>
        <w:br/>
      </w:r>
      <w:r w:rsidRPr="00382DC1">
        <w:rPr>
          <w:b/>
          <w:bCs/>
          <w:color w:val="231F20"/>
        </w:rPr>
        <w:t>16.</w:t>
      </w:r>
      <w:r w:rsidRPr="00382DC1">
        <w:rPr>
          <w:b/>
          <w:bCs/>
          <w:color w:val="FF0000"/>
        </w:rPr>
        <w:t>(     )</w:t>
      </w:r>
      <w:r w:rsidRPr="00382DC1">
        <w:rPr>
          <w:b/>
          <w:bCs/>
          <w:color w:val="231F20"/>
        </w:rPr>
        <w:t xml:space="preserve"> </w:t>
      </w:r>
      <w:r w:rsidRPr="00382DC1">
        <w:rPr>
          <w:color w:val="231F20"/>
        </w:rPr>
        <w:t>Zengin insanların hakları daha</w:t>
      </w:r>
      <w:r w:rsidRPr="00382DC1">
        <w:rPr>
          <w:color w:val="231F20"/>
          <w:spacing w:val="1"/>
        </w:rPr>
        <w:t xml:space="preserve"> </w:t>
      </w:r>
      <w:r w:rsidRPr="00382DC1">
        <w:rPr>
          <w:color w:val="231F20"/>
          <w:spacing w:val="-4"/>
        </w:rPr>
        <w:t>fazladır.</w:t>
      </w:r>
      <w:r w:rsidR="00382DC1" w:rsidRPr="00382DC1">
        <w:rPr>
          <w:color w:val="231F20"/>
          <w:spacing w:val="-4"/>
        </w:rPr>
        <w:br/>
      </w:r>
      <w:r w:rsidRPr="00382DC1">
        <w:rPr>
          <w:b/>
          <w:bCs/>
          <w:color w:val="231F20"/>
        </w:rPr>
        <w:t>17.</w:t>
      </w:r>
      <w:r w:rsidRPr="00382DC1">
        <w:rPr>
          <w:b/>
          <w:bCs/>
          <w:color w:val="FF0000"/>
        </w:rPr>
        <w:t>(     )</w:t>
      </w:r>
      <w:r w:rsidRPr="00382DC1">
        <w:rPr>
          <w:b/>
          <w:bCs/>
          <w:color w:val="231F20"/>
        </w:rPr>
        <w:t xml:space="preserve"> </w:t>
      </w:r>
      <w:r w:rsidRPr="00382DC1">
        <w:rPr>
          <w:color w:val="231F20"/>
        </w:rPr>
        <w:t>Çocukların</w:t>
      </w:r>
      <w:r w:rsidRPr="00382DC1">
        <w:rPr>
          <w:color w:val="231F20"/>
          <w:spacing w:val="-7"/>
        </w:rPr>
        <w:t xml:space="preserve"> </w:t>
      </w:r>
      <w:r w:rsidRPr="00382DC1">
        <w:rPr>
          <w:color w:val="231F20"/>
        </w:rPr>
        <w:t>eğitim</w:t>
      </w:r>
      <w:r w:rsidRPr="00382DC1">
        <w:rPr>
          <w:color w:val="231F20"/>
          <w:spacing w:val="-7"/>
        </w:rPr>
        <w:t xml:space="preserve"> </w:t>
      </w:r>
      <w:r w:rsidRPr="00382DC1">
        <w:rPr>
          <w:color w:val="231F20"/>
        </w:rPr>
        <w:t>hakları</w:t>
      </w:r>
      <w:r w:rsidRPr="00382DC1">
        <w:rPr>
          <w:color w:val="231F20"/>
          <w:spacing w:val="-7"/>
        </w:rPr>
        <w:t xml:space="preserve"> </w:t>
      </w:r>
      <w:r w:rsidRPr="00382DC1">
        <w:rPr>
          <w:color w:val="231F20"/>
        </w:rPr>
        <w:t>büyükler</w:t>
      </w:r>
      <w:r w:rsidRPr="00382DC1">
        <w:rPr>
          <w:color w:val="231F20"/>
          <w:spacing w:val="-7"/>
        </w:rPr>
        <w:t xml:space="preserve"> </w:t>
      </w:r>
      <w:r w:rsidRPr="00382DC1">
        <w:rPr>
          <w:color w:val="231F20"/>
        </w:rPr>
        <w:t>tarafından</w:t>
      </w:r>
      <w:r w:rsidRPr="00382DC1">
        <w:rPr>
          <w:color w:val="231F20"/>
          <w:spacing w:val="-7"/>
        </w:rPr>
        <w:t xml:space="preserve"> </w:t>
      </w:r>
      <w:r w:rsidRPr="00382DC1">
        <w:rPr>
          <w:color w:val="231F20"/>
        </w:rPr>
        <w:t>engellenebilir.</w:t>
      </w:r>
      <w:r w:rsidR="00382DC1" w:rsidRPr="00382DC1">
        <w:rPr>
          <w:color w:val="231F20"/>
        </w:rPr>
        <w:br/>
      </w:r>
      <w:r w:rsidRPr="00382DC1">
        <w:rPr>
          <w:b/>
          <w:bCs/>
          <w:color w:val="231F20"/>
        </w:rPr>
        <w:t>18.</w:t>
      </w:r>
      <w:r w:rsidRPr="00382DC1">
        <w:rPr>
          <w:b/>
          <w:bCs/>
          <w:color w:val="FF0000"/>
        </w:rPr>
        <w:t>(     )</w:t>
      </w:r>
      <w:r w:rsidRPr="00382DC1">
        <w:rPr>
          <w:b/>
          <w:bCs/>
          <w:color w:val="231F20"/>
        </w:rPr>
        <w:t xml:space="preserve"> </w:t>
      </w:r>
      <w:r w:rsidRPr="00382DC1">
        <w:rPr>
          <w:color w:val="231F20"/>
        </w:rPr>
        <w:t>Katılmadığımız öneriye “hayır” deme hakkımız</w:t>
      </w:r>
      <w:r w:rsidRPr="00382DC1">
        <w:rPr>
          <w:color w:val="231F20"/>
          <w:spacing w:val="-8"/>
        </w:rPr>
        <w:t xml:space="preserve"> </w:t>
      </w:r>
      <w:r w:rsidRPr="00382DC1">
        <w:rPr>
          <w:color w:val="231F20"/>
          <w:spacing w:val="-5"/>
        </w:rPr>
        <w:t>vardır.</w:t>
      </w:r>
      <w:r w:rsidR="00382DC1" w:rsidRPr="00382DC1">
        <w:rPr>
          <w:color w:val="231F20"/>
          <w:spacing w:val="-5"/>
        </w:rPr>
        <w:br/>
      </w:r>
      <w:r w:rsidRPr="00382DC1">
        <w:rPr>
          <w:b/>
          <w:bCs/>
          <w:color w:val="231F20"/>
        </w:rPr>
        <w:t>19.</w:t>
      </w:r>
      <w:r w:rsidRPr="00382DC1">
        <w:rPr>
          <w:b/>
          <w:bCs/>
          <w:color w:val="FF0000"/>
        </w:rPr>
        <w:t>(     )</w:t>
      </w:r>
      <w:r w:rsidRPr="00382DC1">
        <w:rPr>
          <w:b/>
          <w:bCs/>
          <w:color w:val="231F20"/>
        </w:rPr>
        <w:t xml:space="preserve"> </w:t>
      </w:r>
      <w:r w:rsidRPr="00382DC1">
        <w:rPr>
          <w:color w:val="231F20"/>
        </w:rPr>
        <w:t>İnsanlar haklarını başkalarına</w:t>
      </w:r>
      <w:r w:rsidRPr="00382DC1">
        <w:rPr>
          <w:color w:val="231F20"/>
          <w:spacing w:val="3"/>
        </w:rPr>
        <w:t xml:space="preserve"> </w:t>
      </w:r>
      <w:r w:rsidRPr="00382DC1">
        <w:rPr>
          <w:color w:val="231F20"/>
          <w:spacing w:val="-3"/>
        </w:rPr>
        <w:t>devredemezler.</w:t>
      </w:r>
      <w:r w:rsidR="00382DC1" w:rsidRPr="00382DC1">
        <w:rPr>
          <w:color w:val="231F20"/>
          <w:spacing w:val="-3"/>
        </w:rPr>
        <w:br/>
      </w:r>
      <w:r w:rsidRPr="00382DC1">
        <w:rPr>
          <w:b/>
          <w:bCs/>
          <w:color w:val="231F20"/>
        </w:rPr>
        <w:t>20.</w:t>
      </w:r>
      <w:r w:rsidRPr="00382DC1">
        <w:rPr>
          <w:b/>
          <w:bCs/>
          <w:color w:val="FF0000"/>
        </w:rPr>
        <w:t xml:space="preserve">(     ) </w:t>
      </w:r>
      <w:r w:rsidRPr="00382DC1">
        <w:rPr>
          <w:color w:val="231F20"/>
        </w:rPr>
        <w:t>Öğrencilerin söz almadan konuşma hakkı vardır.</w:t>
      </w:r>
      <w:r w:rsidR="00382DC1">
        <w:rPr>
          <w:color w:val="231F20"/>
        </w:rPr>
        <w:br/>
      </w:r>
    </w:p>
    <w:p w:rsidR="00525E5F" w:rsidRDefault="00F35133" w:rsidP="00F87008">
      <w:pPr>
        <w:tabs>
          <w:tab w:val="left" w:pos="1573"/>
        </w:tabs>
        <w:kinsoku w:val="0"/>
        <w:overflowPunct w:val="0"/>
        <w:spacing w:line="240" w:lineRule="auto"/>
        <w:rPr>
          <w:color w:val="231F20"/>
        </w:rPr>
      </w:pPr>
      <w:r w:rsidRPr="00F35133">
        <w:rPr>
          <w:b/>
          <w:bCs/>
          <w:noProof/>
          <w:color w:val="00B050"/>
          <w:lang w:eastAsia="tr-TR"/>
        </w:rPr>
        <w:pict>
          <v:group id="Grup 5" o:spid="_x0000_s1056" style="position:absolute;margin-left:4.3pt;margin-top:37pt;width:485.25pt;height:46.5pt;z-index:251741184" coordsize="61626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">
            <v:group id="Grup 311" o:spid="_x0000_s1057" style="position:absolute;width:19526;height:2667" coordsize="23241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<v:shape id="Metin Kutusu 2" o:spid="_x0000_s1058" type="#_x0000_t202" style="position:absolute;width:257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b88McA&#10;AADcAAAADwAAAGRycy9kb3ducmV2LnhtbESPT2vCQBTE7wW/w/IEb3VjC1Kja1BDQTwo/kHp7ZF9&#10;TUKyb9PsGtNv3y0Uehxm5jfMIulNLTpqXWlZwWQcgSDOrC45V3A5vz+/gXAeWWNtmRR8k4NkOXha&#10;YKztg4/UnXwuAoRdjAoK75tYSpcVZNCNbUMcvE/bGvRBtrnULT4C3NTyJYqm0mDJYaHAhjYFZdXp&#10;bhQcptUOU0onXZdubvv94fj1cV0rNRr2qzkIT73/D/+1t1rBazSD3zPhCM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m/PDHAAAA3AAAAA8AAAAAAAAAAAAAAAAAmAIAAGRy&#10;cy9kb3ducmV2LnhtbFBLBQYAAAAABAAEAPUAAACMAwAAAAA=&#10;" strokecolor="#943634 [2405]" strokeweight="1pt">
                <v:stroke dashstyle="1 1"/>
                <v:textbox>
                  <w:txbxContent>
                    <w:p w:rsidR="004A347F" w:rsidRPr="00C61DAB" w:rsidRDefault="004A347F" w:rsidP="004A347F">
                      <w:pPr>
                        <w:rPr>
                          <w:b/>
                          <w:bCs/>
                          <w:color w:val="C00000"/>
                        </w:rPr>
                      </w:pPr>
                    </w:p>
                  </w:txbxContent>
                </v:textbox>
              </v:shape>
              <v:shape id="Metin Kutusu 2" o:spid="_x0000_s1059" type="#_x0000_t202" style="position:absolute;left:2571;width:2067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XDsMIA&#10;AADcAAAADwAAAGRycy9kb3ducmV2LnhtbERPTYvCMBC9L/gfwgh7W9O6IFKNohZBPCi6ongbmrEt&#10;NpPaxNr995uDsMfH+57OO1OJlhpXWlYQDyIQxJnVJecKTj/rrzEI55E1VpZJwS85mM96H1NMtH3x&#10;gdqjz0UIYZeggsL7OpHSZQUZdANbEwfuZhuDPsAml7rBVwg3lRxG0UgaLDk0FFjTqqDsfnwaBfvR&#10;fYsppXHbpqvLbrc/PK7npVKf/W4xAeGp8//it3ujFXzHYX44E46A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xcOwwgAAANwAAAAPAAAAAAAAAAAAAAAAAJgCAABkcnMvZG93&#10;bnJldi54bWxQSwUGAAAAAAQABAD1AAAAhwMAAAAA&#10;" strokecolor="#943634 [2405]" strokeweight="1pt">
                <v:stroke dashstyle="1 1"/>
                <v:textbox>
                  <w:txbxContent>
                    <w:p w:rsidR="004A347F" w:rsidRDefault="004A347F" w:rsidP="004A347F">
                      <w:r>
                        <w:t>Kişi dokunulmazlığı hakkı</w:t>
                      </w:r>
                    </w:p>
                  </w:txbxContent>
                </v:textbox>
              </v:shape>
            </v:group>
            <v:group id="Grup 312" o:spid="_x0000_s1060" style="position:absolute;left:20764;width:20669;height:2667" coordsize="23241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<v:shape id="Metin Kutusu 2" o:spid="_x0000_s1061" type="#_x0000_t202" style="position:absolute;width:257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dx8YA&#10;AADcAAAADwAAAGRycy9kb3ducmV2LnhtbESPQWvCQBSE7wX/w/KE3uomClKia1BDofSgaEXx9sg+&#10;k5Ds25jdxvTfdwuFHoeZ+YZZpoNpRE+dqywriCcRCOLc6ooLBafPt5dXEM4ja2wsk4JvcpCuRk9L&#10;TLR98IH6oy9EgLBLUEHpfZtI6fKSDLqJbYmDd7OdQR9kV0jd4SPATSOnUTSXBisOCyW2tC0pr49f&#10;RsF+Xn9gRlnc99n2stvtD/freaPU83hYL0B4Gvx/+K/9rhXM4hn8ng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ddx8YAAADcAAAADwAAAAAAAAAAAAAAAACYAgAAZHJz&#10;L2Rvd25yZXYueG1sUEsFBgAAAAAEAAQA9QAAAIsDAAAAAA==&#10;" strokecolor="#943634 [2405]" strokeweight="1pt">
                <v:stroke dashstyle="1 1"/>
                <v:textbox>
                  <w:txbxContent>
                    <w:p w:rsidR="004A347F" w:rsidRPr="00C61DAB" w:rsidRDefault="004A347F" w:rsidP="004A347F">
                      <w:pPr>
                        <w:rPr>
                          <w:b/>
                          <w:bCs/>
                          <w:color w:val="C00000"/>
                        </w:rPr>
                      </w:pPr>
                    </w:p>
                  </w:txbxContent>
                </v:textbox>
              </v:shape>
              <v:shape id="Metin Kutusu 2" o:spid="_x0000_s1062" type="#_x0000_t202" style="position:absolute;left:2571;width:2067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7Fs8YA&#10;AADcAAAADwAAAGRycy9kb3ducmV2LnhtbESPQWvCQBSE74X+h+UJ3uomrYikboI1FEoPilpavD2y&#10;zySYfZtm1xj/vSsUehxm5htmkQ2mET11rrasIJ5EIIgLq2suFXzt35/mIJxH1thYJgVXcpCljw8L&#10;TLS98Jb6nS9FgLBLUEHlfZtI6YqKDLqJbYmDd7SdQR9kV0rd4SXATSOfo2gmDdYcFipsaVVRcdqd&#10;jYLN7PSJOeVx3+ern/V6s/09fL8pNR4Ny1cQngb/H/5rf2gFL/EU7mfCEZD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7Fs8YAAADcAAAADwAAAAAAAAAAAAAAAACYAgAAZHJz&#10;L2Rvd25yZXYueG1sUEsFBgAAAAAEAAQA9QAAAIsDAAAAAA==&#10;" strokecolor="#943634 [2405]" strokeweight="1pt">
                <v:stroke dashstyle="1 1"/>
                <v:textbox>
                  <w:txbxContent>
                    <w:p w:rsidR="004A347F" w:rsidRDefault="004A347F" w:rsidP="004A347F">
                      <w:r>
                        <w:t>Düşünce ve ifade özgürlüğü</w:t>
                      </w:r>
                    </w:p>
                  </w:txbxContent>
                </v:textbox>
              </v:shape>
            </v:group>
            <v:group id="Grup 315" o:spid="_x0000_s1063" style="position:absolute;left:42957;width:18669;height:2667" coordsize="23241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<v:shape id="Metin Kutusu 2" o:spid="_x0000_s1064" type="#_x0000_t202" style="position:absolute;width:257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D+X8YA&#10;AADcAAAADwAAAGRycy9kb3ducmV2LnhtbESPT2vCQBTE74V+h+UVequbtBBKdBVrEIoHxT8o3h7Z&#10;ZxLMvo3ZbYzf3hUKHoeZ+Q0zmvSmFh21rrKsIB5EIIhzqysuFOy2849vEM4ja6wtk4IbOZiMX19G&#10;mGp75TV1G1+IAGGXooLS+yaV0uUlGXQD2xAH72Rbgz7ItpC6xWuAm1p+RlEiDVYcFkpsaFZSft78&#10;GQWr5LzAjLK467LZYblcrS/H/Y9S72/9dAjCU++f4f/2r1bwFSfwOBOOgB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D+X8YAAADcAAAADwAAAAAAAAAAAAAAAACYAgAAZHJz&#10;L2Rvd25yZXYueG1sUEsFBgAAAAAEAAQA9QAAAIsDAAAAAA==&#10;" strokecolor="#943634 [2405]" strokeweight="1pt">
                <v:stroke dashstyle="1 1"/>
                <v:textbox>
                  <w:txbxContent>
                    <w:p w:rsidR="004A347F" w:rsidRPr="00C61DAB" w:rsidRDefault="004A347F" w:rsidP="004A347F">
                      <w:pPr>
                        <w:rPr>
                          <w:b/>
                          <w:bCs/>
                          <w:color w:val="C00000"/>
                        </w:rPr>
                      </w:pPr>
                    </w:p>
                  </w:txbxContent>
                </v:textbox>
              </v:shape>
              <v:shape id="Metin Kutusu 2" o:spid="_x0000_s1065" type="#_x0000_t202" style="position:absolute;left:2571;width:2067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bxMYA&#10;AADcAAAADwAAAGRycy9kb3ducmV2LnhtbESPQWvCQBSE74L/YXmF3nSTCrZEV6kGQTwoWlF6e2Rf&#10;k2D2bZrdxvjvu4LgcZiZb5jpvDOVaKlxpWUF8TACQZxZXXKu4Pi1GnyAcB5ZY2WZFNzIwXzW700x&#10;0fbKe2oPPhcBwi5BBYX3dSKlywoy6Ia2Jg7ej20M+iCbXOoGrwFuKvkWRWNpsOSwUGBNy4Kyy+HP&#10;KNiNLxtMKY3bNl2et9vd/vf7tFDq9aX7nIDw1Pln+NFeawWj+B3uZ8IRk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xbxMYAAADcAAAADwAAAAAAAAAAAAAAAACYAgAAZHJz&#10;L2Rvd25yZXYueG1sUEsFBgAAAAAEAAQA9QAAAIsDAAAAAA==&#10;" strokecolor="#943634 [2405]" strokeweight="1pt">
                <v:stroke dashstyle="1 1"/>
                <v:textbox>
                  <w:txbxContent>
                    <w:p w:rsidR="004A347F" w:rsidRDefault="004A347F" w:rsidP="004A347F">
                      <w:r>
                        <w:t>Özel hayatın gizliliği</w:t>
                      </w:r>
                    </w:p>
                  </w:txbxContent>
                </v:textbox>
              </v:shape>
            </v:group>
            <v:group id="Grup 318" o:spid="_x0000_s1066" style="position:absolute;left:10668;top:3238;width:18288;height:2667" coordsize="23241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<v:shape id="Metin Kutusu 2" o:spid="_x0000_s1067" type="#_x0000_t202" style="position:absolute;width:257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9qLcYA&#10;AADcAAAADwAAAGRycy9kb3ducmV2LnhtbESPQWvCQBSE74L/YXmF3nSTCtJGV6kGQTwoWlF6e2Rf&#10;k2D2bZrdxvjvu4LgcZiZb5jpvDOVaKlxpWUF8TACQZxZXXKu4Pi1GryDcB5ZY2WZFNzIwXzW700x&#10;0fbKe2oPPhcBwi5BBYX3dSKlywoy6Ia2Jg7ej20M+iCbXOoGrwFuKvkWRWNpsOSwUGBNy4Kyy+HP&#10;KNiNLxtMKY3bNl2et9vd/vf7tFDq9aX7nIDw1Pln+NFeawWj+APuZ8IRk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/9qLcYAAADcAAAADwAAAAAAAAAAAAAAAACYAgAAZHJz&#10;L2Rvd25yZXYueG1sUEsFBgAAAAAEAAQA9QAAAIsDAAAAAA==&#10;" strokecolor="#943634 [2405]" strokeweight="1pt">
                <v:stroke dashstyle="1 1"/>
                <v:textbox>
                  <w:txbxContent>
                    <w:p w:rsidR="004A347F" w:rsidRPr="00C61DAB" w:rsidRDefault="004A347F" w:rsidP="004A347F">
                      <w:pPr>
                        <w:rPr>
                          <w:b/>
                          <w:bCs/>
                          <w:color w:val="C00000"/>
                        </w:rPr>
                      </w:pPr>
                    </w:p>
                  </w:txbxContent>
                </v:textbox>
              </v:shape>
              <v:shape id="Metin Kutusu 2" o:spid="_x0000_s1068" type="#_x0000_t202" style="position:absolute;left:2571;width:2067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kJDcIA&#10;AADcAAAADwAAAGRycy9kb3ducmV2LnhtbERPy4rCMBTdC/5DuMLsNNUBkWoUtQwMs1B8oLi7NNe2&#10;2NzUJlPr35uF4PJw3rNFa0rRUO0KywqGgwgEcWp1wZmC4+GnPwHhPLLG0jIpeJKDxbzbmWGs7YN3&#10;1Ox9JkIIuxgV5N5XsZQuzcmgG9iKOHBXWxv0AdaZ1DU+Qrgp5SiKxtJgwaEhx4rWOaW3/b9RsB3f&#10;/jChZNg0yfq82Wx398tppdRXr11OQXhq/Uf8dv9qBd+jMD+cCUd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qQkNwgAAANwAAAAPAAAAAAAAAAAAAAAAAJgCAABkcnMvZG93&#10;bnJldi54bWxQSwUGAAAAAAQABAD1AAAAhwMAAAAA&#10;" strokecolor="#943634 [2405]" strokeweight="1pt">
                <v:stroke dashstyle="1 1"/>
                <v:textbox>
                  <w:txbxContent>
                    <w:p w:rsidR="004A347F" w:rsidRDefault="004A347F" w:rsidP="004A347F">
                      <w:r>
                        <w:t>Sağlık hakkı</w:t>
                      </w:r>
                    </w:p>
                  </w:txbxContent>
                </v:textbox>
              </v:shape>
            </v:group>
            <v:group id="Grup 321" o:spid="_x0000_s1069" style="position:absolute;left:32861;top:3238;width:22193;height:2667" coordsize="23241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<v:shape id="Metin Kutusu 2" o:spid="_x0000_s1070" type="#_x0000_t202" style="position:absolute;width:257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cy4cYA&#10;AADcAAAADwAAAGRycy9kb3ducmV2LnhtbESPQWvCQBSE74X+h+UVvDUbU5ASXUNrKBQPiloq3h7Z&#10;ZxKSfZtm1xj/fbdQ8DjMzDfMIhtNKwbqXW1ZwTSKQRAXVtdcKvg6fDy/gnAeWWNrmRTcyEG2fHxY&#10;YKrtlXc07H0pAoRdigoq77tUSldUZNBFtiMO3tn2Bn2QfSl1j9cAN61M4ngmDdYcFirsaFVR0ewv&#10;RsF21qwxp3w6DPnquNlsdz+n73elJk/j2xyEp9Hfw//tT63gJUng70w4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cy4cYAAADcAAAADwAAAAAAAAAAAAAAAACYAgAAZHJz&#10;L2Rvd25yZXYueG1sUEsFBgAAAAAEAAQA9QAAAIsDAAAAAA==&#10;" strokecolor="#943634 [2405]" strokeweight="1pt">
                <v:stroke dashstyle="1 1"/>
                <v:textbox>
                  <w:txbxContent>
                    <w:p w:rsidR="004A347F" w:rsidRPr="00C61DAB" w:rsidRDefault="004A347F" w:rsidP="004A347F">
                      <w:pPr>
                        <w:rPr>
                          <w:b/>
                          <w:bCs/>
                          <w:color w:val="C00000"/>
                        </w:rPr>
                      </w:pPr>
                    </w:p>
                  </w:txbxContent>
                </v:textbox>
              </v:shape>
              <v:shape id="Metin Kutusu 2" o:spid="_x0000_s1071" type="#_x0000_t202" style="position:absolute;left:2571;width:2067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uXesYA&#10;AADcAAAADwAAAGRycy9kb3ducmV2LnhtbESPQWvCQBSE7wX/w/KE3upGA6FEV6mGQunBYFosvT2y&#10;r0kw+zZmtzH9965Q8DjMzDfMajOaVgzUu8aygvksAkFcWt1wpeDz4/XpGYTzyBpby6Tgjxxs1pOH&#10;FabaXvhAQ+ErESDsUlRQe9+lUrqyJoNuZjvi4P3Y3qAPsq+k7vES4KaViyhKpMGGw0KNHe1qKk/F&#10;r1GQJ6d3zCibD0O2+9rv88P5+7hV6nE6vixBeBr9PfzfftMK4kUMtzPhCMj1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uXesYAAADcAAAADwAAAAAAAAAAAAAAAACYAgAAZHJz&#10;L2Rvd25yZXYueG1sUEsFBgAAAAAEAAQA9QAAAIsDAAAAAA==&#10;" strokecolor="#943634 [2405]" strokeweight="1pt">
                <v:stroke dashstyle="1 1"/>
                <v:textbox>
                  <w:txbxContent>
                    <w:p w:rsidR="004A347F" w:rsidRDefault="004A347F" w:rsidP="004A347F">
                      <w:r>
                        <w:t>Din ve vicdan özgürlüğü</w:t>
                      </w:r>
                    </w:p>
                  </w:txbxContent>
                </v:textbox>
              </v:shape>
            </v:group>
          </v:group>
        </w:pict>
      </w:r>
      <w:r w:rsidR="00450020">
        <w:rPr>
          <w:b/>
          <w:bCs/>
          <w:color w:val="00B050"/>
        </w:rPr>
        <w:br/>
      </w:r>
      <w:r w:rsidR="00F87008" w:rsidRPr="00F87008">
        <w:rPr>
          <w:b/>
          <w:bCs/>
          <w:color w:val="00B050"/>
        </w:rPr>
        <w:t xml:space="preserve">Aşağıda verilen tanımlar ile tanımlara karşılık gelen hakları </w:t>
      </w:r>
      <w:r w:rsidR="00F87008">
        <w:rPr>
          <w:b/>
          <w:bCs/>
          <w:color w:val="00B050"/>
        </w:rPr>
        <w:t xml:space="preserve">numaralandırarak </w:t>
      </w:r>
      <w:r w:rsidR="00F87008" w:rsidRPr="00F87008">
        <w:rPr>
          <w:b/>
          <w:bCs/>
          <w:color w:val="00B050"/>
        </w:rPr>
        <w:t>eşleştiriniz.</w:t>
      </w:r>
      <w:r w:rsidR="00450020" w:rsidRPr="00450020">
        <w:rPr>
          <w:b/>
          <w:bCs/>
          <w:color w:val="FF0000"/>
        </w:rPr>
        <w:t>(5x2=10 Puan)</w:t>
      </w:r>
      <w:r w:rsidR="00F87008">
        <w:rPr>
          <w:color w:val="231F20"/>
        </w:rPr>
        <w:br/>
      </w:r>
    </w:p>
    <w:p w:rsidR="00525E5F" w:rsidRDefault="00525E5F" w:rsidP="00F87008">
      <w:pPr>
        <w:tabs>
          <w:tab w:val="left" w:pos="1573"/>
        </w:tabs>
        <w:kinsoku w:val="0"/>
        <w:overflowPunct w:val="0"/>
        <w:spacing w:line="240" w:lineRule="auto"/>
        <w:rPr>
          <w:color w:val="231F20"/>
        </w:rPr>
      </w:pPr>
    </w:p>
    <w:p w:rsidR="00E4394E" w:rsidRDefault="00F35133" w:rsidP="00F87008">
      <w:pPr>
        <w:tabs>
          <w:tab w:val="left" w:pos="1573"/>
        </w:tabs>
        <w:kinsoku w:val="0"/>
        <w:overflowPunct w:val="0"/>
        <w:spacing w:line="240" w:lineRule="auto"/>
        <w:rPr>
          <w:color w:val="231F20"/>
        </w:rPr>
      </w:pPr>
      <w:r w:rsidRPr="00F35133">
        <w:rPr>
          <w:noProof/>
          <w:lang w:eastAsia="tr-TR"/>
        </w:rPr>
        <w:pict>
          <v:group id="Grup 325" o:spid="_x0000_s1072" style="position:absolute;margin-left:-3.95pt;margin-top:132.05pt;width:521.25pt;height:2in;z-index:251710464;mso-height-relative:margin" coordsize="6619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">
            <v:group id="Grup 326" o:spid="_x0000_s1073" style="position:absolute;width:66198;height:14287" coordsize="66198,14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<v:shape id="Metin Kutusu 2" o:spid="_x0000_s1074" type="#_x0000_t202" style="position:absolute;width:66198;height:4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W08YA&#10;AADcAAAADwAAAGRycy9kb3ducmV2LnhtbESPW2sCMRSE34X+h3AKfZGa9YKX1Sil0KJvakt9PWyO&#10;u4ubkzVJ1/XfG0HwcZiZb5jFqjWVaMj50rKCfi8BQZxZXXKu4Pfn630KwgdkjZVlUnAlD6vlS2eB&#10;qbYX3lGzD7mIEPYpKihCqFMpfVaQQd+zNXH0jtYZDFG6XGqHlwg3lRwkyVgaLDkuFFjTZ0HZaf9v&#10;FExH6+bgN8PtXzY+VrPQnTTfZ6fU22v7MQcRqA3P8KO91gqGg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iW08YAAADcAAAADwAAAAAAAAAAAAAAAACYAgAAZHJz&#10;L2Rvd25yZXYueG1sUEsFBgAAAAAEAAQA9QAAAIsDAAAAAA==&#10;">
                <v:textbox>
                  <w:txbxContent>
                    <w:p w:rsidR="002C33CD" w:rsidRPr="00190D26" w:rsidRDefault="002C33CD" w:rsidP="002C33CD">
                      <w:pPr>
                        <w:rPr>
                          <w:color w:val="231F20"/>
                          <w:spacing w:val="-7"/>
                          <w:sz w:val="20"/>
                          <w:szCs w:val="20"/>
                        </w:rPr>
                      </w:pPr>
                      <w:r w:rsidRPr="00190D26">
                        <w:rPr>
                          <w:b/>
                          <w:bCs/>
                          <w:color w:val="FF0000"/>
                          <w:spacing w:val="-7"/>
                          <w:sz w:val="20"/>
                          <w:szCs w:val="20"/>
                        </w:rPr>
                        <w:t>(1)</w:t>
                      </w:r>
                      <w:r>
                        <w:rPr>
                          <w:color w:val="231F20"/>
                          <w:spacing w:val="-3"/>
                          <w:sz w:val="20"/>
                          <w:szCs w:val="20"/>
                        </w:rPr>
                        <w:t xml:space="preserve">Eğitim, sağlık, </w:t>
                      </w:r>
                      <w:r w:rsidRPr="00190D26">
                        <w:rPr>
                          <w:color w:val="231F20"/>
                          <w:spacing w:val="-3"/>
                          <w:sz w:val="20"/>
                          <w:szCs w:val="20"/>
                        </w:rPr>
                        <w:t>ula</w:t>
                      </w:r>
                      <w:r>
                        <w:rPr>
                          <w:color w:val="231F20"/>
                          <w:spacing w:val="-3"/>
                          <w:sz w:val="20"/>
                          <w:szCs w:val="20"/>
                        </w:rPr>
                        <w:t xml:space="preserve">şım </w:t>
                      </w:r>
                      <w:r w:rsidRPr="00190D26">
                        <w:rPr>
                          <w:color w:val="231F20"/>
                          <w:spacing w:val="-3"/>
                          <w:sz w:val="20"/>
                          <w:szCs w:val="20"/>
                        </w:rPr>
                        <w:t xml:space="preserve">ve barınma gibi </w:t>
                      </w:r>
                      <w:r w:rsidRPr="00190D26">
                        <w:rPr>
                          <w:color w:val="231F20"/>
                          <w:spacing w:val="-4"/>
                          <w:sz w:val="20"/>
                          <w:szCs w:val="20"/>
                        </w:rPr>
                        <w:t xml:space="preserve">konularda kamu </w:t>
                      </w:r>
                      <w:r w:rsidRPr="00190D26">
                        <w:rPr>
                          <w:color w:val="231F20"/>
                          <w:spacing w:val="-3"/>
                          <w:sz w:val="20"/>
                          <w:szCs w:val="20"/>
                        </w:rPr>
                        <w:t xml:space="preserve">hizmeti </w:t>
                      </w:r>
                      <w:r w:rsidRPr="00190D26">
                        <w:rPr>
                          <w:color w:val="231F20"/>
                          <w:spacing w:val="-4"/>
                          <w:sz w:val="20"/>
                          <w:szCs w:val="20"/>
                        </w:rPr>
                        <w:t xml:space="preserve">alırken </w:t>
                      </w:r>
                      <w:r w:rsidRPr="00190D26">
                        <w:rPr>
                          <w:color w:val="231F20"/>
                          <w:sz w:val="20"/>
                          <w:szCs w:val="20"/>
                        </w:rPr>
                        <w:t xml:space="preserve">hak </w:t>
                      </w:r>
                      <w:r w:rsidRPr="00190D26">
                        <w:rPr>
                          <w:color w:val="231F20"/>
                          <w:spacing w:val="-3"/>
                          <w:sz w:val="20"/>
                          <w:szCs w:val="20"/>
                        </w:rPr>
                        <w:t xml:space="preserve">ihlalleri söz </w:t>
                      </w:r>
                      <w:r w:rsidRPr="00190D26">
                        <w:rPr>
                          <w:color w:val="231F20"/>
                          <w:spacing w:val="-4"/>
                          <w:sz w:val="20"/>
                          <w:szCs w:val="20"/>
                        </w:rPr>
                        <w:t xml:space="preserve">konusu </w:t>
                      </w:r>
                      <w:r w:rsidRPr="00190D26">
                        <w:rPr>
                          <w:color w:val="231F20"/>
                          <w:spacing w:val="-3"/>
                          <w:sz w:val="20"/>
                          <w:szCs w:val="20"/>
                        </w:rPr>
                        <w:t xml:space="preserve">olduğunda ne </w:t>
                      </w:r>
                      <w:r w:rsidRPr="00190D26">
                        <w:rPr>
                          <w:color w:val="231F20"/>
                          <w:spacing w:val="-4"/>
                          <w:sz w:val="20"/>
                          <w:szCs w:val="20"/>
                        </w:rPr>
                        <w:t xml:space="preserve">yapmamız gerektiğine </w:t>
                      </w:r>
                      <w:r w:rsidRPr="00190D26">
                        <w:rPr>
                          <w:color w:val="231F20"/>
                          <w:spacing w:val="-3"/>
                          <w:sz w:val="20"/>
                          <w:szCs w:val="20"/>
                        </w:rPr>
                        <w:t xml:space="preserve">dair </w:t>
                      </w:r>
                      <w:r w:rsidRPr="00190D26">
                        <w:rPr>
                          <w:color w:val="231F20"/>
                          <w:spacing w:val="-4"/>
                          <w:sz w:val="20"/>
                          <w:szCs w:val="20"/>
                        </w:rPr>
                        <w:t xml:space="preserve">yol </w:t>
                      </w:r>
                      <w:r w:rsidRPr="00190D26">
                        <w:rPr>
                          <w:color w:val="231F20"/>
                          <w:spacing w:val="-7"/>
                          <w:sz w:val="20"/>
                          <w:szCs w:val="20"/>
                        </w:rPr>
                        <w:t>gösterir</w:t>
                      </w:r>
                      <w:r>
                        <w:rPr>
                          <w:color w:val="231F20"/>
                          <w:spacing w:val="-7"/>
                          <w:sz w:val="20"/>
                          <w:szCs w:val="20"/>
                        </w:rPr>
                        <w:t>.</w:t>
                      </w:r>
                    </w:p>
                    <w:p w:rsidR="002C33CD" w:rsidRDefault="002C33CD" w:rsidP="002C33CD"/>
                  </w:txbxContent>
                </v:textbox>
              </v:shape>
              <v:shape id="Metin Kutusu 2" o:spid="_x0000_s1075" type="#_x0000_t202" style="position:absolute;top:5238;width:66198;height:39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CocIA&#10;AADcAAAADwAAAGRycy9kb3ducmV2LnhtbERPy4rCMBTdD/gP4QpuZEx94DjVKCLMoDtfONtLc22L&#10;zU1NYu38/WQhzPJw3otVayrRkPOlZQXDQQKCOLO65FzB+fT1PgPhA7LGyjIp+CUPq2XnbYGptk8+&#10;UHMMuYgh7FNUUIRQp1L6rCCDfmBr4shdrTMYInS51A6fMdxUcpQkU2mw5NhQYE2bgrLb8WEUzCbb&#10;5sfvxvtLNr1Wn6H/0XzfnVK9bruegwjUhn/xy73VCsajuDaei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wKhwgAAANwAAAAPAAAAAAAAAAAAAAAAAJgCAABkcnMvZG93&#10;bnJldi54bWxQSwUGAAAAAAQABAD1AAAAhwMAAAAA&#10;">
                <v:textbox>
                  <w:txbxContent>
                    <w:p w:rsidR="002C33CD" w:rsidRPr="00190D26" w:rsidRDefault="002C33CD" w:rsidP="002C33CD">
                      <w:pPr>
                        <w:rPr>
                          <w:sz w:val="20"/>
                          <w:szCs w:val="20"/>
                        </w:rPr>
                      </w:pPr>
                      <w:r w:rsidRPr="00190D26">
                        <w:rPr>
                          <w:b/>
                          <w:bCs/>
                          <w:color w:val="FF0000"/>
                          <w:sz w:val="20"/>
                          <w:szCs w:val="20"/>
                        </w:rPr>
                        <w:t>(2)</w:t>
                      </w:r>
                      <w:r w:rsidRPr="00190D26">
                        <w:rPr>
                          <w:color w:val="231F20"/>
                          <w:sz w:val="20"/>
                          <w:szCs w:val="20"/>
                        </w:rPr>
                        <w:t xml:space="preserve">Okul yönetimine </w:t>
                      </w:r>
                      <w:r>
                        <w:rPr>
                          <w:color w:val="231F20"/>
                          <w:sz w:val="20"/>
                          <w:szCs w:val="20"/>
                        </w:rPr>
                        <w:t xml:space="preserve">katılıp </w:t>
                      </w:r>
                      <w:r w:rsidRPr="00190D26">
                        <w:rPr>
                          <w:color w:val="231F20"/>
                          <w:sz w:val="20"/>
                          <w:szCs w:val="20"/>
                        </w:rPr>
                        <w:t>okula ilişkin alınacak kararlarda söz sahibi olunur</w:t>
                      </w:r>
                      <w:r>
                        <w:rPr>
                          <w:color w:val="231F2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Metin Kutusu 329" o:spid="_x0000_s1076" type="#_x0000_t202" style="position:absolute;top:9620;width:66198;height:4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unOsYA&#10;AADcAAAADwAAAGRycy9kb3ducmV2LnhtbESPQWvCQBSE7wX/w/IEL0U3NcVq6ioiKOnNWtHrI/tM&#10;QrNv0901pv++Wyj0OMzMN8xy3ZtGdOR8bVnB0yQBQVxYXXOp4PSxG89B+ICssbFMCr7Jw3o1eFhi&#10;pu2d36k7hlJECPsMFVQhtJmUvqjIoJ/Yljh6V+sMhihdKbXDe4SbRk6TZCYN1hwXKmxpW1HxebwZ&#10;BfPnvLv4t/RwLmbXZhEeX7r9l1NqNOw3ryAC9eE//NfOtYJ0uoD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unOsYAAADcAAAADwAAAAAAAAAAAAAAAACYAgAAZHJz&#10;L2Rvd25yZXYueG1sUEsFBgAAAAAEAAQA9QAAAIsDAAAAAA==&#10;">
                <v:textbox>
                  <w:txbxContent>
                    <w:p w:rsidR="002C33CD" w:rsidRPr="00190D26" w:rsidRDefault="002C33CD" w:rsidP="002C33CD">
                      <w:pPr>
                        <w:rPr>
                          <w:sz w:val="20"/>
                          <w:szCs w:val="20"/>
                        </w:rPr>
                      </w:pPr>
                      <w:r w:rsidRPr="00190D26">
                        <w:rPr>
                          <w:b/>
                          <w:bCs/>
                          <w:color w:val="FF0000"/>
                          <w:sz w:val="20"/>
                          <w:szCs w:val="20"/>
                        </w:rPr>
                        <w:t>(3)</w:t>
                      </w:r>
                      <w:r w:rsidRPr="00190D26">
                        <w:rPr>
                          <w:color w:val="231F20"/>
                          <w:sz w:val="20"/>
                          <w:szCs w:val="20"/>
                        </w:rPr>
                        <w:t>İnsan hakları ihlalleri söz konusu olduğunda bunları araştırıp inceler ve sorunların çözümüne ilişkin valilik veya kaymakamlığa öneride bulunur</w:t>
                      </w:r>
                      <w:r>
                        <w:rPr>
                          <w:color w:val="231F2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v:group>
            <v:group id="Grup 330" o:spid="_x0000_s1077" style="position:absolute;left:2381;top:14859;width:61055;height:3429" coordsize="61055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<v:shape id="Metin Kutusu 2" o:spid="_x0000_s1078" type="#_x0000_t202" style="position:absolute;width:19907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94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GaTu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3hxQAAANwAAAAPAAAAAAAAAAAAAAAAAJgCAABkcnMv&#10;ZG93bnJldi54bWxQSwUGAAAAAAQABAD1AAAAigMAAAAA&#10;">
                <v:textbox>
                  <w:txbxContent>
                    <w:p w:rsidR="002C33CD" w:rsidRDefault="002C33CD" w:rsidP="002C33CD">
                      <w:pPr>
                        <w:jc w:val="center"/>
                      </w:pPr>
                      <w:r>
                        <w:rPr>
                          <w:color w:val="231F20"/>
                          <w:spacing w:val="-3"/>
                          <w:sz w:val="20"/>
                          <w:szCs w:val="20"/>
                        </w:rPr>
                        <w:t xml:space="preserve"> (    )İl ve İlçe İnsan Hakları Kurulları</w:t>
                      </w:r>
                    </w:p>
                  </w:txbxContent>
                </v:textbox>
              </v:shape>
              <v:shape id="Metin Kutusu 2" o:spid="_x0000_s1079" type="#_x0000_t202" style="position:absolute;left:20574;width:19907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jlsUA&#10;AADcAAAADwAAAGRycy9kb3ducmV2LnhtbESPQWvCQBSE74X+h+UVeil1oxGr0VVKoUVvNZZ6fWSf&#10;STD7Nu5uY/z3riD0OMzMN8xi1ZtGdOR8bVnBcJCAIC6srrlU8LP7fJ2C8AFZY2OZFFzIw2r5+LDA&#10;TNszb6nLQykihH2GCqoQ2kxKX1Rk0A9sSxy9g3UGQ5SulNrhOcJNI0dJMpEGa44LFbb0UVFxzP+M&#10;gul43e39Jv3+LSaHZhZe3rqvk1Pq+al/n4MI1If/8L291grSdAS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5qOWxQAAANwAAAAPAAAAAAAAAAAAAAAAAJgCAABkcnMv&#10;ZG93bnJldi54bWxQSwUGAAAAAAQABAD1AAAAigMAAAAA&#10;">
                <v:textbox>
                  <w:txbxContent>
                    <w:p w:rsidR="002C33CD" w:rsidRPr="00190D26" w:rsidRDefault="002C33CD" w:rsidP="002C33C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231F20"/>
                          <w:spacing w:val="-3"/>
                          <w:sz w:val="20"/>
                          <w:szCs w:val="20"/>
                        </w:rPr>
                        <w:t xml:space="preserve"> (    )</w:t>
                      </w:r>
                      <w:r>
                        <w:rPr>
                          <w:sz w:val="20"/>
                          <w:szCs w:val="20"/>
                        </w:rPr>
                        <w:t>Kamu Denetçiliği Kurumu</w:t>
                      </w:r>
                    </w:p>
                  </w:txbxContent>
                </v:textbox>
              </v:shape>
              <v:shape id="Metin Kutusu 333" o:spid="_x0000_s1080" type="#_x0000_t202" style="position:absolute;left:41148;width:19907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oGDcUA&#10;AADcAAAADwAAAGRycy9kb3ducmV2LnhtbESPQWvCQBSE74X+h+UJXkrdtClqU1eRgqI3G0t7fWSf&#10;STD7Nu6uMf57Vyj0OMzMN8xs0ZtGdOR8bVnByygBQVxYXXOp4Hu/ep6C8AFZY2OZFFzJw2L++DDD&#10;TNsLf1GXh1JECPsMFVQhtJmUvqjIoB/Zljh6B+sMhihdKbXDS4SbRr4myVgarDkuVNjSZ0XFMT8b&#10;BdO3Tffrt+nupxgfmvfwNOnWJ6fUcNAvP0AE6sN/+K+90QrSNI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gYNxQAAANwAAAAPAAAAAAAAAAAAAAAAAJgCAABkcnMv&#10;ZG93bnJldi54bWxQSwUGAAAAAAQABAD1AAAAigMAAAAA&#10;">
                <v:textbox>
                  <w:txbxContent>
                    <w:p w:rsidR="002C33CD" w:rsidRPr="00190D26" w:rsidRDefault="002C33CD" w:rsidP="002C33C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231F20"/>
                          <w:spacing w:val="-3"/>
                          <w:sz w:val="20"/>
                          <w:szCs w:val="20"/>
                        </w:rPr>
                        <w:t xml:space="preserve"> (    )</w:t>
                      </w:r>
                      <w:r>
                        <w:rPr>
                          <w:sz w:val="20"/>
                          <w:szCs w:val="20"/>
                        </w:rPr>
                        <w:t>Okul Meclisleri</w:t>
                      </w:r>
                    </w:p>
                  </w:txbxContent>
                </v:textbox>
              </v:shape>
            </v:group>
          </v:group>
        </w:pict>
      </w:r>
      <w:r w:rsidR="00525E5F">
        <w:rPr>
          <w:color w:val="231F20"/>
        </w:rPr>
        <w:br/>
      </w:r>
      <w:r w:rsidR="00382DC1">
        <w:rPr>
          <w:color w:val="231F20"/>
        </w:rPr>
        <w:t>1.Herkes özel hayatına ve aile hayatına saygı gösterilmesini isteme hakkına sahiptir.</w:t>
      </w:r>
      <w:r w:rsidR="00382DC1">
        <w:rPr>
          <w:color w:val="231F20"/>
        </w:rPr>
        <w:br/>
        <w:t>2.Herkes düşünce ve kanaatlerini açıklama hakkına sahiptir.</w:t>
      </w:r>
      <w:r w:rsidR="00382DC1">
        <w:rPr>
          <w:color w:val="231F20"/>
        </w:rPr>
        <w:br/>
      </w:r>
      <w:r w:rsidR="00F87008">
        <w:rPr>
          <w:color w:val="231F20"/>
        </w:rPr>
        <w:t>3.Herkes din ve vicdan özgürlüğüne sahiptir.</w:t>
      </w:r>
      <w:r w:rsidR="00F87008">
        <w:rPr>
          <w:color w:val="231F20"/>
        </w:rPr>
        <w:br/>
        <w:t>4.Herkes sağlık hizmetlerinden eşit bir şekilde faydalanma hakkına sahiptir.</w:t>
      </w:r>
      <w:r w:rsidR="00F87008">
        <w:rPr>
          <w:color w:val="231F20"/>
        </w:rPr>
        <w:br/>
        <w:t>5.Herkesin yaşama geliştirme hakkı vardır. Kimseye insan onuruyla bağdaşmayacak kötü davranışta bulunulamaz</w:t>
      </w:r>
      <w:r w:rsidR="002C33CD">
        <w:rPr>
          <w:color w:val="231F20"/>
        </w:rPr>
        <w:t>.</w:t>
      </w:r>
      <w:r w:rsidR="002C33CD">
        <w:rPr>
          <w:color w:val="231F20"/>
        </w:rPr>
        <w:br/>
      </w:r>
      <w:r w:rsidR="002C33CD">
        <w:rPr>
          <w:color w:val="231F20"/>
        </w:rPr>
        <w:br/>
      </w:r>
      <w:r w:rsidR="00450020">
        <w:rPr>
          <w:b/>
          <w:bCs/>
          <w:color w:val="00B050"/>
        </w:rPr>
        <w:br/>
      </w:r>
      <w:r w:rsidR="002C33CD" w:rsidRPr="002C33CD">
        <w:rPr>
          <w:b/>
          <w:bCs/>
          <w:color w:val="00B050"/>
        </w:rPr>
        <w:t>Aşağıda görevleri verilen kurumları isimleri ile eşleştiriniz.</w:t>
      </w:r>
      <w:r w:rsidR="00450020">
        <w:rPr>
          <w:b/>
          <w:bCs/>
          <w:color w:val="00B050"/>
        </w:rPr>
        <w:t xml:space="preserve"> </w:t>
      </w:r>
      <w:r w:rsidR="00450020" w:rsidRPr="00450020">
        <w:rPr>
          <w:b/>
          <w:bCs/>
          <w:color w:val="FF0000"/>
        </w:rPr>
        <w:t>(2+2+1=5 Puan)</w:t>
      </w:r>
      <w:r w:rsidR="002C33CD">
        <w:rPr>
          <w:color w:val="231F20"/>
        </w:rPr>
        <w:br/>
      </w:r>
      <w:r w:rsidR="002C33CD">
        <w:rPr>
          <w:color w:val="231F20"/>
        </w:rPr>
        <w:br/>
      </w:r>
      <w:r w:rsidR="00F87008">
        <w:rPr>
          <w:color w:val="231F20"/>
        </w:rPr>
        <w:br/>
      </w:r>
      <w:r w:rsidR="00F87008">
        <w:rPr>
          <w:color w:val="231F20"/>
        </w:rPr>
        <w:br/>
      </w:r>
      <w:r w:rsidR="00F87008">
        <w:rPr>
          <w:color w:val="231F20"/>
        </w:rPr>
        <w:br/>
      </w:r>
    </w:p>
    <w:p w:rsidR="00F87008" w:rsidRPr="00E4394E" w:rsidRDefault="00F87008" w:rsidP="00F87008">
      <w:pPr>
        <w:tabs>
          <w:tab w:val="left" w:pos="1573"/>
        </w:tabs>
        <w:kinsoku w:val="0"/>
        <w:overflowPunct w:val="0"/>
        <w:spacing w:line="240" w:lineRule="auto"/>
        <w:rPr>
          <w:color w:val="231F20"/>
        </w:rPr>
      </w:pPr>
    </w:p>
    <w:p w:rsidR="00E4394E" w:rsidRDefault="00E4394E" w:rsidP="00E274CE">
      <w:pPr>
        <w:tabs>
          <w:tab w:val="left" w:pos="0"/>
        </w:tabs>
        <w:kinsoku w:val="0"/>
        <w:overflowPunct w:val="0"/>
        <w:spacing w:before="52"/>
        <w:rPr>
          <w:b/>
          <w:bCs/>
          <w:color w:val="231F20"/>
        </w:rPr>
      </w:pPr>
    </w:p>
    <w:p w:rsidR="00382DC1" w:rsidRDefault="00382DC1" w:rsidP="00A10E2E">
      <w:pPr>
        <w:tabs>
          <w:tab w:val="left" w:pos="0"/>
        </w:tabs>
        <w:kinsoku w:val="0"/>
        <w:overflowPunct w:val="0"/>
        <w:spacing w:before="52"/>
        <w:rPr>
          <w:b/>
          <w:bCs/>
          <w:color w:val="00B050"/>
        </w:rPr>
      </w:pPr>
    </w:p>
    <w:p w:rsidR="00382DC1" w:rsidRDefault="00382DC1" w:rsidP="00A10E2E">
      <w:pPr>
        <w:tabs>
          <w:tab w:val="left" w:pos="0"/>
        </w:tabs>
        <w:kinsoku w:val="0"/>
        <w:overflowPunct w:val="0"/>
        <w:spacing w:before="52"/>
        <w:rPr>
          <w:b/>
          <w:bCs/>
          <w:color w:val="00B050"/>
        </w:rPr>
      </w:pPr>
    </w:p>
    <w:p w:rsidR="00382DC1" w:rsidRPr="0069439F" w:rsidRDefault="0069439F" w:rsidP="0069439F">
      <w:pPr>
        <w:tabs>
          <w:tab w:val="left" w:pos="0"/>
        </w:tabs>
        <w:kinsoku w:val="0"/>
        <w:overflowPunct w:val="0"/>
        <w:spacing w:before="52"/>
        <w:jc w:val="center"/>
        <w:rPr>
          <w:b/>
          <w:bCs/>
          <w:color w:val="00B050"/>
          <w:sz w:val="28"/>
          <w:szCs w:val="28"/>
        </w:rPr>
      </w:pPr>
      <w:r w:rsidRPr="0069439F">
        <w:rPr>
          <w:b/>
          <w:bCs/>
          <w:color w:val="0000FF"/>
          <w:sz w:val="28"/>
          <w:szCs w:val="28"/>
        </w:rPr>
        <w:t xml:space="preserve">Sevgili Öğrenciler soruları dikkatli okuyup iyice anladıktan sonra cevaplayınız. </w:t>
      </w:r>
      <w:r>
        <w:rPr>
          <w:b/>
          <w:bCs/>
          <w:color w:val="00B050"/>
          <w:sz w:val="28"/>
          <w:szCs w:val="28"/>
        </w:rPr>
        <w:br/>
      </w:r>
      <w:r w:rsidRPr="0069439F">
        <w:rPr>
          <w:b/>
          <w:bCs/>
          <w:color w:val="FF0000"/>
          <w:sz w:val="28"/>
          <w:szCs w:val="28"/>
        </w:rPr>
        <w:t>BAŞARILAR DİLERİM</w:t>
      </w:r>
    </w:p>
    <w:p w:rsidR="00B931A4" w:rsidRPr="0069439F" w:rsidRDefault="00F35133" w:rsidP="0069439F">
      <w:pPr>
        <w:pStyle w:val="GvdeMetni"/>
        <w:kinsoku w:val="0"/>
        <w:overflowPunct w:val="0"/>
        <w:spacing w:line="242" w:lineRule="exact"/>
        <w:ind w:left="122" w:right="140"/>
        <w:rPr>
          <w:sz w:val="22"/>
          <w:szCs w:val="22"/>
        </w:rPr>
      </w:pPr>
      <w:r w:rsidRPr="00F35133">
        <w:rPr>
          <w:b/>
          <w:bCs/>
          <w:noProof/>
          <w:sz w:val="18"/>
          <w:szCs w:val="18"/>
        </w:rPr>
        <w:pict>
          <v:shape id="Serbest Form 11" o:spid="_x0000_s1084" style="position:absolute;left:0;text-align:left;margin-left:39.6pt;margin-top:449.05pt;width:117.75pt;height:43.45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55,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" o:allowincell="f" path="m,868r2354,l2354,,,,,868xe" filled="f" fillcolor="#231f20" stroked="f">
            <v:fill opacity="26214f"/>
            <v:path arrowok="t" o:connecttype="custom" o:connectlocs="0,551180;1494790,551180;1494790,0;0,0;0,551180" o:connectangles="0,0,0,0,0"/>
            <w10:wrap anchorx="page" anchory="page"/>
          </v:shape>
        </w:pict>
      </w:r>
      <w:r w:rsidRPr="00F35133">
        <w:rPr>
          <w:noProof/>
          <w:sz w:val="18"/>
          <w:szCs w:val="18"/>
        </w:rPr>
        <w:pict>
          <v:shape id="Serbest Form 7" o:spid="_x0000_s1083" style="position:absolute;left:0;text-align:left;margin-left:275.35pt;margin-top:492.5pt;width:117.75pt;height:45.4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55,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" o:allowincell="f" path="m,l2354,r,907l,907,,xe" filled="f" fillcolor="#231f20" stroked="f">
            <v:fill opacity="26214f"/>
            <v:path arrowok="t" o:connecttype="custom" o:connectlocs="0,0;1494790,0;1494790,575945;0,575945;0,0" o:connectangles="0,0,0,0,0"/>
            <w10:wrap anchorx="page" anchory="page"/>
          </v:shape>
        </w:pict>
      </w:r>
      <w:r w:rsidRPr="00F35133">
        <w:rPr>
          <w:noProof/>
          <w:sz w:val="18"/>
          <w:szCs w:val="18"/>
        </w:rPr>
        <w:pict>
          <v:shape id="Serbest Form 6" o:spid="_x0000_s1082" style="position:absolute;left:0;text-align:left;margin-left:161pt;margin-top:496pt;width:106.65pt;height:34.2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3,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" o:allowincell="f" path="m1892,l240,,101,3,30,30,3,101,,240,,444,3,583r27,71l101,681r139,3l1892,684r139,-3l2102,654r26,-71l2132,444r,-204l2128,101,2102,30,2031,3,1892,xe" filled="f" stroked="f">
            <v:path arrowok="t" o:connecttype="custom" o:connectlocs="1201420,0;152400,0;64135,1905;19050,19050;1905,64135;0,152400;0,281940;1905,370205;19050,415290;64135,432435;152400,434340;1201420,434340;1289685,432435;1334770,415290;1351280,370205;1353820,281940;1353820,152400;1351280,64135;1334770,19050;1289685,1905;1201420,0" o:connectangles="0,0,0,0,0,0,0,0,0,0,0,0,0,0,0,0,0,0,0,0,0"/>
            <w10:wrap anchorx="page" anchory="page"/>
          </v:shape>
        </w:pict>
      </w:r>
      <w:r w:rsidRPr="00F35133">
        <w:rPr>
          <w:noProof/>
          <w:sz w:val="18"/>
          <w:szCs w:val="18"/>
        </w:rPr>
        <w:pict>
          <v:shape id="Serbest Form 2" o:spid="_x0000_s1081" style="position:absolute;left:0;text-align:left;margin-left:393pt;margin-top:492.05pt;width:117.75pt;height:45.4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55,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" o:allowincell="f" path="m,l2354,r,907l,907,,xe" filled="f" fillcolor="#231f20" stroked="f">
            <v:fill opacity="26214f"/>
            <v:path arrowok="t" o:connecttype="custom" o:connectlocs="0,0;1494790,0;1494790,575945;0,575945;0,0" o:connectangles="0,0,0,0,0"/>
            <w10:wrap anchorx="page" anchory="page"/>
          </v:shape>
        </w:pict>
      </w:r>
    </w:p>
    <w:sectPr w:rsidR="00B931A4" w:rsidRPr="0069439F" w:rsidSect="000B0753">
      <w:pgSz w:w="11906" w:h="16838"/>
      <w:pgMar w:top="284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N.o.k.t.a.l.ý.d.UZ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A"/>
    <w:multiLevelType w:val="multilevel"/>
    <w:tmpl w:val="0000088D"/>
    <w:lvl w:ilvl="0">
      <w:start w:val="1"/>
      <w:numFmt w:val="decimal"/>
      <w:lvlText w:val="%1."/>
      <w:lvlJc w:val="left"/>
      <w:pPr>
        <w:ind w:left="1132" w:hanging="243"/>
      </w:pPr>
      <w:rPr>
        <w:rFonts w:ascii="Calibri" w:hAnsi="Calibri" w:cs="Calibri"/>
        <w:b w:val="0"/>
        <w:bCs w:val="0"/>
        <w:color w:val="231F20"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1810" w:hanging="240"/>
      </w:pPr>
      <w:rPr>
        <w:rFonts w:ascii="Comic Sans MS" w:hAnsi="Comic Sans MS" w:cs="Comic Sans MS"/>
        <w:b w:val="0"/>
        <w:bCs w:val="0"/>
        <w:color w:val="FFFFFF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1907" w:hanging="222"/>
      </w:pPr>
      <w:rPr>
        <w:rFonts w:ascii="Calibri" w:hAnsi="Calibri" w:cs="Calibri"/>
        <w:b w:val="0"/>
        <w:bCs w:val="0"/>
        <w:color w:val="231F20"/>
        <w:w w:val="99"/>
        <w:sz w:val="24"/>
        <w:szCs w:val="24"/>
      </w:rPr>
    </w:lvl>
    <w:lvl w:ilvl="3">
      <w:numFmt w:val="bullet"/>
      <w:lvlText w:val="•"/>
      <w:lvlJc w:val="left"/>
      <w:pPr>
        <w:ind w:left="2498" w:hanging="222"/>
      </w:pPr>
    </w:lvl>
    <w:lvl w:ilvl="4">
      <w:numFmt w:val="bullet"/>
      <w:lvlText w:val="•"/>
      <w:lvlJc w:val="left"/>
      <w:pPr>
        <w:ind w:left="3097" w:hanging="222"/>
      </w:pPr>
    </w:lvl>
    <w:lvl w:ilvl="5">
      <w:numFmt w:val="bullet"/>
      <w:lvlText w:val="•"/>
      <w:lvlJc w:val="left"/>
      <w:pPr>
        <w:ind w:left="3696" w:hanging="222"/>
      </w:pPr>
    </w:lvl>
    <w:lvl w:ilvl="6">
      <w:numFmt w:val="bullet"/>
      <w:lvlText w:val="•"/>
      <w:lvlJc w:val="left"/>
      <w:pPr>
        <w:ind w:left="4294" w:hanging="222"/>
      </w:pPr>
    </w:lvl>
    <w:lvl w:ilvl="7">
      <w:numFmt w:val="bullet"/>
      <w:lvlText w:val="•"/>
      <w:lvlJc w:val="left"/>
      <w:pPr>
        <w:ind w:left="4893" w:hanging="222"/>
      </w:pPr>
    </w:lvl>
    <w:lvl w:ilvl="8">
      <w:numFmt w:val="bullet"/>
      <w:lvlText w:val="•"/>
      <w:lvlJc w:val="left"/>
      <w:pPr>
        <w:ind w:left="5492" w:hanging="222"/>
      </w:pPr>
    </w:lvl>
  </w:abstractNum>
  <w:abstractNum w:abstractNumId="1">
    <w:nsid w:val="0000040C"/>
    <w:multiLevelType w:val="multilevel"/>
    <w:tmpl w:val="0000088F"/>
    <w:lvl w:ilvl="0">
      <w:start w:val="1"/>
      <w:numFmt w:val="upperLetter"/>
      <w:lvlText w:val="%1."/>
      <w:lvlJc w:val="left"/>
      <w:pPr>
        <w:ind w:left="992" w:hanging="319"/>
      </w:pPr>
      <w:rPr>
        <w:rFonts w:ascii="Calibri" w:hAnsi="Calibri" w:cs="Calibri"/>
        <w:b/>
        <w:bCs/>
        <w:color w:val="231F20"/>
        <w:spacing w:val="0"/>
        <w:w w:val="99"/>
        <w:sz w:val="28"/>
        <w:szCs w:val="28"/>
      </w:rPr>
    </w:lvl>
    <w:lvl w:ilvl="1">
      <w:start w:val="1"/>
      <w:numFmt w:val="decimal"/>
      <w:lvlText w:val="%2."/>
      <w:lvlJc w:val="left"/>
      <w:pPr>
        <w:ind w:left="112" w:hanging="260"/>
      </w:pPr>
      <w:rPr>
        <w:rFonts w:ascii="Calibri" w:hAnsi="Calibri" w:cs="Calibri"/>
        <w:b/>
        <w:bCs/>
        <w:color w:val="231F20"/>
        <w:w w:val="100"/>
        <w:sz w:val="24"/>
        <w:szCs w:val="24"/>
      </w:rPr>
    </w:lvl>
    <w:lvl w:ilvl="2">
      <w:numFmt w:val="bullet"/>
      <w:lvlText w:val="•"/>
      <w:lvlJc w:val="left"/>
      <w:pPr>
        <w:ind w:left="1937" w:hanging="260"/>
      </w:pPr>
    </w:lvl>
    <w:lvl w:ilvl="3">
      <w:numFmt w:val="bullet"/>
      <w:lvlText w:val="•"/>
      <w:lvlJc w:val="left"/>
      <w:pPr>
        <w:ind w:left="2874" w:hanging="260"/>
      </w:pPr>
    </w:lvl>
    <w:lvl w:ilvl="4">
      <w:numFmt w:val="bullet"/>
      <w:lvlText w:val="•"/>
      <w:lvlJc w:val="left"/>
      <w:pPr>
        <w:ind w:left="3811" w:hanging="260"/>
      </w:pPr>
    </w:lvl>
    <w:lvl w:ilvl="5">
      <w:numFmt w:val="bullet"/>
      <w:lvlText w:val="•"/>
      <w:lvlJc w:val="left"/>
      <w:pPr>
        <w:ind w:left="4748" w:hanging="260"/>
      </w:pPr>
    </w:lvl>
    <w:lvl w:ilvl="6">
      <w:numFmt w:val="bullet"/>
      <w:lvlText w:val="•"/>
      <w:lvlJc w:val="left"/>
      <w:pPr>
        <w:ind w:left="5686" w:hanging="260"/>
      </w:pPr>
    </w:lvl>
    <w:lvl w:ilvl="7">
      <w:numFmt w:val="bullet"/>
      <w:lvlText w:val="•"/>
      <w:lvlJc w:val="left"/>
      <w:pPr>
        <w:ind w:left="6623" w:hanging="260"/>
      </w:pPr>
    </w:lvl>
    <w:lvl w:ilvl="8">
      <w:numFmt w:val="bullet"/>
      <w:lvlText w:val="•"/>
      <w:lvlJc w:val="left"/>
      <w:pPr>
        <w:ind w:left="7560" w:hanging="260"/>
      </w:pPr>
    </w:lvl>
  </w:abstractNum>
  <w:abstractNum w:abstractNumId="2">
    <w:nsid w:val="0000040F"/>
    <w:multiLevelType w:val="multilevel"/>
    <w:tmpl w:val="00000892"/>
    <w:lvl w:ilvl="0">
      <w:start w:val="1"/>
      <w:numFmt w:val="decimal"/>
      <w:lvlText w:val="%1."/>
      <w:lvlJc w:val="left"/>
      <w:pPr>
        <w:ind w:left="992" w:hanging="240"/>
      </w:pPr>
      <w:rPr>
        <w:rFonts w:ascii="Calibri" w:hAnsi="Calibri" w:cs="Calibri"/>
        <w:b/>
        <w:bCs/>
        <w:color w:val="231F20"/>
        <w:spacing w:val="-5"/>
        <w:w w:val="99"/>
        <w:sz w:val="24"/>
        <w:szCs w:val="24"/>
      </w:rPr>
    </w:lvl>
    <w:lvl w:ilvl="1">
      <w:start w:val="1"/>
      <w:numFmt w:val="upperLetter"/>
      <w:lvlText w:val="%2)"/>
      <w:lvlJc w:val="left"/>
      <w:pPr>
        <w:ind w:left="1598" w:hanging="266"/>
      </w:pPr>
      <w:rPr>
        <w:rFonts w:ascii="Calibri" w:hAnsi="Calibri" w:cs="Calibri"/>
        <w:b w:val="0"/>
        <w:bCs w:val="0"/>
        <w:color w:val="231F20"/>
        <w:w w:val="100"/>
        <w:sz w:val="24"/>
        <w:szCs w:val="24"/>
      </w:rPr>
    </w:lvl>
    <w:lvl w:ilvl="2">
      <w:numFmt w:val="bullet"/>
      <w:lvlText w:val="•"/>
      <w:lvlJc w:val="left"/>
      <w:pPr>
        <w:ind w:left="2650" w:hanging="266"/>
      </w:pPr>
    </w:lvl>
    <w:lvl w:ilvl="3">
      <w:numFmt w:val="bullet"/>
      <w:lvlText w:val="•"/>
      <w:lvlJc w:val="left"/>
      <w:pPr>
        <w:ind w:left="3701" w:hanging="266"/>
      </w:pPr>
    </w:lvl>
    <w:lvl w:ilvl="4">
      <w:numFmt w:val="bullet"/>
      <w:lvlText w:val="•"/>
      <w:lvlJc w:val="left"/>
      <w:pPr>
        <w:ind w:left="4751" w:hanging="266"/>
      </w:pPr>
    </w:lvl>
    <w:lvl w:ilvl="5">
      <w:numFmt w:val="bullet"/>
      <w:lvlText w:val="•"/>
      <w:lvlJc w:val="left"/>
      <w:pPr>
        <w:ind w:left="5802" w:hanging="266"/>
      </w:pPr>
    </w:lvl>
    <w:lvl w:ilvl="6">
      <w:numFmt w:val="bullet"/>
      <w:lvlText w:val="•"/>
      <w:lvlJc w:val="left"/>
      <w:pPr>
        <w:ind w:left="6852" w:hanging="266"/>
      </w:pPr>
    </w:lvl>
    <w:lvl w:ilvl="7">
      <w:numFmt w:val="bullet"/>
      <w:lvlText w:val="•"/>
      <w:lvlJc w:val="left"/>
      <w:pPr>
        <w:ind w:left="7903" w:hanging="266"/>
      </w:pPr>
    </w:lvl>
    <w:lvl w:ilvl="8">
      <w:numFmt w:val="bullet"/>
      <w:lvlText w:val="•"/>
      <w:lvlJc w:val="left"/>
      <w:pPr>
        <w:ind w:left="8954" w:hanging="266"/>
      </w:pPr>
    </w:lvl>
  </w:abstractNum>
  <w:abstractNum w:abstractNumId="3">
    <w:nsid w:val="00000417"/>
    <w:multiLevelType w:val="multilevel"/>
    <w:tmpl w:val="0000089A"/>
    <w:lvl w:ilvl="0">
      <w:start w:val="2"/>
      <w:numFmt w:val="upperLetter"/>
      <w:lvlText w:val="%1."/>
      <w:lvlJc w:val="left"/>
      <w:pPr>
        <w:ind w:left="1627" w:hanging="296"/>
      </w:pPr>
      <w:rPr>
        <w:rFonts w:ascii="Calibri" w:hAnsi="Calibri" w:cs="Calibri"/>
        <w:b/>
        <w:bCs/>
        <w:color w:val="231F20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992" w:hanging="237"/>
      </w:pPr>
      <w:rPr>
        <w:rFonts w:ascii="Calibri" w:hAnsi="Calibri" w:cs="Calibri"/>
        <w:b w:val="0"/>
        <w:bCs w:val="0"/>
        <w:color w:val="231F20"/>
        <w:w w:val="99"/>
        <w:sz w:val="24"/>
        <w:szCs w:val="24"/>
      </w:rPr>
    </w:lvl>
    <w:lvl w:ilvl="2">
      <w:numFmt w:val="bullet"/>
      <w:lvlText w:val="•"/>
      <w:lvlJc w:val="left"/>
      <w:pPr>
        <w:ind w:left="2668" w:hanging="237"/>
      </w:pPr>
    </w:lvl>
    <w:lvl w:ilvl="3">
      <w:numFmt w:val="bullet"/>
      <w:lvlText w:val="•"/>
      <w:lvlJc w:val="left"/>
      <w:pPr>
        <w:ind w:left="3716" w:hanging="237"/>
      </w:pPr>
    </w:lvl>
    <w:lvl w:ilvl="4">
      <w:numFmt w:val="bullet"/>
      <w:lvlText w:val="•"/>
      <w:lvlJc w:val="left"/>
      <w:pPr>
        <w:ind w:left="4765" w:hanging="237"/>
      </w:pPr>
    </w:lvl>
    <w:lvl w:ilvl="5">
      <w:numFmt w:val="bullet"/>
      <w:lvlText w:val="•"/>
      <w:lvlJc w:val="left"/>
      <w:pPr>
        <w:ind w:left="5813" w:hanging="237"/>
      </w:pPr>
    </w:lvl>
    <w:lvl w:ilvl="6">
      <w:numFmt w:val="bullet"/>
      <w:lvlText w:val="•"/>
      <w:lvlJc w:val="left"/>
      <w:pPr>
        <w:ind w:left="6861" w:hanging="237"/>
      </w:pPr>
    </w:lvl>
    <w:lvl w:ilvl="7">
      <w:numFmt w:val="bullet"/>
      <w:lvlText w:val="•"/>
      <w:lvlJc w:val="left"/>
      <w:pPr>
        <w:ind w:left="7910" w:hanging="237"/>
      </w:pPr>
    </w:lvl>
    <w:lvl w:ilvl="8">
      <w:numFmt w:val="bullet"/>
      <w:lvlText w:val="•"/>
      <w:lvlJc w:val="left"/>
      <w:pPr>
        <w:ind w:left="8958" w:hanging="237"/>
      </w:pPr>
    </w:lvl>
  </w:abstractNum>
  <w:abstractNum w:abstractNumId="4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left="112" w:hanging="349"/>
      </w:pPr>
      <w:rPr>
        <w:rFonts w:ascii="Calibri" w:hAnsi="Calibri" w:cs="Calibri"/>
        <w:b/>
        <w:bCs/>
        <w:color w:val="231F20"/>
        <w:spacing w:val="-5"/>
        <w:w w:val="99"/>
        <w:sz w:val="24"/>
        <w:szCs w:val="24"/>
      </w:rPr>
    </w:lvl>
    <w:lvl w:ilvl="1">
      <w:start w:val="1"/>
      <w:numFmt w:val="upperLetter"/>
      <w:lvlText w:val="%2)"/>
      <w:lvlJc w:val="left"/>
      <w:pPr>
        <w:ind w:left="718" w:hanging="266"/>
      </w:pPr>
      <w:rPr>
        <w:rFonts w:ascii="Calibri" w:hAnsi="Calibri" w:cs="Calibri"/>
        <w:b w:val="0"/>
        <w:bCs w:val="0"/>
        <w:color w:val="231F20"/>
        <w:w w:val="100"/>
        <w:sz w:val="24"/>
        <w:szCs w:val="24"/>
      </w:rPr>
    </w:lvl>
    <w:lvl w:ilvl="2">
      <w:numFmt w:val="bullet"/>
      <w:lvlText w:val="•"/>
      <w:lvlJc w:val="left"/>
      <w:pPr>
        <w:ind w:left="1672" w:hanging="266"/>
      </w:pPr>
    </w:lvl>
    <w:lvl w:ilvl="3">
      <w:numFmt w:val="bullet"/>
      <w:lvlText w:val="•"/>
      <w:lvlJc w:val="left"/>
      <w:pPr>
        <w:ind w:left="2625" w:hanging="266"/>
      </w:pPr>
    </w:lvl>
    <w:lvl w:ilvl="4">
      <w:numFmt w:val="bullet"/>
      <w:lvlText w:val="•"/>
      <w:lvlJc w:val="left"/>
      <w:pPr>
        <w:ind w:left="3578" w:hanging="266"/>
      </w:pPr>
    </w:lvl>
    <w:lvl w:ilvl="5">
      <w:numFmt w:val="bullet"/>
      <w:lvlText w:val="•"/>
      <w:lvlJc w:val="left"/>
      <w:pPr>
        <w:ind w:left="4531" w:hanging="266"/>
      </w:pPr>
    </w:lvl>
    <w:lvl w:ilvl="6">
      <w:numFmt w:val="bullet"/>
      <w:lvlText w:val="•"/>
      <w:lvlJc w:val="left"/>
      <w:pPr>
        <w:ind w:left="5483" w:hanging="266"/>
      </w:pPr>
    </w:lvl>
    <w:lvl w:ilvl="7">
      <w:numFmt w:val="bullet"/>
      <w:lvlText w:val="•"/>
      <w:lvlJc w:val="left"/>
      <w:pPr>
        <w:ind w:left="6436" w:hanging="266"/>
      </w:pPr>
    </w:lvl>
    <w:lvl w:ilvl="8">
      <w:numFmt w:val="bullet"/>
      <w:lvlText w:val="•"/>
      <w:lvlJc w:val="left"/>
      <w:pPr>
        <w:ind w:left="7389" w:hanging="266"/>
      </w:pPr>
    </w:lvl>
  </w:abstractNum>
  <w:abstractNum w:abstractNumId="5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12" w:hanging="240"/>
      </w:pPr>
      <w:rPr>
        <w:rFonts w:ascii="Calibri" w:hAnsi="Calibri" w:cs="Calibri"/>
        <w:b/>
        <w:bCs/>
        <w:color w:val="231F20"/>
        <w:spacing w:val="-5"/>
        <w:w w:val="99"/>
        <w:sz w:val="24"/>
        <w:szCs w:val="24"/>
      </w:rPr>
    </w:lvl>
    <w:lvl w:ilvl="1">
      <w:numFmt w:val="bullet"/>
      <w:lvlText w:val="•"/>
      <w:lvlJc w:val="left"/>
      <w:pPr>
        <w:ind w:left="1840" w:hanging="240"/>
      </w:pPr>
    </w:lvl>
    <w:lvl w:ilvl="2">
      <w:numFmt w:val="bullet"/>
      <w:lvlText w:val="•"/>
      <w:lvlJc w:val="left"/>
      <w:pPr>
        <w:ind w:left="3420" w:hanging="240"/>
      </w:pPr>
    </w:lvl>
    <w:lvl w:ilvl="3">
      <w:numFmt w:val="bullet"/>
      <w:lvlText w:val="•"/>
      <w:lvlJc w:val="left"/>
      <w:pPr>
        <w:ind w:left="3989" w:hanging="240"/>
      </w:pPr>
    </w:lvl>
    <w:lvl w:ilvl="4">
      <w:numFmt w:val="bullet"/>
      <w:lvlText w:val="•"/>
      <w:lvlJc w:val="left"/>
      <w:pPr>
        <w:ind w:left="4558" w:hanging="240"/>
      </w:pPr>
    </w:lvl>
    <w:lvl w:ilvl="5">
      <w:numFmt w:val="bullet"/>
      <w:lvlText w:val="•"/>
      <w:lvlJc w:val="left"/>
      <w:pPr>
        <w:ind w:left="5128" w:hanging="240"/>
      </w:pPr>
    </w:lvl>
    <w:lvl w:ilvl="6">
      <w:numFmt w:val="bullet"/>
      <w:lvlText w:val="•"/>
      <w:lvlJc w:val="left"/>
      <w:pPr>
        <w:ind w:left="5697" w:hanging="240"/>
      </w:pPr>
    </w:lvl>
    <w:lvl w:ilvl="7">
      <w:numFmt w:val="bullet"/>
      <w:lvlText w:val="•"/>
      <w:lvlJc w:val="left"/>
      <w:pPr>
        <w:ind w:left="6266" w:hanging="240"/>
      </w:pPr>
    </w:lvl>
    <w:lvl w:ilvl="8">
      <w:numFmt w:val="bullet"/>
      <w:lvlText w:val="•"/>
      <w:lvlJc w:val="left"/>
      <w:pPr>
        <w:ind w:left="6836" w:hanging="24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4041"/>
    <w:rsid w:val="00012CE8"/>
    <w:rsid w:val="00077A4B"/>
    <w:rsid w:val="000B0753"/>
    <w:rsid w:val="00120123"/>
    <w:rsid w:val="00165D50"/>
    <w:rsid w:val="00221589"/>
    <w:rsid w:val="002C0C00"/>
    <w:rsid w:val="002C33CD"/>
    <w:rsid w:val="00305A3D"/>
    <w:rsid w:val="00343EBA"/>
    <w:rsid w:val="00382DC1"/>
    <w:rsid w:val="003A4EF0"/>
    <w:rsid w:val="00450020"/>
    <w:rsid w:val="004509F7"/>
    <w:rsid w:val="004A347F"/>
    <w:rsid w:val="00525E5F"/>
    <w:rsid w:val="00631C74"/>
    <w:rsid w:val="0063707D"/>
    <w:rsid w:val="00673B9B"/>
    <w:rsid w:val="0069439F"/>
    <w:rsid w:val="006A0620"/>
    <w:rsid w:val="007A19BF"/>
    <w:rsid w:val="007E4606"/>
    <w:rsid w:val="00804041"/>
    <w:rsid w:val="008202ED"/>
    <w:rsid w:val="00837681"/>
    <w:rsid w:val="008467AC"/>
    <w:rsid w:val="00895F32"/>
    <w:rsid w:val="00A10E2E"/>
    <w:rsid w:val="00A3460F"/>
    <w:rsid w:val="00B34ED9"/>
    <w:rsid w:val="00B41C73"/>
    <w:rsid w:val="00B931A4"/>
    <w:rsid w:val="00C4082D"/>
    <w:rsid w:val="00CD4A48"/>
    <w:rsid w:val="00CE6653"/>
    <w:rsid w:val="00DB4AE7"/>
    <w:rsid w:val="00DE4EDC"/>
    <w:rsid w:val="00E043C1"/>
    <w:rsid w:val="00E274CE"/>
    <w:rsid w:val="00E4394E"/>
    <w:rsid w:val="00EC3CC0"/>
    <w:rsid w:val="00F35133"/>
    <w:rsid w:val="00F52149"/>
    <w:rsid w:val="00F87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EBA"/>
  </w:style>
  <w:style w:type="paragraph" w:styleId="Balk1">
    <w:name w:val="heading 1"/>
    <w:basedOn w:val="Normal"/>
    <w:next w:val="Normal"/>
    <w:link w:val="Balk1Char"/>
    <w:uiPriority w:val="9"/>
    <w:qFormat/>
    <w:rsid w:val="002C33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1"/>
    <w:qFormat/>
    <w:rsid w:val="00804041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  <w:lang w:eastAsia="tr-TR"/>
    </w:rPr>
  </w:style>
  <w:style w:type="paragraph" w:styleId="Balk6">
    <w:name w:val="heading 6"/>
    <w:basedOn w:val="Normal"/>
    <w:next w:val="Normal"/>
    <w:link w:val="Balk6Char"/>
    <w:uiPriority w:val="1"/>
    <w:qFormat/>
    <w:rsid w:val="00804041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1"/>
    <w:rsid w:val="00804041"/>
    <w:rPr>
      <w:rFonts w:ascii="Calibri" w:eastAsia="Times New Roman" w:hAnsi="Calibri" w:cs="Calibri"/>
      <w:b/>
      <w:bCs/>
      <w:sz w:val="28"/>
      <w:szCs w:val="28"/>
      <w:lang w:eastAsia="tr-TR"/>
    </w:rPr>
  </w:style>
  <w:style w:type="character" w:customStyle="1" w:styleId="Balk6Char">
    <w:name w:val="Başlık 6 Char"/>
    <w:basedOn w:val="VarsaylanParagrafYazTipi"/>
    <w:link w:val="Balk6"/>
    <w:uiPriority w:val="1"/>
    <w:rsid w:val="00804041"/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8040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04041"/>
    <w:rPr>
      <w:rFonts w:ascii="Calibri" w:eastAsia="Times New Roman" w:hAnsi="Calibri" w:cs="Calibri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804041"/>
    <w:pPr>
      <w:widowControl w:val="0"/>
      <w:autoSpaceDE w:val="0"/>
      <w:autoSpaceDN w:val="0"/>
      <w:adjustRightInd w:val="0"/>
      <w:spacing w:after="0" w:line="240" w:lineRule="auto"/>
      <w:ind w:left="726" w:hanging="240"/>
    </w:pPr>
    <w:rPr>
      <w:rFonts w:ascii="Calibri" w:eastAsia="Times New Roman" w:hAnsi="Calibri" w:cs="Calibri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7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681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C33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A19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C33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1"/>
    <w:qFormat/>
    <w:rsid w:val="00804041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  <w:lang w:eastAsia="tr-TR"/>
    </w:rPr>
  </w:style>
  <w:style w:type="paragraph" w:styleId="Balk6">
    <w:name w:val="heading 6"/>
    <w:basedOn w:val="Normal"/>
    <w:next w:val="Normal"/>
    <w:link w:val="Balk6Char"/>
    <w:uiPriority w:val="1"/>
    <w:qFormat/>
    <w:rsid w:val="00804041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1"/>
    <w:rsid w:val="00804041"/>
    <w:rPr>
      <w:rFonts w:ascii="Calibri" w:eastAsia="Times New Roman" w:hAnsi="Calibri" w:cs="Calibri"/>
      <w:b/>
      <w:bCs/>
      <w:sz w:val="28"/>
      <w:szCs w:val="28"/>
      <w:lang w:eastAsia="tr-TR"/>
    </w:rPr>
  </w:style>
  <w:style w:type="character" w:customStyle="1" w:styleId="Balk6Char">
    <w:name w:val="Başlık 6 Char"/>
    <w:basedOn w:val="VarsaylanParagrafYazTipi"/>
    <w:link w:val="Balk6"/>
    <w:uiPriority w:val="1"/>
    <w:rsid w:val="00804041"/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8040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04041"/>
    <w:rPr>
      <w:rFonts w:ascii="Calibri" w:eastAsia="Times New Roman" w:hAnsi="Calibri" w:cs="Calibri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804041"/>
    <w:pPr>
      <w:widowControl w:val="0"/>
      <w:autoSpaceDE w:val="0"/>
      <w:autoSpaceDN w:val="0"/>
      <w:adjustRightInd w:val="0"/>
      <w:spacing w:after="0" w:line="240" w:lineRule="auto"/>
      <w:ind w:left="726" w:hanging="240"/>
    </w:pPr>
    <w:rPr>
      <w:rFonts w:ascii="Calibri" w:eastAsia="Times New Roman" w:hAnsi="Calibri" w:cs="Calibri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7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681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C33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A19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2017-12-23T15:30:00Z</dcterms:created>
  <dcterms:modified xsi:type="dcterms:W3CDTF">2017-12-25T06:17:00Z</dcterms:modified>
  <cp:category>www.sorubak.com</cp:category>
</cp:coreProperties>
</file>