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73" w:rsidRDefault="00B3121D" w:rsidP="00106E73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pt;margin-top:-31.4pt;width:132.05pt;height:30pt;z-index:251658240;mso-width-relative:margin;mso-height-relative:margin" filled="f" stroked="f">
            <v:textbox style="mso-next-textbox:#_x0000_s1026">
              <w:txbxContent>
                <w:p w:rsidR="00B3121D" w:rsidRDefault="00B3121D" w:rsidP="00B312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106E73">
        <w:rPr>
          <w:rFonts w:asciiTheme="minorHAnsi" w:hAnsiTheme="minorHAnsi"/>
          <w:sz w:val="28"/>
          <w:szCs w:val="28"/>
        </w:rPr>
        <w:t xml:space="preserve">Adı Soyadı : </w:t>
      </w:r>
      <w:proofErr w:type="gramStart"/>
      <w:r w:rsidR="00106E73">
        <w:rPr>
          <w:rFonts w:asciiTheme="minorHAnsi" w:hAnsiTheme="minorHAnsi"/>
          <w:sz w:val="28"/>
          <w:szCs w:val="28"/>
        </w:rPr>
        <w:t>……………………………….</w:t>
      </w:r>
      <w:proofErr w:type="gramEnd"/>
      <w:r w:rsidR="00D013BA">
        <w:rPr>
          <w:rFonts w:asciiTheme="minorHAnsi" w:hAnsiTheme="minorHAnsi"/>
          <w:sz w:val="28"/>
          <w:szCs w:val="28"/>
        </w:rPr>
        <w:t xml:space="preserve">                                    </w:t>
      </w:r>
      <w:bookmarkStart w:id="0" w:name="_GoBack"/>
      <w:bookmarkEnd w:id="0"/>
    </w:p>
    <w:p w:rsidR="00C361D1" w:rsidRPr="00106E73" w:rsidRDefault="00C361D1" w:rsidP="00106E73">
      <w:pPr>
        <w:pStyle w:val="AralkYok"/>
        <w:jc w:val="center"/>
        <w:rPr>
          <w:rFonts w:asciiTheme="minorHAnsi" w:hAnsiTheme="minorHAnsi"/>
          <w:sz w:val="28"/>
          <w:szCs w:val="28"/>
        </w:rPr>
        <w:sectPr w:rsidR="00C361D1" w:rsidRPr="00106E73" w:rsidSect="00C361D1">
          <w:type w:val="continuous"/>
          <w:pgSz w:w="11906" w:h="16838"/>
          <w:pgMar w:top="568" w:right="566" w:bottom="568" w:left="567" w:header="709" w:footer="261" w:gutter="0"/>
          <w:cols w:sep="1" w:space="567"/>
          <w:docGrid w:linePitch="360"/>
        </w:sectPr>
      </w:pPr>
      <w:r w:rsidRPr="00106E73">
        <w:rPr>
          <w:rFonts w:asciiTheme="minorHAnsi" w:hAnsiTheme="minorHAnsi"/>
          <w:sz w:val="28"/>
          <w:szCs w:val="28"/>
        </w:rPr>
        <w:t>PROBLEMLER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lastRenderedPageBreak/>
        <w:t>1)</w:t>
      </w:r>
      <w:r w:rsidRPr="00106E73">
        <w:rPr>
          <w:rFonts w:asciiTheme="minorHAnsi" w:hAnsiTheme="minorHAnsi"/>
          <w:sz w:val="28"/>
          <w:szCs w:val="28"/>
        </w:rPr>
        <w:t xml:space="preserve">  Günde </w:t>
      </w:r>
      <w:r w:rsidR="00106E73" w:rsidRPr="00106E73">
        <w:rPr>
          <w:rFonts w:asciiTheme="minorHAnsi" w:hAnsiTheme="minorHAnsi"/>
          <w:sz w:val="28"/>
          <w:szCs w:val="28"/>
        </w:rPr>
        <w:t>6</w:t>
      </w:r>
      <w:r w:rsidRPr="00106E73">
        <w:rPr>
          <w:rFonts w:asciiTheme="minorHAnsi" w:hAnsiTheme="minorHAnsi"/>
          <w:sz w:val="28"/>
          <w:szCs w:val="28"/>
        </w:rPr>
        <w:t xml:space="preserve"> yumurta yiyen </w:t>
      </w:r>
      <w:r w:rsidR="00106E73" w:rsidRPr="00106E73">
        <w:rPr>
          <w:rFonts w:asciiTheme="minorHAnsi" w:hAnsiTheme="minorHAnsi"/>
          <w:sz w:val="28"/>
          <w:szCs w:val="28"/>
        </w:rPr>
        <w:t>bir aile 12</w:t>
      </w:r>
      <w:r w:rsidRPr="00106E73">
        <w:rPr>
          <w:rFonts w:asciiTheme="minorHAnsi" w:hAnsiTheme="minorHAnsi"/>
          <w:sz w:val="28"/>
          <w:szCs w:val="28"/>
        </w:rPr>
        <w:t xml:space="preserve"> günde kaç yumurta yer?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sz w:val="28"/>
          <w:szCs w:val="28"/>
        </w:rPr>
        <w:tab/>
      </w: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2)</w:t>
      </w:r>
      <w:r w:rsidR="00106E73" w:rsidRPr="00106E73">
        <w:rPr>
          <w:rFonts w:asciiTheme="minorHAnsi" w:hAnsiTheme="minorHAnsi"/>
          <w:sz w:val="28"/>
          <w:szCs w:val="28"/>
        </w:rPr>
        <w:t xml:space="preserve">  </w:t>
      </w:r>
      <w:r w:rsidRPr="00106E73">
        <w:rPr>
          <w:rFonts w:asciiTheme="minorHAnsi" w:hAnsiTheme="minorHAnsi"/>
          <w:sz w:val="28"/>
          <w:szCs w:val="28"/>
        </w:rPr>
        <w:t xml:space="preserve">Yakup bir günde </w:t>
      </w:r>
      <w:r w:rsidR="00106E73" w:rsidRPr="00106E73">
        <w:rPr>
          <w:rFonts w:asciiTheme="minorHAnsi" w:hAnsiTheme="minorHAnsi"/>
          <w:sz w:val="28"/>
          <w:szCs w:val="28"/>
        </w:rPr>
        <w:t>15</w:t>
      </w:r>
      <w:r w:rsidRPr="00106E73">
        <w:rPr>
          <w:rFonts w:asciiTheme="minorHAnsi" w:hAnsiTheme="minorHAnsi"/>
          <w:sz w:val="28"/>
          <w:szCs w:val="28"/>
        </w:rPr>
        <w:t xml:space="preserve"> kısa hikâye okuyor. Yakup 4 günde kaç kısa hikâye okur?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3)</w:t>
      </w:r>
      <w:r w:rsidRPr="00106E73">
        <w:rPr>
          <w:rFonts w:asciiTheme="minorHAnsi" w:hAnsiTheme="minorHAnsi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sz w:val="28"/>
          <w:szCs w:val="28"/>
        </w:rPr>
        <w:t xml:space="preserve"> </w:t>
      </w:r>
      <w:r w:rsidRPr="00106E73">
        <w:rPr>
          <w:rFonts w:asciiTheme="minorHAnsi" w:hAnsiTheme="minorHAnsi"/>
          <w:sz w:val="28"/>
          <w:szCs w:val="28"/>
        </w:rPr>
        <w:t xml:space="preserve">Mustafa günde 5 tane resim yapıyor. Mustafa </w:t>
      </w:r>
      <w:r w:rsidR="00106E73" w:rsidRPr="00106E73">
        <w:rPr>
          <w:rFonts w:asciiTheme="minorHAnsi" w:hAnsiTheme="minorHAnsi"/>
          <w:sz w:val="28"/>
          <w:szCs w:val="28"/>
        </w:rPr>
        <w:t>23</w:t>
      </w:r>
      <w:r w:rsidRPr="00106E73">
        <w:rPr>
          <w:rFonts w:asciiTheme="minorHAnsi" w:hAnsiTheme="minorHAnsi"/>
          <w:sz w:val="28"/>
          <w:szCs w:val="28"/>
        </w:rPr>
        <w:t xml:space="preserve"> günde kaç tane resim yapar?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4)</w:t>
      </w:r>
      <w:r w:rsidRPr="00106E73">
        <w:rPr>
          <w:rFonts w:asciiTheme="minorHAnsi" w:hAnsiTheme="minorHAnsi"/>
          <w:sz w:val="28"/>
          <w:szCs w:val="28"/>
        </w:rPr>
        <w:t xml:space="preserve"> </w:t>
      </w:r>
      <w:r w:rsidR="00106E73">
        <w:rPr>
          <w:rFonts w:asciiTheme="minorHAnsi" w:hAnsiTheme="minorHAnsi"/>
          <w:sz w:val="28"/>
          <w:szCs w:val="28"/>
        </w:rPr>
        <w:t xml:space="preserve">  </w:t>
      </w:r>
      <w:r w:rsidRPr="00106E73">
        <w:rPr>
          <w:rFonts w:asciiTheme="minorHAnsi" w:hAnsiTheme="minorHAnsi"/>
          <w:sz w:val="28"/>
          <w:szCs w:val="28"/>
        </w:rPr>
        <w:t xml:space="preserve">Saatte </w:t>
      </w:r>
      <w:r w:rsidR="00106E73" w:rsidRPr="00106E73">
        <w:rPr>
          <w:rFonts w:asciiTheme="minorHAnsi" w:hAnsiTheme="minorHAnsi"/>
          <w:sz w:val="28"/>
          <w:szCs w:val="28"/>
        </w:rPr>
        <w:t>34</w:t>
      </w:r>
      <w:r w:rsidRPr="00106E73">
        <w:rPr>
          <w:rFonts w:asciiTheme="minorHAnsi" w:hAnsiTheme="minorHAnsi"/>
          <w:sz w:val="28"/>
          <w:szCs w:val="28"/>
        </w:rPr>
        <w:t xml:space="preserve"> simit satan bir çocuk,  3 saatte kaç simit satar?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5)</w:t>
      </w:r>
      <w:r w:rsidRPr="00106E73">
        <w:rPr>
          <w:rFonts w:asciiTheme="minorHAnsi" w:hAnsiTheme="minorHAnsi"/>
          <w:sz w:val="28"/>
          <w:szCs w:val="28"/>
        </w:rPr>
        <w:t xml:space="preserve"> </w:t>
      </w:r>
      <w:r w:rsidR="00106E73">
        <w:rPr>
          <w:rFonts w:asciiTheme="minorHAnsi" w:hAnsiTheme="minorHAnsi"/>
          <w:sz w:val="28"/>
          <w:szCs w:val="28"/>
        </w:rPr>
        <w:t xml:space="preserve">  </w:t>
      </w:r>
      <w:r w:rsidRPr="00106E73">
        <w:rPr>
          <w:rFonts w:asciiTheme="minorHAnsi" w:hAnsiTheme="minorHAnsi"/>
          <w:sz w:val="28"/>
          <w:szCs w:val="28"/>
        </w:rPr>
        <w:t xml:space="preserve">Bir günde 5 bardak su içen Furkan </w:t>
      </w:r>
      <w:r w:rsidR="00106E73" w:rsidRPr="00106E73">
        <w:rPr>
          <w:rFonts w:asciiTheme="minorHAnsi" w:hAnsiTheme="minorHAnsi"/>
          <w:sz w:val="28"/>
          <w:szCs w:val="28"/>
        </w:rPr>
        <w:t>1</w:t>
      </w:r>
      <w:r w:rsidRPr="00106E73">
        <w:rPr>
          <w:rFonts w:asciiTheme="minorHAnsi" w:hAnsiTheme="minorHAnsi"/>
          <w:sz w:val="28"/>
          <w:szCs w:val="28"/>
        </w:rPr>
        <w:t>4 günde kaç bardak su içer?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Default="00FA7167" w:rsidP="00106E73">
      <w:pPr>
        <w:pStyle w:val="AralkYok"/>
        <w:rPr>
          <w:rFonts w:asciiTheme="minorHAnsi" w:hAnsiTheme="minorHAnsi"/>
          <w:b/>
          <w:color w:val="FF0000"/>
          <w:sz w:val="28"/>
          <w:szCs w:val="28"/>
        </w:rPr>
      </w:pPr>
    </w:p>
    <w:p w:rsidR="00106E73" w:rsidRPr="00106E73" w:rsidRDefault="00106E73" w:rsidP="00106E73">
      <w:pPr>
        <w:pStyle w:val="AralkYok"/>
        <w:rPr>
          <w:rFonts w:asciiTheme="minorHAnsi" w:hAnsiTheme="minorHAnsi"/>
          <w:b/>
          <w:color w:val="FF0000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b/>
          <w:color w:val="FF0000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6</w:t>
      </w:r>
      <w:r w:rsidR="00106E73">
        <w:rPr>
          <w:rFonts w:asciiTheme="minorHAnsi" w:hAnsiTheme="minorHAnsi"/>
          <w:b/>
          <w:color w:val="FF0000"/>
          <w:sz w:val="28"/>
          <w:szCs w:val="28"/>
        </w:rPr>
        <w:t xml:space="preserve">) </w:t>
      </w:r>
      <w:r w:rsidRPr="00106E73">
        <w:rPr>
          <w:rFonts w:asciiTheme="minorHAnsi" w:hAnsiTheme="minorHAnsi"/>
          <w:sz w:val="28"/>
          <w:szCs w:val="28"/>
        </w:rPr>
        <w:t xml:space="preserve"> Her gün kahvaltıda </w:t>
      </w:r>
      <w:r w:rsidR="00106E73">
        <w:rPr>
          <w:rFonts w:asciiTheme="minorHAnsi" w:hAnsiTheme="minorHAnsi"/>
          <w:sz w:val="28"/>
          <w:szCs w:val="28"/>
        </w:rPr>
        <w:t>17</w:t>
      </w:r>
      <w:r w:rsidRPr="00106E73">
        <w:rPr>
          <w:rFonts w:asciiTheme="minorHAnsi" w:hAnsiTheme="minorHAnsi"/>
          <w:sz w:val="28"/>
          <w:szCs w:val="28"/>
        </w:rPr>
        <w:t xml:space="preserve"> zeytin yiyen Başak, 3 günde kaç zeytin yemiş olur?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lastRenderedPageBreak/>
        <w:t>7)</w:t>
      </w:r>
      <w:r w:rsidRPr="00106E73">
        <w:rPr>
          <w:rFonts w:asciiTheme="minorHAnsi" w:hAnsiTheme="minorHAnsi"/>
          <w:sz w:val="28"/>
          <w:szCs w:val="28"/>
        </w:rPr>
        <w:t xml:space="preserve"> </w:t>
      </w:r>
      <w:r w:rsidR="00106E73">
        <w:rPr>
          <w:rFonts w:asciiTheme="minorHAnsi" w:hAnsiTheme="minorHAnsi"/>
          <w:sz w:val="28"/>
          <w:szCs w:val="28"/>
        </w:rPr>
        <w:t xml:space="preserve">  </w:t>
      </w:r>
      <w:r w:rsidRPr="00106E73">
        <w:rPr>
          <w:rFonts w:asciiTheme="minorHAnsi" w:hAnsiTheme="minorHAnsi"/>
          <w:sz w:val="28"/>
          <w:szCs w:val="28"/>
        </w:rPr>
        <w:t xml:space="preserve">Beyza günde 9 sayfa yazı yazıyor. Beyza </w:t>
      </w:r>
      <w:r w:rsidR="00106E73">
        <w:rPr>
          <w:rFonts w:asciiTheme="minorHAnsi" w:hAnsiTheme="minorHAnsi"/>
          <w:sz w:val="28"/>
          <w:szCs w:val="28"/>
        </w:rPr>
        <w:t>1</w:t>
      </w:r>
      <w:r w:rsidRPr="00106E73">
        <w:rPr>
          <w:rFonts w:asciiTheme="minorHAnsi" w:hAnsiTheme="minorHAnsi"/>
          <w:sz w:val="28"/>
          <w:szCs w:val="28"/>
        </w:rPr>
        <w:t>3 günde kaç sayfa yazı yazar?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8)</w:t>
      </w:r>
      <w:r w:rsidRPr="00106E73">
        <w:rPr>
          <w:rFonts w:asciiTheme="minorHAnsi" w:hAnsiTheme="minorHAnsi"/>
          <w:sz w:val="28"/>
          <w:szCs w:val="28"/>
        </w:rPr>
        <w:t xml:space="preserve"> </w:t>
      </w:r>
      <w:r w:rsidR="00106E73">
        <w:rPr>
          <w:rFonts w:asciiTheme="minorHAnsi" w:hAnsiTheme="minorHAnsi"/>
          <w:sz w:val="28"/>
          <w:szCs w:val="28"/>
        </w:rPr>
        <w:t xml:space="preserve">  </w:t>
      </w:r>
      <w:r w:rsidRPr="00106E73">
        <w:rPr>
          <w:rFonts w:asciiTheme="minorHAnsi" w:hAnsiTheme="minorHAnsi"/>
          <w:sz w:val="28"/>
          <w:szCs w:val="28"/>
        </w:rPr>
        <w:t xml:space="preserve">Kümeste 7 tane tavuk vardır. Her gün birer yumurta yumurtlarsa </w:t>
      </w:r>
      <w:r w:rsidR="00106E73">
        <w:rPr>
          <w:rFonts w:asciiTheme="minorHAnsi" w:hAnsiTheme="minorHAnsi"/>
          <w:sz w:val="28"/>
          <w:szCs w:val="28"/>
        </w:rPr>
        <w:t>1</w:t>
      </w:r>
      <w:r w:rsidRPr="00106E73">
        <w:rPr>
          <w:rFonts w:asciiTheme="minorHAnsi" w:hAnsiTheme="minorHAnsi"/>
          <w:sz w:val="28"/>
          <w:szCs w:val="28"/>
        </w:rPr>
        <w:t>5 günde kaç yumurta yumurtlamış olurlar?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9)</w:t>
      </w:r>
      <w:r w:rsidR="00106E73">
        <w:rPr>
          <w:rFonts w:asciiTheme="minorHAnsi" w:hAnsiTheme="minorHAnsi"/>
          <w:b/>
          <w:color w:val="FF0000"/>
          <w:sz w:val="28"/>
          <w:szCs w:val="28"/>
        </w:rPr>
        <w:t xml:space="preserve"> </w:t>
      </w:r>
      <w:r w:rsidRPr="00106E73">
        <w:rPr>
          <w:rFonts w:asciiTheme="minorHAnsi" w:hAnsiTheme="minorHAnsi"/>
          <w:sz w:val="28"/>
          <w:szCs w:val="28"/>
        </w:rPr>
        <w:t xml:space="preserve"> Eren günde 9 saat uyuyor. Eren 4 günde kaç saat uyumuş olur?</w:t>
      </w: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FA7167" w:rsidRPr="00106E73" w:rsidRDefault="00FA7167" w:rsidP="00106E73">
      <w:pPr>
        <w:pStyle w:val="AralkYok"/>
        <w:rPr>
          <w:rFonts w:asciiTheme="minorHAnsi" w:hAnsiTheme="minorHAnsi"/>
          <w:b/>
          <w:color w:val="FF0000"/>
          <w:sz w:val="28"/>
          <w:szCs w:val="28"/>
        </w:rPr>
      </w:pPr>
    </w:p>
    <w:p w:rsidR="00C361D1" w:rsidRPr="00106E73" w:rsidRDefault="00FA7167" w:rsidP="00106E73">
      <w:pPr>
        <w:pStyle w:val="AralkYok"/>
        <w:rPr>
          <w:rFonts w:asciiTheme="minorHAnsi" w:hAnsiTheme="minorHAnsi"/>
          <w:sz w:val="28"/>
          <w:szCs w:val="28"/>
        </w:rPr>
      </w:pPr>
      <w:r w:rsidRPr="00106E73">
        <w:rPr>
          <w:rFonts w:asciiTheme="minorHAnsi" w:hAnsiTheme="minorHAnsi"/>
          <w:b/>
          <w:color w:val="FF0000"/>
          <w:sz w:val="28"/>
          <w:szCs w:val="28"/>
        </w:rPr>
        <w:t>10)</w:t>
      </w:r>
      <w:r w:rsidRPr="00106E73">
        <w:rPr>
          <w:rFonts w:asciiTheme="minorHAnsi" w:hAnsiTheme="minorHAnsi"/>
          <w:b/>
          <w:sz w:val="28"/>
          <w:szCs w:val="28"/>
        </w:rPr>
        <w:t xml:space="preserve"> </w:t>
      </w:r>
      <w:r w:rsidR="00106E73">
        <w:rPr>
          <w:rFonts w:asciiTheme="minorHAnsi" w:hAnsiTheme="minorHAnsi"/>
          <w:b/>
          <w:sz w:val="28"/>
          <w:szCs w:val="28"/>
        </w:rPr>
        <w:t xml:space="preserve"> 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Bir koyun</w:t>
      </w:r>
      <w:r w:rsidR="00106E73" w:rsidRPr="00106E73">
        <w:rPr>
          <w:rFonts w:asciiTheme="minorHAnsi" w:hAnsiTheme="minorHAnsi"/>
          <w:color w:val="000000"/>
          <w:spacing w:val="70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g</w:t>
      </w:r>
      <w:r w:rsidR="00106E73" w:rsidRPr="00106E73">
        <w:rPr>
          <w:rFonts w:asciiTheme="minorHAnsi" w:hAnsiTheme="minorHAnsi"/>
          <w:color w:val="000000"/>
          <w:spacing w:val="-3"/>
          <w:sz w:val="28"/>
          <w:szCs w:val="28"/>
        </w:rPr>
        <w:t>ü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de</w:t>
      </w:r>
      <w:r w:rsidR="00106E73" w:rsidRPr="00106E73">
        <w:rPr>
          <w:rFonts w:asciiTheme="minorHAnsi" w:hAnsiTheme="minorHAnsi"/>
          <w:color w:val="000000"/>
          <w:spacing w:val="66"/>
          <w:sz w:val="28"/>
          <w:szCs w:val="28"/>
        </w:rPr>
        <w:t xml:space="preserve"> </w:t>
      </w:r>
      <w:r w:rsidR="00106E73">
        <w:rPr>
          <w:rFonts w:asciiTheme="minorHAnsi" w:hAnsiTheme="minorHAnsi"/>
          <w:color w:val="000000"/>
          <w:spacing w:val="66"/>
          <w:sz w:val="28"/>
          <w:szCs w:val="28"/>
        </w:rPr>
        <w:t>4</w:t>
      </w:r>
      <w:r w:rsidR="00106E73" w:rsidRPr="00106E73">
        <w:rPr>
          <w:rFonts w:asciiTheme="minorHAnsi" w:hAnsiTheme="minorHAnsi"/>
          <w:color w:val="000000"/>
          <w:spacing w:val="68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li</w:t>
      </w:r>
      <w:r w:rsidR="00106E73" w:rsidRPr="00106E73">
        <w:rPr>
          <w:rFonts w:asciiTheme="minorHAnsi" w:hAnsiTheme="minorHAnsi"/>
          <w:color w:val="000000"/>
          <w:spacing w:val="-4"/>
          <w:sz w:val="28"/>
          <w:szCs w:val="28"/>
        </w:rPr>
        <w:t>t</w:t>
      </w:r>
      <w:r w:rsidR="00106E73" w:rsidRPr="00106E73">
        <w:rPr>
          <w:rFonts w:asciiTheme="minorHAnsi" w:hAnsiTheme="minorHAnsi"/>
          <w:color w:val="000000"/>
          <w:spacing w:val="-3"/>
          <w:sz w:val="28"/>
          <w:szCs w:val="28"/>
        </w:rPr>
        <w:t>r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e</w:t>
      </w:r>
      <w:r w:rsidR="00106E73" w:rsidRPr="00106E73">
        <w:rPr>
          <w:rFonts w:asciiTheme="minorHAnsi" w:hAnsiTheme="minorHAnsi"/>
          <w:color w:val="000000"/>
          <w:spacing w:val="67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s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ü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t v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ri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y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o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.</w:t>
      </w:r>
      <w:r w:rsidR="00106E73" w:rsidRPr="00106E73">
        <w:rPr>
          <w:rFonts w:asciiTheme="minorHAnsi" w:hAnsiTheme="minorHAnsi"/>
          <w:color w:val="000000"/>
          <w:spacing w:val="42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pacing w:val="-1"/>
          <w:sz w:val="28"/>
          <w:szCs w:val="28"/>
        </w:rPr>
        <w:t>B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u</w:t>
      </w:r>
      <w:r w:rsidR="00106E73" w:rsidRPr="00106E73">
        <w:rPr>
          <w:rFonts w:asciiTheme="minorHAnsi" w:hAnsiTheme="minorHAnsi"/>
          <w:color w:val="000000"/>
          <w:spacing w:val="42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ko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yu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n</w:t>
      </w:r>
      <w:r w:rsidR="00106E73" w:rsidRPr="00106E73">
        <w:rPr>
          <w:rFonts w:asciiTheme="minorHAnsi" w:hAnsiTheme="minorHAnsi"/>
          <w:color w:val="000000"/>
          <w:spacing w:val="44"/>
          <w:sz w:val="28"/>
          <w:szCs w:val="28"/>
        </w:rPr>
        <w:t xml:space="preserve"> </w:t>
      </w:r>
      <w:r w:rsidR="00106E73">
        <w:rPr>
          <w:rFonts w:asciiTheme="minorHAnsi" w:hAnsiTheme="minorHAnsi"/>
          <w:color w:val="000000"/>
          <w:spacing w:val="44"/>
          <w:sz w:val="28"/>
          <w:szCs w:val="28"/>
        </w:rPr>
        <w:t>24</w:t>
      </w:r>
      <w:r w:rsidR="00106E73" w:rsidRPr="00106E73">
        <w:rPr>
          <w:rFonts w:asciiTheme="minorHAnsi" w:hAnsiTheme="minorHAnsi"/>
          <w:color w:val="000000"/>
          <w:spacing w:val="43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g</w:t>
      </w:r>
      <w:r w:rsidR="00106E73" w:rsidRPr="00106E73">
        <w:rPr>
          <w:rFonts w:asciiTheme="minorHAnsi" w:hAnsiTheme="minorHAnsi"/>
          <w:color w:val="000000"/>
          <w:spacing w:val="-3"/>
          <w:sz w:val="28"/>
          <w:szCs w:val="28"/>
        </w:rPr>
        <w:t>ü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de</w:t>
      </w:r>
      <w:r w:rsidR="00106E73" w:rsidRPr="00106E73">
        <w:rPr>
          <w:rFonts w:asciiTheme="minorHAnsi" w:hAnsiTheme="minorHAnsi"/>
          <w:color w:val="000000"/>
          <w:spacing w:val="41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pacing w:val="3"/>
          <w:sz w:val="28"/>
          <w:szCs w:val="28"/>
        </w:rPr>
        <w:t>k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aç</w:t>
      </w:r>
      <w:r w:rsidR="00106E73" w:rsidRPr="00106E73">
        <w:rPr>
          <w:rFonts w:asciiTheme="minorHAnsi" w:hAnsiTheme="minorHAnsi"/>
          <w:color w:val="000000"/>
          <w:spacing w:val="44"/>
          <w:sz w:val="28"/>
          <w:szCs w:val="28"/>
        </w:rPr>
        <w:t xml:space="preserve"> 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lit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e s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ü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>t v</w:t>
      </w:r>
      <w:r w:rsidR="00106E73"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="00106E73" w:rsidRPr="00106E73">
        <w:rPr>
          <w:rFonts w:asciiTheme="minorHAnsi" w:hAnsiTheme="minorHAnsi"/>
          <w:color w:val="000000"/>
          <w:spacing w:val="1"/>
          <w:sz w:val="28"/>
          <w:szCs w:val="28"/>
        </w:rPr>
        <w:t>rir</w:t>
      </w:r>
      <w:r w:rsidR="00106E73" w:rsidRPr="00106E73">
        <w:rPr>
          <w:rFonts w:asciiTheme="minorHAnsi" w:hAnsiTheme="minorHAnsi"/>
          <w:color w:val="000000"/>
          <w:sz w:val="28"/>
          <w:szCs w:val="28"/>
        </w:rPr>
        <w:t xml:space="preserve">?   </w:t>
      </w: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106E73" w:rsidRPr="00106E73" w:rsidRDefault="00106E73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106E73" w:rsidRPr="00106E73" w:rsidRDefault="00106E73" w:rsidP="00106E73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FF0000"/>
          <w:sz w:val="28"/>
          <w:szCs w:val="28"/>
        </w:rPr>
        <w:t xml:space="preserve">11)  </w:t>
      </w:r>
      <w:r w:rsidRPr="00106E73">
        <w:rPr>
          <w:rFonts w:asciiTheme="minorHAnsi" w:hAnsiTheme="minorHAnsi"/>
          <w:color w:val="000000"/>
          <w:sz w:val="28"/>
          <w:szCs w:val="28"/>
        </w:rPr>
        <w:t>Bir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kut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u</w:t>
      </w:r>
      <w:r w:rsidRPr="00106E73">
        <w:rPr>
          <w:rFonts w:asciiTheme="minorHAnsi" w:hAnsiTheme="minorHAnsi"/>
          <w:color w:val="000000"/>
          <w:sz w:val="28"/>
          <w:szCs w:val="28"/>
        </w:rPr>
        <w:t>da</w:t>
      </w:r>
      <w:r w:rsidRPr="00106E73">
        <w:rPr>
          <w:rFonts w:asciiTheme="minorHAnsi" w:hAnsiTheme="minorHAnsi"/>
          <w:color w:val="000000"/>
          <w:spacing w:val="4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5</w:t>
      </w:r>
      <w:r w:rsidRPr="00106E73">
        <w:rPr>
          <w:rFonts w:asciiTheme="minorHAnsi" w:hAnsiTheme="minorHAnsi"/>
          <w:color w:val="000000"/>
          <w:spacing w:val="4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ta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e</w:t>
      </w:r>
      <w:r w:rsidRPr="00106E73">
        <w:rPr>
          <w:rFonts w:asciiTheme="minorHAnsi" w:hAnsiTheme="minorHAnsi"/>
          <w:color w:val="000000"/>
          <w:spacing w:val="2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o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yu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cak</w:t>
      </w:r>
      <w:r w:rsidRPr="00106E73">
        <w:rPr>
          <w:rFonts w:asciiTheme="minorHAnsi" w:hAnsiTheme="minorHAnsi"/>
          <w:color w:val="000000"/>
          <w:spacing w:val="5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pacing w:val="-5"/>
          <w:sz w:val="28"/>
          <w:szCs w:val="28"/>
        </w:rPr>
        <w:t>v</w:t>
      </w:r>
      <w:r w:rsidRPr="00106E73">
        <w:rPr>
          <w:rFonts w:asciiTheme="minorHAnsi" w:hAnsiTheme="minorHAnsi"/>
          <w:color w:val="000000"/>
          <w:sz w:val="28"/>
          <w:szCs w:val="28"/>
        </w:rPr>
        <w:t>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dı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 xml:space="preserve">. </w:t>
      </w:r>
      <w:r>
        <w:rPr>
          <w:rFonts w:asciiTheme="minorHAnsi" w:hAnsiTheme="minorHAnsi"/>
          <w:color w:val="000000"/>
          <w:sz w:val="28"/>
          <w:szCs w:val="28"/>
        </w:rPr>
        <w:t>18</w:t>
      </w:r>
      <w:r w:rsidRPr="00106E73">
        <w:rPr>
          <w:rFonts w:asciiTheme="minorHAnsi" w:hAnsiTheme="minorHAnsi"/>
          <w:color w:val="000000"/>
          <w:spacing w:val="27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kutu</w:t>
      </w:r>
      <w:r w:rsidRPr="00106E73">
        <w:rPr>
          <w:rFonts w:asciiTheme="minorHAnsi" w:hAnsiTheme="minorHAnsi"/>
          <w:color w:val="000000"/>
          <w:spacing w:val="24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sat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a</w:t>
      </w:r>
      <w:r w:rsidRPr="00106E73">
        <w:rPr>
          <w:rFonts w:asciiTheme="minorHAnsi" w:hAnsiTheme="minorHAnsi"/>
          <w:color w:val="000000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pacing w:val="28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bi</w:t>
      </w:r>
      <w:r w:rsidRPr="00106E73">
        <w:rPr>
          <w:rFonts w:asciiTheme="minorHAnsi" w:hAnsiTheme="minorHAnsi"/>
          <w:color w:val="000000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31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o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yu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ca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k</w:t>
      </w:r>
      <w:r w:rsidRPr="00106E73">
        <w:rPr>
          <w:rFonts w:asciiTheme="minorHAnsi" w:hAnsiTheme="minorHAnsi"/>
          <w:color w:val="000000"/>
          <w:sz w:val="28"/>
          <w:szCs w:val="28"/>
        </w:rPr>
        <w:t>çı</w:t>
      </w:r>
      <w:r w:rsidRPr="00106E73">
        <w:rPr>
          <w:rFonts w:asciiTheme="minorHAnsi" w:hAnsiTheme="minorHAnsi"/>
          <w:color w:val="000000"/>
          <w:spacing w:val="30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k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a</w:t>
      </w:r>
      <w:r w:rsidRPr="00106E73">
        <w:rPr>
          <w:rFonts w:asciiTheme="minorHAnsi" w:hAnsiTheme="minorHAnsi"/>
          <w:color w:val="000000"/>
          <w:sz w:val="28"/>
          <w:szCs w:val="28"/>
        </w:rPr>
        <w:t>ç</w:t>
      </w:r>
      <w:r w:rsidRPr="00106E73">
        <w:rPr>
          <w:rFonts w:asciiTheme="minorHAnsi" w:hAnsiTheme="minorHAnsi"/>
          <w:color w:val="000000"/>
          <w:spacing w:val="27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ta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e o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yu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cak sat</w:t>
      </w:r>
      <w:r w:rsidRPr="00106E73">
        <w:rPr>
          <w:rFonts w:asciiTheme="minorHAnsi" w:hAnsiTheme="minorHAnsi"/>
          <w:color w:val="000000"/>
          <w:spacing w:val="-1"/>
          <w:sz w:val="28"/>
          <w:szCs w:val="28"/>
        </w:rPr>
        <w:t>m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z w:val="28"/>
          <w:szCs w:val="28"/>
        </w:rPr>
        <w:t>ş</w:t>
      </w:r>
      <w:r w:rsidRPr="00106E73">
        <w:rPr>
          <w:rFonts w:asciiTheme="minorHAnsi" w:hAnsiTheme="minorHAnsi"/>
          <w:color w:val="000000"/>
          <w:spacing w:val="-1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ol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u</w:t>
      </w:r>
      <w:r w:rsidRPr="00106E73">
        <w:rPr>
          <w:rFonts w:asciiTheme="minorHAnsi" w:hAnsiTheme="minorHAnsi"/>
          <w:color w:val="000000"/>
          <w:spacing w:val="2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?</w:t>
      </w:r>
      <w:r w:rsidRPr="00106E73">
        <w:rPr>
          <w:rFonts w:asciiTheme="minorHAnsi" w:hAnsiTheme="min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C361D1" w:rsidRPr="00106E73" w:rsidRDefault="00C361D1" w:rsidP="00106E73">
      <w:pPr>
        <w:pStyle w:val="AralkYok"/>
        <w:rPr>
          <w:rFonts w:asciiTheme="minorHAnsi" w:hAnsiTheme="minorHAnsi"/>
          <w:sz w:val="28"/>
          <w:szCs w:val="28"/>
        </w:rPr>
      </w:pPr>
    </w:p>
    <w:p w:rsidR="00106E73" w:rsidRDefault="00106E73" w:rsidP="00106E73">
      <w:pPr>
        <w:pStyle w:val="AralkYok"/>
        <w:rPr>
          <w:rFonts w:asciiTheme="minorHAnsi" w:hAnsiTheme="minorHAnsi"/>
          <w:color w:val="000000"/>
          <w:spacing w:val="1"/>
          <w:sz w:val="28"/>
          <w:szCs w:val="28"/>
        </w:rPr>
      </w:pPr>
    </w:p>
    <w:p w:rsidR="00106E73" w:rsidRPr="00106E73" w:rsidRDefault="00106E73" w:rsidP="00106E73">
      <w:pPr>
        <w:pStyle w:val="AralkYok"/>
        <w:rPr>
          <w:rFonts w:asciiTheme="minorHAnsi" w:hAnsiTheme="minorHAnsi"/>
          <w:color w:val="000000"/>
          <w:spacing w:val="1"/>
          <w:sz w:val="28"/>
          <w:szCs w:val="28"/>
        </w:rPr>
      </w:pPr>
    </w:p>
    <w:p w:rsidR="00106E73" w:rsidRPr="00106E73" w:rsidRDefault="00106E73" w:rsidP="00106E73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r w:rsidRPr="00106E73">
        <w:rPr>
          <w:rFonts w:asciiTheme="minorHAnsi" w:hAnsiTheme="minorHAnsi"/>
          <w:color w:val="FF0000"/>
          <w:spacing w:val="1"/>
          <w:sz w:val="28"/>
          <w:szCs w:val="28"/>
        </w:rPr>
        <w:t>12)</w:t>
      </w:r>
      <w:r>
        <w:rPr>
          <w:rFonts w:asciiTheme="minorHAnsi" w:hAnsiTheme="minorHAnsi"/>
          <w:color w:val="000000"/>
          <w:spacing w:val="1"/>
          <w:sz w:val="28"/>
          <w:szCs w:val="28"/>
        </w:rPr>
        <w:t xml:space="preserve">  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S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nı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f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m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z</w:t>
      </w:r>
      <w:r w:rsidRPr="00106E73">
        <w:rPr>
          <w:rFonts w:asciiTheme="minorHAnsi" w:hAnsiTheme="minorHAnsi"/>
          <w:color w:val="000000"/>
          <w:sz w:val="28"/>
          <w:szCs w:val="28"/>
        </w:rPr>
        <w:t>da</w:t>
      </w:r>
      <w:r w:rsidRPr="00106E73">
        <w:rPr>
          <w:rFonts w:asciiTheme="minorHAnsi" w:hAnsiTheme="minorHAnsi"/>
          <w:color w:val="000000"/>
          <w:spacing w:val="81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9</w:t>
      </w:r>
      <w:r w:rsidRPr="00106E73">
        <w:rPr>
          <w:rFonts w:asciiTheme="minorHAnsi" w:hAnsiTheme="minorHAnsi"/>
          <w:color w:val="000000"/>
          <w:spacing w:val="82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s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a</w:t>
      </w:r>
      <w:r w:rsidRPr="00106E73">
        <w:rPr>
          <w:rFonts w:asciiTheme="minorHAnsi" w:hAnsiTheme="minorHAnsi"/>
          <w:color w:val="000000"/>
          <w:spacing w:val="80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va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-5"/>
          <w:sz w:val="28"/>
          <w:szCs w:val="28"/>
        </w:rPr>
        <w:t>d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.</w:t>
      </w:r>
      <w:r w:rsidRPr="00106E73">
        <w:rPr>
          <w:rFonts w:asciiTheme="minorHAnsi" w:hAnsiTheme="minorHAnsi"/>
          <w:color w:val="000000"/>
          <w:spacing w:val="77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H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Pr="00106E73">
        <w:rPr>
          <w:rFonts w:asciiTheme="minorHAnsi" w:hAnsiTheme="minorHAnsi"/>
          <w:color w:val="000000"/>
          <w:sz w:val="28"/>
          <w:szCs w:val="28"/>
        </w:rPr>
        <w:t>r sı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ada</w:t>
      </w:r>
      <w:r w:rsidRPr="00106E73">
        <w:rPr>
          <w:rFonts w:asciiTheme="minorHAnsi" w:hAnsiTheme="minorHAnsi"/>
          <w:color w:val="000000"/>
          <w:spacing w:val="14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2</w:t>
      </w:r>
      <w:r w:rsidRPr="00106E73">
        <w:rPr>
          <w:rFonts w:asciiTheme="minorHAnsi" w:hAnsiTheme="minorHAnsi"/>
          <w:color w:val="000000"/>
          <w:spacing w:val="17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öğ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pacing w:val="-4"/>
          <w:sz w:val="28"/>
          <w:szCs w:val="28"/>
        </w:rPr>
        <w:t>c</w:t>
      </w:r>
      <w:r w:rsidRPr="00106E73">
        <w:rPr>
          <w:rFonts w:asciiTheme="minorHAnsi" w:hAnsiTheme="minorHAnsi"/>
          <w:color w:val="000000"/>
          <w:sz w:val="28"/>
          <w:szCs w:val="28"/>
        </w:rPr>
        <w:t>i</w:t>
      </w:r>
      <w:r w:rsidRPr="00106E73">
        <w:rPr>
          <w:rFonts w:asciiTheme="minorHAnsi" w:hAnsiTheme="minorHAnsi"/>
          <w:color w:val="000000"/>
          <w:spacing w:val="17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ot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u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z w:val="28"/>
          <w:szCs w:val="28"/>
        </w:rPr>
        <w:t>d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u</w:t>
      </w:r>
      <w:r w:rsidRPr="00106E73">
        <w:rPr>
          <w:rFonts w:asciiTheme="minorHAnsi" w:hAnsiTheme="minorHAnsi"/>
          <w:color w:val="000000"/>
          <w:sz w:val="28"/>
          <w:szCs w:val="28"/>
        </w:rPr>
        <w:t>ğ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u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z w:val="28"/>
          <w:szCs w:val="28"/>
        </w:rPr>
        <w:t>a</w:t>
      </w:r>
      <w:r w:rsidRPr="00106E73">
        <w:rPr>
          <w:rFonts w:asciiTheme="minorHAnsi" w:hAnsiTheme="minorHAnsi"/>
          <w:color w:val="000000"/>
          <w:spacing w:val="12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gö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Pr="00106E73">
        <w:rPr>
          <w:rFonts w:asciiTheme="minorHAnsi" w:hAnsiTheme="minorHAnsi"/>
          <w:color w:val="000000"/>
          <w:sz w:val="28"/>
          <w:szCs w:val="28"/>
        </w:rPr>
        <w:t>, sı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nı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f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m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</w:t>
      </w:r>
      <w:r w:rsidRPr="00106E73">
        <w:rPr>
          <w:rFonts w:asciiTheme="minorHAnsi" w:hAnsiTheme="minorHAnsi"/>
          <w:color w:val="000000"/>
          <w:spacing w:val="-3"/>
          <w:sz w:val="28"/>
          <w:szCs w:val="28"/>
        </w:rPr>
        <w:t>z</w:t>
      </w:r>
      <w:r w:rsidRPr="00106E73">
        <w:rPr>
          <w:rFonts w:asciiTheme="minorHAnsi" w:hAnsiTheme="minorHAnsi"/>
          <w:color w:val="000000"/>
          <w:sz w:val="28"/>
          <w:szCs w:val="28"/>
        </w:rPr>
        <w:t xml:space="preserve">da 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k</w:t>
      </w:r>
      <w:r w:rsidRPr="00106E73">
        <w:rPr>
          <w:rFonts w:asciiTheme="minorHAnsi" w:hAnsiTheme="minorHAnsi"/>
          <w:color w:val="000000"/>
          <w:sz w:val="28"/>
          <w:szCs w:val="28"/>
        </w:rPr>
        <w:t xml:space="preserve">aç </w:t>
      </w:r>
    </w:p>
    <w:p w:rsidR="00106E73" w:rsidRPr="00106E73" w:rsidRDefault="00106E73" w:rsidP="00106E73">
      <w:pPr>
        <w:pStyle w:val="AralkYok"/>
        <w:rPr>
          <w:rFonts w:asciiTheme="minorHAnsi" w:hAnsiTheme="minorHAnsi"/>
          <w:color w:val="000000"/>
          <w:sz w:val="28"/>
          <w:szCs w:val="28"/>
        </w:rPr>
      </w:pPr>
      <w:proofErr w:type="gramStart"/>
      <w:r w:rsidRPr="00106E73">
        <w:rPr>
          <w:rFonts w:asciiTheme="minorHAnsi" w:hAnsiTheme="minorHAnsi"/>
          <w:color w:val="000000"/>
          <w:sz w:val="28"/>
          <w:szCs w:val="28"/>
        </w:rPr>
        <w:t>öğ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-2"/>
          <w:sz w:val="28"/>
          <w:szCs w:val="28"/>
        </w:rPr>
        <w:t>e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n</w:t>
      </w:r>
      <w:r w:rsidRPr="00106E73">
        <w:rPr>
          <w:rFonts w:asciiTheme="minorHAnsi" w:hAnsiTheme="minorHAnsi"/>
          <w:color w:val="000000"/>
          <w:spacing w:val="-4"/>
          <w:sz w:val="28"/>
          <w:szCs w:val="28"/>
        </w:rPr>
        <w:t>c</w:t>
      </w:r>
      <w:r w:rsidRPr="00106E73">
        <w:rPr>
          <w:rFonts w:asciiTheme="minorHAnsi" w:hAnsiTheme="minorHAnsi"/>
          <w:color w:val="000000"/>
          <w:sz w:val="28"/>
          <w:szCs w:val="28"/>
        </w:rPr>
        <w:t>i</w:t>
      </w:r>
      <w:proofErr w:type="gramEnd"/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 xml:space="preserve"> </w:t>
      </w:r>
      <w:r w:rsidRPr="00106E73">
        <w:rPr>
          <w:rFonts w:asciiTheme="minorHAnsi" w:hAnsiTheme="minorHAnsi"/>
          <w:color w:val="000000"/>
          <w:sz w:val="28"/>
          <w:szCs w:val="28"/>
        </w:rPr>
        <w:t>va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r</w:t>
      </w:r>
      <w:r w:rsidRPr="00106E73">
        <w:rPr>
          <w:rFonts w:asciiTheme="minorHAnsi" w:hAnsiTheme="minorHAnsi"/>
          <w:color w:val="000000"/>
          <w:spacing w:val="-5"/>
          <w:sz w:val="28"/>
          <w:szCs w:val="28"/>
        </w:rPr>
        <w:t>d</w:t>
      </w:r>
      <w:r w:rsidRPr="00106E73">
        <w:rPr>
          <w:rFonts w:asciiTheme="minorHAnsi" w:hAnsiTheme="minorHAnsi"/>
          <w:color w:val="000000"/>
          <w:spacing w:val="1"/>
          <w:sz w:val="28"/>
          <w:szCs w:val="28"/>
        </w:rPr>
        <w:t>ır</w:t>
      </w:r>
      <w:r w:rsidRPr="00106E73">
        <w:rPr>
          <w:rFonts w:asciiTheme="minorHAnsi" w:hAnsiTheme="minorHAnsi"/>
          <w:color w:val="000000"/>
          <w:sz w:val="28"/>
          <w:szCs w:val="28"/>
        </w:rPr>
        <w:t>?</w:t>
      </w:r>
    </w:p>
    <w:p w:rsidR="00C361D1" w:rsidRPr="00C361D1" w:rsidRDefault="00C361D1" w:rsidP="00F85A94"/>
    <w:sectPr w:rsidR="00C361D1" w:rsidRPr="00C361D1" w:rsidSect="00C361D1">
      <w:type w:val="continuous"/>
      <w:pgSz w:w="11906" w:h="16838"/>
      <w:pgMar w:top="568" w:right="566" w:bottom="568" w:left="567" w:header="709" w:footer="261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C19" w:rsidRDefault="005D6C19" w:rsidP="000459C7">
      <w:r>
        <w:separator/>
      </w:r>
    </w:p>
  </w:endnote>
  <w:endnote w:type="continuationSeparator" w:id="0">
    <w:p w:rsidR="005D6C19" w:rsidRDefault="005D6C19" w:rsidP="00045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C19" w:rsidRDefault="005D6C19" w:rsidP="000459C7">
      <w:r>
        <w:separator/>
      </w:r>
    </w:p>
  </w:footnote>
  <w:footnote w:type="continuationSeparator" w:id="0">
    <w:p w:rsidR="005D6C19" w:rsidRDefault="005D6C19" w:rsidP="000459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-"/>
      <w:lvlJc w:val="left"/>
      <w:pPr>
        <w:ind w:hanging="468"/>
      </w:pPr>
      <w:rPr>
        <w:rFonts w:ascii="Comic Sans MS" w:hAnsi="Comic Sans MS" w:cs="Comic Sans MS"/>
        <w:b/>
        <w:bCs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6"/>
      <w:numFmt w:val="decimal"/>
      <w:lvlText w:val="%1-"/>
      <w:lvlJc w:val="left"/>
      <w:pPr>
        <w:ind w:hanging="616"/>
      </w:pPr>
      <w:rPr>
        <w:rFonts w:ascii="Comic Sans MS" w:hAnsi="Comic Sans MS" w:cs="Comic Sans MS"/>
        <w:b w:val="0"/>
        <w:bCs w:val="0"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9"/>
      <w:numFmt w:val="decimal"/>
      <w:lvlText w:val="%1-"/>
      <w:lvlJc w:val="left"/>
      <w:pPr>
        <w:ind w:hanging="400"/>
      </w:pPr>
      <w:rPr>
        <w:rFonts w:ascii="Comic Sans MS" w:hAnsi="Comic Sans MS" w:cs="Comic Sans MS"/>
        <w:b w:val="0"/>
        <w:bCs w:val="0"/>
        <w:color w:val="6F2F9F"/>
        <w:spacing w:val="1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169"/>
    <w:rsid w:val="00023C68"/>
    <w:rsid w:val="000459C7"/>
    <w:rsid w:val="000D4A37"/>
    <w:rsid w:val="000D4D42"/>
    <w:rsid w:val="00106719"/>
    <w:rsid w:val="00106E73"/>
    <w:rsid w:val="00111A4E"/>
    <w:rsid w:val="0011796D"/>
    <w:rsid w:val="00147B1F"/>
    <w:rsid w:val="00161DD2"/>
    <w:rsid w:val="00163F66"/>
    <w:rsid w:val="00172329"/>
    <w:rsid w:val="0018251B"/>
    <w:rsid w:val="001C6224"/>
    <w:rsid w:val="001F17C6"/>
    <w:rsid w:val="00201C59"/>
    <w:rsid w:val="00250C52"/>
    <w:rsid w:val="00252AB4"/>
    <w:rsid w:val="00275335"/>
    <w:rsid w:val="00284F1B"/>
    <w:rsid w:val="002A458F"/>
    <w:rsid w:val="002A46DD"/>
    <w:rsid w:val="002C5D41"/>
    <w:rsid w:val="002D2C3E"/>
    <w:rsid w:val="002E1E4B"/>
    <w:rsid w:val="003378CE"/>
    <w:rsid w:val="0036032D"/>
    <w:rsid w:val="003D4AB9"/>
    <w:rsid w:val="003F17D9"/>
    <w:rsid w:val="00416C81"/>
    <w:rsid w:val="00453BCD"/>
    <w:rsid w:val="00457EB9"/>
    <w:rsid w:val="00474A35"/>
    <w:rsid w:val="004B2423"/>
    <w:rsid w:val="00520324"/>
    <w:rsid w:val="0053214F"/>
    <w:rsid w:val="0058607D"/>
    <w:rsid w:val="005C4A9D"/>
    <w:rsid w:val="005D2169"/>
    <w:rsid w:val="005D6C19"/>
    <w:rsid w:val="00673516"/>
    <w:rsid w:val="00684308"/>
    <w:rsid w:val="006B1726"/>
    <w:rsid w:val="006D7082"/>
    <w:rsid w:val="006E58D3"/>
    <w:rsid w:val="0073350B"/>
    <w:rsid w:val="007B08BA"/>
    <w:rsid w:val="007C194E"/>
    <w:rsid w:val="007F450B"/>
    <w:rsid w:val="00875998"/>
    <w:rsid w:val="00883EDF"/>
    <w:rsid w:val="008A0D37"/>
    <w:rsid w:val="008E6C6B"/>
    <w:rsid w:val="00907DD8"/>
    <w:rsid w:val="009A3450"/>
    <w:rsid w:val="009A4735"/>
    <w:rsid w:val="009C4A2F"/>
    <w:rsid w:val="009F0C78"/>
    <w:rsid w:val="009F3094"/>
    <w:rsid w:val="00A02CE8"/>
    <w:rsid w:val="00A130E5"/>
    <w:rsid w:val="00A17112"/>
    <w:rsid w:val="00A6531A"/>
    <w:rsid w:val="00A977E8"/>
    <w:rsid w:val="00AB50A8"/>
    <w:rsid w:val="00AE0BE2"/>
    <w:rsid w:val="00B3121D"/>
    <w:rsid w:val="00B361AE"/>
    <w:rsid w:val="00B849D6"/>
    <w:rsid w:val="00B914D3"/>
    <w:rsid w:val="00BA32A9"/>
    <w:rsid w:val="00BC3ED1"/>
    <w:rsid w:val="00BF178E"/>
    <w:rsid w:val="00C1369A"/>
    <w:rsid w:val="00C17201"/>
    <w:rsid w:val="00C361D1"/>
    <w:rsid w:val="00C57906"/>
    <w:rsid w:val="00CB286A"/>
    <w:rsid w:val="00CE2E1B"/>
    <w:rsid w:val="00D013BA"/>
    <w:rsid w:val="00D539B3"/>
    <w:rsid w:val="00D726D7"/>
    <w:rsid w:val="00D742CD"/>
    <w:rsid w:val="00DB180D"/>
    <w:rsid w:val="00E037AB"/>
    <w:rsid w:val="00E545A2"/>
    <w:rsid w:val="00E74B54"/>
    <w:rsid w:val="00E8022F"/>
    <w:rsid w:val="00E85B12"/>
    <w:rsid w:val="00EC0FAD"/>
    <w:rsid w:val="00EE749B"/>
    <w:rsid w:val="00F265BF"/>
    <w:rsid w:val="00F50225"/>
    <w:rsid w:val="00F57F67"/>
    <w:rsid w:val="00F82C64"/>
    <w:rsid w:val="00F85A94"/>
    <w:rsid w:val="00FA5F66"/>
    <w:rsid w:val="00FA7167"/>
    <w:rsid w:val="00FB7E77"/>
    <w:rsid w:val="00FC2C6F"/>
    <w:rsid w:val="00FF0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0459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0459C7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0459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0459C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8607D"/>
    <w:rPr>
      <w:rFonts w:cs="Times New Roman"/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C361D1"/>
    <w:pPr>
      <w:widowControl w:val="0"/>
      <w:autoSpaceDE w:val="0"/>
      <w:autoSpaceDN w:val="0"/>
      <w:adjustRightInd w:val="0"/>
      <w:ind w:left="112"/>
    </w:pPr>
    <w:rPr>
      <w:rFonts w:ascii="Comic Sans MS" w:hAnsi="Comic Sans MS" w:cs="Comic Sans MS"/>
      <w:sz w:val="28"/>
      <w:szCs w:val="28"/>
    </w:rPr>
  </w:style>
  <w:style w:type="character" w:customStyle="1" w:styleId="GvdeMetniChar">
    <w:name w:val="Gövde Metni Char"/>
    <w:link w:val="GvdeMetni"/>
    <w:uiPriority w:val="99"/>
    <w:rsid w:val="00C361D1"/>
    <w:rPr>
      <w:rFonts w:ascii="Comic Sans MS" w:hAnsi="Comic Sans MS" w:cs="Comic Sans MS"/>
      <w:sz w:val="28"/>
      <w:szCs w:val="28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20324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uiPriority w:val="99"/>
    <w:semiHidden/>
    <w:rsid w:val="00520324"/>
    <w:rPr>
      <w:sz w:val="16"/>
      <w:szCs w:val="16"/>
    </w:rPr>
  </w:style>
  <w:style w:type="paragraph" w:styleId="AralkYok">
    <w:name w:val="No Spacing"/>
    <w:uiPriority w:val="1"/>
    <w:qFormat/>
    <w:rsid w:val="00106E7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0459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459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0459C7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0459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0459C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58607D"/>
    <w:rPr>
      <w:rFonts w:cs="Times New Roman"/>
      <w:color w:val="0000FF"/>
      <w:u w:val="single"/>
    </w:rPr>
  </w:style>
  <w:style w:type="paragraph" w:styleId="GvdeMetni">
    <w:name w:val="Body Text"/>
    <w:basedOn w:val="Normal"/>
    <w:link w:val="GvdeMetniChar"/>
    <w:uiPriority w:val="99"/>
    <w:rsid w:val="00C361D1"/>
    <w:pPr>
      <w:widowControl w:val="0"/>
      <w:autoSpaceDE w:val="0"/>
      <w:autoSpaceDN w:val="0"/>
      <w:adjustRightInd w:val="0"/>
      <w:ind w:left="112"/>
    </w:pPr>
    <w:rPr>
      <w:rFonts w:ascii="Comic Sans MS" w:hAnsi="Comic Sans MS" w:cs="Comic Sans MS"/>
      <w:sz w:val="28"/>
      <w:szCs w:val="28"/>
    </w:rPr>
  </w:style>
  <w:style w:type="character" w:customStyle="1" w:styleId="GvdeMetniChar">
    <w:name w:val="Gövde Metni Char"/>
    <w:link w:val="GvdeMetni"/>
    <w:uiPriority w:val="99"/>
    <w:rsid w:val="00C361D1"/>
    <w:rPr>
      <w:rFonts w:ascii="Comic Sans MS" w:hAnsi="Comic Sans MS" w:cs="Comic Sans MS"/>
      <w:sz w:val="28"/>
      <w:szCs w:val="28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520324"/>
    <w:pPr>
      <w:spacing w:after="120"/>
    </w:pPr>
    <w:rPr>
      <w:sz w:val="16"/>
      <w:szCs w:val="16"/>
    </w:rPr>
  </w:style>
  <w:style w:type="character" w:customStyle="1" w:styleId="GvdeMetni3Char">
    <w:name w:val="Gövde Metni 3 Char"/>
    <w:link w:val="GvdeMetni3"/>
    <w:uiPriority w:val="99"/>
    <w:semiHidden/>
    <w:rsid w:val="00520324"/>
    <w:rPr>
      <w:sz w:val="16"/>
      <w:szCs w:val="16"/>
    </w:rPr>
  </w:style>
  <w:style w:type="paragraph" w:styleId="AralkYok">
    <w:name w:val="No Spacing"/>
    <w:uiPriority w:val="1"/>
    <w:qFormat/>
    <w:rsid w:val="00106E7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PROBLEMLER - 1</vt:lpstr>
    </vt:vector>
  </TitlesOfParts>
  <Company>akko</Company>
  <LinksUpToDate>false</LinksUpToDate>
  <CharactersWithSpaces>1097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2018-03-03T12:18:00Z</dcterms:created>
  <dcterms:modified xsi:type="dcterms:W3CDTF">2018-03-06T06:48:00Z</dcterms:modified>
  <cp:category>www.sorubak.com</cp:category>
</cp:coreProperties>
</file>