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B12" w:rsidRDefault="00F544BB" w:rsidP="00D4283C">
      <w:pPr>
        <w:tabs>
          <w:tab w:val="left" w:pos="8137"/>
        </w:tabs>
        <w:spacing w:line="240" w:lineRule="auto"/>
        <w:rPr>
          <w:rFonts w:ascii="Comic Sans MS" w:hAnsi="Comic Sans MS" w:cs="Times New Roman"/>
          <w:sz w:val="23"/>
          <w:szCs w:val="23"/>
        </w:rPr>
      </w:pPr>
      <w:r>
        <w:rPr>
          <w:rFonts w:ascii="Comic Sans MS" w:hAnsi="Comic Sans MS" w:cs="Times New Roman"/>
          <w:noProof/>
          <w:sz w:val="23"/>
          <w:szCs w:val="23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8.1pt;margin-top:-41.25pt;width:132.05pt;height:30pt;z-index:251658240;mso-width-relative:margin;mso-height-relative:margin" filled="f" stroked="f">
            <v:textbox style="mso-next-textbox:#_x0000_s1026">
              <w:txbxContent>
                <w:p w:rsidR="00F544BB" w:rsidRPr="005F18A3" w:rsidRDefault="00F544BB" w:rsidP="00F544B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5F18A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F18A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84631" w:rsidRPr="00C84631">
        <w:rPr>
          <w:rFonts w:ascii="Comic Sans MS" w:hAnsi="Comic Sans MS" w:cs="Times New Roman"/>
          <w:sz w:val="23"/>
          <w:szCs w:val="23"/>
        </w:rPr>
        <w:t>Adı Soyadı</w:t>
      </w:r>
      <w:r w:rsidR="00AA34AE" w:rsidRPr="00C84631">
        <w:rPr>
          <w:rFonts w:ascii="Comic Sans MS" w:hAnsi="Comic Sans MS" w:cs="Times New Roman"/>
          <w:sz w:val="23"/>
          <w:szCs w:val="23"/>
        </w:rPr>
        <w:t xml:space="preserve">: ……………………………………………    </w:t>
      </w:r>
      <w:r w:rsidR="00D4283C">
        <w:rPr>
          <w:rFonts w:ascii="Comic Sans MS" w:hAnsi="Comic Sans MS" w:cs="Times New Roman"/>
          <w:sz w:val="23"/>
          <w:szCs w:val="23"/>
        </w:rPr>
        <w:tab/>
      </w:r>
    </w:p>
    <w:p w:rsidR="00AE6B12" w:rsidRDefault="00AE6B12" w:rsidP="00AE6B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Comic Sans MS" w:hAnsi="Comic Sans MS" w:cs="Times New Roman"/>
          <w:sz w:val="23"/>
          <w:szCs w:val="23"/>
        </w:rPr>
      </w:pPr>
      <w:r>
        <w:rPr>
          <w:rFonts w:ascii="Comic Sans MS" w:hAnsi="Comic Sans MS" w:cs="Times New Roman"/>
          <w:sz w:val="23"/>
          <w:szCs w:val="23"/>
        </w:rPr>
        <w:t>2016 2017 EĞİTİM ÖĞRETİM YILI</w:t>
      </w:r>
      <w:r w:rsidR="00AA34AE" w:rsidRPr="00C84631">
        <w:rPr>
          <w:rFonts w:ascii="Comic Sans MS" w:hAnsi="Comic Sans MS" w:cs="Times New Roman"/>
          <w:sz w:val="23"/>
          <w:szCs w:val="23"/>
        </w:rPr>
        <w:t xml:space="preserve"> </w:t>
      </w:r>
    </w:p>
    <w:p w:rsidR="00AA34AE" w:rsidRPr="00C84631" w:rsidRDefault="00AE6B12" w:rsidP="00AE6B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Comic Sans MS" w:hAnsi="Comic Sans MS" w:cs="Times New Roman"/>
          <w:sz w:val="23"/>
          <w:szCs w:val="23"/>
        </w:rPr>
      </w:pPr>
      <w:r>
        <w:rPr>
          <w:rFonts w:ascii="Comic Sans MS" w:hAnsi="Comic Sans MS" w:cs="Times New Roman"/>
          <w:sz w:val="23"/>
          <w:szCs w:val="23"/>
        </w:rPr>
        <w:t xml:space="preserve">3. SINIF TÜRKÇE  2. DÖNEM </w:t>
      </w:r>
      <w:r w:rsidR="00532F8F">
        <w:rPr>
          <w:rFonts w:ascii="Comic Sans MS" w:hAnsi="Comic Sans MS" w:cs="Times New Roman"/>
          <w:sz w:val="23"/>
          <w:szCs w:val="23"/>
        </w:rPr>
        <w:t>1</w:t>
      </w:r>
      <w:r>
        <w:rPr>
          <w:rFonts w:ascii="Comic Sans MS" w:hAnsi="Comic Sans MS" w:cs="Times New Roman"/>
          <w:sz w:val="23"/>
          <w:szCs w:val="23"/>
        </w:rPr>
        <w:t>. DEĞERLENDİRME</w:t>
      </w:r>
    </w:p>
    <w:p w:rsidR="0027596D" w:rsidRPr="00C84631" w:rsidRDefault="00C84631" w:rsidP="00FB42D1">
      <w:pPr>
        <w:kinsoku w:val="0"/>
        <w:overflowPunct w:val="0"/>
        <w:spacing w:line="240" w:lineRule="auto"/>
        <w:jc w:val="center"/>
        <w:rPr>
          <w:rFonts w:ascii="Comic Sans MS" w:hAnsi="Comic Sans MS" w:cs="Times New Roman"/>
          <w:color w:val="000000"/>
          <w:sz w:val="23"/>
          <w:szCs w:val="23"/>
        </w:rPr>
      </w:pPr>
      <w:r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>…………………………………………………..</w:t>
      </w:r>
    </w:p>
    <w:p w:rsidR="00C84631" w:rsidRPr="00C84631" w:rsidRDefault="00FB42D1" w:rsidP="00C84631">
      <w:pPr>
        <w:ind w:firstLine="708"/>
        <w:jc w:val="both"/>
        <w:rPr>
          <w:rFonts w:ascii="Comic Sans MS" w:hAnsi="Comic Sans MS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 </w:t>
      </w:r>
      <w:r w:rsidR="00C84631" w:rsidRPr="00C84631">
        <w:rPr>
          <w:rFonts w:ascii="Comic Sans MS" w:hAnsi="Comic Sans MS"/>
        </w:rPr>
        <w:t>Sab</w:t>
      </w:r>
      <w:r w:rsidR="00C84631">
        <w:rPr>
          <w:rFonts w:ascii="Comic Sans MS" w:hAnsi="Comic Sans MS"/>
        </w:rPr>
        <w:t>ahın ilk ışıkları ile birlikte</w:t>
      </w:r>
      <w:r w:rsidR="00C84631" w:rsidRPr="00C84631">
        <w:rPr>
          <w:rFonts w:ascii="Comic Sans MS" w:hAnsi="Comic Sans MS"/>
        </w:rPr>
        <w:t xml:space="preserve"> Çilli Horozun sesi duyulmuştu. Çilli horoz görevini çok severdi. Her sabah erkenden arkadaşlarını uyandırmanın mutluluğunu yaşardı. Merve teyze, kümesin kapısını açar açmaz Çilli Horoz</w:t>
      </w:r>
      <w:r w:rsidR="00F22A44">
        <w:rPr>
          <w:rFonts w:ascii="Comic Sans MS" w:hAnsi="Comic Sans MS"/>
        </w:rPr>
        <w:t>,</w:t>
      </w:r>
      <w:r w:rsidR="00C84631" w:rsidRPr="00C84631">
        <w:rPr>
          <w:rFonts w:ascii="Comic Sans MS" w:hAnsi="Comic Sans MS"/>
        </w:rPr>
        <w:t xml:space="preserve"> hemen arkadaşlarına solucan bulmanın telaşına kapılırdı. Bütün tavukların sorumlusu gibi sabahtan akşama kadar çok çalışırdı. Tüm tavuklar onu çok seviyordu.</w:t>
      </w:r>
      <w:r w:rsidR="00C84631">
        <w:rPr>
          <w:rFonts w:ascii="Comic Sans MS" w:hAnsi="Comic Sans MS"/>
        </w:rPr>
        <w:t xml:space="preserve"> Çilli Horoz`u sadece Çakal Horoz sevmiyordu. Çünkü diğer tavukların Çilli Horoz`u </w:t>
      </w:r>
      <w:r w:rsidR="00AE6B12">
        <w:rPr>
          <w:rFonts w:ascii="Comic Sans MS" w:hAnsi="Comic Sans MS"/>
        </w:rPr>
        <w:t xml:space="preserve">çok </w:t>
      </w:r>
      <w:r w:rsidR="00C84631">
        <w:rPr>
          <w:rFonts w:ascii="Comic Sans MS" w:hAnsi="Comic Sans MS"/>
        </w:rPr>
        <w:t>sevmelerini kıskanıyordu.</w:t>
      </w:r>
    </w:p>
    <w:p w:rsidR="00C84631" w:rsidRPr="00C84631" w:rsidRDefault="00F22A44" w:rsidP="00F22A44">
      <w:pPr>
        <w:tabs>
          <w:tab w:val="left" w:pos="8110"/>
        </w:tabs>
        <w:jc w:val="both"/>
        <w:rPr>
          <w:rFonts w:ascii="Comic Sans MS" w:hAnsi="Comic Sans MS"/>
        </w:rPr>
      </w:pPr>
      <w:r>
        <w:rPr>
          <w:rFonts w:ascii="Comic Sans MS" w:hAnsi="Comic Sans MS"/>
        </w:rPr>
        <w:tab/>
        <w:t>Hüseyin EŞEN</w:t>
      </w:r>
    </w:p>
    <w:p w:rsidR="00C84631" w:rsidRPr="00C84631" w:rsidRDefault="00C84631" w:rsidP="00C84631">
      <w:pPr>
        <w:jc w:val="center"/>
        <w:rPr>
          <w:rFonts w:ascii="Comic Sans MS" w:hAnsi="Comic Sans MS"/>
        </w:rPr>
      </w:pPr>
      <w:r w:rsidRPr="00C84631">
        <w:rPr>
          <w:rFonts w:ascii="Comic Sans MS" w:hAnsi="Comic Sans MS"/>
        </w:rPr>
        <w:t>İlk beş soruyu yukarıdaki metne göre cevapla</w:t>
      </w:r>
      <w:r w:rsidR="00AE6B12">
        <w:rPr>
          <w:rFonts w:ascii="Comic Sans MS" w:hAnsi="Comic Sans MS"/>
        </w:rPr>
        <w:t>yınız.(25 Puan)</w:t>
      </w:r>
    </w:p>
    <w:p w:rsidR="00C84631" w:rsidRPr="00C84631" w:rsidRDefault="00C84631" w:rsidP="00C84631">
      <w:pPr>
        <w:rPr>
          <w:rFonts w:ascii="Comic Sans MS" w:hAnsi="Comic Sans MS"/>
          <w:b/>
        </w:rPr>
      </w:pPr>
      <w:r w:rsidRPr="00C84631">
        <w:rPr>
          <w:rFonts w:ascii="Comic Sans MS" w:hAnsi="Comic Sans MS"/>
          <w:b/>
        </w:rPr>
        <w:t>1. Aşağıdaki seçeneklerden hangisi bu metne en uygun başlık olur?</w:t>
      </w:r>
    </w:p>
    <w:p w:rsidR="00C84631" w:rsidRPr="00C84631" w:rsidRDefault="00C84631" w:rsidP="00C84631">
      <w:pPr>
        <w:rPr>
          <w:rFonts w:ascii="Comic Sans MS" w:hAnsi="Comic Sans MS"/>
        </w:rPr>
      </w:pPr>
      <w:r w:rsidRPr="00C84631">
        <w:rPr>
          <w:rFonts w:ascii="Comic Sans MS" w:hAnsi="Comic Sans MS"/>
        </w:rPr>
        <w:t xml:space="preserve">    </w:t>
      </w:r>
      <w:r w:rsidR="00F22A44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…………………………………………………………………………………………………………………………………………………………………….</w:t>
      </w:r>
    </w:p>
    <w:p w:rsidR="00C84631" w:rsidRPr="00C84631" w:rsidRDefault="00C84631" w:rsidP="00C84631">
      <w:pPr>
        <w:rPr>
          <w:rFonts w:ascii="Comic Sans MS" w:hAnsi="Comic Sans MS"/>
          <w:b/>
        </w:rPr>
      </w:pPr>
      <w:r w:rsidRPr="00C84631">
        <w:rPr>
          <w:rFonts w:ascii="Comic Sans MS" w:hAnsi="Comic Sans MS"/>
        </w:rPr>
        <w:t xml:space="preserve"> </w:t>
      </w:r>
      <w:r w:rsidRPr="00C84631">
        <w:rPr>
          <w:rFonts w:ascii="Comic Sans MS" w:hAnsi="Comic Sans MS"/>
          <w:b/>
        </w:rPr>
        <w:t>2. Çilli Horoz, neyi çok severdi?</w:t>
      </w:r>
    </w:p>
    <w:p w:rsidR="00C84631" w:rsidRPr="00C84631" w:rsidRDefault="00C84631" w:rsidP="00C84631">
      <w:pPr>
        <w:rPr>
          <w:rFonts w:ascii="Comic Sans MS" w:hAnsi="Comic Sans MS"/>
        </w:rPr>
      </w:pPr>
      <w:r w:rsidRPr="00C84631">
        <w:rPr>
          <w:rFonts w:ascii="Comic Sans MS" w:hAnsi="Comic Sans MS"/>
        </w:rPr>
        <w:t xml:space="preserve">    </w:t>
      </w:r>
      <w:r w:rsidR="00F22A44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………………………………………………………………………………………………………………………………………………………………………….</w:t>
      </w:r>
      <w:r w:rsidRPr="00C84631">
        <w:rPr>
          <w:rFonts w:ascii="Comic Sans MS" w:hAnsi="Comic Sans MS"/>
        </w:rPr>
        <w:t xml:space="preserve">     </w:t>
      </w:r>
    </w:p>
    <w:p w:rsidR="00F22A44" w:rsidRDefault="00C84631" w:rsidP="00F22A44">
      <w:pPr>
        <w:rPr>
          <w:rFonts w:ascii="Comic Sans MS" w:hAnsi="Comic Sans MS"/>
          <w:b/>
        </w:rPr>
      </w:pPr>
      <w:r w:rsidRPr="00C84631">
        <w:rPr>
          <w:rFonts w:ascii="Comic Sans MS" w:hAnsi="Comic Sans MS"/>
        </w:rPr>
        <w:t xml:space="preserve"> </w:t>
      </w:r>
      <w:r w:rsidRPr="00C84631">
        <w:rPr>
          <w:rFonts w:ascii="Comic Sans MS" w:hAnsi="Comic Sans MS"/>
          <w:b/>
        </w:rPr>
        <w:t>3. Kümesin kapısını her sabah kim açıyor?</w:t>
      </w:r>
    </w:p>
    <w:p w:rsidR="00C84631" w:rsidRPr="00F22A44" w:rsidRDefault="00F22A44" w:rsidP="00F22A44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……………………………………………………………………………………………………………………………………………………………………………</w:t>
      </w:r>
    </w:p>
    <w:p w:rsidR="00C84631" w:rsidRPr="00C84631" w:rsidRDefault="00C84631" w:rsidP="00C84631">
      <w:pPr>
        <w:rPr>
          <w:rFonts w:ascii="Comic Sans MS" w:hAnsi="Comic Sans MS"/>
          <w:b/>
        </w:rPr>
      </w:pPr>
      <w:r w:rsidRPr="00C84631">
        <w:rPr>
          <w:rFonts w:ascii="Comic Sans MS" w:hAnsi="Comic Sans MS"/>
        </w:rPr>
        <w:t xml:space="preserve"> </w:t>
      </w:r>
      <w:r w:rsidRPr="00C84631">
        <w:rPr>
          <w:rFonts w:ascii="Comic Sans MS" w:hAnsi="Comic Sans MS"/>
          <w:b/>
        </w:rPr>
        <w:t>4. Çilli Horoz her sabah neyin telaşına kapılırdı?</w:t>
      </w:r>
    </w:p>
    <w:p w:rsidR="00C84631" w:rsidRPr="00C84631" w:rsidRDefault="00F22A44" w:rsidP="00F22A4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…………………………………………………………………………………………………………………………………………………………………………..</w:t>
      </w:r>
    </w:p>
    <w:p w:rsidR="00C84631" w:rsidRPr="00C84631" w:rsidRDefault="00C84631" w:rsidP="00C84631">
      <w:pPr>
        <w:rPr>
          <w:rFonts w:ascii="Comic Sans MS" w:hAnsi="Comic Sans MS"/>
        </w:rPr>
      </w:pPr>
    </w:p>
    <w:p w:rsidR="00C84631" w:rsidRPr="00C84631" w:rsidRDefault="00C84631" w:rsidP="00C84631">
      <w:pPr>
        <w:rPr>
          <w:rFonts w:ascii="Comic Sans MS" w:hAnsi="Comic Sans MS"/>
          <w:b/>
        </w:rPr>
      </w:pPr>
      <w:r w:rsidRPr="00C84631">
        <w:rPr>
          <w:rFonts w:ascii="Comic Sans MS" w:hAnsi="Comic Sans MS"/>
          <w:b/>
        </w:rPr>
        <w:t xml:space="preserve"> 5. Çilli Horoz </w:t>
      </w:r>
      <w:r w:rsidR="00BB214D">
        <w:rPr>
          <w:rFonts w:ascii="Comic Sans MS" w:hAnsi="Comic Sans MS"/>
          <w:b/>
        </w:rPr>
        <w:t xml:space="preserve">kim ve niçin sevmiyordu </w:t>
      </w:r>
      <w:r w:rsidRPr="00C84631">
        <w:rPr>
          <w:rFonts w:ascii="Comic Sans MS" w:hAnsi="Comic Sans MS"/>
          <w:b/>
        </w:rPr>
        <w:t>?</w:t>
      </w:r>
    </w:p>
    <w:p w:rsidR="00C84631" w:rsidRPr="00C84631" w:rsidRDefault="00F22A44" w:rsidP="00C84631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………………………………………………………………………………………………………………………………………………………………………………..</w:t>
      </w:r>
    </w:p>
    <w:p w:rsidR="00AA34AE" w:rsidRPr="00C84631" w:rsidRDefault="00AA34AE" w:rsidP="00C84631">
      <w:pPr>
        <w:pStyle w:val="GvdeMetni"/>
        <w:kinsoku w:val="0"/>
        <w:overflowPunct w:val="0"/>
        <w:spacing w:before="32"/>
        <w:ind w:left="0" w:right="133"/>
        <w:jc w:val="both"/>
        <w:rPr>
          <w:rFonts w:ascii="Comic Sans MS" w:hAnsi="Comic Sans MS" w:cs="Times New Roman"/>
          <w:color w:val="808285"/>
          <w:sz w:val="23"/>
          <w:szCs w:val="23"/>
        </w:rPr>
      </w:pPr>
    </w:p>
    <w:p w:rsidR="00853C9E" w:rsidRPr="00C84631" w:rsidRDefault="00853C9E" w:rsidP="00FB42D1">
      <w:pPr>
        <w:kinsoku w:val="0"/>
        <w:overflowPunct w:val="0"/>
        <w:spacing w:before="44" w:line="240" w:lineRule="auto"/>
        <w:rPr>
          <w:rFonts w:ascii="Comic Sans MS" w:hAnsi="Comic Sans MS" w:cs="Times New Roman"/>
          <w:color w:val="000000"/>
          <w:sz w:val="23"/>
          <w:szCs w:val="23"/>
        </w:rPr>
      </w:pPr>
      <w:r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>Aşağıdaki cümleleri verilen</w:t>
      </w:r>
      <w:r w:rsidRPr="00C84631">
        <w:rPr>
          <w:rFonts w:ascii="Comic Sans MS" w:hAnsi="Comic Sans MS" w:cs="Times New Roman"/>
          <w:b/>
          <w:bCs/>
          <w:color w:val="231F20"/>
          <w:spacing w:val="-1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>ifadelerden uygun olanı</w:t>
      </w:r>
      <w:r w:rsidRPr="00C84631">
        <w:rPr>
          <w:rFonts w:ascii="Comic Sans MS" w:hAnsi="Comic Sans MS" w:cs="Times New Roman"/>
          <w:b/>
          <w:bCs/>
          <w:color w:val="231F20"/>
          <w:spacing w:val="-1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>ile tamamlayınız.</w:t>
      </w:r>
      <w:r w:rsidR="00AE6B12">
        <w:rPr>
          <w:rFonts w:ascii="Comic Sans MS" w:hAnsi="Comic Sans MS" w:cs="Times New Roman"/>
          <w:b/>
          <w:bCs/>
          <w:color w:val="231F20"/>
          <w:sz w:val="23"/>
          <w:szCs w:val="23"/>
        </w:rPr>
        <w:t xml:space="preserve"> (Puan 15)</w:t>
      </w:r>
    </w:p>
    <w:p w:rsidR="00853C9E" w:rsidRPr="00C84631" w:rsidRDefault="00853C9E" w:rsidP="00FB42D1">
      <w:pPr>
        <w:pStyle w:val="GvdeMetni"/>
        <w:kinsoku w:val="0"/>
        <w:overflowPunct w:val="0"/>
        <w:spacing w:before="17"/>
        <w:ind w:left="0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   nokta - kısa çi</w:t>
      </w:r>
      <w:r w:rsidRPr="00C84631">
        <w:rPr>
          <w:rFonts w:ascii="Comic Sans MS" w:hAnsi="Comic Sans MS" w:cs="Times New Roman"/>
          <w:color w:val="231F20"/>
          <w:spacing w:val="-2"/>
          <w:sz w:val="23"/>
          <w:szCs w:val="23"/>
        </w:rPr>
        <w:t>z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gi - soru işareti – ünlem işareti - virgül - </w:t>
      </w:r>
      <w:r w:rsidRPr="00C84631">
        <w:rPr>
          <w:rFonts w:ascii="Comic Sans MS" w:hAnsi="Comic Sans MS" w:cs="Times New Roman"/>
          <w:color w:val="231F20"/>
          <w:spacing w:val="-3"/>
          <w:sz w:val="23"/>
          <w:szCs w:val="23"/>
        </w:rPr>
        <w:t>k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esme işareti</w:t>
      </w:r>
    </w:p>
    <w:p w:rsidR="00853C9E" w:rsidRPr="00C84631" w:rsidRDefault="00853C9E" w:rsidP="00FB42D1">
      <w:pPr>
        <w:pStyle w:val="GvdeMetni"/>
        <w:kinsoku w:val="0"/>
        <w:overflowPunct w:val="0"/>
        <w:spacing w:before="17"/>
        <w:ind w:left="0"/>
        <w:rPr>
          <w:rFonts w:ascii="Comic Sans MS" w:hAnsi="Comic Sans MS" w:cs="Times New Roman"/>
          <w:color w:val="231F20"/>
          <w:sz w:val="23"/>
          <w:szCs w:val="23"/>
        </w:rPr>
      </w:pPr>
    </w:p>
    <w:p w:rsidR="00853C9E" w:rsidRPr="00C84631" w:rsidRDefault="00853C9E" w:rsidP="00FB42D1">
      <w:pPr>
        <w:kinsoku w:val="0"/>
        <w:overflowPunct w:val="0"/>
        <w:spacing w:line="240" w:lineRule="auto"/>
        <w:ind w:left="20"/>
        <w:rPr>
          <w:rFonts w:ascii="Comic Sans MS" w:hAnsi="Comic Sans MS" w:cs="Times New Roman"/>
          <w:color w:val="00000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>Aynı türden kelimeleri ayırmak için</w:t>
      </w:r>
      <w:r w:rsidRPr="00C84631">
        <w:rPr>
          <w:rFonts w:ascii="Comic Sans MS" w:hAnsi="Comic Sans MS" w:cs="Times New Roman"/>
          <w:color w:val="231F20"/>
          <w:spacing w:val="-1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808285"/>
          <w:sz w:val="23"/>
          <w:szCs w:val="23"/>
        </w:rPr>
        <w:t>..........................</w:t>
      </w:r>
      <w:r w:rsidR="00420DBE" w:rsidRPr="00C84631">
        <w:rPr>
          <w:rFonts w:ascii="Comic Sans MS" w:hAnsi="Comic Sans MS" w:cs="Times New Roman"/>
          <w:color w:val="808285"/>
          <w:sz w:val="23"/>
          <w:szCs w:val="23"/>
        </w:rPr>
        <w:t>........</w:t>
      </w:r>
      <w:r w:rsidRPr="00C84631">
        <w:rPr>
          <w:rFonts w:ascii="Comic Sans MS" w:hAnsi="Comic Sans MS" w:cs="Times New Roman"/>
          <w:color w:val="808285"/>
          <w:spacing w:val="27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kullanılı</w:t>
      </w:r>
      <w:r w:rsidRPr="00C84631">
        <w:rPr>
          <w:rFonts w:ascii="Comic Sans MS" w:hAnsi="Comic Sans MS" w:cs="Times New Roman"/>
          <w:color w:val="231F20"/>
          <w:spacing w:val="-32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.</w:t>
      </w:r>
    </w:p>
    <w:p w:rsidR="00853C9E" w:rsidRPr="00C84631" w:rsidRDefault="00853C9E" w:rsidP="00FB42D1">
      <w:pPr>
        <w:kinsoku w:val="0"/>
        <w:overflowPunct w:val="0"/>
        <w:spacing w:before="42" w:line="240" w:lineRule="auto"/>
        <w:ind w:left="20"/>
        <w:rPr>
          <w:rFonts w:ascii="Comic Sans MS" w:hAnsi="Comic Sans MS" w:cs="Times New Roman"/>
          <w:color w:val="00000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>“Hikâ</w:t>
      </w:r>
      <w:r w:rsidRPr="00C84631">
        <w:rPr>
          <w:rFonts w:ascii="Comic Sans MS" w:hAnsi="Comic Sans MS" w:cs="Times New Roman"/>
          <w:color w:val="231F20"/>
          <w:spacing w:val="-2"/>
          <w:sz w:val="23"/>
          <w:szCs w:val="23"/>
        </w:rPr>
        <w:t>y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e mi </w:t>
      </w:r>
      <w:r w:rsidRPr="00C84631">
        <w:rPr>
          <w:rFonts w:ascii="Comic Sans MS" w:hAnsi="Comic Sans MS" w:cs="Times New Roman"/>
          <w:color w:val="231F20"/>
          <w:spacing w:val="-5"/>
          <w:sz w:val="23"/>
          <w:szCs w:val="23"/>
        </w:rPr>
        <w:t>y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spacing w:val="-2"/>
          <w:sz w:val="23"/>
          <w:szCs w:val="23"/>
        </w:rPr>
        <w:t>z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dın” cümlesinin sonuna</w:t>
      </w:r>
      <w:r w:rsidRPr="00C84631">
        <w:rPr>
          <w:rFonts w:ascii="Comic Sans MS" w:hAnsi="Comic Sans MS" w:cs="Times New Roman"/>
          <w:color w:val="231F20"/>
          <w:spacing w:val="-1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808285"/>
          <w:sz w:val="23"/>
          <w:szCs w:val="23"/>
        </w:rPr>
        <w:t>..............................</w:t>
      </w:r>
      <w:r w:rsidR="00420DBE" w:rsidRPr="00C84631">
        <w:rPr>
          <w:rFonts w:ascii="Comic Sans MS" w:hAnsi="Comic Sans MS" w:cs="Times New Roman"/>
          <w:color w:val="808285"/>
          <w:sz w:val="23"/>
          <w:szCs w:val="23"/>
        </w:rPr>
        <w:t>..................</w:t>
      </w:r>
      <w:r w:rsidRPr="00C84631">
        <w:rPr>
          <w:rFonts w:ascii="Comic Sans MS" w:hAnsi="Comic Sans MS" w:cs="Times New Roman"/>
          <w:color w:val="808285"/>
          <w:sz w:val="23"/>
          <w:szCs w:val="23"/>
        </w:rPr>
        <w:t>......</w:t>
      </w:r>
      <w:r w:rsidRPr="00C84631">
        <w:rPr>
          <w:rFonts w:ascii="Comic Sans MS" w:hAnsi="Comic Sans MS" w:cs="Times New Roman"/>
          <w:color w:val="808285"/>
          <w:spacing w:val="26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3"/>
          <w:sz w:val="23"/>
          <w:szCs w:val="23"/>
        </w:rPr>
        <w:t>k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onulu</w:t>
      </w:r>
      <w:r w:rsidRPr="00C84631">
        <w:rPr>
          <w:rFonts w:ascii="Comic Sans MS" w:hAnsi="Comic Sans MS" w:cs="Times New Roman"/>
          <w:color w:val="231F20"/>
          <w:spacing w:val="-32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.</w:t>
      </w:r>
    </w:p>
    <w:p w:rsidR="00853C9E" w:rsidRPr="00C84631" w:rsidRDefault="00853C9E" w:rsidP="00FB42D1">
      <w:pPr>
        <w:kinsoku w:val="0"/>
        <w:overflowPunct w:val="0"/>
        <w:spacing w:before="42" w:line="240" w:lineRule="auto"/>
        <w:ind w:left="20"/>
        <w:rPr>
          <w:rFonts w:ascii="Comic Sans MS" w:hAnsi="Comic Sans MS" w:cs="Times New Roman"/>
          <w:color w:val="00000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pacing w:val="-11"/>
          <w:sz w:val="23"/>
          <w:szCs w:val="23"/>
        </w:rPr>
        <w:t>“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Anka</w:t>
      </w:r>
      <w:r w:rsidRPr="00C84631">
        <w:rPr>
          <w:rFonts w:ascii="Comic Sans MS" w:hAnsi="Comic Sans MS" w:cs="Times New Roman"/>
          <w:color w:val="231F20"/>
          <w:spacing w:val="-5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a” </w:t>
      </w:r>
      <w:r w:rsidRPr="00C84631">
        <w:rPr>
          <w:rFonts w:ascii="Comic Sans MS" w:hAnsi="Comic Sans MS" w:cs="Times New Roman"/>
          <w:color w:val="231F20"/>
          <w:spacing w:val="-3"/>
          <w:sz w:val="23"/>
          <w:szCs w:val="23"/>
        </w:rPr>
        <w:t>k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elimesine gelen “-nın” ekini </w:t>
      </w:r>
      <w:r w:rsidRPr="00C84631">
        <w:rPr>
          <w:rFonts w:ascii="Comic Sans MS" w:hAnsi="Comic Sans MS" w:cs="Times New Roman"/>
          <w:color w:val="231F20"/>
          <w:spacing w:val="-3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yırmak için</w:t>
      </w:r>
      <w:r w:rsidRPr="00C84631">
        <w:rPr>
          <w:rFonts w:ascii="Comic Sans MS" w:hAnsi="Comic Sans MS" w:cs="Times New Roman"/>
          <w:color w:val="231F20"/>
          <w:spacing w:val="-1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808285"/>
          <w:sz w:val="23"/>
          <w:szCs w:val="23"/>
        </w:rPr>
        <w:t>........................................</w:t>
      </w:r>
      <w:r w:rsidR="00420DBE" w:rsidRPr="00C84631">
        <w:rPr>
          <w:rFonts w:ascii="Comic Sans MS" w:hAnsi="Comic Sans MS" w:cs="Times New Roman"/>
          <w:color w:val="808285"/>
          <w:sz w:val="23"/>
          <w:szCs w:val="23"/>
        </w:rPr>
        <w:t>.........</w:t>
      </w:r>
      <w:r w:rsidRPr="00C84631">
        <w:rPr>
          <w:rFonts w:ascii="Comic Sans MS" w:hAnsi="Comic Sans MS" w:cs="Times New Roman"/>
          <w:color w:val="808285"/>
          <w:sz w:val="23"/>
          <w:szCs w:val="23"/>
        </w:rPr>
        <w:t>.</w:t>
      </w:r>
      <w:r w:rsidRPr="00C84631">
        <w:rPr>
          <w:rFonts w:ascii="Comic Sans MS" w:hAnsi="Comic Sans MS" w:cs="Times New Roman"/>
          <w:color w:val="808285"/>
          <w:spacing w:val="26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kullanılı</w:t>
      </w:r>
      <w:r w:rsidRPr="00C84631">
        <w:rPr>
          <w:rFonts w:ascii="Comic Sans MS" w:hAnsi="Comic Sans MS" w:cs="Times New Roman"/>
          <w:color w:val="231F20"/>
          <w:spacing w:val="-32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.</w:t>
      </w:r>
    </w:p>
    <w:p w:rsidR="00853C9E" w:rsidRPr="00C84631" w:rsidRDefault="00853C9E" w:rsidP="00FB42D1">
      <w:pPr>
        <w:kinsoku w:val="0"/>
        <w:overflowPunct w:val="0"/>
        <w:spacing w:before="42" w:line="240" w:lineRule="auto"/>
        <w:ind w:left="20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>“Zavallı kedicik” cümlesinin sonuna</w:t>
      </w:r>
      <w:r w:rsidRPr="00C84631">
        <w:rPr>
          <w:rFonts w:ascii="Comic Sans MS" w:hAnsi="Comic Sans MS" w:cs="Times New Roman"/>
          <w:color w:val="231F20"/>
          <w:spacing w:val="-1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808285"/>
          <w:sz w:val="23"/>
          <w:szCs w:val="23"/>
        </w:rPr>
        <w:t>..................................</w:t>
      </w:r>
      <w:r w:rsidRPr="00C84631">
        <w:rPr>
          <w:rFonts w:ascii="Comic Sans MS" w:hAnsi="Comic Sans MS" w:cs="Times New Roman"/>
          <w:color w:val="808285"/>
          <w:spacing w:val="26"/>
          <w:sz w:val="23"/>
          <w:szCs w:val="23"/>
        </w:rPr>
        <w:t xml:space="preserve">..................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konulu</w:t>
      </w:r>
      <w:r w:rsidRPr="00C84631">
        <w:rPr>
          <w:rFonts w:ascii="Comic Sans MS" w:hAnsi="Comic Sans MS" w:cs="Times New Roman"/>
          <w:color w:val="231F20"/>
          <w:spacing w:val="-32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.</w:t>
      </w:r>
    </w:p>
    <w:p w:rsidR="00853C9E" w:rsidRPr="00C84631" w:rsidRDefault="00853C9E" w:rsidP="002D7032">
      <w:pPr>
        <w:kinsoku w:val="0"/>
        <w:overflowPunct w:val="0"/>
        <w:spacing w:before="42" w:line="240" w:lineRule="auto"/>
        <w:ind w:left="20"/>
        <w:rPr>
          <w:rFonts w:ascii="Comic Sans MS" w:hAnsi="Comic Sans MS" w:cs="Times New Roman"/>
          <w:color w:val="00000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>Satır sonuna sığm</w:t>
      </w:r>
      <w:r w:rsidRPr="00C84631">
        <w:rPr>
          <w:rFonts w:ascii="Comic Sans MS" w:hAnsi="Comic Sans MS" w:cs="Times New Roman"/>
          <w:color w:val="231F20"/>
          <w:spacing w:val="-3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spacing w:val="-5"/>
          <w:sz w:val="23"/>
          <w:szCs w:val="23"/>
        </w:rPr>
        <w:t>y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an </w:t>
      </w:r>
      <w:r w:rsidRPr="00C84631">
        <w:rPr>
          <w:rFonts w:ascii="Comic Sans MS" w:hAnsi="Comic Sans MS" w:cs="Times New Roman"/>
          <w:color w:val="231F20"/>
          <w:spacing w:val="-3"/>
          <w:sz w:val="23"/>
          <w:szCs w:val="23"/>
        </w:rPr>
        <w:t>k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elimeler</w:t>
      </w:r>
      <w:r w:rsidRPr="00C84631">
        <w:rPr>
          <w:rFonts w:ascii="Comic Sans MS" w:hAnsi="Comic Sans MS" w:cs="Times New Roman"/>
          <w:color w:val="231F20"/>
          <w:spacing w:val="-1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808285"/>
          <w:sz w:val="23"/>
          <w:szCs w:val="23"/>
        </w:rPr>
        <w:t>.................................</w:t>
      </w:r>
      <w:r w:rsidR="00420DBE" w:rsidRPr="00C84631">
        <w:rPr>
          <w:rFonts w:ascii="Comic Sans MS" w:hAnsi="Comic Sans MS" w:cs="Times New Roman"/>
          <w:color w:val="808285"/>
          <w:sz w:val="23"/>
          <w:szCs w:val="23"/>
        </w:rPr>
        <w:t>.............</w:t>
      </w:r>
      <w:r w:rsidRPr="00C84631">
        <w:rPr>
          <w:rFonts w:ascii="Comic Sans MS" w:hAnsi="Comic Sans MS" w:cs="Times New Roman"/>
          <w:color w:val="808285"/>
          <w:sz w:val="23"/>
          <w:szCs w:val="23"/>
        </w:rPr>
        <w:t>.</w:t>
      </w:r>
      <w:r w:rsidRPr="00C84631">
        <w:rPr>
          <w:rFonts w:ascii="Comic Sans MS" w:hAnsi="Comic Sans MS" w:cs="Times New Roman"/>
          <w:color w:val="808285"/>
          <w:spacing w:val="26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ile </w:t>
      </w:r>
      <w:r w:rsidRPr="00C84631">
        <w:rPr>
          <w:rFonts w:ascii="Comic Sans MS" w:hAnsi="Comic Sans MS" w:cs="Times New Roman"/>
          <w:color w:val="231F20"/>
          <w:spacing w:val="-2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yrılı</w:t>
      </w:r>
      <w:r w:rsidRPr="00C84631">
        <w:rPr>
          <w:rFonts w:ascii="Comic Sans MS" w:hAnsi="Comic Sans MS" w:cs="Times New Roman"/>
          <w:color w:val="231F20"/>
          <w:spacing w:val="-31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.</w:t>
      </w:r>
    </w:p>
    <w:p w:rsidR="00BC6A53" w:rsidRPr="00C84631" w:rsidRDefault="00BC6A53" w:rsidP="00FB42D1">
      <w:pPr>
        <w:kinsoku w:val="0"/>
        <w:overflowPunct w:val="0"/>
        <w:spacing w:before="78" w:line="240" w:lineRule="auto"/>
        <w:rPr>
          <w:rFonts w:ascii="Comic Sans MS" w:hAnsi="Comic Sans MS" w:cs="Times New Roman"/>
          <w:b/>
          <w:bCs/>
          <w:color w:val="231F20"/>
          <w:sz w:val="23"/>
          <w:szCs w:val="23"/>
        </w:rPr>
      </w:pPr>
    </w:p>
    <w:p w:rsidR="00F22A44" w:rsidRDefault="00853C9E" w:rsidP="00FB42D1">
      <w:pPr>
        <w:kinsoku w:val="0"/>
        <w:overflowPunct w:val="0"/>
        <w:spacing w:before="78" w:line="240" w:lineRule="auto"/>
        <w:rPr>
          <w:rFonts w:ascii="Comic Sans MS" w:hAnsi="Comic Sans MS" w:cs="Times New Roman"/>
          <w:b/>
          <w:bCs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 xml:space="preserve"> </w:t>
      </w:r>
    </w:p>
    <w:p w:rsidR="00853C9E" w:rsidRDefault="00853C9E" w:rsidP="00FB42D1">
      <w:pPr>
        <w:kinsoku w:val="0"/>
        <w:overflowPunct w:val="0"/>
        <w:spacing w:before="78" w:line="240" w:lineRule="auto"/>
        <w:rPr>
          <w:rFonts w:ascii="Comic Sans MS" w:hAnsi="Comic Sans MS" w:cs="Times New Roman"/>
          <w:b/>
          <w:bCs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>Aşağıdaki anlatımlar doğru ise yay ayraç içine “D”, yanlış ise “Y” harfi</w:t>
      </w:r>
      <w:r w:rsidRPr="00C84631">
        <w:rPr>
          <w:rFonts w:ascii="Comic Sans MS" w:hAnsi="Comic Sans MS" w:cs="Times New Roman"/>
          <w:b/>
          <w:bCs/>
          <w:color w:val="231F20"/>
          <w:spacing w:val="-12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>yazınız.</w:t>
      </w:r>
      <w:r w:rsidR="00AE6B12">
        <w:rPr>
          <w:rFonts w:ascii="Comic Sans MS" w:hAnsi="Comic Sans MS" w:cs="Times New Roman"/>
          <w:b/>
          <w:bCs/>
          <w:color w:val="231F20"/>
          <w:sz w:val="23"/>
          <w:szCs w:val="23"/>
        </w:rPr>
        <w:t>(12 Puan)</w:t>
      </w:r>
    </w:p>
    <w:p w:rsidR="00C84631" w:rsidRPr="00C84631" w:rsidRDefault="00C84631" w:rsidP="00C84631">
      <w:pPr>
        <w:pStyle w:val="AralkYok"/>
        <w:rPr>
          <w:rFonts w:ascii="Comic Sans MS" w:hAnsi="Comic Sans MS"/>
        </w:rPr>
      </w:pPr>
      <w:r>
        <w:t xml:space="preserve"> </w:t>
      </w:r>
      <w:r w:rsidRPr="00C84631">
        <w:rPr>
          <w:rFonts w:ascii="Comic Sans MS" w:hAnsi="Comic Sans MS"/>
        </w:rPr>
        <w:t>(…..) “yanlış” “yalnız”</w:t>
      </w:r>
      <w:r>
        <w:rPr>
          <w:rFonts w:ascii="Comic Sans MS" w:hAnsi="Comic Sans MS"/>
        </w:rPr>
        <w:t xml:space="preserve"> ve ”kibrit” kelimeleri doğru yazılmıştır.</w:t>
      </w:r>
    </w:p>
    <w:p w:rsidR="00853C9E" w:rsidRPr="00C84631" w:rsidRDefault="00853C9E" w:rsidP="00C84631">
      <w:pPr>
        <w:pStyle w:val="AralkYok"/>
        <w:rPr>
          <w:rFonts w:ascii="Comic Sans MS" w:hAnsi="Comic Sans MS"/>
          <w:color w:val="000000"/>
        </w:rPr>
      </w:pPr>
      <w:r w:rsidRPr="00C84631">
        <w:rPr>
          <w:rFonts w:ascii="Comic Sans MS" w:hAnsi="Comic Sans MS"/>
        </w:rPr>
        <w:t xml:space="preserve">(…….) </w:t>
      </w:r>
      <w:r w:rsidR="00FB42D1" w:rsidRPr="00C84631">
        <w:rPr>
          <w:rFonts w:ascii="Comic Sans MS" w:hAnsi="Comic Sans MS"/>
        </w:rPr>
        <w:t xml:space="preserve"> </w:t>
      </w:r>
      <w:r w:rsidRPr="00C84631">
        <w:rPr>
          <w:rFonts w:ascii="Comic Sans MS" w:hAnsi="Comic Sans MS"/>
        </w:rPr>
        <w:t>“</w:t>
      </w:r>
      <w:r w:rsidR="00FB42D1" w:rsidRPr="00C84631">
        <w:rPr>
          <w:rFonts w:ascii="Comic Sans MS" w:hAnsi="Comic Sans MS"/>
        </w:rPr>
        <w:t>p-ren-ses</w:t>
      </w:r>
      <w:r w:rsidRPr="00C84631">
        <w:rPr>
          <w:rFonts w:ascii="Comic Sans MS" w:hAnsi="Comic Sans MS"/>
        </w:rPr>
        <w:t>”</w:t>
      </w:r>
      <w:r w:rsidR="00C84631">
        <w:rPr>
          <w:rFonts w:ascii="Comic Sans MS" w:hAnsi="Comic Sans MS"/>
        </w:rPr>
        <w:t>, “ha- nım- e-li” “s-por”</w:t>
      </w:r>
      <w:r w:rsidRPr="00C84631">
        <w:rPr>
          <w:rFonts w:ascii="Comic Sans MS" w:hAnsi="Comic Sans MS"/>
        </w:rPr>
        <w:t xml:space="preserve"> </w:t>
      </w:r>
      <w:r w:rsidRPr="00C84631">
        <w:rPr>
          <w:rFonts w:ascii="Comic Sans MS" w:hAnsi="Comic Sans MS"/>
          <w:spacing w:val="-3"/>
        </w:rPr>
        <w:t>k</w:t>
      </w:r>
      <w:r w:rsidR="00C84631">
        <w:rPr>
          <w:rFonts w:ascii="Comic Sans MS" w:hAnsi="Comic Sans MS"/>
        </w:rPr>
        <w:t>elimeleri</w:t>
      </w:r>
      <w:r w:rsidRPr="00C84631">
        <w:rPr>
          <w:rFonts w:ascii="Comic Sans MS" w:hAnsi="Comic Sans MS"/>
        </w:rPr>
        <w:t xml:space="preserve"> hecelerine doğru ola</w:t>
      </w:r>
      <w:r w:rsidRPr="00C84631">
        <w:rPr>
          <w:rFonts w:ascii="Comic Sans MS" w:hAnsi="Comic Sans MS"/>
          <w:spacing w:val="-5"/>
        </w:rPr>
        <w:t>r</w:t>
      </w:r>
      <w:r w:rsidRPr="00C84631">
        <w:rPr>
          <w:rFonts w:ascii="Comic Sans MS" w:hAnsi="Comic Sans MS"/>
        </w:rPr>
        <w:t xml:space="preserve">ak </w:t>
      </w:r>
      <w:r w:rsidRPr="00C84631">
        <w:rPr>
          <w:rFonts w:ascii="Comic Sans MS" w:hAnsi="Comic Sans MS"/>
          <w:spacing w:val="-3"/>
        </w:rPr>
        <w:t>a</w:t>
      </w:r>
      <w:r w:rsidRPr="00C84631">
        <w:rPr>
          <w:rFonts w:ascii="Comic Sans MS" w:hAnsi="Comic Sans MS"/>
        </w:rPr>
        <w:t>yrılmıştı</w:t>
      </w:r>
      <w:r w:rsidRPr="00C84631">
        <w:rPr>
          <w:rFonts w:ascii="Comic Sans MS" w:hAnsi="Comic Sans MS"/>
          <w:spacing w:val="-31"/>
        </w:rPr>
        <w:t>r</w:t>
      </w:r>
      <w:r w:rsidRPr="00C84631">
        <w:rPr>
          <w:rFonts w:ascii="Comic Sans MS" w:hAnsi="Comic Sans MS"/>
        </w:rPr>
        <w:t>.</w:t>
      </w:r>
    </w:p>
    <w:p w:rsidR="0002194E" w:rsidRPr="00C84631" w:rsidRDefault="00853C9E" w:rsidP="00C84631">
      <w:pPr>
        <w:pStyle w:val="AralkYok"/>
        <w:rPr>
          <w:rFonts w:ascii="Comic Sans MS" w:hAnsi="Comic Sans MS"/>
        </w:rPr>
      </w:pPr>
      <w:r w:rsidRPr="00C84631">
        <w:rPr>
          <w:rFonts w:ascii="Comic Sans MS" w:hAnsi="Comic Sans MS"/>
        </w:rPr>
        <w:t xml:space="preserve">(…….) </w:t>
      </w:r>
      <w:r w:rsidRPr="00C84631">
        <w:rPr>
          <w:rFonts w:ascii="Comic Sans MS" w:hAnsi="Comic Sans MS"/>
          <w:spacing w:val="-11"/>
        </w:rPr>
        <w:t xml:space="preserve"> “</w:t>
      </w:r>
      <w:r w:rsidRPr="00C84631">
        <w:rPr>
          <w:rFonts w:ascii="Comic Sans MS" w:hAnsi="Comic Sans MS"/>
        </w:rPr>
        <w:t>Apartı</w:t>
      </w:r>
      <w:r w:rsidR="00FB42D1" w:rsidRPr="00C84631">
        <w:rPr>
          <w:rFonts w:ascii="Comic Sans MS" w:hAnsi="Comic Sans MS"/>
        </w:rPr>
        <w:t>man - penbe</w:t>
      </w:r>
      <w:r w:rsidRPr="00C84631">
        <w:rPr>
          <w:rFonts w:ascii="Comic Sans MS" w:hAnsi="Comic Sans MS"/>
        </w:rPr>
        <w:t xml:space="preserve">” </w:t>
      </w:r>
      <w:r w:rsidRPr="00C84631">
        <w:rPr>
          <w:rFonts w:ascii="Comic Sans MS" w:hAnsi="Comic Sans MS"/>
          <w:spacing w:val="-3"/>
        </w:rPr>
        <w:t>k</w:t>
      </w:r>
      <w:r w:rsidRPr="00C84631">
        <w:rPr>
          <w:rFonts w:ascii="Comic Sans MS" w:hAnsi="Comic Sans MS"/>
        </w:rPr>
        <w:t xml:space="preserve">elimeleri </w:t>
      </w:r>
      <w:r w:rsidRPr="00C84631">
        <w:rPr>
          <w:rFonts w:ascii="Comic Sans MS" w:hAnsi="Comic Sans MS"/>
          <w:spacing w:val="-5"/>
        </w:rPr>
        <w:t>y</w:t>
      </w:r>
      <w:r w:rsidRPr="00C84631">
        <w:rPr>
          <w:rFonts w:ascii="Comic Sans MS" w:hAnsi="Comic Sans MS"/>
        </w:rPr>
        <w:t xml:space="preserve">anlış </w:t>
      </w:r>
      <w:r w:rsidRPr="00C84631">
        <w:rPr>
          <w:rFonts w:ascii="Comic Sans MS" w:hAnsi="Comic Sans MS"/>
          <w:spacing w:val="-5"/>
        </w:rPr>
        <w:t>y</w:t>
      </w:r>
      <w:r w:rsidRPr="00C84631">
        <w:rPr>
          <w:rFonts w:ascii="Comic Sans MS" w:hAnsi="Comic Sans MS"/>
        </w:rPr>
        <w:t>azılmıştı</w:t>
      </w:r>
      <w:r w:rsidRPr="00C84631">
        <w:rPr>
          <w:rFonts w:ascii="Comic Sans MS" w:hAnsi="Comic Sans MS"/>
          <w:spacing w:val="-31"/>
        </w:rPr>
        <w:t>r</w:t>
      </w:r>
      <w:r w:rsidRPr="00C84631">
        <w:rPr>
          <w:rFonts w:ascii="Comic Sans MS" w:hAnsi="Comic Sans MS"/>
        </w:rPr>
        <w:t>.</w:t>
      </w:r>
    </w:p>
    <w:p w:rsidR="0002194E" w:rsidRPr="00C84631" w:rsidRDefault="0002194E" w:rsidP="00C84631">
      <w:pPr>
        <w:pStyle w:val="AralkYok"/>
        <w:rPr>
          <w:rFonts w:ascii="Comic Sans MS" w:hAnsi="Comic Sans MS"/>
          <w:color w:val="000000"/>
        </w:rPr>
      </w:pPr>
      <w:r w:rsidRPr="00C84631">
        <w:rPr>
          <w:rFonts w:ascii="Comic Sans MS" w:hAnsi="Comic Sans MS"/>
        </w:rPr>
        <w:t>(…….)  Masallarda anlatılanların hepsi gerçektir.</w:t>
      </w:r>
    </w:p>
    <w:p w:rsidR="0002194E" w:rsidRPr="00C84631" w:rsidRDefault="0002194E" w:rsidP="00C84631">
      <w:pPr>
        <w:pStyle w:val="AralkYok"/>
        <w:rPr>
          <w:rFonts w:ascii="Comic Sans MS" w:hAnsi="Comic Sans MS"/>
        </w:rPr>
      </w:pPr>
      <w:r w:rsidRPr="00C84631">
        <w:rPr>
          <w:rFonts w:ascii="Comic Sans MS" w:hAnsi="Comic Sans MS"/>
        </w:rPr>
        <w:t>(…….)</w:t>
      </w:r>
      <w:r w:rsidRPr="00C84631">
        <w:rPr>
          <w:rFonts w:ascii="Comic Sans MS" w:hAnsi="Comic Sans MS"/>
          <w:spacing w:val="-11"/>
        </w:rPr>
        <w:t xml:space="preserve">  </w:t>
      </w:r>
      <w:r w:rsidR="003D15F6" w:rsidRPr="00C84631">
        <w:rPr>
          <w:rFonts w:ascii="Comic Sans MS" w:hAnsi="Comic Sans MS"/>
          <w:spacing w:val="-11"/>
        </w:rPr>
        <w:t>Mektuplar hitap cümlesi ile başlar.</w:t>
      </w:r>
    </w:p>
    <w:p w:rsidR="0002194E" w:rsidRPr="00C84631" w:rsidRDefault="0002194E" w:rsidP="00C84631">
      <w:pPr>
        <w:pStyle w:val="AralkYok"/>
        <w:rPr>
          <w:rFonts w:ascii="Comic Sans MS" w:hAnsi="Comic Sans MS"/>
        </w:rPr>
      </w:pPr>
      <w:r w:rsidRPr="00C84631">
        <w:rPr>
          <w:rFonts w:ascii="Comic Sans MS" w:hAnsi="Comic Sans MS"/>
        </w:rPr>
        <w:t>(…….)  Bir yazının ya da bir şiirin başlığı konu hakkında bize bilgi verir.</w:t>
      </w:r>
    </w:p>
    <w:p w:rsidR="003F2051" w:rsidRPr="00C84631" w:rsidRDefault="003F2051" w:rsidP="003F2051">
      <w:pPr>
        <w:pStyle w:val="GvdeMetni"/>
        <w:kinsoku w:val="0"/>
        <w:overflowPunct w:val="0"/>
        <w:ind w:left="0"/>
        <w:rPr>
          <w:rFonts w:ascii="Comic Sans MS" w:hAnsi="Comic Sans MS" w:cs="Times New Roman"/>
          <w:color w:val="231F20"/>
          <w:sz w:val="23"/>
          <w:szCs w:val="23"/>
        </w:rPr>
      </w:pPr>
    </w:p>
    <w:p w:rsidR="00D30CC3" w:rsidRPr="00C84631" w:rsidRDefault="00D30CC3" w:rsidP="003F2051">
      <w:pPr>
        <w:pStyle w:val="GvdeMetni"/>
        <w:kinsoku w:val="0"/>
        <w:overflowPunct w:val="0"/>
        <w:ind w:left="0"/>
        <w:rPr>
          <w:rFonts w:ascii="Comic Sans MS" w:hAnsi="Comic Sans MS" w:cs="Times New Roman"/>
          <w:b/>
          <w:bCs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>Aşağıdaki soruların yanıtlarını seçenekler içinden bulup işaretleyiniz.</w:t>
      </w:r>
      <w:r w:rsidR="00AE6B12">
        <w:rPr>
          <w:rFonts w:ascii="Comic Sans MS" w:hAnsi="Comic Sans MS" w:cs="Times New Roman"/>
          <w:b/>
          <w:bCs/>
          <w:color w:val="231F20"/>
          <w:sz w:val="23"/>
          <w:szCs w:val="23"/>
        </w:rPr>
        <w:t>(6*8:48 Puan)</w:t>
      </w:r>
    </w:p>
    <w:p w:rsidR="00D30CC3" w:rsidRPr="00C84631" w:rsidRDefault="00D30CC3" w:rsidP="003F2051">
      <w:pPr>
        <w:pStyle w:val="GvdeMetni"/>
        <w:kinsoku w:val="0"/>
        <w:overflowPunct w:val="0"/>
        <w:ind w:left="0"/>
        <w:rPr>
          <w:rFonts w:ascii="Comic Sans MS" w:hAnsi="Comic Sans MS" w:cs="Times New Roman"/>
          <w:b/>
          <w:bCs/>
          <w:color w:val="231F20"/>
          <w:sz w:val="23"/>
          <w:szCs w:val="23"/>
        </w:rPr>
      </w:pPr>
    </w:p>
    <w:p w:rsidR="003F7A5B" w:rsidRPr="00C84631" w:rsidRDefault="003D15F6" w:rsidP="003F2051">
      <w:pPr>
        <w:pStyle w:val="GvdeMetni"/>
        <w:kinsoku w:val="0"/>
        <w:overflowPunct w:val="0"/>
        <w:ind w:left="0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1-)Aşağıdaki cümlelerin hangisinde “</w:t>
      </w:r>
      <w:r w:rsidR="00C84631">
        <w:rPr>
          <w:rFonts w:ascii="Comic Sans MS" w:hAnsi="Comic Sans MS" w:cs="Times New Roman"/>
          <w:color w:val="231F20"/>
          <w:sz w:val="23"/>
          <w:szCs w:val="23"/>
        </w:rPr>
        <w:t>yüz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” kelimes</w:t>
      </w:r>
      <w:r w:rsidR="00871998" w:rsidRPr="00C84631">
        <w:rPr>
          <w:rFonts w:ascii="Comic Sans MS" w:hAnsi="Comic Sans MS" w:cs="Times New Roman"/>
          <w:color w:val="231F20"/>
          <w:sz w:val="23"/>
          <w:szCs w:val="23"/>
        </w:rPr>
        <w:t>i farklı anlamda kullanılmıştır?</w:t>
      </w:r>
    </w:p>
    <w:p w:rsidR="00EA0B29" w:rsidRPr="00C84631" w:rsidRDefault="00C84631" w:rsidP="00C84631">
      <w:pPr>
        <w:pStyle w:val="GvdeMetni"/>
        <w:kinsoku w:val="0"/>
        <w:overflowPunct w:val="0"/>
        <w:spacing w:line="248" w:lineRule="exact"/>
        <w:rPr>
          <w:rFonts w:ascii="Comic Sans MS" w:hAnsi="Comic Sans MS" w:cs="Times New Roman"/>
          <w:color w:val="000000"/>
          <w:sz w:val="23"/>
          <w:szCs w:val="23"/>
        </w:rPr>
      </w:pPr>
      <w:r>
        <w:rPr>
          <w:rFonts w:ascii="Comic Sans MS" w:hAnsi="Comic Sans MS" w:cs="Times New Roman"/>
          <w:color w:val="231F20"/>
          <w:sz w:val="23"/>
          <w:szCs w:val="23"/>
        </w:rPr>
        <w:t xml:space="preserve">     </w:t>
      </w:r>
      <w:r w:rsidRPr="00C84631">
        <w:rPr>
          <w:rFonts w:ascii="Comic Sans MS" w:hAnsi="Comic Sans MS" w:cs="Times New Roman"/>
          <w:b/>
          <w:color w:val="231F20"/>
          <w:sz w:val="23"/>
          <w:szCs w:val="23"/>
        </w:rPr>
        <w:t>A</w:t>
      </w:r>
      <w:r>
        <w:rPr>
          <w:rFonts w:ascii="Comic Sans MS" w:hAnsi="Comic Sans MS" w:cs="Times New Roman"/>
          <w:color w:val="231F20"/>
          <w:sz w:val="23"/>
          <w:szCs w:val="23"/>
        </w:rPr>
        <w:t>.Hasan yüze kadar saydı.</w:t>
      </w:r>
      <w:r w:rsidR="003F7A5B" w:rsidRPr="00C84631">
        <w:rPr>
          <w:rFonts w:ascii="Comic Sans MS" w:hAnsi="Comic Sans MS" w:cs="Times New Roman"/>
          <w:color w:val="000000"/>
          <w:sz w:val="23"/>
          <w:szCs w:val="23"/>
        </w:rPr>
        <w:t xml:space="preserve">    </w:t>
      </w:r>
      <w:r w:rsidR="00C236AC" w:rsidRPr="00C84631">
        <w:rPr>
          <w:rFonts w:ascii="Comic Sans MS" w:hAnsi="Comic Sans MS" w:cs="Times New Roman"/>
          <w:color w:val="000000"/>
          <w:sz w:val="23"/>
          <w:szCs w:val="23"/>
        </w:rPr>
        <w:t xml:space="preserve">   </w:t>
      </w:r>
    </w:p>
    <w:p w:rsidR="00D30CC3" w:rsidRPr="00C84631" w:rsidRDefault="00BC6A53" w:rsidP="00BC6A53">
      <w:pPr>
        <w:pStyle w:val="GvdeMetni"/>
        <w:kinsoku w:val="0"/>
        <w:overflowPunct w:val="0"/>
        <w:spacing w:line="248" w:lineRule="exact"/>
        <w:ind w:left="0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000000"/>
          <w:sz w:val="23"/>
          <w:szCs w:val="23"/>
        </w:rPr>
        <w:t xml:space="preserve">     </w:t>
      </w:r>
      <w:r w:rsidRPr="00C84631">
        <w:rPr>
          <w:rFonts w:ascii="Comic Sans MS" w:hAnsi="Comic Sans MS" w:cs="Times New Roman"/>
          <w:b/>
          <w:color w:val="231F20"/>
          <w:sz w:val="23"/>
          <w:szCs w:val="23"/>
        </w:rPr>
        <w:t>B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.</w:t>
      </w:r>
      <w:r w:rsidR="00C84631">
        <w:rPr>
          <w:rFonts w:ascii="Comic Sans MS" w:hAnsi="Comic Sans MS" w:cs="Times New Roman"/>
          <w:color w:val="231F20"/>
          <w:sz w:val="23"/>
          <w:szCs w:val="23"/>
        </w:rPr>
        <w:t>Taha s</w:t>
      </w:r>
      <w:r w:rsidR="003D15F6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itenin </w:t>
      </w:r>
      <w:r w:rsidR="00C84631">
        <w:rPr>
          <w:rFonts w:ascii="Comic Sans MS" w:hAnsi="Comic Sans MS" w:cs="Times New Roman"/>
          <w:color w:val="231F20"/>
          <w:sz w:val="23"/>
          <w:szCs w:val="23"/>
        </w:rPr>
        <w:t>havuzunda</w:t>
      </w:r>
      <w:r w:rsidR="003F7A5B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</w:t>
      </w:r>
      <w:r w:rsidR="00C84631">
        <w:rPr>
          <w:rFonts w:ascii="Comic Sans MS" w:hAnsi="Comic Sans MS" w:cs="Times New Roman"/>
          <w:color w:val="231F20"/>
          <w:sz w:val="23"/>
          <w:szCs w:val="23"/>
        </w:rPr>
        <w:t>yüzdü</w:t>
      </w:r>
      <w:r w:rsidR="003F7A5B" w:rsidRPr="00C84631">
        <w:rPr>
          <w:rFonts w:ascii="Comic Sans MS" w:hAnsi="Comic Sans MS" w:cs="Times New Roman"/>
          <w:color w:val="231F20"/>
          <w:sz w:val="23"/>
          <w:szCs w:val="23"/>
        </w:rPr>
        <w:t>.</w:t>
      </w:r>
    </w:p>
    <w:p w:rsidR="002D7032" w:rsidRPr="00C84631" w:rsidRDefault="00BC6A53" w:rsidP="00EA0B29">
      <w:pPr>
        <w:pStyle w:val="GvdeMetni"/>
        <w:tabs>
          <w:tab w:val="left" w:pos="336"/>
        </w:tabs>
        <w:kinsoku w:val="0"/>
        <w:overflowPunct w:val="0"/>
        <w:ind w:left="0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pacing w:val="-12"/>
          <w:sz w:val="23"/>
          <w:szCs w:val="23"/>
        </w:rPr>
        <w:t xml:space="preserve">     </w:t>
      </w:r>
      <w:r w:rsidR="00EA0B29" w:rsidRPr="00C84631">
        <w:rPr>
          <w:rFonts w:ascii="Comic Sans MS" w:hAnsi="Comic Sans MS" w:cs="Times New Roman"/>
          <w:color w:val="231F20"/>
          <w:spacing w:val="-12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b/>
          <w:color w:val="231F20"/>
          <w:spacing w:val="-12"/>
          <w:sz w:val="23"/>
          <w:szCs w:val="23"/>
        </w:rPr>
        <w:t>C</w:t>
      </w:r>
      <w:r w:rsidRPr="00C84631">
        <w:rPr>
          <w:rFonts w:ascii="Comic Sans MS" w:hAnsi="Comic Sans MS" w:cs="Times New Roman"/>
          <w:color w:val="231F20"/>
          <w:spacing w:val="-12"/>
          <w:sz w:val="23"/>
          <w:szCs w:val="23"/>
        </w:rPr>
        <w:t>.</w:t>
      </w:r>
      <w:r w:rsidR="003D15F6" w:rsidRPr="00C84631">
        <w:rPr>
          <w:rFonts w:ascii="Comic Sans MS" w:hAnsi="Comic Sans MS" w:cs="Times New Roman"/>
          <w:color w:val="231F20"/>
          <w:spacing w:val="-12"/>
          <w:sz w:val="23"/>
          <w:szCs w:val="23"/>
        </w:rPr>
        <w:t xml:space="preserve"> Balina</w:t>
      </w:r>
      <w:r w:rsidR="003F7A5B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, denizin derin </w:t>
      </w:r>
      <w:r w:rsidR="00C84631">
        <w:rPr>
          <w:rFonts w:ascii="Comic Sans MS" w:hAnsi="Comic Sans MS" w:cs="Times New Roman"/>
          <w:color w:val="231F20"/>
          <w:sz w:val="23"/>
          <w:szCs w:val="23"/>
        </w:rPr>
        <w:t xml:space="preserve">yüzerek </w:t>
      </w:r>
      <w:r w:rsidR="003F7A5B" w:rsidRPr="00C84631">
        <w:rPr>
          <w:rFonts w:ascii="Comic Sans MS" w:hAnsi="Comic Sans MS" w:cs="Times New Roman"/>
          <w:color w:val="231F20"/>
          <w:spacing w:val="-1"/>
          <w:sz w:val="23"/>
          <w:szCs w:val="23"/>
        </w:rPr>
        <w:t>g</w:t>
      </w:r>
      <w:r w:rsidR="003F7A5B" w:rsidRPr="00C84631">
        <w:rPr>
          <w:rFonts w:ascii="Comic Sans MS" w:hAnsi="Comic Sans MS" w:cs="Times New Roman"/>
          <w:color w:val="231F20"/>
          <w:sz w:val="23"/>
          <w:szCs w:val="23"/>
        </w:rPr>
        <w:t>ö</w:t>
      </w:r>
      <w:r w:rsidR="003F7A5B" w:rsidRPr="00C84631">
        <w:rPr>
          <w:rFonts w:ascii="Comic Sans MS" w:hAnsi="Comic Sans MS" w:cs="Times New Roman"/>
          <w:color w:val="231F20"/>
          <w:spacing w:val="-1"/>
          <w:sz w:val="23"/>
          <w:szCs w:val="23"/>
        </w:rPr>
        <w:t>z</w:t>
      </w:r>
      <w:r w:rsidR="003F7A5B" w:rsidRPr="00C84631">
        <w:rPr>
          <w:rFonts w:ascii="Comic Sans MS" w:hAnsi="Comic Sans MS" w:cs="Times New Roman"/>
          <w:color w:val="231F20"/>
          <w:sz w:val="23"/>
          <w:szCs w:val="23"/>
        </w:rPr>
        <w:t>den k</w:t>
      </w:r>
      <w:r w:rsidR="003F7A5B" w:rsidRPr="00C84631">
        <w:rPr>
          <w:rFonts w:ascii="Comic Sans MS" w:hAnsi="Comic Sans MS" w:cs="Times New Roman"/>
          <w:color w:val="231F20"/>
          <w:spacing w:val="-3"/>
          <w:sz w:val="23"/>
          <w:szCs w:val="23"/>
        </w:rPr>
        <w:t>a</w:t>
      </w:r>
      <w:r w:rsidR="003F7A5B" w:rsidRPr="00C84631">
        <w:rPr>
          <w:rFonts w:ascii="Comic Sans MS" w:hAnsi="Comic Sans MS" w:cs="Times New Roman"/>
          <w:color w:val="231F20"/>
          <w:sz w:val="23"/>
          <w:szCs w:val="23"/>
        </w:rPr>
        <w:t>yboldu.</w:t>
      </w:r>
      <w:r w:rsidR="003D15F6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              </w:t>
      </w:r>
    </w:p>
    <w:p w:rsidR="002D7032" w:rsidRPr="00C84631" w:rsidRDefault="003D15F6" w:rsidP="002D7032">
      <w:pPr>
        <w:pStyle w:val="GvdeMetni"/>
        <w:tabs>
          <w:tab w:val="left" w:pos="336"/>
        </w:tabs>
        <w:kinsoku w:val="0"/>
        <w:overflowPunct w:val="0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2-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“ Ço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k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sus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>y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n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bi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spacing w:val="-5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gü</w:t>
      </w:r>
      <w:r w:rsidRPr="00C84631">
        <w:rPr>
          <w:rFonts w:ascii="Comic Sans MS" w:hAnsi="Comic Sans MS" w:cs="Times New Roman"/>
          <w:color w:val="231F20"/>
          <w:spacing w:val="-5"/>
          <w:w w:val="95"/>
          <w:sz w:val="23"/>
          <w:szCs w:val="23"/>
        </w:rPr>
        <w:t>v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ercin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,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s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u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içme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k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için der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e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kıyısına inmiş” cümlede</w:t>
      </w:r>
      <w:r w:rsidRPr="00C84631">
        <w:rPr>
          <w:rFonts w:ascii="Comic Sans MS" w:hAnsi="Comic Sans MS" w:cs="Times New Roman"/>
          <w:color w:val="231F20"/>
          <w:spacing w:val="18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hangi</w:t>
      </w:r>
      <w:r w:rsidRPr="00C84631">
        <w:rPr>
          <w:rFonts w:ascii="Comic Sans MS" w:hAnsi="Comic Sans MS" w:cs="Times New Roman"/>
          <w:color w:val="231F20"/>
          <w:spacing w:val="18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sorunun</w:t>
      </w:r>
      <w:r w:rsidRPr="00C84631">
        <w:rPr>
          <w:rFonts w:ascii="Comic Sans MS" w:hAnsi="Comic Sans MS" w:cs="Times New Roman"/>
          <w:color w:val="231F20"/>
          <w:spacing w:val="18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ce</w:t>
      </w:r>
      <w:r w:rsidRPr="00C84631">
        <w:rPr>
          <w:rFonts w:ascii="Comic Sans MS" w:hAnsi="Comic Sans MS" w:cs="Times New Roman"/>
          <w:color w:val="231F20"/>
          <w:spacing w:val="-5"/>
          <w:sz w:val="23"/>
          <w:szCs w:val="23"/>
        </w:rPr>
        <w:t>v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abı </w:t>
      </w:r>
      <w:r w:rsidR="00871998" w:rsidRPr="00C84631">
        <w:rPr>
          <w:rFonts w:ascii="Comic Sans MS" w:hAnsi="Comic Sans MS" w:cs="Times New Roman"/>
          <w:color w:val="231F20"/>
          <w:sz w:val="23"/>
          <w:szCs w:val="23"/>
        </w:rPr>
        <w:t>yoktur?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                                                                                                        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ab/>
        <w:t xml:space="preserve">    </w:t>
      </w:r>
      <w:r w:rsidR="002D7032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>A.</w:t>
      </w:r>
      <w:r w:rsidRPr="00C84631">
        <w:rPr>
          <w:rFonts w:ascii="Comic Sans MS" w:hAnsi="Comic Sans MS" w:cs="Times New Roman"/>
          <w:b/>
          <w:bCs/>
          <w:color w:val="231F20"/>
          <w:spacing w:val="2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Niçin?          B-)Nere</w:t>
      </w:r>
      <w:r w:rsidRPr="00C84631">
        <w:rPr>
          <w:rFonts w:ascii="Comic Sans MS" w:hAnsi="Comic Sans MS" w:cs="Times New Roman"/>
          <w:color w:val="231F20"/>
          <w:spacing w:val="-3"/>
          <w:sz w:val="23"/>
          <w:szCs w:val="23"/>
        </w:rPr>
        <w:t>y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e?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ab/>
        <w:t xml:space="preserve">     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ab/>
        <w:t>C-)Ne zaman?</w:t>
      </w:r>
    </w:p>
    <w:p w:rsidR="002D7032" w:rsidRPr="00C84631" w:rsidRDefault="002D7032" w:rsidP="002D7032">
      <w:pPr>
        <w:pStyle w:val="GvdeMetni"/>
        <w:tabs>
          <w:tab w:val="left" w:pos="336"/>
        </w:tabs>
        <w:kinsoku w:val="0"/>
        <w:overflowPunct w:val="0"/>
        <w:rPr>
          <w:rFonts w:ascii="Comic Sans MS" w:hAnsi="Comic Sans MS" w:cs="Times New Roman"/>
          <w:color w:val="231F20"/>
          <w:sz w:val="23"/>
          <w:szCs w:val="23"/>
        </w:rPr>
      </w:pPr>
    </w:p>
    <w:p w:rsidR="003F2051" w:rsidRPr="00C84631" w:rsidRDefault="003F2051" w:rsidP="003F2051">
      <w:pPr>
        <w:pStyle w:val="GvdeMetni"/>
        <w:kinsoku w:val="0"/>
        <w:overflowPunct w:val="0"/>
        <w:spacing w:line="248" w:lineRule="exact"/>
        <w:rPr>
          <w:rFonts w:ascii="Comic Sans MS" w:hAnsi="Comic Sans MS" w:cs="Times New Roman"/>
          <w:color w:val="00000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>3- Aşağıdaki cümlelerin hangisinde zıt</w:t>
      </w:r>
      <w:r w:rsidRPr="00C84631">
        <w:rPr>
          <w:rFonts w:ascii="Comic Sans MS" w:hAnsi="Comic Sans MS" w:cs="Times New Roman"/>
          <w:color w:val="000000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anlamlı </w:t>
      </w:r>
      <w:r w:rsidRPr="00C84631">
        <w:rPr>
          <w:rFonts w:ascii="Comic Sans MS" w:hAnsi="Comic Sans MS" w:cs="Times New Roman"/>
          <w:color w:val="231F20"/>
          <w:spacing w:val="-3"/>
          <w:sz w:val="23"/>
          <w:szCs w:val="23"/>
        </w:rPr>
        <w:t>k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elimeler bir a</w:t>
      </w:r>
      <w:r w:rsidRPr="00C84631">
        <w:rPr>
          <w:rFonts w:ascii="Comic Sans MS" w:hAnsi="Comic Sans MS" w:cs="Times New Roman"/>
          <w:color w:val="231F20"/>
          <w:spacing w:val="-5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ada kullanılmıştır?</w:t>
      </w:r>
    </w:p>
    <w:p w:rsidR="00EA0B29" w:rsidRPr="00C84631" w:rsidRDefault="00EA0B29" w:rsidP="003F2051">
      <w:pPr>
        <w:pStyle w:val="GvdeMetni"/>
        <w:tabs>
          <w:tab w:val="left" w:pos="336"/>
        </w:tabs>
        <w:kinsoku w:val="0"/>
        <w:overflowPunct w:val="0"/>
        <w:rPr>
          <w:rFonts w:ascii="Comic Sans MS" w:hAnsi="Comic Sans MS" w:cs="Times New Roman"/>
          <w:color w:val="231F20"/>
          <w:sz w:val="23"/>
          <w:szCs w:val="23"/>
        </w:rPr>
      </w:pPr>
    </w:p>
    <w:p w:rsidR="00BC6A53" w:rsidRPr="00C84631" w:rsidRDefault="002D7032" w:rsidP="003F2051">
      <w:pPr>
        <w:pStyle w:val="GvdeMetni"/>
        <w:tabs>
          <w:tab w:val="left" w:pos="336"/>
        </w:tabs>
        <w:kinsoku w:val="0"/>
        <w:overflowPunct w:val="0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</w:t>
      </w:r>
      <w:r w:rsidR="00BC6A53" w:rsidRPr="00C84631">
        <w:rPr>
          <w:rFonts w:ascii="Comic Sans MS" w:hAnsi="Comic Sans MS" w:cs="Times New Roman"/>
          <w:color w:val="231F20"/>
          <w:sz w:val="23"/>
          <w:szCs w:val="23"/>
        </w:rPr>
        <w:t>A.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Bir yıl süren s</w:t>
      </w:r>
      <w:r w:rsidRPr="00C84631">
        <w:rPr>
          <w:rFonts w:ascii="Comic Sans MS" w:hAnsi="Comic Sans MS" w:cs="Times New Roman"/>
          <w:color w:val="231F20"/>
          <w:spacing w:val="-2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spacing w:val="-5"/>
          <w:sz w:val="23"/>
          <w:szCs w:val="23"/>
        </w:rPr>
        <w:t>v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aştan son</w:t>
      </w:r>
      <w:r w:rsidRPr="00C84631">
        <w:rPr>
          <w:rFonts w:ascii="Comic Sans MS" w:hAnsi="Comic Sans MS" w:cs="Times New Roman"/>
          <w:color w:val="231F20"/>
          <w:spacing w:val="-5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a barış oldu.   </w:t>
      </w:r>
    </w:p>
    <w:p w:rsidR="00BC6A53" w:rsidRPr="00C84631" w:rsidRDefault="00BC6A53" w:rsidP="003F2051">
      <w:pPr>
        <w:pStyle w:val="GvdeMetni"/>
        <w:tabs>
          <w:tab w:val="left" w:pos="336"/>
        </w:tabs>
        <w:kinsoku w:val="0"/>
        <w:overflowPunct w:val="0"/>
        <w:rPr>
          <w:rFonts w:ascii="Comic Sans MS" w:hAnsi="Comic Sans MS" w:cs="Times New Roman"/>
          <w:b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b/>
          <w:color w:val="000000"/>
          <w:sz w:val="23"/>
          <w:szCs w:val="23"/>
        </w:rPr>
        <w:t xml:space="preserve"> </w:t>
      </w:r>
      <w:r w:rsidR="002D7032" w:rsidRPr="00C84631">
        <w:rPr>
          <w:rFonts w:ascii="Comic Sans MS" w:hAnsi="Comic Sans MS" w:cs="Times New Roman"/>
          <w:b/>
          <w:color w:val="000000"/>
          <w:sz w:val="23"/>
          <w:szCs w:val="23"/>
        </w:rPr>
        <w:t>B</w:t>
      </w:r>
      <w:r w:rsidRPr="00C84631">
        <w:rPr>
          <w:rFonts w:ascii="Comic Sans MS" w:hAnsi="Comic Sans MS" w:cs="Times New Roman"/>
          <w:b/>
          <w:color w:val="000000"/>
          <w:sz w:val="23"/>
          <w:szCs w:val="23"/>
        </w:rPr>
        <w:t>.</w:t>
      </w:r>
      <w:r w:rsidR="003F2051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Bembeyaz elbiseleri giyip sokağa çıktı.</w:t>
      </w:r>
      <w:r w:rsidR="002D7032" w:rsidRPr="00C84631">
        <w:rPr>
          <w:rFonts w:ascii="Comic Sans MS" w:hAnsi="Comic Sans MS" w:cs="Times New Roman"/>
          <w:b/>
          <w:color w:val="231F20"/>
          <w:sz w:val="23"/>
          <w:szCs w:val="23"/>
        </w:rPr>
        <w:t xml:space="preserve">                                                                                               </w:t>
      </w:r>
    </w:p>
    <w:p w:rsidR="00A66C93" w:rsidRPr="00C84631" w:rsidRDefault="00BC6A53" w:rsidP="003F2051">
      <w:pPr>
        <w:pStyle w:val="GvdeMetni"/>
        <w:tabs>
          <w:tab w:val="left" w:pos="336"/>
        </w:tabs>
        <w:kinsoku w:val="0"/>
        <w:overflowPunct w:val="0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b/>
          <w:color w:val="231F20"/>
          <w:sz w:val="23"/>
          <w:szCs w:val="23"/>
        </w:rPr>
        <w:t xml:space="preserve"> C.</w:t>
      </w:r>
      <w:r w:rsidR="002D7032" w:rsidRPr="00C84631">
        <w:rPr>
          <w:rFonts w:ascii="Comic Sans MS" w:hAnsi="Comic Sans MS" w:cs="Times New Roman"/>
          <w:b/>
          <w:color w:val="231F20"/>
          <w:sz w:val="23"/>
          <w:szCs w:val="23"/>
        </w:rPr>
        <w:t xml:space="preserve"> </w:t>
      </w:r>
      <w:r w:rsidR="002D7032" w:rsidRPr="00C84631">
        <w:rPr>
          <w:rFonts w:ascii="Comic Sans MS" w:hAnsi="Comic Sans MS" w:cs="Times New Roman"/>
          <w:color w:val="231F20"/>
          <w:sz w:val="23"/>
          <w:szCs w:val="23"/>
        </w:rPr>
        <w:t>Çocuklar yarının büyükleridir.</w:t>
      </w:r>
    </w:p>
    <w:p w:rsidR="00A26CC9" w:rsidRPr="00C84631" w:rsidRDefault="00A26CC9" w:rsidP="003F2051">
      <w:pPr>
        <w:pStyle w:val="GvdeMetni"/>
        <w:tabs>
          <w:tab w:val="left" w:pos="336"/>
        </w:tabs>
        <w:kinsoku w:val="0"/>
        <w:overflowPunct w:val="0"/>
        <w:rPr>
          <w:rFonts w:ascii="Comic Sans MS" w:hAnsi="Comic Sans MS" w:cs="Times New Roman"/>
          <w:color w:val="231F20"/>
          <w:sz w:val="23"/>
          <w:szCs w:val="23"/>
        </w:rPr>
      </w:pPr>
    </w:p>
    <w:p w:rsidR="003D0CD2" w:rsidRPr="00C84631" w:rsidRDefault="003D0CD2" w:rsidP="003F2051">
      <w:pPr>
        <w:pStyle w:val="GvdeMetni"/>
        <w:tabs>
          <w:tab w:val="left" w:pos="336"/>
        </w:tabs>
        <w:kinsoku w:val="0"/>
        <w:overflowPunct w:val="0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>4-  “</w:t>
      </w:r>
      <w:r w:rsidR="00C84631">
        <w:rPr>
          <w:rFonts w:ascii="Comic Sans MS" w:hAnsi="Comic Sans MS" w:cs="Times New Roman"/>
          <w:color w:val="231F20"/>
          <w:sz w:val="23"/>
          <w:szCs w:val="23"/>
        </w:rPr>
        <w:t>yaşlı-ihtiyar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” </w:t>
      </w:r>
      <w:r w:rsidR="00DC78AC" w:rsidRPr="00C84631">
        <w:rPr>
          <w:rFonts w:ascii="Comic Sans MS" w:hAnsi="Comic Sans MS" w:cs="Times New Roman"/>
          <w:color w:val="231F20"/>
          <w:sz w:val="23"/>
          <w:szCs w:val="23"/>
        </w:rPr>
        <w:t>kelime çifti arasındaki anlam ilişkisi aşağıdaki kelime çiftlerinden hangisinde vardır?</w:t>
      </w:r>
    </w:p>
    <w:p w:rsidR="00EA0B29" w:rsidRPr="00C84631" w:rsidRDefault="00DC78AC" w:rsidP="003F2051">
      <w:pPr>
        <w:pStyle w:val="GvdeMetni"/>
        <w:tabs>
          <w:tab w:val="left" w:pos="336"/>
        </w:tabs>
        <w:kinsoku w:val="0"/>
        <w:overflowPunct w:val="0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</w:t>
      </w:r>
      <w:r w:rsidR="00A26CC9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 </w:t>
      </w:r>
    </w:p>
    <w:p w:rsidR="00DC78AC" w:rsidRPr="00C84631" w:rsidRDefault="00DC78AC" w:rsidP="003F2051">
      <w:pPr>
        <w:pStyle w:val="GvdeMetni"/>
        <w:tabs>
          <w:tab w:val="left" w:pos="336"/>
        </w:tabs>
        <w:kinsoku w:val="0"/>
        <w:overflowPunct w:val="0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>A</w:t>
      </w:r>
      <w:r w:rsidR="00BC6A53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.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Ak- kara   </w:t>
      </w:r>
      <w:r w:rsidR="00A26CC9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 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B</w:t>
      </w:r>
      <w:r w:rsidR="00BC6A53" w:rsidRPr="00C84631">
        <w:rPr>
          <w:rFonts w:ascii="Comic Sans MS" w:hAnsi="Comic Sans MS" w:cs="Times New Roman"/>
          <w:color w:val="231F20"/>
          <w:sz w:val="23"/>
          <w:szCs w:val="23"/>
        </w:rPr>
        <w:t>.</w:t>
      </w:r>
      <w:r w:rsidR="002F04A5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akşam-sabah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</w:t>
      </w:r>
      <w:r w:rsidR="00A26CC9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    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C</w:t>
      </w:r>
      <w:r w:rsidR="00BC6A53" w:rsidRPr="00C84631">
        <w:rPr>
          <w:rFonts w:ascii="Comic Sans MS" w:hAnsi="Comic Sans MS" w:cs="Times New Roman"/>
          <w:color w:val="231F20"/>
          <w:sz w:val="23"/>
          <w:szCs w:val="23"/>
        </w:rPr>
        <w:t>.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</w:t>
      </w:r>
      <w:r w:rsidR="002F04A5" w:rsidRPr="00C84631">
        <w:rPr>
          <w:rFonts w:ascii="Comic Sans MS" w:hAnsi="Comic Sans MS" w:cs="Times New Roman"/>
          <w:color w:val="231F20"/>
          <w:sz w:val="23"/>
          <w:szCs w:val="23"/>
        </w:rPr>
        <w:t>mektep-okul</w:t>
      </w:r>
    </w:p>
    <w:p w:rsidR="00383993" w:rsidRPr="00C84631" w:rsidRDefault="00383993" w:rsidP="003F7A5B">
      <w:pPr>
        <w:pStyle w:val="GvdeMetni"/>
        <w:kinsoku w:val="0"/>
        <w:overflowPunct w:val="0"/>
        <w:spacing w:line="248" w:lineRule="exact"/>
        <w:rPr>
          <w:rFonts w:ascii="Comic Sans MS" w:hAnsi="Comic Sans MS" w:cs="Times New Roman"/>
          <w:b/>
          <w:bCs/>
          <w:color w:val="231F20"/>
          <w:sz w:val="23"/>
          <w:szCs w:val="23"/>
        </w:rPr>
      </w:pPr>
    </w:p>
    <w:p w:rsidR="00360F09" w:rsidRPr="00C84631" w:rsidRDefault="00A26CC9" w:rsidP="002D7032">
      <w:pPr>
        <w:pStyle w:val="GvdeMetni"/>
        <w:kinsoku w:val="0"/>
        <w:overflowPunct w:val="0"/>
        <w:spacing w:line="248" w:lineRule="exact"/>
        <w:jc w:val="both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b/>
          <w:color w:val="231F20"/>
          <w:sz w:val="23"/>
          <w:szCs w:val="23"/>
        </w:rPr>
        <w:t>5</w:t>
      </w:r>
      <w:r w:rsidR="00A66C93" w:rsidRPr="00C84631">
        <w:rPr>
          <w:rFonts w:ascii="Comic Sans MS" w:hAnsi="Comic Sans MS" w:cs="Times New Roman"/>
          <w:b/>
          <w:color w:val="231F20"/>
          <w:sz w:val="23"/>
          <w:szCs w:val="23"/>
        </w:rPr>
        <w:t>-</w:t>
      </w:r>
      <w:r w:rsidR="00A66C93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) </w:t>
      </w:r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>“</w:t>
      </w:r>
      <w:r w:rsidR="00BB214D">
        <w:rPr>
          <w:rFonts w:ascii="Comic Sans MS" w:hAnsi="Comic Sans MS" w:cs="Times New Roman"/>
          <w:color w:val="231F20"/>
          <w:sz w:val="23"/>
          <w:szCs w:val="23"/>
        </w:rPr>
        <w:t>Alfabemizde yirmi dokuz harf vardır.</w:t>
      </w:r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” cümlesi kaç kelime ve kaç heceden </w:t>
      </w:r>
      <w:r w:rsidR="00BB214D">
        <w:rPr>
          <w:rFonts w:ascii="Comic Sans MS" w:hAnsi="Comic Sans MS" w:cs="Times New Roman"/>
          <w:color w:val="231F20"/>
          <w:sz w:val="23"/>
          <w:szCs w:val="23"/>
        </w:rPr>
        <w:t xml:space="preserve"> </w:t>
      </w:r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>oluşmuştu</w:t>
      </w:r>
      <w:r w:rsidR="003D0CD2" w:rsidRPr="00C84631">
        <w:rPr>
          <w:rFonts w:ascii="Comic Sans MS" w:hAnsi="Comic Sans MS" w:cs="Times New Roman"/>
          <w:color w:val="231F20"/>
          <w:sz w:val="23"/>
          <w:szCs w:val="23"/>
        </w:rPr>
        <w:t>r</w:t>
      </w:r>
      <w:r w:rsidR="001C577D" w:rsidRPr="00C84631">
        <w:rPr>
          <w:rFonts w:ascii="Comic Sans MS" w:hAnsi="Comic Sans MS" w:cs="Times New Roman"/>
          <w:color w:val="231F20"/>
          <w:sz w:val="23"/>
          <w:szCs w:val="23"/>
        </w:rPr>
        <w:t>?</w:t>
      </w:r>
      <w:r w:rsidR="00360F09"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 xml:space="preserve"> </w:t>
      </w:r>
    </w:p>
    <w:p w:rsidR="00EA0B29" w:rsidRPr="00C84631" w:rsidRDefault="00360F09" w:rsidP="00FF581E">
      <w:pPr>
        <w:pStyle w:val="GvdeMetni"/>
        <w:tabs>
          <w:tab w:val="left" w:pos="336"/>
        </w:tabs>
        <w:kinsoku w:val="0"/>
        <w:overflowPunct w:val="0"/>
        <w:spacing w:before="39"/>
        <w:rPr>
          <w:rFonts w:ascii="Comic Sans MS" w:hAnsi="Comic Sans MS" w:cs="Times New Roman"/>
          <w:b/>
          <w:bCs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 xml:space="preserve">   </w:t>
      </w:r>
    </w:p>
    <w:p w:rsidR="00360F09" w:rsidRPr="00C84631" w:rsidRDefault="00BC6A53" w:rsidP="00FF581E">
      <w:pPr>
        <w:pStyle w:val="GvdeMetni"/>
        <w:tabs>
          <w:tab w:val="left" w:pos="336"/>
        </w:tabs>
        <w:kinsoku w:val="0"/>
        <w:overflowPunct w:val="0"/>
        <w:spacing w:before="39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 xml:space="preserve">   </w:t>
      </w:r>
      <w:r w:rsidR="00360F09"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>A.</w:t>
      </w:r>
      <w:r w:rsidR="00360F09" w:rsidRPr="00C84631">
        <w:rPr>
          <w:rFonts w:ascii="Comic Sans MS" w:hAnsi="Comic Sans MS" w:cs="Times New Roman"/>
          <w:b/>
          <w:bCs/>
          <w:color w:val="231F20"/>
          <w:spacing w:val="2"/>
          <w:sz w:val="23"/>
          <w:szCs w:val="23"/>
        </w:rPr>
        <w:t xml:space="preserve"> </w:t>
      </w:r>
      <w:r w:rsidR="00BB214D">
        <w:rPr>
          <w:rFonts w:ascii="Comic Sans MS" w:hAnsi="Comic Sans MS" w:cs="Times New Roman"/>
          <w:color w:val="231F20"/>
          <w:sz w:val="23"/>
          <w:szCs w:val="23"/>
        </w:rPr>
        <w:t>5</w:t>
      </w:r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kelime -</w:t>
      </w:r>
      <w:r w:rsidR="00BB214D">
        <w:rPr>
          <w:rFonts w:ascii="Comic Sans MS" w:hAnsi="Comic Sans MS" w:cs="Times New Roman"/>
          <w:color w:val="231F20"/>
          <w:sz w:val="23"/>
          <w:szCs w:val="23"/>
        </w:rPr>
        <w:t>12</w:t>
      </w:r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hece      B-)</w:t>
      </w:r>
      <w:r w:rsidR="00BB214D">
        <w:rPr>
          <w:rFonts w:ascii="Comic Sans MS" w:hAnsi="Comic Sans MS" w:cs="Times New Roman"/>
          <w:color w:val="231F20"/>
          <w:sz w:val="23"/>
          <w:szCs w:val="23"/>
        </w:rPr>
        <w:t xml:space="preserve"> 5</w:t>
      </w:r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kelim</w:t>
      </w:r>
      <w:r w:rsidR="002F04A5" w:rsidRPr="00C84631">
        <w:rPr>
          <w:rFonts w:ascii="Comic Sans MS" w:hAnsi="Comic Sans MS" w:cs="Times New Roman"/>
          <w:color w:val="231F20"/>
          <w:sz w:val="23"/>
          <w:szCs w:val="23"/>
        </w:rPr>
        <w:t>e</w:t>
      </w:r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- </w:t>
      </w:r>
      <w:r w:rsidR="00BB214D">
        <w:rPr>
          <w:rFonts w:ascii="Comic Sans MS" w:hAnsi="Comic Sans MS" w:cs="Times New Roman"/>
          <w:color w:val="231F20"/>
          <w:sz w:val="23"/>
          <w:szCs w:val="23"/>
        </w:rPr>
        <w:t>13</w:t>
      </w:r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hece</w:t>
      </w:r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ab/>
        <w:t xml:space="preserve">      </w:t>
      </w:r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ab/>
        <w:t>C-) 5 kelime - 1</w:t>
      </w:r>
      <w:r w:rsidR="00BB214D">
        <w:rPr>
          <w:rFonts w:ascii="Comic Sans MS" w:hAnsi="Comic Sans MS" w:cs="Times New Roman"/>
          <w:color w:val="231F20"/>
          <w:sz w:val="23"/>
          <w:szCs w:val="23"/>
        </w:rPr>
        <w:t>4</w:t>
      </w:r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hece      </w:t>
      </w:r>
    </w:p>
    <w:p w:rsidR="00FF581E" w:rsidRPr="00C84631" w:rsidRDefault="00360F09" w:rsidP="00FF581E">
      <w:pPr>
        <w:pStyle w:val="GvdeMetni"/>
        <w:tabs>
          <w:tab w:val="left" w:pos="336"/>
        </w:tabs>
        <w:kinsoku w:val="0"/>
        <w:overflowPunct w:val="0"/>
        <w:spacing w:before="39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ab/>
        <w:t xml:space="preserve">             </w:t>
      </w:r>
    </w:p>
    <w:p w:rsidR="00BC6A53" w:rsidRPr="00C84631" w:rsidRDefault="00A26CC9" w:rsidP="00FF581E">
      <w:pPr>
        <w:pStyle w:val="GvdeMetni"/>
        <w:tabs>
          <w:tab w:val="left" w:pos="336"/>
        </w:tabs>
        <w:kinsoku w:val="0"/>
        <w:overflowPunct w:val="0"/>
        <w:spacing w:before="39"/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</w:pPr>
      <w:r w:rsidRPr="00C84631">
        <w:rPr>
          <w:rFonts w:ascii="Comic Sans MS" w:hAnsi="Comic Sans MS" w:cs="Times New Roman"/>
          <w:b/>
          <w:color w:val="231F20"/>
          <w:sz w:val="23"/>
          <w:szCs w:val="23"/>
        </w:rPr>
        <w:t>6</w:t>
      </w:r>
      <w:r w:rsidR="00383993" w:rsidRPr="00C84631">
        <w:rPr>
          <w:rFonts w:ascii="Comic Sans MS" w:hAnsi="Comic Sans MS" w:cs="Times New Roman"/>
          <w:b/>
          <w:color w:val="231F20"/>
          <w:sz w:val="23"/>
          <w:szCs w:val="23"/>
        </w:rPr>
        <w:t>-</w:t>
      </w:r>
      <w:r w:rsidR="00383993" w:rsidRPr="00C84631">
        <w:rPr>
          <w:rFonts w:ascii="Comic Sans MS" w:hAnsi="Comic Sans MS" w:cs="Times New Roman"/>
          <w:color w:val="000000"/>
          <w:sz w:val="23"/>
          <w:szCs w:val="23"/>
        </w:rPr>
        <w:t>)</w:t>
      </w:r>
      <w:r w:rsidR="00383993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     </w:t>
      </w:r>
      <w:r w:rsidR="00383993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</w:t>
      </w:r>
    </w:p>
    <w:p w:rsidR="00BC6A53" w:rsidRPr="00C84631" w:rsidRDefault="00383993" w:rsidP="00FF581E">
      <w:pPr>
        <w:pStyle w:val="GvdeMetni"/>
        <w:tabs>
          <w:tab w:val="left" w:pos="336"/>
        </w:tabs>
        <w:kinsoku w:val="0"/>
        <w:overflowPunct w:val="0"/>
        <w:spacing w:before="39"/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I-</w:t>
      </w:r>
      <w:r w:rsidR="00A26CC9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Hırsı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z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evd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e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bulduğ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u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iş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e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>y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n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e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>v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arsa</w:t>
      </w:r>
      <w:r w:rsidRPr="00C84631">
        <w:rPr>
          <w:rFonts w:ascii="Comic Sans MS" w:hAnsi="Comic Sans MS" w:cs="Times New Roman"/>
          <w:color w:val="000000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alı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evin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e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götürü</w:t>
      </w:r>
      <w:r w:rsidRPr="00C84631">
        <w:rPr>
          <w:rFonts w:ascii="Comic Sans MS" w:hAnsi="Comic Sans MS" w:cs="Times New Roman"/>
          <w:color w:val="231F20"/>
          <w:spacing w:val="-35"/>
          <w:w w:val="95"/>
          <w:sz w:val="23"/>
          <w:szCs w:val="23"/>
        </w:rPr>
        <w:t>r</w:t>
      </w:r>
      <w:r w:rsidR="00A26CC9"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 xml:space="preserve">.                   </w:t>
      </w:r>
      <w:r w:rsidR="00A26CC9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                                                .                     </w:t>
      </w:r>
    </w:p>
    <w:p w:rsidR="00BC6A53" w:rsidRPr="00C84631" w:rsidRDefault="00A26CC9" w:rsidP="00FF581E">
      <w:pPr>
        <w:pStyle w:val="GvdeMetni"/>
        <w:tabs>
          <w:tab w:val="left" w:pos="336"/>
        </w:tabs>
        <w:kinsoku w:val="0"/>
        <w:overflowPunct w:val="0"/>
        <w:spacing w:before="39"/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II-Bi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gec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e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Hoc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uyur</w:t>
      </w:r>
      <w:r w:rsidRPr="00C84631">
        <w:rPr>
          <w:rFonts w:ascii="Comic Sans MS" w:hAnsi="Comic Sans MS" w:cs="Times New Roman"/>
          <w:color w:val="231F20"/>
          <w:spacing w:val="-6"/>
          <w:w w:val="95"/>
          <w:sz w:val="23"/>
          <w:szCs w:val="23"/>
        </w:rPr>
        <w:t>k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e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n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evin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e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hırsız</w:t>
      </w:r>
      <w:r w:rsidRPr="00C84631">
        <w:rPr>
          <w:rFonts w:ascii="Comic Sans MS" w:hAnsi="Comic Sans MS" w:cs="Times New Roman"/>
          <w:color w:val="231F20"/>
          <w:spacing w:val="-3"/>
          <w:w w:val="94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gire</w:t>
      </w:r>
      <w:r w:rsidRPr="00C84631">
        <w:rPr>
          <w:rFonts w:ascii="Comic Sans MS" w:hAnsi="Comic Sans MS" w:cs="Times New Roman"/>
          <w:color w:val="231F20"/>
          <w:spacing w:val="-35"/>
          <w:w w:val="95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 xml:space="preserve">.                                                  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.           </w:t>
      </w:r>
    </w:p>
    <w:p w:rsidR="00BC6A53" w:rsidRPr="00C84631" w:rsidRDefault="00A26CC9" w:rsidP="00FF581E">
      <w:pPr>
        <w:pStyle w:val="GvdeMetni"/>
        <w:tabs>
          <w:tab w:val="left" w:pos="336"/>
        </w:tabs>
        <w:kinsoku w:val="0"/>
        <w:overflowPunct w:val="0"/>
        <w:spacing w:before="39"/>
        <w:rPr>
          <w:rFonts w:ascii="Comic Sans MS" w:hAnsi="Comic Sans MS" w:cs="Times New Roman"/>
          <w:color w:val="231F20"/>
          <w:spacing w:val="-12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III-Bun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u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göre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n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Hoc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d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ger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i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kala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n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eş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>y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aları</w:t>
      </w:r>
      <w:r w:rsidRPr="00C84631">
        <w:rPr>
          <w:rFonts w:ascii="Comic Sans MS" w:hAnsi="Comic Sans MS" w:cs="Times New Roman"/>
          <w:color w:val="231F20"/>
          <w:spacing w:val="-3"/>
          <w:w w:val="94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aldığ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ı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gib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i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hırsızı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n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evin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e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götürü</w:t>
      </w:r>
      <w:r w:rsidRPr="00C84631">
        <w:rPr>
          <w:rFonts w:ascii="Comic Sans MS" w:hAnsi="Comic Sans MS" w:cs="Times New Roman"/>
          <w:color w:val="231F20"/>
          <w:spacing w:val="-35"/>
          <w:w w:val="95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.</w:t>
      </w:r>
      <w:r w:rsidR="00383993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</w:t>
      </w:r>
      <w:r w:rsidR="00383993" w:rsidRPr="00C84631">
        <w:rPr>
          <w:rFonts w:ascii="Comic Sans MS" w:hAnsi="Comic Sans MS" w:cs="Times New Roman"/>
          <w:color w:val="231F20"/>
          <w:spacing w:val="-12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12"/>
          <w:sz w:val="23"/>
          <w:szCs w:val="23"/>
        </w:rPr>
        <w:t xml:space="preserve">             </w:t>
      </w:r>
    </w:p>
    <w:p w:rsidR="00FF581E" w:rsidRPr="00C84631" w:rsidRDefault="00A26CC9" w:rsidP="00FF581E">
      <w:pPr>
        <w:pStyle w:val="GvdeMetni"/>
        <w:tabs>
          <w:tab w:val="left" w:pos="336"/>
        </w:tabs>
        <w:kinsoku w:val="0"/>
        <w:overflowPunct w:val="0"/>
        <w:spacing w:before="39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pacing w:val="-12"/>
          <w:sz w:val="23"/>
          <w:szCs w:val="23"/>
        </w:rPr>
        <w:t xml:space="preserve"> </w:t>
      </w:r>
      <w:r w:rsidR="00383993" w:rsidRPr="00C84631">
        <w:rPr>
          <w:rFonts w:ascii="Comic Sans MS" w:hAnsi="Comic Sans MS" w:cs="Times New Roman"/>
          <w:color w:val="231F20"/>
          <w:spacing w:val="-12"/>
          <w:sz w:val="23"/>
          <w:szCs w:val="23"/>
        </w:rPr>
        <w:t>Y</w:t>
      </w:r>
      <w:r w:rsidR="00383993" w:rsidRPr="00C84631">
        <w:rPr>
          <w:rFonts w:ascii="Comic Sans MS" w:hAnsi="Comic Sans MS" w:cs="Times New Roman"/>
          <w:color w:val="231F20"/>
          <w:sz w:val="23"/>
          <w:szCs w:val="23"/>
        </w:rPr>
        <w:t>ukarıdaki cümleleri ol</w:t>
      </w:r>
      <w:r w:rsidR="00383993" w:rsidRPr="00C84631">
        <w:rPr>
          <w:rFonts w:ascii="Comic Sans MS" w:hAnsi="Comic Sans MS" w:cs="Times New Roman"/>
          <w:color w:val="231F20"/>
          <w:spacing w:val="-3"/>
          <w:sz w:val="23"/>
          <w:szCs w:val="23"/>
        </w:rPr>
        <w:t>a</w:t>
      </w:r>
      <w:r w:rsidR="00383993" w:rsidRPr="00C84631">
        <w:rPr>
          <w:rFonts w:ascii="Comic Sans MS" w:hAnsi="Comic Sans MS" w:cs="Times New Roman"/>
          <w:color w:val="231F20"/>
          <w:sz w:val="23"/>
          <w:szCs w:val="23"/>
        </w:rPr>
        <w:t>y sı</w:t>
      </w:r>
      <w:r w:rsidR="00383993" w:rsidRPr="00C84631">
        <w:rPr>
          <w:rFonts w:ascii="Comic Sans MS" w:hAnsi="Comic Sans MS" w:cs="Times New Roman"/>
          <w:color w:val="231F20"/>
          <w:spacing w:val="-4"/>
          <w:sz w:val="23"/>
          <w:szCs w:val="23"/>
        </w:rPr>
        <w:t>r</w:t>
      </w:r>
      <w:r w:rsidR="00383993" w:rsidRPr="00C84631">
        <w:rPr>
          <w:rFonts w:ascii="Comic Sans MS" w:hAnsi="Comic Sans MS" w:cs="Times New Roman"/>
          <w:color w:val="231F20"/>
          <w:sz w:val="23"/>
          <w:szCs w:val="23"/>
        </w:rPr>
        <w:t>asına göre</w:t>
      </w:r>
      <w:r w:rsidR="00383993" w:rsidRPr="00C84631">
        <w:rPr>
          <w:rFonts w:ascii="Comic Sans MS" w:hAnsi="Comic Sans MS" w:cs="Times New Roman"/>
          <w:color w:val="000000"/>
          <w:sz w:val="23"/>
          <w:szCs w:val="23"/>
        </w:rPr>
        <w:t xml:space="preserve"> </w:t>
      </w:r>
      <w:r w:rsidR="00383993" w:rsidRPr="00C84631">
        <w:rPr>
          <w:rFonts w:ascii="Comic Sans MS" w:hAnsi="Comic Sans MS" w:cs="Times New Roman"/>
          <w:color w:val="231F20"/>
          <w:sz w:val="23"/>
          <w:szCs w:val="23"/>
        </w:rPr>
        <w:t>sı</w:t>
      </w:r>
      <w:r w:rsidR="00383993" w:rsidRPr="00C84631">
        <w:rPr>
          <w:rFonts w:ascii="Comic Sans MS" w:hAnsi="Comic Sans MS" w:cs="Times New Roman"/>
          <w:color w:val="231F20"/>
          <w:spacing w:val="-4"/>
          <w:sz w:val="23"/>
          <w:szCs w:val="23"/>
        </w:rPr>
        <w:t>r</w:t>
      </w:r>
      <w:r w:rsidR="00383993" w:rsidRPr="00C84631">
        <w:rPr>
          <w:rFonts w:ascii="Comic Sans MS" w:hAnsi="Comic Sans MS" w:cs="Times New Roman"/>
          <w:color w:val="231F20"/>
          <w:sz w:val="23"/>
          <w:szCs w:val="23"/>
        </w:rPr>
        <w:t>aladığımı</w:t>
      </w:r>
      <w:r w:rsidR="00383993" w:rsidRPr="00C84631">
        <w:rPr>
          <w:rFonts w:ascii="Comic Sans MS" w:hAnsi="Comic Sans MS" w:cs="Times New Roman"/>
          <w:color w:val="231F20"/>
          <w:spacing w:val="-1"/>
          <w:sz w:val="23"/>
          <w:szCs w:val="23"/>
        </w:rPr>
        <w:t>z</w:t>
      </w:r>
      <w:r w:rsidR="00383993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da en </w:t>
      </w:r>
      <w:r w:rsidR="00A66C93" w:rsidRPr="00C84631">
        <w:rPr>
          <w:rFonts w:ascii="Comic Sans MS" w:hAnsi="Comic Sans MS" w:cs="Times New Roman"/>
          <w:color w:val="231F20"/>
          <w:sz w:val="23"/>
          <w:szCs w:val="23"/>
        </w:rPr>
        <w:t>başta kaç numaralı</w:t>
      </w:r>
      <w:r w:rsidR="00383993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cümle </w:t>
      </w:r>
      <w:r w:rsidR="00383993" w:rsidRPr="00C84631">
        <w:rPr>
          <w:rFonts w:ascii="Comic Sans MS" w:hAnsi="Comic Sans MS" w:cs="Times New Roman"/>
          <w:color w:val="231F20"/>
          <w:spacing w:val="-3"/>
          <w:sz w:val="23"/>
          <w:szCs w:val="23"/>
        </w:rPr>
        <w:t>y</w:t>
      </w:r>
      <w:r w:rsidR="00383993" w:rsidRPr="00C84631">
        <w:rPr>
          <w:rFonts w:ascii="Comic Sans MS" w:hAnsi="Comic Sans MS" w:cs="Times New Roman"/>
          <w:color w:val="231F20"/>
          <w:sz w:val="23"/>
          <w:szCs w:val="23"/>
        </w:rPr>
        <w:t>er alır?</w:t>
      </w:r>
      <w:r w:rsidR="00FF581E"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A.</w:t>
      </w:r>
      <w:r w:rsidR="00FF581E" w:rsidRPr="00C84631">
        <w:rPr>
          <w:rFonts w:ascii="Comic Sans MS" w:hAnsi="Comic Sans MS" w:cs="Times New Roman"/>
          <w:b/>
          <w:bCs/>
          <w:color w:val="231F20"/>
          <w:spacing w:val="2"/>
          <w:sz w:val="23"/>
          <w:szCs w:val="23"/>
        </w:rPr>
        <w:t xml:space="preserve"> </w:t>
      </w:r>
      <w:r w:rsidR="00FF581E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I   </w:t>
      </w:r>
      <w:r w:rsidR="00FF581E" w:rsidRPr="00C84631">
        <w:rPr>
          <w:rFonts w:ascii="Comic Sans MS" w:hAnsi="Comic Sans MS" w:cs="Times New Roman"/>
          <w:color w:val="231F20"/>
          <w:sz w:val="23"/>
          <w:szCs w:val="23"/>
        </w:rPr>
        <w:tab/>
      </w:r>
      <w:r w:rsidR="00FF581E" w:rsidRPr="00C84631">
        <w:rPr>
          <w:rFonts w:ascii="Comic Sans MS" w:hAnsi="Comic Sans MS" w:cs="Times New Roman"/>
          <w:color w:val="231F20"/>
          <w:sz w:val="23"/>
          <w:szCs w:val="23"/>
        </w:rPr>
        <w:tab/>
      </w:r>
      <w:r w:rsidR="0088791D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</w:t>
      </w:r>
      <w:r w:rsidR="00FF581E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   </w:t>
      </w:r>
      <w:r w:rsidR="0088791D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 </w:t>
      </w:r>
      <w:r w:rsidR="00FF581E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</w:t>
      </w:r>
      <w:r w:rsidR="00BC6A53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B. </w:t>
      </w:r>
      <w:r w:rsidR="00FF581E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</w:t>
      </w:r>
      <w:r w:rsidR="00FF581E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II</w:t>
      </w:r>
      <w:r w:rsidR="00FF581E" w:rsidRPr="00C84631">
        <w:rPr>
          <w:rFonts w:ascii="Comic Sans MS" w:hAnsi="Comic Sans MS" w:cs="Times New Roman"/>
          <w:color w:val="231F20"/>
          <w:sz w:val="23"/>
          <w:szCs w:val="23"/>
        </w:rPr>
        <w:tab/>
        <w:t xml:space="preserve">                    </w:t>
      </w:r>
      <w:r w:rsidR="0088791D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        </w:t>
      </w:r>
      <w:r w:rsidR="00BC6A53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C. </w:t>
      </w:r>
      <w:r w:rsidR="00FF581E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</w:t>
      </w:r>
      <w:r w:rsidR="00FF581E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III</w:t>
      </w:r>
      <w:r w:rsidR="002529E7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   </w:t>
      </w:r>
      <w:r w:rsidR="00FF581E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ab/>
      </w:r>
      <w:r w:rsidR="00FF581E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ab/>
      </w:r>
      <w:r w:rsidR="00FF581E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ab/>
      </w:r>
      <w:r w:rsidR="00FF581E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ab/>
      </w:r>
    </w:p>
    <w:p w:rsidR="002529E7" w:rsidRPr="00C84631" w:rsidRDefault="00FF581E" w:rsidP="00FF581E">
      <w:pPr>
        <w:kinsoku w:val="0"/>
        <w:overflowPunct w:val="0"/>
        <w:spacing w:before="77" w:line="240" w:lineRule="auto"/>
        <w:ind w:left="20" w:right="527"/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7</w:t>
      </w:r>
      <w:r w:rsidR="00970A0E"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-)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Aşağıdaki kelimelerden hangisi </w:t>
      </w:r>
      <w:r w:rsidR="00F22A44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sözlükte en sonda yer alır</w:t>
      </w:r>
      <w:r w:rsidR="002F04A5"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?</w:t>
      </w:r>
    </w:p>
    <w:p w:rsidR="004D7EE9" w:rsidRPr="00C84631" w:rsidRDefault="004D7EE9" w:rsidP="00FF581E">
      <w:pPr>
        <w:kinsoku w:val="0"/>
        <w:overflowPunct w:val="0"/>
        <w:spacing w:before="77" w:line="240" w:lineRule="auto"/>
        <w:ind w:left="20" w:right="527"/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     </w:t>
      </w:r>
      <w:r w:rsidR="0088791D"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 A</w:t>
      </w:r>
      <w:r w:rsidR="00BC6A53"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.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</w:t>
      </w:r>
      <w:r w:rsidR="00F22A44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yumak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            </w:t>
      </w:r>
      <w:r w:rsidR="0088791D"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   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B</w:t>
      </w:r>
      <w:r w:rsidR="00BC6A53"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. </w:t>
      </w:r>
      <w:r w:rsidR="00F22A44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yuva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              </w:t>
      </w:r>
      <w:r w:rsidR="0088791D"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C</w:t>
      </w:r>
      <w:r w:rsidR="00BC6A53"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.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</w:t>
      </w:r>
      <w:r w:rsidR="00F22A44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yemiş</w:t>
      </w:r>
    </w:p>
    <w:p w:rsidR="002F04A5" w:rsidRPr="00C84631" w:rsidRDefault="002F04A5" w:rsidP="00FF581E">
      <w:pPr>
        <w:kinsoku w:val="0"/>
        <w:overflowPunct w:val="0"/>
        <w:spacing w:before="77" w:line="240" w:lineRule="auto"/>
        <w:ind w:left="20" w:right="527"/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8-) Aşağıdaki kelimelerden hangisi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  <w:u w:val="single"/>
        </w:rPr>
        <w:t>büyük sesli uyumuna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uyar?</w:t>
      </w:r>
    </w:p>
    <w:p w:rsidR="00605157" w:rsidRPr="00C84631" w:rsidRDefault="001C577D" w:rsidP="00C84631">
      <w:pPr>
        <w:kinsoku w:val="0"/>
        <w:overflowPunct w:val="0"/>
        <w:spacing w:before="77" w:line="240" w:lineRule="auto"/>
        <w:ind w:left="20" w:right="527"/>
        <w:rPr>
          <w:rFonts w:ascii="Comic Sans MS" w:hAnsi="Comic Sans MS" w:cs="Times New Roman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       A</w:t>
      </w:r>
      <w:r w:rsidR="00BC6A53"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.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kaplumbağa           B</w:t>
      </w:r>
      <w:r w:rsidR="00BC6A53"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.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sandalye          C</w:t>
      </w:r>
      <w:r w:rsidR="00BC6A53"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.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otomobil</w:t>
      </w:r>
    </w:p>
    <w:sectPr w:rsidR="00605157" w:rsidRPr="00C84631" w:rsidSect="002759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2"/>
      <w:numFmt w:val="upperLetter"/>
      <w:lvlText w:val="%1."/>
      <w:lvlJc w:val="left"/>
      <w:pPr>
        <w:ind w:hanging="325"/>
      </w:pPr>
      <w:rPr>
        <w:rFonts w:ascii="Verdana" w:hAnsi="Verdana" w:cs="Verdana"/>
        <w:b/>
        <w:bCs/>
        <w:color w:val="231F2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2"/>
      <w:numFmt w:val="upperLetter"/>
      <w:lvlText w:val="%1."/>
      <w:lvlJc w:val="left"/>
      <w:pPr>
        <w:ind w:hanging="325"/>
      </w:pPr>
      <w:rPr>
        <w:rFonts w:ascii="Verdana" w:hAnsi="Verdana" w:cs="Verdana"/>
        <w:b/>
        <w:bCs/>
        <w:color w:val="231F2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04"/>
    <w:multiLevelType w:val="multilevel"/>
    <w:tmpl w:val="00000887"/>
    <w:lvl w:ilvl="0">
      <w:start w:val="2"/>
      <w:numFmt w:val="upperLetter"/>
      <w:lvlText w:val="%1."/>
      <w:lvlJc w:val="left"/>
      <w:pPr>
        <w:ind w:hanging="325"/>
      </w:pPr>
      <w:rPr>
        <w:rFonts w:ascii="Verdana" w:hAnsi="Verdana" w:cs="Verdana"/>
        <w:b/>
        <w:bCs/>
        <w:color w:val="231F2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>
    <w:nsid w:val="00000406"/>
    <w:multiLevelType w:val="multilevel"/>
    <w:tmpl w:val="00000889"/>
    <w:lvl w:ilvl="0">
      <w:start w:val="2"/>
      <w:numFmt w:val="upperLetter"/>
      <w:lvlText w:val="%1."/>
      <w:lvlJc w:val="left"/>
      <w:pPr>
        <w:ind w:hanging="325"/>
      </w:pPr>
      <w:rPr>
        <w:rFonts w:ascii="Verdana" w:hAnsi="Verdana" w:cs="Verdana"/>
        <w:b/>
        <w:bCs/>
        <w:color w:val="231F2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>
    <w:nsid w:val="2A275505"/>
    <w:multiLevelType w:val="hybridMultilevel"/>
    <w:tmpl w:val="DC183F82"/>
    <w:lvl w:ilvl="0" w:tplc="46D0FC7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450C169A"/>
    <w:multiLevelType w:val="hybridMultilevel"/>
    <w:tmpl w:val="43DA6E32"/>
    <w:lvl w:ilvl="0" w:tplc="587CFB0A">
      <w:start w:val="1"/>
      <w:numFmt w:val="upperLetter"/>
      <w:lvlText w:val="%1."/>
      <w:lvlJc w:val="left"/>
      <w:pPr>
        <w:ind w:left="704" w:hanging="420"/>
      </w:pPr>
      <w:rPr>
        <w:rFonts w:hint="default"/>
        <w:b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D521745"/>
    <w:multiLevelType w:val="hybridMultilevel"/>
    <w:tmpl w:val="E27ADDAC"/>
    <w:lvl w:ilvl="0" w:tplc="21C2782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7596D"/>
    <w:rsid w:val="0002194E"/>
    <w:rsid w:val="0011707A"/>
    <w:rsid w:val="00192C14"/>
    <w:rsid w:val="001C577D"/>
    <w:rsid w:val="002233C1"/>
    <w:rsid w:val="002529E7"/>
    <w:rsid w:val="0027596D"/>
    <w:rsid w:val="002D7032"/>
    <w:rsid w:val="002F04A5"/>
    <w:rsid w:val="00360F09"/>
    <w:rsid w:val="00383993"/>
    <w:rsid w:val="0038414A"/>
    <w:rsid w:val="003D0CD2"/>
    <w:rsid w:val="003D15F6"/>
    <w:rsid w:val="003F2051"/>
    <w:rsid w:val="003F7A5B"/>
    <w:rsid w:val="00420DBE"/>
    <w:rsid w:val="00461017"/>
    <w:rsid w:val="004D7EE9"/>
    <w:rsid w:val="00532F8F"/>
    <w:rsid w:val="00605157"/>
    <w:rsid w:val="006D17C0"/>
    <w:rsid w:val="00776373"/>
    <w:rsid w:val="007C4651"/>
    <w:rsid w:val="00853C9E"/>
    <w:rsid w:val="00866C51"/>
    <w:rsid w:val="00871998"/>
    <w:rsid w:val="0088791D"/>
    <w:rsid w:val="00913830"/>
    <w:rsid w:val="00970A0E"/>
    <w:rsid w:val="00A26CC9"/>
    <w:rsid w:val="00A66C93"/>
    <w:rsid w:val="00AA34AE"/>
    <w:rsid w:val="00AE6B12"/>
    <w:rsid w:val="00BB214D"/>
    <w:rsid w:val="00BC6A53"/>
    <w:rsid w:val="00C236AC"/>
    <w:rsid w:val="00C77FEB"/>
    <w:rsid w:val="00C806AC"/>
    <w:rsid w:val="00C84631"/>
    <w:rsid w:val="00D30CC3"/>
    <w:rsid w:val="00D4283C"/>
    <w:rsid w:val="00D74DC6"/>
    <w:rsid w:val="00DC78AC"/>
    <w:rsid w:val="00EA0B29"/>
    <w:rsid w:val="00ED7B06"/>
    <w:rsid w:val="00EF72DD"/>
    <w:rsid w:val="00F22A44"/>
    <w:rsid w:val="00F544BB"/>
    <w:rsid w:val="00FB42D1"/>
    <w:rsid w:val="00FF5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3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27596D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99"/>
    <w:rsid w:val="0027596D"/>
    <w:rPr>
      <w:rFonts w:ascii="Verdana" w:hAnsi="Verdana" w:cs="Verdana"/>
    </w:rPr>
  </w:style>
  <w:style w:type="paragraph" w:styleId="AralkYok">
    <w:name w:val="No Spacing"/>
    <w:uiPriority w:val="1"/>
    <w:qFormat/>
    <w:rsid w:val="00C84631"/>
    <w:pPr>
      <w:spacing w:after="0" w:line="240" w:lineRule="auto"/>
    </w:pPr>
  </w:style>
  <w:style w:type="character" w:styleId="Kpr">
    <w:name w:val="Hyperlink"/>
    <w:basedOn w:val="VarsaylanParagrafYazTipi"/>
    <w:unhideWhenUsed/>
    <w:rsid w:val="00D428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9CECD-A55C-4D15-95CD-433064B1F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2016-01-04T15:20:00Z</cp:lastPrinted>
  <dcterms:created xsi:type="dcterms:W3CDTF">2017-03-19T20:36:00Z</dcterms:created>
  <dcterms:modified xsi:type="dcterms:W3CDTF">2017-03-21T07:52:00Z</dcterms:modified>
  <cp:category>www.sorubak.com</cp:category>
</cp:coreProperties>
</file>