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E099D" w:rsidRDefault="008F7ABA">
      <w:pPr>
        <w:kinsoku w:val="0"/>
        <w:overflowPunct w:val="0"/>
        <w:spacing w:before="2" w:line="130" w:lineRule="exact"/>
        <w:rPr>
          <w:sz w:val="13"/>
          <w:szCs w:val="13"/>
        </w:rPr>
      </w:pPr>
      <w:r w:rsidRPr="008F7ABA"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4902" type="#_x0000_t202" style="position:absolute;margin-left:190.2pt;margin-top:-25.7pt;width:141.05pt;height:25.8pt;z-index:1;mso-width-relative:margin;mso-height-relative:margin" fillcolor="#edeee8" stroked="f">
            <v:fill opacity="39322f" color2="fill lighten(0)" rotate="t" focusposition=".5,.5" focussize="" method="linear sigma" focus="100%" type="gradientRadial"/>
            <v:textbox>
              <w:txbxContent>
                <w:p w:rsidR="007701F9" w:rsidRPr="005E5C22" w:rsidRDefault="005E5C22" w:rsidP="005E5C22">
                  <w:r w:rsidRPr="005E5C22">
                    <w:rPr>
                      <w:rFonts w:ascii="Bauhaus 93" w:hAnsi="Bauhaus 93"/>
                      <w:color w:val="4BACC6"/>
                    </w:rPr>
                    <w:t>www.sorubak.com</w:t>
                  </w:r>
                </w:p>
              </w:txbxContent>
            </v:textbox>
          </v:shape>
        </w:pict>
      </w:r>
    </w:p>
    <w:p w:rsidR="000E099D" w:rsidRDefault="000E099D">
      <w:pPr>
        <w:kinsoku w:val="0"/>
        <w:overflowPunct w:val="0"/>
        <w:spacing w:line="200" w:lineRule="exact"/>
        <w:rPr>
          <w:sz w:val="20"/>
          <w:szCs w:val="20"/>
        </w:rPr>
      </w:pPr>
    </w:p>
    <w:p w:rsidR="000E099D" w:rsidRDefault="000E099D">
      <w:pPr>
        <w:kinsoku w:val="0"/>
        <w:overflowPunct w:val="0"/>
        <w:spacing w:line="200" w:lineRule="exact"/>
        <w:rPr>
          <w:sz w:val="20"/>
          <w:szCs w:val="20"/>
        </w:rPr>
      </w:pPr>
    </w:p>
    <w:p w:rsidR="000E099D" w:rsidRDefault="000E099D">
      <w:pPr>
        <w:pStyle w:val="GvdeMetni"/>
        <w:kinsoku w:val="0"/>
        <w:overflowPunct w:val="0"/>
        <w:spacing w:before="13"/>
        <w:ind w:left="2363"/>
      </w:pPr>
      <w:r>
        <w:rPr>
          <w:spacing w:val="1"/>
        </w:rPr>
        <w:t>T</w:t>
      </w:r>
      <w:r>
        <w:rPr>
          <w:spacing w:val="-1"/>
        </w:rPr>
        <w:t>Ü</w:t>
      </w:r>
      <w:r>
        <w:rPr>
          <w:spacing w:val="1"/>
        </w:rPr>
        <w:t>R</w:t>
      </w:r>
      <w:r>
        <w:rPr>
          <w:spacing w:val="-2"/>
        </w:rPr>
        <w:t>KÇ</w:t>
      </w:r>
      <w:r>
        <w:t xml:space="preserve">E </w:t>
      </w:r>
      <w:r>
        <w:rPr>
          <w:spacing w:val="-2"/>
        </w:rPr>
        <w:t>D</w:t>
      </w:r>
      <w:r>
        <w:rPr>
          <w:spacing w:val="-3"/>
        </w:rPr>
        <w:t>E</w:t>
      </w:r>
      <w:r>
        <w:rPr>
          <w:spacing w:val="1"/>
        </w:rPr>
        <w:t>Ğ</w:t>
      </w:r>
      <w:r>
        <w:rPr>
          <w:spacing w:val="-3"/>
        </w:rPr>
        <w:t>E</w:t>
      </w:r>
      <w:r>
        <w:rPr>
          <w:spacing w:val="1"/>
        </w:rPr>
        <w:t>R</w:t>
      </w:r>
      <w:r>
        <w:rPr>
          <w:spacing w:val="-2"/>
        </w:rPr>
        <w:t>L</w:t>
      </w:r>
      <w:r>
        <w:rPr>
          <w:spacing w:val="-1"/>
        </w:rPr>
        <w:t>EN</w:t>
      </w:r>
      <w:r>
        <w:rPr>
          <w:spacing w:val="-2"/>
        </w:rPr>
        <w:t>D</w:t>
      </w:r>
      <w:r>
        <w:t>İ</w:t>
      </w:r>
      <w:r>
        <w:rPr>
          <w:spacing w:val="1"/>
        </w:rPr>
        <w:t>R</w:t>
      </w:r>
      <w:r>
        <w:rPr>
          <w:spacing w:val="-1"/>
        </w:rPr>
        <w:t>M</w:t>
      </w:r>
      <w:r>
        <w:t>E</w:t>
      </w:r>
      <w:r>
        <w:rPr>
          <w:spacing w:val="-3"/>
        </w:rPr>
        <w:t xml:space="preserve"> </w:t>
      </w:r>
      <w:r>
        <w:rPr>
          <w:spacing w:val="1"/>
        </w:rPr>
        <w:t>T</w:t>
      </w:r>
      <w:r>
        <w:rPr>
          <w:spacing w:val="-1"/>
        </w:rPr>
        <w:t>E</w:t>
      </w:r>
      <w:r>
        <w:rPr>
          <w:spacing w:val="-3"/>
        </w:rPr>
        <w:t>S</w:t>
      </w:r>
      <w:r>
        <w:rPr>
          <w:spacing w:val="1"/>
        </w:rPr>
        <w:t>T</w:t>
      </w:r>
      <w:r>
        <w:t>İ -</w:t>
      </w:r>
      <w:r>
        <w:rPr>
          <w:spacing w:val="-4"/>
        </w:rPr>
        <w:t xml:space="preserve"> </w:t>
      </w:r>
      <w:r>
        <w:rPr>
          <w:spacing w:val="-1"/>
        </w:rPr>
        <w:t>2</w:t>
      </w:r>
      <w:r>
        <w:t>2</w:t>
      </w:r>
    </w:p>
    <w:p w:rsidR="000E099D" w:rsidRDefault="000E099D">
      <w:pPr>
        <w:kinsoku w:val="0"/>
        <w:overflowPunct w:val="0"/>
        <w:spacing w:before="3" w:line="140" w:lineRule="exact"/>
        <w:rPr>
          <w:sz w:val="14"/>
          <w:szCs w:val="14"/>
        </w:rPr>
      </w:pPr>
    </w:p>
    <w:p w:rsidR="000E099D" w:rsidRDefault="000E099D">
      <w:pPr>
        <w:kinsoku w:val="0"/>
        <w:overflowPunct w:val="0"/>
        <w:spacing w:line="200" w:lineRule="exact"/>
        <w:rPr>
          <w:sz w:val="20"/>
          <w:szCs w:val="20"/>
        </w:rPr>
      </w:pPr>
    </w:p>
    <w:p w:rsidR="000E099D" w:rsidRDefault="000E099D">
      <w:pPr>
        <w:kinsoku w:val="0"/>
        <w:overflowPunct w:val="0"/>
        <w:spacing w:line="200" w:lineRule="exact"/>
        <w:rPr>
          <w:sz w:val="20"/>
          <w:szCs w:val="20"/>
        </w:rPr>
        <w:sectPr w:rsidR="000E099D">
          <w:headerReference w:type="default" r:id="rId7"/>
          <w:pgSz w:w="11907" w:h="16840"/>
          <w:pgMar w:top="480" w:right="740" w:bottom="280" w:left="740" w:header="280" w:footer="0" w:gutter="0"/>
          <w:pgNumType w:start="1"/>
          <w:cols w:space="708"/>
          <w:noEndnote/>
        </w:sectPr>
      </w:pPr>
    </w:p>
    <w:p w:rsidR="000E099D" w:rsidRDefault="008F7ABA">
      <w:pPr>
        <w:pStyle w:val="GvdeMetni"/>
        <w:kinsoku w:val="0"/>
        <w:overflowPunct w:val="0"/>
        <w:spacing w:before="36"/>
        <w:ind w:left="107"/>
        <w:jc w:val="center"/>
        <w:rPr>
          <w:color w:val="000000"/>
        </w:rPr>
      </w:pPr>
      <w:r w:rsidRPr="008F7ABA">
        <w:rPr>
          <w:noProof/>
        </w:rPr>
        <w:lastRenderedPageBreak/>
        <w:pict>
          <v:group id="Group 11" o:spid="_x0000_s1035" style="position:absolute;left:0;text-align:left;margin-left:24pt;margin-top:23.95pt;width:550.05pt;height:793.95pt;z-index:-3;mso-position-horizontal-relative:page;mso-position-vertical-relative:page" coordorigin="480,479" coordsize="11001,1587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" o:allowincell="f">
            <v:rect id="Rectangle 12" o:spid="_x0000_s1036" style="position:absolute;left:10094;top:14995;width:1380;height:128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3PKLsMA&#10;AADdAAAADwAAAGRycy9kb3ducmV2LnhtbERPS4vCMBC+L/gfwgje1tQHi1ajiLro0Reot6EZ22Iz&#10;KU203f31G2HB23x8z5nOG1OIJ1Uut6yg141AECdW55wqOB2/P0cgnEfWWFgmBT/kYD5rfUwx1rbm&#10;PT0PPhUhhF2MCjLvy1hKl2Rk0HVtSRy4m60M+gCrVOoK6xBuCtmPoi9pMOfQkGFJy4yS++FhFGxG&#10;5eKytb91Wqyvm/PuPF4dx16pTrtZTEB4avxb/O/e6jB/OBjC65twgpz9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3PKLsMAAADdAAAADwAAAAAAAAAAAAAAAACYAgAAZHJzL2Rv&#10;d25yZXYueG1sUEsFBgAAAAAEAAQA9QAAAIgDAAAAAA==&#10;" filled="f" stroked="f">
              <v:textbox inset="0,0,0,0">
                <w:txbxContent>
                  <w:p w:rsidR="000E099D" w:rsidRDefault="008F7ABA">
                    <w:pPr>
                      <w:widowControl/>
                      <w:autoSpaceDE/>
                      <w:autoSpaceDN/>
                      <w:adjustRightInd/>
                      <w:spacing w:line="1280" w:lineRule="atLeast"/>
                    </w:pPr>
                    <w:r w:rsidRPr="008F7ABA">
                      <w:rPr>
                        <w:noProof/>
                      </w:rPr>
                      <w:pict>
                        <v:shapetype id="_x0000_t75" coordsize="21600,21600" o:spt="75" o:preferrelative="t" path="m@4@5l@4@11@9@11@9@5xe" filled="f" stroked="f">
                          <v:stroke joinstyle="miter"/>
                          <v:formulas>
                            <v:f eqn="if lineDrawn pixelLineWidth 0"/>
                            <v:f eqn="sum @0 1 0"/>
                            <v:f eqn="sum 0 0 @1"/>
                            <v:f eqn="prod @2 1 2"/>
                            <v:f eqn="prod @3 21600 pixelWidth"/>
                            <v:f eqn="prod @3 21600 pixelHeight"/>
                            <v:f eqn="sum @0 0 1"/>
                            <v:f eqn="prod @6 1 2"/>
                            <v:f eqn="prod @7 21600 pixelWidth"/>
                            <v:f eqn="sum @8 21600 0"/>
                            <v:f eqn="prod @7 21600 pixelHeight"/>
                            <v:f eqn="sum @10 21600 0"/>
                          </v:formulas>
                          <v:path o:extrusionok="f" gradientshapeok="t" o:connecttype="rect"/>
                          <o:lock v:ext="edit" aspectratio="t"/>
                        </v:shapetype>
                        <v:shape id="Resim 2" o:spid="_x0000_i1025" type="#_x0000_t75" style="width:69.75pt;height:62.25pt;visibility:visible">
                          <v:imagedata r:id="rId8" o:title=""/>
                        </v:shape>
                      </w:pict>
                    </w:r>
                  </w:p>
                  <w:p w:rsidR="000E099D" w:rsidRDefault="000E099D"/>
                </w:txbxContent>
              </v:textbox>
            </v:rect>
            <v:shape id="Freeform 13" o:spid="_x0000_s1037" style="position:absolute;left:5954;top:993;width:20;height:14851;visibility:visible;mso-wrap-style:square;v-text-anchor:top" coordsize="20,148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ZuBTcQA&#10;AADdAAAADwAAAGRycy9kb3ducmV2LnhtbERPTYvCMBC9C/sfwix4EU2tui5doywLgh4UdMXz0Ixt&#10;tZmUJmr11xtB8DaP9zmTWWNKcaHaFZYV9HsRCOLU6oIzBbv/efcbhPPIGkvLpOBGDmbTj9YEE22v&#10;vKHL1mcihLBLUEHufZVI6dKcDLqerYgDd7C1QR9gnUld4zWEm1LGUfQlDRYcGnKs6C+n9LQ9GwWH&#10;U+zHx+VgX606y3N/PTquO/FdqfZn8/sDwlPj3+KXe6HD/OFgBM9vwgly+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mbgU3EAAAA3QAAAA8AAAAAAAAAAAAAAAAAmAIAAGRycy9k&#10;b3ducmV2LnhtbFBLBQYAAAAABAAEAPUAAACJAwAAAAA=&#10;" path="m,l,14851e" filled="f" strokeweight=".82pt">
              <v:path arrowok="t" o:connecttype="custom" o:connectlocs="0,0;0,14851" o:connectangles="0,0"/>
            </v:shape>
            <v:rect id="Rectangle 14" o:spid="_x0000_s1038" style="position:absolute;left:835;top:902;width:9740;height:60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O3xwsMA&#10;AADdAAAADwAAAGRycy9kb3ducmV2LnhtbERPS4vCMBC+C/6HMMLeNHVdRKtRxHXRoy9Qb0MztsVm&#10;Upqs7e6vN4LgbT6+50znjSnEnSqXW1bQ70UgiBOrc04VHA8/3REI55E1FpZJwR85mM/arSnG2ta8&#10;o/vepyKEsItRQeZ9GUvpkowMup4tiQN3tZVBH2CVSl1hHcJNIT+jaCgN5hwaMixpmVFy2/8aBetR&#10;uThv7H+dFqvL+rQ9jb8PY6/UR6dZTEB4avxb/HJvdJj/NRjC85twgpw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O3xwsMAAADdAAAADwAAAAAAAAAAAAAAAACYAgAAZHJzL2Rv&#10;d25yZXYueG1sUEsFBgAAAAAEAAQA9QAAAIgDAAAAAA==&#10;" filled="f" stroked="f">
              <v:textbox inset="0,0,0,0">
                <w:txbxContent>
                  <w:p w:rsidR="000E099D" w:rsidRDefault="008F7ABA">
                    <w:pPr>
                      <w:widowControl/>
                      <w:autoSpaceDE/>
                      <w:autoSpaceDN/>
                      <w:adjustRightInd/>
                      <w:spacing w:line="600" w:lineRule="atLeast"/>
                    </w:pPr>
                    <w:r w:rsidRPr="008F7ABA">
                      <w:rPr>
                        <w:noProof/>
                      </w:rPr>
                      <w:pict>
                        <v:shape id="Resim 4" o:spid="_x0000_i1026" type="#_x0000_t75" style="width:487.5pt;height:30pt;visibility:visible">
                          <v:imagedata r:id="rId9" o:title=""/>
                        </v:shape>
                      </w:pict>
                    </w:r>
                  </w:p>
                  <w:p w:rsidR="000E099D" w:rsidRDefault="000E099D"/>
                </w:txbxContent>
              </v:textbox>
            </v:rect>
            <v:shape id="Freeform 15" o:spid="_x0000_s1039" style="position:absolute;left:480;top:16233;width:140;height:125;visibility:visible;mso-wrap-style:square;v-text-anchor:top" coordsize="140,1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U61ZcUA&#10;AADdAAAADwAAAGRycy9kb3ducmV2LnhtbERPS2vCQBC+C/0PyxR6002tVImuIra+DgUbRfA2ZMck&#10;NDsbsmuM/94VCt7m43vOZNaaUjRUu8KygvdeBII4tbrgTMFhv+yOQDiPrLG0TApu5GA2felMMNb2&#10;yr/UJD4TIYRdjApy76tYSpfmZND1bEUcuLOtDfoA60zqGq8h3JSyH0Wf0mDBoSHHihY5pX/JxSjY&#10;bb/X+2i7aoaXn6/Tbp4c08KvlHp7bedjEJ5a/xT/uzc6zB98DOHxTThBTu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RTrVlxQAAAN0AAAAPAAAAAAAAAAAAAAAAAJgCAABkcnMv&#10;ZG93bnJldi54bWxQSwUGAAAAAAQABAD1AAAAigMAAAAA&#10;" path="m,l,124r140,e" filled="f" strokecolor="#818181" strokeweight="0">
              <v:path arrowok="t" o:connecttype="custom" o:connectlocs="0,0;0,124;140,124" o:connectangles="0,0,0"/>
            </v:shape>
            <v:shape id="Freeform 16" o:spid="_x0000_s1040" style="position:absolute;left:511;top:16264;width:78;height:63;visibility:visible;mso-wrap-style:square;v-text-anchor:top" coordsize="78,6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/9Y0scA&#10;AADdAAAADwAAAGRycy9kb3ducmV2LnhtbESPQU/CQBCF7yb8h82QeJOtYJBUFkIEhehJhDTeJt2x&#10;LXZna3el9d87BxJvM3lv3vtmvuxdrc7UhsqzgdtRAoo497biwsDh/elmBipEZIu1ZzLwSwGWi8HV&#10;HFPrO36j8z4WSkI4pGigjLFJtQ55SQ7DyDfEon361mGUtS20bbGTcFfrcZJMtcOKpaHEhh5Lyr/2&#10;P87AS5XNnj9OrzHLtvfZ93G9YdslxlwP+9UDqEh9/DdfrndW8O8mgivfyAh68Q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//WNLHAAAA3QAAAA8AAAAAAAAAAAAAAAAAmAIAAGRy&#10;cy9kb3ducmV2LnhtbFBLBQYAAAAABAAEAPUAAACMAwAAAAA=&#10;" path="m,l,62r78,e" filled="f" strokecolor="#818181" strokeweight="0">
              <v:path arrowok="t" o:connecttype="custom" o:connectlocs="0,0;0,62;78,62" o:connectangles="0,0,0"/>
            </v:shape>
            <v:shape id="Freeform 17" o:spid="_x0000_s1041" style="position:absolute;left:636;top:16327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fX+9cIA&#10;AADdAAAADwAAAGRycy9kb3ducmV2LnhtbERPTYvCMBC9L/gfwgje1rTqilajiCh48LKuosexGdti&#10;M6lN1PrvzcLC3ubxPmc6b0wpHlS7wrKCuBuBIE6tLjhTsP9Zf45AOI+ssbRMCl7kYD5rfUwx0fbJ&#10;3/TY+UyEEHYJKsi9rxIpXZqTQde1FXHgLrY26AOsM6lrfIZwU8peFA2lwYJDQ44VLXNKr7u7UZAh&#10;ujF+rY7b2J7Oq/vhFlfbm1KddrOYgPDU+H/xn3ujw/xBfwy/34QT5OwN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F9f71wgAAAN0AAAAPAAAAAAAAAAAAAAAAAJgCAABkcnMvZG93&#10;bnJldi54bWxQSwUGAAAAAAQABAD1AAAAhwMAAAAA&#10;" path="m21,l6,,,6,,22r6,7l21,29r7,-7l28,6,21,xe" fillcolor="#c1c1c1" stroked="f">
              <v:path arrowok="t" o:connecttype="custom" o:connectlocs="21,0;6,0;0,6;0,22;6,29;21,29;28,22;28,6;21,0" o:connectangles="0,0,0,0,0,0,0,0,0"/>
            </v:shape>
            <v:shape id="Freeform 18" o:spid="_x0000_s1042" style="position:absolute;left:636;top:16327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d6RdcgA&#10;AADdAAAADwAAAGRycy9kb3ducmV2LnhtbESPT2vCQBDF7wW/wzJCL6VuLFpqdBWxWHqRVuuf65Ad&#10;k5DsbMhuNX5751DobYb35r3fzBadq9WF2lB6NjAcJKCIM29Lzg3sf9bPb6BCRLZYeyYDNwqwmPce&#10;Zphaf+UtXXYxVxLCIUUDRYxNqnXICnIYBr4hFu3sW4dR1jbXtsWrhLtavyTJq3ZYsjQU2NCqoKza&#10;/ToD4eNUHdcH/1U12/fJJPnePI331pjHfrecgorUxX/z3/WnFfzRSPjlGxlBz+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N3pF1yAAAAN0AAAAPAAAAAAAAAAAAAAAAAJgCAABk&#10;cnMvZG93bnJldi54bWxQSwUGAAAAAAQABAD1AAAAjQMAAAAA&#10;" path="m,14l,6,6,r8,l21,r7,6l28,14r,8l21,29r-7,l6,29,,22,,14xe" filled="f" strokecolor="maroon" strokeweight="0">
              <v:path arrowok="t" o:connecttype="custom" o:connectlocs="0,14;0,6;6,0;14,0;21,0;28,6;28,14;28,22;21,29;14,29;6,29;0,22;0,14" o:connectangles="0,0,0,0,0,0,0,0,0,0,0,0,0"/>
            </v:shape>
            <v:shape id="Freeform 19" o:spid="_x0000_s1043" style="position:absolute;left:604;top:16295;width:28;height:30;visibility:visible;mso-wrap-style:square;v-text-anchor:top" coordsize="28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xnPHMAA&#10;AADdAAAADwAAAGRycy9kb3ducmV2LnhtbERPTYvCMBC9C/6HMII3TS1lWapRRBS9eNi6ex+asa02&#10;k5LEWv+9WVjY2zze56w2g2lFT843lhUs5gkI4tLqhisF35fD7BOED8gaW8uk4EUeNuvxaIW5tk/+&#10;or4IlYgh7HNUUIfQ5VL6siaDfm474shdrTMYInSV1A6fMdy0Mk2SD2mw4dhQY0e7msp78TAKei5S&#10;6eTxesnaWzNs0705/9yVmk6G7RJEoCH8i//cJx3nZ9kCfr+JJ8j1G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2xnPHMAAAADdAAAADwAAAAAAAAAAAAAAAACYAgAAZHJzL2Rvd25y&#10;ZXYueG1sUEsFBgAAAAAEAAQA9QAAAIUDAAAAAA==&#10;" path="m21,l6,,,6,,22r6,7l21,29r7,-7l28,6,21,xe" fillcolor="#c1c1c1" stroked="f">
              <v:path arrowok="t" o:connecttype="custom" o:connectlocs="21,0;6,0;0,6;0,22;6,29;21,29;28,22;28,6;21,0" o:connectangles="0,0,0,0,0,0,0,0,0"/>
            </v:shape>
            <v:shape id="Freeform 20" o:spid="_x0000_s1044" style="position:absolute;left:604;top:16295;width:28;height:30;visibility:visible;mso-wrap-style:square;v-text-anchor:top" coordsize="28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x9Bp8IA&#10;AADdAAAADwAAAGRycy9kb3ducmV2LnhtbERPTYvCMBC9C/sfwix401QR0a5RRFbYiwdbKXgbmtmm&#10;2Ey6TVbrvzeC4G0e73NWm9424kqdrx0rmIwTEMSl0zVXCk75frQA4QOyxsYxKbiTh836Y7DCVLsb&#10;H+mahUrEEPYpKjAhtKmUvjRk0Y9dSxy5X9dZDBF2ldQd3mK4beQ0SebSYs2xwWBLO0PlJfu3Chbu&#10;b59Rfj5u5fehMEsudrm2Sg0/++0XiEB9eItf7h8d589mU3h+E0+Q6w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vH0GnwgAAAN0AAAAPAAAAAAAAAAAAAAAAAJgCAABkcnMvZG93&#10;bnJldi54bWxQSwUGAAAAAAQABAD1AAAAhwMAAAAA&#10;" path="m,14l,6,6,r8,l21,r7,6l28,14r,8l21,29r-7,l6,29,,22,,14xe" filled="f" strokecolor="maroon" strokeweight="0">
              <v:path arrowok="t" o:connecttype="custom" o:connectlocs="0,14;0,6;6,0;14,0;21,0;28,6;28,14;28,22;21,29;14,29;6,29;0,22;0,14" o:connectangles="0,0,0,0,0,0,0,0,0,0,0,0,0"/>
            </v:shape>
            <v:shape id="Freeform 21" o:spid="_x0000_s1045" style="position:absolute;left:667;top:16295;width:28;height:30;visibility:visible;mso-wrap-style:square;v-text-anchor:top" coordsize="28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If08MIA&#10;AADdAAAADwAAAGRycy9kb3ducmV2LnhtbERPTWvCQBC9C/6HZQRvumkMUtJsRMRiLz00tvchOyap&#10;2dmwu43x33cLBW/zeJ9T7CbTi5Gc7ywreFonIIhrqztuFHyeX1fPIHxA1thbJgV38rAr57MCc21v&#10;/EFjFRoRQ9jnqKANYcil9HVLBv3aDsSRu1hnMEToGqkd3mK46WWaJFtpsOPY0OJAh5bqa/VjFIxc&#10;pdLJ0+Wc9d/dtE+P5v3rqtRyMe1fQASawkP8737TcX6WbeDvm3iCLH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Eh/TwwgAAAN0AAAAPAAAAAAAAAAAAAAAAAJgCAABkcnMvZG93&#10;bnJldi54bWxQSwUGAAAAAAQABAD1AAAAhwMAAAAA&#10;" path="m21,l6,,,6,,22r6,7l21,29r7,-7l28,6,21,xe" fillcolor="#c1c1c1" stroked="f">
              <v:path arrowok="t" o:connecttype="custom" o:connectlocs="21,0;6,0;0,6;0,22;6,29;21,29;28,22;28,6;21,0" o:connectangles="0,0,0,0,0,0,0,0,0"/>
            </v:shape>
            <v:shape id="Freeform 22" o:spid="_x0000_s1046" style="position:absolute;left:667;top:16295;width:28;height:30;visibility:visible;mso-wrap-style:square;v-text-anchor:top" coordsize="28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7p8SMEA&#10;AADdAAAADwAAAGRycy9kb3ducmV2LnhtbERPTYvCMBC9C/sfwix403SliHaNIqKwFw+2IuxtaMam&#10;2Ey6TVbrvzeC4G0e73MWq9424kqdrx0r+BonIIhLp2uuFByL3WgGwgdkjY1jUnAnD6vlx2CBmXY3&#10;PtA1D5WIIewzVGBCaDMpfWnIoh+7ljhyZ9dZDBF2ldQd3mK4beQkSabSYs2xwWBLG0PlJf+3Cmbu&#10;b5dT8XtYy+3+ZOZ82hTaKjX87NffIAL14S1+uX90nJ+mKTy/iSfI5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+6fEjBAAAA3QAAAA8AAAAAAAAAAAAAAAAAmAIAAGRycy9kb3du&#10;cmV2LnhtbFBLBQYAAAAABAAEAPUAAACGAwAAAAA=&#10;" path="m,14l,6,6,r8,l21,r7,6l28,14r,8l21,29r-7,l6,29,,22,,14xe" filled="f" strokecolor="maroon" strokeweight="0">
              <v:path arrowok="t" o:connecttype="custom" o:connectlocs="0,14;0,6;6,0;14,0;21,0;28,6;28,14;28,22;21,29;14,29;6,29;0,22;0,14" o:connectangles="0,0,0,0,0,0,0,0,0,0,0,0,0"/>
            </v:shape>
            <v:shape id="Freeform 23" o:spid="_x0000_s1047" style="position:absolute;left:682;top:16358;width:190;height:20;visibility:visible;mso-wrap-style:square;v-text-anchor:top" coordsize="190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BeLRcMA&#10;AADdAAAADwAAAGRycy9kb3ducmV2LnhtbERPS2vCQBC+F/wPywi91U3FqkRXEYtQerE+wOuYHZPQ&#10;7GyanSbpv3cLhd7m43vOct27SrXUhNKzgedRAoo487bk3MD5tHuagwqCbLHyTAZ+KMB6NXhYYmp9&#10;xwdqj5KrGMIhRQOFSJ1qHbKCHIaRr4kjd/ONQ4mwybVtsIvhrtLjJJlqhyXHhgJr2haUfR6/nYHb&#10;lGU3fsWvTurk4/2a7/kya415HPabBSihXv7Ff+43G+dPJi/w+008Qa/u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BeLRcMAAADdAAAADwAAAAAAAAAAAAAAAACYAgAAZHJzL2Rv&#10;d25yZXYueG1sUEsFBgAAAAAEAAQA9QAAAIgDAAAAAA==&#10;" path="m,l189,e" filled="f" strokecolor="#818181" strokeweight="0">
              <v:path arrowok="t" o:connecttype="custom" o:connectlocs="0,0;189,0" o:connectangles="0,0"/>
            </v:shape>
            <v:shape id="Freeform 24" o:spid="_x0000_s1048" style="position:absolute;left:713;top:16327;width:127;height:20;visibility:visible;mso-wrap-style:square;v-text-anchor:top" coordsize="127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QRg9sIA&#10;AADdAAAADwAAAGRycy9kb3ducmV2LnhtbERPS2sCMRC+F/wPYYTeatYHoqtRlqLQSxFtL96GzZgs&#10;bibrJtX135uC4G0+vucs152rxZXaUHlWMBxkIIhLrys2Cn5/th8zECEia6w9k4I7BVivem9LzLW/&#10;8Z6uh2hECuGQowIbY5NLGUpLDsPAN8SJO/nWYUywNVK3eEvhrpajLJtKhxWnBosNfVoqz4c/p2CX&#10;HW1R7EabzYVnZm7G2sz330q997tiASJSF1/ip/tLp/mTyRT+v0knyNU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JBGD2wgAAAN0AAAAPAAAAAAAAAAAAAAAAAJgCAABkcnMvZG93&#10;bnJldi54bWxQSwUGAAAAAAQABAD1AAAAhwMAAAAA&#10;" path="m,l126,e" filled="f" strokecolor="#818181" strokeweight="0">
              <v:path arrowok="t" o:connecttype="custom" o:connectlocs="0,0;126,0" o:connectangles="0,0"/>
            </v:shape>
            <v:shape id="Freeform 25" o:spid="_x0000_s1049" style="position:absolute;left:480;top:16171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yC8YcIA&#10;AADdAAAADwAAAGRycy9kb3ducmV2LnhtbERPTYvCMBC9L/gfwgje1rSLrlqNIouCBy+6ih7HZmyL&#10;zaQ2Ueu/N8LC3ubxPmcya0wp7lS7wrKCuBuBIE6tLjhTsPtdfg5BOI+ssbRMCp7kYDZtfUww0fbB&#10;G7pvfSZCCLsEFeTeV4mULs3JoOvaijhwZ1sb9AHWmdQ1PkK4KeVXFH1LgwWHhhwr+skpvWxvRkGG&#10;6EbYXxzWsT2eFrf9Na7WV6U67WY+BuGp8f/iP/dKh/m93gDe34QT5PQ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DILxhwgAAAN0AAAAPAAAAAAAAAAAAAAAAAJgCAABkcnMvZG93&#10;bnJldi54bWxQSwUGAAAAAAQABAD1AAAAhwMAAAAA&#10;" path="m21,l6,,,6,,22r6,7l21,29r7,-7l28,6,21,xe" fillcolor="#c1c1c1" stroked="f">
              <v:path arrowok="t" o:connecttype="custom" o:connectlocs="21,0;6,0;0,6;0,22;6,29;21,29;28,22;28,6;21,0" o:connectangles="0,0,0,0,0,0,0,0,0"/>
            </v:shape>
            <v:shape id="Freeform 26" o:spid="_x0000_s1050" style="position:absolute;left:480;top:16171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6idc8gA&#10;AADdAAAADwAAAGRycy9kb3ducmV2LnhtbESPT2vCQBDF7wW/wzJCL6VuLFpqdBWxWHqRVuuf65Ad&#10;k5DsbMhuNX5751DobYb35r3fzBadq9WF2lB6NjAcJKCIM29Lzg3sf9bPb6BCRLZYeyYDNwqwmPce&#10;Zphaf+UtXXYxVxLCIUUDRYxNqnXICnIYBr4hFu3sW4dR1jbXtsWrhLtavyTJq3ZYsjQU2NCqoKza&#10;/ToD4eNUHdcH/1U12/fJJPnePI331pjHfrecgorUxX/z3/WnFfzRSHDlGxlBz+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zqJ1zyAAAAN0AAAAPAAAAAAAAAAAAAAAAAJgCAABk&#10;cnMvZG93bnJldi54bWxQSwUGAAAAAAQABAD1AAAAjQMAAAAA&#10;" path="m,14l,6,6,r8,l21,r7,6l28,14r,8l21,29r-7,l6,29,,22,,14xe" filled="f" strokecolor="maroon" strokeweight="0">
              <v:path arrowok="t" o:connecttype="custom" o:connectlocs="0,14;0,6;6,0;14,0;21,0;28,6;28,14;28,22;21,29;14,29;6,29;0,22;0,14" o:connectangles="0,0,0,0,0,0,0,0,0,0,0,0,0"/>
            </v:shape>
            <v:shape id="Freeform 27" o:spid="_x0000_s1051" style="position:absolute;left:511;top:16202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fONiMIA&#10;AADdAAAADwAAAGRycy9kb3ducmV2LnhtbERPTYvCMBC9C/6HMII3TSvuotUoIgoevOiu6HFsxrbY&#10;TGoTtfvvzYLgbR7vc6bzxpTiQbUrLCuI+xEI4tTqgjMFvz/r3giE88gaS8uk4I8czGft1hQTbZ+8&#10;o8feZyKEsEtQQe59lUjp0pwMur6tiAN3sbVBH2CdSV3jM4SbUg6i6FsaLDg05FjRMqf0ur8bBRmi&#10;G+PX6riN7em8uh9ucbW9KdXtNIsJCE+N/4jf7o0O84fDMfx/E06Qsx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d842IwgAAAN0AAAAPAAAAAAAAAAAAAAAAAJgCAABkcnMvZG93&#10;bnJldi54bWxQSwUGAAAAAAQABAD1AAAAhwMAAAAA&#10;" path="m21,l6,,,6,,22r6,7l21,29r7,-7l28,6,21,xe" fillcolor="#c1c1c1" stroked="f">
              <v:path arrowok="t" o:connecttype="custom" o:connectlocs="21,0;6,0;0,6;0,22;6,29;21,29;28,22;28,6;21,0" o:connectangles="0,0,0,0,0,0,0,0,0"/>
            </v:shape>
            <v:shape id="Freeform 28" o:spid="_x0000_s1052" style="position:absolute;left:511;top:16202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AcHqMgA&#10;AADdAAAADwAAAGRycy9kb3ducmV2LnhtbESPT2vCQBDF70K/wzKCl1I3llpq6irFYulF/FO11yE7&#10;JiHZ2ZBdNf32zqHgbYb35r3fTOedq9WF2lB6NjAaJqCIM29Lzg3sf5ZPb6BCRLZYeyYDfxRgPnvo&#10;TTG1/spbuuxiriSEQ4oGihibVOuQFeQwDH1DLNrJtw6jrG2ubYtXCXe1fk6SV+2wZGkosKFFQVm1&#10;OzsD4eu3Oi4Pfl0128/JJNmsHsd7a8yg3328g4rUxbv5//rbCv7LWPjlGxlBz24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IBweoyAAAAN0AAAAPAAAAAAAAAAAAAAAAAJgCAABk&#10;cnMvZG93bnJldi54bWxQSwUGAAAAAAQABAD1AAAAjQMAAAAA&#10;" path="m,14l,6,6,r8,l21,r7,6l28,14r,8l21,29r-7,l6,29,,22,,14xe" filled="f" strokecolor="maroon" strokeweight="0">
              <v:path arrowok="t" o:connecttype="custom" o:connectlocs="0,14;0,6;6,0;14,0;21,0;28,6;28,14;28,22;21,29;14,29;6,29;0,22;0,14" o:connectangles="0,0,0,0,0,0,0,0,0,0,0,0,0"/>
            </v:shape>
            <v:shape id="Freeform 29" o:spid="_x0000_s1053" style="position:absolute;left:480;top:15982;width:20;height:158;visibility:visible;mso-wrap-style:square;v-text-anchor:top" coordsize="20,15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AO5vMIA&#10;AADdAAAADwAAAGRycy9kb3ducmV2LnhtbERP32vCMBB+H/g/hBP2NlOHyuyMIg6ZbE+r7v1obk1Z&#10;c6lJbOt/vwjC3u7j+3mrzWAb0ZEPtWMF00kGgrh0uuZKwem4f3oBESKyxsYxKbhSgM169LDCXLue&#10;v6grYiVSCIccFZgY21zKUBqyGCauJU7cj/MWY4K+ktpjn8JtI5+zbCEt1pwaDLa0M1T+Fher4Px9&#10;7U9L7T8+39lUhd0v3jp/VupxPGxfQUQa4r/47j7oNH82n8Ltm3SCXP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kA7m8wgAAAN0AAAAPAAAAAAAAAAAAAAAAAJgCAABkcnMvZG93&#10;bnJldi54bWxQSwUGAAAAAAQABAD1AAAAhwMAAAAA&#10;" path="m,l,157e" filled="f" strokecolor="#818181" strokeweight="0">
              <v:path arrowok="t" o:connecttype="custom" o:connectlocs="0,0;0,157" o:connectangles="0,0"/>
            </v:shape>
            <v:shape id="Freeform 30" o:spid="_x0000_s1054" style="position:absolute;left:511;top:15982;width:20;height:158;visibility:visible;mso-wrap-style:square;v-text-anchor:top" coordsize="20,15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NEny8IA&#10;AADdAAAADwAAAGRycy9kb3ducmV2LnhtbERP32vCMBB+H/g/hBP2NlNFZXZGkQ2ZbE+r7v1obk1Z&#10;c6lJbOt/vwjC3u7j+3nr7WAb0ZEPtWMF00kGgrh0uuZKwem4f3oGESKyxsYxKbhSgO1m9LDGXLue&#10;v6grYiVSCIccFZgY21zKUBqyGCauJU7cj/MWY4K+ktpjn8JtI2dZtpQWa04NBlt6NVT+Fher4Px9&#10;7U8r7T8+39lUhd0v3zp/VupxPOxeQEQa4r/47j7oNH++mMHtm3SC3P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U0SfLwgAAAN0AAAAPAAAAAAAAAAAAAAAAAJgCAABkcnMvZG93&#10;bnJldi54bWxQSwUGAAAAAAQABAD1AAAAhwMAAAAA&#10;" path="m,l,157e" filled="f" strokecolor="#818181" strokeweight="0">
              <v:path arrowok="t" o:connecttype="custom" o:connectlocs="0,0;0,157" o:connectangles="0,0"/>
            </v:shape>
            <v:shape id="Freeform 31" o:spid="_x0000_s1055" style="position:absolute;left:526;top:16155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cIsv8IA&#10;AADdAAAADwAAAGRycy9kb3ducmV2LnhtbERPTYvCMBC9C/6HMII3TbuuotUosriwBy+6ih7HZmyL&#10;zaQ2Ubv/3ggL3ubxPme2aEwp7lS7wrKCuB+BIE6tLjhTsPv97o1BOI+ssbRMCv7IwWLebs0w0fbB&#10;G7pvfSZCCLsEFeTeV4mULs3JoOvbijhwZ1sb9AHWmdQ1PkK4KeVHFI2kwYJDQ44VfeWUXrY3oyBD&#10;dBMcrg7r2B5Pq9v+Glfrq1LdTrOcgvDU+Lf43/2jw/zP4QBe34QT5PwJ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5wiy/wgAAAN0AAAAPAAAAAAAAAAAAAAAAAJgCAABkcnMvZG93&#10;bnJldi54bWxQSwUGAAAAAAQABAD1AAAAhwMAAAAA&#10;" path="m21,l6,,,6,,22r6,7l21,29r7,-7l28,6,21,xe" fillcolor="#c1c1c1" stroked="f">
              <v:path arrowok="t" o:connecttype="custom" o:connectlocs="21,0;6,0;0,6;0,22;6,29;21,29;28,22;28,6;21,0" o:connectangles="0,0,0,0,0,0,0,0,0"/>
            </v:shape>
            <v:shape id="Freeform 32" o:spid="_x0000_s1056" style="position:absolute;left:526;top:16155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zwBq8UA&#10;AADdAAAADwAAAGRycy9kb3ducmV2LnhtbERPTWvCQBC9F/wPywi9SLOpqGh0FakoXkqrTet1yI5J&#10;SHY2ZLca/71bEHqbx/ucxaoztbhQ60rLCl6jGARxZnXJuYL0a/syBeE8ssbaMim4kYPVsve0wETb&#10;Kx/ocvS5CCHsElRQeN8kUrqsIIMusg1x4M62NegDbHOpW7yGcFPLYRxPpMGSQ0OBDb0VlFXHX6PA&#10;7U7Vz/bbflTNYTObxZ/vg3GqlXrud+s5CE+d/xc/3Hsd5o/GI/j7Jpwgl3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3PAGrxQAAAN0AAAAPAAAAAAAAAAAAAAAAAJgCAABkcnMv&#10;ZG93bnJldi54bWxQSwUGAAAAAAQABAD1AAAAigMAAAAA&#10;" path="m,14l,6,6,r8,l21,r7,6l28,14r,8l21,29r-7,l6,29,,22,,14xe" filled="f" strokecolor="maroon" strokeweight="0">
              <v:path arrowok="t" o:connecttype="custom" o:connectlocs="0,14;0,6;6,0;14,0;21,0;28,6;28,14;28,22;21,29;14,29;6,29;0,22;0,14" o:connectangles="0,0,0,0,0,0,0,0,0,0,0,0,0"/>
            </v:shape>
            <v:shape id="Freeform 33" o:spid="_x0000_s1057" style="position:absolute;left:888;top:16327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GjpRMQA&#10;AADdAAAADwAAAGRycy9kb3ducmV2LnhtbERPTWvCQBC9C/0PyxS8SN0oWkrqKo0gCDmppdTbkJ0m&#10;S7OzMbtq9Ne7guBtHu9zZovO1uJErTeOFYyGCQjiwmnDpYLv3ertA4QPyBprx6TgQh4W85feDFPt&#10;zryh0zaUIoawT1FBFUKTSumLiiz6oWuII/fnWoshwraUusVzDLe1HCfJu7RoODZU2NCyouJ/e7QK&#10;Mu/M/jrIfvL8cvh1R872Ju+U6r92X58gAnXhKX641zrOn0yncP8mniDn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Bo6UTEAAAA3QAAAA8AAAAAAAAAAAAAAAAAmAIAAGRycy9k&#10;b3ducmV2LnhtbFBLBQYAAAAABAAEAPUAAACJAwAAAAA=&#10;" path="m23,29l6,29,,22,,6,6,,23,r6,6l29,22r-6,7xe" fillcolor="#c1c1c1" stroked="f">
              <v:path arrowok="t" o:connecttype="custom" o:connectlocs="23,29;6,29;0,22;0,6;6,0;23,0;29,6;29,22;23,29" o:connectangles="0,0,0,0,0,0,0,0,0"/>
            </v:shape>
            <v:shape id="Freeform 34" o:spid="_x0000_s1058" style="position:absolute;left:888;top:16327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M5RJMUA&#10;AADdAAAADwAAAGRycy9kb3ducmV2LnhtbESPQWvCQBCF7wX/wzKCt7qx2CjRVaRaKF606sXbkB2T&#10;4O5syK4m/feuIPQ2w3vzvjfzZWeNuFPjK8cKRsMEBHHudMWFgtPx+30KwgdkjcYxKfgjD8tF722O&#10;mXYt/9L9EAoRQ9hnqKAMoc6k9HlJFv3Q1cRRu7jGYohrU0jdYBvDrZEfSZJKixVHQok1fZWUXw83&#10;G7nSnLc3xut2N6J1ajb7yT60Sg363WoGIlAX/s2v6x8d648/U3h+E0eQiw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MzlEkxQAAAN0AAAAPAAAAAAAAAAAAAAAAAJgCAABkcnMv&#10;ZG93bnJldi54bWxQSwUGAAAAAAQABAD1AAAAigMAAAAA&#10;" path="m,14l,6,6,r8,l23,r6,6l29,14r,8l23,29r-9,l6,29,,22,,14xe" filled="f" strokecolor="maroon" strokeweight="0">
              <v:path arrowok="t" o:connecttype="custom" o:connectlocs="0,14;0,6;6,0;14,0;23,0;29,6;29,14;29,22;23,29;14,29;6,29;0,22;0,14" o:connectangles="0,0,0,0,0,0,0,0,0,0,0,0,0"/>
            </v:shape>
            <v:shape id="Freeform 35" o:spid="_x0000_s1059" style="position:absolute;left:856;top:16296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/bSqMQA&#10;AADdAAAADwAAAGRycy9kb3ducmV2LnhtbERPTWvCQBC9C/0Pywi9iG5aapXoKk2hUMhJK6K3ITsm&#10;i9nZNLtq7K/vCoK3ebzPmS87W4sztd44VvAySkAQF04bLhVsfr6GUxA+IGusHZOCK3lYLp56c0y1&#10;u/CKzutQihjCPkUFVQhNKqUvKrLoR64hjtzBtRZDhG0pdYuXGG5r+Zok79Ki4dhQYUOfFRXH9ckq&#10;yLwz+79Bts3z6+/OnTjbm7xT6rnffcxABOrCQ3x3f+s4/208gds38QS5+A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/20qjEAAAA3QAAAA8AAAAAAAAAAAAAAAAAmAIAAGRycy9k&#10;b3ducmV2LnhtbFBLBQYAAAAABAAEAPUAAACJAwAAAAA=&#10;" path="m23,29l6,29,,22,,6,6,,23,r6,6l29,22r-6,7xe" fillcolor="#c1c1c1" stroked="f">
              <v:path arrowok="t" o:connecttype="custom" o:connectlocs="23,29;6,29;0,22;0,6;6,0;23,0;29,6;29,22;23,29" o:connectangles="0,0,0,0,0,0,0,0,0"/>
            </v:shape>
            <v:shape id="Freeform 36" o:spid="_x0000_s1060" style="position:absolute;left:856;top:16296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h1gzcUA&#10;AADdAAAADwAAAGRycy9kb3ducmV2LnhtbESPTW/CMAyG75P2HyJP4jZSEANUCGhimzRxWfm4cLMa&#10;r61InKoJtPv382HSbrb8fjxebwfv1J262AQ2MBlnoIjLYBuuDJxPH89LUDEhW3SBycAPRdhuHh/W&#10;mNvQ84Hux1QpCeGYo4E6pTbXOpY1eYzj0BLL7Tt0HpOsXaVth72Ee6enWTbXHhuWhhpb2tVUXo83&#10;L73aXfY3xuv+a0Jvc/deLIrUGzN6Gl5XoBIN6V/85/60gj97EVz5RkbQm1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SHWDNxQAAAN0AAAAPAAAAAAAAAAAAAAAAAJgCAABkcnMv&#10;ZG93bnJldi54bWxQSwUGAAAAAAQABAD1AAAAigMAAAAA&#10;" path="m,14l,6,6,r8,l23,r6,6l29,14r,8l23,29r-9,l6,29,,22,,14xe" filled="f" strokecolor="maroon" strokeweight="0">
              <v:path arrowok="t" o:connecttype="custom" o:connectlocs="0,14;0,6;6,0;14,0;23,0;29,6;29,14;29,22;23,29;14,29;6,29;0,22;0,14" o:connectangles="0,0,0,0,0,0,0,0,0,0,0,0,0"/>
            </v:shape>
            <v:shape id="Freeform 37" o:spid="_x0000_s1061" style="position:absolute;left:904;top:16280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SXjQcQA&#10;AADdAAAADwAAAGRycy9kb3ducmV2LnhtbERPTWvCQBC9C/0Pywi9iG5aatHoKk2hUMhJK6K3ITsm&#10;i9nZNLtq7K/vCoK3ebzPmS87W4sztd44VvAySkAQF04bLhVsfr6GExA+IGusHZOCK3lYLp56c0y1&#10;u/CKzutQihjCPkUFVQhNKqUvKrLoR64hjtzBtRZDhG0pdYuXGG5r+Zok79Ki4dhQYUOfFRXH9ckq&#10;yLwz+79Bts3z6+/OnTjbm7xT6rnffcxABOrCQ3x3f+s4/208hds38QS5+A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El40HEAAAA3QAAAA8AAAAAAAAAAAAAAAAAmAIAAGRycy9k&#10;b3ducmV2LnhtbFBLBQYAAAAABAAEAPUAAACJAwAAAAA=&#10;" path="m23,29l6,29,,22,,6,6,,23,r6,6l29,22r-6,7xe" fillcolor="#c1c1c1" stroked="f">
              <v:path arrowok="t" o:connecttype="custom" o:connectlocs="23,29;6,29;0,22;0,6;6,0;23,0;29,6;29,22;23,29" o:connectangles="0,0,0,0,0,0,0,0,0"/>
            </v:shape>
            <v:shape id="Freeform 38" o:spid="_x0000_s1062" style="position:absolute;left:904;top:16280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gemdsQA&#10;AADdAAAADwAAAGRycy9kb3ducmV2LnhtbESPTWvCQBCG7wX/wzJCb3VjKWmJriLaQvGitb14G7Jj&#10;EtydDdnVxH/vHITeZpj345n5cvBOXamLTWAD00kGirgMtuHKwN/v18sHqJiQLbrAZOBGEZaL0dMc&#10;Cxt6/qHrIVVKQjgWaKBOqS20jmVNHuMktMRyO4XOY5K1q7TtsJdw7/RrluXaY8PSUGNL65rK8+Hi&#10;pVe74/bCeN7uprTJ3ef+fZ96Y57Hw2oGKtGQ/sUP97cV/Ldc+OUbGUEv7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IHpnbEAAAA3QAAAA8AAAAAAAAAAAAAAAAAmAIAAGRycy9k&#10;b3ducmV2LnhtbFBLBQYAAAAABAAEAPUAAACJAwAAAAA=&#10;" path="m,14l,6,6,r8,l23,r6,6l29,14r,8l23,29r-9,l6,29,,22,,14xe" filled="f" strokecolor="maroon" strokeweight="0">
              <v:path arrowok="t" o:connecttype="custom" o:connectlocs="0,14;0,6;6,0;14,0;23,0;29,6;29,14;29,22;23,29;14,29;6,29;0,22;0,14" o:connectangles="0,0,0,0,0,0,0,0,0,0,0,0,0"/>
            </v:shape>
            <v:shape id="Freeform 39" o:spid="_x0000_s1063" style="position:absolute;left:952;top:16358;width:208;height:20;visibility:visible;mso-wrap-style:square;v-text-anchor:top" coordsize="20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vJzqMMA&#10;AADdAAAADwAAAGRycy9kb3ducmV2LnhtbERPTWvCQBC9C/0PyxR6043SSomuUiqKlSI0Gs9DdkyC&#10;2dmQXZP4712h4G0e73Pmy95UoqXGlZYVjEcRCOLM6pJzBcfDevgJwnlkjZVlUnAjB8vFy2COsbYd&#10;/1Gb+FyEEHYxKii8r2MpXVaQQTeyNXHgzrYx6ANscqkb7EK4qeQkiqbSYMmhocCavgvKLsnVKMBd&#10;+rs3+/Tcfcg2/TluTiu5nij19tp/zUB46v1T/O/e6jD/fTqGxzfhBLm4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vJzqMMAAADdAAAADwAAAAAAAAAAAAAAAACYAgAAZHJzL2Rv&#10;d25yZXYueG1sUEsFBgAAAAAEAAQA9QAAAIgDAAAAAA==&#10;" path="m,l208,e" filled="f" strokecolor="#818181" strokeweight="0">
              <v:path arrowok="t" o:connecttype="custom" o:connectlocs="0,0;208,0" o:connectangles="0,0"/>
            </v:shape>
            <v:shape id="Freeform 40" o:spid="_x0000_s1064" style="position:absolute;left:952;top:16327;width:176;height:20;visibility:visible;mso-wrap-style:square;v-text-anchor:top" coordsize="176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hXDu8QA&#10;AADdAAAADwAAAGRycy9kb3ducmV2LnhtbERP3UrDMBS+F/YO4Qx2Iy61zDLqsiGDgexGO/cAx+as&#10;6daclCS29e2NIHh3Pr7fs9lNthMD+dA6VvC4zEAQ10633Cg4fxwe1iBCRNbYOSYF3xRgt53dbbDU&#10;buSKhlNsRArhUKICE2NfShlqQxbD0vXEibs4bzEm6BupPY4p3HYyz7JCWmw5NRjsaW+ovp2+rIL1&#10;Z5W/F4eny2q4N+Nxfx4qf31TajGfXp5BRJriv/jP/arT/FWRw+836QS5/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oVw7vEAAAA3QAAAA8AAAAAAAAAAAAAAAAAmAIAAGRycy9k&#10;b3ducmV2LnhtbFBLBQYAAAAABAAEAPUAAACJAwAAAAA=&#10;" path="m,l176,e" filled="f" strokecolor="#818181" strokeweight="0">
              <v:path arrowok="t" o:connecttype="custom" o:connectlocs="0,0;176,0" o:connectangles="0,0"/>
            </v:shape>
            <v:shape id="Freeform 41" o:spid="_x0000_s1065" style="position:absolute;left:1176;top:16327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qEeFsUA&#10;AADdAAAADwAAAGRycy9kb3ducmV2LnhtbERPS2vCQBC+F/oflil4kWajLVLSrNIIgpCTD6Tehuw0&#10;WZqdTbOrxv56tyD0Nh/fc/LFYFtxpt4bxwomSQqCuHLacK1gv1s9v4HwAVlj65gUXMnDYv74kGOm&#10;3YU3dN6GWsQQ9hkqaELoMil91ZBFn7iOOHJfrrcYIuxrqXu8xHDbymmazqRFw7GhwY6WDVXf25NV&#10;UHhnjr/j4lCW159Pd+LiaMpBqdHT8PEOItAQ/sV391rH+a+zF/j7Jp4g5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eoR4WxQAAAN0AAAAPAAAAAAAAAAAAAAAAAJgCAABkcnMv&#10;ZG93bnJldi54bWxQSwUGAAAAAAQABAD1AAAAigMAAAAA&#10;" path="m23,29l6,29,,22,,6,6,,23,r6,6l29,22r-6,7xe" fillcolor="#c1c1c1" stroked="f">
              <v:path arrowok="t" o:connecttype="custom" o:connectlocs="23,29;6,29;0,22;0,6;6,0;23,0;29,6;29,22;23,29" o:connectangles="0,0,0,0,0,0,0,0,0"/>
            </v:shape>
            <v:shape id="Freeform 42" o:spid="_x0000_s1066" style="position:absolute;left:1176;top:16327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TygdcYA&#10;AADdAAAADwAAAGRycy9kb3ducmV2LnhtbESPQWvDMAyF74P+B6PCbquTUbKR1i2j3aDksqztpTcR&#10;a0moLYfYadJ/Pw8Gu0m8p/c9rbeTNeJGvW8dK0gXCQjiyumWawXn08fTKwgfkDUax6TgTh62m9nD&#10;GnPtRv6i2zHUIoawz1FBE0KXS+mrhiz6heuIo/bteoshrn0tdY9jDLdGPidJJi22HAkNdrRrqLoe&#10;Bxu50lyKgfFafKa0z8x7+VKGUanH+fS2AhFoCv/mv+uDjvWX2RJ+v4kjyM0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3TygdcYAAADdAAAADwAAAAAAAAAAAAAAAACYAgAAZHJz&#10;L2Rvd25yZXYueG1sUEsFBgAAAAAEAAQA9QAAAIsDAAAAAA==&#10;" path="m,14l,6,6,r8,l23,r6,6l29,14r,8l23,29r-9,l6,29,,22,,14xe" filled="f" strokecolor="maroon" strokeweight="0">
              <v:path arrowok="t" o:connecttype="custom" o:connectlocs="0,14;0,6;6,0;14,0;23,0;29,6;29,14;29,22;23,29;14,29;6,29;0,22;0,14" o:connectangles="0,0,0,0,0,0,0,0,0,0,0,0,0"/>
            </v:shape>
            <v:shape id="Freeform 43" o:spid="_x0000_s1067" style="position:absolute;left:1144;top:16296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gQj+cUA&#10;AADdAAAADwAAAGRycy9kb3ducmV2LnhtbERPS2vCQBC+F/oflil4kWajtFLSrNIIgpCTD6Tehuw0&#10;WZqdTbOrxv56tyD0Nh/fc/LFYFtxpt4bxwomSQqCuHLacK1gv1s9v4HwAVlj65gUXMnDYv74kGOm&#10;3YU3dN6GWsQQ9hkqaELoMil91ZBFn7iOOHJfrrcYIuxrqXu8xHDbymmazqRFw7GhwY6WDVXf25NV&#10;UHhnjr/j4lCW159Pd+LiaMpBqdHT8PEOItAQ/sV391rH+S+zV/j7Jp4g5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+BCP5xQAAAN0AAAAPAAAAAAAAAAAAAAAAAJgCAABkcnMv&#10;ZG93bnJldi54bWxQSwUGAAAAAAQABAD1AAAAigMAAAAA&#10;" path="m23,29l6,29,,22,,6,6,,23,r6,6l29,22r-6,7xe" fillcolor="#c1c1c1" stroked="f">
              <v:path arrowok="t" o:connecttype="custom" o:connectlocs="23,29;6,29;0,22;0,6;6,0;23,0;29,6;29,22;23,29" o:connectangles="0,0,0,0,0,0,0,0,0"/>
            </v:shape>
            <v:shape id="Freeform 44" o:spid="_x0000_s1068" style="position:absolute;left:1144;top:16296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qKbmcUA&#10;AADdAAAADwAAAGRycy9kb3ducmV2LnhtbESPS2vDMBCE74X+B7GF3hrZpTjFiRJKHxB8yaO99LZY&#10;G9tEWhlLfuTfR4FAbrvM7Hyzy/VkjRio841jBeksAUFcOt1wpeDv9+flHYQPyBqNY1JwJg/r1ePD&#10;EnPtRt7TcAiViCHsc1RQh9DmUvqyJot+5lriqB1dZzHEtauk7nCM4dbI1yTJpMWGI6HGlj5rKk+H&#10;3kauNP9Fz3gqtil9ZeZ7N9+FUannp+ljASLQFO7m2/VGx/pvWQbXb+IIcnU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CopuZxQAAAN0AAAAPAAAAAAAAAAAAAAAAAJgCAABkcnMv&#10;ZG93bnJldi54bWxQSwUGAAAAAAQABAD1AAAAigMAAAAA&#10;" path="m,14l,6,6,r8,l23,r6,6l29,14r,8l23,29r-9,l6,29,,22,,14xe" filled="f" strokecolor="maroon" strokeweight="0">
              <v:path arrowok="t" o:connecttype="custom" o:connectlocs="0,14;0,6;6,0;14,0;23,0;29,6;29,14;29,22;23,29;14,29;6,29;0,22;0,14" o:connectangles="0,0,0,0,0,0,0,0,0,0,0,0,0"/>
            </v:shape>
            <v:shape id="Freeform 45" o:spid="_x0000_s1069" style="position:absolute;left:1192;top:16280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ZoYFcQA&#10;AADdAAAADwAAAGRycy9kb3ducmV2LnhtbERPTWvCQBC9C/0PyxS8SN0oYkvqKo0gCDmppdTbkJ0m&#10;S7OzMbtq9Ne7guBtHu9zZovO1uJErTeOFYyGCQjiwmnDpYLv3ertA4QPyBprx6TgQh4W85feDFPt&#10;zryh0zaUIoawT1FBFUKTSumLiiz6oWuII/fnWoshwraUusVzDLe1HCfJVFo0HBsqbGhZUfG/PVoF&#10;mXdmfx1kP3l+Ofy6I2d7k3dK9V+7r08QgbrwFD/cax3nT6bvcP8mniDn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GaGBXEAAAA3QAAAA8AAAAAAAAAAAAAAAAAmAIAAGRycy9k&#10;b3ducmV2LnhtbFBLBQYAAAAABAAEAPUAAACJAwAAAAA=&#10;" path="m23,29l6,29,,22,,6,6,,23,r6,6l29,22r-6,7xe" fillcolor="#c1c1c1" stroked="f">
              <v:path arrowok="t" o:connecttype="custom" o:connectlocs="23,29;6,29;0,22;0,6;6,0;23,0;29,6;29,22;23,29" o:connectangles="0,0,0,0,0,0,0,0,0"/>
            </v:shape>
            <v:shape id="Freeform 46" o:spid="_x0000_s1070" style="position:absolute;left:1192;top:16280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HGqcMQA&#10;AADdAAAADwAAAGRycy9kb3ducmV2LnhtbESPTWvCQBCG7wX/wzJCb3VjKWmJriLaQvGitb14G7Jj&#10;EtydDdnVxH/vHITeZpj345n5cvBOXamLTWAD00kGirgMtuHKwN/v18sHqJiQLbrAZOBGEZaL0dMc&#10;Cxt6/qHrIVVKQjgWaKBOqS20jmVNHuMktMRyO4XOY5K1q7TtsJdw7/RrluXaY8PSUGNL65rK8+Hi&#10;pVe74/bCeN7uprTJ3ef+fZ96Y57Hw2oGKtGQ/sUP97cV/LdccOUbGUEv7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xxqnDEAAAA3QAAAA8AAAAAAAAAAAAAAAAAmAIAAGRycy9k&#10;b3ducmV2LnhtbFBLBQYAAAAABAAEAPUAAACJAwAAAAA=&#10;" path="m,14l,6,6,r8,l23,r6,6l29,14r,8l23,29r-9,l6,29,,22,,14xe" filled="f" strokecolor="maroon" strokeweight="0">
              <v:path arrowok="t" o:connecttype="custom" o:connectlocs="0,14;0,6;6,0;14,0;23,0;29,6;29,14;29,22;23,29;14,29;6,29;0,22;0,14" o:connectangles="0,0,0,0,0,0,0,0,0,0,0,0,0"/>
            </v:shape>
            <v:shape id="Freeform 47" o:spid="_x0000_s1071" style="position:absolute;left:1240;top:16358;width:208;height:20;visibility:visible;mso-wrap-style:square;v-text-anchor:top" coordsize="20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IR/rsQA&#10;AADdAAAADwAAAGRycy9kb3ducmV2LnhtbERP22rCQBB9L/gPywh9qxtDKxpdg7RY2iKCl/g8ZMck&#10;mJ0N2W2S/n23UPBtDuc6q3QwteiodZVlBdNJBII4t7riQsH5tH2ag3AeWWNtmRT8kIN0PXpYYaJt&#10;zwfqjr4QIYRdggpK75tESpeXZNBNbEMcuKttDfoA20LqFvsQbmoZR9FMGqw4NJTY0GtJ+e34bRTg&#10;V7bbm3127V9kl32e3y9vchsr9TgeNksQngZ/F/+7P3SY/zxbwN834QS5/g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CEf67EAAAA3QAAAA8AAAAAAAAAAAAAAAAAmAIAAGRycy9k&#10;b3ducmV2LnhtbFBLBQYAAAAABAAEAPUAAACJAwAAAAA=&#10;" path="m,l207,e" filled="f" strokecolor="#818181" strokeweight="0">
              <v:path arrowok="t" o:connecttype="custom" o:connectlocs="0,0;207,0" o:connectangles="0,0"/>
            </v:shape>
            <v:shape id="Freeform 48" o:spid="_x0000_s1072" style="position:absolute;left:1240;top:16327;width:176;height:20;visibility:visible;mso-wrap-style:square;v-text-anchor:top" coordsize="176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FJuiscA&#10;AADdAAAADwAAAGRycy9kb3ducmV2LnhtbESPQU/DMAyF70j8h8hIXBBLmcaYumUTmjQJcYGO/QDT&#10;eE1H41RJaMu/xwckbrbe83ufN7vJd2qgmNrABh5mBSjiOtiWGwOnj8P9ClTKyBa7wGTghxLsttdX&#10;GyxtGLmi4ZgbJSGcSjTgcu5LrVPtyGOahZ5YtHOIHrOssdE24ijhvtPzolhqjy1Lg8Oe9o7qr+O3&#10;N7D6rObvy8PjeTHcufF1fxqqeHkz5vZmel6DyjTlf/Pf9YsV/MWT8Ms3MoLe/gI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BSborHAAAA3QAAAA8AAAAAAAAAAAAAAAAAmAIAAGRy&#10;cy9kb3ducmV2LnhtbFBLBQYAAAAABAAEAPUAAACMAwAAAAA=&#10;" path="m,l175,e" filled="f" strokecolor="#818181" strokeweight="0">
              <v:path arrowok="t" o:connecttype="custom" o:connectlocs="0,0;175,0" o:connectangles="0,0"/>
            </v:shape>
            <v:shape id="Freeform 49" o:spid="_x0000_s1073" style="position:absolute;left:1464;top:16327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OazJ8QA&#10;AADdAAAADwAAAGRycy9kb3ducmV2LnhtbERPS2vCQBC+F/wPyxS8lLpRSi3RVYwgCDn5QPQ2ZMdk&#10;aXY2ZleN/fVuodDbfHzPmc47W4sbtd44VjAcJCCIC6cNlwr2u9X7FwgfkDXWjknBgzzMZ72XKaba&#10;3XlDt20oRQxhn6KCKoQmldIXFVn0A9cQR+7sWoshwraUusV7DLe1HCXJp7RoODZU2NCyouJ7e7UK&#10;Mu/M6ectO+T543J0V85OJu+U6r92iwmIQF34F/+51zrO/xgP4febeIKcP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TmsyfEAAAA3QAAAA8AAAAAAAAAAAAAAAAAmAIAAGRycy9k&#10;b3ducmV2LnhtbFBLBQYAAAAABAAEAPUAAACJAwAAAAA=&#10;" path="m23,29l6,29,,22,,6,6,,23,r6,6l29,22r-6,7xe" fillcolor="#c1c1c1" stroked="f">
              <v:path arrowok="t" o:connecttype="custom" o:connectlocs="23,29;6,29;0,22;0,6;6,0;23,0;29,6;29,22;23,29" o:connectangles="0,0,0,0,0,0,0,0,0"/>
            </v:shape>
            <v:shape id="Freeform 50" o:spid="_x0000_s1074" style="position:absolute;left:1464;top:16327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EALR8UA&#10;AADdAAAADwAAAGRycy9kb3ducmV2LnhtbESPT2vCQBDF70K/wzIFb2ajlFhiVin9A+Klar14G7Jj&#10;EtydDdk1id/eLRR6m+G9eb83xWa0RvTU+caxgnmSgiAunW64UnD6+Zq9gvABWaNxTAru5GGzfpoU&#10;mGs38IH6Y6hEDGGfo4I6hDaX0pc1WfSJa4mjdnGdxRDXrpK6wyGGWyMXaZpJiw1HQo0tvddUXo83&#10;G7nSnHc3xuvue04fmfncL/dhUGr6PL6tQAQaw7/573qrY/2X5QJ+v4kjyPU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4QAtHxQAAAN0AAAAPAAAAAAAAAAAAAAAAAJgCAABkcnMv&#10;ZG93bnJldi54bWxQSwUGAAAAAAQABAD1AAAAigMAAAAA&#10;" path="m,14l,6,6,r8,l23,r6,6l29,14r,8l23,29r-9,l6,29,,22,,14xe" filled="f" strokecolor="maroon" strokeweight="0">
              <v:path arrowok="t" o:connecttype="custom" o:connectlocs="0,14;0,6;6,0;14,0;23,0;29,6;29,14;29,22;23,29;14,29;6,29;0,22;0,14" o:connectangles="0,0,0,0,0,0,0,0,0,0,0,0,0"/>
            </v:shape>
            <v:shape id="Freeform 51" o:spid="_x0000_s1075" style="position:absolute;left:1432;top:16296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3iIy8QA&#10;AADdAAAADwAAAGRycy9kb3ducmV2LnhtbERPTWvCQBC9C/0Pywi9iG7aSpXoKk2hUMhJK6K3ITsm&#10;i9nZNLtq7K/vCoK3ebzPmS87W4sztd44VvAySkAQF04bLhVsfr6GUxA+IGusHZOCK3lYLp56c0y1&#10;u/CKzutQihjCPkUFVQhNKqUvKrLoR64hjtzBtRZDhG0pdYuXGG5r+Zok79Ki4dhQYUOfFRXH9ckq&#10;yLwz+79Bts3z6+/OnTjbm7xT6rnffcxABOrCQ3x3f+s4fzx5g9s38QS5+A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t4iMvEAAAA3QAAAA8AAAAAAAAAAAAAAAAAmAIAAGRycy9k&#10;b3ducmV2LnhtbFBLBQYAAAAABAAEAPUAAACJAwAAAAA=&#10;" path="m23,29l6,29,,22,,6,6,,23,r6,6l29,22r-6,7xe" fillcolor="#c1c1c1" stroked="f">
              <v:path arrowok="t" o:connecttype="custom" o:connectlocs="23,29;6,29;0,22;0,6;6,0;23,0;29,6;29,22;23,29" o:connectangles="0,0,0,0,0,0,0,0,0"/>
            </v:shape>
            <v:shape id="Freeform 52" o:spid="_x0000_s1076" style="position:absolute;left:1432;top:16296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OU2qMQA&#10;AADdAAAADwAAAGRycy9kb3ducmV2LnhtbESPQYvCMBCF78L+hzCCN00V0aUaRVYF8bLa9eJtaMa2&#10;mExKE23992ZhYW8zvDfve7Ncd9aIJzW+cqxgPEpAEOdOV1wouPzsh58gfEDWaByTghd5WK8+ektM&#10;tWv5TM8sFCKGsE9RQRlCnUrp85Is+pGriaN2c43FENemkLrBNoZbIydJMpMWK46EEmv6Kim/Zw8b&#10;udJcjw/G+/F7TNuZ2Z3mp9AqNeh3mwWIQF34N/9dH3SsP51P4febOIJcv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jlNqjEAAAA3QAAAA8AAAAAAAAAAAAAAAAAmAIAAGRycy9k&#10;b3ducmV2LnhtbFBLBQYAAAAABAAEAPUAAACJAwAAAAA=&#10;" path="m,14l,6,6,r8,l23,r6,6l29,14r,8l23,29r-9,l6,29,,22,,14xe" filled="f" strokecolor="maroon" strokeweight="0">
              <v:path arrowok="t" o:connecttype="custom" o:connectlocs="0,14;0,6;6,0;14,0;23,0;29,6;29,14;29,22;23,29;14,29;6,29;0,22;0,14" o:connectangles="0,0,0,0,0,0,0,0,0,0,0,0,0"/>
            </v:shape>
            <v:shape id="Freeform 53" o:spid="_x0000_s1077" style="position:absolute;left:1480;top:16280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921JMQA&#10;AADdAAAADwAAAGRycy9kb3ducmV2LnhtbERPTWvCQBC9C/0Pywi9iG5aapXoKk2hUMhJK6K3ITsm&#10;i9nZNLtq7K/vCoK3ebzPmS87W4sztd44VvAySkAQF04bLhVsfr6GUxA+IGusHZOCK3lYLp56c0y1&#10;u/CKzutQihjCPkUFVQhNKqUvKrLoR64hjtzBtRZDhG0pdYuXGG5r+Zok79Ki4dhQYUOfFRXH9ckq&#10;yLwz+79Bts3z6+/OnTjbm7xT6rnffcxABOrCQ3x3f+s4/20yhts38QS5+A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vdtSTEAAAA3QAAAA8AAAAAAAAAAAAAAAAAmAIAAGRycy9k&#10;b3ducmV2LnhtbFBLBQYAAAAABAAEAPUAAACJAwAAAAA=&#10;" path="m23,29l6,29,,22,,6,6,,23,r6,6l29,22r-6,7xe" fillcolor="#c1c1c1" stroked="f">
              <v:path arrowok="t" o:connecttype="custom" o:connectlocs="23,29;6,29;0,22;0,6;6,0;23,0;29,6;29,22;23,29" o:connectangles="0,0,0,0,0,0,0,0,0"/>
            </v:shape>
            <v:shape id="Freeform 54" o:spid="_x0000_s1078" style="position:absolute;left:1480;top:16280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3sNRMQA&#10;AADdAAAADwAAAGRycy9kb3ducmV2LnhtbESPT4vCMBDF78J+hzAL3jRVpEo1iuwqiBf/7F68Dc3Y&#10;FpNJaaLtfvuNIHib4b15vzeLVWeNeFDjK8cKRsMEBHHudMWFgt+f7WAGwgdkjcYxKfgjD6vlR2+B&#10;mXYtn+hxDoWIIewzVFCGUGdS+rwki37oauKoXV1jMcS1KaRusI3h1shxkqTSYsWRUGJNXyXlt/Pd&#10;Rq40l/2d8bY/jOg7NZvj9Bhapfqf3XoOIlAX3ubX9U7H+pNpCs9v4ghy+Q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d7DUTEAAAA3QAAAA8AAAAAAAAAAAAAAAAAmAIAAGRycy9k&#10;b3ducmV2LnhtbFBLBQYAAAAABAAEAPUAAACJAwAAAAA=&#10;" path="m,14l,6,6,r8,l23,r6,6l29,14r,8l23,29r-9,l6,29,,22,,14xe" filled="f" strokecolor="maroon" strokeweight="0">
              <v:path arrowok="t" o:connecttype="custom" o:connectlocs="0,14;0,6;6,0;14,0;23,0;29,6;29,14;29,22;23,29;14,29;6,29;0,22;0,14" o:connectangles="0,0,0,0,0,0,0,0,0,0,0,0,0"/>
            </v:shape>
            <v:shape id="Freeform 55" o:spid="_x0000_s1079" style="position:absolute;left:1528;top:16358;width:208;height:20;visibility:visible;mso-wrap-style:square;v-text-anchor:top" coordsize="20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47YmsQA&#10;AADdAAAADwAAAGRycy9kb3ducmV2LnhtbERP22rCQBB9L/gPywi+1Y1ia0mzSqkotoigNX0espML&#10;ZmdDdk3Sv+8WCr7N4VwnWQ+mFh21rrKsYDaNQBBnVldcKLh8bR9fQDiPrLG2TAp+yMF6NXpIMNa2&#10;5xN1Z1+IEMIuRgWl900spctKMuimtiEOXG5bgz7AtpC6xT6Em1rOo+hZGqw4NJTY0HtJ2fV8Mwrw&#10;Mz0czTHN+yfZpR+X3fdGbudKTcbD2ysIT4O/i//dex3mL5ZL+PsmnCB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uO2JrEAAAA3QAAAA8AAAAAAAAAAAAAAAAAmAIAAGRycy9k&#10;b3ducmV2LnhtbFBLBQYAAAAABAAEAPUAAACJAwAAAAA=&#10;" path="m,l208,e" filled="f" strokecolor="#818181" strokeweight="0">
              <v:path arrowok="t" o:connecttype="custom" o:connectlocs="0,0;208,0" o:connectangles="0,0"/>
            </v:shape>
            <v:shape id="Freeform 56" o:spid="_x0000_s1080" style="position:absolute;left:1528;top:16327;width:176;height:20;visibility:visible;mso-wrap-style:square;v-text-anchor:top" coordsize="176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iRijMcA&#10;AADdAAAADwAAAGRycy9kb3ducmV2LnhtbESPQU/DMAyF70j8h8hIXBBLmcaYumUTmjQJcYGO/QDT&#10;eE1H41RJaMu/xwckbrbe83ufN7vJd2qgmNrABh5mBSjiOtiWGwOnj8P9ClTKyBa7wGTghxLsttdX&#10;GyxtGLmi4ZgbJSGcSjTgcu5LrVPtyGOahZ5YtHOIHrOssdE24ijhvtPzolhqjy1Lg8Oe9o7qr+O3&#10;N7D6rObvy8PjeTHcufF1fxqqeHkz5vZmel6DyjTlf/Pf9YsV/MWT4Mo3MoLe/gI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B4kYozHAAAA3QAAAA8AAAAAAAAAAAAAAAAAmAIAAGRy&#10;cy9kb3ducmV2LnhtbFBLBQYAAAAABAAEAPUAAACMAwAAAAA=&#10;" path="m,l176,e" filled="f" strokecolor="#818181" strokeweight="0">
              <v:path arrowok="t" o:connecttype="custom" o:connectlocs="0,0;176,0" o:connectangles="0,0"/>
            </v:shape>
            <v:shape id="Freeform 57" o:spid="_x0000_s1081" style="position:absolute;left:1752;top:16327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pC/IcQA&#10;AADdAAAADwAAAGRycy9kb3ducmV2LnhtbERPTWvCQBC9C/0Pywi9iG5aitXoKk2hUMhJK6K3ITsm&#10;i9nZNLtq7K/vCoK3ebzPmS87W4sztd44VvAySkAQF04bLhVsfr6GExA+IGusHZOCK3lYLp56c0y1&#10;u/CKzutQihjCPkUFVQhNKqUvKrLoR64hjtzBtRZDhG0pdYuXGG5r+ZokY2nRcGyosKHPiorj+mQV&#10;ZN6Z/d8g2+b59XfnTpztTd4p9dzvPmYgAnXhIb67v3Wc//Y+hds38QS5+A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qQvyHEAAAA3QAAAA8AAAAAAAAAAAAAAAAAmAIAAGRycy9k&#10;b3ducmV2LnhtbFBLBQYAAAAABAAEAPUAAACJAwAAAAA=&#10;" path="m23,29l6,29,,22,,6,6,,23,r6,6l29,22r-6,7xe" fillcolor="#c1c1c1" stroked="f">
              <v:path arrowok="t" o:connecttype="custom" o:connectlocs="23,29;6,29;0,22;0,6;6,0;23,0;29,6;29,22;23,29" o:connectangles="0,0,0,0,0,0,0,0,0"/>
            </v:shape>
            <v:shape id="Freeform 58" o:spid="_x0000_s1082" style="position:absolute;left:1752;top:16327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gtAjMQA&#10;AADdAAAADwAAAGRycy9kb3ducmV2LnhtbESPTWvCQBCG74L/YRnBm24sRSV1I6UfIF6qtpfehuw0&#10;CdmdDdnVpP++cyh4m2Hej2d2+9E7daM+NoENrJYZKOIy2IYrA1+f74stqJiQLbrAZOCXIuyL6WSH&#10;uQ0Dn+l2SZWSEI45GqhT6nKtY1mTx7gMHbHcfkLvMcnaV9r2OEi4d/ohy9baY8PSUGNHLzWV7eXq&#10;pVe77+OVsT1+rOh17d5Om1MajJnPxucnUInGdBf/uw9W8B+3wi/fyAi6+A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ILQIzEAAAA3QAAAA8AAAAAAAAAAAAAAAAAmAIAAGRycy9k&#10;b3ducmV2LnhtbFBLBQYAAAAABAAEAPUAAACJAwAAAAA=&#10;" path="m,14l,6,6,r8,l23,r6,6l29,14r,8l23,29r-9,l6,29,,22,,14xe" filled="f" strokecolor="maroon" strokeweight="0">
              <v:path arrowok="t" o:connecttype="custom" o:connectlocs="0,14;0,6;6,0;14,0;23,0;29,6;29,14;29,22;23,29;14,29;6,29;0,22;0,14" o:connectangles="0,0,0,0,0,0,0,0,0,0,0,0,0"/>
            </v:shape>
            <v:shape id="Freeform 59" o:spid="_x0000_s1083" style="position:absolute;left:1720;top:16296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TPDAMQA&#10;AADdAAAADwAAAGRycy9kb3ducmV2LnhtbERPTWvCQBC9C/0PyxR6kbqxiIQ0G2kEoZCTVkq9Ddlp&#10;sjQ7m2ZXjf31rlDwNo/3OflqtJ040eCNYwXzWQKCuHbacKNg/7F5TkH4gKyxc0wKLuRhVTxMcsy0&#10;O/OWTrvQiBjCPkMFbQh9JqWvW7LoZ64njty3GyyGCIdG6gHPMdx28iVJltKi4djQYk/rluqf3dEq&#10;KL0zh79p+VlVl98vd+TyYKpRqafH8e0VRKAx3MX/7ncd5y/SOdy+iSfI4go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EzwwDEAAAA3QAAAA8AAAAAAAAAAAAAAAAAmAIAAGRycy9k&#10;b3ducmV2LnhtbFBLBQYAAAAABAAEAPUAAACJAwAAAAA=&#10;" path="m23,29l6,29,,22,,6,6,,23,r6,6l29,22r-6,7xe" fillcolor="#c1c1c1" stroked="f">
              <v:path arrowok="t" o:connecttype="custom" o:connectlocs="23,29;6,29;0,22;0,6;6,0;23,0;29,6;29,22;23,29" o:connectangles="0,0,0,0,0,0,0,0,0"/>
            </v:shape>
            <v:shape id="Freeform 60" o:spid="_x0000_s1084" style="position:absolute;left:1720;top:16296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ZV7YMQA&#10;AADdAAAADwAAAGRycy9kb3ducmV2LnhtbESPT4vCMBDF74LfIYzgTVNFVKpRRHdBvKz/Lt6GZmyL&#10;yaQ00dZvv1lY8DbDe/N+b5br1hrxotqXjhWMhgkI4szpknMF18v3YA7CB2SNxjEpeJOH9arbWWKq&#10;XcMnep1DLmII+xQVFCFUqZQ+K8iiH7qKOGp3V1sMca1zqWtsYrg1cpwkU2mx5EgosKJtQdnj/LSR&#10;K83t8GR8HH5GtJuar+PsGBql+r12swARqA0f8//1Xsf6k/kY/r6JI8jV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2Ve2DEAAAA3QAAAA8AAAAAAAAAAAAAAAAAmAIAAGRycy9k&#10;b3ducmV2LnhtbFBLBQYAAAAABAAEAPUAAACJAwAAAAA=&#10;" path="m,14l,6,6,r8,l23,r6,6l29,14r,8l23,29r-9,l6,29,,22,,14xe" filled="f" strokecolor="maroon" strokeweight="0">
              <v:path arrowok="t" o:connecttype="custom" o:connectlocs="0,14;0,6;6,0;14,0;23,0;29,6;29,14;29,22;23,29;14,29;6,29;0,22;0,14" o:connectangles="0,0,0,0,0,0,0,0,0,0,0,0,0"/>
            </v:shape>
            <v:shape id="Freeform 61" o:spid="_x0000_s1085" style="position:absolute;left:1768;top:16280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q347MQA&#10;AADdAAAADwAAAGRycy9kb3ducmV2LnhtbERPS2vCQBC+C/0PyxR6KbrxgUh0lUYQCjn5oNTbkJ0m&#10;S7OzaXbV6K93hYK3+fies1h1thZnar1xrGA4SEAQF04bLhUc9pv+DIQPyBprx6TgSh5Wy5feAlPt&#10;Lryl8y6UIoawT1FBFUKTSumLiiz6gWuII/fjWoshwraUusVLDLe1HCXJVFo0HBsqbGhdUfG7O1kF&#10;mXfmeHvPvvL8+vftTpwdTd4p9fbafcxBBOrCU/zv/tRx/mQ2hsc38QS5vA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6t+OzEAAAA3QAAAA8AAAAAAAAAAAAAAAAAmAIAAGRycy9k&#10;b3ducmV2LnhtbFBLBQYAAAAABAAEAPUAAACJAwAAAAA=&#10;" path="m23,29l6,29,,22,,6,6,,23,r6,6l29,22r-6,7xe" fillcolor="#c1c1c1" stroked="f">
              <v:path arrowok="t" o:connecttype="custom" o:connectlocs="23,29;6,29;0,22;0,6;6,0;23,0;29,6;29,22;23,29" o:connectangles="0,0,0,0,0,0,0,0,0"/>
            </v:shape>
            <v:shape id="Freeform 62" o:spid="_x0000_s1086" style="position:absolute;left:1768;top:16280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TBGj8UA&#10;AADdAAAADwAAAGRycy9kb3ducmV2LnhtbESPQWvCQBCF7wX/wzJCb3WjhFSiq0hrQXKp2l68Ddkx&#10;Ce7OhuyaxH/fLRR6m+G9ed+b9Xa0RvTU+caxgvksAUFcOt1wpeD76+NlCcIHZI3GMSl4kIftZvK0&#10;xly7gU/Un0MlYgj7HBXUIbS5lL6syaKfuZY4alfXWQxx7SqpOxxiuDVykSSZtNhwJNTY0ltN5e18&#10;t5ErzaW4M96Kzzm9Z2Z/fD2GQann6bhbgQg0hn/z3/VBx/rpMoXfb+IIcvM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tMEaPxQAAAN0AAAAPAAAAAAAAAAAAAAAAAJgCAABkcnMv&#10;ZG93bnJldi54bWxQSwUGAAAAAAQABAD1AAAAigMAAAAA&#10;" path="m,14l,6,6,r8,l23,r6,6l29,14r,8l23,29r-9,l6,29,,22,,14xe" filled="f" strokecolor="maroon" strokeweight="0">
              <v:path arrowok="t" o:connecttype="custom" o:connectlocs="0,14;0,6;6,0;14,0;23,0;29,6;29,14;29,22;23,29;14,29;6,29;0,22;0,14" o:connectangles="0,0,0,0,0,0,0,0,0,0,0,0,0"/>
            </v:shape>
            <v:shape id="Freeform 63" o:spid="_x0000_s1087" style="position:absolute;left:1816;top:16358;width:208;height:20;visibility:visible;mso-wrap-style:square;v-text-anchor:top" coordsize="20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cWTUcQA&#10;AADdAAAADwAAAGRycy9kb3ducmV2LnhtbERPTWvCQBC9C/0PyxR6001DLSF1DaWiVBGh1vQ8ZMck&#10;NDsbstsk/ntXKHibx/ucRTaaRvTUudqygudZBIK4sLrmUsHpez1NQDiPrLGxTAou5CBbPkwWmGo7&#10;8Bf1R1+KEMIuRQWV920qpSsqMuhmtiUO3Nl2Bn2AXSl1h0MIN42Mo+hVGqw5NFTY0kdFxe/xzyjA&#10;Xb4/mEN+Huayz7enzc9KrmOlnh7H9zcQnkZ/F/+7P3WY/5LM4fZNOEEur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HFk1HEAAAA3QAAAA8AAAAAAAAAAAAAAAAAmAIAAGRycy9k&#10;b3ducmV2LnhtbFBLBQYAAAAABAAEAPUAAACJAwAAAAA=&#10;" path="m,l207,e" filled="f" strokecolor="#818181" strokeweight="0">
              <v:path arrowok="t" o:connecttype="custom" o:connectlocs="0,0;207,0" o:connectangles="0,0"/>
            </v:shape>
            <v:shape id="Freeform 64" o:spid="_x0000_s1088" style="position:absolute;left:1816;top:16327;width:176;height:20;visibility:visible;mso-wrap-style:square;v-text-anchor:top" coordsize="176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SIjQsQA&#10;AADdAAAADwAAAGRycy9kb3ducmV2LnhtbERP3UrDMBS+F/YO4Qx2Iy51zFLqsiGDgexGO/cAx+as&#10;6daclCS29e2NIHh3Pr7fs9lNthMD+dA6VvC4zEAQ10633Cg4fxweChAhImvsHJOCbwqw287uNlhq&#10;N3JFwyk2IoVwKFGBibEvpQy1IYth6XrixF2ctxgT9I3UHscUbju5yrJcWmw5NRjsaW+ovp2+rILi&#10;s1q954eny3q4N+Nxfx4qf31TajGfXp5BRJriv/jP/arT/HWRw+836QS5/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UiI0LEAAAA3QAAAA8AAAAAAAAAAAAAAAAAmAIAAGRycy9k&#10;b3ducmV2LnhtbFBLBQYAAAAABAAEAPUAAACJAwAAAAA=&#10;" path="m,l175,e" filled="f" strokecolor="#818181" strokeweight="0">
              <v:path arrowok="t" o:connecttype="custom" o:connectlocs="0,0;175,0" o:connectangles="0,0"/>
            </v:shape>
            <v:shape id="Freeform 65" o:spid="_x0000_s1089" style="position:absolute;left:2040;top:16327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Zb+78QA&#10;AADdAAAADwAAAGRycy9kb3ducmV2LnhtbERPS2vCQBC+C/0PyxR6KbpRRCW6SiMIhZx8UOptyE6T&#10;pdnZNLtq9Ne7QsHbfHzPWaw6W4sztd44VjAcJCCIC6cNlwoO+01/BsIHZI21Y1JwJQ+r5Utvgal2&#10;F97SeRdKEUPYp6igCqFJpfRFRRb9wDXEkftxrcUQYVtK3eIlhttajpJkIi0ajg0VNrSuqPjdnayC&#10;zDtzvL1nX3l+/ft2J86OJu+UenvtPuYgAnXhKf53f+o4fzybwuObeIJc3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GW/u/EAAAA3QAAAA8AAAAAAAAAAAAAAAAAmAIAAGRycy9k&#10;b3ducmV2LnhtbFBLBQYAAAAABAAEAPUAAACJAwAAAAA=&#10;" path="m23,29l6,29,,22,,6,6,,23,r6,6l29,22r-6,7xe" fillcolor="#c1c1c1" stroked="f">
              <v:path arrowok="t" o:connecttype="custom" o:connectlocs="23,29;6,29;0,22;0,6;6,0;23,0;29,6;29,22;23,29" o:connectangles="0,0,0,0,0,0,0,0,0"/>
            </v:shape>
            <v:shape id="Freeform 66" o:spid="_x0000_s1090" style="position:absolute;left:2040;top:16327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H1MisQA&#10;AADdAAAADwAAAGRycy9kb3ducmV2LnhtbESPTWvCQBCG74L/YRnBm24sRSV1I6UfIF6qtpfehuw0&#10;CdmdDdnVpP++cyh4m2Hej2d2+9E7daM+NoENrJYZKOIy2IYrA1+f74stqJiQLbrAZOCXIuyL6WSH&#10;uQ0Dn+l2SZWSEI45GqhT6nKtY1mTx7gMHbHcfkLvMcnaV9r2OEi4d/ohy9baY8PSUGNHLzWV7eXq&#10;pVe77+OVsT1+rOh17d5Om1MajJnPxucnUInGdBf/uw9W8B+3givfyAi6+A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x9TIrEAAAA3QAAAA8AAAAAAAAAAAAAAAAAmAIAAGRycy9k&#10;b3ducmV2LnhtbFBLBQYAAAAABAAEAPUAAACJAwAAAAA=&#10;" path="m,14l,6,6,r8,l23,r6,6l29,14r,8l23,29r-9,l6,29,,22,,14xe" filled="f" strokecolor="maroon" strokeweight="0">
              <v:path arrowok="t" o:connecttype="custom" o:connectlocs="0,14;0,6;6,0;14,0;23,0;29,6;29,14;29,22;23,29;14,29;6,29;0,22;0,14" o:connectangles="0,0,0,0,0,0,0,0,0,0,0,0,0"/>
            </v:shape>
            <v:shape id="Freeform 67" o:spid="_x0000_s1091" style="position:absolute;left:2008;top:16296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0XPBsUA&#10;AADdAAAADwAAAGRycy9kb3ducmV2LnhtbERPS2vCQBC+F/oflil4kWajlGLTrNIIgpCTD6Tehuw0&#10;WZqdTbOrxv56tyD0Nh/fc/LFYFtxpt4bxwomSQqCuHLacK1gv1s9z0D4gKyxdUwKruRhMX98yDHT&#10;7sIbOm9DLWII+wwVNCF0mZS+asiiT1xHHLkv11sMEfa11D1eYrht5TRNX6VFw7GhwY6WDVXf25NV&#10;UHhnjr/j4lCW159Pd+LiaMpBqdHT8PEOItAQ/sV391rH+S+zN/j7Jp4g5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PRc8GxQAAAN0AAAAPAAAAAAAAAAAAAAAAAJgCAABkcnMv&#10;ZG93bnJldi54bWxQSwUGAAAAAAQABAD1AAAAigMAAAAA&#10;" path="m23,29l6,29,,22,,6,6,,23,r6,6l29,22r-6,7xe" fillcolor="#c1c1c1" stroked="f">
              <v:path arrowok="t" o:connecttype="custom" o:connectlocs="23,29;6,29;0,22;0,6;6,0;23,0;29,6;29,22;23,29" o:connectangles="0,0,0,0,0,0,0,0,0"/>
            </v:shape>
            <v:shape id="Freeform 68" o:spid="_x0000_s1092" style="position:absolute;left:2008;top:16296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9LWUcQA&#10;AADdAAAADwAAAGRycy9kb3ducmV2LnhtbESPTW/CMAyG75P4D5GRuI0UhBjrCAixTZq4jI9ddrMa&#10;01YkTtUE2v37+YDEzZbfj8fLde+dulEb68AGJuMMFHERbM2lgZ/T5/MCVEzIFl1gMvBHEdarwdMS&#10;cxs6PtDtmEolIRxzNFCl1ORax6Iij3EcGmK5nUPrMcnaltq22Em4d3qaZXPtsWZpqLChbUXF5Xj1&#10;0qvd7+7KeNl9T+h97j72L/vUGTMa9ps3UIn69BDf3V9W8Gevwi/fyAh69Q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fS1lHEAAAA3QAAAA8AAAAAAAAAAAAAAAAAmAIAAGRycy9k&#10;b3ducmV2LnhtbFBLBQYAAAAABAAEAPUAAACJAwAAAAA=&#10;" path="m,14l,6,6,r8,l23,r6,6l29,14r,8l23,29r-9,l6,29,,22,,14xe" filled="f" strokecolor="maroon" strokeweight="0">
              <v:path arrowok="t" o:connecttype="custom" o:connectlocs="0,14;0,6;6,0;14,0;23,0;29,6;29,14;29,22;23,29;14,29;6,29;0,22;0,14" o:connectangles="0,0,0,0,0,0,0,0,0,0,0,0,0"/>
            </v:shape>
            <v:shape id="Freeform 69" o:spid="_x0000_s1093" style="position:absolute;left:2056;top:16280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OpV3cQA&#10;AADdAAAADwAAAGRycy9kb3ducmV2LnhtbERPS2vCQBC+F/wPyxS8lLpRSrHRVYwgCDn5QPQ2ZMdk&#10;aXY2ZleN/fVuodDbfHzPmc47W4sbtd44VjAcJCCIC6cNlwr2u9X7GIQPyBprx6TgQR7ms97LFFPt&#10;7ryh2zaUIoawT1FBFUKTSumLiiz6gWuII3d2rcUQYVtK3eI9httajpLkU1o0HBsqbGhZUfG9vVoF&#10;mXfm9POWHfL8cTm6K2cnk3dK9V+7xQREoC78i//cax3nf3wN4febeIKcP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TqVd3EAAAA3QAAAA8AAAAAAAAAAAAAAAAAmAIAAGRycy9k&#10;b3ducmV2LnhtbFBLBQYAAAAABAAEAPUAAACJAwAAAAA=&#10;" path="m23,29l6,29,,22,,6,6,,23,r6,6l29,22r-6,7xe" fillcolor="#c1c1c1" stroked="f">
              <v:path arrowok="t" o:connecttype="custom" o:connectlocs="23,29;6,29;0,22;0,6;6,0;23,0;29,6;29,22;23,29" o:connectangles="0,0,0,0,0,0,0,0,0"/>
            </v:shape>
            <v:shape id="Freeform 70" o:spid="_x0000_s1094" style="position:absolute;left:2056;top:16280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EztvcYA&#10;AADdAAAADwAAAGRycy9kb3ducmV2LnhtbESPQWvCQBCF7wX/wzJCb3WjlNimrkFsC5KL1nrxNmSn&#10;ScjubMiuJv33bqHgbYb35n1vVvlojbhS7xvHCuazBARx6XTDlYLT9+fTCwgfkDUax6Tglzzk68nD&#10;CjPtBv6i6zFUIoawz1BBHUKXSenLmiz6meuIo/bjeoshrn0ldY9DDLdGLpIklRYbjoQaO9rWVLbH&#10;i41cac7FhbEt9nN6T83HYXkIg1KP03HzBiLQGO7m/+udjvWfXxfw900cQa5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EztvcYAAADdAAAADwAAAAAAAAAAAAAAAACYAgAAZHJz&#10;L2Rvd25yZXYueG1sUEsFBgAAAAAEAAQA9QAAAIsDAAAAAA==&#10;" path="m,14l,6,6,r8,l23,r6,6l29,14r,8l23,29r-9,l6,29,,22,,14xe" filled="f" strokecolor="maroon" strokeweight="0">
              <v:path arrowok="t" o:connecttype="custom" o:connectlocs="0,14;0,6;6,0;14,0;23,0;29,6;29,14;29,22;23,29;14,29;6,29;0,22;0,14" o:connectangles="0,0,0,0,0,0,0,0,0,0,0,0,0"/>
            </v:shape>
            <v:shape id="Freeform 71" o:spid="_x0000_s1095" style="position:absolute;left:2104;top:16358;width:208;height:20;visibility:visible;mso-wrap-style:square;v-text-anchor:top" coordsize="20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Lk4Y8QA&#10;AADdAAAADwAAAGRycy9kb3ducmV2LnhtbERP22rCQBB9F/oPyxT6ppvaWjR1FbFYqpSAl/R5yI5J&#10;aHY2ZLdJ+veuIPg2h3Od+bI3lWipcaVlBc+jCARxZnXJuYLTcTOcgnAeWWNlmRT8k4Pl4mEwx1jb&#10;jvfUHnwuQgi7GBUU3texlC4ryKAb2Zo4cGfbGPQBNrnUDXYh3FRyHEVv0mDJoaHAmtYFZb+HP6MA&#10;d+l3YpL03E1km25Pnz8fcjNW6umxX72D8NT7u/jm/tJh/uvsBa7fhBPk4g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S5OGPEAAAA3QAAAA8AAAAAAAAAAAAAAAAAmAIAAGRycy9k&#10;b3ducmV2LnhtbFBLBQYAAAAABAAEAPUAAACJAwAAAAA=&#10;" path="m,l208,e" filled="f" strokecolor="#818181" strokeweight="0">
              <v:path arrowok="t" o:connecttype="custom" o:connectlocs="0,0;208,0" o:connectangles="0,0"/>
            </v:shape>
            <v:shape id="Freeform 72" o:spid="_x0000_s1096" style="position:absolute;left:2104;top:16327;width:176;height:20;visibility:visible;mso-wrap-style:square;v-text-anchor:top" coordsize="176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2WOc8UA&#10;AADdAAAADwAAAGRycy9kb3ducmV2LnhtbERP3WrCMBS+H/gO4Qi7GTOddKKdUUQQxm62Oh/g2Byb&#10;zuakJFnbvf0yGHh3Pr7fs96OthU9+dA4VvA0y0AQV043XCs4fR4elyBCRNbYOiYFPxRgu5ncrbHQ&#10;buCS+mOsRQrhUKACE2NXSBkqQxbDzHXEibs4bzEm6GupPQ4p3LZynmULabHh1GCwo72h6nr8tgqW&#10;53L+sTg8X/L+wQxv+1Nf+q93pe6n4+4FRKQx3sT/7led5uerHP6+SSfIz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vZY5zxQAAAN0AAAAPAAAAAAAAAAAAAAAAAJgCAABkcnMv&#10;ZG93bnJldi54bWxQSwUGAAAAAAQABAD1AAAAigMAAAAA&#10;" path="m,l176,e" filled="f" strokecolor="#818181" strokeweight="0">
              <v:path arrowok="t" o:connecttype="custom" o:connectlocs="0,0;176,0" o:connectangles="0,0"/>
            </v:shape>
            <v:shape id="Freeform 73" o:spid="_x0000_s1097" style="position:absolute;left:2328;top:16327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9FT3sQA&#10;AADdAAAADwAAAGRycy9kb3ducmV2LnhtbERPTWvCQBC9C/0Pywi9iG5aatHoKk2hUMhJK6K3ITsm&#10;i9nZNLtq7K/vCoK3ebzPmS87W4sztd44VvAySkAQF04bLhVsfr6GExA+IGusHZOCK3lYLp56c0y1&#10;u/CKzutQihjCPkUFVQhNKqUvKrLoR64hjtzBtRZDhG0pdYuXGG5r+Zok79Ki4dhQYUOfFRXH9ckq&#10;yLwz+79Bts3z6+/OnTjbm7xT6rnffcxABOrCQ3x3f+s4/206hts38QS5+A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vRU97EAAAA3QAAAA8AAAAAAAAAAAAAAAAAmAIAAGRycy9k&#10;b3ducmV2LnhtbFBLBQYAAAAABAAEAPUAAACJAwAAAAA=&#10;" path="m23,29l6,29,,22,,6,6,,23,r6,6l29,22r-6,7xe" fillcolor="#c1c1c1" stroked="f">
              <v:path arrowok="t" o:connecttype="custom" o:connectlocs="23,29;6,29;0,22;0,6;6,0;23,0;29,6;29,22;23,29" o:connectangles="0,0,0,0,0,0,0,0,0"/>
            </v:shape>
            <v:shape id="Freeform 74" o:spid="_x0000_s1098" style="position:absolute;left:2328;top:16327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3frvsUA&#10;AADdAAAADwAAAGRycy9kb3ducmV2LnhtbESPT2vCQBDF74LfYRnBm24skmp0FakWipf67+JtyI5J&#10;cHc2ZFeTfvtuoeBthvfm/d4s15014kmNrxwrmIwTEMS50xUXCi7nz9EMhA/IGo1jUvBDHtarfm+J&#10;mXYtH+l5CoWIIewzVFCGUGdS+rwki37sauKo3VxjMcS1KaRusI3h1si3JEmlxYojocSaPkrK76eH&#10;jVxprvsH433/PaFtanaH90NolRoOus0CRKAuvMz/11861p/OU/j7Jo4gV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3d+u+xQAAAN0AAAAPAAAAAAAAAAAAAAAAAJgCAABkcnMv&#10;ZG93bnJldi54bWxQSwUGAAAAAAQABAD1AAAAigMAAAAA&#10;" path="m,14l,6,6,r8,l23,r6,6l29,14r,8l23,29r-9,l6,29,,22,,14xe" filled="f" strokecolor="maroon" strokeweight="0">
              <v:path arrowok="t" o:connecttype="custom" o:connectlocs="0,14;0,6;6,0;14,0;23,0;29,6;29,14;29,22;23,29;14,29;6,29;0,22;0,14" o:connectangles="0,0,0,0,0,0,0,0,0,0,0,0,0"/>
            </v:shape>
            <v:shape id="Freeform 75" o:spid="_x0000_s1099" style="position:absolute;left:2296;top:16296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E9oMsQA&#10;AADdAAAADwAAAGRycy9kb3ducmV2LnhtbERPTWvCQBC9C/0Pywi9iG5aitXoKk2hUMhJK6K3ITsm&#10;i9nZNLtq7K/vCoK3ebzPmS87W4sztd44VvAySkAQF04bLhVsfr6GExA+IGusHZOCK3lYLp56c0y1&#10;u/CKzutQihjCPkUFVQhNKqUvKrLoR64hjtzBtRZDhG0pdYuXGG5r+ZokY2nRcGyosKHPiorj+mQV&#10;ZN6Z/d8g2+b59XfnTpztTd4p9dzvPmYgAnXhIb67v3Wc/zZ9h9s38QS5+A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RPaDLEAAAA3QAAAA8AAAAAAAAAAAAAAAAAmAIAAGRycy9k&#10;b3ducmV2LnhtbFBLBQYAAAAABAAEAPUAAACJAwAAAAA=&#10;" path="m23,29l6,29,,22,,6,6,,23,r6,6l29,22r-6,7xe" fillcolor="#c1c1c1" stroked="f">
              <v:path arrowok="t" o:connecttype="custom" o:connectlocs="23,29;6,29;0,22;0,6;6,0;23,0;29,6;29,22;23,29" o:connectangles="0,0,0,0,0,0,0,0,0"/>
            </v:shape>
            <v:shape id="Freeform 76" o:spid="_x0000_s1100" style="position:absolute;left:2296;top:16296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aTaV8QA&#10;AADdAAAADwAAAGRycy9kb3ducmV2LnhtbESPTW/CMAyG75P4D5GRuI0UhBjrCAixTZq4jI9ddrMa&#10;01YkTtUE2v37+YDEzZbfj8fLde+dulEb68AGJuMMFHERbM2lgZ/T5/MCVEzIFl1gMvBHEdarwdMS&#10;cxs6PtDtmEolIRxzNFCl1ORax6Iij3EcGmK5nUPrMcnaltq22Em4d3qaZXPtsWZpqLChbUXF5Xj1&#10;0qvd7+7KeNl9T+h97j72L/vUGTMa9ps3UIn69BDf3V9W8GevgivfyAh69Q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mk2lfEAAAA3QAAAA8AAAAAAAAAAAAAAAAAmAIAAGRycy9k&#10;b3ducmV2LnhtbFBLBQYAAAAABAAEAPUAAACJAwAAAAA=&#10;" path="m,14l,6,6,r8,l23,r6,6l29,14r,8l23,29r-9,l6,29,,22,,14xe" filled="f" strokecolor="maroon" strokeweight="0">
              <v:path arrowok="t" o:connecttype="custom" o:connectlocs="0,14;0,6;6,0;14,0;23,0;29,6;29,14;29,22;23,29;14,29;6,29;0,22;0,14" o:connectangles="0,0,0,0,0,0,0,0,0,0,0,0,0"/>
            </v:shape>
            <v:shape id="Freeform 77" o:spid="_x0000_s1101" style="position:absolute;left:2344;top:16280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pxZ28QA&#10;AADdAAAADwAAAGRycy9kb3ducmV2LnhtbERPS2vCQBC+C/0PyxR6KbpRRDS6SiMIhZx8UOptyE6T&#10;pdnZNLtq9Ne7QsHbfHzPWaw6W4sztd44VjAcJCCIC6cNlwoO+01/CsIHZI21Y1JwJQ+r5Utvgal2&#10;F97SeRdKEUPYp6igCqFJpfRFRRb9wDXEkftxrcUQYVtK3eIlhttajpJkIi0ajg0VNrSuqPjdnayC&#10;zDtzvL1nX3l+/ft2J86OJu+UenvtPuYgAnXhKf53f+o4fzybweObeIJc3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qcWdvEAAAA3QAAAA8AAAAAAAAAAAAAAAAAmAIAAGRycy9k&#10;b3ducmV2LnhtbFBLBQYAAAAABAAEAPUAAACJAwAAAAA=&#10;" path="m23,29l6,29,,22,,6,6,,23,r6,6l29,22r-6,7xe" fillcolor="#c1c1c1" stroked="f">
              <v:path arrowok="t" o:connecttype="custom" o:connectlocs="23,29;6,29;0,22;0,6;6,0;23,0;29,6;29,22;23,29" o:connectangles="0,0,0,0,0,0,0,0,0"/>
            </v:shape>
            <v:shape id="Freeform 78" o:spid="_x0000_s1102" style="position:absolute;left:2344;top:16280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TlMS8QA&#10;AADdAAAADwAAAGRycy9kb3ducmV2LnhtbESPTWvCQBCG7wX/wzKCt7pRqC3RNZTWgnjR2l68Ddlp&#10;ErI7G7KrSf995yD0NsO8H89sitE7daM+NoENLOYZKOIy2IYrA99fH48voGJCtugCk4FfilBsJw8b&#10;zG0Y+JNu51QpCeGYo4E6pS7XOpY1eYzz0BHL7Sf0HpOsfaVtj4OEe6eXWbbSHhuWhho7equpbM9X&#10;L73aXQ5XxvZwXND7yu1Oz6c0GDObjq9rUInG9C++u/dW8J8y4ZdvZAS9/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k5TEvEAAAA3QAAAA8AAAAAAAAAAAAAAAAAmAIAAGRycy9k&#10;b3ducmV2LnhtbFBLBQYAAAAABAAEAPUAAACJAwAAAAA=&#10;" path="m,14l,6,6,r8,l23,r6,6l29,14r,8l23,29r-9,l6,29,,22,,14xe" filled="f" strokecolor="maroon" strokeweight="0">
              <v:path arrowok="t" o:connecttype="custom" o:connectlocs="0,14;0,6;6,0;14,0;23,0;29,6;29,14;29,22;23,29;14,29;6,29;0,22;0,14" o:connectangles="0,0,0,0,0,0,0,0,0,0,0,0,0"/>
            </v:shape>
            <v:shape id="Freeform 79" o:spid="_x0000_s1103" style="position:absolute;left:2392;top:16358;width:208;height:20;visibility:visible;mso-wrap-style:square;v-text-anchor:top" coordsize="20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cyZlcQA&#10;AADdAAAADwAAAGRycy9kb3ducmV2LnhtbERPTWvCQBC9F/wPywi91U0ClhJdgyiRthShajwP2TEJ&#10;ZmdDdpuk/75bKPQ2j/c562wyrRiod41lBfEiAkFcWt1wpeByzp9eQDiPrLG1TAq+yUG2mT2sMdV2&#10;5E8aTr4SIYRdigpq77tUSlfWZNAtbEccuJvtDfoA+0rqHscQblqZRNGzNNhwaKixo11N5f30ZRTg&#10;e/FxNMfiNi7lULxdDte9zBOlHufTdgXC0+T/xX/uVx3mL6MYfr8JJ8jN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XMmZXEAAAA3QAAAA8AAAAAAAAAAAAAAAAAmAIAAGRycy9k&#10;b3ducmV2LnhtbFBLBQYAAAAABAAEAPUAAACJAwAAAAA=&#10;" path="m,l207,e" filled="f" strokecolor="#818181" strokeweight="0">
              <v:path arrowok="t" o:connecttype="custom" o:connectlocs="0,0;207,0" o:connectangles="0,0"/>
            </v:shape>
            <v:shape id="Freeform 80" o:spid="_x0000_s1104" style="position:absolute;left:2392;top:16327;width:176;height:20;visibility:visible;mso-wrap-style:square;v-text-anchor:top" coordsize="176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SsphsQA&#10;AADdAAAADwAAAGRycy9kb3ducmV2LnhtbERP3WrCMBS+H+wdwhnsZsx0RUU6owxBkN1onQ9w1hyb&#10;bs1JSWJb394Ig92dj+/3LNejbUVPPjSOFbxNMhDEldMN1wpOX9vXBYgQkTW2jknBlQKsV48PSyy0&#10;G7ik/hhrkUI4FKjAxNgVUobKkMUwcR1x4s7OW4wJ+lpqj0MKt63Ms2wuLTacGgx2tDFU/R4vVsHi&#10;u8wP8+3sPO1fzPC5OfWl/9kr9fw0fryDiDTGf/Gfe6fT/FmWw/2bdIJc3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ErKYbEAAAA3QAAAA8AAAAAAAAAAAAAAAAAmAIAAGRycy9k&#10;b3ducmV2LnhtbFBLBQYAAAAABAAEAPUAAACJAwAAAAA=&#10;" path="m,l175,e" filled="f" strokecolor="#818181" strokeweight="0">
              <v:path arrowok="t" o:connecttype="custom" o:connectlocs="0,0;175,0" o:connectangles="0,0"/>
            </v:shape>
            <v:shape id="Freeform 81" o:spid="_x0000_s1105" style="position:absolute;left:2616;top:16327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Z/0K8QA&#10;AADdAAAADwAAAGRycy9kb3ducmV2LnhtbERPS2vCQBC+F/oflil4Ed1oaZHoKo0gCDn5oOhtyI7J&#10;YnY2za4a++vdgtDbfHzPmS06W4srtd44VjAaJiCIC6cNlwr2u9VgAsIHZI21Y1JwJw+L+evLDFPt&#10;bryh6zaUIoawT1FBFUKTSumLiiz6oWuII3dyrcUQYVtK3eIthttajpPkU1o0HBsqbGhZUXHeXqyC&#10;zDtz/O1n33l+/zm4C2dHk3dK9d66rymIQF34Fz/dax3nfyTv8PdNPEHO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Wf9CvEAAAA3QAAAA8AAAAAAAAAAAAAAAAAmAIAAGRycy9k&#10;b3ducmV2LnhtbFBLBQYAAAAABAAEAPUAAACJAwAAAAA=&#10;" path="m23,29l6,29,,22,,6,6,,23,r6,6l29,22r-6,7xe" fillcolor="#c1c1c1" stroked="f">
              <v:path arrowok="t" o:connecttype="custom" o:connectlocs="23,29;6,29;0,22;0,6;6,0;23,0;29,6;29,22;23,29" o:connectangles="0,0,0,0,0,0,0,0,0"/>
            </v:shape>
            <v:shape id="Freeform 82" o:spid="_x0000_s1106" style="position:absolute;left:2616;top:16327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gJKSMQA&#10;AADdAAAADwAAAGRycy9kb3ducmV2LnhtbESPS6vCMBCF94L/IYzgTlMvvqhGkfsAcXN9bdwNzdgW&#10;k0lpou3990a44G6Gc+Z8Z5br1hrxoNqXjhWMhgkI4szpknMF59PPYA7CB2SNxjEp+CMP61W3s8RU&#10;u4YP9DiGXMQQ9ikqKEKoUil9VpBFP3QVcdSurrYY4lrnUtfYxHBr5EeSTKXFkiOhwIo+C8pux7uN&#10;XGkuuzvjbfc7oq+p+d7P9qFRqt9rNwsQgdrwNv9fb3WsP0nG8PomjiBXT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YCSkjEAAAA3QAAAA8AAAAAAAAAAAAAAAAAmAIAAGRycy9k&#10;b3ducmV2LnhtbFBLBQYAAAAABAAEAPUAAACJAwAAAAA=&#10;" path="m,14l,6,6,r8,l23,r6,6l29,14r,8l23,29r-9,l6,29,,22,,14xe" filled="f" strokecolor="maroon" strokeweight="0">
              <v:path arrowok="t" o:connecttype="custom" o:connectlocs="0,14;0,6;6,0;14,0;23,0;29,6;29,14;29,22;23,29;14,29;6,29;0,22;0,14" o:connectangles="0,0,0,0,0,0,0,0,0,0,0,0,0"/>
            </v:shape>
            <v:shape id="Freeform 83" o:spid="_x0000_s1107" style="position:absolute;left:2584;top:16296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TrJxMQA&#10;AADdAAAADwAAAGRycy9kb3ducmV2LnhtbERPTWvCQBC9C/0PyxR6Ed1YUCS6CY1QKORUK6K3ITsm&#10;i9nZNLtq7K/vFgre5vE+Z50PthVX6r1xrGA2TUAQV04brhXsvt4nSxA+IGtsHZOCO3nIs6fRGlPt&#10;bvxJ122oRQxhn6KCJoQuldJXDVn0U9cRR+7keoshwr6WusdbDLetfE2ShbRoODY02NGmoeq8vVgF&#10;hXfm+DMu9mV5/z64CxdHUw5KvTwPbysQgYbwEP+7P3ScP0/m8PdNPEFm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U6ycTEAAAA3QAAAA8AAAAAAAAAAAAAAAAAmAIAAGRycy9k&#10;b3ducmV2LnhtbFBLBQYAAAAABAAEAPUAAACJAwAAAAA=&#10;" path="m23,29l6,29,,22,,6,6,,23,r6,6l29,22r-6,7xe" fillcolor="#c1c1c1" stroked="f">
              <v:path arrowok="t" o:connecttype="custom" o:connectlocs="23,29;6,29;0,22;0,6;6,0;23,0;29,6;29,22;23,29" o:connectangles="0,0,0,0,0,0,0,0,0"/>
            </v:shape>
            <v:shape id="Freeform 84" o:spid="_x0000_s1108" style="position:absolute;left:2584;top:16296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ZxxpMQA&#10;AADdAAAADwAAAGRycy9kb3ducmV2LnhtbESPzYvCMBDF74L/QxjBm6YKdqUaRfyAxcv6dfE2NGNb&#10;TCalibb7328WFvY2w3vzfm+W684a8abGV44VTMYJCOLc6YoLBbfrYTQH4QOyRuOYFHyTh/Wq31ti&#10;pl3LZ3pfQiFiCPsMFZQh1JmUPi/Joh+7mjhqD9dYDHFtCqkbbGO4NXKaJKm0WHEklFjTtqT8eXnZ&#10;yJXmfnwxPo9fE9qlZn/6OIVWqeGg2yxABOrCv/nv+lPH+rMkhd9v4ghy9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mccaTEAAAA3QAAAA8AAAAAAAAAAAAAAAAAmAIAAGRycy9k&#10;b3ducmV2LnhtbFBLBQYAAAAABAAEAPUAAACJAwAAAAA=&#10;" path="m,14l,6,6,r8,l23,r6,6l29,14r,8l23,29r-9,l6,29,,22,,14xe" filled="f" strokecolor="maroon" strokeweight="0">
              <v:path arrowok="t" o:connecttype="custom" o:connectlocs="0,14;0,6;6,0;14,0;23,0;29,6;29,14;29,22;23,29;14,29;6,29;0,22;0,14" o:connectangles="0,0,0,0,0,0,0,0,0,0,0,0,0"/>
            </v:shape>
            <v:shape id="Freeform 85" o:spid="_x0000_s1109" style="position:absolute;left:2632;top:16280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qTyKMQA&#10;AADdAAAADwAAAGRycy9kb3ducmV2LnhtbERPS2vCQBC+F/oflil4Ed0otJXoKo0gCDn5oOhtyI7J&#10;YnY2za4a++vdgtDbfHzPmS06W4srtd44VjAaJiCIC6cNlwr2u9VgAsIHZI21Y1JwJw+L+evLDFPt&#10;bryh6zaUIoawT1FBFUKTSumLiiz6oWuII3dyrcUQYVtK3eIthttajpPkQ1o0HBsqbGhZUXHeXqyC&#10;zDtz/O1n33l+/zm4C2dHk3dK9d66rymIQF34Fz/dax3nvyef8PdNPEHO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qk8ijEAAAA3QAAAA8AAAAAAAAAAAAAAAAAmAIAAGRycy9k&#10;b3ducmV2LnhtbFBLBQYAAAAABAAEAPUAAACJAwAAAAA=&#10;" path="m23,29l6,29,,22,,6,6,,23,r6,6l29,22r-6,7xe" fillcolor="#c1c1c1" stroked="f">
              <v:path arrowok="t" o:connecttype="custom" o:connectlocs="23,29;6,29;0,22;0,6;6,0;23,0;29,6;29,22;23,29" o:connectangles="0,0,0,0,0,0,0,0,0"/>
            </v:shape>
            <v:shape id="Freeform 86" o:spid="_x0000_s1110" style="position:absolute;left:2632;top:16280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09ATcQA&#10;AADdAAAADwAAAGRycy9kb3ducmV2LnhtbESPTWvCQBCG7wX/wzKCt7pRqC3RNZTWgnjR2l68Ddlp&#10;ErI7G7KrSf995yD0NsO8H89sitE7daM+NoENLOYZKOIy2IYrA99fH48voGJCtugCk4FfilBsJw8b&#10;zG0Y+JNu51QpCeGYo4E6pS7XOpY1eYzz0BHL7Sf0HpOsfaVtj4OEe6eXWbbSHhuWhho7equpbM9X&#10;L73aXQ5XxvZwXND7yu1Oz6c0GDObjq9rUInG9C++u/dW8J8ywZVvZAS9/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dPQE3EAAAA3QAAAA8AAAAAAAAAAAAAAAAAmAIAAGRycy9k&#10;b3ducmV2LnhtbFBLBQYAAAAABAAEAPUAAACJAwAAAAA=&#10;" path="m,14l,6,6,r8,l23,r6,6l29,14r,8l23,29r-9,l6,29,,22,,14xe" filled="f" strokecolor="maroon" strokeweight="0">
              <v:path arrowok="t" o:connecttype="custom" o:connectlocs="0,14;0,6;6,0;14,0;23,0;29,6;29,14;29,22;23,29;14,29;6,29;0,22;0,14" o:connectangles="0,0,0,0,0,0,0,0,0,0,0,0,0"/>
            </v:shape>
            <v:shape id="Freeform 87" o:spid="_x0000_s1111" style="position:absolute;left:2680;top:16358;width:208;height:20;visibility:visible;mso-wrap-style:square;v-text-anchor:top" coordsize="20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7qVk8MA&#10;AADdAAAADwAAAGRycy9kb3ducmV2LnhtbERP22rCQBB9L/gPywh9qxsFi0ZXEYulFRG8xOchOybB&#10;7GzIbpP0711B8G0O5zrzZWdK0VDtCssKhoMIBHFqdcGZgvNp8zEB4TyyxtIyKfgnB8tF722OsbYt&#10;H6g5+kyEEHYxKsi9r2IpXZqTQTewFXHgrrY26AOsM6lrbEO4KeUoij6lwYJDQ44VrXNKb8c/owC3&#10;yW5v9sm1Hcsm+T1/X77kZqTUe79bzUB46vxL/HT/6DB/HE3h8U04QS7u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7qVk8MAAADdAAAADwAAAAAAAAAAAAAAAACYAgAAZHJzL2Rv&#10;d25yZXYueG1sUEsFBgAAAAAEAAQA9QAAAIgDAAAAAA==&#10;" path="m,l208,e" filled="f" strokecolor="#818181" strokeweight="0">
              <v:path arrowok="t" o:connecttype="custom" o:connectlocs="0,0;208,0" o:connectangles="0,0"/>
            </v:shape>
            <v:shape id="Freeform 88" o:spid="_x0000_s1112" style="position:absolute;left:2680;top:16327;width:176;height:20;visibility:visible;mso-wrap-style:square;v-text-anchor:top" coordsize="176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2yEt8cA&#10;AADdAAAADwAAAGRycy9kb3ducmV2LnhtbESPQUvDQBCF74L/YRnBi9hNiy0ldlukUBAvmtofMGan&#10;2bTZ2bC7JvHfOwfB2wzvzXvfbHaT79RAMbWBDcxnBSjiOtiWGwOnz8PjGlTKyBa7wGTghxLstrc3&#10;GyxtGLmi4ZgbJSGcSjTgcu5LrVPtyGOahZ5YtHOIHrOssdE24ijhvtOLolhpjy1Lg8Oe9o7q6/Hb&#10;G1h/VYuP1WF5fhoe3Pi2Pw1VvLwbc383vTyDyjTlf/Pf9asV/OVc+OUbGUFvfw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tshLfHAAAA3QAAAA8AAAAAAAAAAAAAAAAAmAIAAGRy&#10;cy9kb3ducmV2LnhtbFBLBQYAAAAABAAEAPUAAACMAwAAAAA=&#10;" path="m,l176,e" filled="f" strokecolor="#818181" strokeweight="0">
              <v:path arrowok="t" o:connecttype="custom" o:connectlocs="0,0;176,0" o:connectangles="0,0"/>
            </v:shape>
            <v:shape id="Freeform 89" o:spid="_x0000_s1113" style="position:absolute;left:2904;top:16327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9hZGsQA&#10;AADdAAAADwAAAGRycy9kb3ducmV2LnhtbERPTWvCQBC9F/oflil4KbpJoUWia2gKhUJOtSJ6G7Jj&#10;spidTbMbjf56Vyj0No/3Oct8tK04Ue+NYwXpLAFBXDltuFaw+fmczkH4gKyxdUwKLuQhXz0+LDHT&#10;7szfdFqHWsQQ9hkqaELoMil91ZBFP3MdceQOrrcYIuxrqXs8x3DbypckeZMWDceGBjv6aKg6rger&#10;oPDO7K/PxbYsL787N3CxN+Wo1ORpfF+ACDSGf/Gf+0vH+a9pCvdv4glyd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/YWRrEAAAA3QAAAA8AAAAAAAAAAAAAAAAAmAIAAGRycy9k&#10;b3ducmV2LnhtbFBLBQYAAAAABAAEAPUAAACJAwAAAAA=&#10;" path="m23,29l6,29,,22,,6,6,,23,r6,6l29,22r-6,7xe" fillcolor="#c1c1c1" stroked="f">
              <v:path arrowok="t" o:connecttype="custom" o:connectlocs="23,29;6,29;0,22;0,6;6,0;23,0;29,6;29,22;23,29" o:connectangles="0,0,0,0,0,0,0,0,0"/>
            </v:shape>
            <v:shape id="Freeform 90" o:spid="_x0000_s1114" style="position:absolute;left:2904;top:16327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37hesQA&#10;AADdAAAADwAAAGRycy9kb3ducmV2LnhtbESPT4vCMBDF78J+hzALe9O0wqpUo8iuwuLFvxdvQzO2&#10;xWRSmmi7394IgrcZ3pv3ezNbdNaIOzW+cqwgHSQgiHOnKy4UnI7r/gSED8gajWNS8E8eFvOP3gwz&#10;7Vre0/0QChFD2GeooAyhzqT0eUkW/cDVxFG7uMZiiGtTSN1gG8OtkcMkGUmLFUdCiTX9lJRfDzcb&#10;udKcNzfG62ab0u/IrHbjXWiV+vrsllMQgbrwNr+u/3Ss/50O4flNHEHO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N+4XrEAAAA3QAAAA8AAAAAAAAAAAAAAAAAmAIAAGRycy9k&#10;b3ducmV2LnhtbFBLBQYAAAAABAAEAPUAAACJAwAAAAA=&#10;" path="m,14l,6,6,r8,l23,r6,6l29,14r,8l23,29r-9,l6,29,,22,,14xe" filled="f" strokecolor="maroon" strokeweight="0">
              <v:path arrowok="t" o:connecttype="custom" o:connectlocs="0,14;0,6;6,0;14,0;23,0;29,6;29,14;29,22;23,29;14,29;6,29;0,22;0,14" o:connectangles="0,0,0,0,0,0,0,0,0,0,0,0,0"/>
            </v:shape>
            <v:shape id="Freeform 91" o:spid="_x0000_s1115" style="position:absolute;left:2872;top:16296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EZi9sQA&#10;AADdAAAADwAAAGRycy9kb3ducmV2LnhtbERPS2vCQBC+F/wPyxS8lLrRUinRVYwgCDn5QPQ2ZMdk&#10;aXY2ZleN/fVuodDbfHzPmc47W4sbtd44VjAcJCCIC6cNlwr2u9X7FwgfkDXWjknBgzzMZ72XKaba&#10;3XlDt20oRQxhn6KCKoQmldIXFVn0A9cQR+7sWoshwraUusV7DLe1HCXJWFo0HBsqbGhZUfG9vVoF&#10;mXfm9POWHfL8cTm6K2cnk3dK9V+7xQREoC78i//cax3nfw4/4PebeIKcP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BGYvbEAAAA3QAAAA8AAAAAAAAAAAAAAAAAmAIAAGRycy9k&#10;b3ducmV2LnhtbFBLBQYAAAAABAAEAPUAAACJAwAAAAA=&#10;" path="m23,29l6,29,,22,,6,6,,23,r6,6l29,22r-6,7xe" fillcolor="#c1c1c1" stroked="f">
              <v:path arrowok="t" o:connecttype="custom" o:connectlocs="23,29;6,29;0,22;0,6;6,0;23,0;29,6;29,22;23,29" o:connectangles="0,0,0,0,0,0,0,0,0"/>
            </v:shape>
            <v:shape id="Freeform 92" o:spid="_x0000_s1116" style="position:absolute;left:2872;top:16296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9vclcUA&#10;AADdAAAADwAAAGRycy9kb3ducmV2LnhtbESPQWvCQBCF70L/wzKF3nST0qpEVyltheJFjV68Ddlp&#10;EtydDdnVxH/vCoK3Gd6b972ZL3trxIVaXztWkI4SEMSF0zWXCg771XAKwgdkjcYxKbiSh+XiZTDH&#10;TLuOd3TJQyliCPsMFVQhNJmUvqjIoh+5hjhq/661GOLallK32MVwa+R7koylxZojocKGvisqTvnZ&#10;Rq40x/WZ8bTepPQzNr/byTZ0Sr299l8zEIH68DQ/rv90rP+ZfsD9mziCXNw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z29yVxQAAAN0AAAAPAAAAAAAAAAAAAAAAAJgCAABkcnMv&#10;ZG93bnJldi54bWxQSwUGAAAAAAQABAD1AAAAigMAAAAA&#10;" path="m,14l,6,6,r8,l23,r6,6l29,14r,8l23,29r-9,l6,29,,22,,14xe" filled="f" strokecolor="maroon" strokeweight="0">
              <v:path arrowok="t" o:connecttype="custom" o:connectlocs="0,14;0,6;6,0;14,0;23,0;29,6;29,14;29,22;23,29;14,29;6,29;0,22;0,14" o:connectangles="0,0,0,0,0,0,0,0,0,0,0,0,0"/>
            </v:shape>
            <v:shape id="Freeform 93" o:spid="_x0000_s1117" style="position:absolute;left:2920;top:16280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ONfGcMA&#10;AADdAAAADwAAAGRycy9kb3ducmV2LnhtbERPTYvCMBC9L/gfwgheFk0VXKRrFCsIQk+6Inobmtk2&#10;2ExqE7X66zcLC3ubx/uc+bKztbhT641jBeNRAoK4cNpwqeDwtRnOQPiArLF2TAqe5GG56L3NMdXu&#10;wTu670MpYgj7FBVUITSplL6oyKIfuYY4ct+utRgibEupW3zEcFvLSZJ8SIuGY0OFDa0rKi77m1WQ&#10;eWfOr/fsmOfP68ndODubvFNq0O9WnyACdeFf/Ofe6jh/Op7C7zfxBLn4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ONfGcMAAADdAAAADwAAAAAAAAAAAAAAAACYAgAAZHJzL2Rv&#10;d25yZXYueG1sUEsFBgAAAAAEAAQA9QAAAIgDAAAAAA==&#10;" path="m23,29l6,29,,22,,6,6,,23,r6,6l29,22r-6,7xe" fillcolor="#c1c1c1" stroked="f">
              <v:path arrowok="t" o:connecttype="custom" o:connectlocs="23,29;6,29;0,22;0,6;6,0;23,0;29,6;29,22;23,29" o:connectangles="0,0,0,0,0,0,0,0,0"/>
            </v:shape>
            <v:shape id="Freeform 94" o:spid="_x0000_s1118" style="position:absolute;left:2920;top:16280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EXnecUA&#10;AADdAAAADwAAAGRycy9kb3ducmV2LnhtbESPzWrDMBCE74W8g9hAbo3sQtzgRA4hbaHk0vxdclus&#10;jW0srYylxO7bV4VCb7vM7Hyz681ojXhQ7xvHCtJ5AoK4dLrhSsHl/PG8BOEDskbjmBR8k4dNMXla&#10;Y67dwEd6nEIlYgj7HBXUIXS5lL6syaKfu444ajfXWwxx7SupexxiuDXyJUkyabHhSKixo11NZXu6&#10;28iV5rq/M7b7r5TeMvN+eD2EQanZdNyuQAQaw7/57/pTx/qLNIPfb+IIsvg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sRed5xQAAAN0AAAAPAAAAAAAAAAAAAAAAAJgCAABkcnMv&#10;ZG93bnJldi54bWxQSwUGAAAAAAQABAD1AAAAigMAAAAA&#10;" path="m,14l,6,6,r8,l23,r6,6l29,14r,8l23,29r-9,l6,29,,22,,14xe" filled="f" strokecolor="maroon" strokeweight="0">
              <v:path arrowok="t" o:connecttype="custom" o:connectlocs="0,14;0,6;6,0;14,0;23,0;29,6;29,14;29,22;23,29;14,29;6,29;0,22;0,14" o:connectangles="0,0,0,0,0,0,0,0,0,0,0,0,0"/>
            </v:shape>
            <v:shape id="Freeform 95" o:spid="_x0000_s1119" style="position:absolute;left:2968;top:16358;width:208;height:20;visibility:visible;mso-wrap-style:square;v-text-anchor:top" coordsize="20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LAyp8MA&#10;AADdAAAADwAAAGRycy9kb3ducmV2LnhtbERPTWvCQBC9C/0PyxR6042CWqKrlBaLighV43nIjkkw&#10;Oxuy2yT+e1cQvM3jfc582ZlSNFS7wrKC4SACQZxaXXCm4HRc9T9BOI+ssbRMCm7kYLl4680x1rbl&#10;P2oOPhMhhF2MCnLvq1hKl+Zk0A1sRRy4i60N+gDrTOoa2xBuSjmKook0WHBoyLGi75zS6+HfKMBt&#10;stubfXJpx7JJNqff849cjZT6eO++ZiA8df4lfrrXOswfD6fw+CacIBd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LAyp8MAAADdAAAADwAAAAAAAAAAAAAAAACYAgAAZHJzL2Rv&#10;d25yZXYueG1sUEsFBgAAAAAEAAQA9QAAAIgDAAAAAA==&#10;" path="m,l207,e" filled="f" strokecolor="#818181" strokeweight="0">
              <v:path arrowok="t" o:connecttype="custom" o:connectlocs="0,0;207,0" o:connectangles="0,0"/>
            </v:shape>
            <v:shape id="Freeform 96" o:spid="_x0000_s1120" style="position:absolute;left:2968;top:16327;width:176;height:20;visibility:visible;mso-wrap-style:square;v-text-anchor:top" coordsize="176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RqIsccA&#10;AADdAAAADwAAAGRycy9kb3ducmV2LnhtbESPQUvDQBCF74L/YRnBi9hNiy0ldlukUBAvmtofMGan&#10;2bTZ2bC7JvHfOwfB2wzvzXvfbHaT79RAMbWBDcxnBSjiOtiWGwOnz8PjGlTKyBa7wGTghxLstrc3&#10;GyxtGLmi4ZgbJSGcSjTgcu5LrVPtyGOahZ5YtHOIHrOssdE24ijhvtOLolhpjy1Lg8Oe9o7q6/Hb&#10;G1h/VYuP1WF5fhoe3Pi2Pw1VvLwbc383vTyDyjTlf/Pf9asV/OVccOUbGUFvfw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UaiLHHAAAA3QAAAA8AAAAAAAAAAAAAAAAAmAIAAGRy&#10;cy9kb3ducmV2LnhtbFBLBQYAAAAABAAEAPUAAACMAwAAAAA=&#10;" path="m,l175,e" filled="f" strokecolor="#818181" strokeweight="0">
              <v:path arrowok="t" o:connecttype="custom" o:connectlocs="0,0;175,0" o:connectangles="0,0"/>
            </v:shape>
            <v:shape id="Freeform 97" o:spid="_x0000_s1121" style="position:absolute;left:3192;top:16327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a5VHMQA&#10;AADdAAAADwAAAGRycy9kb3ducmV2LnhtbERPS2vCQBC+F/wPyxS8lLpRaLHRVYwgCDn5QPQ2ZMdk&#10;aXY2ZleN/fVuodDbfHzPmc47W4sbtd44VjAcJCCIC6cNlwr2u9X7GIQPyBprx6TgQR7ms97LFFPt&#10;7ryh2zaUIoawT1FBFUKTSumLiiz6gWuII3d2rcUQYVtK3eI9httajpLkU1o0HBsqbGhZUfG9vVoF&#10;mXfm9POWHfL8cTm6K2cnk3dK9V+7xQREoC78i//cax3nfwy/4PebeIKcP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GuVRzEAAAA3QAAAA8AAAAAAAAAAAAAAAAAmAIAAGRycy9k&#10;b3ducmV2LnhtbFBLBQYAAAAABAAEAPUAAACJAwAAAAA=&#10;" path="m23,29l6,29,,22,,6,6,,23,r6,6l29,22r-6,7xe" fillcolor="#c1c1c1" stroked="f">
              <v:path arrowok="t" o:connecttype="custom" o:connectlocs="23,29;6,29;0,22;0,6;6,0;23,0;29,6;29,22;23,29" o:connectangles="0,0,0,0,0,0,0,0,0"/>
            </v:shape>
            <v:shape id="Freeform 98" o:spid="_x0000_s1122" style="position:absolute;left:3192;top:16327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owQK8QA&#10;AADdAAAADwAAAGRycy9kb3ducmV2LnhtbESPS2vDMAzH74N9B6NBb6vTwrqS1g1jDyi9rK9LbyJW&#10;kxBbDrHbZN9+Ogx2k9D/8dO6GL1Td+pjE9jAbJqBIi6DbbgycD59PS9BxYRs0QUmAz8Uodg8Pqwx&#10;t2HgA92PqVISwjFHA3VKXa51LGvyGKehI5bbNfQek6x9pW2Pg4R7p+dZttAeG5aGGjt6r6lsjzcv&#10;vdpddjfGdvc9o4+F+9y/7tNgzORpfFuBSjSmf/Gfe2sF/2Uu/PKNjKA3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KMECvEAAAA3QAAAA8AAAAAAAAAAAAAAAAAmAIAAGRycy9k&#10;b3ducmV2LnhtbFBLBQYAAAAABAAEAPUAAACJAwAAAAA=&#10;" path="m,14l,6,6,r8,l23,r6,6l29,14r,8l23,29r-9,l6,29,,22,,14xe" filled="f" strokecolor="maroon" strokeweight="0">
              <v:path arrowok="t" o:connecttype="custom" o:connectlocs="0,14;0,6;6,0;14,0;23,0;29,6;29,14;29,22;23,29;14,29;6,29;0,22;0,14" o:connectangles="0,0,0,0,0,0,0,0,0,0,0,0,0"/>
            </v:shape>
            <v:shape id="Freeform 99" o:spid="_x0000_s1123" style="position:absolute;left:3160;top:16296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bSTp8QA&#10;AADdAAAADwAAAGRycy9kb3ducmV2LnhtbERPTWvCQBC9C/6HZYReim4UWiR1E0yhUMipVsTchuw0&#10;WczOptlVY399t1DwNo/3OZt8tJ240OCNYwXLRQKCuHbacKNg//k2X4PwAVlj55gU3MhDnk0nG0y1&#10;u/IHXXahETGEfYoK2hD6VEpft2TRL1xPHLkvN1gMEQ6N1ANeY7jt5CpJnqVFw7GhxZ5eW6pPu7NV&#10;UHhnqp/H4lCWt++jO3NRmXJU6mE2bl9ABBrDXfzvftdx/tNqCX/fxBNk9g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G0k6fEAAAA3QAAAA8AAAAAAAAAAAAAAAAAmAIAAGRycy9k&#10;b3ducmV2LnhtbFBLBQYAAAAABAAEAPUAAACJAwAAAAA=&#10;" path="m23,29l6,29,,22,,6,6,,23,r6,6l29,22r-6,7xe" fillcolor="#c1c1c1" stroked="f">
              <v:path arrowok="t" o:connecttype="custom" o:connectlocs="23,29;6,29;0,22;0,6;6,0;23,0;29,6;29,22;23,29" o:connectangles="0,0,0,0,0,0,0,0,0"/>
            </v:shape>
            <v:shape id="Freeform 100" o:spid="_x0000_s1124" style="position:absolute;left:3160;top:16296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RIrx8QA&#10;AADdAAAADwAAAGRycy9kb3ducmV2LnhtbESPT4vCMBDF7wt+hzCCtzW1oLtUo4h/QLzoqhdvQzO2&#10;xWRSmmjrt98sCHub4b15vzezRWeNeFLjK8cKRsMEBHHudMWFgst5+/kNwgdkjcYxKXiRh8W89zHD&#10;TLuWf+h5CoWIIewzVFCGUGdS+rwki37oauKo3VxjMcS1KaRusI3h1sg0SSbSYsWRUGJNq5Ly++lh&#10;I1ea6/7BeN8fRrSemM3x6xhapQb9bjkFEagL/+b39U7H+uM0hb9v4ghy/g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0SK8fEAAAA3QAAAA8AAAAAAAAAAAAAAAAAmAIAAGRycy9k&#10;b3ducmV2LnhtbFBLBQYAAAAABAAEAPUAAACJAwAAAAA=&#10;" path="m,14l,6,6,r8,l23,r6,6l29,14r,8l23,29r-9,l6,29,,22,,14xe" filled="f" strokecolor="maroon" strokeweight="0">
              <v:path arrowok="t" o:connecttype="custom" o:connectlocs="0,14;0,6;6,0;14,0;23,0;29,6;29,14;29,22;23,29;14,29;6,29;0,22;0,14" o:connectangles="0,0,0,0,0,0,0,0,0,0,0,0,0"/>
            </v:shape>
            <v:shape id="Freeform 101" o:spid="_x0000_s1125" style="position:absolute;left:3208;top:16280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iqoS8UA&#10;AADdAAAADwAAAGRycy9kb3ducmV2LnhtbERPS2vCQBC+F/oflil4kbqpUilpNtIIgpCTD0q9Ddlp&#10;sjQ7m2ZXjf56tyD0Nh/fc7LFYFtxot4bxwpeJgkI4sppw7WC/W71/AbCB2SNrWNScCEPi/zxIcNU&#10;uzNv6LQNtYgh7FNU0ITQpVL6qiGLfuI64sh9u95iiLCvpe7xHMNtK6dJMpcWDceGBjtaNlT9bI9W&#10;QeGdOVzHxWdZXn6/3JGLgykHpUZPw8c7iEBD+Bff3Wsd579OZ/D3TTxB5j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+KqhLxQAAAN0AAAAPAAAAAAAAAAAAAAAAAJgCAABkcnMv&#10;ZG93bnJldi54bWxQSwUGAAAAAAQABAD1AAAAigMAAAAA&#10;" path="m23,29l6,29,,22,,6,6,,23,r6,6l29,22r-6,7xe" fillcolor="#c1c1c1" stroked="f">
              <v:path arrowok="t" o:connecttype="custom" o:connectlocs="23,29;6,29;0,22;0,6;6,0;23,0;29,6;29,22;23,29" o:connectangles="0,0,0,0,0,0,0,0,0"/>
            </v:shape>
            <v:shape id="Freeform 102" o:spid="_x0000_s1126" style="position:absolute;left:3208;top:16280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bcWKMYA&#10;AADdAAAADwAAAGRycy9kb3ducmV2LnhtbESPT2vCQBDF74V+h2UKvdWN0lqJrlKqhZJLU/XibciO&#10;SXB3NmQ3f/rtXaHgbYb35v3erDajNaKn1teOFUwnCQjiwumaSwXHw9fLAoQPyBqNY1LwRx4268eH&#10;FabaDfxL/T6UIoawT1FBFUKTSumLiiz6iWuIo3Z2rcUQ17aUusUhhlsjZ0kylxZrjoQKG/qsqLjs&#10;Oxu50pyyjvGS/UxpOze7/D0Pg1LPT+PHEkSgMdzN/9ffOtZ/m73C7Zs4glxf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bcWKMYAAADdAAAADwAAAAAAAAAAAAAAAACYAgAAZHJz&#10;L2Rvd25yZXYueG1sUEsFBgAAAAAEAAQA9QAAAIsDAAAAAA==&#10;" path="m,14l,6,6,r8,l23,r6,6l29,14r,8l23,29r-9,l6,29,,22,,14xe" filled="f" strokecolor="maroon" strokeweight="0">
              <v:path arrowok="t" o:connecttype="custom" o:connectlocs="0,14;0,6;6,0;14,0;23,0;29,6;29,14;29,22;23,29;14,29;6,29;0,22;0,14" o:connectangles="0,0,0,0,0,0,0,0,0,0,0,0,0"/>
            </v:shape>
            <v:shape id="Freeform 103" o:spid="_x0000_s1127" style="position:absolute;left:3256;top:16358;width:208;height:20;visibility:visible;mso-wrap-style:square;v-text-anchor:top" coordsize="20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ULD9sMA&#10;AADdAAAADwAAAGRycy9kb3ducmV2LnhtbERPTWvCQBC9F/wPywje6sZApKSuIhZLFRFqTc9DdkyC&#10;2dmQ3Sbx37tCwds83ucsVoOpRUetqywrmE0jEMS51RUXCs4/29c3EM4ja6wtk4IbOVgtRy8LTLXt&#10;+Zu6ky9ECGGXooLS+yaV0uUlGXRT2xAH7mJbgz7AtpC6xT6Em1rGUTSXBisODSU2tCkpv57+jALc&#10;Z4ejOWaXPpFdtjt//n7IbazUZDys30F4GvxT/O/+0mF+Eifw+CacIJd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ULD9sMAAADdAAAADwAAAAAAAAAAAAAAAACYAgAAZHJzL2Rv&#10;d25yZXYueG1sUEsFBgAAAAAEAAQA9QAAAIgDAAAAAA==&#10;" path="m,l208,e" filled="f" strokecolor="#818181" strokeweight="0">
              <v:path arrowok="t" o:connecttype="custom" o:connectlocs="0,0;208,0" o:connectangles="0,0"/>
            </v:shape>
            <v:shape id="Freeform 104" o:spid="_x0000_s1128" style="position:absolute;left:3256;top:16327;width:176;height:20;visibility:visible;mso-wrap-style:square;v-text-anchor:top" coordsize="176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aVz5cQA&#10;AADdAAAADwAAAGRycy9kb3ducmV2LnhtbERP3UrDMBS+F/YO4Qx2Iy61uDLqsiGDgexGO/cAx+as&#10;6daclCS29e2NIHh3Pr7fs9lNthMD+dA6VvC4zEAQ10633Cg4fxwe1iBCRNbYOSYF3xRgt53dbbDU&#10;buSKhlNsRArhUKICE2NfShlqQxbD0vXEibs4bzEm6BupPY4p3HYyz7JCWmw5NRjsaW+ovp2+rIL1&#10;Z5W/F4fV5Wm4N+Nxfx4qf31TajGfXp5BRJriv/jP/arT/FVewO836QS5/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Wlc+XEAAAA3QAAAA8AAAAAAAAAAAAAAAAAmAIAAGRycy9k&#10;b3ducmV2LnhtbFBLBQYAAAAABAAEAPUAAACJAwAAAAA=&#10;" path="m,l176,e" filled="f" strokecolor="#818181" strokeweight="0">
              <v:path arrowok="t" o:connecttype="custom" o:connectlocs="0,0;176,0" o:connectangles="0,0"/>
            </v:shape>
            <v:shape id="Freeform 105" o:spid="_x0000_s1129" style="position:absolute;left:3480;top:16327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RGuSMUA&#10;AADdAAAADwAAAGRycy9kb3ducmV2LnhtbERPS2vCQBC+F/oflil4kbqpYC1pNtIIgpCTD0q9Ddlp&#10;sjQ7m2ZXjf56tyD0Nh/fc7LFYFtxot4bxwpeJgkI4sppw7WC/W71/AbCB2SNrWNScCEPi/zxIcNU&#10;uzNv6LQNtYgh7FNU0ITQpVL6qiGLfuI64sh9u95iiLCvpe7xHMNtK6dJ8iotGo4NDXa0bKj62R6t&#10;gsI7c7iOi8+yvPx+uSMXB1MOSo2eho93EIGG8C++u9c6zp9N5/D3TTxB5j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BEa5IxQAAAN0AAAAPAAAAAAAAAAAAAAAAAJgCAABkcnMv&#10;ZG93bnJldi54bWxQSwUGAAAAAAQABAD1AAAAigMAAAAA&#10;" path="m23,29l6,29,,22,,6,6,,23,r6,6l29,22r-6,7xe" fillcolor="#c1c1c1" stroked="f">
              <v:path arrowok="t" o:connecttype="custom" o:connectlocs="23,29;6,29;0,22;0,6;6,0;23,0;29,6;29,22;23,29" o:connectangles="0,0,0,0,0,0,0,0,0"/>
            </v:shape>
            <v:shape id="Freeform 106" o:spid="_x0000_s1130" style="position:absolute;left:3480;top:16327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PocLcQA&#10;AADdAAAADwAAAGRycy9kb3ducmV2LnhtbESPS2vDMAzH74N9B6NBb6vTwrqS1g1jDyi9rK9LbyJW&#10;kxBbDrHbZN9+Ogx2k9D/8dO6GL1Td+pjE9jAbJqBIi6DbbgycD59PS9BxYRs0QUmAz8Uodg8Pqwx&#10;t2HgA92PqVISwjFHA3VKXa51LGvyGKehI5bbNfQek6x9pW2Pg4R7p+dZttAeG5aGGjt6r6lsjzcv&#10;vdpddjfGdvc9o4+F+9y/7tNgzORpfFuBSjSmf/Gfe2sF/2UuuPKNjKA3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z6HC3EAAAA3QAAAA8AAAAAAAAAAAAAAAAAmAIAAGRycy9k&#10;b3ducmV2LnhtbFBLBQYAAAAABAAEAPUAAACJAwAAAAA=&#10;" path="m,14l,6,6,r8,l23,r6,6l29,14r,8l23,29r-9,l6,29,,22,,14xe" filled="f" strokecolor="maroon" strokeweight="0">
              <v:path arrowok="t" o:connecttype="custom" o:connectlocs="0,14;0,6;6,0;14,0;23,0;29,6;29,14;29,22;23,29;14,29;6,29;0,22;0,14" o:connectangles="0,0,0,0,0,0,0,0,0,0,0,0,0"/>
            </v:shape>
            <v:shape id="Freeform 107" o:spid="_x0000_s1131" style="position:absolute;left:3448;top:16296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8KfocUA&#10;AADdAAAADwAAAGRycy9kb3ducmV2LnhtbERPS2vCQBC+F/oflil4kbqpYLFpNtIIgpCTD0q9Ddlp&#10;sjQ7m2ZXjf56tyD0Nh/fc7LFYFtxot4bxwpeJgkI4sppw7WC/W71PAfhA7LG1jEpuJCHRf74kGGq&#10;3Zk3dNqGWsQQ9ikqaELoUil91ZBFP3EdceS+XW8xRNjXUvd4juG2ldMkeZUWDceGBjtaNlT9bI9W&#10;QeGdOVzHxWdZXn6/3JGLgykHpUZPw8c7iEBD+Bff3Wsd58+mb/D3TTxB5j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fwp+hxQAAAN0AAAAPAAAAAAAAAAAAAAAAAJgCAABkcnMv&#10;ZG93bnJldi54bWxQSwUGAAAAAAQABAD1AAAAigMAAAAA&#10;" path="m23,29l6,29,,22,,6,6,,23,r6,6l29,22r-6,7xe" fillcolor="#c1c1c1" stroked="f">
              <v:path arrowok="t" o:connecttype="custom" o:connectlocs="23,29;6,29;0,22;0,6;6,0;23,0;29,6;29,22;23,29" o:connectangles="0,0,0,0,0,0,0,0,0"/>
            </v:shape>
            <v:shape id="Freeform 108" o:spid="_x0000_s1132" style="position:absolute;left:3448;top:16296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1WG9sUA&#10;AADdAAAADwAAAGRycy9kb3ducmV2LnhtbESPTW/CMAyG75P2HyJP4jZSQANUCGhimzRxWfm4cLMa&#10;r61InKoJtPv382HSbrb8fjxebwfv1J262AQ2MBlnoIjLYBuuDJxPH89LUDEhW3SBycAPRdhuHh/W&#10;mNvQ84Hux1QpCeGYo4E6pTbXOpY1eYzj0BLL7Tt0HpOsXaVth72Ee6enWTbXHhuWhhpb2tVUXo83&#10;L73aXfY3xuv+a0Jvc/deLIrUGzN6Gl5XoBIN6V/85/60gv8yE375RkbQm1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HVYb2xQAAAN0AAAAPAAAAAAAAAAAAAAAAAJgCAABkcnMv&#10;ZG93bnJldi54bWxQSwUGAAAAAAQABAD1AAAAigMAAAAA&#10;" path="m,14l,6,6,r8,l23,r6,6l29,14r,8l23,29r-9,l6,29,,22,,14xe" filled="f" strokecolor="maroon" strokeweight="0">
              <v:path arrowok="t" o:connecttype="custom" o:connectlocs="0,14;0,6;6,0;14,0;23,0;29,6;29,14;29,22;23,29;14,29;6,29;0,22;0,14" o:connectangles="0,0,0,0,0,0,0,0,0,0,0,0,0"/>
            </v:shape>
            <v:shape id="Freeform 109" o:spid="_x0000_s1133" style="position:absolute;left:3496;top:16280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G0FesQA&#10;AADdAAAADwAAAGRycy9kb3ducmV2LnhtbERPS2vCQBC+F/wPyxS8lLrRUinRVYwgCDn5QPQ2ZMdk&#10;aXY2ZleN/fVuodDbfHzPmc47W4sbtd44VjAcJCCIC6cNlwr2u9X7FwgfkDXWjknBgzzMZ72XKaba&#10;3XlDt20oRQxhn6KCKoQmldIXFVn0A9cQR+7sWoshwraUusV7DLe1HCXJWFo0HBsqbGhZUfG9vVoF&#10;mXfm9POWHfL8cTm6K2cnk3dK9V+7xQREoC78i//cax3nf34M4febeIKcP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RtBXrEAAAA3QAAAA8AAAAAAAAAAAAAAAAAmAIAAGRycy9k&#10;b3ducmV2LnhtbFBLBQYAAAAABAAEAPUAAACJAwAAAAA=&#10;" path="m23,29l6,29,,22,,6,6,,23,r6,6l29,22r-6,7xe" fillcolor="#c1c1c1" stroked="f">
              <v:path arrowok="t" o:connecttype="custom" o:connectlocs="23,29;6,29;0,22;0,6;6,0;23,0;29,6;29,22;23,29" o:connectangles="0,0,0,0,0,0,0,0,0"/>
            </v:shape>
            <v:shape id="Freeform 110" o:spid="_x0000_s1134" style="position:absolute;left:3496;top:16280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Mu9GsYA&#10;AADdAAAADwAAAGRycy9kb3ducmV2LnhtbESPT2vCQBDF74V+h2UKvdWNllqJrlKqhZJLU/XibciO&#10;SXB3NmQ3f/rtXaHgbYb35v3erDajNaKn1teOFUwnCQjiwumaSwXHw9fLAoQPyBqNY1LwRx4268eH&#10;FabaDfxL/T6UIoawT1FBFUKTSumLiiz6iWuIo3Z2rcUQ17aUusUhhlsjZ0kylxZrjoQKG/qsqLjs&#10;Oxu50pyyjvGS/UxpOze7/D0Pg1LPT+PHEkSgMdzN/9ffOtZ/e53B7Zs4glxf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Mu9GsYAAADdAAAADwAAAAAAAAAAAAAAAACYAgAAZHJz&#10;L2Rvd25yZXYueG1sUEsFBgAAAAAEAAQA9QAAAIsDAAAAAA==&#10;" path="m,14l,6,6,r8,l23,r6,6l29,14r,8l23,29r-9,l6,29,,22,,14xe" filled="f" strokecolor="maroon" strokeweight="0">
              <v:path arrowok="t" o:connecttype="custom" o:connectlocs="0,14;0,6;6,0;14,0;23,0;29,6;29,14;29,22;23,29;14,29;6,29;0,22;0,14" o:connectangles="0,0,0,0,0,0,0,0,0,0,0,0,0"/>
            </v:shape>
            <v:shape id="Freeform 111" o:spid="_x0000_s1135" style="position:absolute;left:3544;top:16358;width:208;height:20;visibility:visible;mso-wrap-style:square;v-text-anchor:top" coordsize="20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D5oxMQA&#10;AADdAAAADwAAAGRycy9kb3ducmV2LnhtbERP22rCQBB9L/gPywh9qxsVi6RZRRRLLUUwNX0espML&#10;zc6G7DaJf98tFHybw7lOsh1NI3rqXG1ZwXwWgSDOra65VHD9PD6tQTiPrLGxTApu5GC7mTwkGGs7&#10;8IX61JcihLCLUUHlfRtL6fKKDLqZbYkDV9jOoA+wK6XucAjhppGLKHqWBmsODRW2tK8o/05/jAJ8&#10;zz7O5pwVw0r22en6+nWQx4VSj9Nx9wLC0+jv4n/3mw7zV8sl/H0TTpCb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Q+aMTEAAAA3QAAAA8AAAAAAAAAAAAAAAAAmAIAAGRycy9k&#10;b3ducmV2LnhtbFBLBQYAAAAABAAEAPUAAACJAwAAAAA=&#10;" path="m,l208,e" filled="f" strokecolor="#818181" strokeweight="0">
              <v:path arrowok="t" o:connecttype="custom" o:connectlocs="0,0;208,0" o:connectangles="0,0"/>
            </v:shape>
            <v:shape id="Freeform 112" o:spid="_x0000_s1136" style="position:absolute;left:3544;top:16327;width:176;height:20;visibility:visible;mso-wrap-style:square;v-text-anchor:top" coordsize="176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+Le1MQA&#10;AADdAAAADwAAAGRycy9kb3ducmV2LnhtbERP3WrCMBS+F/YO4Qx2IzOdf0hnlCEIwxtX5wOcNcem&#10;W3NSkqytb2+Ewe7Ox/d71tvBNqIjH2rHCl4mGQji0umaKwXnz/3zCkSIyBobx6TgSgG2m4fRGnPt&#10;ei6oO8VKpBAOOSowMba5lKE0ZDFMXEucuIvzFmOCvpLaY5/CbSOnWbaUFmtODQZb2hkqf06/VsHq&#10;q5h+LPeLy7wbm/6wO3eF/z4q9fQ4vL2CiDTEf/Gf+12n+YvZHO7fpBPk5gY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/i3tTEAAAA3QAAAA8AAAAAAAAAAAAAAAAAmAIAAGRycy9k&#10;b3ducmV2LnhtbFBLBQYAAAAABAAEAPUAAACJAwAAAAA=&#10;" path="m,l176,e" filled="f" strokecolor="#818181" strokeweight="0">
              <v:path arrowok="t" o:connecttype="custom" o:connectlocs="0,0;176,0" o:connectangles="0,0"/>
            </v:shape>
            <v:shape id="Freeform 113" o:spid="_x0000_s1137" style="position:absolute;left:3768;top:16327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1YDecQA&#10;AADdAAAADwAAAGRycy9kb3ducmV2LnhtbERPTWvCQBC9C/0PyxS8SN2oWErqKo0gCDmppdTbkJ0m&#10;S7OzMbtq9Ne7guBtHu9zZovO1uJErTeOFYyGCQjiwmnDpYLv3ertA4QPyBprx6TgQh4W85feDFPt&#10;zryh0zaUIoawT1FBFUKTSumLiiz6oWuII/fnWoshwraUusVzDLe1HCfJu7RoODZU2NCyouJ/e7QK&#10;Mu/M/jrIfvL8cvh1R872Ju+U6r92X58gAnXhKX641zrOn06mcP8mniDn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tWA3nEAAAA3QAAAA8AAAAAAAAAAAAAAAAAmAIAAGRycy9k&#10;b3ducmV2LnhtbFBLBQYAAAAABAAEAPUAAACJAwAAAAA=&#10;" path="m23,29l6,29,,22,,6,6,,23,r6,6l29,22r-6,7xe" fillcolor="#c1c1c1" stroked="f">
              <v:path arrowok="t" o:connecttype="custom" o:connectlocs="23,29;6,29;0,22;0,6;6,0;23,0;29,6;29,22;23,29" o:connectangles="0,0,0,0,0,0,0,0,0"/>
            </v:shape>
            <v:shape id="Freeform 114" o:spid="_x0000_s1138" style="position:absolute;left:3768;top:16327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/C7GcUA&#10;AADdAAAADwAAAGRycy9kb3ducmV2LnhtbESPQWvCQBCF7wX/wzKCt7qx0ijRVaRaKF606sXbkB2T&#10;4O5syK4m/feuIPQ2w3vzvjfzZWeNuFPjK8cKRsMEBHHudMWFgtPx+30KwgdkjcYxKfgjD8tF722O&#10;mXYt/9L9EAoRQ9hnqKAMoc6k9HlJFv3Q1cRRu7jGYohrU0jdYBvDrZEfSZJKixVHQok1fZWUXw83&#10;G7nSnLc3xut2N6J1ajb7yT60Sg363WoGIlAX/s2v6x8d63+OU3h+E0eQiw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n8LsZxQAAAN0AAAAPAAAAAAAAAAAAAAAAAJgCAABkcnMv&#10;ZG93bnJldi54bWxQSwUGAAAAAAQABAD1AAAAigMAAAAA&#10;" path="m,14l,6,6,r8,l23,r6,6l29,14r,8l23,29r-9,l6,29,,22,,14xe" filled="f" strokecolor="maroon" strokeweight="0">
              <v:path arrowok="t" o:connecttype="custom" o:connectlocs="0,14;0,6;6,0;14,0;23,0;29,6;29,14;29,22;23,29;14,29;6,29;0,22;0,14" o:connectangles="0,0,0,0,0,0,0,0,0,0,0,0,0"/>
            </v:shape>
            <v:shape id="Freeform 115" o:spid="_x0000_s1139" style="position:absolute;left:3736;top:16296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Mg4lcQA&#10;AADdAAAADwAAAGRycy9kb3ducmV2LnhtbERPTWvCQBC9C/0Pywi9iG7aYpXoKk2hUMhJK6K3ITsm&#10;i9nZNLtq7K/vCoK3ebzPmS87W4sztd44VvAySkAQF04bLhVsfr6GUxA+IGusHZOCK3lYLp56c0y1&#10;u/CKzutQihjCPkUFVQhNKqUvKrLoR64hjtzBtRZDhG0pdYuXGG5r+Zok79Ki4dhQYUOfFRXH9ckq&#10;yLwz+79Bts3z6+/OnTjbm7xT6rnffcxABOrCQ3x3f+s4f/w2gds38QS5+A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TIOJXEAAAA3QAAAA8AAAAAAAAAAAAAAAAAmAIAAGRycy9k&#10;b3ducmV2LnhtbFBLBQYAAAAABAAEAPUAAACJAwAAAAA=&#10;" path="m23,29l6,29,,22,,6,6,,23,r6,6l29,22r-6,7xe" fillcolor="#c1c1c1" stroked="f">
              <v:path arrowok="t" o:connecttype="custom" o:connectlocs="23,29;6,29;0,22;0,6;6,0;23,0;29,6;29,22;23,29" o:connectangles="0,0,0,0,0,0,0,0,0"/>
            </v:shape>
            <v:shape id="Freeform 116" o:spid="_x0000_s1140" style="position:absolute;left:3736;top:16296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SOK8MUA&#10;AADdAAAADwAAAGRycy9kb3ducmV2LnhtbESPTW/CMAyG75P2HyJP4jZSQANUCGhimzRxWfm4cLMa&#10;r61InKoJtPv382HSbrb8fjxebwfv1J262AQ2MBlnoIjLYBuuDJxPH89LUDEhW3SBycAPRdhuHh/W&#10;mNvQ84Hux1QpCeGYo4E6pTbXOpY1eYzj0BLL7Tt0HpOsXaVth72Ee6enWTbXHhuWhhpb2tVUXo83&#10;L73aXfY3xuv+a0Jvc/deLIrUGzN6Gl5XoBIN6V/85/60gv8yE1z5RkbQm1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5I4rwxQAAAN0AAAAPAAAAAAAAAAAAAAAAAJgCAABkcnMv&#10;ZG93bnJldi54bWxQSwUGAAAAAAQABAD1AAAAigMAAAAA&#10;" path="m,14l,6,6,r8,l23,r6,6l29,14r,8l23,29r-9,l6,29,,22,,14xe" filled="f" strokecolor="maroon" strokeweight="0">
              <v:path arrowok="t" o:connecttype="custom" o:connectlocs="0,14;0,6;6,0;14,0;23,0;29,6;29,14;29,22;23,29;14,29;6,29;0,22;0,14" o:connectangles="0,0,0,0,0,0,0,0,0,0,0,0,0"/>
            </v:shape>
            <v:shape id="Freeform 117" o:spid="_x0000_s1141" style="position:absolute;left:3784;top:16280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hsJfMQA&#10;AADdAAAADwAAAGRycy9kb3ducmV2LnhtbERPTWvCQBC9C/0Pywi9iG7aYtHoKk2hUMhJK6K3ITsm&#10;i9nZNLtq7K/vCoK3ebzPmS87W4sztd44VvAySkAQF04bLhVsfr6GExA+IGusHZOCK3lYLp56c0y1&#10;u/CKzutQihjCPkUFVQhNKqUvKrLoR64hjtzBtRZDhG0pdYuXGG5r+Zok79Ki4dhQYUOfFRXH9ckq&#10;yLwz+79Bts3z6+/OnTjbm7xT6rnffcxABOrCQ3x3f+s4f/w2hds38QS5+A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obCXzEAAAA3QAAAA8AAAAAAAAAAAAAAAAAmAIAAGRycy9k&#10;b3ducmV2LnhtbFBLBQYAAAAABAAEAPUAAACJAwAAAAA=&#10;" path="m23,29l6,29,,22,,6,6,,23,r6,6l29,22r-6,7xe" fillcolor="#c1c1c1" stroked="f">
              <v:path arrowok="t" o:connecttype="custom" o:connectlocs="23,29;6,29;0,22;0,6;6,0;23,0;29,6;29,22;23,29" o:connectangles="0,0,0,0,0,0,0,0,0"/>
            </v:shape>
            <v:shape id="Freeform 118" o:spid="_x0000_s1142" style="position:absolute;left:3784;top:16280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1P1i8UA&#10;AADdAAAADwAAAGRycy9kb3ducmV2LnhtbESPTW/CMAyG75P2HyJP4jZSEANUCGhimzRxWfm4cLMa&#10;r61InKoJtPv382HSbrb8fjxebwfv1J262AQ2MBlnoIjLYBuuDJxPH89LUDEhW3SBycAPRdhuHh/W&#10;mNvQ84Hux1QpCeGYo4E6pTbXOpY1eYzj0BLL7Tt0HpOsXaVth72Ee6enWTbXHhuWhhpb2tVUXo83&#10;L73aXfY3xuv+a0Jvc/deLIrUGzN6Gl5XoBIN6V/85/60gv8yE375RkbQm1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fU/WLxQAAAN0AAAAPAAAAAAAAAAAAAAAAAJgCAABkcnMv&#10;ZG93bnJldi54bWxQSwUGAAAAAAQABAD1AAAAigMAAAAA&#10;" path="m,14l,6,6,r8,l23,r6,6l29,14r,8l23,29r-9,l6,29,,22,,14xe" filled="f" strokecolor="maroon" strokeweight="0">
              <v:path arrowok="t" o:connecttype="custom" o:connectlocs="0,14;0,6;6,0;14,0;23,0;29,6;29,14;29,22;23,29;14,29;6,29;0,22;0,14" o:connectangles="0,0,0,0,0,0,0,0,0,0,0,0,0"/>
            </v:shape>
            <v:shape id="Freeform 119" o:spid="_x0000_s1143" style="position:absolute;left:3832;top:16358;width:208;height:20;visibility:visible;mso-wrap-style:square;v-text-anchor:top" coordsize="20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6YgVcMA&#10;AADdAAAADwAAAGRycy9kb3ducmV2LnhtbERPTWvCQBC9F/oflin0VjdKlRJdpVQUlSI0Gs9DdkyC&#10;2dmQXZP4792C4G0e73Nmi95UoqXGlZYVDAcRCOLM6pJzBcfD6uMLhPPIGivLpOBGDhbz15cZxtp2&#10;/Edt4nMRQtjFqKDwvo6ldFlBBt3A1sSBO9vGoA+wyaVusAvhppKjKJpIgyWHhgJr+ikouyRXowB3&#10;6e/e7NNzN5Ztuj2uT0u5Gin1/tZ/T0F46v1T/HBvdJg//hzC/zfhBDm/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46YgVcMAAADdAAAADwAAAAAAAAAAAAAAAACYAgAAZHJzL2Rv&#10;d25yZXYueG1sUEsFBgAAAAAEAAQA9QAAAIgDAAAAAA==&#10;" path="m,l208,e" filled="f" strokecolor="#818181" strokeweight="0">
              <v:path arrowok="t" o:connecttype="custom" o:connectlocs="0,0;208,0" o:connectangles="0,0"/>
            </v:shape>
            <v:shape id="Freeform 120" o:spid="_x0000_s1144" style="position:absolute;left:3832;top:16327;width:176;height:20;visibility:visible;mso-wrap-style:square;v-text-anchor:top" coordsize="176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0GQRsQA&#10;AADdAAAADwAAAGRycy9kb3ducmV2LnhtbERP3WrCMBS+H/gO4Qi7GTNdUZFqFBGEsZut6gOcNcem&#10;2pyUJGu7t18Gg92dj+/3bHajbUVPPjSOFbzMMhDEldMN1wou5+PzCkSIyBpbx6TgmwLstpOHDRba&#10;DVxSf4q1SCEcClRgYuwKKUNlyGKYuY44cVfnLcYEfS21xyGF21bmWbaUFhtODQY7Ohiq7qcvq2D1&#10;WeYfy+PiOu+fzPB2uPSlv70r9Tgd92sQkcb4L/5zv+o0fzHP4febdILc/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dBkEbEAAAA3QAAAA8AAAAAAAAAAAAAAAAAmAIAAGRycy9k&#10;b3ducmV2LnhtbFBLBQYAAAAABAAEAPUAAACJAwAAAAA=&#10;" path="m,l176,e" filled="f" strokecolor="#818181" strokeweight="0">
              <v:path arrowok="t" o:connecttype="custom" o:connectlocs="0,0;176,0" o:connectangles="0,0"/>
            </v:shape>
            <v:shape id="Freeform 121" o:spid="_x0000_s1145" style="position:absolute;left:4056;top:16327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/VN68QA&#10;AADdAAAADwAAAGRycy9kb3ducmV2LnhtbERPTWvCQBC9C/0Pywi9iG7aWpHoKk2hUMhJK6K3ITsm&#10;i9nZNLtq7K/vCoK3ebzPmS87W4sztd44VvAySkAQF04bLhVsfr6GUxA+IGusHZOCK3lYLp56c0y1&#10;u/CKzutQihjCPkUFVQhNKqUvKrLoR64hjtzBtRZDhG0pdYuXGG5r+ZokE2nRcGyosKHPiorj+mQV&#10;ZN6Z/d8g2+b59XfnTpztTd4p9dzvPmYgAnXhIb67v3Wc/z5+g9s38QS5+A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P1TevEAAAA3QAAAA8AAAAAAAAAAAAAAAAAmAIAAGRycy9k&#10;b3ducmV2LnhtbFBLBQYAAAAABAAEAPUAAACJAwAAAAA=&#10;" path="m23,29l6,29,,22,,6,6,,23,r6,6l29,22r-6,7xe" fillcolor="#c1c1c1" stroked="f">
              <v:path arrowok="t" o:connecttype="custom" o:connectlocs="23,29;6,29;0,22;0,6;6,0;23,0;29,6;29,22;23,29" o:connectangles="0,0,0,0,0,0,0,0,0"/>
            </v:shape>
            <v:shape id="Freeform 122" o:spid="_x0000_s1146" style="position:absolute;left:4056;top:16327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GjziMQA&#10;AADdAAAADwAAAGRycy9kb3ducmV2LnhtbESPQYvCMBCF78L+hzAL3jRV1JVqlGV1QbzoqhdvQzO2&#10;xWRSmmi7/94IgrcZ3pv3vZkvW2vEnWpfOlYw6CcgiDOnS84VnI6/vSkIH5A1Gsek4J88LBcfnTmm&#10;2jX8R/dDyEUMYZ+igiKEKpXSZwVZ9H1XEUft4mqLIa51LnWNTQy3Rg6TZCItlhwJBVb0U1B2Pdxs&#10;5Epz3t4Yr9vdgFYTs95/7UOjVPez/Z6BCNSGt/l1vdGx/ng0guc3cQS5eA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Bo84jEAAAA3QAAAA8AAAAAAAAAAAAAAAAAmAIAAGRycy9k&#10;b3ducmV2LnhtbFBLBQYAAAAABAAEAPUAAACJAwAAAAA=&#10;" path="m,14l,6,6,r8,l23,r6,6l29,14r,8l23,29r-9,l6,29,,22,,14xe" filled="f" strokecolor="maroon" strokeweight="0">
              <v:path arrowok="t" o:connecttype="custom" o:connectlocs="0,14;0,6;6,0;14,0;23,0;29,6;29,14;29,22;23,29;14,29;6,29;0,22;0,14" o:connectangles="0,0,0,0,0,0,0,0,0,0,0,0,0"/>
            </v:shape>
            <v:shape id="Freeform 123" o:spid="_x0000_s1147" style="position:absolute;left:4024;top:16296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1BwBMQA&#10;AADdAAAADwAAAGRycy9kb3ducmV2LnhtbERPTWvCQBC9C/0PyxS8SN0oWkrqKo0gCDmppdTbkJ0m&#10;S7OzMbtq9Ne7guBtHu9zZovO1uJErTeOFYyGCQjiwmnDpYLv3ertA4QPyBprx6TgQh4W85feDFPt&#10;zryh0zaUIoawT1FBFUKTSumLiiz6oWuII/fnWoshwraUusVzDLe1HCfJu7RoODZU2NCyouJ/e7QK&#10;Mu/M/jrIfvL8cvh1R872Ju+U6r92X58gAnXhKX641zrOn06mcP8mniDn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NQcATEAAAA3QAAAA8AAAAAAAAAAAAAAAAAmAIAAGRycy9k&#10;b3ducmV2LnhtbFBLBQYAAAAABAAEAPUAAACJAwAAAAA=&#10;" path="m23,29l6,29,,22,,6,6,,23,r6,6l29,22r-6,7xe" fillcolor="#c1c1c1" stroked="f">
              <v:path arrowok="t" o:connecttype="custom" o:connectlocs="23,29;6,29;0,22;0,6;6,0;23,0;29,6;29,22;23,29" o:connectangles="0,0,0,0,0,0,0,0,0"/>
            </v:shape>
            <v:shape id="Freeform 124" o:spid="_x0000_s1148" style="position:absolute;left:4024;top:16296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/bIZMUA&#10;AADdAAAADwAAAGRycy9kb3ducmV2LnhtbESPQWvCQBCF7wX/wzKCt7qx2CjRVaRaKF606sXbkB2T&#10;4O5syK4m/feuIPQ2w3vzvjfzZWeNuFPjK8cKRsMEBHHudMWFgtPx+30KwgdkjcYxKfgjD8tF722O&#10;mXYt/9L9EAoRQ9hnqKAMoc6k9HlJFv3Q1cRRu7jGYohrU0jdYBvDrZEfSZJKixVHQok1fZWUXw83&#10;G7nSnLc3xut2N6J1ajb7yT60Sg363WoGIlAX/s2v6x8d63+OU3h+E0eQiw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/9shkxQAAAN0AAAAPAAAAAAAAAAAAAAAAAJgCAABkcnMv&#10;ZG93bnJldi54bWxQSwUGAAAAAAQABAD1AAAAigMAAAAA&#10;" path="m,14l,6,6,r8,l23,r6,6l29,14r,8l23,29r-9,l6,29,,22,,14xe" filled="f" strokecolor="maroon" strokeweight="0">
              <v:path arrowok="t" o:connecttype="custom" o:connectlocs="0,14;0,6;6,0;14,0;23,0;29,6;29,14;29,22;23,29;14,29;6,29;0,22;0,14" o:connectangles="0,0,0,0,0,0,0,0,0,0,0,0,0"/>
            </v:shape>
            <v:shape id="Freeform 125" o:spid="_x0000_s1149" style="position:absolute;left:4072;top:16280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M5L6MQA&#10;AADdAAAADwAAAGRycy9kb3ducmV2LnhtbERPTWvCQBC9C/0Pywi9iG5aapXoKk2hUMhJK6K3ITsm&#10;i9nZNLtq7K/vCoK3ebzPmS87W4sztd44VvAySkAQF04bLhVsfr6GUxA+IGusHZOCK3lYLp56c0y1&#10;u/CKzutQihjCPkUFVQhNKqUvKrLoR64hjtzBtRZDhG0pdYuXGG5r+Zok79Ki4dhQYUOfFRXH9ckq&#10;yLwz+79Bts3z6+/OnTjbm7xT6rnffcxABOrCQ3x3f+s4f/w2gds38QS5+A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zOS+jEAAAA3QAAAA8AAAAAAAAAAAAAAAAAmAIAAGRycy9k&#10;b3ducmV2LnhtbFBLBQYAAAAABAAEAPUAAACJAwAAAAA=&#10;" path="m23,29l6,29,,22,,6,6,,23,r6,6l29,22r-6,7xe" fillcolor="#c1c1c1" stroked="f">
              <v:path arrowok="t" o:connecttype="custom" o:connectlocs="23,29;6,29;0,22;0,6;6,0;23,0;29,6;29,22;23,29" o:connectangles="0,0,0,0,0,0,0,0,0"/>
            </v:shape>
            <v:shape id="Freeform 126" o:spid="_x0000_s1150" style="position:absolute;left:4072;top:16280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SX5jcUA&#10;AADdAAAADwAAAGRycy9kb3ducmV2LnhtbESPTW/CMAyG75P2HyJP4jZSEANUCGhimzRxWfm4cLMa&#10;r61InKoJtPv382HSbrb8fjxebwfv1J262AQ2MBlnoIjLYBuuDJxPH89LUDEhW3SBycAPRdhuHh/W&#10;mNvQ84Hux1QpCeGYo4E6pTbXOpY1eYzj0BLL7Tt0HpOsXaVth72Ee6enWTbXHhuWhhpb2tVUXo83&#10;L73aXfY3xuv+a0Jvc/deLIrUGzN6Gl5XoBIN6V/85/60gv8yE1z5RkbQm1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hJfmNxQAAAN0AAAAPAAAAAAAAAAAAAAAAAJgCAABkcnMv&#10;ZG93bnJldi54bWxQSwUGAAAAAAQABAD1AAAAigMAAAAA&#10;" path="m,14l,6,6,r8,l23,r6,6l29,14r,8l23,29r-9,l6,29,,22,,14xe" filled="f" strokecolor="maroon" strokeweight="0">
              <v:path arrowok="t" o:connecttype="custom" o:connectlocs="0,14;0,6;6,0;14,0;23,0;29,6;29,14;29,22;23,29;14,29;6,29;0,22;0,14" o:connectangles="0,0,0,0,0,0,0,0,0,0,0,0,0"/>
            </v:shape>
            <v:shape id="Freeform 127" o:spid="_x0000_s1151" style="position:absolute;left:4120;top:16358;width:208;height:20;visibility:visible;mso-wrap-style:square;v-text-anchor:top" coordsize="20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dAsU8QA&#10;AADdAAAADwAAAGRycy9kb3ducmV2LnhtbERP22rCQBB9L/gPywh9qxtDLRpdg7RY2iKCl/g8ZMck&#10;mJ0N2W2S/n23UPBtDuc6q3QwteiodZVlBdNJBII4t7riQsH5tH2ag3AeWWNtmRT8kIN0PXpYYaJt&#10;zwfqjr4QIYRdggpK75tESpeXZNBNbEMcuKttDfoA20LqFvsQbmoZR9GLNFhxaCixodeS8tvx2yjA&#10;r2y3N/vs2s9kl32e3y9vchsr9TgeNksQngZ/F/+7P3SYP3tewN834QS5/g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3QLFPEAAAA3QAAAA8AAAAAAAAAAAAAAAAAmAIAAGRycy9k&#10;b3ducmV2LnhtbFBLBQYAAAAABAAEAPUAAACJAwAAAAA=&#10;" path="m,l207,e" filled="f" strokecolor="#818181" strokeweight="0">
              <v:path arrowok="t" o:connecttype="custom" o:connectlocs="0,0;207,0" o:connectangles="0,0"/>
            </v:shape>
            <v:shape id="Freeform 128" o:spid="_x0000_s1152" style="position:absolute;left:4120;top:16327;width:176;height:20;visibility:visible;mso-wrap-style:square;v-text-anchor:top" coordsize="176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QY9d8cA&#10;AADdAAAADwAAAGRycy9kb3ducmV2LnhtbESPQUvDQBCF74L/YRnBi9iNxZQSuy1SKIgXTdsfMGan&#10;2Wh2NuyuSfz3zkHwNsN78943m93sezVSTF1gAw+LAhRxE2zHrYHz6XC/BpUyssU+MBn4oQS77fXV&#10;BisbJq5pPOZWSQinCg24nIdK69Q48pgWYSAW7RKixyxrbLWNOEm47/WyKFbaY8fS4HCgvaPm6/jt&#10;Daw/6uX76lBeHsc7N73uz2MdP9+Mub2Zn59AZZrzv/nv+sUKflkKv3wjI+jtL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0GPXfHAAAA3QAAAA8AAAAAAAAAAAAAAAAAmAIAAGRy&#10;cy9kb3ducmV2LnhtbFBLBQYAAAAABAAEAPUAAACMAwAAAAA=&#10;" path="m,l175,e" filled="f" strokecolor="#818181" strokeweight="0">
              <v:path arrowok="t" o:connecttype="custom" o:connectlocs="0,0;175,0" o:connectangles="0,0"/>
            </v:shape>
            <v:shape id="Freeform 129" o:spid="_x0000_s1153" style="position:absolute;left:4344;top:16327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bLg2sMA&#10;AADdAAAADwAAAGRycy9kb3ducmV2LnhtbERPTYvCMBC9L/gfwgheFk0VXKRrFCsIQk+6Inobmtk2&#10;2ExqE7X66zcLC3ubx/uc+bKztbhT641jBeNRAoK4cNpwqeDwtRnOQPiArLF2TAqe5GG56L3NMdXu&#10;wTu670MpYgj7FBVUITSplL6oyKIfuYY4ct+utRgibEupW3zEcFvLSZJ8SIuGY0OFDa0rKi77m1WQ&#10;eWfOr/fsmOfP68ndODubvFNq0O9WnyACdeFf/Ofe6jh/Oh3D7zfxBLn4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bLg2sMAAADdAAAADwAAAAAAAAAAAAAAAACYAgAAZHJzL2Rv&#10;d25yZXYueG1sUEsFBgAAAAAEAAQA9QAAAIgDAAAAAA==&#10;" path="m23,29l6,29,,22,,6,6,,23,r6,6l29,22r-6,7xe" fillcolor="#c1c1c1" stroked="f">
              <v:path arrowok="t" o:connecttype="custom" o:connectlocs="23,29;6,29;0,22;0,6;6,0;23,0;29,6;29,22;23,29" o:connectangles="0,0,0,0,0,0,0,0,0"/>
            </v:shape>
            <v:shape id="Freeform 130" o:spid="_x0000_s1154" style="position:absolute;left:4344;top:16327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RRYusYA&#10;AADdAAAADwAAAGRycy9kb3ducmV2LnhtbESPzWrDMBCE74W8g9hCbrWcgNPgWAklbSDk0vz00tti&#10;bWwTaWUsxXbevioUettlZuebLTajNaKnzjeOFcySFARx6XTDlYKvy+5lCcIHZI3GMSl4kIfNevJU&#10;YK7dwCfqz6ESMYR9jgrqENpcSl/WZNEnriWO2tV1FkNcu0rqDocYbo2cp+lCWmw4EmpsaVtTeTvf&#10;beRK8324M94OnzN6X5iP4+sxDEpNn8e3FYhAY/g3/13vdayfZXP4/SaOINc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RRYusYAAADdAAAADwAAAAAAAAAAAAAAAACYAgAAZHJz&#10;L2Rvd25yZXYueG1sUEsFBgAAAAAEAAQA9QAAAIsDAAAAAA==&#10;" path="m,14l,6,6,r8,l23,r6,6l29,14r,8l23,29r-9,l6,29,,22,,14xe" filled="f" strokecolor="maroon" strokeweight="0">
              <v:path arrowok="t" o:connecttype="custom" o:connectlocs="0,14;0,6;6,0;14,0;23,0;29,6;29,14;29,22;23,29;14,29;6,29;0,22;0,14" o:connectangles="0,0,0,0,0,0,0,0,0,0,0,0,0"/>
            </v:shape>
            <v:shape id="Freeform 131" o:spid="_x0000_s1155" style="position:absolute;left:4312;top:16296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izbNsQA&#10;AADdAAAADwAAAGRycy9kb3ducmV2LnhtbERPTWvCQBC9C/0PyxS8SN2oWErqKo0gCDmppdTbkJ0m&#10;S7OzMbtq9Ne7guBtHu9zZovO1uJErTeOFYyGCQjiwmnDpYLv3ertA4QPyBprx6TgQh4W85feDFPt&#10;zryh0zaUIoawT1FBFUKTSumLiiz6oWuII/fnWoshwraUusVzDLe1HCfJu7RoODZU2NCyouJ/e7QK&#10;Mu/M/jrIfvL8cvh1R872Ju+U6r92X58gAnXhKX641zrOn04ncP8mniDn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Ys2zbEAAAA3QAAAA8AAAAAAAAAAAAAAAAAmAIAAGRycy9k&#10;b3ducmV2LnhtbFBLBQYAAAAABAAEAPUAAACJAwAAAAA=&#10;" path="m23,29l6,29,,22,,6,6,,23,r6,6l29,22r-6,7xe" fillcolor="#c1c1c1" stroked="f">
              <v:path arrowok="t" o:connecttype="custom" o:connectlocs="23,29;6,29;0,22;0,6;6,0;23,0;29,6;29,22;23,29" o:connectangles="0,0,0,0,0,0,0,0,0"/>
            </v:shape>
            <v:shape id="Freeform 132" o:spid="_x0000_s1156" style="position:absolute;left:4312;top:16296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bFlVcQA&#10;AADdAAAADwAAAGRycy9kb3ducmV2LnhtbESPzYvCMBDF7wv+D2GEva2pi19Uo4jrgnjx8+JtaMa2&#10;mExKE2397zcLgrcZ3pv3ezNbtNaIB9W+dKyg30tAEGdOl5wrOJ9+vyYgfEDWaByTgid5WMw7HzNM&#10;tWv4QI9jyEUMYZ+igiKEKpXSZwVZ9D1XEUft6mqLIa51LnWNTQy3Rn4nyUhaLDkSCqxoVVB2O95t&#10;5Epz2d4Zb9tdn35GZr0f70Oj1Ge3XU5BBGrD2/y63uhYfzgcwP83cQQ5/w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WxZVXEAAAA3QAAAA8AAAAAAAAAAAAAAAAAmAIAAGRycy9k&#10;b3ducmV2LnhtbFBLBQYAAAAABAAEAPUAAACJAwAAAAA=&#10;" path="m,14l,6,6,r8,l23,r6,6l29,14r,8l23,29r-9,l6,29,,22,,14xe" filled="f" strokecolor="maroon" strokeweight="0">
              <v:path arrowok="t" o:connecttype="custom" o:connectlocs="0,14;0,6;6,0;14,0;23,0;29,6;29,14;29,22;23,29;14,29;6,29;0,22;0,14" o:connectangles="0,0,0,0,0,0,0,0,0,0,0,0,0"/>
            </v:shape>
            <v:shape id="Freeform 133" o:spid="_x0000_s1157" style="position:absolute;left:4360;top:16280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onm2cMA&#10;AADdAAAADwAAAGRycy9kb3ducmV2LnhtbERPTWvCQBC9C/0PyxR6Ed20ECnRVZqCIOSkFam3ITsm&#10;i9nZNLtq9Ne7QsHbPN7nzBa9bcSZOm8cK3gfJyCIS6cNVwq2P8vRJwgfkDU2jknBlTws5i+DGWba&#10;XXhN502oRAxhn6GCOoQ2k9KXNVn0Y9cSR+7gOoshwq6SusNLDLeN/EiSibRoODbU2NJ3TeVxc7IK&#10;cu/M/jbMd0Vx/ft1J873puiVenvtv6YgAvXhKf53r3Scn6YpPL6JJ8j5H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onm2cMAAADdAAAADwAAAAAAAAAAAAAAAACYAgAAZHJzL2Rv&#10;d25yZXYueG1sUEsFBgAAAAAEAAQA9QAAAIgDAAAAAA==&#10;" path="m23,29l6,29,,22,,6,6,,23,r6,6l29,22r-6,7xe" fillcolor="#c1c1c1" stroked="f">
              <v:path arrowok="t" o:connecttype="custom" o:connectlocs="23,29;6,29;0,22;0,6;6,0;23,0;29,6;29,22;23,29" o:connectangles="0,0,0,0,0,0,0,0,0"/>
            </v:shape>
            <v:shape id="Freeform 134" o:spid="_x0000_s1158" style="position:absolute;left:4360;top:16280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i9eucYA&#10;AADdAAAADwAAAGRycy9kb3ducmV2LnhtbESPQWvDMAyF74P+B6PCbquTQbOR1i2j3aDksqztpTcR&#10;a0moLYfYadJ/Pw8Gu0m8p/c9rbeTNeJGvW8dK0gXCQjiyumWawXn08fTKwgfkDUax6TgTh62m9nD&#10;GnPtRv6i2zHUIoawz1FBE0KXS+mrhiz6heuIo/bteoshrn0tdY9jDLdGPidJJi22HAkNdrRrqLoe&#10;Bxu50lyKgfFafKa0z8x7+VKGUanH+fS2AhFoCv/mv+uDjvWXywx+v4kjyM0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+i9eucYAAADdAAAADwAAAAAAAAAAAAAAAACYAgAAZHJz&#10;L2Rvd25yZXYueG1sUEsFBgAAAAAEAAQA9QAAAIsDAAAAAA==&#10;" path="m,14l,6,6,r8,l23,r6,6l29,14r,8l23,29r-9,l6,29,,22,,14xe" filled="f" strokecolor="maroon" strokeweight="0">
              <v:path arrowok="t" o:connecttype="custom" o:connectlocs="0,14;0,6;6,0;14,0;23,0;29,6;29,14;29,22;23,29;14,29;6,29;0,22;0,14" o:connectangles="0,0,0,0,0,0,0,0,0,0,0,0,0"/>
            </v:shape>
            <v:shape id="Freeform 135" o:spid="_x0000_s1159" style="position:absolute;left:4408;top:16358;width:208;height:20;visibility:visible;mso-wrap-style:square;v-text-anchor:top" coordsize="20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tqLZ8QA&#10;AADdAAAADwAAAGRycy9kb3ducmV2LnhtbERP22rCQBB9L/gPywi+1Y1CWkndSLFYtBTBS/o8ZCcX&#10;mp0N2TVJ/75bKPg2h3Od9WY0jeipc7VlBYt5BII4t7rmUsH1sntcgXAeWWNjmRT8kINNOnlYY6Lt&#10;wCfqz74UIYRdggoq79tESpdXZNDNbUscuMJ2Bn2AXSl1h0MIN41cRtGTNFhzaKiwpW1F+ff5ZhTg&#10;R/Z5NMesGGLZZ4fr+9eb3C2Vmk3H1xcQnkZ/F/+79zrMj+Nn+PsmnCDT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bai2fEAAAA3QAAAA8AAAAAAAAAAAAAAAAAmAIAAGRycy9k&#10;b3ducmV2LnhtbFBLBQYAAAAABAAEAPUAAACJAwAAAAA=&#10;" path="m,l208,e" filled="f" strokecolor="#818181" strokeweight="0">
              <v:path arrowok="t" o:connecttype="custom" o:connectlocs="0,0;208,0" o:connectangles="0,0"/>
            </v:shape>
            <v:shape id="Freeform 136" o:spid="_x0000_s1160" style="position:absolute;left:4408;top:16327;width:176;height:20;visibility:visible;mso-wrap-style:square;v-text-anchor:top" coordsize="176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3AxcccA&#10;AADdAAAADwAAAGRycy9kb3ducmV2LnhtbESPQUvDQBCF74L/YRnBi9iNxZQSuy1SKIgXTdsfMGan&#10;2Wh2NuyuSfz3zkHwNsN78943m93sezVSTF1gAw+LAhRxE2zHrYHz6XC/BpUyssU+MBn4oQS77fXV&#10;BisbJq5pPOZWSQinCg24nIdK69Q48pgWYSAW7RKixyxrbLWNOEm47/WyKFbaY8fS4HCgvaPm6/jt&#10;Daw/6uX76lBeHsc7N73uz2MdP9+Mub2Zn59AZZrzv/nv+sUKflkKrnwjI+jtL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NwMXHHAAAA3QAAAA8AAAAAAAAAAAAAAAAAmAIAAGRy&#10;cy9kb3ducmV2LnhtbFBLBQYAAAAABAAEAPUAAACMAwAAAAA=&#10;" path="m,l176,e" filled="f" strokecolor="#818181" strokeweight="0">
              <v:path arrowok="t" o:connecttype="custom" o:connectlocs="0,0;176,0" o:connectangles="0,0"/>
            </v:shape>
            <v:shape id="Freeform 137" o:spid="_x0000_s1161" style="position:absolute;left:4632;top:16327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8Ts3MQA&#10;AADdAAAADwAAAGRycy9kb3ducmV2LnhtbERPTWvCQBC9C/0PyxS8SN0oKG3qKo0gCDmppdTbkJ0m&#10;S7OzMbtq9Ne7guBtHu9zZovO1uJErTeOFYyGCQjiwmnDpYLv3ertHYQPyBprx6TgQh4W85feDFPt&#10;zryh0zaUIoawT1FBFUKTSumLiiz6oWuII/fnWoshwraUusVzDLe1HCfJVFo0HBsqbGhZUfG/PVoF&#10;mXdmfx1kP3l+Ofy6I2d7k3dK9V+7r08QgbrwFD/cax3nTyYfcP8mniDn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fE7NzEAAAA3QAAAA8AAAAAAAAAAAAAAAAAmAIAAGRycy9k&#10;b3ducmV2LnhtbFBLBQYAAAAABAAEAPUAAACJAwAAAAA=&#10;" path="m23,29l6,29,,22,,6,6,,23,r6,6l29,22r-6,7xe" fillcolor="#c1c1c1" stroked="f">
              <v:path arrowok="t" o:connecttype="custom" o:connectlocs="23,29;6,29;0,22;0,6;6,0;23,0;29,6;29,22;23,29" o:connectangles="0,0,0,0,0,0,0,0,0"/>
            </v:shape>
            <v:shape id="Freeform 138" o:spid="_x0000_s1162" style="position:absolute;left:4632;top:16327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Oap68QA&#10;AADdAAAADwAAAGRycy9kb3ducmV2LnhtbESPTWvCQBCG7wX/wzJCb3VjoWmJriLaQvGitb14G7Jj&#10;EtydDdnVxH/vHITeZpj345n5cvBOXamLTWAD00kGirgMtuHKwN/v18sHqJiQLbrAZOBGEZaL0dMc&#10;Cxt6/qHrIVVKQjgWaKBOqS20jmVNHuMktMRyO4XOY5K1q7TtsJdw7/RrluXaY8PSUGNL65rK8+Hi&#10;pVe74/bCeN7uprTJ3ef+fZ96Y57Hw2oGKtGQ/sUP97cV/Ldc+OUbGUEv7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TmqevEAAAA3QAAAA8AAAAAAAAAAAAAAAAAmAIAAGRycy9k&#10;b3ducmV2LnhtbFBLBQYAAAAABAAEAPUAAACJAwAAAAA=&#10;" path="m,14l,6,6,r8,l23,r6,6l29,14r,8l23,29r-9,l6,29,,22,,14xe" filled="f" strokecolor="maroon" strokeweight="0">
              <v:path arrowok="t" o:connecttype="custom" o:connectlocs="0,14;0,6;6,0;14,0;23,0;29,6;29,14;29,22;23,29;14,29;6,29;0,22;0,14" o:connectangles="0,0,0,0,0,0,0,0,0,0,0,0,0"/>
            </v:shape>
            <v:shape id="Freeform 139" o:spid="_x0000_s1163" style="position:absolute;left:4600;top:16296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94qZ8MA&#10;AADdAAAADwAAAGRycy9kb3ducmV2LnhtbERPTYvCMBC9L/gfwgh7WTR1QZFqFCssLPS0rojehmZs&#10;g82kNlHr/nojCHubx/uc+bKztbhS641jBaNhAoK4cNpwqWD7+zWYgvABWWPtmBTcycNy0XubY6rd&#10;jX/ougmliCHsU1RQhdCkUvqiIot+6BriyB1dazFE2JZSt3iL4baWn0kykRYNx4YKG1pXVJw2F6sg&#10;884c/j6yXZ7fz3t34exg8k6p9363moEI1IV/8cv9reP88WQEz2/iCXLx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94qZ8MAAADdAAAADwAAAAAAAAAAAAAAAACYAgAAZHJzL2Rv&#10;d25yZXYueG1sUEsFBgAAAAAEAAQA9QAAAIgDAAAAAA==&#10;" path="m23,29l6,29,,22,,6,6,,23,r6,6l29,22r-6,7xe" fillcolor="#c1c1c1" stroked="f">
              <v:path arrowok="t" o:connecttype="custom" o:connectlocs="23,29;6,29;0,22;0,6;6,0;23,0;29,6;29,22;23,29" o:connectangles="0,0,0,0,0,0,0,0,0"/>
            </v:shape>
            <v:shape id="Freeform 140" o:spid="_x0000_s1164" style="position:absolute;left:4600;top:16296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3iSB8QA&#10;AADdAAAADwAAAGRycy9kb3ducmV2LnhtbESPQYvCMBCF74L/IYzgTVMF61KNIroL4mVd9eJtaMa2&#10;mExKE23995uFBW8zvDfve7Ncd9aIJzW+cqxgMk5AEOdOV1wouJy/Rh8gfEDWaByTghd5WK/6vSVm&#10;2rX8Q89TKEQMYZ+hgjKEOpPS5yVZ9GNXE0ft5hqLIa5NIXWDbQy3Rk6TJJUWK46EEmvalpTfTw8b&#10;udJcDw/G++F7QrvUfB7nx9AqNRx0mwWIQF14m/+v9zrWn6VT+PsmjiB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t4kgfEAAAA3QAAAA8AAAAAAAAAAAAAAAAAmAIAAGRycy9k&#10;b3ducmV2LnhtbFBLBQYAAAAABAAEAPUAAACJAwAAAAA=&#10;" path="m,14l,6,6,r8,l23,r6,6l29,14r,8l23,29r-9,l6,29,,22,,14xe" filled="f" strokecolor="maroon" strokeweight="0">
              <v:path arrowok="t" o:connecttype="custom" o:connectlocs="0,14;0,6;6,0;14,0;23,0;29,6;29,14;29,22;23,29;14,29;6,29;0,22;0,14" o:connectangles="0,0,0,0,0,0,0,0,0,0,0,0,0"/>
            </v:shape>
            <v:shape id="Freeform 141" o:spid="_x0000_s1165" style="position:absolute;left:4648;top:16280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EARi8UA&#10;AADdAAAADwAAAGRycy9kb3ducmV2LnhtbERPS2vCQBC+F/oflil4kWajpVLSrNIIgpCTD6Tehuw0&#10;WZqdTbOrxv56tyD0Nh/fc/LFYFtxpt4bxwomSQqCuHLacK1gv1s9v4HwAVlj65gUXMnDYv74kGOm&#10;3YU3dN6GWsQQ9hkqaELoMil91ZBFn7iOOHJfrrcYIuxrqXu8xHDbymmazqRFw7GhwY6WDVXf25NV&#10;UHhnjr/j4lCW159Pd+LiaMpBqdHT8PEOItAQ/sV391rH+a+zF/j7Jp4g5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oQBGLxQAAAN0AAAAPAAAAAAAAAAAAAAAAAJgCAABkcnMv&#10;ZG93bnJldi54bWxQSwUGAAAAAAQABAD1AAAAigMAAAAA&#10;" path="m23,29l6,29,,22,,6,6,,23,r6,6l29,22r-6,7xe" fillcolor="#c1c1c1" stroked="f">
              <v:path arrowok="t" o:connecttype="custom" o:connectlocs="23,29;6,29;0,22;0,6;6,0;23,0;29,6;29,22;23,29" o:connectangles="0,0,0,0,0,0,0,0,0"/>
            </v:shape>
            <v:shape id="Freeform 142" o:spid="_x0000_s1166" style="position:absolute;left:4648;top:16280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92v6MUA&#10;AADdAAAADwAAAGRycy9kb3ducmV2LnhtbESPQWvCQBCF7wX/wzKCt7qx2CjRVaRaKF606sXbkB2T&#10;4O5syK4m/feuIPQ2w3vzvjfzZWeNuFPjK8cKRsMEBHHudMWFgtPx+30KwgdkjcYxKfgjD8tF722O&#10;mXYt/9L9EAoRQ9hnqKAMoc6k9HlJFv3Q1cRRu7jGYohrU0jdYBvDrZEfSZJKixVHQok1fZWUXw83&#10;G7nSnLc3xut2N6J1ajb7yT60Sg363WoGIlAX/s2v6x8d63+mY3h+E0eQiw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r3a/oxQAAAN0AAAAPAAAAAAAAAAAAAAAAAJgCAABkcnMv&#10;ZG93bnJldi54bWxQSwUGAAAAAAQABAD1AAAAigMAAAAA&#10;" path="m,14l,6,6,r8,l23,r6,6l29,14r,8l23,29r-9,l6,29,,22,,14xe" filled="f" strokecolor="maroon" strokeweight="0">
              <v:path arrowok="t" o:connecttype="custom" o:connectlocs="0,14;0,6;6,0;14,0;23,0;29,6;29,14;29,22;23,29;14,29;6,29;0,22;0,14" o:connectangles="0,0,0,0,0,0,0,0,0,0,0,0,0"/>
            </v:shape>
            <v:shape id="Freeform 143" o:spid="_x0000_s1167" style="position:absolute;left:4696;top:16358;width:208;height:20;visibility:visible;mso-wrap-style:square;v-text-anchor:top" coordsize="20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yh6NsMA&#10;AADdAAAADwAAAGRycy9kb3ducmV2LnhtbERP22rCQBB9L/gPywi+1Y1CpETXUCoWW4pgNH0espML&#10;zc6G7DZJ/75bKPg2h3OdXTqZVgzUu8aygtUyAkFcWN1wpeB2PT4+gXAeWWNrmRT8kIN0P3vYYaLt&#10;yBcaMl+JEMIuQQW1910ipStqMuiWtiMOXGl7gz7AvpK6xzGEm1auo2gjDTYcGmrs6KWm4iv7Ngrw&#10;Pf84m3NejrEc8rfb6+dBHtdKLebT8xaEp8nfxf/ukw7z400Mf9+EE+T+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1yh6NsMAAADdAAAADwAAAAAAAAAAAAAAAACYAgAAZHJzL2Rv&#10;d25yZXYueG1sUEsFBgAAAAAEAAQA9QAAAIgDAAAAAA==&#10;" path="m,l207,e" filled="f" strokecolor="#818181" strokeweight="0">
              <v:path arrowok="t" o:connecttype="custom" o:connectlocs="0,0;207,0" o:connectangles="0,0"/>
            </v:shape>
            <v:shape id="Freeform 144" o:spid="_x0000_s1168" style="position:absolute;left:4696;top:16327;width:176;height:20;visibility:visible;mso-wrap-style:square;v-text-anchor:top" coordsize="176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8/KJcQA&#10;AADdAAAADwAAAGRycy9kb3ducmV2LnhtbERP3WrCMBS+H+wdwhnsZmg60SKdUYYgjN1o1Qc4a45N&#10;t+akJFlb394Ig92dj+/3rDajbUVPPjSOFbxOMxDEldMN1wrOp91kCSJEZI2tY1JwpQCb9ePDCgvt&#10;Bi6pP8ZapBAOBSowMXaFlKEyZDFMXUecuIvzFmOCvpba45DCbStnWZZLiw2nBoMdbQ1VP8dfq2D5&#10;Vc4O+W5xmfcvZvjcnvvSf++Ven4a399ARBrjv/jP/aHT/EWew/2bdIJc3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PPyiXEAAAA3QAAAA8AAAAAAAAAAAAAAAAAmAIAAGRycy9k&#10;b3ducmV2LnhtbFBLBQYAAAAABAAEAPUAAACJAwAAAAA=&#10;" path="m,l175,e" filled="f" strokecolor="#818181" strokeweight="0">
              <v:path arrowok="t" o:connecttype="custom" o:connectlocs="0,0;175,0" o:connectangles="0,0"/>
            </v:shape>
            <v:shape id="Freeform 145" o:spid="_x0000_s1169" style="position:absolute;left:4920;top:16327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3sXiMQA&#10;AADdAAAADwAAAGRycy9kb3ducmV2LnhtbERPTWvCQBC9C/0PyxS8SN0oaEvqKo0gCDmppdTbkJ0m&#10;S7OzMbtq9Ne7guBtHu9zZovO1uJErTeOFYyGCQjiwmnDpYLv3ertA4QPyBprx6TgQh4W85feDFPt&#10;zryh0zaUIoawT1FBFUKTSumLiiz6oWuII/fnWoshwraUusVzDLe1HCfJVFo0HBsqbGhZUfG/PVoF&#10;mXdmfx1kP3l+Ofy6I2d7k3dK9V+7r08QgbrwFD/cax3nT6bvcP8mniDn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d7F4jEAAAA3QAAAA8AAAAAAAAAAAAAAAAAmAIAAGRycy9k&#10;b3ducmV2LnhtbFBLBQYAAAAABAAEAPUAAACJAwAAAAA=&#10;" path="m23,29l6,29,,22,,6,6,,23,r6,6l29,22r-6,7xe" fillcolor="#c1c1c1" stroked="f">
              <v:path arrowok="t" o:connecttype="custom" o:connectlocs="23,29;6,29;0,22;0,6;6,0;23,0;29,6;29,22;23,29" o:connectangles="0,0,0,0,0,0,0,0,0"/>
            </v:shape>
            <v:shape id="Freeform 146" o:spid="_x0000_s1170" style="position:absolute;left:4920;top:16327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pCl7cQA&#10;AADdAAAADwAAAGRycy9kb3ducmV2LnhtbESPTWvCQBCG7wX/wzJCb3VjoWmJriLaQvGitb14G7Jj&#10;EtydDdnVxH/vHITeZpj345n5cvBOXamLTWAD00kGirgMtuHKwN/v18sHqJiQLbrAZOBGEZaL0dMc&#10;Cxt6/qHrIVVKQjgWaKBOqS20jmVNHuMktMRyO4XOY5K1q7TtsJdw7/RrluXaY8PSUGNL65rK8+Hi&#10;pVe74/bCeN7uprTJ3ef+fZ96Y57Hw2oGKtGQ/sUP97cV/LdccOUbGUEv7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qQpe3EAAAA3QAAAA8AAAAAAAAAAAAAAAAAmAIAAGRycy9k&#10;b3ducmV2LnhtbFBLBQYAAAAABAAEAPUAAACJAwAAAAA=&#10;" path="m,14l,6,6,r8,l23,r6,6l29,14r,8l23,29r-9,l6,29,,22,,14xe" filled="f" strokecolor="maroon" strokeweight="0">
              <v:path arrowok="t" o:connecttype="custom" o:connectlocs="0,14;0,6;6,0;14,0;23,0;29,6;29,14;29,22;23,29;14,29;6,29;0,22;0,14" o:connectangles="0,0,0,0,0,0,0,0,0,0,0,0,0"/>
            </v:shape>
            <v:shape id="Freeform 147" o:spid="_x0000_s1171" style="position:absolute;left:4888;top:16296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agmYcQA&#10;AADdAAAADwAAAGRycy9kb3ducmV2LnhtbERPTWvCQBC9C/0PyxS8SN0oKG3qKo0gCDmppdTbkJ0m&#10;S7OzMbtq9Ne7guBtHu9zZovO1uJErTeOFYyGCQjiwmnDpYLv3ertHYQPyBprx6TgQh4W85feDFPt&#10;zryh0zaUIoawT1FBFUKTSumLiiz6oWuII/fnWoshwraUusVzDLe1HCfJVFo0HBsqbGhZUfG/PVoF&#10;mXdmfx1kP3l+Ofy6I2d7k3dK9V+7r08QgbrwFD/cax3nT6YfcP8mniDn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moJmHEAAAA3QAAAA8AAAAAAAAAAAAAAAAAmAIAAGRycy9k&#10;b3ducmV2LnhtbFBLBQYAAAAABAAEAPUAAACJAwAAAAA=&#10;" path="m23,29l6,29,,22,,6,6,,23,r6,6l29,22r-6,7xe" fillcolor="#c1c1c1" stroked="f">
              <v:path arrowok="t" o:connecttype="custom" o:connectlocs="23,29;6,29;0,22;0,6;6,0;23,0;29,6;29,22;23,29" o:connectangles="0,0,0,0,0,0,0,0,0"/>
            </v:shape>
            <v:shape id="Freeform 148" o:spid="_x0000_s1172" style="position:absolute;left:4888;top:16296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T8/NsQA&#10;AADdAAAADwAAAGRycy9kb3ducmV2LnhtbESPS2vCQBDH7wW/wzKCt7qx4IPUVcS2ULz46qW3ITtN&#10;gruzIbua9Ns7B8HbDPN//Ga57r1TN2pjHdjAZJyBIi6Crbk08HP+el2AignZogtMBv4pwno1eFli&#10;bkPHR7qdUqkkhGOOBqqUmlzrWFTkMY5DQyy3v9B6TLK2pbYtdhLunX7Lspn2WLM0VNjQtqLicrp6&#10;6dXud3dlvOz2E/qYuc/D/JA6Y0bDfvMOKlGfnuKH+9sK/nQu/PKNjKBX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E/PzbEAAAA3QAAAA8AAAAAAAAAAAAAAAAAmAIAAGRycy9k&#10;b3ducmV2LnhtbFBLBQYAAAAABAAEAPUAAACJAwAAAAA=&#10;" path="m,14l,6,6,r8,l23,r6,6l29,14r,8l23,29r-9,l6,29,,22,,14xe" filled="f" strokecolor="maroon" strokeweight="0">
              <v:path arrowok="t" o:connecttype="custom" o:connectlocs="0,14;0,6;6,0;14,0;23,0;29,6;29,14;29,22;23,29;14,29;6,29;0,22;0,14" o:connectangles="0,0,0,0,0,0,0,0,0,0,0,0,0"/>
            </v:shape>
            <v:shape id="Freeform 149" o:spid="_x0000_s1173" style="position:absolute;left:4936;top:16280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ge8usQA&#10;AADdAAAADwAAAGRycy9kb3ducmV2LnhtbERPS2vCQBC+F/wPyxS8lLpRaC3RVYwgCDn5QPQ2ZMdk&#10;aXY2ZleN/fVuodDbfHzPmc47W4sbtd44VjAcJCCIC6cNlwr2u9X7FwgfkDXWjknBgzzMZ72XKaba&#10;3XlDt20oRQxhn6KCKoQmldIXFVn0A9cQR+7sWoshwraUusV7DLe1HCXJp7RoODZU2NCyouJ7e7UK&#10;Mu/M6ectO+T543J0V85OJu+U6r92iwmIQF34F/+51zrO/xgP4febeIKcP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IHvLrEAAAA3QAAAA8AAAAAAAAAAAAAAAAAmAIAAGRycy9k&#10;b3ducmV2LnhtbFBLBQYAAAAABAAEAPUAAACJAwAAAAA=&#10;" path="m23,29l6,29,,22,,6,6,,23,r6,6l29,22r-6,7xe" fillcolor="#c1c1c1" stroked="f">
              <v:path arrowok="t" o:connecttype="custom" o:connectlocs="23,29;6,29;0,22;0,6;6,0;23,0;29,6;29,22;23,29" o:connectangles="0,0,0,0,0,0,0,0,0"/>
            </v:shape>
            <v:shape id="Freeform 150" o:spid="_x0000_s1174" style="position:absolute;left:4936;top:16280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qEE2sUA&#10;AADdAAAADwAAAGRycy9kb3ducmV2LnhtbESPT2vCQBDF70K/wzIFb2aj0FhiVin9A+Klar14G7Jj&#10;EtydDdk1id/eLRR6m+G9eb83xWa0RvTU+caxgnmSgiAunW64UnD6+Zq9gvABWaNxTAru5GGzfpoU&#10;mGs38IH6Y6hEDGGfo4I6hDaX0pc1WfSJa4mjdnGdxRDXrpK6wyGGWyMXaZpJiw1HQo0tvddUXo83&#10;G7nSnHc3xuvue04fmfncL/dhUGr6PL6tQAQaw7/573qrY/2X5QJ+v4kjyPU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OoQTaxQAAAN0AAAAPAAAAAAAAAAAAAAAAAJgCAABkcnMv&#10;ZG93bnJldi54bWxQSwUGAAAAAAQABAD1AAAAigMAAAAA&#10;" path="m,14l,6,6,r8,l23,r6,6l29,14r,8l23,29r-9,l6,29,,22,,14xe" filled="f" strokecolor="maroon" strokeweight="0">
              <v:path arrowok="t" o:connecttype="custom" o:connectlocs="0,14;0,6;6,0;14,0;23,0;29,6;29,14;29,22;23,29;14,29;6,29;0,22;0,14" o:connectangles="0,0,0,0,0,0,0,0,0,0,0,0,0"/>
            </v:shape>
            <v:shape id="Freeform 151" o:spid="_x0000_s1175" style="position:absolute;left:4984;top:16358;width:208;height:20;visibility:visible;mso-wrap-style:square;v-text-anchor:top" coordsize="20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lTRBMQA&#10;AADdAAAADwAAAGRycy9kb3ducmV2LnhtbERP22rCQBB9L/gPywh9qxtTrBJdg7RY2iKCl/g8ZMck&#10;mJ0N2W2S/n23UPBtDuc6q3QwteiodZVlBdNJBII4t7riQsH5tH1agHAeWWNtmRT8kIN0PXpYYaJt&#10;zwfqjr4QIYRdggpK75tESpeXZNBNbEMcuKttDfoA20LqFvsQbmoZR9GLNFhxaCixodeS8tvx2yjA&#10;r2y3N/vs2s9kl32e3y9vchsr9TgeNksQngZ/F/+7P3SYP5s/w9834QS5/g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JU0QTEAAAA3QAAAA8AAAAAAAAAAAAAAAAAmAIAAGRycy9k&#10;b3ducmV2LnhtbFBLBQYAAAAABAAEAPUAAACJAwAAAAA=&#10;" path="m,l207,e" filled="f" strokecolor="#818181" strokeweight="0">
              <v:path arrowok="t" o:connecttype="custom" o:connectlocs="0,0;207,0" o:connectangles="0,0"/>
            </v:shape>
            <v:shape id="Freeform 152" o:spid="_x0000_s1176" style="position:absolute;left:4984;top:16327;width:176;height:20;visibility:visible;mso-wrap-style:square;v-text-anchor:top" coordsize="176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YhnFMQA&#10;AADdAAAADwAAAGRycy9kb3ducmV2LnhtbERP3WrCMBS+F/YO4Qy8kZlO1ElnlCEIYzda5wOcNcem&#10;W3NSkth2b78Iwu7Ox/d71tvBNqIjH2rHCp6nGQji0umaKwXnz/3TCkSIyBobx6TglwJsNw+jNeba&#10;9VxQd4qVSCEcclRgYmxzKUNpyGKYupY4cRfnLcYEfSW1xz6F20bOsmwpLdacGgy2tDNU/pyuVsHq&#10;q5gdl/vFZd5NTP+xO3eF/z4oNX4c3l5BRBriv/juftdp/uJlDrdv0gly8w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mIZxTEAAAA3QAAAA8AAAAAAAAAAAAAAAAAmAIAAGRycy9k&#10;b3ducmV2LnhtbFBLBQYAAAAABAAEAPUAAACJAwAAAAA=&#10;" path="m,l175,e" filled="f" strokecolor="#818181" strokeweight="0">
              <v:path arrowok="t" o:connecttype="custom" o:connectlocs="0,0;175,0" o:connectangles="0,0"/>
            </v:shape>
            <v:shape id="Freeform 153" o:spid="_x0000_s1177" style="position:absolute;left:5208;top:16327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Ty6ucQA&#10;AADdAAAADwAAAGRycy9kb3ducmV2LnhtbERPTWvCQBC9C/0PyxS8SN0oaEvqKo0gCDmppdTbkJ0m&#10;S7OzMbtq9Ne7guBtHu9zZovO1uJErTeOFYyGCQjiwmnDpYLv3ertA4QPyBprx6TgQh4W85feDFPt&#10;zryh0zaUIoawT1FBFUKTSumLiiz6oWuII/fnWoshwraUusVzDLe1HCfJVFo0HBsqbGhZUfG/PVoF&#10;mXdmfx1kP3l+Ofy6I2d7k3dK9V+7r08QgbrwFD/cax3nT94ncP8mniDn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08urnEAAAA3QAAAA8AAAAAAAAAAAAAAAAAmAIAAGRycy9k&#10;b3ducmV2LnhtbFBLBQYAAAAABAAEAPUAAACJAwAAAAA=&#10;" path="m23,29l6,29,,22,,6,6,,23,r6,6l29,22r-6,7xe" fillcolor="#c1c1c1" stroked="f">
              <v:path arrowok="t" o:connecttype="custom" o:connectlocs="23,29;6,29;0,22;0,6;6,0;23,0;29,6;29,22;23,29" o:connectangles="0,0,0,0,0,0,0,0,0"/>
            </v:shape>
            <v:shape id="Freeform 154" o:spid="_x0000_s1178" style="position:absolute;left:5208;top:16327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ZoC2cQA&#10;AADdAAAADwAAAGRycy9kb3ducmV2LnhtbESPT4vCMBDF78J+hzAL3jRVsEo1iuwqiBf/7F68Dc3Y&#10;FpNJaaLtfvuNIHib4b15vzeLVWeNeFDjK8cKRsMEBHHudMWFgt+f7WAGwgdkjcYxKfgjD6vlR2+B&#10;mXYtn+hxDoWIIewzVFCGUGdS+rwki37oauKoXV1jMcS1KaRusI3h1shxkqTSYsWRUGJNXyXlt/Pd&#10;Rq40l/2d8bY/jOg7NZvj9Bhapfqf3XoOIlAX3ubX9U7H+pNpCs9v4ghy+Q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GaAtnEAAAA3QAAAA8AAAAAAAAAAAAAAAAAmAIAAGRycy9k&#10;b3ducmV2LnhtbFBLBQYAAAAABAAEAPUAAACJAwAAAAA=&#10;" path="m,14l,6,6,r8,l23,r6,6l29,14r,8l23,29r-9,l6,29,,22,,14xe" filled="f" strokecolor="maroon" strokeweight="0">
              <v:path arrowok="t" o:connecttype="custom" o:connectlocs="0,14;0,6;6,0;14,0;23,0;29,6;29,14;29,22;23,29;14,29;6,29;0,22;0,14" o:connectangles="0,0,0,0,0,0,0,0,0,0,0,0,0"/>
            </v:shape>
            <v:shape id="Freeform 155" o:spid="_x0000_s1179" style="position:absolute;left:5176;top:16296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qKBVcUA&#10;AADdAAAADwAAAGRycy9kb3ducmV2LnhtbERPS2vCQBC+F/oflil4kWaj0FrSrNIIgpCTD6Tehuw0&#10;WZqdTbOrxv56tyD0Nh/fc/LFYFtxpt4bxwomSQqCuHLacK1gv1s9v4HwAVlj65gUXMnDYv74kGOm&#10;3YU3dN6GWsQQ9hkqaELoMil91ZBFn7iOOHJfrrcYIuxrqXu8xHDbymmavkqLhmNDgx0tG6q+tyer&#10;oPDOHH/HxaEsrz+f7sTF0ZSDUqOn4eMdRKAh/Ivv7rWO819mM/j7Jp4g5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SooFVxQAAAN0AAAAPAAAAAAAAAAAAAAAAAJgCAABkcnMv&#10;ZG93bnJldi54bWxQSwUGAAAAAAQABAD1AAAAigMAAAAA&#10;" path="m23,29l6,29,,22,,6,6,,23,r6,6l29,22r-6,7xe" fillcolor="#c1c1c1" stroked="f">
              <v:path arrowok="t" o:connecttype="custom" o:connectlocs="23,29;6,29;0,22;0,6;6,0;23,0;29,6;29,22;23,29" o:connectangles="0,0,0,0,0,0,0,0,0"/>
            </v:shape>
            <v:shape id="Freeform 156" o:spid="_x0000_s1180" style="position:absolute;left:5176;top:16296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0kzMMQA&#10;AADdAAAADwAAAGRycy9kb3ducmV2LnhtbESPS2vCQBDH7wW/wzKCt7qx4IPUVcS2ULz46qW3ITtN&#10;gruzIbua9Ns7B8HbDPN//Ga57r1TN2pjHdjAZJyBIi6Crbk08HP+el2AignZogtMBv4pwno1eFli&#10;bkPHR7qdUqkkhGOOBqqUmlzrWFTkMY5DQyy3v9B6TLK2pbYtdhLunX7Lspn2WLM0VNjQtqLicrp6&#10;6dXud3dlvOz2E/qYuc/D/JA6Y0bDfvMOKlGfnuKH+9sK/nQuuPKNjKBX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9JMzDEAAAA3QAAAA8AAAAAAAAAAAAAAAAAmAIAAGRycy9k&#10;b3ducmV2LnhtbFBLBQYAAAAABAAEAPUAAACJAwAAAAA=&#10;" path="m,14l,6,6,r8,l23,r6,6l29,14r,8l23,29r-9,l6,29,,22,,14xe" filled="f" strokecolor="maroon" strokeweight="0">
              <v:path arrowok="t" o:connecttype="custom" o:connectlocs="0,14;0,6;6,0;14,0;23,0;29,6;29,14;29,22;23,29;14,29;6,29;0,22;0,14" o:connectangles="0,0,0,0,0,0,0,0,0,0,0,0,0"/>
            </v:shape>
            <v:shape id="Freeform 157" o:spid="_x0000_s1181" style="position:absolute;left:5224;top:16280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HGwvMQA&#10;AADdAAAADwAAAGRycy9kb3ducmV2LnhtbERPTWvCQBC9C/0Pywi9iG5aqNXoKk2hUMhJK6K3ITsm&#10;i9nZNLtq7K/vCoK3ebzPmS87W4sztd44VvAySkAQF04bLhVsfr6GExA+IGusHZOCK3lYLp56c0y1&#10;u/CKzutQihjCPkUFVQhNKqUvKrLoR64hjtzBtRZDhG0pdYuXGG5r+ZokY2nRcGyosKHPiorj+mQV&#10;ZN6Z/d8g2+b59XfnTpztTd4p9dzvPmYgAnXhIb67v3Wc//Y+hds38QS5+A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xxsLzEAAAA3QAAAA8AAAAAAAAAAAAAAAAAmAIAAGRycy9k&#10;b3ducmV2LnhtbFBLBQYAAAAABAAEAPUAAACJAwAAAAA=&#10;" path="m23,29l6,29,,22,,6,6,,23,r6,6l29,22r-6,7xe" fillcolor="#c1c1c1" stroked="f">
              <v:path arrowok="t" o:connecttype="custom" o:connectlocs="23,29;6,29;0,22;0,6;6,0;23,0;29,6;29,22;23,29" o:connectangles="0,0,0,0,0,0,0,0,0"/>
            </v:shape>
            <v:shape id="Freeform 158" o:spid="_x0000_s1182" style="position:absolute;left:5224;top:16280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OpPEcQA&#10;AADdAAAADwAAAGRycy9kb3ducmV2LnhtbESPTWvCQBCG74L/YRnBm24sVCV1I6UfIF6qtpfehuw0&#10;CdmdDdnVpP++cyh4m2Hej2d2+9E7daM+NoENrJYZKOIy2IYrA1+f74stqJiQLbrAZOCXIuyL6WSH&#10;uQ0Dn+l2SZWSEI45GqhT6nKtY1mTx7gMHbHcfkLvMcnaV9r2OEi4d/ohy9baY8PSUGNHLzWV7eXq&#10;pVe77+OVsT1+rOh17d5Om1MajJnPxucnUInGdBf/uw9W8B+3wi/fyAi6+A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TqTxHEAAAA3QAAAA8AAAAAAAAAAAAAAAAAmAIAAGRycy9k&#10;b3ducmV2LnhtbFBLBQYAAAAABAAEAPUAAACJAwAAAAA=&#10;" path="m,14l,6,6,r8,l23,r6,6l29,14r,8l23,29r-9,l6,29,,22,,14xe" filled="f" strokecolor="maroon" strokeweight="0">
              <v:path arrowok="t" o:connecttype="custom" o:connectlocs="0,14;0,6;6,0;14,0;23,0;29,6;29,14;29,22;23,29;14,29;6,29;0,22;0,14" o:connectangles="0,0,0,0,0,0,0,0,0,0,0,0,0"/>
            </v:shape>
            <v:shape id="Freeform 159" o:spid="_x0000_s1183" style="position:absolute;left:5272;top:16358;width:208;height:20;visibility:visible;mso-wrap-style:square;v-text-anchor:top" coordsize="20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B+az8QA&#10;AADdAAAADwAAAGRycy9kb3ducmV2LnhtbERPTWvCQBC9F/oflin0VjcGIiF1ldISqSJCrel5yI5J&#10;aHY2ZNck/nu3UPA2j/c5y/VkWjFQ7xrLCuazCARxaXXDlYLTd/6SgnAeWWNrmRRcycF69fiwxEzb&#10;kb9oOPpKhBB2GSqove8yKV1Zk0E3sx1x4M62N+gD7CupexxDuGllHEULabDh0FBjR+81lb/Hi1GA&#10;u2J/MIfiPCZyKLanzc+HzGOlnp+mt1cQniZ/F/+7P3WYn6Rz+PsmnCBX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gfms/EAAAA3QAAAA8AAAAAAAAAAAAAAAAAmAIAAGRycy9k&#10;b3ducmV2LnhtbFBLBQYAAAAABAAEAPUAAACJAwAAAAA=&#10;" path="m,l207,e" filled="f" strokecolor="#818181" strokeweight="0">
              <v:path arrowok="t" o:connecttype="custom" o:connectlocs="0,0;207,0" o:connectangles="0,0"/>
            </v:shape>
            <v:shape id="Freeform 160" o:spid="_x0000_s1184" style="position:absolute;left:5272;top:16327;width:176;height:20;visibility:visible;mso-wrap-style:square;v-text-anchor:top" coordsize="176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Pgq3MQA&#10;AADdAAAADwAAAGRycy9kb3ducmV2LnhtbERP3UrDMBS+F/YO4Qx2Iy61uFHqsiGDgexGO/cAx+as&#10;6daclCS29e2NIHh3Pr7fs9lNthMD+dA6VvC4zEAQ10633Cg4fxweChAhImvsHJOCbwqw287uNlhq&#10;N3JFwyk2IoVwKFGBibEvpQy1IYth6XrixF2ctxgT9I3UHscUbjuZZ9laWmw5NRjsaW+ovp2+rILi&#10;s8rf14fV5Wm4N+Nxfx4qf31TajGfXp5BRJriv/jP/arT/FWRw+836QS5/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z4KtzEAAAA3QAAAA8AAAAAAAAAAAAAAAAAmAIAAGRycy9k&#10;b3ducmV2LnhtbFBLBQYAAAAABAAEAPUAAACJAwAAAAA=&#10;" path="m,l175,e" filled="f" strokecolor="#818181" strokeweight="0">
              <v:path arrowok="t" o:connecttype="custom" o:connectlocs="0,0;175,0" o:connectangles="0,0"/>
            </v:shape>
            <v:shape id="Freeform 161" o:spid="_x0000_s1185" style="position:absolute;left:5496;top:16327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Ez3ccQA&#10;AADdAAAADwAAAGRycy9kb3ducmV2LnhtbERPS2vCQBC+C/0PyxR6KbpRUSS6SiMIhZx8UOptyE6T&#10;pdnZNLtq9Ne7QsHbfHzPWaw6W4sztd44VjAcJCCIC6cNlwoO+01/BsIHZI21Y1JwJQ+r5Utvgal2&#10;F97SeRdKEUPYp6igCqFJpfRFRRb9wDXEkftxrcUQYVtK3eIlhttajpJkKi0ajg0VNrSuqPjdnayC&#10;zDtzvL1nX3l+/ft2J86OJu+UenvtPuYgAnXhKf53f+o4fzIbw+ObeIJc3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hM93HEAAAA3QAAAA8AAAAAAAAAAAAAAAAAmAIAAGRycy9k&#10;b3ducmV2LnhtbFBLBQYAAAAABAAEAPUAAACJAwAAAAA=&#10;" path="m23,29l6,29,,22,,6,6,,23,r6,6l29,22r-6,7xe" fillcolor="#c1c1c1" stroked="f">
              <v:path arrowok="t" o:connecttype="custom" o:connectlocs="23,29;6,29;0,22;0,6;6,0;23,0;29,6;29,22;23,29" o:connectangles="0,0,0,0,0,0,0,0,0"/>
            </v:shape>
            <v:shape id="Freeform 162" o:spid="_x0000_s1186" style="position:absolute;left:5496;top:16327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9FJEsYA&#10;AADdAAAADwAAAGRycy9kb3ducmV2LnhtbESPQWvCQBCF70L/wzKF3nQTqVaiayi2guTS1PbibchO&#10;k+DubMiuJv77bqHgbYb35n1vNvlojbhS71vHCtJZAoK4crrlWsH31366AuEDskbjmBTcyEO+fZhs&#10;MNNu4E+6HkMtYgj7DBU0IXSZlL5qyKKfuY44aj+utxji2tdS9zjEcGvkPEmW0mLLkdBgR7uGqvPx&#10;YiNXmlNxYTwXHym9Lc17+VKGQamnx/F1DSLQGO7m/+uDjvUXq2f4+yaOILe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9FJEsYAAADdAAAADwAAAAAAAAAAAAAAAACYAgAAZHJz&#10;L2Rvd25yZXYueG1sUEsFBgAAAAAEAAQA9QAAAIsDAAAAAA==&#10;" path="m,14l,6,6,r8,l23,r6,6l29,14r,8l23,29r-9,l6,29,,22,,14xe" filled="f" strokecolor="maroon" strokeweight="0">
              <v:path arrowok="t" o:connecttype="custom" o:connectlocs="0,14;0,6;6,0;14,0;23,0;29,6;29,14;29,22;23,29;14,29;6,29;0,22;0,14" o:connectangles="0,0,0,0,0,0,0,0,0,0,0,0,0"/>
            </v:shape>
            <v:shape id="Freeform 163" o:spid="_x0000_s1187" style="position:absolute;left:5464;top:16296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OnKnsMA&#10;AADdAAAADwAAAGRycy9kb3ducmV2LnhtbERPS4vCMBC+C/sfwizsRTR1QZFqlK0gCD35YFlvQzO2&#10;wWbSbaJWf/1mQfA2H99z5svO1uJKrTeOFYyGCQjiwmnDpYLDfj2YgvABWWPtmBTcycNy8dabY6rd&#10;jbd03YVSxBD2KSqoQmhSKX1RkUU/dA1x5E6utRgibEupW7zFcFvLzySZSIuGY0OFDa0qKs67i1WQ&#10;eWeOj372nef33x934exo8k6pj/fuawYiUBde4qd7o+P88XQM/9/EE+Ti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OnKnsMAAADdAAAADwAAAAAAAAAAAAAAAACYAgAAZHJzL2Rv&#10;d25yZXYueG1sUEsFBgAAAAAEAAQA9QAAAIgDAAAAAA==&#10;" path="m23,29l6,29,,22,,6,6,,23,r6,6l29,22r-6,7xe" fillcolor="#c1c1c1" stroked="f">
              <v:path arrowok="t" o:connecttype="custom" o:connectlocs="23,29;6,29;0,22;0,6;6,0;23,0;29,6;29,22;23,29" o:connectangles="0,0,0,0,0,0,0,0,0"/>
            </v:shape>
            <v:shape id="Freeform 164" o:spid="_x0000_s1188" style="position:absolute;left:5464;top:16296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E9y/sYA&#10;AADdAAAADwAAAGRycy9kb3ducmV2LnhtbESPzWrDMBCE74G+g9hCb4mcQp3gRAmlTSD4UjftpbfF&#10;2tgm0spY8k/evioUcttlZueb3e4na8RAnW8cK1guEhDEpdMNVwq+v47zNQgfkDUax6TgRh72u4fZ&#10;FjPtRv6k4RwqEUPYZ6igDqHNpPRlTRb9wrXEUbu4zmKIa1dJ3eEYw62Rz0mSSosNR0KNLb3VVF7P&#10;vY1caX7ynvGafyzpPTWHYlWEUamnx+l1AyLQFO7m/+uTjvVf1in8fRNHkLt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E9y/sYAAADdAAAADwAAAAAAAAAAAAAAAACYAgAAZHJz&#10;L2Rvd25yZXYueG1sUEsFBgAAAAAEAAQA9QAAAIsDAAAAAA==&#10;" path="m,14l,6,6,r8,l23,r6,6l29,14r,8l23,29r-9,l6,29,,22,,14xe" filled="f" strokecolor="maroon" strokeweight="0">
              <v:path arrowok="t" o:connecttype="custom" o:connectlocs="0,14;0,6;6,0;14,0;23,0;29,6;29,14;29,22;23,29;14,29;6,29;0,22;0,14" o:connectangles="0,0,0,0,0,0,0,0,0,0,0,0,0"/>
            </v:shape>
            <v:shape id="Freeform 165" o:spid="_x0000_s1189" style="position:absolute;left:5512;top:16280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3fxcsQA&#10;AADdAAAADwAAAGRycy9kb3ducmV2LnhtbERPS2vCQBC+C/0PyxR6KbpR8EF0lUYQCjn5oNTbkJ0m&#10;S7OzaXbV6K93hYK3+fies1h1thZnar1xrGA4SEAQF04bLhUc9pv+DIQPyBprx6TgSh5Wy5feAlPt&#10;Lryl8y6UIoawT1FBFUKTSumLiiz6gWuII/fjWoshwraUusVLDLe1HCXJRFo0HBsqbGhdUfG7O1kF&#10;mXfmeHvPvvL8+vftTpwdTd4p9fbafcxBBOrCU/zv/tRx/ng2hcc38QS5vA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d38XLEAAAA3QAAAA8AAAAAAAAAAAAAAAAAmAIAAGRycy9k&#10;b3ducmV2LnhtbFBLBQYAAAAABAAEAPUAAACJAwAAAAA=&#10;" path="m23,29l6,29,,22,,6,6,,23,r6,6l29,22r-6,7xe" fillcolor="#c1c1c1" stroked="f">
              <v:path arrowok="t" o:connecttype="custom" o:connectlocs="23,29;6,29;0,22;0,6;6,0;23,0;29,6;29,22;23,29" o:connectangles="0,0,0,0,0,0,0,0,0"/>
            </v:shape>
            <v:shape id="Freeform 166" o:spid="_x0000_s1190" style="position:absolute;left:5512;top:16280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pxDF8QA&#10;AADdAAAADwAAAGRycy9kb3ducmV2LnhtbESPTWvCQBCG74L/YRnBm24sVCV1I6UfIF6qtpfehuw0&#10;CdmdDdnVpP++cyh4m2Hej2d2+9E7daM+NoENrJYZKOIy2IYrA1+f74stqJiQLbrAZOCXIuyL6WSH&#10;uQ0Dn+l2SZWSEI45GqhT6nKtY1mTx7gMHbHcfkLvMcnaV9r2OEi4d/ohy9baY8PSUGNHLzWV7eXq&#10;pVe77+OVsT1+rOh17d5Om1MajJnPxucnUInGdBf/uw9W8B+3givfyAi6+A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qcQxfEAAAA3QAAAA8AAAAAAAAAAAAAAAAAmAIAAGRycy9k&#10;b3ducmV2LnhtbFBLBQYAAAAABAAEAPUAAACJAwAAAAA=&#10;" path="m,14l,6,6,r8,l23,r6,6l29,14r,8l23,29r-9,l6,29,,22,,14xe" filled="f" strokecolor="maroon" strokeweight="0">
              <v:path arrowok="t" o:connecttype="custom" o:connectlocs="0,14;0,6;6,0;14,0;23,0;29,6;29,14;29,22;23,29;14,29;6,29;0,22;0,14" o:connectangles="0,0,0,0,0,0,0,0,0,0,0,0,0"/>
            </v:shape>
            <v:shape id="Freeform 167" o:spid="_x0000_s1191" style="position:absolute;left:5560;top:16358;width:208;height:20;visibility:visible;mso-wrap-style:square;v-text-anchor:top" coordsize="20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mmWycMA&#10;AADdAAAADwAAAGRycy9kb3ducmV2LnhtbERP22rCQBB9F/oPyxR8000Fi41ZpbQothShanwespML&#10;ZmdDdk3i37uFgm9zONdJ1oOpRUetqywreJlGIIgzqysuFJyOm8kChPPIGmvLpOBGDtarp1GCsbY9&#10;/1J38IUIIexiVFB638RSuqwkg25qG+LA5bY16ANsC6lb7EO4qeUsil6lwYpDQ4kNfZSUXQ5XowC/&#10;05+92ad5P5dd+nXanj/lZqbU+Hl4X4LwNPiH+N+902H+fPEGf9+EE+TqD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5mmWycMAAADdAAAADwAAAAAAAAAAAAAAAACYAgAAZHJzL2Rv&#10;d25yZXYueG1sUEsFBgAAAAAEAAQA9QAAAIgDAAAAAA==&#10;" path="m,l208,e" filled="f" strokecolor="#818181" strokeweight="0">
              <v:path arrowok="t" o:connecttype="custom" o:connectlocs="0,0;208,0" o:connectangles="0,0"/>
            </v:shape>
            <v:shape id="Freeform 168" o:spid="_x0000_s1192" style="position:absolute;left:5560;top:16327;width:176;height:20;visibility:visible;mso-wrap-style:square;v-text-anchor:top" coordsize="176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r+H7ccA&#10;AADdAAAADwAAAGRycy9kb3ducmV2LnhtbESPQU/DMAyF70j8h8hIXBBLmdg0umUTmjQJcYGO/QDT&#10;eE1H41RJaMu/xwckbrbe83ufN7vJd2qgmNrABh5mBSjiOtiWGwOnj8P9ClTKyBa7wGTghxLsttdX&#10;GyxtGLmi4ZgbJSGcSjTgcu5LrVPtyGOahZ5YtHOIHrOssdE24ijhvtPzolhqjy1Lg8Oe9o7qr+O3&#10;N7D6rObvy8Pi/DjcufF1fxqqeHkz5vZmel6DyjTlf/Pf9YsV/MWT8Ms3MoLe/gI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a/h+3HAAAA3QAAAA8AAAAAAAAAAAAAAAAAmAIAAGRy&#10;cy9kb3ducmV2LnhtbFBLBQYAAAAABAAEAPUAAACMAwAAAAA=&#10;" path="m,l176,e" filled="f" strokecolor="#818181" strokeweight="0">
              <v:path arrowok="t" o:connecttype="custom" o:connectlocs="0,0;176,0" o:connectangles="0,0"/>
            </v:shape>
            <v:shape id="Freeform 169" o:spid="_x0000_s1193" style="position:absolute;left:5784;top:16327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gtaQMQA&#10;AADdAAAADwAAAGRycy9kb3ducmV2LnhtbERPS2vCQBC+F/wPyxS8lLpRaLHRVYwgCDn5QPQ2ZMdk&#10;aXY2ZleN/fVuodDbfHzPmc47W4sbtd44VjAcJCCIC6cNlwr2u9X7GIQPyBprx6TgQR7ms97LFFPt&#10;7ryh2zaUIoawT1FBFUKTSumLiiz6gWuII3d2rcUQYVtK3eI9httajpLkU1o0HBsqbGhZUfG9vVoF&#10;mXfm9POWHfL8cTm6K2cnk3dK9V+7xQREoC78i//cax3nf3wN4febeIKcP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ILWkDEAAAA3QAAAA8AAAAAAAAAAAAAAAAAmAIAAGRycy9k&#10;b3ducmV2LnhtbFBLBQYAAAAABAAEAPUAAACJAwAAAAA=&#10;" path="m23,29l6,29,,22,,6,6,,23,r6,6l29,22r-6,7xe" fillcolor="#c1c1c1" stroked="f">
              <v:path arrowok="t" o:connecttype="custom" o:connectlocs="23,29;6,29;0,22;0,6;6,0;23,0;29,6;29,22;23,29" o:connectangles="0,0,0,0,0,0,0,0,0"/>
            </v:shape>
            <v:shape id="Freeform 170" o:spid="_x0000_s1194" style="position:absolute;left:5784;top:16327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q3iIMYA&#10;AADdAAAADwAAAGRycy9kb3ducmV2LnhtbESPQWvCQBCF7wX/wzJCb3Wj0NimrkFsC5KL1nrxNmSn&#10;ScjubMiuJv33bqHgbYb35n1vVvlojbhS7xvHCuazBARx6XTDlYLT9+fTCwgfkDUax6Tglzzk68nD&#10;CjPtBv6i6zFUIoawz1BBHUKXSenLmiz6meuIo/bjeoshrn0ldY9DDLdGLpIklRYbjoQaO9rWVLbH&#10;i41cac7FhbEt9nN6T83HYXkIg1KP03HzBiLQGO7m/+udjvWfXxfw900cQa5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q3iIMYAAADdAAAADwAAAAAAAAAAAAAAAACYAgAAZHJz&#10;L2Rvd25yZXYueG1sUEsFBgAAAAAEAAQA9QAAAIsDAAAAAA==&#10;" path="m,14l,6,6,r8,l23,r6,6l29,14r,8l23,29r-9,l6,29,,22,,14xe" filled="f" strokecolor="maroon" strokeweight="0">
              <v:path arrowok="t" o:connecttype="custom" o:connectlocs="0,14;0,6;6,0;14,0;23,0;29,6;29,14;29,22;23,29;14,29;6,29;0,22;0,14" o:connectangles="0,0,0,0,0,0,0,0,0,0,0,0,0"/>
            </v:shape>
            <v:shape id="Freeform 171" o:spid="_x0000_s1195" style="position:absolute;left:5752;top:16296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ZVhrMQA&#10;AADdAAAADwAAAGRycy9kb3ducmV2LnhtbERPTWvCQBC9C/0Pywi9iG7aYtHoKk2hUMhJK6K3ITsm&#10;i9nZNLtq7K/vCoK3ebzPmS87W4sztd44VvAySkAQF04bLhVsfr6GExA+IGusHZOCK3lYLp56c0y1&#10;u/CKzutQihjCPkUFVQhNKqUvKrLoR64hjtzBtRZDhG0pdYuXGG5r+Zok79Ki4dhQYUOfFRXH9ckq&#10;yLwz+79Bts3z6+/OnTjbm7xT6rnffcxABOrCQ3x3f+s4fzx9g9s38QS5+A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2VYazEAAAA3QAAAA8AAAAAAAAAAAAAAAAAmAIAAGRycy9k&#10;b3ducmV2LnhtbFBLBQYAAAAABAAEAPUAAACJAwAAAAA=&#10;" path="m23,29l6,29,,22,,6,6,,23,r6,6l29,22r-6,7xe" fillcolor="#c1c1c1" stroked="f">
              <v:path arrowok="t" o:connecttype="custom" o:connectlocs="23,29;6,29;0,22;0,6;6,0;23,0;29,6;29,22;23,29" o:connectangles="0,0,0,0,0,0,0,0,0"/>
            </v:shape>
            <v:shape id="Freeform 172" o:spid="_x0000_s1196" style="position:absolute;left:5752;top:16296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gjfz8YA&#10;AADdAAAADwAAAGRycy9kb3ducmV2LnhtbESPQWvCQBCF7wX/wzKF3upGabVG1yC2heLFaL14G7LT&#10;JLg7G7IbE/+9Wyj0NsN78743q2ywRlyp9bVjBZNxAoK4cLrmUsHp+/P5DYQPyBqNY1JwIw/ZevSw&#10;wlS7ng90PYZSxBD2KSqoQmhSKX1RkUU/dg1x1H5cazHEtS2lbrGP4dbIaZLMpMWaI6HChrYVFZdj&#10;ZyNXmvOuY7zs9hN6n5mPfJ6HXqmnx2GzBBFoCP/mv+svHeu/Ll7g95s4glzf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gjfz8YAAADdAAAADwAAAAAAAAAAAAAAAACYAgAAZHJz&#10;L2Rvd25yZXYueG1sUEsFBgAAAAAEAAQA9QAAAIsDAAAAAA==&#10;" path="m,14l,6,6,r8,l23,r6,6l29,14r,8l23,29r-9,l6,29,,22,,14xe" filled="f" strokecolor="maroon" strokeweight="0">
              <v:path arrowok="t" o:connecttype="custom" o:connectlocs="0,14;0,6;6,0;14,0;23,0;29,6;29,14;29,22;23,29;14,29;6,29;0,22;0,14" o:connectangles="0,0,0,0,0,0,0,0,0,0,0,0,0"/>
            </v:shape>
            <v:shape id="Freeform 173" o:spid="_x0000_s1197" style="position:absolute;left:5800;top:16280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TBcQ8QA&#10;AADdAAAADwAAAGRycy9kb3ducmV2LnhtbERPTWvCQBC9C/0PyxS8SN0oKG3qKo0gCDmppdTbkJ0m&#10;S7OzMbtq9Ne7guBtHu9zZovO1uJErTeOFYyGCQjiwmnDpYLv3ertHYQPyBprx6TgQh4W85feDFPt&#10;zryh0zaUIoawT1FBFUKTSumLiiz6oWuII/fnWoshwraUusVzDLe1HCfJVFo0HBsqbGhZUfG/PVoF&#10;mXdmfx1kP3l+Ofy6I2d7k3dK9V+7r08QgbrwFD/cax3nTz4mcP8mniDn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0wXEPEAAAA3QAAAA8AAAAAAAAAAAAAAAAAmAIAAGRycy9k&#10;b3ducmV2LnhtbFBLBQYAAAAABAAEAPUAAACJAwAAAAA=&#10;" path="m23,29l6,29,,22,,6,6,,23,r6,6l29,22r-6,7xe" fillcolor="#c1c1c1" stroked="f">
              <v:path arrowok="t" o:connecttype="custom" o:connectlocs="23,29;6,29;0,22;0,6;6,0;23,0;29,6;29,22;23,29" o:connectangles="0,0,0,0,0,0,0,0,0"/>
            </v:shape>
            <v:shape id="Freeform 174" o:spid="_x0000_s1198" style="position:absolute;left:5800;top:16280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ZbkI8UA&#10;AADdAAAADwAAAGRycy9kb3ducmV2LnhtbESPT2vCQBDF74LfYRnBm24smGp0FakWipf67+JtyI5J&#10;cHc2ZFeTfvtuoeBthvfm/d4s15014kmNrxwrmIwTEMS50xUXCi7nz9EMhA/IGo1jUvBDHtarfm+J&#10;mXYtH+l5CoWIIewzVFCGUGdS+rwki37sauKo3VxjMcS1KaRusI3h1si3JEmlxYojocSaPkrK76eH&#10;jVxprvsH433/PaFtanaH90NolRoOus0CRKAuvMz/11861p/OU/j7Jo4gV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BluQjxQAAAN0AAAAPAAAAAAAAAAAAAAAAAJgCAABkcnMv&#10;ZG93bnJldi54bWxQSwUGAAAAAAQABAD1AAAAigMAAAAA&#10;" path="m,14l,6,6,r8,l23,r6,6l29,14r,8l23,29r-9,l6,29,,22,,14xe" filled="f" strokecolor="maroon" strokeweight="0">
              <v:path arrowok="t" o:connecttype="custom" o:connectlocs="0,14;0,6;6,0;14,0;23,0;29,6;29,14;29,22;23,29;14,29;6,29;0,22;0,14" o:connectangles="0,0,0,0,0,0,0,0,0,0,0,0,0"/>
            </v:shape>
            <v:shape id="Freeform 175" o:spid="_x0000_s1199" style="position:absolute;left:5848;top:16358;width:208;height:20;visibility:visible;mso-wrap-style:square;v-text-anchor:top" coordsize="20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WMx/cQA&#10;AADdAAAADwAAAGRycy9kb3ducmV2LnhtbERP22rCQBB9L/gPywh9qxsDthpdg7RY2iKCl/g8ZMck&#10;mJ0N2W2S/n23UPBtDuc6q3QwteiodZVlBdNJBII4t7riQsH5tH2ag3AeWWNtmRT8kIN0PXpYYaJt&#10;zwfqjr4QIYRdggpK75tESpeXZNBNbEMcuKttDfoA20LqFvsQbmoZR9GzNFhxaCixodeS8tvx2yjA&#10;r2y3N/vs2s9kl32e3y9vchsr9TgeNksQngZ/F/+7P3SYP1u8wN834QS5/g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1jMf3EAAAA3QAAAA8AAAAAAAAAAAAAAAAAmAIAAGRycy9k&#10;b3ducmV2LnhtbFBLBQYAAAAABAAEAPUAAACJAwAAAAA=&#10;" path="m,l207,e" filled="f" strokecolor="#818181" strokeweight="0">
              <v:path arrowok="t" o:connecttype="custom" o:connectlocs="0,0;207,0" o:connectangles="0,0"/>
            </v:shape>
            <v:shape id="Freeform 176" o:spid="_x0000_s1200" style="position:absolute;left:5848;top:16327;width:176;height:20;visibility:visible;mso-wrap-style:square;v-text-anchor:top" coordsize="176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MmL68cA&#10;AADdAAAADwAAAGRycy9kb3ducmV2LnhtbESPQU/DMAyF70j8h8hIXBBLmdg0umUTmjQJcYGO/QDT&#10;eE1H41RJaMu/xwckbrbe83ufN7vJd2qgmNrABh5mBSjiOtiWGwOnj8P9ClTKyBa7wGTghxLsttdX&#10;GyxtGLmi4ZgbJSGcSjTgcu5LrVPtyGOahZ5YtHOIHrOssdE24ijhvtPzolhqjy1Lg8Oe9o7qr+O3&#10;N7D6rObvy8Pi/DjcufF1fxqqeHkz5vZmel6DyjTlf/Pf9YsV/MWT4Mo3MoLe/gI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jJi+vHAAAA3QAAAA8AAAAAAAAAAAAAAAAAmAIAAGRy&#10;cy9kb3ducmV2LnhtbFBLBQYAAAAABAAEAPUAAACMAwAAAAA=&#10;" path="m,l175,e" filled="f" strokecolor="#818181" strokeweight="0">
              <v:path arrowok="t" o:connecttype="custom" o:connectlocs="0,0;175,0" o:connectangles="0,0"/>
            </v:shape>
            <v:shape id="Freeform 177" o:spid="_x0000_s1201" style="position:absolute;left:6072;top:16327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H1WRsQA&#10;AADdAAAADwAAAGRycy9kb3ducmV2LnhtbERPS2vCQBC+C/0PyxR6KbpRUDS6SiMIhZx8UOptyE6T&#10;pdnZNLtq9Ne7QsHbfHzPWaw6W4sztd44VjAcJCCIC6cNlwoO+01/CsIHZI21Y1JwJQ+r5Utvgal2&#10;F97SeRdKEUPYp6igCqFJpfRFRRb9wDXEkftxrcUQYVtK3eIlhttajpJkIi0ajg0VNrSuqPjdnayC&#10;zDtzvL1nX3l+/ft2J86OJu+UenvtPuYgAnXhKf53f+o4fzybweObeIJc3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x9VkbEAAAA3QAAAA8AAAAAAAAAAAAAAAAAmAIAAGRycy9k&#10;b3ducmV2LnhtbFBLBQYAAAAABAAEAPUAAACJAwAAAAA=&#10;" path="m23,29l6,29,,22,,6,6,,23,r6,6l29,22r-6,7xe" fillcolor="#c1c1c1" stroked="f">
              <v:path arrowok="t" o:connecttype="custom" o:connectlocs="23,29;6,29;0,22;0,6;6,0;23,0;29,6;29,22;23,29" o:connectangles="0,0,0,0,0,0,0,0,0"/>
            </v:shape>
            <v:shape id="Freeform 178" o:spid="_x0000_s1202" style="position:absolute;left:6072;top:16327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hwtN8MA&#10;AADdAAAADwAAAGRycy9kb3ducmV2LnhtbESPTW/CMAyG70j8h8hIu0EKhzJ1BDQNkCYuMNhlN6vx&#10;2orEqZpAy7/Hh0m72fL78Xi1GbxTd+piE9jAfJaBIi6Dbbgy8H3ZT19BxYRs0QUmAw+KsFmPRyss&#10;bOj5i+7nVCkJ4ViggTqlttA6ljV5jLPQEsvtN3Qek6xdpW2HvYR7pxdZlmuPDUtDjS191FRezzcv&#10;vdr9HG6M18NxTtvc7U7LU+qNeZkM72+gEg3pX/zn/rSCn2fCL9/ICHr9B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0hwtN8MAAADdAAAADwAAAAAAAAAAAAAAAACYAgAAZHJzL2Rv&#10;d25yZXYueG1sUEsFBgAAAAAEAAQA9QAAAIgDAAAAAA==&#10;" path="m,14l,6,6,r8,l23,r6,6l29,14r,8l23,29r-9,l6,29,,22,,14xe" filled="f" strokecolor="maroon" strokeweight="0">
              <v:path arrowok="t" o:connecttype="custom" o:connectlocs="0,14;0,6;6,0;14,0;23,0;29,6;29,14;29,22;23,29;14,29;6,29;0,22;0,14" o:connectangles="0,0,0,0,0,0,0,0,0,0,0,0,0"/>
            </v:shape>
            <v:shape id="Freeform 179" o:spid="_x0000_s1203" style="position:absolute;left:6040;top:16296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SSuu8QA&#10;AADdAAAADwAAAGRycy9kb3ducmV2LnhtbERPTWvCQBC9C/0PyxR6kbqxhyCpqzSCUMipUUq9Ddlp&#10;sjQ7m2ZXk/jrXaHQ2zze56y3o23FhXpvHCtYLhIQxJXThmsFx8P+eQXCB2SNrWNSMJGH7eZhtsZM&#10;u4E/6FKGWsQQ9hkqaELoMil91ZBFv3AdceS+XW8xRNjXUvc4xHDbypckSaVFw7GhwY52DVU/5dkq&#10;yL0zp+s8/yyK6ffLnTk/mWJU6ulxfHsFEWgM/+I/97uO89NkCfdv4glycw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EkrrvEAAAA3QAAAA8AAAAAAAAAAAAAAAAAmAIAAGRycy9k&#10;b3ducmV2LnhtbFBLBQYAAAAABAAEAPUAAACJAwAAAAA=&#10;" path="m23,29l6,29,,22,,6,6,,23,r6,6l29,22r-6,7xe" fillcolor="#c1c1c1" stroked="f">
              <v:path arrowok="t" o:connecttype="custom" o:connectlocs="23,29;6,29;0,22;0,6;6,0;23,0;29,6;29,22;23,29" o:connectangles="0,0,0,0,0,0,0,0,0"/>
            </v:shape>
            <v:shape id="Freeform 180" o:spid="_x0000_s1204" style="position:absolute;left:6040;top:16296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YIW28QA&#10;AADdAAAADwAAAGRycy9kb3ducmV2LnhtbESPT4vCMBDF7wt+hzCCtzXVQ12qUcQ/IF501Yu3oRnb&#10;YjIpTbT12xthYW8zvDfv92a26KwRT2p85VjBaJiAIM6drrhQcDlvv39A+ICs0TgmBS/ysJj3vmaY&#10;adfyLz1PoRAxhH2GCsoQ6kxKn5dk0Q9dTRy1m2sshrg2hdQNtjHcGjlOklRarDgSSqxpVVJ+Pz1s&#10;5Epz3T8Y7/vDiNap2Rwnx9AqNeh3yymIQF34N/9d73SsnyZj+HwTR5Dz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2CFtvEAAAA3QAAAA8AAAAAAAAAAAAAAAAAmAIAAGRycy9k&#10;b3ducmV2LnhtbFBLBQYAAAAABAAEAPUAAACJAwAAAAA=&#10;" path="m,14l,6,6,r8,l23,r6,6l29,14r,8l23,29r-9,l6,29,,22,,14xe" filled="f" strokecolor="maroon" strokeweight="0">
              <v:path arrowok="t" o:connecttype="custom" o:connectlocs="0,14;0,6;6,0;14,0;23,0;29,6;29,14;29,22;23,29;14,29;6,29;0,22;0,14" o:connectangles="0,0,0,0,0,0,0,0,0,0,0,0,0"/>
            </v:shape>
            <v:shape id="Freeform 181" o:spid="_x0000_s1205" style="position:absolute;left:6088;top:16280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rqVV8QA&#10;AADdAAAADwAAAGRycy9kb3ducmV2LnhtbERPTWvCQBC9F/wPywhepG6qICV1E0xBEHKqllJvQ3ZM&#10;FrOzMbtq7K93C4Xe5vE+Z5UPthVX6r1xrOBlloAgrpw2XCv43G+eX0H4gKyxdUwK7uQhz0ZPK0y1&#10;u/EHXXehFjGEfYoKmhC6VEpfNWTRz1xHHLmj6y2GCPta6h5vMdy2cp4kS2nRcGxosKP3hqrT7mIV&#10;FN6Zw8+0+CrL+/nbXbg4mHJQajIe1m8gAg3hX/zn3uo4f5ks4PebeILMH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66lVfEAAAA3QAAAA8AAAAAAAAAAAAAAAAAmAIAAGRycy9k&#10;b3ducmV2LnhtbFBLBQYAAAAABAAEAPUAAACJAwAAAAA=&#10;" path="m23,29l6,29,,22,,6,6,,23,r6,6l29,22r-6,7xe" fillcolor="#c1c1c1" stroked="f">
              <v:path arrowok="t" o:connecttype="custom" o:connectlocs="23,29;6,29;0,22;0,6;6,0;23,0;29,6;29,22;23,29" o:connectangles="0,0,0,0,0,0,0,0,0"/>
            </v:shape>
            <v:shape id="Freeform 182" o:spid="_x0000_s1206" style="position:absolute;left:6088;top:16280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ScrNMQA&#10;AADdAAAADwAAAGRycy9kb3ducmV2LnhtbESPzYvCMBDF74L/QxjBm6aKdKUaRfyAxcv6dfE2NGNb&#10;TCalibb7328WFvY2w3vzfm+W684a8abGV44VTMYJCOLc6YoLBbfrYTQH4QOyRuOYFHyTh/Wq31ti&#10;pl3LZ3pfQiFiCPsMFZQh1JmUPi/Joh+7mjhqD9dYDHFtCqkbbGO4NXKaJKm0WHEklFjTtqT8eXnZ&#10;yJXmfnwxPo9fE9qlZn/6OIVWqeGg2yxABOrCv/nv+lPH+mkyg99v4ghy9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0nKzTEAAAA3QAAAA8AAAAAAAAAAAAAAAAAmAIAAGRycy9k&#10;b3ducmV2LnhtbFBLBQYAAAAABAAEAPUAAACJAwAAAAA=&#10;" path="m,14l,6,6,r8,l23,r6,6l29,14r,8l23,29r-9,l6,29,,22,,14xe" filled="f" strokecolor="maroon" strokeweight="0">
              <v:path arrowok="t" o:connecttype="custom" o:connectlocs="0,14;0,6;6,0;14,0;23,0;29,6;29,14;29,22;23,29;14,29;6,29;0,22;0,14" o:connectangles="0,0,0,0,0,0,0,0,0,0,0,0,0"/>
            </v:shape>
            <v:shape id="Freeform 183" o:spid="_x0000_s1207" style="position:absolute;left:6136;top:16358;width:208;height:20;visibility:visible;mso-wrap-style:square;v-text-anchor:top" coordsize="20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dL+6sQA&#10;AADdAAAADwAAAGRycy9kb3ducmV2LnhtbERPTWvCQBC9F/wPywi91Y2CocSsIoqlLSVQTTwP2TEJ&#10;ZmdDdpuk/75bKPQ2j/c56W4yrRiod41lBctFBIK4tLrhSkF+OT09g3AeWWNrmRR8k4PddvaQYqLt&#10;yJ80nH0lQgi7BBXU3neJlK6syaBb2I44cDfbG/QB9pXUPY4h3LRyFUWxNNhwaKixo0NN5f38ZRTg&#10;e/GRmay4jWs5FG/5y/UoTyulHufTfgPC0+T/xX/uVx3mx9Eafr8JJ8jt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HS/urEAAAA3QAAAA8AAAAAAAAAAAAAAAAAmAIAAGRycy9k&#10;b3ducmV2LnhtbFBLBQYAAAAABAAEAPUAAACJAwAAAAA=&#10;" path="m,l207,e" filled="f" strokecolor="#818181" strokeweight="0">
              <v:path arrowok="t" o:connecttype="custom" o:connectlocs="0,0;207,0" o:connectangles="0,0"/>
            </v:shape>
            <v:shape id="Freeform 184" o:spid="_x0000_s1208" style="position:absolute;left:6136;top:16327;width:176;height:20;visibility:visible;mso-wrap-style:square;v-text-anchor:top" coordsize="176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TVO+cQA&#10;AADdAAAADwAAAGRycy9kb3ducmV2LnhtbERP3WrCMBS+F/YO4Qi7kZlOtiLVKEMQxm5m1Qc4a45N&#10;tTkpSdZ2b78MhN2dj+/3rLejbUVPPjSOFTzPMxDEldMN1wrOp/3TEkSIyBpbx6TghwJsNw+TNRba&#10;DVxSf4y1SCEcClRgYuwKKUNlyGKYu444cRfnLcYEfS21xyGF21YusiyXFhtODQY72hmqbsdvq2D5&#10;VS4O+f718tLPzPCxO/elv34q9Tgd31YgIo3xX3x3v+s0P89y+PsmnSA3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U1TvnEAAAA3QAAAA8AAAAAAAAAAAAAAAAAmAIAAGRycy9k&#10;b3ducmV2LnhtbFBLBQYAAAAABAAEAPUAAACJAwAAAAA=&#10;" path="m,l175,e" filled="f" strokecolor="#818181" strokeweight="0">
              <v:path arrowok="t" o:connecttype="custom" o:connectlocs="0,0;175,0" o:connectangles="0,0"/>
            </v:shape>
            <v:shape id="Freeform 185" o:spid="_x0000_s1209" style="position:absolute;left:6360;top:16327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YGTVMQA&#10;AADdAAAADwAAAGRycy9kb3ducmV2LnhtbERPTWvCQBC9C/0PyxR6Ed3Yg0p0ExqhUMipVkRvQ3ZM&#10;FrOzaXbV2F/fLRS8zeN9zjofbCuu1HvjWMFsmoAgrpw2XCvYfb1PliB8QNbYOiYFd/KQZ0+jNaba&#10;3fiTrttQixjCPkUFTQhdKqWvGrLop64jjtzJ9RZDhH0tdY+3GG5b+Zokc2nRcGxosKNNQ9V5e7EK&#10;Cu/M8Wdc7Mvy/n1wFy6OphyUenke3lYgAg3hIf53f+g4f54s4O+beILM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GBk1TEAAAA3QAAAA8AAAAAAAAAAAAAAAAAmAIAAGRycy9k&#10;b3ducmV2LnhtbFBLBQYAAAAABAAEAPUAAACJAwAAAAA=&#10;" path="m23,29l6,29,,22,,6,6,,23,r6,6l29,22r-6,7xe" fillcolor="#c1c1c1" stroked="f">
              <v:path arrowok="t" o:connecttype="custom" o:connectlocs="23,29;6,29;0,22;0,6;6,0;23,0;29,6;29,22;23,29" o:connectangles="0,0,0,0,0,0,0,0,0"/>
            </v:shape>
            <v:shape id="Freeform 186" o:spid="_x0000_s1210" style="position:absolute;left:6360;top:16327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GohMcMA&#10;AADdAAAADwAAAGRycy9kb3ducmV2LnhtbESPTW/CMAyG70j8h8hIu0EKhzJ1BDQNkCYuMNhlN6vx&#10;2orEqZpAy7/Hh0m72fL78Xi1GbxTd+piE9jAfJaBIi6Dbbgy8H3ZT19BxYRs0QUmAw+KsFmPRyss&#10;bOj5i+7nVCkJ4ViggTqlttA6ljV5jLPQEsvtN3Qek6xdpW2HvYR7pxdZlmuPDUtDjS191FRezzcv&#10;vdr9HG6M18NxTtvc7U7LU+qNeZkM72+gEg3pX/zn/rSCn2eCK9/ICHr9B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GohMcMAAADdAAAADwAAAAAAAAAAAAAAAACYAgAAZHJzL2Rv&#10;d25yZXYueG1sUEsFBgAAAAAEAAQA9QAAAIgDAAAAAA==&#10;" path="m,14l,6,6,r8,l23,r6,6l29,14r,8l23,29r-9,l6,29,,22,,14xe" filled="f" strokecolor="maroon" strokeweight="0">
              <v:path arrowok="t" o:connecttype="custom" o:connectlocs="0,14;0,6;6,0;14,0;23,0;29,6;29,14;29,22;23,29;14,29;6,29;0,22;0,14" o:connectangles="0,0,0,0,0,0,0,0,0,0,0,0,0"/>
            </v:shape>
            <v:shape id="Freeform 187" o:spid="_x0000_s1211" style="position:absolute;left:6328;top:16296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1KivcQA&#10;AADdAAAADwAAAGRycy9kb3ducmV2LnhtbERPTWvCQBC9C/0PyxR6Ed3Yg2h0ExqhUMipVkRvQ3ZM&#10;FrOzaXbV2F/fLRS8zeN9zjofbCuu1HvjWMFsmoAgrpw2XCvYfb1PFiB8QNbYOiYFd/KQZ0+jNaba&#10;3fiTrttQixjCPkUFTQhdKqWvGrLop64jjtzJ9RZDhH0tdY+3GG5b+Zokc2nRcGxosKNNQ9V5e7EK&#10;Cu/M8Wdc7Mvy/n1wFy6OphyUenke3lYgAg3hIf53f+g4f54s4e+beILM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9Sor3EAAAA3QAAAA8AAAAAAAAAAAAAAAAAmAIAAGRycy9k&#10;b3ducmV2LnhtbFBLBQYAAAAABAAEAPUAAACJAwAAAAA=&#10;" path="m23,29l6,29,,22,,6,6,,23,r6,6l29,22r-6,7xe" fillcolor="#c1c1c1" stroked="f">
              <v:path arrowok="t" o:connecttype="custom" o:connectlocs="23,29;6,29;0,22;0,6;6,0;23,0;29,6;29,22;23,29" o:connectangles="0,0,0,0,0,0,0,0,0"/>
            </v:shape>
            <v:shape id="Freeform 188" o:spid="_x0000_s1212" style="position:absolute;left:6328;top:16296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8W76sQA&#10;AADdAAAADwAAAGRycy9kb3ducmV2LnhtbESPTW/CMAyG75P4D5GRuI20HLqpIyDEh4S4jMEuu1mN&#10;11YkTtUE2v37+TBpN1t+Px4v16N36kF9bAMbyOcZKOIq2JZrA5/Xw/MrqJiQLbrAZOCHIqxXk6cl&#10;ljYM/EGPS6qVhHAs0UCTUldqHauGPMZ56Ijl9h16j0nWvta2x0HCvdOLLCu0x5alocGOtg1Vt8vd&#10;S692X6c74+30ntOucPvzyzkNxsym4+YNVKIx/Yv/3Ecr+EUu/PKNjKB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fFu+rEAAAA3QAAAA8AAAAAAAAAAAAAAAAAmAIAAGRycy9k&#10;b3ducmV2LnhtbFBLBQYAAAAABAAEAPUAAACJAwAAAAA=&#10;" path="m,14l,6,6,r8,l23,r6,6l29,14r,8l23,29r-9,l6,29,,22,,14xe" filled="f" strokecolor="maroon" strokeweight="0">
              <v:path arrowok="t" o:connecttype="custom" o:connectlocs="0,14;0,6;6,0;14,0;23,0;29,6;29,14;29,22;23,29;14,29;6,29;0,22;0,14" o:connectangles="0,0,0,0,0,0,0,0,0,0,0,0,0"/>
            </v:shape>
            <v:shape id="Freeform 189" o:spid="_x0000_s1213" style="position:absolute;left:6376;top:16280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P04ZsMA&#10;AADdAAAADwAAAGRycy9kb3ducmV2LnhtbERPTWvCQBC9C/0PyxR6kbqJB5HUVRpBEHKqipjbkJ0m&#10;S7OzaXbV2F/fFQRv83ifs1gNthUX6r1xrCCdJCCIK6cN1woO+837HIQPyBpbx6TgRh5Wy5fRAjPt&#10;rvxFl12oRQxhn6GCJoQuk9JXDVn0E9cRR+7b9RZDhH0tdY/XGG5bOU2SmbRoODY02NG6oepnd7YK&#10;cu9M+TfOj0Vx+z25M+elKQal3l6Hzw8QgYbwFD/cWx3nz9IU7t/EE+TyH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9P04ZsMAAADdAAAADwAAAAAAAAAAAAAAAACYAgAAZHJzL2Rv&#10;d25yZXYueG1sUEsFBgAAAAAEAAQA9QAAAIgDAAAAAA==&#10;" path="m23,29l6,29,,22,,6,6,,23,r6,6l29,22r-6,7xe" fillcolor="#c1c1c1" stroked="f">
              <v:path arrowok="t" o:connecttype="custom" o:connectlocs="23,29;6,29;0,22;0,6;6,0;23,0;29,6;29,22;23,29" o:connectangles="0,0,0,0,0,0,0,0,0"/>
            </v:shape>
            <v:shape id="Freeform 190" o:spid="_x0000_s1214" style="position:absolute;left:6376;top:16280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FuABsQA&#10;AADdAAAADwAAAGRycy9kb3ducmV2LnhtbESPT4vCMBDF7wt+hzCCtzWth+5SjSL+AfGiq168Dc3Y&#10;FpNJaaKt394sLOxthvfm/d7MFr014kmtrx0rSMcJCOLC6ZpLBZfz9vMbhA/IGo1jUvAiD4v54GOG&#10;uXYd/9DzFEoRQ9jnqKAKocml9EVFFv3YNcRRu7nWYohrW0rdYhfDrZGTJMmkxZojocKGVhUV99PD&#10;Rq401/2D8b4/pLTOzOb4dQydUqNhv5yCCNSHf/Pf9U7H+lk6gd9v4ghy/gY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hbgAbEAAAA3QAAAA8AAAAAAAAAAAAAAAAAmAIAAGRycy9k&#10;b3ducmV2LnhtbFBLBQYAAAAABAAEAPUAAACJAwAAAAA=&#10;" path="m,14l,6,6,r8,l23,r6,6l29,14r,8l23,29r-9,l6,29,,22,,14xe" filled="f" strokecolor="maroon" strokeweight="0">
              <v:path arrowok="t" o:connecttype="custom" o:connectlocs="0,14;0,6;6,0;14,0;23,0;29,6;29,14;29,22;23,29;14,29;6,29;0,22;0,14" o:connectangles="0,0,0,0,0,0,0,0,0,0,0,0,0"/>
            </v:shape>
            <v:shape id="Freeform 191" o:spid="_x0000_s1215" style="position:absolute;left:6424;top:16358;width:208;height:20;visibility:visible;mso-wrap-style:square;v-text-anchor:top" coordsize="20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K5V2MMA&#10;AADdAAAADwAAAGRycy9kb3ducmV2LnhtbERPTWvCQBC9C/0PyxR6042WSomuUiqKlSI0Gs9DdkyC&#10;2dmQXZP4712h4G0e73Pmy95UoqXGlZYVjEcRCOLM6pJzBcfDevgJwnlkjZVlUnAjB8vFy2COsbYd&#10;/1Gb+FyEEHYxKii8r2MpXVaQQTeyNXHgzrYx6ANscqkb7EK4qeQkiqbSYMmhocCavgvKLsnVKMBd&#10;+rs3+/Tcfcg2/TluTiu5nij19tp/zUB46v1T/O/e6jB/On6HxzfhBLm4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K5V2MMAAADdAAAADwAAAAAAAAAAAAAAAACYAgAAZHJzL2Rv&#10;d25yZXYueG1sUEsFBgAAAAAEAAQA9QAAAIgDAAAAAA==&#10;" path="m,l207,e" filled="f" strokecolor="#818181" strokeweight="0">
              <v:path arrowok="t" o:connecttype="custom" o:connectlocs="0,0;207,0" o:connectangles="0,0"/>
            </v:shape>
            <v:shape id="Freeform 192" o:spid="_x0000_s1216" style="position:absolute;left:6424;top:16327;width:176;height:20;visibility:visible;mso-wrap-style:square;v-text-anchor:top" coordsize="176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3LjyMQA&#10;AADdAAAADwAAAGRycy9kb3ducmV2LnhtbERP3WrCMBS+H+wdwhl4MzRVXJFqlCEIw5ut6gMcm2NT&#10;15yUJGu7t18Gg92dj+/3bHajbUVPPjSOFcxnGQjiyumGawWX82G6AhEissbWMSn4pgC77ePDBgvt&#10;Bi6pP8VapBAOBSowMXaFlKEyZDHMXEecuJvzFmOCvpba45DCbSsXWZZLiw2nBoMd7Q1Vn6cvq2B1&#10;LRcf+eHltuyfzXDcX/rS39+VmjyNr2sQkcb4L/5zv+k0P58v4febdILc/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9y48jEAAAA3QAAAA8AAAAAAAAAAAAAAAAAmAIAAGRycy9k&#10;b3ducmV2LnhtbFBLBQYAAAAABAAEAPUAAACJAwAAAAA=&#10;" path="m,l175,e" filled="f" strokecolor="#818181" strokeweight="0">
              <v:path arrowok="t" o:connecttype="custom" o:connectlocs="0,0;175,0" o:connectangles="0,0"/>
            </v:shape>
            <v:shape id="Freeform 193" o:spid="_x0000_s1217" style="position:absolute;left:6648;top:16327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8Y+ZcMA&#10;AADdAAAADwAAAGRycy9kb3ducmV2LnhtbERPTYvCMBC9L/gfwgh7WTR1QZFqFCssLPS0rojehmZs&#10;g82kNlHr/nojCHubx/uc+bKztbhS641jBaNhAoK4cNpwqWD7+zWYgvABWWPtmBTcycNy0XubY6rd&#10;jX/ougmliCHsU1RQhdCkUvqiIot+6BriyB1dazFE2JZSt3iL4baWn0kykRYNx4YKG1pXVJw2F6sg&#10;884c/j6yXZ7fz3t34exg8k6p9363moEI1IV/8cv9reP8yWgMz2/iCXLx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8Y+ZcMAAADdAAAADwAAAAAAAAAAAAAAAACYAgAAZHJzL2Rv&#10;d25yZXYueG1sUEsFBgAAAAAEAAQA9QAAAIgDAAAAAA==&#10;" path="m23,29l6,29,,22,,6,6,,23,r6,6l29,22r-6,7xe" fillcolor="#c1c1c1" stroked="f">
              <v:path arrowok="t" o:connecttype="custom" o:connectlocs="23,29;6,29;0,22;0,6;6,0;23,0;29,6;29,22;23,29" o:connectangles="0,0,0,0,0,0,0,0,0"/>
            </v:shape>
            <v:shape id="Freeform 194" o:spid="_x0000_s1218" style="position:absolute;left:6648;top:16327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2CGBcQA&#10;AADdAAAADwAAAGRycy9kb3ducmV2LnhtbESPT4vCMBDF78J+hzALe9O0Hqp0jSK7CuLFv5e9Dc3Y&#10;FpNJaaLtfnsjCN5meG/e781s0Vsj7tT62rGCdJSAIC6crrlUcD6th1MQPiBrNI5JwT95WMw/BjPM&#10;tev4QPdjKEUMYZ+jgiqEJpfSFxVZ9CPXEEft4lqLIa5tKXWLXQy3Ro6TJJMWa46EChv6qai4Hm82&#10;cqX5294Yr9tdSr+ZWe0n+9Ap9fXZL79BBOrD2/y63uhYP0szeH4TR5DzB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dghgXEAAAA3QAAAA8AAAAAAAAAAAAAAAAAmAIAAGRycy9k&#10;b3ducmV2LnhtbFBLBQYAAAAABAAEAPUAAACJAwAAAAA=&#10;" path="m,14l,6,6,r8,l23,r6,6l29,14r,8l23,29r-9,l6,29,,22,,14xe" filled="f" strokecolor="maroon" strokeweight="0">
              <v:path arrowok="t" o:connecttype="custom" o:connectlocs="0,14;0,6;6,0;14,0;23,0;29,6;29,14;29,22;23,29;14,29;6,29;0,22;0,14" o:connectangles="0,0,0,0,0,0,0,0,0,0,0,0,0"/>
            </v:shape>
            <v:shape id="Freeform 195" o:spid="_x0000_s1219" style="position:absolute;left:6616;top:16296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FgFicMA&#10;AADdAAAADwAAAGRycy9kb3ducmV2LnhtbERPTYvCMBC9L/gfwgheFk314ErXKFYQhJ50RfQ2NLNt&#10;sJnUJmr1128WFvY2j/c582Vna3Gn1hvHCsajBARx4bThUsHhazOcgfABWWPtmBQ8ycNy0XubY6rd&#10;g3d034dSxBD2KSqoQmhSKX1RkUU/cg1x5L5dazFE2JZSt/iI4baWkySZSouGY0OFDa0rKi77m1WQ&#10;eWfOr/fsmOfP68ndODubvFNq0O9WnyACdeFf/Ofe6jh/Ov6A32/iCXLx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FgFicMAAADdAAAADwAAAAAAAAAAAAAAAACYAgAAZHJzL2Rv&#10;d25yZXYueG1sUEsFBgAAAAAEAAQA9QAAAIgDAAAAAA==&#10;" path="m23,29l6,29,,22,,6,6,,23,r6,6l29,22r-6,7xe" fillcolor="#c1c1c1" stroked="f">
              <v:path arrowok="t" o:connecttype="custom" o:connectlocs="23,29;6,29;0,22;0,6;6,0;23,0;29,6;29,22;23,29" o:connectangles="0,0,0,0,0,0,0,0,0"/>
            </v:shape>
            <v:shape id="Freeform 196" o:spid="_x0000_s1220" style="position:absolute;left:6616;top:16296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bO37MQA&#10;AADdAAAADwAAAGRycy9kb3ducmV2LnhtbESPTW/CMAyG75P4D5GRuI20HLqpIyDEh4S4jMEuu1mN&#10;11YkTtUE2v37+TBpN1t+Px4v16N36kF9bAMbyOcZKOIq2JZrA5/Xw/MrqJiQLbrAZOCHIqxXk6cl&#10;ljYM/EGPS6qVhHAs0UCTUldqHauGPMZ56Ijl9h16j0nWvta2x0HCvdOLLCu0x5alocGOtg1Vt8vd&#10;S692X6c74+30ntOucPvzyzkNxsym4+YNVKIx/Yv/3Ecr+EUuuPKNjKB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mzt+zEAAAA3QAAAA8AAAAAAAAAAAAAAAAAmAIAAGRycy9k&#10;b3ducmV2LnhtbFBLBQYAAAAABAAEAPUAAACJAwAAAAA=&#10;" path="m,14l,6,6,r8,l23,r6,6l29,14r,8l23,29r-9,l6,29,,22,,14xe" filled="f" strokecolor="maroon" strokeweight="0">
              <v:path arrowok="t" o:connecttype="custom" o:connectlocs="0,14;0,6;6,0;14,0;23,0;29,6;29,14;29,22;23,29;14,29;6,29;0,22;0,14" o:connectangles="0,0,0,0,0,0,0,0,0,0,0,0,0"/>
            </v:shape>
            <v:shape id="Freeform 197" o:spid="_x0000_s1221" style="position:absolute;left:6664;top:16280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os0YMMA&#10;AADdAAAADwAAAGRycy9kb3ducmV2LnhtbERPTYvCMBC9L/gfwgheFk31IGvXKFYQhJ50RfQ2NLNt&#10;sJnUJmr1128WFvY2j/c582Vna3Gn1hvHCsajBARx4bThUsHhazP8AOEDssbaMSl4koflovc2x1S7&#10;B+/ovg+liCHsU1RQhdCkUvqiIot+5BriyH271mKIsC2lbvERw20tJ0kylRYNx4YKG1pXVFz2N6sg&#10;886cX+/ZMc+f15O7cXY2eafUoN+tPkEE6sK/+M+91XH+dDyD32/iCXLx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os0YMMAAADdAAAADwAAAAAAAAAAAAAAAACYAgAAZHJzL2Rv&#10;d25yZXYueG1sUEsFBgAAAAAEAAQA9QAAAIgDAAAAAA==&#10;" path="m23,29l6,29,,22,,6,6,,23,r6,6l29,22r-6,7xe" fillcolor="#c1c1c1" stroked="f">
              <v:path arrowok="t" o:connecttype="custom" o:connectlocs="23,29;6,29;0,22;0,6;6,0;23,0;29,6;29,22;23,29" o:connectangles="0,0,0,0,0,0,0,0,0"/>
            </v:shape>
            <v:shape id="Freeform 198" o:spid="_x0000_s1222" style="position:absolute;left:6664;top:16280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alxV8MA&#10;AADdAAAADwAAAGRycy9kb3ducmV2LnhtbESPTW/CMAyG75P4D5GRuI0UDh3qCGiCTUJcBmyX3azG&#10;aysSp2oCLf8eH5C42fL78Xi5HrxTV+piE9jAbJqBIi6Dbbgy8Pvz9boAFROyRReYDNwowno1elli&#10;YUPPR7qeUqUkhGOBBuqU2kLrWNbkMU5DSyy3/9B5TLJ2lbYd9hLunZ5nWa49NiwNNba0qak8ny5e&#10;erX7218Yz/vvGW1z93l4O6TemMl4+HgHlWhIT/HDvbOCn8+FX76REfTqD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alxV8MAAADdAAAADwAAAAAAAAAAAAAAAACYAgAAZHJzL2Rv&#10;d25yZXYueG1sUEsFBgAAAAAEAAQA9QAAAIgDAAAAAA==&#10;" path="m,14l,6,6,r8,l23,r6,6l29,14r,8l23,29r-9,l6,29,,22,,14xe" filled="f" strokecolor="maroon" strokeweight="0">
              <v:path arrowok="t" o:connecttype="custom" o:connectlocs="0,14;0,6;6,0;14,0;23,0;29,6;29,14;29,22;23,29;14,29;6,29;0,22;0,14" o:connectangles="0,0,0,0,0,0,0,0,0,0,0,0,0"/>
            </v:shape>
            <v:shape id="Freeform 199" o:spid="_x0000_s1223" style="position:absolute;left:6712;top:16358;width:208;height:20;visibility:visible;mso-wrap-style:square;v-text-anchor:top" coordsize="20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VykicIA&#10;AADdAAAADwAAAGRycy9kb3ducmV2LnhtbERPTWvCQBC9C/0PyxS86caAIqmriMVSRYRa43nIjkkw&#10;Oxuy2yT+e1cQepvH+5zFqjeVaKlxpWUFk3EEgjizuuRcwfl3O5qDcB5ZY2WZFNzJwWr5Nlhgom3H&#10;P9SefC5CCLsEFRTe14mULivIoBvbmjhwV9sY9AE2udQNdiHcVDKOopk0WHJoKLCmTUHZ7fRnFOA+&#10;PRzNMb12U9mmu/PX5VNuY6WG7/36A4Sn3v+LX+5vHebP4gk8vwknyOU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lXKSJwgAAAN0AAAAPAAAAAAAAAAAAAAAAAJgCAABkcnMvZG93&#10;bnJldi54bWxQSwUGAAAAAAQABAD1AAAAhwMAAAAA&#10;" path="m,l208,e" filled="f" strokecolor="#818181" strokeweight="0">
              <v:path arrowok="t" o:connecttype="custom" o:connectlocs="0,0;208,0" o:connectangles="0,0"/>
            </v:shape>
            <v:shape id="Freeform 200" o:spid="_x0000_s1224" style="position:absolute;left:6712;top:16327;width:176;height:20;visibility:visible;mso-wrap-style:square;v-text-anchor:top" coordsize="176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bsUmsQA&#10;AADdAAAADwAAAGRycy9kb3ducmV2LnhtbERP3UrDMBS+F3yHcITdyJZatIxu2ZDBYHij3fYAZ81Z&#10;09mclCS29e2NIHh3Pr7fs95OthMD+dA6VvC0yEAQ10633Cg4n/bzJYgQkTV2jknBNwXYbu7v1lhq&#10;N3JFwzE2IoVwKFGBibEvpQy1IYth4XrixF2dtxgT9I3UHscUbjuZZ1khLbacGgz2tDNUfx6/rILl&#10;pco/iv3L9Xl4NOPb7jxU/vau1Oxhel2BiDTFf/Gf+6DT/CLP4febdILc/A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G7FJrEAAAA3QAAAA8AAAAAAAAAAAAAAAAAmAIAAGRycy9k&#10;b3ducmV2LnhtbFBLBQYAAAAABAAEAPUAAACJAwAAAAA=&#10;" path="m,l176,e" filled="f" strokecolor="#818181" strokeweight="0">
              <v:path arrowok="t" o:connecttype="custom" o:connectlocs="0,0;176,0" o:connectangles="0,0"/>
            </v:shape>
            <v:shape id="Freeform 201" o:spid="_x0000_s1225" style="position:absolute;left:6936;top:16327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Q/JN8QA&#10;AADdAAAADwAAAGRycy9kb3ducmV2LnhtbERPTWvCQBC9F/wPywi9iG5qQSR1E0yhUMipKmJuQ3aa&#10;LGZn0+yqsb++Wyj0No/3OZt8tJ240uCNYwVPiwQEce204UbBYf82X4PwAVlj55gU3MlDnk0eNphq&#10;d+MPuu5CI2II+xQVtCH0qZS+bsmiX7ieOHKfbrAYIhwaqQe8xXDbyWWSrKRFw7GhxZ5eW6rPu4tV&#10;UHhnqu9ZcSzL+9fJXbioTDkq9Tgdty8gAo3hX/znftdx/mr5DL/fxBNk9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UPyTfEAAAA3QAAAA8AAAAAAAAAAAAAAAAAmAIAAGRycy9k&#10;b3ducmV2LnhtbFBLBQYAAAAABAAEAPUAAACJAwAAAAA=&#10;" path="m23,29l6,29,,22,,6,6,,23,r6,6l29,22r-6,7xe" fillcolor="#c1c1c1" stroked="f">
              <v:path arrowok="t" o:connecttype="custom" o:connectlocs="23,29;6,29;0,22;0,6;6,0;23,0;29,6;29,22;23,29" o:connectangles="0,0,0,0,0,0,0,0,0"/>
            </v:shape>
            <v:shape id="Freeform 202" o:spid="_x0000_s1226" style="position:absolute;left:6936;top:16327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pJ3VMQA&#10;AADdAAAADwAAAGRycy9kb3ducmV2LnhtbESPQYvCMBCF74L/IYzgTVNF6lKNIroL4mVd9eJtaMa2&#10;mExKE23995uFBW8zvDfve7Ncd9aIJzW+cqxgMk5AEOdOV1wouJy/Rh8gfEDWaByTghd5WK/6vSVm&#10;2rX8Q89TKEQMYZ+hgjKEOpPS5yVZ9GNXE0ft5hqLIa5NIXWDbQy3Rk6TJJUWK46EEmvalpTfTw8b&#10;udJcDw/G++F7QrvUfB7nx9AqNRx0mwWIQF14m/+v9zrWT6cz+PsmjiB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aSd1TEAAAA3QAAAA8AAAAAAAAAAAAAAAAAmAIAAGRycy9k&#10;b3ducmV2LnhtbFBLBQYAAAAABAAEAPUAAACJAwAAAAA=&#10;" path="m,14l,6,6,r8,l23,r6,6l29,14r,8l23,29r-9,l6,29,,22,,14xe" filled="f" strokecolor="maroon" strokeweight="0">
              <v:path arrowok="t" o:connecttype="custom" o:connectlocs="0,14;0,6;6,0;14,0;23,0;29,6;29,14;29,22;23,29;14,29;6,29;0,22;0,14" o:connectangles="0,0,0,0,0,0,0,0,0,0,0,0,0"/>
            </v:shape>
            <v:shape id="Freeform 203" o:spid="_x0000_s1227" style="position:absolute;left:6904;top:16296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ar02MQA&#10;AADdAAAADwAAAGRycy9kb3ducmV2LnhtbERPTWvCQBC9F/wPywi9iG4qVCR1E0yhUMipKmJuQ3aa&#10;LGZn0+yqsb++Wyj0No/3OZt8tJ240uCNYwVPiwQEce204UbBYf82X4PwAVlj55gU3MlDnk0eNphq&#10;d+MPuu5CI2II+xQVtCH0qZS+bsmiX7ieOHKfbrAYIhwaqQe8xXDbyWWSrKRFw7GhxZ5eW6rPu4tV&#10;UHhnqu9ZcSzL+9fJXbioTDkq9Tgdty8gAo3hX/znftdx/mr5DL/fxBNk9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Wq9NjEAAAA3QAAAA8AAAAAAAAAAAAAAAAAmAIAAGRycy9k&#10;b3ducmV2LnhtbFBLBQYAAAAABAAEAPUAAACJAwAAAAA=&#10;" path="m23,29l6,29,,22,,6,6,,23,r6,6l29,22r-6,7xe" fillcolor="#c1c1c1" stroked="f">
              <v:path arrowok="t" o:connecttype="custom" o:connectlocs="23,29;6,29;0,22;0,6;6,0;23,0;29,6;29,22;23,29" o:connectangles="0,0,0,0,0,0,0,0,0"/>
            </v:shape>
            <v:shape id="Freeform 204" o:spid="_x0000_s1228" style="position:absolute;left:6904;top:16296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QxMuMQA&#10;AADdAAAADwAAAGRycy9kb3ducmV2LnhtbESPT4vCMBDF7wt+hzCCtzXVQ12qUcQ/IF501Yu3oRnb&#10;YjIpTbT12xthYW8zvDfv92a26KwRT2p85VjBaJiAIM6drrhQcDlvv39A+ICs0TgmBS/ysJj3vmaY&#10;adfyLz1PoRAxhH2GCsoQ6kxKn5dk0Q9dTRy1m2sshrg2hdQNtjHcGjlOklRarDgSSqxpVVJ+Pz1s&#10;5Epz3T8Y7/vDiNap2Rwnx9AqNeh3yymIQF34N/9d73Ssn45T+HwTR5Dz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kMTLjEAAAA3QAAAA8AAAAAAAAAAAAAAAAAmAIAAGRycy9k&#10;b3ducmV2LnhtbFBLBQYAAAAABAAEAPUAAACJAwAAAAA=&#10;" path="m,14l,6,6,r8,l23,r6,6l29,14r,8l23,29r-9,l6,29,,22,,14xe" filled="f" strokecolor="maroon" strokeweight="0">
              <v:path arrowok="t" o:connecttype="custom" o:connectlocs="0,14;0,6;6,0;14,0;23,0;29,6;29,14;29,22;23,29;14,29;6,29;0,22;0,14" o:connectangles="0,0,0,0,0,0,0,0,0,0,0,0,0"/>
            </v:shape>
            <v:shape id="Freeform 205" o:spid="_x0000_s1229" style="position:absolute;left:6952;top:16280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jTPNMQA&#10;AADdAAAADwAAAGRycy9kb3ducmV2LnhtbERPS4vCMBC+C/sfwix4kTXVgy7VKFtBEHrywbLehmZs&#10;wzaT2kSt/vrNguBtPr7nzJedrcWVWm8cKxgNExDEhdOGSwWH/frjE4QPyBprx6TgTh6Wi7feHFPt&#10;bryl6y6UIoawT1FBFUKTSumLiiz6oWuII3dyrcUQYVtK3eIthttajpNkIi0ajg0VNrSqqPjdXayC&#10;zDtzfAyy7zy/n3/chbOjyTul+u/d1wxEoC68xE/3Rsf5k/EU/r+JJ8jF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o0zzTEAAAA3QAAAA8AAAAAAAAAAAAAAAAAmAIAAGRycy9k&#10;b3ducmV2LnhtbFBLBQYAAAAABAAEAPUAAACJAwAAAAA=&#10;" path="m23,29l6,29,,22,,6,6,,23,r6,6l29,22r-6,7xe" fillcolor="#c1c1c1" stroked="f">
              <v:path arrowok="t" o:connecttype="custom" o:connectlocs="23,29;6,29;0,22;0,6;6,0;23,0;29,6;29,22;23,29" o:connectangles="0,0,0,0,0,0,0,0,0"/>
            </v:shape>
            <v:shape id="Freeform 206" o:spid="_x0000_s1230" style="position:absolute;left:6952;top:16280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999UcMA&#10;AADdAAAADwAAAGRycy9kb3ducmV2LnhtbESPTW/CMAyG75P4D5GRuI0UDh3qCGiCTUJcBmyX3azG&#10;aysSp2oCLf8eH5C42fL78Xi5HrxTV+piE9jAbJqBIi6Dbbgy8Pvz9boAFROyRReYDNwowno1elli&#10;YUPPR7qeUqUkhGOBBuqU2kLrWNbkMU5DSyy3/9B5TLJ2lbYd9hLunZ5nWa49NiwNNba0qak8ny5e&#10;erX7218Yz/vvGW1z93l4O6TemMl4+HgHlWhIT/HDvbOCn88FV76REfTqD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999UcMAAADdAAAADwAAAAAAAAAAAAAAAACYAgAAZHJzL2Rv&#10;d25yZXYueG1sUEsFBgAAAAAEAAQA9QAAAIgDAAAAAA==&#10;" path="m,14l,6,6,r8,l23,r6,6l29,14r,8l23,29r-9,l6,29,,22,,14xe" filled="f" strokecolor="maroon" strokeweight="0">
              <v:path arrowok="t" o:connecttype="custom" o:connectlocs="0,14;0,6;6,0;14,0;23,0;29,6;29,14;29,22;23,29;14,29;6,29;0,22;0,14" o:connectangles="0,0,0,0,0,0,0,0,0,0,0,0,0"/>
            </v:shape>
            <v:shape id="Freeform 207" o:spid="_x0000_s1231" style="position:absolute;left:7000;top:16358;width:208;height:20;visibility:visible;mso-wrap-style:square;v-text-anchor:top" coordsize="20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yqoj8QA&#10;AADdAAAADwAAAGRycy9kb3ducmV2LnhtbERP22rCQBB9L/gPywi+1Y0BRVM3UiwWW4pQNX0espML&#10;zc6G7Jqkf98tCH2bw7nOdjeaRvTUudqygsU8AkGcW11zqeB6OTyuQTiPrLGxTAp+yMEunTxsMdF2&#10;4E/qz74UIYRdggoq79tESpdXZNDNbUscuMJ2Bn2AXSl1h0MIN42Mo2glDdYcGipsaV9R/n2+GQX4&#10;nn2czCkrhqXss7fr69eLPMRKzabj8xMIT6P/F9/dRx3mr+IN/H0TTpDp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sqqI/EAAAA3QAAAA8AAAAAAAAAAAAAAAAAmAIAAGRycy9k&#10;b3ducmV2LnhtbFBLBQYAAAAABAAEAPUAAACJAwAAAAA=&#10;" path="m,l208,e" filled="f" strokecolor="#818181" strokeweight="0">
              <v:path arrowok="t" o:connecttype="custom" o:connectlocs="0,0;208,0" o:connectangles="0,0"/>
            </v:shape>
            <v:shape id="Freeform 208" o:spid="_x0000_s1232" style="position:absolute;left:7000;top:16327;width:176;height:20;visibility:visible;mso-wrap-style:square;v-text-anchor:top" coordsize="176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/y5q8cA&#10;AADdAAAADwAAAGRycy9kb3ducmV2LnhtbESPQU/DMAyF70j8h8hIXBBLGayayrIJTZqEuEDHfoBp&#10;vKbQOFUS2vLv8QGJm633/N7nzW72vRoppi6wgbtFAYq4Cbbj1sDp/XC7BpUyssU+MBn4oQS77eXF&#10;BisbJq5pPOZWSQinCg24nIdK69Q48pgWYSAW7RyixyxrbLWNOEm47/WyKErtsWNpcDjQ3lHzdfz2&#10;BtYf9fKtPKzOD+ONm172p7GOn6/GXF/NT4+gMs353/x3/WwFv7wXfvlGRtDbX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v8uavHAAAA3QAAAA8AAAAAAAAAAAAAAAAAmAIAAGRy&#10;cy9kb3ducmV2LnhtbFBLBQYAAAAABAAEAPUAAACMAwAAAAA=&#10;" path="m,l176,e" filled="f" strokecolor="#818181" strokeweight="0">
              <v:path arrowok="t" o:connecttype="custom" o:connectlocs="0,0;176,0" o:connectangles="0,0"/>
            </v:shape>
            <v:shape id="Freeform 209" o:spid="_x0000_s1233" style="position:absolute;left:7224;top:16327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0hkBsMA&#10;AADdAAAADwAAAGRycy9kb3ducmV2LnhtbERPTYvCMBC9L/gfwgh7WTR1BZFqFCssLPS0rojehmZs&#10;g82kNlHr/nojCHubx/uc+bKztbhS641jBaNhAoK4cNpwqWD7+zWYgvABWWPtmBTcycNy0XubY6rd&#10;jX/ougmliCHsU1RQhdCkUvqiIot+6BriyB1dazFE2JZSt3iL4baWn0kykRYNx4YKG1pXVJw2F6sg&#10;884c/j6yXZ7fz3t34exg8k6p9363moEI1IV/8cv9reP8yXgEz2/iCXLx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0hkBsMAAADdAAAADwAAAAAAAAAAAAAAAACYAgAAZHJzL2Rv&#10;d25yZXYueG1sUEsFBgAAAAAEAAQA9QAAAIgDAAAAAA==&#10;" path="m23,29l6,29,,22,,6,6,,23,r6,6l29,22r-6,7xe" fillcolor="#c1c1c1" stroked="f">
              <v:path arrowok="t" o:connecttype="custom" o:connectlocs="23,29;6,29;0,22;0,6;6,0;23,0;29,6;29,22;23,29" o:connectangles="0,0,0,0,0,0,0,0,0"/>
            </v:shape>
            <v:shape id="Freeform 210" o:spid="_x0000_s1234" style="position:absolute;left:7224;top:16327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+7cZsQA&#10;AADdAAAADwAAAGRycy9kb3ducmV2LnhtbESPQYvCMBCF74L/IYzgTVMV6lKNIroL4mVd9eJtaMa2&#10;mExKE23995uFBW8zvDfve7Ncd9aIJzW+cqxgMk5AEOdOV1wouJy/Rh8gfEDWaByTghd5WK/6vSVm&#10;2rX8Q89TKEQMYZ+hgjKEOpPS5yVZ9GNXE0ft5hqLIa5NIXWDbQy3Rk6TJJUWK46EEmvalpTfTw8b&#10;udJcDw/G++F7QrvUfB7nx9AqNRx0mwWIQF14m/+v9zrWT2dT+PsmjiB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Pu3GbEAAAA3QAAAA8AAAAAAAAAAAAAAAAAmAIAAGRycy9k&#10;b3ducmV2LnhtbFBLBQYAAAAABAAEAPUAAACJAwAAAAA=&#10;" path="m,14l,6,6,r8,l23,r6,6l29,14r,8l23,29r-9,l6,29,,22,,14xe" filled="f" strokecolor="maroon" strokeweight="0">
              <v:path arrowok="t" o:connecttype="custom" o:connectlocs="0,14;0,6;6,0;14,0;23,0;29,6;29,14;29,22;23,29;14,29;6,29;0,22;0,14" o:connectangles="0,0,0,0,0,0,0,0,0,0,0,0,0"/>
            </v:shape>
            <v:shape id="Freeform 211" o:spid="_x0000_s1235" style="position:absolute;left:7192;top:16296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NZf6sQA&#10;AADdAAAADwAAAGRycy9kb3ducmV2LnhtbERPTWvCQBC9F/wPywheRDetIBJdxRQKhZyqIuY2ZMdk&#10;MTubZleN/vpuodDbPN7nrDa9bcSNOm8cK3idJiCIS6cNVwoO+4/JAoQPyBobx6TgQR4268HLClPt&#10;7vxFt12oRAxhn6KCOoQ2ldKXNVn0U9cSR+7sOoshwq6SusN7DLeNfEuSubRoODbU2NJ7TeVld7UK&#10;Mu9M8Rxnxzx/fJ/clbPC5L1So2G/XYII1Id/8Z/7U8f589kMfr+JJ8j1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DWX+rEAAAA3QAAAA8AAAAAAAAAAAAAAAAAmAIAAGRycy9k&#10;b3ducmV2LnhtbFBLBQYAAAAABAAEAPUAAACJAwAAAAA=&#10;" path="m23,29l6,29,,22,,6,6,,23,r6,6l29,22r-6,7xe" fillcolor="#c1c1c1" stroked="f">
              <v:path arrowok="t" o:connecttype="custom" o:connectlocs="23,29;6,29;0,22;0,6;6,0;23,0;29,6;29,22;23,29" o:connectangles="0,0,0,0,0,0,0,0,0"/>
            </v:shape>
            <v:shape id="Freeform 212" o:spid="_x0000_s1236" style="position:absolute;left:7192;top:16296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0vhicUA&#10;AADdAAAADwAAAGRycy9kb3ducmV2LnhtbESPQWvCQBCF7wX/wzKCt7qxlijRVaRaKF606sXbkB2T&#10;4O5syK4m/feuIPQ2w3vzvjfzZWeNuFPjK8cKRsMEBHHudMWFgtPx+30KwgdkjcYxKfgjD8tF722O&#10;mXYt/9L9EAoRQ9hnqKAMoc6k9HlJFv3Q1cRRu7jGYohrU0jdYBvDrZEfSZJKixVHQok1fZWUXw83&#10;G7nSnLc3xut2N6J1ajb7yT60Sg363WoGIlAX/s2v6x8d66fjT3h+E0eQiw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jS+GJxQAAAN0AAAAPAAAAAAAAAAAAAAAAAJgCAABkcnMv&#10;ZG93bnJldi54bWxQSwUGAAAAAAQABAD1AAAAigMAAAAA&#10;" path="m,14l,6,6,r8,l23,r6,6l29,14r,8l23,29r-9,l6,29,,22,,14xe" filled="f" strokecolor="maroon" strokeweight="0">
              <v:path arrowok="t" o:connecttype="custom" o:connectlocs="0,14;0,6;6,0;14,0;23,0;29,6;29,14;29,22;23,29;14,29;6,29;0,22;0,14" o:connectangles="0,0,0,0,0,0,0,0,0,0,0,0,0"/>
            </v:shape>
            <v:shape id="Freeform 213" o:spid="_x0000_s1237" style="position:absolute;left:7240;top:16280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HNiBcUA&#10;AADdAAAADwAAAGRycy9kb3ducmV2LnhtbERPS2vCQBC+F/oflil4kWajpVLSrNIIgpCTD6Tehuw0&#10;WZqdTbOrxv56tyD0Nh/fc/LFYFtxpt4bxwomSQqCuHLacK1gv1s9v4HwAVlj65gUXMnDYv74kGOm&#10;3YU3dN6GWsQQ9hkqaELoMil91ZBFn7iOOHJfrrcYIuxrqXu8xHDbymmazqRFw7GhwY6WDVXf25NV&#10;UHhnjr/j4lCW159Pd+LiaMpBqdHT8PEOItAQ/sV391rH+bOXV/j7Jp4g5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Ac2IFxQAAAN0AAAAPAAAAAAAAAAAAAAAAAJgCAABkcnMv&#10;ZG93bnJldi54bWxQSwUGAAAAAAQABAD1AAAAigMAAAAA&#10;" path="m23,29l6,29,,22,,6,6,,23,r6,6l29,22r-6,7xe" fillcolor="#c1c1c1" stroked="f">
              <v:path arrowok="t" o:connecttype="custom" o:connectlocs="23,29;6,29;0,22;0,6;6,0;23,0;29,6;29,22;23,29" o:connectangles="0,0,0,0,0,0,0,0,0"/>
            </v:shape>
            <v:shape id="Freeform 214" o:spid="_x0000_s1238" style="position:absolute;left:7240;top:16280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NXaZcUA&#10;AADdAAAADwAAAGRycy9kb3ducmV2LnhtbESPS2vDMBCE74X+B7GF3hrZLTjFiRJKHxB8yaO99LZY&#10;G9tEWhlLfuTfR4FAbrvM7Hyzy/VkjRio841jBeksAUFcOt1wpeDv9+flHYQPyBqNY1JwJg/r1ePD&#10;EnPtRt7TcAiViCHsc1RQh9DmUvqyJot+5lriqB1dZzHEtauk7nCM4dbI1yTJpMWGI6HGlj5rKk+H&#10;3kauNP9Fz3gqtil9ZeZ7N9+FUannp+ljASLQFO7m2/VGx/rZWwbXb+IIcnU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81dplxQAAAN0AAAAPAAAAAAAAAAAAAAAAAJgCAABkcnMv&#10;ZG93bnJldi54bWxQSwUGAAAAAAQABAD1AAAAigMAAAAA&#10;" path="m,14l,6,6,r8,l23,r6,6l29,14r,8l23,29r-9,l6,29,,22,,14xe" filled="f" strokecolor="maroon" strokeweight="0">
              <v:path arrowok="t" o:connecttype="custom" o:connectlocs="0,14;0,6;6,0;14,0;23,0;29,6;29,14;29,22;23,29;14,29;6,29;0,22;0,14" o:connectangles="0,0,0,0,0,0,0,0,0,0,0,0,0"/>
            </v:shape>
            <v:shape id="Freeform 215" o:spid="_x0000_s1239" style="position:absolute;left:7288;top:16358;width:208;height:20;visibility:visible;mso-wrap-style:square;v-text-anchor:top" coordsize="20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CAPu8QA&#10;AADdAAAADwAAAGRycy9kb3ducmV2LnhtbERP22rCQBB9L/gPywh9qxtTqhJdg7RY2iKCl/g8ZMck&#10;mJ0N2W2S/n23UPBtDuc6q3QwteiodZVlBdNJBII4t7riQsH5tH1agHAeWWNtmRT8kIN0PXpYYaJt&#10;zwfqjr4QIYRdggpK75tESpeXZNBNbEMcuKttDfoA20LqFvsQbmoZR9FMGqw4NJTY0GtJ+e34bRTg&#10;V7bbm3127V9kl32e3y9vchsr9TgeNksQngZ/F/+7P3SYP3uew9834QS5/g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AgD7vEAAAA3QAAAA8AAAAAAAAAAAAAAAAAmAIAAGRycy9k&#10;b3ducmV2LnhtbFBLBQYAAAAABAAEAPUAAACJAwAAAAA=&#10;" path="m,l207,e" filled="f" strokecolor="#818181" strokeweight="0">
              <v:path arrowok="t" o:connecttype="custom" o:connectlocs="0,0;207,0" o:connectangles="0,0"/>
            </v:shape>
            <v:shape id="Freeform 216" o:spid="_x0000_s1240" style="position:absolute;left:7288;top:16327;width:176;height:20;visibility:visible;mso-wrap-style:square;v-text-anchor:top" coordsize="176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Yq1rccA&#10;AADdAAAADwAAAGRycy9kb3ducmV2LnhtbESPQU/DMAyF70j8h8hIXBBLGayayrIJTZqEuEDHfoBp&#10;vKbQOFUS2vLv8QGJm633/N7nzW72vRoppi6wgbtFAYq4Cbbj1sDp/XC7BpUyssU+MBn4oQS77eXF&#10;BisbJq5pPOZWSQinCg24nIdK69Q48pgWYSAW7RyixyxrbLWNOEm47/WyKErtsWNpcDjQ3lHzdfz2&#10;BtYf9fKtPKzOD+ONm172p7GOn6/GXF/NT4+gMs353/x3/WwFv7wXXPlGRtDbX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WKta3HAAAA3QAAAA8AAAAAAAAAAAAAAAAAmAIAAGRy&#10;cy9kb3ducmV2LnhtbFBLBQYAAAAABAAEAPUAAACMAwAAAAA=&#10;" path="m,l175,e" filled="f" strokecolor="#818181" strokeweight="0">
              <v:path arrowok="t" o:connecttype="custom" o:connectlocs="0,0;175,0" o:connectangles="0,0"/>
            </v:shape>
            <v:shape id="Freeform 217" o:spid="_x0000_s1241" style="position:absolute;left:7512;top:16327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T5oAMQA&#10;AADdAAAADwAAAGRycy9kb3ducmV2LnhtbERPTWvCQBC9C/0PyxS8SN2oIG3qKo0gCDmppdTbkJ0m&#10;S7OzMbtq9Ne7guBtHu9zZovO1uJErTeOFYyGCQjiwmnDpYLv3ertHYQPyBprx6TgQh4W85feDFPt&#10;zryh0zaUIoawT1FBFUKTSumLiiz6oWuII/fnWoshwraUusVzDLe1HCfJVFo0HBsqbGhZUfG/PVoF&#10;mXdmfx1kP3l+Ofy6I2d7k3dK9V+7r08QgbrwFD/cax3nTycfcP8mniDn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E+aADEAAAA3QAAAA8AAAAAAAAAAAAAAAAAmAIAAGRycy9k&#10;b3ducmV2LnhtbFBLBQYAAAAABAAEAPUAAACJAwAAAAA=&#10;" path="m23,29l6,29,,22,,6,6,,23,r6,6l29,22r-6,7xe" fillcolor="#c1c1c1" stroked="f">
              <v:path arrowok="t" o:connecttype="custom" o:connectlocs="23,29;6,29;0,22;0,6;6,0;23,0;29,6;29,22;23,29" o:connectangles="0,0,0,0,0,0,0,0,0"/>
            </v:shape>
            <v:shape id="Freeform 218" o:spid="_x0000_s1242" style="position:absolute;left:7512;top:16327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HaU98QA&#10;AADdAAAADwAAAGRycy9kb3ducmV2LnhtbESPTWvCQBCG7wX/wzJCb3VjKWmJriLaQvGitb14G7Jj&#10;EtydDdnVxH/vHITeZpj345n5cvBOXamLTWAD00kGirgMtuHKwN/v18sHqJiQLbrAZOBGEZaL0dMc&#10;Cxt6/qHrIVVKQjgWaKBOqS20jmVNHuMktMRyO4XOY5K1q7TtsJdw7/RrluXaY8PSUGNL65rK8+Hi&#10;pVe74/bCeN7uprTJ3ef+fZ96Y57Hw2oGKtGQ/sUP97cV/PxN+OUbGUEv7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R2lPfEAAAA3QAAAA8AAAAAAAAAAAAAAAAAmAIAAGRycy9k&#10;b3ducmV2LnhtbFBLBQYAAAAABAAEAPUAAACJAwAAAAA=&#10;" path="m,14l,6,6,r8,l23,r6,6l29,14r,8l23,29r-9,l6,29,,22,,14xe" filled="f" strokecolor="maroon" strokeweight="0">
              <v:path arrowok="t" o:connecttype="custom" o:connectlocs="0,14;0,6;6,0;14,0;23,0;29,6;29,14;29,22;23,29;14,29;6,29;0,22;0,14" o:connectangles="0,0,0,0,0,0,0,0,0,0,0,0,0"/>
            </v:shape>
            <v:shape id="Freeform 219" o:spid="_x0000_s1243" style="position:absolute;left:7480;top:16296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04Xe8MA&#10;AADdAAAADwAAAGRycy9kb3ducmV2LnhtbERPTYvCMBC9L/gfwgh7WTR1EZFqFCssLPS0rojehmZs&#10;g82kNlHr/nojCHubx/uc+bKztbhS641jBaNhAoK4cNpwqWD7+zWYgvABWWPtmBTcycNy0XubY6rd&#10;jX/ougmliCHsU1RQhdCkUvqiIot+6BriyB1dazFE2JZSt3iL4baWn0kykRYNx4YKG1pXVJw2F6sg&#10;884c/j6yXZ7fz3t34exg8k6p9363moEI1IV/8cv9reP8yXgEz2/iCXLx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504Xe8MAAADdAAAADwAAAAAAAAAAAAAAAACYAgAAZHJzL2Rv&#10;d25yZXYueG1sUEsFBgAAAAAEAAQA9QAAAIgDAAAAAA==&#10;" path="m23,29l6,29,,22,,6,6,,23,r6,6l29,22r-6,7xe" fillcolor="#c1c1c1" stroked="f">
              <v:path arrowok="t" o:connecttype="custom" o:connectlocs="23,29;6,29;0,22;0,6;6,0;23,0;29,6;29,22;23,29" o:connectangles="0,0,0,0,0,0,0,0,0"/>
            </v:shape>
            <v:shape id="Freeform 220" o:spid="_x0000_s1244" style="position:absolute;left:7480;top:16296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+ivG8QA&#10;AADdAAAADwAAAGRycy9kb3ducmV2LnhtbESPQYvCMBCF74L/IYzgTVNF6lKNIroL4mVd9eJtaMa2&#10;mExKE23995uFBW8zvDfve7Ncd9aIJzW+cqxgMk5AEOdOV1wouJy/Rh8gfEDWaByTghd5WK/6vSVm&#10;2rX8Q89TKEQMYZ+hgjKEOpPS5yVZ9GNXE0ft5hqLIa5NIXWDbQy3Rk6TJJUWK46EEmvalpTfTw8b&#10;udJcDw/G++F7QrvUfB7nx9AqNRx0mwWIQF14m/+v9zrWT2dT+PsmjiB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vorxvEAAAA3QAAAA8AAAAAAAAAAAAAAAAAmAIAAGRycy9k&#10;b3ducmV2LnhtbFBLBQYAAAAABAAEAPUAAACJAwAAAAA=&#10;" path="m,14l,6,6,r8,l23,r6,6l29,14r,8l23,29r-9,l6,29,,22,,14xe" filled="f" strokecolor="maroon" strokeweight="0">
              <v:path arrowok="t" o:connecttype="custom" o:connectlocs="0,14;0,6;6,0;14,0;23,0;29,6;29,14;29,22;23,29;14,29;6,29;0,22;0,14" o:connectangles="0,0,0,0,0,0,0,0,0,0,0,0,0"/>
            </v:shape>
            <v:shape id="Freeform 221" o:spid="_x0000_s1245" style="position:absolute;left:7528;top:16280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NAsl8UA&#10;AADdAAAADwAAAGRycy9kb3ducmV2LnhtbERPS2vCQBC+F/oflil4kWajLVLSrNIIgpCTD6Tehuw0&#10;WZqdTbOrxv56tyD0Nh/fc/LFYFtxpt4bxwomSQqCuHLacK1gv1s9v4HwAVlj65gUXMnDYv74kGOm&#10;3YU3dN6GWsQQ9hkqaELoMil91ZBFn7iOOHJfrrcYIuxrqXu8xHDbymmazqRFw7GhwY6WDVXf25NV&#10;UHhnjr/j4lCW159Pd+LiaMpBqdHT8PEOItAQ/sV391rH+bPXF/j7Jp4g5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40CyXxQAAAN0AAAAPAAAAAAAAAAAAAAAAAJgCAABkcnMv&#10;ZG93bnJldi54bWxQSwUGAAAAAAQABAD1AAAAigMAAAAA&#10;" path="m23,29l6,29,,22,,6,6,,23,r6,6l29,22r-6,7xe" fillcolor="#c1c1c1" stroked="f">
              <v:path arrowok="t" o:connecttype="custom" o:connectlocs="23,29;6,29;0,22;0,6;6,0;23,0;29,6;29,22;23,29" o:connectangles="0,0,0,0,0,0,0,0,0"/>
            </v:shape>
            <v:shape id="Freeform 222" o:spid="_x0000_s1246" style="position:absolute;left:7528;top:16280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02S9MYA&#10;AADdAAAADwAAAGRycy9kb3ducmV2LnhtbESPQWvDMAyF74P+B6PCbquTUbKR1i2j3aDksqztpTcR&#10;a0moLYfYadJ/Pw8Gu0m8p/c9rbeTNeJGvW8dK0gXCQjiyumWawXn08fTKwgfkDUax6TgTh62m9nD&#10;GnPtRv6i2zHUIoawz1FBE0KXS+mrhiz6heuIo/bteoshrn0tdY9jDLdGPidJJi22HAkNdrRrqLoe&#10;Bxu50lyKgfFafKa0z8x7+VKGUanH+fS2AhFoCv/mv+uDjvWz5RJ+v4kjyM0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02S9MYAAADdAAAADwAAAAAAAAAAAAAAAACYAgAAZHJz&#10;L2Rvd25yZXYueG1sUEsFBgAAAAAEAAQA9QAAAIsDAAAAAA==&#10;" path="m,14l,6,6,r8,l23,r6,6l29,14r,8l23,29r-9,l6,29,,22,,14xe" filled="f" strokecolor="maroon" strokeweight="0">
              <v:path arrowok="t" o:connecttype="custom" o:connectlocs="0,14;0,6;6,0;14,0;23,0;29,6;29,14;29,22;23,29;14,29;6,29;0,22;0,14" o:connectangles="0,0,0,0,0,0,0,0,0,0,0,0,0"/>
            </v:shape>
            <v:shape id="Freeform 223" o:spid="_x0000_s1247" style="position:absolute;left:7576;top:16358;width:208;height:20;visibility:visible;mso-wrap-style:square;v-text-anchor:top" coordsize="20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7hHKsQA&#10;AADdAAAADwAAAGRycy9kb3ducmV2LnhtbERP22rCQBB9L/Qflin0rW4qVUrMKqXF0ooIjcbnITu5&#10;YHY2ZLdJ/HtXEHybw7lOshpNI3rqXG1ZweskAkGcW11zqeCwX7+8g3AeWWNjmRScycFq+fiQYKzt&#10;wH/Up74UIYRdjAoq79tYSpdXZNBNbEscuMJ2Bn2AXSl1h0MIN42cRtFcGqw5NFTY0mdF+Sn9Nwpw&#10;k213ZpcVw0z22e/h+/gl11Olnp/GjwUIT6O/i2/uHx3mz99mcP0mnCCX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e4RyrEAAAA3QAAAA8AAAAAAAAAAAAAAAAAmAIAAGRycy9k&#10;b3ducmV2LnhtbFBLBQYAAAAABAAEAPUAAACJAwAAAAA=&#10;" path="m,l207,e" filled="f" strokecolor="#818181" strokeweight="0">
              <v:path arrowok="t" o:connecttype="custom" o:connectlocs="0,0;207,0" o:connectangles="0,0"/>
            </v:shape>
            <v:shape id="Freeform 224" o:spid="_x0000_s1248" style="position:absolute;left:7576;top:16327;width:176;height:20;visibility:visible;mso-wrap-style:square;v-text-anchor:top" coordsize="176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1/3OcQA&#10;AADdAAAADwAAAGRycy9kb3ducmV2LnhtbERP3WrCMBS+H+wdwhnsZmg6cUU6owxBGLvRqg9w1hyb&#10;bs1JSbK2vr0RhN2dj+/3LNejbUVPPjSOFbxOMxDEldMN1wpOx+1kASJEZI2tY1JwoQDr1ePDEgvt&#10;Bi6pP8RapBAOBSowMXaFlKEyZDFMXUecuLPzFmOCvpba45DCbStnWZZLiw2nBoMdbQxVv4c/q2Dx&#10;Xc72+fbtPO9fzPC1OfWl/9kp9fw0fryDiDTGf/Hd/anT/Hyew+2bdIJcX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Nf9znEAAAA3QAAAA8AAAAAAAAAAAAAAAAAmAIAAGRycy9k&#10;b3ducmV2LnhtbFBLBQYAAAAABAAEAPUAAACJAwAAAAA=&#10;" path="m,l175,e" filled="f" strokecolor="#818181" strokeweight="0">
              <v:path arrowok="t" o:connecttype="custom" o:connectlocs="0,0;175,0" o:connectangles="0,0"/>
            </v:shape>
            <v:shape id="Freeform 225" o:spid="_x0000_s1249" style="position:absolute;left:7800;top:16327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+sqlMQA&#10;AADdAAAADwAAAGRycy9kb3ducmV2LnhtbERPTWvCQBC9C/0PyxS8SN0oYkvqKo0gCDmppdTbkJ0m&#10;S7OzMbtq9Ne7guBtHu9zZovO1uJErTeOFYyGCQjiwmnDpYLv3ertA4QPyBprx6TgQh4W85feDFPt&#10;zryh0zaUIoawT1FBFUKTSumLiiz6oWuII/fnWoshwraUusVzDLe1HCfJVFo0HBsqbGhZUfG/PVoF&#10;mXdmfx1kP3l+Ofy6I2d7k3dK9V+7r08QgbrwFD/cax3nTyfvcP8mniDn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frKpTEAAAA3QAAAA8AAAAAAAAAAAAAAAAAmAIAAGRycy9k&#10;b3ducmV2LnhtbFBLBQYAAAAABAAEAPUAAACJAwAAAAA=&#10;" path="m23,29l6,29,,22,,6,6,,23,r6,6l29,22r-6,7xe" fillcolor="#c1c1c1" stroked="f">
              <v:path arrowok="t" o:connecttype="custom" o:connectlocs="23,29;6,29;0,22;0,6;6,0;23,0;29,6;29,22;23,29" o:connectangles="0,0,0,0,0,0,0,0,0"/>
            </v:shape>
            <v:shape id="Freeform 226" o:spid="_x0000_s1250" style="position:absolute;left:7800;top:16327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gCY8cQA&#10;AADdAAAADwAAAGRycy9kb3ducmV2LnhtbESPTWvCQBCG7wX/wzJCb3VjKWmJriLaQvGitb14G7Jj&#10;EtydDdnVxH/vHITeZpj345n5cvBOXamLTWAD00kGirgMtuHKwN/v18sHqJiQLbrAZOBGEZaL0dMc&#10;Cxt6/qHrIVVKQjgWaKBOqS20jmVNHuMktMRyO4XOY5K1q7TtsJdw7/RrluXaY8PSUGNL65rK8+Hi&#10;pVe74/bCeN7uprTJ3ef+fZ96Y57Hw2oGKtGQ/sUP97cV/PxNcOUbGUEv7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oAmPHEAAAA3QAAAA8AAAAAAAAAAAAAAAAAmAIAAGRycy9k&#10;b3ducmV2LnhtbFBLBQYAAAAABAAEAPUAAACJAwAAAAA=&#10;" path="m,14l,6,6,r8,l23,r6,6l29,14r,8l23,29r-9,l6,29,,22,,14xe" filled="f" strokecolor="maroon" strokeweight="0">
              <v:path arrowok="t" o:connecttype="custom" o:connectlocs="0,14;0,6;6,0;14,0;23,0;29,6;29,14;29,22;23,29;14,29;6,29;0,22;0,14" o:connectangles="0,0,0,0,0,0,0,0,0,0,0,0,0"/>
            </v:shape>
            <v:shape id="Freeform 227" o:spid="_x0000_s1251" style="position:absolute;left:7768;top:16296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TgbfcQA&#10;AADdAAAADwAAAGRycy9kb3ducmV2LnhtbERPTWvCQBC9C/0PyxS8SN0oIm3qKo0gCDmppdTbkJ0m&#10;S7OzMbtq9Ne7guBtHu9zZovO1uJErTeOFYyGCQjiwmnDpYLv3ertHYQPyBprx6TgQh4W85feDFPt&#10;zryh0zaUIoawT1FBFUKTSumLiiz6oWuII/fnWoshwraUusVzDLe1HCfJVFo0HBsqbGhZUfG/PVoF&#10;mXdmfx1kP3l+Ofy6I2d7k3dK9V+7r08QgbrwFD/cax3nTycfcP8mniDn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k4G33EAAAA3QAAAA8AAAAAAAAAAAAAAAAAmAIAAGRycy9k&#10;b3ducmV2LnhtbFBLBQYAAAAABAAEAPUAAACJAwAAAAA=&#10;" path="m23,29l6,29,,22,,6,6,,23,r6,6l29,22r-6,7xe" fillcolor="#c1c1c1" stroked="f">
              <v:path arrowok="t" o:connecttype="custom" o:connectlocs="23,29;6,29;0,22;0,6;6,0;23,0;29,6;29,22;23,29" o:connectangles="0,0,0,0,0,0,0,0,0"/>
            </v:shape>
            <v:shape id="Freeform 228" o:spid="_x0000_s1252" style="position:absolute;left:7768;top:16296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a8CKsQA&#10;AADdAAAADwAAAGRycy9kb3ducmV2LnhtbESPTWvCQBCG7wX/wzJCb3VjoWmJriLaQvGitb14G7Jj&#10;EtydDdnVxH/vHITeZpj345n5cvBOXamLTWAD00kGirgMtuHKwN/v18sHqJiQLbrAZOBGEZaL0dMc&#10;Cxt6/qHrIVVKQjgWaKBOqS20jmVNHuMktMRyO4XOY5K1q7TtsJdw7/RrluXaY8PSUGNL65rK8+Hi&#10;pVe74/bCeN7uprTJ3ef+fZ96Y57Hw2oGKtGQ/sUP97cV/PxN+OUbGUEv7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GvAirEAAAA3QAAAA8AAAAAAAAAAAAAAAAAmAIAAGRycy9k&#10;b3ducmV2LnhtbFBLBQYAAAAABAAEAPUAAACJAwAAAAA=&#10;" path="m,14l,6,6,r8,l23,r6,6l29,14r,8l23,29r-9,l6,29,,22,,14xe" filled="f" strokecolor="maroon" strokeweight="0">
              <v:path arrowok="t" o:connecttype="custom" o:connectlocs="0,14;0,6;6,0;14,0;23,0;29,6;29,14;29,22;23,29;14,29;6,29;0,22;0,14" o:connectangles="0,0,0,0,0,0,0,0,0,0,0,0,0"/>
            </v:shape>
            <v:shape id="Freeform 229" o:spid="_x0000_s1253" style="position:absolute;left:7816;top:16280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peBpsMA&#10;AADdAAAADwAAAGRycy9kb3ducmV2LnhtbERPTYvCMBC9L/gfwgh7WTR1QZFqFCssLPS0rojehmZs&#10;g82kNlHr/nojCHubx/uc+bKztbhS641jBaNhAoK4cNpwqWD7+zWYgvABWWPtmBTcycNy0XubY6rd&#10;jX/ougmliCHsU1RQhdCkUvqiIot+6BriyB1dazFE2JZSt3iL4baWn0kykRYNx4YKG1pXVJw2F6sg&#10;884c/j6yXZ7fz3t34exg8k6p9363moEI1IV/8cv9reP8yXgEz2/iCXLx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peBpsMAAADdAAAADwAAAAAAAAAAAAAAAACYAgAAZHJzL2Rv&#10;d25yZXYueG1sUEsFBgAAAAAEAAQA9QAAAIgDAAAAAA==&#10;" path="m23,29l6,29,,22,,6,6,,23,r6,6l29,22r-6,7xe" fillcolor="#c1c1c1" stroked="f">
              <v:path arrowok="t" o:connecttype="custom" o:connectlocs="23,29;6,29;0,22;0,6;6,0;23,0;29,6;29,22;23,29" o:connectangles="0,0,0,0,0,0,0,0,0"/>
            </v:shape>
            <v:shape id="Freeform 230" o:spid="_x0000_s1254" style="position:absolute;left:7816;top:16280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jE5xsQA&#10;AADdAAAADwAAAGRycy9kb3ducmV2LnhtbESPQYvCMBCF74L/IYzgTVMF61KNIroL4mVd9eJtaMa2&#10;mExKE23995uFBW8zvDfve7Ncd9aIJzW+cqxgMk5AEOdOV1wouJy/Rh8gfEDWaByTghd5WK/6vSVm&#10;2rX8Q89TKEQMYZ+hgjKEOpPS5yVZ9GNXE0ft5hqLIa5NIXWDbQy3Rk6TJJUWK46EEmvalpTfTw8b&#10;udJcDw/G++F7QrvUfB7nx9AqNRx0mwWIQF14m/+v9zrWT2dT+PsmjiB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4xOcbEAAAA3QAAAA8AAAAAAAAAAAAAAAAAmAIAAGRycy9k&#10;b3ducmV2LnhtbFBLBQYAAAAABAAEAPUAAACJAwAAAAA=&#10;" path="m,14l,6,6,r8,l23,r6,6l29,14r,8l23,29r-9,l6,29,,22,,14xe" filled="f" strokecolor="maroon" strokeweight="0">
              <v:path arrowok="t" o:connecttype="custom" o:connectlocs="0,14;0,6;6,0;14,0;23,0;29,6;29,14;29,22;23,29;14,29;6,29;0,22;0,14" o:connectangles="0,0,0,0,0,0,0,0,0,0,0,0,0"/>
            </v:shape>
            <v:shape id="Freeform 231" o:spid="_x0000_s1255" style="position:absolute;left:7864;top:16358;width:208;height:20;visibility:visible;mso-wrap-style:square;v-text-anchor:top" coordsize="20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sTsGMQA&#10;AADdAAAADwAAAGRycy9kb3ducmV2LnhtbERP22rCQBB9L/Qflin0rW5qUUrMKqXF0ooIjcbnITu5&#10;YHY2ZLdJ/HtXEHybw7lOshpNI3rqXG1ZweskAkGcW11zqeCwX7+8g3AeWWNjmRScycFq+fiQYKzt&#10;wH/Up74UIYRdjAoq79tYSpdXZNBNbEscuMJ2Bn2AXSl1h0MIN42cRtFcGqw5NFTY0mdF+Sn9Nwpw&#10;k213ZpcVw0z22e/h+/gl11Olnp/GjwUIT6O/i2/uHx3mz2dvcP0mnCCX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LE7BjEAAAA3QAAAA8AAAAAAAAAAAAAAAAAmAIAAGRycy9k&#10;b3ducmV2LnhtbFBLBQYAAAAABAAEAPUAAACJAwAAAAA=&#10;" path="m,l208,e" filled="f" strokecolor="#818181" strokeweight="0">
              <v:path arrowok="t" o:connecttype="custom" o:connectlocs="0,0;208,0" o:connectangles="0,0"/>
            </v:shape>
            <v:shape id="Freeform 232" o:spid="_x0000_s1256" style="position:absolute;left:7864;top:16327;width:176;height:20;visibility:visible;mso-wrap-style:square;v-text-anchor:top" coordsize="176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RhaCMQA&#10;AADdAAAADwAAAGRycy9kb3ducmV2LnhtbERP3WrCMBS+H+wdwhl4MzSdaJFqlCEIsput6gMcm2NT&#10;15yUJGu7t18Gg92dj+/3bHajbUVPPjSOFbzMMhDEldMN1wou58N0BSJEZI2tY1LwTQF228eHDRba&#10;DVxSf4q1SCEcClRgYuwKKUNlyGKYuY44cTfnLcYEfS21xyGF21bOsyyXFhtODQY72huqPk9fVsHq&#10;Ws4/8sPytuifzfC2v/Slv78rNXkaX9cgIo3xX/znPuo0P18u4PebdILc/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kYWgjEAAAA3QAAAA8AAAAAAAAAAAAAAAAAmAIAAGRycy9k&#10;b3ducmV2LnhtbFBLBQYAAAAABAAEAPUAAACJAwAAAAA=&#10;" path="m,l176,e" filled="f" strokecolor="#818181" strokeweight="0">
              <v:path arrowok="t" o:connecttype="custom" o:connectlocs="0,0;176,0" o:connectangles="0,0"/>
            </v:shape>
            <v:shape id="Freeform 233" o:spid="_x0000_s1257" style="position:absolute;left:8088;top:16327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ayHpcQA&#10;AADdAAAADwAAAGRycy9kb3ducmV2LnhtbERPTWvCQBC9F/wPywheRDctKBJdxRQKhZyqIuY2ZMdk&#10;MTubZleN/vpuodDbPN7nrDa9bcSNOm8cK3idJiCIS6cNVwoO+4/JAoQPyBobx6TgQR4268HLClPt&#10;7vxFt12oRAxhn6KCOoQ2ldKXNVn0U9cSR+7sOoshwq6SusN7DLeNfEuSubRoODbU2NJ7TeVld7UK&#10;Mu9M8Rxnxzx/fJ/clbPC5L1So2G/XYII1Id/8Z/7U8f589kMfr+JJ8j1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2sh6XEAAAA3QAAAA8AAAAAAAAAAAAAAAAAmAIAAGRycy9k&#10;b3ducmV2LnhtbFBLBQYAAAAABAAEAPUAAACJAwAAAAA=&#10;" path="m23,29l6,29,,22,,6,6,,23,r6,6l29,22r-6,7xe" fillcolor="#c1c1c1" stroked="f">
              <v:path arrowok="t" o:connecttype="custom" o:connectlocs="23,29;6,29;0,22;0,6;6,0;23,0;29,6;29,22;23,29" o:connectangles="0,0,0,0,0,0,0,0,0"/>
            </v:shape>
            <v:shape id="Freeform 234" o:spid="_x0000_s1258" style="position:absolute;left:8088;top:16327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Qo/xcUA&#10;AADdAAAADwAAAGRycy9kb3ducmV2LnhtbESPS2vDMBCE74X+B7GF3hrZhTrFiRJKHxB8yaO99LZY&#10;G9tEWhlLfuTfR4FAbrvM7Hyzy/VkjRio841jBeksAUFcOt1wpeDv9+flHYQPyBqNY1JwJg/r1ePD&#10;EnPtRt7TcAiViCHsc1RQh9DmUvqyJot+5lriqB1dZzHEtauk7nCM4dbI1yTJpMWGI6HGlj5rKk+H&#10;3kauNP9Fz3gqtil9ZeZ7N9+FUannp+ljASLQFO7m2/VGx/rZWwbXb+IIcnU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hCj/FxQAAAN0AAAAPAAAAAAAAAAAAAAAAAJgCAABkcnMv&#10;ZG93bnJldi54bWxQSwUGAAAAAAQABAD1AAAAigMAAAAA&#10;" path="m,14l,6,6,r8,l23,r6,6l29,14r,8l23,29r-9,l6,29,,22,,14xe" filled="f" strokecolor="maroon" strokeweight="0">
              <v:path arrowok="t" o:connecttype="custom" o:connectlocs="0,14;0,6;6,0;14,0;23,0;29,6;29,14;29,22;23,29;14,29;6,29;0,22;0,14" o:connectangles="0,0,0,0,0,0,0,0,0,0,0,0,0"/>
            </v:shape>
            <v:shape id="Freeform 235" o:spid="_x0000_s1259" style="position:absolute;left:8056;top:16296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jK8ScQA&#10;AADdAAAADwAAAGRycy9kb3ducmV2LnhtbERPTWvCQBC9C/0PyxS8SN0oaEvqKo0gCDmppdTbkJ0m&#10;S7OzMbtq9Ne7guBtHu9zZovO1uJErTeOFYyGCQjiwmnDpYLv3ertA4QPyBprx6TgQh4W85feDFPt&#10;zryh0zaUIoawT1FBFUKTSumLiiz6oWuII/fnWoshwraUusVzDLe1HCfJVFo0HBsqbGhZUfG/PVoF&#10;mXdmfx1kP3l+Ofy6I2d7k3dK9V+7r08QgbrwFD/cax3nTyfvcP8mniDn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IyvEnEAAAA3QAAAA8AAAAAAAAAAAAAAAAAmAIAAGRycy9k&#10;b3ducmV2LnhtbFBLBQYAAAAABAAEAPUAAACJAwAAAAA=&#10;" path="m23,29l6,29,,22,,6,6,,23,r6,6l29,22r-6,7xe" fillcolor="#c1c1c1" stroked="f">
              <v:path arrowok="t" o:connecttype="custom" o:connectlocs="23,29;6,29;0,22;0,6;6,0;23,0;29,6;29,22;23,29" o:connectangles="0,0,0,0,0,0,0,0,0"/>
            </v:shape>
            <v:shape id="Freeform 236" o:spid="_x0000_s1260" style="position:absolute;left:8056;top:16296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9kOLMQA&#10;AADdAAAADwAAAGRycy9kb3ducmV2LnhtbESPTWvCQBCG7wX/wzJCb3VjoWmJriLaQvGitb14G7Jj&#10;EtydDdnVxH/vHITeZpj345n5cvBOXamLTWAD00kGirgMtuHKwN/v18sHqJiQLbrAZOBGEZaL0dMc&#10;Cxt6/qHrIVVKQjgWaKBOqS20jmVNHuMktMRyO4XOY5K1q7TtsJdw7/RrluXaY8PSUGNL65rK8+Hi&#10;pVe74/bCeN7uprTJ3ef+fZ96Y57Hw2oGKtGQ/sUP97cV/PxNcOUbGUEv7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/ZDizEAAAA3QAAAA8AAAAAAAAAAAAAAAAAmAIAAGRycy9k&#10;b3ducmV2LnhtbFBLBQYAAAAABAAEAPUAAACJAwAAAAA=&#10;" path="m,14l,6,6,r8,l23,r6,6l29,14r,8l23,29r-9,l6,29,,22,,14xe" filled="f" strokecolor="maroon" strokeweight="0">
              <v:path arrowok="t" o:connecttype="custom" o:connectlocs="0,14;0,6;6,0;14,0;23,0;29,6;29,14;29,22;23,29;14,29;6,29;0,22;0,14" o:connectangles="0,0,0,0,0,0,0,0,0,0,0,0,0"/>
            </v:shape>
            <v:shape id="Freeform 237" o:spid="_x0000_s1261" style="position:absolute;left:8104;top:16280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OGNoMQA&#10;AADdAAAADwAAAGRycy9kb3ducmV2LnhtbERPTWvCQBC9C/0PyxS8SN0oKG3qKo0gCDmppdTbkJ0m&#10;S7OzMbtq9Ne7guBtHu9zZovO1uJErTeOFYyGCQjiwmnDpYLv3ertHYQPyBprx6TgQh4W85feDFPt&#10;zryh0zaUIoawT1FBFUKTSumLiiz6oWuII/fnWoshwraUusVzDLe1HCfJVFo0HBsqbGhZUfG/PVoF&#10;mXdmfx1kP3l+Ofy6I2d7k3dK9V+7r08QgbrwFD/cax3nTycfcP8mniDn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zhjaDEAAAA3QAAAA8AAAAAAAAAAAAAAAAAmAIAAGRycy9k&#10;b3ducmV2LnhtbFBLBQYAAAAABAAEAPUAAACJAwAAAAA=&#10;" path="m23,29l6,29,,22,,6,6,,23,r6,6l29,22r-6,7xe" fillcolor="#c1c1c1" stroked="f">
              <v:path arrowok="t" o:connecttype="custom" o:connectlocs="23,29;6,29;0,22;0,6;6,0;23,0;29,6;29,22;23,29" o:connectangles="0,0,0,0,0,0,0,0,0"/>
            </v:shape>
            <v:shape id="Freeform 238" o:spid="_x0000_s1262" style="position:absolute;left:8104;top:16280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8PIl8MA&#10;AADdAAAADwAAAGRycy9kb3ducmV2LnhtbESPTW/CMAyG75P4D5GRuI2UHTrUEdA0mIS4jK8LN6vx&#10;2orEqZpAu38/H5C42fL78XixGrxTd+piE9jAbJqBIi6DbbgycD59v85BxYRs0QUmA38UYbUcvSyw&#10;sKHnA92PqVISwrFAA3VKbaF1LGvyGKehJZbbb+g8Jlm7StsOewn3Tr9lWa49NiwNNbb0VVN5Pd68&#10;9Gp32d0Yr7ufGa1zt9m/71NvzGQ8fH6ASjSkp/jh3lrBz3Phl29kBL38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8PIl8MAAADdAAAADwAAAAAAAAAAAAAAAACYAgAAZHJzL2Rv&#10;d25yZXYueG1sUEsFBgAAAAAEAAQA9QAAAIgDAAAAAA==&#10;" path="m,14l,6,6,r8,l23,r6,6l29,14r,8l23,29r-9,l6,29,,22,,14xe" filled="f" strokecolor="maroon" strokeweight="0">
              <v:path arrowok="t" o:connecttype="custom" o:connectlocs="0,14;0,6;6,0;14,0;23,0;29,6;29,14;29,22;23,29;14,29;6,29;0,22;0,14" o:connectangles="0,0,0,0,0,0,0,0,0,0,0,0,0"/>
            </v:shape>
            <v:shape id="Freeform 239" o:spid="_x0000_s1263" style="position:absolute;left:8152;top:16358;width:208;height:20;visibility:visible;mso-wrap-style:square;v-text-anchor:top" coordsize="20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zYdScMA&#10;AADdAAAADwAAAGRycy9kb3ducmV2LnhtbERP22rCQBB9L/Qflin0rW4UGkrqGsRiqVIEU+PzkJ1c&#10;MDsbstsk/r1bKPg2h3OdZTqZVgzUu8aygvksAkFcWN1wpeD0s315A+E8ssbWMim4koN09fiwxETb&#10;kY80ZL4SIYRdggpq77tESlfUZNDNbEccuNL2Bn2AfSV1j2MIN61cRFEsDTYcGmrsaFNTccl+jQLc&#10;598Hc8jL8VUO+e70ef6Q24VSz0/T+h2Ep8nfxf/uLx3mx/Ec/r4JJ8jV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zYdScMAAADdAAAADwAAAAAAAAAAAAAAAACYAgAAZHJzL2Rv&#10;d25yZXYueG1sUEsFBgAAAAAEAAQA9QAAAIgDAAAAAA==&#10;" path="m,l208,e" filled="f" strokecolor="#818181" strokeweight="0">
              <v:path arrowok="t" o:connecttype="custom" o:connectlocs="0,0;208,0" o:connectangles="0,0"/>
            </v:shape>
            <v:shape id="Freeform 240" o:spid="_x0000_s1264" style="position:absolute;left:8152;top:16327;width:176;height:20;visibility:visible;mso-wrap-style:square;v-text-anchor:top" coordsize="176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9GtWsQA&#10;AADdAAAADwAAAGRycy9kb3ducmV2LnhtbERP3UrDMBS+F3yHcITdyJZatIxu2ZDBYHij3fYAZ81Z&#10;09mclCS29e2NIHh3Pr7fs95OthMD+dA6VvC0yEAQ10633Cg4n/bzJYgQkTV2jknBNwXYbu7v1lhq&#10;N3JFwzE2IoVwKFGBibEvpQy1IYth4XrixF2dtxgT9I3UHscUbjuZZ1khLbacGgz2tDNUfx6/rILl&#10;pco/iv3L9Xl4NOPb7jxU/vau1Oxhel2BiDTFf/Gf+6DT/KLI4febdILc/A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fRrVrEAAAA3QAAAA8AAAAAAAAAAAAAAAAAmAIAAGRycy9k&#10;b3ducmV2LnhtbFBLBQYAAAAABAAEAPUAAACJAwAAAAA=&#10;" path="m,l176,e" filled="f" strokecolor="#818181" strokeweight="0">
              <v:path arrowok="t" o:connecttype="custom" o:connectlocs="0,0;176,0" o:connectangles="0,0"/>
            </v:shape>
            <v:shape id="Freeform 241" o:spid="_x0000_s1265" style="position:absolute;left:8376;top:16327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2Vw98QA&#10;AADdAAAADwAAAGRycy9kb3ducmV2LnhtbERPS2vCQBC+C/0PyxR6kbpphVBS19AUBCEnH0i9Ddlp&#10;sjQ7m2Y3Gv31bqHgbT6+5yzy0bbiRL03jhW8zBIQxJXThmsF+93q+Q2ED8gaW8ek4EIe8uXDZIGZ&#10;dmfe0GkbahFD2GeooAmhy6T0VUMW/cx1xJH7dr3FEGFfS93jOYbbVr4mSSotGo4NDXb02VD1sx2s&#10;gsI7c7xOi0NZXn6/3MDF0ZSjUk+P48c7iEBjuIv/3Wsd56fpHP6+iSfI5Q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NlcPfEAAAA3QAAAA8AAAAAAAAAAAAAAAAAmAIAAGRycy9k&#10;b3ducmV2LnhtbFBLBQYAAAAABAAEAPUAAACJAwAAAAA=&#10;" path="m23,29l6,29,,22,,6,6,,23,r6,6l29,22r-6,7xe" fillcolor="#c1c1c1" stroked="f">
              <v:path arrowok="t" o:connecttype="custom" o:connectlocs="23,29;6,29;0,22;0,6;6,0;23,0;29,6;29,22;23,29" o:connectangles="0,0,0,0,0,0,0,0,0"/>
            </v:shape>
            <v:shape id="Freeform 242" o:spid="_x0000_s1266" style="position:absolute;left:8376;top:16327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PjOlMUA&#10;AADdAAAADwAAAGRycy9kb3ducmV2LnhtbESPS2vDMBCE74X+B7GF3hrZpTjFiRJKHxB8yaO99LZY&#10;G9tEWhlLfuTfR4FAbrvM7Hyzy/VkjRio841jBeksAUFcOt1wpeDv9+flHYQPyBqNY1JwJg/r1ePD&#10;EnPtRt7TcAiViCHsc1RQh9DmUvqyJot+5lriqB1dZzHEtauk7nCM4dbI1yTJpMWGI6HGlj5rKk+H&#10;3kauNP9Fz3gqtil9ZeZ7N9+FUannp+ljASLQFO7m2/VGx/pZ9gbXb+IIcnU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w+M6UxQAAAN0AAAAPAAAAAAAAAAAAAAAAAJgCAABkcnMv&#10;ZG93bnJldi54bWxQSwUGAAAAAAQABAD1AAAAigMAAAAA&#10;" path="m,14l,6,6,r8,l23,r6,6l29,14r,8l23,29r-9,l6,29,,22,,14xe" filled="f" strokecolor="maroon" strokeweight="0">
              <v:path arrowok="t" o:connecttype="custom" o:connectlocs="0,14;0,6;6,0;14,0;23,0;29,6;29,14;29,22;23,29;14,29;6,29;0,22;0,14" o:connectangles="0,0,0,0,0,0,0,0,0,0,0,0,0"/>
            </v:shape>
            <v:shape id="Freeform 243" o:spid="_x0000_s1267" style="position:absolute;left:8344;top:16296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8BNGMQA&#10;AADdAAAADwAAAGRycy9kb3ducmV2LnhtbERPS2vCQBC+C/0PyxR6kbppwVBS19AUBCEnH0i9Ddlp&#10;sjQ7m2Y3Gv31bqHgbT6+5yzy0bbiRL03jhW8zBIQxJXThmsF+93q+Q2ED8gaW8ek4EIe8uXDZIGZ&#10;dmfe0GkbahFD2GeooAmhy6T0VUMW/cx1xJH7dr3FEGFfS93jOYbbVr4mSSotGo4NDXb02VD1sx2s&#10;gsI7c7xOi0NZXn6/3MDF0ZSjUk+P48c7iEBjuIv/3Wsd56fpHP6+iSfI5Q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PATRjEAAAA3QAAAA8AAAAAAAAAAAAAAAAAmAIAAGRycy9k&#10;b3ducmV2LnhtbFBLBQYAAAAABAAEAPUAAACJAwAAAAA=&#10;" path="m23,29l6,29,,22,,6,6,,23,r6,6l29,22r-6,7xe" fillcolor="#c1c1c1" stroked="f">
              <v:path arrowok="t" o:connecttype="custom" o:connectlocs="23,29;6,29;0,22;0,6;6,0;23,0;29,6;29,22;23,29" o:connectangles="0,0,0,0,0,0,0,0,0"/>
            </v:shape>
            <v:shape id="Freeform 244" o:spid="_x0000_s1268" style="position:absolute;left:8344;top:16296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2b1eMUA&#10;AADdAAAADwAAAGRycy9kb3ducmV2LnhtbESPQW/CMAyF70j8h8hI3CBlhwx1pNUEQ0JcBmyX3azG&#10;aysSp2oCLf9+mTRpN1vv+X3Pm3J0VtypD61nDatlBoK48qblWsPnx36xBhEiskHrmTQ8KEBZTCcb&#10;zI0f+Ez3S6xFCuGQo4Ymxi6XMlQNOQxL3xEn7dv3DmNa+1qaHocU7qx8yjIlHbacCA12tG2oul5u&#10;LnGl/TreGK/H9xXtlH07PZ/ioPV8Nr6+gIg0xn/z3/XBpPpKKfj9Jo0gix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vZvV4xQAAAN0AAAAPAAAAAAAAAAAAAAAAAJgCAABkcnMv&#10;ZG93bnJldi54bWxQSwUGAAAAAAQABAD1AAAAigMAAAAA&#10;" path="m,14l,6,6,r8,l23,r6,6l29,14r,8l23,29r-9,l6,29,,22,,14xe" filled="f" strokecolor="maroon" strokeweight="0">
              <v:path arrowok="t" o:connecttype="custom" o:connectlocs="0,14;0,6;6,0;14,0;23,0;29,6;29,14;29,22;23,29;14,29;6,29;0,22;0,14" o:connectangles="0,0,0,0,0,0,0,0,0,0,0,0,0"/>
            </v:shape>
            <v:shape id="Freeform 245" o:spid="_x0000_s1269" style="position:absolute;left:8392;top:16280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F529MQA&#10;AADdAAAADwAAAGRycy9kb3ducmV2LnhtbERPTWvCQBC9C/0PyxR6Ed20h1iiqzQFQchJK1JvQ3ZM&#10;FrOzaXbV6K93hYK3ebzPmS1624gzdd44VvA+TkAQl04brhRsf5ajTxA+IGtsHJOCK3lYzF8GM8y0&#10;u/CazptQiRjCPkMFdQhtJqUva7Lox64ljtzBdRZDhF0ldYeXGG4b+ZEkqbRoODbU2NJ3TeVxc7IK&#10;cu/M/jbMd0Vx/ft1J873puiVenvtv6YgAvXhKf53r3Scn6YTeHwTT5DzO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xedvTEAAAA3QAAAA8AAAAAAAAAAAAAAAAAmAIAAGRycy9k&#10;b3ducmV2LnhtbFBLBQYAAAAABAAEAPUAAACJAwAAAAA=&#10;" path="m23,29l6,29,,22,,6,6,,23,r6,6l29,22r-6,7xe" fillcolor="#c1c1c1" stroked="f">
              <v:path arrowok="t" o:connecttype="custom" o:connectlocs="23,29;6,29;0,22;0,6;6,0;23,0;29,6;29,22;23,29" o:connectangles="0,0,0,0,0,0,0,0,0"/>
            </v:shape>
            <v:shape id="Freeform 246" o:spid="_x0000_s1270" style="position:absolute;left:8392;top:16280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bXEkcMA&#10;AADdAAAADwAAAGRycy9kb3ducmV2LnhtbESPTW/CMAyG75P4D5GRuI2UHTrUEdA0mIS4jK8LN6vx&#10;2orEqZpAu38/H5C42fL78XixGrxTd+piE9jAbJqBIi6DbbgycD59v85BxYRs0QUmA38UYbUcvSyw&#10;sKHnA92PqVISwrFAA3VKbaF1LGvyGKehJZbbb+g8Jlm7StsOewn3Tr9lWa49NiwNNbb0VVN5Pd68&#10;9Gp32d0Yr7ufGa1zt9m/71NvzGQ8fH6ASjSkp/jh3lrBz3PBlW9kBL38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bXEkcMAAADdAAAADwAAAAAAAAAAAAAAAACYAgAAZHJzL2Rv&#10;d25yZXYueG1sUEsFBgAAAAAEAAQA9QAAAIgDAAAAAA==&#10;" path="m,14l,6,6,r8,l23,r6,6l29,14r,8l23,29r-9,l6,29,,22,,14xe" filled="f" strokecolor="maroon" strokeweight="0">
              <v:path arrowok="t" o:connecttype="custom" o:connectlocs="0,14;0,6;6,0;14,0;23,0;29,6;29,14;29,22;23,29;14,29;6,29;0,22;0,14" o:connectangles="0,0,0,0,0,0,0,0,0,0,0,0,0"/>
            </v:shape>
            <v:shape id="Freeform 247" o:spid="_x0000_s1271" style="position:absolute;left:8440;top:16358;width:208;height:20;visibility:visible;mso-wrap-style:square;v-text-anchor:top" coordsize="20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UART8QA&#10;AADdAAAADwAAAGRycy9kb3ducmV2LnhtbERP22rCQBB9L/gPywi+1Y2CoUY3IhZLW4pQNT4P2ckF&#10;s7Mhu03Sv+8WCn2bw7nOdjeaRvTUudqygsU8AkGcW11zqeB6OT4+gXAeWWNjmRR8k4NdOnnYYqLt&#10;wJ/Un30pQgi7BBVU3reJlC6vyKCb25Y4cIXtDPoAu1LqDocQbhq5jKJYGqw5NFTY0qGi/H7+Mgrw&#10;Pfs4mVNWDCvZZ2/Xl9uzPC6Vmk3H/QaEp9H/i//crzrMj+M1/H4TTpDp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1AEU/EAAAA3QAAAA8AAAAAAAAAAAAAAAAAmAIAAGRycy9k&#10;b3ducmV2LnhtbFBLBQYAAAAABAAEAPUAAACJAwAAAAA=&#10;" path="m,l208,e" filled="f" strokecolor="#818181" strokeweight="0">
              <v:path arrowok="t" o:connecttype="custom" o:connectlocs="0,0;208,0" o:connectangles="0,0"/>
            </v:shape>
            <v:shape id="Freeform 248" o:spid="_x0000_s1272" style="position:absolute;left:8440;top:16327;width:176;height:20;visibility:visible;mso-wrap-style:square;v-text-anchor:top" coordsize="176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ZYAa8cA&#10;AADdAAAADwAAAGRycy9kb3ducmV2LnhtbESPQU/DMAyF70j8h8hIXBBLmaBMZdmEJk1CXKDbfoBp&#10;vKbQOFUS2vLv8QGJm633/N7n9Xb2vRoppi6wgbtFAYq4Cbbj1sDpuL9dgUoZ2WIfmAz8UILt5vJi&#10;jZUNE9c0HnKrJIRThQZczkOldWoceUyLMBCLdg7RY5Y1ttpGnCTc93pZFKX22LE0OBxo56j5Onx7&#10;A6uPevle7h/O9+ONm153p7GOn2/GXF/Nz0+gMs353/x3/WIFv3wUfvlGRtCbX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2WAGvHAAAA3QAAAA8AAAAAAAAAAAAAAAAAmAIAAGRy&#10;cy9kb3ducmV2LnhtbFBLBQYAAAAABAAEAPUAAACMAwAAAAA=&#10;" path="m,l176,e" filled="f" strokecolor="#818181" strokeweight="0">
              <v:path arrowok="t" o:connecttype="custom" o:connectlocs="0,0;176,0" o:connectangles="0,0"/>
            </v:shape>
            <v:shape id="Freeform 249" o:spid="_x0000_s1273" style="position:absolute;left:8664;top:16327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SLdxsMA&#10;AADdAAAADwAAAGRycy9kb3ducmV2LnhtbERPTYvCMBC9L/gfwgheFk314ErXKFYQhJ50RfQ2NLNt&#10;sJnUJmr1128WFvY2j/c582Vna3Gn1hvHCsajBARx4bThUsHhazOcgfABWWPtmBQ8ycNy0XubY6rd&#10;g3d034dSxBD2KSqoQmhSKX1RkUU/cg1x5L5dazFE2JZSt/iI4baWkySZSouGY0OFDa0rKi77m1WQ&#10;eWfOr/fsmOfP68ndODubvFNq0O9WnyACdeFf/Ofe6jh/+jGG32/iCXLx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SLdxsMAAADdAAAADwAAAAAAAAAAAAAAAACYAgAAZHJzL2Rv&#10;d25yZXYueG1sUEsFBgAAAAAEAAQA9QAAAIgDAAAAAA==&#10;" path="m23,29l6,29,,22,,6,6,,23,r6,6l29,22r-6,7xe" fillcolor="#c1c1c1" stroked="f">
              <v:path arrowok="t" o:connecttype="custom" o:connectlocs="23,29;6,29;0,22;0,6;6,0;23,0;29,6;29,22;23,29" o:connectangles="0,0,0,0,0,0,0,0,0"/>
            </v:shape>
            <v:shape id="Freeform 250" o:spid="_x0000_s1274" style="position:absolute;left:8664;top:16327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YRlpsUA&#10;AADdAAAADwAAAGRycy9kb3ducmV2LnhtbESPQWvCQBCF7wX/wzJCb3Wjh6REVxFtoeTS1PbibciO&#10;SXB3NmTXJP333YLgbYb35n1vNrvJGjFQ71vHCpaLBARx5XTLtYKf7/eXVxA+IGs0jknBL3nYbWdP&#10;G8y1G/mLhlOoRQxhn6OCJoQul9JXDVn0C9cRR+3ieoshrn0tdY9jDLdGrpIklRZbjoQGOzo0VF1P&#10;Nxu50pyLG+O1+FzSMTVvZVaGUann+bRfgwg0hYf5fv2hY/00W8H/N3EEuf0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VhGWmxQAAAN0AAAAPAAAAAAAAAAAAAAAAAJgCAABkcnMv&#10;ZG93bnJldi54bWxQSwUGAAAAAAQABAD1AAAAigMAAAAA&#10;" path="m,14l,6,6,r8,l23,r6,6l29,14r,8l23,29r-9,l6,29,,22,,14xe" filled="f" strokecolor="maroon" strokeweight="0">
              <v:path arrowok="t" o:connecttype="custom" o:connectlocs="0,14;0,6;6,0;14,0;23,0;29,6;29,14;29,22;23,29;14,29;6,29;0,22;0,14" o:connectangles="0,0,0,0,0,0,0,0,0,0,0,0,0"/>
            </v:shape>
            <v:shape id="Freeform 251" o:spid="_x0000_s1275" style="position:absolute;left:8632;top:16296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rzmKsQA&#10;AADdAAAADwAAAGRycy9kb3ducmV2LnhtbERPTWvCQBC9C/0PyxS8SN2oYEvqKo0gCDmppdTbkJ0m&#10;S7OzMbtq9Ne7guBtHu9zZovO1uJErTeOFYyGCQjiwmnDpYLv3ertA4QPyBprx6TgQh4W85feDFPt&#10;zryh0zaUIoawT1FBFUKTSumLiiz6oWuII/fnWoshwraUusVzDLe1HCfJVFo0HBsqbGhZUfG/PVoF&#10;mXdmfx1kP3l+Ofy6I2d7k3dK9V+7r08QgbrwFD/cax3nT98ncP8mniDn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a85irEAAAA3QAAAA8AAAAAAAAAAAAAAAAAmAIAAGRycy9k&#10;b3ducmV2LnhtbFBLBQYAAAAABAAEAPUAAACJAwAAAAA=&#10;" path="m23,29l6,29,,22,,6,6,,23,r6,6l29,22r-6,7xe" fillcolor="#c1c1c1" stroked="f">
              <v:path arrowok="t" o:connecttype="custom" o:connectlocs="23,29;6,29;0,22;0,6;6,0;23,0;29,6;29,22;23,29" o:connectangles="0,0,0,0,0,0,0,0,0"/>
            </v:shape>
            <v:shape id="Freeform 252" o:spid="_x0000_s1276" style="position:absolute;left:8632;top:16296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SFYScQA&#10;AADdAAAADwAAAGRycy9kb3ducmV2LnhtbESPT4vCMBDF78J+hzAL3jRVpEo1iuwqiBf/7F68Dc3Y&#10;FpNJaaLtfvuNIHib4b15vzeLVWeNeFDjK8cKRsMEBHHudMWFgt+f7WAGwgdkjcYxKfgjD6vlR2+B&#10;mXYtn+hxDoWIIewzVFCGUGdS+rwki37oauKoXV1jMcS1KaRusI3h1shxkqTSYsWRUGJNXyXlt/Pd&#10;Rq40l/2d8bY/jOg7NZvj9Bhapfqf3XoOIlAX3ubX9U7H+ul0As9v4ghy+Q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UhWEnEAAAA3QAAAA8AAAAAAAAAAAAAAAAAmAIAAGRycy9k&#10;b3ducmV2LnhtbFBLBQYAAAAABAAEAPUAAACJAwAAAAA=&#10;" path="m,14l,6,6,r8,l23,r6,6l29,14r,8l23,29r-9,l6,29,,22,,14xe" filled="f" strokecolor="maroon" strokeweight="0">
              <v:path arrowok="t" o:connecttype="custom" o:connectlocs="0,14;0,6;6,0;14,0;23,0;29,6;29,14;29,22;23,29;14,29;6,29;0,22;0,14" o:connectangles="0,0,0,0,0,0,0,0,0,0,0,0,0"/>
            </v:shape>
            <v:shape id="Freeform 253" o:spid="_x0000_s1277" style="position:absolute;left:8680;top:16280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hnbxcQA&#10;AADdAAAADwAAAGRycy9kb3ducmV2LnhtbERPTWvCQBC9C/0PyxS8SN0oaEvqKo0gCDmppdTbkJ0m&#10;S7OzMbtq9Ne7guBtHu9zZovO1uJErTeOFYyGCQjiwmnDpYLv3ertA4QPyBprx6TgQh4W85feDFPt&#10;zryh0zaUIoawT1FBFUKTSumLiiz6oWuII/fnWoshwraUusVzDLe1HCfJVFo0HBsqbGhZUfG/PVoF&#10;mXdmfx1kP3l+Ofy6I2d7k3dK9V+7r08QgbrwFD/cax3nT98ncP8mniDn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YZ28XEAAAA3QAAAA8AAAAAAAAAAAAAAAAAmAIAAGRycy9k&#10;b3ducmV2LnhtbFBLBQYAAAAABAAEAPUAAACJAwAAAAA=&#10;" path="m23,29l6,29,,22,,6,6,,23,r6,6l29,22r-6,7xe" fillcolor="#c1c1c1" stroked="f">
              <v:path arrowok="t" o:connecttype="custom" o:connectlocs="23,29;6,29;0,22;0,6;6,0;23,0;29,6;29,22;23,29" o:connectangles="0,0,0,0,0,0,0,0,0"/>
            </v:shape>
            <v:shape id="Freeform 254" o:spid="_x0000_s1278" style="position:absolute;left:8680;top:16280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r9jpcUA&#10;AADdAAAADwAAAGRycy9kb3ducmV2LnhtbESPQWvDMAyF74P9B6PBbovTHpKRxS2lW2Hk0i7dZTcR&#10;a0moLYfYbdJ/XxcGu0m8p/c9levZGnGh0feOFSySFARx43TPrYLv4+7lFYQPyBqNY1JwJQ/r1eND&#10;iYV2E3/RpQ6tiCHsC1TQhTAUUvqmI4s+cQNx1H7daDHEdWylHnGK4dbIZZpm0mLPkdDhQNuOmlN9&#10;tpErzU91ZjxV+wW9Z+bjkB/CpNTz07x5AxFoDv/mv+tPHetneQb3b+IIcnU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qv2OlxQAAAN0AAAAPAAAAAAAAAAAAAAAAAJgCAABkcnMv&#10;ZG93bnJldi54bWxQSwUGAAAAAAQABAD1AAAAigMAAAAA&#10;" path="m,14l,6,6,r8,l23,r6,6l29,14r,8l23,29r-9,l6,29,,22,,14xe" filled="f" strokecolor="maroon" strokeweight="0">
              <v:path arrowok="t" o:connecttype="custom" o:connectlocs="0,14;0,6;6,0;14,0;23,0;29,6;29,14;29,22;23,29;14,29;6,29;0,22;0,14" o:connectangles="0,0,0,0,0,0,0,0,0,0,0,0,0"/>
            </v:shape>
            <v:shape id="Freeform 255" o:spid="_x0000_s1279" style="position:absolute;left:8728;top:16358;width:208;height:20;visibility:visible;mso-wrap-style:square;v-text-anchor:top" coordsize="20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kq2e8QA&#10;AADdAAAADwAAAGRycy9kb3ducmV2LnhtbERP22rCQBB9L/Qflin0rW4qVEvMKqXF0ooIjcbnITu5&#10;YHY2ZLdJ/HtXEHybw7lOshpNI3rqXG1ZweskAkGcW11zqeCwX7+8g3AeWWNjmRScycFq+fiQYKzt&#10;wH/Up74UIYRdjAoq79tYSpdXZNBNbEscuMJ2Bn2AXSl1h0MIN42cRtFMGqw5NFTY0mdF+Sn9Nwpw&#10;k213ZpcVw5vss9/D9/FLrqdKPT+NHwsQnkZ/F9/cPzrMn83ncP0mnCCX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ZKtnvEAAAA3QAAAA8AAAAAAAAAAAAAAAAAmAIAAGRycy9k&#10;b3ducmV2LnhtbFBLBQYAAAAABAAEAPUAAACJAwAAAAA=&#10;" path="m,l207,e" filled="f" strokecolor="#818181" strokeweight="0">
              <v:path arrowok="t" o:connecttype="custom" o:connectlocs="0,0;207,0" o:connectangles="0,0"/>
            </v:shape>
            <v:shape id="Freeform 256" o:spid="_x0000_s1280" style="position:absolute;left:8728;top:16327;width:176;height:20;visibility:visible;mso-wrap-style:square;v-text-anchor:top" coordsize="176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+AMbccA&#10;AADdAAAADwAAAGRycy9kb3ducmV2LnhtbESPQU/DMAyF70j8h8hIXBBLmaBMZdmEJk1CXKDbfoBp&#10;vKbQOFUS2vLv8QGJm633/N7n9Xb2vRoppi6wgbtFAYq4Cbbj1sDpuL9dgUoZ2WIfmAz8UILt5vJi&#10;jZUNE9c0HnKrJIRThQZczkOldWoceUyLMBCLdg7RY5Y1ttpGnCTc93pZFKX22LE0OBxo56j5Onx7&#10;A6uPevle7h/O9+ONm153p7GOn2/GXF/Nz0+gMs353/x3/WIFv3wUXPlGRtCbX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PgDG3HAAAA3QAAAA8AAAAAAAAAAAAAAAAAmAIAAGRy&#10;cy9kb3ducmV2LnhtbFBLBQYAAAAABAAEAPUAAACMAwAAAAA=&#10;" path="m,l175,e" filled="f" strokecolor="#818181" strokeweight="0">
              <v:path arrowok="t" o:connecttype="custom" o:connectlocs="0,0;175,0" o:connectangles="0,0"/>
            </v:shape>
            <v:shape id="Freeform 257" o:spid="_x0000_s1281" style="position:absolute;left:8952;top:16327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1TRwMQA&#10;AADdAAAADwAAAGRycy9kb3ducmV2LnhtbERPTWvCQBC9C/0PyxS8SN3oQdvUVRpBEHJSS6m3ITtN&#10;lmZnY3bV6K93BcHbPN7nzBadrcWJWm8cKxgNExDEhdOGSwXfu9XbOwgfkDXWjknBhTws5i+9Gaba&#10;nXlDp20oRQxhn6KCKoQmldIXFVn0Q9cQR+7PtRZDhG0pdYvnGG5rOU6SibRoODZU2NCyouJ/e7QK&#10;Mu/M/jrIfvL8cvh1R872Ju+U6r92X58gAnXhKX641zrOn0w/4P5NPEHOb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dU0cDEAAAA3QAAAA8AAAAAAAAAAAAAAAAAmAIAAGRycy9k&#10;b3ducmV2LnhtbFBLBQYAAAAABAAEAPUAAACJAwAAAAA=&#10;" path="m23,29l6,29,,22,,6,6,,23,r6,6l29,22r-6,7xe" fillcolor="#c1c1c1" stroked="f">
              <v:path arrowok="t" o:connecttype="custom" o:connectlocs="23,29;6,29;0,22;0,6;6,0;23,0;29,6;29,22;23,29" o:connectangles="0,0,0,0,0,0,0,0,0"/>
            </v:shape>
            <v:shape id="Freeform 258" o:spid="_x0000_s1282" style="position:absolute;left:8952;top:16327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88ubcMA&#10;AADdAAAADwAAAGRycy9kb3ducmV2LnhtbESPTW/CMAyG75P4D5GRuI2UHTrUEdAEQ0JcxtdlN6vx&#10;2orEqZpAy7+fD5O42fL78XixGrxTd+piE9jAbJqBIi6DbbgycDlvX+egYkK26AKTgQdFWC1HLwss&#10;bOj5SPdTqpSEcCzQQJ1SW2gdy5o8xmloieX2GzqPSdau0rbDXsK9029ZlmuPDUtDjS2tayqvp5uX&#10;Xu1+9jfG6/57RpvcfR3eD6k3ZjIePj9AJRrSU/zv3lnBz+fCL9/ICHr5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88ubcMAAADdAAAADwAAAAAAAAAAAAAAAACYAgAAZHJzL2Rv&#10;d25yZXYueG1sUEsFBgAAAAAEAAQA9QAAAIgDAAAAAA==&#10;" path="m,14l,6,6,r8,l23,r6,6l29,14r,8l23,29r-9,l6,29,,22,,14xe" filled="f" strokecolor="maroon" strokeweight="0">
              <v:path arrowok="t" o:connecttype="custom" o:connectlocs="0,14;0,6;6,0;14,0;23,0;29,6;29,14;29,22;23,29;14,29;6,29;0,22;0,14" o:connectangles="0,0,0,0,0,0,0,0,0,0,0,0,0"/>
            </v:shape>
            <v:shape id="Freeform 259" o:spid="_x0000_s1283" style="position:absolute;left:8920;top:16296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Pet4cQA&#10;AADdAAAADwAAAGRycy9kb3ducmV2LnhtbERPTWvCQBC9F/wPywi9FN3YQ5DoKo1QKOTUtIjehuyY&#10;LM3Oxuxqkv76bqHQ2zze52z3o23FnXpvHCtYLRMQxJXThmsFnx+vizUIH5A1to5JwUQe9rvZwxYz&#10;7QZ+p3sZahFD2GeooAmhy6T0VUMW/dJ1xJG7uN5iiLCvpe5xiOG2lc9JkkqLhmNDgx0dGqq+yptV&#10;kHtnzt9P+bEopuvJ3Tg/m2JU6nE+vmxABBrDv/jP/abj/HS9gt9v4gly9w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z3reHEAAAA3QAAAA8AAAAAAAAAAAAAAAAAmAIAAGRycy9k&#10;b3ducmV2LnhtbFBLBQYAAAAABAAEAPUAAACJAwAAAAA=&#10;" path="m23,29l6,29,,22,,6,6,,23,r6,6l29,22r-6,7xe" fillcolor="#c1c1c1" stroked="f">
              <v:path arrowok="t" o:connecttype="custom" o:connectlocs="23,29;6,29;0,22;0,6;6,0;23,0;29,6;29,22;23,29" o:connectangles="0,0,0,0,0,0,0,0,0"/>
            </v:shape>
            <v:shape id="Freeform 260" o:spid="_x0000_s1284" style="position:absolute;left:8920;top:16296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FEVgcUA&#10;AADdAAAADwAAAGRycy9kb3ducmV2LnhtbESPS2vDMBCE74X+B7GF3ho5ObjGjRJCH1B8qfO49LZY&#10;G9tEWhlLsZ1/HwUCue0ys/PNLteTNWKg3reOFcxnCQjiyumWawWH/c9bBsIHZI3GMSm4kIf16vlp&#10;ibl2I29p2IVaxBD2OSpoQuhyKX3VkEU/cx1x1I6utxji2tdS9zjGcGvkIklSabHlSGiwo8+GqtPu&#10;bCNXmv/izHgq/ub0lZrv8r0Mo1KvL9PmA0SgKTzM9+tfHeun2QJu38QR5OoK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gURWBxQAAAN0AAAAPAAAAAAAAAAAAAAAAAJgCAABkcnMv&#10;ZG93bnJldi54bWxQSwUGAAAAAAQABAD1AAAAigMAAAAA&#10;" path="m,14l,6,6,r8,l23,r6,6l29,14r,8l23,29r-9,l6,29,,22,,14xe" filled="f" strokecolor="maroon" strokeweight="0">
              <v:path arrowok="t" o:connecttype="custom" o:connectlocs="0,14;0,6;6,0;14,0;23,0;29,6;29,14;29,22;23,29;14,29;6,29;0,22;0,14" o:connectangles="0,0,0,0,0,0,0,0,0,0,0,0,0"/>
            </v:shape>
            <v:shape id="Freeform 261" o:spid="_x0000_s1285" style="position:absolute;left:8968;top:16280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2mWDcMA&#10;AADdAAAADwAAAGRycy9kb3ducmV2LnhtbERPS4vCMBC+C/sfwizsRTTdFUSqUbYLgtCTD5b1NjRj&#10;G2wm3SZq9dcbQfA2H99zZovO1uJMrTeOFXwOExDEhdOGSwW77XIwAeEDssbaMSm4kofF/K03w1S7&#10;C6/pvAmliCHsU1RQhdCkUvqiIot+6BriyB1cazFE2JZSt3iJ4baWX0kylhYNx4YKG/qpqDhuTlZB&#10;5p3Z3/rZb55f///cibO9yTulPt677ymIQF14iZ/ulY7zx5MRPL6JJ8j5H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2mWDcMAAADdAAAADwAAAAAAAAAAAAAAAACYAgAAZHJzL2Rv&#10;d25yZXYueG1sUEsFBgAAAAAEAAQA9QAAAIgDAAAAAA==&#10;" path="m23,29l6,29,,22,,6,6,,23,r6,6l29,22r-6,7xe" fillcolor="#c1c1c1" stroked="f">
              <v:path arrowok="t" o:connecttype="custom" o:connectlocs="23,29;6,29;0,22;0,6;6,0;23,0;29,6;29,22;23,29" o:connectangles="0,0,0,0,0,0,0,0,0"/>
            </v:shape>
            <v:shape id="Freeform 262" o:spid="_x0000_s1286" style="position:absolute;left:8968;top:16280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PQobsYA&#10;AADdAAAADwAAAGRycy9kb3ducmV2LnhtbESPzWrDMBCE74G+g9hCb4mcUpzgRAmlTSD4UjftpbfF&#10;2tgm0spY8k/evioUcttlZueb3e4na8RAnW8cK1guEhDEpdMNVwq+v47zNQgfkDUax6TgRh72u4fZ&#10;FjPtRv6k4RwqEUPYZ6igDqHNpPRlTRb9wrXEUbu4zmKIa1dJ3eEYw62Rz0mSSosNR0KNLb3VVF7P&#10;vY1caX7ynvGafyzpPTWHYlWEUamnx+l1AyLQFO7m/+uTjvXT9Qv8fRNHkLt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PQobsYAAADdAAAADwAAAAAAAAAAAAAAAACYAgAAZHJz&#10;L2Rvd25yZXYueG1sUEsFBgAAAAAEAAQA9QAAAIsDAAAAAA==&#10;" path="m,14l,6,6,r8,l23,r6,6l29,14r,8l23,29r-9,l6,29,,22,,14xe" filled="f" strokecolor="maroon" strokeweight="0">
              <v:path arrowok="t" o:connecttype="custom" o:connectlocs="0,14;0,6;6,0;14,0;23,0;29,6;29,14;29,22;23,29;14,29;6,29;0,22;0,14" o:connectangles="0,0,0,0,0,0,0,0,0,0,0,0,0"/>
            </v:shape>
            <v:shape id="Freeform 263" o:spid="_x0000_s1287" style="position:absolute;left:9016;top:16358;width:209;height:20;visibility:visible;mso-wrap-style:square;v-text-anchor:top" coordsize="2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//fWsIA&#10;AADdAAAADwAAAGRycy9kb3ducmV2LnhtbERPTWvCQBC9F/wPywi91Y2SRo1ugpYGeq22nofsmASz&#10;s0t2q/Hfu4VCb/N4n7MtR9OLKw2+s6xgPktAENdWd9wo+DpWLysQPiBr7C2Tgjt5KIvJ0xZzbW/8&#10;SddDaEQMYZ+jgjYEl0vp65YM+pl1xJE728FgiHBopB7wFsNNLxdJkkmDHceGFh29tVRfDj9GQer2&#10;y6qxlwV/p8f3dNfppTutlXqejrsNiEBj+Bf/uT90nJ+tXuH3m3iCLB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f/99awgAAAN0AAAAPAAAAAAAAAAAAAAAAAJgCAABkcnMvZG93&#10;bnJldi54bWxQSwUGAAAAAAQABAD1AAAAhwMAAAAA&#10;" path="m,l208,e" filled="f" strokecolor="#818181" strokeweight="0">
              <v:path arrowok="t" o:connecttype="custom" o:connectlocs="0,0;208,0" o:connectangles="0,0"/>
            </v:shape>
            <v:shape id="Freeform 264" o:spid="_x0000_s1288" style="position:absolute;left:9016;top:16327;width:177;height:20;visibility:visible;mso-wrap-style:square;v-text-anchor:top" coordsize="177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Sx288AA&#10;AADdAAAADwAAAGRycy9kb3ducmV2LnhtbERPy6rCMBDdX/AfwgjurqkuSqlGEUGUIhd80PXYjG2x&#10;mZQmav17c0FwN4fznPmyN414UOdqywom4wgEcWF1zaWC82nzm4BwHlljY5kUvMjBcjH4mWOq7ZMP&#10;9Dj6UoQQdikqqLxvUyldUZFBN7YtceCutjPoA+xKqTt8hnDTyGkUxdJgzaGhwpbWFRW3490oWOX6&#10;0q6TPMviyTb7o31x22Oi1GjYr2YgPPX+K/64dzrMj5MY/r8JJ8jFG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7Sx288AAAADdAAAADwAAAAAAAAAAAAAAAACYAgAAZHJzL2Rvd25y&#10;ZXYueG1sUEsFBgAAAAAEAAQA9QAAAIUDAAAAAA==&#10;" path="m,l176,e" filled="f" strokecolor="#818181" strokeweight="0">
              <v:path arrowok="t" o:connecttype="custom" o:connectlocs="0,0;176,0" o:connectangles="0,0"/>
            </v:shape>
            <v:shape id="Freeform 265" o:spid="_x0000_s1289" style="position:absolute;left:9241;top:16327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oW9tsUA&#10;AADdAAAADwAAAGRycy9kb3ducmV2LnhtbERPS2vCQBC+C/0PyxR6041Sok1dpQiFBj34KIi3ITtN&#10;YrOzIbsm8d+7guBtPr7nzJe9qURLjSstKxiPIhDEmdUl5wp+D9/DGQjnkTVWlknBlRwsFy+DOSba&#10;dryjdu9zEULYJaig8L5OpHRZQQbdyNbEgfuzjUEfYJNL3WAXwk0lJ1EUS4Mlh4YCa1oVlP3vL0ZB&#10;m2438fj93H306fW8PunpsU7XSr299l+fIDz1/il+uH90mB/PpnD/Jpw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ihb22xQAAAN0AAAAPAAAAAAAAAAAAAAAAAJgCAABkcnMv&#10;ZG93bnJldi54bWxQSwUGAAAAAAQABAD1AAAAigMAAAAA&#10;" path="m22,29l6,29,,22,,6,6,,22,r7,6l29,22r-7,7xe" fillcolor="#c1c1c1" stroked="f">
              <v:path arrowok="t" o:connecttype="custom" o:connectlocs="22,29;6,29;0,22;0,6;6,0;22,0;29,6;29,22;22,29" o:connectangles="0,0,0,0,0,0,0,0,0"/>
            </v:shape>
            <v:shape id="Freeform 266" o:spid="_x0000_s1290" style="position:absolute;left:9241;top:16327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yTiZccA&#10;AADdAAAADwAAAGRycy9kb3ducmV2LnhtbESPT2vCQBDF70K/wzKF3nRTCyKpGxFBKrUetO3B25Cd&#10;/MHsbJpdY/z2nYPgbYb35r3fLJaDa1RPXag9G3idJKCIc29rLg38fG/Gc1AhIltsPJOBGwVYZk+j&#10;BabWX/lA/TGWSkI4pGigirFNtQ55RQ7DxLfEohW+cxhl7UptO7xKuGv0NElm2mHN0lBhS+uK8vPx&#10;4gzoj+J3/+b67cm2elpvPsPlb/dlzMvzsHoHFWmID/P9emsFfzYXXPlGRtDZ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ck4mXHAAAA3QAAAA8AAAAAAAAAAAAAAAAAmAIAAGRy&#10;cy9kb3ducmV2LnhtbFBLBQYAAAAABAAEAPUAAACMAwAAAAA=&#10;" path="m,14l,6,6,r8,l22,r7,6l29,14r,8l22,29r-8,l6,29,,22,,14xe" filled="f" strokecolor="maroon" strokeweight="0">
              <v:path arrowok="t" o:connecttype="custom" o:connectlocs="0,14;0,6;6,0;14,0;22,0;29,6;29,14;29,22;22,29;14,29;6,29;0,22;0,14" o:connectangles="0,0,0,0,0,0,0,0,0,0,0,0,0"/>
            </v:shape>
            <v:shape id="Freeform 267" o:spid="_x0000_s1291" style="position:absolute;left:9209;top:16295;width:29;height:30;visibility:visible;mso-wrap-style:square;v-text-anchor:top" coordsize="29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xGVrcQA&#10;AADdAAAADwAAAGRycy9kb3ducmV2LnhtbERPS2sCMRC+F/wPYYTearItiK5mRYSWeihUq4K3YTP7&#10;wM1k2aTr+u8bQehtPr7nLFeDbURPna8da0gmCgRx7kzNpYbDz/vLDIQPyAYbx6ThRh5W2ehpialx&#10;V95Rvw+liCHsU9RQhdCmUvq8Iot+4lriyBWusxgi7EppOrzGcNvIV6Wm0mLNsaHCljYV5Zf9r9Ww&#10;PX/v+O0jMV/Hfjie1K1Itkpq/Twe1gsQgYbwL364P02cP53N4f5NPEFm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cRla3EAAAA3QAAAA8AAAAAAAAAAAAAAAAAmAIAAGRycy9k&#10;b3ducmV2LnhtbFBLBQYAAAAABAAEAPUAAACJAwAAAAA=&#10;" path="m22,29l6,29,,22,,6,6,,22,r7,6l29,22r-7,7xe" fillcolor="#c1c1c1" stroked="f">
              <v:path arrowok="t" o:connecttype="custom" o:connectlocs="22,29;6,29;0,22;0,6;6,0;22,0;29,6;29,22;22,29" o:connectangles="0,0,0,0,0,0,0,0,0"/>
            </v:shape>
            <v:shape id="Freeform 268" o:spid="_x0000_s1292" style="position:absolute;left:9209;top:16295;width:29;height:30;visibility:visible;mso-wrap-style:square;v-text-anchor:top" coordsize="29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QTRv8gA&#10;AADdAAAADwAAAGRycy9kb3ducmV2LnhtbESPQWvCQBCF74X+h2UKXoputFRt6ioitNijWkFvQ3ZM&#10;gtnZkF1N6q93DkJvM7w3730zW3SuUldqQunZwHCQgCLOvC05N/C7++pPQYWIbLHyTAb+KMBi/vw0&#10;w9T6ljd03cZcSQiHFA0UMdap1iEryGEY+JpYtJNvHEZZm1zbBlsJd5UeJclYOyxZGgqsaVVQdt5e&#10;nIHv9ny7rCZvx3xzeN8PR6+3U/KzM6b30i0/QUXq4r/5cb22gj/+EH75RkbQ8zs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dBNG/yAAAAN0AAAAPAAAAAAAAAAAAAAAAAJgCAABk&#10;cnMvZG93bnJldi54bWxQSwUGAAAAAAQABAD1AAAAjQMAAAAA&#10;" path="m,14l,6,6,r8,l22,r7,6l29,14r,8l22,29r-8,l6,29,,22,,14xe" filled="f" strokecolor="maroon" strokeweight="0">
              <v:path arrowok="t" o:connecttype="custom" o:connectlocs="0,14;0,6;6,0;14,0;22,0;29,6;29,14;29,22;22,29;14,29;6,29;0,22;0,14" o:connectangles="0,0,0,0,0,0,0,0,0,0,0,0,0"/>
            </v:shape>
            <v:shape id="Freeform 269" o:spid="_x0000_s1293" style="position:absolute;left:9258;top:16280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/kWhMUA&#10;AADdAAAADwAAAGRycy9kb3ducmV2LnhtbERPTWvCQBC9F/wPywi96SZSYk1dRYRCgz1YWxBvQ3aa&#10;RLOzIbsm8d+7BaG3ebzPWa4HU4uOWldZVhBPIxDEudUVFwp+vt8nryCcR9ZYWyYFN3KwXo2elphq&#10;2/MXdQdfiBDCLkUFpfdNKqXLSzLoprYhDtyvbQ36ANtC6hb7EG5qOYuiRBqsODSU2NC2pPxyuBoF&#10;Xbb/TOKXc78Ystt5d9LzY5PtlHoeD5s3EJ4G/y9+uD90mJ8sYvj7JpwgV3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H+RaExQAAAN0AAAAPAAAAAAAAAAAAAAAAAJgCAABkcnMv&#10;ZG93bnJldi54bWxQSwUGAAAAAAQABAD1AAAAigMAAAAA&#10;" path="m22,29l6,29,,22,,6,6,,22,r7,6l29,22r-7,7xe" fillcolor="#c1c1c1" stroked="f">
              <v:path arrowok="t" o:connecttype="custom" o:connectlocs="22,29;6,29;0,22;0,6;6,0;22,0;29,6;29,22;22,29" o:connectangles="0,0,0,0,0,0,0,0,0"/>
            </v:shape>
            <v:shape id="Freeform 270" o:spid="_x0000_s1294" style="position:absolute;left:9258;top:16280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xVDUsMA&#10;AADdAAAADwAAAGRycy9kb3ducmV2LnhtbERPTYvCMBC9L/gfwgjeNLWCrF2jiCCKugd197C3oRnb&#10;YjOpTaz13xtB2Ns83udM560pRUO1KywrGA4iEMSp1QVnCn5Oq/4nCOeRNZaWScGDHMxnnY8pJtre&#10;+UDN0WcihLBLUEHufZVI6dKcDLqBrYgDd7a1QR9gnUld4z2Em1LGUTSWBgsODTlWtMwpvRxvRoFc&#10;n3+/R6bZ/OlKxsVq627X3V6pXrddfIHw1Pp/8du90WH+eBLD65twgpw9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xVDUsMAAADdAAAADwAAAAAAAAAAAAAAAACYAgAAZHJzL2Rv&#10;d25yZXYueG1sUEsFBgAAAAAEAAQA9QAAAIgDAAAAAA==&#10;" path="m,14l,6,6,r8,l22,r7,6l29,14r,8l22,29r-8,l6,29,,22,,14xe" filled="f" strokecolor="maroon" strokeweight="0">
              <v:path arrowok="t" o:connecttype="custom" o:connectlocs="0,14;0,6;6,0;14,0;22,0;29,6;29,14;29,22;22,29;14,29;6,29;0,22;0,14" o:connectangles="0,0,0,0,0,0,0,0,0,0,0,0,0"/>
            </v:shape>
            <v:shape id="Freeform 271" o:spid="_x0000_s1295" style="position:absolute;left:9306;top:16358;width:210;height:20;visibility:visible;mso-wrap-style:square;v-text-anchor:top" coordsize="210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vO+V8MA&#10;AADdAAAADwAAAGRycy9kb3ducmV2LnhtbERPTWsCMRC9C/0PYQq9aVYF0a1RVLQUwYO2IN6mm+nu&#10;0s1kSaKm/94Igrd5vM+ZzqNpxIWcry0r6PcyEMSF1TWXCr6/Nt0xCB+QNTaWScE/eZjPXjpTzLW9&#10;8p4uh1CKFMI+RwVVCG0upS8qMuh7tiVO3K91BkOCrpTa4TWFm0YOsmwkDdacGipsaVVR8Xc4GwXm&#10;+IPutI0fx9WZ1ua0W042Mir19hoX7yACxfAUP9yfOs0fTYZw/yadIGc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vO+V8MAAADdAAAADwAAAAAAAAAAAAAAAACYAgAAZHJzL2Rv&#10;d25yZXYueG1sUEsFBgAAAAAEAAQA9QAAAIgDAAAAAA==&#10;" path="m,l209,e" filled="f" strokecolor="#818181" strokeweight="0">
              <v:path arrowok="t" o:connecttype="custom" o:connectlocs="0,0;209,0" o:connectangles="0,0"/>
            </v:shape>
            <v:shape id="Freeform 272" o:spid="_x0000_s1296" style="position:absolute;left:9306;top:16327;width:177;height:20;visibility:visible;mso-wrap-style:square;v-text-anchor:top" coordsize="177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2vbwsIA&#10;AADdAAAADwAAAGRycy9kb3ducmV2LnhtbERPTYvCMBC9L/gfwgje1lSRUqtRRJCVIgtbxfPYjG2x&#10;mZQmq/XfG2Fhb/N4n7Nc96YRd+pcbVnBZByBIC6srrlUcDruPhMQziNrbCyTgic5WK8GH0tMtX3w&#10;D91zX4oQwi5FBZX3bSqlKyoy6Ma2JQ7c1XYGfYBdKXWHjxBuGjmNolgarDk0VNjStqLilv8aBZuz&#10;vrTb5Jxl8eQr+6ZDcTtgotRo2G8WIDz1/l/8597rMD+ez+D9TThBrl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3a9vCwgAAAN0AAAAPAAAAAAAAAAAAAAAAAJgCAABkcnMvZG93&#10;bnJldi54bWxQSwUGAAAAAAQABAD1AAAAhwMAAAAA&#10;" path="m,l177,e" filled="f" strokecolor="#818181" strokeweight="0">
              <v:path arrowok="t" o:connecttype="custom" o:connectlocs="0,0;177,0" o:connectangles="0,0"/>
            </v:shape>
            <v:shape id="Freeform 273" o:spid="_x0000_s1297" style="position:absolute;left:9532;top:16327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MIQh8UA&#10;AADdAAAADwAAAGRycy9kb3ducmV2LnhtbERPS2vCQBC+C/0PyxR6042ljRpdpQhCgz34AvE2ZKdJ&#10;bHY2ZLdJ/PfdguBtPr7nLFa9qURLjSstKxiPIhDEmdUl5wpOx81wCsJ5ZI2VZVJwIwer5dNggYm2&#10;He+pPfhchBB2CSoovK8TKV1WkEE3sjVx4L5tY9AH2ORSN9iFcFPJ1yiKpcGSQ0OBNa0Lyn4Ov0ZB&#10;m+6+4vHbtZv16e26vejJuU63Sr089x9zEJ56/xDf3Z86zI9n7/D/TThBLv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4whCHxQAAAN0AAAAPAAAAAAAAAAAAAAAAAJgCAABkcnMv&#10;ZG93bnJldi54bWxQSwUGAAAAAAQABAD1AAAAigMAAAAA&#10;" path="m22,29l6,29,,22,,6,6,,22,r7,6l29,22r-7,7xe" fillcolor="#c1c1c1" stroked="f">
              <v:path arrowok="t" o:connecttype="custom" o:connectlocs="22,29;6,29;0,22;0,6;6,0;22,0;29,6;29,22;22,29" o:connectangles="0,0,0,0,0,0,0,0,0"/>
            </v:shape>
            <v:shape id="Freeform 274" o:spid="_x0000_s1298" style="position:absolute;left:9532;top:16327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C5FUcMA&#10;AADdAAAADwAAAGRycy9kb3ducmV2LnhtbERPS4vCMBC+L/gfwgjeNFWhrNUoIoiy6x58HbwNzdgW&#10;m0ltYu3++40g7G0+vufMFq0pRUO1KywrGA4iEMSp1QVnCk7Hdf8ThPPIGkvLpOCXHCzmnY8ZJto+&#10;eU/NwWcihLBLUEHufZVI6dKcDLqBrYgDd7W1QR9gnUld4zOEm1KOoiiWBgsODTlWtMopvR0eRoHc&#10;XM8/Y9NsL7qSo2L95R73751SvW67nILw1Pp/8du91WF+PInh9U04Qc7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C5FUcMAAADdAAAADwAAAAAAAAAAAAAAAACYAgAAZHJzL2Rv&#10;d25yZXYueG1sUEsFBgAAAAAEAAQA9QAAAIgDAAAAAA==&#10;" path="m,14l,6,6,r8,l22,r7,6l29,14r,8l22,29r-8,l6,29,,22,,14xe" filled="f" strokecolor="maroon" strokeweight="0">
              <v:path arrowok="t" o:connecttype="custom" o:connectlocs="0,14;0,6;6,0;14,0;22,0;29,6;29,14;29,22;22,29;14,29;6,29;0,22;0,14" o:connectangles="0,0,0,0,0,0,0,0,0,0,0,0,0"/>
            </v:shape>
            <v:shape id="Freeform 275" o:spid="_x0000_s1299" style="position:absolute;left:9500;top:16295;width:29;height:30;visibility:visible;mso-wrap-style:square;v-text-anchor:top" coordsize="29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BsymcQA&#10;AADdAAAADwAAAGRycy9kb3ducmV2LnhtbERPyWrDMBC9F/IPYgK9NZJbSBsncgiFluZQyA65DdZ4&#10;IdbIWKrj/H0VKPQ2j7fOYjnYRvTU+dqxhmSiQBDnztRcajjsP57eQPiAbLBxTBpu5GGZjR4WmBp3&#10;5S31u1CKGMI+RQ1VCG0qpc8rsugnriWOXOE6iyHCrpSmw2sMt418VmoqLdYcGyps6b2i/LL7sRrW&#10;582WXz4T833sh+NJ3YpkraTWj+NhNQcRaAj/4j/3l4nzp7NXuH8TT5DZ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wbMpnEAAAA3QAAAA8AAAAAAAAAAAAAAAAAmAIAAGRycy9k&#10;b3ducmV2LnhtbFBLBQYAAAAABAAEAPUAAACJAwAAAAA=&#10;" path="m22,29l6,29,,22,,6,6,,22,r7,6l29,22r-7,7xe" fillcolor="#c1c1c1" stroked="f">
              <v:path arrowok="t" o:connecttype="custom" o:connectlocs="22,29;6,29;0,22;0,6;6,0;22,0;29,6;29,22;22,29" o:connectangles="0,0,0,0,0,0,0,0,0"/>
            </v:shape>
            <v:shape id="Freeform 276" o:spid="_x0000_s1300" style="position:absolute;left:9500;top:16295;width:29;height:30;visibility:visible;mso-wrap-style:square;v-text-anchor:top" coordsize="29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3LducgA&#10;AADdAAAADwAAAGRycy9kb3ducmV2LnhtbESPQWvCQBCF74X+h2UKXoputFRt6ioitNijWkFvQ3ZM&#10;gtnZkF1N6q93DkJvM7w3730zW3SuUldqQunZwHCQgCLOvC05N/C7++pPQYWIbLHyTAb+KMBi/vw0&#10;w9T6ljd03cZcSQiHFA0UMdap1iEryGEY+JpYtJNvHEZZm1zbBlsJd5UeJclYOyxZGgqsaVVQdt5e&#10;nIHv9ny7rCZvx3xzeN8PR6+3U/KzM6b30i0/QUXq4r/5cb22gj/+EFz5RkbQ8zs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jct25yAAAAN0AAAAPAAAAAAAAAAAAAAAAAJgCAABk&#10;cnMvZG93bnJldi54bWxQSwUGAAAAAAQABAD1AAAAjQMAAAAA&#10;" path="m,14l,6,6,r8,l22,r7,6l29,14r,8l22,29r-8,l6,29,,22,,14xe" filled="f" strokecolor="maroon" strokeweight="0">
              <v:path arrowok="t" o:connecttype="custom" o:connectlocs="0,14;0,6;6,0;14,0;22,0;29,6;29,14;29,22;22,29;14,29;6,29;0,22;0,14" o:connectangles="0,0,0,0,0,0,0,0,0,0,0,0,0"/>
            </v:shape>
            <v:shape id="Freeform 277" o:spid="_x0000_s1301" style="position:absolute;left:9548;top:16280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Y8agsUA&#10;AADdAAAADwAAAGRycy9kb3ducmV2LnhtbERPTWvCQBC9F/oflil4040isUldpQiCwR6sLYi3ITtN&#10;YrOzIbsm8d+7BaG3ebzPWa4HU4uOWldZVjCdRCCIc6srLhR8f23HryCcR9ZYWyYFN3KwXj0/LTHV&#10;tudP6o6+ECGEXYoKSu+bVEqXl2TQTWxDHLgf2xr0AbaF1C32IdzUchZFsTRYcWgosaFNSfnv8WoU&#10;dNnhI57OL30yZLfL/qwXpybbKzV6Gd7fQHga/L/44d7pMD9OEvj7JpwgV3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5jxqCxQAAAN0AAAAPAAAAAAAAAAAAAAAAAJgCAABkcnMv&#10;ZG93bnJldi54bWxQSwUGAAAAAAQABAD1AAAAigMAAAAA&#10;" path="m22,29l6,29,,22,,6,6,,22,r7,6l29,22r-7,7xe" fillcolor="#c1c1c1" stroked="f">
              <v:path arrowok="t" o:connecttype="custom" o:connectlocs="22,29;6,29;0,22;0,6;6,0;22,0;29,6;29,22;22,29" o:connectangles="0,0,0,0,0,0,0,0,0"/>
            </v:shape>
            <v:shape id="Freeform 278" o:spid="_x0000_s1302" style="position:absolute;left:9548;top:16280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mDipMYA&#10;AADdAAAADwAAAGRycy9kb3ducmV2LnhtbESPQWvCQBCF74X+h2UEb7pRQUt0lVIQRduDVg/ehuyY&#10;hGZnY3aN8d93DoXeZnhv3vtmsepcpVpqQunZwGiYgCLOvC05N3D6Xg/eQIWIbLHyTAaeFGC1fH1Z&#10;YGr9gw/UHmOuJIRDigaKGOtU65AV5DAMfU0s2tU3DqOsTa5tgw8Jd5UeJ8lUOyxZGgqs6aOg7Od4&#10;dwb05nr+mrh2e7G1HpfrXbjf9p/G9Hvd+xxUpC7+m/+ut1bwZ4nwyzcygl7+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mDipMYAAADdAAAADwAAAAAAAAAAAAAAAACYAgAAZHJz&#10;L2Rvd25yZXYueG1sUEsFBgAAAAAEAAQA9QAAAIsDAAAAAA==&#10;" path="m,14l,6,6,r8,l22,r7,6l29,14r,8l22,29r-8,l6,29,,22,,14xe" filled="f" strokecolor="maroon" strokeweight="0">
              <v:path arrowok="t" o:connecttype="custom" o:connectlocs="0,14;0,6;6,0;14,0;22,0;29,6;29,14;29,22;22,29;14,29;6,29;0,22;0,14" o:connectangles="0,0,0,0,0,0,0,0,0,0,0,0,0"/>
            </v:shape>
            <v:shape id="Freeform 279" o:spid="_x0000_s1303" style="position:absolute;left:9596;top:16358;width:210;height:20;visibility:visible;mso-wrap-style:square;v-text-anchor:top" coordsize="210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4YfocQA&#10;AADdAAAADwAAAGRycy9kb3ducmV2LnhtbERPTWsCMRC9F/wPYQRvNauHtm43KypVitCDWhBv0810&#10;d3EzWZKo6b9vhEJv83ifU8yj6cSVnG8tK5iMMxDEldUt1wo+D+vHFxA+IGvsLJOCH/IwLwcPBeba&#10;3nhH132oRQphn6OCJoQ+l9JXDRn0Y9sTJ+7bOoMhQVdL7fCWwk0np1n2JA22nBoa7GnVUHXeX4wC&#10;c/xCd9rGzXF1oTdz+ljO1jIqNRrGxSuIQDH8i//c7zrNf84mcP8mnSDL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uGH6HEAAAA3QAAAA8AAAAAAAAAAAAAAAAAmAIAAGRycy9k&#10;b3ducmV2LnhtbFBLBQYAAAAABAAEAPUAAACJAwAAAAA=&#10;" path="m,l209,e" filled="f" strokecolor="#818181" strokeweight="0">
              <v:path arrowok="t" o:connecttype="custom" o:connectlocs="0,0;209,0" o:connectangles="0,0"/>
            </v:shape>
            <v:shape id="Freeform 280" o:spid="_x0000_s1304" style="position:absolute;left:9596;top:16327;width:178;height:20;visibility:visible;mso-wrap-style:square;v-text-anchor:top" coordsize="17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jGkdMIA&#10;AADdAAAADwAAAGRycy9kb3ducmV2LnhtbERPS4vCMBC+C/sfwizsTdMtYrUaZVF28egL9Dg0Y1ts&#10;JrWJtvvvjSB4m4/vObNFZypxp8aVlhV8DyIQxJnVJecKDvvf/hiE88gaK8uk4J8cLOYfvRmm2ra8&#10;pfvO5yKEsEtRQeF9nUrpsoIMuoGtiQN3to1BH2CTS91gG8JNJeMoGkmDJYeGAmtaFpRddjejYNUm&#10;t5WLs+HmaGiS7P9Ok+tmqNTXZ/czBeGp82/xy73WYX4SxfD8Jpwg5w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WMaR0wgAAAN0AAAAPAAAAAAAAAAAAAAAAAJgCAABkcnMvZG93&#10;bnJldi54bWxQSwUGAAAAAAQABAD1AAAAhwMAAAAA&#10;" path="m,l177,e" filled="f" strokecolor="#818181" strokeweight="0">
              <v:path arrowok="t" o:connecttype="custom" o:connectlocs="0,0;177,0" o:connectangles="0,0"/>
            </v:shape>
            <v:shape id="Freeform 281" o:spid="_x0000_s1305" style="position:absolute;left:9822;top:16327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oy3csUA&#10;AADdAAAADwAAAGRycy9kb3ducmV2LnhtbERPS2vCQBC+C/0PyxR6041t8RGzihQKDfZgVRBvQ3bM&#10;w+xsyG6T+O+7hUJv8/E9J9kMphYdta60rGA6iUAQZ1aXnCs4Hd/HCxDOI2usLZOCOznYrB9GCcba&#10;9vxF3cHnIoSwi1FB4X0TS+myggy6iW2IA3e1rUEfYJtL3WIfwk0tn6NoJg2WHBoKbOitoOx2+DYK&#10;unT/OZu+Vv1ySO/V7qLn5ybdKfX0OGxXIDwN/l/85/7QYf48eoHfb8IJcv0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GjLdyxQAAAN0AAAAPAAAAAAAAAAAAAAAAAJgCAABkcnMv&#10;ZG93bnJldi54bWxQSwUGAAAAAAQABAD1AAAAigMAAAAA&#10;" path="m22,29l6,29,,22,,6,6,,22,r7,6l29,22r-7,7xe" fillcolor="#c1c1c1" stroked="f">
              <v:path arrowok="t" o:connecttype="custom" o:connectlocs="22,29;6,29;0,22;0,6;6,0;22,0;29,6;29,22;22,29" o:connectangles="0,0,0,0,0,0,0,0,0"/>
            </v:shape>
            <v:shape id="Freeform 282" o:spid="_x0000_s1306" style="position:absolute;left:9822;top:16327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Vvkp8MA&#10;AADdAAAADwAAAGRycy9kb3ducmV2LnhtbERPTYvCMBC9C/6HMMLeNNVddOkaRQRRVj3o6mFvQzO2&#10;xWZSm1jrvzeC4G0e73PG08YUoqbK5ZYV9HsRCOLE6pxTBYe/RfcbhPPIGgvLpOBODqaTdmuMsbY3&#10;3lG996kIIexiVJB5X8ZSuiQjg65nS+LAnWxl0AdYpVJXeAvhppCDKBpKgzmHhgxLmmeUnPdXo0Au&#10;T8ftp6lX/7qUg3zx666X9Uapj04z+wHhqfFv8cu90mH+KPqC5zfhBDl5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Vvkp8MAAADdAAAADwAAAAAAAAAAAAAAAACYAgAAZHJzL2Rv&#10;d25yZXYueG1sUEsFBgAAAAAEAAQA9QAAAIgDAAAAAA==&#10;" path="m,14l,6,6,r8,l22,r7,6l29,14r,8l22,29r-8,l6,29,,22,,14xe" filled="f" strokecolor="maroon" strokeweight="0">
              <v:path arrowok="t" o:connecttype="custom" o:connectlocs="0,14;0,6;6,0;14,0;22,0;29,6;29,14;29,22;22,29;14,29;6,29;0,22;0,14" o:connectangles="0,0,0,0,0,0,0,0,0,0,0,0,0"/>
            </v:shape>
            <v:shape id="Freeform 283" o:spid="_x0000_s1307" style="position:absolute;left:9790;top:16295;width:29;height:30;visibility:visible;mso-wrap-style:square;v-text-anchor:top" coordsize="29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W6Tb8MA&#10;AADdAAAADwAAAGRycy9kb3ducmV2LnhtbERPS2vCQBC+C/6HZYTedDctPkhdRYQWPRR8FnobsmMS&#10;mp0N2W2M/74rCN7m43vOfNnZSrTU+NKxhmSkQBBnzpScazgdP4YzED4gG6wck4YbeVgu+r05psZd&#10;eU/tIeQihrBPUUMRQp1K6bOCLPqRq4kjd3GNxRBhk0vT4DWG20q+KjWRFkuODQXWtC4o+z38WQ3b&#10;n92e3z4T83Vuu/O3ul2SrZJavwy61TuIQF14ih/ujYnzp2oM92/iCXLx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W6Tb8MAAADdAAAADwAAAAAAAAAAAAAAAACYAgAAZHJzL2Rv&#10;d25yZXYueG1sUEsFBgAAAAAEAAQA9QAAAIgDAAAAAA==&#10;" path="m22,29l6,29,,22,,6,6,,22,r7,6l29,22r-7,7xe" fillcolor="#c1c1c1" stroked="f">
              <v:path arrowok="t" o:connecttype="custom" o:connectlocs="22,29;6,29;0,22;0,6;6,0;22,0;29,6;29,22;22,29" o:connectangles="0,0,0,0,0,0,0,0,0"/>
            </v:shape>
            <v:shape id="Freeform 284" o:spid="_x0000_s1308" style="position:absolute;left:9790;top:16295;width:29;height:30;visibility:visible;mso-wrap-style:square;v-text-anchor:top" coordsize="29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0p2SsQA&#10;AADdAAAADwAAAGRycy9kb3ducmV2LnhtbERPTWvCQBC9F/wPyxR6KbqrRS2pq4hQqUdNC/Y2ZMck&#10;mJ0N2dVEf70rCN7m8T5ntuhsJc7U+NKxhuFAgSDOnCk51/Cbfvc/QfiAbLByTBou5GEx773MMDGu&#10;5S2ddyEXMYR9ghqKEOpESp8VZNEPXE0cuYNrLIYIm1yaBtsYbis5UmoiLZYcGwqsaVVQdtydrIZ1&#10;e7yeVtOP/3y7H/8NR+/Xg9qkWr+9dssvEIG68BQ/3D8mzp+qCdy/iSfI+Q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NKdkrEAAAA3QAAAA8AAAAAAAAAAAAAAAAAmAIAAGRycy9k&#10;b3ducmV2LnhtbFBLBQYAAAAABAAEAPUAAACJAwAAAAA=&#10;" path="m,14l,6,6,r8,l22,r7,6l29,14r,8l22,29r-8,l6,29,,22,,14xe" filled="f" strokecolor="maroon" strokeweight="0">
              <v:path arrowok="t" o:connecttype="custom" o:connectlocs="0,14;0,6;6,0;14,0;22,0;29,6;29,14;29,22;22,29;14,29;6,29;0,22;0,14" o:connectangles="0,0,0,0,0,0,0,0,0,0,0,0,0"/>
            </v:shape>
            <v:shape id="Freeform 285" o:spid="_x0000_s1309" style="position:absolute;left:9838;top:16280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bexccQA&#10;AADdAAAADwAAAGRycy9kb3ducmV2LnhtbERPTWvCQBC9F/wPywje6kYR00ZXEUEw6KG1heJtyI5J&#10;NDsbsmsS/71bKPQ2j/c5y3VvKtFS40rLCibjCARxZnXJuYLvr93rGwjnkTVWlknBgxysV4OXJSba&#10;dvxJ7cnnIoSwS1BB4X2dSOmyggy6sa2JA3exjUEfYJNL3WAXwk0lp1E0lwZLDg0F1rQtKLud7kZB&#10;m34c55PZtXvv08f1cNbxT50elBoN+80ChKfe/4v/3Hsd5sdRDL/fhBPk6gk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m3sXHEAAAA3QAAAA8AAAAAAAAAAAAAAAAAmAIAAGRycy9k&#10;b3ducmV2LnhtbFBLBQYAAAAABAAEAPUAAACJAwAAAAA=&#10;" path="m22,29l6,29,,22,,6,6,,22,r7,6l29,22r-7,7xe" fillcolor="#c1c1c1" stroked="f">
              <v:path arrowok="t" o:connecttype="custom" o:connectlocs="22,29;6,29;0,22;0,6;6,0;22,0;29,6;29,22;22,29" o:connectangles="0,0,0,0,0,0,0,0,0"/>
            </v:shape>
            <v:shape id="Freeform 286" o:spid="_x0000_s1310" style="position:absolute;left:9838;top:16280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BbuosYA&#10;AADdAAAADwAAAGRycy9kb3ducmV2LnhtbESPQWvCQBCF74X+h2UEb7pRQUt0lVIQRduDVg/ehuyY&#10;hGZnY3aN8d93DoXeZnhv3vtmsepcpVpqQunZwGiYgCLOvC05N3D6Xg/eQIWIbLHyTAaeFGC1fH1Z&#10;YGr9gw/UHmOuJIRDigaKGOtU65AV5DAMfU0s2tU3DqOsTa5tgw8Jd5UeJ8lUOyxZGgqs6aOg7Od4&#10;dwb05nr+mrh2e7G1HpfrXbjf9p/G9Hvd+xxUpC7+m/+ut1bwZ4ngyjcygl7+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BbuosYAAADdAAAADwAAAAAAAAAAAAAAAACYAgAAZHJz&#10;L2Rvd25yZXYueG1sUEsFBgAAAAAEAAQA9QAAAIsDAAAAAA==&#10;" path="m,14l,6,6,r8,l22,r7,6l29,14r,8l22,29r-8,l6,29,,22,,14xe" filled="f" strokecolor="maroon" strokeweight="0">
              <v:path arrowok="t" o:connecttype="custom" o:connectlocs="0,14;0,6;6,0;14,0;22,0;29,6;29,14;29,22;22,29;14,29;6,29;0,22;0,14" o:connectangles="0,0,0,0,0,0,0,0,0,0,0,0,0"/>
            </v:shape>
            <v:rect id="Rectangle 287" o:spid="_x0000_s1311" style="position:absolute;left:9887;top:14840;width:1540;height:152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DvOccMA&#10;AADdAAAADwAAAGRycy9kb3ducmV2LnhtbERPS4vCMBC+L/gfwgje1lQPartGER/ocX2A7m1oZtuy&#10;zaQ00VZ//UYQvM3H95zpvDWluFHtCssKBv0IBHFqdcGZgtNx8zkB4TyyxtIyKbiTg/ms8zHFRNuG&#10;93Q7+EyEEHYJKsi9rxIpXZqTQde3FXHgfm1t0AdYZ1LX2IRwU8phFI2kwYJDQ44VLXNK/w5Xo2A7&#10;qRaXnX00Wbn+2Z6/z/HqGHulet128QXCU+vf4pd7p8P8cRTD85twgpz9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+DvOccMAAADdAAAADwAAAAAAAAAAAAAAAACYAgAAZHJzL2Rv&#10;d25yZXYueG1sUEsFBgAAAAAEAAQA9QAAAIgDAAAAAA==&#10;" filled="f" stroked="f">
              <v:textbox inset="0,0,0,0">
                <w:txbxContent>
                  <w:p w:rsidR="000E099D" w:rsidRDefault="008F7ABA">
                    <w:pPr>
                      <w:widowControl/>
                      <w:autoSpaceDE/>
                      <w:autoSpaceDN/>
                      <w:adjustRightInd/>
                      <w:spacing w:line="1520" w:lineRule="atLeast"/>
                    </w:pPr>
                    <w:r w:rsidRPr="008F7ABA">
                      <w:rPr>
                        <w:noProof/>
                      </w:rPr>
                      <w:pict>
                        <v:shape id="Resim 6" o:spid="_x0000_i1027" type="#_x0000_t75" style="width:78pt;height:74.25pt;visibility:visible">
                          <v:imagedata r:id="rId10" o:title=""/>
                        </v:shape>
                      </w:pict>
                    </w:r>
                  </w:p>
                  <w:p w:rsidR="000E099D" w:rsidRDefault="000E099D"/>
                </w:txbxContent>
              </v:textbox>
            </v:rect>
            <v:shape id="Freeform 288" o:spid="_x0000_s1312" style="position:absolute;left:11301;top:480;width:125;height:140;visibility:visible;mso-wrap-style:square;v-text-anchor:top" coordsize="125,1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vpx2MQA&#10;AADdAAAADwAAAGRycy9kb3ducmV2LnhtbESPQWvCQBCF7wX/wzKCt7qxhEZSVxGh6MXSqtDrkB03&#10;wexsyK4a/71zKPQ2w3vz3jeL1eBbdaM+NoENzKYZKOIq2IadgdPx83UOKiZki21gMvCgCKvl6GWB&#10;pQ13/qHbITklIRxLNFCn1JVax6omj3EaOmLRzqH3mGTtnbY93iXct/oty961x4alocaONjVVl8PV&#10;Gwj73e82m38VLnfDd37CUNAxN2YyHtYfoBIN6d/8d72zgl/MhF++kRH08gk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b6cdjEAAAA3QAAAA8AAAAAAAAAAAAAAAAAmAIAAGRycy9k&#10;b3ducmV2LnhtbFBLBQYAAAAABAAEAPUAAACJAwAAAAA=&#10;" path="m,l124,r,140e" filled="f" strokecolor="#818181" strokeweight="0">
              <v:path arrowok="t" o:connecttype="custom" o:connectlocs="0,0;124,0;124,140" o:connectangles="0,0,0"/>
            </v:shape>
            <v:shape id="Freeform 289" o:spid="_x0000_s1313" style="position:absolute;left:11332;top:511;width:63;height:78;visibility:visible;mso-wrap-style:square;v-text-anchor:top" coordsize="63,7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UBs9sIA&#10;AADdAAAADwAAAGRycy9kb3ducmV2LnhtbERPzUrDQBC+C32HZQre7CYeVNJuSymIPRSxPw8wZMds&#10;MDsTd7dJ+vauIHibj+93VpvJd2qgEFthA+WiAEVci225MXA5vz68gIoJ2WInTAZuFGGznt2tsLIy&#10;8pGGU2pUDuFYoQGXUl9pHWtHHuNCeuLMfUrwmDIMjbYBxxzuO/1YFE/aY8u5wWFPO0f11+nqDcjB&#10;DYfrhwuyp/e3Sb7teLxZY+7n03YJKtGU/sV/7r3N85/LEn6/ySfo9Q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1QGz2wgAAAN0AAAAPAAAAAAAAAAAAAAAAAJgCAABkcnMvZG93&#10;bnJldi54bWxQSwUGAAAAAAQABAD1AAAAhwMAAAAA&#10;" path="m,l62,r,78e" filled="f" strokecolor="#818181" strokeweight="0">
              <v:path arrowok="t" o:connecttype="custom" o:connectlocs="0,0;62,0;62,78" o:connectangles="0,0,0"/>
            </v:shape>
            <v:shape id="Freeform 290" o:spid="_x0000_s1314" style="position:absolute;left:11395;top:636;width:29;height:28;visibility:visible;mso-wrap-style:square;v-text-anchor:top" coordsize="29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L3218QA&#10;AADdAAAADwAAAGRycy9kb3ducmV2LnhtbESPT2vCQBDF7wW/wzKCt7pRwUrqKiKteCr4D3scstMk&#10;NDsbdtcYv32nUOjtDfPmN+8t171rVEch1p4NTMYZKOLC25pLA+fT+/MCVEzIFhvPZOBBEdarwdMS&#10;c+vvfKDumEolEI45GqhSanOtY1GRwzj2LbHsvnxwmGQMpbYB7wJ3jZ5m2Vw7rFk+VNjStqLi+3hz&#10;QulOM394a+aS6tLu3AeH6+fVmNGw37yCStSnf/Pf9d5K/JfJFH7biAS9+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i99tfEAAAA3QAAAA8AAAAAAAAAAAAAAAAAmAIAAGRycy9k&#10;b3ducmV2LnhtbFBLBQYAAAAABAAEAPUAAACJAwAAAAA=&#10;" path="m22,l6,,,6,,21r6,7l22,28r7,-7l29,6,22,xe" fillcolor="#c1c1c1" stroked="f">
              <v:path arrowok="t" o:connecttype="custom" o:connectlocs="22,0;6,0;0,6;0,21;6,28;22,28;29,21;29,6;22,0" o:connectangles="0,0,0,0,0,0,0,0,0"/>
            </v:shape>
            <v:shape id="Freeform 291" o:spid="_x0000_s1315" style="position:absolute;left:11395;top:636;width:29;height:28;visibility:visible;mso-wrap-style:square;v-text-anchor:top" coordsize="29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9hLf8IA&#10;AADdAAAADwAAAGRycy9kb3ducmV2LnhtbERPTWsCMRC9F/wPYQQvolkV2ro1SrVoPbargsdhM91d&#10;mkyWJNX13zcFobd5vM9ZrDprxIV8aBwrmIwzEMSl0w1XCo6H7egZRIjIGo1jUnCjAKtl72GBuXZX&#10;/qRLESuRQjjkqKCOsc2lDGVNFsPYtcSJ+3LeYkzQV1J7vKZwa+Q0yx6lxYZTQ40tbWoqv4sfq8Cc&#10;T2/Fx25YnIOXEvnEZr5+V2rQ715fQETq4r/47t7rNP9pMoO/b9IJcvk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H2Et/wgAAAN0AAAAPAAAAAAAAAAAAAAAAAJgCAABkcnMvZG93&#10;bnJldi54bWxQSwUGAAAAAAQABAD1AAAAhwMAAAAA&#10;" path="m,14l,6,6,r8,l22,r7,6l29,14r,7l22,28r-8,l6,28,,21,,14xe" filled="f" strokecolor="maroon" strokeweight="0">
              <v:path arrowok="t" o:connecttype="custom" o:connectlocs="0,14;0,6;6,0;14,0;22,0;29,6;29,14;29,21;22,28;14,28;6,28;0,21;0,14" o:connectangles="0,0,0,0,0,0,0,0,0,0,0,0,0"/>
            </v:shape>
            <v:shape id="Freeform 292" o:spid="_x0000_s1316" style="position:absolute;left:11363;top:604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VI/A8UA&#10;AADdAAAADwAAAGRycy9kb3ducmV2LnhtbERPTU/CQBC9m/gfNmPihcAWYlArCyGQBq6CosdJd2wr&#10;3dnSHaD661kTEm/z8j5nMutcrU7UhsqzgeEgAUWce1txYeBtm/WfQAVBtlh7JgM/FGA2vb2ZYGr9&#10;mV/ptJFCxRAOKRooRZpU65CX5DAMfEMcuS/fOpQI20LbFs8x3NV6lCRj7bDi2FBiQ4uS8v3m6Axk&#10;z8uPLe9W2ff+s/c++j3I+rgSY+7vuvkLKKFO/sVX99rG+Y/DB/j7Jp6gpx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RUj8DxQAAAN0AAAAPAAAAAAAAAAAAAAAAAJgCAABkcnMv&#10;ZG93bnJldi54bWxQSwUGAAAAAAQABAD1AAAAigMAAAAA&#10;" path="m22,l6,,,6,,21r6,7l22,28r7,-7l29,6,22,xe" fillcolor="#c1c1c1" stroked="f">
              <v:path arrowok="t" o:connecttype="custom" o:connectlocs="22,0;6,0;0,6;0,21;6,28;22,28;29,21;29,6;22,0" o:connectangles="0,0,0,0,0,0,0,0,0"/>
            </v:shape>
            <v:shape id="Freeform 293" o:spid="_x0000_s1317" style="position:absolute;left:11363;top:604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6/AAMQA&#10;AADdAAAADwAAAGRycy9kb3ducmV2LnhtbERPS0vDQBC+C/6HZQRvdhPBB2k3QUMLpfXSVNDjsDtN&#10;gtnZbXbbxn/vCoK3+fies6gmO4gzjaF3rCCfZSCItTM9twre96u7ZxAhIhscHJOCbwpQlddXCyyM&#10;u/COzk1sRQrhUKCCLkZfSBl0RxbDzHnixB3caDEmOLbSjHhJ4XaQ91n2KC32nBo69FR3pL+ak1Ww&#10;XO2P3r++hWZd1/nHRm8/ddwqdXszvcxBRJriv/jPvTZp/lP+AL/fpBNk+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uvwADEAAAA3QAAAA8AAAAAAAAAAAAAAAAAmAIAAGRycy9k&#10;b3ducmV2LnhtbFBLBQYAAAAABAAEAPUAAACJAwAAAAA=&#10;" path="m,14l,6,6,r8,l22,r7,6l29,14r,7l22,28r-8,l6,28,,21,,14xe" filled="f" strokecolor="maroon" strokeweight="0">
              <v:path arrowok="t" o:connecttype="custom" o:connectlocs="0,14;0,6;6,0;14,0;22,0;29,6;29,14;29,21;22,28;14,28;6,28;0,21;0,14" o:connectangles="0,0,0,0,0,0,0,0,0,0,0,0,0"/>
            </v:shape>
            <v:shape id="Freeform 294" o:spid="_x0000_s1318" style="position:absolute;left:11363;top:667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swE78QA&#10;AADdAAAADwAAAGRycy9kb3ducmV2LnhtbERPTU/CQBC9m/gfNmPihcAWDiiFhRhNA1cBgeOkO7aV&#10;7mztDlD99S4Jibd5eZ8zW3SuVmdqQ+XZwHCQgCLOva24MLDdZP1nUEGQLdaeycAPBVjM7+9mmFp/&#10;4Xc6r6VQMYRDigZKkSbVOuQlOQwD3xBH7tO3DiXCttC2xUsMd7UeJclYO6w4NpTY0GtJ+XF9cgay&#10;ydt+w7tl9nU89D5Gv9+yOi3FmMeH7mUKSqiTf/HNvbJx/tNwDNdv4gl6/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7MBO/EAAAA3QAAAA8AAAAAAAAAAAAAAAAAmAIAAGRycy9k&#10;b3ducmV2LnhtbFBLBQYAAAAABAAEAPUAAACJAwAAAAA=&#10;" path="m22,l6,,,6,,21r6,7l22,28r7,-7l29,6,22,xe" fillcolor="#c1c1c1" stroked="f">
              <v:path arrowok="t" o:connecttype="custom" o:connectlocs="22,0;6,0;0,6;0,21;6,28;22,28;29,21;29,6;22,0" o:connectangles="0,0,0,0,0,0,0,0,0"/>
            </v:shape>
            <v:shape id="Freeform 295" o:spid="_x0000_s1319" style="position:absolute;left:11363;top:667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DH77MQA&#10;AADdAAAADwAAAGRycy9kb3ducmV2LnhtbERPTWsCMRC9F/ofwhS81ex60LIaRZcKUnvpWqjHIRl3&#10;FzeTdBN1+++bQsHbPN7nLFaD7cSV+tA6VpCPMxDE2pmWawWfh+3zC4gQkQ12jknBDwVYLR8fFlgY&#10;d+MPulaxFimEQ4EKmhh9IWXQDVkMY+eJE3dyvcWYYF9L0+MthdtOTrJsKi22nBoa9FQ2pM/VxSp4&#10;3R6+vd+8h2pXlvnXm94fddwrNXoa1nMQkYZ4F/+7dybNn+Uz+PsmnSC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Qx++zEAAAA3QAAAA8AAAAAAAAAAAAAAAAAmAIAAGRycy9k&#10;b3ducmV2LnhtbFBLBQYAAAAABAAEAPUAAACJAwAAAAA=&#10;" path="m,14l,6,6,r8,l22,r7,6l29,14r,7l22,28r-8,l6,28,,21,,14xe" filled="f" strokecolor="maroon" strokeweight="0">
              <v:path arrowok="t" o:connecttype="custom" o:connectlocs="0,14;0,6;6,0;14,0;22,0;29,6;29,14;29,21;22,28;14,28;6,28;0,21;0,14" o:connectangles="0,0,0,0,0,0,0,0,0,0,0,0,0"/>
            </v:shape>
            <v:shape id="Freeform 296" o:spid="_x0000_s1320" style="position:absolute;left:11426;top:682;width:20;height:188;visibility:visible;mso-wrap-style:square;v-text-anchor:top" coordsize="20,1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ZEpXMgA&#10;AADdAAAADwAAAGRycy9kb3ducmV2LnhtbESPT2sCQQzF74V+hyGF3uqsLVTdOkpR2uql4F/wFnbi&#10;7tKdzDoz6vbbNweht4T38t4v42nnGnWhEGvPBvq9DBRx4W3NpYHt5uNpCComZIuNZzLwSxGmk/u7&#10;MebWX3lFl3UqlYRwzNFAlVKbax2LihzGnm+JRTv64DDJGkptA14l3DX6OctetcOapaHClmYVFT/r&#10;szOwLL7DbHX8sv6828wXL4P9YXT6NObxoXt/A5WoS//m2/XCCv6gL7jyjYygJ3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lkSlcyAAAAN0AAAAPAAAAAAAAAAAAAAAAAJgCAABk&#10;cnMvZG93bnJldi54bWxQSwUGAAAAAAQABAD1AAAAjQMAAAAA&#10;" path="m,l,188e" filled="f" strokecolor="#818181" strokeweight="3e-5mm">
              <v:path arrowok="t" o:connecttype="custom" o:connectlocs="0,0;0,188" o:connectangles="0,0"/>
            </v:shape>
            <v:shape id="Freeform 297" o:spid="_x0000_s1321" style="position:absolute;left:11395;top:714;width:20;height:125;visibility:visible;mso-wrap-style:square;v-text-anchor:top" coordsize="20,1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Y3FSMQA&#10;AADdAAAADwAAAGRycy9kb3ducmV2LnhtbERPS2vCQBC+C/0PyxR6Ed0kBbVpNiKFFm+ilkJvQ3ZM&#10;QrOzIbt5/fuuUOhtPr7nZPvJNGKgztWWFcTrCARxYXXNpYLP6/tqB8J5ZI2NZVIwk4N9/rDIMNV2&#10;5DMNF1+KEMIuRQWV920qpSsqMujWtiUO3M12Bn2AXSl1h2MIN41MomgjDdYcGips6a2i4ufSGwWn&#10;r2Ja+vk7OS/74/X5oG8fMQ5KPT1Oh1cQnib/L/5zH3WYv41f4P5NOEHm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2NxUjEAAAA3QAAAA8AAAAAAAAAAAAAAAAAmAIAAGRycy9k&#10;b3ducmV2LnhtbFBLBQYAAAAABAAEAPUAAACJAwAAAAA=&#10;" path="m,l,125e" filled="f" strokecolor="#818181" strokeweight="3e-5mm">
              <v:path arrowok="t" o:connecttype="custom" o:connectlocs="0,0;0,125" o:connectangles="0,0"/>
            </v:shape>
            <v:shape id="Freeform 298" o:spid="_x0000_s1322" style="position:absolute;left:9306;top:479;width:210;height:20;visibility:visible;mso-wrap-style:square;v-text-anchor:top" coordsize="210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3/mWsYA&#10;AADdAAAADwAAAGRycy9kb3ducmV2LnhtbESPQWsCMRCF74X+hzAFbzVbD7ZdjdJKFSn0UBXE27gZ&#10;dxc3kyWJmv77zqHQ2wzvzXvfTOfZdepKIbaeDTwNC1DElbct1wZ22+XjC6iYkC12nsnAD0WYz+7v&#10;plhaf+Nvum5SrSSEY4kGmpT6UutYNeQwDn1PLNrJB4dJ1lBrG/Am4a7To6IYa4ctS0ODPS0aqs6b&#10;izPg9kcMh8+82i8u9OEOX++vS52NGTzktwmoRDn9m/+u11bwn0fCL9/ICHr2C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3/mWsYAAADdAAAADwAAAAAAAAAAAAAAAACYAgAAZHJz&#10;L2Rvd25yZXYueG1sUEsFBgAAAAAEAAQA9QAAAIsDAAAAAA==&#10;" path="m,l209,e" filled="f" strokecolor="#818181" strokeweight="0">
              <v:path arrowok="t" o:connecttype="custom" o:connectlocs="0,0;209,0" o:connectangles="0,0"/>
            </v:shape>
            <v:shape id="Freeform 299" o:spid="_x0000_s1323" style="position:absolute;left:9306;top:511;width:177;height:20;visibility:visible;mso-wrap-style:square;v-text-anchor:top" coordsize="177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kK+IMMA&#10;AADdAAAADwAAAGRycy9kb3ducmV2LnhtbERPTWvCQBC9F/wPywje6iYebIiuIoJUQig0LZ7H7JgE&#10;s7Mhu03iv3cLhd7m8T5nu59MKwbqXWNZQbyMQBCXVjdcKfj+Or0mIJxH1thaJgUPcrDfzV62mGo7&#10;8icNha9ECGGXooLa+y6V0pU1GXRL2xEH7mZ7gz7AvpK6xzGEm1auomgtDTYcGmrs6FhTeS9+jILD&#10;RV+7Y3LJsnX8nn1QXt5zTJRazKfDBoSnyf+L/9xnHea/rWL4/SacIHd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kK+IMMAAADdAAAADwAAAAAAAAAAAAAAAACYAgAAZHJzL2Rv&#10;d25yZXYueG1sUEsFBgAAAAAEAAQA9QAAAIgDAAAAAA==&#10;" path="m,l177,e" filled="f" strokecolor="#818181" strokeweight="0">
              <v:path arrowok="t" o:connecttype="custom" o:connectlocs="0,0;177,0" o:connectangles="0,0"/>
            </v:shape>
            <v:shape id="Freeform 300" o:spid="_x0000_s1324" style="position:absolute;left:9532;top:480;width:29;height:28;visibility:visible;mso-wrap-style:square;v-text-anchor:top" coordsize="29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tE8asQA&#10;AADdAAAADwAAAGRycy9kb3ducmV2LnhtbESPQWvCQBCF7wX/wzKCt7oxgi2pqxRppaeCWtHjkJ0m&#10;odnZsLvG9N93BKG3N8ybb95brgfXqp5CbDwbmE0zUMSltw1XBr4O74/PoGJCtth6JgO/FGG9Gj0s&#10;sbD+yjvq96lSAuFYoIE6pa7QOpY1OYxT3xHL7tsHh0nGUGkb8Cpw1+o8yxbaYcPyocaONjWVP/uL&#10;E0p/mPvdW7uQVMdu6z45nM4nYybj4fUFVKIh/Zvv1x9W4j/lOdzaiAS9+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bRPGrEAAAA3QAAAA8AAAAAAAAAAAAAAAAAmAIAAGRycy9k&#10;b3ducmV2LnhtbFBLBQYAAAAABAAEAPUAAACJAwAAAAA=&#10;" path="m22,28l6,28,,21,,6,6,,22,r7,6l29,21r-7,7xe" fillcolor="#c1c1c1" stroked="f">
              <v:path arrowok="t" o:connecttype="custom" o:connectlocs="22,28;6,28;0,21;0,6;6,0;22,0;29,6;29,21;22,28" o:connectangles="0,0,0,0,0,0,0,0,0"/>
            </v:shape>
            <v:shape id="Freeform 301" o:spid="_x0000_s1325" style="position:absolute;left:9532;top:480;width:29;height:28;visibility:visible;mso-wrap-style:square;v-text-anchor:top" coordsize="29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bSBwsMA&#10;AADdAAAADwAAAGRycy9kb3ducmV2LnhtbERPS2sCMRC+F/wPYQQvotkqtHVrlNbi49iuCh6HzXR3&#10;aTJZklTXf28KQm/z8T1nvuysEWfyoXGs4HGcgSAunW64UnDYr0cvIEJE1mgck4IrBVgueg9zzLW7&#10;8Bedi1iJFMIhRwV1jG0uZShrshjGriVO3LfzFmOCvpLa4yWFWyMnWfYkLTacGmpsaVVT+VP8WgXm&#10;dPwoPjfD4hS8lMhHNrP3rVKDfvf2CiJSF//Fd/dOp/nPkyn8fZNOkIsb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bSBwsMAAADdAAAADwAAAAAAAAAAAAAAAACYAgAAZHJzL2Rv&#10;d25yZXYueG1sUEsFBgAAAAAEAAQA9QAAAIgDAAAAAA==&#10;" path="m,14l,6,6,r8,l22,r7,6l29,14r,7l22,28r-8,l6,28,,21,,14xe" filled="f" strokecolor="maroon" strokeweight="0">
              <v:path arrowok="t" o:connecttype="custom" o:connectlocs="0,14;0,6;6,0;14,0;22,0;29,6;29,14;29,21;22,28;14,28;6,28;0,21;0,14" o:connectangles="0,0,0,0,0,0,0,0,0,0,0,0,0"/>
            </v:shape>
            <v:shape id="Freeform 302" o:spid="_x0000_s1326" style="position:absolute;left:9500;top:511;width:29;height:28;visibility:visible;mso-wrap-style:square;v-text-anchor:top" coordsize="29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nQBhcQA&#10;AADdAAAADwAAAGRycy9kb3ducmV2LnhtbESPQWvCQBCF7wX/wzKCt7pRiy2pq0hppSdBbbHHITtN&#10;QrOzYXcb4793BMHbG+bNN+8tVr1rVEch1p4NTMYZKOLC25pLA1+Hj8cXUDEhW2w8k4EzRVgtBw8L&#10;zK0/8Y66fSqVQDjmaKBKqc21jkVFDuPYt8Sy+/XBYZIxlNoGPAncNXqaZXPtsGb5UGFLbxUVf/t/&#10;J5TuMPO792Yuqb7bjdtyOP4cjRkN+/UrqER9uptv159W4j9Pn+DaRiTo5Q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Z0AYXEAAAA3QAAAA8AAAAAAAAAAAAAAAAAmAIAAGRycy9k&#10;b3ducmV2LnhtbFBLBQYAAAAABAAEAPUAAACJAwAAAAA=&#10;" path="m22,28l6,28,,21,,6,6,,22,r7,6l29,21r-7,7xe" fillcolor="#c1c1c1" stroked="f">
              <v:path arrowok="t" o:connecttype="custom" o:connectlocs="22,28;6,28;0,21;0,6;6,0;22,0;29,6;29,21;22,28" o:connectangles="0,0,0,0,0,0,0,0,0"/>
            </v:shape>
            <v:shape id="Freeform 303" o:spid="_x0000_s1327" style="position:absolute;left:9500;top:511;width:29;height:28;visibility:visible;mso-wrap-style:square;v-text-anchor:top" coordsize="29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RG8LcMA&#10;AADdAAAADwAAAGRycy9kb3ducmV2LnhtbERPS2sCMRC+F/wPYQQvotkKtnVrlNbi49iuCh6HzXR3&#10;aTJZklTXf28KQm/z8T1nvuysEWfyoXGs4HGcgSAunW64UnDYr0cvIEJE1mgck4IrBVgueg9zzLW7&#10;8Bedi1iJFMIhRwV1jG0uZShrshjGriVO3LfzFmOCvpLa4yWFWyMnWfYkLTacGmpsaVVT+VP8WgXm&#10;dPwoPjfD4hS8lMhHNrP3rVKDfvf2CiJSF//Fd/dOp/nPkyn8fZNOkIsb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RG8LcMAAADdAAAADwAAAAAAAAAAAAAAAACYAgAAZHJzL2Rv&#10;d25yZXYueG1sUEsFBgAAAAAEAAQA9QAAAIgDAAAAAA==&#10;" path="m,14l,6,6,r8,l22,r7,6l29,14r,7l22,28r-8,l6,28,,21,,14xe" filled="f" strokecolor="maroon" strokeweight="0">
              <v:path arrowok="t" o:connecttype="custom" o:connectlocs="0,14;0,6;6,0;14,0;22,0;29,6;29,14;29,21;22,28;14,28;6,28;0,21;0,14" o:connectangles="0,0,0,0,0,0,0,0,0,0,0,0,0"/>
            </v:shape>
            <v:shape id="Freeform 304" o:spid="_x0000_s1328" style="position:absolute;left:9548;top:526;width:29;height:28;visibility:visible;mso-wrap-style:square;v-text-anchor:top" coordsize="29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eo6acQA&#10;AADdAAAADwAAAGRycy9kb3ducmV2LnhtbESPQWvCQBCF7wX/wzKCt7pRIS2pqxRppaeCWtHjkJ0m&#10;odnZsLvG9N93BKG3N8ybb95brgfXqp5CbDwbmE0zUMSltw1XBr4O74/PoGJCtth6JgO/FGG9Gj0s&#10;sbD+yjvq96lSAuFYoIE6pa7QOpY1OYxT3xHL7tsHh0nGUGkb8Cpw1+p5luXaYcPyocaONjWVP/uL&#10;E0p/WPjdW5tLqmO3dZ8cTueTMZPx8PoCKtGQ/s336w8r8Z/mOdzaiAS9+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nqOmnEAAAA3QAAAA8AAAAAAAAAAAAAAAAAmAIAAGRycy9k&#10;b3ducmV2LnhtbFBLBQYAAAAABAAEAPUAAACJAwAAAAA=&#10;" path="m22,28l6,28,,21,,6,6,,22,r7,6l29,21r-7,7xe" fillcolor="#c1c1c1" stroked="f">
              <v:path arrowok="t" o:connecttype="custom" o:connectlocs="22,28;6,28;0,21;0,6;6,0;22,0;29,6;29,21;22,28" o:connectangles="0,0,0,0,0,0,0,0,0"/>
            </v:shape>
            <v:shape id="Freeform 305" o:spid="_x0000_s1329" style="position:absolute;left:9548;top:526;width:29;height:28;visibility:visible;mso-wrap-style:square;v-text-anchor:top" coordsize="29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o+HwcIA&#10;AADdAAAADwAAAGRycy9kb3ducmV2LnhtbERPTWsCMRC9C/0PYYRepGb1oHVrlNrS1qNdu+Bx2Ex3&#10;F5PJkqS6/vtGELzN433Oct1bI07kQ+tYwWScgSCunG65VvCz/3h6BhEiskbjmBRcKMB69TBYYq7d&#10;mb/pVMRapBAOOSpoYuxyKUPVkMUwdh1x4n6dtxgT9LXUHs8p3Bo5zbKZtNhyamiwo7eGqmPxZxWY&#10;Q/le7D5HxSF4KZFLNovNl1KPw/71BUSkPt7FN/dWp/nz6Ryu36QT5Oo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2j4fBwgAAAN0AAAAPAAAAAAAAAAAAAAAAAJgCAABkcnMvZG93&#10;bnJldi54bWxQSwUGAAAAAAQABAD1AAAAhwMAAAAA&#10;" path="m,14l,6,6,r8,l22,r7,6l29,14r,7l22,28r-8,l6,28,,21,,14xe" filled="f" strokecolor="maroon" strokeweight="0">
              <v:path arrowok="t" o:connecttype="custom" o:connectlocs="0,14;0,6;6,0;14,0;22,0;29,6;29,14;29,21;22,28;14,28;6,28;0,21;0,14" o:connectangles="0,0,0,0,0,0,0,0,0,0,0,0,0"/>
            </v:shape>
            <v:shape id="Freeform 306" o:spid="_x0000_s1330" style="position:absolute;left:9596;top:479;width:210;height:20;visibility:visible;mso-wrap-style:square;v-text-anchor:top" coordsize="210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QnqXMYA&#10;AADdAAAADwAAAGRycy9kb3ducmV2LnhtbESPQWsCMRCF74X+hzAFbzVbD7ZdjdJKFSn0UBXE27gZ&#10;dxc3kyWJmv77zqHQ2wzvzXvfTOfZdepKIbaeDTwNC1DElbct1wZ22+XjC6iYkC12nsnAD0WYz+7v&#10;plhaf+Nvum5SrSSEY4kGmpT6UutYNeQwDn1PLNrJB4dJ1lBrG/Am4a7To6IYa4ctS0ODPS0aqs6b&#10;izPg9kcMh8+82i8u9OEOX++vS52NGTzktwmoRDn9m/+u11bwn0eCK9/ICHr2C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QnqXMYAAADdAAAADwAAAAAAAAAAAAAAAACYAgAAZHJz&#10;L2Rvd25yZXYueG1sUEsFBgAAAAAEAAQA9QAAAIsDAAAAAA==&#10;" path="m,l209,e" filled="f" strokecolor="#818181" strokeweight="0">
              <v:path arrowok="t" o:connecttype="custom" o:connectlocs="0,0;209,0" o:connectangles="0,0"/>
            </v:shape>
            <v:shape id="Freeform 307" o:spid="_x0000_s1331" style="position:absolute;left:9596;top:511;width:178;height:20;visibility:visible;mso-wrap-style:square;v-text-anchor:top" coordsize="17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yBqZcMA&#10;AADdAAAADwAAAGRycy9kb3ducmV2LnhtbERPTWvCQBC9C/6HZQRvujFI06RuglSUHq0W2uOQHZNg&#10;djbNrib++26h0Ns83udsitG04k69aywrWC0jEMSl1Q1XCj7O+8UzCOeRNbaWScGDHBT5dLLBTNuB&#10;3+l+8pUIIewyVFB732VSurImg25pO+LAXWxv0AfYV1L3OIRw08o4ip6kwYZDQ40dvdZUXk83o2A3&#10;JLedi8v18dNQmpwPX+n3ca3UfDZuX0B4Gv2/+M/9psP8JE7h95twgsx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0yBqZcMAAADdAAAADwAAAAAAAAAAAAAAAACYAgAAZHJzL2Rv&#10;d25yZXYueG1sUEsFBgAAAAAEAAQA9QAAAIgDAAAAAA==&#10;" path="m,l177,e" filled="f" strokecolor="#818181" strokeweight="0">
              <v:path arrowok="t" o:connecttype="custom" o:connectlocs="0,0;177,0" o:connectangles="0,0"/>
            </v:shape>
            <v:shape id="Freeform 308" o:spid="_x0000_s1332" style="position:absolute;left:9822;top:480;width:29;height:28;visibility:visible;mso-wrap-style:square;v-text-anchor:top" coordsize="29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JaRW8MA&#10;AADdAAAADwAAAGRycy9kb3ducmV2LnhtbESPTWsCQQyG74X+hyEFb3XWCrasjiJixVPBj6LHsBN3&#10;F3cyy8y4rv/eHAq9JeTNkyezRe8a1VGItWcDo2EGirjwtubSwPHw/f4FKiZki41nMvCgCIv568sM&#10;c+vvvKNun0olEI45GqhSanOtY1GRwzj0LbHMLj44TNKGUtuAd4G7Rn9k2UQ7rFkuVNjSqqLiur85&#10;oXSHsd+tm4lY/bYb98PhdD4ZM3jrl1NQifr0H/7b3lrR/xyLv3wjJej5E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JaRW8MAAADdAAAADwAAAAAAAAAAAAAAAACYAgAAZHJzL2Rv&#10;d25yZXYueG1sUEsFBgAAAAAEAAQA9QAAAIgDAAAAAA==&#10;" path="m22,28l6,28,,21,,6,6,,22,r7,6l29,21r-7,7xe" fillcolor="#c1c1c1" stroked="f">
              <v:path arrowok="t" o:connecttype="custom" o:connectlocs="22,28;6,28;0,21;0,6;6,0;22,0;29,6;29,21;22,28" o:connectangles="0,0,0,0,0,0,0,0,0"/>
            </v:shape>
            <v:shape id="Freeform 309" o:spid="_x0000_s1333" style="position:absolute;left:9822;top:480;width:29;height:28;visibility:visible;mso-wrap-style:square;v-text-anchor:top" coordsize="29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/Ms88IA&#10;AADdAAAADwAAAGRycy9kb3ducmV2LnhtbERPTWsCMRC9F/wPYQQvolkV2ro1SrVoPbargsdhM91d&#10;mkyWJNX13zcFobd5vM9ZrDprxIV8aBwrmIwzEMSl0w1XCo6H7egZRIjIGo1jUnCjAKtl72GBuXZX&#10;/qRLESuRQjjkqKCOsc2lDGVNFsPYtcSJ+3LeYkzQV1J7vKZwa+Q0yx6lxYZTQ40tbWoqv4sfq8Cc&#10;T2/Fx25YnIOXEvnEZr5+V2rQ715fQETq4r/47t7rNP9pNoG/b9IJcvk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T8yzzwgAAAN0AAAAPAAAAAAAAAAAAAAAAAJgCAABkcnMvZG93&#10;bnJldi54bWxQSwUGAAAAAAQABAD1AAAAhwMAAAAA&#10;" path="m,14l,6,6,r8,l22,r7,6l29,14r,7l22,28r-8,l6,28,,21,,14xe" filled="f" strokecolor="maroon" strokeweight="0">
              <v:path arrowok="t" o:connecttype="custom" o:connectlocs="0,14;0,6;6,0;14,0;22,0;29,6;29,14;29,21;22,28;14,28;6,28;0,21;0,14" o:connectangles="0,0,0,0,0,0,0,0,0,0,0,0,0"/>
            </v:shape>
            <v:shape id="Freeform 310" o:spid="_x0000_s1334" style="position:absolute;left:9790;top:511;width:29;height:28;visibility:visible;mso-wrap-style:square;v-text-anchor:top" coordsize="29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wiqt8QA&#10;AADdAAAADwAAAGRycy9kb3ducmV2LnhtbESPT2vCQBDF7wW/wzKCt7pRwUrqKiJWPBX8hz0O2WkS&#10;mp0Nu9sYv32nUOjtDfPmN+8t171rVEch1p4NTMYZKOLC25pLA5fz2/MCVEzIFhvPZOBBEdarwdMS&#10;c+vvfKTulEolEI45GqhSanOtY1GRwzj2LbHsPn1wmGQMpbYB7wJ3jZ5m2Vw7rFk+VNjStqLi6/Tt&#10;hNKdZ/64a+aS6tru3TuH28fNmNGw37yCStSnf/Pf9cFK/JfZFH7biAS9+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MIqrfEAAAA3QAAAA8AAAAAAAAAAAAAAAAAmAIAAGRycy9k&#10;b3ducmV2LnhtbFBLBQYAAAAABAAEAPUAAACJAwAAAAA=&#10;" path="m22,28l6,28,,21,,6,6,,22,r7,6l29,21r-7,7xe" fillcolor="#c1c1c1" stroked="f">
              <v:path arrowok="t" o:connecttype="custom" o:connectlocs="22,28;6,28;0,21;0,6;6,0;22,0;29,6;29,21;22,28" o:connectangles="0,0,0,0,0,0,0,0,0"/>
            </v:shape>
            <v:shape id="Freeform 311" o:spid="_x0000_s1335" style="position:absolute;left:9790;top:511;width:29;height:28;visibility:visible;mso-wrap-style:square;v-text-anchor:top" coordsize="29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G0XH8IA&#10;AADdAAAADwAAAGRycy9kb3ducmV2LnhtbERPTWsCMRC9F/wPYYReRLMqtHVrlKpoPbargsdhM91d&#10;mkyWJNX13zcFobd5vM+ZLztrxIV8aBwrGI8yEMSl0w1XCo6H7fAFRIjIGo1jUnCjAMtF72GOuXZX&#10;/qRLESuRQjjkqKCOsc2lDGVNFsPItcSJ+3LeYkzQV1J7vKZwa+Qky56kxYZTQ40trWsqv4sfq8Cc&#10;T5viYzcozsFLiXxiM1u9K/XY795eQUTq4r/47t7rNP95OoW/b9IJcvE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MbRcfwgAAAN0AAAAPAAAAAAAAAAAAAAAAAJgCAABkcnMvZG93&#10;bnJldi54bWxQSwUGAAAAAAQABAD1AAAAhwMAAAAA&#10;" path="m,14l,6,6,r8,l22,r7,6l29,14r,7l22,28r-8,l6,28,,21,,14xe" filled="f" strokecolor="maroon" strokeweight="0">
              <v:path arrowok="t" o:connecttype="custom" o:connectlocs="0,14;0,6;6,0;14,0;22,0;29,6;29,14;29,21;22,28;14,28;6,28;0,21;0,14" o:connectangles="0,0,0,0,0,0,0,0,0,0,0,0,0"/>
            </v:shape>
            <v:shape id="Freeform 312" o:spid="_x0000_s1336" style="position:absolute;left:9838;top:526;width:29;height:28;visibility:visible;mso-wrap-style:square;v-text-anchor:top" coordsize="29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62XWMUA&#10;AADdAAAADwAAAGRycy9kb3ducmV2LnhtbESPT2vCQBDF74LfYZlCb7ppLVpSV5HSSk+Cf4o9Dtlp&#10;EpqdDbvbGL+9Iwje3jBvfvPefNm7RnUUYu3ZwNM4A0VceFtzaeCw/xy9gooJ2WLjmQycKcJyMRzM&#10;Mbf+xFvqdqlUAuGYo4EqpTbXOhYVOYxj3xLL7tcHh0nGUGob8CRw1+jnLJtqhzXLhwpbeq+o+Nv9&#10;O6F0+4nffjRTSfXdrt2Gw/HnaMzjQ796A5WoT3fz7frLSvzZ5AWubUSCXlw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jrZdYxQAAAN0AAAAPAAAAAAAAAAAAAAAAAJgCAABkcnMv&#10;ZG93bnJldi54bWxQSwUGAAAAAAQABAD1AAAAigMAAAAA&#10;" path="m22,28l6,28,,21,,6,6,,22,r7,6l29,21r-7,7xe" fillcolor="#c1c1c1" stroked="f">
              <v:path arrowok="t" o:connecttype="custom" o:connectlocs="22,28;6,28;0,21;0,6;6,0;22,0;29,6;29,21;22,28" o:connectangles="0,0,0,0,0,0,0,0,0"/>
            </v:shape>
            <v:shape id="Freeform 313" o:spid="_x0000_s1337" style="position:absolute;left:9838;top:526;width:29;height:28;visibility:visible;mso-wrap-style:square;v-text-anchor:top" coordsize="29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Mgq8MEA&#10;AADdAAAADwAAAGRycy9kb3ducmV2LnhtbERPy0rFMBDdC/5DGMGN2FQvvmrTol70utRqocuhGdti&#10;MilJ7K1/bwTB3RzOc8p6tUYs5MPkWMFZloMg7p2eeFDw/vZ4eg0iRGSNxjEp+KYAdXV4UGKh3Z5f&#10;aWniIFIIhwIVjDHOhZShH8liyNxMnLgP5y3GBP0gtcd9CrdGnuf5pbQ4cWoYcaaHkfrP5ssqMF27&#10;bV6eTpoueCmRWzY39zuljo/Wu1sQkdb4L/5zP+s0/2pzAb/fpBNk9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zIKvDBAAAA3QAAAA8AAAAAAAAAAAAAAAAAmAIAAGRycy9kb3du&#10;cmV2LnhtbFBLBQYAAAAABAAEAPUAAACGAwAAAAA=&#10;" path="m,14l,6,6,r8,l22,r7,6l29,14r,7l22,28r-8,l6,28,,21,,14xe" filled="f" strokecolor="maroon" strokeweight="0">
              <v:path arrowok="t" o:connecttype="custom" o:connectlocs="0,14;0,6;6,0;14,0;22,0;29,6;29,14;29,21;22,28;14,28;6,28;0,21;0,14" o:connectangles="0,0,0,0,0,0,0,0,0,0,0,0,0"/>
            </v:shape>
            <v:shape id="Freeform 314" o:spid="_x0000_s1338" style="position:absolute;left:9887;top:479;width:209;height:20;visibility:visible;mso-wrap-style:square;v-text-anchor:top" coordsize="2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nOHV8IA&#10;AADdAAAADwAAAGRycy9kb3ducmV2LnhtbERPyWrDMBC9F/IPYgK9NXJSE6duFOOUGnJtlp4Ha2qb&#10;WCNhqbH791Uh0Ns83jrbYjK9uNHgO8sKlosEBHFtdceNgvOpetqA8AFZY2+ZFPyQh2I3e9hiru3I&#10;H3Q7hkbEEPY5KmhDcLmUvm7JoF9YRxy5LzsYDBEOjdQDjjHc9HKVJGtpsOPY0KKjt5bq6/HbKEjd&#10;Pqsae13xJT29p2WnM/f5otTjfCpfQQSawr/47j7oOD97XsPfN/EEufs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6c4dXwgAAAN0AAAAPAAAAAAAAAAAAAAAAAJgCAABkcnMvZG93&#10;bnJldi54bWxQSwUGAAAAAAQABAD1AAAAhwMAAAAA&#10;" path="m,l209,e" filled="f" strokecolor="#818181" strokeweight="0">
              <v:path arrowok="t" o:connecttype="custom" o:connectlocs="0,0;209,0" o:connectangles="0,0"/>
            </v:shape>
            <v:shape id="Freeform 315" o:spid="_x0000_s1339" style="position:absolute;left:9887;top:511;width:177;height:20;visibility:visible;mso-wrap-style:square;v-text-anchor:top" coordsize="177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z4VEsMA&#10;AADdAAAADwAAAGRycy9kb3ducmV2LnhtbERPTWuDQBC9B/oflin0lqy2YMRmDUEoLSKFJCXnqTtV&#10;0Z0Vd5vYf58NFHKbx/uczXY2gzjT5DrLCuJVBIK4trrjRsHX8W2ZgnAeWeNgmRT8kYNt/rDYYKbt&#10;hfd0PvhGhBB2GSpovR8zKV3dkkG3siNx4H7sZNAHODVST3gJ4WaQz1GUSIMdh4YWRypaqvvDr1Gw&#10;O+nvsUhPZZnE7+UnVXVfYarU0+O8ewXhafZ38b/7Q4f565c13L4JJ8j8C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z4VEsMAAADdAAAADwAAAAAAAAAAAAAAAACYAgAAZHJzL2Rv&#10;d25yZXYueG1sUEsFBgAAAAAEAAQA9QAAAIgDAAAAAA==&#10;" path="m,l177,e" filled="f" strokecolor="#818181" strokeweight="0">
              <v:path arrowok="t" o:connecttype="custom" o:connectlocs="0,0;177,0" o:connectangles="0,0"/>
            </v:shape>
            <v:shape id="Freeform 316" o:spid="_x0000_s1340" style="position:absolute;left:10113;top:480;width:29;height:28;visibility:visible;mso-wrap-style:square;v-text-anchor:top" coordsize="29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uCdXcMA&#10;AADdAAAADwAAAGRycy9kb3ducmV2LnhtbESPTWsCQQyG74X+hyEFb3XWCrasjiJixVPBj6LHsBN3&#10;F3cyy8y4rv/eHAq9JeTNkyezRe8a1VGItWcDo2EGirjwtubSwPHw/f4FKiZki41nMvCgCIv568sM&#10;c+vvvKNun0olEI45GqhSanOtY1GRwzj0LbHMLj44TNKGUtuAd4G7Rn9k2UQ7rFkuVNjSqqLiur85&#10;oXSHsd+tm4lY/bYb98PhdD4ZM3jrl1NQifr0H/7b3lrR/xyLrnwjJej5E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uCdXcMAAADdAAAADwAAAAAAAAAAAAAAAACYAgAAZHJzL2Rv&#10;d25yZXYueG1sUEsFBgAAAAAEAAQA9QAAAIgDAAAAAA==&#10;" path="m22,28l6,28,,21,,6,6,,22,r7,6l29,21r-7,7xe" fillcolor="#c1c1c1" stroked="f">
              <v:path arrowok="t" o:connecttype="custom" o:connectlocs="22,28;6,28;0,21;0,6;6,0;22,0;29,6;29,21;22,28" o:connectangles="0,0,0,0,0,0,0,0,0"/>
            </v:shape>
            <v:shape id="Freeform 317" o:spid="_x0000_s1341" style="position:absolute;left:10113;top:480;width:29;height:28;visibility:visible;mso-wrap-style:square;v-text-anchor:top" coordsize="29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YUg9cMA&#10;AADdAAAADwAAAGRycy9kb3ducmV2LnhtbERPS2sCMRC+F/ofwhR6Ec1aodXVKLbFx7GuCh6HzXR3&#10;aTJZklTXf28KQm/z8T1ntuisEWfyoXGsYDjIQBCXTjdcKTjsV/0xiBCRNRrHpOBKARbzx4cZ5tpd&#10;eEfnIlYihXDIUUEdY5tLGcqaLIaBa4kT9+28xZigr6T2eEnh1siXLHuVFhtODTW29FFT+VP8WgXm&#10;dPwsvta94hS8lMhHNpP3jVLPT91yCiJSF//Fd/dWp/lvown8fZNOkPMb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7YUg9cMAAADdAAAADwAAAAAAAAAAAAAAAACYAgAAZHJzL2Rv&#10;d25yZXYueG1sUEsFBgAAAAAEAAQA9QAAAIgDAAAAAA==&#10;" path="m,14l,6,6,r8,l22,r7,6l29,14r,7l22,28r-8,l6,28,,21,,14xe" filled="f" strokecolor="maroon" strokeweight="0">
              <v:path arrowok="t" o:connecttype="custom" o:connectlocs="0,14;0,6;6,0;14,0;22,0;29,6;29,14;29,21;22,28;14,28;6,28;0,21;0,14" o:connectangles="0,0,0,0,0,0,0,0,0,0,0,0,0"/>
            </v:shape>
            <v:shape id="Freeform 318" o:spid="_x0000_s1342" style="position:absolute;left:10080;top:511;width:29;height:28;visibility:visible;mso-wrap-style:square;v-text-anchor:top" coordsize="29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JDiJsQA&#10;AADdAAAADwAAAGRycy9kb3ducmV2LnhtbESPTWsCQQyG7wX/wxChtzprW1RWRxGppaeCX+gx7MTd&#10;xZ3MMjOu23/fHAq9JeTNkyeLVe8a1VGItWcD41EGirjwtubSwPGwfZmBignZYuOZDPxQhNVy8LTA&#10;3PoH76jbp1IJhGOOBqqU2lzrWFTkMI58Syyzqw8Ok7Sh1DbgQ+Cu0a9ZNtEOa5YLFba0qai47e9O&#10;KN3hze8+molYndpP983hfDkb8zzs13NQifr0H/7b/rKiP30Xf/lGStDL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SQ4ibEAAAA3QAAAA8AAAAAAAAAAAAAAAAAmAIAAGRycy9k&#10;b3ducmV2LnhtbFBLBQYAAAAABAAEAPUAAACJAwAAAAA=&#10;" path="m22,28l6,28,,21,,6,6,,22,r7,6l29,21r-7,7xe" fillcolor="#c1c1c1" stroked="f">
              <v:path arrowok="t" o:connecttype="custom" o:connectlocs="22,28;6,28;0,21;0,6;6,0;22,0;29,6;29,21;22,28" o:connectangles="0,0,0,0,0,0,0,0,0"/>
            </v:shape>
            <v:shape id="Freeform 319" o:spid="_x0000_s1343" style="position:absolute;left:10080;top:511;width:29;height:28;visibility:visible;mso-wrap-style:square;v-text-anchor:top" coordsize="29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/VfjsIA&#10;AADdAAAADwAAAGRycy9kb3ducmV2LnhtbERPTWsCMRC9F/wPYQQvollF2ro1SrVoPbargsdhM91d&#10;mkyWJNX13zcFobd5vM9ZrDprxIV8aBwrmIwzEMSl0w1XCo6H7egZRIjIGo1jUnCjAKtl72GBuXZX&#10;/qRLESuRQjjkqKCOsc2lDGVNFsPYtcSJ+3LeYkzQV1J7vKZwa+Q0yx6lxYZTQ40tbWoqv4sfq8Cc&#10;T2/Fx25YnIOXEvnEZr5+V2rQ715fQETq4r/47t7rNP9pNoG/b9IJcvk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L9V+OwgAAAN0AAAAPAAAAAAAAAAAAAAAAAJgCAABkcnMvZG93&#10;bnJldi54bWxQSwUGAAAAAAQABAD1AAAAhwMAAAAA&#10;" path="m,14l,6,6,r8,l22,r7,6l29,14r,7l22,28r-8,l6,28,,21,,14xe" filled="f" strokecolor="maroon" strokeweight="0">
              <v:path arrowok="t" o:connecttype="custom" o:connectlocs="0,14;0,6;6,0;14,0;22,0;29,6;29,14;29,21;22,28;14,28;6,28;0,21;0,14" o:connectangles="0,0,0,0,0,0,0,0,0,0,0,0,0"/>
            </v:shape>
            <v:shape id="Freeform 320" o:spid="_x0000_s1344" style="position:absolute;left:10129;top:526;width:29;height:28;visibility:visible;mso-wrap-style:square;v-text-anchor:top" coordsize="29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w7ZysQA&#10;AADdAAAADwAAAGRycy9kb3ducmV2LnhtbESPQWvCQBCF7wX/wzKCt7pRiy2pq0hppSdBbbHHITtN&#10;QrOzYXcb4793BMHbG+bNN+8tVr1rVEch1p4NTMYZKOLC25pLA1+Hj8cXUDEhW2w8k4EzRVgtBw8L&#10;zK0/8Y66fSqVQDjmaKBKqc21jkVFDuPYt8Sy+/XBYZIxlNoGPAncNXqaZXPtsGb5UGFLbxUVf/t/&#10;J5TuMPO792Yuqb7bjdtyOP4cjRkN+/UrqER9uptv159W4j8/TeHaRiTo5Q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sO2crEAAAA3QAAAA8AAAAAAAAAAAAAAAAAmAIAAGRycy9k&#10;b3ducmV2LnhtbFBLBQYAAAAABAAEAPUAAACJAwAAAAA=&#10;" path="m22,28l6,28,,21,,6,6,,22,r7,6l29,21r-7,7xe" fillcolor="#c1c1c1" stroked="f">
              <v:path arrowok="t" o:connecttype="custom" o:connectlocs="22,28;6,28;0,21;0,6;6,0;22,0;29,6;29,21;22,28" o:connectangles="0,0,0,0,0,0,0,0,0"/>
            </v:shape>
            <v:shape id="Freeform 321" o:spid="_x0000_s1345" style="position:absolute;left:10129;top:526;width:29;height:28;visibility:visible;mso-wrap-style:square;v-text-anchor:top" coordsize="29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GtkYsIA&#10;AADdAAAADwAAAGRycy9kb3ducmV2LnhtbERPy0rFMBDdC/5DGMGN2FSv+KhNi3rR61KrhS6HZmyL&#10;yaQksbf+vREEd3M4zynr1RqxkA+TYwVnWQ6CuHd64kHB+9vj6TWIEJE1Gsek4JsC1NXhQYmFdnt+&#10;paWJg0ghHApUMMY4F1KGfiSLIXMzceI+nLcYE/SD1B73KdwaeZ7nl9LixKlhxJkeRuo/my+rwHTt&#10;tnl5Omm64KVEbtnc3O+UOj5a725BRFrjv/jP/azT/KuLDfx+k06Q1Q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Ua2RiwgAAAN0AAAAPAAAAAAAAAAAAAAAAAJgCAABkcnMvZG93&#10;bnJldi54bWxQSwUGAAAAAAQABAD1AAAAhwMAAAAA&#10;" path="m,14l,6,6,r8,l22,r7,6l29,14r,7l22,28r-8,l6,28,,21,,14xe" filled="f" strokecolor="maroon" strokeweight="0">
              <v:path arrowok="t" o:connecttype="custom" o:connectlocs="0,14;0,6;6,0;14,0;22,0;29,6;29,14;29,21;22,28;14,28;6,28;0,21;0,14" o:connectangles="0,0,0,0,0,0,0,0,0,0,0,0,0"/>
            </v:shape>
            <v:shape id="Freeform 322" o:spid="_x0000_s1346" style="position:absolute;left:10177;top:479;width:210;height:20;visibility:visible;mso-wrap-style:square;v-text-anchor:top" coordsize="210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ZsF+cMA&#10;AADdAAAADwAAAGRycy9kb3ducmV2LnhtbERPTWsCMRC9F/ofwhS8abYi2m6NUkVFBA/agnibbqa7&#10;SzeTJYka/70RhN7m8T5nPI2mEWdyvras4LWXgSAurK65VPD9tey+gfABWWNjmRRcycN08vw0xlzb&#10;C+/ovA+lSCHsc1RQhdDmUvqiIoO+Z1vixP1aZzAk6EqpHV5SuGlkP8uG0mDNqaHCluYVFX/7k1Fg&#10;Dj/ojpu4OsxPtDDH7ex9KaNSnZf4+QEiUAz/4od7rdP80WAA92/SCXJy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/ZsF+cMAAADdAAAADwAAAAAAAAAAAAAAAACYAgAAZHJzL2Rv&#10;d25yZXYueG1sUEsFBgAAAAAEAAQA9QAAAIgDAAAAAA==&#10;" path="m,l209,e" filled="f" strokecolor="#818181" strokeweight="0">
              <v:path arrowok="t" o:connecttype="custom" o:connectlocs="0,0;209,0" o:connectangles="0,0"/>
            </v:shape>
            <v:shape id="Freeform 323" o:spid="_x0000_s1347" style="position:absolute;left:10177;top:511;width:178;height:20;visibility:visible;mso-wrap-style:square;v-text-anchor:top" coordsize="17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7KFwMMA&#10;AADdAAAADwAAAGRycy9kb3ducmV2LnhtbERPTWvCQBC9C/0PyxS86aaSGo2uUioWjzYW9Dhkp0lo&#10;djbNrib+e1cQvM3jfc5y3ZtaXKh1lWUFb+MIBHFudcWFgp/DdjQD4TyyxtoyKbiSg/XqZbDEVNuO&#10;v+mS+UKEEHYpKii9b1IpXV6SQTe2DXHgfm1r0AfYFlK32IVwU8tJFE2lwYpDQ4kNfZaU/2Vno2DT&#10;JeeNm+Tx/mhonhy+TvP/fazU8LX/WIDw1Pun+OHe6TA/id/h/k04Qa5u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7KFwMMAAADdAAAADwAAAAAAAAAAAAAAAACYAgAAZHJzL2Rv&#10;d25yZXYueG1sUEsFBgAAAAAEAAQA9QAAAIgDAAAAAA==&#10;" path="m,l177,e" filled="f" strokecolor="#818181" strokeweight="0">
              <v:path arrowok="t" o:connecttype="custom" o:connectlocs="0,0;177,0" o:connectangles="0,0"/>
            </v:shape>
            <v:shape id="Freeform 324" o:spid="_x0000_s1348" style="position:absolute;left:10403;top:480;width:29;height:28;visibility:visible;mso-wrap-style:square;v-text-anchor:top" coordsize="29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DXfycUA&#10;AADdAAAADwAAAGRycy9kb3ducmV2LnhtbESPQWvCQBCF7wX/wzJCb3VTW2JJXUXElp4EtcUeh+w0&#10;Cc3Oht1tTP+9Iwje3jBvvnlvvhxcq3oKsfFs4HGSgSIuvW24MvB5eHt4ARUTssXWMxn4pwjLxehu&#10;joX1J95Rv0+VEgjHAg3UKXWF1rGsyWGc+I5Ydj8+OEwyhkrbgCeBu1ZPsyzXDhuWDzV2tK6p/N3/&#10;OaH0hye/27S5pPrq3t2Ww/H7aMz9eFi9gko0pJv5ev1hJf7sOYdLG5GgF2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kNd/JxQAAAN0AAAAPAAAAAAAAAAAAAAAAAJgCAABkcnMv&#10;ZG93bnJldi54bWxQSwUGAAAAAAQABAD1AAAAigMAAAAA&#10;" path="m22,28l6,28,,21,,6,6,,22,r7,6l29,21r-7,7xe" fillcolor="#c1c1c1" stroked="f">
              <v:path arrowok="t" o:connecttype="custom" o:connectlocs="22,28;6,28;0,21;0,6;6,0;22,0;29,6;29,21;22,28" o:connectangles="0,0,0,0,0,0,0,0,0"/>
            </v:shape>
            <v:shape id="Freeform 325" o:spid="_x0000_s1349" style="position:absolute;left:10403;top:480;width:29;height:28;visibility:visible;mso-wrap-style:square;v-text-anchor:top" coordsize="29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1BiYcIA&#10;AADdAAAADwAAAGRycy9kb3ducmV2LnhtbERPTWsCMRC9F/wPYYReSs0qUu1qFLW09ajbCh6Hzbi7&#10;mEyWJNX13zeFgrd5vM+ZLztrxIV8aBwrGA4yEMSl0w1XCr6/3p+nIEJE1mgck4IbBVgueg9zzLW7&#10;8p4uRaxECuGQo4I6xjaXMpQ1WQwD1xIn7uS8xZigr6T2eE3h1shRlr1Iiw2nhhpb2tRUnosfq8Ac&#10;D2/F7uOpOAYvJfKBzev6U6nHfreagYjUxbv4373Vaf5kPIG/b9IJcvE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rUGJhwgAAAN0AAAAPAAAAAAAAAAAAAAAAAJgCAABkcnMvZG93&#10;bnJldi54bWxQSwUGAAAAAAQABAD1AAAAhwMAAAAA&#10;" path="m,14l,6,6,r8,l22,r7,6l29,14r,7l22,28r-8,l6,28,,21,,14xe" filled="f" strokecolor="maroon" strokeweight="0">
              <v:path arrowok="t" o:connecttype="custom" o:connectlocs="0,14;0,6;6,0;14,0;22,0;29,6;29,14;29,21;22,28;14,28;6,28;0,21;0,14" o:connectangles="0,0,0,0,0,0,0,0,0,0,0,0,0"/>
            </v:shape>
            <v:shape id="Freeform 326" o:spid="_x0000_s1350" style="position:absolute;left:10371;top:511;width:29;height:28;visibility:visible;mso-wrap-style:square;v-text-anchor:top" coordsize="29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ubuIMQA&#10;AADdAAAADwAAAGRycy9kb3ducmV2LnhtbESPTWsCQQyG7wX/wxChtzprW1RWRxGppaeCX+gx7MTd&#10;xZ3MMjOu23/fHAq9JeTNkyeLVe8a1VGItWcD41EGirjwtubSwPGwfZmBignZYuOZDPxQhNVy8LTA&#10;3PoH76jbp1IJhGOOBqqU2lzrWFTkMI58Syyzqw8Ok7Sh1DbgQ+Cu0a9ZNtEOa5YLFba0qai47e9O&#10;KN3hze8+molYndpP983hfDkb8zzs13NQifr0H/7b/rKiP30XXflGStDL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rm7iDEAAAA3QAAAA8AAAAAAAAAAAAAAAAAmAIAAGRycy9k&#10;b3ducmV2LnhtbFBLBQYAAAAABAAEAPUAAACJAwAAAAA=&#10;" path="m22,28l6,28,,21,,6,6,,22,r7,6l29,21r-7,7xe" fillcolor="#c1c1c1" stroked="f">
              <v:path arrowok="t" o:connecttype="custom" o:connectlocs="22,28;6,28;0,21;0,6;6,0;22,0;29,6;29,21;22,28" o:connectangles="0,0,0,0,0,0,0,0,0"/>
            </v:shape>
            <v:shape id="Freeform 327" o:spid="_x0000_s1351" style="position:absolute;left:10371;top:511;width:29;height:28;visibility:visible;mso-wrap-style:square;v-text-anchor:top" coordsize="29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YNTiMMA&#10;AADdAAAADwAAAGRycy9kb3ducmV2LnhtbERPS2sCMRC+F/ofwhR6Ec1apNXVKLbFx7GuCh6HzXR3&#10;aTJZklTXf28KQm/z8T1ntuisEWfyoXGsYDjIQBCXTjdcKTjsV/0xiBCRNRrHpOBKARbzx4cZ5tpd&#10;eEfnIlYihXDIUUEdY5tLGcqaLIaBa4kT9+28xZigr6T2eEnh1siXLHuVFhtODTW29FFT+VP8WgXm&#10;dPwsvta94hS8lMhHNpP3jVLPT91yCiJSF//Fd/dWp/lvown8fZNOkPMb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YNTiMMAAADdAAAADwAAAAAAAAAAAAAAAACYAgAAZHJzL2Rv&#10;d25yZXYueG1sUEsFBgAAAAAEAAQA9QAAAIgDAAAAAA==&#10;" path="m,14l,6,6,r8,l22,r7,6l29,14r,7l22,28r-8,l6,28,,21,,14xe" filled="f" strokecolor="maroon" strokeweight="0">
              <v:path arrowok="t" o:connecttype="custom" o:connectlocs="0,14;0,6;6,0;14,0;22,0;29,6;29,14;29,21;22,28;14,28;6,28;0,21;0,14" o:connectangles="0,0,0,0,0,0,0,0,0,0,0,0,0"/>
            </v:shape>
            <v:shape id="Freeform 328" o:spid="_x0000_s1352" style="position:absolute;left:10419;top:526;width:29;height:28;visibility:visible;mso-wrap-style:square;v-text-anchor:top" coordsize="29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Ul0+8QA&#10;AADdAAAADwAAAGRycy9kb3ducmV2LnhtbESPTWsCQQyG7wX/wxChtzprS1VWRxGppaeCX+gx7MTd&#10;xZ3MMjOu23/fHAq9JeTNkyeLVe8a1VGItWcD41EGirjwtubSwPGwfZmBignZYuOZDPxQhNVy8LTA&#10;3PoH76jbp1IJhGOOBqqU2lzrWFTkMI58Syyzqw8Ok7Sh1DbgQ+Cu0a9ZNtEOa5YLFba0qai47e9O&#10;KN3hze8+molYndpP983hfDkb8zzs13NQifr0H/7b/rKiP30Xf/lGStDL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FJdPvEAAAA3QAAAA8AAAAAAAAAAAAAAAAAmAIAAGRycy9k&#10;b3ducmV2LnhtbFBLBQYAAAAABAAEAPUAAACJAwAAAAA=&#10;" path="m22,28l6,28,,21,,6,6,,22,r7,6l29,21r-7,7xe" fillcolor="#c1c1c1" stroked="f">
              <v:path arrowok="t" o:connecttype="custom" o:connectlocs="22,28;6,28;0,21;0,6;6,0;22,0;29,6;29,21;22,28" o:connectangles="0,0,0,0,0,0,0,0,0"/>
            </v:shape>
            <v:shape id="Freeform 329" o:spid="_x0000_s1353" style="position:absolute;left:10419;top:526;width:29;height:28;visibility:visible;mso-wrap-style:square;v-text-anchor:top" coordsize="29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izJU8IA&#10;AADdAAAADwAAAGRycy9kb3ducmV2LnhtbERPTWsCMRC9F/wPYQQvolkF27o1SrVoPbargsdhM91d&#10;mkyWJNX13zcFobd5vM9ZrDprxIV8aBwrmIwzEMSl0w1XCo6H7egZRIjIGo1jUnCjAKtl72GBuXZX&#10;/qRLESuRQjjkqKCOsc2lDGVNFsPYtcSJ+3LeYkzQV1J7vKZwa+Q0yx6lxYZTQ40tbWoqv4sfq8Cc&#10;T2/Fx25YnIOXEvnEZr5+V2rQ715fQETq4r/47t7rNP9pNoG/b9IJcvk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OLMlTwgAAAN0AAAAPAAAAAAAAAAAAAAAAAJgCAABkcnMvZG93&#10;bnJldi54bWxQSwUGAAAAAAQABAD1AAAAhwMAAAAA&#10;" path="m,14l,6,6,r8,l22,r7,6l29,14r,7l22,28r-8,l6,28,,21,,14xe" filled="f" strokecolor="maroon" strokeweight="0">
              <v:path arrowok="t" o:connecttype="custom" o:connectlocs="0,14;0,6;6,0;14,0;22,0;29,6;29,14;29,21;22,28;14,28;6,28;0,21;0,14" o:connectangles="0,0,0,0,0,0,0,0,0,0,0,0,0"/>
            </v:shape>
            <v:shape id="Freeform 330" o:spid="_x0000_s1354" style="position:absolute;left:10468;top:479;width:209;height:20;visibility:visible;mso-wrap-style:square;v-text-anchor:top" coordsize="2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Jdk9MIA&#10;AADdAAAADwAAAGRycy9kb3ducmV2LnhtbERPTWvCQBC9F/wPywi91Y0hbTRmFVsqeK22nofsmIRk&#10;Z5fsVtN/3xUEb/N4n1NuRtOLCw2+taxgPktAEFdWt1wr+D7uXhYgfEDW2FsmBX/kYbOePJVYaHvl&#10;L7ocQi1iCPsCFTQhuEJKXzVk0M+sI47c2Q4GQ4RDLfWA1xhuepkmyZs02HJsaNDRR0NVd/g1CjL3&#10;nu9q26X8kx0/s22rc3daKvU8HbcrEIHG8BDf3Xsd5+evKdy+iSfI9T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Yl2T0wgAAAN0AAAAPAAAAAAAAAAAAAAAAAJgCAABkcnMvZG93&#10;bnJldi54bWxQSwUGAAAAAAQABAD1AAAAhwMAAAAA&#10;" path="m,l209,e" filled="f" strokecolor="#818181" strokeweight="0">
              <v:path arrowok="t" o:connecttype="custom" o:connectlocs="0,0;209,0" o:connectangles="0,0"/>
            </v:shape>
            <v:shape id="Freeform 331" o:spid="_x0000_s1355" style="position:absolute;left:10468;top:511;width:177;height:20;visibility:visible;mso-wrap-style:square;v-text-anchor:top" coordsize="177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dr2scQA&#10;AADdAAAADwAAAGRycy9kb3ducmV2LnhtbERP22rCQBB9F/oPyxT6Vje2VEN0DSIUSwgFL/g8Zsck&#10;JDsbsqtJ/75bKPg2h3OdVTqaVtypd7VlBbNpBIK4sLrmUsHp+Pkag3AeWWNrmRT8kIN0/TRZYaLt&#10;wHu6H3wpQgi7BBVU3neJlK6oyKCb2o44cFfbG/QB9qXUPQ4h3LTyLYrm0mDNoaHCjrYVFc3hZhRs&#10;zvrSbeNzls1nu+yb8qLJMVbq5XncLEF4Gv1D/O/+0mH+4uMd/r4JJ8j1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Xa9rHEAAAA3QAAAA8AAAAAAAAAAAAAAAAAmAIAAGRycy9k&#10;b3ducmV2LnhtbFBLBQYAAAAABAAEAPUAAACJAwAAAAA=&#10;" path="m,l177,e" filled="f" strokecolor="#818181" strokeweight="0">
              <v:path arrowok="t" o:connecttype="custom" o:connectlocs="0,0;177,0" o:connectangles="0,0"/>
            </v:shape>
            <v:shape id="Freeform 332" o:spid="_x0000_s1356" style="position:absolute;left:10693;top:480;width:29;height:28;visibility:visible;mso-wrap-style:square;v-text-anchor:top" coordsize="29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nJy+MUA&#10;AADdAAAADwAAAGRycy9kb3ducmV2LnhtbESPT2vCQBDF70K/wzKF3nRTW21JXUVKLT0J/in2OGSn&#10;SWh2NuyuMX57pyB4e8O8+c17s0XvGtVRiLVnA4+jDBRx4W3NpYH9bjV8BRUTssXGMxk4U4TF/G4w&#10;w9z6E2+o26ZSCYRjjgaqlNpc61hU5DCOfEssu18fHCYZQ6ltwJPAXaPHWTbVDmuWDxW29F5R8bc9&#10;OqF0uye/+Wimkuq7/XRrDoefgzEP9/3yDVSiPt3M1+svK/FfJs/w30Yk6Pk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+cnL4xQAAAN0AAAAPAAAAAAAAAAAAAAAAAJgCAABkcnMv&#10;ZG93bnJldi54bWxQSwUGAAAAAAQABAD1AAAAigMAAAAA&#10;" path="m22,28l6,28,,21,,6,6,,22,r7,6l29,21r-7,7xe" fillcolor="#c1c1c1" stroked="f">
              <v:path arrowok="t" o:connecttype="custom" o:connectlocs="22,28;6,28;0,21;0,6;6,0;22,0;29,6;29,21;22,28" o:connectangles="0,0,0,0,0,0,0,0,0"/>
            </v:shape>
            <v:shape id="Freeform 333" o:spid="_x0000_s1357" style="position:absolute;left:10693;top:480;width:29;height:28;visibility:visible;mso-wrap-style:square;v-text-anchor:top" coordsize="29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RfPUMIA&#10;AADdAAAADwAAAGRycy9kb3ducmV2LnhtbERPTWsCMRC9F/wPYYReRLMKtnVrlKpoPbargsdhM91d&#10;mkyWJNX13zcFobd5vM+ZLztrxIV8aBwrGI8yEMSl0w1XCo6H7fAFRIjIGo1jUnCjAMtF72GOuXZX&#10;/qRLESuRQjjkqKCOsc2lDGVNFsPItcSJ+3LeYkzQV1J7vKZwa+Qky56kxYZTQ40trWsqv4sfq8Cc&#10;T5viYzcozsFLiXxiM1u9K/XY795eQUTq4r/47t7rNP95OoW/b9IJcvE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xF89QwgAAAN0AAAAPAAAAAAAAAAAAAAAAAJgCAABkcnMvZG93&#10;bnJldi54bWxQSwUGAAAAAAQABAD1AAAAhwMAAAAA&#10;" path="m,14l,6,6,r8,l22,r7,6l29,14r,7l22,28r-8,l6,28,,21,,14xe" filled="f" strokecolor="maroon" strokeweight="0">
              <v:path arrowok="t" o:connecttype="custom" o:connectlocs="0,14;0,6;6,0;14,0;22,0;29,6;29,14;29,21;22,28;14,28;6,28;0,21;0,14" o:connectangles="0,0,0,0,0,0,0,0,0,0,0,0,0"/>
            </v:shape>
            <v:shape id="Freeform 334" o:spid="_x0000_s1358" style="position:absolute;left:10661;top:511;width:29;height:28;visibility:visible;mso-wrap-style:square;v-text-anchor:top" coordsize="29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exJFMUA&#10;AADdAAAADwAAAGRycy9kb3ducmV2LnhtbESPQWvCQBCF7wX/wzJCb3VTS2NJXUXElp4EtcUeh+w0&#10;Cc3Oht1tTP+9Iwje3jBvvnlvvhxcq3oKsfFs4HGSgSIuvW24MvB5eHt4ARUTssXWMxn4pwjLxehu&#10;joX1J95Rv0+VEgjHAg3UKXWF1rGsyWGc+I5Ydj8+OEwyhkrbgCeBu1ZPsyzXDhuWDzV2tK6p/N3/&#10;OaH0hye/27S5pPrq3t2Ww/H7aMz9eFi9gko0pJv5ev1hJf7sOYdLG5GgF2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h7EkUxQAAAN0AAAAPAAAAAAAAAAAAAAAAAJgCAABkcnMv&#10;ZG93bnJldi54bWxQSwUGAAAAAAQABAD1AAAAigMAAAAA&#10;" path="m22,28l6,28,,21,,6,6,,22,r7,6l29,21r-7,7xe" fillcolor="#c1c1c1" stroked="f">
              <v:path arrowok="t" o:connecttype="custom" o:connectlocs="22,28;6,28;0,21;0,6;6,0;22,0;29,6;29,21;22,28" o:connectangles="0,0,0,0,0,0,0,0,0"/>
            </v:shape>
            <v:shape id="Freeform 335" o:spid="_x0000_s1359" style="position:absolute;left:10661;top:511;width:29;height:28;visibility:visible;mso-wrap-style:square;v-text-anchor:top" coordsize="29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on0vMIA&#10;AADdAAAADwAAAGRycy9kb3ducmV2LnhtbERPTWsCMRC9F/wPYYReSs0qWO1qFLW09ajbCh6Hzbi7&#10;mEyWJNX13zeFgrd5vM+ZLztrxIV8aBwrGA4yEMSl0w1XCr6/3p+nIEJE1mgck4IbBVgueg9zzLW7&#10;8p4uRaxECuGQo4I6xjaXMpQ1WQwD1xIn7uS8xZigr6T2eE3h1shRlr1Iiw2nhhpb2tRUnosfq8Ac&#10;D2/F7uOpOAYvJfKBzev6U6nHfreagYjUxbv4373Vaf5kPIG/b9IJcvE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uifS8wgAAAN0AAAAPAAAAAAAAAAAAAAAAAJgCAABkcnMvZG93&#10;bnJldi54bWxQSwUGAAAAAAQABAD1AAAAhwMAAAAA&#10;" path="m,14l,6,6,r8,l22,r7,6l29,14r,7l22,28r-8,l6,28,,21,,14xe" filled="f" strokecolor="maroon" strokeweight="0">
              <v:path arrowok="t" o:connecttype="custom" o:connectlocs="0,14;0,6;6,0;14,0;22,0;29,6;29,14;29,21;22,28;14,28;6,28;0,21;0,14" o:connectangles="0,0,0,0,0,0,0,0,0,0,0,0,0"/>
            </v:shape>
            <v:shape id="Freeform 336" o:spid="_x0000_s1360" style="position:absolute;left:10710;top:526;width:29;height:28;visibility:visible;mso-wrap-style:square;v-text-anchor:top" coordsize="29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z94/cQA&#10;AADdAAAADwAAAGRycy9kb3ducmV2LnhtbESPTWsCQQyG7wX/wxChtzprS1VWRxGppaeCX+gx7MTd&#10;xZ3MMjOu23/fHAq9JeTNkyeLVe8a1VGItWcD41EGirjwtubSwPGwfZmBignZYuOZDPxQhNVy8LTA&#10;3PoH76jbp1IJhGOOBqqU2lzrWFTkMI58Syyzqw8Ok7Sh1DbgQ+Cu0a9ZNtEOa5YLFba0qai47e9O&#10;KN3hze8+molYndpP983hfDkb8zzs13NQifr0H/7b/rKiP30XXflGStDL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8/eP3EAAAA3QAAAA8AAAAAAAAAAAAAAAAAmAIAAGRycy9k&#10;b3ducmV2LnhtbFBLBQYAAAAABAAEAPUAAACJAwAAAAA=&#10;" path="m22,28l6,28,,21,,6,6,,22,r7,6l29,21r-7,7xe" fillcolor="#c1c1c1" stroked="f">
              <v:path arrowok="t" o:connecttype="custom" o:connectlocs="22,28;6,28;0,21;0,6;6,0;22,0;29,6;29,21;22,28" o:connectangles="0,0,0,0,0,0,0,0,0"/>
            </v:shape>
            <v:shape id="Freeform 337" o:spid="_x0000_s1361" style="position:absolute;left:10710;top:526;width:29;height:28;visibility:visible;mso-wrap-style:square;v-text-anchor:top" coordsize="29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FrFVcMA&#10;AADdAAAADwAAAGRycy9kb3ducmV2LnhtbERPS2sCMRC+F/ofwhR6Ec1asNXVKLbFx7GuCh6HzXR3&#10;aTJZklTXf28KQm/z8T1ntuisEWfyoXGsYDjIQBCXTjdcKTjsV/0xiBCRNRrHpOBKARbzx4cZ5tpd&#10;eEfnIlYihXDIUUEdY5tLGcqaLIaBa4kT9+28xZigr6T2eEnh1siXLHuVFhtODTW29FFT+VP8WgXm&#10;dPwsvta94hS8lMhHNpP3jVLPT91yCiJSF//Fd/dWp/lvown8fZNOkPMb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FrFVcMAAADdAAAADwAAAAAAAAAAAAAAAACYAgAAZHJzL2Rv&#10;d25yZXYueG1sUEsFBgAAAAAEAAQA9QAAAIgDAAAAAA==&#10;" path="m,14l,6,6,r8,l22,r7,6l29,14r,7l22,28r-8,l6,28,,21,,14xe" filled="f" strokecolor="maroon" strokeweight="0">
              <v:path arrowok="t" o:connecttype="custom" o:connectlocs="0,14;0,6;6,0;14,0;22,0;29,6;29,14;29,21;22,28;14,28;6,28;0,21;0,14" o:connectangles="0,0,0,0,0,0,0,0,0,0,0,0,0"/>
            </v:shape>
            <v:shape id="Freeform 338" o:spid="_x0000_s1362" style="position:absolute;left:10758;top:479;width:210;height:20;visibility:visible;mso-wrap-style:square;v-text-anchor:top" coordsize="210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RVfmsYA&#10;AADdAAAADwAAAGRycy9kb3ducmV2LnhtbESPQWsCMRCF74X+hzAFbzXbHmy7GqUVFSn0UBXE27gZ&#10;dxc3kyWJmv77zqHQ2wzvzXvfTGbZdepKIbaeDTwNC1DElbct1wZ22+XjK6iYkC12nsnAD0WYTe/v&#10;Jlhaf+Nvum5SrSSEY4kGmpT6UutYNeQwDn1PLNrJB4dJ1lBrG/Am4a7Tz0Ux0g5bloYGe5o3VJ03&#10;F2fA7Y8YDp95tZ9faOEOXx9vS52NGTzk9zGoRDn9m/+u11bwX0bCL9/ICHr6C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RVfmsYAAADdAAAADwAAAAAAAAAAAAAAAACYAgAAZHJz&#10;L2Rvd25yZXYueG1sUEsFBgAAAAAEAAQA9QAAAIsDAAAAAA==&#10;" path="m,l209,e" filled="f" strokecolor="#818181" strokeweight="0">
              <v:path arrowok="t" o:connecttype="custom" o:connectlocs="0,0;209,0" o:connectangles="0,0"/>
            </v:shape>
            <v:shape id="Freeform 339" o:spid="_x0000_s1363" style="position:absolute;left:10758;top:511;width:177;height:20;visibility:visible;mso-wrap-style:square;v-text-anchor:top" coordsize="177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CgH4MIA&#10;AADdAAAADwAAAGRycy9kb3ducmV2LnhtbERPTYvCMBC9C/6HMMLeNK2HWrpGEWHZpYigLj2PzdgW&#10;m0lponb//UYQvM3jfc5yPZhW3Kl3jWUF8SwCQVxa3XCl4Pf0NU1BOI+ssbVMCv7IwXo1Hi0x0/bB&#10;B7offSVCCLsMFdTed5mUrqzJoJvZjjhwF9sb9AH2ldQ9PkK4aeU8ihJpsOHQUGNH25rK6/FmFGwK&#10;fe62aZHnSfyd72lXXneYKvUxGTafIDwN/i1+uX90mL9IYnh+E06Qq3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kKAfgwgAAAN0AAAAPAAAAAAAAAAAAAAAAAJgCAABkcnMvZG93&#10;bnJldi54bWxQSwUGAAAAAAQABAD1AAAAhwMAAAAA&#10;" path="m,l177,e" filled="f" strokecolor="#818181" strokeweight="0">
              <v:path arrowok="t" o:connecttype="custom" o:connectlocs="0,0;177,0" o:connectangles="0,0"/>
            </v:shape>
            <v:shape id="Freeform 340" o:spid="_x0000_s1364" style="position:absolute;left:10984;top:480;width:29;height:28;visibility:visible;mso-wrap-style:square;v-text-anchor:top" coordsize="29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LuFqsQA&#10;AADdAAAADwAAAGRycy9kb3ducmV2LnhtbESPQWvCQBCF7wX/wzKCt7pRIS2pqxRppaeCWtHjkJ0m&#10;odnZsLvG9N93BKG3N8ybb95brgfXqp5CbDwbmE0zUMSltw1XBr4O74/PoGJCtth6JgO/FGG9Gj0s&#10;sbD+yjvq96lSAuFYoIE6pa7QOpY1OYxT3xHL7tsHh0nGUGkb8Cpw1+p5luXaYcPyocaONjWVP/uL&#10;E0p/WPjdW5tLqmO3dZ8cTueTMZPx8PoCKtGQ/s336w8r8Z/yOdzaiAS9+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C7harEAAAA3QAAAA8AAAAAAAAAAAAAAAAAmAIAAGRycy9k&#10;b3ducmV2LnhtbFBLBQYAAAAABAAEAPUAAACJAwAAAAA=&#10;" path="m22,28l6,28,,21,,6,6,,22,r7,6l29,21r-7,7xe" fillcolor="#c1c1c1" stroked="f">
              <v:path arrowok="t" o:connecttype="custom" o:connectlocs="22,28;6,28;0,21;0,6;6,0;22,0;29,6;29,21;22,28" o:connectangles="0,0,0,0,0,0,0,0,0"/>
            </v:shape>
            <v:shape id="Freeform 341" o:spid="_x0000_s1365" style="position:absolute;left:10984;top:480;width:29;height:28;visibility:visible;mso-wrap-style:square;v-text-anchor:top" coordsize="29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944AsIA&#10;AADdAAAADwAAAGRycy9kb3ducmV2LnhtbERPTWsCMRC9F/wPYYReSs2qoHY1ilraetRtBY/DZtxd&#10;TCZLkur675tCobd5vM9ZrDprxJV8aBwrGA4yEMSl0w1XCr4+355nIEJE1mgck4I7BVgtew8LzLW7&#10;8YGuRaxECuGQo4I6xjaXMpQ1WQwD1xIn7uy8xZigr6T2eEvh1shRlk2kxYZTQ40tbWsqL8W3VWBO&#10;x9di//5UnIKXEvnI5mXzodRjv1vPQUTq4r/4z73Taf50Mobfb9IJcvk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f3jgCwgAAAN0AAAAPAAAAAAAAAAAAAAAAAJgCAABkcnMvZG93&#10;bnJldi54bWxQSwUGAAAAAAQABAD1AAAAhwMAAAAA&#10;" path="m,14l,6,6,r8,l22,r7,6l29,14r,7l22,28r-8,l6,28,,21,,14xe" filled="f" strokecolor="maroon" strokeweight="0">
              <v:path arrowok="t" o:connecttype="custom" o:connectlocs="0,14;0,6;6,0;14,0;22,0;29,6;29,14;29,21;22,28;14,28;6,28;0,21;0,14" o:connectangles="0,0,0,0,0,0,0,0,0,0,0,0,0"/>
            </v:shape>
            <v:shape id="Freeform 342" o:spid="_x0000_s1366" style="position:absolute;left:10952;top:511;width:29;height:28;visibility:visible;mso-wrap-style:square;v-text-anchor:top" coordsize="29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B64RcUA&#10;AADdAAAADwAAAGRycy9kb3ducmV2LnhtbESPQWvCQBCF7wX/wzJCb3VTW2JJXUXElp4EtcUeh+w0&#10;Cc3Oht1tTP+9Iwje3jBvvnlvvhxcq3oKsfFs4HGSgSIuvW24MvB5eHt4ARUTssXWMxn4pwjLxehu&#10;joX1J95Rv0+VEgjHAg3UKXWF1rGsyWGc+I5Ydj8+OEwyhkrbgCeBu1ZPsyzXDhuWDzV2tK6p/N3/&#10;OaH0hye/27S5pPrq3t2Ww/H7aMz9eFi9gko0pJv5ev1hJf4sf4ZLG5GgF2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wHrhFxQAAAN0AAAAPAAAAAAAAAAAAAAAAAJgCAABkcnMv&#10;ZG93bnJldi54bWxQSwUGAAAAAAQABAD1AAAAigMAAAAA&#10;" path="m22,28l6,28,,21,,6,6,,22,r7,6l29,21r-7,7xe" fillcolor="#c1c1c1" stroked="f">
              <v:path arrowok="t" o:connecttype="custom" o:connectlocs="22,28;6,28;0,21;0,6;6,0;22,0;29,6;29,21;22,28" o:connectangles="0,0,0,0,0,0,0,0,0"/>
            </v:shape>
            <v:shape id="Freeform 343" o:spid="_x0000_s1367" style="position:absolute;left:10952;top:511;width:29;height:28;visibility:visible;mso-wrap-style:square;v-text-anchor:top" coordsize="29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3sF7cMA&#10;AADdAAAADwAAAGRycy9kb3ducmV2LnhtbERPS2sCMRC+F/wPYYReSs0q+OhqFLW09ajbCh6Hzbi7&#10;mEyWJNX13zeFQm/z8T1nseqsEVfyoXGsYDjIQBCXTjdcKfj6fHuegQgRWaNxTAruFGC17D0sMNfu&#10;xge6FrESKYRDjgrqGNtcylDWZDEMXEucuLPzFmOCvpLa4y2FWyNHWTaRFhtODTW2tK2pvBTfVoE5&#10;HV+L/ftTcQpeSuQjm5fNh1KP/W49BxGpi//iP/dOp/nTyRh+v0knyOU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3sF7cMAAADdAAAADwAAAAAAAAAAAAAAAACYAgAAZHJzL2Rv&#10;d25yZXYueG1sUEsFBgAAAAAEAAQA9QAAAIgDAAAAAA==&#10;" path="m,14l,6,6,r8,l22,r7,6l29,14r,7l22,28r-8,l6,28,,21,,14xe" filled="f" strokecolor="maroon" strokeweight="0">
              <v:path arrowok="t" o:connecttype="custom" o:connectlocs="0,14;0,6;6,0;14,0;22,0;29,6;29,14;29,21;22,28;14,28;6,28;0,21;0,14" o:connectangles="0,0,0,0,0,0,0,0,0,0,0,0,0"/>
            </v:shape>
            <v:shape id="Freeform 344" o:spid="_x0000_s1368" style="position:absolute;left:11000;top:526;width:29;height:28;visibility:visible;mso-wrap-style:square;v-text-anchor:top" coordsize="29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4CDqcQA&#10;AADdAAAADwAAAGRycy9kb3ducmV2LnhtbESPT2vDMAzF74V+B6PCbq2zDbKS1i1jbGOnQv/RHkWs&#10;JqGxHGwvzb59NRjs9oSefnpvuR5cq3oKsfFs4HGWgSIuvW24MnDYf0znoGJCtth6JgM/FGG9Go+W&#10;WFh/4y31u1QpgXAs0ECdUldoHcuaHMaZ74hld/HBYZIxVNoGvAnctfopy3LtsGH5UGNHbzWV1923&#10;E0q/f/bb9zaXVMfu0204nM4nYx4mw+sCVKIh/Zv/rr+sxH/Jc/htIxL06g4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+Ag6nEAAAA3QAAAA8AAAAAAAAAAAAAAAAAmAIAAGRycy9k&#10;b3ducmV2LnhtbFBLBQYAAAAABAAEAPUAAACJAwAAAAA=&#10;" path="m22,28l6,28,,21,,6,6,,22,r7,6l29,21r-7,7xe" fillcolor="#c1c1c1" stroked="f">
              <v:path arrowok="t" o:connecttype="custom" o:connectlocs="22,28;6,28;0,21;0,6;6,0;22,0;29,6;29,21;22,28" o:connectangles="0,0,0,0,0,0,0,0,0"/>
            </v:shape>
            <v:shape id="Freeform 345" o:spid="_x0000_s1369" style="position:absolute;left:11000;top:526;width:29;height:28;visibility:visible;mso-wrap-style:square;v-text-anchor:top" coordsize="29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OU+AcIA&#10;AADdAAAADwAAAGRycy9kb3ducmV2LnhtbERPTWsCMRC9F/ofwhS8FM3qQdvVKFWp9mi3LngcNuPu&#10;0mSyJKmu/94UCr3N433OYtVbIy7kQ+tYwXiUgSCunG65VnD8eh++gAgRWaNxTApuFGC1fHxYYK7d&#10;lT/pUsRapBAOOSpoYuxyKUPVkMUwch1x4s7OW4wJ+lpqj9cUbo2cZNlUWmw5NTTY0aah6rv4sQrM&#10;qdwWh91zcQpeSuSSzet6r9TgqX+bg4jUx3/xn/tDp/mz6Qx+v0knyOU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g5T4BwgAAAN0AAAAPAAAAAAAAAAAAAAAAAJgCAABkcnMvZG93&#10;bnJldi54bWxQSwUGAAAAAAQABAD1AAAAhwMAAAAA&#10;" path="m,14l,6,6,r8,l22,r7,6l29,14r,7l22,28r-8,l6,28,,21,,14xe" filled="f" strokecolor="maroon" strokeweight="0">
              <v:path arrowok="t" o:connecttype="custom" o:connectlocs="0,14;0,6;6,0;14,0;22,0;29,6;29,14;29,21;22,28;14,28;6,28;0,21;0,14" o:connectangles="0,0,0,0,0,0,0,0,0,0,0,0,0"/>
            </v:shape>
            <v:shape id="Freeform 346" o:spid="_x0000_s1370" style="position:absolute;left:11048;top:479;width:175;height:20;visibility:visible;mso-wrap-style:square;v-text-anchor:top" coordsize="175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GwXr8gA&#10;AADdAAAADwAAAGRycy9kb3ducmV2LnhtbESPQUvDQBCF7wX/wzKCN7tRtLax22LEEtGTTSn0Ns2O&#10;STA7G7LbNP575yD0NsN78943y/XoWjVQHxrPBu6mCSji0tuGKwO7YnM7BxUissXWMxn4pQDr1dVk&#10;ian1Z/6iYRsrJSEcUjRQx9ilWoeyJodh6jti0b597zDK2lfa9niWcNfq+ySZaYcNS0ONHb3WVP5s&#10;T87AcVi8fWbFQ57lzf5j8Zgcsrw4GHNzPb48g4o0xov5//rdCv7TTHDlGxlBr/4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YbBevyAAAAN0AAAAPAAAAAAAAAAAAAAAAAJgCAABk&#10;cnMvZG93bnJldi54bWxQSwUGAAAAAAQABAD1AAAAjQMAAAAA&#10;" path="m,l174,e" filled="f" strokecolor="#818181" strokeweight="3e-5mm">
              <v:path arrowok="t" o:connecttype="custom" o:connectlocs="0,0;174,0" o:connectangles="0,0"/>
            </v:shape>
            <v:shape id="Freeform 347" o:spid="_x0000_s1371" style="position:absolute;left:11048;top:511;width:159;height:20;visibility:visible;mso-wrap-style:square;v-text-anchor:top" coordsize="15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Na/U8EA&#10;AADdAAAADwAAAGRycy9kb3ducmV2LnhtbERPS4vCMBC+C/sfwizsTdP14KNrFFdYEPTia89DM7al&#10;zaQksa3/3giCt/n4nrNY9aYWLTlfWlbwPUpAEGdWl5wrOJ/+hjMQPiBrrC2Tgjt5WC0/BgtMte34&#10;QO0x5CKGsE9RQRFCk0rps4IM+pFtiCN3tc5giNDlUjvsYrip5ThJJtJgybGhwIY2BWXV8WYU7OpT&#10;Zk1H24vbtPN91Rmsfv+V+vrs1z8gAvXhLX65tzrOn07m8PwmniCXD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DWv1PBAAAA3QAAAA8AAAAAAAAAAAAAAAAAmAIAAGRycy9kb3du&#10;cmV2LnhtbFBLBQYAAAAABAAEAPUAAACGAwAAAAA=&#10;" path="m,l159,e" filled="f" strokecolor="#818181" strokeweight="3e-5mm">
              <v:path arrowok="t" o:connecttype="custom" o:connectlocs="0,0;159,0" o:connectangles="0,0"/>
            </v:shape>
            <v:shape id="Freeform 348" o:spid="_x0000_s1372" style="position:absolute;left:11239;top:480;width:29;height:28;visibility:visible;mso-wrap-style:square;v-text-anchor:top" coordsize="29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vwom8MA&#10;AADdAAAADwAAAGRycy9kb3ducmV2LnhtbESPTWsCQQyG74L/YYjgTWeroGXrKEW09CT4Uewx7MTd&#10;xZ3MMjNdt//eHAq9JeTNkyerTe8a1VGItWcDL9MMFHHhbc2lgct5P3kFFROyxcYzGfilCJv1cLDC&#10;3PoHH6k7pVIJhGOOBqqU2lzrWFTkME59Syyzmw8Ok7Sh1DbgQ+Cu0bMsW2iHNcuFClvaVlTcTz9O&#10;KN157o+7ZiFWX+2HO3C4fl+NGY/69zdQifr0H/7b/rSiv1yKv3wjJej1E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vwom8MAAADdAAAADwAAAAAAAAAAAAAAAACYAgAAZHJzL2Rv&#10;d25yZXYueG1sUEsFBgAAAAAEAAQA9QAAAIgDAAAAAA==&#10;" path="m22,l6,,,6,,21r6,7l22,28r7,-7l29,6,22,xe" fillcolor="#c1c1c1" stroked="f">
              <v:path arrowok="t" o:connecttype="custom" o:connectlocs="22,0;6,0;0,6;0,21;6,28;22,28;29,21;29,6;22,0" o:connectangles="0,0,0,0,0,0,0,0,0"/>
            </v:shape>
            <v:shape id="Freeform 349" o:spid="_x0000_s1373" style="position:absolute;left:11239;top:480;width:29;height:28;visibility:visible;mso-wrap-style:square;v-text-anchor:top" coordsize="29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ZmVM8IA&#10;AADdAAAADwAAAGRycy9kb3ducmV2LnhtbERPTWsCMRC9F/wPYQQvUrP2UOvWKLZF7dGuXfA4bKa7&#10;i8lkSaJu/70pCL3N433OYtVbIy7kQ+tYwXSSgSCunG65VvB92Dy+gAgRWaNxTAp+KcBqOXhYYK7d&#10;lb/oUsRapBAOOSpoYuxyKUPVkMUwcR1x4n6ctxgT9LXUHq8p3Br5lGXP0mLLqaHBjt4bqk7F2Sow&#10;x/Kj2G/HxTF4KZFLNvO3nVKjYb9+BRGpj//iu/tTp/mz2RT+vkknyOUN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FmZUzwgAAAN0AAAAPAAAAAAAAAAAAAAAAAJgCAABkcnMvZG93&#10;bnJldi54bWxQSwUGAAAAAAQABAD1AAAAhwMAAAAA&#10;" path="m,14l,6,6,r8,l22,r7,6l29,14r,7l22,28r-8,l6,28,,21,,14xe" filled="f" strokecolor="maroon" strokeweight="0">
              <v:path arrowok="t" o:connecttype="custom" o:connectlocs="0,14;0,6;6,0;14,0;22,0;29,6;29,14;29,21;22,28;14,28;6,28;0,21;0,14" o:connectangles="0,0,0,0,0,0,0,0,0,0,0,0,0"/>
            </v:shape>
            <v:shape id="Freeform 350" o:spid="_x0000_s1374" style="position:absolute;left:11270;top:511;width:29;height:28;visibility:visible;mso-wrap-style:square;v-text-anchor:top" coordsize="29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WITd8QA&#10;AADdAAAADwAAAGRycy9kb3ducmV2LnhtbESPT2vCQBDF7wW/wzJCb3WjgkrqKiJWeir4D3scstMk&#10;NDsbdrcxfnunUOjtDfPmN+8t171rVEch1p4NjEcZKOLC25pLA+fT28sCVEzIFhvPZOBOEdarwdMS&#10;c+tvfKDumEolEI45GqhSanOtY1GRwzjyLbHsvnxwmGQMpbYBbwJ3jZ5k2Uw7rFk+VNjStqLi+/jj&#10;hNKdpv6wa2aS6tLu3QeH6+fVmOdhv3kFlahP/+a/63cr8efzCfy2EQl69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ViE3fEAAAA3QAAAA8AAAAAAAAAAAAAAAAAmAIAAGRycy9k&#10;b3ducmV2LnhtbFBLBQYAAAAABAAEAPUAAACJAwAAAAA=&#10;" path="m22,l6,,,6,,21r6,7l22,28r7,-7l29,6,22,xe" fillcolor="#c1c1c1" stroked="f">
              <v:path arrowok="t" o:connecttype="custom" o:connectlocs="22,0;6,0;0,6;0,21;6,28;22,28;29,21;29,6;22,0" o:connectangles="0,0,0,0,0,0,0,0,0"/>
            </v:shape>
            <v:shape id="Freeform 351" o:spid="_x0000_s1375" style="position:absolute;left:11270;top:511;width:29;height:28;visibility:visible;mso-wrap-style:square;v-text-anchor:top" coordsize="29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geu38IA&#10;AADdAAAADwAAAGRycy9kb3ducmV2LnhtbERPTWsCMRC9F/wPYYReSs2qUO1qFLW09ajbCh6Hzbi7&#10;mEyWJNX13zeFgrd5vM+ZLztrxIV8aBwrGA4yEMSl0w1XCr6/3p+nIEJE1mgck4IbBVgueg9zzLW7&#10;8p4uRaxECuGQo4I6xjaXMpQ1WQwD1xIn7uS8xZigr6T2eE3h1shRlr1Iiw2nhhpb2tRUnosfq8Ac&#10;D2/F7uOpOAYvJfKBzev6U6nHfreagYjUxbv4373Vaf5kMoa/b9IJcvE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aB67fwgAAAN0AAAAPAAAAAAAAAAAAAAAAAJgCAABkcnMvZG93&#10;bnJldi54bWxQSwUGAAAAAAQABAD1AAAAhwMAAAAA&#10;" path="m,14l,6,6,r8,l22,r7,6l29,14r,7l22,28r-8,l6,28,,21,,14xe" filled="f" strokecolor="maroon" strokeweight="0">
              <v:path arrowok="t" o:connecttype="custom" o:connectlocs="0,14;0,6;6,0;14,0;22,0;29,6;29,14;29,21;22,28;14,28;6,28;0,21;0,14" o:connectangles="0,0,0,0,0,0,0,0,0,0,0,0,0"/>
            </v:shape>
            <v:shape id="Freeform 352" o:spid="_x0000_s1376" style="position:absolute;left:11223;top:526;width:29;height:28;visibility:visible;mso-wrap-style:square;v-text-anchor:top" coordsize="29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ccumMQA&#10;AADdAAAADwAAAGRycy9kb3ducmV2LnhtbESPQWvCQBCF74L/YRnBm26sRUvqKiKt9FRQW+xxyE6T&#10;YHY27G5j/PedQsHbG+bNN++tNr1rVEch1p4NzKYZKOLC25pLAx+n18kTqJiQLTaeycCNImzWw8EK&#10;c+uvfKDumEolEI45GqhSanOtY1GRwzj1LbHsvn1wmGQMpbYBrwJ3jX7IsoV2WLN8qLClXUXF5fjj&#10;hNKd5v7w0iwk1We7d+8czl9nY8ajfvsMKlGf7ub/6zcr8ZfLR/hrIxL0+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XHLpjEAAAA3QAAAA8AAAAAAAAAAAAAAAAAmAIAAGRycy9k&#10;b3ducmV2LnhtbFBLBQYAAAAABAAEAPUAAACJAwAAAAA=&#10;" path="m22,l6,,,6,,21r6,7l22,28r7,-7l29,6,22,xe" fillcolor="#c1c1c1" stroked="f">
              <v:path arrowok="t" o:connecttype="custom" o:connectlocs="22,0;6,0;0,6;0,21;6,28;22,28;29,21;29,6;22,0" o:connectangles="0,0,0,0,0,0,0,0,0"/>
            </v:shape>
            <v:shape id="Freeform 353" o:spid="_x0000_s1377" style="position:absolute;left:11223;top:526;width:29;height:28;visibility:visible;mso-wrap-style:square;v-text-anchor:top" coordsize="29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qKTMMIA&#10;AADdAAAADwAAAGRycy9kb3ducmV2LnhtbERPTWsCMRC9F/wPYYReSs0qWO1qFLW09ajbCh6Hzbi7&#10;mEyWJNX13zeFgrd5vM+ZLztrxIV8aBwrGA4yEMSl0w1XCr6/3p+nIEJE1mgck4IbBVgueg9zzLW7&#10;8p4uRaxECuGQo4I6xjaXMpQ1WQwD1xIn7uS8xZigr6T2eE3h1shRlr1Iiw2nhhpb2tRUnosfq8Ac&#10;D2/F7uOpOAYvJfKBzev6U6nHfreagYjUxbv4373Vaf5kMoa/b9IJcvE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6opMwwgAAAN0AAAAPAAAAAAAAAAAAAAAAAJgCAABkcnMvZG93&#10;bnJldi54bWxQSwUGAAAAAAQABAD1AAAAhwMAAAAA&#10;" path="m,14l,6,6,r8,l22,r7,6l29,14r,7l22,28r-8,l6,28,,21,,14xe" filled="f" strokecolor="maroon" strokeweight="0">
              <v:path arrowok="t" o:connecttype="custom" o:connectlocs="0,14;0,6;6,0;14,0;22,0;29,6;29,14;29,21;22,28;14,28;6,28;0,21;0,14" o:connectangles="0,0,0,0,0,0,0,0,0,0,0,0,0"/>
            </v:shape>
            <v:shape id="Freeform 354" o:spid="_x0000_s1378" style="position:absolute;left:11395;top:886;width:29;height:30;visibility:visible;mso-wrap-style:square;v-text-anchor:top" coordsize="29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bp+ZcQA&#10;AADdAAAADwAAAGRycy9kb3ducmV2LnhtbERPS2sCMRC+F/wPYYTearItqKxmRYSWeihUq4K3YTP7&#10;wM1k2aTr+u8bQehtPr7nLFeDbURPna8da0gmCgRx7kzNpYbDz/vLHIQPyAYbx6ThRh5W2ehpialx&#10;V95Rvw+liCHsU9RQhdCmUvq8Iot+4lriyBWusxgi7EppOrzGcNvIV6Wm0mLNsaHCljYV5Zf9r9Ww&#10;PX/v+O0jMV/Hfjie1K1Itkpq/Twe1gsQgYbwL364P02cP5tN4f5NPEFm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W6fmXEAAAA3QAAAA8AAAAAAAAAAAAAAAAAmAIAAGRycy9k&#10;b3ducmV2LnhtbFBLBQYAAAAABAAEAPUAAACJAwAAAAA=&#10;" path="m22,29l6,29,,22,,6,6,,22,r7,6l29,22r-7,7xe" fillcolor="#c1c1c1" stroked="f">
              <v:path arrowok="t" o:connecttype="custom" o:connectlocs="22,29;6,29;0,22;0,6;6,0;22,0;29,6;29,22;22,29" o:connectangles="0,0,0,0,0,0,0,0,0"/>
            </v:shape>
            <v:shape id="Freeform 355" o:spid="_x0000_s1379" style="position:absolute;left:11395;top:886;width:29;height:30;visibility:visible;mso-wrap-style:square;v-text-anchor:top" coordsize="29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ACgrMUA&#10;AADdAAAADwAAAGRycy9kb3ducmV2LnhtbERPTWvCQBC9C/0PyxR6Ed1oqZHoKiXQ0h6NCu1tyI5J&#10;MDsbshuT5td3CwVv83ifs90PphY3al1lWcFiHoEgzq2uuFBwOr7N1iCcR9ZYWyYFP+Rgv3uYbDHR&#10;tucD3TJfiBDCLkEFpfdNIqXLSzLo5rYhDtzFtgZ9gG0hdYt9CDe1XEbRShqsODSU2FBaUn7NOqPg&#10;vb+OXRo/fxeHr5fzYjkdL9HnUamnx+F1A8LT4O/if/eHDvPjOIa/b8IJcvc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UAKCsxQAAAN0AAAAPAAAAAAAAAAAAAAAAAJgCAABkcnMv&#10;ZG93bnJldi54bWxQSwUGAAAAAAQABAD1AAAAigMAAAAA&#10;" path="m,14l,6,6,r8,l22,r7,6l29,14r,8l22,29r-8,l6,29,,22,,14xe" filled="f" strokecolor="maroon" strokeweight="0">
              <v:path arrowok="t" o:connecttype="custom" o:connectlocs="0,14;0,6;6,0;14,0;22,0;29,6;29,14;29,22;22,29;14,29;6,29;0,22;0,14" o:connectangles="0,0,0,0,0,0,0,0,0,0,0,0,0"/>
            </v:shape>
            <v:shape id="Freeform 356" o:spid="_x0000_s1380" style="position:absolute;left:11364;top:855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C5WfsgA&#10;AADdAAAADwAAAGRycy9kb3ducmV2LnhtbESPQWvCQBCF70L/wzIFb3VjEdOmrlIKgsEeqi2U3obs&#10;NInNzobsmsR/7xwK3mZ4b977ZrUZXaN66kLt2cB8loAiLrytuTTw9bl9eAIVIrLFxjMZuFCAzfpu&#10;ssLM+oEP1B9jqSSEQ4YGqhjbTOtQVOQwzHxLLNqv7xxGWbtS2w4HCXeNfkySpXZYszRU2NJbRcXf&#10;8ewM9PnH+3K+OA3PY3457X9s+t3me2Om9+PrC6hIY7yZ/693VvDTVHDlGxlBr6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QLlZ+yAAAAN0AAAAPAAAAAAAAAAAAAAAAAJgCAABk&#10;cnMvZG93bnJldi54bWxQSwUGAAAAAAQABAD1AAAAjQMAAAAA&#10;" path="m22,29l6,29,,22,,6,6,,22,r7,6l29,22r-7,7xe" fillcolor="#c1c1c1" stroked="f">
              <v:path arrowok="t" o:connecttype="custom" o:connectlocs="22,29;6,29;0,22;0,6;6,0;22,0;29,6;29,22;22,29" o:connectangles="0,0,0,0,0,0,0,0,0"/>
            </v:shape>
            <v:shape id="Freeform 357" o:spid="_x0000_s1381" style="position:absolute;left:11364;top:855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1w4RMMA&#10;AADdAAAADwAAAGRycy9kb3ducmV2LnhtbERPS4vCMBC+C/sfwix403Rd0LUaZRFkxcdBVw/ehmZs&#10;i82kNrHWf28Ewdt8fM8ZTxtTiJoql1tW8NWNQBAnVuecKtj/zzs/IJxH1lhYJgV3cjCdfLTGGGt7&#10;4y3VO5+KEMIuRgWZ92UspUsyMui6tiQO3MlWBn2AVSp1hbcQbgrZi6K+NJhzaMiwpFlGyXl3NQrk&#10;3+mw+Tb14qhL2cvnS3e9rNZKtT+b3xEIT41/i1/uhQ7zB4MhPL8JJ8jJ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1w4RMMAAADdAAAADwAAAAAAAAAAAAAAAACYAgAAZHJzL2Rv&#10;d25yZXYueG1sUEsFBgAAAAAEAAQA9QAAAIgDAAAAAA==&#10;" path="m,14l,6,6,r8,l22,r7,6l29,14r,8l22,29r-8,l6,29,,22,,14xe" filled="f" strokecolor="maroon" strokeweight="0">
              <v:path arrowok="t" o:connecttype="custom" o:connectlocs="0,14;0,6;6,0;14,0;22,0;29,6;29,14;29,22;22,29;14,29;6,29;0,22;0,14" o:connectangles="0,0,0,0,0,0,0,0,0,0,0,0,0"/>
            </v:shape>
            <v:shape id="Freeform 358" o:spid="_x0000_s1382" style="position:absolute;left:11348;top:902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40qX8gA&#10;AADdAAAADwAAAGRycy9kb3ducmV2LnhtbESPT2vCQBDF74V+h2UK3upGKf6JrlIKQoM9tCqItyE7&#10;TWKzsyG7JvHbdw6F3mZ4b977zXo7uFp11IbKs4HJOAFFnHtbcWHgdNw9L0CFiGyx9kwG7hRgu3l8&#10;WGNqfc9f1B1ioSSEQ4oGyhibVOuQl+QwjH1DLNq3bx1GWdtC2xZ7CXe1nibJTDusWBpKbOitpPzn&#10;cHMGuuzzYzZ5ufbLIbtf9xc7PzfZ3pjR0/C6AhVpiP/mv+t3K/jzhfDLNzKC3vwC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bjSpfyAAAAN0AAAAPAAAAAAAAAAAAAAAAAJgCAABk&#10;cnMvZG93bnJldi54bWxQSwUGAAAAAAQABAD1AAAAjQMAAAAA&#10;" path="m22,29l6,29,,22,,6,6,,22,r7,6l29,22r-7,7xe" fillcolor="#c1c1c1" stroked="f">
              <v:path arrowok="t" o:connecttype="custom" o:connectlocs="22,29;6,29;0,22;0,6;6,0;22,0;29,6;29,22;22,29" o:connectangles="0,0,0,0,0,0,0,0,0"/>
            </v:shape>
            <v:shape id="Freeform 359" o:spid="_x0000_s1383" style="position:absolute;left:11348;top:902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P9EZcQA&#10;AADdAAAADwAAAGRycy9kb3ducmV2LnhtbERPyWrDMBC9B/oPYgq9JXJSaIwbJZRCqMlyaJZDboM1&#10;sU2tkWvJS/8+CgR6m8dbZ7EaTCU6alxpWcF0EoEgzqwuOVdwOq7HMQjnkTVWlknBHzlYLZ9GC0y0&#10;7fmbuoPPRQhhl6CCwvs6kdJlBRl0E1sTB+5qG4M+wCaXusE+hJtKzqLoTRosOTQUWNNnQdnPoTUK&#10;5Nf1vH81XXrRtZyV641rf7c7pV6eh493EJ4G/y9+uFMd5s/jKdy/CSfI5Q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D/RGXEAAAA3QAAAA8AAAAAAAAAAAAAAAAAmAIAAGRycy9k&#10;b3ducmV2LnhtbFBLBQYAAAAABAAEAPUAAACJAwAAAAA=&#10;" path="m,14l,6,6,r8,l22,r7,6l29,14r,8l22,29r-8,l6,29,,22,,14xe" filled="f" strokecolor="maroon" strokeweight="0">
              <v:path arrowok="t" o:connecttype="custom" o:connectlocs="0,14;0,6;6,0;14,0;22,0;29,6;29,14;29,22;22,29;14,29;6,29;0,22;0,14" o:connectangles="0,0,0,0,0,0,0,0,0,0,0,0,0"/>
            </v:shape>
            <v:shape id="Freeform 360" o:spid="_x0000_s1384" style="position:absolute;left:11426;top:949;width:20;height:205;visibility:visible;mso-wrap-style:square;v-text-anchor:top" coordsize="20,20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5ehlcMA&#10;AADdAAAADwAAAGRycy9kb3ducmV2LnhtbERPPW/CMBDdK/U/WFeJrTgwQBQwqCBVKnQiMDCe4muc&#10;Nj4H25D039eVkNju6X3ecj3YVtzIh8axgsk4A0FcOd1wreB0fH/NQYSIrLF1TAp+KcB69fy0xEK7&#10;ng90K2MtUgiHAhWYGLtCylAZshjGriNO3JfzFmOCvpbaY5/CbSunWTaTFhtODQY72hqqfsqrVfC9&#10;8/PzbsNV3uWX8/7TlIfYl0qNXoa3BYhIQ3yI7+4PnebP8yn8f5NOkKs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5ehlcMAAADdAAAADwAAAAAAAAAAAAAAAACYAgAAZHJzL2Rv&#10;d25yZXYueG1sUEsFBgAAAAAEAAQA9QAAAIgDAAAAAA==&#10;" path="m,204l,e" filled="f" strokecolor="#818181" strokeweight="0">
              <v:path arrowok="t" o:connecttype="custom" o:connectlocs="0,204;0,0" o:connectangles="0,0"/>
            </v:shape>
            <v:shape id="Freeform 361" o:spid="_x0000_s1385" style="position:absolute;left:11395;top:949;width:20;height:173;visibility:visible;mso-wrap-style:square;v-text-anchor:top" coordsize="20,17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NaOq8QA&#10;AADdAAAADwAAAGRycy9kb3ducmV2LnhtbERPTWvCQBC9F/wPywi91U2Vtpq6igqFgiejF2/T7Jik&#10;ZmfD7ppEf70rFHqbx/uc+bI3tWjJ+cqygtdRAoI4t7riQsFh//UyBeEDssbaMim4koflYvA0x1Tb&#10;jnfUZqEQMYR9igrKEJpUSp+XZNCPbEMcuZN1BkOErpDaYRfDTS3HSfIuDVYcG0psaFNSfs4uRsHp&#10;Ws02b936tt0fJ79ulsnt+adV6nnYrz5BBOrDv/jP/a3j/I/pBB7fxBPk4g4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DWjqvEAAAA3QAAAA8AAAAAAAAAAAAAAAAAmAIAAGRycy9k&#10;b3ducmV2LnhtbFBLBQYAAAAABAAEAPUAAACJAwAAAAA=&#10;" path="m,173l,e" filled="f" strokecolor="#818181" strokeweight="0">
              <v:path arrowok="t" o:connecttype="custom" o:connectlocs="0,173;0,0" o:connectangles="0,0"/>
            </v:shape>
            <v:shape id="Freeform 362" o:spid="_x0000_s1386" style="position:absolute;left:11395;top:1169;width:29;height:30;visibility:visible;mso-wrap-style:square;v-text-anchor:top" coordsize="29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/E1rsQA&#10;AADdAAAADwAAAGRycy9kb3ducmV2LnhtbERPS2sCMRC+F/wPYQRvNdkqrWw3iggVPRTqq9DbsJl9&#10;0M1k2cR1/fdNodDbfHzPyVaDbURPna8da0imCgRx7kzNpYbz6e1xAcIHZIONY9JwJw+r5eghw9S4&#10;Gx+oP4ZSxBD2KWqoQmhTKX1ekUU/dS1x5ArXWQwRdqU0Hd5iuG3kk1LP0mLNsaHCljYV5d/Hq9Ww&#10;//o48GybmPdLP1w+1b1I9kpqPRkP61cQgYbwL/5z70yc/7KYw+838QS5/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/xNa7EAAAA3QAAAA8AAAAAAAAAAAAAAAAAmAIAAGRycy9k&#10;b3ducmV2LnhtbFBLBQYAAAAABAAEAPUAAACJAwAAAAA=&#10;" path="m22,29l6,29,,22,,6,6,,22,r7,6l29,22r-7,7xe" fillcolor="#c1c1c1" stroked="f">
              <v:path arrowok="t" o:connecttype="custom" o:connectlocs="22,29;6,29;0,22;0,6;6,0;22,0;29,6;29,22;22,29" o:connectangles="0,0,0,0,0,0,0,0,0"/>
            </v:shape>
            <v:shape id="Freeform 363" o:spid="_x0000_s1387" style="position:absolute;left:11395;top:1169;width:29;height:30;visibility:visible;mso-wrap-style:square;v-text-anchor:top" coordsize="29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kvrZ8MA&#10;AADdAAAADwAAAGRycy9kb3ducmV2LnhtbERPS4vCMBC+C/6HMAteRFNdfNA1igjKevQFu7ehGdti&#10;MylNtNVfbwTB23x8z5ktGlOIG1Uut6xg0I9AECdW55wqOB7WvSkI55E1FpZJwZ0cLObt1gxjbWve&#10;0W3vUxFC2MWoIPO+jKV0SUYGXd+WxIE728qgD7BKpa6wDuGmkMMoGkuDOYeGDEtaZZRc9lejYFNf&#10;HtfV5Ps/3f2NToNh93GOtgelOl/N8geEp8Z/xG/3rw7zJ9MRvL4JJ8j5E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kvrZ8MAAADdAAAADwAAAAAAAAAAAAAAAACYAgAAZHJzL2Rv&#10;d25yZXYueG1sUEsFBgAAAAAEAAQA9QAAAIgDAAAAAA==&#10;" path="m,14l,6,6,r8,l22,r7,6l29,14r,8l22,29r-8,l6,29,,22,,14xe" filled="f" strokecolor="maroon" strokeweight="0">
              <v:path arrowok="t" o:connecttype="custom" o:connectlocs="0,14;0,6;6,0;14,0;22,0;29,6;29,14;29,22;22,29;14,29;6,29;0,22;0,14" o:connectangles="0,0,0,0,0,0,0,0,0,0,0,0,0"/>
            </v:shape>
            <v:shape id="Freeform 364" o:spid="_x0000_s1388" style="position:absolute;left:11364;top:1138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ygXsMUA&#10;AADdAAAADwAAAGRycy9kb3ducmV2LnhtbERPS2vCQBC+C/0PyxR6041Sok1dpQiFBj34KIi3ITtN&#10;YrOzIbsm8d+7guBtPr7nzJe9qURLjSstKxiPIhDEmdUl5wp+D9/DGQjnkTVWlknBlRwsFy+DOSba&#10;dryjdu9zEULYJaig8L5OpHRZQQbdyNbEgfuzjUEfYJNL3WAXwk0lJ1EUS4Mlh4YCa1oVlP3vL0ZB&#10;m2438fj93H306fW8PunpsU7XSr299l+fIDz1/il+uH90mD+dxXD/Jpw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7KBewxQAAAN0AAAAPAAAAAAAAAAAAAAAAAJgCAABkcnMv&#10;ZG93bnJldi54bWxQSwUGAAAAAAQABAD1AAAAigMAAAAA&#10;" path="m22,29l6,29,,22,,6,6,,22,r7,6l29,22r-7,7xe" fillcolor="#c1c1c1" stroked="f">
              <v:path arrowok="t" o:connecttype="custom" o:connectlocs="22,29;6,29;0,22;0,6;6,0;22,0;29,6;29,22;22,29" o:connectangles="0,0,0,0,0,0,0,0,0"/>
            </v:shape>
            <v:shape id="Freeform 365" o:spid="_x0000_s1389" style="position:absolute;left:11364;top:1138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Fp5isQA&#10;AADdAAAADwAAAGRycy9kb3ducmV2LnhtbERPS2vCQBC+C/6HZQRvumkKKqlrKIJUtD3Ux8HbkB2T&#10;0OxszG4e/ffdQqG3+fies04HU4mOGldaVvA0j0AQZ1aXnCu4nHezFQjnkTVWlknBNzlIN+PRGhNt&#10;e/6k7uRzEULYJaig8L5OpHRZQQbd3NbEgbvbxqAPsMmlbrAP4aaScRQtpMGSQ0OBNW0Lyr5OrVEg&#10;3+7Xj2fT7W+6lnG5O7j2cXxXajoZXl9AeBr8v/jPvddh/nK1hN9vwgly8w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BaeYrEAAAA3QAAAA8AAAAAAAAAAAAAAAAAmAIAAGRycy9k&#10;b3ducmV2LnhtbFBLBQYAAAAABAAEAPUAAACJAwAAAAA=&#10;" path="m,14l,6,6,r8,l22,r7,6l29,14r,8l22,29r-8,l6,29,,22,,14xe" filled="f" strokecolor="maroon" strokeweight="0">
              <v:path arrowok="t" o:connecttype="custom" o:connectlocs="0,14;0,6;6,0;14,0;22,0;29,6;29,14;29,22;22,29;14,29;6,29;0,22;0,14" o:connectangles="0,0,0,0,0,0,0,0,0,0,0,0,0"/>
            </v:shape>
            <v:shape id="Freeform 366" o:spid="_x0000_s1390" style="position:absolute;left:11348;top:1185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fsmWcgA&#10;AADdAAAADwAAAGRycy9kb3ducmV2LnhtbESPT2vCQBDF74V+h2UK3upGKf6JrlIKQoM9tCqItyE7&#10;TWKzsyG7JvHbdw6F3mZ4b977zXo7uFp11IbKs4HJOAFFnHtbcWHgdNw9L0CFiGyx9kwG7hRgu3l8&#10;WGNqfc9f1B1ioSSEQ4oGyhibVOuQl+QwjH1DLNq3bx1GWdtC2xZ7CXe1nibJTDusWBpKbOitpPzn&#10;cHMGuuzzYzZ5ufbLIbtf9xc7PzfZ3pjR0/C6AhVpiP/mv+t3K/jzheDKNzKC3vwC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l+yZZyAAAAN0AAAAPAAAAAAAAAAAAAAAAAJgCAABk&#10;cnMvZG93bnJldi54bWxQSwUGAAAAAAQABAD1AAAAjQMAAAAA&#10;" path="m22,29l6,29,,22,,6,6,,22,r7,6l29,22r-7,7xe" fillcolor="#c1c1c1" stroked="f">
              <v:path arrowok="t" o:connecttype="custom" o:connectlocs="22,29;6,29;0,22;0,6;6,0;22,0;29,6;29,22;22,29" o:connectangles="0,0,0,0,0,0,0,0,0"/>
            </v:shape>
            <v:shape id="Freeform 367" o:spid="_x0000_s1391" style="position:absolute;left:11348;top:1185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olIY8QA&#10;AADdAAAADwAAAGRycy9kb3ducmV2LnhtbERPS4vCMBC+C/sfwix403Rd8FGNsgiy4uOwrh68Dc3Y&#10;FptJbWKt/94Igrf5+J4zmTWmEDVVLres4KsbgSBOrM45VbD/X3SGIJxH1lhYJgV3cjCbfrQmGGt7&#10;4z+qdz4VIYRdjAoy78tYSpdkZNB1bUkcuJOtDPoAq1TqCm8h3BSyF0V9aTDn0JBhSfOMkvPuahTI&#10;39Nh+23q5VGXspcvVu56WW+Uan82P2MQnhr/Fr/cSx3mD4YjeH4TTpDTB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6JSGPEAAAA3QAAAA8AAAAAAAAAAAAAAAAAmAIAAGRycy9k&#10;b3ducmV2LnhtbFBLBQYAAAAABAAEAPUAAACJAwAAAAA=&#10;" path="m,14l,6,6,r8,l22,r7,6l29,14r,8l22,29r-8,l6,29,,22,,14xe" filled="f" strokecolor="maroon" strokeweight="0">
              <v:path arrowok="t" o:connecttype="custom" o:connectlocs="0,14;0,6;6,0;14,0;22,0;29,6;29,14;29,22;22,29;14,29;6,29;0,22;0,14" o:connectangles="0,0,0,0,0,0,0,0,0,0,0,0,0"/>
            </v:shape>
            <v:shape id="Freeform 368" o:spid="_x0000_s1392" style="position:absolute;left:11426;top:1232;width:20;height:205;visibility:visible;mso-wrap-style:square;v-text-anchor:top" coordsize="20,20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dAMpMUA&#10;AADdAAAADwAAAGRycy9kb3ducmV2LnhtbESPQU/DMAyF70j8h8iTuLF0HFgpy6aBhMTgtMJhR6vx&#10;mm6NU5Kwln+PD0jcbL3n9z6vNpPv1YVi6gIbWMwLUMRNsB23Bj4/Xm5LUCkjW+wDk4EfSrBZX1+t&#10;sLJh5D1d6twqCeFUoQGX81BpnRpHHtM8DMSiHUP0mGWNrbYRRwn3vb4rinvtsWNpcDjQs6PmXH97&#10;A6ddXB52T9yUQ/l1eHt39T6PtTE3s2n7CCrTlP/Nf9evVvCXD8Iv38gIev0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B0AykxQAAAN0AAAAPAAAAAAAAAAAAAAAAAJgCAABkcnMv&#10;ZG93bnJldi54bWxQSwUGAAAAAAQABAD1AAAAigMAAAAA&#10;" path="m,204l,e" filled="f" strokecolor="#818181" strokeweight="0">
              <v:path arrowok="t" o:connecttype="custom" o:connectlocs="0,204;0,0" o:connectangles="0,0"/>
            </v:shape>
            <v:shape id="Freeform 369" o:spid="_x0000_s1393" style="position:absolute;left:11395;top:1232;width:20;height:173;visibility:visible;mso-wrap-style:square;v-text-anchor:top" coordsize="20,17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pEjmsQA&#10;AADdAAAADwAAAGRycy9kb3ducmV2LnhtbERPS2vCQBC+F/oflin0VjcqfSS6ShUKBU/GXnobs2OS&#10;mp0Nu2sS/fWuUPA2H99z5svBNKIj52vLCsajBARxYXXNpYKf3dfLBwgfkDU2lknBmTwsF48Pc8y0&#10;7XlLXR5KEUPYZ6igCqHNpPRFRQb9yLbEkTtYZzBE6EqpHfYx3DRykiRv0mDNsaHCltYVFcf8ZBQc&#10;znW6fu1Xl83ud/rn0lxujvtOqeen4XMGItAQ7uJ/97eO89/TMdy+iSfIxR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qRI5rEAAAA3QAAAA8AAAAAAAAAAAAAAAAAmAIAAGRycy9k&#10;b3ducmV2LnhtbFBLBQYAAAAABAAEAPUAAACJAwAAAAA=&#10;" path="m,173l,e" filled="f" strokecolor="#818181" strokeweight="0">
              <v:path arrowok="t" o:connecttype="custom" o:connectlocs="0,173;0,0" o:connectangles="0,0"/>
            </v:shape>
            <v:shape id="Freeform 370" o:spid="_x0000_s1394" style="position:absolute;left:11395;top:1453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cqHbsUA&#10;AADdAAAADwAAAGRycy9kb3ducmV2LnhtbERPS2vCQBC+F/oflil4qxtFfMRspBQKBj1UWxBvQ3ZM&#10;YrOzIbsm8d+7hUJv8/E9J9kMphYdta6yrGAyjkAQ51ZXXCj4/vp4XYJwHlljbZkU3MnBJn1+SjDW&#10;tucDdUdfiBDCLkYFpfdNLKXLSzLoxrYhDtzFtgZ9gG0hdYt9CDe1nEbRXBqsODSU2NB7SfnP8WYU&#10;dNnnfj6ZXfvVkN2vu7NenJpsp9ToZXhbg/A0+H/xn3urw/zFagq/34QTZPo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ByoduxQAAAN0AAAAPAAAAAAAAAAAAAAAAAJgCAABkcnMv&#10;ZG93bnJldi54bWxQSwUGAAAAAAQABAD1AAAAigMAAAAA&#10;" path="m22,29l6,29,,22,,6,6,,22,r7,6l29,22r-7,7xe" fillcolor="#c1c1c1" stroked="f">
              <v:path arrowok="t" o:connecttype="custom" o:connectlocs="22,29;6,29;0,22;0,6;6,0;22,0;29,6;29,22;22,29" o:connectangles="0,0,0,0,0,0,0,0,0"/>
            </v:shape>
            <v:shape id="Freeform 371" o:spid="_x0000_s1395" style="position:absolute;left:11395;top:1453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rjpVMMA&#10;AADdAAAADwAAAGRycy9kb3ducmV2LnhtbERPS4vCMBC+L/gfwgjeNFXB1WoUEUTR3cP6OHgbmrEt&#10;NpPaxFr//WZB2Nt8fM+ZLRpTiJoql1tW0O9FIIgTq3NOFZyO6+4YhPPIGgvLpOBFDhbz1scMY22f&#10;/EP1wacihLCLUUHmfRlL6ZKMDLqeLYkDd7WVQR9glUpd4TOEm0IOomgkDeYcGjIsaZVRcjs8jAK5&#10;uZ6/h6beXnQpB/l65x73/ZdSnXaznILw1Ph/8du91WH+52QIf9+EE+T8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2rjpVMMAAADdAAAADwAAAAAAAAAAAAAAAACYAgAAZHJzL2Rv&#10;d25yZXYueG1sUEsFBgAAAAAEAAQA9QAAAIgDAAAAAA==&#10;" path="m,14l,6,6,r8,l22,r7,6l29,14r,8l22,29r-8,l6,29,,22,,14xe" filled="f" strokecolor="maroon" strokeweight="0">
              <v:path arrowok="t" o:connecttype="custom" o:connectlocs="0,14;0,6;6,0;14,0;22,0;29,6;29,14;29,22;22,29;14,29;6,29;0,22;0,14" o:connectangles="0,0,0,0,0,0,0,0,0,0,0,0,0"/>
            </v:shape>
            <v:shape id="Freeform 372" o:spid="_x0000_s1396" style="position:absolute;left:11364;top:1421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W+6gcUA&#10;AADdAAAADwAAAGRycy9kb3ducmV2LnhtbERPTWvCQBC9C/6HZYTedKOI1tRVRCg02IONQultyE6T&#10;aHY2ZLdJ/PddQfA2j/c5621vKtFS40rLCqaTCARxZnXJuYLz6X38CsJ5ZI2VZVJwIwfbzXCwxljb&#10;jr+oTX0uQgi7GBUU3texlC4ryKCb2Jo4cL+2MegDbHKpG+xCuKnkLIoW0mDJoaHAmvYFZdf0zyho&#10;k+PnYjq/dKs+uV0OP3r5XScHpV5G/e4NhKfeP8UP94cO85erOdy/CSfIzT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hb7qBxQAAAN0AAAAPAAAAAAAAAAAAAAAAAJgCAABkcnMv&#10;ZG93bnJldi54bWxQSwUGAAAAAAQABAD1AAAAigMAAAAA&#10;" path="m22,29l6,29,,22,,6,6,,22,r7,6l29,22r-7,7xe" fillcolor="#c1c1c1" stroked="f">
              <v:path arrowok="t" o:connecttype="custom" o:connectlocs="22,29;6,29;0,22;0,6;6,0;22,0;29,6;29,22;22,29" o:connectangles="0,0,0,0,0,0,0,0,0"/>
            </v:shape>
            <v:shape id="Freeform 373" o:spid="_x0000_s1397" style="position:absolute;left:11364;top:1421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h3Uu8UA&#10;AADdAAAADwAAAGRycy9kb3ducmV2LnhtbERPS2vCQBC+F/oflin0ZjZaamt0I6UgFR+HWj14G7KT&#10;B83Optk1xn/vCkJv8/E9ZzbvTS06al1lWcEwikEQZ1ZXXCjY/ywG7yCcR9ZYWyYFF3IwTx8fZpho&#10;e+Zv6na+ECGEXYIKSu+bREqXlWTQRbYhDlxuW4M+wLaQusVzCDe1HMXxWBqsODSU2NBnSdnv7mQU&#10;yK/8sH0x3fKoGzmqFit3+ltvlHp+6j+mIDz1/l98dy91mP82eYXbN+EEmV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6HdS7xQAAAN0AAAAPAAAAAAAAAAAAAAAAAJgCAABkcnMv&#10;ZG93bnJldi54bWxQSwUGAAAAAAQABAD1AAAAigMAAAAA&#10;" path="m,14l,6,6,r8,l22,r7,6l29,14r,8l22,29r-8,l6,29,,22,,14xe" filled="f" strokecolor="maroon" strokeweight="0">
              <v:path arrowok="t" o:connecttype="custom" o:connectlocs="0,14;0,6;6,0;14,0;22,0;29,6;29,14;29,22;22,29;14,29;6,29;0,22;0,14" o:connectangles="0,0,0,0,0,0,0,0,0,0,0,0,0"/>
            </v:shape>
            <v:shape id="Freeform 374" o:spid="_x0000_s1398" style="position:absolute;left:11348;top:1468;width:29;height:30;visibility:visible;mso-wrap-style:square;v-text-anchor:top" coordsize="29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baYn8QA&#10;AADdAAAADwAAAGRycy9kb3ducmV2LnhtbERPyWrDMBC9F/IPYgK9NZJbSBsncgiFluZQyA65DdZ4&#10;IdbIWKrj/H0VKPQ2j7fOYjnYRvTU+dqxhmSiQBDnztRcajjsP57eQPiAbLBxTBpu5GGZjR4WmBp3&#10;5S31u1CKGMI+RQ1VCG0qpc8rsugnriWOXOE6iyHCrpSmw2sMt418VmoqLdYcGyps6b2i/LL7sRrW&#10;582WXz4T833sh+NJ3YpkraTWj+NhNQcRaAj/4j/3l4nzX2dTuH8TT5DZ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W2mJ/EAAAA3QAAAA8AAAAAAAAAAAAAAAAAmAIAAGRycy9k&#10;b3ducmV2LnhtbFBLBQYAAAAABAAEAPUAAACJAwAAAAA=&#10;" path="m22,29l6,29,,22,,6,6,,22,r7,6l29,22r-7,7xe" fillcolor="#c1c1c1" stroked="f">
              <v:path arrowok="t" o:connecttype="custom" o:connectlocs="22,29;6,29;0,22;0,6;6,0;22,0;29,6;29,22;22,29" o:connectangles="0,0,0,0,0,0,0,0,0"/>
            </v:shape>
            <v:shape id="Freeform 375" o:spid="_x0000_s1399" style="position:absolute;left:11348;top:1468;width:29;height:30;visibility:visible;mso-wrap-style:square;v-text-anchor:top" coordsize="29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AxGVsQA&#10;AADdAAAADwAAAGRycy9kb3ducmV2LnhtbERPTWvCQBC9F/oflhG8FN2o2NjoKkVQ9KhWsLchOybB&#10;7GzIrib6612h0Ns83ufMFq0pxY1qV1hWMOhHIIhTqwvOFPwcVr0JCOeRNZaWScGdHCzm728zTLRt&#10;eEe3vc9ECGGXoILc+yqR0qU5GXR9WxEH7mxrgz7AOpO6xiaEm1IOo+hTGiw4NORY0TKn9LK/GgXr&#10;5vK4LuPRb7Y7jY+D4cfjHG0PSnU77fcUhKfW/4v/3Bsd5sdfMby+CSfI+R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QMRlbEAAAA3QAAAA8AAAAAAAAAAAAAAAAAmAIAAGRycy9k&#10;b3ducmV2LnhtbFBLBQYAAAAABAAEAPUAAACJAwAAAAA=&#10;" path="m,14l,6,6,r8,l22,r7,6l29,14r,8l22,29r-8,l6,29,,22,,14xe" filled="f" strokecolor="maroon" strokeweight="0">
              <v:path arrowok="t" o:connecttype="custom" o:connectlocs="0,14;0,6;6,0;14,0;22,0;29,6;29,14;29,22;22,29;14,29;6,29;0,22;0,14" o:connectangles="0,0,0,0,0,0,0,0,0,0,0,0,0"/>
            </v:shape>
            <v:shape id="Freeform 376" o:spid="_x0000_s1400" style="position:absolute;left:11426;top:1516;width:20;height:204;visibility:visible;mso-wrap-style:square;v-text-anchor:top" coordsize="20,20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xeCV8UA&#10;AADdAAAADwAAAGRycy9kb3ducmV2LnhtbESP0WrCQBBF3wv9h2UKfau7SmltdJVWLBSpoNYPGLJj&#10;Es3Oxuw2xr/vPBR8m+HeuffMdN77WnXUxiqwheHAgCLOg6u4sLD/+Xwag4oJ2WEdmCxcKcJ8dn83&#10;xcyFC2+p26VCSQjHDC2UKTWZ1jEvyWMchIZYtENoPSZZ20K7Fi8S7ms9MuZFe6xYGkpsaFFSftr9&#10;egv80XEqjuOVWX6HjX7mNZ7N2trHh/59AipRn27m/+svJ/ivb4Ir38gIevY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LF4JXxQAAAN0AAAAPAAAAAAAAAAAAAAAAAJgCAABkcnMv&#10;ZG93bnJldi54bWxQSwUGAAAAAAQABAD1AAAAigMAAAAA&#10;" path="m,204l,e" filled="f" strokecolor="#818181" strokeweight="0">
              <v:path arrowok="t" o:connecttype="custom" o:connectlocs="0,204;0,0" o:connectangles="0,0"/>
            </v:shape>
            <v:shape id="Freeform 377" o:spid="_x0000_s1401" style="position:absolute;left:11395;top:1516;width:20;height:173;visibility:visible;mso-wrap-style:square;v-text-anchor:top" coordsize="20,17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OcvnMQA&#10;AADdAAAADwAAAGRycy9kb3ducmV2LnhtbERPS2vCQBC+F/wPywje6sZKH4muYgWh4Kmxl96m2TGJ&#10;ZmfD7ppEf71bKPQ2H99zluvBNKIj52vLCmbTBARxYXXNpYKvw+7xDYQPyBoby6TgSh7Wq9HDEjNt&#10;e/6kLg+liCHsM1RQhdBmUvqiIoN+alviyB2tMxgidKXUDvsYbhr5lCQv0mDNsaHClrYVFef8YhQc&#10;r3W6fe7fb/vD9/zk0lzuzz+dUpPxsFmACDSEf/Gf+0PH+a9pCr/fxBPk6g4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TnL5zEAAAA3QAAAA8AAAAAAAAAAAAAAAAAmAIAAGRycy9k&#10;b3ducmV2LnhtbFBLBQYAAAAABAAEAPUAAACJAwAAAAA=&#10;" path="m,173l,e" filled="f" strokecolor="#818181" strokeweight="0">
              <v:path arrowok="t" o:connecttype="custom" o:connectlocs="0,173;0,0" o:connectangles="0,0"/>
            </v:shape>
            <v:shape id="Freeform 378" o:spid="_x0000_s1402" style="position:absolute;left:11395;top:1736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Oq9U8cA&#10;AADdAAAADwAAAGRycy9kb3ducmV2LnhtbESPQWvCQBCF74X+h2UKvdWNUtSmrlIEwWAP1hbE25Cd&#10;JrHZ2ZBdk/jvnUPB2wzvzXvfLFaDq1VHbag8GxiPElDEubcVFwZ+vjcvc1AhIlusPZOBKwVYLR8f&#10;Fpha3/MXdYdYKAnhkKKBMsYm1TrkJTkMI98Qi/brW4dR1rbQtsVewl2tJ0ky1Q4rloYSG1qXlP8d&#10;Ls5Al+0/p+PXc/82ZNfz7mRnxybbGfP8NHy8g4o0xLv5/3prBX+eCL98IyPo5Q0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DqvVPHAAAA3QAAAA8AAAAAAAAAAAAAAAAAmAIAAGRy&#10;cy9kb3ducmV2LnhtbFBLBQYAAAAABAAEAPUAAACMAwAAAAA=&#10;" path="m22,29l6,29,,22,,6,6,,22,r7,6l29,22r-7,7xe" fillcolor="#c1c1c1" stroked="f">
              <v:path arrowok="t" o:connecttype="custom" o:connectlocs="22,29;6,29;0,22;0,6;6,0;22,0;29,6;29,22;22,29" o:connectangles="0,0,0,0,0,0,0,0,0"/>
            </v:shape>
            <v:shape id="Freeform 379" o:spid="_x0000_s1403" style="position:absolute;left:11395;top:1736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5jTacQA&#10;AADdAAAADwAAAGRycy9kb3ducmV2LnhtbERPS2vCQBC+F/oflin0VjeJUCR1E0ohKNYeqvbgbchO&#10;Hpidjdk1xn/fLRS8zcf3nGU+mU6MNLjWsoJ4FoEgLq1uuVZw2BcvCxDOI2vsLJOCGznIs8eHJaba&#10;Xvmbxp2vRQhhl6KCxvs+ldKVDRl0M9sTB66yg0Ef4FBLPeA1hJtOJlH0Kg22HBoa7OmjofK0uxgF&#10;clX9fM3NuD7qXiZtsXGX8+dWqeen6f0NhKfJ38X/7rUO8xdRDH/fhBNk9g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uY02nEAAAA3QAAAA8AAAAAAAAAAAAAAAAAmAIAAGRycy9k&#10;b3ducmV2LnhtbFBLBQYAAAAABAAEAPUAAACJAwAAAAA=&#10;" path="m,14l,6,6,r8,l22,r7,6l29,14r,8l22,29r-8,l6,29,,22,,14xe" filled="f" strokecolor="maroon" strokeweight="0">
              <v:path arrowok="t" o:connecttype="custom" o:connectlocs="0,14;0,6;6,0;14,0;22,0;29,6;29,14;29,22;22,29;14,29;6,29;0,22;0,14" o:connectangles="0,0,0,0,0,0,0,0,0,0,0,0,0"/>
            </v:shape>
            <v:shape id="Freeform 380" o:spid="_x0000_s1404" style="position:absolute;left:11364;top:1704;width:29;height:30;visibility:visible;mso-wrap-style:square;v-text-anchor:top" coordsize="29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DOfTcIA&#10;AADdAAAADwAAAGRycy9kb3ducmV2LnhtbERPS4vCMBC+C/sfwix406QKItUosrCiB8HHuuBtaMa2&#10;2ExKE2v990ZY2Nt8fM+ZLztbiZYaXzrWkAwVCOLMmZJzDT+n78EUhA/IBivHpOFJHpaLj94cU+Me&#10;fKD2GHIRQ9inqKEIoU6l9FlBFv3Q1cSRu7rGYoiwyaVp8BHDbSVHSk2kxZJjQ4E1fRWU3Y53q2F7&#10;2R94vE7M7tx251/1vCZbJbXuf3arGYhAXfgX/7k3Js6fqhG8v4knyMU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kM59NwgAAAN0AAAAPAAAAAAAAAAAAAAAAAJgCAABkcnMvZG93&#10;bnJldi54bWxQSwUGAAAAAAQABAD1AAAAhwMAAAAA&#10;" path="m22,29l6,29,,22,,6,6,,22,r7,6l29,22r-7,7xe" fillcolor="#c1c1c1" stroked="f">
              <v:path arrowok="t" o:connecttype="custom" o:connectlocs="22,29;6,29;0,22;0,6;6,0;22,0;29,6;29,22;22,29" o:connectangles="0,0,0,0,0,0,0,0,0"/>
            </v:shape>
            <v:shape id="Freeform 381" o:spid="_x0000_s1405" style="position:absolute;left:11364;top:1704;width:29;height:30;visibility:visible;mso-wrap-style:square;v-text-anchor:top" coordsize="29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YlBhMQA&#10;AADdAAAADwAAAGRycy9kb3ducmV2LnhtbERPS4vCMBC+C/6HMAteRBMVV+kaRQSX9egLdm9DM7bF&#10;ZlKaaLv++o0g7G0+vucsVq0txZ1qXzjWMBoqEMSpMwVnGk7H7WAOwgdkg6Vj0vBLHlbLbmeBiXEN&#10;7+l+CJmIIewT1JCHUCVS+jQni37oKuLIXVxtMURYZ9LU2MRwW8qxUu/SYsGxIceKNjml18PNavhs&#10;ro/bZjb5yfbf0/No3H9c1O6ode+tXX+ACNSGf/HL/WXi/LmawPObeIJc/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WJQYTEAAAA3QAAAA8AAAAAAAAAAAAAAAAAmAIAAGRycy9k&#10;b3ducmV2LnhtbFBLBQYAAAAABAAEAPUAAACJAwAAAAA=&#10;" path="m,14l,6,6,r8,l22,r7,6l29,14r,8l22,29r-8,l6,29,,22,,14xe" filled="f" strokecolor="maroon" strokeweight="0">
              <v:path arrowok="t" o:connecttype="custom" o:connectlocs="0,14;0,6;6,0;14,0;22,0;29,6;29,14;29,22;22,29;14,29;6,29;0,22;0,14" o:connectangles="0,0,0,0,0,0,0,0,0,0,0,0,0"/>
            </v:shape>
            <v:shape id="Freeform 382" o:spid="_x0000_s1406" style="position:absolute;left:11348;top:1752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9G7UMQA&#10;AADdAAAADwAAAGRycy9kb3ducmV2LnhtbERPS2vCQBC+F/wPywi91Y1FrEZXkYJg0EN9gHgbsmMS&#10;zc6G7DaJ/94tFLzNx/ec+bIzpWiodoVlBcNBBII4tbrgTMHpuP6YgHAeWWNpmRQ8yMFy0XubY6xt&#10;y3tqDj4TIYRdjApy76tYSpfmZNANbEUcuKutDfoA60zqGtsQbkr5GUVjabDg0JBjRd85pffDr1HQ&#10;JD+78XB0a6dd8rhtL/rrXCVbpd773WoGwlPnX+J/90aH+ZNoBH/fhBPk4gk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/Ru1DEAAAA3QAAAA8AAAAAAAAAAAAAAAAAmAIAAGRycy9k&#10;b3ducmV2LnhtbFBLBQYAAAAABAAEAPUAAACJAwAAAAA=&#10;" path="m22,29l6,29,,22,,6,6,,22,r7,6l29,22r-7,7xe" fillcolor="#c1c1c1" stroked="f">
              <v:path arrowok="t" o:connecttype="custom" o:connectlocs="22,29;6,29;0,22;0,6;6,0;22,0;29,6;29,22;22,29" o:connectangles="0,0,0,0,0,0,0,0,0"/>
            </v:shape>
            <v:shape id="Freeform 383" o:spid="_x0000_s1407" style="position:absolute;left:11348;top:1752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KPVasIA&#10;AADdAAAADwAAAGRycy9kb3ducmV2LnhtbERPS4vCMBC+L/gfwgje1lRlRapRRBBF3YOvg7ehGdti&#10;M6lNrN1/bxYEb/PxPWcya0whaqpcbllBrxuBIE6szjlVcDouv0cgnEfWWFgmBX/kYDZtfU0w1vbJ&#10;e6oPPhUhhF2MCjLvy1hKl2Rk0HVtSRy4q60M+gCrVOoKnyHcFLIfRUNpMOfQkGFJi4yS2+FhFMjV&#10;9fw7MPX6okvZz5cb97hvd0p12s18DMJT4z/it3utw/xR9AP/34QT5PQ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ko9VqwgAAAN0AAAAPAAAAAAAAAAAAAAAAAJgCAABkcnMvZG93&#10;bnJldi54bWxQSwUGAAAAAAQABAD1AAAAhwMAAAAA&#10;" path="m,14l,6,6,r8,l22,r7,6l29,14r,8l22,29r-8,l6,29,,22,,14xe" filled="f" strokecolor="maroon" strokeweight="0">
              <v:path arrowok="t" o:connecttype="custom" o:connectlocs="0,14;0,6;6,0;14,0;22,0;29,6;29,14;29,22;22,29;14,29;6,29;0,22;0,14" o:connectangles="0,0,0,0,0,0,0,0,0,0,0,0,0"/>
            </v:shape>
            <v:shape id="Freeform 384" o:spid="_x0000_s1408" style="position:absolute;left:11426;top:1799;width:20;height:204;visibility:visible;mso-wrap-style:square;v-text-anchor:top" coordsize="20,20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3qyb8EA&#10;AADdAAAADwAAAGRycy9kb3ducmV2LnhtbERP3WrCMBS+F/YO4Qx2p8lkSKlGccPBGApafYBDc2yr&#10;zUnXZLW+vREE787H93tmi97WoqPWV441vI8UCOLcmYoLDYf99zAB4QOywdoxabiSh8X8ZTDD1LgL&#10;76jLQiFiCPsUNZQhNKmUPi/Joh+5hjhyR9daDBG2hTQtXmK4reVYqYm0WHFsKLGhr5Lyc/ZvNfBn&#10;x6E4Jb9qtXZb+cEb/FMbrd9e++UURKA+PMUP94+J8xM1gfs38QQ5vw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t6sm/BAAAA3QAAAA8AAAAAAAAAAAAAAAAAmAIAAGRycy9kb3du&#10;cmV2LnhtbFBLBQYAAAAABAAEAPUAAACGAwAAAAA=&#10;" path="m,204l,e" filled="f" strokecolor="#818181" strokeweight="0">
              <v:path arrowok="t" o:connecttype="custom" o:connectlocs="0,204;0,0" o:connectangles="0,0"/>
            </v:shape>
            <v:shape id="Freeform 385" o:spid="_x0000_s1409" style="position:absolute;left:11395;top:1799;width:20;height:173;visibility:visible;mso-wrap-style:square;v-text-anchor:top" coordsize="20,17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IofpMQA&#10;AADdAAAADwAAAGRycy9kb3ducmV2LnhtbERPTWvCQBC9F/wPywje6sZKq6auYgWh4KnRS2/T7Jik&#10;ZmfD7ppEf71bKHibx/uc5bo3tWjJ+cqygsk4AUGcW11xoeB42D3PQfiArLG2TAqu5GG9GjwtMdW2&#10;4y9qs1CIGMI+RQVlCE0qpc9LMujHtiGO3Mk6gyFCV0jtsIvhppYvSfImDVYcG0psaFtSfs4uRsHp&#10;Wi22r93HbX/4nv66RSb3559WqdGw37yDCNSHh/jf/anj/Hkyg79v4glyd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SKH6TEAAAA3QAAAA8AAAAAAAAAAAAAAAAAmAIAAGRycy9k&#10;b3ducmV2LnhtbFBLBQYAAAAABAAEAPUAAACJAwAAAAA=&#10;" path="m,173l,e" filled="f" strokecolor="#818181" strokeweight="0">
              <v:path arrowok="t" o:connecttype="custom" o:connectlocs="0,173;0,0" o:connectangles="0,0"/>
            </v:shape>
            <v:shape id="Freeform 386" o:spid="_x0000_s1410" style="position:absolute;left:11395;top:2019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pyxVccA&#10;AADdAAAADwAAAGRycy9kb3ducmV2LnhtbESPQWvCQBCF74X+h2UKvdWNUtSmrlIEwWAP1hbE25Cd&#10;JrHZ2ZBdk/jvnUPB2wzvzXvfLFaDq1VHbag8GxiPElDEubcVFwZ+vjcvc1AhIlusPZOBKwVYLR8f&#10;Fpha3/MXdYdYKAnhkKKBMsYm1TrkJTkMI98Qi/brW4dR1rbQtsVewl2tJ0ky1Q4rloYSG1qXlP8d&#10;Ls5Al+0/p+PXc/82ZNfz7mRnxybbGfP8NHy8g4o0xLv5/3prBX+eCK58IyPo5Q0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6csVXHAAAA3QAAAA8AAAAAAAAAAAAAAAAAmAIAAGRy&#10;cy9kb3ducmV2LnhtbFBLBQYAAAAABAAEAPUAAACMAwAAAAA=&#10;" path="m22,29l6,29,,22,,6,6,,22,r7,6l29,22r-7,7xe" fillcolor="#c1c1c1" stroked="f">
              <v:path arrowok="t" o:connecttype="custom" o:connectlocs="22,29;6,29;0,22;0,6;6,0;22,0;29,6;29,22;22,29" o:connectangles="0,0,0,0,0,0,0,0,0"/>
            </v:shape>
            <v:shape id="Freeform 387" o:spid="_x0000_s1411" style="position:absolute;left:11395;top:2019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e7fb8IA&#10;AADdAAAADwAAAGRycy9kb3ducmV2LnhtbERPS4vCMBC+L/gfwgjeNFVh0WoUEURR9+Dr4G1oxrbY&#10;TGoTa/ffmwVhb/PxPWc6b0whaqpcbllBvxeBIE6szjlVcD6tuiMQziNrLCyTgl9yMJ+1vqYYa/vi&#10;A9VHn4oQwi5GBZn3ZSylSzIy6Hq2JA7czVYGfYBVKnWFrxBuCjmIom9pMOfQkGFJy4yS+/FpFMj1&#10;7fIzNPXmqks5yFdb93zs9kp12s1iAsJT4//FH/dGh/mjaAx/34QT5OwN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l7t9vwgAAAN0AAAAPAAAAAAAAAAAAAAAAAJgCAABkcnMvZG93&#10;bnJldi54bWxQSwUGAAAAAAQABAD1AAAAhwMAAAAA&#10;" path="m,14l,6,6,r8,l22,r7,6l29,14r,8l22,29r-8,l6,29,,22,,14xe" filled="f" strokecolor="maroon" strokeweight="0">
              <v:path arrowok="t" o:connecttype="custom" o:connectlocs="0,14;0,6;6,0;14,0;22,0;29,6;29,14;29,22;22,29;14,29;6,29;0,22;0,14" o:connectangles="0,0,0,0,0,0,0,0,0,0,0,0,0"/>
            </v:shape>
            <v:shape id="Freeform 388" o:spid="_x0000_s1412" style="position:absolute;left:11364;top:1988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TMrjsgA&#10;AADdAAAADwAAAGRycy9kb3ducmV2LnhtbESPQWvCQBCF70L/wzIFb7pJEWtTVykFwWAPrS2U3obs&#10;NInNzobsmsR/7xwK3mZ4b977Zr0dXaN66kLt2UA6T0ARF97WXBr4+tzNVqBCRLbYeCYDFwqw3dxN&#10;1phZP/AH9cdYKgnhkKGBKsY20zoUFTkMc98Si/brO4dR1q7UtsNBwl2jH5JkqR3WLA0VtvRaUfF3&#10;PDsDff7+tkwXp+FpzC+nw499/G7zgzHT+/HlGVSkMd7M/9d7K/irVPjlGxlBb64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FMyuOyAAAAN0AAAAPAAAAAAAAAAAAAAAAAJgCAABk&#10;cnMvZG93bnJldi54bWxQSwUGAAAAAAQABAD1AAAAjQMAAAAA&#10;" path="m22,29l6,29,,22,,6,6,,22,r7,6l29,22r-7,7xe" fillcolor="#c1c1c1" stroked="f">
              <v:path arrowok="t" o:connecttype="custom" o:connectlocs="22,29;6,29;0,22;0,6;6,0;22,0;29,6;29,22;22,29" o:connectangles="0,0,0,0,0,0,0,0,0"/>
            </v:shape>
            <v:shape id="Freeform 389" o:spid="_x0000_s1413" style="position:absolute;left:11364;top:1988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kFFtMMA&#10;AADdAAAADwAAAGRycy9kb3ducmV2LnhtbERPS4vCMBC+C/6HMII3TasgUo2yLIji47A+DnsbmrEt&#10;20xqE2v990ZY8DYf33Pmy9aUoqHaFZYVxMMIBHFqdcGZgvNpNZiCcB5ZY2mZFDzJwXLR7cwx0fbB&#10;P9QcfSZCCLsEFeTeV4mULs3JoBvaijhwV1sb9AHWmdQ1PkK4KeUoiibSYMGhIceKvnNK/453o0Cu&#10;r5fD2DSbX13JUbHauvttt1eq32u/ZiA8tf4j/ndvdJg/jWN4fxNOkIsX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kFFtMMAAADdAAAADwAAAAAAAAAAAAAAAACYAgAAZHJzL2Rv&#10;d25yZXYueG1sUEsFBgAAAAAEAAQA9QAAAIgDAAAAAA==&#10;" path="m,14l,6,6,r8,l22,r7,6l29,14r,8l22,29r-8,l6,29,,22,,14xe" filled="f" strokecolor="maroon" strokeweight="0">
              <v:path arrowok="t" o:connecttype="custom" o:connectlocs="0,14;0,6;6,0;14,0;22,0;29,6;29,14;29,22;22,29;14,29;6,29;0,22;0,14" o:connectangles="0,0,0,0,0,0,0,0,0,0,0,0,0"/>
            </v:shape>
            <v:shape id="Freeform 390" o:spid="_x0000_s1414" style="position:absolute;left:11348;top:2035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q0QYsUA&#10;AADdAAAADwAAAGRycy9kb3ducmV2LnhtbERPS2vCQBC+C/0PyxS86SZS1KauUgShwR58FMTbkJ0m&#10;sdnZkF2T+O+7guBtPr7nLFa9qURLjSstK4jHEQjizOqScwU/x81oDsJ5ZI2VZVJwIwer5ctggYm2&#10;He+pPfhchBB2CSoovK8TKV1WkEE3tjVx4H5tY9AH2ORSN9iFcFPJSRRNpcGSQ0OBNa0Lyv4OV6Og&#10;TXff0/jt0r336e2yPevZqU63Sg1f+88PEJ56/xQ/3F86zJ/HE7h/E06Qy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arRBixQAAAN0AAAAPAAAAAAAAAAAAAAAAAJgCAABkcnMv&#10;ZG93bnJldi54bWxQSwUGAAAAAAQABAD1AAAAigMAAAAA&#10;" path="m22,29l6,29,,22,,6,6,,22,r7,6l29,22r-7,7xe" fillcolor="#c1c1c1" stroked="f">
              <v:path arrowok="t" o:connecttype="custom" o:connectlocs="22,29;6,29;0,22;0,6;6,0;22,0;29,6;29,22;22,29" o:connectangles="0,0,0,0,0,0,0,0,0"/>
            </v:shape>
            <v:shape id="Freeform 391" o:spid="_x0000_s1415" style="position:absolute;left:11348;top:2035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d9+WMIA&#10;AADdAAAADwAAAGRycy9kb3ducmV2LnhtbERPy6rCMBDdX/AfwgjurqkKItUoIojiY6FXF+6GZmyL&#10;zaQ2sda/N4Jwd3M4z5nMGlOImiqXW1bQ60YgiBOrc04VnP6WvyMQziNrLCyTghc5mE1bPxOMtX3y&#10;geqjT0UIYRejgsz7MpbSJRkZdF1bEgfuaiuDPsAqlbrCZwg3hexH0VAazDk0ZFjSIqPkdnwYBXJ1&#10;Pe8Hpl5fdCn7+XLjHvftTqlOu5mPQXhq/L/4617rMH/UG8Dnm3CCnL4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B335YwgAAAN0AAAAPAAAAAAAAAAAAAAAAAJgCAABkcnMvZG93&#10;bnJldi54bWxQSwUGAAAAAAQABAD1AAAAhwMAAAAA&#10;" path="m,14l,6,6,r8,l22,r7,6l29,14r,8l22,29r-8,l6,29,,22,,14xe" filled="f" strokecolor="maroon" strokeweight="0">
              <v:path arrowok="t" o:connecttype="custom" o:connectlocs="0,14;0,6;6,0;14,0;22,0;29,6;29,14;29,22;22,29;14,29;6,29;0,22;0,14" o:connectangles="0,0,0,0,0,0,0,0,0,0,0,0,0"/>
            </v:shape>
            <v:shape id="Freeform 392" o:spid="_x0000_s1416" style="position:absolute;left:11426;top:2082;width:20;height:204;visibility:visible;mso-wrap-style:square;v-text-anchor:top" coordsize="20,20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T0fXsEA&#10;AADdAAAADwAAAGRycy9kb3ducmV2LnhtbERP3WrCMBS+H/gO4QjezUSRUTqjqCiITHDqAxyas7Zb&#10;c1KbWOvbG0HY3fn4fs903tlKtNT40rGG0VCBIM6cKTnXcD5t3hMQPiAbrByThjt5mM96b1NMjbvx&#10;N7XHkIsYwj5FDUUIdSqlzwqy6IeuJo7cj2sshgibXJoGbzHcVnKs1Ie0WHJsKLCmVUHZ3/FqNfCy&#10;5ZD/Jju1/nIHOeE9XtRe60G/W3yCCNSFf/HLvTVxfjKawPObeIKcPQ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E9H17BAAAA3QAAAA8AAAAAAAAAAAAAAAAAmAIAAGRycy9kb3du&#10;cmV2LnhtbFBLBQYAAAAABAAEAPUAAACGAwAAAAA=&#10;" path="m,204l,e" filled="f" strokecolor="#818181" strokeweight="0">
              <v:path arrowok="t" o:connecttype="custom" o:connectlocs="0,204;0,0" o:connectangles="0,0"/>
            </v:shape>
            <v:shape id="Freeform 393" o:spid="_x0000_s1417" style="position:absolute;left:11395;top:2082;width:20;height:173;visibility:visible;mso-wrap-style:square;v-text-anchor:top" coordsize="20,17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s2ylcQA&#10;AADdAAAADwAAAGRycy9kb3ducmV2LnhtbERPTWvCQBC9F/wPywi91Y2KRVNXUUEoeDJ66W2aHZPU&#10;7GzYXZPYX98VCt7m8T5nue5NLVpyvrKsYDxKQBDnVldcKDif9m9zED4ga6wtk4I7eVivBi9LTLXt&#10;+EhtFgoRQ9inqKAMoUml9HlJBv3INsSRu1hnMEToCqkddjHc1HKSJO/SYMWxocSGdiXl1+xmFFzu&#10;1WI367a/h9PX9MctMnm4frdKvQ77zQeIQH14iv/dnzrOn49n8PgmniBX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7NspXEAAAA3QAAAA8AAAAAAAAAAAAAAAAAmAIAAGRycy9k&#10;b3ducmV2LnhtbFBLBQYAAAAABAAEAPUAAACJAwAAAAA=&#10;" path="m,173l,e" filled="f" strokecolor="#818181" strokeweight="0">
              <v:path arrowok="t" o:connecttype="custom" o:connectlocs="0,173;0,0" o:connectangles="0,0"/>
            </v:shape>
            <v:shape id="Freeform 394" o:spid="_x0000_s1418" style="position:absolute;left:11395;top:2302;width:29;height:30;visibility:visible;mso-wrap-style:square;v-text-anchor:top" coordsize="29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tEPk8IA&#10;AADdAAAADwAAAGRycy9kb3ducmV2LnhtbERPS4vCMBC+L/gfwgje1qQKIl2jLIKihwXfsLehGduy&#10;zaQ0sdZ/vxEEb/PxPWe26GwlWmp86VhDMlQgiDNnSs41nI6rzykIH5ANVo5Jw4M8LOa9jxmmxt15&#10;T+0h5CKGsE9RQxFCnUrps4Is+qGriSN3dY3FEGGTS9PgPYbbSo6UmkiLJceGAmtaFpT9HW5Ww/Z3&#10;t+fxOjE/57Y7X9TjmmyV1HrQ776/QATqwlv8cm9MnD9NJvD8Jp4g5/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e0Q+TwgAAAN0AAAAPAAAAAAAAAAAAAAAAAJgCAABkcnMvZG93&#10;bnJldi54bWxQSwUGAAAAAAQABAD1AAAAhwMAAAAA&#10;" path="m22,29l6,29,,22,,6,6,,22,r7,6l29,22r-7,7xe" fillcolor="#c1c1c1" stroked="f">
              <v:path arrowok="t" o:connecttype="custom" o:connectlocs="22,29;6,29;0,22;0,6;6,0;22,0;29,6;29,22;22,29" o:connectangles="0,0,0,0,0,0,0,0,0"/>
            </v:shape>
            <v:shape id="Freeform 395" o:spid="_x0000_s1419" style="position:absolute;left:11395;top:2302;width:29;height:30;visibility:visible;mso-wrap-style:square;v-text-anchor:top" coordsize="29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2vRWsQA&#10;AADdAAAADwAAAGRycy9kb3ducmV2LnhtbERPS4vCMBC+L/gfwgh7Wda0ig+6RhHBRY++YPc2NGNb&#10;bCalibb6640geJuP7znTeWtKcaXaFZYVxL0IBHFqdcGZgsN+9T0B4TyyxtIyKbiRg/ms8zHFRNuG&#10;t3Td+UyEEHYJKsi9rxIpXZqTQdezFXHgTrY26AOsM6lrbEK4KWU/ikbSYMGhIceKljml593FKPht&#10;zvfLcjz4z7Z/w2Pc/7qfos1eqc9uu/gB4an1b/HLvdZh/iQew/ObcIKcP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9r0VrEAAAA3QAAAA8AAAAAAAAAAAAAAAAAmAIAAGRycy9k&#10;b3ducmV2LnhtbFBLBQYAAAAABAAEAPUAAACJAwAAAAA=&#10;" path="m,14l,6,6,r8,l22,r7,6l29,14r,8l22,29r-8,l6,29,,22,,14xe" filled="f" strokecolor="maroon" strokeweight="0">
              <v:path arrowok="t" o:connecttype="custom" o:connectlocs="0,14;0,6;6,0;14,0;22,0;29,6;29,14;29,22;22,29;14,29;6,29;0,22;0,14" o:connectangles="0,0,0,0,0,0,0,0,0,0,0,0,0"/>
            </v:shape>
            <v:shape id="Freeform 396" o:spid="_x0000_s1420" style="position:absolute;left:11364;top:2271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0UniMgA&#10;AADdAAAADwAAAGRycy9kb3ducmV2LnhtbESPQWvCQBCF70L/wzIFb7pJEWtTVykFwWAPrS2U3obs&#10;NInNzobsmsR/7xwK3mZ4b977Zr0dXaN66kLt2UA6T0ARF97WXBr4+tzNVqBCRLbYeCYDFwqw3dxN&#10;1phZP/AH9cdYKgnhkKGBKsY20zoUFTkMc98Si/brO4dR1q7UtsNBwl2jH5JkqR3WLA0VtvRaUfF3&#10;PDsDff7+tkwXp+FpzC+nw499/G7zgzHT+/HlGVSkMd7M/9d7K/irVHDlGxlBb64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7RSeIyAAAAN0AAAAPAAAAAAAAAAAAAAAAAJgCAABk&#10;cnMvZG93bnJldi54bWxQSwUGAAAAAAQABAD1AAAAjQMAAAAA&#10;" path="m22,29l6,29,,22,,6,6,,22,r7,6l29,22r-7,7xe" fillcolor="#c1c1c1" stroked="f">
              <v:path arrowok="t" o:connecttype="custom" o:connectlocs="22,29;6,29;0,22;0,6;6,0;22,0;29,6;29,22;22,29" o:connectangles="0,0,0,0,0,0,0,0,0"/>
            </v:shape>
            <v:shape id="Freeform 397" o:spid="_x0000_s1421" style="position:absolute;left:11364;top:2271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DdJssQA&#10;AADdAAAADwAAAGRycy9kb3ducmV2LnhtbERPyWrDMBC9B/oPYgq9JXJSKK4bJZRCqMlyaJZDboM1&#10;sU2tkWvJS/8+CgRym8dbZ74cTCU6alxpWcF0EoEgzqwuOVdwPKzGMQjnkTVWlknBPzlYLp5Gc0y0&#10;7fmHur3PRQhhl6CCwvs6kdJlBRl0E1sTB+5iG4M+wCaXusE+hJtKzqLoTRosOTQUWNNXQdnvvjUK&#10;5PfltHs1XXrWtZyVq7Vr/zZbpV6eh88PEJ4G/xDf3akO8+PpO9y+CSfIxR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A3SbLEAAAA3QAAAA8AAAAAAAAAAAAAAAAAmAIAAGRycy9k&#10;b3ducmV2LnhtbFBLBQYAAAAABAAEAPUAAACJAwAAAAA=&#10;" path="m,14l,6,6,r8,l22,r7,6l29,14r,8l22,29r-8,l6,29,,22,,14xe" filled="f" strokecolor="maroon" strokeweight="0">
              <v:path arrowok="t" o:connecttype="custom" o:connectlocs="0,14;0,6;6,0;14,0;22,0;29,6;29,14;29,22;22,29;14,29;6,29;0,22;0,14" o:connectangles="0,0,0,0,0,0,0,0,0,0,0,0,0"/>
            </v:shape>
            <v:shape id="Freeform 398" o:spid="_x0000_s1422" style="position:absolute;left:11348;top:2318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1/hM8gA&#10;AADdAAAADwAAAGRycy9kb3ducmV2LnhtbESPT2vCQBDF70K/wzKF3nSjFKvRVUqh0GAP9Q+ItyE7&#10;TWKzsyG7TeK37xwK3mZ4b977zXo7uFp11IbKs4HpJAFFnHtbcWHgdHwfL0CFiGyx9kwGbhRgu3kY&#10;rTG1vuc9dYdYKAnhkKKBMsYm1TrkJTkME98Qi/btW4dR1rbQtsVewl2tZ0ky1w4rloYSG3orKf85&#10;/DoDXfb1OZ8+X/vlkN2uu4t9OTfZzpinx+F1BSrSEO/m/+sPK/iLmfDLNzKC3vwB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LX+EzyAAAAN0AAAAPAAAAAAAAAAAAAAAAAJgCAABk&#10;cnMvZG93bnJldi54bWxQSwUGAAAAAAQABAD1AAAAjQMAAAAA&#10;" path="m22,29l6,29,,22,,6,6,,22,r7,6l29,22r-7,7xe" fillcolor="#c1c1c1" stroked="f">
              <v:path arrowok="t" o:connecttype="custom" o:connectlocs="22,29;6,29;0,22;0,6;6,0;22,0;29,6;29,22;22,29" o:connectangles="0,0,0,0,0,0,0,0,0"/>
            </v:shape>
            <v:shape id="Freeform 399" o:spid="_x0000_s1423" style="position:absolute;left:11348;top:2318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C2PCcQA&#10;AADdAAAADwAAAGRycy9kb3ducmV2LnhtbERPS2vCQBC+F/wPywje6sYIJcSsUgqiaHuoj0NvQ3by&#10;oNnZmF2T9N93CwVv8/E9J9uMphE9da62rGAxj0AQ51bXXCq4nLfPCQjnkTU2lknBDznYrCdPGaba&#10;DvxJ/cmXIoSwS1FB5X2bSunyigy6uW2JA1fYzqAPsCul7nAI4aaRcRS9SIM1h4YKW3qrKP8+3Y0C&#10;uSuuH0vT7790K+N6e3D32/Fdqdl0fF2B8DT6h/jfvddhfhIv4O+bcIJc/w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AtjwnEAAAA3QAAAA8AAAAAAAAAAAAAAAAAmAIAAGRycy9k&#10;b3ducmV2LnhtbFBLBQYAAAAABAAEAPUAAACJAwAAAAA=&#10;" path="m,14l,6,6,r8,l22,r7,6l29,14r,8l22,29r-8,l6,29,,22,,14xe" filled="f" strokecolor="maroon" strokeweight="0">
              <v:path arrowok="t" o:connecttype="custom" o:connectlocs="0,14;0,6;6,0;14,0;22,0;29,6;29,14;29,22;22,29;14,29;6,29;0,22;0,14" o:connectangles="0,0,0,0,0,0,0,0,0,0,0,0,0"/>
            </v:shape>
            <v:shape id="Freeform 400" o:spid="_x0000_s1424" style="position:absolute;left:11426;top:2365;width:20;height:205;visibility:visible;mso-wrap-style:square;v-text-anchor:top" coordsize="20,20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0Vq+cMA&#10;AADdAAAADwAAAGRycy9kb3ducmV2LnhtbERPPW/CMBDdK/EfrENiKw4ZIEoxCJAqlXYiMDCe4muc&#10;Nj6ntkvSf18jVep2T+/z1tvRduJGPrSOFSzmGQji2umWGwWX8/NjASJEZI2dY1LwQwG2m8nDGkvt&#10;Bj7RrYqNSCEcSlRgYuxLKUNtyGKYu544ce/OW4wJ+kZqj0MKt53Ms2wpLbacGgz2dDBUf1bfVsHH&#10;0a+uxz3XRV98XV/fTHWKQ6XUbDrunkBEGuO/+M/9otP8Is/h/k06QW5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0Vq+cMAAADdAAAADwAAAAAAAAAAAAAAAACYAgAAZHJzL2Rv&#10;d25yZXYueG1sUEsFBgAAAAAEAAQA9QAAAIgDAAAAAA==&#10;" path="m,204l,e" filled="f" strokecolor="#818181" strokeweight="0">
              <v:path arrowok="t" o:connecttype="custom" o:connectlocs="0,204;0,0" o:connectangles="0,0"/>
            </v:shape>
            <v:shape id="Freeform 401" o:spid="_x0000_s1425" style="position:absolute;left:11395;top:2365;width:20;height:173;visibility:visible;mso-wrap-style:square;v-text-anchor:top" coordsize="20,17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ARFx8QA&#10;AADdAAAADwAAAGRycy9kb3ducmV2LnhtbERPTWvCQBC9F/wPywje6kalRVNXUUEQPBl76W2aHZPU&#10;7GzYXZPor+8Khd7m8T5nue5NLVpyvrKsYDJOQBDnVldcKPg871/nIHxA1lhbJgV38rBeDV6WmGrb&#10;8YnaLBQihrBPUUEZQpNK6fOSDPqxbYgjd7HOYIjQFVI77GK4qeU0Sd6lwYpjQ4kN7UrKr9nNKLjc&#10;q8Xurds+juev2Y9bZPJ4/W6VGg37zQeIQH34F/+5DzrOn09n8PwmniB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AERcfEAAAA3QAAAA8AAAAAAAAAAAAAAAAAmAIAAGRycy9k&#10;b3ducmV2LnhtbFBLBQYAAAAABAAEAPUAAACJAwAAAAA=&#10;" path="m,173l,e" filled="f" strokecolor="#818181" strokeweight="0">
              <v:path arrowok="t" o:connecttype="custom" o:connectlocs="0,173;0,0" o:connectangles="0,0"/>
            </v:shape>
            <v:shape id="Freeform 402" o:spid="_x0000_s1426" style="position:absolute;left:11395;top:2585;width:29;height:30;visibility:visible;mso-wrap-style:square;v-text-anchor:top" coordsize="29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yP+wsQA&#10;AADdAAAADwAAAGRycy9kb3ducmV2LnhtbERPS2vCQBC+F/oflil4q7uxpYSYVaRQqQehai14G7KT&#10;B2ZnQ3aN8d93CwVv8/E9J1+OthUD9b5xrCGZKhDEhTMNVxq+Dx/PKQgfkA22jknDjTwsF48POWbG&#10;XXlHwz5UIoawz1BDHUKXSemLmiz6qeuII1e63mKIsK+k6fEaw20rZ0q9SYsNx4YaO3qvqTjvL1bD&#10;5vS145d1YrbHYTz+qFuZbJTUevI0ruYgAo3hLv53f5o4P529wt838QS5+A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8j/sLEAAAA3QAAAA8AAAAAAAAAAAAAAAAAmAIAAGRycy9k&#10;b3ducmV2LnhtbFBLBQYAAAAABAAEAPUAAACJAwAAAAA=&#10;" path="m22,29l6,29,,22,,6,6,,22,r7,6l29,22r-7,7xe" fillcolor="#c1c1c1" stroked="f">
              <v:path arrowok="t" o:connecttype="custom" o:connectlocs="22,29;6,29;0,22;0,6;6,0;22,0;29,6;29,22;22,29" o:connectangles="0,0,0,0,0,0,0,0,0"/>
            </v:shape>
            <v:shape id="Freeform 403" o:spid="_x0000_s1427" style="position:absolute;left:11395;top:2585;width:29;height:30;visibility:visible;mso-wrap-style:square;v-text-anchor:top" coordsize="29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pkgC8QA&#10;AADdAAAADwAAAGRycy9kb3ducmV2LnhtbERPTYvCMBC9C/6HMIIX0dQurlKNIoKyHtVd2L0NzdgW&#10;m0lpoq3+eiMIe5vH+5zFqjWluFHtCssKxqMIBHFqdcGZgu/TdjgD4TyyxtIyKbiTg9Wy21lgom3D&#10;B7odfSZCCLsEFeTeV4mULs3JoBvZijhwZ1sb9AHWmdQ1NiHclDKOok9psODQkGNFm5zSy/FqFOya&#10;y+O6mX78ZYffyc84HjzO0f6kVL/XrucgPLX+X/x2f+kwfxZP4PVNOEEu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6ZIAvEAAAA3QAAAA8AAAAAAAAAAAAAAAAAmAIAAGRycy9k&#10;b3ducmV2LnhtbFBLBQYAAAAABAAEAPUAAACJAwAAAAA=&#10;" path="m,14l,6,6,r8,l22,r7,6l29,14r,8l22,29r-8,l6,29,,22,,14xe" filled="f" strokecolor="maroon" strokeweight="0">
              <v:path arrowok="t" o:connecttype="custom" o:connectlocs="0,14;0,6;6,0;14,0;22,0;29,6;29,14;29,22;22,29;14,29;6,29;0,22;0,14" o:connectangles="0,0,0,0,0,0,0,0,0,0,0,0,0"/>
            </v:shape>
            <v:shape id="Freeform 404" o:spid="_x0000_s1428" style="position:absolute;left:11364;top:2554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/rc3MUA&#10;AADdAAAADwAAAGRycy9kb3ducmV2LnhtbERPS2vCQBC+C/0PyxS86UYp0aauUgShwR58FMTbkJ0m&#10;sdnZkF2T+O+7guBtPr7nLFa9qURLjSstK5iMIxDEmdUl5wp+jpvRHITzyBory6TgRg5Wy5fBAhNt&#10;O95Te/C5CCHsElRQeF8nUrqsIINubGviwP3axqAPsMmlbrAL4aaS0yiKpcGSQ0OBNa0Lyv4OV6Og&#10;TXff8eTt0r336e2yPevZqU63Sg1f+88PEJ56/xQ/3F86zJ9PY7h/E06Qy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r+tzcxQAAAN0AAAAPAAAAAAAAAAAAAAAAAJgCAABkcnMv&#10;ZG93bnJldi54bWxQSwUGAAAAAAQABAD1AAAAigMAAAAA&#10;" path="m22,29l6,29,,22,,6,6,,22,r7,6l29,22r-7,7xe" fillcolor="#c1c1c1" stroked="f">
              <v:path arrowok="t" o:connecttype="custom" o:connectlocs="22,29;6,29;0,22;0,6;6,0;22,0;29,6;29,22;22,29" o:connectangles="0,0,0,0,0,0,0,0,0"/>
            </v:shape>
            <v:shape id="Freeform 405" o:spid="_x0000_s1429" style="position:absolute;left:11364;top:2554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Iiy5sMA&#10;AADdAAAADwAAAGRycy9kb3ducmV2LnhtbERPS4vCMBC+C/6HMII3Ta2wK9UoIoiy6x58HbwNzdgW&#10;m0ltYu3+e7Ow4G0+vufMFq0pRUO1KywrGA0jEMSp1QVnCk7H9WACwnlkjaVlUvBLDhbzbmeGibZP&#10;3lNz8JkIIewSVJB7XyVSujQng25oK+LAXW1t0AdYZ1LX+AzhppRxFH1IgwWHhhwrWuWU3g4Po0Bu&#10;ruefsWm2F13JuFh/ucf9e6dUv9cupyA8tf4t/ndvdZg/iT/h75twgpy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Iiy5sMAAADdAAAADwAAAAAAAAAAAAAAAACYAgAAZHJzL2Rv&#10;d25yZXYueG1sUEsFBgAAAAAEAAQA9QAAAIgDAAAAAA==&#10;" path="m,14l,6,6,r8,l22,r7,6l29,14r,8l22,29r-8,l6,29,,22,,14xe" filled="f" strokecolor="maroon" strokeweight="0">
              <v:path arrowok="t" o:connecttype="custom" o:connectlocs="0,14;0,6;6,0;14,0;22,0;29,6;29,14;29,22;22,29;14,29;6,29;0,22;0,14" o:connectangles="0,0,0,0,0,0,0,0,0,0,0,0,0"/>
            </v:shape>
            <v:shape id="Freeform 406" o:spid="_x0000_s1430" style="position:absolute;left:11348;top:2601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SntNcgA&#10;AADdAAAADwAAAGRycy9kb3ducmV2LnhtbESPT2vCQBDF70K/wzKF3nSjFKvRVUqh0GAP9Q+ItyE7&#10;TWKzsyG7TeK37xwK3mZ4b977zXo7uFp11IbKs4HpJAFFnHtbcWHgdHwfL0CFiGyx9kwGbhRgu3kY&#10;rTG1vuc9dYdYKAnhkKKBMsYm1TrkJTkME98Qi/btW4dR1rbQtsVewl2tZ0ky1w4rloYSG3orKf85&#10;/DoDXfb1OZ8+X/vlkN2uu4t9OTfZzpinx+F1BSrSEO/m/+sPK/iLmeDKNzKC3vwB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1Ke01yAAAAN0AAAAPAAAAAAAAAAAAAAAAAJgCAABk&#10;cnMvZG93bnJldi54bWxQSwUGAAAAAAQABAD1AAAAjQMAAAAA&#10;" path="m22,29l6,29,,22,,6,6,,22,r7,6l29,22r-7,7xe" fillcolor="#c1c1c1" stroked="f">
              <v:path arrowok="t" o:connecttype="custom" o:connectlocs="22,29;6,29;0,22;0,6;6,0;22,0;29,6;29,22;22,29" o:connectangles="0,0,0,0,0,0,0,0,0"/>
            </v:shape>
            <v:shape id="Freeform 407" o:spid="_x0000_s1431" style="position:absolute;left:11348;top:2601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luDD8MA&#10;AADdAAAADwAAAGRycy9kb3ducmV2LnhtbERPS4vCMBC+C/6HMIK3NbXCotUoIoiy6x58HbwNzdgW&#10;m0ltYu3+e7Ow4G0+vufMFq0pRUO1KywrGA4iEMSp1QVnCk7H9ccYhPPIGkvLpOCXHCzm3c4ME22f&#10;vKfm4DMRQtglqCD3vkqkdGlOBt3AVsSBu9raoA+wzqSu8RnCTSnjKPqUBgsODTlWtMopvR0eRoHc&#10;XM8/I9NsL7qScbH+co/7906pfq9dTkF4av1b/O/e6jB/HE/g75twgpy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7luDD8MAAADdAAAADwAAAAAAAAAAAAAAAACYAgAAZHJzL2Rv&#10;d25yZXYueG1sUEsFBgAAAAAEAAQA9QAAAIgDAAAAAA==&#10;" path="m,14l,6,6,r8,l22,r7,6l29,14r,8l22,29r-8,l6,29,,22,,14xe" filled="f" strokecolor="maroon" strokeweight="0">
              <v:path arrowok="t" o:connecttype="custom" o:connectlocs="0,14;0,6;6,0;14,0;22,0;29,6;29,14;29,22;22,29;14,29;6,29;0,22;0,14" o:connectangles="0,0,0,0,0,0,0,0,0,0,0,0,0"/>
            </v:shape>
            <v:shape id="Freeform 408" o:spid="_x0000_s1432" style="position:absolute;left:11426;top:2648;width:20;height:205;visibility:visible;mso-wrap-style:square;v-text-anchor:top" coordsize="20,20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QLHyMUA&#10;AADdAAAADwAAAGRycy9kb3ducmV2LnhtbESPQU/DMAyF70j7D5GRuLEUkKDqlk0MCYnBad0OO1qN&#10;13Q0TknCWv49PiBxs/We3/u8XE++VxeKqQts4G5egCJugu24NXDYv96WoFJGttgHJgM/lGC9ml0t&#10;sbJh5B1d6twqCeFUoQGX81BpnRpHHtM8DMSinUL0mGWNrbYRRwn3vb4vikftsWNpcDjQi6Pms/72&#10;Bs7b+HTcbrgph/Lr+P7h6l0ea2NurqfnBahMU/43/12/WcEvH4RfvpER9Oo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RAsfIxQAAAN0AAAAPAAAAAAAAAAAAAAAAAJgCAABkcnMv&#10;ZG93bnJldi54bWxQSwUGAAAAAAQABAD1AAAAigMAAAAA&#10;" path="m,204l,e" filled="f" strokecolor="#818181" strokeweight="0">
              <v:path arrowok="t" o:connecttype="custom" o:connectlocs="0,204;0,0" o:connectangles="0,0"/>
            </v:shape>
            <v:shape id="Freeform 409" o:spid="_x0000_s1433" style="position:absolute;left:11395;top:2648;width:20;height:173;visibility:visible;mso-wrap-style:square;v-text-anchor:top" coordsize="20,17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kPo9sQA&#10;AADdAAAADwAAAGRycy9kb3ducmV2LnhtbERPTWvCQBC9F/wPywje6kalRVNXUUEQPBl76W2aHZPU&#10;7GzYXZPor+8Khd7m8T5nue5NLVpyvrKsYDJOQBDnVldcKPg871/nIHxA1lhbJgV38rBeDV6WmGrb&#10;8YnaLBQihrBPUUEZQpNK6fOSDPqxbYgjd7HOYIjQFVI77GK4qeU0Sd6lwYpjQ4kN7UrKr9nNKLjc&#10;q8Xurds+juev2Y9bZPJ4/W6VGg37zQeIQH34F/+5DzrOn88m8PwmniB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pD6PbEAAAA3QAAAA8AAAAAAAAAAAAAAAAAmAIAAGRycy9k&#10;b3ducmV2LnhtbFBLBQYAAAAABAAEAPUAAACJAwAAAAA=&#10;" path="m,173l,e" filled="f" strokecolor="#818181" strokeweight="0">
              <v:path arrowok="t" o:connecttype="custom" o:connectlocs="0,173;0,0" o:connectangles="0,0"/>
            </v:shape>
            <v:shape id="Freeform 410" o:spid="_x0000_s1434" style="position:absolute;left:11395;top:2869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RhMAsUA&#10;AADdAAAADwAAAGRycy9kb3ducmV2LnhtbERPS2vCQBC+C/6HZYTe6kZb1EY3IoVCgz34KJTehuyY&#10;h9nZkN0m8d93CwVv8/E9Z7MdTC06al1pWcFsGoEgzqwuOVfweX57XIFwHlljbZkU3MjBNhmPNhhr&#10;2/ORupPPRQhhF6OCwvsmltJlBRl0U9sQB+5iW4M+wDaXusU+hJtazqNoIQ2WHBoKbOi1oOx6+jEK&#10;uvTwsZg9V/3LkN6q/bdefjXpXqmHybBbg/A0+Lv43/2uw/zV0xz+vgknyOQ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RGEwCxQAAAN0AAAAPAAAAAAAAAAAAAAAAAJgCAABkcnMv&#10;ZG93bnJldi54bWxQSwUGAAAAAAQABAD1AAAAigMAAAAA&#10;" path="m22,29l6,29,,22,,6,6,,22,r7,6l29,22r-7,7xe" fillcolor="#c1c1c1" stroked="f">
              <v:path arrowok="t" o:connecttype="custom" o:connectlocs="22,29;6,29;0,22;0,6;6,0;22,0;29,6;29,22;22,29" o:connectangles="0,0,0,0,0,0,0,0,0"/>
            </v:shape>
            <v:shape id="Freeform 411" o:spid="_x0000_s1435" style="position:absolute;left:11395;top:2869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moiOMQA&#10;AADdAAAADwAAAGRycy9kb3ducmV2LnhtbERPTWvCQBC9C/6HZYTezEYDRVJXKQUx2PagbQ+9Ddkx&#10;Cc3Oxt1NTP99tyB4m8f7nPV2NK0YyPnGsoJFkoIgLq1uuFLw+bGbr0D4gKyxtUwKfsnDdjOdrDHX&#10;9spHGk6hEjGEfY4K6hC6XEpf1mTQJ7YjjtzZOoMhQldJ7fAaw00rl2n6KA02HBtq7OilpvLn1BsF&#10;cn/+es/MUHzrTi6b3cH3l9c3pR5m4/MTiEBjuItv7kLH+assg/9v4gly8w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pqIjjEAAAA3QAAAA8AAAAAAAAAAAAAAAAAmAIAAGRycy9k&#10;b3ducmV2LnhtbFBLBQYAAAAABAAEAPUAAACJAwAAAAA=&#10;" path="m,14l,6,6,r8,l22,r7,6l29,14r,8l22,29r-8,l6,29,,22,,14xe" filled="f" strokecolor="maroon" strokeweight="0">
              <v:path arrowok="t" o:connecttype="custom" o:connectlocs="0,14;0,6;6,0;14,0;22,0;29,6;29,14;29,22;22,29;14,29;6,29;0,22;0,14" o:connectangles="0,0,0,0,0,0,0,0,0,0,0,0,0"/>
            </v:shape>
            <v:shape id="Freeform 412" o:spid="_x0000_s1436" style="position:absolute;left:11364;top:2837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b1x7cUA&#10;AADdAAAADwAAAGRycy9kb3ducmV2LnhtbERPS2vCQBC+C/6HZQRvdeMDa1NXKYJg0IPaQultyE6T&#10;2OxsyK5J/PeuUPA2H99zluvOlKKh2hWWFYxHEQji1OqCMwVfn9uXBQjnkTWWlknBjRysV/3eEmNt&#10;Wz5Rc/aZCCHsYlSQe1/FUro0J4NuZCviwP3a2qAPsM6krrEN4aaUkyiaS4MFh4YcK9rklP6dr0ZB&#10;kxwP8/Hs0r51ye2y/9Gv31WyV2o46D7eQXjq/FP8797pMH8xncHjm3CCXN0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xvXHtxQAAAN0AAAAPAAAAAAAAAAAAAAAAAJgCAABkcnMv&#10;ZG93bnJldi54bWxQSwUGAAAAAAQABAD1AAAAigMAAAAA&#10;" path="m22,29l6,29,,22,,6,6,,22,r7,6l29,22r-7,7xe" fillcolor="#c1c1c1" stroked="f">
              <v:path arrowok="t" o:connecttype="custom" o:connectlocs="22,29;6,29;0,22;0,6;6,0;22,0;29,6;29,22;22,29" o:connectangles="0,0,0,0,0,0,0,0,0"/>
            </v:shape>
            <v:shape id="Freeform 413" o:spid="_x0000_s1437" style="position:absolute;left:11364;top:2837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s8f18QA&#10;AADdAAAADwAAAGRycy9kb3ducmV2LnhtbERPS2vCQBC+F/wPywje6qZKJaSuUgQxaHuoj4O3ITsm&#10;odnZmN08+u+7BaG3+fies1wPphIdNa60rOBlGoEgzqwuOVdwPm2fYxDOI2usLJOCH3KwXo2elpho&#10;2/MXdUefixDCLkEFhfd1IqXLCjLoprYmDtzNNgZ9gE0udYN9CDeVnEXRQhosOTQUWNOmoOz72BoF&#10;cne7fM5Nl151LWfldu/a++FDqcl4eH8D4Wnw/+KHO9Vhfjx/hb9vwgly9Q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rPH9fEAAAA3QAAAA8AAAAAAAAAAAAAAAAAmAIAAGRycy9k&#10;b3ducmV2LnhtbFBLBQYAAAAABAAEAPUAAACJAwAAAAA=&#10;" path="m,14l,6,6,r8,l22,r7,6l29,14r,8l22,29r-8,l6,29,,22,,14xe" filled="f" strokecolor="maroon" strokeweight="0">
              <v:path arrowok="t" o:connecttype="custom" o:connectlocs="0,14;0,6;6,0;14,0;22,0;29,6;29,14;29,22;22,29;14,29;6,29;0,22;0,14" o:connectangles="0,0,0,0,0,0,0,0,0,0,0,0,0"/>
            </v:shape>
            <v:shape id="Freeform 414" o:spid="_x0000_s1438" style="position:absolute;left:11348;top:2884;width:29;height:30;visibility:visible;mso-wrap-style:square;v-text-anchor:top" coordsize="29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WRT88QA&#10;AADdAAAADwAAAGRycy9kb3ducmV2LnhtbERPS2vCQBC+C/0PyxR6090YEEldpRRazEGotha8Ddkx&#10;CWZnQ3abx793C4Xe5uN7zmY32kb01PnasYZkoUAQF87UXGr4+nybr0H4gGywcUwaJvKw2z7MNpgZ&#10;N/CR+lMoRQxhn6GGKoQ2k9IXFVn0C9cSR+7qOoshwq6UpsMhhttGLpVaSYs1x4YKW3qtqLidfqyG&#10;/PJx5PQ9MYdzP56/1XRNciW1fnocX55BBBrDv/jPvTdx/jpdwe838QS5v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VkU/PEAAAA3QAAAA8AAAAAAAAAAAAAAAAAmAIAAGRycy9k&#10;b3ducmV2LnhtbFBLBQYAAAAABAAEAPUAAACJAwAAAAA=&#10;" path="m22,29l6,29,,22,,6,6,,22,r7,6l29,22r-7,7xe" fillcolor="#c1c1c1" stroked="f">
              <v:path arrowok="t" o:connecttype="custom" o:connectlocs="22,29;6,29;0,22;0,6;6,0;22,0;29,6;29,22;22,29" o:connectangles="0,0,0,0,0,0,0,0,0"/>
            </v:shape>
            <v:shape id="Freeform 415" o:spid="_x0000_s1439" style="position:absolute;left:11348;top:2884;width:29;height:30;visibility:visible;mso-wrap-style:square;v-text-anchor:top" coordsize="29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N6NOsUA&#10;AADdAAAADwAAAGRycy9kb3ducmV2LnhtbERPS2vCQBC+C/6HZQq9SLNRqZHUTRCh0h59FNrbkB2T&#10;YHY2ZFcT/fXdQsHbfHzPWeWDacSVOldbVjCNYhDEhdU1lwqOh/eXJQjnkTU2lknBjRzk2Xi0wlTb&#10;nnd03ftShBB2KSqovG9TKV1RkUEX2ZY4cCfbGfQBdqXUHfYh3DRyFscLabDm0FBhS5uKivP+YhRs&#10;+/P9sknmP+Xu+/VrOpvcT/HnQannp2H9BsLT4B/if/eHDvOX8wT+vgknyOw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03o06xQAAAN0AAAAPAAAAAAAAAAAAAAAAAJgCAABkcnMv&#10;ZG93bnJldi54bWxQSwUGAAAAAAQABAD1AAAAigMAAAAA&#10;" path="m,14l,6,6,r8,l22,r7,6l29,14r,8l22,29r-8,l6,29,,22,,14xe" filled="f" strokecolor="maroon" strokeweight="0">
              <v:path arrowok="t" o:connecttype="custom" o:connectlocs="0,14;0,6;6,0;14,0;22,0;29,6;29,14;29,22;22,29;14,29;6,29;0,22;0,14" o:connectangles="0,0,0,0,0,0,0,0,0,0,0,0,0"/>
            </v:shape>
            <v:shape id="Freeform 416" o:spid="_x0000_s1440" style="position:absolute;left:11426;top:2932;width:20;height:204;visibility:visible;mso-wrap-style:square;v-text-anchor:top" coordsize="20,20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8VJO8UA&#10;AADdAAAADwAAAGRycy9kb3ducmV2LnhtbESP0UrDQBBF34X+wzIF3+xuVSSk3ZYqCiIttNEPGLLT&#10;JJqdjdk1Tf++81DwbYZ7594zy/XoWzVQH5vAFuYzA4q4DK7hysLX59tdBiomZIdtYLJwpgjr1eRm&#10;ibkLJz7QUKRKSQjHHC3UKXW51rGsyWOchY5YtGPoPSZZ+0q7Hk8S7lt9b8yT9tiwNNTY0UtN5U/x&#10;5y3w88Cp+s4+zOs27PUj7/DX7Ky9nY6bBahEY/o3X6/fneBnD4Ir38gIenU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bxUk7xQAAAN0AAAAPAAAAAAAAAAAAAAAAAJgCAABkcnMv&#10;ZG93bnJldi54bWxQSwUGAAAAAAQABAD1AAAAigMAAAAA&#10;" path="m,204l,e" filled="f" strokecolor="#818181" strokeweight="0">
              <v:path arrowok="t" o:connecttype="custom" o:connectlocs="0,204;0,0" o:connectangles="0,0"/>
            </v:shape>
            <v:shape id="Freeform 417" o:spid="_x0000_s1441" style="position:absolute;left:11395;top:2932;width:20;height:173;visibility:visible;mso-wrap-style:square;v-text-anchor:top" coordsize="20,17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DXk8MQA&#10;AADdAAAADwAAAGRycy9kb3ducmV2LnhtbERPTWvCQBC9C/0PyxR6042VikldpRUKgidjL71Ns2MS&#10;zc6G3W0S/fVdQfA2j/c5y/VgGtGR87VlBdNJAoK4sLrmUsH34Wu8AOEDssbGMim4kIf16mm0xEzb&#10;nvfU5aEUMYR9hgqqENpMSl9UZNBPbEscuaN1BkOErpTaYR/DTSNfk2QuDdYcGypsaVNRcc7/jILj&#10;pU43b/3ndXf4mZ1cmsvd+bdT6uV5+HgHEWgID/HdvdVx/mKWwu2beIJc/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Q15PDEAAAA3QAAAA8AAAAAAAAAAAAAAAAAmAIAAGRycy9k&#10;b3ducmV2LnhtbFBLBQYAAAAABAAEAPUAAACJAwAAAAA=&#10;" path="m,173l,e" filled="f" strokecolor="#818181" strokeweight="0">
              <v:path arrowok="t" o:connecttype="custom" o:connectlocs="0,173;0,0" o:connectangles="0,0"/>
            </v:shape>
            <v:shape id="Freeform 418" o:spid="_x0000_s1442" style="position:absolute;left:11395;top:3152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oAEk8gA&#10;AADdAAAADwAAAGRycy9kb3ducmV2LnhtbESPT2vCQBDF74V+h2UKvdWNIlajq5SC0GAP9Q+ItyE7&#10;TWKzsyG7TeK37xwK3mZ4b977zWozuFp11IbKs4HxKAFFnHtbcWHgdNy+zEGFiGyx9kwGbhRgs358&#10;WGFqfc976g6xUBLCIUUDZYxNqnXIS3IYRr4hFu3btw6jrG2hbYu9hLtaT5Jkph1WLA0lNvReUv5z&#10;+HUGuuzrczaeXvvFkN2uu4t9PTfZzpjnp+FtCSrSEO/m/+sPK/jzqfDLNzKCXv8B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WgASTyAAAAN0AAAAPAAAAAAAAAAAAAAAAAJgCAABk&#10;cnMvZG93bnJldi54bWxQSwUGAAAAAAQABAD1AAAAjQMAAAAA&#10;" path="m22,29l6,29,,22,,6,6,,22,r7,6l29,22r-7,7xe" fillcolor="#c1c1c1" stroked="f">
              <v:path arrowok="t" o:connecttype="custom" o:connectlocs="22,29;6,29;0,22;0,6;6,0;22,0;29,6;29,22;22,29" o:connectangles="0,0,0,0,0,0,0,0,0"/>
            </v:shape>
            <v:shape id="Freeform 419" o:spid="_x0000_s1443" style="position:absolute;left:11395;top:3152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fJqqcQA&#10;AADdAAAADwAAAGRycy9kb3ducmV2LnhtbERPyWrDMBC9B/oPYgq9JXLSEowbJZRCqMlyaJZDboM1&#10;sU2tkWvJS/8+CgR6m8dbZ7EaTCU6alxpWcF0EoEgzqwuOVdwOq7HMQjnkTVWlknBHzlYLZ9GC0y0&#10;7fmbuoPPRQhhl6CCwvs6kdJlBRl0E1sTB+5qG4M+wCaXusE+hJtKzqJoLg2WHBoKrOmzoOzn0BoF&#10;8ut63r+aLr3oWs7K9ca1v9udUi/Pw8c7CE+D/xc/3KkO8+O3Kdy/CSfI5Q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3yaqnEAAAA3QAAAA8AAAAAAAAAAAAAAAAAmAIAAGRycy9k&#10;b3ducmV2LnhtbFBLBQYAAAAABAAEAPUAAACJAwAAAAA=&#10;" path="m,14l,6,6,r8,l22,r7,6l29,14r,8l22,29r-8,l6,29,,22,,14xe" filled="f" strokecolor="maroon" strokeweight="0">
              <v:path arrowok="t" o:connecttype="custom" o:connectlocs="0,14;0,6;6,0;14,0;22,0;29,6;29,14;29,22;22,29;14,29;6,29;0,22;0,14" o:connectangles="0,0,0,0,0,0,0,0,0,0,0,0,0"/>
            </v:shape>
            <v:shape id="Freeform 420" o:spid="_x0000_s1444" style="position:absolute;left:11364;top:3120;width:29;height:30;visibility:visible;mso-wrap-style:square;v-text-anchor:top" coordsize="29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lkmjcQA&#10;AADdAAAADwAAAGRycy9kb3ducmV2LnhtbERPS2vCQBC+F/oflil4q7uxpYSYVaRQqQehai14G7KT&#10;B2ZnQ3aN8d93CwVv8/E9J1+OthUD9b5xrCGZKhDEhTMNVxq+Dx/PKQgfkA22jknDjTwsF48POWbG&#10;XXlHwz5UIoawz1BDHUKXSemLmiz6qeuII1e63mKIsK+k6fEaw20rZ0q9SYsNx4YaO3qvqTjvL1bD&#10;5vS145d1YrbHYTz+qFuZbJTUevI0ruYgAo3hLv53f5o4P32dwd838QS5+A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JZJo3EAAAA3QAAAA8AAAAAAAAAAAAAAAAAmAIAAGRycy9k&#10;b3ducmV2LnhtbFBLBQYAAAAABAAEAPUAAACJAwAAAAA=&#10;" path="m22,29l6,29,,22,,6,6,,22,r7,6l29,22r-7,7xe" fillcolor="#c1c1c1" stroked="f">
              <v:path arrowok="t" o:connecttype="custom" o:connectlocs="22,29;6,29;0,22;0,6;6,0;22,0;29,6;29,22;22,29" o:connectangles="0,0,0,0,0,0,0,0,0"/>
            </v:shape>
            <v:shape id="Freeform 421" o:spid="_x0000_s1445" style="position:absolute;left:11364;top:3120;width:29;height:30;visibility:visible;mso-wrap-style:square;v-text-anchor:top" coordsize="29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+P4RMQA&#10;AADdAAAADwAAAGRycy9kb3ducmV2LnhtbERPS4vCMBC+L/gfwgh7WTT1tSvVKIug6FFdYb0NzdgW&#10;m0lpoq3+eiMI3ubje8503phCXKlyuWUFvW4EgjixOudUwd9+2RmDcB5ZY2GZFNzIwXzW+phirG3N&#10;W7rufCpCCLsYFWTel7GULsnIoOvakjhwJ1sZ9AFWqdQV1iHcFLIfRd/SYM6hIcOSFhkl593FKFjV&#10;5/tl8TM4ptv/0aHX/7qfos1eqc928zsB4anxb/HLvdZh/ng4gOc34QQ5e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Pj+ETEAAAA3QAAAA8AAAAAAAAAAAAAAAAAmAIAAGRycy9k&#10;b3ducmV2LnhtbFBLBQYAAAAABAAEAPUAAACJAwAAAAA=&#10;" path="m,14l,6,6,r8,l22,r7,6l29,14r,8l22,29r-8,l6,29,,22,,14xe" filled="f" strokecolor="maroon" strokeweight="0">
              <v:path arrowok="t" o:connecttype="custom" o:connectlocs="0,14;0,6;6,0;14,0;22,0;29,6;29,14;29,22;22,29;14,29;6,29;0,22;0,14" o:connectangles="0,0,0,0,0,0,0,0,0,0,0,0,0"/>
            </v:shape>
            <v:shape id="Freeform 422" o:spid="_x0000_s1446" style="position:absolute;left:11348;top:3168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bsCkMUA&#10;AADdAAAADwAAAGRycy9kb3ducmV2LnhtbERPS2vCQBC+C/0PyxR6040S1KauUoRCgx58FMTbkJ0m&#10;sdnZkN0m8d+7guBtPr7nLFa9qURLjSstKxiPIhDEmdUl5wp+jl/DOQjnkTVWlknBlRysli+DBSba&#10;dryn9uBzEULYJaig8L5OpHRZQQbdyNbEgfu1jUEfYJNL3WAXwk0lJ1E0lQZLDg0F1rQuKPs7/BsF&#10;bbrbTsfxpXvv0+tlc9azU51ulHp77T8/QHjq/VP8cH/rMH8ex3D/Jpwgl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puwKQxQAAAN0AAAAPAAAAAAAAAAAAAAAAAJgCAABkcnMv&#10;ZG93bnJldi54bWxQSwUGAAAAAAQABAD1AAAAigMAAAAA&#10;" path="m22,29l6,29,,22,,6,6,,22,r7,6l29,22r-7,7xe" fillcolor="#c1c1c1" stroked="f">
              <v:path arrowok="t" o:connecttype="custom" o:connectlocs="22,29;6,29;0,22;0,6;6,0;22,0;29,6;29,22;22,29" o:connectangles="0,0,0,0,0,0,0,0,0"/>
            </v:shape>
            <v:shape id="Freeform 423" o:spid="_x0000_s1447" style="position:absolute;left:11348;top:3168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slsqsMA&#10;AADdAAAADwAAAGRycy9kb3ducmV2LnhtbERPS4vCMBC+L/gfwgje1lTdFalGEUGUVQ++Dt6GZmyL&#10;zaQ2sdZ/bxYW9jYf33Mms8YUoqbK5ZYV9LoRCOLE6pxTBafj8nMEwnlkjYVlUvAiB7Np62OCsbZP&#10;3lN98KkIIexiVJB5X8ZSuiQjg65rS+LAXW1l0AdYpVJX+AzhppD9KBpKgzmHhgxLWmSU3A4Po0Cu&#10;rufdwNTriy5lP1/+uMd9s1Wq027mYxCeGv8v/nOvdZg/+vqG32/CCXL6B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slsqsMAAADdAAAADwAAAAAAAAAAAAAAAACYAgAAZHJzL2Rv&#10;d25yZXYueG1sUEsFBgAAAAAEAAQA9QAAAIgDAAAAAA==&#10;" path="m,14l,6,6,r8,l22,r7,6l29,14r,8l22,29r-8,l6,29,,22,,14xe" filled="f" strokecolor="maroon" strokeweight="0">
              <v:path arrowok="t" o:connecttype="custom" o:connectlocs="0,14;0,6;6,0;14,0;22,0;29,6;29,14;29,22;22,29;14,29;6,29;0,22;0,14" o:connectangles="0,0,0,0,0,0,0,0,0,0,0,0,0"/>
            </v:shape>
            <v:shape id="Freeform 424" o:spid="_x0000_s1448" style="position:absolute;left:11426;top:3215;width:20;height:204;visibility:visible;mso-wrap-style:square;v-text-anchor:top" coordsize="20,20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RALr8IA&#10;AADdAAAADwAAAGRycy9kb3ducmV2LnhtbERP3WrCMBS+F3yHcAa702QiUqppUZkwhsLW7QEOzbGt&#10;Niddk9X69stgsLvz8f2eTT7aVgzU+8axhqe5AkFcOtNwpeHz4zBLQPiAbLB1TBru5CHPppMNpsbd&#10;+J2GIlQihrBPUUMdQpdK6cuaLPq564gjd3a9xRBhX0nT4y2G21YulFpJiw3Hhho72tdUXotvq4F3&#10;A4fqkryq56N7k0s+4Zc6af34MG7XIAKN4V/8534xcX6yXMHvN/EEmf0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dEAuvwgAAAN0AAAAPAAAAAAAAAAAAAAAAAJgCAABkcnMvZG93&#10;bnJldi54bWxQSwUGAAAAAAQABAD1AAAAhwMAAAAA&#10;" path="m,204l,e" filled="f" strokecolor="#818181" strokeweight="0">
              <v:path arrowok="t" o:connecttype="custom" o:connectlocs="0,204;0,0" o:connectangles="0,0"/>
            </v:shape>
            <v:shape id="Freeform 425" o:spid="_x0000_s1449" style="position:absolute;left:11395;top:3215;width:20;height:173;visibility:visible;mso-wrap-style:square;v-text-anchor:top" coordsize="20,17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uCmZMUA&#10;AADdAAAADwAAAGRycy9kb3ducmV2LnhtbERPTWvCQBC9C/0PyxS86ca2Wk1dpRUKgqdGL71Ns2MS&#10;zc6G3TWJ/vpuQehtHu9zluve1KIl5yvLCibjBARxbnXFhYLD/nM0B+EDssbaMim4kof16mGwxFTb&#10;jr+ozUIhYgj7FBWUITSplD4vyaAf24Y4ckfrDIYIXSG1wy6Gm1o+JclMGqw4NpTY0Kak/JxdjILj&#10;tVpspt3Hbbf/fj65RSZ3559WqeFj//4GIlAf/sV391bH+fOXV/j7Jp4gV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y4KZkxQAAAN0AAAAPAAAAAAAAAAAAAAAAAJgCAABkcnMv&#10;ZG93bnJldi54bWxQSwUGAAAAAAQABAD1AAAAigMAAAAA&#10;" path="m,173l,e" filled="f" strokecolor="#818181" strokeweight="0">
              <v:path arrowok="t" o:connecttype="custom" o:connectlocs="0,173;0,0" o:connectangles="0,0"/>
            </v:shape>
            <v:shape id="Freeform 426" o:spid="_x0000_s1450" style="position:absolute;left:11395;top:3435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PYIlcgA&#10;AADdAAAADwAAAGRycy9kb3ducmV2LnhtbESPT2vCQBDF74V+h2UKvdWNIlajq5SC0GAP9Q+ItyE7&#10;TWKzsyG7TeK37xwK3mZ4b977zWozuFp11IbKs4HxKAFFnHtbcWHgdNy+zEGFiGyx9kwGbhRgs358&#10;WGFqfc976g6xUBLCIUUDZYxNqnXIS3IYRr4hFu3btw6jrG2hbYu9hLtaT5Jkph1WLA0lNvReUv5z&#10;+HUGuuzrczaeXvvFkN2uu4t9PTfZzpjnp+FtCSrSEO/m/+sPK/jzqeDKNzKCXv8B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o9giVyAAAAN0AAAAPAAAAAAAAAAAAAAAAAJgCAABk&#10;cnMvZG93bnJldi54bWxQSwUGAAAAAAQABAD1AAAAjQMAAAAA&#10;" path="m22,29l6,29,,22,,6,6,,22,r7,6l29,22r-7,7xe" fillcolor="#c1c1c1" stroked="f">
              <v:path arrowok="t" o:connecttype="custom" o:connectlocs="22,29;6,29;0,22;0,6;6,0;22,0;29,6;29,22;22,29" o:connectangles="0,0,0,0,0,0,0,0,0"/>
            </v:shape>
            <v:shape id="Freeform 427" o:spid="_x0000_s1451" style="position:absolute;left:11395;top:3435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4Rmr8MA&#10;AADdAAAADwAAAGRycy9kb3ducmV2LnhtbERPS4vCMBC+C/sfwix403RdEa1GWQRZ8XFYVw/ehmZs&#10;i82kNrHWf28Ewdt8fM+ZzBpTiJoql1tW8NWNQBAnVuecKtj/LzpDEM4jaywsk4I7OZhNP1oTjLW9&#10;8R/VO5+KEMIuRgWZ92UspUsyMui6tiQO3MlWBn2AVSp1hbcQbgrZi6KBNJhzaMiwpHlGyXl3NQrk&#10;7+mw/Tb18qhL2csXK3e9rDdKtT+bnzEIT41/i1/upQ7zh/0RPL8JJ8jp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4Rmr8MAAADdAAAADwAAAAAAAAAAAAAAAACYAgAAZHJzL2Rv&#10;d25yZXYueG1sUEsFBgAAAAAEAAQA9QAAAIgDAAAAAA==&#10;" path="m,14l,6,6,r8,l22,r7,6l29,14r,8l22,29r-8,l6,29,,22,,14xe" filled="f" strokecolor="maroon" strokeweight="0">
              <v:path arrowok="t" o:connecttype="custom" o:connectlocs="0,14;0,6;6,0;14,0;22,0;29,6;29,14;29,22;22,29;14,29;6,29;0,22;0,14" o:connectangles="0,0,0,0,0,0,0,0,0,0,0,0,0"/>
            </v:shape>
            <v:shape id="Freeform 428" o:spid="_x0000_s1452" style="position:absolute;left:11364;top:3404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" path="m22,29l6,29,,22,,6,6,,22,r7,6l29,22r-7,7xe" fillcolor="#c1c1c1" stroked="f">
              <v:path arrowok="t" o:connecttype="custom" o:connectlocs="22,29;6,29;0,22;0,6;6,0;22,0;29,6;29,22;22,29" o:connectangles="0,0,0,0,0,0,0,0,0"/>
            </v:shape>
            <v:shape id="Freeform 429" o:spid="_x0000_s1453" style="position:absolute;left:11364;top:3404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Cv8dMQA&#10;AADdAAAADwAAAGRycy9kb3ducmV2LnhtbERPyWrDMBC9B/oPYgq9JXJSGowbJZRCqMlyaJZDboM1&#10;sU2tkWvJS/8+CgR6m8dbZ7EaTCU6alxpWcF0EoEgzqwuOVdwOq7HMQjnkTVWlknBHzlYLZ9GC0y0&#10;7fmbuoPPRQhhl6CCwvs6kdJlBRl0E1sTB+5qG4M+wCaXusE+hJtKzqJoLg2WHBoKrOmzoOzn0BoF&#10;8ut63r+aLr3oWs7K9ca1v9udUi/Pw8c7CE+D/xc/3KkO8+O3Kdy/CSfI5Q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gr/HTEAAAA3QAAAA8AAAAAAAAAAAAAAAAAmAIAAGRycy9k&#10;b3ducmV2LnhtbFBLBQYAAAAABAAEAPUAAACJAwAAAAA=&#10;" path="m,14l,6,6,r8,l22,r7,6l29,14r,8l22,29r-8,l6,29,,22,,14xe" filled="f" strokecolor="maroon" strokeweight="0">
              <v:path arrowok="t" o:connecttype="custom" o:connectlocs="0,14;0,6;6,0;14,0;22,0;29,6;29,14;29,22;22,29;14,29;6,29;0,22;0,14" o:connectangles="0,0,0,0,0,0,0,0,0,0,0,0,0"/>
            </v:shape>
            <v:shape id="Freeform 430" o:spid="_x0000_s1454" style="position:absolute;left:11348;top:3451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MeposUA&#10;AADdAAAADwAAAGRycy9kb3ducmV2LnhtbERPS2vCQBC+C/6HZYTe6kZp1UY3IoVCgz34KJTehuyY&#10;h9nZkN0m8d93CwVv8/E9Z7MdTC06al1pWcFsGoEgzqwuOVfweX57XIFwHlljbZkU3MjBNhmPNhhr&#10;2/ORupPPRQhhF6OCwvsmltJlBRl0U9sQB+5iW4M+wDaXusU+hJtazqNoIQ2WHBoKbOi1oOx6+jEK&#10;uvTwsZg9Vf3LkN6q/bdefjXpXqmHybBbg/A0+Lv43/2uw/zV8xz+vgknyOQ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Mx6mixQAAAN0AAAAPAAAAAAAAAAAAAAAAAJgCAABkcnMv&#10;ZG93bnJldi54bWxQSwUGAAAAAAQABAD1AAAAigMAAAAA&#10;" path="m22,29l6,29,,22,,6,6,,22,r7,6l29,22r-7,7xe" fillcolor="#c1c1c1" stroked="f">
              <v:path arrowok="t" o:connecttype="custom" o:connectlocs="22,29;6,29;0,22;0,6;6,0;22,0;29,6;29,22;22,29" o:connectangles="0,0,0,0,0,0,0,0,0"/>
            </v:shape>
            <v:shape id="Freeform 431" o:spid="_x0000_s1455" style="position:absolute;left:11348;top:3451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7XHmMQA&#10;AADdAAAADwAAAGRycy9kb3ducmV2LnhtbERPS2vCQBC+F/wPywje6qZKJaSuUgQxaHuoj4O3ITsm&#10;odnZmN08+u+7BaG3+fies1wPphIdNa60rOBlGoEgzqwuOVdwPm2fYxDOI2usLJOCH3KwXo2elpho&#10;2/MXdUefixDCLkEFhfd1IqXLCjLoprYmDtzNNgZ9gE0udYN9CDeVnEXRQhosOTQUWNOmoOz72BoF&#10;cne7fM5Nl151LWfldu/a++FDqcl4eH8D4Wnw/+KHO9Vhfvw6h79vwgly9Q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e1x5jEAAAA3QAAAA8AAAAAAAAAAAAAAAAAmAIAAGRycy9k&#10;b3ducmV2LnhtbFBLBQYAAAAABAAEAPUAAACJAwAAAAA=&#10;" path="m,14l,6,6,r8,l22,r7,6l29,14r,8l22,29r-8,l6,29,,22,,14xe" filled="f" strokecolor="maroon" strokeweight="0">
              <v:path arrowok="t" o:connecttype="custom" o:connectlocs="0,14;0,6;6,0;14,0;22,0;29,6;29,14;29,22;22,29;14,29;6,29;0,22;0,14" o:connectangles="0,0,0,0,0,0,0,0,0,0,0,0,0"/>
            </v:shape>
            <v:shape id="Freeform 432" o:spid="_x0000_s1456" style="position:absolute;left:11426;top:3498;width:20;height:204;visibility:visible;mso-wrap-style:square;v-text-anchor:top" coordsize="20,20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1emnsIA&#10;AADdAAAADwAAAGRycy9kb3ducmV2LnhtbERP3WrCMBS+F/YO4Qy8m4nSSanG4sYGY0zY1Ac4NMe2&#10;2pzUJtbu7Rdh4N35+H7PMh9sI3rqfO1Yw3SiQBAXztRcatjv3p9SED4gG2wck4Zf8pCvHkZLzIy7&#10;8g/121CKGMI+Qw1VCG0mpS8qsugnriWO3MF1FkOEXSlNh9cYbhs5U2ouLdYcGyps6bWi4rS9WA38&#10;0nMoj+mnevty3zLhDZ7VRuvx47BegAg0hLv43/1h4vz0OYHbN/EEufo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HV6aewgAAAN0AAAAPAAAAAAAAAAAAAAAAAJgCAABkcnMvZG93&#10;bnJldi54bWxQSwUGAAAAAAQABAD1AAAAhwMAAAAA&#10;" path="m,204l,e" filled="f" strokecolor="#818181" strokeweight="0">
              <v:path arrowok="t" o:connecttype="custom" o:connectlocs="0,204;0,0" o:connectangles="0,0"/>
            </v:shape>
            <v:shape id="Freeform 433" o:spid="_x0000_s1457" style="position:absolute;left:11395;top:3498;width:20;height:173;visibility:visible;mso-wrap-style:square;v-text-anchor:top" coordsize="20,17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KcLVcQA&#10;AADdAAAADwAAAGRycy9kb3ducmV2LnhtbERPTWvCQBC9C/0PyxR6041Kiqau0gpCwZOxl96m2TGJ&#10;ZmfD7prE/vquUPA2j/c5q81gGtGR87VlBdNJAoK4sLrmUsHXcTdegPABWWNjmRTcyMNm/TRaYaZt&#10;zwfq8lCKGMI+QwVVCG0mpS8qMugntiWO3Mk6gyFCV0rtsI/hppGzJHmVBmuODRW2tK2ouORXo+B0&#10;q5fbtP/43R+/52e3zOX+8tMp9fI8vL+BCDSEh/jf/anj/EWawv2beIJc/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inC1XEAAAA3QAAAA8AAAAAAAAAAAAAAAAAmAIAAGRycy9k&#10;b3ducmV2LnhtbFBLBQYAAAAABAAEAPUAAACJAwAAAAA=&#10;" path="m,173l,e" filled="f" strokecolor="#818181" strokeweight="0">
              <v:path arrowok="t" o:connecttype="custom" o:connectlocs="0,173;0,0" o:connectangles="0,0"/>
            </v:shape>
            <v:shape id="Freeform 434" o:spid="_x0000_s1458" style="position:absolute;left:11395;top:3718;width:29;height:30;visibility:visible;mso-wrap-style:square;v-text-anchor:top" coordsize="29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Lu2U8QA&#10;AADdAAAADwAAAGRycy9kb3ducmV2LnhtbERPTWvCQBC9F/wPywi91d20VEJ0FREseiioVcHbkB2T&#10;YHY2ZNcY/71bKPQ2j/c503lva9FR6yvHGpKRAkGcO1NxoeHws3pLQfiAbLB2TBoe5GE+G7xMMTPu&#10;zjvq9qEQMYR9hhrKEJpMSp+XZNGPXEMcuYtrLYYI20KaFu8x3NbyXamxtFhxbCixoWVJ+XV/sxo2&#10;5+2OP74S833s+uNJPS7JRkmtX4f9YgIiUB/+xX/utYnz088x/H4TT5CzJ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i7tlPEAAAA3QAAAA8AAAAAAAAAAAAAAAAAmAIAAGRycy9k&#10;b3ducmV2LnhtbFBLBQYAAAAABAAEAPUAAACJAwAAAAA=&#10;" path="m22,29l6,29,,22,,6,6,,22,r7,6l29,22r-7,7xe" fillcolor="#c1c1c1" stroked="f">
              <v:path arrowok="t" o:connecttype="custom" o:connectlocs="22,29;6,29;0,22;0,6;6,0;22,0;29,6;29,22;22,29" o:connectangles="0,0,0,0,0,0,0,0,0"/>
            </v:shape>
            <v:shape id="Freeform 435" o:spid="_x0000_s1459" style="position:absolute;left:11395;top:3718;width:29;height:30;visibility:visible;mso-wrap-style:square;v-text-anchor:top" coordsize="29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QFomsMA&#10;AADdAAAADwAAAGRycy9kb3ducmV2LnhtbERPS4vCMBC+C/6HMAteRFNdfNA1igjKevQFu7ehGdti&#10;MylNtNVfbwTB23x8z5ktGlOIG1Uut6xg0I9AECdW55wqOB7WvSkI55E1FpZJwZ0cLObt1gxjbWve&#10;0W3vUxFC2MWoIPO+jKV0SUYGXd+WxIE728qgD7BKpa6wDuGmkMMoGkuDOYeGDEtaZZRc9lejYFNf&#10;HtfV5Ps/3f2NToNh93GOtgelOl/N8geEp8Z/xG/3rw7zp6MJvL4JJ8j5E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QFomsMAAADdAAAADwAAAAAAAAAAAAAAAACYAgAAZHJzL2Rv&#10;d25yZXYueG1sUEsFBgAAAAAEAAQA9QAAAIgDAAAAAA==&#10;" path="m,14l,6,6,r8,l22,r7,6l29,14r,8l22,29r-8,l6,29,,22,,14xe" filled="f" strokecolor="maroon" strokeweight="0">
              <v:path arrowok="t" o:connecttype="custom" o:connectlocs="0,14;0,6;6,0;14,0;22,0;29,6;29,14;29,22;22,29;14,29;6,29;0,22;0,14" o:connectangles="0,0,0,0,0,0,0,0,0,0,0,0,0"/>
            </v:shape>
            <v:shape id="Freeform 436" o:spid="_x0000_s1460" style="position:absolute;left:11364;top:3687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" path="m22,29l6,29,,22,,6,6,,22,r7,6l29,22r-7,7xe" fillcolor="#c1c1c1" stroked="f">
              <v:path arrowok="t" o:connecttype="custom" o:connectlocs="22,29;6,29;0,22;0,6;6,0;22,0;29,6;29,22;22,29" o:connectangles="0,0,0,0,0,0,0,0,0"/>
            </v:shape>
            <v:shape id="Freeform 437" o:spid="_x0000_s1461" style="position:absolute;left:11364;top:3687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l3wcsMA&#10;AADdAAAADwAAAGRycy9kb3ducmV2LnhtbERPS4vCMBC+C/sfwix403RdFK1GWQRZ8XFYVw/ehmZs&#10;i82kNrHWf28Ewdt8fM+ZzBpTiJoql1tW8NWNQBAnVuecKtj/LzpDEM4jaywsk4I7OZhNP1oTjLW9&#10;8R/VO5+KEMIuRgWZ92UspUsyMui6tiQO3MlWBn2AVSp1hbcQbgrZi6KBNJhzaMiwpHlGyXl3NQrk&#10;7+mw/Tb18qhL2csXK3e9rDdKtT+bnzEIT41/i1/upQ7zh/0RPL8JJ8jp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l3wcsMAAADdAAAADwAAAAAAAAAAAAAAAACYAgAAZHJzL2Rv&#10;d25yZXYueG1sUEsFBgAAAAAEAAQA9QAAAIgDAAAAAA==&#10;" path="m,14l,6,6,r8,l22,r7,6l29,14r,8l22,29r-8,l6,29,,22,,14xe" filled="f" strokecolor="maroon" strokeweight="0">
              <v:path arrowok="t" o:connecttype="custom" o:connectlocs="0,14;0,6;6,0;14,0;22,0;29,6;29,14;29,22;22,29;14,29;6,29;0,22;0,14" o:connectangles="0,0,0,0,0,0,0,0,0,0,0,0,0"/>
            </v:shape>
            <v:shape id="Freeform 438" o:spid="_x0000_s1462" style="position:absolute;left:11348;top:3734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TVY88gA&#10;AADdAAAADwAAAGRycy9kb3ducmV2LnhtbESPT0vDQBDF74LfYRnBm91UJNa0myKCYKgHrULpbchO&#10;88fsbMiuSfrtnYPQ2wzvzXu/2Wxn16mRhtB4NrBcJKCIS28brgx8f73erUCFiGyx80wGzhRgm19f&#10;bTCzfuJPGvexUhLCIUMDdYx9pnUoa3IYFr4nFu3kB4dR1qHSdsBJwl2n75Mk1Q4bloYae3qpqfzZ&#10;/zoDY/Hxni4f2ulpLs7t7mgfD32xM+b2Zn5eg4o0x4v5//rNCv4qFX75RkbQ+R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dNVjzyAAAAN0AAAAPAAAAAAAAAAAAAAAAAJgCAABk&#10;cnMvZG93bnJldi54bWxQSwUGAAAAAAQABAD1AAAAjQMAAAAA&#10;" path="m22,29l6,29,,22,,6,6,,22,r7,6l29,22r-7,7xe" fillcolor="#c1c1c1" stroked="f">
              <v:path arrowok="t" o:connecttype="custom" o:connectlocs="22,29;6,29;0,22;0,6;6,0;22,0;29,6;29,22;22,29" o:connectangles="0,0,0,0,0,0,0,0,0"/>
            </v:shape>
            <v:shape id="Freeform 439" o:spid="_x0000_s1463" style="position:absolute;left:11348;top:3734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kc2ycQA&#10;AADdAAAADwAAAGRycy9kb3ducmV2LnhtbERPS2vCQBC+F/wPywi91Y0pBIlupAhBse1B2x68DdnJ&#10;g2ZnY3ZN0n/fLQi9zcf3nM12Mq0YqHeNZQXLRQSCuLC64UrB50f+tALhPLLG1jIp+CEH22z2sMFU&#10;25FPNJx9JUIIuxQV1N53qZSuqMmgW9iOOHCl7Q36APtK6h7HEG5aGUdRIg02HBpq7GhXU/F9vhkF&#10;cl9+vT+b4XDRnYyb/Ohu19c3pR7n08sahKfJ/4vv7oMO81fJEv6+CSfI7B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ZHNsnEAAAA3QAAAA8AAAAAAAAAAAAAAAAAmAIAAGRycy9k&#10;b3ducmV2LnhtbFBLBQYAAAAABAAEAPUAAACJAwAAAAA=&#10;" path="m,14l,6,6,r8,l22,r7,6l29,14r,8l22,29r-8,l6,29,,22,,14xe" filled="f" strokecolor="maroon" strokeweight="0">
              <v:path arrowok="t" o:connecttype="custom" o:connectlocs="0,14;0,6;6,0;14,0;22,0;29,6;29,14;29,22;22,29;14,29;6,29;0,22;0,14" o:connectangles="0,0,0,0,0,0,0,0,0,0,0,0,0"/>
            </v:shape>
            <v:shape id="Freeform 440" o:spid="_x0000_s1464" style="position:absolute;left:11426;top:3781;width:20;height:205;visibility:visible;mso-wrap-style:square;v-text-anchor:top" coordsize="20,20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S/TOcMA&#10;AADdAAAADwAAAGRycy9kb3ducmV2LnhtbERPPW/CMBDdkfgP1iF1AwcGGgUMKpUqFToRGBhP8TVO&#10;G59T2yXh39eVkNju6X3eejvYVlzJh8axgvksA0FcOd1wreB8epvmIEJE1tg6JgU3CrDdjEdrLLTr&#10;+UjXMtYihXAoUIGJsSukDJUhi2HmOuLEfTpvMSboa6k99inctnKRZUtpseHUYLCjV0PVd/lrFXzt&#10;/fNlv+Mq7/Kfy+HDlMfYl0o9TYaXFYhIQ3yI7+53nebnywX8f5NOkJs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S/TOcMAAADdAAAADwAAAAAAAAAAAAAAAACYAgAAZHJzL2Rv&#10;d25yZXYueG1sUEsFBgAAAAAEAAQA9QAAAIgDAAAAAA==&#10;" path="m,204l,e" filled="f" strokecolor="#818181" strokeweight="0">
              <v:path arrowok="t" o:connecttype="custom" o:connectlocs="0,204;0,0" o:connectangles="0,0"/>
            </v:shape>
            <v:shape id="Freeform 441" o:spid="_x0000_s1465" style="position:absolute;left:11395;top:3781;width:20;height:173;visibility:visible;mso-wrap-style:square;v-text-anchor:top" coordsize="20,17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m78B8QA&#10;AADdAAAADwAAAGRycy9kb3ducmV2LnhtbERPTWvCQBC9C/0PyxS86aZKRVNXqYIgeDL20ts0Oyap&#10;2dmwuyaxv94VhN7m8T5nue5NLVpyvrKs4G2cgCDOra64UPB12o3mIHxA1lhbJgU38rBevQyWmGrb&#10;8ZHaLBQihrBPUUEZQpNK6fOSDPqxbYgjd7bOYIjQFVI77GK4qeUkSWbSYMWxocSGtiXll+xqFJxv&#10;1WL73m3+Dqfv6a9bZPJw+WmVGr72nx8gAvXhX/x073WcP59N4fFNPEGu7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Zu/AfEAAAA3QAAAA8AAAAAAAAAAAAAAAAAmAIAAGRycy9k&#10;b3ducmV2LnhtbFBLBQYAAAAABAAEAPUAAACJAwAAAAA=&#10;" path="m,173l,e" filled="f" strokecolor="#818181" strokeweight="0">
              <v:path arrowok="t" o:connecttype="custom" o:connectlocs="0,173;0,0" o:connectangles="0,0"/>
            </v:shape>
            <v:shape id="Freeform 442" o:spid="_x0000_s1466" style="position:absolute;left:11395;top:4001;width:29;height:30;visibility:visible;mso-wrap-style:square;v-text-anchor:top" coordsize="29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UlHAsQA&#10;AADdAAAADwAAAGRycy9kb3ducmV2LnhtbERPTWvCQBC9F/wPywi91d20RUJ0FREseiioVcHbkB2T&#10;YHY2ZNcY/71bKPQ2j/c503lva9FR6yvHGpKRAkGcO1NxoeHws3pLQfiAbLB2TBoe5GE+G7xMMTPu&#10;zjvq9qEQMYR9hhrKEJpMSp+XZNGPXEMcuYtrLYYI20KaFu8x3NbyXamxtFhxbCixoWVJ+XV/sxo2&#10;5+2OP74S833s+uNJPS7JRkmtX4f9YgIiUB/+xX/utYnz0/En/H4TT5CzJ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lJRwLEAAAA3QAAAA8AAAAAAAAAAAAAAAAAmAIAAGRycy9k&#10;b3ducmV2LnhtbFBLBQYAAAAABAAEAPUAAACJAwAAAAA=&#10;" path="m22,29l6,29,,22,,6,6,,22,r7,6l29,22r-7,7xe" fillcolor="#c1c1c1" stroked="f">
              <v:path arrowok="t" o:connecttype="custom" o:connectlocs="22,29;6,29;0,22;0,6;6,0;22,0;29,6;29,22;22,29" o:connectangles="0,0,0,0,0,0,0,0,0"/>
            </v:shape>
            <v:shape id="Freeform 443" o:spid="_x0000_s1467" style="position:absolute;left:11395;top:4001;width:29;height:30;visibility:visible;mso-wrap-style:square;v-text-anchor:top" coordsize="29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POZy8QA&#10;AADdAAAADwAAAGRycy9kb3ducmV2LnhtbERPTYvCMBC9C/6HMMJeRFMVXekaRQQXPWp3wb0NzdgW&#10;m0lpoq3+eiMIe5vH+5zFqjWluFHtCssKRsMIBHFqdcGZgp9kO5iDcB5ZY2mZFNzJwWrZ7Sww1rbh&#10;A92OPhMhhF2MCnLvq1hKl+Zk0A1tRRy4s60N+gDrTOoamxBuSjmOopk0WHBoyLGiTU7p5Xg1Cr6b&#10;y+O6+Zz8ZYfT9Hc07j/O0T5R6qPXrr9AeGr9v/jt3ukwfz6bwuubcIJcP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jzmcvEAAAA3QAAAA8AAAAAAAAAAAAAAAAAmAIAAGRycy9k&#10;b3ducmV2LnhtbFBLBQYAAAAABAAEAPUAAACJAwAAAAA=&#10;" path="m,14l,6,6,r8,l22,r7,6l29,14r,8l22,29r-8,l6,29,,22,,14xe" filled="f" strokecolor="maroon" strokeweight="0">
              <v:path arrowok="t" o:connecttype="custom" o:connectlocs="0,14;0,6;6,0;14,0;22,0;29,6;29,14;29,22;22,29;14,29;6,29;0,22;0,14" o:connectangles="0,0,0,0,0,0,0,0,0,0,0,0,0"/>
            </v:shape>
            <v:shape id="Freeform 444" o:spid="_x0000_s1468" style="position:absolute;left:11364;top:3970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ZBlHMQA&#10;AADdAAAADwAAAGRycy9kb3ducmV2LnhtbERPTWvCQBC9C/6HZQRvurGU1EZXEaHQoIdqC8XbkB2T&#10;aHY2ZNck/nu3UPA2j/c5y3VvKtFS40rLCmbTCARxZnXJuYKf74/JHITzyBory6TgTg7Wq+FgiYm2&#10;HR+oPfpchBB2CSoovK8TKV1WkEE3tTVx4M62MegDbHKpG+xCuKnkSxTF0mDJoaHAmrYFZdfjzSho&#10;0699PHu9dO99er/sTvrtt053So1H/WYBwlPvn+J/96cO8+dxDH/fhBPk6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2QZRzEAAAA3QAAAA8AAAAAAAAAAAAAAAAAmAIAAGRycy9k&#10;b3ducmV2LnhtbFBLBQYAAAAABAAEAPUAAACJAwAAAAA=&#10;" path="m22,29l6,29,,22,,6,6,,22,r7,6l29,22r-7,7xe" fillcolor="#c1c1c1" stroked="f">
              <v:path arrowok="t" o:connecttype="custom" o:connectlocs="22,29;6,29;0,22;0,6;6,0;22,0;29,6;29,22;22,29" o:connectangles="0,0,0,0,0,0,0,0,0"/>
            </v:shape>
            <v:shape id="Freeform 445" o:spid="_x0000_s1469" style="position:absolute;left:11364;top:3970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uILJsQA&#10;AADdAAAADwAAAGRycy9kb3ducmV2LnhtbERPS2vCQBC+F/wPywje6qYpqKSuoQhS0fZQHwdvQ3ZM&#10;QrOzMbt5+O+7BaG3+fies0wHU4mOGldaVvAyjUAQZ1aXnCs4HTfPCxDOI2usLJOCOzlIV6OnJSba&#10;9vxN3cHnIoSwS1BB4X2dSOmyggy6qa2JA3e1jUEfYJNL3WAfwk0l4yiaSYMlh4YCa1oXlP0cWqNA&#10;flzPX6+m2150LeNys3Ptbf+p1GQ8vL+B8DT4f/HDvdVh/mI2h79vwgly9Q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biCybEAAAA3QAAAA8AAAAAAAAAAAAAAAAAmAIAAGRycy9k&#10;b3ducmV2LnhtbFBLBQYAAAAABAAEAPUAAACJAwAAAAA=&#10;" path="m,14l,6,6,r8,l22,r7,6l29,14r,8l22,29r-8,l6,29,,22,,14xe" filled="f" strokecolor="maroon" strokeweight="0">
              <v:path arrowok="t" o:connecttype="custom" o:connectlocs="0,14;0,6;6,0;14,0;22,0;29,6;29,14;29,22;22,29;14,29;6,29;0,22;0,14" o:connectangles="0,0,0,0,0,0,0,0,0,0,0,0,0"/>
            </v:shape>
            <v:shape id="Freeform 446" o:spid="_x0000_s1470" style="position:absolute;left:11348;top:4017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0NU9cgA&#10;AADdAAAADwAAAGRycy9kb3ducmV2LnhtbESPT0vDQBDF74LfYRnBm91UJNa0myKCYKgHrULpbchO&#10;88fsbMiuSfrtnYPQ2wzvzXu/2Wxn16mRhtB4NrBcJKCIS28brgx8f73erUCFiGyx80wGzhRgm19f&#10;bTCzfuJPGvexUhLCIUMDdYx9pnUoa3IYFr4nFu3kB4dR1qHSdsBJwl2n75Mk1Q4bloYae3qpqfzZ&#10;/zoDY/Hxni4f2ulpLs7t7mgfD32xM+b2Zn5eg4o0x4v5//rNCv4qFVz5RkbQ+R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jQ1T1yAAAAN0AAAAPAAAAAAAAAAAAAAAAAJgCAABk&#10;cnMvZG93bnJldi54bWxQSwUGAAAAAAQABAD1AAAAjQMAAAAA&#10;" path="m22,29l6,29,,22,,6,6,,22,r7,6l29,22r-7,7xe" fillcolor="#c1c1c1" stroked="f">
              <v:path arrowok="t" o:connecttype="custom" o:connectlocs="22,29;6,29;0,22;0,6;6,0;22,0;29,6;29,22;22,29" o:connectangles="0,0,0,0,0,0,0,0,0"/>
            </v:shape>
            <v:shape id="Freeform 447" o:spid="_x0000_s1471" style="position:absolute;left:11348;top:4017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DE6z8QA&#10;AADdAAAADwAAAGRycy9kb3ducmV2LnhtbERPS2vCQBC+F/wPywjedNMUxKauoQhS0fZQHwdvQ3ZM&#10;QrOzMbt5+O+7BaG3+fies0wHU4mOGldaVvA8i0AQZ1aXnCs4HTfTBQjnkTVWlknBnRykq9HTEhNt&#10;e/6m7uBzEULYJaig8L5OpHRZQQbdzNbEgbvaxqAPsMmlbrAP4aaScRTNpcGSQ0OBNa0Lyn4OrVEg&#10;P67nrxfTbS+6lnG52bn2tv9UajIe3t9AeBr8v/jh3uowfzF/hb9vwgly9Q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gxOs/EAAAA3QAAAA8AAAAAAAAAAAAAAAAAmAIAAGRycy9k&#10;b3ducmV2LnhtbFBLBQYAAAAABAAEAPUAAACJAwAAAAA=&#10;" path="m,14l,6,6,r8,l22,r7,6l29,14r,8l22,29r-8,l6,29,,22,,14xe" filled="f" strokecolor="maroon" strokeweight="0">
              <v:path arrowok="t" o:connecttype="custom" o:connectlocs="0,14;0,6;6,0;14,0;22,0;29,6;29,14;29,22;22,29;14,29;6,29;0,22;0,14" o:connectangles="0,0,0,0,0,0,0,0,0,0,0,0,0"/>
            </v:shape>
            <v:shape id="Freeform 448" o:spid="_x0000_s1472" style="position:absolute;left:11426;top:4064;width:20;height:205;visibility:visible;mso-wrap-style:square;v-text-anchor:top" coordsize="20,20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2h+CMUA&#10;AADdAAAADwAAAGRycy9kb3ducmV2LnhtbESPQU/DMAyF70j7D5EncWMpHFjVLZsGEhKD07oddrQa&#10;05Q1TknCWv49PiBxs/We3/u83k6+V1eKqQts4H5RgCJugu24NXA6vtyVoFJGttgHJgM/lGC7md2s&#10;sbJh5ANd69wqCeFUoQGX81BpnRpHHtMiDMSifYToMcsaW20jjhLue/1QFI/aY8fS4HCgZ0fNpf72&#10;Bj73cXneP3FTDuXX+e3d1Yc81sbczqfdClSmKf+b/65freCXS+GXb2QEvfk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HaH4IxQAAAN0AAAAPAAAAAAAAAAAAAAAAAJgCAABkcnMv&#10;ZG93bnJldi54bWxQSwUGAAAAAAQABAD1AAAAigMAAAAA&#10;" path="m,204l,e" filled="f" strokecolor="#818181" strokeweight="0">
              <v:path arrowok="t" o:connecttype="custom" o:connectlocs="0,204;0,0" o:connectangles="0,0"/>
            </v:shape>
            <v:shape id="Freeform 449" o:spid="_x0000_s1473" style="position:absolute;left:11395;top:4064;width:20;height:173;visibility:visible;mso-wrap-style:square;v-text-anchor:top" coordsize="20,17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ClRNsUA&#10;AADdAAAADwAAAGRycy9kb3ducmV2LnhtbERPTWvCQBC9F/oflil4qxsrVk1dpRUEwZNJL71Ns2OS&#10;mp0Nu2sS++u7QsHbPN7nrDaDaURHzteWFUzGCQjiwuqaSwWf+e55AcIHZI2NZVJwJQ+b9ePDClNt&#10;ez5Sl4VSxBD2KSqoQmhTKX1RkUE/ti1x5E7WGQwRulJqh30MN418SZJXabDm2FBhS9uKinN2MQpO&#10;13q5nfUfv4f8a/rjlpk8nL87pUZPw/sbiEBDuIv/3Xsd5y/mE7h9E0+Q6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cKVE2xQAAAN0AAAAPAAAAAAAAAAAAAAAAAJgCAABkcnMv&#10;ZG93bnJldi54bWxQSwUGAAAAAAQABAD1AAAAigMAAAAA&#10;" path="m,173l,e" filled="f" strokecolor="#818181" strokeweight="0">
              <v:path arrowok="t" o:connecttype="custom" o:connectlocs="0,173;0,0" o:connectangles="0,0"/>
            </v:shape>
            <v:shape id="Freeform 450" o:spid="_x0000_s1474" style="position:absolute;left:11395;top:4285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3L1wsUA&#10;AADdAAAADwAAAGRycy9kb3ducmV2LnhtbERPS2vCQBC+F/wPywi91Y1SfEQ3IkKhwR5aFcTbkB3z&#10;MDsbstsk/vtuodDbfHzP2WwHU4uOWldaVjCdRCCIM6tLzhWcT28vSxDOI2usLZOCBznYJqOnDcba&#10;9vxF3dHnIoSwi1FB4X0TS+myggy6iW2IA3ezrUEfYJtL3WIfwk0tZ1E0lwZLDg0FNrQvKLsfv42C&#10;Lv38mE9fq341pI/qcNWLS5MelHoeD7s1CE+D/xf/ud91mL9czOD3m3CCTH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HcvXCxQAAAN0AAAAPAAAAAAAAAAAAAAAAAJgCAABkcnMv&#10;ZG93bnJldi54bWxQSwUGAAAAAAQABAD1AAAAigMAAAAA&#10;" path="m22,29l6,29,,22,,6,6,,22,r7,6l29,22r-7,7xe" fillcolor="#c1c1c1" stroked="f">
              <v:path arrowok="t" o:connecttype="custom" o:connectlocs="22,29;6,29;0,22;0,6;6,0;22,0;29,6;29,22;22,29" o:connectangles="0,0,0,0,0,0,0,0,0"/>
            </v:shape>
            <v:shape id="Freeform 451" o:spid="_x0000_s1475" style="position:absolute;left:11395;top:4285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ACb+MQA&#10;AADdAAAADwAAAGRycy9kb3ducmV2LnhtbERPS2vCQBC+F/wPywje6qYKNaSuUgQxaHuoj4O3ITsm&#10;odnZmN08+u+7BaG3+fies1wPphIdNa60rOBlGoEgzqwuOVdwPm2fYxDOI2usLJOCH3KwXo2elpho&#10;2/MXdUefixDCLkEFhfd1IqXLCjLoprYmDtzNNgZ9gE0udYN9CDeVnEXRqzRYcmgosKZNQdn3sTUK&#10;5O52+ZybLr3qWs7K7d6198OHUpPx8P4GwtPg/8UPd6rD/Hgxh79vwgly9Q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wAm/jEAAAA3QAAAA8AAAAAAAAAAAAAAAAAmAIAAGRycy9k&#10;b3ducmV2LnhtbFBLBQYAAAAABAAEAPUAAACJAwAAAAA=&#10;" path="m,14l,6,6,r8,l22,r7,6l29,14r,8l22,29r-8,l6,29,,22,,14xe" filled="f" strokecolor="maroon" strokeweight="0">
              <v:path arrowok="t" o:connecttype="custom" o:connectlocs="0,14;0,6;6,0;14,0;22,0;29,6;29,14;29,22;22,29;14,29;6,29;0,22;0,14" o:connectangles="0,0,0,0,0,0,0,0,0,0,0,0,0"/>
            </v:shape>
            <v:shape id="Freeform 452" o:spid="_x0000_s1476" style="position:absolute;left:11364;top:4253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9fILcUA&#10;AADdAAAADwAAAGRycy9kb3ducmV2LnhtbERPS2vCQBC+C/0PyxS86UYRH6kbKQXBYA9WBeltyE7z&#10;aHY2ZLdJ/PfdgtDbfHzP2e4GU4uOWldaVjCbRiCIM6tLzhVcL/vJGoTzyBpry6TgTg52ydNoi7G2&#10;PX9Qd/a5CCHsYlRQeN/EUrqsIINuahviwH3Z1qAPsM2lbrEP4aaW8yhaSoMlh4YCG3orKPs+/xgF&#10;XXp6X84WVb8Z0nt1/NSrW5MelRo/D68vIDwN/l/8cB90mL9eLeDvm3CCTH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n18gtxQAAAN0AAAAPAAAAAAAAAAAAAAAAAJgCAABkcnMv&#10;ZG93bnJldi54bWxQSwUGAAAAAAQABAD1AAAAigMAAAAA&#10;" path="m22,29l6,29,,22,,6,6,,22,r7,6l29,22r-7,7xe" fillcolor="#c1c1c1" stroked="f">
              <v:path arrowok="t" o:connecttype="custom" o:connectlocs="22,29;6,29;0,22;0,6;6,0;22,0;29,6;29,22;22,29" o:connectangles="0,0,0,0,0,0,0,0,0"/>
            </v:shape>
            <v:shape id="Freeform 453" o:spid="_x0000_s1477" style="position:absolute;left:11364;top:4253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KWmF8MA&#10;AADdAAAADwAAAGRycy9kb3ducmV2LnhtbERPS4vCMBC+L/gfwgje1lRlV6lGEUGUVQ++Dt6GZmyL&#10;zaQ2sdZ/bxYW9jYf33Mms8YUoqbK5ZYV9LoRCOLE6pxTBafj8nMEwnlkjYVlUvAiB7Np62OCsbZP&#10;3lN98KkIIexiVJB5X8ZSuiQjg65rS+LAXW1l0AdYpVJX+AzhppD9KPqWBnMODRmWtMgouR0eRoFc&#10;Xc+7ganXF13Kfr78cY/7ZqtUp93MxyA8Nf5f/Ode6zB/NPyC32/CCXL6B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KWmF8MAAADdAAAADwAAAAAAAAAAAAAAAACYAgAAZHJzL2Rv&#10;d25yZXYueG1sUEsFBgAAAAAEAAQA9QAAAIgDAAAAAA==&#10;" path="m,14l,6,6,r8,l22,r7,6l29,14r,8l22,29r-8,l6,29,,22,,14xe" filled="f" strokecolor="maroon" strokeweight="0">
              <v:path arrowok="t" o:connecttype="custom" o:connectlocs="0,14;0,6;6,0;14,0;22,0;29,6;29,14;29,22;22,29;14,29;6,29;0,22;0,14" o:connectangles="0,0,0,0,0,0,0,0,0,0,0,0,0"/>
            </v:shape>
            <v:shape id="Freeform 454" o:spid="_x0000_s1478" style="position:absolute;left:11348;top:4300;width:29;height:30;visibility:visible;mso-wrap-style:square;v-text-anchor:top" coordsize="29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w7qM8QA&#10;AADdAAAADwAAAGRycy9kb3ducmV2LnhtbERPS2sCMRC+C/6HMEJvmmwLVrYbpQgWPQjVqtDbsJl9&#10;0M1k2cR1/femUOhtPr7nZKvBNqKnzteONSQzBYI4d6bmUsPpazNdgPAB2WDjmDTcycNqOR5lmBp3&#10;4wP1x1CKGMI+RQ1VCG0qpc8rsuhnriWOXOE6iyHCrpSmw1sMt418VmouLdYcGypsaV1R/nO8Wg27&#10;788Dv3wkZn/uh/NF3Ytkp6TWT5Ph/Q1EoCH8i//cWxPnL17n8PtNPEEu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MO6jPEAAAA3QAAAA8AAAAAAAAAAAAAAAAAmAIAAGRycy9k&#10;b3ducmV2LnhtbFBLBQYAAAAABAAEAPUAAACJAwAAAAA=&#10;" path="m22,29l6,29,,22,,6,6,,22,r7,6l29,22r-7,7xe" fillcolor="#c1c1c1" stroked="f">
              <v:path arrowok="t" o:connecttype="custom" o:connectlocs="22,29;6,29;0,22;0,6;6,0;22,0;29,6;29,22;22,29" o:connectangles="0,0,0,0,0,0,0,0,0"/>
            </v:shape>
            <v:shape id="Freeform 455" o:spid="_x0000_s1479" style="position:absolute;left:11348;top:4300;width:29;height:30;visibility:visible;mso-wrap-style:square;v-text-anchor:top" coordsize="29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rQ0+sUA&#10;AADdAAAADwAAAGRycy9kb3ducmV2LnhtbERPS2vCQBC+F/wPywi9lLoxpY1EN0EES3v0BfU2ZMck&#10;mJ0N2Y1J/fXdQqG3+fies8pH04gbda62rGA+i0AQF1bXXCo4HrbPCxDOI2tsLJOCb3KQZ5OHFaba&#10;Dryj296XIoSwS1FB5X2bSumKigy6mW2JA3exnUEfYFdK3eEQwk0j4yh6kwZrDg0VtrSpqLjue6Pg&#10;fbje+03yci53X6+nefx0v0SfB6Uep+N6CcLT6P/Ff+4PHeYvkgR+vwknyOw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itDT6xQAAAN0AAAAPAAAAAAAAAAAAAAAAAJgCAABkcnMv&#10;ZG93bnJldi54bWxQSwUGAAAAAAQABAD1AAAAigMAAAAA&#10;" path="m,14l,6,6,r8,l22,r7,6l29,14r,8l22,29r-8,l6,29,,22,,14xe" filled="f" strokecolor="maroon" strokeweight="0">
              <v:path arrowok="t" o:connecttype="custom" o:connectlocs="0,14;0,6;6,0;14,0;22,0;29,6;29,14;29,22;22,29;14,29;6,29;0,22;0,14" o:connectangles="0,0,0,0,0,0,0,0,0,0,0,0,0"/>
            </v:shape>
            <v:shape id="Freeform 456" o:spid="_x0000_s1480" style="position:absolute;left:11426;top:4348;width:20;height:204;visibility:visible;mso-wrap-style:square;v-text-anchor:top" coordsize="20,20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a/w+8UA&#10;AADdAAAADwAAAGRycy9kb3ducmV2LnhtbESP0UrDQBBF34X+wzIF3+xuRTSk3ZYqCiIttNEPGLLT&#10;JJqdjdk1Tf++81DwbYZ7594zy/XoWzVQH5vAFuYzA4q4DK7hysLX59tdBiomZIdtYLJwpgjr1eRm&#10;ibkLJz7QUKRKSQjHHC3UKXW51rGsyWOchY5YtGPoPSZZ+0q7Hk8S7lt9b8yj9tiwNNTY0UtN5U/x&#10;5y3w88Cp+s4+zOs27PUD7/DX7Ky9nY6bBahEY/o3X6/fneBnT4Ir38gIenU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Nr/D7xQAAAN0AAAAPAAAAAAAAAAAAAAAAAJgCAABkcnMv&#10;ZG93bnJldi54bWxQSwUGAAAAAAQABAD1AAAAigMAAAAA&#10;" path="m,204l,e" filled="f" strokecolor="#818181" strokeweight="0">
              <v:path arrowok="t" o:connecttype="custom" o:connectlocs="0,204;0,0" o:connectangles="0,0"/>
            </v:shape>
            <v:shape id="Freeform 457" o:spid="_x0000_s1481" style="position:absolute;left:11395;top:4348;width:20;height:173;visibility:visible;mso-wrap-style:square;v-text-anchor:top" coordsize="20,17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l9dMMUA&#10;AADdAAAADwAAAGRycy9kb3ducmV2LnhtbERPTWvCQBC9F/oflin0VjdV2proKlUoFDwZe+ltmh2T&#10;aHY27K5J9Ne7QsHbPN7nzJeDaURHzteWFbyOEhDEhdU1lwp+dl8vUxA+IGtsLJOCM3lYLh4f5php&#10;2/OWujyUIoawz1BBFUKbSemLigz6kW2JI7e3zmCI0JVSO+xjuGnkOEnepcGaY0OFLa0rKo75ySjY&#10;n+t0/davLpvd7+Tg0lxujn+dUs9Pw+cMRKAh3MX/7m8d508/Urh9E0+Qiy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iX10wxQAAAN0AAAAPAAAAAAAAAAAAAAAAAJgCAABkcnMv&#10;ZG93bnJldi54bWxQSwUGAAAAAAQABAD1AAAAigMAAAAA&#10;" path="m,173l,e" filled="f" strokecolor="#818181" strokeweight="0">
              <v:path arrowok="t" o:connecttype="custom" o:connectlocs="0,173;0,0" o:connectangles="0,0"/>
            </v:shape>
            <v:shape id="Freeform 458" o:spid="_x0000_s1482" style="position:absolute;left:11395;top:4568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Tm+CcgA&#10;AADdAAAADwAAAGRycy9kb3ducmV2LnhtbESPQWvCQBCF70L/wzIFb7qxiE1TVykFwWAPrS2U3obs&#10;NInNzobsmsR/7xwK3mZ4b977Zr0dXaN66kLt2cBinoAiLrytuTTw9bmbpaBCRLbYeCYDFwqw3dxN&#10;1phZP/AH9cdYKgnhkKGBKsY20zoUFTkMc98Si/brO4dR1q7UtsNBwl2jH5JkpR3WLA0VtvRaUfF3&#10;PDsDff7+tlosT8PTmF9Ohx/7+N3mB2Om9+PLM6hIY7yZ/6/3VvDTVPjlGxlBb64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tOb4JyAAAAN0AAAAPAAAAAAAAAAAAAAAAAJgCAABk&#10;cnMvZG93bnJldi54bWxQSwUGAAAAAAQABAD1AAAAjQMAAAAA&#10;" path="m22,29l6,29,,22,,6,6,,22,r7,6l29,22r-7,7xe" fillcolor="#c1c1c1" stroked="f">
              <v:path arrowok="t" o:connecttype="custom" o:connectlocs="22,29;6,29;0,22;0,6;6,0;22,0;29,6;29,22;22,29" o:connectangles="0,0,0,0,0,0,0,0,0"/>
            </v:shape>
            <v:shape id="Freeform 459" o:spid="_x0000_s1483" style="position:absolute;left:11395;top:4568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kvQM8QA&#10;AADdAAAADwAAAGRycy9kb3ducmV2LnhtbERPS2vCQBC+F/wPywje6kaFEmJWKQVRtD3Ux6G3ITt5&#10;0OxszG4e/ffdQsHbfHzPSbejqUVPrassK1jMIxDEmdUVFwqul91zDMJ5ZI21ZVLwQw62m8lTiom2&#10;A39Sf/aFCCHsElRQet8kUrqsJINubhviwOW2NegDbAupWxxCuKnlMopepMGKQ0OJDb2VlH2fO6NA&#10;7vPbx8r0hy/dyGW1O7rufnpXajYdX9cgPI3+If53H3SYH8cL+PsmnCA3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ZL0DPEAAAA3QAAAA8AAAAAAAAAAAAAAAAAmAIAAGRycy9k&#10;b3ducmV2LnhtbFBLBQYAAAAABAAEAPUAAACJAwAAAAA=&#10;" path="m,14l,6,6,r8,l22,r7,6l29,14r,8l22,29r-8,l6,29,,22,,14xe" filled="f" strokecolor="maroon" strokeweight="0">
              <v:path arrowok="t" o:connecttype="custom" o:connectlocs="0,14;0,6;6,0;14,0;22,0;29,6;29,14;29,22;22,29;14,29;6,29;0,22;0,14" o:connectangles="0,0,0,0,0,0,0,0,0,0,0,0,0"/>
            </v:shape>
            <v:shape id="Freeform 460" o:spid="_x0000_s1484" style="position:absolute;left:11364;top:4536;width:29;height:30;visibility:visible;mso-wrap-style:square;v-text-anchor:top" coordsize="29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eCcF8MA&#10;AADdAAAADwAAAGRycy9kb3ducmV2LnhtbERPS4vCMBC+L/gfwgh7W5MqLKUaRQSX9bCwPsHb0Ixt&#10;sZmUJtb67zcLgrf5+J4zW/S2Fh21vnKsIRkpEMS5MxUXGg779UcKwgdkg7Vj0vAgD4v54G2GmXF3&#10;3lK3C4WIIewz1FCG0GRS+rwki37kGuLIXVxrMUTYFtK0eI/htpZjpT6lxYpjQ4kNrUrKr7ub1bA5&#10;/2558pWYn2PXH0/qcUk2Smr9PuyXUxCB+vASP93fJs5P0zH8fxNPkPM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eCcF8MAAADdAAAADwAAAAAAAAAAAAAAAACYAgAAZHJzL2Rv&#10;d25yZXYueG1sUEsFBgAAAAAEAAQA9QAAAIgDAAAAAA==&#10;" path="m22,29l6,29,,22,,6,6,,22,r7,6l29,22r-7,7xe" fillcolor="#c1c1c1" stroked="f">
              <v:path arrowok="t" o:connecttype="custom" o:connectlocs="22,29;6,29;0,22;0,6;6,0;22,0;29,6;29,22;22,29" o:connectangles="0,0,0,0,0,0,0,0,0"/>
            </v:shape>
            <v:shape id="Freeform 461" o:spid="_x0000_s1485" style="position:absolute;left:11364;top:4536;width:29;height:30;visibility:visible;mso-wrap-style:square;v-text-anchor:top" coordsize="29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FpC3sQA&#10;AADdAAAADwAAAGRycy9kb3ducmV2LnhtbERPS4vCMBC+L/gfwizsZdFURS1do4iwsh59gd6GZmyL&#10;zaQ00VZ//UYQvM3H95zpvDWluFHtCssK+r0IBHFqdcGZgv3utxuDcB5ZY2mZFNzJwXzW+Zhiom3D&#10;G7ptfSZCCLsEFeTeV4mULs3JoOvZijhwZ1sb9AHWmdQ1NiHclHIQRWNpsODQkGNFy5zSy/ZqFKya&#10;y+O6nAxP2eY4OvQH349ztN4p9fXZLn5AeGr9W/xy/+kwP46H8PwmnCBn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haQt7EAAAA3QAAAA8AAAAAAAAAAAAAAAAAmAIAAGRycy9k&#10;b3ducmV2LnhtbFBLBQYAAAAABAAEAPUAAACJAwAAAAA=&#10;" path="m,14l,6,6,r8,l22,r7,6l29,14r,8l22,29r-8,l6,29,,22,,14xe" filled="f" strokecolor="maroon" strokeweight="0">
              <v:path arrowok="t" o:connecttype="custom" o:connectlocs="0,14;0,6;6,0;14,0;22,0;29,6;29,14;29,22;22,29;14,29;6,29;0,22;0,14" o:connectangles="0,0,0,0,0,0,0,0,0,0,0,0,0"/>
            </v:shape>
            <v:shape id="Freeform 462" o:spid="_x0000_s1486" style="position:absolute;left:11348;top:4584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gK4CsQA&#10;AADdAAAADwAAAGRycy9kb3ducmV2LnhtbERPTWvCQBC9C/6HZYTedKOIpqmriFBosAdrC+JtyE6T&#10;aHY2ZLdJ/PddQfA2j/c5q01vKtFS40rLCqaTCARxZnXJuYKf7/dxDMJ5ZI2VZVJwIweb9XCwwkTb&#10;jr+oPfpchBB2CSoovK8TKV1WkEE3sTVx4H5tY9AH2ORSN9iFcFPJWRQtpMGSQ0OBNe0Kyq7HP6Og&#10;TQ+fi+n80r326e2yP+vlqU73Sr2M+u0bCE+9f4of7g8d5sfxHO7fhBPk+h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ICuArEAAAA3QAAAA8AAAAAAAAAAAAAAAAAmAIAAGRycy9k&#10;b3ducmV2LnhtbFBLBQYAAAAABAAEAPUAAACJAwAAAAA=&#10;" path="m22,29l6,29,,22,,6,6,,22,r7,6l29,22r-7,7xe" fillcolor="#c1c1c1" stroked="f">
              <v:path arrowok="t" o:connecttype="custom" o:connectlocs="22,29;6,29;0,22;0,6;6,0;22,0;29,6;29,22;22,29" o:connectangles="0,0,0,0,0,0,0,0,0"/>
            </v:shape>
            <v:shape id="Freeform 463" o:spid="_x0000_s1487" style="position:absolute;left:11348;top:4584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XDWMMUA&#10;AADdAAAADwAAAGRycy9kb3ducmV2LnhtbERPTWvCQBC9F/wPywje6sZIS0hdRYTQ0NqD2h56G7Jj&#10;EszOptlNTP+9Wyh4m8f7nNVmNI0YqHO1ZQWLeQSCuLC65lLB5yl7TEA4j6yxsUwKfsnBZj15WGGq&#10;7ZUPNBx9KUIIuxQVVN63qZSuqMigm9uWOHBn2xn0AXal1B1eQ7hpZBxFz9JgzaGhwpZ2FRWXY28U&#10;yNfz18fSDPm3bmVcZ2+u/3nfKzWbjtsXEJ5Gfxf/u3Md5ifJE/x9E06Q6x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JcNYwxQAAAN0AAAAPAAAAAAAAAAAAAAAAAJgCAABkcnMv&#10;ZG93bnJldi54bWxQSwUGAAAAAAQABAD1AAAAigMAAAAA&#10;" path="m,14l,6,6,r8,l22,r7,6l29,14r,8l22,29r-8,l6,29,,22,,14xe" filled="f" strokecolor="maroon" strokeweight="0">
              <v:path arrowok="t" o:connecttype="custom" o:connectlocs="0,14;0,6;6,0;14,0;22,0;29,6;29,14;29,22;22,29;14,29;6,29;0,22;0,14" o:connectangles="0,0,0,0,0,0,0,0,0,0,0,0,0"/>
            </v:shape>
            <v:shape id="Freeform 464" o:spid="_x0000_s1488" style="position:absolute;left:11426;top:4631;width:20;height:204;visibility:visible;mso-wrap-style:square;v-text-anchor:top" coordsize="20,20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qmxNcIA&#10;AADdAAAADwAAAGRycy9kb3ducmV2LnhtbERP3WrCMBS+F/YO4Qx2p8nGKKUaxY0NxlDQ6gMcmmNb&#10;bU66Jmvr2y8Dwbvz8f2exWq0jeip87VjDc8zBYK4cKbmUsPx8DlNQfiAbLBxTBqu5GG1fJgsMDNu&#10;4D31eShFDGGfoYYqhDaT0hcVWfQz1xJH7uQ6iyHCrpSmwyGG20a+KJVIizXHhgpbeq+ouOS/VgO/&#10;9RzKc/qtPjZuJ195iz9qq/XT47iegwg0hrv45v4ycX6aJvD/TTxBLv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mqbE1wgAAAN0AAAAPAAAAAAAAAAAAAAAAAJgCAABkcnMvZG93&#10;bnJldi54bWxQSwUGAAAAAAQABAD1AAAAhwMAAAAA&#10;" path="m,204l,e" filled="f" strokecolor="#818181" strokeweight="0">
              <v:path arrowok="t" o:connecttype="custom" o:connectlocs="0,204;0,0" o:connectangles="0,0"/>
            </v:shape>
            <v:shape id="Freeform 465" o:spid="_x0000_s1489" style="position:absolute;left:11395;top:4631;width:20;height:173;visibility:visible;mso-wrap-style:square;v-text-anchor:top" coordsize="20,17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Vkc/sUA&#10;AADdAAAADwAAAGRycy9kb3ducmV2LnhtbERPTWvCQBC9F/oflin0VjdV2sboKlUoFDwZe+ltmh2T&#10;aHY27K5J9Ne7QsHbPN7nzJeDaURHzteWFbyOEhDEhdU1lwp+dl8vKQgfkDU2lknBmTwsF48Pc8y0&#10;7XlLXR5KEUPYZ6igCqHNpPRFRQb9yLbEkdtbZzBE6EqpHfYx3DRynCTv0mDNsaHCltYVFcf8ZBTs&#10;z/V0/davLpvd7+TgprncHP86pZ6fhs8ZiEBDuIv/3d86zk/TD7h9E0+Qiy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JWRz+xQAAAN0AAAAPAAAAAAAAAAAAAAAAAJgCAABkcnMv&#10;ZG93bnJldi54bWxQSwUGAAAAAAQABAD1AAAAigMAAAAA&#10;" path="m,173l,e" filled="f" strokecolor="#818181" strokeweight="0">
              <v:path arrowok="t" o:connecttype="custom" o:connectlocs="0,173;0,0" o:connectangles="0,0"/>
            </v:shape>
            <v:shape id="Freeform 466" o:spid="_x0000_s1490" style="position:absolute;left:11395;top:4851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0+yD8gA&#10;AADdAAAADwAAAGRycy9kb3ducmV2LnhtbESPQWvCQBCF70L/wzIFb7qxiE1TVykFwWAPrS2U3obs&#10;NInNzobsmsR/7xwK3mZ4b977Zr0dXaN66kLt2cBinoAiLrytuTTw9bmbpaBCRLbYeCYDFwqw3dxN&#10;1phZP/AH9cdYKgnhkKGBKsY20zoUFTkMc98Si/brO4dR1q7UtsNBwl2jH5JkpR3WLA0VtvRaUfF3&#10;PDsDff7+tlosT8PTmF9Ohx/7+N3mB2Om9+PLM6hIY7yZ/6/3VvDTVHDlGxlBb64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TT7IPyAAAAN0AAAAPAAAAAAAAAAAAAAAAAJgCAABk&#10;cnMvZG93bnJldi54bWxQSwUGAAAAAAQABAD1AAAAjQMAAAAA&#10;" path="m22,29l6,29,,22,,6,6,,22,r7,6l29,22r-7,7xe" fillcolor="#c1c1c1" stroked="f">
              <v:path arrowok="t" o:connecttype="custom" o:connectlocs="22,29;6,29;0,22;0,6;6,0;22,0;29,6;29,22;22,29" o:connectangles="0,0,0,0,0,0,0,0,0"/>
            </v:shape>
            <v:shape id="Freeform 467" o:spid="_x0000_s1491" style="position:absolute;left:11395;top:4851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D3cNcUA&#10;AADdAAAADwAAAGRycy9kb3ducmV2LnhtbERPTWvCQBC9F/wPywje6sYIJaauIkJoaO1BbQ+9Ddkx&#10;CWZn0+wmpv/eLRR6m8f7nPV2NI0YqHO1ZQWLeQSCuLC65lLBxzl7TEA4j6yxsUwKfsjBdjN5WGOq&#10;7Y2PNJx8KUIIuxQVVN63qZSuqMigm9uWOHAX2xn0AXal1B3eQrhpZBxFT9JgzaGhwpb2FRXXU28U&#10;yJfL5/vSDPmXbmVcZ6+u/347KDWbjrtnEJ5G/y/+c+c6zE+SFfx+E06Qmz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IPdw1xQAAAN0AAAAPAAAAAAAAAAAAAAAAAJgCAABkcnMv&#10;ZG93bnJldi54bWxQSwUGAAAAAAQABAD1AAAAigMAAAAA&#10;" path="m,14l,6,6,r8,l22,r7,6l29,14r,8l22,29r-8,l6,29,,22,,14xe" filled="f" strokecolor="maroon" strokeweight="0">
              <v:path arrowok="t" o:connecttype="custom" o:connectlocs="0,14;0,6;6,0;14,0;22,0;29,6;29,14;29,22;22,29;14,29;6,29;0,22;0,14" o:connectangles="0,0,0,0,0,0,0,0,0,0,0,0,0"/>
            </v:shape>
            <v:shape id="Freeform 468" o:spid="_x0000_s1492" style="position:absolute;left:11364;top:4820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OAo1MgA&#10;AADdAAAADwAAAGRycy9kb3ducmV2LnhtbESPQWvCQBCF70L/wzKF3nRjKVajq5RCocEeWhXE25Ad&#10;k9jsbMiuSfz3zqHQ2wzvzXvfrDaDq1VHbag8G5hOElDEubcVFwYO+4/xHFSIyBZrz2TgRgE264fR&#10;ClPre/6hbhcLJSEcUjRQxtikWoe8JIdh4hti0c6+dRhlbQttW+wl3NX6OUlm2mHF0lBiQ+8l5b+7&#10;qzPQZd9fs+nLpV8M2e2yPdnXY5NtjXl6HN6WoCIN8d/8d/1pBX++EH75RkbQ6zs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o4CjUyAAAAN0AAAAPAAAAAAAAAAAAAAAAAJgCAABk&#10;cnMvZG93bnJldi54bWxQSwUGAAAAAAQABAD1AAAAjQMAAAAA&#10;" path="m22,29l6,29,,22,,6,6,,22,r7,6l29,22r-7,7xe" fillcolor="#c1c1c1" stroked="f">
              <v:path arrowok="t" o:connecttype="custom" o:connectlocs="22,29;6,29;0,22;0,6;6,0;22,0;29,6;29,22;22,29" o:connectangles="0,0,0,0,0,0,0,0,0"/>
            </v:shape>
            <v:shape id="Freeform 469" o:spid="_x0000_s1493" style="position:absolute;left:11364;top:4820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5JG7sQA&#10;AADdAAAADwAAAGRycy9kb3ducmV2LnhtbERPyWrDMBC9B/oPYgq9JXJSKK4bJZRCqMlyaJZDboM1&#10;sU2tkWvJS/8+CgRym8dbZ74cTCU6alxpWcF0EoEgzqwuOVdwPKzGMQjnkTVWlknBPzlYLp5Gc0y0&#10;7fmHur3PRQhhl6CCwvs6kdJlBRl0E1sTB+5iG4M+wCaXusE+hJtKzqLoTRosOTQUWNNXQdnvvjUK&#10;5PfltHs1XXrWtZyVq7Vr/zZbpV6eh88PEJ4G/xDf3akO8+P3Kdy+CSfIxR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OSRu7EAAAA3QAAAA8AAAAAAAAAAAAAAAAAmAIAAGRycy9k&#10;b3ducmV2LnhtbFBLBQYAAAAABAAEAPUAAACJAwAAAAA=&#10;" path="m,14l,6,6,r8,l22,r7,6l29,14r,8l22,29r-8,l6,29,,22,,14xe" filled="f" strokecolor="maroon" strokeweight="0">
              <v:path arrowok="t" o:connecttype="custom" o:connectlocs="0,14;0,6;6,0;14,0;22,0;29,6;29,14;29,22;22,29;14,29;6,29;0,22;0,14" o:connectangles="0,0,0,0,0,0,0,0,0,0,0,0,0"/>
            </v:shape>
            <v:shape id="Freeform 470" o:spid="_x0000_s1494" style="position:absolute;left:11348;top:4867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34TOMUA&#10;AADdAAAADwAAAGRycy9kb3ducmV2LnhtbERPTWvCQBC9F/oflil4qxtFrMZspBQKBj1UWxBvQ3ZM&#10;YrOzIbsm8d+7hYK3ebzPSdaDqUVHrassK5iMIxDEudUVFwp+vj9fFyCcR9ZYWyYFN3KwTp+fEoy1&#10;7XlP3cEXIoSwi1FB6X0TS+nykgy6sW2IA3e2rUEfYFtI3WIfwk0tp1E0lwYrDg0lNvRRUv57uBoF&#10;Xfa1m09ml345ZLfL9qTfjk22VWr0MryvQHga/EP8797oMH+xnMLfN+EEmd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3fhM4xQAAAN0AAAAPAAAAAAAAAAAAAAAAAJgCAABkcnMv&#10;ZG93bnJldi54bWxQSwUGAAAAAAQABAD1AAAAigMAAAAA&#10;" path="m22,29l6,29,,22,,6,6,,22,r7,6l29,22r-7,7xe" fillcolor="#c1c1c1" stroked="f">
              <v:path arrowok="t" o:connecttype="custom" o:connectlocs="22,29;6,29;0,22;0,6;6,0;22,0;29,6;29,22;22,29" o:connectangles="0,0,0,0,0,0,0,0,0"/>
            </v:shape>
            <v:shape id="Freeform 471" o:spid="_x0000_s1495" style="position:absolute;left:11348;top:4867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Ax9AsQA&#10;AADdAAAADwAAAGRycy9kb3ducmV2LnhtbERPS2vCQBC+F/wPywjedFOFkqauUgQxaHuoj4O3ITsm&#10;odnZmN08+u+7BaG3+fies1wPphIdNa60rOB5FoEgzqwuOVdwPm2nMQjnkTVWlknBDzlYr0ZPS0y0&#10;7fmLuqPPRQhhl6CCwvs6kdJlBRl0M1sTB+5mG4M+wCaXusE+hJtKzqPoRRosOTQUWNOmoOz72BoF&#10;cne7fC5Ml151Lefldu/a++FDqcl4eH8D4Wnw/+KHO9Vhfvy6gL9vwgly9Q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wMfQLEAAAA3QAAAA8AAAAAAAAAAAAAAAAAmAIAAGRycy9k&#10;b3ducmV2LnhtbFBLBQYAAAAABAAEAPUAAACJAwAAAAA=&#10;" path="m,14l,6,6,r8,l22,r7,6l29,14r,8l22,29r-8,l6,29,,22,,14xe" filled="f" strokecolor="maroon" strokeweight="0">
              <v:path arrowok="t" o:connecttype="custom" o:connectlocs="0,14;0,6;6,0;14,0;22,0;29,6;29,14;29,22;22,29;14,29;6,29;0,22;0,14" o:connectangles="0,0,0,0,0,0,0,0,0,0,0,0,0"/>
            </v:shape>
            <v:shape id="Freeform 472" o:spid="_x0000_s1496" style="position:absolute;left:11426;top:4914;width:20;height:204;visibility:visible;mso-wrap-style:square;v-text-anchor:top" coordsize="20,20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O4cBMIA&#10;AADdAAAADwAAAGRycy9kb3ducmV2LnhtbERP3WrCMBS+H/gO4Qx2p8mkSFeNRWWDIRPU+QCH5thW&#10;m5OuyWr39stA2N35+H7PIh9sI3rqfO1Yw/NEgSAunKm51HD6fBunIHxANtg4Jg0/5CFfjh4WmBl3&#10;4wP1x1CKGMI+Qw1VCG0mpS8qsugnriWO3Nl1FkOEXSlNh7cYbhs5VWomLdYcGypsaVNRcT1+Ww28&#10;7jmUl3SrXj/cXia8wy+10/rpcVjNQQQawr/47n43cX76ksDfN/EEufw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87hwEwgAAAN0AAAAPAAAAAAAAAAAAAAAAAJgCAABkcnMvZG93&#10;bnJldi54bWxQSwUGAAAAAAQABAD1AAAAhwMAAAAA&#10;" path="m,204l,e" filled="f" strokecolor="#818181" strokeweight="0">
              <v:path arrowok="t" o:connecttype="custom" o:connectlocs="0,204;0,0" o:connectangles="0,0"/>
            </v:shape>
            <v:shape id="Freeform 473" o:spid="_x0000_s1497" style="position:absolute;left:11395;top:4914;width:20;height:173;visibility:visible;mso-wrap-style:square;v-text-anchor:top" coordsize="20,17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x6xz8QA&#10;AADdAAAADwAAAGRycy9kb3ducmV2LnhtbERPTWvCQBC9C/0PyxS86UaLxaSu0goFwVNjL71Ns2MS&#10;zc6G3TWJ/nq3UPA2j/c5q81gGtGR87VlBbNpAoK4sLrmUsH34XOyBOEDssbGMim4kofN+mm0wkzb&#10;nr+oy0MpYgj7DBVUIbSZlL6oyKCf2pY4ckfrDIYIXSm1wz6Gm0bOk+RVGqw5NlTY0rai4pxfjILj&#10;tU63i/7jtj/8vJxcmsv9+bdTavw8vL+BCDSEh/jfvdNx/jJdwN838QS5v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Mesc/EAAAA3QAAAA8AAAAAAAAAAAAAAAAAmAIAAGRycy9k&#10;b3ducmV2LnhtbFBLBQYAAAAABAAEAPUAAACJAwAAAAA=&#10;" path="m,173l,e" filled="f" strokecolor="#818181" strokeweight="0">
              <v:path arrowok="t" o:connecttype="custom" o:connectlocs="0,173;0,0" o:connectangles="0,0"/>
            </v:shape>
            <v:shape id="Freeform 474" o:spid="_x0000_s1498" style="position:absolute;left:11395;top:5134;width:29;height:30;visibility:visible;mso-wrap-style:square;v-text-anchor:top" coordsize="29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wIMycQA&#10;AADdAAAADwAAAGRycy9kb3ducmV2LnhtbERPS2sCMRC+F/wPYYTearItiK5mRYSWeihUq4K3YTP7&#10;wM1k2aTr+u8bQehtPr7nLFeDbURPna8da0gmCgRx7kzNpYbDz/vLDIQPyAYbx6ThRh5W2ehpialx&#10;V95Rvw+liCHsU9RQhdCmUvq8Iot+4lriyBWusxgi7EppOrzGcNvIV6Wm0mLNsaHCljYV5Zf9r9Ww&#10;PX/v+O0jMV/Hfjie1K1Itkpq/Twe1gsQgYbwL364P02cP5tP4f5NPEFm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MCDMnEAAAA3QAAAA8AAAAAAAAAAAAAAAAAmAIAAGRycy9k&#10;b3ducmV2LnhtbFBLBQYAAAAABAAEAPUAAACJAwAAAAA=&#10;" path="m22,29l6,29,,22,,6,6,,22,r7,6l29,22r-7,7xe" fillcolor="#c1c1c1" stroked="f">
              <v:path arrowok="t" o:connecttype="custom" o:connectlocs="22,29;6,29;0,22;0,6;6,0;22,0;29,6;29,22;22,29" o:connectangles="0,0,0,0,0,0,0,0,0"/>
            </v:shape>
            <v:shape id="Freeform 475" o:spid="_x0000_s1499" style="position:absolute;left:11395;top:5134;width:29;height:30;visibility:visible;mso-wrap-style:square;v-text-anchor:top" coordsize="29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rjSAMYA&#10;AADdAAAADwAAAGRycy9kb3ducmV2LnhtbERPS2vCQBC+F/oflin0UnRjpFVTVymBSnv0Uai3ITsm&#10;wexsyG4e9de7gtDbfHzPWa4HU4mOGldaVjAZRyCIM6tLzhUc9p+jOQjnkTVWlknBHzlYrx4flpho&#10;2/OWup3PRQhhl6CCwvs6kdJlBRl0Y1sTB+5kG4M+wCaXusE+hJtKxlH0Jg2WHBoKrCktKDvvWqNg&#10;058vbTqbHvPt7+vPJH65nKLvvVLPT8PHOwhPg/8X391fOsyfL2Zw+yacIFdX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0rjSAMYAAADdAAAADwAAAAAAAAAAAAAAAACYAgAAZHJz&#10;L2Rvd25yZXYueG1sUEsFBgAAAAAEAAQA9QAAAIsDAAAAAA==&#10;" path="m,14l,6,6,r8,l22,r7,6l29,14r,8l22,29r-8,l6,29,,22,,14xe" filled="f" strokecolor="maroon" strokeweight="0">
              <v:path arrowok="t" o:connecttype="custom" o:connectlocs="0,14;0,6;6,0;14,0;22,0;29,6;29,14;29,22;22,29;14,29;6,29;0,22;0,14" o:connectangles="0,0,0,0,0,0,0,0,0,0,0,0,0"/>
            </v:shape>
            <v:shape id="Freeform 476" o:spid="_x0000_s1500" style="position:absolute;left:11364;top:5103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pYk0sgA&#10;AADdAAAADwAAAGRycy9kb3ducmV2LnhtbESPQWvCQBCF70L/wzKF3nRjKVajq5RCocEeWhXE25Ad&#10;k9jsbMiuSfz3zqHQ2wzvzXvfrDaDq1VHbag8G5hOElDEubcVFwYO+4/xHFSIyBZrz2TgRgE264fR&#10;ClPre/6hbhcLJSEcUjRQxtikWoe8JIdh4hti0c6+dRhlbQttW+wl3NX6OUlm2mHF0lBiQ+8l5b+7&#10;qzPQZd9fs+nLpV8M2e2yPdnXY5NtjXl6HN6WoCIN8d/8d/1pBX++EFz5RkbQ6zs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WliTSyAAAAN0AAAAPAAAAAAAAAAAAAAAAAJgCAABk&#10;cnMvZG93bnJldi54bWxQSwUGAAAAAAQABAD1AAAAjQMAAAAA&#10;" path="m22,29l6,29,,22,,6,6,,22,r7,6l29,22r-7,7xe" fillcolor="#c1c1c1" stroked="f">
              <v:path arrowok="t" o:connecttype="custom" o:connectlocs="22,29;6,29;0,22;0,6;6,0;22,0;29,6;29,22;22,29" o:connectangles="0,0,0,0,0,0,0,0,0"/>
            </v:shape>
            <v:shape id="Freeform 477" o:spid="_x0000_s1501" style="position:absolute;left:11364;top:5103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eRK6MQA&#10;AADdAAAADwAAAGRycy9kb3ducmV2LnhtbERPS2vCQBC+C/6HZQRvumkKoqlrKIJUtD3Ux8HbkB2T&#10;0OxszG4e/ffdQqG3+fies04HU4mOGldaVvA0j0AQZ1aXnCu4nHezJQjnkTVWlknBNzlIN+PRGhNt&#10;e/6k7uRzEULYJaig8L5OpHRZQQbd3NbEgbvbxqAPsMmlbrAP4aaScRQtpMGSQ0OBNW0Lyr5OrVEg&#10;3+7Xj2fT7W+6lnG5O7j2cXxXajoZXl9AeBr8v/jPvddh/nK1gt9vwgly8w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3kSujEAAAA3QAAAA8AAAAAAAAAAAAAAAAAmAIAAGRycy9k&#10;b3ducmV2LnhtbFBLBQYAAAAABAAEAPUAAACJAwAAAAA=&#10;" path="m,14l,6,6,r8,l22,r7,6l29,14r,8l22,29r-8,l6,29,,22,,14xe" filled="f" strokecolor="maroon" strokeweight="0">
              <v:path arrowok="t" o:connecttype="custom" o:connectlocs="0,14;0,6;6,0;14,0;22,0;29,6;29,14;29,22;22,29;14,29;6,29;0,22;0,14" o:connectangles="0,0,0,0,0,0,0,0,0,0,0,0,0"/>
            </v:shape>
            <v:shape id="Freeform 478" o:spid="_x0000_s1502" style="position:absolute;left:11348;top:5150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guyzscA&#10;AADdAAAADwAAAGRycy9kb3ducmV2LnhtbESPQWvCQBCF74X+h2UKvdWNUmyNrlIKQoM9qBXE25Ad&#10;k2h2NmS3Sfz3nYPQ2wzvzXvfLFaDq1VHbag8GxiPElDEubcVFwYOP+uXd1AhIlusPZOBGwVYLR8f&#10;Fpha3/OOun0slIRwSNFAGWOTah3ykhyGkW+IRTv71mGUtS20bbGXcFfrSZJMtcOKpaHEhj5Lyq/7&#10;X2egy7bf0/HrpZ8N2e2yOdm3Y5NtjHl+Gj7moCIN8d98v/6ygj9LhF++kRH08g8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YLss7HAAAA3QAAAA8AAAAAAAAAAAAAAAAAmAIAAGRy&#10;cy9kb3ducmV2LnhtbFBLBQYAAAAABAAEAPUAAACMAwAAAAA=&#10;" path="m22,29l6,29,,22,,6,6,,22,r7,6l29,22r-7,7xe" fillcolor="#c1c1c1" stroked="f">
              <v:path arrowok="t" o:connecttype="custom" o:connectlocs="22,29;6,29;0,22;0,6;6,0;22,0;29,6;29,22;22,29" o:connectangles="0,0,0,0,0,0,0,0,0"/>
            </v:shape>
            <v:shape id="Freeform 479" o:spid="_x0000_s1503" style="position:absolute;left:11348;top:5150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Xnc9MMA&#10;AADdAAAADwAAAGRycy9kb3ducmV2LnhtbERPTYvCMBC9C/6HMIK3NdUFWatRRJAVdQ9WPXgbmrEt&#10;NpPaxNr99xthwds83ufMFq0pRUO1KywrGA4iEMSp1QVnCk7H9ccXCOeRNZaWScEvOVjMu50Zxto+&#10;+UBN4jMRQtjFqCD3voqldGlOBt3AVsSBu9raoA+wzqSu8RnCTSlHUTSWBgsODTlWtMopvSUPo0B+&#10;X88/n6bZXHQlR8V66x733V6pfq9dTkF4av1b/O/e6DB/Eg3h9U04Qc7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Xnc9MMAAADdAAAADwAAAAAAAAAAAAAAAACYAgAAZHJzL2Rv&#10;d25yZXYueG1sUEsFBgAAAAAEAAQA9QAAAIgDAAAAAA==&#10;" path="m,14l,6,6,r8,l22,r7,6l29,14r,8l22,29r-8,l6,29,,22,,14xe" filled="f" strokecolor="maroon" strokeweight="0">
              <v:path arrowok="t" o:connecttype="custom" o:connectlocs="0,14;0,6;6,0;14,0;22,0;29,6;29,14;29,22;22,29;14,29;6,29;0,22;0,14" o:connectangles="0,0,0,0,0,0,0,0,0,0,0,0,0"/>
            </v:shape>
            <v:shape id="Freeform 480" o:spid="_x0000_s1504" style="position:absolute;left:11426;top:5197;width:20;height:205;visibility:visible;mso-wrap-style:square;v-text-anchor:top" coordsize="20,20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hE5BMMA&#10;AADdAAAADwAAAGRycy9kb3ducmV2LnhtbERPPW/CMBDdK/EfrKvEVpwytCFgUKmEVNqJwMB4io84&#10;ND6ntiHh39eVKrHd0/u8xWqwrbiSD41jBc+TDARx5XTDtYLDfvOUgwgRWWPrmBTcKMBqOXpYYKFd&#10;zzu6lrEWKYRDgQpMjF0hZagMWQwT1xEn7uS8xZigr6X22Kdw28pplr1Iiw2nBoMdvRuqvsuLVXDe&#10;+tfjds1V3uU/x88vU+5iXyo1fhze5iAiDfEu/nd/6DR/lk3h75t0glz+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9hE5BMMAAADdAAAADwAAAAAAAAAAAAAAAACYAgAAZHJzL2Rv&#10;d25yZXYueG1sUEsFBgAAAAAEAAQA9QAAAIgDAAAAAA==&#10;" path="m,204l,e" filled="f" strokecolor="#818181" strokeweight="0">
              <v:path arrowok="t" o:connecttype="custom" o:connectlocs="0,204;0,0" o:connectangles="0,0"/>
            </v:shape>
            <v:shape id="Freeform 481" o:spid="_x0000_s1505" style="position:absolute;left:11395;top:5197;width:20;height:173;visibility:visible;mso-wrap-style:square;v-text-anchor:top" coordsize="20,17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VAWOsQA&#10;AADdAAAADwAAAGRycy9kb3ducmV2LnhtbERPTWvCQBC9F/wPywje6qaVFpO6igpCwZPRi7dpdkxS&#10;s7Nhd5vE/vquUPA2j/c5i9VgGtGR87VlBS/TBARxYXXNpYLTcfc8B+EDssbGMim4kYfVcvS0wEzb&#10;ng/U5aEUMYR9hgqqENpMSl9UZNBPbUscuYt1BkOErpTaYR/DTSNfk+RdGqw5NlTY0rai4pr/GAWX&#10;W51u3/rN7/54nn27NJf761en1GQ8rD9ABBrCQ/zv/tRxfprM4P5NPEEu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1QFjrEAAAA3QAAAA8AAAAAAAAAAAAAAAAAmAIAAGRycy9k&#10;b3ducmV2LnhtbFBLBQYAAAAABAAEAPUAAACJAwAAAAA=&#10;" path="m,173l,e" filled="f" strokecolor="#818181" strokeweight="0">
              <v:path arrowok="t" o:connecttype="custom" o:connectlocs="0,173;0,0" o:connectangles="0,0"/>
            </v:shape>
            <v:shape id="Freeform 482" o:spid="_x0000_s1506" style="position:absolute;left:11395;top:5417;width:29;height:30;visibility:visible;mso-wrap-style:square;v-text-anchor:top" coordsize="29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netP8MA&#10;AADdAAAADwAAAGRycy9kb3ducmV2LnhtbERPS2vCQBC+C/6HZYTedDetiKauIkKLHgo+C70N2TEJ&#10;zc6G7DbGf98VBG/z8T1nvuxsJVpqfOlYQzJSIIgzZ0rONZyOH8MpCB+QDVaOScONPCwX/d4cU+Ou&#10;vKf2EHIRQ9inqKEIoU6l9FlBFv3I1cSRu7jGYoiwyaVp8BrDbSVflZpIiyXHhgJrWheU/R7+rIbt&#10;z27Pb5+J+Tq33flb3S7JVkmtXwbd6h1EoC48xQ/3xsT5MzWG+zfxBLn4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netP8MAAADdAAAADwAAAAAAAAAAAAAAAACYAgAAZHJzL2Rv&#10;d25yZXYueG1sUEsFBgAAAAAEAAQA9QAAAIgDAAAAAA==&#10;" path="m22,29l6,29,,22,,6,6,,22,r7,6l29,22r-7,7xe" fillcolor="#c1c1c1" stroked="f">
              <v:path arrowok="t" o:connecttype="custom" o:connectlocs="22,29;6,29;0,22;0,6;6,0;22,0;29,6;29,22;22,29" o:connectangles="0,0,0,0,0,0,0,0,0"/>
            </v:shape>
            <v:shape id="Freeform 483" o:spid="_x0000_s1507" style="position:absolute;left:11395;top:5417;width:29;height:30;visibility:visible;mso-wrap-style:square;v-text-anchor:top" coordsize="29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81z9sUA&#10;AADdAAAADwAAAGRycy9kb3ducmV2LnhtbERPS2sCMRC+F/ofwhR6KZpoUetqlCIoevQF9jZsxt3F&#10;zWTZRHfrrzdCobf5+J4znbe2FDeqfeFYQ6+rQBCnzhScaTjsl50vED4gGywdk4Zf8jCfvb5MMTGu&#10;4S3ddiETMYR9ghryEKpESp/mZNF3XUUcubOrLYYI60yaGpsYbkvZV2ooLRYcG3KsaJFTetldrYZV&#10;c7lfF6PPn2x7Ghx7/Y/7WW32Wr+/td8TEIHa8C/+c69NnD9WA3h+E0+Qsw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TzXP2xQAAAN0AAAAPAAAAAAAAAAAAAAAAAJgCAABkcnMv&#10;ZG93bnJldi54bWxQSwUGAAAAAAQABAD1AAAAigMAAAAA&#10;" path="m,14l,6,6,r8,l22,r7,6l29,14r,8l22,29r-8,l6,29,,22,,14xe" filled="f" strokecolor="maroon" strokeweight="0">
              <v:path arrowok="t" o:connecttype="custom" o:connectlocs="0,14;0,6;6,0;14,0;22,0;29,6;29,14;29,22;22,29;14,29;6,29;0,22;0,14" o:connectangles="0,0,0,0,0,0,0,0,0,0,0,0,0"/>
            </v:shape>
            <v:shape id="Freeform 484" o:spid="_x0000_s1508" style="position:absolute;left:11364;top:5386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q6PIcQA&#10;AADdAAAADwAAAGRycy9kb3ducmV2LnhtbERPTWvCQBC9C/0PyxR6041SoqauUgTBoAe1hdLbkJ0m&#10;sdnZkF2T+O9dQfA2j/c5i1VvKtFS40rLCsajCARxZnXJuYLvr81wBsJ5ZI2VZVJwJQer5ctggYm2&#10;HR+pPflchBB2CSoovK8TKV1WkEE3sjVx4P5sY9AH2ORSN9iFcFPJSRTF0mDJoaHAmtYFZf+ni1HQ&#10;pod9PH4/d/M+vZ53v3r6U6c7pd5e+88PEJ56/xQ/3Fsd5s+jGO7fhBPk8gY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aujyHEAAAA3QAAAA8AAAAAAAAAAAAAAAAAmAIAAGRycy9k&#10;b3ducmV2LnhtbFBLBQYAAAAABAAEAPUAAACJAwAAAAA=&#10;" path="m22,29l6,29,,22,,6,6,,22,r7,6l29,22r-7,7xe" fillcolor="#c1c1c1" stroked="f">
              <v:path arrowok="t" o:connecttype="custom" o:connectlocs="22,29;6,29;0,22;0,6;6,0;22,0;29,6;29,22;22,29" o:connectangles="0,0,0,0,0,0,0,0,0"/>
            </v:shape>
            <v:shape id="Freeform 485" o:spid="_x0000_s1509" style="position:absolute;left:11364;top:5386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dzhG8MA&#10;AADdAAAADwAAAGRycy9kb3ducmV2LnhtbERPTYvCMBC9C/6HMMLeNNWF1e0aRQRRVj3o6mFvQzO2&#10;xWZSm1jrvzeC4G0e73PG08YUoqbK5ZYV9HsRCOLE6pxTBYe/RXcEwnlkjYVlUnAnB9NJuzXGWNsb&#10;76je+1SEEHYxKsi8L2MpXZKRQdezJXHgTrYy6AOsUqkrvIVwU8hBFH1JgzmHhgxLmmeUnPdXo0Au&#10;T8ftp6lX/7qUg3zx666X9Uapj04z+wHhqfFv8cu90mH+dzSE5zfhBDl5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dzhG8MAAADdAAAADwAAAAAAAAAAAAAAAACYAgAAZHJzL2Rv&#10;d25yZXYueG1sUEsFBgAAAAAEAAQA9QAAAIgDAAAAAA==&#10;" path="m,14l,6,6,r8,l22,r7,6l29,14r,8l22,29r-8,l6,29,,22,,14xe" filled="f" strokecolor="maroon" strokeweight="0">
              <v:path arrowok="t" o:connecttype="custom" o:connectlocs="0,14;0,6;6,0;14,0;22,0;29,6;29,14;29,22;22,29;14,29;6,29;0,22;0,14" o:connectangles="0,0,0,0,0,0,0,0,0,0,0,0,0"/>
            </v:shape>
            <v:shape id="Freeform 486" o:spid="_x0000_s1510" style="position:absolute;left:11348;top:5433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H2+yMcA&#10;AADdAAAADwAAAGRycy9kb3ducmV2LnhtbESPQWvCQBCF74X+h2UKvdWNUmyNrlIKQoM9qBXE25Ad&#10;k2h2NmS3Sfz3nYPQ2wzvzXvfLFaDq1VHbag8GxiPElDEubcVFwYOP+uXd1AhIlusPZOBGwVYLR8f&#10;Fpha3/OOun0slIRwSNFAGWOTah3ykhyGkW+IRTv71mGUtS20bbGXcFfrSZJMtcOKpaHEhj5Lyq/7&#10;X2egy7bf0/HrpZ8N2e2yOdm3Y5NtjHl+Gj7moCIN8d98v/6ygj9LBFe+kRH08g8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h9vsjHAAAA3QAAAA8AAAAAAAAAAAAAAAAAmAIAAGRy&#10;cy9kb3ducmV2LnhtbFBLBQYAAAAABAAEAPUAAACMAwAAAAA=&#10;" path="m22,29l6,29,,22,,6,6,,22,r7,6l29,22r-7,7xe" fillcolor="#c1c1c1" stroked="f">
              <v:path arrowok="t" o:connecttype="custom" o:connectlocs="22,29;6,29;0,22;0,6;6,0;22,0;29,6;29,22;22,29" o:connectangles="0,0,0,0,0,0,0,0,0"/>
            </v:shape>
            <v:shape id="Freeform 487" o:spid="_x0000_s1511" style="position:absolute;left:11348;top:5433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w/Q8sIA&#10;AADdAAAADwAAAGRycy9kb3ducmV2LnhtbERPS4vCMBC+L/gfwgje1lSFRatRRBBF3YOvg7ehGdti&#10;M6lNrN1/bxYEb/PxPWcya0whaqpcbllBrxuBIE6szjlVcDouv4cgnEfWWFgmBX/kYDZtfU0w1vbJ&#10;e6oPPhUhhF2MCjLvy1hKl2Rk0HVtSRy4q60M+gCrVOoKnyHcFLIfRT/SYM6hIcOSFhklt8PDKJCr&#10;6/l3YOr1RZeyny837nHf7pTqtJv5GISnxn/Eb/dah/mjaAT/34QT5PQ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TD9DywgAAAN0AAAAPAAAAAAAAAAAAAAAAAJgCAABkcnMvZG93&#10;bnJldi54bWxQSwUGAAAAAAQABAD1AAAAhwMAAAAA&#10;" path="m,14l,6,6,r8,l22,r7,6l29,14r,8l22,29r-8,l6,29,,22,,14xe" filled="f" strokecolor="maroon" strokeweight="0">
              <v:path arrowok="t" o:connecttype="custom" o:connectlocs="0,14;0,6;6,0;14,0;22,0;29,6;29,14;29,22;22,29;14,29;6,29;0,22;0,14" o:connectangles="0,0,0,0,0,0,0,0,0,0,0,0,0"/>
            </v:shape>
            <v:shape id="Freeform 488" o:spid="_x0000_s1512" style="position:absolute;left:11426;top:5480;width:20;height:205;visibility:visible;mso-wrap-style:square;v-text-anchor:top" coordsize="20,20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FaUNcUA&#10;AADdAAAADwAAAGRycy9kb3ducmV2LnhtbESPQU/DMAyF70j7D5EncWPpOEApy6aBhMTgtMJhR6vx&#10;mm6NU5Kwln+PD0jcbL3n9z6vNpPv1YVi6gIbWC4KUMRNsB23Bj4/Xm5KUCkjW+wDk4EfSrBZz65W&#10;WNkw8p4udW6VhHCq0IDLeai0To0jj2kRBmLRjiF6zLLGVtuIo4T7Xt8WxZ322LE0OBzo2VFzrr+9&#10;gdMu3h92T9yUQ/l1eHt39T6PtTHX82n7CCrTlP/Nf9evVvAflsIv38gIev0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sVpQ1xQAAAN0AAAAPAAAAAAAAAAAAAAAAAJgCAABkcnMv&#10;ZG93bnJldi54bWxQSwUGAAAAAAQABAD1AAAAigMAAAAA&#10;" path="m,204l,e" filled="f" strokecolor="#818181" strokeweight="0">
              <v:path arrowok="t" o:connecttype="custom" o:connectlocs="0,204;0,0" o:connectangles="0,0"/>
            </v:shape>
            <v:shape id="Freeform 489" o:spid="_x0000_s1513" style="position:absolute;left:11395;top:5480;width:20;height:173;visibility:visible;mso-wrap-style:square;v-text-anchor:top" coordsize="20,17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xe7C8QA&#10;AADdAAAADwAAAGRycy9kb3ducmV2LnhtbERPTWvCQBC9F/oflhF6q5tYlCZ1lSoUCp6MvfQ2zY5J&#10;NDsbdrdJ7K93BaG3ebzPWa5H04qenG8sK0inCQji0uqGKwVfh4/nVxA+IGtsLZOCC3lYrx4flphr&#10;O/Ce+iJUIoawz1FBHUKXS+nLmgz6qe2II3e0zmCI0FVSOxxiuGnlLEkW0mDDsaHGjrY1lefi1yg4&#10;XppsOx82f7vD98vJZYXcnX96pZ4m4/sbiEBj+Bff3Z86zs/SFG7fxBPk6go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cXuwvEAAAA3QAAAA8AAAAAAAAAAAAAAAAAmAIAAGRycy9k&#10;b3ducmV2LnhtbFBLBQYAAAAABAAEAPUAAACJAwAAAAA=&#10;" path="m,173l,e" filled="f" strokecolor="#818181" strokeweight="0">
              <v:path arrowok="t" o:connecttype="custom" o:connectlocs="0,173;0,0" o:connectangles="0,0"/>
            </v:shape>
            <v:shape id="Freeform 490" o:spid="_x0000_s1514" style="position:absolute;left:11395;top:5701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Ewf/8UA&#10;AADdAAAADwAAAGRycy9kb3ducmV2LnhtbERPS2vCQBC+F/wPywje6iYiVqOriFBosIf6APE2ZMck&#10;mp0N2W0S/323UOhtPr7nrDa9qURLjSstK4jHEQjizOqScwXn0/vrHITzyBory6TgSQ4268HLChNt&#10;Oz5Qe/S5CCHsElRQeF8nUrqsIINubGviwN1sY9AH2ORSN9iFcFPJSRTNpMGSQ0OBNe0Kyh7Hb6Og&#10;Tb8+Z/H03i369HnfX/XbpU73So2G/XYJwlPv/8V/7g8d5i/iCfx+E06Q6x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sTB//xQAAAN0AAAAPAAAAAAAAAAAAAAAAAJgCAABkcnMv&#10;ZG93bnJldi54bWxQSwUGAAAAAAQABAD1AAAAigMAAAAA&#10;" path="m22,29l6,29,,22,,6,6,,22,r7,6l29,22r-7,7xe" fillcolor="#c1c1c1" stroked="f">
              <v:path arrowok="t" o:connecttype="custom" o:connectlocs="22,29;6,29;0,22;0,6;6,0;22,0;29,6;29,22;22,29" o:connectangles="0,0,0,0,0,0,0,0,0"/>
            </v:shape>
            <v:shape id="Freeform 491" o:spid="_x0000_s1515" style="position:absolute;left:11395;top:5701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z5xxcUA&#10;AADdAAAADwAAAGRycy9kb3ducmV2LnhtbERPS2vCQBC+C/6HZQq9NRsViqZZpQhSaevBqAdvQ3ZM&#10;QrOzaXbz6L/vFgre5uN7TroZTS16al1lWcEsikEQ51ZXXCg4n3ZPSxDOI2usLZOCH3KwWU8nKSba&#10;DnykPvOFCCHsElRQet8kUrq8JIMusg1x4G62NegDbAupWxxCuKnlPI6fpcGKQ0OJDW1Lyr+yziiQ&#10;b7fLYWH6/VU3cl7t3l33/fGp1OPD+PoCwtPo7+J/916H+avZAv6+CSfI9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3PnHFxQAAAN0AAAAPAAAAAAAAAAAAAAAAAJgCAABkcnMv&#10;ZG93bnJldi54bWxQSwUGAAAAAAQABAD1AAAAigMAAAAA&#10;" path="m,14l,6,6,r8,l22,r7,6l29,14r,8l22,29r-8,l6,29,,22,,14xe" filled="f" strokecolor="maroon" strokeweight="0">
              <v:path arrowok="t" o:connecttype="custom" o:connectlocs="0,14;0,6;6,0;14,0;22,0;29,6;29,14;29,22;22,29;14,29;6,29;0,22;0,14" o:connectangles="0,0,0,0,0,0,0,0,0,0,0,0,0"/>
            </v:shape>
            <v:shape id="Freeform 492" o:spid="_x0000_s1516" style="position:absolute;left:11364;top:5669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OkiEMUA&#10;AADdAAAADwAAAGRycy9kb3ducmV2LnhtbERPS2vCQBC+F/wPywje6iZFrEZXEaFgsIf6APE2ZMck&#10;mp0N2W0S/323UOhtPr7nLNe9qURLjSstK4jHEQjizOqScwXn08frDITzyBory6TgSQ7Wq8HLEhNt&#10;Oz5Qe/S5CCHsElRQeF8nUrqsIINubGviwN1sY9AH2ORSN9iFcFPJtyiaSoMlh4YCa9oWlD2O30ZB&#10;m359TuPJvZv36fO+v+r3S53ulRoN+80ChKfe/4v/3Dsd5s/jCfx+E06Qqx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M6SIQxQAAAN0AAAAPAAAAAAAAAAAAAAAAAJgCAABkcnMv&#10;ZG93bnJldi54bWxQSwUGAAAAAAQABAD1AAAAigMAAAAA&#10;" path="m22,29l6,29,,22,,6,6,,22,r7,6l29,22r-7,7xe" fillcolor="#c1c1c1" stroked="f">
              <v:path arrowok="t" o:connecttype="custom" o:connectlocs="22,29;6,29;0,22;0,6;6,0;22,0;29,6;29,22;22,29" o:connectangles="0,0,0,0,0,0,0,0,0"/>
            </v:shape>
            <v:shape id="Freeform 493" o:spid="_x0000_s1517" style="position:absolute;left:11364;top:5669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5tMKsMA&#10;AADdAAAADwAAAGRycy9kb3ducmV2LnhtbERPS4vCMBC+L/gfwgje1lRlF61GEUGUVQ++Dt6GZmyL&#10;zaQ2sdZ/bxYW9jYf33Mms8YUoqbK5ZYV9LoRCOLE6pxTBafj8nMIwnlkjYVlUvAiB7Np62OCsbZP&#10;3lN98KkIIexiVJB5X8ZSuiQjg65rS+LAXW1l0AdYpVJX+AzhppD9KPqWBnMODRmWtMgouR0eRoFc&#10;Xc+7ganXF13Kfr78cY/7ZqtUp93MxyA8Nf5f/Ode6zB/1PuC32/CCXL6B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15tMKsMAAADdAAAADwAAAAAAAAAAAAAAAACYAgAAZHJzL2Rv&#10;d25yZXYueG1sUEsFBgAAAAAEAAQA9QAAAIgDAAAAAA==&#10;" path="m,14l,6,6,r8,l22,r7,6l29,14r,8l22,29r-8,l6,29,,22,,14xe" filled="f" strokecolor="maroon" strokeweight="0">
              <v:path arrowok="t" o:connecttype="custom" o:connectlocs="0,14;0,6;6,0;14,0;22,0;29,6;29,14;29,22;22,29;14,29;6,29;0,22;0,14" o:connectangles="0,0,0,0,0,0,0,0,0,0,0,0,0"/>
            </v:shape>
            <v:shape id="Freeform 494" o:spid="_x0000_s1518" style="position:absolute;left:11348;top:5716;width:29;height:30;visibility:visible;mso-wrap-style:square;v-text-anchor:top" coordsize="29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DAADsQA&#10;AADdAAAADwAAAGRycy9kb3ducmV2LnhtbERPS2sCMRC+C/6HMEJvmmwL0q5mpQgWPRSqVcHbsJl9&#10;0M1k2cR1/fdNoeBtPr7nLFeDbURPna8da0hmCgRx7kzNpYbj92b6CsIHZIONY9JwJw+rbDxaYmrc&#10;jffUH0IpYgj7FDVUIbSplD6vyKKfuZY4coXrLIYIu1KaDm8x3DbyWam5tFhzbKiwpXVF+c/hajXs&#10;Ll97fvlIzOepH05ndS+SnZJaP02G9wWIQEN4iP/dWxPnvyVz+PsmniCz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gwAA7EAAAA3QAAAA8AAAAAAAAAAAAAAAAAmAIAAGRycy9k&#10;b3ducmV2LnhtbFBLBQYAAAAABAAEAPUAAACJAwAAAAA=&#10;" path="m22,29l6,29,,22,,6,6,,22,r7,6l29,22r-7,7xe" fillcolor="#c1c1c1" stroked="f">
              <v:path arrowok="t" o:connecttype="custom" o:connectlocs="22,29;6,29;0,22;0,6;6,0;22,0;29,6;29,22;22,29" o:connectangles="0,0,0,0,0,0,0,0,0"/>
            </v:shape>
            <v:shape id="Freeform 495" o:spid="_x0000_s1519" style="position:absolute;left:11348;top:5716;width:29;height:30;visibility:visible;mso-wrap-style:square;v-text-anchor:top" coordsize="29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Yrex8UA&#10;AADdAAAADwAAAGRycy9kb3ducmV2LnhtbERPS2vCQBC+C/6HZQq9SN3EUq1pVhGhpT1qLNTbkJ08&#10;MDsbsqtJ/fXdguBtPr7npOvBNOJCnastK4inEQji3OqaSwWH7P3pFYTzyBoby6TglxysV+NRiom2&#10;Pe/osvelCCHsElRQed8mUrq8IoNualviwBW2M+gD7EqpO+xDuGnkLIrm0mDNoaHClrYV5af92Sj4&#10;6E/X83bxfCx3Py/f8WxyLaKvTKnHh2HzBsLT4O/im/tTh/nLeAH/34QT5Oo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Jit7HxQAAAN0AAAAPAAAAAAAAAAAAAAAAAJgCAABkcnMv&#10;ZG93bnJldi54bWxQSwUGAAAAAAQABAD1AAAAigMAAAAA&#10;" path="m,14l,6,6,r8,l22,r7,6l29,14r,8l22,29r-8,l6,29,,22,,14xe" filled="f" strokecolor="maroon" strokeweight="0">
              <v:path arrowok="t" o:connecttype="custom" o:connectlocs="0,14;0,6;6,0;14,0;22,0;29,6;29,14;29,22;22,29;14,29;6,29;0,22;0,14" o:connectangles="0,0,0,0,0,0,0,0,0,0,0,0,0"/>
            </v:shape>
            <v:shape id="Freeform 496" o:spid="_x0000_s1520" style="position:absolute;left:11426;top:5764;width:20;height:204;visibility:visible;mso-wrap-style:square;v-text-anchor:top" coordsize="20,20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pEaxsUA&#10;AADdAAAADwAAAGRycy9kb3ducmV2LnhtbESP0WrCQBBF3wX/YRmhb7qrFLHRVVRaKKWCtf2AITsm&#10;abOzaXYb4993HgTfZrh37j2z2vS+Vh21sQpsYToxoIjz4CouLHx9vowXoGJCdlgHJgtXirBZDwcr&#10;zFy48Ad1p1QoCeGYoYUypSbTOuYleYyT0BCLdg6txyRrW2jX4kXCfa1nxsy1x4qlocSG9iXlP6c/&#10;b4F3Hafie/Fmnt/DUT/yAX/NwdqHUb9dgkrUp7v5dv3qBP9pKrjyjYyg1/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mkRrGxQAAAN0AAAAPAAAAAAAAAAAAAAAAAJgCAABkcnMv&#10;ZG93bnJldi54bWxQSwUGAAAAAAQABAD1AAAAigMAAAAA&#10;" path="m,204l,e" filled="f" strokecolor="#818181" strokeweight="0">
              <v:path arrowok="t" o:connecttype="custom" o:connectlocs="0,204;0,0" o:connectangles="0,0"/>
            </v:shape>
            <v:shape id="Freeform 497" o:spid="_x0000_s1521" style="position:absolute;left:11395;top:5764;width:20;height:173;visibility:visible;mso-wrap-style:square;v-text-anchor:top" coordsize="20,17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WG3DcQA&#10;AADdAAAADwAAAGRycy9kb3ducmV2LnhtbERPTWvCQBC9F/wPyxS81Y1Ki0ldRQWh4KnRi7dpdkxS&#10;s7Nhd01if323UPA2j/c5y/VgGtGR87VlBdNJAoK4sLrmUsHpuH9ZgPABWWNjmRTcycN6NXpaYqZt&#10;z5/U5aEUMYR9hgqqENpMSl9UZNBPbEscuYt1BkOErpTaYR/DTSNnSfImDdYcGypsaVdRcc1vRsHl&#10;Xqe71377czie598uzeXh+tUpNX4eNu8gAg3hIf53f+g4P52m8PdNPEGu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lhtw3EAAAA3QAAAA8AAAAAAAAAAAAAAAAAmAIAAGRycy9k&#10;b3ducmV2LnhtbFBLBQYAAAAABAAEAPUAAACJAwAAAAA=&#10;" path="m,173l,e" filled="f" strokecolor="#818181" strokeweight="0">
              <v:path arrowok="t" o:connecttype="custom" o:connectlocs="0,173;0,0" o:connectangles="0,0"/>
            </v:shape>
            <v:shape id="Freeform 498" o:spid="_x0000_s1522" style="position:absolute;left:11395;top:5984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b7ursgA&#10;AADdAAAADwAAAGRycy9kb3ducmV2LnhtbESPT2vCQBDF70K/wzKF3nSjFP+krlIKhQZ7UFsQb0N2&#10;msRmZ0N2m8Rv3zkI3mZ4b977zXo7uFp11IbKs4HpJAFFnHtbcWHg++t9vAQVIrLF2jMZuFKA7eZh&#10;tMbU+p4P1B1joSSEQ4oGyhibVOuQl+QwTHxDLNqPbx1GWdtC2xZ7CXe1niXJXDusWBpKbOitpPz3&#10;+OcMdNn+cz59vvSrIbtedme7ODXZzpinx+H1BVSkId7Nt+sPK/irmfDLNzKC3vwD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9vu6uyAAAAN0AAAAPAAAAAAAAAAAAAAAAAJgCAABk&#10;cnMvZG93bnJldi54bWxQSwUGAAAAAAQABAD1AAAAjQMAAAAA&#10;" path="m22,29l6,29,,22,,6,6,,22,r7,6l29,22r-7,7xe" fillcolor="#c1c1c1" stroked="f">
              <v:path arrowok="t" o:connecttype="custom" o:connectlocs="22,29;6,29;0,22;0,6;6,0;22,0;29,6;29,22;22,29" o:connectangles="0,0,0,0,0,0,0,0,0"/>
            </v:shape>
            <v:shape id="Freeform 499" o:spid="_x0000_s1523" style="position:absolute;left:11395;top:5984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syAlMUA&#10;AADdAAAADwAAAGRycy9kb3ducmV2LnhtbERPTWvCQBC9F/wPywi9NRtTkJq6igjSUO3B2B56G7Jj&#10;EszOxuwmpv++KxR6m8f7nOV6NI0YqHO1ZQWzKAZBXFhdc6ng87R7egHhPLLGxjIp+CEH69XkYYmp&#10;tjc+0pD7UoQQdikqqLxvUyldUZFBF9mWOHBn2xn0AXal1B3eQrhpZBLHc2mw5tBQYUvbiopL3hsF&#10;8u389fFshuxbtzKpd++uv+4PSj1Ox80rCE+j/xf/uTMd5i+SGdy/CSfI1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mzICUxQAAAN0AAAAPAAAAAAAAAAAAAAAAAJgCAABkcnMv&#10;ZG93bnJldi54bWxQSwUGAAAAAAQABAD1AAAAigMAAAAA&#10;" path="m,14l,6,6,r8,l22,r7,6l29,14r,8l22,29r-8,l6,29,,22,,14xe" filled="f" strokecolor="maroon" strokeweight="0">
              <v:path arrowok="t" o:connecttype="custom" o:connectlocs="0,14;0,6;6,0;14,0;22,0;29,6;29,14;29,22;22,29;14,29;6,29;0,22;0,14" o:connectangles="0,0,0,0,0,0,0,0,0,0,0,0,0"/>
            </v:shape>
            <v:shape id="Freeform 500" o:spid="_x0000_s1524" style="position:absolute;left:11364;top:5952;width:29;height:30;visibility:visible;mso-wrap-style:square;v-text-anchor:top" coordsize="29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WfMsMMA&#10;AADdAAAADwAAAGRycy9kb3ducmV2LnhtbERPS2vCQBC+F/wPywi91d1EKDW6iggWPRTqE7wN2TEJ&#10;ZmdDdhvjv+8WCt7m43vObNHbWnTU+sqxhmSkQBDnzlRcaDge1m8fIHxANlg7Jg0P8rCYD15mmBl3&#10;5x11+1CIGMI+Qw1lCE0mpc9LsuhHriGO3NW1FkOEbSFNi/cYbmuZKvUuLVYcG0psaFVSftv/WA3b&#10;y/eOx5+J+Tp1/emsHtdkq6TWr8N+OQURqA9P8b97Y+L8SZrC3zfxBDn/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WfMsMMAAADdAAAADwAAAAAAAAAAAAAAAACYAgAAZHJzL2Rv&#10;d25yZXYueG1sUEsFBgAAAAAEAAQA9QAAAIgDAAAAAA==&#10;" path="m22,29l6,29,,22,,6,6,,22,r7,6l29,22r-7,7xe" fillcolor="#c1c1c1" stroked="f">
              <v:path arrowok="t" o:connecttype="custom" o:connectlocs="22,29;6,29;0,22;0,6;6,0;22,0;29,6;29,22;22,29" o:connectangles="0,0,0,0,0,0,0,0,0"/>
            </v:shape>
            <v:shape id="Freeform 501" o:spid="_x0000_s1525" style="position:absolute;left:11364;top:5952;width:29;height:30;visibility:visible;mso-wrap-style:square;v-text-anchor:top" coordsize="29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N0SecYA&#10;AADdAAAADwAAAGRycy9kb3ducmV2LnhtbERPS2vCQBC+F/wPywheSt0Yqa0xq4jQ0h59FNrbkJ08&#10;MDsbshuT+uu7BcHbfHzPSTeDqcWFWldZVjCbRiCIM6srLhScjm9PryCcR9ZYWyYFv+Rgsx49pJho&#10;2/OeLgdfiBDCLkEFpfdNIqXLSjLoprYhDlxuW4M+wLaQusU+hJtaxlG0kAYrDg0lNrQrKTsfOqPg&#10;vT9fu93L/KfYfz9/zeLHax59HpWajIftCoSnwd/FN/eHDvOX8Rz+vwknyPU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N0SecYAAADdAAAADwAAAAAAAAAAAAAAAACYAgAAZHJz&#10;L2Rvd25yZXYueG1sUEsFBgAAAAAEAAQA9QAAAIsDAAAAAA==&#10;" path="m,14l,6,6,r8,l22,r7,6l29,14r,8l22,29r-8,l6,29,,22,,14xe" filled="f" strokecolor="maroon" strokeweight="0">
              <v:path arrowok="t" o:connecttype="custom" o:connectlocs="0,14;0,6;6,0;14,0;22,0;29,6;29,14;29,22;22,29;14,29;6,29;0,22;0,14" o:connectangles="0,0,0,0,0,0,0,0,0,0,0,0,0"/>
            </v:shape>
            <v:shape id="Freeform 502" o:spid="_x0000_s1526" style="position:absolute;left:11348;top:6000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oXorcUA&#10;AADdAAAADwAAAGRycy9kb3ducmV2LnhtbERPS2vCQBC+C/0PyxR6qxtFfERXKYLQoAdNC+JtyI5J&#10;bHY2ZLdJ/PddoeBtPr7nrDa9qURLjSstKxgNIxDEmdUl5wq+v3bvcxDOI2usLJOCOznYrF8GK4y1&#10;7fhEbepzEULYxaig8L6OpXRZQQbd0NbEgbvaxqAPsMmlbrAL4aaS4yiaSoMlh4YCa9oWlP2kv0ZB&#10;mxwP09Hk1i365H7bX/TsXCd7pd5e+48lCE+9f4r/3Z86zF+MJ/D4Jpwg1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CheitxQAAAN0AAAAPAAAAAAAAAAAAAAAAAJgCAABkcnMv&#10;ZG93bnJldi54bWxQSwUGAAAAAAQABAD1AAAAigMAAAAA&#10;" path="m22,29l6,29,,22,,6,6,,22,r7,6l29,22r-7,7xe" fillcolor="#c1c1c1" stroked="f">
              <v:path arrowok="t" o:connecttype="custom" o:connectlocs="22,29;6,29;0,22;0,6;6,0;22,0;29,6;29,22;22,29" o:connectangles="0,0,0,0,0,0,0,0,0"/>
            </v:shape>
            <v:shape id="Freeform 503" o:spid="_x0000_s1527" style="position:absolute;left:11348;top:6000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feGl8UA&#10;AADdAAAADwAAAGRycy9kb3ducmV2LnhtbERPS2vCQBC+C/6HZYTe6qYplZq6ERGk0uqhUQ+9DdnJ&#10;g2Zn0+wa03/vCgVv8/E9Z7EcTCN66lxtWcHTNAJBnFtdc6ngeNg8voJwHlljY5kU/JGDZToeLTDR&#10;9sJf1Ge+FCGEXYIKKu/bREqXV2TQTW1LHLjCdgZ9gF0pdYeXEG4aGUfRTBqsOTRU2NK6ovwnOxsF&#10;8r047Z9Nv/3WrYzrzYc7/37ulHqYDKs3EJ4Gfxf/u7c6zJ/HL3D7Jpwg0y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Z94aXxQAAAN0AAAAPAAAAAAAAAAAAAAAAAJgCAABkcnMv&#10;ZG93bnJldi54bWxQSwUGAAAAAAQABAD1AAAAigMAAAAA&#10;" path="m,14l,6,6,r8,l22,r7,6l29,14r,8l22,29r-8,l6,29,,22,,14xe" filled="f" strokecolor="maroon" strokeweight="0">
              <v:path arrowok="t" o:connecttype="custom" o:connectlocs="0,14;0,6;6,0;14,0;22,0;29,6;29,14;29,22;22,29;14,29;6,29;0,22;0,14" o:connectangles="0,0,0,0,0,0,0,0,0,0,0,0,0"/>
            </v:shape>
            <v:shape id="Freeform 504" o:spid="_x0000_s1528" style="position:absolute;left:11426;top:6047;width:20;height:204;visibility:visible;mso-wrap-style:square;v-text-anchor:top" coordsize="20,20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i7hksIA&#10;AADdAAAADwAAAGRycy9kb3ducmV2LnhtbERP3WrCMBS+F/YO4Qy800QZotW0uOFgjAna7QEOzbHt&#10;1pzUJtbu7ZeB4N35+H7PJhtsI3rqfO1Yw2yqQBAXztRcavj6fJ0sQfiAbLBxTBp+yUOWPow2mBh3&#10;5SP1eShFDGGfoIYqhDaR0hcVWfRT1xJH7uQ6iyHCrpSmw2sMt42cK7WQFmuODRW29FJR8ZNfrAZ+&#10;7jmU38t3tftwB/nEezyrvdbjx2G7BhFoCHfxzf1m4vzVfAH/38QTZPo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2LuGSwgAAAN0AAAAPAAAAAAAAAAAAAAAAAJgCAABkcnMvZG93&#10;bnJldi54bWxQSwUGAAAAAAQABAD1AAAAhwMAAAAA&#10;" path="m,204l,e" filled="f" strokecolor="#818181" strokeweight="0">
              <v:path arrowok="t" o:connecttype="custom" o:connectlocs="0,204;0,0" o:connectangles="0,0"/>
            </v:shape>
            <v:shape id="Freeform 505" o:spid="_x0000_s1529" style="position:absolute;left:11395;top:6047;width:20;height:173;visibility:visible;mso-wrap-style:square;v-text-anchor:top" coordsize="20,17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d5MWcUA&#10;AADdAAAADwAAAGRycy9kb3ducmV2LnhtbERPTWvCQBC9F/oflil4q5taWpvoKioIBU9GL72N2TFJ&#10;zc6G3W0S++u7QsHbPN7nzJeDaURHzteWFbyMExDEhdU1lwqOh+3zBwgfkDU2lknBlTwsF48Pc8y0&#10;7XlPXR5KEUPYZ6igCqHNpPRFRQb92LbEkTtbZzBE6EqpHfYx3DRykiTv0mDNsaHCljYVFZf8xyg4&#10;X+t089avf3eHr9dvl+Zydzl1So2ehtUMRKAh3MX/7k8d56eTKdy+iSfIx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Z3kxZxQAAAN0AAAAPAAAAAAAAAAAAAAAAAJgCAABkcnMv&#10;ZG93bnJldi54bWxQSwUGAAAAAAQABAD1AAAAigMAAAAA&#10;" path="m,173l,e" filled="f" strokecolor="#818181" strokeweight="0">
              <v:path arrowok="t" o:connecttype="custom" o:connectlocs="0,173;0,0" o:connectangles="0,0"/>
            </v:shape>
            <v:shape id="Freeform 506" o:spid="_x0000_s1530" style="position:absolute;left:11395;top:6267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8jiqMgA&#10;AADdAAAADwAAAGRycy9kb3ducmV2LnhtbESPT2vCQBDF70K/wzKF3nSjFP+krlIKhQZ7UFsQb0N2&#10;msRmZ0N2m8Rv3zkI3mZ4b977zXo7uFp11IbKs4HpJAFFnHtbcWHg++t9vAQVIrLF2jMZuFKA7eZh&#10;tMbU+p4P1B1joSSEQ4oGyhibVOuQl+QwTHxDLNqPbx1GWdtC2xZ7CXe1niXJXDusWBpKbOitpPz3&#10;+OcMdNn+cz59vvSrIbtedme7ODXZzpinx+H1BVSkId7Nt+sPK/irmeDKNzKC3vwD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DyOKoyAAAAN0AAAAPAAAAAAAAAAAAAAAAAJgCAABk&#10;cnMvZG93bnJldi54bWxQSwUGAAAAAAQABAD1AAAAjQMAAAAA&#10;" path="m22,29l6,29,,22,,6,6,,22,r7,6l29,22r-7,7xe" fillcolor="#c1c1c1" stroked="f">
              <v:path arrowok="t" o:connecttype="custom" o:connectlocs="22,29;6,29;0,22;0,6;6,0;22,0;29,6;29,22;22,29" o:connectangles="0,0,0,0,0,0,0,0,0"/>
            </v:shape>
            <v:shape id="Freeform 507" o:spid="_x0000_s1531" style="position:absolute;left:11395;top:6267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LqMksMA&#10;AADdAAAADwAAAGRycy9kb3ducmV2LnhtbERPS4vCMBC+C/6HMII3Ta2wrNUoIoiy6x58HbwNzdgW&#10;m0ltYu3+e7Ow4G0+vufMFq0pRUO1KywrGA0jEMSp1QVnCk7H9eAThPPIGkvLpOCXHCzm3c4ME22f&#10;vKfm4DMRQtglqCD3vkqkdGlOBt3QVsSBu9raoA+wzqSu8RnCTSnjKPqQBgsODTlWtMopvR0eRoHc&#10;XM8/Y9NsL7qScbH+co/7906pfq9dTkF4av1b/O/e6jB/Ek/g75twgpy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LqMksMAAADdAAAADwAAAAAAAAAAAAAAAACYAgAAZHJzL2Rv&#10;d25yZXYueG1sUEsFBgAAAAAEAAQA9QAAAIgDAAAAAA==&#10;" path="m,14l,6,6,r8,l22,r7,6l29,14r,8l22,29r-8,l6,29,,22,,14xe" filled="f" strokecolor="maroon" strokeweight="0">
              <v:path arrowok="t" o:connecttype="custom" o:connectlocs="0,14;0,6;6,0;14,0;22,0;29,6;29,14;29,22;22,29;14,29;6,29;0,22;0,14" o:connectangles="0,0,0,0,0,0,0,0,0,0,0,0,0"/>
            </v:shape>
            <v:shape id="Freeform 508" o:spid="_x0000_s1532" style="position:absolute;left:11364;top:6236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Gd4c8gA&#10;AADdAAAADwAAAGRycy9kb3ducmV2LnhtbESPQWvCQBCF74X+h2UK3nRjW6xGVymFQoM9tFYQb0N2&#10;TGKzsyG7JvHfdw5CbzO8N+99s9oMrlYdtaHybGA6SUAR595WXBjY/7yP56BCRLZYeyYDVwqwWd/f&#10;rTC1vudv6naxUBLCIUUDZYxNqnXIS3IYJr4hFu3kW4dR1rbQtsVewl2tH5Nkph1WLA0lNvRWUv67&#10;uzgDXfb1OZs+n/vFkF3P26N9OTTZ1pjRw/C6BBVpiP/m2/WHFfzFk/DLNzKCXv8B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4Z3hzyAAAAN0AAAAPAAAAAAAAAAAAAAAAAJgCAABk&#10;cnMvZG93bnJldi54bWxQSwUGAAAAAAQABAD1AAAAjQMAAAAA&#10;" path="m22,29l6,29,,22,,6,6,,22,r7,6l29,22r-7,7xe" fillcolor="#c1c1c1" stroked="f">
              <v:path arrowok="t" o:connecttype="custom" o:connectlocs="22,29;6,29;0,22;0,6;6,0;22,0;29,6;29,22;22,29" o:connectangles="0,0,0,0,0,0,0,0,0"/>
            </v:shape>
            <v:shape id="Freeform 509" o:spid="_x0000_s1533" style="position:absolute;left:11364;top:6236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xUWScUA&#10;AADdAAAADwAAAGRycy9kb3ducmV2LnhtbERPS2vCQBC+C/6HZQq9NRsViqZZpQhSaevBqAdvQ3ZM&#10;QrOzaXbz6L/vFgre5uN7TroZTS16al1lWcEsikEQ51ZXXCg4n3ZPSxDOI2usLZOCH3KwWU8nKSba&#10;DnykPvOFCCHsElRQet8kUrq8JIMusg1x4G62NegDbAupWxxCuKnlPI6fpcGKQ0OJDW1Lyr+yziiQ&#10;b7fLYWH6/VU3cl7t3l33/fGp1OPD+PoCwtPo7+J/916H+avFDP6+CSfI9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jFRZJxQAAAN0AAAAPAAAAAAAAAAAAAAAAAJgCAABkcnMv&#10;ZG93bnJldi54bWxQSwUGAAAAAAQABAD1AAAAigMAAAAA&#10;" path="m,14l,6,6,r8,l22,r7,6l29,14r,8l22,29r-8,l6,29,,22,,14xe" filled="f" strokecolor="maroon" strokeweight="0">
              <v:path arrowok="t" o:connecttype="custom" o:connectlocs="0,14;0,6;6,0;14,0;22,0;29,6;29,14;29,22;22,29;14,29;6,29;0,22;0,14" o:connectangles="0,0,0,0,0,0,0,0,0,0,0,0,0"/>
            </v:shape>
            <v:shape id="Freeform 510" o:spid="_x0000_s1534" style="position:absolute;left:11348;top:6283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/lDn8UA&#10;AADdAAAADwAAAGRycy9kb3ducmV2LnhtbERPTWvCQBC9C/6HZYTe6kZbUk1dRQqFhvSgVhBvQ3aa&#10;RLOzIbtN4r/vFgre5vE+Z7UZTC06al1lWcFsGoEgzq2uuFBw/Hp/XIBwHlljbZkU3MjBZj0erTDR&#10;tuc9dQdfiBDCLkEFpfdNIqXLSzLoprYhDty3bQ36ANtC6hb7EG5qOY+iWBqsODSU2NBbSfn18GMU&#10;dOnuM549X/rlkN4u2Vm/nJo0U+phMmxfQXga/F387/7QYf7yaQ5/34QT5Po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n+UOfxQAAAN0AAAAPAAAAAAAAAAAAAAAAAJgCAABkcnMv&#10;ZG93bnJldi54bWxQSwUGAAAAAAQABAD1AAAAigMAAAAA&#10;" path="m22,29l6,29,,22,,6,6,,22,r7,6l29,22r-7,7xe" fillcolor="#c1c1c1" stroked="f">
              <v:path arrowok="t" o:connecttype="custom" o:connectlocs="22,29;6,29;0,22;0,6;6,0;22,0;29,6;29,22;22,29" o:connectangles="0,0,0,0,0,0,0,0,0"/>
            </v:shape>
            <v:shape id="Freeform 511" o:spid="_x0000_s1535" style="position:absolute;left:11348;top:6283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IstpcUA&#10;AADdAAAADwAAAGRycy9kb3ducmV2LnhtbERPTWvCQBC9C/6HZYTe6sYEik1dpQjB0NaDtj30NmTH&#10;JDQ7G7ObGP+9Wyh4m8f7nNVmNI0YqHO1ZQWLeQSCuLC65lLB12f2uAThPLLGxjIpuJKDzXo6WWGq&#10;7YUPNBx9KUIIuxQVVN63qZSuqMigm9uWOHAn2xn0AXal1B1eQrhpZBxFT9JgzaGhwpa2FRW/x94o&#10;kLvT9z4xQ/6jWxnX2Zvrz+8fSj3MxtcXEJ5Gfxf/u3Md5j8nCfx9E06Q6x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8iy2lxQAAAN0AAAAPAAAAAAAAAAAAAAAAAJgCAABkcnMv&#10;ZG93bnJldi54bWxQSwUGAAAAAAQABAD1AAAAigMAAAAA&#10;" path="m,14l,6,6,r8,l22,r7,6l29,14r,8l22,29r-8,l6,29,,22,,14xe" filled="f" strokecolor="maroon" strokeweight="0">
              <v:path arrowok="t" o:connecttype="custom" o:connectlocs="0,14;0,6;6,0;14,0;22,0;29,6;29,14;29,22;22,29;14,29;6,29;0,22;0,14" o:connectangles="0,0,0,0,0,0,0,0,0,0,0,0,0"/>
            </v:shape>
            <v:shape id="Freeform 512" o:spid="_x0000_s1536" style="position:absolute;left:11426;top:6330;width:20;height:204;visibility:visible;mso-wrap-style:square;v-text-anchor:top" coordsize="20,20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GlMo8IA&#10;AADdAAAADwAAAGRycy9kb3ducmV2LnhtbERP22oCMRB9L/gPYQTfauIF0a1RVBSkKNTLBwyb6e62&#10;m8m6iev275uC0Lc5nOvMl60tRUO1LxxrGPQVCOLUmYIzDdfL7nUKwgdkg6Vj0vBDHpaLzsscE+Me&#10;fKLmHDIRQ9gnqCEPoUqk9GlOFn3fVcSR+3S1xRBhnUlT4yOG21IOlZpIiwXHhhwr2uSUfp/vVgOv&#10;Gw7Z1/RdbQ/uQ475iDd11LrXbVdvIAK14V/8dO9NnD8bjeHvm3iCXPw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saUyjwgAAAN0AAAAPAAAAAAAAAAAAAAAAAJgCAABkcnMvZG93&#10;bnJldi54bWxQSwUGAAAAAAQABAD1AAAAhwMAAAAA&#10;" path="m,204l,e" filled="f" strokecolor="#818181" strokeweight="0">
              <v:path arrowok="t" o:connecttype="custom" o:connectlocs="0,204;0,0" o:connectangles="0,0"/>
            </v:shape>
            <v:shape id="Freeform 513" o:spid="_x0000_s1537" style="position:absolute;left:11395;top:6330;width:20;height:173;visibility:visible;mso-wrap-style:square;v-text-anchor:top" coordsize="20,17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5nhaMQA&#10;AADdAAAADwAAAGRycy9kb3ducmV2LnhtbERPTWvCQBC9F/wPyxS81U0rFhNdxQoFwZPRS2/T7JhE&#10;s7Nhd5vE/vquUPA2j/c5y/VgGtGR87VlBa+TBARxYXXNpYLT8fNlDsIHZI2NZVJwIw/r1ehpiZm2&#10;PR+oy0MpYgj7DBVUIbSZlL6oyKCf2JY4cmfrDIYIXSm1wz6Gm0a+Jcm7NFhzbKiwpW1FxTX/MQrO&#10;tzrdzvqP3/3xa3pxaS731+9OqfHzsFmACDSEh/jfvdNxfjqdwf2beIJc/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OZ4WjEAAAA3QAAAA8AAAAAAAAAAAAAAAAAmAIAAGRycy9k&#10;b3ducmV2LnhtbFBLBQYAAAAABAAEAPUAAACJAwAAAAA=&#10;" path="m,173l,e" filled="f" strokecolor="#818181" strokeweight="0">
              <v:path arrowok="t" o:connecttype="custom" o:connectlocs="0,173;0,0" o:connectangles="0,0"/>
            </v:shape>
            <v:shape id="Freeform 514" o:spid="_x0000_s1538" style="position:absolute;left:11395;top:6550;width:29;height:30;visibility:visible;mso-wrap-style:square;v-text-anchor:top" coordsize="29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4VcbsQA&#10;AADdAAAADwAAAGRycy9kb3ducmV2LnhtbERPS2sCMRC+F/wPYQRvNdkKUlezIkKLHgrVquBt2Mw+&#10;cDNZNum6/vumUOhtPr7nrNaDbURPna8da0imCgRx7kzNpYbT19vzKwgfkA02jknDgzyss9HTClPj&#10;7nyg/hhKEUPYp6ihCqFNpfR5RRb91LXEkStcZzFE2JXSdHiP4baRL0rNpcWaY0OFLW0rym/Hb6th&#10;f/088Ow9MR/nfjhf1KNI9kpqPRkPmyWIQEP4F/+5dybOX8zm8PtNPEFm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OFXG7EAAAA3QAAAA8AAAAAAAAAAAAAAAAAmAIAAGRycy9k&#10;b3ducmV2LnhtbFBLBQYAAAAABAAEAPUAAACJAwAAAAA=&#10;" path="m22,29l6,29,,22,,6,6,,22,r7,6l29,22r-7,7xe" fillcolor="#c1c1c1" stroked="f">
              <v:path arrowok="t" o:connecttype="custom" o:connectlocs="22,29;6,29;0,22;0,6;6,0;22,0;29,6;29,22;22,29" o:connectangles="0,0,0,0,0,0,0,0,0"/>
            </v:shape>
            <v:shape id="Freeform 515" o:spid="_x0000_s1539" style="position:absolute;left:11395;top:6550;width:29;height:30;visibility:visible;mso-wrap-style:square;v-text-anchor:top" coordsize="29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j+Cp8YA&#10;AADdAAAADwAAAGRycy9kb3ducmV2LnhtbERPTWvCQBC9C/6HZQQvUjcmtNboKhJoaY9qC+1tyI5J&#10;MDsbsmuS+uu7BaG3ebzP2ewGU4uOWldZVrCYRyCIc6srLhR8nF4enkE4j6yxtkwKfsjBbjsebTDV&#10;tucDdUdfiBDCLkUFpfdNKqXLSzLo5rYhDtzZtgZ9gG0hdYt9CDe1jKPoSRqsODSU2FBWUn45Xo2C&#10;1/5yu2bL5Ls4fD1+LuLZ7Ry9n5SaTob9GoSnwf+L7+43HeavkiX8fRNOkNt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j+Cp8YAAADdAAAADwAAAAAAAAAAAAAAAACYAgAAZHJz&#10;L2Rvd25yZXYueG1sUEsFBgAAAAAEAAQA9QAAAIsDAAAAAA==&#10;" path="m,14l,6,6,r8,l22,r7,6l29,14r,8l22,29r-8,l6,29,,22,,14xe" filled="f" strokecolor="maroon" strokeweight="0">
              <v:path arrowok="t" o:connecttype="custom" o:connectlocs="0,14;0,6;6,0;14,0;22,0;29,6;29,14;29,22;22,29;14,29;6,29;0,22;0,14" o:connectangles="0,0,0,0,0,0,0,0,0,0,0,0,0"/>
            </v:shape>
            <v:shape id="Freeform 516" o:spid="_x0000_s1540" style="position:absolute;left:11364;top:6519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hF0dcgA&#10;AADdAAAADwAAAGRycy9kb3ducmV2LnhtbESPQWvCQBCF74X+h2UK3nRjW6xGVymFQoM9tFYQb0N2&#10;TGKzsyG7JvHfdw5CbzO8N+99s9oMrlYdtaHybGA6SUAR595WXBjY/7yP56BCRLZYeyYDVwqwWd/f&#10;rTC1vudv6naxUBLCIUUDZYxNqnXIS3IYJr4hFu3kW4dR1rbQtsVewl2tH5Nkph1WLA0lNvRWUv67&#10;uzgDXfb1OZs+n/vFkF3P26N9OTTZ1pjRw/C6BBVpiP/m2/WHFfzFk+DKNzKCXv8B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GEXR1yAAAAN0AAAAPAAAAAAAAAAAAAAAAAJgCAABk&#10;cnMvZG93bnJldi54bWxQSwUGAAAAAAQABAD1AAAAjQMAAAAA&#10;" path="m22,29l6,29,,22,,6,6,,22,r7,6l29,22r-7,7xe" fillcolor="#c1c1c1" stroked="f">
              <v:path arrowok="t" o:connecttype="custom" o:connectlocs="22,29;6,29;0,22;0,6;6,0;22,0;29,6;29,22;22,29" o:connectangles="0,0,0,0,0,0,0,0,0"/>
            </v:shape>
            <v:shape id="Freeform 517" o:spid="_x0000_s1541" style="position:absolute;left:11364;top:6519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WMaT8QA&#10;AADdAAAADwAAAGRycy9kb3ducmV2LnhtbERPS2vCQBC+F/wPywje6qYKxaSuUgQxaHuoj4O3ITsm&#10;odnZmN08+u+7BaG3+fies1wPphIdNa60rOBlGoEgzqwuOVdwPm2fFyCcR9ZYWSYFP+RgvRo9LTHR&#10;tucv6o4+FyGEXYIKCu/rREqXFWTQTW1NHLibbQz6AJtc6gb7EG4qOYuiV2mw5NBQYE2bgrLvY2sU&#10;yN3t8jk3XXrVtZyV271r74cPpSbj4f0NhKfB/4sf7lSH+fE8hr9vwgly9Q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1jGk/EAAAA3QAAAA8AAAAAAAAAAAAAAAAAmAIAAGRycy9k&#10;b3ducmV2LnhtbFBLBQYAAAAABAAEAPUAAACJAwAAAAA=&#10;" path="m,14l,6,6,r8,l22,r7,6l29,14r,8l22,29r-8,l6,29,,22,,14xe" filled="f" strokecolor="maroon" strokeweight="0">
              <v:path arrowok="t" o:connecttype="custom" o:connectlocs="0,14;0,6;6,0;14,0;22,0;29,6;29,14;29,22;22,29;14,29;6,29;0,22;0,14" o:connectangles="0,0,0,0,0,0,0,0,0,0,0,0,0"/>
            </v:shape>
            <v:shape id="Freeform 518" o:spid="_x0000_s1542" style="position:absolute;left:11348;top:6566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GELDsgA&#10;AADdAAAADwAAAGRycy9kb3ducmV2LnhtbESPQWvCQBCF74L/YRmhN91YRGvqKlIoNNhDawvibchO&#10;k2h2NmS3Sfz3nUPB2wzvzXvfbHaDq1VHbag8G5jPElDEubcVFwa+v16nT6BCRLZYeyYDNwqw245H&#10;G0yt7/mTumMslIRwSNFAGWOTah3ykhyGmW+IRfvxrcMoa1to22Iv4a7Wj0my1A4rloYSG3opKb8e&#10;f52BLvt4X84Xl349ZLfL4WxXpyY7GPMwGfbPoCIN8W7+v36zgr9eCL98IyPo7R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gYQsOyAAAAN0AAAAPAAAAAAAAAAAAAAAAAJgCAABk&#10;cnMvZG93bnJldi54bWxQSwUGAAAAAAQABAD1AAAAjQMAAAAA&#10;" path="m22,29l6,29,,22,,6,6,,22,r7,6l29,22r-7,7xe" fillcolor="#c1c1c1" stroked="f">
              <v:path arrowok="t" o:connecttype="custom" o:connectlocs="22,29;6,29;0,22;0,6;6,0;22,0;29,6;29,22;22,29" o:connectangles="0,0,0,0,0,0,0,0,0"/>
            </v:shape>
            <v:shape id="Freeform 519" o:spid="_x0000_s1543" style="position:absolute;left:11348;top:6566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xNlNMMA&#10;AADdAAAADwAAAGRycy9kb3ducmV2LnhtbERPS4vCMBC+L/gfwgje1lRdFq1GEUGUVQ++Dt6GZmyL&#10;zaQ2sdZ/bxYW9jYf33Mms8YUoqbK5ZYV9LoRCOLE6pxTBafj8nMIwnlkjYVlUvAiB7Np62OCsbZP&#10;3lN98KkIIexiVJB5X8ZSuiQjg65rS+LAXW1l0AdYpVJX+AzhppD9KPqWBnMODRmWtMgouR0eRoFc&#10;Xc+7ganXF13Kfr78cY/7ZqtUp93MxyA8Nf5f/Ode6zB/9NWD32/CCXL6B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xNlNMMAAADdAAAADwAAAAAAAAAAAAAAAACYAgAAZHJzL2Rv&#10;d25yZXYueG1sUEsFBgAAAAAEAAQA9QAAAIgDAAAAAA==&#10;" path="m,14l,6,6,r8,l22,r7,6l29,14r,8l22,29r-8,l6,29,,22,,14xe" filled="f" strokecolor="maroon" strokeweight="0">
              <v:path arrowok="t" o:connecttype="custom" o:connectlocs="0,14;0,6;6,0;14,0;22,0;29,6;29,14;29,22;22,29;14,29;6,29;0,22;0,14" o:connectangles="0,0,0,0,0,0,0,0,0,0,0,0,0"/>
            </v:shape>
            <v:shape id="Freeform 520" o:spid="_x0000_s1544" style="position:absolute;left:11426;top:6613;width:20;height:205;visibility:visible;mso-wrap-style:square;v-text-anchor:top" coordsize="20,20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HuAxMQA&#10;AADdAAAADwAAAGRycy9kb3ducmV2LnhtbERPTU8CMRC9m/AfmiHxJl2J0WWhEDAxETyxeuA42Q7b&#10;xe10bSu7/HtKYuJtXt7nLFaDbcWZfGgcK3icZCCIK6cbrhV8fb495CBCRNbYOiYFFwqwWo7uFlho&#10;1/OezmWsRQrhUKACE2NXSBkqQxbDxHXEiTs6bzEm6GupPfYp3LZymmXP0mLDqcFgR6+Gqu/y1yo4&#10;bf3LYbvhKu/yn8Puw5T72JdK3Y+H9RxEpCH+i//c7zrNnz1N4fZNOkEur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B7gMTEAAAA3QAAAA8AAAAAAAAAAAAAAAAAmAIAAGRycy9k&#10;b3ducmV2LnhtbFBLBQYAAAAABAAEAPUAAACJAwAAAAA=&#10;" path="m,204l,e" filled="f" strokecolor="#818181" strokeweight="0">
              <v:path arrowok="t" o:connecttype="custom" o:connectlocs="0,204;0,0" o:connectangles="0,0"/>
            </v:shape>
            <v:shape id="Freeform 521" o:spid="_x0000_s1545" style="position:absolute;left:11395;top:6613;width:20;height:173;visibility:visible;mso-wrap-style:square;v-text-anchor:top" coordsize="20,17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zqv+sUA&#10;AADdAAAADwAAAGRycy9kb3ducmV2LnhtbERPTWvCQBC9F/oflin0VjetrTTRVapQKHgyeultzI5J&#10;anY27K5J9Ne7QsHbPN7nzBaDaURHzteWFbyOEhDEhdU1lwp22++XTxA+IGtsLJOCM3lYzB8fZphp&#10;2/OGujyUIoawz1BBFUKbSemLigz6kW2JI3ewzmCI0JVSO+xjuGnkW5JMpMGaY0OFLa0qKo75ySg4&#10;nOt09dEvL+vt7/jPpblcH/edUs9Pw9cURKAh3MX/7h8d56fvY7h9E0+Q8y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7Oq/6xQAAAN0AAAAPAAAAAAAAAAAAAAAAAJgCAABkcnMv&#10;ZG93bnJldi54bWxQSwUGAAAAAAQABAD1AAAAigMAAAAA&#10;" path="m,173l,e" filled="f" strokecolor="#818181" strokeweight="0">
              <v:path arrowok="t" o:connecttype="custom" o:connectlocs="0,173;0,0" o:connectangles="0,0"/>
            </v:shape>
            <v:shape id="Freeform 522" o:spid="_x0000_s1546" style="position:absolute;left:11395;top:6833;width:29;height:30;visibility:visible;mso-wrap-style:square;v-text-anchor:top" coordsize="29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B0U/8QA&#10;AADdAAAADwAAAGRycy9kb3ducmV2LnhtbERPyWrDMBC9F/IPYgK9NZLbUBoncgiFluZQyA65DdZ4&#10;IdbIWKrj/H0VKPQ2j7fOYjnYRvTU+dqxhmSiQBDnztRcajjsP57eQPiAbLBxTBpu5GGZjR4WmBp3&#10;5S31u1CKGMI+RQ1VCG0qpc8rsugnriWOXOE6iyHCrpSmw2sMt418VupVWqw5NlTY0ntF+WX3YzWs&#10;z5stv3wm5vvYD8eTuhXJWkmtH8fDag4i0BD+xX/uLxPnz6ZTuH8TT5DZ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QdFP/EAAAA3QAAAA8AAAAAAAAAAAAAAAAAmAIAAGRycy9k&#10;b3ducmV2LnhtbFBLBQYAAAAABAAEAPUAAACJAwAAAAA=&#10;" path="m22,29l6,29,,22,,6,6,,22,r7,6l29,22r-7,7xe" fillcolor="#c1c1c1" stroked="f">
              <v:path arrowok="t" o:connecttype="custom" o:connectlocs="22,29;6,29;0,22;0,6;6,0;22,0;29,6;29,22;22,29" o:connectangles="0,0,0,0,0,0,0,0,0"/>
            </v:shape>
            <v:shape id="Freeform 523" o:spid="_x0000_s1547" style="position:absolute;left:11395;top:6833;width:29;height:30;visibility:visible;mso-wrap-style:square;v-text-anchor:top" coordsize="29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afKNsUA&#10;AADdAAAADwAAAGRycy9kb3ducmV2LnhtbERPS2vCQBC+C/0PyxR6Ed1o6yu6ShEq9egL9DZkxySY&#10;nQ3ZjYn++m6h0Nt8fM9ZrFpTiDtVLresYNCPQBAnVuecKjgevnpTEM4jaywsk4IHOVgtXzoLjLVt&#10;eEf3vU9FCGEXo4LM+zKW0iUZGXR9WxIH7morgz7AKpW6wiaEm0IOo2gsDeYcGjIsaZ1RctvXRsGm&#10;uT3r9eT9ku7Oo9Ng2H1eo+1BqbfX9nMOwlPr/8V/7m8d5s8+RvD7TThBLn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Fp8o2xQAAAN0AAAAPAAAAAAAAAAAAAAAAAJgCAABkcnMv&#10;ZG93bnJldi54bWxQSwUGAAAAAAQABAD1AAAAigMAAAAA&#10;" path="m,14l,6,6,r8,l22,r7,6l29,14r,8l22,29r-8,l6,29,,22,,14xe" filled="f" strokecolor="maroon" strokeweight="0">
              <v:path arrowok="t" o:connecttype="custom" o:connectlocs="0,14;0,6;6,0;14,0;22,0;29,6;29,14;29,22;22,29;14,29;6,29;0,22;0,14" o:connectangles="0,0,0,0,0,0,0,0,0,0,0,0,0"/>
            </v:shape>
            <v:shape id="Freeform 524" o:spid="_x0000_s1548" style="position:absolute;left:11364;top:6802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MQ24cUA&#10;AADdAAAADwAAAGRycy9kb3ducmV2LnhtbERPS2vCQBC+F/wPywje6sYiqUZXEaFgsIf6APE2ZMck&#10;mp0N2W0S/323UOhtPr7nLNe9qURLjSstK5iMIxDEmdUl5wrOp4/XGQjnkTVWlknBkxysV4OXJSba&#10;dnyg9uhzEULYJaig8L5OpHRZQQbd2NbEgbvZxqAPsMmlbrAL4aaSb1EUS4Mlh4YCa9oWlD2O30ZB&#10;m359xpPpvZv36fO+v+r3S53ulRoN+80ChKfe/4v/3Dsd5s+nMfx+E06Qqx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AxDbhxQAAAN0AAAAPAAAAAAAAAAAAAAAAAJgCAABkcnMv&#10;ZG93bnJldi54bWxQSwUGAAAAAAQABAD1AAAAigMAAAAA&#10;" path="m22,29l6,29,,22,,6,6,,22,r7,6l29,22r-7,7xe" fillcolor="#c1c1c1" stroked="f">
              <v:path arrowok="t" o:connecttype="custom" o:connectlocs="22,29;6,29;0,22;0,6;6,0;22,0;29,6;29,22;22,29" o:connectangles="0,0,0,0,0,0,0,0,0"/>
            </v:shape>
            <v:shape id="Freeform 525" o:spid="_x0000_s1549" style="position:absolute;left:11364;top:6802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7ZY28UA&#10;AADdAAAADwAAAGRycy9kb3ducmV2LnhtbERPS2vCQBC+F/oflin0ZjbaYmt0I6UgFR+HWj14G7KT&#10;B83Optk1xn/vCkJv8/E9ZzbvTS06al1lWcEwikEQZ1ZXXCjY/ywG7yCcR9ZYWyYFF3IwTx8fZpho&#10;e+Zv6na+ECGEXYIKSu+bREqXlWTQRbYhDlxuW4M+wLaQusVzCDe1HMXxWBqsODSU2NBnSdnv7mQU&#10;yK/8sH0x3fKoGzmqFit3+ltvlHp+6j+mIDz1/l98dy91mD95fYPbN+EEmV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btljbxQAAAN0AAAAPAAAAAAAAAAAAAAAAAJgCAABkcnMv&#10;ZG93bnJldi54bWxQSwUGAAAAAAQABAD1AAAAigMAAAAA&#10;" path="m,14l,6,6,r8,l22,r7,6l29,14r,8l22,29r-8,l6,29,,22,,14xe" filled="f" strokecolor="maroon" strokeweight="0">
              <v:path arrowok="t" o:connecttype="custom" o:connectlocs="0,14;0,6;6,0;14,0;22,0;29,6;29,14;29,22;22,29;14,29;6,29;0,22;0,14" o:connectangles="0,0,0,0,0,0,0,0,0,0,0,0,0"/>
            </v:shape>
            <v:shape id="Freeform 526" o:spid="_x0000_s1550" style="position:absolute;left:11348;top:6849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hcHCMgA&#10;AADdAAAADwAAAGRycy9kb3ducmV2LnhtbESPQWvCQBCF74L/YRmhN91YRGvqKlIoNNhDawvibchO&#10;k2h2NmS3Sfz3nUPB2wzvzXvfbHaDq1VHbag8G5jPElDEubcVFwa+v16nT6BCRLZYeyYDNwqw245H&#10;G0yt7/mTumMslIRwSNFAGWOTah3ykhyGmW+IRfvxrcMoa1to22Iv4a7Wj0my1A4rloYSG3opKb8e&#10;f52BLvt4X84Xl349ZLfL4WxXpyY7GPMwGfbPoCIN8W7+v36zgr9eCK58IyPo7R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eFwcIyAAAAN0AAAAPAAAAAAAAAAAAAAAAAJgCAABk&#10;cnMvZG93bnJldi54bWxQSwUGAAAAAAQABAD1AAAAjQMAAAAA&#10;" path="m22,29l6,29,,22,,6,6,,22,r7,6l29,22r-7,7xe" fillcolor="#c1c1c1" stroked="f">
              <v:path arrowok="t" o:connecttype="custom" o:connectlocs="22,29;6,29;0,22;0,6;6,0;22,0;29,6;29,22;22,29" o:connectangles="0,0,0,0,0,0,0,0,0"/>
            </v:shape>
            <v:shape id="Freeform 527" o:spid="_x0000_s1551" style="position:absolute;left:11348;top:6849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WVpMsMA&#10;AADdAAAADwAAAGRycy9kb3ducmV2LnhtbERPS4vCMBC+L/gfwgje1lRdFq1GEUGUVQ++Dt6GZmyL&#10;zaQ2sdZ/bxYW9jYf33Mms8YUoqbK5ZYV9LoRCOLE6pxTBafj8nMIwnlkjYVlUvAiB7Np62OCsbZP&#10;3lN98KkIIexiVJB5X8ZSuiQjg65rS+LAXW1l0AdYpVJX+AzhppD9KPqWBnMODRmWtMgouR0eRoFc&#10;Xc+7ganXF13Kfr78cY/7ZqtUp93MxyA8Nf5f/Ode6zB/9DWC32/CCXL6B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WVpMsMAAADdAAAADwAAAAAAAAAAAAAAAACYAgAAZHJzL2Rv&#10;d25yZXYueG1sUEsFBgAAAAAEAAQA9QAAAIgDAAAAAA==&#10;" path="m,14l,6,6,r8,l22,r7,6l29,14r,8l22,29r-8,l6,29,,22,,14xe" filled="f" strokecolor="maroon" strokeweight="0">
              <v:path arrowok="t" o:connecttype="custom" o:connectlocs="0,14;0,6;6,0;14,0;22,0;29,6;29,14;29,22;22,29;14,29;6,29;0,22;0,14" o:connectangles="0,0,0,0,0,0,0,0,0,0,0,0,0"/>
            </v:shape>
            <v:shape id="Freeform 528" o:spid="_x0000_s1552" style="position:absolute;left:11426;top:6896;width:20;height:205;visibility:visible;mso-wrap-style:square;v-text-anchor:top" coordsize="20,20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jwt9cYA&#10;AADdAAAADwAAAGRycy9kb3ducmV2LnhtbESPQU/DMAyF70j7D5EncWPpkIDSLZsGEhKD0wqHHa3G&#10;awqNU5Kwln+PD0jcbL3n9z6vt5Pv1Zli6gIbWC4KUMRNsB23Bt7fnq5KUCkjW+wDk4EfSrDdzC7W&#10;WNkw8oHOdW6VhHCq0IDLeai0To0jj2kRBmLRTiF6zLLGVtuIo4T7Xl8Xxa322LE0OBzo0VHzWX97&#10;Ax/7eHfcP3BTDuXX8eXV1Yc81sZczqfdClSmKf+b/66freDf3wi/fCMj6M0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jwt9cYAAADdAAAADwAAAAAAAAAAAAAAAACYAgAAZHJz&#10;L2Rvd25yZXYueG1sUEsFBgAAAAAEAAQA9QAAAIsDAAAAAA==&#10;" path="m,204l,e" filled="f" strokecolor="#818181" strokeweight="0">
              <v:path arrowok="t" o:connecttype="custom" o:connectlocs="0,204;0,0" o:connectangles="0,0"/>
            </v:shape>
            <v:shape id="Freeform 529" o:spid="_x0000_s1553" style="position:absolute;left:11395;top:6896;width:20;height:173;visibility:visible;mso-wrap-style:square;v-text-anchor:top" coordsize="20,17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X0Cy8QA&#10;AADdAAAADwAAAGRycy9kb3ducmV2LnhtbERPTWvCQBC9C/6HZYTedKPF0kRXaYVCwVNjL97G7JhE&#10;s7Nhd01if323UPA2j/c56+1gGtGR87VlBfNZAoK4sLrmUsH34WP6CsIHZI2NZVJwJw/bzXi0xkzb&#10;nr+oy0MpYgj7DBVUIbSZlL6oyKCf2ZY4cmfrDIYIXSm1wz6Gm0YukuRFGqw5NlTY0q6i4prfjILz&#10;vU53y/79Z384Pl9cmsv99dQp9TQZ3lYgAg3hIf53f+o4P13O4e+beILc/A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F9AsvEAAAA3QAAAA8AAAAAAAAAAAAAAAAAmAIAAGRycy9k&#10;b3ducmV2LnhtbFBLBQYAAAAABAAEAPUAAACJAwAAAAA=&#10;" path="m,173l,e" filled="f" strokecolor="#818181" strokeweight="0">
              <v:path arrowok="t" o:connecttype="custom" o:connectlocs="0,173;0,0" o:connectangles="0,0"/>
            </v:shape>
            <v:shape id="Freeform 530" o:spid="_x0000_s1554" style="position:absolute;left:11395;top:7117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iamP8UA&#10;AADdAAAADwAAAGRycy9kb3ducmV2LnhtbERPTWvCQBC9C/6HZYTe6kZpU01dRQqFhvSgVhBvQ3aa&#10;RLOzIbtN4r/vFgre5vE+Z7UZTC06al1lWcFsGoEgzq2uuFBw/Hp/XIBwHlljbZkU3MjBZj0erTDR&#10;tuc9dQdfiBDCLkEFpfdNIqXLSzLoprYhDty3bQ36ANtC6hb7EG5qOY+iWBqsODSU2NBbSfn18GMU&#10;dOnuM549XfrlkN4u2Vm/nJo0U+phMmxfQXga/F387/7QYf7yeQ5/34QT5Po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6JqY/xQAAAN0AAAAPAAAAAAAAAAAAAAAAAJgCAABkcnMv&#10;ZG93bnJldi54bWxQSwUGAAAAAAQABAD1AAAAigMAAAAA&#10;" path="m22,29l6,29,,22,,6,6,,22,r7,6l29,22r-7,7xe" fillcolor="#c1c1c1" stroked="f">
              <v:path arrowok="t" o:connecttype="custom" o:connectlocs="22,29;6,29;0,22;0,6;6,0;22,0;29,6;29,22;22,29" o:connectangles="0,0,0,0,0,0,0,0,0"/>
            </v:shape>
            <v:shape id="Freeform 531" o:spid="_x0000_s1555" style="position:absolute;left:11395;top:7117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VTIBcMA&#10;AADdAAAADwAAAGRycy9kb3ducmV2LnhtbERPS4vCMBC+L/gfwgjeNFVx0WoUEUTR3cP6OHgbmrEt&#10;NpPaxFr//WZB2Nt8fM+ZLRpTiJoql1tW0O9FIIgTq3NOFZyO6+4YhPPIGgvLpOBFDhbz1scMY22f&#10;/EP1wacihLCLUUHmfRlL6ZKMDLqeLYkDd7WVQR9glUpd4TOEm0IOouhTGsw5NGRY0iqj5HZ4GAVy&#10;cz1/D029vehSDvL1zj3u+y+lOu1mOQXhqfH/4rd7q8P8yWgIf9+EE+T8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VTIBcMAAADdAAAADwAAAAAAAAAAAAAAAACYAgAAZHJzL2Rv&#10;d25yZXYueG1sUEsFBgAAAAAEAAQA9QAAAIgDAAAAAA==&#10;" path="m,14l,6,6,r8,l22,r7,6l29,14r,8l22,29r-8,l6,29,,22,,14xe" filled="f" strokecolor="maroon" strokeweight="0">
              <v:path arrowok="t" o:connecttype="custom" o:connectlocs="0,14;0,6;6,0;14,0;22,0;29,6;29,14;29,22;22,29;14,29;6,29;0,22;0,14" o:connectangles="0,0,0,0,0,0,0,0,0,0,0,0,0"/>
            </v:shape>
            <v:shape id="Freeform 532" o:spid="_x0000_s1556" style="position:absolute;left:11364;top:7085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oOb0MUA&#10;AADdAAAADwAAAGRycy9kb3ducmV2LnhtbERPS2vCQBC+F/oflil4041FraZupBSEBj20VhBvQ3aa&#10;R7OzIbtN4r93BaG3+fies94MphYdta60rGA6iUAQZ1aXnCs4fm/HSxDOI2usLZOCCznYJI8Pa4y1&#10;7fmLuoPPRQhhF6OCwvsmltJlBRl0E9sQB+7HtgZ9gG0udYt9CDe1fI6ihTRYcmgosKH3grLfw59R&#10;0KWf+8V0VvWrIb1Uu7N+OTXpTqnR0/D2CsLT4P/Fd/eHDvNX8xncvgknyOQK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ag5vQxQAAAN0AAAAPAAAAAAAAAAAAAAAAAJgCAABkcnMv&#10;ZG93bnJldi54bWxQSwUGAAAAAAQABAD1AAAAigMAAAAA&#10;" path="m22,29l6,29,,22,,6,6,,22,r7,6l29,22r-7,7xe" fillcolor="#c1c1c1" stroked="f">
              <v:path arrowok="t" o:connecttype="custom" o:connectlocs="22,29;6,29;0,22;0,6;6,0;22,0;29,6;29,22;22,29" o:connectangles="0,0,0,0,0,0,0,0,0"/>
            </v:shape>
            <v:shape id="Freeform 533" o:spid="_x0000_s1557" style="position:absolute;left:11364;top:7085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fH16sMA&#10;AADdAAAADwAAAGRycy9kb3ducmV2LnhtbERPS4vCMBC+C/sfwix403RdlLUaZRFkxcdBVw/ehmZs&#10;i82kNrHWf28Ewdt8fM8ZTxtTiJoql1tW8NWNQBAnVuecKtj/zzs/IJxH1lhYJgV3cjCdfLTGGGt7&#10;4y3VO5+KEMIuRgWZ92UspUsyMui6tiQO3MlWBn2AVSp1hbcQbgrZi6KBNJhzaMiwpFlGyXl3NQrk&#10;3+mw+Tb14qhL2cvnS3e9rNZKtT+b3xEIT41/i1/uhQ7zh/0+PL8JJ8jJ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fH16sMAAADdAAAADwAAAAAAAAAAAAAAAACYAgAAZHJzL2Rv&#10;d25yZXYueG1sUEsFBgAAAAAEAAQA9QAAAIgDAAAAAA==&#10;" path="m,14l,6,6,r8,l22,r7,6l29,14r,8l22,29r-8,l6,29,,22,,14xe" filled="f" strokecolor="maroon" strokeweight="0">
              <v:path arrowok="t" o:connecttype="custom" o:connectlocs="0,14;0,6;6,0;14,0;22,0;29,6;29,14;29,22;22,29;14,29;6,29;0,22;0,14" o:connectangles="0,0,0,0,0,0,0,0,0,0,0,0,0"/>
            </v:shape>
            <v:shape id="Freeform 534" o:spid="_x0000_s1558" style="position:absolute;left:11348;top:7132;width:29;height:30;visibility:visible;mso-wrap-style:square;v-text-anchor:top" coordsize="29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lq5zsMA&#10;AADdAAAADwAAAGRycy9kb3ducmV2LnhtbERPS2vCQBC+F/wPywje6m6USo2uIkJLPQj1Cd6G7JgE&#10;s7Mhu43x33eFQm/z8T1nvuxsJVpqfOlYQzJUIIgzZ0rONRwPH6/vIHxANlg5Jg0P8rBc9F7mmBp3&#10;5x21+5CLGMI+RQ1FCHUqpc8KsuiHriaO3NU1FkOETS5Ng/cYbis5UmoiLZYcGwqsaV1Qdtv/WA2b&#10;y/eOx5+J2Z7a7nRWj2uyUVLrQb9bzUAE6sK/+M/9ZeL86dsEnt/EE+Ti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lq5zsMAAADdAAAADwAAAAAAAAAAAAAAAACYAgAAZHJzL2Rv&#10;d25yZXYueG1sUEsFBgAAAAAEAAQA9QAAAIgDAAAAAA==&#10;" path="m22,29l6,29,,22,,6,6,,22,r7,6l29,22r-7,7xe" fillcolor="#c1c1c1" stroked="f">
              <v:path arrowok="t" o:connecttype="custom" o:connectlocs="22,29;6,29;0,22;0,6;6,0;22,0;29,6;29,22;22,29" o:connectangles="0,0,0,0,0,0,0,0,0"/>
            </v:shape>
            <v:shape id="Freeform 535" o:spid="_x0000_s1559" style="position:absolute;left:11348;top:7132;width:29;height:30;visibility:visible;mso-wrap-style:square;v-text-anchor:top" coordsize="29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+BnB8YA&#10;AADdAAAADwAAAGRycy9kb3ducmV2LnhtbERPTWvCQBC9C/6HZQQvUjdJsdboKiK0tEdjC+1tyI5J&#10;MDsbsmuS+uu7BaG3ebzP2ewGU4uOWldZVhDPIxDEudUVFwo+Ti8PzyCcR9ZYWyYFP+Rgtx2PNphq&#10;2/ORuswXIoSwS1FB6X2TSunykgy6uW2IA3e2rUEfYFtI3WIfwk0tkyh6kgYrDg0lNnQoKb9kV6Pg&#10;tb/crofl43dx/Fp8xsnsdo7eT0pNJ8N+DcLT4P/Fd/ebDvNXiyX8fRNOkNt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+BnB8YAAADdAAAADwAAAAAAAAAAAAAAAACYAgAAZHJz&#10;L2Rvd25yZXYueG1sUEsFBgAAAAAEAAQA9QAAAIsDAAAAAA==&#10;" path="m,14l,6,6,r8,l22,r7,6l29,14r,8l22,29r-8,l6,29,,22,,14xe" filled="f" strokecolor="maroon" strokeweight="0">
              <v:path arrowok="t" o:connecttype="custom" o:connectlocs="0,14;0,6;6,0;14,0;22,0;29,6;29,14;29,22;22,29;14,29;6,29;0,22;0,14" o:connectangles="0,0,0,0,0,0,0,0,0,0,0,0,0"/>
            </v:shape>
            <v:shape id="Freeform 536" o:spid="_x0000_s1560" style="position:absolute;left:11426;top:7180;width:20;height:204;visibility:visible;mso-wrap-style:square;v-text-anchor:top" coordsize="20,20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PujBsUA&#10;AADdAAAADwAAAGRycy9kb3ducmV2LnhtbESP0WrCQBBF3wv9h2UKfau7SltsdJVWLBSpoNYPGLJj&#10;Es3Oxuw2xr/vPBR8m+HeuffMdN77WnXUxiqwheHAgCLOg6u4sLD/+Xwag4oJ2WEdmCxcKcJ8dn83&#10;xcyFC2+p26VCSQjHDC2UKTWZ1jEvyWMchIZYtENoPSZZ20K7Fi8S7ms9MuZVe6xYGkpsaFFSftr9&#10;egv80XEqjuOVWX6HjX7mNZ7N2trHh/59AipRn27m/+svJ/hvL4Ir38gIevY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w+6MGxQAAAN0AAAAPAAAAAAAAAAAAAAAAAJgCAABkcnMv&#10;ZG93bnJldi54bWxQSwUGAAAAAAQABAD1AAAAigMAAAAA&#10;" path="m,204l,e" filled="f" strokecolor="#818181" strokeweight="0">
              <v:path arrowok="t" o:connecttype="custom" o:connectlocs="0,204;0,0" o:connectangles="0,0"/>
            </v:shape>
            <v:shape id="Freeform 537" o:spid="_x0000_s1561" style="position:absolute;left:11395;top:7180;width:20;height:173;visibility:visible;mso-wrap-style:square;v-text-anchor:top" coordsize="20,17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wsOzcQA&#10;AADdAAAADwAAAGRycy9kb3ducmV2LnhtbERPTWvCQBC9F/wPywi91U0Vi0ldRQWh4KmxF2/T7Jik&#10;ZmfD7ppEf71bKPQ2j/c5y/VgGtGR87VlBa+TBARxYXXNpYKv4/5lAcIHZI2NZVJwIw/r1ehpiZm2&#10;PX9Sl4dSxBD2GSqoQmgzKX1RkUE/sS1x5M7WGQwRulJqh30MN42cJsmbNFhzbKiwpV1FxSW/GgXn&#10;W53u5v32fjieZj8uzeXh8t0p9TweNu8gAg3hX/zn/tBxfjpP4febeIJcP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8LDs3EAAAA3QAAAA8AAAAAAAAAAAAAAAAAmAIAAGRycy9k&#10;b3ducmV2LnhtbFBLBQYAAAAABAAEAPUAAACJAwAAAAA=&#10;" path="m,173l,e" filled="f" strokecolor="#818181" strokeweight="0">
              <v:path arrowok="t" o:connecttype="custom" o:connectlocs="0,173;0,0" o:connectangles="0,0"/>
            </v:shape>
            <v:shape id="Freeform 538" o:spid="_x0000_s1562" style="position:absolute;left:11395;top:7400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9RXbsgA&#10;AADdAAAADwAAAGRycy9kb3ducmV2LnhtbESPQWvCQBCF74X+h2UK3upGkbSmrlIKgkEP1RZKb0N2&#10;msRmZ0N2TeK/dw6F3mZ4b977ZrUZXaN66kLt2cBsmoAiLrytuTTw+bF9fAYVIrLFxjMZuFKAzfr+&#10;boWZ9QMfqT/FUkkIhwwNVDG2mdahqMhhmPqWWLQf3zmMsnalth0OEu4aPU+SVDusWRoqbOmtouL3&#10;dHEG+vz9kM4W52E55tfz/ts+fbX53pjJw/j6AirSGP/Nf9c7K/jLVPjlGxlBr2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r1FduyAAAAN0AAAAPAAAAAAAAAAAAAAAAAJgCAABk&#10;cnMvZG93bnJldi54bWxQSwUGAAAAAAQABAD1AAAAjQMAAAAA&#10;" path="m22,29l6,29,,22,,6,6,,22,r7,6l29,22r-7,7xe" fillcolor="#c1c1c1" stroked="f">
              <v:path arrowok="t" o:connecttype="custom" o:connectlocs="22,29;6,29;0,22;0,6;6,0;22,0;29,6;29,22;22,29" o:connectangles="0,0,0,0,0,0,0,0,0"/>
            </v:shape>
            <v:shape id="Freeform 539" o:spid="_x0000_s1563" style="position:absolute;left:11395;top:7400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KY5VMUA&#10;AADdAAAADwAAAGRycy9kb3ducmV2LnhtbERPTWvCQBC9C/0PyxR6q5ukIJq6hlIIlVYPRj14G7Jj&#10;EpqdTbNrTP99Vyh4m8f7nGU2mlYM1LvGsoJ4GoEgLq1uuFJw2OfPcxDOI2tsLZOCX3KQrR4mS0y1&#10;vfKOhsJXIoSwS1FB7X2XSunKmgy6qe2IA3e2vUEfYF9J3eM1hJtWJlE0kwYbDg01dvReU/ldXIwC&#10;+XE+bl/MsD7pTiZN/ukuP18bpZ4ex7dXEJ5Gfxf/u9c6zF/MYrh9E06Qq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wpjlUxQAAAN0AAAAPAAAAAAAAAAAAAAAAAJgCAABkcnMv&#10;ZG93bnJldi54bWxQSwUGAAAAAAQABAD1AAAAigMAAAAA&#10;" path="m,14l,6,6,r8,l22,r7,6l29,14r,8l22,29r-8,l6,29,,22,,14xe" filled="f" strokecolor="maroon" strokeweight="0">
              <v:path arrowok="t" o:connecttype="custom" o:connectlocs="0,14;0,6;6,0;14,0;22,0;29,6;29,14;29,22;22,29;14,29;6,29;0,22;0,14" o:connectangles="0,0,0,0,0,0,0,0,0,0,0,0,0"/>
            </v:shape>
            <v:shape id="Freeform 540" o:spid="_x0000_s1564" style="position:absolute;left:11364;top:7368;width:29;height:30;visibility:visible;mso-wrap-style:square;v-text-anchor:top" coordsize="29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w11cMQA&#10;AADdAAAADwAAAGRycy9kb3ducmV2LnhtbERPS2sCMRC+C/6HMEJvmqwFqVuzIkKLHoRqtdDbsJl9&#10;0M1k2cR1/femUOhtPr7nrNaDbURPna8da0hmCgRx7kzNpYbz59v0BYQPyAYbx6ThTh7W2Xi0wtS4&#10;Gx+pP4VSxBD2KWqoQmhTKX1ekUU/cy1x5ArXWQwRdqU0Hd5iuG3kXKmFtFhzbKiwpW1F+c/pajXs&#10;vz+O/PyemMOlHy5f6l4keyW1fpoMm1cQgYbwL/5z70ycv1zM4febeILMH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8NdXDEAAAA3QAAAA8AAAAAAAAAAAAAAAAAmAIAAGRycy9k&#10;b3ducmV2LnhtbFBLBQYAAAAABAAEAPUAAACJAwAAAAA=&#10;" path="m22,29l6,29,,22,,6,6,,22,r7,6l29,22r-7,7xe" fillcolor="#c1c1c1" stroked="f">
              <v:path arrowok="t" o:connecttype="custom" o:connectlocs="22,29;6,29;0,22;0,6;6,0;22,0;29,6;29,22;22,29" o:connectangles="0,0,0,0,0,0,0,0,0"/>
            </v:shape>
            <v:shape id="Freeform 541" o:spid="_x0000_s1565" style="position:absolute;left:11364;top:7368;width:29;height:30;visibility:visible;mso-wrap-style:square;v-text-anchor:top" coordsize="29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rerucYA&#10;AADdAAAADwAAAGRycy9kb3ducmV2LnhtbERPTWvCQBC9C/6HZQQvUjcm1NboKhJoaY9qC+1tyI5J&#10;MDsbsmuS+uu7BaG3ebzP2ewGU4uOWldZVrCYRyCIc6srLhR8nF4enkE4j6yxtkwKfsjBbjsebTDV&#10;tucDdUdfiBDCLkUFpfdNKqXLSzLo5rYhDtzZtgZ9gG0hdYt9CDe1jKNoKQ1WHBpKbCgrKb8cr0bB&#10;a3+5XbOn5Ls4fD1+LuLZ7Ry9n5SaTob9GoSnwf+L7+43Heavlgn8fRNOkNt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7rerucYAAADdAAAADwAAAAAAAAAAAAAAAACYAgAAZHJz&#10;L2Rvd25yZXYueG1sUEsFBgAAAAAEAAQA9QAAAIsDAAAAAA==&#10;" path="m,14l,6,6,r8,l22,r7,6l29,14r,8l22,29r-8,l6,29,,22,,14xe" filled="f" strokecolor="maroon" strokeweight="0">
              <v:path arrowok="t" o:connecttype="custom" o:connectlocs="0,14;0,6;6,0;14,0;22,0;29,6;29,14;29,22;22,29;14,29;6,29;0,22;0,14" o:connectangles="0,0,0,0,0,0,0,0,0,0,0,0,0"/>
            </v:shape>
            <v:shape id="Freeform 542" o:spid="_x0000_s1566" style="position:absolute;left:11348;top:7416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O9RbcUA&#10;AADdAAAADwAAAGRycy9kb3ducmV2LnhtbERPS2vCQBC+F/wPywje6sYiqUZXEaFgsIf6APE2ZMck&#10;mp0N2W0S/323UOhtPr7nLNe9qURLjSstK5iMIxDEmdUl5wrOp4/XGQjnkTVWlknBkxysV4OXJSba&#10;dnyg9uhzEULYJaig8L5OpHRZQQbd2NbEgbvZxqAPsMmlbrAL4aaSb1EUS4Mlh4YCa9oWlD2O30ZB&#10;m359xpPpvZv36fO+v+r3S53ulRoN+80ChKfe/4v/3Dsd5s/jKfx+E06Qqx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U71FtxQAAAN0AAAAPAAAAAAAAAAAAAAAAAJgCAABkcnMv&#10;ZG93bnJldi54bWxQSwUGAAAAAAQABAD1AAAAigMAAAAA&#10;" path="m22,29l6,29,,22,,6,6,,22,r7,6l29,22r-7,7xe" fillcolor="#c1c1c1" stroked="f">
              <v:path arrowok="t" o:connecttype="custom" o:connectlocs="22,29;6,29;0,22;0,6;6,0;22,0;29,6;29,22;22,29" o:connectangles="0,0,0,0,0,0,0,0,0"/>
            </v:shape>
            <v:shape id="Freeform 543" o:spid="_x0000_s1567" style="position:absolute;left:11348;top:7416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50/V8MA&#10;AADdAAAADwAAAGRycy9kb3ducmV2LnhtbERPS4vCMBC+C/sfwix403RdlLUaZRFkxcdBVw/ehmZs&#10;i82kNrHWf28Ewdt8fM8ZTxtTiJoql1tW8NWNQBAnVuecKtj/zzs/IJxH1lhYJgV3cjCdfLTGGGt7&#10;4y3VO5+KEMIuRgWZ92UspUsyMui6tiQO3MlWBn2AVSp1hbcQbgrZi6KBNJhzaMiwpFlGyXl3NQrk&#10;3+mw+Tb14qhL2cvnS3e9rNZKtT+b3xEIT41/i1/uhQ7zh4M+PL8JJ8jJ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50/V8MAAADdAAAADwAAAAAAAAAAAAAAAACYAgAAZHJzL2Rv&#10;d25yZXYueG1sUEsFBgAAAAAEAAQA9QAAAIgDAAAAAA==&#10;" path="m,14l,6,6,r8,l22,r7,6l29,14r,8l22,29r-8,l6,29,,22,,14xe" filled="f" strokecolor="maroon" strokeweight="0">
              <v:path arrowok="t" o:connecttype="custom" o:connectlocs="0,14;0,6;6,0;14,0;22,0;29,6;29,14;29,22;22,29;14,29;6,29;0,22;0,14" o:connectangles="0,0,0,0,0,0,0,0,0,0,0,0,0"/>
            </v:shape>
            <v:shape id="Freeform 544" o:spid="_x0000_s1568" style="position:absolute;left:11426;top:7463;width:20;height:204;visibility:visible;mso-wrap-style:square;v-text-anchor:top" coordsize="20,20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ERYUsEA&#10;AADdAAAADwAAAGRycy9kb3ducmV2LnhtbERP3WrCMBS+F3yHcATvZuKQotUoOhTGmLCpD3Bojm21&#10;OalNrN3bL4OBd+fj+z2LVWcr0VLjS8caxiMFgjhzpuRcw+m4e5mC8AHZYOWYNPyQh9Wy31tgatyD&#10;v6k9hFzEEPYpaihCqFMpfVaQRT9yNXHkzq6xGCJscmkafMRwW8lXpRJpseTYUGBNbwVl18PdauBN&#10;yyG/TD/U9tN9yQnv8ab2Wg8H3XoOIlAXnuJ/97uJ82dJAn/fxBPk8h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BEWFLBAAAA3QAAAA8AAAAAAAAAAAAAAAAAmAIAAGRycy9kb3du&#10;cmV2LnhtbFBLBQYAAAAABAAEAPUAAACGAwAAAAA=&#10;" path="m,204l,e" filled="f" strokecolor="#818181" strokeweight="0">
              <v:path arrowok="t" o:connecttype="custom" o:connectlocs="0,204;0,0" o:connectangles="0,0"/>
            </v:shape>
            <v:shape id="Freeform 545" o:spid="_x0000_s1569" style="position:absolute;left:11395;top:7463;width:20;height:173;visibility:visible;mso-wrap-style:square;v-text-anchor:top" coordsize="20,17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7T1mcUA&#10;AADdAAAADwAAAGRycy9kb3ducmV2LnhtbERPTWvCQBC9F/oflil4q5tWqk10lSoUCp4avfQ2Zsck&#10;NTsbdtck9te7QsHbPN7nLFaDaURHzteWFbyMExDEhdU1lwr2u8/ndxA+IGtsLJOCC3lYLR8fFphp&#10;2/M3dXkoRQxhn6GCKoQ2k9IXFRn0Y9sSR+5oncEQoSuldtjHcNPI1ySZSoM1x4YKW9pUVJzys1Fw&#10;vNTp5q1f/213P5Nfl+Zyezp0So2eho85iEBDuIv/3V86zk+nM7h9E0+Qyy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PtPWZxQAAAN0AAAAPAAAAAAAAAAAAAAAAAJgCAABkcnMv&#10;ZG93bnJldi54bWxQSwUGAAAAAAQABAD1AAAAigMAAAAA&#10;" path="m,173l,e" filled="f" strokecolor="#818181" strokeweight="0">
              <v:path arrowok="t" o:connecttype="custom" o:connectlocs="0,173;0,0" o:connectangles="0,0"/>
            </v:shape>
            <v:shape id="Freeform 546" o:spid="_x0000_s1570" style="position:absolute;left:11395;top:7683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aJbaMgA&#10;AADdAAAADwAAAGRycy9kb3ducmV2LnhtbESPQWvCQBCF74X+h2UK3upGkbSmrlIKgkEP1RZKb0N2&#10;msRmZ0N2TeK/dw6F3mZ4b977ZrUZXaN66kLt2cBsmoAiLrytuTTw+bF9fAYVIrLFxjMZuFKAzfr+&#10;boWZ9QMfqT/FUkkIhwwNVDG2mdahqMhhmPqWWLQf3zmMsnalth0OEu4aPU+SVDusWRoqbOmtouL3&#10;dHEG+vz9kM4W52E55tfz/ts+fbX53pjJw/j6AirSGP/Nf9c7K/jLVHDlGxlBr2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VoltoyAAAAN0AAAAPAAAAAAAAAAAAAAAAAJgCAABk&#10;cnMvZG93bnJldi54bWxQSwUGAAAAAAQABAD1AAAAjQMAAAAA&#10;" path="m22,29l6,29,,22,,6,6,,22,r7,6l29,22r-7,7xe" fillcolor="#c1c1c1" stroked="f">
              <v:path arrowok="t" o:connecttype="custom" o:connectlocs="22,29;6,29;0,22;0,6;6,0;22,0;29,6;29,22;22,29" o:connectangles="0,0,0,0,0,0,0,0,0"/>
            </v:shape>
            <v:shape id="Freeform 547" o:spid="_x0000_s1571" style="position:absolute;left:11395;top:7683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tA1UsQA&#10;AADdAAAADwAAAGRycy9kb3ducmV2LnhtbERPS2vCQBC+F/wPywje6qYpiKauoQhS0fZQHwdvQ3ZM&#10;QrOzMbt5+O+7BaG3+fies0wHU4mOGldaVvAyjUAQZ1aXnCs4HTfPcxDOI2usLJOCOzlIV6OnJSba&#10;9vxN3cHnIoSwS1BB4X2dSOmyggy6qa2JA3e1jUEfYJNL3WAfwk0l4yiaSYMlh4YCa1oXlP0cWqNA&#10;flzPX6+m2150LeNys3Ptbf+p1GQ8vL+B8DT4f/HDvdVh/mK2gL9vwgly9Q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7QNVLEAAAA3QAAAA8AAAAAAAAAAAAAAAAAmAIAAGRycy9k&#10;b3ducmV2LnhtbFBLBQYAAAAABAAEAPUAAACJAwAAAAA=&#10;" path="m,14l,6,6,r8,l22,r7,6l29,14r,8l22,29r-8,l6,29,,22,,14xe" filled="f" strokecolor="maroon" strokeweight="0">
              <v:path arrowok="t" o:connecttype="custom" o:connectlocs="0,14;0,6;6,0;14,0;22,0;29,6;29,14;29,22;22,29;14,29;6,29;0,22;0,14" o:connectangles="0,0,0,0,0,0,0,0,0,0,0,0,0"/>
            </v:shape>
            <v:shape id="Freeform 548" o:spid="_x0000_s1572" style="position:absolute;left:11364;top:7652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g3Bs8gA&#10;AADdAAAADwAAAGRycy9kb3ducmV2LnhtbESPQWvCQBCF70L/wzKF3urGUrRGVymFQoM9tCqItyE7&#10;JrHZ2ZBdk/jvnUPB2wzvzXvfLNeDq1VHbag8G5iME1DEubcVFwb2u8/nN1AhIlusPZOBKwVYrx5G&#10;S0yt7/mXum0slIRwSNFAGWOTah3ykhyGsW+IRTv51mGUtS20bbGXcFfrlySZaocVS0OJDX2UlP9t&#10;L85Al/18Tyev534+ZNfz5mhnhybbGPP0OLwvQEUa4t38f/1lBX8+E375RkbQqxs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uDcGzyAAAAN0AAAAPAAAAAAAAAAAAAAAAAJgCAABk&#10;cnMvZG93bnJldi54bWxQSwUGAAAAAAQABAD1AAAAjQMAAAAA&#10;" path="m22,29l6,29,,22,,6,6,,22,r7,6l29,22r-7,7xe" fillcolor="#c1c1c1" stroked="f">
              <v:path arrowok="t" o:connecttype="custom" o:connectlocs="22,29;6,29;0,22;0,6;6,0;22,0;29,6;29,22;22,29" o:connectangles="0,0,0,0,0,0,0,0,0"/>
            </v:shape>
            <v:shape id="Freeform 549" o:spid="_x0000_s1573" style="position:absolute;left:11364;top:7652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X+vicMA&#10;AADdAAAADwAAAGRycy9kb3ducmV2LnhtbERPS4vCMBC+L/gfwgje1lSFXa1GEUGUVQ++Dt6GZmyL&#10;zaQ2sdZ/bxYW9jYf33Mms8YUoqbK5ZYV9LoRCOLE6pxTBafj8nMIwnlkjYVlUvAiB7Np62OCsbZP&#10;3lN98KkIIexiVJB5X8ZSuiQjg65rS+LAXW1l0AdYpVJX+AzhppD9KPqSBnMODRmWtMgouR0eRoFc&#10;Xc+7ganXF13Kfr78cY/7ZqtUp93MxyA8Nf5f/Ode6zB/9N2D32/CCXL6B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X+vicMAAADdAAAADwAAAAAAAAAAAAAAAACYAgAAZHJzL2Rv&#10;d25yZXYueG1sUEsFBgAAAAAEAAQA9QAAAIgDAAAAAA==&#10;" path="m,14l,6,6,r8,l22,r7,6l29,14r,8l22,29r-8,l6,29,,22,,14xe" filled="f" strokecolor="maroon" strokeweight="0">
              <v:path arrowok="t" o:connecttype="custom" o:connectlocs="0,14;0,6;6,0;14,0;22,0;29,6;29,14;29,22;22,29;14,29;6,29;0,22;0,14" o:connectangles="0,0,0,0,0,0,0,0,0,0,0,0,0"/>
            </v:shape>
            <v:shape id="Freeform 550" o:spid="_x0000_s1574" style="position:absolute;left:11348;top:7699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ZP6X8UA&#10;AADdAAAADwAAAGRycy9kb3ducmV2LnhtbERPS2vCQBC+F/oflil4qxtFfMRspBQKBj1UWxBvQ3ZM&#10;YrOzIbsm8d+7hUJv8/E9J9kMphYdta6yrGAyjkAQ51ZXXCj4/vp4XYJwHlljbZkU3MnBJn1+SjDW&#10;tucDdUdfiBDCLkYFpfdNLKXLSzLoxrYhDtzFtgZ9gG0hdYt9CDe1nEbRXBqsODSU2NB7SfnP8WYU&#10;dNnnfj6ZXfvVkN2vu7NenJpsp9ToZXhbg/A0+H/xn3urw/zVYgq/34QTZPo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xk/pfxQAAAN0AAAAPAAAAAAAAAAAAAAAAAJgCAABkcnMv&#10;ZG93bnJldi54bWxQSwUGAAAAAAQABAD1AAAAigMAAAAA&#10;" path="m22,29l6,29,,22,,6,6,,22,r7,6l29,22r-7,7xe" fillcolor="#c1c1c1" stroked="f">
              <v:path arrowok="t" o:connecttype="custom" o:connectlocs="22,29;6,29;0,22;0,6;6,0;22,0;29,6;29,22;22,29" o:connectangles="0,0,0,0,0,0,0,0,0"/>
            </v:shape>
            <v:shape id="Freeform 551" o:spid="_x0000_s1575" style="position:absolute;left:11348;top:7699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uGUZcMA&#10;AADdAAAADwAAAGRycy9kb3ducmV2LnhtbERPS4vCMBC+L/gfwgjeNFXB1WoUEUTR3cP6OHgbmrEt&#10;NpPaxFr//WZB2Nt8fM+ZLRpTiJoql1tW0O9FIIgTq3NOFZyO6+4YhPPIGgvLpOBFDhbz1scMY22f&#10;/EP1wacihLCLUUHmfRlL6ZKMDLqeLYkDd7WVQR9glUpd4TOEm0IOomgkDeYcGjIsaZVRcjs8jAK5&#10;uZ6/h6beXnQpB/l65x73/ZdSnXaznILw1Ph/8du91WH+5HMIf9+EE+T8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uGUZcMAAADdAAAADwAAAAAAAAAAAAAAAACYAgAAZHJzL2Rv&#10;d25yZXYueG1sUEsFBgAAAAAEAAQA9QAAAIgDAAAAAA==&#10;" path="m,14l,6,6,r8,l22,r7,6l29,14r,8l22,29r-8,l6,29,,22,,14xe" filled="f" strokecolor="maroon" strokeweight="0">
              <v:path arrowok="t" o:connecttype="custom" o:connectlocs="0,14;0,6;6,0;14,0;22,0;29,6;29,14;29,22;22,29;14,29;6,29;0,22;0,14" o:connectangles="0,0,0,0,0,0,0,0,0,0,0,0,0"/>
            </v:shape>
            <v:shape id="Freeform 552" o:spid="_x0000_s1576" style="position:absolute;left:11426;top:7746;width:20;height:204;visibility:visible;mso-wrap-style:square;v-text-anchor:top" coordsize="20,20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gP1Y8MA&#10;AADdAAAADwAAAGRycy9kb3ducmV2LnhtbERP22rCQBB9L/gPywh9q7uKVI3ZiJYWSlGolw8YsmMS&#10;zc6m2W1M/75bEPo2h3OddNXbWnTU+sqxhvFIgSDOnam40HA6vj3NQfiAbLB2TBp+yMMqGzykmBh3&#10;4z11h1CIGMI+QQ1lCE0ipc9LsuhHriGO3Nm1FkOEbSFNi7cYbms5UepZWqw4NpTY0EtJ+fXwbTXw&#10;puNQXOYf6nXrPuWUd/ildlo/Dvv1EkSgPvyL7+53E+cvZlP4+yaeILN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gP1Y8MAAADdAAAADwAAAAAAAAAAAAAAAACYAgAAZHJzL2Rv&#10;d25yZXYueG1sUEsFBgAAAAAEAAQA9QAAAIgDAAAAAA==&#10;" path="m,204l,e" filled="f" strokecolor="#818181" strokeweight="0">
              <v:path arrowok="t" o:connecttype="custom" o:connectlocs="0,204;0,0" o:connectangles="0,0"/>
            </v:shape>
            <v:shape id="Freeform 553" o:spid="_x0000_s1577" style="position:absolute;left:11395;top:7746;width:20;height:173;visibility:visible;mso-wrap-style:square;v-text-anchor:top" coordsize="20,17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fNYqMUA&#10;AADdAAAADwAAAGRycy9kb3ducmV2LnhtbERPTWvCQBC9F/oflil4q5tWrE10lSoUCp6MXnobs2OS&#10;mp0Nu2sS++u7QsHbPN7nLFaDaURHzteWFbyMExDEhdU1lwoO+8/ndxA+IGtsLJOCK3lYLR8fFphp&#10;2/OOujyUIoawz1BBFUKbSemLigz6sW2JI3eyzmCI0JVSO+xjuGnka5K8SYM1x4YKW9pUVJzzi1Fw&#10;utbpZtqvf7f778mPS3O5PR87pUZPw8ccRKAh3MX/7i8d56ezKdy+iSfI5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V81ioxQAAAN0AAAAPAAAAAAAAAAAAAAAAAJgCAABkcnMv&#10;ZG93bnJldi54bWxQSwUGAAAAAAQABAD1AAAAigMAAAAA&#10;" path="m,173l,e" filled="f" strokecolor="#818181" strokeweight="0">
              <v:path arrowok="t" o:connecttype="custom" o:connectlocs="0,173;0,0" o:connectangles="0,0"/>
            </v:shape>
            <v:shape id="Freeform 554" o:spid="_x0000_s1578" style="position:absolute;left:11395;top:7966;width:29;height:30;visibility:visible;mso-wrap-style:square;v-text-anchor:top" coordsize="29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e/lrsQA&#10;AADdAAAADwAAAGRycy9kb3ducmV2LnhtbERPyWrDMBC9F/IPYgK9NZJbSBsncgiFluZQyA65DdZ4&#10;IdbIWKrj/H0VKPQ2j7fOYjnYRvTU+dqxhmSiQBDnztRcajjsP57eQPiAbLBxTBpu5GGZjR4WmBp3&#10;5S31u1CKGMI+RQ1VCG0qpc8rsugnriWOXOE6iyHCrpSmw2sMt418VmoqLdYcGyps6b2i/LL7sRrW&#10;582WXz4T833sh+NJ3YpkraTWj+NhNQcRaAj/4j/3l4nzZ69TuH8TT5DZ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Xv5a7EAAAA3QAAAA8AAAAAAAAAAAAAAAAAmAIAAGRycy9k&#10;b3ducmV2LnhtbFBLBQYAAAAABAAEAPUAAACJAwAAAAA=&#10;" path="m22,29l6,29,,22,,6,6,,22,r7,6l29,22r-7,7xe" fillcolor="#c1c1c1" stroked="f">
              <v:path arrowok="t" o:connecttype="custom" o:connectlocs="22,29;6,29;0,22;0,6;6,0;22,0;29,6;29,22;22,29" o:connectangles="0,0,0,0,0,0,0,0,0"/>
            </v:shape>
            <v:shape id="Freeform 555" o:spid="_x0000_s1579" style="position:absolute;left:11395;top:7966;width:29;height:30;visibility:visible;mso-wrap-style:square;v-text-anchor:top" coordsize="29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FU7Z8QA&#10;AADdAAAADwAAAGRycy9kb3ducmV2LnhtbERPTWvCQBC9F/oflhG8FN2o2NjoKkVQ9KhWsLchOybB&#10;7GzIrib6612h0Ns83ufMFq0pxY1qV1hWMOhHIIhTqwvOFPwcVr0JCOeRNZaWScGdHCzm728zTLRt&#10;eEe3vc9ECGGXoILc+yqR0qU5GXR9WxEH7mxrgz7AOpO6xiaEm1IOo+hTGiw4NORY0TKn9LK/GgXr&#10;5vK4LuPRb7Y7jY+D4cfjHG0PSnU77fcUhKfW/4v/3Bsd5n/FMby+CSfI+R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RVO2fEAAAA3QAAAA8AAAAAAAAAAAAAAAAAmAIAAGRycy9k&#10;b3ducmV2LnhtbFBLBQYAAAAABAAEAPUAAACJAwAAAAA=&#10;" path="m,14l,6,6,r8,l22,r7,6l29,14r,8l22,29r-8,l6,29,,22,,14xe" filled="f" strokecolor="maroon" strokeweight="0">
              <v:path arrowok="t" o:connecttype="custom" o:connectlocs="0,14;0,6;6,0;14,0;22,0;29,6;29,14;29,22;22,29;14,29;6,29;0,22;0,14" o:connectangles="0,0,0,0,0,0,0,0,0,0,0,0,0"/>
            </v:shape>
            <v:shape id="Freeform 556" o:spid="_x0000_s1580" style="position:absolute;left:11364;top:7935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HvNtcgA&#10;AADdAAAADwAAAGRycy9kb3ducmV2LnhtbESPQWvCQBCF70L/wzKF3urGUrRGVymFQoM9tCqItyE7&#10;JrHZ2ZBdk/jvnUPB2wzvzXvfLNeDq1VHbag8G5iME1DEubcVFwb2u8/nN1AhIlusPZOBKwVYrx5G&#10;S0yt7/mXum0slIRwSNFAGWOTah3ykhyGsW+IRTv51mGUtS20bbGXcFfrlySZaocVS0OJDX2UlP9t&#10;L85Al/18Tyev534+ZNfz5mhnhybbGPP0OLwvQEUa4t38f/1lBX8+E1z5RkbQqxs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Qe821yAAAAN0AAAAPAAAAAAAAAAAAAAAAAJgCAABk&#10;cnMvZG93bnJldi54bWxQSwUGAAAAAAQABAD1AAAAjQMAAAAA&#10;" path="m22,29l6,29,,22,,6,6,,22,r7,6l29,22r-7,7xe" fillcolor="#c1c1c1" stroked="f">
              <v:path arrowok="t" o:connecttype="custom" o:connectlocs="22,29;6,29;0,22;0,6;6,0;22,0;29,6;29,22;22,29" o:connectangles="0,0,0,0,0,0,0,0,0"/>
            </v:shape>
            <v:shape id="Freeform 557" o:spid="_x0000_s1581" style="position:absolute;left:11364;top:7935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wmjj8MA&#10;AADdAAAADwAAAGRycy9kb3ducmV2LnhtbERPS4vCMBC+L/gfwgje1lSFXa1GEUGUVQ++Dt6GZmyL&#10;zaQ2sdZ/bxYW9jYf33Mms8YUoqbK5ZYV9LoRCOLE6pxTBafj8nMIwnlkjYVlUvAiB7Np62OCsbZP&#10;3lN98KkIIexiVJB5X8ZSuiQjg65rS+LAXW1l0AdYpVJX+AzhppD9KPqSBnMODRmWtMgouR0eRoFc&#10;Xc+7ganXF13Kfr78cY/7ZqtUp93MxyA8Nf5f/Ode6zB/9D2C32/CCXL6B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wmjj8MAAADdAAAADwAAAAAAAAAAAAAAAACYAgAAZHJzL2Rv&#10;d25yZXYueG1sUEsFBgAAAAAEAAQA9QAAAIgDAAAAAA==&#10;" path="m,14l,6,6,r8,l22,r7,6l29,14r,8l22,29r-8,l6,29,,22,,14xe" filled="f" strokecolor="maroon" strokeweight="0">
              <v:path arrowok="t" o:connecttype="custom" o:connectlocs="0,14;0,6;6,0;14,0;22,0;29,6;29,14;29,22;22,29;14,29;6,29;0,22;0,14" o:connectangles="0,0,0,0,0,0,0,0,0,0,0,0,0"/>
            </v:shape>
            <v:shape id="Freeform 558" o:spid="_x0000_s1582" style="position:absolute;left:11348;top:7982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9ixlMgA&#10;AADdAAAADwAAAGRycy9kb3ducmV2LnhtbESPQWvCQBCF70L/wzKF3nRjKVajq5RCocEeWhXE25Ad&#10;k9jsbMiuSfz3zqHQ2wzvzXvfrDaDq1VHbag8G5hOElDEubcVFwYO+4/xHFSIyBZrz2TgRgE264fR&#10;ClPre/6hbhcLJSEcUjRQxtikWoe8JIdh4hti0c6+dRhlbQttW+wl3NX6OUlm2mHF0lBiQ+8l5b+7&#10;qzPQZd9fs+nLpV8M2e2yPdnXY5NtjXl6HN6WoCIN8d/8d/1pBX8xF375RkbQ6zs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b2LGUyAAAAN0AAAAPAAAAAAAAAAAAAAAAAJgCAABk&#10;cnMvZG93bnJldi54bWxQSwUGAAAAAAQABAD1AAAAjQMAAAAA&#10;" path="m22,29l6,29,,22,,6,6,,22,r7,6l29,22r-7,7xe" fillcolor="#c1c1c1" stroked="f">
              <v:path arrowok="t" o:connecttype="custom" o:connectlocs="22,29;6,29;0,22;0,6;6,0;22,0;29,6;29,22;22,29" o:connectangles="0,0,0,0,0,0,0,0,0"/>
            </v:shape>
            <v:shape id="Freeform 559" o:spid="_x0000_s1583" style="position:absolute;left:11348;top:7982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KrfrsQA&#10;AADdAAAADwAAAGRycy9kb3ducmV2LnhtbERPyWrDMBC9B/oPYgq9JXJSKK4bJZRCqMlyaJZDboM1&#10;sU2tkWvJS/8+CgRym8dbZ74cTCU6alxpWcF0EoEgzqwuOVdwPKzGMQjnkTVWlknBPzlYLp5Gc0y0&#10;7fmHur3PRQhhl6CCwvs6kdJlBRl0E1sTB+5iG4M+wCaXusE+hJtKzqLoTRosOTQUWNNXQdnvvjUK&#10;5PfltHs1XXrWtZyVq7Vr/zZbpV6eh88PEJ4G/xDf3akO89/jKdy+CSfIxR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Cq367EAAAA3QAAAA8AAAAAAAAAAAAAAAAAmAIAAGRycy9k&#10;b3ducmV2LnhtbFBLBQYAAAAABAAEAPUAAACJAwAAAAA=&#10;" path="m,14l,6,6,r8,l22,r7,6l29,14r,8l22,29r-8,l6,29,,22,,14xe" filled="f" strokecolor="maroon" strokeweight="0">
              <v:path arrowok="t" o:connecttype="custom" o:connectlocs="0,14;0,6;6,0;14,0;22,0;29,6;29,14;29,22;22,29;14,29;6,29;0,22;0,14" o:connectangles="0,0,0,0,0,0,0,0,0,0,0,0,0"/>
            </v:shape>
            <v:shape id="Freeform 560" o:spid="_x0000_s1584" style="position:absolute;left:11426;top:8029;width:20;height:205;visibility:visible;mso-wrap-style:square;v-text-anchor:top" coordsize="20,20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8I6XsMA&#10;AADdAAAADwAAAGRycy9kb3ducmV2LnhtbERPPW/CMBDdK/EfrKvEVpwytCFgUKmEVNqJwMB4io84&#10;ND6ntiHh39eVKrHd0/u8xWqwrbiSD41jBc+TDARx5XTDtYLDfvOUgwgRWWPrmBTcKMBqOXpYYKFd&#10;zzu6lrEWKYRDgQpMjF0hZagMWQwT1xEn7uS8xZigr6X22Kdw28pplr1Iiw2nBoMdvRuqvsuLVXDe&#10;+tfjds1V3uU/x88vU+5iXyo1fhze5iAiDfEu/nd/6DR/lk/h75t0glz+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8I6XsMAAADdAAAADwAAAAAAAAAAAAAAAACYAgAAZHJzL2Rv&#10;d25yZXYueG1sUEsFBgAAAAAEAAQA9QAAAIgDAAAAAA==&#10;" path="m,204l,e" filled="f" strokecolor="#818181" strokeweight="0">
              <v:path arrowok="t" o:connecttype="custom" o:connectlocs="0,204;0,0" o:connectangles="0,0"/>
            </v:shape>
            <v:shape id="Freeform 561" o:spid="_x0000_s1585" style="position:absolute;left:11395;top:8029;width:20;height:173;visibility:visible;mso-wrap-style:square;v-text-anchor:top" coordsize="20,17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IMVYMQA&#10;AADdAAAADwAAAGRycy9kb3ducmV2LnhtbERPTWvCQBC9C/0PyxR6042VikldpRUKgidjL71Ns2MS&#10;zc6G3W0S/fVdQfA2j/c5y/VgGtGR87VlBdNJAoK4sLrmUsH34Wu8AOEDssbGMim4kIf16mm0xEzb&#10;nvfU5aEUMYR9hgqqENpMSl9UZNBPbEscuaN1BkOErpTaYR/DTSNfk2QuDdYcGypsaVNRcc7/jILj&#10;pU43b/3ndXf4mZ1cmsvd+bdT6uV5+HgHEWgID/HdvdVxfrqYwe2beIJc/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CDFWDEAAAA3QAAAA8AAAAAAAAAAAAAAAAAmAIAAGRycy9k&#10;b3ducmV2LnhtbFBLBQYAAAAABAAEAPUAAACJAwAAAAA=&#10;" path="m,173l,e" filled="f" strokecolor="#818181" strokeweight="0">
              <v:path arrowok="t" o:connecttype="custom" o:connectlocs="0,173;0,0" o:connectangles="0,0"/>
            </v:shape>
            <v:shape id="Freeform 562" o:spid="_x0000_s1586" style="position:absolute;left:11395;top:8249;width:29;height:30;visibility:visible;mso-wrap-style:square;v-text-anchor:top" coordsize="29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6SuZcMA&#10;AADdAAAADwAAAGRycy9kb3ducmV2LnhtbERPS2vCQBC+F/wPywje6m60FI2uIkJLPQj1Cd6G7JgE&#10;s7Mhu43x33eFQm/z8T1nvuxsJVpqfOlYQzJUIIgzZ0rONRwPH68TED4gG6wck4YHeVguei9zTI27&#10;847afchFDGGfooYihDqV0mcFWfRDVxNH7uoaiyHCJpemwXsMt5UcKfUuLZYcGwqsaV1Qdtv/WA2b&#10;y/eOx5+J2Z7a7nRWj2uyUVLrQb9bzUAE6sK/+M/9ZeL86eQNnt/EE+Ti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6SuZcMAAADdAAAADwAAAAAAAAAAAAAAAACYAgAAZHJzL2Rv&#10;d25yZXYueG1sUEsFBgAAAAAEAAQA9QAAAIgDAAAAAA==&#10;" path="m22,29l6,29,,22,,6,6,,22,r7,6l29,22r-7,7xe" fillcolor="#c1c1c1" stroked="f">
              <v:path arrowok="t" o:connecttype="custom" o:connectlocs="22,29;6,29;0,22;0,6;6,0;22,0;29,6;29,22;22,29" o:connectangles="0,0,0,0,0,0,0,0,0"/>
            </v:shape>
            <v:shape id="Freeform 563" o:spid="_x0000_s1587" style="position:absolute;left:11395;top:8249;width:29;height:30;visibility:visible;mso-wrap-style:square;v-text-anchor:top" coordsize="29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h5wrMYA&#10;AADdAAAADwAAAGRycy9kb3ducmV2LnhtbERPS2vCQBC+C/6HZQQv0my02GrMKiK0tEe1hfY2ZCcP&#10;kp0N2dWk/vpuQehtPr7npLvBNOJKnassK5hHMQjizOqKCwUf55eHFQjnkTU2lknBDznYbcejFBNt&#10;ez7S9eQLEULYJaig9L5NpHRZSQZdZFviwOW2M+gD7AqpO+xDuGnkIo6fpMGKQ0OJLR1KyurTxSh4&#10;7evb5fD8+F0cv5af88XslsfvZ6Wmk2G/AeFp8P/iu/tNh/nr1RL+vgknyO0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h5wrMYAAADdAAAADwAAAAAAAAAAAAAAAACYAgAAZHJz&#10;L2Rvd25yZXYueG1sUEsFBgAAAAAEAAQA9QAAAIsDAAAAAA==&#10;" path="m,14l,6,6,r8,l22,r7,6l29,14r,8l22,29r-8,l6,29,,22,,14xe" filled="f" strokecolor="maroon" strokeweight="0">
              <v:path arrowok="t" o:connecttype="custom" o:connectlocs="0,14;0,6;6,0;14,0;22,0;29,6;29,14;29,22;22,29;14,29;6,29;0,22;0,14" o:connectangles="0,0,0,0,0,0,0,0,0,0,0,0,0"/>
            </v:shape>
            <v:shape id="Freeform 564" o:spid="_x0000_s1588" style="position:absolute;left:11364;top:8218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32Me8QA&#10;AADdAAAADwAAAGRycy9kb3ducmV2LnhtbERPTWvCQBC9C/6HZQRvulFKqtFVRBAa7MHaQvE2ZKdJ&#10;bHY2ZNck/vuuUPA2j/c5621vKtFS40rLCmbTCARxZnXJuYKvz8NkAcJ5ZI2VZVJwJwfbzXCwxkTb&#10;jj+oPftchBB2CSoovK8TKV1WkEE3tTVx4H5sY9AH2ORSN9iFcFPJeRTF0mDJoaHAmvYFZb/nm1HQ&#10;pqf3ePZy7ZZ9er8eL/r1u06PSo1H/W4FwlPvn+J/95sO85eLGB7fhBPk5g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t9jHvEAAAA3QAAAA8AAAAAAAAAAAAAAAAAmAIAAGRycy9k&#10;b3ducmV2LnhtbFBLBQYAAAAABAAEAPUAAACJAwAAAAA=&#10;" path="m22,29l6,29,,22,,6,6,,22,r7,6l29,22r-7,7xe" fillcolor="#c1c1c1" stroked="f">
              <v:path arrowok="t" o:connecttype="custom" o:connectlocs="22,29;6,29;0,22;0,6;6,0;22,0;29,6;29,22;22,29" o:connectangles="0,0,0,0,0,0,0,0,0"/>
            </v:shape>
            <v:shape id="Freeform 565" o:spid="_x0000_s1589" style="position:absolute;left:11364;top:8218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A/iQcQA&#10;AADdAAAADwAAAGRycy9kb3ducmV2LnhtbERPS4vCMBC+C/sfwix403Rd8FGNsgiy4uOwrh68Dc3Y&#10;FptJbWKt/94Igrf5+J4zmTWmEDVVLres4KsbgSBOrM45VbD/X3SGIJxH1lhYJgV3cjCbfrQmGGt7&#10;4z+qdz4VIYRdjAoy78tYSpdkZNB1bUkcuJOtDPoAq1TqCm8h3BSyF0V9aTDn0JBhSfOMkvPuahTI&#10;39Nh+23q5VGXspcvVu56WW+Uan82P2MQnhr/Fr/cSx3mj4YDeH4TTpDTB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AP4kHEAAAA3QAAAA8AAAAAAAAAAAAAAAAAmAIAAGRycy9k&#10;b3ducmV2LnhtbFBLBQYAAAAABAAEAPUAAACJAwAAAAA=&#10;" path="m,14l,6,6,r8,l22,r7,6l29,14r,8l22,29r-8,l6,29,,22,,14xe" filled="f" strokecolor="maroon" strokeweight="0">
              <v:path arrowok="t" o:connecttype="custom" o:connectlocs="0,14;0,6;6,0;14,0;22,0;29,6;29,14;29,22;22,29;14,29;6,29;0,22;0,14" o:connectangles="0,0,0,0,0,0,0,0,0,0,0,0,0"/>
            </v:shape>
            <v:shape id="Freeform 566" o:spid="_x0000_s1590" style="position:absolute;left:11348;top:8265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a69ksgA&#10;AADdAAAADwAAAGRycy9kb3ducmV2LnhtbESPQWvCQBCF70L/wzKF3nRjKVajq5RCocEeWhXE25Ad&#10;k9jsbMiuSfz3zqHQ2wzvzXvfrDaDq1VHbag8G5hOElDEubcVFwYO+4/xHFSIyBZrz2TgRgE264fR&#10;ClPre/6hbhcLJSEcUjRQxtikWoe8JIdh4hti0c6+dRhlbQttW+wl3NX6OUlm2mHF0lBiQ+8l5b+7&#10;qzPQZd9fs+nLpV8M2e2yPdnXY5NtjXl6HN6WoCIN8d/8d/1pBX8xF1z5RkbQ6zs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lrr2SyAAAAN0AAAAPAAAAAAAAAAAAAAAAAJgCAABk&#10;cnMvZG93bnJldi54bWxQSwUGAAAAAAQABAD1AAAAjQMAAAAA&#10;" path="m22,29l6,29,,22,,6,6,,22,r7,6l29,22r-7,7xe" fillcolor="#c1c1c1" stroked="f">
              <v:path arrowok="t" o:connecttype="custom" o:connectlocs="22,29;6,29;0,22;0,6;6,0;22,0;29,6;29,22;22,29" o:connectangles="0,0,0,0,0,0,0,0,0"/>
            </v:shape>
            <v:shape id="Freeform 567" o:spid="_x0000_s1591" style="position:absolute;left:11348;top:8265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tzTqMQA&#10;AADdAAAADwAAAGRycy9kb3ducmV2LnhtbERPS2vCQBC+C/6HZQRvumkKoqlrKIJUtD3Ux8HbkB2T&#10;0OxszG4e/ffdQqG3+fies04HU4mOGldaVvA0j0AQZ1aXnCu4nHezJQjnkTVWlknBNzlIN+PRGhNt&#10;e/6k7uRzEULYJaig8L5OpHRZQQbd3NbEgbvbxqAPsMmlbrAP4aaScRQtpMGSQ0OBNW0Lyr5OrVEg&#10;3+7Xj2fT7W+6lnG5O7j2cXxXajoZXl9AeBr8v/jPvddh/mq5gt9vwgly8w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7c06jEAAAA3QAAAA8AAAAAAAAAAAAAAAAAmAIAAGRycy9k&#10;b3ducmV2LnhtbFBLBQYAAAAABAAEAPUAAACJAwAAAAA=&#10;" path="m,14l,6,6,r8,l22,r7,6l29,14r,8l22,29r-8,l6,29,,22,,14xe" filled="f" strokecolor="maroon" strokeweight="0">
              <v:path arrowok="t" o:connecttype="custom" o:connectlocs="0,14;0,6;6,0;14,0;22,0;29,6;29,14;29,22;22,29;14,29;6,29;0,22;0,14" o:connectangles="0,0,0,0,0,0,0,0,0,0,0,0,0"/>
            </v:shape>
            <v:shape id="Freeform 568" o:spid="_x0000_s1592" style="position:absolute;left:11426;top:8312;width:20;height:205;visibility:visible;mso-wrap-style:square;v-text-anchor:top" coordsize="20,20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YWXb8UA&#10;AADdAAAADwAAAGRycy9kb3ducmV2LnhtbESPQU/DMAyF70j7D5EncWMpHKAryyaGhMTgtMJhR6sx&#10;TbfG6ZKwln+PD0jcbL3n9z6vNpPv1YVi6gIbuF0UoIibYDtuDXx+vNyUoFJGttgHJgM/lGCznl2t&#10;sLJh5D1d6twqCeFUoQGX81BpnRpHHtMiDMSifYXoMcsaW20jjhLue31XFPfaY8fS4HCgZ0fNqf72&#10;Bo67+HDYbbkph/J8eHt39T6PtTHX8+npEVSmKf+b/65freAvl8Iv38gIev0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BhZdvxQAAAN0AAAAPAAAAAAAAAAAAAAAAAJgCAABkcnMv&#10;ZG93bnJldi54bWxQSwUGAAAAAAQABAD1AAAAigMAAAAA&#10;" path="m,204l,e" filled="f" strokecolor="#818181" strokeweight="0">
              <v:path arrowok="t" o:connecttype="custom" o:connectlocs="0,204;0,0" o:connectangles="0,0"/>
            </v:shape>
            <v:shape id="Freeform 569" o:spid="_x0000_s1593" style="position:absolute;left:11395;top:8312;width:20;height:173;visibility:visible;mso-wrap-style:square;v-text-anchor:top" coordsize="20,17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sS4UcQA&#10;AADdAAAADwAAAGRycy9kb3ducmV2LnhtbERPTWvCQBC9F/wPyxS81Y1Ki0ldRQWh4KnRi7dpdkxS&#10;s7Nhd01if323UPA2j/c5y/VgGtGR87VlBdNJAoK4sLrmUsHpuH9ZgPABWWNjmRTcycN6NXpaYqZt&#10;z5/U5aEUMYR9hgqqENpMSl9UZNBPbEscuYt1BkOErpTaYR/DTSNnSfImDdYcGypsaVdRcc1vRsHl&#10;Xqe71377czie598uzeXh+tUpNX4eNu8gAg3hIf53f+g4P02n8PdNPEGu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rEuFHEAAAA3QAAAA8AAAAAAAAAAAAAAAAAmAIAAGRycy9k&#10;b3ducmV2LnhtbFBLBQYAAAAABAAEAPUAAACJAwAAAAA=&#10;" path="m,173l,e" filled="f" strokecolor="#818181" strokeweight="0">
              <v:path arrowok="t" o:connecttype="custom" o:connectlocs="0,173;0,0" o:connectangles="0,0"/>
            </v:shape>
            <v:shape id="Freeform 570" o:spid="_x0000_s1594" style="position:absolute;left:11395;top:8533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Z8cpcUA&#10;AADdAAAADwAAAGRycy9kb3ducmV2LnhtbERPS2vCQBC+F/wPywje6kYRa6KriFBosIf6APE2ZMck&#10;mp0N2W0S/323UOhtPr7nrDa9qURLjSstK5iMIxDEmdUl5wrOp/fXBQjnkTVWlknBkxxs1oOXFSba&#10;dnyg9uhzEULYJaig8L5OpHRZQQbd2NbEgbvZxqAPsMmlbrAL4aaS0yiaS4Mlh4YCa9oVlD2O30ZB&#10;m359ziezexf36fO+v+q3S53ulRoN++0ShKfe/4v/3B86zI/jKfx+E06Q6x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BnxylxQAAAN0AAAAPAAAAAAAAAAAAAAAAAJgCAABkcnMv&#10;ZG93bnJldi54bWxQSwUGAAAAAAQABAD1AAAAigMAAAAA&#10;" path="m22,29l6,29,,22,,6,6,,22,r7,6l29,22r-7,7xe" fillcolor="#c1c1c1" stroked="f">
              <v:path arrowok="t" o:connecttype="custom" o:connectlocs="22,29;6,29;0,22;0,6;6,0;22,0;29,6;29,22;22,29" o:connectangles="0,0,0,0,0,0,0,0,0"/>
            </v:shape>
            <v:shape id="Freeform 571" o:spid="_x0000_s1595" style="position:absolute;left:11395;top:8533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u1yn8QA&#10;AADdAAAADwAAAGRycy9kb3ducmV2LnhtbERPS2vCQBC+F/wPywje6qYKxaSuUgQxaHuoj4O3ITsm&#10;odnZmN08+u+7BaG3+fies1wPphIdNa60rOBlGoEgzqwuOVdwPm2fFyCcR9ZYWSYFP+RgvRo9LTHR&#10;tucv6o4+FyGEXYIKCu/rREqXFWTQTW1NHLibbQz6AJtc6gb7EG4qOYuiV2mw5NBQYE2bgrLvY2sU&#10;yN3t8jk3XXrVtZyV271r74cPpSbj4f0NhKfB/4sf7lSH+XE8h79vwgly9Q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rtcp/EAAAA3QAAAA8AAAAAAAAAAAAAAAAAmAIAAGRycy9k&#10;b3ducmV2LnhtbFBLBQYAAAAABAAEAPUAAACJAwAAAAA=&#10;" path="m,14l,6,6,r8,l22,r7,6l29,14r,8l22,29r-8,l6,29,,22,,14xe" filled="f" strokecolor="maroon" strokeweight="0">
              <v:path arrowok="t" o:connecttype="custom" o:connectlocs="0,14;0,6;6,0;14,0;22,0;29,6;29,14;29,22;22,29;14,29;6,29;0,22;0,14" o:connectangles="0,0,0,0,0,0,0,0,0,0,0,0,0"/>
            </v:shape>
            <v:shape id="Freeform 572" o:spid="_x0000_s1596" style="position:absolute;left:11364;top:8501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TohSsUA&#10;AADdAAAADwAAAGRycy9kb3ducmV2LnhtbERPTWvCQBC9F/wPywi96cYitonZiAiFBnuotlC8Ddlp&#10;EpudDdk1if/eLQi9zeN9TroZTSN66lxtWcFiHoEgLqyuuVTw9fk6ewHhPLLGxjIpuJKDTTZ5SDHR&#10;duAD9UdfihDCLkEFlfdtIqUrKjLo5rYlDtyP7Qz6ALtS6g6HEG4a+RRFK2mw5tBQYUu7iorf48Uo&#10;6POP99VieR7iMb+e9yf9/N3me6Uep+N2DcLT6P/Fd/ebDvPjeAl/34QTZHY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hOiFKxQAAAN0AAAAPAAAAAAAAAAAAAAAAAJgCAABkcnMv&#10;ZG93bnJldi54bWxQSwUGAAAAAAQABAD1AAAAigMAAAAA&#10;" path="m22,29l6,29,,22,,6,6,,22,r7,6l29,22r-7,7xe" fillcolor="#c1c1c1" stroked="f">
              <v:path arrowok="t" o:connecttype="custom" o:connectlocs="22,29;6,29;0,22;0,6;6,0;22,0;29,6;29,22;22,29" o:connectangles="0,0,0,0,0,0,0,0,0"/>
            </v:shape>
            <v:shape id="Freeform 573" o:spid="_x0000_s1597" style="position:absolute;left:11364;top:8501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khPcMMA&#10;AADdAAAADwAAAGRycy9kb3ducmV2LnhtbERPS4vCMBC+L/gfwgje1lRlF61GEUGUVQ++Dt6GZmyL&#10;zaQ2sdZ/bxYW9jYf33Mms8YUoqbK5ZYV9LoRCOLE6pxTBafj8nMIwnlkjYVlUvAiB7Np62OCsbZP&#10;3lN98KkIIexiVJB5X8ZSuiQjg65rS+LAXW1l0AdYpVJX+AzhppD9KPqWBnMODRmWtMgouR0eRoFc&#10;Xc+7ganXF13Kfr78cY/7ZqtUp93MxyA8Nf5f/Ode6zB/NPqC32/CCXL6B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khPcMMAAADdAAAADwAAAAAAAAAAAAAAAACYAgAAZHJzL2Rv&#10;d25yZXYueG1sUEsFBgAAAAAEAAQA9QAAAIgDAAAAAA==&#10;" path="m,14l,6,6,r8,l22,r7,6l29,14r,8l22,29r-8,l6,29,,22,,14xe" filled="f" strokecolor="maroon" strokeweight="0">
              <v:path arrowok="t" o:connecttype="custom" o:connectlocs="0,14;0,6;6,0;14,0;22,0;29,6;29,14;29,22;22,29;14,29;6,29;0,22;0,14" o:connectangles="0,0,0,0,0,0,0,0,0,0,0,0,0"/>
            </v:shape>
            <v:shape id="Freeform 574" o:spid="_x0000_s1598" style="position:absolute;left:11348;top:8548;width:29;height:30;visibility:visible;mso-wrap-style:square;v-text-anchor:top" coordsize="29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eMDVMQA&#10;AADdAAAADwAAAGRycy9kb3ducmV2LnhtbERPS2sCMRC+C/6HMEJvmmwLUrcbpQgWPQjVqtDbsJl9&#10;0M1k2cR1/femUOhtPr7nZKvBNqKnzteONSQzBYI4d6bmUsPpazN9BeEDssHGMWm4k4fVcjzKMDXu&#10;xgfqj6EUMYR9ihqqENpUSp9XZNHPXEscucJ1FkOEXSlNh7cYbhv5rNRcWqw5NlTY0rqi/Od4tRp2&#10;358HfvlIzP7cD+eLuhfJTkmtnybD+xuIQEP4F/+5tybOXyzm8PtNPEEu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XjA1TEAAAA3QAAAA8AAAAAAAAAAAAAAAAAmAIAAGRycy9k&#10;b3ducmV2LnhtbFBLBQYAAAAABAAEAPUAAACJAwAAAAA=&#10;" path="m22,29l6,29,,22,,6,6,,22,r7,6l29,22r-7,7xe" fillcolor="#c1c1c1" stroked="f">
              <v:path arrowok="t" o:connecttype="custom" o:connectlocs="22,29;6,29;0,22;0,6;6,0;22,0;29,6;29,22;22,29" o:connectangles="0,0,0,0,0,0,0,0,0"/>
            </v:shape>
            <v:shape id="Freeform 575" o:spid="_x0000_s1599" style="position:absolute;left:11348;top:8548;width:29;height:30;visibility:visible;mso-wrap-style:square;v-text-anchor:top" coordsize="29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FndncQA&#10;AADdAAAADwAAAGRycy9kb3ducmV2LnhtbERPTYvCMBC9C/6HMIIXWVNd1LUaRQQXPaoruLehGdti&#10;MylNtNVfv1kQvM3jfc582ZhC3KlyuWUFg34EgjixOudUwc9x8/EFwnlkjYVlUvAgB8tFuzXHWNua&#10;93Q/+FSEEHYxKsi8L2MpXZKRQde3JXHgLrYy6AOsUqkrrEO4KeQwisbSYM6hIcOS1hkl18PNKPiu&#10;r8/bevL5m+7Po9Ng2Hteot1RqW6nWc1AeGr8W/xyb3WYP51O4P+bcIJc/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RZ3Z3EAAAA3QAAAA8AAAAAAAAAAAAAAAAAmAIAAGRycy9k&#10;b3ducmV2LnhtbFBLBQYAAAAABAAEAPUAAACJAwAAAAA=&#10;" path="m,14l,6,6,r8,l22,r7,6l29,14r,8l22,29r-8,l6,29,,22,,14xe" filled="f" strokecolor="maroon" strokeweight="0">
              <v:path arrowok="t" o:connecttype="custom" o:connectlocs="0,14;0,6;6,0;14,0;22,0;29,6;29,14;29,22;22,29;14,29;6,29;0,22;0,14" o:connectangles="0,0,0,0,0,0,0,0,0,0,0,0,0"/>
            </v:shape>
            <v:shape id="Freeform 576" o:spid="_x0000_s1600" style="position:absolute;left:11426;top:8596;width:20;height:204;visibility:visible;mso-wrap-style:square;v-text-anchor:top" coordsize="20,20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0IZnMUA&#10;AADdAAAADwAAAGRycy9kb3ducmV2LnhtbESP0WrCQBBF3wX/YRmhb7qrFNHUVaq0UEoFa/sBQ3ZM&#10;YrOzaXYb4993HgTfZrh37j2z2vS+Vh21sQpsYToxoIjz4CouLHx/vY4XoGJCdlgHJgtXirBZDwcr&#10;zFy48Cd1x1QoCeGYoYUypSbTOuYleYyT0BCLdgqtxyRrW2jX4kXCfa1nxsy1x4qlocSGdiXlP8c/&#10;b4G3HafivHg3Lx/hoB95j79mb+3DqH9+ApWoT3fz7frNCf5yKbjyjYyg1/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LQhmcxQAAAN0AAAAPAAAAAAAAAAAAAAAAAJgCAABkcnMv&#10;ZG93bnJldi54bWxQSwUGAAAAAAQABAD1AAAAigMAAAAA&#10;" path="m,204l,e" filled="f" strokecolor="#818181" strokeweight="0">
              <v:path arrowok="t" o:connecttype="custom" o:connectlocs="0,204;0,0" o:connectangles="0,0"/>
            </v:shape>
            <v:shape id="Freeform 577" o:spid="_x0000_s1601" style="position:absolute;left:11395;top:8596;width:20;height:173;visibility:visible;mso-wrap-style:square;v-text-anchor:top" coordsize="20,17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LK0V8QA&#10;AADdAAAADwAAAGRycy9kb3ducmV2LnhtbERPTUvDQBC9F/wPywje2o2KxY3dBg0IQk+mXryN2WkS&#10;m50Nu2uS+utdodDbPN7nbIrZ9mIkHzrHGm5XGQji2pmOGw0f+9flI4gQkQ32jknDiQIU26vFBnPj&#10;Jn6nsYqNSCEcctTQxjjkUoa6JYth5QbixB2ctxgT9I00HqcUbnt5l2VrabHj1NDiQGVL9bH6sRoO&#10;p06VD9PL727/ef/tVSV3x69R65vr+fkJRKQ5XsRn95tJ85VS8P9NOkFu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SytFfEAAAA3QAAAA8AAAAAAAAAAAAAAAAAmAIAAGRycy9k&#10;b3ducmV2LnhtbFBLBQYAAAAABAAEAPUAAACJAwAAAAA=&#10;" path="m,173l,e" filled="f" strokecolor="#818181" strokeweight="0">
              <v:path arrowok="t" o:connecttype="custom" o:connectlocs="0,173;0,0" o:connectangles="0,0"/>
            </v:shape>
            <v:shape id="Freeform 578" o:spid="_x0000_s1602" style="position:absolute;left:11395;top:8816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56ZccYA&#10;AADdAAAADwAAAGRycy9kb3ducmV2LnhtbESPwWrCQBCG7wXfYRnBW90oxdbUVUQQGuyhVUF6G7LT&#10;JDY7G7JrEt++cyj0OPzzfzPfajO4WnXUhsqzgdk0AUWce1txYeB82j++gAoR2WLtmQzcKcBmPXpY&#10;YWp9z5/UHWOhBMIhRQNljE2qdchLchimviGW7Nu3DqOMbaFti73AXa3nSbLQDiuWCyU2tCsp/zne&#10;nIEu+3hfzJ6u/XLI7tfDl32+NNnBmMl42L6CijTE/+W/9ps1IET5X2zEBPT6F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56ZccYAAADdAAAADwAAAAAAAAAAAAAAAACYAgAAZHJz&#10;L2Rvd25yZXYueG1sUEsFBgAAAAAEAAQA9QAAAIsDAAAAAA==&#10;" path="m22,29l6,29,,22,,6,6,,22,r7,6l29,22r-7,7xe" fillcolor="#c1c1c1" stroked="f">
              <v:path arrowok="t" o:connecttype="custom" o:connectlocs="22,29;6,29;0,22;0,6;6,0;22,0;29,6;29,22;22,29" o:connectangles="0,0,0,0,0,0,0,0,0"/>
            </v:shape>
            <v:shape id="Freeform 579" o:spid="_x0000_s1603" style="position:absolute;left:11395;top:8816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Oz3S8YA&#10;AADdAAAADwAAAGRycy9kb3ducmV2LnhtbESPT2vCQBTE74V+h+UVequbWCgluglSEEXroWl78PbI&#10;vvzB7Ns0uybx27uC0OMwM79hltlkWjFQ7xrLCuJZBIK4sLrhSsHP9/rlHYTzyBpby6TgQg6y9PFh&#10;iYm2I3/RkPtKBAi7BBXU3neJlK6oyaCb2Y44eKXtDfog+0rqHscAN62cR9GbNNhwWKixo4+ailN+&#10;Ngrkpvw9vJphe9SdnDfrnTv/7T+Ven6aVgsQnib/H763t1pBIMZwexOegEy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Oz3S8YAAADdAAAADwAAAAAAAAAAAAAAAACYAgAAZHJz&#10;L2Rvd25yZXYueG1sUEsFBgAAAAAEAAQA9QAAAIsDAAAAAA==&#10;" path="m,14l,6,6,r8,l22,r7,6l29,14r,8l22,29r-8,l6,29,,22,,14xe" filled="f" strokecolor="maroon" strokeweight="0">
              <v:path arrowok="t" o:connecttype="custom" o:connectlocs="0,14;0,6;6,0;14,0;22,0;29,6;29,14;29,22;22,29;14,29;6,29;0,22;0,14" o:connectangles="0,0,0,0,0,0,0,0,0,0,0,0,0"/>
            </v:shape>
            <v:shape id="Freeform 580" o:spid="_x0000_s1604" style="position:absolute;left:11364;top:8784;width:29;height:30;visibility:visible;mso-wrap-style:square;v-text-anchor:top" coordsize="29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0e7b8UA&#10;AADdAAAADwAAAGRycy9kb3ducmV2LnhtbESPS2vDMBCE74X+B7GF3hrJLoTgRgml0FIfCnkWclus&#10;jW1irYyl+vHvq0Agx2FmvmGW69E2oqfO1441JDMFgrhwpuZSw2H/+bIA4QOywcYxaZjIw3r1+LDE&#10;zLiBt9TvQikihH2GGqoQ2kxKX1Rk0c9cSxy9s+sshii7UpoOhwi3jUyVmkuLNceFClv6qKi47P6s&#10;hvy02fLrV2J+jv14/FXTOcmV1Pr5aXx/AxFoDPfwrf1tNERiCtc38QnI1T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rR7tvxQAAAN0AAAAPAAAAAAAAAAAAAAAAAJgCAABkcnMv&#10;ZG93bnJldi54bWxQSwUGAAAAAAQABAD1AAAAigMAAAAA&#10;" path="m22,29l6,29,,22,,6,6,,22,r7,6l29,22r-7,7xe" fillcolor="#c1c1c1" stroked="f">
              <v:path arrowok="t" o:connecttype="custom" o:connectlocs="22,29;6,29;0,22;0,6;6,0;22,0;29,6;29,22;22,29" o:connectangles="0,0,0,0,0,0,0,0,0"/>
            </v:shape>
            <v:shape id="Freeform 581" o:spid="_x0000_s1605" style="position:absolute;left:11364;top:8784;width:29;height:30;visibility:visible;mso-wrap-style:square;v-text-anchor:top" coordsize="29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v1lpsUA&#10;AADdAAAADwAAAGRycy9kb3ducmV2LnhtbESPQYvCMBSE78L+h/AWvIimKq7SNcoiuOhRu4LeHs2z&#10;LTYvpYm26683guBxmJlvmPmyNaW4Ue0KywqGgwgEcWp1wZmCv2Tdn4FwHlljaZkU/JOD5eKjM8dY&#10;24Z3dNv7TAQIuxgV5N5XsZQuzcmgG9iKOHhnWxv0QdaZ1DU2AW5KOYqiL2mw4LCQY0WrnNLL/moU&#10;/DaX+3U1HZ+y3XFyGI5693O0TZTqfrY/3yA8tf4dfrU3WkEgjuH5JjwBuXg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K/WWmxQAAAN0AAAAPAAAAAAAAAAAAAAAAAJgCAABkcnMv&#10;ZG93bnJldi54bWxQSwUGAAAAAAQABAD1AAAAigMAAAAA&#10;" path="m,14l,6,6,r8,l22,r7,6l29,14r,8l22,29r-8,l6,29,,22,,14xe" filled="f" strokecolor="maroon" strokeweight="0">
              <v:path arrowok="t" o:connecttype="custom" o:connectlocs="0,14;0,6;6,0;14,0;22,0;29,6;29,14;29,22;22,29;14,29;6,29;0,22;0,14" o:connectangles="0,0,0,0,0,0,0,0,0,0,0,0,0"/>
            </v:shape>
            <v:shape id="Freeform 582" o:spid="_x0000_s1606" style="position:absolute;left:11348;top:8832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KWfcsYA&#10;AADdAAAADwAAAGRycy9kb3ducmV2LnhtbESPT2vCQBTE7wW/w/IEb3WjiNXoKiIIBnuof0C8PbLP&#10;JJp9G7LbJH77bqHQ4zAzv2GW686UoqHaFZYVjIYRCOLU6oIzBZfz7n0GwnlkjaVlUvAiB+tV722J&#10;sbYtH6k5+UwECLsYFeTeV7GULs3JoBvaijh4d1sb9EHWmdQ1tgFuSjmOoqk0WHBYyLGibU7p8/Rt&#10;FDTJ1+d0NHm08y55PQ43/XGtkoNSg363WYDw1Pn/8F97rxUE4gR+34QnIFc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KWfcsYAAADdAAAADwAAAAAAAAAAAAAAAACYAgAAZHJz&#10;L2Rvd25yZXYueG1sUEsFBgAAAAAEAAQA9QAAAIsDAAAAAA==&#10;" path="m22,29l6,29,,22,,6,6,,22,r7,6l29,22r-7,7xe" fillcolor="#c1c1c1" stroked="f">
              <v:path arrowok="t" o:connecttype="custom" o:connectlocs="22,29;6,29;0,22;0,6;6,0;22,0;29,6;29,22;22,29" o:connectangles="0,0,0,0,0,0,0,0,0"/>
            </v:shape>
            <v:shape id="Freeform 583" o:spid="_x0000_s1607" style="position:absolute;left:11348;top:8832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9fxSMYA&#10;AADdAAAADwAAAGRycy9kb3ducmV2LnhtbESPT2vCQBTE70K/w/IK3uqmSkWiq5RCMNh6MK0Hb4/s&#10;Mwlm36bZzZ9++26h4HGYmd8wm91oatFT6yrLCp5nEQji3OqKCwVfn8nTCoTzyBpry6Tghxzstg+T&#10;DcbaDnyiPvOFCBB2MSoovW9iKV1ekkE3sw1x8K62NeiDbAupWxwC3NRyHkVLabDisFBiQ28l5bes&#10;Mwrk/no+LkyfXnQj51VycN33+4dS08fxdQ3C0+jv4f92qhUE4gv8vQlPQG5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9fxSMYAAADdAAAADwAAAAAAAAAAAAAAAACYAgAAZHJz&#10;L2Rvd25yZXYueG1sUEsFBgAAAAAEAAQA9QAAAIsDAAAAAA==&#10;" path="m,14l,6,6,r8,l22,r7,6l29,14r,8l22,29r-8,l6,29,,22,,14xe" filled="f" strokecolor="maroon" strokeweight="0">
              <v:path arrowok="t" o:connecttype="custom" o:connectlocs="0,14;0,6;6,0;14,0;22,0;29,6;29,14;29,22;22,29;14,29;6,29;0,22;0,14" o:connectangles="0,0,0,0,0,0,0,0,0,0,0,0,0"/>
            </v:shape>
            <v:shape id="Freeform 584" o:spid="_x0000_s1608" style="position:absolute;left:11426;top:8879;width:20;height:204;visibility:visible;mso-wrap-style:square;v-text-anchor:top" coordsize="20,20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A6WTcEA&#10;AADdAAAADwAAAGRycy9kb3ducmV2LnhtbESP3YrCMBSE7xd8h3CEvVsTRRapRlFRkEVh/XmAQ3Ns&#10;q81JbWKtb78RFrwcZuYbZjJrbSkaqn3hWEO/p0AQp84UnGk4HddfIxA+IBssHZOGJ3mYTTsfE0yM&#10;e/CemkPIRISwT1BDHkKVSOnTnCz6nquIo3d2tcUQZZ1JU+Mjwm0pB0p9S4sFx4UcK1rmlF4Pd6uB&#10;Fw2H7DL6Uaut+5VD3uFN7bT+7LbzMYhAbXiH/9sbo+FFhNeb+ATk9A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QOlk3BAAAA3QAAAA8AAAAAAAAAAAAAAAAAmAIAAGRycy9kb3du&#10;cmV2LnhtbFBLBQYAAAAABAAEAPUAAACGAwAAAAA=&#10;" path="m,204l,e" filled="f" strokecolor="#818181" strokeweight="0">
              <v:path arrowok="t" o:connecttype="custom" o:connectlocs="0,204;0,0" o:connectangles="0,0"/>
            </v:shape>
            <v:shape id="Freeform 585" o:spid="_x0000_s1609" style="position:absolute;left:11395;top:8879;width:20;height:173;visibility:visible;mso-wrap-style:square;v-text-anchor:top" coordsize="20,17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/47hsUA&#10;AADdAAAADwAAAGRycy9kb3ducmV2LnhtbESPQWvCQBSE7wX/w/IEb3WjxVZTV1FBEDw19tLbM/tM&#10;UrNvw+42if56t1DocZiZb5jluje1aMn5yrKCyTgBQZxbXXGh4PO0f56D8AFZY22ZFNzIw3o1eFpi&#10;qm3HH9RmoRARwj5FBWUITSqlz0sy6Me2IY7exTqDIUpXSO2wi3BTy2mSvEqDFceFEhvalZRfsx+j&#10;4HKrFrtZt70fT18v326RyeP13Co1GvabdxCB+vAf/msftIJIfIPfN/EJyNU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r/juGxQAAAN0AAAAPAAAAAAAAAAAAAAAAAJgCAABkcnMv&#10;ZG93bnJldi54bWxQSwUGAAAAAAQABAD1AAAAigMAAAAA&#10;" path="m,173l,e" filled="f" strokecolor="#818181" strokeweight="0">
              <v:path arrowok="t" o:connecttype="custom" o:connectlocs="0,173;0,0" o:connectangles="0,0"/>
            </v:shape>
            <v:shape id="Freeform 586" o:spid="_x0000_s1610" style="position:absolute;left:11395;top:9099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eiVd8YA&#10;AADdAAAADwAAAGRycy9kb3ducmV2LnhtbESPwWrCQBCG7wXfYRnBW90oxdbUVUQQGuyhVUF6G7LT&#10;JDY7G7JrEt++cyj0OPzzfzPfajO4WnXUhsqzgdk0AUWce1txYeB82j++gAoR2WLtmQzcKcBmPXpY&#10;YWp9z5/UHWOhBMIhRQNljE2qdchLchimviGW7Nu3DqOMbaFti73AXa3nSbLQDiuWCyU2tCsp/zne&#10;nIEu+3hfzJ6u/XLI7tfDl32+NNnBmMl42L6CijTE/+W/9ps1IER5V2zEBPT6F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8eiVd8YAAADdAAAADwAAAAAAAAAAAAAAAACYAgAAZHJz&#10;L2Rvd25yZXYueG1sUEsFBgAAAAAEAAQA9QAAAIsDAAAAAA==&#10;" path="m22,29l6,29,,22,,6,6,,22,r7,6l29,22r-7,7xe" fillcolor="#c1c1c1" stroked="f">
              <v:path arrowok="t" o:connecttype="custom" o:connectlocs="22,29;6,29;0,22;0,6;6,0;22,0;29,6;29,22;22,29" o:connectangles="0,0,0,0,0,0,0,0,0"/>
            </v:shape>
            <v:shape id="Freeform 587" o:spid="_x0000_s1611" style="position:absolute;left:11395;top:9099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pr7TcYA&#10;AADdAAAADwAAAGRycy9kb3ducmV2LnhtbESPT2vCQBTE70K/w/IK3uqmCkWjq5RCMNh6MK0Hb4/s&#10;Mwlm36bZzZ9++26h4HGYmd8wm91oatFT6yrLCp5nEQji3OqKCwVfn8nTEoTzyBpry6Tghxzstg+T&#10;DcbaDnyiPvOFCBB2MSoovW9iKV1ekkE3sw1x8K62NeiDbAupWxwC3NRyHkUv0mDFYaHEht5Kym9Z&#10;ZxTI/fV8XJg+vehGzqvk4Lrv9w+lpo/j6xqEp9Hfw//tVCsIxBX8vQlPQG5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6pr7TcYAAADdAAAADwAAAAAAAAAAAAAAAACYAgAAZHJz&#10;L2Rvd25yZXYueG1sUEsFBgAAAAAEAAQA9QAAAIsDAAAAAA==&#10;" path="m,14l,6,6,r8,l22,r7,6l29,14r,8l22,29r-8,l6,29,,22,,14xe" filled="f" strokecolor="maroon" strokeweight="0">
              <v:path arrowok="t" o:connecttype="custom" o:connectlocs="0,14;0,6;6,0;14,0;22,0;29,6;29,14;29,22;22,29;14,29;6,29;0,22;0,14" o:connectangles="0,0,0,0,0,0,0,0,0,0,0,0,0"/>
            </v:shape>
            <v:shape id="Freeform 588" o:spid="_x0000_s1612" style="position:absolute;left:11364;top:9068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kcPrMQA&#10;AADdAAAADwAAAGRycy9kb3ducmV2LnhtbERPTWvCQBC9F/oflil4001EtI2uUgTBoAe1BfE2ZMck&#10;NjsbsmsS/717EHp8vO/FqjeVaKlxpWUF8SgCQZxZXXKu4PdnM/wE4TyyxsoyKXiQg9Xy/W2BibYd&#10;H6k9+VyEEHYJKii8rxMpXVaQQTeyNXHgrrYx6ANscqkb7EK4qeQ4iqbSYMmhocCa1gVlf6e7UdCm&#10;h/00nty6rz593HYXPTvX6U6pwUf/PQfhqff/4pd7qxWMozjsD2/CE5DLJ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pHD6zEAAAA3QAAAA8AAAAAAAAAAAAAAAAAmAIAAGRycy9k&#10;b3ducmV2LnhtbFBLBQYAAAAABAAEAPUAAACJAwAAAAA=&#10;" path="m22,29l6,29,,22,,6,6,,22,r7,6l29,22r-7,7xe" fillcolor="#c1c1c1" stroked="f">
              <v:path arrowok="t" o:connecttype="custom" o:connectlocs="22,29;6,29;0,22;0,6;6,0;22,0;29,6;29,22;22,29" o:connectangles="0,0,0,0,0,0,0,0,0"/>
            </v:shape>
            <v:shape id="Freeform 589" o:spid="_x0000_s1613" style="position:absolute;left:11364;top:9068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TVhlsUA&#10;AADdAAAADwAAAGRycy9kb3ducmV2LnhtbESPT4vCMBTE7wt+h/AEb2vaCrJUo4ggiuse1j8Hb4/m&#10;2Rabl9rE2v32G0HwOMzMb5jpvDOVaKlxpWUF8TACQZxZXXKu4HhYfX6BcB5ZY2WZFPyRg/ms9zHF&#10;VNsH/1K797kIEHYpKii8r1MpXVaQQTe0NXHwLrYx6INscqkbfAS4qWQSRWNpsOSwUGBNy4Ky6/5u&#10;FMj15fQzMu3mrGuZlKutu9++d0oN+t1iAsJT59/hV3ujFSRRHMPzTXgCcvY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RNWGWxQAAAN0AAAAPAAAAAAAAAAAAAAAAAJgCAABkcnMv&#10;ZG93bnJldi54bWxQSwUGAAAAAAQABAD1AAAAigMAAAAA&#10;" path="m,14l,6,6,r8,l22,r7,6l29,14r,8l22,29r-8,l6,29,,22,,14xe" filled="f" strokecolor="maroon" strokeweight="0">
              <v:path arrowok="t" o:connecttype="custom" o:connectlocs="0,14;0,6;6,0;14,0;22,0;29,6;29,14;29,22;22,29;14,29;6,29;0,22;0,14" o:connectangles="0,0,0,0,0,0,0,0,0,0,0,0,0"/>
            </v:shape>
            <v:shape id="Freeform 590" o:spid="_x0000_s1614" style="position:absolute;left:11348;top:9115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dk0QMcA&#10;AADdAAAADwAAAGRycy9kb3ducmV2LnhtbESPQWvCQBSE7wX/w/IEb7pJEFtTVymFQoMe2rQgvT2y&#10;r0ls9m3Irkn8964g9DjMzDfMZjeaRvTUudqygngRgSAurK65VPD99TZ/AuE8ssbGMim4kIPddvKw&#10;wVTbgT+pz30pAoRdigoq79tUSldUZNAtbEscvF/bGfRBdqXUHQ4BbhqZRNFKGqw5LFTY0mtFxV9+&#10;Ngr67OOwipenYT1ml9P+Rz8e22yv1Gw6vjyD8DT6//C9/a4VJFGcwO1NeAJyewU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BXZNEDHAAAA3QAAAA8AAAAAAAAAAAAAAAAAmAIAAGRy&#10;cy9kb3ducmV2LnhtbFBLBQYAAAAABAAEAPUAAACMAwAAAAA=&#10;" path="m22,29l6,29,,22,,6,6,,22,r7,6l29,22r-7,7xe" fillcolor="#c1c1c1" stroked="f">
              <v:path arrowok="t" o:connecttype="custom" o:connectlocs="22,29;6,29;0,22;0,6;6,0;22,0;29,6;29,22;22,29" o:connectangles="0,0,0,0,0,0,0,0,0"/>
            </v:shape>
            <v:shape id="Freeform 591" o:spid="_x0000_s1615" style="position:absolute;left:11348;top:9115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qtaesYA&#10;AADdAAAADwAAAGRycy9kb3ducmV2LnhtbESPQWvCQBSE74L/YXlCb2ZjBJHUVUpBDK09aNtDb4/s&#10;MwnNvo27m5j++26h4HGYmW+YzW40rRjI+caygkWSgiAurW64UvDxvp+vQfiArLG1TAp+yMNuO51s&#10;MNf2xicazqESEcI+RwV1CF0upS9rMugT2xFH72KdwRClq6R2eItw08osTVfSYMNxocaOnmsqv8+9&#10;USAPl8+3pRmKL93JrNm/+P76elTqYTY+PYIINIZ7+L9daAVZuljC35v4BOT2F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qtaesYAAADdAAAADwAAAAAAAAAAAAAAAACYAgAAZHJz&#10;L2Rvd25yZXYueG1sUEsFBgAAAAAEAAQA9QAAAIsDAAAAAA==&#10;" path="m,14l,6,6,r8,l22,r7,6l29,14r,8l22,29r-8,l6,29,,22,,14xe" filled="f" strokecolor="maroon" strokeweight="0">
              <v:path arrowok="t" o:connecttype="custom" o:connectlocs="0,14;0,6;6,0;14,0;22,0;29,6;29,14;29,22;22,29;14,29;6,29;0,22;0,14" o:connectangles="0,0,0,0,0,0,0,0,0,0,0,0,0"/>
            </v:shape>
            <v:shape id="Freeform 592" o:spid="_x0000_s1616" style="position:absolute;left:11426;top:9162;width:20;height:204;visibility:visible;mso-wrap-style:square;v-text-anchor:top" coordsize="20,20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kk7fMMA&#10;AADdAAAADwAAAGRycy9kb3ducmV2LnhtbESP3YrCMBSE7wXfIRzBO00UWaRrFJUVRFbwZx/g0Jxt&#10;uzYn3SbW+vZGELwcZuYbZrZobSkaqn3hWMNoqEAQp84UnGn4OW8GUxA+IBssHZOGO3lYzLudGSbG&#10;3fhIzSlkIkLYJ6ghD6FKpPRpThb90FXE0ft1tcUQZZ1JU+Mtwm0px0p9SIsFx4UcK1rnlF5OV6uB&#10;Vw2H7G+6U1/f7iAnvMd/tde632uXnyACteEdfrW3RsNYjSbwfBOfgJw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kk7fMMAAADdAAAADwAAAAAAAAAAAAAAAACYAgAAZHJzL2Rv&#10;d25yZXYueG1sUEsFBgAAAAAEAAQA9QAAAIgDAAAAAA==&#10;" path="m,204l,e" filled="f" strokecolor="#818181" strokeweight="0">
              <v:path arrowok="t" o:connecttype="custom" o:connectlocs="0,204;0,0" o:connectangles="0,0"/>
            </v:shape>
            <v:shape id="Freeform 593" o:spid="_x0000_s1617" style="position:absolute;left:11395;top:9162;width:20;height:173;visibility:visible;mso-wrap-style:square;v-text-anchor:top" coordsize="20,17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bmWt8YA&#10;AADdAAAADwAAAGRycy9kb3ducmV2LnhtbESPQWvCQBSE7wX/w/IKvdWNikVTV1FBKHgyevH2mn0m&#10;qdm3YXdNYn99Vyh4HGbmG2ax6k0tWnK+sqxgNExAEOdWV1woOB137zMQPiBrrC2Tgjt5WC0HLwtM&#10;te34QG0WChEh7FNUUIbQpFL6vCSDfmgb4uhdrDMYonSF1A67CDe1HCfJhzRYcVwosaFtSfk1uxkF&#10;l3s13067ze/+eJ78uHkm99fvVqm31379CSJQH57h//aXVjBORlN4vIlPQC7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8bmWt8YAAADdAAAADwAAAAAAAAAAAAAAAACYAgAAZHJz&#10;L2Rvd25yZXYueG1sUEsFBgAAAAAEAAQA9QAAAIsDAAAAAA==&#10;" path="m,173l,e" filled="f" strokecolor="#818181" strokeweight="0">
              <v:path arrowok="t" o:connecttype="custom" o:connectlocs="0,173;0,0" o:connectangles="0,0"/>
            </v:shape>
            <v:shape id="Freeform 594" o:spid="_x0000_s1618" style="position:absolute;left:11395;top:9382;width:29;height:30;visibility:visible;mso-wrap-style:square;v-text-anchor:top" coordsize="29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aUrscQA&#10;AADdAAAADwAAAGRycy9kb3ducmV2LnhtbESPT4vCMBTE74LfITzBmyZVkKVrlEVQ9CCsf2Fvj+bZ&#10;lm1eShNr/fYbQdjjMDO/YebLzlaipcaXjjUkYwWCOHOm5FzD+bQefYDwAdlg5Zg0PMnDctHvzTE1&#10;7sEHao8hFxHCPkUNRQh1KqXPCrLox64mjt7NNRZDlE0uTYOPCLeVnCg1kxZLjgsF1rQqKPs93q2G&#10;3c/3gaebxOwvbXe5quct2Smp9XDQfX2CCNSF//C7vTUaJiqZwetNfAJy8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GlK7HEAAAA3QAAAA8AAAAAAAAAAAAAAAAAmAIAAGRycy9k&#10;b3ducmV2LnhtbFBLBQYAAAAABAAEAPUAAACJAwAAAAA=&#10;" path="m22,29l6,29,,22,,6,6,,22,r7,6l29,22r-7,7xe" fillcolor="#c1c1c1" stroked="f">
              <v:path arrowok="t" o:connecttype="custom" o:connectlocs="22,29;6,29;0,22;0,6;6,0;22,0;29,6;29,22;22,29" o:connectangles="0,0,0,0,0,0,0,0,0"/>
            </v:shape>
            <v:shape id="Freeform 595" o:spid="_x0000_s1619" style="position:absolute;left:11395;top:9382;width:29;height:30;visibility:visible;mso-wrap-style:square;v-text-anchor:top" coordsize="29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B/1eMcA&#10;AADdAAAADwAAAGRycy9kb3ducmV2LnhtbESPQWvCQBSE74X+h+UVvJS6m0hrSV2lCBU9qi3o7ZF9&#10;JsHs25BdTfTXu0LB4zAz3zCTWW9rcabWV441JEMFgjh3puJCw+/25+0ThA/IBmvHpOFCHmbT56cJ&#10;ZsZ1vKbzJhQiQthnqKEMocmk9HlJFv3QNcTRO7jWYoiyLaRpsYtwW8tUqQ9pseK4UGJD85Ly4+Zk&#10;NSy64/U0H4/2xXr3/pekr9eDWm21Hrz0318gAvXhEf5vL42GVCVjuL+JT0BOb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Af9XjHAAAA3QAAAA8AAAAAAAAAAAAAAAAAmAIAAGRy&#10;cy9kb3ducmV2LnhtbFBLBQYAAAAABAAEAPUAAACMAwAAAAA=&#10;" path="m,14l,6,6,r8,l22,r7,6l29,14r,8l22,29r-8,l6,29,,22,,14xe" filled="f" strokecolor="maroon" strokeweight="0">
              <v:path arrowok="t" o:connecttype="custom" o:connectlocs="0,14;0,6;6,0;14,0;22,0;29,6;29,14;29,22;22,29;14,29;6,29;0,22;0,14" o:connectangles="0,0,0,0,0,0,0,0,0,0,0,0,0"/>
            </v:shape>
            <v:shape id="Freeform 596" o:spid="_x0000_s1620" style="position:absolute;left:11364;top:9351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DEDqsQA&#10;AADdAAAADwAAAGRycy9kb3ducmV2LnhtbERPTWvCQBC9F/oflil4001EtI2uUgTBoAe1BfE2ZMck&#10;NjsbsmsS/717EHp8vO/FqjeVaKlxpWUF8SgCQZxZXXKu4PdnM/wE4TyyxsoyKXiQg9Xy/W2BibYd&#10;H6k9+VyEEHYJKii8rxMpXVaQQTeyNXHgrrYx6ANscqkb7EK4qeQ4iqbSYMmhocCa1gVlf6e7UdCm&#10;h/00nty6rz593HYXPTvX6U6pwUf/PQfhqff/4pd7qxWMozjMDW/CE5DLJ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QxA6rEAAAA3QAAAA8AAAAAAAAAAAAAAAAAmAIAAGRycy9k&#10;b3ducmV2LnhtbFBLBQYAAAAABAAEAPUAAACJAwAAAAA=&#10;" path="m22,29l6,29,,22,,6,6,,22,r7,6l29,22r-7,7xe" fillcolor="#c1c1c1" stroked="f">
              <v:path arrowok="t" o:connecttype="custom" o:connectlocs="22,29;6,29;0,22;0,6;6,0;22,0;29,6;29,22;22,29" o:connectangles="0,0,0,0,0,0,0,0,0"/>
            </v:shape>
            <v:shape id="Freeform 597" o:spid="_x0000_s1621" style="position:absolute;left:11364;top:9351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0NtkMcA&#10;AADdAAAADwAAAGRycy9kb3ducmV2LnhtbESPQWvCQBSE74X+h+UVvDUbI5QaXaUIYrDtwagHb4/s&#10;MwnNvo3ZTUz/fbdQ6HGYmW+Y5Xo0jRioc7VlBdMoBkFcWF1zqeB03D6/gnAeWWNjmRR8k4P16vFh&#10;iam2dz7QkPtSBAi7FBVU3replK6oyKCLbEscvKvtDPogu1LqDu8BbhqZxPGLNFhzWKiwpU1FxVfe&#10;GwVydz1/zsyQXXQrk3q7d/3t/UOpydP4tgDhafT/4b92phUk8XQOv2/CE5CrH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9DbZDHAAAA3QAAAA8AAAAAAAAAAAAAAAAAmAIAAGRy&#10;cy9kb3ducmV2LnhtbFBLBQYAAAAABAAEAPUAAACMAwAAAAA=&#10;" path="m,14l,6,6,r8,l22,r7,6l29,14r,8l22,29r-8,l6,29,,22,,14xe" filled="f" strokecolor="maroon" strokeweight="0">
              <v:path arrowok="t" o:connecttype="custom" o:connectlocs="0,14;0,6;6,0;14,0;22,0;29,6;29,14;29,22;22,29;14,29;6,29;0,22;0,14" o:connectangles="0,0,0,0,0,0,0,0,0,0,0,0,0"/>
            </v:shape>
            <v:shape id="Freeform 598" o:spid="_x0000_s1622" style="position:absolute;left:11348;top:9398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CvFEcQA&#10;AADdAAAADwAAAGRycy9kb3ducmV2LnhtbERPTWvCQBC9F/oflil4041BtI2uUgTBoAe1BfE2ZMck&#10;NjsbsmsS/717EHp8vO/FqjeVaKlxpWUF41EEgjizuuRcwe/PZvgJwnlkjZVlUvAgB6vl+9sCE207&#10;PlJ78rkIIewSVFB4XydSuqwgg25ka+LAXW1j0AfY5FI32IVwU8k4iqbSYMmhocCa1gVlf6e7UdCm&#10;h/10PLl1X336uO0uenau051Sg4/+ew7CU+//xS/3ViuIozjsD2/CE5DLJ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QrxRHEAAAA3QAAAA8AAAAAAAAAAAAAAAAAmAIAAGRycy9k&#10;b3ducmV2LnhtbFBLBQYAAAAABAAEAPUAAACJAwAAAAA=&#10;" path="m22,29l6,29,,22,,6,6,,22,r7,6l29,22r-7,7xe" fillcolor="#c1c1c1" stroked="f">
              <v:path arrowok="t" o:connecttype="custom" o:connectlocs="22,29;6,29;0,22;0,6;6,0;22,0;29,6;29,22;22,29" o:connectangles="0,0,0,0,0,0,0,0,0"/>
            </v:shape>
            <v:shape id="Freeform 599" o:spid="_x0000_s1623" style="position:absolute;left:11348;top:9398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1mrK8YA&#10;AADdAAAADwAAAGRycy9kb3ducmV2LnhtbESPQWvCQBSE74L/YXlCb7pJClKiqxQhVFo9NG0P3h7Z&#10;ZxKafRuza5L+e1cQehxm5htmvR1NI3rqXG1ZQbyIQBAXVtdcKvj+yuYvIJxH1thYJgV/5GC7mU7W&#10;mGo78Cf1uS9FgLBLUUHlfZtK6YqKDLqFbYmDd7adQR9kV0rd4RDgppFJFC2lwZrDQoUt7SoqfvOr&#10;USDfzj/HZ9PvT7qVSZ29u+vl46DU02x8XYHwNPr/8KO91wqSKInh/iY8Abm5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1mrK8YAAADdAAAADwAAAAAAAAAAAAAAAACYAgAAZHJz&#10;L2Rvd25yZXYueG1sUEsFBgAAAAAEAAQA9QAAAIsDAAAAAA==&#10;" path="m,14l,6,6,r8,l22,r7,6l29,14r,8l22,29r-8,l6,29,,22,,14xe" filled="f" strokecolor="maroon" strokeweight="0">
              <v:path arrowok="t" o:connecttype="custom" o:connectlocs="0,14;0,6;6,0;14,0;22,0;29,6;29,14;29,22;22,29;14,29;6,29;0,22;0,14" o:connectangles="0,0,0,0,0,0,0,0,0,0,0,0,0"/>
            </v:shape>
            <v:shape id="Freeform 600" o:spid="_x0000_s1624" style="position:absolute;left:11426;top:9445;width:20;height:205;visibility:visible;mso-wrap-style:square;v-text-anchor:top" coordsize="20,20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DFO28UA&#10;AADdAAAADwAAAGRycy9kb3ducmV2LnhtbESPzWrDMBCE74W8g9hCb41cH1rjRglJIJCfU9weclys&#10;reXWWjmSEjtvHxUKPQ4z8w0zW4y2E1fyoXWs4GWagSCunW65UfD5sXkuQISIrLFzTApuFGAxnzzM&#10;sNRu4CNdq9iIBOFQogITY19KGWpDFsPU9cTJ+3LeYkzSN1J7HBLcdjLPsldpseW0YLCntaH6p7pY&#10;Bd87/3barbgu+uJ82h9MdYxDpdTT47h8BxFpjP/hv/ZWK8izPIffN+kJyPk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EMU7bxQAAAN0AAAAPAAAAAAAAAAAAAAAAAJgCAABkcnMv&#10;ZG93bnJldi54bWxQSwUGAAAAAAQABAD1AAAAigMAAAAA&#10;" path="m,204l,e" filled="f" strokecolor="#818181" strokeweight="0">
              <v:path arrowok="t" o:connecttype="custom" o:connectlocs="0,204;0,0" o:connectangles="0,0"/>
            </v:shape>
            <v:shape id="Freeform 601" o:spid="_x0000_s1625" style="position:absolute;left:11395;top:9445;width:20;height:173;visibility:visible;mso-wrap-style:square;v-text-anchor:top" coordsize="20,17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3Bh5cYA&#10;AADdAAAADwAAAGRycy9kb3ducmV2LnhtbESPQWvCQBSE74X+h+UJvdWNkZYaXaUKhYInYy/entln&#10;Es2+DbtrEvvru0LB4zAz3zCL1WAa0ZHztWUFk3ECgriwuuZSwc/+6/UDhA/IGhvLpOBGHlbL56cF&#10;Ztr2vKMuD6WIEPYZKqhCaDMpfVGRQT+2LXH0TtYZDFG6UmqHfYSbRqZJ8i4N1hwXKmxpU1Fxya9G&#10;welWzzZv/fp3uz9Mz26Wy+3l2Cn1Mho+5yACDeER/m9/awVpkk7h/iY+Abn8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33Bh5cYAAADdAAAADwAAAAAAAAAAAAAAAACYAgAAZHJz&#10;L2Rvd25yZXYueG1sUEsFBgAAAAAEAAQA9QAAAIsDAAAAAA==&#10;" path="m,173l,e" filled="f" strokecolor="#818181" strokeweight="0">
              <v:path arrowok="t" o:connecttype="custom" o:connectlocs="0,173;0,0" o:connectangles="0,0"/>
            </v:shape>
            <v:shape id="Freeform 602" o:spid="_x0000_s1626" style="position:absolute;left:11395;top:9665;width:29;height:30;visibility:visible;mso-wrap-style:square;v-text-anchor:top" coordsize="29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Ffa4MUA&#10;AADdAAAADwAAAGRycy9kb3ducmV2LnhtbESPT2vCQBTE7wW/w/KE3upuYikSXUUEix4K9S94e2Sf&#10;STD7NmS3MX77bqHgcZiZ3zCzRW9r0VHrK8cakpECQZw7U3Gh4XhYv01A+IBssHZMGh7kYTEfvMww&#10;M+7OO+r2oRARwj5DDWUITSalz0uy6EeuIY7e1bUWQ5RtIU2L9wi3tUyV+pAWK44LJTa0Kim/7X+s&#10;hu3le8fjz8R8nbr+dFaPa7JVUuvXYb+cggjUh2f4v70xGlKVvsPfm/gE5Pw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AV9rgxQAAAN0AAAAPAAAAAAAAAAAAAAAAAJgCAABkcnMv&#10;ZG93bnJldi54bWxQSwUGAAAAAAQABAD1AAAAigMAAAAA&#10;" path="m22,29l6,29,,22,,6,6,,22,r7,6l29,22r-7,7xe" fillcolor="#c1c1c1" stroked="f">
              <v:path arrowok="t" o:connecttype="custom" o:connectlocs="22,29;6,29;0,22;0,6;6,0;22,0;29,6;29,22;22,29" o:connectangles="0,0,0,0,0,0,0,0,0"/>
            </v:shape>
            <v:shape id="Freeform 603" o:spid="_x0000_s1627" style="position:absolute;left:11395;top:9665;width:29;height:30;visibility:visible;mso-wrap-style:square;v-text-anchor:top" coordsize="29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e0EKccA&#10;AADdAAAADwAAAGRycy9kb3ducmV2LnhtbESPT2vCQBTE7wW/w/KEXkrdNUUr0VVEqLRH/xTq7ZF9&#10;JsHs25BdTfTTdwXB4zAzv2Fmi85W4kKNLx1rGA4UCOLMmZJzDfvd1/sEhA/IBivHpOFKHhbz3ssM&#10;U+Na3tBlG3IRIexT1FCEUKdS+qwgi37gauLoHV1jMUTZ5NI02Ea4rWSi1FhaLDkuFFjTqqDstD1b&#10;Dev2dDuvPj8O+eZv9DtM3m5H9bPT+rXfLacgAnXhGX60v42GRCUjuL+JT0DO/w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HtBCnHAAAA3QAAAA8AAAAAAAAAAAAAAAAAmAIAAGRy&#10;cy9kb3ducmV2LnhtbFBLBQYAAAAABAAEAPUAAACMAwAAAAA=&#10;" path="m,14l,6,6,r8,l22,r7,6l29,14r,8l22,29r-8,l6,29,,22,,14xe" filled="f" strokecolor="maroon" strokeweight="0">
              <v:path arrowok="t" o:connecttype="custom" o:connectlocs="0,14;0,6;6,0;14,0;22,0;29,6;29,14;29,22;22,29;14,29;6,29;0,22;0,14" o:connectangles="0,0,0,0,0,0,0,0,0,0,0,0,0"/>
            </v:shape>
            <v:shape id="Freeform 604" o:spid="_x0000_s1628" style="position:absolute;left:11364;top:9634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I74/scA&#10;AADdAAAADwAAAGRycy9kb3ducmV2LnhtbESPQWvCQBSE70L/w/IK3urGILGmriKCYNCDtQXp7ZF9&#10;TWKzb0N2m8R/3xUKHoeZ+YZZrgdTi45aV1lWMJ1EIIhzqysuFHx+7F5eQTiPrLG2TApu5GC9ehot&#10;MdW253fqzr4QAcIuRQWl900qpctLMugmtiEO3rdtDfog20LqFvsAN7WMoyiRBisOCyU2tC0p/zn/&#10;GgVddjom09m1XwzZ7Xr40vNLkx2UGj8PmzcQngb/CP+391pBHMUJ3N+EJyBXf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SO+P7HAAAA3QAAAA8AAAAAAAAAAAAAAAAAmAIAAGRy&#10;cy9kb3ducmV2LnhtbFBLBQYAAAAABAAEAPUAAACMAwAAAAA=&#10;" path="m22,29l6,29,,22,,6,6,,22,r7,6l29,22r-7,7xe" fillcolor="#c1c1c1" stroked="f">
              <v:path arrowok="t" o:connecttype="custom" o:connectlocs="22,29;6,29;0,22;0,6;6,0;22,0;29,6;29,22;22,29" o:connectangles="0,0,0,0,0,0,0,0,0"/>
            </v:shape>
            <v:shape id="Freeform 605" o:spid="_x0000_s1629" style="position:absolute;left:11364;top:9634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/yWxMYA&#10;AADdAAAADwAAAGRycy9kb3ducmV2LnhtbESPQWvCQBSE7wX/w/KE3pqNKbQluooIUmntoVEP3h7Z&#10;ZxLMvo27a0z/fVco9DjMzDfMbDGYVvTkfGNZwSRJQRCXVjdcKdjv1k9vIHxA1thaJgU/5GExHz3M&#10;MNf2xt/UF6ESEcI+RwV1CF0upS9rMugT2xFH72SdwRClq6R2eItw08osTV+kwYbjQo0drWoqz8XV&#10;KJDvp8PXs+k3R93JrFl/+Ovlc6vU43hYTkEEGsJ/+K+90QqyNHuF+5v4BOT8F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/yWxMYAAADdAAAADwAAAAAAAAAAAAAAAACYAgAAZHJz&#10;L2Rvd25yZXYueG1sUEsFBgAAAAAEAAQA9QAAAIsDAAAAAA==&#10;" path="m,14l,6,6,r8,l22,r7,6l29,14r,8l22,29r-8,l6,29,,22,,14xe" filled="f" strokecolor="maroon" strokeweight="0">
              <v:path arrowok="t" o:connecttype="custom" o:connectlocs="0,14;0,6;6,0;14,0;22,0;29,6;29,14;29,22;22,29;14,29;6,29;0,22;0,14" o:connectangles="0,0,0,0,0,0,0,0,0,0,0,0,0"/>
            </v:shape>
            <v:shape id="Freeform 606" o:spid="_x0000_s1630" style="position:absolute;left:11348;top:9681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l3JF8QA&#10;AADdAAAADwAAAGRycy9kb3ducmV2LnhtbERPTWvCQBC9F/oflil4041BtI2uUgTBoAe1BfE2ZMck&#10;NjsbsmsS/717EHp8vO/FqjeVaKlxpWUF41EEgjizuuRcwe/PZvgJwnlkjZVlUvAgB6vl+9sCE207&#10;PlJ78rkIIewSVFB4XydSuqwgg25ka+LAXW1j0AfY5FI32IVwU8k4iqbSYMmhocCa1gVlf6e7UdCm&#10;h/10PLl1X336uO0uenau051Sg4/+ew7CU+//xS/3ViuIozjMDW/CE5DLJ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pdyRfEAAAA3QAAAA8AAAAAAAAAAAAAAAAAmAIAAGRycy9k&#10;b3ducmV2LnhtbFBLBQYAAAAABAAEAPUAAACJAwAAAAA=&#10;" path="m22,29l6,29,,22,,6,6,,22,r7,6l29,22r-7,7xe" fillcolor="#c1c1c1" stroked="f">
              <v:path arrowok="t" o:connecttype="custom" o:connectlocs="22,29;6,29;0,22;0,6;6,0;22,0;29,6;29,22;22,29" o:connectangles="0,0,0,0,0,0,0,0,0"/>
            </v:shape>
            <v:shape id="Freeform 607" o:spid="_x0000_s1631" style="position:absolute;left:11348;top:9681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S+nLcYA&#10;AADdAAAADwAAAGRycy9kb3ducmV2LnhtbESPQWvCQBSE7wX/w/KE3pqNKZQ2uooIUmntoVEP3h7Z&#10;ZxLMvo27a0z/fVco9DjMzDfMbDGYVvTkfGNZwSRJQRCXVjdcKdjv1k+vIHxA1thaJgU/5GExHz3M&#10;MNf2xt/UF6ESEcI+RwV1CF0upS9rMugT2xFH72SdwRClq6R2eItw08osTV+kwYbjQo0drWoqz8XV&#10;KJDvp8PXs+k3R93JrFl/+Ovlc6vU43hYTkEEGsJ/+K+90QqyNHuD+5v4BOT8F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S+nLcYAAADdAAAADwAAAAAAAAAAAAAAAACYAgAAZHJz&#10;L2Rvd25yZXYueG1sUEsFBgAAAAAEAAQA9QAAAIsDAAAAAA==&#10;" path="m,14l,6,6,r8,l22,r7,6l29,14r,8l22,29r-8,l6,29,,22,,14xe" filled="f" strokecolor="maroon" strokeweight="0">
              <v:path arrowok="t" o:connecttype="custom" o:connectlocs="0,14;0,6;6,0;14,0;22,0;29,6;29,14;29,22;22,29;14,29;6,29;0,22;0,14" o:connectangles="0,0,0,0,0,0,0,0,0,0,0,0,0"/>
            </v:shape>
            <v:shape id="Freeform 608" o:spid="_x0000_s1632" style="position:absolute;left:11426;top:9728;width:20;height:205;visibility:visible;mso-wrap-style:square;v-text-anchor:top" coordsize="20,20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nbj6sIA&#10;AADdAAAADwAAAGRycy9kb3ducmV2LnhtbERPz2vCMBS+D/wfwhN2m6kOtlKNooKg28luB4+P5tlU&#10;m5eaRNv998thsOPH93uxGmwrHuRD41jBdJKBIK6cbrhW8P21e8lBhIissXVMCn4owGo5elpgoV3P&#10;R3qUsRYphEOBCkyMXSFlqAxZDBPXESfu7LzFmKCvpfbYp3DbylmWvUmLDacGgx1tDVXX8m4VXA7+&#10;/XTYcJV3+e308WnKY+xLpZ7Hw3oOItIQ/8V/7r1WMMte0/70Jj0Bufw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eduPqwgAAAN0AAAAPAAAAAAAAAAAAAAAAAJgCAABkcnMvZG93&#10;bnJldi54bWxQSwUGAAAAAAQABAD1AAAAhwMAAAAA&#10;" path="m,204l,e" filled="f" strokecolor="#818181" strokeweight="0">
              <v:path arrowok="t" o:connecttype="custom" o:connectlocs="0,204;0,0" o:connectangles="0,0"/>
            </v:shape>
            <v:shape id="Freeform 609" o:spid="_x0000_s1633" style="position:absolute;left:11395;top:9728;width:20;height:173;visibility:visible;mso-wrap-style:square;v-text-anchor:top" coordsize="20,17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TfM1MYA&#10;AADdAAAADwAAAGRycy9kb3ducmV2LnhtbESPQWvCQBSE7wX/w/IK3upGpUVTV1FBEDwZe/H2mn0m&#10;qdm3YXdNor++KxR6HGbmG2ax6k0tWnK+sqxgPEpAEOdWV1wo+Drt3mYgfEDWWFsmBXfysFoOXhaY&#10;atvxkdosFCJC2KeooAyhSaX0eUkG/cg2xNG7WGcwROkKqR12EW5qOUmSD2mw4rhQYkPbkvJrdjMK&#10;Lvdqvn3vNo/D6Tz9cfNMHq7frVLD1379CSJQH/7Df+29VjBJpmN4volPQC5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TfM1MYAAADdAAAADwAAAAAAAAAAAAAAAACYAgAAZHJz&#10;L2Rvd25yZXYueG1sUEsFBgAAAAAEAAQA9QAAAIsDAAAAAA==&#10;" path="m,173l,e" filled="f" strokecolor="#818181" strokeweight="0">
              <v:path arrowok="t" o:connecttype="custom" o:connectlocs="0,173;0,0" o:connectangles="0,0"/>
            </v:shape>
            <v:shape id="Freeform 610" o:spid="_x0000_s1634" style="position:absolute;left:11395;top:9949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mxoIMcA&#10;AADdAAAADwAAAGRycy9kb3ducmV2LnhtbESPQWvCQBSE74X+h+UVvNWNsViNriKC0GAPVgXx9sg+&#10;k2j2bchuk/jvu4VCj8PMfMMsVr2pREuNKy0rGA0jEMSZ1SXnCk7H7esUhPPIGivLpOBBDlbL56cF&#10;Jtp2/EXtweciQNglqKDwvk6kdFlBBt3Q1sTBu9rGoA+yyaVusAtwU8k4iibSYMlhocCaNgVl98O3&#10;UdCm+8/J6O3Wzfr0cdtd9Pu5TndKDV769RyEp97/h//aH1pBHI1j+H0TnoBc/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5saCDHAAAA3QAAAA8AAAAAAAAAAAAAAAAAmAIAAGRy&#10;cy9kb3ducmV2LnhtbFBLBQYAAAAABAAEAPUAAACMAwAAAAA=&#10;" path="m22,29l6,29,,22,,6,6,,22,r7,6l29,22r-7,7xe" fillcolor="#c1c1c1" stroked="f">
              <v:path arrowok="t" o:connecttype="custom" o:connectlocs="22,29;6,29;0,22;0,6;6,0;22,0;29,6;29,22;22,29" o:connectangles="0,0,0,0,0,0,0,0,0"/>
            </v:shape>
            <v:shape id="Freeform 611" o:spid="_x0000_s1635" style="position:absolute;left:11395;top:9949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R4GGsUA&#10;AADdAAAADwAAAGRycy9kb3ducmV2LnhtbESPQYvCMBSE74L/ITxhb5puCyLVKLIgyq4e1N2Dt0fz&#10;bIvNS21i7f57Iwgeh5n5hpktOlOJlhpXWlbwOYpAEGdWl5wr+D2uhhMQziNrrCyTgn9ysJj3ezNM&#10;tb3zntqDz0WAsEtRQeF9nUrpsoIMupGtiYN3to1BH2STS93gPcBNJeMoGkuDJYeFAmv6Kii7HG5G&#10;gVyf/3aJaTcnXcu4XH272/Vnq9THoFtOQXjq/Dv8am+0gjhKEni+CU9Azh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FHgYaxQAAAN0AAAAPAAAAAAAAAAAAAAAAAJgCAABkcnMv&#10;ZG93bnJldi54bWxQSwUGAAAAAAQABAD1AAAAigMAAAAA&#10;" path="m,14l,6,6,r8,l22,r7,6l29,14r,8l22,29r-8,l6,29,,22,,14xe" filled="f" strokecolor="maroon" strokeweight="0">
              <v:path arrowok="t" o:connecttype="custom" o:connectlocs="0,14;0,6;6,0;14,0;22,0;29,6;29,14;29,22;22,29;14,29;6,29;0,22;0,14" o:connectangles="0,0,0,0,0,0,0,0,0,0,0,0,0"/>
            </v:shape>
            <v:shape id="Freeform 612" o:spid="_x0000_s1636" style="position:absolute;left:11364;top:9917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slVz8gA&#10;AADdAAAADwAAAGRycy9kb3ducmV2LnhtbESPW2vCQBSE3wv+h+UUfKsbL9g2zSoiCAZ9aG2h9O2Q&#10;Pc3F7NmQXZP4712h0MdhZr5hkvVgatFR60rLCqaTCARxZnXJuYKvz93TCwjnkTXWlknBlRysV6OH&#10;BGNte/6g7uRzESDsYlRQeN/EUrqsIINuYhvi4P3a1qAPss2lbrEPcFPLWRQtpcGSw0KBDW0Lys6n&#10;i1HQpe/H5XRR9a9Deq0OP/r5u0kPSo0fh80bCE+D/w//tfdawSyaL+D+JjwBuboB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+yVXPyAAAAN0AAAAPAAAAAAAAAAAAAAAAAJgCAABk&#10;cnMvZG93bnJldi54bWxQSwUGAAAAAAQABAD1AAAAjQMAAAAA&#10;" path="m22,29l6,29,,22,,6,6,,22,r7,6l29,22r-7,7xe" fillcolor="#c1c1c1" stroked="f">
              <v:path arrowok="t" o:connecttype="custom" o:connectlocs="22,29;6,29;0,22;0,6;6,0;22,0;29,6;29,22;22,29" o:connectangles="0,0,0,0,0,0,0,0,0"/>
            </v:shape>
            <v:shape id="Freeform 613" o:spid="_x0000_s1637" style="position:absolute;left:11364;top:9917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bs79ccA&#10;AADdAAAADwAAAGRycy9kb3ducmV2LnhtbESPQWvCQBSE74L/YXmF3ppNIxWJrlIEqbT1YNSDt0f2&#10;mYRm36a7a0z/fbdQ8DjMzDfMYjWYVvTkfGNZwXOSgiAurW64UnA8bJ5mIHxA1thaJgU/5GG1HI8W&#10;mGt74z31RahEhLDPUUEdQpdL6cuaDPrEdsTRu1hnMETpKqkd3iLctDJL06k02HBcqLGjdU3lV3E1&#10;CuTb5bSbmH571p3Mms27v35/fCr1+DC8zkEEGsI9/N/eagVZOnmBvzfxCcjlL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W7O/XHAAAA3QAAAA8AAAAAAAAAAAAAAAAAmAIAAGRy&#10;cy9kb3ducmV2LnhtbFBLBQYAAAAABAAEAPUAAACMAwAAAAA=&#10;" path="m,14l,6,6,r8,l22,r7,6l29,14r,8l22,29r-8,l6,29,,22,,14xe" filled="f" strokecolor="maroon" strokeweight="0">
              <v:path arrowok="t" o:connecttype="custom" o:connectlocs="0,14;0,6;6,0;14,0;22,0;29,6;29,14;29,22;22,29;14,29;6,29;0,22;0,14" o:connectangles="0,0,0,0,0,0,0,0,0,0,0,0,0"/>
            </v:shape>
            <v:shape id="Freeform 614" o:spid="_x0000_s1638" style="position:absolute;left:11348;top:9964;width:29;height:30;visibility:visible;mso-wrap-style:square;v-text-anchor:top" coordsize="29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hB30cQA&#10;AADdAAAADwAAAGRycy9kb3ducmV2LnhtbESPT4vCMBTE74LfITzBmyZVkKUaRQRFD8L6F/b2aJ5t&#10;2ealNLHWb79ZWNjjMDO/YRarzlaipcaXjjUkYwWCOHOm5FzD9bIdfYDwAdlg5Zg0vMnDatnvLTA1&#10;7sUnas8hFxHCPkUNRQh1KqXPCrLox64mjt7DNRZDlE0uTYOvCLeVnCg1kxZLjgsF1rQpKPs+P62G&#10;w9fniae7xBxvbXe7q/cjOSip9XDQrecgAnXhP/zX3hsNEzWdwe+b+ATk8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oQd9HEAAAA3QAAAA8AAAAAAAAAAAAAAAAAmAIAAGRycy9k&#10;b3ducmV2LnhtbFBLBQYAAAAABAAEAPUAAACJAwAAAAA=&#10;" path="m22,29l6,29,,22,,6,6,,22,r7,6l29,22r-7,7xe" fillcolor="#c1c1c1" stroked="f">
              <v:path arrowok="t" o:connecttype="custom" o:connectlocs="22,29;6,29;0,22;0,6;6,0;22,0;29,6;29,22;22,29" o:connectangles="0,0,0,0,0,0,0,0,0"/>
            </v:shape>
            <v:shape id="Freeform 615" o:spid="_x0000_s1639" style="position:absolute;left:11348;top:9964;width:29;height:30;visibility:visible;mso-wrap-style:square;v-text-anchor:top" coordsize="29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6qpGMcA&#10;AADdAAAADwAAAGRycy9kb3ducmV2LnhtbESPT2vCQBTE74LfYXmCF6m7RloluooIlvboP6i3R/aZ&#10;BLNvQ3Y1qZ++Wyj0OMzMb5jlurOVeFDjS8caJmMFgjhzpuRcw+m4e5mD8AHZYOWYNHyTh/Wq31ti&#10;alzLe3ocQi4ihH2KGooQ6lRKnxVk0Y9dTRy9q2sshiibXJoG2wi3lUyUepMWS44LBda0LSi7He5W&#10;w3t7e963s+kl33+9nifJ6HlVn0eth4NuswARqAv/4b/2h9GQqOkMft/EJyBX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uqqRjHAAAA3QAAAA8AAAAAAAAAAAAAAAAAmAIAAGRy&#10;cy9kb3ducmV2LnhtbFBLBQYAAAAABAAEAPUAAACMAwAAAAA=&#10;" path="m,14l,6,6,r8,l22,r7,6l29,14r,8l22,29r-8,l6,29,,22,,14xe" filled="f" strokecolor="maroon" strokeweight="0">
              <v:path arrowok="t" o:connecttype="custom" o:connectlocs="0,14;0,6;6,0;14,0;22,0;29,6;29,14;29,22;22,29;14,29;6,29;0,22;0,14" o:connectangles="0,0,0,0,0,0,0,0,0,0,0,0,0"/>
            </v:shape>
            <v:shape id="Freeform 616" o:spid="_x0000_s1640" style="position:absolute;left:11426;top:10012;width:20;height:204;visibility:visible;mso-wrap-style:square;v-text-anchor:top" coordsize="20,20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LFtGcAA&#10;AADdAAAADwAAAGRycy9kb3ducmV2LnhtbERPy4rCMBTdC/5DuIK7MVGHQapRdFCQYQRfH3Bprm21&#10;uek0sda/N4sBl4fzni1aW4qGal841jAcKBDEqTMFZxrOp83HBIQPyAZLx6ThSR4W825nholxDz5Q&#10;cwyZiCHsE9SQh1AlUvo0J4t+4CriyF1cbTFEWGfS1PiI4baUI6W+pMWCY0OOFX3nlN6Od6uBVw2H&#10;7Dr5Uetft5efvMM/tdO632uXUxCB2vAW/7u3RsNIjePc+CY+ATl/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lLFtGcAAAADdAAAADwAAAAAAAAAAAAAAAACYAgAAZHJzL2Rvd25y&#10;ZXYueG1sUEsFBgAAAAAEAAQA9QAAAIUDAAAAAA==&#10;" path="m,204l,e" filled="f" strokecolor="#818181" strokeweight="0">
              <v:path arrowok="t" o:connecttype="custom" o:connectlocs="0,204;0,0" o:connectangles="0,0"/>
            </v:shape>
            <v:shape id="Freeform 617" o:spid="_x0000_s1641" style="position:absolute;left:11395;top:10012;width:20;height:173;visibility:visible;mso-wrap-style:square;v-text-anchor:top" coordsize="20,17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0HA0sYA&#10;AADdAAAADwAAAGRycy9kb3ducmV2LnhtbESPQWvCQBSE74X+h+UJvdWNSksTXaUKhYInYy/entln&#10;Es2+DbtrEvvru0LB4zAz3zCL1WAa0ZHztWUFk3ECgriwuuZSwc/+6/UDhA/IGhvLpOBGHlbL56cF&#10;Ztr2vKMuD6WIEPYZKqhCaDMpfVGRQT+2LXH0TtYZDFG6UmqHfYSbRk6T5F0arDkuVNjSpqLikl+N&#10;gtOtTjdv/fp3uz/Mzi7N5fZy7JR6GQ2fcxCBhvAI/7e/tYJpMkvh/iY+Abn8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0HA0sYAAADdAAAADwAAAAAAAAAAAAAAAACYAgAAZHJz&#10;L2Rvd25yZXYueG1sUEsFBgAAAAAEAAQA9QAAAIsDAAAAAA==&#10;" path="m,173l,e" filled="f" strokecolor="#818181" strokeweight="0">
              <v:path arrowok="t" o:connecttype="custom" o:connectlocs="0,173;0,0" o:connectangles="0,0"/>
            </v:shape>
            <v:shape id="Freeform 618" o:spid="_x0000_s1642" style="position:absolute;left:11395;top:10232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fQgscUA&#10;AADdAAAADwAAAGRycy9kb3ducmV2LnhtbERPy2rCQBTdF/yH4Qru6iRBbE0dRYRCQ7pobUG6u2Su&#10;STRzJ2TGPP6+syh0eTjv7X40jeipc7VlBfEyAkFcWF1zqeD76/XxGYTzyBoby6RgIgf73exhi6m2&#10;A39Sf/KlCCHsUlRQed+mUrqiIoNuaVviwF1sZ9AH2JVSdziEcNPIJIrW0mDNoaHClo4VFbfT3Sjo&#10;s4/3dby6Dpsxm675j346t1mu1GI+Hl5AeBr9v/jP/aYVJNEq7A9vwhOQu1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Z9CCxxQAAAN0AAAAPAAAAAAAAAAAAAAAAAJgCAABkcnMv&#10;ZG93bnJldi54bWxQSwUGAAAAAAQABAD1AAAAigMAAAAA&#10;" path="m22,29l6,29,,22,,6,6,,22,r7,6l29,22r-7,7xe" fillcolor="#c1c1c1" stroked="f">
              <v:path arrowok="t" o:connecttype="custom" o:connectlocs="22,29;6,29;0,22;0,6;6,0;22,0;29,6;29,22;22,29" o:connectangles="0,0,0,0,0,0,0,0,0"/>
            </v:shape>
            <v:shape id="Freeform 619" o:spid="_x0000_s1643" style="position:absolute;left:11395;top:10232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oZOi8cA&#10;AADdAAAADwAAAGRycy9kb3ducmV2LnhtbESPQWvCQBSE74X+h+UVvDUbYykSXaUIYrDtwagHb4/s&#10;MwnNvo3ZTUz/fbdQ6HGYmW+Y5Xo0jRioc7VlBdMoBkFcWF1zqeB03D7PQTiPrLGxTAq+ycF69fiw&#10;xFTbOx9oyH0pAoRdigoq79tUSldUZNBFtiUO3tV2Bn2QXSl1h/cAN41M4vhVGqw5LFTY0qai4ivv&#10;jQK5u54/Z2bILrqVSb3du/72/qHU5Gl8W4DwNPr/8F870wqS+GUKv2/CE5CrH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KGTovHAAAA3QAAAA8AAAAAAAAAAAAAAAAAmAIAAGRy&#10;cy9kb3ducmV2LnhtbFBLBQYAAAAABAAEAPUAAACMAwAAAAA=&#10;" path="m,14l,6,6,r8,l22,r7,6l29,14r,8l22,29r-8,l6,29,,22,,14xe" filled="f" strokecolor="maroon" strokeweight="0">
              <v:path arrowok="t" o:connecttype="custom" o:connectlocs="0,14;0,6;6,0;14,0;22,0;29,6;29,14;29,22;22,29;14,29;6,29;0,22;0,14" o:connectangles="0,0,0,0,0,0,0,0,0,0,0,0,0"/>
            </v:shape>
            <v:shape id="Freeform 620" o:spid="_x0000_s1644" style="position:absolute;left:11364;top:10200;width:29;height:30;visibility:visible;mso-wrap-style:square;v-text-anchor:top" coordsize="29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S0Cr8UA&#10;AADdAAAADwAAAGRycy9kb3ducmV2LnhtbESPT2vCQBTE7wW/w/KE3upuYikSXUUEix4K9S94e2Sf&#10;STD7NmS3MX77bqHgcZiZ3zCzRW9r0VHrK8cakpECQZw7U3Gh4XhYv01A+IBssHZMGh7kYTEfvMww&#10;M+7OO+r2oRARwj5DDWUITSalz0uy6EeuIY7e1bUWQ5RtIU2L9wi3tUyV+pAWK44LJTa0Kim/7X+s&#10;hu3le8fjz8R8nbr+dFaPa7JVUuvXYb+cggjUh2f4v70xGlL1nsLfm/gE5Pw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9LQKvxQAAAN0AAAAPAAAAAAAAAAAAAAAAAJgCAABkcnMv&#10;ZG93bnJldi54bWxQSwUGAAAAAAQABAD1AAAAigMAAAAA&#10;" path="m22,29l6,29,,22,,6,6,,22,r7,6l29,22r-7,7xe" fillcolor="#c1c1c1" stroked="f">
              <v:path arrowok="t" o:connecttype="custom" o:connectlocs="22,29;6,29;0,22;0,6;6,0;22,0;29,6;29,22;22,29" o:connectangles="0,0,0,0,0,0,0,0,0"/>
            </v:shape>
            <v:shape id="Freeform 621" o:spid="_x0000_s1645" style="position:absolute;left:11364;top:10200;width:29;height:30;visibility:visible;mso-wrap-style:square;v-text-anchor:top" coordsize="29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JfcZscA&#10;AADdAAAADwAAAGRycy9kb3ducmV2LnhtbESPQWvCQBSE7wX/w/KEXoruGlsr0VWK0NIe1Qr29sg+&#10;k2D2bchuTOqv7xYEj8PMfMMs172txIUaXzrWMBkrEMSZMyXnGr7376M5CB+QDVaOScMveVivBg9L&#10;TI3reEuXXchFhLBPUUMRQp1K6bOCLPqxq4mjd3KNxRBlk0vTYBfhtpKJUjNpseS4UGBNm4Ky8661&#10;Gj6687XdvE5/8u3x5TBJnq4n9bXX+nHYvy1ABOrDPXxrfxoNiXqewv+b+ATk6g8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yX3GbHAAAA3QAAAA8AAAAAAAAAAAAAAAAAmAIAAGRy&#10;cy9kb3ducmV2LnhtbFBLBQYAAAAABAAEAPUAAACMAwAAAAA=&#10;" path="m,14l,6,6,r8,l22,r7,6l29,14r,8l22,29r-8,l6,29,,22,,14xe" filled="f" strokecolor="maroon" strokeweight="0">
              <v:path arrowok="t" o:connecttype="custom" o:connectlocs="0,14;0,6;6,0;14,0;22,0;29,6;29,14;29,22;22,29;14,29;6,29;0,22;0,14" o:connectangles="0,0,0,0,0,0,0,0,0,0,0,0,0"/>
            </v:shape>
            <v:shape id="Freeform 622" o:spid="_x0000_s1646" style="position:absolute;left:11348;top:10248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s8msscA&#10;AADdAAAADwAAAGRycy9kb3ducmV2LnhtbESPQWvCQBSE74L/YXlCb3WjBG1TVxFBaNCD2oJ4e2Rf&#10;k2j2bchuk/jvu0LB4zAz3zCLVW8q0VLjSssKJuMIBHFmdcm5gu+v7esbCOeRNVaWScGdHKyWw8EC&#10;E207PlJ78rkIEHYJKii8rxMpXVaQQTe2NXHwfmxj0AfZ5FI32AW4qeQ0imbSYMlhocCaNgVlt9Ov&#10;UdCmh/1sEl+79z69X3cXPT/X6U6pl1G//gDhqffP8H/7UyuYRnEMjzfhCcjlH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bPJrLHAAAA3QAAAA8AAAAAAAAAAAAAAAAAmAIAAGRy&#10;cy9kb3ducmV2LnhtbFBLBQYAAAAABAAEAPUAAACMAwAAAAA=&#10;" path="m22,29l6,29,,22,,6,6,,22,r7,6l29,22r-7,7xe" fillcolor="#c1c1c1" stroked="f">
              <v:path arrowok="t" o:connecttype="custom" o:connectlocs="22,29;6,29;0,22;0,6;6,0;22,0;29,6;29,22;22,29" o:connectangles="0,0,0,0,0,0,0,0,0"/>
            </v:shape>
            <v:shape id="Freeform 623" o:spid="_x0000_s1647" style="position:absolute;left:11348;top:10248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b1IiMYA&#10;AADdAAAADwAAAGRycy9kb3ducmV2LnhtbESPQWvCQBSE7wX/w/IEb7oxWinRVUQQRetB2x68PbLP&#10;JJh9G7NrjP++WxB6HGbmG2a2aE0pGqpdYVnBcBCBIE6tLjhT8P217n+AcB5ZY2mZFDzJwWLeeZth&#10;ou2Dj9ScfCYChF2CCnLvq0RKl+Zk0A1sRRy8i60N+iDrTOoaHwFuShlH0UQaLDgs5FjRKqf0erob&#10;BXJz+TmMTLM960rGxXrn7rf9p1K9brucgvDU+v/wq73VCuJo/A5/b8ITkPN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/b1IiMYAAADdAAAADwAAAAAAAAAAAAAAAACYAgAAZHJz&#10;L2Rvd25yZXYueG1sUEsFBgAAAAAEAAQA9QAAAIsDAAAAAA==&#10;" path="m,14l,6,6,r8,l22,r7,6l29,14r,8l22,29r-8,l6,29,,22,,14xe" filled="f" strokecolor="maroon" strokeweight="0">
              <v:path arrowok="t" o:connecttype="custom" o:connectlocs="0,14;0,6;6,0;14,0;22,0;29,6;29,14;29,22;22,29;14,29;6,29;0,22;0,14" o:connectangles="0,0,0,0,0,0,0,0,0,0,0,0,0"/>
            </v:shape>
            <v:shape id="Freeform 624" o:spid="_x0000_s1648" style="position:absolute;left:11426;top:10295;width:20;height:204;visibility:visible;mso-wrap-style:square;v-text-anchor:top" coordsize="20,20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mQvjcMA&#10;AADdAAAADwAAAGRycy9kb3ducmV2LnhtbESP3YrCMBSE7wXfIRxh7zRRRKRrFJVdkEXBn32AQ3O2&#10;7dqc1CbW+vZGELwcZuYbZrZobSkaqn3hWMNwoEAQp84UnGn4PX33pyB8QDZYOiYNd/KwmHc7M0yM&#10;u/GBmmPIRISwT1BDHkKVSOnTnCz6gauIo/fnaoshyjqTpsZbhNtSjpSaSIsFx4UcK1rnlJ6PV6uB&#10;Vw2H7H/6o762bi/HvMOL2mn90WuXnyACteEdfrU3RsNIjSfwfBOfgJw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0mQvjcMAAADdAAAADwAAAAAAAAAAAAAAAACYAgAAZHJzL2Rv&#10;d25yZXYueG1sUEsFBgAAAAAEAAQA9QAAAIgDAAAAAA==&#10;" path="m,204l,e" filled="f" strokecolor="#818181" strokeweight="0">
              <v:path arrowok="t" o:connecttype="custom" o:connectlocs="0,204;0,0" o:connectangles="0,0"/>
            </v:shape>
            <v:shape id="Freeform 625" o:spid="_x0000_s1649" style="position:absolute;left:11395;top:10295;width:20;height:173;visibility:visible;mso-wrap-style:square;v-text-anchor:top" coordsize="20,17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ZSCRscA&#10;AADdAAAADwAAAGRycy9kb3ducmV2LnhtbESPT2vCQBTE7wW/w/KE3upG+0dNXcUKBcFTYy/entln&#10;kpp9G3a3SfTTu0Khx2FmfsMsVr2pRUvOV5YVjEcJCOLc6ooLBd/7z6cZCB+QNdaWScGFPKyWg4cF&#10;ptp2/EVtFgoRIexTVFCG0KRS+rwkg35kG+LonawzGKJ0hdQOuwg3tZwkyZs0WHFcKLGhTUn5Ofs1&#10;Ck6Xar557T6uu/3h+cfNM7k7H1ulHof9+h1EoD78h//aW61gkrxM4f4mPgG5vA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2UgkbHAAAA3QAAAA8AAAAAAAAAAAAAAAAAmAIAAGRy&#10;cy9kb3ducmV2LnhtbFBLBQYAAAAABAAEAPUAAACMAwAAAAA=&#10;" path="m,173l,e" filled="f" strokecolor="#818181" strokeweight="0">
              <v:path arrowok="t" o:connecttype="custom" o:connectlocs="0,173;0,0" o:connectangles="0,0"/>
            </v:shape>
            <v:shape id="Freeform 626" o:spid="_x0000_s1650" style="position:absolute;left:11395;top:10515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4Ist8UA&#10;AADdAAAADwAAAGRycy9kb3ducmV2LnhtbERPy2rCQBTdF/yH4Qru6iRBbE0dRYRCQ7pobUG6u2Su&#10;STRzJ2TGPP6+syh0eTjv7X40jeipc7VlBfEyAkFcWF1zqeD76/XxGYTzyBoby6RgIgf73exhi6m2&#10;A39Sf/KlCCHsUlRQed+mUrqiIoNuaVviwF1sZ9AH2JVSdziEcNPIJIrW0mDNoaHClo4VFbfT3Sjo&#10;s4/3dby6Dpsxm675j346t1mu1GI+Hl5AeBr9v/jP/aYVJNEqzA1vwhOQu1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ngiy3xQAAAN0AAAAPAAAAAAAAAAAAAAAAAJgCAABkcnMv&#10;ZG93bnJldi54bWxQSwUGAAAAAAQABAD1AAAAigMAAAAA&#10;" path="m22,29l6,29,,22,,6,6,,22,r7,6l29,22r-7,7xe" fillcolor="#c1c1c1" stroked="f">
              <v:path arrowok="t" o:connecttype="custom" o:connectlocs="22,29;6,29;0,22;0,6;6,0;22,0;29,6;29,22;22,29" o:connectangles="0,0,0,0,0,0,0,0,0"/>
            </v:shape>
            <v:shape id="Freeform 627" o:spid="_x0000_s1651" style="position:absolute;left:11395;top:10515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PBCjcYA&#10;AADdAAAADwAAAGRycy9kb3ducmV2LnhtbESPQWvCQBSE7wX/w/IEb7oxSrHRVUQQRetB2x68PbLP&#10;JJh9G7NrjP++WxB6HGbmG2a2aE0pGqpdYVnBcBCBIE6tLjhT8P217k9AOI+ssbRMCp7kYDHvvM0w&#10;0fbBR2pOPhMBwi5BBbn3VSKlS3My6Aa2Ig7exdYGfZB1JnWNjwA3pYyj6F0aLDgs5FjRKqf0erob&#10;BXJz+TmMTLM960rGxXrn7rf9p1K9brucgvDU+v/wq73VCuJo/AF/b8ITkPN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PBCjcYAAADdAAAADwAAAAAAAAAAAAAAAACYAgAAZHJz&#10;L2Rvd25yZXYueG1sUEsFBgAAAAAEAAQA9QAAAIsDAAAAAA==&#10;" path="m,14l,6,6,r8,l22,r7,6l29,14r,8l22,29r-8,l6,29,,22,,14xe" filled="f" strokecolor="maroon" strokeweight="0">
              <v:path arrowok="t" o:connecttype="custom" o:connectlocs="0,14;0,6;6,0;14,0;22,0;29,6;29,14;29,22;22,29;14,29;6,29;0,22;0,14" o:connectangles="0,0,0,0,0,0,0,0,0,0,0,0,0"/>
            </v:shape>
            <v:shape id="Freeform 628" o:spid="_x0000_s1652" style="position:absolute;left:11364;top:10484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C22bMQA&#10;AADdAAAADwAAAGRycy9kb3ducmV2LnhtbERPy2rCQBTdC/2H4Ra604nS+kgdRYRCgy40CtLdJXOb&#10;xGbuhMw0iX/vLASXh/NerntTiZYaV1pWMB5FIIgzq0vOFZxPX8M5COeRNVaWScGNHKxXL4Mlxtp2&#10;fKQ29bkIIexiVFB4X8dSuqwgg25ka+LA/drGoA+wyaVusAvhppKTKJpKgyWHhgJr2haU/aX/RkGb&#10;HPbT8fu1W/TJ7br70bNLneyUenvtN58gPPX+KX64v7WCSfQR9oc34QnI1R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wttmzEAAAA3QAAAA8AAAAAAAAAAAAAAAAAmAIAAGRycy9k&#10;b3ducmV2LnhtbFBLBQYAAAAABAAEAPUAAACJAwAAAAA=&#10;" path="m22,29l6,29,,22,,6,6,,22,r7,6l29,22r-7,7xe" fillcolor="#c1c1c1" stroked="f">
              <v:path arrowok="t" o:connecttype="custom" o:connectlocs="22,29;6,29;0,22;0,6;6,0;22,0;29,6;29,22;22,29" o:connectangles="0,0,0,0,0,0,0,0,0"/>
            </v:shape>
            <v:shape id="Freeform 629" o:spid="_x0000_s1653" style="position:absolute;left:11364;top:10484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1/YVscA&#10;AADdAAAADwAAAGRycy9kb3ducmV2LnhtbESPQWvCQBSE74X+h+UVvDUbIy0SXaUIYrDtwagHb4/s&#10;MwnNvo3ZTUz/fbdQ6HGYmW+Y5Xo0jRioc7VlBdMoBkFcWF1zqeB03D7PQTiPrLGxTAq+ycF69fiw&#10;xFTbOx9oyH0pAoRdigoq79tUSldUZNBFtiUO3tV2Bn2QXSl1h/cAN41M4vhVGqw5LFTY0qai4ivv&#10;jQK5u54/Z2bILrqVSb3du/72/qHU5Gl8W4DwNPr/8F870wqS+GUKv2/CE5CrH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df2FbHAAAA3QAAAA8AAAAAAAAAAAAAAAAAmAIAAGRy&#10;cy9kb3ducmV2LnhtbFBLBQYAAAAABAAEAPUAAACMAwAAAAA=&#10;" path="m,14l,6,6,r8,l22,r7,6l29,14r,8l22,29r-8,l6,29,,22,,14xe" filled="f" strokecolor="maroon" strokeweight="0">
              <v:path arrowok="t" o:connecttype="custom" o:connectlocs="0,14;0,6;6,0;14,0;22,0;29,6;29,14;29,22;22,29;14,29;6,29;0,22;0,14" o:connectangles="0,0,0,0,0,0,0,0,0,0,0,0,0"/>
            </v:shape>
            <v:shape id="Freeform 630" o:spid="_x0000_s1654" style="position:absolute;left:11348;top:10531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7ONgMcA&#10;AADdAAAADwAAAGRycy9kb3ducmV2LnhtbESPQWvCQBSE74X+h+UVvNWNwVqNriKC0GAPVgXx9sg+&#10;k2j2bchuk/jvu4VCj8PMfMMsVr2pREuNKy0rGA0jEMSZ1SXnCk7H7esUhPPIGivLpOBBDlbL56cF&#10;Jtp2/EXtweciQNglqKDwvk6kdFlBBt3Q1sTBu9rGoA+yyaVusAtwU8k4iibSYMlhocCaNgVl98O3&#10;UdCm+8/JaHzrZn36uO0u+v1cpzulBi/9eg7CU+//w3/tD60gjt5i+H0TnoBc/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OzjYDHAAAA3QAAAA8AAAAAAAAAAAAAAAAAmAIAAGRy&#10;cy9kb3ducmV2LnhtbFBLBQYAAAAABAAEAPUAAACMAwAAAAA=&#10;" path="m22,29l6,29,,22,,6,6,,22,r7,6l29,22r-7,7xe" fillcolor="#c1c1c1" stroked="f">
              <v:path arrowok="t" o:connecttype="custom" o:connectlocs="22,29;6,29;0,22;0,6;6,0;22,0;29,6;29,22;22,29" o:connectangles="0,0,0,0,0,0,0,0,0"/>
            </v:shape>
            <v:shape id="Freeform 631" o:spid="_x0000_s1655" style="position:absolute;left:11348;top:10531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MHjuscA&#10;AADdAAAADwAAAGRycy9kb3ducmV2LnhtbESPQWvCQBSE74L/YXmF3ppNIxWJrlIEqbT1YNSDt0f2&#10;mYRm36a7a0z/fbdQ8DjMzDfMYjWYVvTkfGNZwXOSgiAurW64UnA8bJ5mIHxA1thaJgU/5GG1HI8W&#10;mGt74z31RahEhLDPUUEdQpdL6cuaDPrEdsTRu1hnMETpKqkd3iLctDJL06k02HBcqLGjdU3lV3E1&#10;CuTb5bSbmH571p3Mms27v35/fCr1+DC8zkEEGsI9/N/eagVZ+jKBvzfxCcjlL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jB47rHAAAA3QAAAA8AAAAAAAAAAAAAAAAAmAIAAGRy&#10;cy9kb3ducmV2LnhtbFBLBQYAAAAABAAEAPUAAACMAwAAAAA=&#10;" path="m,14l,6,6,r8,l22,r7,6l29,14r,8l22,29r-8,l6,29,,22,,14xe" filled="f" strokecolor="maroon" strokeweight="0">
              <v:path arrowok="t" o:connecttype="custom" o:connectlocs="0,14;0,6;6,0;14,0;22,0;29,6;29,14;29,22;22,29;14,29;6,29;0,22;0,14" o:connectangles="0,0,0,0,0,0,0,0,0,0,0,0,0"/>
            </v:shape>
            <v:shape id="Freeform 632" o:spid="_x0000_s1656" style="position:absolute;left:11426;top:10578;width:20;height:204;visibility:visible;mso-wrap-style:square;v-text-anchor:top" coordsize="20,20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COCvMUA&#10;AADdAAAADwAAAGRycy9kb3ducmV2LnhtbESP3WrCQBSE7wu+w3KE3umuwZaQugYtCiIV/OkDHLKn&#10;SWr2bJrdxvTtuwWhl8PMfMMs8sE2oqfO1441zKYKBHHhTM2lhvfLdpKC8AHZYOOYNPyQh3w5elhg&#10;ZtyNT9SfQykihH2GGqoQ2kxKX1Rk0U9dSxy9D9dZDFF2pTQd3iLcNjJR6llarDkuVNjSa0XF9fxt&#10;NfC651B+pnu1eXNHOecDfqmD1o/jYfUCItAQ/sP39s5oSNTTHP7exCcgl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II4K8xQAAAN0AAAAPAAAAAAAAAAAAAAAAAJgCAABkcnMv&#10;ZG93bnJldi54bWxQSwUGAAAAAAQABAD1AAAAigMAAAAA&#10;" path="m,204l,e" filled="f" strokecolor="#818181" strokeweight="0">
              <v:path arrowok="t" o:connecttype="custom" o:connectlocs="0,204;0,0" o:connectangles="0,0"/>
            </v:shape>
            <v:shape id="Freeform 633" o:spid="_x0000_s1657" style="position:absolute;left:11395;top:10578;width:20;height:173;visibility:visible;mso-wrap-style:square;v-text-anchor:top" coordsize="20,17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9Mvd8YA&#10;AADdAAAADwAAAGRycy9kb3ducmV2LnhtbESPQWvCQBSE74X+h+UJvdWNlpQaXaUVCgVPxl68PbPP&#10;JJp9G3a3SfTXu0LB4zAz3zCL1WAa0ZHztWUFk3ECgriwuuZSwe/u+/UDhA/IGhvLpOBCHlbL56cF&#10;Ztr2vKUuD6WIEPYZKqhCaDMpfVGRQT+2LXH0jtYZDFG6UmqHfYSbRk6T5F0arDkuVNjSuqLinP8Z&#10;BcdLPVun/dd1s9u/ndwsl5vzoVPqZTR8zkEEGsIj/N/+0QqmSZrC/U18AnJ5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9Mvd8YAAADdAAAADwAAAAAAAAAAAAAAAACYAgAAZHJz&#10;L2Rvd25yZXYueG1sUEsFBgAAAAAEAAQA9QAAAIsDAAAAAA==&#10;" path="m,173l,e" filled="f" strokecolor="#818181" strokeweight="0">
              <v:path arrowok="t" o:connecttype="custom" o:connectlocs="0,173;0,0" o:connectangles="0,0"/>
            </v:shape>
            <v:shape id="Freeform 634" o:spid="_x0000_s1658" style="position:absolute;left:11395;top:10798;width:29;height:30;visibility:visible;mso-wrap-style:square;v-text-anchor:top" coordsize="29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8+SccYA&#10;AADdAAAADwAAAGRycy9kb3ducmV2LnhtbESPT2vCQBTE7wW/w/KE3upuLBWJriJCix4K9U8Eb4/s&#10;Mwlm34bsGuO37xYKHoeZ+Q0zX/a2Fh21vnKsIRkpEMS5MxUXGo6Hz7cpCB+QDdaOScODPCwXg5c5&#10;psbdeUfdPhQiQtinqKEMoUml9HlJFv3INcTRu7jWYoiyLaRp8R7htpZjpSbSYsVxocSG1iXl1/3N&#10;atief3b8/pWY76zrs5N6XJKtklq/DvvVDESgPjzD/+2N0TBWHxP4exOfgFz8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8+SccYAAADdAAAADwAAAAAAAAAAAAAAAACYAgAAZHJz&#10;L2Rvd25yZXYueG1sUEsFBgAAAAAEAAQA9QAAAIsDAAAAAA==&#10;" path="m22,29l6,29,,22,,6,6,,22,r7,6l29,22r-7,7xe" fillcolor="#c1c1c1" stroked="f">
              <v:path arrowok="t" o:connecttype="custom" o:connectlocs="22,29;6,29;0,22;0,6;6,0;22,0;29,6;29,22;22,29" o:connectangles="0,0,0,0,0,0,0,0,0"/>
            </v:shape>
            <v:shape id="Freeform 635" o:spid="_x0000_s1659" style="position:absolute;left:11395;top:10798;width:29;height:30;visibility:visible;mso-wrap-style:square;v-text-anchor:top" coordsize="29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nVMuMcA&#10;AADdAAAADwAAAGRycy9kb3ducmV2LnhtbESPQWvCQBSE74L/YXkFL6K7plgldRURLO1RbUFvj+wz&#10;CWbfhuxqUn99VxB6HGbmG2ax6mwlbtT40rGGyViBIM6cKTnX8H3YjuYgfEA2WDkmDb/kYbXs9xaY&#10;Gtfyjm77kIsIYZ+ihiKEOpXSZwVZ9GNXE0fv7BqLIcoml6bBNsJtJROl3qTFkuNCgTVtCsou+6vV&#10;8NFe7tfN7PWU747Tn0kyvJ/V10HrwUu3fgcRqAv/4Wf702hI1HQGjzfxCcjlH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Z1TLjHAAAA3QAAAA8AAAAAAAAAAAAAAAAAmAIAAGRy&#10;cy9kb3ducmV2LnhtbFBLBQYAAAAABAAEAPUAAACMAwAAAAA=&#10;" path="m,14l,6,6,r8,l22,r7,6l29,14r,8l22,29r-8,l6,29,,22,,14xe" filled="f" strokecolor="maroon" strokeweight="0">
              <v:path arrowok="t" o:connecttype="custom" o:connectlocs="0,14;0,6;6,0;14,0;22,0;29,6;29,14;29,22;22,29;14,29;6,29;0,22;0,14" o:connectangles="0,0,0,0,0,0,0,0,0,0,0,0,0"/>
            </v:shape>
            <v:shape id="Freeform 636" o:spid="_x0000_s1660" style="position:absolute;left:11364;top:10767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lu6asQA&#10;AADdAAAADwAAAGRycy9kb3ducmV2LnhtbERPy2rCQBTdC/2H4Ra604nS+kgdRYRCgy40CtLdJXOb&#10;xGbuhMw0iX/vLASXh/NerntTiZYaV1pWMB5FIIgzq0vOFZxPX8M5COeRNVaWScGNHKxXL4Mlxtp2&#10;fKQ29bkIIexiVFB4X8dSuqwgg25ka+LA/drGoA+wyaVusAvhppKTKJpKgyWHhgJr2haU/aX/RkGb&#10;HPbT8fu1W/TJ7br70bNLneyUenvtN58gPPX+KX64v7WCSfQR5oY34QnI1R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JbumrEAAAA3QAAAA8AAAAAAAAAAAAAAAAAmAIAAGRycy9k&#10;b3ducmV2LnhtbFBLBQYAAAAABAAEAPUAAACJAwAAAAA=&#10;" path="m22,29l6,29,,22,,6,6,,22,r7,6l29,22r-7,7xe" fillcolor="#c1c1c1" stroked="f">
              <v:path arrowok="t" o:connecttype="custom" o:connectlocs="22,29;6,29;0,22;0,6;6,0;22,0;29,6;29,22;22,29" o:connectangles="0,0,0,0,0,0,0,0,0"/>
            </v:shape>
            <v:shape id="Freeform 637" o:spid="_x0000_s1661" style="position:absolute;left:11364;top:10767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SnUUMYA&#10;AADdAAAADwAAAGRycy9kb3ducmV2LnhtbESPQWvCQBSE7wX/w/IEb7oxYrHRVUQQRetB2x68PbLP&#10;JJh9G7NrjP++WxB6HGbmG2a2aE0pGqpdYVnBcBCBIE6tLjhT8P217k9AOI+ssbRMCp7kYDHvvM0w&#10;0fbBR2pOPhMBwi5BBbn3VSKlS3My6Aa2Ig7exdYGfZB1JnWNjwA3pYyj6F0aLDgs5FjRKqf0erob&#10;BXJz+TmMTLM960rGxXrn7rf9p1K9brucgvDU+v/wq73VCuJo/AF/b8ITkPN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+SnUUMYAAADdAAAADwAAAAAAAAAAAAAAAACYAgAAZHJz&#10;L2Rvd25yZXYueG1sUEsFBgAAAAAEAAQA9QAAAIsDAAAAAA==&#10;" path="m,14l,6,6,r8,l22,r7,6l29,14r,8l22,29r-8,l6,29,,22,,14xe" filled="f" strokecolor="maroon" strokeweight="0">
              <v:path arrowok="t" o:connecttype="custom" o:connectlocs="0,14;0,6;6,0;14,0;22,0;29,6;29,14;29,22;22,29;14,29;6,29;0,22;0,14" o:connectangles="0,0,0,0,0,0,0,0,0,0,0,0,0"/>
            </v:shape>
            <v:shape id="Freeform 638" o:spid="_x0000_s1662" style="position:absolute;left:11348;top:10814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kF80cUA&#10;AADdAAAADwAAAGRycy9kb3ducmV2LnhtbERPy2rCQBTdC/2H4Rbc1YkiaZs6kVIoGHShaaF0d8nc&#10;5tHMnZAZk/j3zkJweTjvzXYyrRiod7VlBctFBIK4sLrmUsH31+fTCwjnkTW2lknBhRxs04fZBhNt&#10;Rz7RkPtShBB2CSqovO8SKV1RkUG3sB1x4P5sb9AH2JdS9ziGcNPKVRTF0mDNoaHCjj4qKv7zs1Ew&#10;ZMdDvFw34+uUXZr9r37+6bK9UvPH6f0NhKfJ38U3904rWEVx2B/ehCcg0y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SQXzRxQAAAN0AAAAPAAAAAAAAAAAAAAAAAJgCAABkcnMv&#10;ZG93bnJldi54bWxQSwUGAAAAAAQABAD1AAAAigMAAAAA&#10;" path="m22,29l6,29,,22,,6,6,,22,r7,6l29,22r-7,7xe" fillcolor="#c1c1c1" stroked="f">
              <v:path arrowok="t" o:connecttype="custom" o:connectlocs="22,29;6,29;0,22;0,6;6,0;22,0;29,6;29,22;22,29" o:connectangles="0,0,0,0,0,0,0,0,0"/>
            </v:shape>
            <v:shape id="Freeform 639" o:spid="_x0000_s1663" style="position:absolute;left:11348;top:10814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TMS68YA&#10;AADdAAAADwAAAGRycy9kb3ducmV2LnhtbESPT2vCQBTE7wW/w/KE3urGCKGkWUUEUWx7qG0P3h7Z&#10;lz+YfRuza5J++64geBxm5jdMthpNI3rqXG1ZwXwWgSDOra65VPDzvX15BeE8ssbGMin4Iwer5eQp&#10;w1Tbgb+oP/pSBAi7FBVU3replC6vyKCb2ZY4eIXtDPogu1LqDocAN42MoyiRBmsOCxW2tKkoPx+v&#10;RoHcFb+fC9PvT7qVcb09uOvl/UOp5+m4fgPhafSP8L291wriKJnD7U14AnL5D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TMS68YAAADdAAAADwAAAAAAAAAAAAAAAACYAgAAZHJz&#10;L2Rvd25yZXYueG1sUEsFBgAAAAAEAAQA9QAAAIsDAAAAAA==&#10;" path="m,14l,6,6,r8,l22,r7,6l29,14r,8l22,29r-8,l6,29,,22,,14xe" filled="f" strokecolor="maroon" strokeweight="0">
              <v:path arrowok="t" o:connecttype="custom" o:connectlocs="0,14;0,6;6,0;14,0;22,0;29,6;29,14;29,22;22,29;14,29;6,29;0,22;0,14" o:connectangles="0,0,0,0,0,0,0,0,0,0,0,0,0"/>
            </v:shape>
            <v:shape id="Freeform 640" o:spid="_x0000_s1664" style="position:absolute;left:11426;top:10861;width:20;height:205;visibility:visible;mso-wrap-style:square;v-text-anchor:top" coordsize="20,20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lv3G8UA&#10;AADdAAAADwAAAGRycy9kb3ducmV2LnhtbESPwW7CMBBE75X6D9ZW4lYccqBRikFQCQnaE6EHjqt4&#10;iQPxOrUNSf++rlSpx9HMvNEsVqPtxJ18aB0rmE0zEMS10y03Cj6P2+cCRIjIGjvHpOCbAqyWjw8L&#10;LLUb+ED3KjYiQTiUqMDE2JdShtqQxTB1PXHyzs5bjEn6RmqPQ4LbTuZZNpcWW04LBnt6M1Rfq5tV&#10;cNn7l9N+w3XRF1+n9w9THeJQKTV5GtevICKN8T/8195pBXk2z+H3TXoCcvk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SW/cbxQAAAN0AAAAPAAAAAAAAAAAAAAAAAJgCAABkcnMv&#10;ZG93bnJldi54bWxQSwUGAAAAAAQABAD1AAAAigMAAAAA&#10;" path="m,204l,e" filled="f" strokecolor="#818181" strokeweight="0">
              <v:path arrowok="t" o:connecttype="custom" o:connectlocs="0,204;0,0" o:connectangles="0,0"/>
            </v:shape>
            <v:shape id="Freeform 641" o:spid="_x0000_s1665" style="position:absolute;left:11395;top:10861;width:20;height:173;visibility:visible;mso-wrap-style:square;v-text-anchor:top" coordsize="20,17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RrYJcYA&#10;AADdAAAADwAAAGRycy9kb3ducmV2LnhtbESPQWvCQBSE7wX/w/IEb3VTRdHUVVQoCJ4avXh7zT6T&#10;1OzbsLtNor++Wyh4HGbmG2a16U0tWnK+sqzgbZyAIM6trrhQcD59vC5A+ICssbZMCu7kYbMevKww&#10;1bbjT2qzUIgIYZ+igjKEJpXS5yUZ9GPbEEfvap3BEKUrpHbYRbip5SRJ5tJgxXGhxIb2JeW37Mco&#10;uN6r5X7W7R7H02X67ZaZPN6+WqVGw377DiJQH57h//ZBK5gk8yn8vYlPQK5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RrYJcYAAADdAAAADwAAAAAAAAAAAAAAAACYAgAAZHJz&#10;L2Rvd25yZXYueG1sUEsFBgAAAAAEAAQA9QAAAIsDAAAAAA==&#10;" path="m,173l,e" filled="f" strokecolor="#818181" strokeweight="0">
              <v:path arrowok="t" o:connecttype="custom" o:connectlocs="0,173;0,0" o:connectangles="0,0"/>
            </v:shape>
            <v:shape id="Freeform 642" o:spid="_x0000_s1666" style="position:absolute;left:11395;top:11081;width:29;height:30;visibility:visible;mso-wrap-style:square;v-text-anchor:top" coordsize="29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j1jIMYA&#10;AADdAAAADwAAAGRycy9kb3ducmV2LnhtbESPT2vCQBTE7wW/w/KE3upubBGJriJCix4K9U8Eb4/s&#10;Mwlm34bsGuO37xYKHoeZ+Q0zX/a2Fh21vnKsIRkpEMS5MxUXGo6Hz7cpCB+QDdaOScODPCwXg5c5&#10;psbdeUfdPhQiQtinqKEMoUml9HlJFv3INcTRu7jWYoiyLaRp8R7htpZjpSbSYsVxocSG1iXl1/3N&#10;atief3b8/pWY76zrs5N6XJKtklq/DvvVDESgPjzD/+2N0TBWkw/4exOfgFz8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j1jIMYAAADdAAAADwAAAAAAAAAAAAAAAACYAgAAZHJz&#10;L2Rvd25yZXYueG1sUEsFBgAAAAAEAAQA9QAAAIsDAAAAAA==&#10;" path="m22,29l6,29,,22,,6,6,,22,r7,6l29,22r-7,7xe" fillcolor="#c1c1c1" stroked="f">
              <v:path arrowok="t" o:connecttype="custom" o:connectlocs="22,29;6,29;0,22;0,6;6,0;22,0;29,6;29,22;22,29" o:connectangles="0,0,0,0,0,0,0,0,0"/>
            </v:shape>
            <v:shape id="Freeform 643" o:spid="_x0000_s1667" style="position:absolute;left:11395;top:11081;width:29;height:30;visibility:visible;mso-wrap-style:square;v-text-anchor:top" coordsize="29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4e96ccA&#10;AADdAAAADwAAAGRycy9kb3ducmV2LnhtbESPT2vCQBTE7wW/w/IEL6XuGtGW1FWKULFH/0F7e2Sf&#10;STD7NmRXE/30bkHwOMzMb5jZorOVuFDjS8caRkMFgjhzpuRcw373/fYBwgdkg5Vj0nAlD4t572WG&#10;qXEtb+iyDbmIEPYpaihCqFMpfVaQRT90NXH0jq6xGKJscmkabCPcVjJRaiotlhwXCqxpWVB22p6t&#10;hlV7up2X7+O/fPM7OYyS19tR/ey0HvS7r08QgbrwDD/aa6MhUdMJ/L+JT0DO7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eHvenHAAAA3QAAAA8AAAAAAAAAAAAAAAAAmAIAAGRy&#10;cy9kb3ducmV2LnhtbFBLBQYAAAAABAAEAPUAAACMAwAAAAA=&#10;" path="m,14l,6,6,r8,l22,r7,6l29,14r,8l22,29r-8,l6,29,,22,,14xe" filled="f" strokecolor="maroon" strokeweight="0">
              <v:path arrowok="t" o:connecttype="custom" o:connectlocs="0,14;0,6;6,0;14,0;22,0;29,6;29,14;29,22;22,29;14,29;6,29;0,22;0,14" o:connectangles="0,0,0,0,0,0,0,0,0,0,0,0,0"/>
            </v:shape>
            <v:shape id="Freeform 644" o:spid="_x0000_s1668" style="position:absolute;left:11364;top:11050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uRBPscA&#10;AADdAAAADwAAAGRycy9kb3ducmV2LnhtbESPQWvCQBSE70L/w/IK3upGkVjTbKQUBIM9WBWkt0f2&#10;NYnNvg3ZbRL/fbdQ8DjMzDdMuhlNI3rqXG1ZwXwWgSAurK65VHA+bZ+eQTiPrLGxTApu5GCTPUxS&#10;TLQd+IP6oy9FgLBLUEHlfZtI6YqKDLqZbYmD92U7gz7IrpS6wyHATSMXURRLgzWHhQpbequo+D7+&#10;GAV9fniP58vrsB7z23X/qVeXNt8rNX0cX19AeBr9Pfzf3mkFiyiO4e9NeAIy+wU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LkQT7HAAAA3QAAAA8AAAAAAAAAAAAAAAAAmAIAAGRy&#10;cy9kb3ducmV2LnhtbFBLBQYAAAAABAAEAPUAAACMAwAAAAA=&#10;" path="m22,29l6,29,,22,,6,6,,22,r7,6l29,22r-7,7xe" fillcolor="#c1c1c1" stroked="f">
              <v:path arrowok="t" o:connecttype="custom" o:connectlocs="22,29;6,29;0,22;0,6;6,0;22,0;29,6;29,22;22,29" o:connectangles="0,0,0,0,0,0,0,0,0"/>
            </v:shape>
            <v:shape id="Freeform 645" o:spid="_x0000_s1669" style="position:absolute;left:11364;top:11050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ZYvBMUA&#10;AADdAAAADwAAAGRycy9kb3ducmV2LnhtbESPQYvCMBSE7wv+h/AEb5pawZWuUUQQRd2DunvY26N5&#10;tsXmpTax1n9vBGGPw8x8w0znrSlFQ7UrLCsYDiIQxKnVBWcKfk6r/gSE88gaS8uk4EEO5rPOxxQT&#10;be98oOboMxEg7BJUkHtfJVK6NCeDbmAr4uCdbW3QB1lnUtd4D3BTyjiKxtJgwWEhx4qWOaWX480o&#10;kOvz7/fINJs/Xcm4WG3d7brbK9XrtosvEJ5a/x9+tzdaQRyNP+H1JjwBOXs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pli8ExQAAAN0AAAAPAAAAAAAAAAAAAAAAAJgCAABkcnMv&#10;ZG93bnJldi54bWxQSwUGAAAAAAQABAD1AAAAigMAAAAA&#10;" path="m,14l,6,6,r8,l22,r7,6l29,14r,8l22,29r-8,l6,29,,22,,14xe" filled="f" strokecolor="maroon" strokeweight="0">
              <v:path arrowok="t" o:connecttype="custom" o:connectlocs="0,14;0,6;6,0;14,0;22,0;29,6;29,14;29,22;22,29;14,29;6,29;0,22;0,14" o:connectangles="0,0,0,0,0,0,0,0,0,0,0,0,0"/>
            </v:shape>
            <v:shape id="Freeform 646" o:spid="_x0000_s1670" style="position:absolute;left:11348;top:11097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Ddw18UA&#10;AADdAAAADwAAAGRycy9kb3ducmV2LnhtbERPy2rCQBTdC/2H4Rbc1YkiaZs6kVIoGHShaaF0d8nc&#10;5tHMnZAZk/j3zkJweTjvzXYyrRiod7VlBctFBIK4sLrmUsH31+fTCwjnkTW2lknBhRxs04fZBhNt&#10;Rz7RkPtShBB2CSqovO8SKV1RkUG3sB1x4P5sb9AH2JdS9ziGcNPKVRTF0mDNoaHCjj4qKv7zs1Ew&#10;ZMdDvFw34+uUXZr9r37+6bK9UvPH6f0NhKfJ38U3904rWEVxmBvehCcg0y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sN3DXxQAAAN0AAAAPAAAAAAAAAAAAAAAAAJgCAABkcnMv&#10;ZG93bnJldi54bWxQSwUGAAAAAAQABAD1AAAAigMAAAAA&#10;" path="m22,29l6,29,,22,,6,6,,22,r7,6l29,22r-7,7xe" fillcolor="#c1c1c1" stroked="f">
              <v:path arrowok="t" o:connecttype="custom" o:connectlocs="22,29;6,29;0,22;0,6;6,0;22,0;29,6;29,22;22,29" o:connectangles="0,0,0,0,0,0,0,0,0"/>
            </v:shape>
            <v:shape id="Freeform 647" o:spid="_x0000_s1671" style="position:absolute;left:11348;top:11097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0Ue7cUA&#10;AADdAAAADwAAAGRycy9kb3ducmV2LnhtbESPQYvCMBSE7wv+h/AEb5paQdauUUQQRd2DunvY26N5&#10;tsXmpTax1n9vBGGPw8x8w0znrSlFQ7UrLCsYDiIQxKnVBWcKfk6r/icI55E1lpZJwYMczGedjykm&#10;2t75QM3RZyJA2CWoIPe+SqR0aU4G3cBWxME729qgD7LOpK7xHuCmlHEUjaXBgsNCjhUtc0ovx5tR&#10;INfn3++RaTZ/upJxsdq623W3V6rXbRdfIDy1/j/8bm+0gjgaT+D1JjwBOXs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3RR7txQAAAN0AAAAPAAAAAAAAAAAAAAAAAJgCAABkcnMv&#10;ZG93bnJldi54bWxQSwUGAAAAAAQABAD1AAAAigMAAAAA&#10;" path="m,14l,6,6,r8,l22,r7,6l29,14r,8l22,29r-8,l6,29,,22,,14xe" filled="f" strokecolor="maroon" strokeweight="0">
              <v:path arrowok="t" o:connecttype="custom" o:connectlocs="0,14;0,6;6,0;14,0;22,0;29,6;29,14;29,22;22,29;14,29;6,29;0,22;0,14" o:connectangles="0,0,0,0,0,0,0,0,0,0,0,0,0"/>
            </v:shape>
            <v:shape id="Freeform 648" o:spid="_x0000_s1672" style="position:absolute;left:11426;top:11144;width:20;height:205;visibility:visible;mso-wrap-style:square;v-text-anchor:top" coordsize="20,20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BxaKsIA&#10;AADdAAAADwAAAGRycy9kb3ducmV2LnhtbERPPW/CMBDdK/EfrENiKw4MEAUMAqRK0E6kHRhP8REH&#10;4nNqG5L++3qo1PHpfa+3g23Fk3xoHCuYTTMQxJXTDdcKvj7fXnMQISJrbB2Tgh8KsN2MXtZYaNfz&#10;mZ5lrEUK4VCgAhNjV0gZKkMWw9R1xIm7Om8xJuhrqT32Kdy2cp5lC2mx4dRgsKODoepePqyC28kv&#10;L6c9V3mXf1/eP0x5jn2p1GQ87FYgIg3xX/znPmoF82yZ9qc36QnIzS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IHFoqwgAAAN0AAAAPAAAAAAAAAAAAAAAAAJgCAABkcnMvZG93&#10;bnJldi54bWxQSwUGAAAAAAQABAD1AAAAhwMAAAAA&#10;" path="m,204l,e" filled="f" strokecolor="#818181" strokeweight="0">
              <v:path arrowok="t" o:connecttype="custom" o:connectlocs="0,204;0,0" o:connectangles="0,0"/>
            </v:shape>
            <v:shape id="Freeform 649" o:spid="_x0000_s1673" style="position:absolute;left:11395;top:11144;width:20;height:173;visibility:visible;mso-wrap-style:square;v-text-anchor:top" coordsize="20,17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111FMcA&#10;AADdAAAADwAAAGRycy9kb3ducmV2LnhtbESPT2vCQBTE7wW/w/IEb3Wj0j+mrqKCUPBk7KW31+wz&#10;Sc2+DbtrEv30rlDocZiZ3zCLVW9q0ZLzlWUFk3ECgji3uuJCwddx9/wOwgdkjbVlUnAlD6vl4GmB&#10;qbYdH6jNQiEihH2KCsoQmlRKn5dk0I9tQxy9k3UGQ5SukNphF+GmltMkeZUGK44LJTa0LSk/Zxej&#10;4HSt5tuXbnPbH79nv26eyf35p1VqNOzXHyAC9eE//Nf+1AqmydsEHm/iE5DLO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NddRTHAAAA3QAAAA8AAAAAAAAAAAAAAAAAmAIAAGRy&#10;cy9kb3ducmV2LnhtbFBLBQYAAAAABAAEAPUAAACMAwAAAAA=&#10;" path="m,173l,e" filled="f" strokecolor="#818181" strokeweight="0">
              <v:path arrowok="t" o:connecttype="custom" o:connectlocs="0,173;0,0" o:connectangles="0,0"/>
            </v:shape>
            <v:shape id="Freeform 650" o:spid="_x0000_s1674" style="position:absolute;left:11395;top:11365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AbR4McA&#10;AADdAAAADwAAAGRycy9kb3ducmV2LnhtbESPT2vCQBTE74V+h+UVvOnGIGpTVymFgkEP/imIt0f2&#10;NYnNvg3ZNYnf3hWEHoeZ+Q2zWPWmEi01rrSsYDyKQBBnVpecK/g5fg/nIJxH1lhZJgU3crBavr4s&#10;MNG24z21B5+LAGGXoILC+zqR0mUFGXQjWxMH79c2Bn2QTS51g12Am0rGUTSVBksOCwXW9FVQ9ne4&#10;GgVtuttOx5NL996nt8vmrGenOt0oNXjrPz9AeOr9f/jZXmsFcTSL4fEmPAG5vA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gG0eDHAAAA3QAAAA8AAAAAAAAAAAAAAAAAmAIAAGRy&#10;cy9kb3ducmV2LnhtbFBLBQYAAAAABAAEAPUAAACMAwAAAAA=&#10;" path="m22,29l6,29,,22,,6,6,,22,r7,6l29,22r-7,7xe" fillcolor="#c1c1c1" stroked="f">
              <v:path arrowok="t" o:connecttype="custom" o:connectlocs="22,29;6,29;0,22;0,6;6,0;22,0;29,6;29,22;22,29" o:connectangles="0,0,0,0,0,0,0,0,0"/>
            </v:shape>
            <v:shape id="Freeform 651" o:spid="_x0000_s1675" style="position:absolute;left:11395;top:11365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3S/2scA&#10;AADdAAAADwAAAGRycy9kb3ducmV2LnhtbESPQWvCQBSE74L/YXmF3ppNI1SJrlIEqbT1YNSDt0f2&#10;mYRm36a7a0z/fbdQ8DjMzDfMYjWYVvTkfGNZwXOSgiAurW64UnA8bJ5mIHxA1thaJgU/5GG1HI8W&#10;mGt74z31RahEhLDPUUEdQpdL6cuaDPrEdsTRu1hnMETpKqkd3iLctDJL0xdpsOG4UGNH65rKr+Jq&#10;FMi3y2k3Mf32rDuZNZt3f/3++FTq8WF4nYMINIR7+L+91QqydDqBvzfxCcjlL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N0v9rHAAAA3QAAAA8AAAAAAAAAAAAAAAAAmAIAAGRy&#10;cy9kb3ducmV2LnhtbFBLBQYAAAAABAAEAPUAAACMAwAAAAA=&#10;" path="m,14l,6,6,r8,l22,r7,6l29,14r,8l22,29r-8,l6,29,,22,,14xe" filled="f" strokecolor="maroon" strokeweight="0">
              <v:path arrowok="t" o:connecttype="custom" o:connectlocs="0,14;0,6;6,0;14,0;22,0;29,6;29,14;29,22;22,29;14,29;6,29;0,22;0,14" o:connectangles="0,0,0,0,0,0,0,0,0,0,0,0,0"/>
            </v:shape>
            <v:shape id="Freeform 652" o:spid="_x0000_s1676" style="position:absolute;left:11364;top:11333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KPsD8YA&#10;AADdAAAADwAAAGRycy9kb3ducmV2LnhtbESPQWvCQBSE7wX/w/KE3upGEbXRVUQQDHpQWyjeHtln&#10;Es2+DdltEv+9KxR6HGbmG2ax6kwpGqpdYVnBcBCBIE6tLjhT8P21/ZiBcB5ZY2mZFDzIwWrZe1tg&#10;rG3LJ2rOPhMBwi5GBbn3VSylS3My6Aa2Ig7e1dYGfZB1JnWNbYCbUo6iaCINFhwWcqxok1N6P/8a&#10;BU1yPEyG41v72SWP2/6ipz9Vslfqvd+t5yA8df4//NfeaQWjaDqG15vwBOTyC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KPsD8YAAADdAAAADwAAAAAAAAAAAAAAAACYAgAAZHJz&#10;L2Rvd25yZXYueG1sUEsFBgAAAAAEAAQA9QAAAIsDAAAAAA==&#10;" path="m22,29l6,29,,22,,6,6,,22,r7,6l29,22r-7,7xe" fillcolor="#c1c1c1" stroked="f">
              <v:path arrowok="t" o:connecttype="custom" o:connectlocs="22,29;6,29;0,22;0,6;6,0;22,0;29,6;29,22;22,29" o:connectangles="0,0,0,0,0,0,0,0,0"/>
            </v:shape>
            <v:shape id="Freeform 653" o:spid="_x0000_s1677" style="position:absolute;left:11364;top:11333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9GCNcYA&#10;AADdAAAADwAAAGRycy9kb3ducmV2LnhtbESPQWvCQBSE7wX/w/IEb7oxYi3RVUQQRetB2x68PbLP&#10;JJh9G7NrjP++WxB6HGbmG2a2aE0pGqpdYVnBcBCBIE6tLjhT8P217n+AcB5ZY2mZFDzJwWLeeZth&#10;ou2Dj9ScfCYChF2CCnLvq0RKl+Zk0A1sRRy8i60N+iDrTOoaHwFuShlH0bs0WHBYyLGiVU7p9XQ3&#10;CuTm8nMYmWZ71pWMi/XO3W/7T6V63XY5BeGp9f/hV3urFcTRZAx/b8ITkPN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9GCNcYAAADdAAAADwAAAAAAAAAAAAAAAACYAgAAZHJz&#10;L2Rvd25yZXYueG1sUEsFBgAAAAAEAAQA9QAAAIsDAAAAAA==&#10;" path="m,14l,6,6,r8,l22,r7,6l29,14r,8l22,29r-8,l6,29,,22,,14xe" filled="f" strokecolor="maroon" strokeweight="0">
              <v:path arrowok="t" o:connecttype="custom" o:connectlocs="0,14;0,6;6,0;14,0;22,0;29,6;29,14;29,22;22,29;14,29;6,29;0,22;0,14" o:connectangles="0,0,0,0,0,0,0,0,0,0,0,0,0"/>
            </v:shape>
            <v:shape id="Freeform 654" o:spid="_x0000_s1678" style="position:absolute;left:11348;top:11380;width:29;height:30;visibility:visible;mso-wrap-style:square;v-text-anchor:top" coordsize="29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HrOEcYA&#10;AADdAAAADwAAAGRycy9kb3ducmV2LnhtbESPQWvCQBSE7wX/w/KE3upuLFiJriKCoodCtUbw9sg+&#10;k2D2bciuMf77bqHQ4zAz3zDzZW9r0VHrK8cakpECQZw7U3Gh4fS9eZuC8AHZYO2YNDzJw3IxeJlj&#10;atyDD9QdQyEihH2KGsoQmlRKn5dk0Y9cQxy9q2sthijbQpoWHxFuazlWaiItVhwXSmxoXVJ+O96t&#10;hv3l68Dv28R8Zl2fndXzmuyV1Pp12K9mIAL14T/8194ZDWP1MYHfN/EJyMU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HrOEcYAAADdAAAADwAAAAAAAAAAAAAAAACYAgAAZHJz&#10;L2Rvd25yZXYueG1sUEsFBgAAAAAEAAQA9QAAAIsDAAAAAA==&#10;" path="m22,29l6,29,,22,,6,6,,22,r7,6l29,22r-7,7xe" fillcolor="#c1c1c1" stroked="f">
              <v:path arrowok="t" o:connecttype="custom" o:connectlocs="22,29;6,29;0,22;0,6;6,0;22,0;29,6;29,22;22,29" o:connectangles="0,0,0,0,0,0,0,0,0"/>
            </v:shape>
            <v:shape id="Freeform 655" o:spid="_x0000_s1679" style="position:absolute;left:11348;top:11380;width:29;height:30;visibility:visible;mso-wrap-style:square;v-text-anchor:top" coordsize="29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cAQ2McA&#10;AADdAAAADwAAAGRycy9kb3ducmV2LnhtbESPQWvCQBSE74X+h+UVeim6a6SNRFcpQks9qhX09sg+&#10;k2D2bciuJvXXu0LB4zAz3zCzRW9rcaHWV441jIYKBHHuTMWFht/t12ACwgdkg7Vj0vBHHhbz56cZ&#10;ZsZ1vKbLJhQiQthnqKEMocmk9HlJFv3QNcTRO7rWYoiyLaRpsYtwW8tEqQ9pseK4UGJDy5Ly0+Zs&#10;NXx3p+t5mY4PxXr/vhslb9ejWm21fn3pP6cgAvXhEf5v/xgNiUpTuL+JT0DOb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3AENjHAAAA3QAAAA8AAAAAAAAAAAAAAAAAmAIAAGRy&#10;cy9kb3ducmV2LnhtbFBLBQYAAAAABAAEAPUAAACMAwAAAAA=&#10;" path="m,14l,6,6,r8,l22,r7,6l29,14r,8l22,29r-8,l6,29,,22,,14xe" filled="f" strokecolor="maroon" strokeweight="0">
              <v:path arrowok="t" o:connecttype="custom" o:connectlocs="0,14;0,6;6,0;14,0;22,0;29,6;29,14;29,22;22,29;14,29;6,29;0,22;0,14" o:connectangles="0,0,0,0,0,0,0,0,0,0,0,0,0"/>
            </v:shape>
            <v:shape id="Freeform 656" o:spid="_x0000_s1680" style="position:absolute;left:11426;top:11428;width:20;height:204;visibility:visible;mso-wrap-style:square;v-text-anchor:top" coordsize="20,20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tvU2cAA&#10;AADdAAAADwAAAGRycy9kb3ducmV2LnhtbERPy4rCMBTdC/5DuIK7MVFkRqpRdFCQYQRfH3Bprm21&#10;uek0sda/N4sBl4fzni1aW4qGal841jAcKBDEqTMFZxrOp83HBIQPyAZLx6ThSR4W825nholxDz5Q&#10;cwyZiCHsE9SQh1AlUvo0J4t+4CriyF1cbTFEWGfS1PiI4baUI6U+pcWCY0OOFX3nlN6Od6uBVw2H&#10;7Dr5Uetft5dj3uGf2mnd77XLKYhAbXiL/91bo2GkvuLc+CY+ATl/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AtvU2cAAAADdAAAADwAAAAAAAAAAAAAAAACYAgAAZHJzL2Rvd25y&#10;ZXYueG1sUEsFBgAAAAAEAAQA9QAAAIUDAAAAAA==&#10;" path="m,204l,e" filled="f" strokecolor="#818181" strokeweight="0">
              <v:path arrowok="t" o:connecttype="custom" o:connectlocs="0,204;0,0" o:connectangles="0,0"/>
            </v:shape>
            <v:shape id="Freeform 657" o:spid="_x0000_s1681" style="position:absolute;left:11395;top:11428;width:20;height:173;visibility:visible;mso-wrap-style:square;v-text-anchor:top" coordsize="20,17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St5EscA&#10;AADdAAAADwAAAGRycy9kb3ducmV2LnhtbESPQWvCQBSE74X+h+UVvNVNLa1NdBUVhIIno5fentln&#10;kpp9G3a3Seyv7woFj8PMfMPMl4NpREfO15YVvIwTEMSF1TWXCo6H7fMHCB+QNTaWScGVPCwXjw9z&#10;zLTteU9dHkoRIewzVFCF0GZS+qIig35sW+Lona0zGKJ0pdQO+wg3jZwkybs0WHNcqLClTUXFJf8x&#10;Cs7XOt289evf3eHr9duludxdTp1So6dhNQMRaAj38H/7UyuYJNMUbm/iE5CL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0reRLHAAAA3QAAAA8AAAAAAAAAAAAAAAAAmAIAAGRy&#10;cy9kb3ducmV2LnhtbFBLBQYAAAAABAAEAPUAAACMAwAAAAA=&#10;" path="m,173l,e" filled="f" strokecolor="#818181" strokeweight="0">
              <v:path arrowok="t" o:connecttype="custom" o:connectlocs="0,173;0,0" o:connectangles="0,0"/>
            </v:shape>
            <v:shape id="Freeform 658" o:spid="_x0000_s1682" style="position:absolute;left:11395;top:11648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k2aK8MA&#10;AADdAAAADwAAAGRycy9kb3ducmV2LnhtbERPy4rCMBTdC/MP4Q7MTlNl8FGNMgwIFl34AnF3ae60&#10;dZqb0sS2/r1ZCC4P571YdaYUDdWusKxgOIhAEKdWF5wpOJ/W/SkI55E1lpZJwYMcrJYfvQXG2rZ8&#10;oOboMxFC2MWoIPe+iqV0aU4G3cBWxIH7s7VBH2CdSV1jG8JNKUdRNJYGCw4NOVb0m1P6f7wbBU2y&#10;342H37d21iWP2/aqJ5cq2Sr19dn9zEF46vxb/HJvtIJRNA37w5vwBOTyC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k2aK8MAAADdAAAADwAAAAAAAAAAAAAAAACYAgAAZHJzL2Rv&#10;d25yZXYueG1sUEsFBgAAAAAEAAQA9QAAAIgDAAAAAA==&#10;" path="m22,29l6,29,,22,,6,6,,22,r7,6l29,22r-7,7xe" fillcolor="#c1c1c1" stroked="f">
              <v:path arrowok="t" o:connecttype="custom" o:connectlocs="22,29;6,29;0,22;0,6;6,0;22,0;29,6;29,22;22,29" o:connectangles="0,0,0,0,0,0,0,0,0"/>
            </v:shape>
            <v:shape id="Freeform 659" o:spid="_x0000_s1683" style="position:absolute;left:11395;top:11648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T/0EccA&#10;AADdAAAADwAAAGRycy9kb3ducmV2LnhtbESPS2vDMBCE74X8B7GB3Bo5DhTjWAmlEBKS9tA8Dr0t&#10;1vpBrZVjKbb776tCIcdhZr5hss1oGtFT52rLChbzCARxbnXNpYLLefucgHAeWWNjmRT8kIPNevKU&#10;YartwJ/Un3wpAoRdigoq79tUSpdXZNDNbUscvMJ2Bn2QXSl1h0OAm0bGUfQiDdYcFips6a2i/Pt0&#10;Nwrkrrh+LE2//9KtjOvtwd1vx3elZtPxdQXC0+gf4f/2XiuIo2QBf2/CE5DrX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k/9BHHAAAA3QAAAA8AAAAAAAAAAAAAAAAAmAIAAGRy&#10;cy9kb3ducmV2LnhtbFBLBQYAAAAABAAEAPUAAACMAwAAAAA=&#10;" path="m,14l,6,6,r8,l22,r7,6l29,14r,8l22,29r-8,l6,29,,22,,14xe" filled="f" strokecolor="maroon" strokeweight="0">
              <v:path arrowok="t" o:connecttype="custom" o:connectlocs="0,14;0,6;6,0;14,0;22,0;29,6;29,14;29,22;22,29;14,29;6,29;0,22;0,14" o:connectangles="0,0,0,0,0,0,0,0,0,0,0,0,0"/>
            </v:shape>
            <v:shape id="Freeform 660" o:spid="_x0000_s1684" style="position:absolute;left:11364;top:11616;width:29;height:30;visibility:visible;mso-wrap-style:square;v-text-anchor:top" coordsize="29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pS4NcUA&#10;AADdAAAADwAAAGRycy9kb3ducmV2LnhtbESPT4vCMBTE7wt+h/CEva1JKyxSjSKCy3pYWP+Ct0fz&#10;bIvNS2lird9+syB4HGbmN8xs0dtadNT6yrGGZKRAEOfOVFxoOOzXHxMQPiAbrB2Thgd5WMwHbzPM&#10;jLvzlrpdKESEsM9QQxlCk0np85Is+pFriKN3ca3FEGVbSNPiPcJtLVOlPqXFiuNCiQ2tSsqvu5vV&#10;sDn/bnn8lZifY9cfT+pxSTZKav0+7JdTEIH68Ao/299GQ6omKfy/iU9Azv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GlLg1xQAAAN0AAAAPAAAAAAAAAAAAAAAAAJgCAABkcnMv&#10;ZG93bnJldi54bWxQSwUGAAAAAAQABAD1AAAAigMAAAAA&#10;" path="m22,29l6,29,,22,,6,6,,22,r7,6l29,22r-7,7xe" fillcolor="#c1c1c1" stroked="f">
              <v:path arrowok="t" o:connecttype="custom" o:connectlocs="22,29;6,29;0,22;0,6;6,0;22,0;29,6;29,22;22,29" o:connectangles="0,0,0,0,0,0,0,0,0"/>
            </v:shape>
            <v:shape id="Freeform 661" o:spid="_x0000_s1685" style="position:absolute;left:11364;top:11616;width:29;height:30;visibility:visible;mso-wrap-style:square;v-text-anchor:top" coordsize="29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y5m/McA&#10;AADdAAAADwAAAGRycy9kb3ducmV2LnhtbESPT2vCQBTE74LfYXkFL1J3jbSV1FVEUOzRf9DeHtln&#10;Esy+DdnVRD+9Wyj0OMzMb5jZorOVuFHjS8caxiMFgjhzpuRcw/Gwfp2C8AHZYOWYNNzJw2Le780w&#10;Na7lHd32IRcRwj5FDUUIdSqlzwqy6EeuJo7e2TUWQ5RNLk2DbYTbSiZKvUuLJceFAmtaFZRd9ler&#10;YdNeHtfVx+Qn332/ncbJ8HFWXwetBy/d8hNEoC78h//aW6MhUdMJ/L6JT0DOn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cuZvzHAAAA3QAAAA8AAAAAAAAAAAAAAAAAmAIAAGRy&#10;cy9kb3ducmV2LnhtbFBLBQYAAAAABAAEAPUAAACMAwAAAAA=&#10;" path="m,14l,6,6,r8,l22,r7,6l29,14r,8l22,29r-8,l6,29,,22,,14xe" filled="f" strokecolor="maroon" strokeweight="0">
              <v:path arrowok="t" o:connecttype="custom" o:connectlocs="0,14;0,6;6,0;14,0;22,0;29,6;29,14;29,22;22,29;14,29;6,29;0,22;0,14" o:connectangles="0,0,0,0,0,0,0,0,0,0,0,0,0"/>
            </v:shape>
            <v:shape id="Freeform 662" o:spid="_x0000_s1686" style="position:absolute;left:11348;top:11664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XacKMYA&#10;AADdAAAADwAAAGRycy9kb3ducmV2LnhtbESPQWvCQBSE7wX/w/KE3upGEWujq4ggGPSgtlC8PbLP&#10;JJp9G7LbJP57Vyh4HGbmG2a+7EwpGqpdYVnBcBCBIE6tLjhT8PO9+ZiCcB5ZY2mZFNzJwXLRe5tj&#10;rG3LR2pOPhMBwi5GBbn3VSylS3My6Aa2Ig7exdYGfZB1JnWNbYCbUo6iaCINFhwWcqxonVN6O/0Z&#10;BU1y2E+G42v71SX36+6sP3+rZKfUe79bzUB46vwr/N/eagWjaDqG55vwBOTi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XacKMYAAADdAAAADwAAAAAAAAAAAAAAAACYAgAAZHJz&#10;L2Rvd25yZXYueG1sUEsFBgAAAAAEAAQA9QAAAIsDAAAAAA==&#10;" path="m22,29l6,29,,22,,6,6,,22,r7,6l29,22r-7,7xe" fillcolor="#c1c1c1" stroked="f">
              <v:path arrowok="t" o:connecttype="custom" o:connectlocs="22,29;6,29;0,22;0,6;6,0;22,0;29,6;29,22;22,29" o:connectangles="0,0,0,0,0,0,0,0,0"/>
            </v:shape>
            <v:shape id="Freeform 663" o:spid="_x0000_s1687" style="position:absolute;left:11348;top:11664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gTyEsUA&#10;AADdAAAADwAAAGRycy9kb3ducmV2LnhtbESPT4vCMBTE74LfITzBm6ZWdpFqFBFE2XUP/jt4ezTP&#10;tti81CbW7rc3Cwseh5n5DTNbtKYUDdWusKxgNIxAEKdWF5wpOB3XgwkI55E1lpZJwS85WMy7nRkm&#10;2j55T83BZyJA2CWoIPe+SqR0aU4G3dBWxMG72tqgD7LOpK7xGeCmlHEUfUqDBYeFHCta5ZTeDg+j&#10;QG6u55+xabYXXcm4WH+5x/17p1S/1y6nIDy1/h3+b2+1gjiafMDfm/AE5Pw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GBPISxQAAAN0AAAAPAAAAAAAAAAAAAAAAAJgCAABkcnMv&#10;ZG93bnJldi54bWxQSwUGAAAAAAQABAD1AAAAigMAAAAA&#10;" path="m,14l,6,6,r8,l22,r7,6l29,14r,8l22,29r-8,l6,29,,22,,14xe" filled="f" strokecolor="maroon" strokeweight="0">
              <v:path arrowok="t" o:connecttype="custom" o:connectlocs="0,14;0,6;6,0;14,0;22,0;29,6;29,14;29,22;22,29;14,29;6,29;0,22;0,14" o:connectangles="0,0,0,0,0,0,0,0,0,0,0,0,0"/>
            </v:shape>
            <v:shape id="Freeform 664" o:spid="_x0000_s1688" style="position:absolute;left:11426;top:11711;width:20;height:204;visibility:visible;mso-wrap-style:square;v-text-anchor:top" coordsize="20,20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d2VF8MA&#10;AADdAAAADwAAAGRycy9kb3ducmV2LnhtbESP0WrCQBRE3wX/YbmCb7qriITUVVQqiCi00Q+4ZG+T&#10;tNm7aXaN8e+7hUIfh5k5w6w2va1FR62vHGuYTRUI4tyZigsNt+thkoDwAdlg7Zg0PMnDZj0crDA1&#10;7sHv1GWhEBHCPkUNZQhNKqXPS7Lop64hjt6Hay2GKNtCmhYfEW5rOVdqKS1WHBdKbGhfUv6V3a0G&#10;3nUcis/kpF7P7k0u+ILf6qL1eNRvX0AE6sN/+K99NBrmKlnC75v4BOT6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d2VF8MAAADdAAAADwAAAAAAAAAAAAAAAACYAgAAZHJzL2Rv&#10;d25yZXYueG1sUEsFBgAAAAAEAAQA9QAAAIgDAAAAAA==&#10;" path="m,204l,e" filled="f" strokecolor="#818181" strokeweight="0">
              <v:path arrowok="t" o:connecttype="custom" o:connectlocs="0,204;0,0" o:connectangles="0,0"/>
            </v:shape>
            <v:shape id="Freeform 665" o:spid="_x0000_s1689" style="position:absolute;left:11395;top:11711;width:20;height:173;visibility:visible;mso-wrap-style:square;v-text-anchor:top" coordsize="20,17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i043MYA&#10;AADdAAAADwAAAGRycy9kb3ducmV2LnhtbESPQWvCQBSE74L/YXlCb7qpUqupq6hQKHhq7KW31+wz&#10;Sc2+DbtrEv31bkHocZiZb5jVpje1aMn5yrKC50kCgji3uuJCwdfxfbwA4QOyxtoyKbiSh816OFhh&#10;qm3Hn9RmoRARwj5FBWUITSqlz0sy6Ce2IY7eyTqDIUpXSO2wi3BTy2mSzKXBiuNCiQ3tS8rP2cUo&#10;OF2r5f6l290Ox+/Zr1tm8nD+aZV6GvXbNxCB+vAffrQ/tIJpsniFvzfxCcj1H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i043MYAAADdAAAADwAAAAAAAAAAAAAAAACYAgAAZHJz&#10;L2Rvd25yZXYueG1sUEsFBgAAAAAEAAQA9QAAAIsDAAAAAA==&#10;" path="m,173l,e" filled="f" strokecolor="#818181" strokeweight="0">
              <v:path arrowok="t" o:connecttype="custom" o:connectlocs="0,173;0,0" o:connectangles="0,0"/>
            </v:shape>
            <v:shape id="Freeform 666" o:spid="_x0000_s1690" style="position:absolute;left:11395;top:11931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DuWLcMA&#10;AADdAAAADwAAAGRycy9kb3ducmV2LnhtbERPy4rCMBTdC/MP4Q7MTlNl8FGNMgwIFl34AnF3ae60&#10;dZqb0sS2/r1ZCC4P571YdaYUDdWusKxgOIhAEKdWF5wpOJ/W/SkI55E1lpZJwYMcrJYfvQXG2rZ8&#10;oOboMxFC2MWoIPe+iqV0aU4G3cBWxIH7s7VBH2CdSV1jG8JNKUdRNJYGCw4NOVb0m1P6f7wbBU2y&#10;342H37d21iWP2/aqJ5cq2Sr19dn9zEF46vxb/HJvtIJRNA1zw5vwBOTyC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DuWLcMAAADdAAAADwAAAAAAAAAAAAAAAACYAgAAZHJzL2Rv&#10;d25yZXYueG1sUEsFBgAAAAAEAAQA9QAAAIgDAAAAAA==&#10;" path="m22,29l6,29,,22,,6,6,,22,r7,6l29,22r-7,7xe" fillcolor="#c1c1c1" stroked="f">
              <v:path arrowok="t" o:connecttype="custom" o:connectlocs="22,29;6,29;0,22;0,6;6,0;22,0;29,6;29,22;22,29" o:connectangles="0,0,0,0,0,0,0,0,0"/>
            </v:shape>
            <v:shape id="Freeform 667" o:spid="_x0000_s1691" style="position:absolute;left:11395;top:11931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0n4F8UA&#10;AADdAAAADwAAAGRycy9kb3ducmV2LnhtbESPT4vCMBTE74LfITzB25paYdFqFBFE2XUP/jt4ezTP&#10;tti81CbW7rc3Cwseh5n5DTNbtKYUDdWusKxgOIhAEKdWF5wpOB3XH2MQziNrLC2Tgl9ysJh3OzNM&#10;tH3ynpqDz0SAsEtQQe59lUjp0pwMuoGtiIN3tbVBH2SdSV3jM8BNKeMo+pQGCw4LOVa0yim9HR5G&#10;gdxczz8j02wvupJxsf5yj/v3Tql+r11OQXhq/Tv8395qBXE0nsDfm/AE5Pw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HSfgXxQAAAN0AAAAPAAAAAAAAAAAAAAAAAJgCAABkcnMv&#10;ZG93bnJldi54bWxQSwUGAAAAAAQABAD1AAAAigMAAAAA&#10;" path="m,14l,6,6,r8,l22,r7,6l29,14r,8l22,29r-8,l6,29,,22,,14xe" filled="f" strokecolor="maroon" strokeweight="0">
              <v:path arrowok="t" o:connecttype="custom" o:connectlocs="0,14;0,6;6,0;14,0;22,0;29,6;29,14;29,22;22,29;14,29;6,29;0,22;0,14" o:connectangles="0,0,0,0,0,0,0,0,0,0,0,0,0"/>
            </v:shape>
            <v:shape id="Freeform 668" o:spid="_x0000_s1692" style="position:absolute;left:11364;top:11900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5QM9sMA&#10;AADdAAAADwAAAGRycy9kb3ducmV2LnhtbERPy4rCMBTdC/MP4Q6401QRHx2jDIJg0YU6A+Lu0txp&#10;6zQ3pYlt/XuzEFweznu57kwpGqpdYVnBaBiBIE6tLjhT8PuzHcxBOI+ssbRMCh7kYL366C0x1rbl&#10;EzVnn4kQwi5GBbn3VSylS3My6Ia2Ig7cn60N+gDrTOoa2xBuSjmOoqk0WHBoyLGiTU7p//luFDTJ&#10;8TAdTW7tokset/1Vzy5Vsleq/9l9f4Hw1Pm3+OXeaQXjaBH2hzfhCcjVE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55QM9sMAAADdAAAADwAAAAAAAAAAAAAAAACYAgAAZHJzL2Rv&#10;d25yZXYueG1sUEsFBgAAAAAEAAQA9QAAAIgDAAAAAA==&#10;" path="m22,29l6,29,,22,,6,6,,22,r7,6l29,22r-7,7xe" fillcolor="#c1c1c1" stroked="f">
              <v:path arrowok="t" o:connecttype="custom" o:connectlocs="22,29;6,29;0,22;0,6;6,0;22,0;29,6;29,22;22,29" o:connectangles="0,0,0,0,0,0,0,0,0"/>
            </v:shape>
            <v:shape id="Freeform 669" o:spid="_x0000_s1693" style="position:absolute;left:11364;top:11900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OZizMcA&#10;AADdAAAADwAAAGRycy9kb3ducmV2LnhtbESPQWvCQBSE74X+h+UVvDUbI5QaXaUIYrDtwagHb4/s&#10;MwnNvo3ZTUz/fbdQ6HGYmW+Y5Xo0jRioc7VlBdMoBkFcWF1zqeB03D6/gnAeWWNjmRR8k4P16vFh&#10;iam2dz7QkPtSBAi7FBVU3replK6oyKCLbEscvKvtDPogu1LqDu8BbhqZxPGLNFhzWKiwpU1FxVfe&#10;GwVydz1/zsyQXXQrk3q7d/3t/UOpydP4tgDhafT/4b92phUk8XwKv2/CE5CrH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zmYszHAAAA3QAAAA8AAAAAAAAAAAAAAAAAmAIAAGRy&#10;cy9kb3ducmV2LnhtbFBLBQYAAAAABAAEAPUAAACMAwAAAAA=&#10;" path="m,14l,6,6,r8,l22,r7,6l29,14r,8l22,29r-8,l6,29,,22,,14xe" filled="f" strokecolor="maroon" strokeweight="0">
              <v:path arrowok="t" o:connecttype="custom" o:connectlocs="0,14;0,6;6,0;14,0;22,0;29,6;29,14;29,22;22,29;14,29;6,29;0,22;0,14" o:connectangles="0,0,0,0,0,0,0,0,0,0,0,0,0"/>
            </v:shape>
            <v:shape id="Freeform 670" o:spid="_x0000_s1694" style="position:absolute;left:11348;top:11947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Ao3GscA&#10;AADdAAAADwAAAGRycy9kb3ducmV2LnhtbESPT2vCQBTE7wW/w/IEb3VjEKvRVUQoNNhD/QPi7ZF9&#10;JtHs25DdJvHbdwuFHoeZ+Q2z2vSmEi01rrSsYDKOQBBnVpecKzif3l/nIJxH1lhZJgVPcrBZD15W&#10;mGjb8YHao89FgLBLUEHhfZ1I6bKCDLqxrYmDd7ONQR9kk0vdYBfgppJxFM2kwZLDQoE17QrKHsdv&#10;o6BNvz5nk+m9W/Tp876/6rdLne6VGg377RKEp97/h//aH1pBHC1i+H0TnoBc/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gKNxrHAAAA3QAAAA8AAAAAAAAAAAAAAAAAmAIAAGRy&#10;cy9kb3ducmV2LnhtbFBLBQYAAAAABAAEAPUAAACMAwAAAAA=&#10;" path="m22,29l6,29,,22,,6,6,,22,r7,6l29,22r-7,7xe" fillcolor="#c1c1c1" stroked="f">
              <v:path arrowok="t" o:connecttype="custom" o:connectlocs="22,29;6,29;0,22;0,6;6,0;22,0;29,6;29,22;22,29" o:connectangles="0,0,0,0,0,0,0,0,0"/>
            </v:shape>
            <v:shape id="Freeform 671" o:spid="_x0000_s1695" style="position:absolute;left:11348;top:11947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3hZIMcA&#10;AADdAAAADwAAAGRycy9kb3ducmV2LnhtbESPQWvCQBSE74L/YXmF3ppNIxSNrlIEqbT1YNSDt0f2&#10;mYRm36a7a0z/fbdQ8DjMzDfMYjWYVvTkfGNZwXOSgiAurW64UnA8bJ6mIHxA1thaJgU/5GG1HI8W&#10;mGt74z31RahEhLDPUUEdQpdL6cuaDPrEdsTRu1hnMETpKqkd3iLctDJL0xdpsOG4UGNH65rKr+Jq&#10;FMi3y2k3Mf32rDuZNZt3f/3++FTq8WF4nYMINIR7+L+91QqydDaBvzfxCcjlL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N4WSDHAAAA3QAAAA8AAAAAAAAAAAAAAAAAmAIAAGRy&#10;cy9kb3ducmV2LnhtbFBLBQYAAAAABAAEAPUAAACMAwAAAAA=&#10;" path="m,14l,6,6,r8,l22,r7,6l29,14r,8l22,29r-8,l6,29,,22,,14xe" filled="f" strokecolor="maroon" strokeweight="0">
              <v:path arrowok="t" o:connecttype="custom" o:connectlocs="0,14;0,6;6,0;14,0;22,0;29,6;29,14;29,22;22,29;14,29;6,29;0,22;0,14" o:connectangles="0,0,0,0,0,0,0,0,0,0,0,0,0"/>
            </v:shape>
            <v:shape id="Freeform 672" o:spid="_x0000_s1696" style="position:absolute;left:11426;top:11994;width:20;height:204;visibility:visible;mso-wrap-style:square;v-text-anchor:top" coordsize="20,20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5o4JsMA&#10;AADdAAAADwAAAGRycy9kb3ducmV2LnhtbESP3WoCMRSE7wt9h3AK3mmiSNGtUWxRkKLg3wMcNqe7&#10;q5uTdRPX9e2NIPRymJlvmMmstaVoqPaFYw39ngJBnDpTcKbheFh2RyB8QDZYOiYNd/Iwm76/TTAx&#10;7sY7avYhExHCPkENeQhVIqVPc7Loe64ijt6fqy2GKOtMmhpvEW5LOVDqU1osOC7kWNFPTul5f7Ua&#10;+LvhkJ1Gv2qxdls55A1e1Ebrzkc7/wIRqA3/4Vd7ZTQM1HgIzzfxCcjp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5o4JsMAAADdAAAADwAAAAAAAAAAAAAAAACYAgAAZHJzL2Rv&#10;d25yZXYueG1sUEsFBgAAAAAEAAQA9QAAAIgDAAAAAA==&#10;" path="m,204l,e" filled="f" strokecolor="#818181" strokeweight="0">
              <v:path arrowok="t" o:connecttype="custom" o:connectlocs="0,204;0,0" o:connectangles="0,0"/>
            </v:shape>
            <v:shape id="Freeform 673" o:spid="_x0000_s1697" style="position:absolute;left:11395;top:11994;width:20;height:173;visibility:visible;mso-wrap-style:square;v-text-anchor:top" coordsize="20,17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GqV7cYA&#10;AADdAAAADwAAAGRycy9kb3ducmV2LnhtbESPQWvCQBSE70L/w/KE3nSjxdJEV6lCoeCpsRdvz+wz&#10;iWbfht01if313ULB4zAz3zCrzWAa0ZHztWUFs2kCgriwuuZSwffhY/IGwgdkjY1lUnAnD5v102iF&#10;mbY9f1GXh1JECPsMFVQhtJmUvqjIoJ/aljh6Z+sMhihdKbXDPsJNI+dJ8ioN1hwXKmxpV1FxzW9G&#10;wflep7tFv/3ZH44vF5fmcn89dUo9j4f3JYhAQ3iE/9ufWsE8SRfw9yY+Abn+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GqV7cYAAADdAAAADwAAAAAAAAAAAAAAAACYAgAAZHJz&#10;L2Rvd25yZXYueG1sUEsFBgAAAAAEAAQA9QAAAIsDAAAAAA==&#10;" path="m,173l,e" filled="f" strokecolor="#818181" strokeweight="0">
              <v:path arrowok="t" o:connecttype="custom" o:connectlocs="0,173;0,0" o:connectangles="0,0"/>
            </v:shape>
            <v:shape id="Freeform 674" o:spid="_x0000_s1698" style="position:absolute;left:11395;top:12214;width:29;height:30;visibility:visible;mso-wrap-style:square;v-text-anchor:top" coordsize="29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HYo68YA&#10;AADdAAAADwAAAGRycy9kb3ducmV2LnhtbESPQWvCQBSE7wX/w/KE3upuLEiNriKCoodCtUbw9sg+&#10;k2D2bciuMf77bqHQ4zAz3zDzZW9r0VHrK8cakpECQZw7U3Gh4fS9efsA4QOywdoxaXiSh+Vi8DLH&#10;1LgHH6g7hkJECPsUNZQhNKmUPi/Joh+5hjh6V9daDFG2hTQtPiLc1nKs1ERarDgulNjQuqT8drxb&#10;DfvL14Hft4n5zLo+O6vnNdkrqfXrsF/NQATqw3/4r70zGsZqOoHfN/EJyMU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/HYo68YAAADdAAAADwAAAAAAAAAAAAAAAACYAgAAZHJz&#10;L2Rvd25yZXYueG1sUEsFBgAAAAAEAAQA9QAAAIsDAAAAAA==&#10;" path="m22,29l6,29,,22,,6,6,,22,r7,6l29,22r-7,7xe" fillcolor="#c1c1c1" stroked="f">
              <v:path arrowok="t" o:connecttype="custom" o:connectlocs="22,29;6,29;0,22;0,6;6,0;22,0;29,6;29,22;22,29" o:connectangles="0,0,0,0,0,0,0,0,0"/>
            </v:shape>
            <v:shape id="Freeform 675" o:spid="_x0000_s1699" style="position:absolute;left:11395;top:12214;width:29;height:30;visibility:visible;mso-wrap-style:square;v-text-anchor:top" coordsize="29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cz2IsgA&#10;AADdAAAADwAAAGRycy9kb3ducmV2LnhtbESPW2vCQBSE3wv9D8sp9KXUXSP1krpKESr20UtB3w7Z&#10;YxLMng3Z1UR/vSsU+jjMzDfMdN7ZSlyo8aVjDf2eAkGcOVNyrmG3/X4fg/AB2WDlmDRcycN89vw0&#10;xdS4ltd02YRcRAj7FDUUIdSplD4ryKLvuZo4ekfXWAxRNrk0DbYRbiuZKDWUFkuOCwXWtCgoO23O&#10;VsOyPd3Oi9HgkK/3H7/95O12VD9brV9fuq9PEIG68B/+a6+MhkRNRvB4E5+AnN0B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dzPYiyAAAAN0AAAAPAAAAAAAAAAAAAAAAAJgCAABk&#10;cnMvZG93bnJldi54bWxQSwUGAAAAAAQABAD1AAAAjQMAAAAA&#10;" path="m,14l,6,6,r8,l22,r7,6l29,14r,8l22,29r-8,l6,29,,22,,14xe" filled="f" strokecolor="maroon" strokeweight="0">
              <v:path arrowok="t" o:connecttype="custom" o:connectlocs="0,14;0,6;6,0;14,0;22,0;29,6;29,14;29,22;22,29;14,29;6,29;0,22;0,14" o:connectangles="0,0,0,0,0,0,0,0,0,0,0,0,0"/>
            </v:shape>
            <v:shape id="Freeform 676" o:spid="_x0000_s1700" style="position:absolute;left:11364;top:12183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eIA8MMA&#10;AADdAAAADwAAAGRycy9kb3ducmV2LnhtbERPy4rCMBTdC/MP4Q6401QRHx2jDIJg0YU6A+Lu0txp&#10;6zQ3pYlt/XuzEFweznu57kwpGqpdYVnBaBiBIE6tLjhT8PuzHcxBOI+ssbRMCh7kYL366C0x1rbl&#10;EzVnn4kQwi5GBbn3VSylS3My6Ia2Ig7cn60N+gDrTOoa2xBuSjmOoqk0WHBoyLGiTU7p//luFDTJ&#10;8TAdTW7tokset/1Vzy5Vsleq/9l9f4Hw1Pm3+OXeaQXjaBHmhjfhCcjVE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eIA8MMAAADdAAAADwAAAAAAAAAAAAAAAACYAgAAZHJzL2Rv&#10;d25yZXYueG1sUEsFBgAAAAAEAAQA9QAAAIgDAAAAAA==&#10;" path="m22,29l6,29,,22,,6,6,,22,r7,6l29,22r-7,7xe" fillcolor="#c1c1c1" stroked="f">
              <v:path arrowok="t" o:connecttype="custom" o:connectlocs="22,29;6,29;0,22;0,6;6,0;22,0;29,6;29,22;22,29" o:connectangles="0,0,0,0,0,0,0,0,0"/>
            </v:shape>
            <v:shape id="Freeform 677" o:spid="_x0000_s1701" style="position:absolute;left:11364;top:12183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pBuysUA&#10;AADdAAAADwAAAGRycy9kb3ducmV2LnhtbESPT4vCMBTE74LfITzBm6ZWWNZqFBFE2XUP/jt4ezTP&#10;tti81CbW7rc3Cwseh5n5DTNbtKYUDdWusKxgNIxAEKdWF5wpOB3Xg08QziNrLC2Tgl9ysJh3OzNM&#10;tH3ynpqDz0SAsEtQQe59lUjp0pwMuqGtiIN3tbVBH2SdSV3jM8BNKeMo+pAGCw4LOVa0yim9HR5G&#10;gdxczz9j02wvupJxsf5yj/v3Tql+r11OQXhq/Tv8395qBXE0mcDfm/AE5Pw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CkG7KxQAAAN0AAAAPAAAAAAAAAAAAAAAAAJgCAABkcnMv&#10;ZG93bnJldi54bWxQSwUGAAAAAAQABAD1AAAAigMAAAAA&#10;" path="m,14l,6,6,r8,l22,r7,6l29,14r,8l22,29r-8,l6,29,,22,,14xe" filled="f" strokecolor="maroon" strokeweight="0">
              <v:path arrowok="t" o:connecttype="custom" o:connectlocs="0,14;0,6;6,0;14,0;22,0;29,6;29,14;29,22;22,29;14,29;6,29;0,22;0,14" o:connectangles="0,0,0,0,0,0,0,0,0,0,0,0,0"/>
            </v:shape>
            <v:shape id="Freeform 678" o:spid="_x0000_s1702" style="position:absolute;left:11348;top:12230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X+W7MQA&#10;AADdAAAADwAAAGRycy9kb3ducmV2LnhtbERPTWvCQBC9F/oflil4001EtI2uUgTBoAe1BfE2ZMck&#10;NjsbsmsS/717EHp8vO/FqjeVaKlxpWUF8SgCQZxZXXKu4PdnM/wE4TyyxsoyKXiQg9Xy/W2BibYd&#10;H6k9+VyEEHYJKii8rxMpXVaQQTeyNXHgrrYx6ANscqkb7EK4qeQ4iqbSYMmhocCa1gVlf6e7UdCm&#10;h/00nty6rz593HYXPTvX6U6pwUf/PQfhqff/4pd7qxWM4yjsD2/CE5DLJ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l/luzEAAAA3QAAAA8AAAAAAAAAAAAAAAAAmAIAAGRycy9k&#10;b3ducmV2LnhtbFBLBQYAAAAABAAEAPUAAACJAwAAAAA=&#10;" path="m22,29l6,29,,22,,6,6,,22,r7,6l29,22r-7,7xe" fillcolor="#c1c1c1" stroked="f">
              <v:path arrowok="t" o:connecttype="custom" o:connectlocs="22,29;6,29;0,22;0,6;6,0;22,0;29,6;29,22;22,29" o:connectangles="0,0,0,0,0,0,0,0,0"/>
            </v:shape>
            <v:shape id="Freeform 679" o:spid="_x0000_s1703" style="position:absolute;left:11348;top:12230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g341sUA&#10;AADdAAAADwAAAGRycy9kb3ducmV2LnhtbESPT4vCMBTE7wt+h/AEb2vaCrJUo4ggiuse1j8Hb4/m&#10;2Rabl9rE2v32G0HwOMzMb5jpvDOVaKlxpWUF8TACQZxZXXKu4HhYfX6BcB5ZY2WZFPyRg/ms9zHF&#10;VNsH/1K797kIEHYpKii8r1MpXVaQQTe0NXHwLrYx6INscqkbfAS4qWQSRWNpsOSwUGBNy4Ky6/5u&#10;FMj15fQzMu3mrGuZlKutu9++d0oN+t1iAsJT59/hV3ujFSRxFMPzTXgCcvY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iDfjWxQAAAN0AAAAPAAAAAAAAAAAAAAAAAJgCAABkcnMv&#10;ZG93bnJldi54bWxQSwUGAAAAAAQABAD1AAAAigMAAAAA&#10;" path="m,14l,6,6,r8,l22,r7,6l29,14r,8l22,29r-8,l6,29,,22,,14xe" filled="f" strokecolor="maroon" strokeweight="0">
              <v:path arrowok="t" o:connecttype="custom" o:connectlocs="0,14;0,6;6,0;14,0;22,0;29,6;29,14;29,22;22,29;14,29;6,29;0,22;0,14" o:connectangles="0,0,0,0,0,0,0,0,0,0,0,0,0"/>
            </v:shape>
            <v:shape id="Freeform 680" o:spid="_x0000_s1704" style="position:absolute;left:11426;top:12277;width:20;height:205;visibility:visible;mso-wrap-style:square;v-text-anchor:top" coordsize="20,20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WUdJsUA&#10;AADdAAAADwAAAGRycy9kb3ducmV2LnhtbESPwW7CMBBE70j9B2srcQOHHGiUYhCtVAnaE6EHjqt4&#10;G6fE69Q2JP37uhISx9HMvNGsNqPtxJV8aB0rWMwzEMS10y03Cj6Pb7MCRIjIGjvHpOCXAmzWD5MV&#10;ltoNfKBrFRuRIBxKVGBi7EspQ23IYpi7njh5X85bjEn6RmqPQ4LbTuZZtpQWW04LBnt6NVSfq4tV&#10;8L33T6f9C9dFX/yc3j9MdYhDpdT0cdw+g4g0xnv41t5pBfkiy+H/TXoCcv0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5ZR0mxQAAAN0AAAAPAAAAAAAAAAAAAAAAAJgCAABkcnMv&#10;ZG93bnJldi54bWxQSwUGAAAAAAQABAD1AAAAigMAAAAA&#10;" path="m,204l,e" filled="f" strokecolor="#818181" strokeweight="0">
              <v:path arrowok="t" o:connecttype="custom" o:connectlocs="0,204;0,0" o:connectangles="0,0"/>
            </v:shape>
            <v:shape id="Freeform 681" o:spid="_x0000_s1705" style="position:absolute;left:11395;top:12277;width:20;height:173;visibility:visible;mso-wrap-style:square;v-text-anchor:top" coordsize="20,17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iQyGMYA&#10;AADdAAAADwAAAGRycy9kb3ducmV2LnhtbESPQWvCQBSE7wX/w/IK3upGpUVTV1FBEDwZe/H2mn0m&#10;qdm3YXdNor++KxR6HGbmG2ax6k0tWnK+sqxgPEpAEOdWV1wo+Drt3mYgfEDWWFsmBXfysFoOXhaY&#10;atvxkdosFCJC2KeooAyhSaX0eUkG/cg2xNG7WGcwROkKqR12EW5qOUmSD2mw4rhQYkPbkvJrdjMK&#10;Lvdqvn3vNo/D6Tz9cfNMHq7frVLD1379CSJQH/7Df+29VjAZJ1N4volPQC5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4iQyGMYAAADdAAAADwAAAAAAAAAAAAAAAACYAgAAZHJz&#10;L2Rvd25yZXYueG1sUEsFBgAAAAAEAAQA9QAAAIsDAAAAAA==&#10;" path="m,173l,e" filled="f" strokecolor="#818181" strokeweight="0">
              <v:path arrowok="t" o:connecttype="custom" o:connectlocs="0,173;0,0" o:connectangles="0,0"/>
            </v:shape>
            <v:shape id="Freeform 682" o:spid="_x0000_s1706" style="position:absolute;left:11395;top:12497;width:29;height:30;visibility:visible;mso-wrap-style:square;v-text-anchor:top" coordsize="29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QOJHcYA&#10;AADdAAAADwAAAGRycy9kb3ducmV2LnhtbESPT2vCQBTE7wW/w/KE3uputEhJ3UgRFD0Uqm0KvT2y&#10;L39o9m3IrjF++25B8DjMzG+Y1Xq0rRio941jDclMgSAunGm40vD1uX16AeEDssHWMWm4kod1NnlY&#10;YWrchY80nEIlIoR9ihrqELpUSl/UZNHPXEccvdL1FkOUfSVNj5cIt62cK7WUFhuOCzV2tKmp+D2d&#10;rYbDz8eRF7vEvOfDmH+ra5kclNT6cTq+vYIINIZ7+NbeGw3zRD3D/5v4BGT2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/QOJHcYAAADdAAAADwAAAAAAAAAAAAAAAACYAgAAZHJz&#10;L2Rvd25yZXYueG1sUEsFBgAAAAAEAAQA9QAAAIsDAAAAAA==&#10;" path="m22,29l6,29,,22,,6,6,,22,r7,6l29,22r-7,7xe" fillcolor="#c1c1c1" stroked="f">
              <v:path arrowok="t" o:connecttype="custom" o:connectlocs="22,29;6,29;0,22;0,6;6,0;22,0;29,6;29,22;22,29" o:connectangles="0,0,0,0,0,0,0,0,0"/>
            </v:shape>
            <v:shape id="Freeform 683" o:spid="_x0000_s1707" style="position:absolute;left:11395;top:12497;width:29;height:30;visibility:visible;mso-wrap-style:square;v-text-anchor:top" coordsize="29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LlX1McA&#10;AADdAAAADwAAAGRycy9kb3ducmV2LnhtbESPQWvCQBSE74X+h+UVeim6mxSrpK5ShEo9qhX09sg+&#10;k2D2bciuJvrr3ULB4zAz3zDTeW9rcaHWV441JEMFgjh3puJCw+/2ezAB4QOywdoxabiSh/ns+WmK&#10;mXEdr+myCYWIEPYZaihDaDIpfV6SRT90DXH0jq61GKJsC2la7CLc1jJV6kNarDgulNjQoqT8tDlb&#10;DcvudDsvxu+HYr0f7ZL07XZUq63Wry/91yeIQH14hP/bP0ZDmqgR/L2JT0DO7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y5V9THAAAA3QAAAA8AAAAAAAAAAAAAAAAAmAIAAGRy&#10;cy9kb3ducmV2LnhtbFBLBQYAAAAABAAEAPUAAACMAwAAAAA=&#10;" path="m,14l,6,6,r8,l22,r7,6l29,14r,8l22,29r-8,l6,29,,22,,14xe" filled="f" strokecolor="maroon" strokeweight="0">
              <v:path arrowok="t" o:connecttype="custom" o:connectlocs="0,14;0,6;6,0;14,0;22,0;29,6;29,14;29,22;22,29;14,29;6,29;0,22;0,14" o:connectangles="0,0,0,0,0,0,0,0,0,0,0,0,0"/>
            </v:shape>
            <v:shape id="Freeform 684" o:spid="_x0000_s1708" style="position:absolute;left:11364;top:12466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dqrA8cA&#10;AADdAAAADwAAAGRycy9kb3ducmV2LnhtbESPQWvCQBSE7wX/w/IEb3UTkbRGVxGh0GAPrQri7ZF9&#10;JtHs25DdJvHfdwuFHoeZ+YZZbQZTi45aV1lWEE8jEMS51RUXCk7Ht+dXEM4ja6wtk4IHOdisR08r&#10;TLXt+Yu6gy9EgLBLUUHpfZNK6fKSDLqpbYiDd7WtQR9kW0jdYh/gppazKEqkwYrDQokN7UrK74dv&#10;o6DLPj+SeH7rF0P2uO0v+uXcZHulJuNhuwThafD/4b/2u1Ywi6MEft+EJyDX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naqwPHAAAA3QAAAA8AAAAAAAAAAAAAAAAAmAIAAGRy&#10;cy9kb3ducmV2LnhtbFBLBQYAAAAABAAEAPUAAACMAwAAAAA=&#10;" path="m22,29l6,29,,22,,6,6,,22,r7,6l29,22r-7,7xe" fillcolor="#c1c1c1" stroked="f">
              <v:path arrowok="t" o:connecttype="custom" o:connectlocs="22,29;6,29;0,22;0,6;6,0;22,0;29,6;29,22;22,29" o:connectangles="0,0,0,0,0,0,0,0,0"/>
            </v:shape>
            <v:shape id="Freeform 685" o:spid="_x0000_s1709" style="position:absolute;left:11364;top:12466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qjFOccA&#10;AADdAAAADwAAAGRycy9kb3ducmV2LnhtbESPQWvCQBSE74X+h+UVvDUbI7QSXaUIYrDtwagHb4/s&#10;MwnNvo3ZTUz/fbdQ6HGYmW+Y5Xo0jRioc7VlBdMoBkFcWF1zqeB03D7PQTiPrLGxTAq+ycF69fiw&#10;xFTbOx9oyH0pAoRdigoq79tUSldUZNBFtiUO3tV2Bn2QXSl1h/cAN41M4vhFGqw5LFTY0qai4ivv&#10;jQK5u54/Z2bILrqVSb3du/72/qHU5Gl8W4DwNPr/8F870wqSafwKv2/CE5CrH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KoxTnHAAAA3QAAAA8AAAAAAAAAAAAAAAAAmAIAAGRy&#10;cy9kb3ducmV2LnhtbFBLBQYAAAAABAAEAPUAAACMAwAAAAA=&#10;" path="m,14l,6,6,r8,l22,r7,6l29,14r,8l22,29r-8,l6,29,,22,,14xe" filled="f" strokecolor="maroon" strokeweight="0">
              <v:path arrowok="t" o:connecttype="custom" o:connectlocs="0,14;0,6;6,0;14,0;22,0;29,6;29,14;29,22;22,29;14,29;6,29;0,22;0,14" o:connectangles="0,0,0,0,0,0,0,0,0,0,0,0,0"/>
            </v:shape>
            <v:shape id="Freeform 686" o:spid="_x0000_s1710" style="position:absolute;left:11348;top:12513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wma6sQA&#10;AADdAAAADwAAAGRycy9kb3ducmV2LnhtbERPTWvCQBC9F/oflil4001EtI2uUgTBoAe1BfE2ZMck&#10;NjsbsmsS/717EHp8vO/FqjeVaKlxpWUF8SgCQZxZXXKu4PdnM/wE4TyyxsoyKXiQg9Xy/W2BibYd&#10;H6k9+VyEEHYJKii8rxMpXVaQQTeyNXHgrrYx6ANscqkb7EK4qeQ4iqbSYMmhocCa1gVlf6e7UdCm&#10;h/00nty6rz593HYXPTvX6U6pwUf/PQfhqff/4pd7qxWM4yjMDW/CE5DLJ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cJmurEAAAA3QAAAA8AAAAAAAAAAAAAAAAAmAIAAGRycy9k&#10;b3ducmV2LnhtbFBLBQYAAAAABAAEAPUAAACJAwAAAAA=&#10;" path="m22,29l6,29,,22,,6,6,,22,r7,6l29,22r-7,7xe" fillcolor="#c1c1c1" stroked="f">
              <v:path arrowok="t" o:connecttype="custom" o:connectlocs="22,29;6,29;0,22;0,6;6,0;22,0;29,6;29,22;22,29" o:connectangles="0,0,0,0,0,0,0,0,0"/>
            </v:shape>
            <v:shape id="Freeform 687" o:spid="_x0000_s1711" style="position:absolute;left:11348;top:12513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Hv00McA&#10;AADdAAAADwAAAGRycy9kb3ducmV2LnhtbESPQWvCQBSE74X+h+UVvDUbI5QaXaUIYrDtwagHb4/s&#10;MwnNvo3ZTUz/fbdQ6HGYmW+Y5Xo0jRioc7VlBdMoBkFcWF1zqeB03D6/gnAeWWNjmRR8k4P16vFh&#10;iam2dz7QkPtSBAi7FBVU3replK6oyKCLbEscvKvtDPogu1LqDu8BbhqZxPGLNFhzWKiwpU1FxVfe&#10;GwVydz1/zsyQXXQrk3q7d/3t/UOpydP4tgDhafT/4b92phUk03gOv2/CE5CrH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x79NDHAAAA3QAAAA8AAAAAAAAAAAAAAAAAmAIAAGRy&#10;cy9kb3ducmV2LnhtbFBLBQYAAAAABAAEAPUAAACMAwAAAAA=&#10;" path="m,14l,6,6,r8,l22,r7,6l29,14r,8l22,29r-8,l6,29,,22,,14xe" filled="f" strokecolor="maroon" strokeweight="0">
              <v:path arrowok="t" o:connecttype="custom" o:connectlocs="0,14;0,6;6,0;14,0;22,0;29,6;29,14;29,22;22,29;14,29;6,29;0,22;0,14" o:connectangles="0,0,0,0,0,0,0,0,0,0,0,0,0"/>
            </v:shape>
            <v:shape id="Freeform 688" o:spid="_x0000_s1712" style="position:absolute;left:11426;top:12560;width:20;height:205;visibility:visible;mso-wrap-style:square;v-text-anchor:top" coordsize="20,20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yKwF8IA&#10;AADdAAAADwAAAGRycy9kb3ducmV2LnhtbERPPW/CMBDdK/U/WFepW3HC0EYBgwCpUmkn0g4ZT/ER&#10;B+JzsF0S/j0eKnV8et/L9WR7cSUfOscK8lkGgrhxuuNWwc/3+0sBIkRkjb1jUnCjAOvV48MSS+1G&#10;PtC1iq1IIRxKVGBiHEopQ2PIYpi5gThxR+ctxgR9K7XHMYXbXs6z7FVa7Dg1GBxoZ6g5V79WwWnv&#10;3+r9lptiKC7155epDnGslHp+mjYLEJGm+C/+c39oBfM8T/vTm/QE5OoO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jIrAXwgAAAN0AAAAPAAAAAAAAAAAAAAAAAJgCAABkcnMvZG93&#10;bnJldi54bWxQSwUGAAAAAAQABAD1AAAAhwMAAAAA&#10;" path="m,204l,e" filled="f" strokecolor="#818181" strokeweight="0">
              <v:path arrowok="t" o:connecttype="custom" o:connectlocs="0,204;0,0" o:connectangles="0,0"/>
            </v:shape>
            <v:shape id="Freeform 689" o:spid="_x0000_s1713" style="position:absolute;left:11395;top:12560;width:20;height:173;visibility:visible;mso-wrap-style:square;v-text-anchor:top" coordsize="20,17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GOfKcYA&#10;AADdAAAADwAAAGRycy9kb3ducmV2LnhtbESPQWvCQBSE7wX/w/KE3uomlpYaXaUVhIInYy/entln&#10;Es2+DbtrEvvru0LB4zAz3zCL1WAa0ZHztWUF6SQBQVxYXXOp4Ge/efkA4QOyxsYyKbiRh9Vy9LTA&#10;TNued9TloRQRwj5DBVUIbSalLyoy6Ce2JY7eyTqDIUpXSu2wj3DTyGmSvEuDNceFCltaV1Rc8qtR&#10;cLrVs/Vb//W73R9ez26Wy+3l2Cn1PB4+5yACDeER/m9/awXTNE3h/iY+Abn8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+GOfKcYAAADdAAAADwAAAAAAAAAAAAAAAACYAgAAZHJz&#10;L2Rvd25yZXYueG1sUEsFBgAAAAAEAAQA9QAAAIsDAAAAAA==&#10;" path="m,173l,e" filled="f" strokecolor="#818181" strokeweight="0">
              <v:path arrowok="t" o:connecttype="custom" o:connectlocs="0,173;0,0" o:connectangles="0,0"/>
            </v:shape>
            <v:shape id="Freeform 690" o:spid="_x0000_s1714" style="position:absolute;left:11395;top:12781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zg73ccA&#10;AADdAAAADwAAAGRycy9kb3ducmV2LnhtbESPQWvCQBSE7wX/w/IEb7pJEFtTVxGh0GAPrS1Ib4/s&#10;M4lm34bsmsR/7xaEHoeZ+YZZbQZTi45aV1lWEM8iEMS51RUXCn6+36YvIJxH1lhbJgU3crBZj55W&#10;mGrb8xd1B1+IAGGXooLS+yaV0uUlGXQz2xAH72Rbgz7ItpC6xT7ATS2TKFpIgxWHhRIb2pWUXw5X&#10;o6DLPj8W8fzcL4fsdt7/6udjk+2VmoyH7SsIT4P/Dz/a71pBEscJ/L0JT0Cu7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M4O93HAAAA3QAAAA8AAAAAAAAAAAAAAAAAmAIAAGRy&#10;cy9kb3ducmV2LnhtbFBLBQYAAAAABAAEAPUAAACMAwAAAAA=&#10;" path="m22,29l6,29,,22,,6,6,,22,r7,6l29,22r-7,7xe" fillcolor="#c1c1c1" stroked="f">
              <v:path arrowok="t" o:connecttype="custom" o:connectlocs="22,29;6,29;0,22;0,6;6,0;22,0;29,6;29,22;22,29" o:connectangles="0,0,0,0,0,0,0,0,0"/>
            </v:shape>
            <v:shape id="Freeform 691" o:spid="_x0000_s1715" style="position:absolute;left:11395;top:12781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EpV58UA&#10;AADdAAAADwAAAGRycy9kb3ducmV2LnhtbESPT4vCMBTE7wt+h/CEva1pKyxSjSKCKOvuwX8Hb4/m&#10;2Rabl9rEWr/9RhA8DjPzG2Yy60wlWmpcaVlBPIhAEGdWl5wrOOyXXyMQziNrrCyTggc5mE17HxNM&#10;tb3zltqdz0WAsEtRQeF9nUrpsoIMuoGtiYN3to1BH2STS93gPcBNJZMo+pYGSw4LBda0KCi77G5G&#10;gVydj39D065PupZJufxxt+vmV6nPfjcfg/DU+Xf41V5rBUkcD+H5JjwBOf0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4SlXnxQAAAN0AAAAPAAAAAAAAAAAAAAAAAJgCAABkcnMv&#10;ZG93bnJldi54bWxQSwUGAAAAAAQABAD1AAAAigMAAAAA&#10;" path="m,14l,6,6,r8,l22,r7,6l29,14r,8l22,29r-8,l6,29,,22,,14xe" filled="f" strokecolor="maroon" strokeweight="0">
              <v:path arrowok="t" o:connecttype="custom" o:connectlocs="0,14;0,6;6,0;14,0;22,0;29,6;29,14;29,22;22,29;14,29;6,29;0,22;0,14" o:connectangles="0,0,0,0,0,0,0,0,0,0,0,0,0"/>
            </v:shape>
            <v:shape id="Freeform 692" o:spid="_x0000_s1716" style="position:absolute;left:11364;top:12749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50GMscA&#10;AADdAAAADwAAAGRycy9kb3ducmV2LnhtbESPQWvCQBSE74L/YXlCb3UTEW1TVxFBaNCD2oJ4e2Rf&#10;k2j2bchuk/jvu0LB4zAz3zCLVW8q0VLjSssK4nEEgjizuuRcwffX9vUNhPPIGivLpOBODlbL4WCB&#10;ibYdH6k9+VwECLsEFRTe14mULivIoBvbmjh4P7Yx6INscqkb7ALcVHISRTNpsOSwUGBNm4Ky2+nX&#10;KGjTw34WT6/de5/er7uLnp/rdKfUy6hff4Dw1Ptn+L/9qRVM4ngKjzfhCcjlH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OdBjLHAAAA3QAAAA8AAAAAAAAAAAAAAAAAmAIAAGRy&#10;cy9kb3ducmV2LnhtbFBLBQYAAAAABAAEAPUAAACMAwAAAAA=&#10;" path="m22,29l6,29,,22,,6,6,,22,r7,6l29,22r-7,7xe" fillcolor="#c1c1c1" stroked="f">
              <v:path arrowok="t" o:connecttype="custom" o:connectlocs="22,29;6,29;0,22;0,6;6,0;22,0;29,6;29,22;22,29" o:connectangles="0,0,0,0,0,0,0,0,0"/>
            </v:shape>
            <v:shape id="Freeform 693" o:spid="_x0000_s1717" style="position:absolute;left:11364;top:12749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O9oCMYA&#10;AADdAAAADwAAAGRycy9kb3ducmV2LnhtbESPT2vCQBTE7wW/w/IEb7pJxFKiGykFUdQetO3B2yP7&#10;8odm36bZNabfvisIPQ4z8xtmtR5MI3rqXG1ZQTyLQBDnVtdcKvj82ExfQDiPrLGxTAp+ycE6Gz2t&#10;MNX2xifqz74UAcIuRQWV920qpcsrMuhmtiUOXmE7gz7IrpS6w1uAm0YmUfQsDdYcFips6a2i/Pt8&#10;NQrktvh6n5t+d9GtTOrN3l1/DkelJuPhdQnC0+D/w4/2TitI4ngB9zfhCcjsD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O9oCMYAAADdAAAADwAAAAAAAAAAAAAAAACYAgAAZHJz&#10;L2Rvd25yZXYueG1sUEsFBgAAAAAEAAQA9QAAAIsDAAAAAA==&#10;" path="m,14l,6,6,r8,l22,r7,6l29,14r,8l22,29r-8,l6,29,,22,,14xe" filled="f" strokecolor="maroon" strokeweight="0">
              <v:path arrowok="t" o:connecttype="custom" o:connectlocs="0,14;0,6;6,0;14,0;22,0;29,6;29,14;29,22;22,29;14,29;6,29;0,22;0,14" o:connectangles="0,0,0,0,0,0,0,0,0,0,0,0,0"/>
            </v:shape>
            <v:shape id="Freeform 694" o:spid="_x0000_s1718" style="position:absolute;left:11348;top:12796;width:29;height:30;visibility:visible;mso-wrap-style:square;v-text-anchor:top" coordsize="29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0QkLMUA&#10;AADdAAAADwAAAGRycy9kb3ducmV2LnhtbESPT2sCMRTE74V+h/AEbzWJBSmrUUSo6EGof8HbY/Pc&#10;Xdy8LJt0Xb99Uyj0OMzMb5jZone16KgNlWcDeqRAEOfeVlwYOB0/3z5AhIhssfZMBp4UYDF/fZlh&#10;Zv2D99QdYiEShEOGBsoYm0zKkJfkMIx8Q5y8m28dxiTbQtoWHwnuajlWaiIdVpwWSmxoVVJ+P3w7&#10;A9vr157f19ruzl1/vqjnTW+VNGY46JdTEJH6+B/+a2+sgbHWE/h9k56AnP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nRCQsxQAAAN0AAAAPAAAAAAAAAAAAAAAAAJgCAABkcnMv&#10;ZG93bnJldi54bWxQSwUGAAAAAAQABAD1AAAAigMAAAAA&#10;" path="m22,29l6,29,,22,,6,6,,22,r7,6l29,22r-7,7xe" fillcolor="#c1c1c1" stroked="f">
              <v:path arrowok="t" o:connecttype="custom" o:connectlocs="22,29;6,29;0,22;0,6;6,0;22,0;29,6;29,22;22,29" o:connectangles="0,0,0,0,0,0,0,0,0"/>
            </v:shape>
            <v:shape id="Freeform 695" o:spid="_x0000_s1719" style="position:absolute;left:11348;top:12796;width:29;height:30;visibility:visible;mso-wrap-style:square;v-text-anchor:top" coordsize="29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v765ccA&#10;AADdAAAADwAAAGRycy9kb3ducmV2LnhtbESPT2vCQBTE70K/w/IKXkQ3SalKdJUiVOzRf6C3R/aZ&#10;BLNvQ3Y10U/fLRQ8DjPzG2a+7Ewl7tS40rKCeBSBIM6sLjlXcNh/D6cgnEfWWFkmBQ9ysFy89eaY&#10;atvylu47n4sAYZeigsL7OpXSZQUZdCNbEwfvYhuDPsgml7rBNsBNJZMoGkuDJYeFAmtaFZRddzej&#10;YN1en7fV5OOcb0+fxzgZPC/Rz16p/nv3NQPhqfOv8H97oxUkcTyBvzfhCcjFL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b++uXHAAAA3QAAAA8AAAAAAAAAAAAAAAAAmAIAAGRy&#10;cy9kb3ducmV2LnhtbFBLBQYAAAAABAAEAPUAAACMAwAAAAA=&#10;" path="m,14l,6,6,r8,l22,r7,6l29,14r,8l22,29r-8,l6,29,,22,,14xe" filled="f" strokecolor="maroon" strokeweight="0">
              <v:path arrowok="t" o:connecttype="custom" o:connectlocs="0,14;0,6;6,0;14,0;22,0;29,6;29,14;29,22;22,29;14,29;6,29;0,22;0,14" o:connectangles="0,0,0,0,0,0,0,0,0,0,0,0,0"/>
            </v:shape>
            <v:shape id="Freeform 696" o:spid="_x0000_s1720" style="position:absolute;left:11426;top:12844;width:20;height:204;visibility:visible;mso-wrap-style:square;v-text-anchor:top" coordsize="20,20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eU+5MAA&#10;AADdAAAADwAAAGRycy9kb3ducmV2LnhtbERPy4rCMBTdD/gP4QqzG5PKINIxioqCiIKvD7g0d9rO&#10;NDe1ibX+vVkILg/nPZl1thItNb50rCEZKBDEmTMl5xou5/XXGIQPyAYrx6ThQR5m097HBFPj7nyk&#10;9hRyEUPYp6ihCKFOpfRZQRb9wNXEkft1jcUQYZNL0+A9httKDpUaSYslx4YCa1oWlP2fblYDL1oO&#10;+d94q1Y7d5DfvMer2mv92e/mPyACdeEtfrk3RsMwSeLc+CY+ATl9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qeU+5MAAAADdAAAADwAAAAAAAAAAAAAAAACYAgAAZHJzL2Rvd25y&#10;ZXYueG1sUEsFBgAAAAAEAAQA9QAAAIUDAAAAAA==&#10;" path="m,204l,e" filled="f" strokecolor="#818181" strokeweight="0">
              <v:path arrowok="t" o:connecttype="custom" o:connectlocs="0,204;0,0" o:connectangles="0,0"/>
            </v:shape>
            <v:shape id="Freeform 697" o:spid="_x0000_s1721" style="position:absolute;left:11395;top:12844;width:20;height:173;visibility:visible;mso-wrap-style:square;v-text-anchor:top" coordsize="20,17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hWTL8cA&#10;AADdAAAADwAAAGRycy9kb3ducmV2LnhtbESPQWvCQBSE70L/w/IKvekmlpYmukorFAqejL14e2af&#10;STT7Nuxuk9hf3xUKHoeZ+YZZrkfTip6cbywrSGcJCOLS6oYrBd/7z+kbCB+QNbaWScGVPKxXD5Ml&#10;5toOvKO+CJWIEPY5KqhD6HIpfVmTQT+zHXH0TtYZDFG6SmqHQ4SbVs6T5FUabDgu1NjRpqbyUvwY&#10;Badrk21eho/f7f7wfHZZIbeXY6/U0+P4vgARaAz38H/7SyuYp2kGtzfxCcjVH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YVky/HAAAA3QAAAA8AAAAAAAAAAAAAAAAAmAIAAGRy&#10;cy9kb3ducmV2LnhtbFBLBQYAAAAABAAEAPUAAACMAwAAAAA=&#10;" path="m,173l,e" filled="f" strokecolor="#818181" strokeweight="0">
              <v:path arrowok="t" o:connecttype="custom" o:connectlocs="0,173;0,0" o:connectangles="0,0"/>
            </v:shape>
            <v:shape id="Freeform 698" o:spid="_x0000_s1722" style="position:absolute;left:11395;top:13064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srKjMQA&#10;AADdAAAADwAAAGRycy9kb3ducmV2LnhtbERPy2rCQBTdC/2H4Ra600mCqE0dpQiCwS58FMTdJXOb&#10;xGbuhMw0iX/fWQguD+e9XA+mFh21rrKsIJ5EIIhzqysuFHyft+MFCOeRNdaWScGdHKxXL6Mlptr2&#10;fKTu5AsRQtilqKD0vkmldHlJBt3ENsSB+7GtQR9gW0jdYh/CTS2TKJpJgxWHhhIb2pSU/57+jIIu&#10;O3zN4umtfx+y+21/1fNLk+2VensdPj9AeBr8U/xw77SCJE7C/vAmPAG5+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LKyozEAAAA3QAAAA8AAAAAAAAAAAAAAAAAmAIAAGRycy9k&#10;b3ducmV2LnhtbFBLBQYAAAAABAAEAPUAAACJAwAAAAA=&#10;" path="m22,29l6,29,,22,,6,6,,22,r7,6l29,22r-7,7xe" fillcolor="#c1c1c1" stroked="f">
              <v:path arrowok="t" o:connecttype="custom" o:connectlocs="22,29;6,29;0,22;0,6;6,0;22,0;29,6;29,22;22,29" o:connectangles="0,0,0,0,0,0,0,0,0"/>
            </v:shape>
            <v:shape id="Freeform 699" o:spid="_x0000_s1723" style="position:absolute;left:11395;top:13064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biktsUA&#10;AADdAAAADwAAAGRycy9kb3ducmV2LnhtbESPT4vCMBTE7wt+h/AEb2vaCrJUo4ggiuse1j8Hb4/m&#10;2Rabl9rE2v32G0HwOMzMb5jpvDOVaKlxpWUF8TACQZxZXXKu4HhYfX6BcB5ZY2WZFPyRg/ms9zHF&#10;VNsH/1K797kIEHYpKii8r1MpXVaQQTe0NXHwLrYx6INscqkbfAS4qWQSRWNpsOSwUGBNy4Ky6/5u&#10;FMj15fQzMu3mrGuZlKutu9++d0oN+t1iAsJT59/hV3ujFSRxEsPzTXgCcvY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puKS2xQAAAN0AAAAPAAAAAAAAAAAAAAAAAJgCAABkcnMv&#10;ZG93bnJldi54bWxQSwUGAAAAAAQABAD1AAAAigMAAAAA&#10;" path="m,14l,6,6,r8,l22,r7,6l29,14r,8l22,29r-8,l6,29,,22,,14xe" filled="f" strokecolor="maroon" strokeweight="0">
              <v:path arrowok="t" o:connecttype="custom" o:connectlocs="0,14;0,6;6,0;14,0;22,0;29,6;29,14;29,22;22,29;14,29;6,29;0,22;0,14" o:connectangles="0,0,0,0,0,0,0,0,0,0,0,0,0"/>
            </v:shape>
            <v:shape id="Freeform 700" o:spid="_x0000_s1724" style="position:absolute;left:11364;top:13032;width:29;height:30;visibility:visible;mso-wrap-style:square;v-text-anchor:top" coordsize="29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hPoksUA&#10;AADdAAAADwAAAGRycy9kb3ducmV2LnhtbESPT4vCMBTE78J+h/AW9qZJuyDSNYoIu+hB8O+Ct0fz&#10;bIvNS2lird/eLCx4HGbmN8x03ttadNT6yrGGZKRAEOfOVFxoOB6+hxMQPiAbrB2Thgd5mM/eBlPM&#10;jLvzjrp9KESEsM9QQxlCk0np85Is+pFriKN3ca3FEGVbSNPiPcJtLVOlxtJixXGhxIaWJeXX/c1q&#10;WJ+3O/78Sczm1PWnX/W4JGsltf547xdfIAL14RX+b6+MhjRJU/h7E5+AnD0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WE+iSxQAAAN0AAAAPAAAAAAAAAAAAAAAAAJgCAABkcnMv&#10;ZG93bnJldi54bWxQSwUGAAAAAAQABAD1AAAAigMAAAAA&#10;" path="m22,29l6,29,,22,,6,6,,22,r7,6l29,22r-7,7xe" fillcolor="#c1c1c1" stroked="f">
              <v:path arrowok="t" o:connecttype="custom" o:connectlocs="22,29;6,29;0,22;0,6;6,0;22,0;29,6;29,22;22,29" o:connectangles="0,0,0,0,0,0,0,0,0"/>
            </v:shape>
            <v:shape id="Freeform 701" o:spid="_x0000_s1725" style="position:absolute;left:11364;top:13032;width:29;height:30;visibility:visible;mso-wrap-style:square;v-text-anchor:top" coordsize="29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6k2W8cA&#10;AADdAAAADwAAAGRycy9kb3ducmV2LnhtbESPT2vCQBTE7wW/w/IKvRTdJOIfUlcRoaU9ahT09sg+&#10;k2D2bciuJvXTdwuCx2FmfsMsVr2pxY1aV1lWEI8iEMS51RUXCvbZ53AOwnlkjbVlUvBLDlbLwcsC&#10;U2073tJt5wsRIOxSVFB636RSurwkg25kG+LgnW1r0AfZFlK32AW4qWUSRVNpsOKwUGJDm5Lyy+5q&#10;FHx1l/t1Mxufiu1xcoiT9/s5+smUenvt1x8gPPX+GX60v7WCJE7G8P8mPAG5/A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epNlvHAAAA3QAAAA8AAAAAAAAAAAAAAAAAmAIAAGRy&#10;cy9kb3ducmV2LnhtbFBLBQYAAAAABAAEAPUAAACMAwAAAAA=&#10;" path="m,14l,6,6,r8,l22,r7,6l29,14r,8l22,29r-8,l6,29,,22,,14xe" filled="f" strokecolor="maroon" strokeweight="0">
              <v:path arrowok="t" o:connecttype="custom" o:connectlocs="0,14;0,6;6,0;14,0;22,0;29,6;29,14;29,22;22,29;14,29;6,29;0,22;0,14" o:connectangles="0,0,0,0,0,0,0,0,0,0,0,0,0"/>
            </v:shape>
            <v:shape id="Freeform 702" o:spid="_x0000_s1726" style="position:absolute;left:11348;top:13080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fHMj8cA&#10;AADdAAAADwAAAGRycy9kb3ducmV2LnhtbESPQWvCQBSE7wX/w/IKvdVNglgbXUUEocEeqhbE2yP7&#10;TGKzb0N2TeK/dwuFHoeZ+YZZrAZTi45aV1lWEI8jEMS51RUXCr6P29cZCOeRNdaWScGdHKyWo6cF&#10;ptr2vKfu4AsRIOxSVFB636RSurwkg25sG+LgXWxr0AfZFlK32Ae4qWUSRVNpsOKwUGJDm5Lyn8PN&#10;KOiyr89pPLn270N2v+7O+u3UZDulXp6H9RyEp8H/h//aH1pBEicT+H0TnoBcP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3xzI/HAAAA3QAAAA8AAAAAAAAAAAAAAAAAmAIAAGRy&#10;cy9kb3ducmV2LnhtbFBLBQYAAAAABAAEAPUAAACMAwAAAAA=&#10;" path="m22,29l6,29,,22,,6,6,,22,r7,6l29,22r-7,7xe" fillcolor="#c1c1c1" stroked="f">
              <v:path arrowok="t" o:connecttype="custom" o:connectlocs="22,29;6,29;0,22;0,6;6,0;22,0;29,6;29,22;22,29" o:connectangles="0,0,0,0,0,0,0,0,0"/>
            </v:shape>
            <v:shape id="Freeform 703" o:spid="_x0000_s1727" style="position:absolute;left:11348;top:13080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oOitcUA&#10;AADdAAAADwAAAGRycy9kb3ducmV2LnhtbESPQYvCMBSE7wv+h/AEb5pacZGuUUQQRd2DunvY26N5&#10;tsXmpTax1n9vBGGPw8x8w0znrSlFQ7UrLCsYDiIQxKnVBWcKfk6r/gSE88gaS8uk4EEO5rPOxxQT&#10;be98oOboMxEg7BJUkHtfJVK6NCeDbmAr4uCdbW3QB1lnUtd4D3BTyjiKPqXBgsNCjhUtc0ovx5tR&#10;INfn3++RaTZ/upJxsdq623W3V6rXbRdfIDy1/j/8bm+0gngYj+H1JjwBOXs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Wg6K1xQAAAN0AAAAPAAAAAAAAAAAAAAAAAJgCAABkcnMv&#10;ZG93bnJldi54bWxQSwUGAAAAAAQABAD1AAAAigMAAAAA&#10;" path="m,14l,6,6,r8,l22,r7,6l29,14r,8l22,29r-8,l6,29,,22,,14xe" filled="f" strokecolor="maroon" strokeweight="0">
              <v:path arrowok="t" o:connecttype="custom" o:connectlocs="0,14;0,6;6,0;14,0;22,0;29,6;29,14;29,22;22,29;14,29;6,29;0,22;0,14" o:connectangles="0,0,0,0,0,0,0,0,0,0,0,0,0"/>
            </v:shape>
            <v:shape id="Freeform 704" o:spid="_x0000_s1728" style="position:absolute;left:11426;top:13127;width:20;height:205;visibility:visible;mso-wrap-style:square;v-text-anchor:top" coordsize="20,20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etHRcUA&#10;AADdAAAADwAAAGRycy9kb3ducmV2LnhtbESPwW7CMBBE75X4B2uRuBWHHGiUYhBUqlTaE4EDx1W8&#10;jQPxOrUNSf++rlSpx9HMvNGsNqPtxJ18aB0rWMwzEMS10y03Ck7H18cCRIjIGjvHpOCbAmzWk4cV&#10;ltoNfKB7FRuRIBxKVGBi7EspQ23IYpi7njh5n85bjEn6RmqPQ4LbTuZZtpQWW04LBnt6MVRfq5tV&#10;cNn7p/N+x3XRF1/n9w9THeJQKTWbjttnEJHG+B/+a79pBfkiX8Lvm/QE5Po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N60dFxQAAAN0AAAAPAAAAAAAAAAAAAAAAAJgCAABkcnMv&#10;ZG93bnJldi54bWxQSwUGAAAAAAQABAD1AAAAigMAAAAA&#10;" path="m,205l,e" filled="f" strokecolor="#818181" strokeweight="0">
              <v:path arrowok="t" o:connecttype="custom" o:connectlocs="0,205;0,0" o:connectangles="0,0"/>
            </v:shape>
            <v:shape id="Freeform 705" o:spid="_x0000_s1729" style="position:absolute;left:11395;top:13127;width:20;height:173;visibility:visible;mso-wrap-style:square;v-text-anchor:top" coordsize="20,17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qpoe8cA&#10;AADdAAAADwAAAGRycy9kb3ducmV2LnhtbESPQWvCQBSE70L/w/IKvenGFFuNrtIKBcFTYy+9PbPP&#10;JJp9G3a3SfTXu4VCj8PMfMOsNoNpREfO15YVTCcJCOLC6ppLBV+Hj/EchA/IGhvLpOBKHjbrh9EK&#10;M217/qQuD6WIEPYZKqhCaDMpfVGRQT+xLXH0TtYZDFG6UmqHfYSbRqZJ8iIN1hwXKmxpW1FxyX+M&#10;gtO1Xmxn/fttf/h+PrtFLveXY6fU0+PwtgQRaAj/4b/2TitIp+kr/L6JT0Cu7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aqaHvHAAAA3QAAAA8AAAAAAAAAAAAAAAAAmAIAAGRy&#10;cy9kb3ducmV2LnhtbFBLBQYAAAAABAAEAPUAAACMAwAAAAA=&#10;" path="m,173l,e" filled="f" strokecolor="#818181" strokeweight="0">
              <v:path arrowok="t" o:connecttype="custom" o:connectlocs="0,173;0,0" o:connectangles="0,0"/>
            </v:shape>
            <v:shape id="Freeform 706" o:spid="_x0000_s1730" style="position:absolute;left:11395;top:13348;width:29;height:30;visibility:visible;mso-wrap-style:square;v-text-anchor:top" coordsize="29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/vfeMIA&#10;AADdAAAADwAAAGRycy9kb3ducmV2LnhtbERPy4rCMBTdC/MP4Q6406QdEKlGkYERXQg+xgF3l+ba&#10;Fpub0mRq/XuzEFweznu+7G0tOmp95VhDMlYgiHNnKi40/J5+RlMQPiAbrB2Thgd5WC4+BnPMjLvz&#10;gbpjKEQMYZ+hhjKEJpPS5yVZ9GPXEEfu6lqLIcK2kKbFewy3tUyVmkiLFceGEhv6Lim/Hf+thu1l&#10;f+CvdWJ2564//6nHNdkqqfXws1/NQATqw1v8cm+MhjRJ49z4Jj4BuXg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3+994wgAAAN0AAAAPAAAAAAAAAAAAAAAAAJgCAABkcnMvZG93&#10;bnJldi54bWxQSwUGAAAAAAQABAD1AAAAhwMAAAAA&#10;" path="m22,29l6,29,,23,,6,6,,22,r7,6l29,23r-7,6xe" fillcolor="#c1c1c1" stroked="f">
              <v:path arrowok="t" o:connecttype="custom" o:connectlocs="22,29;6,29;0,23;0,6;6,0;22,0;29,6;29,23;22,29" o:connectangles="0,0,0,0,0,0,0,0,0"/>
            </v:shape>
            <v:shape id="Freeform 707" o:spid="_x0000_s1731" style="position:absolute;left:11395;top:13348;width:29;height:30;visibility:visible;mso-wrap-style:square;v-text-anchor:top" coordsize="29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kEBsccA&#10;AADdAAAADwAAAGRycy9kb3ducmV2LnhtbESPQWvCQBSE70L/w/IKvYhuEmmrqasUoWKPagW9PbLP&#10;JJh9G7Krif56VxB6HGbmG2Y670wlLtS40rKCeBiBIM6sLjlX8Lf9GYxBOI+ssbJMCq7kYD576U0x&#10;1bblNV02PhcBwi5FBYX3dSqlywoy6Ia2Jg7e0TYGfZBNLnWDbYCbSiZR9CENlhwWCqxpUVB22pyN&#10;gmV7up0Xn6NDvt6/7+KkfztGv1ul3l677y8Qnjr/H362V1pBEicTeLwJT0DO7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ZBAbHHAAAA3QAAAA8AAAAAAAAAAAAAAAAAmAIAAGRy&#10;cy9kb3ducmV2LnhtbFBLBQYAAAAABAAEAPUAAACMAwAAAAA=&#10;" path="m,14l,6,6,r8,l22,r7,6l29,14r,9l22,29r-8,l6,29,,23,,14xe" filled="f" strokecolor="maroon" strokeweight="0">
              <v:path arrowok="t" o:connecttype="custom" o:connectlocs="0,14;0,6;6,0;14,0;22,0;29,6;29,14;29,23;22,29;14,29;6,29;0,23;0,14" o:connectangles="0,0,0,0,0,0,0,0,0,0,0,0,0"/>
            </v:shape>
            <v:shape id="Freeform 708" o:spid="_x0000_s1732" style="position:absolute;left:11364;top:13316;width:29;height:30;visibility:visible;mso-wrap-style:square;v-text-anchor:top" coordsize="29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FRFo8IA&#10;AADdAAAADwAAAGRycy9kb3ducmV2LnhtbERPy4rCMBTdC/MP4Q7MTpMqyFCNIsIMuhjwVcHdpbm2&#10;xeamNLHWvzcLYZaH854ve1uLjlpfOdaQjBQI4tyZigsNp+PP8BuED8gGa8ek4UkelouPwRxT4x68&#10;p+4QChFD2KeooQyhSaX0eUkW/cg1xJG7utZiiLAtpGnxEcNtLcdKTaXFimNDiQ2tS8pvh7vVsL3s&#10;9jz5Tcxf1vXZWT2vyVZJrb8++9UMRKA+/Ivf7o3RME4mcX98E5+AXLw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MVEWjwgAAAN0AAAAPAAAAAAAAAAAAAAAAAJgCAABkcnMvZG93&#10;bnJldi54bWxQSwUGAAAAAAQABAD1AAAAhwMAAAAA&#10;" path="m22,29l6,29,,23,,6,6,,22,r7,6l29,23r-7,6xe" fillcolor="#c1c1c1" stroked="f">
              <v:path arrowok="t" o:connecttype="custom" o:connectlocs="22,29;6,29;0,23;0,6;6,0;22,0;29,6;29,23;22,29" o:connectangles="0,0,0,0,0,0,0,0,0"/>
            </v:shape>
            <v:shape id="Freeform 709" o:spid="_x0000_s1733" style="position:absolute;left:11364;top:13316;width:29;height:30;visibility:visible;mso-wrap-style:square;v-text-anchor:top" coordsize="29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e6bascA&#10;AADdAAAADwAAAGRycy9kb3ducmV2LnhtbESPT2vCQBTE74LfYXkFL6KbRKqSuooIlvboP9DbI/tM&#10;gtm3Ibua1E/fLRQ8DjPzG2ax6kwlHtS40rKCeByBIM6sLjlXcDxsR3MQziNrrCyTgh9ysFr2ewtM&#10;tW15R4+9z0WAsEtRQeF9nUrpsoIMurGtiYN3tY1BH2STS91gG+CmkkkUTaXBksNCgTVtCspu+7tR&#10;8NnenvfNbHLJd+f3U5wMn9fo+6DU4K1bf4Dw1PlX+L/9pRUk8SSGvzfhCcjlL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3um2rHAAAA3QAAAA8AAAAAAAAAAAAAAAAAmAIAAGRy&#10;cy9kb3ducmV2LnhtbFBLBQYAAAAABAAEAPUAAACMAwAAAAA=&#10;" path="m,14l,6,6,r8,l22,r7,6l29,14r,9l22,29r-8,l6,29,,23,,14xe" filled="f" strokecolor="maroon" strokeweight="0">
              <v:path arrowok="t" o:connecttype="custom" o:connectlocs="0,14;0,6;6,0;14,0;22,0;29,6;29,14;29,23;22,29;14,29;6,29;0,23;0,14" o:connectangles="0,0,0,0,0,0,0,0,0,0,0,0,0"/>
            </v:shape>
            <v:shape id="Freeform 710" o:spid="_x0000_s1734" style="position:absolute;left:11348;top:13364;width:29;height:30;visibility:visible;mso-wrap-style:square;v-text-anchor:top" coordsize="29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8p+T8UA&#10;AADdAAAADwAAAGRycy9kb3ducmV2LnhtbESPT4vCMBTE7wv7HcJb8LYmrSDSNYos7LIeBP/D3h7N&#10;sy02L6WJtX57Iwgeh5n5DTOd97YWHbW+cqwhGSoQxLkzFRca9rufzwkIH5AN1o5Jw408zGfvb1PM&#10;jLvyhrptKESEsM9QQxlCk0np85Is+qFriKN3cq3FEGVbSNPiNcJtLVOlxtJixXGhxIa+S8rP24vV&#10;sPxfb3j0m5jVoesPR3U7JUsltR589IsvEIH68Ao/239GQ5qMUni8iU9Azu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Tyn5PxQAAAN0AAAAPAAAAAAAAAAAAAAAAAJgCAABkcnMv&#10;ZG93bnJldi54bWxQSwUGAAAAAAQABAD1AAAAigMAAAAA&#10;" path="m22,29l6,29,,23,,6,6,,22,r7,6l29,23r-7,6xe" fillcolor="#c1c1c1" stroked="f">
              <v:path arrowok="t" o:connecttype="custom" o:connectlocs="22,29;6,29;0,23;0,6;6,0;22,0;29,6;29,23;22,29" o:connectangles="0,0,0,0,0,0,0,0,0"/>
            </v:shape>
            <v:shape id="Freeform 711" o:spid="_x0000_s1735" style="position:absolute;left:11348;top:13364;width:29;height:30;visibility:visible;mso-wrap-style:square;v-text-anchor:top" coordsize="29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nCghsgA&#10;AADdAAAADwAAAGRycy9kb3ducmV2LnhtbESPS2vDMBCE74X8B7GFXEojP0haXCshBFLaYx6F9rZY&#10;6wexVsZSYje/vioEchxm5hsmX42mFRfqXWNZQTyLQBAXVjdcKTgets+vIJxH1thaJgW/5GC1nDzk&#10;mGk78I4ue1+JAGGXoYLa+y6T0hU1GXQz2xEHr7S9QR9kX0nd4xDgppVJFC2kwYbDQo0dbWoqTvuz&#10;UfA+nK7nzUv6U+2+519x8nQto8+DUtPHcf0GwtPo7+Fb+0MrSOI0hf834QnI5R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ycKCGyAAAAN0AAAAPAAAAAAAAAAAAAAAAAJgCAABk&#10;cnMvZG93bnJldi54bWxQSwUGAAAAAAQABAD1AAAAjQMAAAAA&#10;" path="m,14l,6,6,r8,l22,r7,6l29,14r,9l22,29r-8,l6,29,,23,,14xe" filled="f" strokecolor="maroon" strokeweight="0">
              <v:path arrowok="t" o:connecttype="custom" o:connectlocs="0,14;0,6;6,0;14,0;22,0;29,6;29,14;29,23;22,29;14,29;6,29;0,23;0,14" o:connectangles="0,0,0,0,0,0,0,0,0,0,0,0,0"/>
            </v:shape>
            <v:shape id="Freeform 712" o:spid="_x0000_s1736" style="position:absolute;left:11426;top:13411;width:20;height:207;visibility:visible;mso-wrap-style:square;v-text-anchor:top" coordsize="20,20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" path="m,206l,e" filled="f" strokecolor="#818181" strokeweight="0">
              <v:path arrowok="t" o:connecttype="custom" o:connectlocs="0,206;0,0" o:connectangles="0,0"/>
            </v:shape>
            <v:shape id="Freeform 713" o:spid="_x0000_s1737" style="position:absolute;left:11395;top:13411;width:20;height:175;visibility:visible;mso-wrap-style:square;v-text-anchor:top" coordsize="20,1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NDqVMcA&#10;AADdAAAADwAAAGRycy9kb3ducmV2LnhtbESPQWvCQBCF7wX/wzJCb3UTpUWjq0ixUig9qLl4G7Jj&#10;EtydTbNrTP59t1Dw+HjzvjdvtemtER21vnasIJ0kIIgLp2suFeSnj5c5CB+QNRrHpGAgD5v16GmF&#10;mXZ3PlB3DKWIEPYZKqhCaDIpfVGRRT9xDXH0Lq61GKJsS6lbvEe4NXKaJG/SYs2xocKG3isqrseb&#10;jW90wz435rxLF1+zfXEZFj/54Vup53G/XYII1IfH8X/6UyuYprNX+FsTESDXv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DQ6lTHAAAA3QAAAA8AAAAAAAAAAAAAAAAAmAIAAGRy&#10;cy9kb3ducmV2LnhtbFBLBQYAAAAABAAEAPUAAACMAwAAAAA=&#10;" path="m,174l,e" filled="f" strokecolor="#818181" strokeweight="0">
              <v:path arrowok="t" o:connecttype="custom" o:connectlocs="0,174;0,0" o:connectangles="0,0"/>
            </v:shape>
            <v:shape id="Freeform 714" o:spid="_x0000_s1738" style="position:absolute;left:11395;top:13634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7ZhvscA&#10;AADdAAAADwAAAGRycy9kb3ducmV2LnhtbESPQWvCQBSE74L/YXlCb7qJlbRNXUUKhQY9WFsovT2y&#10;r0k0+zZkt0n8964geBxm5htmuR5MLTpqXWVZQTyLQBDnVldcKPj+ep8+g3AeWWNtmRScycF6NR4t&#10;MdW250/qDr4QAcIuRQWl900qpctLMuhmtiEO3p9tDfog20LqFvsAN7WcR1EiDVYcFkps6K2k/HT4&#10;Nwq6bL9L4sWxfxmy83H7q59+mmyr1MNk2LyC8DT4e/jW/tAK5vFjAtc34QnI1QU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e2Yb7HAAAA3QAAAA8AAAAAAAAAAAAAAAAAmAIAAGRy&#10;cy9kb3ducmV2LnhtbFBLBQYAAAAABAAEAPUAAACMAwAAAAA=&#10;" path="m22,29l6,29,,23,,6,6,,22,r7,6l29,23r-7,6xe" fillcolor="#c1c1c1" stroked="f">
              <v:path arrowok="t" o:connecttype="custom" o:connectlocs="22,29;6,29;0,23;0,6;6,0;22,0;29,6;29,23;22,29" o:connectangles="0,0,0,0,0,0,0,0,0"/>
            </v:shape>
            <v:shape id="Freeform 715" o:spid="_x0000_s1739" style="position:absolute;left:11395;top:13634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MQPhMcA&#10;AADdAAAADwAAAGRycy9kb3ducmV2LnhtbESPT2vCQBTE7wW/w/IEb3WTCLakriJCqKg9VO2ht0f2&#10;mYRm36bZzZ9++65Q6HGYmd8wq81oatFT6yrLCuJ5BII4t7riQsH1kj0+g3AeWWNtmRT8kIPNevKw&#10;wlTbgd+pP/tCBAi7FBWU3jeplC4vyaCb24Y4eDfbGvRBtoXULQ4BbmqZRNFSGqw4LJTY0K6k/Ovc&#10;GQXy9fbxtjD9/lM3Mqmyg+u+jyelZtNx+wLC0+j/w3/tvVaQxIsnuL8JT0Cufw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zED4THAAAA3QAAAA8AAAAAAAAAAAAAAAAAmAIAAGRy&#10;cy9kb3ducmV2LnhtbFBLBQYAAAAABAAEAPUAAACMAwAAAAA=&#10;" path="m,14l,6,6,r8,l22,r7,6l29,14r,9l22,29r-8,l6,29,,23,,14xe" filled="f" strokecolor="maroon" strokeweight="0">
              <v:path arrowok="t" o:connecttype="custom" o:connectlocs="0,14;0,6;6,0;14,0;22,0;29,6;29,14;29,23;22,29;14,29;6,29;0,23;0,14" o:connectangles="0,0,0,0,0,0,0,0,0,0,0,0,0"/>
            </v:shape>
            <v:shape id="Freeform 716" o:spid="_x0000_s1740" style="position:absolute;left:11364;top:13602;width:29;height:30;visibility:visible;mso-wrap-style:square;v-text-anchor:top" coordsize="29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iJJpcIA&#10;AADdAAAADwAAAGRycy9kb3ducmV2LnhtbERPy4rCMBTdC/MP4Q7MTpMqyFCNIsIMuhjwVcHdpbm2&#10;xeamNLHWvzcLYZaH854ve1uLjlpfOdaQjBQI4tyZigsNp+PP8BuED8gGa8ek4UkelouPwRxT4x68&#10;p+4QChFD2KeooQyhSaX0eUkW/cg1xJG7utZiiLAtpGnxEcNtLcdKTaXFimNDiQ2tS8pvh7vVsL3s&#10;9jz5Tcxf1vXZWT2vyVZJrb8++9UMRKA+/Ivf7o3RME4mcW58E5+AXLw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yIkmlwgAAAN0AAAAPAAAAAAAAAAAAAAAAAJgCAABkcnMvZG93&#10;bnJldi54bWxQSwUGAAAAAAQABAD1AAAAhwMAAAAA&#10;" path="m22,29l6,29,,23,,6,6,,22,r7,6l29,23r-7,6xe" fillcolor="#c1c1c1" stroked="f">
              <v:path arrowok="t" o:connecttype="custom" o:connectlocs="22,29;6,29;0,23;0,6;6,0;22,0;29,6;29,23;22,29" o:connectangles="0,0,0,0,0,0,0,0,0"/>
            </v:shape>
            <v:shape id="Freeform 717" o:spid="_x0000_s1741" style="position:absolute;left:11364;top:13602;width:29;height:30;visibility:visible;mso-wrap-style:square;v-text-anchor:top" coordsize="29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5iXbMcA&#10;AADdAAAADwAAAGRycy9kb3ducmV2LnhtbESPT2vCQBTE74V+h+UVeim6SaRao6sUQbFH/4G9PbLP&#10;JJh9G7KriX56Vyj0OMzMb5jpvDOVuFLjSssK4n4EgjizuuRcwX637H2BcB5ZY2WZFNzIwXz2+jLF&#10;VNuWN3Td+lwECLsUFRTe16mULivIoOvbmjh4J9sY9EE2udQNtgFuKplE0VAaLDksFFjToqDsvL0Y&#10;Bav2fL8sRoPffHP8PMTJx/0U/eyUen/rvicgPHX+P/zXXmsFSTwYw/NNeAJy9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OYl2zHAAAA3QAAAA8AAAAAAAAAAAAAAAAAmAIAAGRy&#10;cy9kb3ducmV2LnhtbFBLBQYAAAAABAAEAPUAAACMAwAAAAA=&#10;" path="m,14l,6,6,r8,l22,r7,6l29,14r,9l22,29r-8,l6,29,,23,,14xe" filled="f" strokecolor="maroon" strokeweight="0">
              <v:path arrowok="t" o:connecttype="custom" o:connectlocs="0,14;0,6;6,0;14,0;22,0;29,6;29,14;29,23;22,29;14,29;6,29;0,23;0,14" o:connectangles="0,0,0,0,0,0,0,0,0,0,0,0,0"/>
            </v:shape>
            <v:shape id="Freeform 718" o:spid="_x0000_s1742" style="position:absolute;left:11348;top:13649;width:29;height:30;visibility:visible;mso-wrap-style:square;v-text-anchor:top" coordsize="29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FI23sQA&#10;AADdAAAADwAAAGRycy9kb3ducmV2LnhtbERPz2vCMBS+C/sfwht4s0mdyKiNMgYb8yCsbg68PZpn&#10;W9a8lCar7X9vDgOPH9/vfDfaVgzU+8axhjRRIIhLZxquNHx/vS2eQfiAbLB1TBom8rDbPsxyzIy7&#10;ckHDMVQihrDPUEMdQpdJ6cuaLPrEdcSRu7jeYoiwr6Tp8RrDbSuXSq2lxYZjQ40dvdZU/h7/rIb9&#10;+bPgp/fUHE7DePpR0yXdK6n1/HF82YAINIa7+N/9YTQs01XcH9/EJyC3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RSNt7EAAAA3QAAAA8AAAAAAAAAAAAAAAAAmAIAAGRycy9k&#10;b3ducmV2LnhtbFBLBQYAAAAABAAEAPUAAACJAwAAAAA=&#10;" path="m22,29l6,29,,23,,6,6,,22,r7,6l29,23r-7,6xe" fillcolor="#c1c1c1" stroked="f">
              <v:path arrowok="t" o:connecttype="custom" o:connectlocs="22,29;6,29;0,23;0,6;6,0;22,0;29,6;29,23;22,29" o:connectangles="0,0,0,0,0,0,0,0,0"/>
            </v:shape>
            <v:shape id="Freeform 719" o:spid="_x0000_s1743" style="position:absolute;left:11348;top:13649;width:29;height:30;visibility:visible;mso-wrap-style:square;v-text-anchor:top" coordsize="29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ejoF8cA&#10;AADdAAAADwAAAGRycy9kb3ducmV2LnhtbESPQWvCQBSE70L/w/IKvYhuEtsqqasUoWKPagW9PbLP&#10;JJh9G7Krif56VxB6HGbmG2Y670wlLtS40rKCeBiBIM6sLjlX8Lf9GUxAOI+ssbJMCq7kYD576U0x&#10;1bblNV02PhcBwi5FBYX3dSqlywoy6Ia2Jg7e0TYGfZBNLnWDbYCbSiZR9CkNlhwWCqxpUVB22pyN&#10;gmV7up0X49EhX+8/dnHSvx2j361Sb6/d9xcIT53/Dz/bK60gid9jeLwJT0DO7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Xo6BfHAAAA3QAAAA8AAAAAAAAAAAAAAAAAmAIAAGRy&#10;cy9kb3ducmV2LnhtbFBLBQYAAAAABAAEAPUAAACMAwAAAAA=&#10;" path="m,14l,6,6,r8,l22,r7,6l29,14r,9l22,29r-8,l6,29,,23,,14xe" filled="f" strokecolor="maroon" strokeweight="0">
              <v:path arrowok="t" o:connecttype="custom" o:connectlocs="0,14;0,6;6,0;14,0;22,0;29,6;29,14;29,23;22,29;14,29;6,29;0,23;0,14" o:connectangles="0,0,0,0,0,0,0,0,0,0,0,0,0"/>
            </v:shape>
            <v:shape id="Freeform 720" o:spid="_x0000_s1744" style="position:absolute;left:11426;top:13697;width:20;height:206;visibility:visible;mso-wrap-style:square;v-text-anchor:top" coordsize="20,2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KmkmMUA&#10;AADdAAAADwAAAGRycy9kb3ducmV2LnhtbESP0WqDQBRE3wv9h+UW8lKSNSKlmGyCFAoBQYjtB1zc&#10;GzV171p3o9av7wYKfRxm5gyzP86mEyMNrrWsYLuJQBBXVrdcK/j8eF+/gnAeWWNnmRT8kIPj4fFh&#10;j6m2E59pLH0tAoRdigoa7/tUSlc1ZNBtbE8cvIsdDPogh1rqAacAN52Mo+hFGmw5LDTY01tD1Vd5&#10;MwqS3OU0Fnr5vj5rcyuWbC6TTKnV05ztQHia/X/4r33SCuJtEsP9TXgC8vA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sqaSYxQAAAN0AAAAPAAAAAAAAAAAAAAAAAJgCAABkcnMv&#10;ZG93bnJldi54bWxQSwUGAAAAAAQABAD1AAAAigMAAAAA&#10;" path="m,206l,e" filled="f" strokecolor="#818181" strokeweight="0">
              <v:path arrowok="t" o:connecttype="custom" o:connectlocs="0,206;0,0" o:connectangles="0,0"/>
            </v:shape>
            <v:shape id="Freeform 721" o:spid="_x0000_s1745" style="position:absolute;left:11395;top:13697;width:20;height:175;visibility:visible;mso-wrap-style:square;v-text-anchor:top" coordsize="20,1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HOkxscA&#10;AADdAAAADwAAAGRycy9kb3ducmV2LnhtbESPQWvCQBCF7wX/wzJCb3UTLUWjq0ixUig9qLl4G7Jj&#10;EtydTbNrTP59t1Dw+HjzvjdvtemtER21vnasIJ0kIIgLp2suFeSnj5c5CB+QNRrHpGAgD5v16GmF&#10;mXZ3PlB3DKWIEPYZKqhCaDIpfVGRRT9xDXH0Lq61GKJsS6lbvEe4NXKaJG/SYs2xocKG3isqrseb&#10;jW90wz435rxLF1+zfXEZFj/54Vup53G/XYII1IfH8X/6UyuYpq8z+FsTESDXv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hzpMbHAAAA3QAAAA8AAAAAAAAAAAAAAAAAmAIAAGRy&#10;cy9kb3ducmV2LnhtbFBLBQYAAAAABAAEAPUAAACMAwAAAAA=&#10;" path="m,174l,e" filled="f" strokecolor="#818181" strokeweight="0">
              <v:path arrowok="t" o:connecttype="custom" o:connectlocs="0,174;0,0" o:connectangles="0,0"/>
            </v:shape>
            <v:shape id="Freeform 722" o:spid="_x0000_s1746" style="position:absolute;left:11395;top:13919;width:29;height:30;visibility:visible;mso-wrap-style:square;v-text-anchor:top" coordsize="29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2kw3cUA&#10;AADdAAAADwAAAGRycy9kb3ducmV2LnhtbESPT4vCMBTE7wt+h/AEb2tSFZGuUUTYRQ8L/l3Y26N5&#10;tmWbl9LEWr/9RhA8DjPzG2a+7GwlWmp86VhDMlQgiDNnSs41nI6f7zMQPiAbrByThjt5WC56b3NM&#10;jbvxntpDyEWEsE9RQxFCnUrps4Is+qGriaN3cY3FEGWTS9PgLcJtJUdKTaXFkuNCgTWtC8r+Dler&#10;Yfu72/P4KzHf57Y7/6j7JdkqqfWg360+QATqwiv8bG+MhlEymcDjTXwCcvE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raTDdxQAAAN0AAAAPAAAAAAAAAAAAAAAAAJgCAABkcnMv&#10;ZG93bnJldi54bWxQSwUGAAAAAAQABAD1AAAAigMAAAAA&#10;" path="m22,29l6,29,,23,,6,6,,22,r7,6l29,23r-7,6xe" fillcolor="#c1c1c1" stroked="f">
              <v:path arrowok="t" o:connecttype="custom" o:connectlocs="22,29;6,29;0,23;0,6;6,0;22,0;29,6;29,23;22,29" o:connectangles="0,0,0,0,0,0,0,0,0"/>
            </v:shape>
            <v:shape id="Freeform 723" o:spid="_x0000_s1747" style="position:absolute;left:11395;top:13919;width:29;height:30;visibility:visible;mso-wrap-style:square;v-text-anchor:top" coordsize="29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tPuFMcA&#10;AADdAAAADwAAAGRycy9kb3ducmV2LnhtbESPT2vCQBTE70K/w/IKXkQ3SauW1FWKYLFH/4G9PbLP&#10;JJh9G7KriX56Vyj0OMzMb5jZojOVuFLjSssK4lEEgjizuuRcwX63Gn6AcB5ZY2WZFNzIwWL+0pth&#10;qm3LG7pufS4ChF2KCgrv61RKlxVk0I1sTRy8k20M+iCbXOoG2wA3lUyiaCINlhwWCqxpWVB23l6M&#10;gu/2fL8sp2+/+eY4PsTJ4H6KfnZK9V+7r08Qnjr/H/5rr7WCJH4fw/NNeAJy/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rT7hTHAAAA3QAAAA8AAAAAAAAAAAAAAAAAmAIAAGRy&#10;cy9kb3ducmV2LnhtbFBLBQYAAAAABAAEAPUAAACMAwAAAAA=&#10;" path="m,14l,6,6,r8,l22,r7,6l29,14r,9l22,29r-8,l6,29,,23,,14xe" filled="f" strokecolor="maroon" strokeweight="0">
              <v:path arrowok="t" o:connecttype="custom" o:connectlocs="0,14;0,6;6,0;14,0;22,0;29,6;29,14;29,23;22,29;14,29;6,29;0,23;0,14" o:connectangles="0,0,0,0,0,0,0,0,0,0,0,0,0"/>
            </v:shape>
            <v:shape id="Freeform 724" o:spid="_x0000_s1748" style="position:absolute;left:11364;top:13887;width:29;height:30;visibility:visible;mso-wrap-style:square;v-text-anchor:top" coordsize="29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PcLMcUA&#10;AADdAAAADwAAAGRycy9kb3ducmV2LnhtbESPQWvCQBSE7wX/w/IEb3U3WkRSVxFB0UNBrRZ6e2Sf&#10;SWj2bciuMf57VxB6HGbmG2a26GwlWmp86VhDMlQgiDNnSs41nL7X71MQPiAbrByThjt5WMx7bzNM&#10;jbvxgdpjyEWEsE9RQxFCnUrps4Is+qGriaN3cY3FEGWTS9PgLcJtJUdKTaTFkuNCgTWtCsr+jler&#10;Yfe7P/B4k5ivc9udf9T9kuyU1HrQ75afIAJ14T/8am+NhlHyMYHnm/gE5Pw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09wsxxQAAAN0AAAAPAAAAAAAAAAAAAAAAAJgCAABkcnMv&#10;ZG93bnJldi54bWxQSwUGAAAAAAQABAD1AAAAigMAAAAA&#10;" path="m22,29l6,29,,23,,6,6,,22,r7,6l29,23r-7,6xe" fillcolor="#c1c1c1" stroked="f">
              <v:path arrowok="t" o:connecttype="custom" o:connectlocs="22,29;6,29;0,23;0,6;6,0;22,0;29,6;29,23;22,29" o:connectangles="0,0,0,0,0,0,0,0,0"/>
            </v:shape>
            <v:shape id="Freeform 725" o:spid="_x0000_s1749" style="position:absolute;left:11364;top:13887;width:29;height:30;visibility:visible;mso-wrap-style:square;v-text-anchor:top" coordsize="29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U3V+McA&#10;AADdAAAADwAAAGRycy9kb3ducmV2LnhtbESPT2vCQBTE70K/w/IKXkQ3SauW1FWKYLFH/4G9PbLP&#10;JJh9G7KriX56Vyj0OMzMb5jZojOVuFLjSssK4lEEgjizuuRcwX63Gn6AcB5ZY2WZFNzIwWL+0pth&#10;qm3LG7pufS4ChF2KCgrv61RKlxVk0I1sTRy8k20M+iCbXOoG2wA3lUyiaCINlhwWCqxpWVB23l6M&#10;gu/2fL8sp2+/+eY4PsTJ4H6KfnZK9V+7r08Qnjr/H/5rr7WCJH6fwvNNeAJy/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VN1fjHAAAA3QAAAA8AAAAAAAAAAAAAAAAAmAIAAGRy&#10;cy9kb3ducmV2LnhtbFBLBQYAAAAABAAEAPUAAACMAwAAAAA=&#10;" path="m,14l,6,6,r8,l22,r7,6l29,14r,9l22,29r-8,l6,29,,23,,14xe" filled="f" strokecolor="maroon" strokeweight="0">
              <v:path arrowok="t" o:connecttype="custom" o:connectlocs="0,14;0,6;6,0;14,0;22,0;29,6;29,14;29,23;22,29;14,29;6,29;0,23;0,14" o:connectangles="0,0,0,0,0,0,0,0,0,0,0,0,0"/>
            </v:shape>
            <v:shape id="Freeform 726" o:spid="_x0000_s1750" style="position:absolute;left:11348;top:13935;width:29;height:30;visibility:visible;mso-wrap-style:square;v-text-anchor:top" coordsize="29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iQ62MQA&#10;AADdAAAADwAAAGRycy9kb3ducmV2LnhtbERPz2vCMBS+C/sfwht4s0mdyKiNMgYb8yCsbg68PZpn&#10;W9a8lCar7X9vDgOPH9/vfDfaVgzU+8axhjRRIIhLZxquNHx/vS2eQfiAbLB1TBom8rDbPsxyzIy7&#10;ckHDMVQihrDPUEMdQpdJ6cuaLPrEdcSRu7jeYoiwr6Tp8RrDbSuXSq2lxYZjQ40dvdZU/h7/rIb9&#10;+bPgp/fUHE7DePpR0yXdK6n1/HF82YAINIa7+N/9YTQs01WcG9/EJyC3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okOtjEAAAA3QAAAA8AAAAAAAAAAAAAAAAAmAIAAGRycy9k&#10;b3ducmV2LnhtbFBLBQYAAAAABAAEAPUAAACJAwAAAAA=&#10;" path="m22,29l6,29,,23,,6,6,,22,r7,6l29,23r-7,6xe" fillcolor="#c1c1c1" stroked="f">
              <v:path arrowok="t" o:connecttype="custom" o:connectlocs="22,29;6,29;0,23;0,6;6,0;22,0;29,6;29,23;22,29" o:connectangles="0,0,0,0,0,0,0,0,0"/>
            </v:shape>
            <v:shape id="Freeform 727" o:spid="_x0000_s1751" style="position:absolute;left:11348;top:13935;width:29;height:30;visibility:visible;mso-wrap-style:square;v-text-anchor:top" coordsize="29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57kEcgA&#10;AADdAAAADwAAAGRycy9kb3ducmV2LnhtbESPW2vCQBSE3wv9D8sR+lJ0k/SiRlcpQqU+egN9O2SP&#10;STB7NmRXk/rr3ULBx2FmvmGm885U4kqNKy0riAcRCOLM6pJzBbvtd38EwnlkjZVlUvBLDuaz56cp&#10;ptq2vKbrxuciQNilqKDwvk6ldFlBBt3A1sTBO9nGoA+yyaVusA1wU8kkij6lwZLDQoE1LQrKzpuL&#10;UbBsz7fLYvh2zNeHj32cvN5O0Wqr1Euv+5qA8NT5R/i//aMVJPH7GP7ehCcgZ3c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LnuQRyAAAAN0AAAAPAAAAAAAAAAAAAAAAAJgCAABk&#10;cnMvZG93bnJldi54bWxQSwUGAAAAAAQABAD1AAAAjQMAAAAA&#10;" path="m,14l,6,6,r8,l22,r7,6l29,14r,9l22,29r-8,l6,29,,23,,14xe" filled="f" strokecolor="maroon" strokeweight="0">
              <v:path arrowok="t" o:connecttype="custom" o:connectlocs="0,14;0,6;6,0;14,0;22,0;29,6;29,14;29,23;22,29;14,29;6,29;0,23;0,14" o:connectangles="0,0,0,0,0,0,0,0,0,0,0,0,0"/>
            </v:shape>
            <v:shape id="Freeform 728" o:spid="_x0000_s1752" style="position:absolute;left:11426;top:13983;width:20;height:206;visibility:visible;mso-wrap-style:square;v-text-anchor:top" coordsize="20,2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u4JqcMA&#10;AADdAAAADwAAAGRycy9kb3ducmV2LnhtbERP3WrCMBS+H/gO4Qx2M2ZaqWN0RimDwUAorPoAh+as&#10;6dac1Cat1ac3FwMvP77/zW62nZho8K1jBekyAUFcO91yo+B4+Hx5A+EDssbOMSm4kIfddvGwwVy7&#10;M3/TVIVGxBD2OSowIfS5lL42ZNEvXU8cuR83WAwRDo3UA55juO3kKklepcWWY4PBnj4M1X/VaBVk&#10;e7+nqdTX0++ztmN5LeYqK5R6epyLdxCB5nAX/7u/tIJVuo7745v4BOT2B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u4JqcMAAADdAAAADwAAAAAAAAAAAAAAAACYAgAAZHJzL2Rv&#10;d25yZXYueG1sUEsFBgAAAAAEAAQA9QAAAIgDAAAAAA==&#10;" path="m,206l,e" filled="f" strokecolor="#818181" strokeweight="0">
              <v:path arrowok="t" o:connecttype="custom" o:connectlocs="0,206;0,0" o:connectangles="0,0"/>
            </v:shape>
            <v:shape id="Freeform 729" o:spid="_x0000_s1753" style="position:absolute;left:11395;top:13983;width:20;height:174;visibility:visible;mso-wrap-style:square;v-text-anchor:top" coordsize="20,17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4caBscA&#10;AADdAAAADwAAAGRycy9kb3ducmV2LnhtbESPzU7DMBCE70h9B2srcaNOKgFVWrciIMTPrSkcelvF&#10;SxyI15FtksDTY6RKPY5m5hvNZjfZTgzkQ+tYQb7IQBDXTrfcKHg7PF6tQISIrLFzTAp+KMBuO7vY&#10;YKHdyHsaqtiIBOFQoAITY19IGWpDFsPC9cTJ+3DeYkzSN1J7HBPcdnKZZTfSYstpwWBP94bqr+rb&#10;KniXR//58nR72I+/U8kPQ1m9mlKpy/l0twYRaYrn8Kn9rBUs8+sc/t+kJyC3f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eHGgbHAAAA3QAAAA8AAAAAAAAAAAAAAAAAmAIAAGRy&#10;cy9kb3ducmV2LnhtbFBLBQYAAAAABAAEAPUAAACMAwAAAAA=&#10;" path="m,174l,e" filled="f" strokecolor="#818181" strokeweight="0">
              <v:path arrowok="t" o:connecttype="custom" o:connectlocs="0,174;0,0" o:connectangles="0,0"/>
            </v:shape>
            <v:shape id="Freeform 730" o:spid="_x0000_s1754" style="position:absolute;left:11395;top:14205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VKCHccA&#10;AADdAAAADwAAAGRycy9kb3ducmV2LnhtbESPQWvCQBSE74L/YXlCb7pJqLZNXUUKhQY9WFsovT2y&#10;r0k0+zZkt0n8964geBxm5htmuR5MLTpqXWVZQTyLQBDnVldcKPj+ep8+g3AeWWNtmRScycF6NR4t&#10;MdW250/qDr4QAcIuRQWl900qpctLMuhmtiEO3p9tDfog20LqFvsAN7VMomghDVYcFkps6K2k/HT4&#10;Nwq6bL9bxI/H/mXIzsftr376abKtUg+TYfMKwtPg7+Fb+0MrSOJ5Atc34QnI1QU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VSgh3HAAAA3QAAAA8AAAAAAAAAAAAAAAAAmAIAAGRy&#10;cy9kb3ducmV2LnhtbFBLBQYAAAAABAAEAPUAAACMAwAAAAA=&#10;" path="m22,29l6,29,,23,,6,6,,22,r7,6l29,23r-7,6xe" fillcolor="#c1c1c1" stroked="f">
              <v:path arrowok="t" o:connecttype="custom" o:connectlocs="22,29;6,29;0,23;0,6;6,0;22,0;29,6;29,23;22,29" o:connectangles="0,0,0,0,0,0,0,0,0"/>
            </v:shape>
            <v:shape id="Freeform 731" o:spid="_x0000_s1755" style="position:absolute;left:11395;top:14205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iDsJ8cA&#10;AADdAAAADwAAAGRycy9kb3ducmV2LnhtbESPT2vCQBTE7wW/w/IEb3WTiKWkriJCqKg9VO2ht0f2&#10;mYRm36bZzZ9++65Q6HGYmd8wq81oatFT6yrLCuJ5BII4t7riQsH1kj0+g3AeWWNtmRT8kIPNevKw&#10;wlTbgd+pP/tCBAi7FBWU3jeplC4vyaCb24Y4eDfbGvRBtoXULQ4BbmqZRNGTNFhxWCixoV1J+de5&#10;Mwrk6+3jbWH6/aduZFJlB9d9H09Kzabj9gWEp9H/h//ae60giZcLuL8JT0Cufw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4g7CfHAAAA3QAAAA8AAAAAAAAAAAAAAAAAmAIAAGRy&#10;cy9kb3ducmV2LnhtbFBLBQYAAAAABAAEAPUAAACMAwAAAAA=&#10;" path="m,14l,6,6,r8,l22,r7,6l29,14r,9l22,29r-8,l6,29,,23,,14xe" filled="f" strokecolor="maroon" strokeweight="0">
              <v:path arrowok="t" o:connecttype="custom" o:connectlocs="0,14;0,6;6,0;14,0;22,0;29,6;29,14;29,23;22,29;14,29;6,29;0,23;0,14" o:connectangles="0,0,0,0,0,0,0,0,0,0,0,0,0"/>
            </v:shape>
            <v:shape id="Freeform 732" o:spid="_x0000_s1756" style="position:absolute;left:11364;top:14173;width:29;height:30;visibility:visible;mso-wrap-style:square;v-text-anchor:top" coordsize="29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rCmAMcA&#10;AADdAAAADwAAAGRycy9kb3ducmV2LnhtbESPT2sCMRTE70K/Q3gFb5qs1VK2ZqUIFj0I1dZCb4/N&#10;2z9087Js4rp+e1MQehxm5jfMcjXYRvTU+dqxhmSqQBDnztRcavj63ExeQPiAbLBxTBqu5GGVPYyW&#10;mBp34QP1x1CKCGGfooYqhDaV0ucVWfRT1xJHr3CdxRBlV0rT4SXCbSNnSj1LizXHhQpbWleU/x7P&#10;VsPu5+PAT++J2Z/64fStrkWyU1Lr8ePw9goi0BD+w/f21miYJYs5/L2JT0BmN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6wpgDHAAAA3QAAAA8AAAAAAAAAAAAAAAAAmAIAAGRy&#10;cy9kb3ducmV2LnhtbFBLBQYAAAAABAAEAPUAAACMAwAAAAA=&#10;" path="m22,29l6,29,,23,,6,6,,22,r7,6l29,23r-7,6xe" fillcolor="#c1c1c1" stroked="f">
              <v:path arrowok="t" o:connecttype="custom" o:connectlocs="22,29;6,29;0,23;0,6;6,0;22,0;29,6;29,23;22,29" o:connectangles="0,0,0,0,0,0,0,0,0"/>
            </v:shape>
            <v:shape id="Freeform 733" o:spid="_x0000_s1757" style="position:absolute;left:11364;top:14173;width:29;height:30;visibility:visible;mso-wrap-style:square;v-text-anchor:top" coordsize="29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wp4yccA&#10;AADdAAAADwAAAGRycy9kb3ducmV2LnhtbESPT2vCQBTE7wW/w/IKvRTdJCVaUlcRoaUe/Qf29sg+&#10;k2D2bciuJvXTu4LgcZiZ3zDTeW9qcaHWVZYVxKMIBHFudcWFgt32e/gJwnlkjbVlUvBPDuazwcsU&#10;M207XtNl4wsRIOwyVFB632RSurwkg25kG+LgHW1r0AfZFlK32AW4qWUSRWNpsOKwUGJDy5Ly0+Zs&#10;FPx0p+t5Ofn4K9aHdB8n79djtNoq9fbaL75AeOr9M/xo/2oFSZymcH8TnoCc3Q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8KeMnHAAAA3QAAAA8AAAAAAAAAAAAAAAAAmAIAAGRy&#10;cy9kb3ducmV2LnhtbFBLBQYAAAAABAAEAPUAAACMAwAAAAA=&#10;" path="m,14l,6,6,r8,l22,r7,6l29,14r,9l22,29r-8,l6,29,,23,,14xe" filled="f" strokecolor="maroon" strokeweight="0">
              <v:path arrowok="t" o:connecttype="custom" o:connectlocs="0,14;0,6;6,0;14,0;22,0;29,6;29,14;29,23;22,29;14,29;6,29;0,23;0,14" o:connectangles="0,0,0,0,0,0,0,0,0,0,0,0,0"/>
            </v:shape>
            <v:shape id="Freeform 734" o:spid="_x0000_s1758" style="position:absolute;left:11348;top:14221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mmEHscA&#10;AADdAAAADwAAAGRycy9kb3ducmV2LnhtbESPQWvCQBSE74L/YXlCb7qJ1LRNXUUKhQY9WFsovT2y&#10;r0k0+zZkt0n8964geBxm5htmuR5MLTpqXWVZQTyLQBDnVldcKPj+ep8+g3AeWWNtmRScycF6NR4t&#10;MdW250/qDr4QAcIuRQWl900qpctLMuhmtiEO3p9tDfog20LqFvsAN7WcR1EiDVYcFkps6K2k/HT4&#10;Nwq6bL9L4sdj/zJk5+P2Vz/9NNlWqYfJsHkF4Wnw9/Ct/aEVzONFAtc34QnI1QU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pphB7HAAAA3QAAAA8AAAAAAAAAAAAAAAAAmAIAAGRy&#10;cy9kb3ducmV2LnhtbFBLBQYAAAAABAAEAPUAAACMAwAAAAA=&#10;" path="m22,29l6,29,,23,,6,6,,22,r7,6l29,23r-7,6xe" fillcolor="#c1c1c1" stroked="f">
              <v:path arrowok="t" o:connecttype="custom" o:connectlocs="22,29;6,29;0,23;0,6;6,0;22,0;29,6;29,23;22,29" o:connectangles="0,0,0,0,0,0,0,0,0"/>
            </v:shape>
            <v:shape id="Freeform 735" o:spid="_x0000_s1759" style="position:absolute;left:11348;top:14221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RvqJMYA&#10;AADdAAAADwAAAGRycy9kb3ducmV2LnhtbESPQWvCQBSE7wX/w/IEb7oxYi3RVUQQRe2h2h56e2Sf&#10;STD7NmbXGP+9WxB6HGbmG2a2aE0pGqpdYVnBcBCBIE6tLjhT8H1a9z9AOI+ssbRMCh7kYDHvvM0w&#10;0fbOX9QcfSYChF2CCnLvq0RKl+Zk0A1sRRy8s60N+iDrTOoa7wFuShlH0bs0WHBYyLGiVU7p5Xgz&#10;CuTm/PM5Ms32V1cyLtY7d7vuD0r1uu1yCsJT6//Dr/ZWK4iH4wn8vQlPQM6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RvqJMYAAADdAAAADwAAAAAAAAAAAAAAAACYAgAAZHJz&#10;L2Rvd25yZXYueG1sUEsFBgAAAAAEAAQA9QAAAIsDAAAAAA==&#10;" path="m,14l,6,6,r8,l22,r7,6l29,14r,9l22,29r-8,l6,29,,23,,14xe" filled="f" strokecolor="maroon" strokeweight="0">
              <v:path arrowok="t" o:connecttype="custom" o:connectlocs="0,14;0,6;6,0;14,0;22,0;29,6;29,14;29,23;22,29;14,29;6,29;0,23;0,14" o:connectangles="0,0,0,0,0,0,0,0,0,0,0,0,0"/>
            </v:shape>
            <v:shape id="Freeform 736" o:spid="_x0000_s1760" style="position:absolute;left:11426;top:14268;width:20;height:207;visibility:visible;mso-wrap-style:square;v-text-anchor:top" coordsize="20,20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y3o+MYA&#10;AADdAAAADwAAAGRycy9kb3ducmV2LnhtbERPz2vCMBS+D/wfwhN2GZpaUGZnFLcxGHhwc1L09mje&#10;ms7mpTRZW/97cxjs+PH9Xm0GW4uOWl85VjCbJiCIC6crLhUcv94mjyB8QNZYOyYFV/KwWY/uVphp&#10;1/MndYdQihjCPkMFJoQmk9IXhiz6qWuII/ftWoshwraUusU+httapkmykBYrjg0GG3oxVFwOv1bB&#10;/tTt8od8/7Ncpvn849lsz5fXXqn78bB9AhFoCP/iP/e7VpDO5nFufBOfgFz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y3o+MYAAADdAAAADwAAAAAAAAAAAAAAAACYAgAAZHJz&#10;L2Rvd25yZXYueG1sUEsFBgAAAAAEAAQA9QAAAIsDAAAAAA==&#10;" path="m,206l,e" filled="f" strokecolor="#818181" strokeweight="0">
              <v:path arrowok="t" o:connecttype="custom" o:connectlocs="0,206;0,0" o:connectangles="0,0"/>
            </v:shape>
            <v:shape id="Freeform 737" o:spid="_x0000_s1761" style="position:absolute;left:11395;top:14268;width:20;height:175;visibility:visible;mso-wrap-style:square;v-text-anchor:top" coordsize="20,1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EIF8ccA&#10;AADdAAAADwAAAGRycy9kb3ducmV2LnhtbESPQWvCQBCF74X+h2UK3uomSsVEVymllULxoM2ltyE7&#10;JsHd2TS7jcm/7wqCx8eb97156+1gjeip841jBek0AUFcOt1wpaD4/nhegvABWaNxTApG8rDdPD6s&#10;Mdfuwgfqj6ESEcI+RwV1CG0upS9rsuinriWO3sl1FkOUXSV1h5cIt0bOkmQhLTYcG2ps6a2m8nz8&#10;s/GNftwVxvy8p9nXfFeexuy3OOyVmjwNrysQgYZwP76lP7WCWfqSwXVNRIDc/A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xCBfHHAAAA3QAAAA8AAAAAAAAAAAAAAAAAmAIAAGRy&#10;cy9kb3ducmV2LnhtbFBLBQYAAAAABAAEAPUAAACMAwAAAAA=&#10;" path="m,174l,e" filled="f" strokecolor="#818181" strokeweight="0">
              <v:path arrowok="t" o:connecttype="custom" o:connectlocs="0,174;0,0" o:connectangles="0,0"/>
            </v:shape>
            <v:shape id="Freeform 738" o:spid="_x0000_s1762" style="position:absolute;left:11395;top:14490;width:29;height:30;visibility:visible;mso-wrap-style:square;v-text-anchor:top" coordsize="29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+dqvsQA&#10;AADdAAAADwAAAGRycy9kb3ducmV2LnhtbERPyWrDMBC9F/oPYgq9NZJdCMGNYkqhJT4UmsWF3AZr&#10;YptYI2MptvP31aGQ4+Pt63y2nRhp8K1jDclCgSCunGm51nA8fL6sQPiAbLBzTBpu5CHfPD6sMTNu&#10;4h2N+1CLGMI+Qw1NCH0mpa8asugXrieO3NkNFkOEQy3NgFMMt51MlVpKiy3HhgZ7+miouuyvVkNx&#10;+tnx61divstxLn/V7ZwUSmr9/DS/v4EINIe7+N+9NRrSZBn3xzfxCcjN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/nar7EAAAA3QAAAA8AAAAAAAAAAAAAAAAAmAIAAGRycy9k&#10;b3ducmV2LnhtbFBLBQYAAAAABAAEAPUAAACJAwAAAAA=&#10;" path="m22,29l6,29,,23,,6,6,,22,r7,6l29,23r-7,6xe" fillcolor="#c1c1c1" stroked="f">
              <v:path arrowok="t" o:connecttype="custom" o:connectlocs="22,29;6,29;0,23;0,6;6,0;22,0;29,6;29,23;22,29" o:connectangles="0,0,0,0,0,0,0,0,0"/>
            </v:shape>
            <v:shape id="Freeform 739" o:spid="_x0000_s1763" style="position:absolute;left:11395;top:14490;width:29;height:30;visibility:visible;mso-wrap-style:square;v-text-anchor:top" coordsize="29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l20d8cA&#10;AADdAAAADwAAAGRycy9kb3ducmV2LnhtbESPT2vCQBTE70K/w/IKXkQ3SdGW1FWKoNSjfwr29sg+&#10;k2D2bciuJvrpXUHwOMzMb5jpvDOVuFDjSssK4lEEgjizuuRcwX63HH6BcB5ZY2WZFFzJwXz21pti&#10;qm3LG7psfS4ChF2KCgrv61RKlxVk0I1sTRy8o20M+iCbXOoG2wA3lUyiaCINlhwWCqxpUVB22p6N&#10;glV7up0Xnx//+eYw/ouTwe0YrXdK9d+7n28Qnjr/Cj/bv1pBEk9ieLwJT0DO7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5dtHfHAAAA3QAAAA8AAAAAAAAAAAAAAAAAmAIAAGRy&#10;cy9kb3ducmV2LnhtbFBLBQYAAAAABAAEAPUAAACMAwAAAAA=&#10;" path="m,14l,6,6,r8,l22,r7,6l29,14r,9l22,29r-8,l6,29,,23,,14xe" filled="f" strokecolor="maroon" strokeweight="0">
              <v:path arrowok="t" o:connecttype="custom" o:connectlocs="0,14;0,6;6,0;14,0;22,0;29,6;29,14;29,23;22,29;14,29;6,29;0,23;0,14" o:connectangles="0,0,0,0,0,0,0,0,0,0,0,0,0"/>
            </v:shape>
            <v:shape id="Freeform 740" o:spid="_x0000_s1764" style="position:absolute;left:11364;top:14459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z5IoMcA&#10;AADdAAAADwAAAGRycy9kb3ducmV2LnhtbESPQWvCQBSE7wX/w/IEb3WTIGkbXUWEQoM9tLZQvD2y&#10;zySafRuyaxL/vVso9DjMzDfMajOaRvTUudqygngegSAurK65VPD99fr4DMJ5ZI2NZVJwIweb9eRh&#10;hZm2A39Sf/ClCBB2GSqovG8zKV1RkUE3ty1x8E62M+iD7EqpOxwC3DQyiaJUGqw5LFTY0q6i4nK4&#10;GgV9/vGexovz8DLmt/P+qJ9+2nyv1Gw6bpcgPI3+P/zXftMKkjhN4PdNeAJyfQ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s+SKDHAAAA3QAAAA8AAAAAAAAAAAAAAAAAmAIAAGRy&#10;cy9kb3ducmV2LnhtbFBLBQYAAAAABAAEAPUAAACMAwAAAAA=&#10;" path="m22,29l6,29,,23,,6,6,,22,r7,6l29,23r-7,6xe" fillcolor="#c1c1c1" stroked="f">
              <v:path arrowok="t" o:connecttype="custom" o:connectlocs="22,29;6,29;0,23;0,6;6,0;22,0;29,6;29,23;22,29" o:connectangles="0,0,0,0,0,0,0,0,0"/>
            </v:shape>
            <v:shape id="Freeform 741" o:spid="_x0000_s1765" style="position:absolute;left:11364;top:14459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EwmmsUA&#10;AADdAAAADwAAAGRycy9kb3ducmV2LnhtbESPQYvCMBSE74L/ITzBm02tIEs1igii6HpYVw/eHs2z&#10;LTYvtYm1++/NwsIeh5n5hpkvO1OJlhpXWlYwjmIQxJnVJecKzt+b0QcI55E1VpZJwQ85WC76vTmm&#10;2r74i9qTz0WAsEtRQeF9nUrpsoIMusjWxMG72cagD7LJpW7wFeCmkkkcT6XBksNCgTWtC8rup6dR&#10;ILe3y3Fi2t1V1zIpN3v3fBw+lRoOutUMhKfO/4f/2jutIBlPJ/D7JjwBuXg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gTCaaxQAAAN0AAAAPAAAAAAAAAAAAAAAAAJgCAABkcnMv&#10;ZG93bnJldi54bWxQSwUGAAAAAAQABAD1AAAAigMAAAAA&#10;" path="m,14l,6,6,r8,l22,r7,6l29,14r,9l22,29r-8,l6,29,,23,,14xe" filled="f" strokecolor="maroon" strokeweight="0">
              <v:path arrowok="t" o:connecttype="custom" o:connectlocs="0,14;0,6;6,0;14,0;22,0;29,6;29,14;29,23;22,29;14,29;6,29;0,23;0,14" o:connectangles="0,0,0,0,0,0,0,0,0,0,0,0,0"/>
            </v:shape>
            <v:shape id="Freeform 742" o:spid="_x0000_s1766" style="position:absolute;left:11348;top:14506;width:29;height:30;visibility:visible;mso-wrap-style:square;v-text-anchor:top" coordsize="29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NxsvcUA&#10;AADdAAAADwAAAGRycy9kb3ducmV2LnhtbESPQWvCQBSE7wX/w/IEb3U3WkRSVxFB0UNBrRZ6e2Sf&#10;SWj2bciuMf57VxB6HGbmG2a26GwlWmp86VhDMlQgiDNnSs41nL7X71MQPiAbrByThjt5WMx7bzNM&#10;jbvxgdpjyEWEsE9RQxFCnUrps4Is+qGriaN3cY3FEGWTS9PgLcJtJUdKTaTFkuNCgTWtCsr+jler&#10;Yfe7P/B4k5ivc9udf9T9kuyU1HrQ75afIAJ14T/8am+NhlEy+YDnm/gE5Pw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g3Gy9xQAAAN0AAAAPAAAAAAAAAAAAAAAAAJgCAABkcnMv&#10;ZG93bnJldi54bWxQSwUGAAAAAAQABAD1AAAAigMAAAAA&#10;" path="m22,29l6,29,,23,,6,6,,22,r7,6l29,23r-7,6xe" fillcolor="#c1c1c1" stroked="f">
              <v:path arrowok="t" o:connecttype="custom" o:connectlocs="22,29;6,29;0,23;0,6;6,0;22,0;29,6;29,23;22,29" o:connectangles="0,0,0,0,0,0,0,0,0"/>
            </v:shape>
            <v:shape id="Freeform 743" o:spid="_x0000_s1767" style="position:absolute;left:11348;top:14506;width:29;height:30;visibility:visible;mso-wrap-style:square;v-text-anchor:top" coordsize="29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WaydMcA&#10;AADdAAAADwAAAGRycy9kb3ducmV2LnhtbESPW2vCQBSE34X+h+UU+iK6ScQL0VVEsNhHb9C+HbLH&#10;JJg9G7Krif56t1Do4zAz3zCLVWcqcafGlZYVxMMIBHFmdcm5gtNxO5iBcB5ZY2WZFDzIwWr51ltg&#10;qm3Le7offC4ChF2KCgrv61RKlxVk0A1tTRy8i20M+iCbXOoG2wA3lUyiaCINlhwWCqxpU1B2PdyM&#10;gs/2+rxtpqOffP89PsdJ/3mJvo5Kfbx36zkIT53/D/+1d1pBEk/G8PsmPAG5fA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FmsnTHAAAA3QAAAA8AAAAAAAAAAAAAAAAAmAIAAGRy&#10;cy9kb3ducmV2LnhtbFBLBQYAAAAABAAEAPUAAACMAwAAAAA=&#10;" path="m,14l,6,6,r8,l22,r7,6l29,14r,9l22,29r-8,l6,29,,23,,14xe" filled="f" strokecolor="maroon" strokeweight="0">
              <v:path arrowok="t" o:connecttype="custom" o:connectlocs="0,14;0,6;6,0;14,0;22,0;29,6;29,14;29,23;22,29;14,29;6,29;0,23;0,14" o:connectangles="0,0,0,0,0,0,0,0,0,0,0,0,0"/>
            </v:shape>
            <v:shape id="Freeform 744" o:spid="_x0000_s1768" style="position:absolute;left:11426;top:14554;width:20;height:206;visibility:visible;mso-wrap-style:square;v-text-anchor:top" coordsize="20,2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Cf++8YA&#10;AADdAAAADwAAAGRycy9kb3ducmV2LnhtbESP0WqDQBRE3wv5h+UG+lKSNSFIsG6CBAqFgBCbD7i4&#10;t2rr3jXuaqxfny0U+jjMzBkmPU6mFSP1rrGsYLOOQBCXVjdcKbh+vK32IJxH1thaJgU/5OB4WDyl&#10;mGh75wuNha9EgLBLUEHtfZdI6cqaDLq17YiD92l7gz7IvpK6x3uAm1ZuoyiWBhsOCzV2dKqp/C4G&#10;o2B3dmcacz3fvl60GfI5m4pdptTzcspeQXia/H/4r/2uFWw3cQy/b8ITkIcH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Cf++8YAAADdAAAADwAAAAAAAAAAAAAAAACYAgAAZHJz&#10;L2Rvd25yZXYueG1sUEsFBgAAAAAEAAQA9QAAAIsDAAAAAA==&#10;" path="m,206l,e" filled="f" strokecolor="#818181" strokeweight="0">
              <v:path arrowok="t" o:connecttype="custom" o:connectlocs="0,206;0,0" o:connectangles="0,0"/>
            </v:shape>
            <v:shape id="Freeform 745" o:spid="_x0000_s1769" style="position:absolute;left:11395;top:14554;width:20;height:174;visibility:visible;mso-wrap-style:square;v-text-anchor:top" coordsize="20,17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U7tVMcA&#10;AADdAAAADwAAAGRycy9kb3ducmV2LnhtbESPwU7DMBBE70j8g7VIvVGnPbQo1K0IqGrprSkcuK3i&#10;JQ7E68h2k5Svr5GQOI5m5o1mtRltK3ryoXGsYDbNQBBXTjdcK3g7be8fQISIrLF1TAouFGCzvr1Z&#10;Ya7dwEfqy1iLBOGQowITY5dLGSpDFsPUdcTJ+3TeYkzS11J7HBLctnKeZQtpseG0YLCjZ0PVd3m2&#10;Ct7lh/963S1Px+FnLPilL8qDKZSa3I1PjyAijfE//NfeawXz2WIJv2/SE5DrK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lO7VTHAAAA3QAAAA8AAAAAAAAAAAAAAAAAmAIAAGRy&#10;cy9kb3ducmV2LnhtbFBLBQYAAAAABAAEAPUAAACMAwAAAAA=&#10;" path="m,174l,e" filled="f" strokecolor="#818181" strokeweight="0">
              <v:path arrowok="t" o:connecttype="custom" o:connectlocs="0,174;0,0" o:connectangles="0,0"/>
            </v:shape>
            <v:shape id="Freeform 746" o:spid="_x0000_s1770" style="position:absolute;left:11395;top:14776;width:29;height:30;visibility:visible;mso-wrap-style:square;v-text-anchor:top" coordsize="29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ZFmuMQA&#10;AADdAAAADwAAAGRycy9kb3ducmV2LnhtbERPyWrDMBC9F/oPYgq9NZJdCMGNYkqhJT4UmsWF3AZr&#10;YptYI2MptvP31aGQ4+Pt63y2nRhp8K1jDclCgSCunGm51nA8fL6sQPiAbLBzTBpu5CHfPD6sMTNu&#10;4h2N+1CLGMI+Qw1NCH0mpa8asugXrieO3NkNFkOEQy3NgFMMt51MlVpKiy3HhgZ7+miouuyvVkNx&#10;+tnx61divstxLn/V7ZwUSmr9/DS/v4EINIe7+N+9NRrSZBnnxjfxCcjN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GRZrjEAAAA3QAAAA8AAAAAAAAAAAAAAAAAmAIAAGRycy9k&#10;b3ducmV2LnhtbFBLBQYAAAAABAAEAPUAAACJAwAAAAA=&#10;" path="m22,29l6,29,,23,,6,6,,22,r7,6l29,23r-7,6xe" fillcolor="#c1c1c1" stroked="f">
              <v:path arrowok="t" o:connecttype="custom" o:connectlocs="22,29;6,29;0,23;0,6;6,0;22,0;29,6;29,23;22,29" o:connectangles="0,0,0,0,0,0,0,0,0"/>
            </v:shape>
            <v:shape id="Freeform 747" o:spid="_x0000_s1771" style="position:absolute;left:11395;top:14776;width:29;height:30;visibility:visible;mso-wrap-style:square;v-text-anchor:top" coordsize="29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Cu4cccA&#10;AADdAAAADwAAAGRycy9kb3ducmV2LnhtbESPT2vCQBTE70K/w/IKXkQ3Sana1FWKYLFH/4G9PbLP&#10;JJh9G7KriX56Vyj0OMzMb5jZojOVuFLjSssK4lEEgjizuuRcwX63Gk5BOI+ssbJMCm7kYDF/6c0w&#10;1bblDV23PhcBwi5FBYX3dSqlywoy6Ea2Jg7eyTYGfZBNLnWDbYCbSiZRNJYGSw4LBda0LCg7by9G&#10;wXd7vl+Wk7fffHN8P8TJ4H6KfnZK9V+7r08Qnjr/H/5rr7WCJB5/wPNNeAJy/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AruHHHAAAA3QAAAA8AAAAAAAAAAAAAAAAAmAIAAGRy&#10;cy9kb3ducmV2LnhtbFBLBQYAAAAABAAEAPUAAACMAwAAAAA=&#10;" path="m,14l,6,6,r8,l22,r7,6l29,14r,9l22,29r-8,l6,29,,23,,14xe" filled="f" strokecolor="maroon" strokeweight="0">
              <v:path arrowok="t" o:connecttype="custom" o:connectlocs="0,14;0,6;6,0;14,0;22,0;29,6;29,14;29,23;22,29;14,29;6,29;0,23;0,14" o:connectangles="0,0,0,0,0,0,0,0,0,0,0,0,0"/>
            </v:shape>
            <v:shape id="Freeform 748" o:spid="_x0000_s1772" style="position:absolute;left:11364;top:14744;width:29;height:30;visibility:visible;mso-wrap-style:square;v-text-anchor:top" coordsize="29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j78Y8QA&#10;AADdAAAADwAAAGRycy9kb3ducmV2LnhtbERPz2vCMBS+C/sfwht4s0kd6KiNMgYb8yCsbg68PZpn&#10;W9a8lCar7X9vDgOPH9/vfDfaVgzU+8axhjRRIIhLZxquNHx/vS2eQfiAbLB1TBom8rDbPsxyzIy7&#10;ckHDMVQihrDPUEMdQpdJ6cuaLPrEdcSRu7jeYoiwr6Tp8RrDbSuXSq2kxYZjQ40dvdZU/h7/rIb9&#10;+bPgp/fUHE7DePpR0yXdK6n1/HF82YAINIa7+N/9YTQs03XcH9/EJyC3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o+/GPEAAAA3QAAAA8AAAAAAAAAAAAAAAAAmAIAAGRycy9k&#10;b3ducmV2LnhtbFBLBQYAAAAABAAEAPUAAACJAwAAAAA=&#10;" path="m22,29l6,29,,23,,6,6,,22,r7,6l29,23r-7,6xe" fillcolor="#c1c1c1" stroked="f">
              <v:path arrowok="t" o:connecttype="custom" o:connectlocs="22,29;6,29;0,23;0,6;6,0;22,0;29,6;29,23;22,29" o:connectangles="0,0,0,0,0,0,0,0,0"/>
            </v:shape>
            <v:shape id="Freeform 749" o:spid="_x0000_s1773" style="position:absolute;left:11364;top:14744;width:29;height:30;visibility:visible;mso-wrap-style:square;v-text-anchor:top" coordsize="29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4QiqscA&#10;AADdAAAADwAAAGRycy9kb3ducmV2LnhtbESPT2vCQBTE70K/w/IKXkQ3SalKdJUiVOzRf6C3R/aZ&#10;BLNvQ3Y10U/fLRQ8DjPzG2a+7Ewl7tS40rKCeBSBIM6sLjlXcNh/D6cgnEfWWFkmBQ9ysFy89eaY&#10;atvylu47n4sAYZeigsL7OpXSZQUZdCNbEwfvYhuDPsgml7rBNsBNJZMoGkuDJYeFAmtaFZRddzej&#10;YN1en7fV5OOcb0+fxzgZPC/Rz16p/nv3NQPhqfOv8H97oxUk8SSGvzfhCcjFL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uEIqrHAAAA3QAAAA8AAAAAAAAAAAAAAAAAmAIAAGRy&#10;cy9kb3ducmV2LnhtbFBLBQYAAAAABAAEAPUAAACMAwAAAAA=&#10;" path="m,14l,6,6,r8,l22,r7,6l29,14r,9l22,29r-8,l6,29,,23,,14xe" filled="f" strokecolor="maroon" strokeweight="0">
              <v:path arrowok="t" o:connecttype="custom" o:connectlocs="0,14;0,6;6,0;14,0;22,0;29,6;29,14;29,23;22,29;14,29;6,29;0,23;0,14" o:connectangles="0,0,0,0,0,0,0,0,0,0,0,0,0"/>
            </v:shape>
            <v:shape id="Freeform 750" o:spid="_x0000_s1774" style="position:absolute;left:11348;top:14792;width:29;height:30;visibility:visible;mso-wrap-style:square;v-text-anchor:top" coordsize="29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aDHj8YA&#10;AADdAAAADwAAAGRycy9kb3ducmV2LnhtbESPT2vCQBTE70K/w/IKveluUqgSXaUISj0U/FML3h7Z&#10;ZxKafRuya4zfvisIHoeZ+Q0zW/S2Fh21vnKsIRkpEMS5MxUXGn4Oq+EEhA/IBmvHpOFGHhbzl8EM&#10;M+OuvKNuHwoRIewz1FCG0GRS+rwki37kGuLonV1rMUTZFtK0eI1wW8tUqQ9pseK4UGJDy5Lyv/3F&#10;atictjt+Xyfm+9j1x191OycbJbV+e+0/pyAC9eEZfrS/jIY0GadwfxOfgJz/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aDHj8YAAADdAAAADwAAAAAAAAAAAAAAAACYAgAAZHJz&#10;L2Rvd25yZXYueG1sUEsFBgAAAAAEAAQA9QAAAIsDAAAAAA==&#10;" path="m22,29l6,29,,23,,6,6,,22,r7,6l29,23r-7,6xe" fillcolor="#c1c1c1" stroked="f">
              <v:path arrowok="t" o:connecttype="custom" o:connectlocs="22,29;6,29;0,23;0,6;6,0;22,0;29,6;29,23;22,29" o:connectangles="0,0,0,0,0,0,0,0,0"/>
            </v:shape>
            <v:shape id="Freeform 751" o:spid="_x0000_s1775" style="position:absolute;left:11348;top:14792;width:29;height:30;visibility:visible;mso-wrap-style:square;v-text-anchor:top" coordsize="29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BoZRscA&#10;AADdAAAADwAAAGRycy9kb3ducmV2LnhtbESPQWvCQBSE7wX/w/IKXkrdJKKW1FVEUOpR00J7e2Sf&#10;STD7NmRXE/31XUHwOMzMN8x82ZtaXKh1lWUF8SgCQZxbXXGh4DvbvH+AcB5ZY22ZFFzJwXIxeJlj&#10;qm3He7ocfCEChF2KCkrvm1RKl5dk0I1sQxy8o20N+iDbQuoWuwA3tUyiaCoNVhwWSmxoXVJ+OpyN&#10;gm13up3Xs/Ffsf+d/MTJ2+0Y7TKlhq/96hOEp94/w4/2l1aQxLMx3N+EJyAX/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QaGUbHAAAA3QAAAA8AAAAAAAAAAAAAAAAAmAIAAGRy&#10;cy9kb3ducmV2LnhtbFBLBQYAAAAABAAEAPUAAACMAwAAAAA=&#10;" path="m,14l,6,6,r8,l22,r7,6l29,14r,9l22,29r-8,l6,29,,23,,14xe" filled="f" strokecolor="maroon" strokeweight="0">
              <v:path arrowok="t" o:connecttype="custom" o:connectlocs="0,14;0,6;6,0;14,0;22,0;29,6;29,14;29,23;22,29;14,29;6,29;0,23;0,14" o:connectangles="0,0,0,0,0,0,0,0,0,0,0,0,0"/>
            </v:shape>
            <v:shape id="Freeform 752" o:spid="_x0000_s1776" style="position:absolute;left:480;top:480;width:140;height:124;visibility:visible;mso-wrap-style:square;v-text-anchor:top" coordsize="140,12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a8hrMQA&#10;AADdAAAADwAAAGRycy9kb3ducmV2LnhtbESP0WrCQBRE3wv+w3IFX0rdKGIlukoULb4a+wG32WsS&#10;zN6Nu2uMf98VCn0cZuYMs9r0phEdOV9bVjAZJyCIC6trLhV8nw8fCxA+IGtsLJOCJ3nYrAdvK0y1&#10;ffCJujyUIkLYp6igCqFNpfRFRQb92LbE0btYZzBE6UqpHT4i3DRymiRzabDmuFBhS7uKimt+Nwry&#10;a7bPXZN1P7dZQf522C7ev3qlRsM+W4II1If/8F/7qBVMJ58zeL2JT0Cuf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mvIazEAAAA3QAAAA8AAAAAAAAAAAAAAAAAmAIAAGRycy9k&#10;b3ducmV2LnhtbFBLBQYAAAAABAAEAPUAAACJAwAAAAA=&#10;" path="m,124l,,140,e" filled="f" strokecolor="#818181" strokeweight="0">
              <v:path arrowok="t" o:connecttype="custom" o:connectlocs="0,124;0,0;140,0" o:connectangles="0,0,0"/>
            </v:shape>
            <v:shape id="Freeform 753" o:spid="_x0000_s1777" style="position:absolute;left:511;top:511;width:78;height:62;visibility:visible;mso-wrap-style:square;v-text-anchor:top" coordsize="78,6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JEB5cYA&#10;AADdAAAADwAAAGRycy9kb3ducmV2LnhtbESPzWrDMBCE74W8g9hAb43sQNPiRDH5oWB6KNRucl6s&#10;je3EWhlLtd23rwqFHIeZ+YbZpJNpxUC9aywriBcRCOLS6oYrBV/F29MrCOeRNbaWScEPOUi3s4cN&#10;JtqO/ElD7isRIOwSVFB73yVSurImg25hO+LgXWxv0AfZV1L3OAa4aeUyilbSYMNhocaODjWVt/zb&#10;KHg/7bv9Obuw/XCraCjkMffFVanH+bRbg/A0+Xv4v51pBcv45Rn+3oQnILe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JEB5cYAAADdAAAADwAAAAAAAAAAAAAAAACYAgAAZHJz&#10;L2Rvd25yZXYueG1sUEsFBgAAAAAEAAQA9QAAAIsDAAAAAA==&#10;" path="m,62l,,78,e" filled="f" strokecolor="#818181" strokeweight="0">
              <v:path arrowok="t" o:connecttype="custom" o:connectlocs="0,62;0,0;78,0" o:connectangles="0,0,0"/>
            </v:shape>
            <v:shape id="Freeform 754" o:spid="_x0000_s1778" style="position:absolute;left:636;top:480;width:28;height:28;visibility:visible;mso-wrap-style:square;v-text-anchor:top" coordsize="28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pol08YA&#10;AADdAAAADwAAAGRycy9kb3ducmV2LnhtbESPzWrDMBCE74G+g9hCbolsB9LgRAmtoY0pvTgp9LpY&#10;G9vUWhlL9c/bR4VCj8PMfMMcTpNpxUC9aywriNcRCOLS6oYrBZ/X19UOhPPIGlvLpGAmB6fjw+KA&#10;qbYjFzRcfCUChF2KCmrvu1RKV9Zk0K1tRxy8m+0N+iD7SuoexwA3rUyiaCsNNhwWauwoq6n8vvwY&#10;Be9fL+NHsYvNRvu3vJQ6O7fDrNTycXreg/A0+f/wXzvXCpL4aQu/b8ITkMc7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8pol08YAAADdAAAADwAAAAAAAAAAAAAAAACYAgAAZHJz&#10;L2Rvd25yZXYueG1sUEsFBgAAAAAEAAQA9QAAAIsDAAAAAA==&#10;" path="m21,l6,,,6,,21r6,7l21,28r7,-7l28,6,21,xe" fillcolor="#c1c1c1" stroked="f">
              <v:path arrowok="t" o:connecttype="custom" o:connectlocs="21,0;6,0;0,6;0,21;6,28;21,28;28,21;28,6;21,0" o:connectangles="0,0,0,0,0,0,0,0,0"/>
            </v:shape>
            <v:shape id="Freeform 755" o:spid="_x0000_s1779" style="position:absolute;left:636;top:480;width:28;height:28;visibility:visible;mso-wrap-style:square;v-text-anchor:top" coordsize="28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U2bJ8cA&#10;AADdAAAADwAAAGRycy9kb3ducmV2LnhtbESPW2vCQBSE3wv+h+UIfasbQ1tLdCMiFHz00jb07Zg9&#10;uWD2bMxuTeqvd4VCH4eZ+YZZLAfTiAt1rrasYDqJQBDnVtdcKvg4vD+9gXAeWWNjmRT8koNlOnpY&#10;YKJtzzu67H0pAoRdggoq79tESpdXZNBNbEscvMJ2Bn2QXSl1h32Am0bGUfQqDdYcFipsaV1Rftr/&#10;GAUm+/4qi/aZdPZyPn5mcX/NN1ulHsfDag7C0+D/w3/tjVYQT2czuL8JT0CmN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1NmyfHAAAA3QAAAA8AAAAAAAAAAAAAAAAAmAIAAGRy&#10;cy9kb3ducmV2LnhtbFBLBQYAAAAABAAEAPUAAACMAwAAAAA=&#10;" path="m,14l,6,6,r8,l21,r7,6l28,14r,7l21,28r-7,l6,28,,21,,14xe" filled="f" strokecolor="maroon" strokeweight="0">
              <v:path arrowok="t" o:connecttype="custom" o:connectlocs="0,14;0,6;6,0;14,0;21,0;28,6;28,14;28,21;21,28;14,28;6,28;0,21;0,14" o:connectangles="0,0,0,0,0,0,0,0,0,0,0,0,0"/>
            </v:shape>
            <v:shape id="Freeform 756" o:spid="_x0000_s1780" style="position:absolute;left:604;top:511;width:28;height:28;visibility:visible;mso-wrap-style:square;v-text-anchor:top" coordsize="28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EkUOsIA&#10;AADdAAAADwAAAGRycy9kb3ducmV2LnhtbERPy2rCQBTdC/7DcAV3OolCldRR2kCrFDeJgttL5jYJ&#10;zdwJmWkef+8sCl0ezvtwGk0jeupcbVlBvI5AEBdW11wquN8+VnsQziNrbCyTgokcnI7z2QETbQfO&#10;qM99KUIIuwQVVN63iZSuqMigW9uWOHDftjPoA+xKqTscQrhp5CaKXqTBmkNDhS2lFRU/+a9R8PV4&#10;H67ZPjZb7T8vhdTpueknpZaL8e0VhKfR/4v/3BetYBPvwtzwJjwBeXw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sSRQ6wgAAAN0AAAAPAAAAAAAAAAAAAAAAAJgCAABkcnMvZG93&#10;bnJldi54bWxQSwUGAAAAAAQABAD1AAAAhwMAAAAA&#10;" path="m21,l6,,,6,,21r6,7l21,28r7,-7l28,6,21,xe" fillcolor="#c1c1c1" stroked="f">
              <v:path arrowok="t" o:connecttype="custom" o:connectlocs="21,0;6,0;0,6;0,21;6,28;21,28;28,21;28,6;21,0" o:connectangles="0,0,0,0,0,0,0,0,0"/>
            </v:shape>
            <v:shape id="Freeform 757" o:spid="_x0000_s1781" style="position:absolute;left:604;top:511;width:28;height:28;visibility:visible;mso-wrap-style:square;v-text-anchor:top" coordsize="28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56qzsYA&#10;AADdAAAADwAAAGRycy9kb3ducmV2LnhtbESPQWvCQBSE74L/YXlCb83G0FqNriKFgsdWrcHbM/tM&#10;gtm3aXZr0v76rlDwOMzMN8xi1ZtaXKl1lWUF4ygGQZxbXXGhYL97e5yCcB5ZY22ZFPyQg9VyOFhg&#10;qm3HH3Td+kIECLsUFZTeN6mULi/JoItsQxy8s20N+iDbQuoWuwA3tUzieCINVhwWSmzotaT8sv02&#10;Ckx2PBTn5ol09vx1+syS7jffvCv1MOrXcxCeen8P/7c3WkEyfpnB7U14AnL5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56qzsYAAADdAAAADwAAAAAAAAAAAAAAAACYAgAAZHJz&#10;L2Rvd25yZXYueG1sUEsFBgAAAAAEAAQA9QAAAIsDAAAAAA==&#10;" path="m,14l,6,6,r8,l21,r7,6l28,14r,7l21,28r-7,l6,28,,21,,14xe" filled="f" strokecolor="maroon" strokeweight="0">
              <v:path arrowok="t" o:connecttype="custom" o:connectlocs="0,14;0,6;6,0;14,0;21,0;28,6;28,14;28,21;21,28;14,28;6,28;0,21;0,14" o:connectangles="0,0,0,0,0,0,0,0,0,0,0,0,0"/>
            </v:shape>
            <v:shape id="Freeform 758" o:spid="_x0000_s1782" style="position:absolute;left:667;top:511;width:28;height:28;visibility:visible;mso-wrap-style:square;v-text-anchor:top" coordsize="28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+poG8EA&#10;AADdAAAADwAAAGRycy9kb3ducmV2LnhtbERPy4rCMBTdD/gP4QqzG9M6MJRqLFrwweDGB7i9NNe2&#10;2NyUJrb17yeLAZeH815mo2lET52rLSuIZxEI4sLqmksF18v2KwHhPLLGxjIpeJGDbDX5WGKq7cAn&#10;6s++FCGEXYoKKu/bVEpXVGTQzWxLHLi77Qz6ALtS6g6HEG4aOY+iH2mw5tBQYUt5RcXj/DQKfm+b&#10;4XhKYvOt/e5QSJ3vm/6l1Od0XC9AeBr9W/zvPmgF8zgJ+8Ob8ATk6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fqaBvBAAAA3QAAAA8AAAAAAAAAAAAAAAAAmAIAAGRycy9kb3du&#10;cmV2LnhtbFBLBQYAAAAABAAEAPUAAACGAwAAAAA=&#10;" path="m21,l6,,,6,,21r6,7l21,28r7,-7l28,6,21,xe" fillcolor="#c1c1c1" stroked="f">
              <v:path arrowok="t" o:connecttype="custom" o:connectlocs="21,0;6,0;0,6;0,21;6,28;21,28;28,21;28,6;21,0" o:connectangles="0,0,0,0,0,0,0,0,0"/>
            </v:shape>
            <v:shape id="Freeform 759" o:spid="_x0000_s1783" style="position:absolute;left:667;top:511;width:28;height:28;visibility:visible;mso-wrap-style:square;v-text-anchor:top" coordsize="28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D3W78UA&#10;AADdAAAADwAAAGRycy9kb3ducmV2LnhtbESPQWvCQBSE74L/YXlCb7pJqCKpqxSh4LG1avD2mn0m&#10;odm3Mbs10V/vFgSPw8x8wyxWvanFhVpXWVYQTyIQxLnVFRcKdt8f4zkI55E11pZJwZUcrJbDwQJT&#10;bTv+osvWFyJA2KWooPS+SaV0eUkG3cQ2xME72dagD7ItpG6xC3BTyySKZtJgxWGhxIbWJeW/2z+j&#10;wGTHQ3FqXkln0/PPPku6W775VOpl1L+/gfDU+2f40d5oBUk8j+H/TXgCcnk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YPdbvxQAAAN0AAAAPAAAAAAAAAAAAAAAAAJgCAABkcnMv&#10;ZG93bnJldi54bWxQSwUGAAAAAAQABAD1AAAAigMAAAAA&#10;" path="m,14l,6,6,r8,l21,r7,6l28,14r,7l21,28r-7,l6,28,,21,,14xe" filled="f" strokecolor="maroon" strokeweight="0">
              <v:path arrowok="t" o:connecttype="custom" o:connectlocs="0,14;0,6;6,0;14,0;21,0;28,6;28,14;28,21;21,28;14,28;6,28;0,21;0,14" o:connectangles="0,0,0,0,0,0,0,0,0,0,0,0,0"/>
            </v:shape>
            <v:shape id="Freeform 760" o:spid="_x0000_s1784" style="position:absolute;left:682;top:480;width:190;height:20;visibility:visible;mso-wrap-style:square;v-text-anchor:top" coordsize="190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MaqVMQA&#10;AADdAAAADwAAAGRycy9kb3ducmV2LnhtbESPQWvCQBSE7wX/w/IEb3VjoEGiq4hosUetKN4e2WcS&#10;zL4Nu5sY/323UOhxmJlvmOV6MI3oyfnasoLZNAFBXFhdc6ng/L1/n4PwAVljY5kUvMjDejV6W2Ku&#10;7ZOP1J9CKSKEfY4KqhDaXEpfVGTQT21LHL27dQZDlK6U2uEzwk0j0yTJpMGa40KFLW0rKh6nzih4&#10;HE17zbqDyXa+775c+Nx83C5KTcbDZgEi0BD+w3/tg1aQzuYp/L6JT0Cuf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zGqlTEAAAA3QAAAA8AAAAAAAAAAAAAAAAAmAIAAGRycy9k&#10;b3ducmV2LnhtbFBLBQYAAAAABAAEAPUAAACJAwAAAAA=&#10;" path="m,l189,e" filled="f" strokecolor="#818181" strokeweight="3e-5mm">
              <v:path arrowok="t" o:connecttype="custom" o:connectlocs="0,0;189,0" o:connectangles="0,0"/>
            </v:shape>
            <v:shape id="Freeform 761" o:spid="_x0000_s1785" style="position:absolute;left:713;top:511;width:127;height:20;visibility:visible;mso-wrap-style:square;v-text-anchor:top" coordsize="127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sSFl8gA&#10;AADdAAAADwAAAGRycy9kb3ducmV2LnhtbESPQWsCMRSE74X+h/AKvZSaVano1igiLdiCQtVDj4/N&#10;c7O6eVk2r7r9901B8DjMzDfMdN75Wp2pjVVgA/1eBoq4CLbi0sB+9/48BhUF2WIdmAz8UoT57P5u&#10;irkNF/6i81ZKlSAcczTgRJpc61g48hh7oSFO3iG0HiXJttS2xUuC+1oPsmykPVacFhw2tHRUnLY/&#10;3sDQfb88LTcfa1nJ5rDOjm+fk+PemMeHbvEKSqiTW/jaXlkDg/54CP9v0hPQsz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+xIWXyAAAAN0AAAAPAAAAAAAAAAAAAAAAAJgCAABk&#10;cnMvZG93bnJldi54bWxQSwUGAAAAAAQABAD1AAAAjQMAAAAA&#10;" path="m,l126,e" filled="f" strokecolor="#818181" strokeweight="6e-5mm">
              <v:path arrowok="t" o:connecttype="custom" o:connectlocs="0,0;126,0" o:connectangles="0,0"/>
            </v:shape>
            <v:shape id="Freeform 762" o:spid="_x0000_s1786" style="position:absolute;left:480;top:636;width:28;height:28;visibility:visible;mso-wrap-style:square;v-text-anchor:top" coordsize="28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NFuGMUA&#10;AADdAAAADwAAAGRycy9kb3ducmV2LnhtbESPS2vDMBCE74H+B7GF3BLZbijGjRJaQxtTeskDel2s&#10;jW1irYyl+vHvo0Khx2FmvmG2+8m0YqDeNZYVxOsIBHFpdcOVgsv5fZWCcB5ZY2uZFMzkYL97WGwx&#10;03bkIw0nX4kAYZehgtr7LpPSlTUZdGvbEQfvanuDPsi+krrHMcBNK5MoepYGGw4LNXaU11TeTj9G&#10;wef32/h1TGPzpP1HUUqdH9phVmr5OL2+gPA0+f/wX7vQCpI43cDvm/AE5O4O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Y0W4YxQAAAN0AAAAPAAAAAAAAAAAAAAAAAJgCAABkcnMv&#10;ZG93bnJldi54bWxQSwUGAAAAAAQABAD1AAAAigMAAAAA&#10;" path="m21,l6,,,6,,21r6,7l21,28r7,-7l28,6,21,xe" fillcolor="#c1c1c1" stroked="f">
              <v:path arrowok="t" o:connecttype="custom" o:connectlocs="21,0;6,0;0,6;0,21;6,28;21,28;28,21;28,6;21,0" o:connectangles="0,0,0,0,0,0,0,0,0"/>
            </v:shape>
            <v:shape id="Freeform 763" o:spid="_x0000_s1787" style="position:absolute;left:480;top:636;width:28;height:28;visibility:visible;mso-wrap-style:square;v-text-anchor:top" coordsize="28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wbQ7MYA&#10;AADdAAAADwAAAGRycy9kb3ducmV2LnhtbESPT2vCQBTE74V+h+UJvdWNoYpENyIFwWNr1eDtmX35&#10;g9m3Mbs1qZ/eLRR6HGbmN8xyNZhG3KhztWUFk3EEgji3uuZSwf5r8zoH4TyyxsYyKfghB6v0+WmJ&#10;ibY9f9Jt50sRIOwSVFB53yZSurwig25sW+LgFbYz6IPsSqk77APcNDKOopk0WHNYqLCl94ryy+7b&#10;KDDZ6VgW7RvpbHo9H7K4v+fbD6VeRsN6AcLT4P/Df+2tVhBP5lP4fROegEw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5wbQ7MYAAADdAAAADwAAAAAAAAAAAAAAAACYAgAAZHJz&#10;L2Rvd25yZXYueG1sUEsFBgAAAAAEAAQA9QAAAIsDAAAAAA==&#10;" path="m,14l,6,6,r8,l21,r7,6l28,14r,7l21,28r-7,l6,28,,21,,14xe" filled="f" strokecolor="maroon" strokeweight="0">
              <v:path arrowok="t" o:connecttype="custom" o:connectlocs="0,14;0,6;6,0;14,0;21,0;28,6;28,14;28,21;21,28;14,28;6,28;0,21;0,14" o:connectangles="0,0,0,0,0,0,0,0,0,0,0,0,0"/>
            </v:shape>
            <v:shape id="Freeform 764" o:spid="_x0000_s1788" style="position:absolute;left:511;top:604;width:28;height:28;visibility:visible;mso-wrap-style:square;v-text-anchor:top" coordsize="28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09V9MUA&#10;AADdAAAADwAAAGRycy9kb3ducmV2LnhtbESPzWrDMBCE74G+g9hCb4nsFIxxo4Q20NaUXuwEel2s&#10;jW1irYyl+uftq0Cgx2FmvmF2h9l0YqTBtZYVxJsIBHFldcu1gvPpfZ2CcB5ZY2eZFCzk4LB/WO0w&#10;03bigsbS1yJA2GWooPG+z6R0VUMG3cb2xMG72MGgD3KopR5wCnDTyW0UJdJgy2GhwZ6ODVXX8tco&#10;+Pp5m76LNDbP2n/kldTHz25clHp6nF9fQHia/X/43s61gm2cJnB7E56A3P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HT1X0xQAAAN0AAAAPAAAAAAAAAAAAAAAAAJgCAABkcnMv&#10;ZG93bnJldi54bWxQSwUGAAAAAAQABAD1AAAAigMAAAAA&#10;" path="m21,l6,,,6,,21r6,7l21,28r7,-7l28,6,21,xe" fillcolor="#c1c1c1" stroked="f">
              <v:path arrowok="t" o:connecttype="custom" o:connectlocs="21,0;6,0;0,6;0,21;6,28;21,28;28,21;28,6;21,0" o:connectangles="0,0,0,0,0,0,0,0,0"/>
            </v:shape>
            <v:shape id="Freeform 765" o:spid="_x0000_s1789" style="position:absolute;left:511;top:604;width:28;height:28;visibility:visible;mso-wrap-style:square;v-text-anchor:top" coordsize="28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JjrAMUA&#10;AADdAAAADwAAAGRycy9kb3ducmV2LnhtbESPQWvCQBSE7wX/w/IEb7ox2CrRVUQQPFrbGrw9s88k&#10;mH0bs6tJ++u7BaHHYWa+YRarzlTiQY0rLSsYjyIQxJnVJecKPj+2wxkI55E1VpZJwTc5WC17LwtM&#10;tG35nR4Hn4sAYZeggsL7OpHSZQUZdCNbEwfvYhuDPsgml7rBNsBNJeMoepMGSw4LBda0KSi7Hu5G&#10;gUlPx/xST0inr7fzVxq3P9lur9Sg363nIDx1/j/8bO+0gng8m8Lfm/AE5PI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4mOsAxQAAAN0AAAAPAAAAAAAAAAAAAAAAAJgCAABkcnMv&#10;ZG93bnJldi54bWxQSwUGAAAAAAQABAD1AAAAigMAAAAA&#10;" path="m,14l,6,6,r8,l21,r7,6l28,14r,7l21,28r-7,l6,28,,21,,14xe" filled="f" strokecolor="maroon" strokeweight="0">
              <v:path arrowok="t" o:connecttype="custom" o:connectlocs="0,14;0,6;6,0;14,0;21,0;28,6;28,14;28,21;21,28;14,28;6,28;0,21;0,14" o:connectangles="0,0,0,0,0,0,0,0,0,0,0,0,0"/>
            </v:shape>
            <v:shape id="Freeform 766" o:spid="_x0000_s1790" style="position:absolute;left:480;top:682;width:20;height:188;visibility:visible;mso-wrap-style:square;v-text-anchor:top" coordsize="20,1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1wgZ8EA&#10;AADdAAAADwAAAGRycy9kb3ducmV2LnhtbERPTUsDMRC9C/6HMII3m+2Ctt02LSIt7VHrgtchmd0s&#10;JpMlie3235uD4PHxvje7yTtxoZiGwArmswoEsQ5m4F5B+3l4WoJIGdmgC0wKbpRgt72/22BjwpU/&#10;6HLOvSghnBpUYHMeGymTtuQxzcJIXLguRI+5wNhLE/Fawr2TdVW9SI8DlwaLI71Z0t/nH6/g3e27&#10;U2xrq1fP3aL9mvTCHZNSjw/T6xpEpin/i//cJ6Ogni/L3PKmPAG5/QU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NcIGfBAAAA3QAAAA8AAAAAAAAAAAAAAAAAmAIAAGRycy9kb3du&#10;cmV2LnhtbFBLBQYAAAAABAAEAPUAAACGAwAAAAA=&#10;" path="m,l,188e" filled="f" strokecolor="#818181" strokeweight="0">
              <v:path arrowok="t" o:connecttype="custom" o:connectlocs="0,0;0,188" o:connectangles="0,0"/>
            </v:shape>
            <v:shape id="Freeform 767" o:spid="_x0000_s1791" style="position:absolute;left:511;top:698;width:20;height:141;visibility:visible;mso-wrap-style:square;v-text-anchor:top" coordsize="20,14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r3ST8YA&#10;AADdAAAADwAAAGRycy9kb3ducmV2LnhtbESP0WoCMRRE3wv9h3ALfRHNasGuq1FUtFR8qusHXDa3&#10;m6WbmyVJde3XNwWhj8PMnGEWq9624kI+NI4VjEcZCOLK6YZrBedyP8xBhIissXVMCm4UYLV8fFhg&#10;od2VP+hyirVIEA4FKjAxdoWUoTJkMYxcR5y8T+ctxiR9LbXHa4LbVk6ybCotNpwWDHa0NVR9nb6t&#10;go0/Dqqt6d4Gpc9f9odj+fqzK5V6furXcxCR+vgfvrfftYLJOJ/B35v0BOTyF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r3ST8YAAADdAAAADwAAAAAAAAAAAAAAAACYAgAAZHJz&#10;L2Rvd25yZXYueG1sUEsFBgAAAAAEAAQA9QAAAIsDAAAAAA==&#10;" path="m,l,141e" filled="f" strokecolor="#818181" strokeweight="0">
              <v:path arrowok="t" o:connecttype="custom" o:connectlocs="0,0;0,141" o:connectangles="0,0"/>
            </v:shape>
            <v:shape id="Freeform 768" o:spid="_x0000_s1792" style="position:absolute;left:526;top:651;width:28;height:28;visibility:visible;mso-wrap-style:square;v-text-anchor:top" coordsize="28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jP+xsIA&#10;AADdAAAADwAAAGRycy9kb3ducmV2LnhtbERPy2rCQBTdC/7DcAvudBILoqmjVKE1FDeJQreXzG0S&#10;mrkTMtM8/t5ZFFweznt/HE0jeupcbVlBvIpAEBdW11wquN8+llsQziNrbCyTgokcHA/z2R4TbQfO&#10;qM99KUIIuwQVVN63iZSuqMigW9mWOHA/tjPoA+xKqTscQrhp5DqKNtJgzaGhwpbOFRW/+Z9R8PV9&#10;Gq7ZNjav2n+mhdTnS9NPSi1exvc3EJ5G/xT/u1OtYB3vwv7wJjwBeXg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iM/7GwgAAAN0AAAAPAAAAAAAAAAAAAAAAAJgCAABkcnMvZG93&#10;bnJldi54bWxQSwUGAAAAAAQABAD1AAAAhwMAAAAA&#10;" path="m21,l6,,,6,,21r6,7l21,28r7,-7l28,6,21,xe" fillcolor="#c1c1c1" stroked="f">
              <v:path arrowok="t" o:connecttype="custom" o:connectlocs="21,0;6,0;0,6;0,21;6,28;21,28;28,21;28,6;21,0" o:connectangles="0,0,0,0,0,0,0,0,0"/>
            </v:shape>
            <v:shape id="Freeform 769" o:spid="_x0000_s1793" style="position:absolute;left:526;top:651;width:28;height:28;visibility:visible;mso-wrap-style:square;v-text-anchor:top" coordsize="28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eRAMsYA&#10;AADdAAAADwAAAGRycy9kb3ducmV2LnhtbESPQWvCQBSE70L/w/IKvZlNQpWaukopCB7VWkNvr9ln&#10;Epp9G7OrSfvru4LgcZiZb5j5cjCNuFDnassKkigGQVxYXXOpYP+xGr+AcB5ZY2OZFPySg+XiYTTH&#10;TNuet3TZ+VIECLsMFVTet5mUrqjIoItsSxy8o+0M+iC7UuoO+wA3jUzjeCoN1hwWKmzpvaLiZ3c2&#10;Ckz+dSiP7TPpfHL6/szT/q9Yb5R6ehzeXkF4Gvw9fGuvtYI0mSVwfROegFz8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eRAMsYAAADdAAAADwAAAAAAAAAAAAAAAACYAgAAZHJz&#10;L2Rvd25yZXYueG1sUEsFBgAAAAAEAAQA9QAAAIsDAAAAAA==&#10;" path="m,14l,6,6,r8,l21,r7,6l28,14r,7l21,28r-7,l6,28,,21,,14xe" filled="f" strokecolor="maroon" strokeweight="0">
              <v:path arrowok="t" o:connecttype="custom" o:connectlocs="0,14;0,6;6,0;14,0;21,0;28,6;28,14;28,21;21,28;14,28;6,28;0,21;0,14" o:connectangles="0,0,0,0,0,0,0,0,0,0,0,0,0"/>
            </v:shape>
            <v:shape id="Freeform 770" o:spid="_x0000_s1794" style="position:absolute;left:888;top:480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wW+X8cA&#10;AADdAAAADwAAAGRycy9kb3ducmV2LnhtbESPT0vDQBTE74LfYXmCF7Gb5iBtzKaIEtqrbf1zfGSf&#10;SWz2bcy+tNFP7woFj8PM/IbJV5Pr1JGG0Ho2MJ8loIgrb1uuDex35e0CVBBki51nMvBNAVbF5UWO&#10;mfUnfqbjVmoVIRwyNNCI9JnWoWrIYZj5njh6H35wKFEOtbYDniLcdTpNkjvtsOW40GBPjw1Vh+3o&#10;DJTLp7cdv67Lz8P7zUv68yWbcS3GXF9ND/eghCb5D5/bG2sgnS9T+HsTn4Aufg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BMFvl/HAAAA3QAAAA8AAAAAAAAAAAAAAAAAmAIAAGRy&#10;cy9kb3ducmV2LnhtbFBLBQYAAAAABAAEAPUAAACMAwAAAAA=&#10;" path="m23,28l6,28,,21,,6,6,,23,r6,6l29,21r-6,7xe" fillcolor="#c1c1c1" stroked="f">
              <v:path arrowok="t" o:connecttype="custom" o:connectlocs="23,28;6,28;0,21;0,6;6,0;23,0;29,6;29,21;23,28" o:connectangles="0,0,0,0,0,0,0,0,0"/>
            </v:shape>
            <v:shape id="Freeform 771" o:spid="_x0000_s1795" style="position:absolute;left:888;top:480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fhBXMYA&#10;AADdAAAADwAAAGRycy9kb3ducmV2LnhtbESPQWsCMRSE7wX/Q3hCbzW7Fkq7GkUXBam9dC3U4yN5&#10;3V26eYmbVLf/3giFHoeZ+YaZLwfbiTP1oXWsIJ9kIIi1My3XCj4O24dnECEiG+wck4JfCrBcjO7m&#10;WBh34Xc6V7EWCcKhQAVNjL6QMuiGLIaJ88TJ+3K9xZhkX0vT4yXBbSenWfYkLbacFhr0VDakv6sf&#10;q2CzPZy8X7+FaleW+eer3h913Ct1Px5WMxCRhvgf/mvvjIJp/vIItzfpCcjFF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6fhBXMYAAADdAAAADwAAAAAAAAAAAAAAAACYAgAAZHJz&#10;L2Rvd25yZXYueG1sUEsFBgAAAAAEAAQA9QAAAIsDAAAAAA==&#10;" path="m,14l,6,6,r8,l23,r6,6l29,14r,7l23,28r-9,l6,28,,21,,14xe" filled="f" strokecolor="maroon" strokeweight="0">
              <v:path arrowok="t" o:connecttype="custom" o:connectlocs="0,14;0,6;6,0;14,0;23,0;29,6;29,14;29,21;23,28;14,28;6,28;0,21;0,14" o:connectangles="0,0,0,0,0,0,0,0,0,0,0,0,0"/>
            </v:shape>
            <v:shape id="Freeform 772" o:spid="_x0000_s1796" style="position:absolute;left:856;top:511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6CDsMgA&#10;AADdAAAADwAAAGRycy9kb3ducmV2LnhtbESPW2vCQBSE3wv9D8sR+lLqxlBKja5SWoK+eunl8ZA9&#10;JtHs2TR71NRf3xUKfRxm5htmOu9do07UhdqzgdEwAUVceFtzaWC7yR+eQQVBtth4JgM/FGA+u72Z&#10;Ymb9mVd0WkupIoRDhgYqkTbTOhQVOQxD3xJHb+c7hxJlV2rb4TnCXaPTJHnSDmuOCxW29FpRcVgf&#10;nYF8/Pa54Y9Fvj983b+nl29ZHhdizN2gf5mAEurlP/zXXloD6Wj8CNc38Qno2S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zoIOwyAAAAN0AAAAPAAAAAAAAAAAAAAAAAJgCAABk&#10;cnMvZG93bnJldi54bWxQSwUGAAAAAAQABAD1AAAAjQMAAAAA&#10;" path="m23,28l6,28,,21,,6,6,,23,r6,6l29,21r-6,7xe" fillcolor="#c1c1c1" stroked="f">
              <v:path arrowok="t" o:connecttype="custom" o:connectlocs="23,28;6,28;0,21;0,6;6,0;23,0;29,6;29,21;23,28" o:connectangles="0,0,0,0,0,0,0,0,0"/>
            </v:shape>
            <v:shape id="Freeform 773" o:spid="_x0000_s1797" style="position:absolute;left:856;top:511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V18s8YA&#10;AADdAAAADwAAAGRycy9kb3ducmV2LnhtbESPQWsCMRSE7wX/Q3hCbzW7Qku7GkUXBam9dC3U4yN5&#10;3V26eYmbVLf/3giFHoeZ+YaZLwfbiTP1oXWsIJ9kIIi1My3XCj4O24dnECEiG+wck4JfCrBcjO7m&#10;WBh34Xc6V7EWCcKhQAVNjL6QMuiGLIaJ88TJ+3K9xZhkX0vT4yXBbSenWfYkLbacFhr0VDakv6sf&#10;q2CzPZy8X7+FaleW+eer3h913Ct1Px5WMxCRhvgf/mvvjIJp/vIItzfpCcjFF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V18s8YAAADdAAAADwAAAAAAAAAAAAAAAACYAgAAZHJz&#10;L2Rvd25yZXYueG1sUEsFBgAAAAAEAAQA9QAAAIsDAAAAAA==&#10;" path="m,14l,6,6,r8,l23,r6,6l29,14r,7l23,28r-9,l6,28,,21,,14xe" filled="f" strokecolor="maroon" strokeweight="0">
              <v:path arrowok="t" o:connecttype="custom" o:connectlocs="0,14;0,6;6,0;14,0;23,0;29,6;29,14;29,21;23,28;14,28;6,28;0,21;0,14" o:connectangles="0,0,0,0,0,0,0,0,0,0,0,0,0"/>
            </v:shape>
            <v:shape id="Freeform 774" o:spid="_x0000_s1798" style="position:absolute;left:904;top:526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D64XMcA&#10;AADdAAAADwAAAGRycy9kb3ducmV2LnhtbESPT0vDQBTE74LfYXmCF7Gb5FBs7LaIEtKrbf1zfGSf&#10;SWz2bcy+tNFP7wpCj8PM/IZZrifXqSMNofVsIJ0loIgrb1uuDex3xe0dqCDIFjvPZOCbAqxXlxdL&#10;zK0/8TMdt1KrCOGQo4FGpM+1DlVDDsPM98TR+/CDQ4lyqLUd8BThrtNZksy1w5bjQoM9PTZUHbaj&#10;M1Asnt52/FoWn4f3m5fs50s2YynGXF9ND/eghCY5h//bG2sgSxdz+HsTn4Be/QI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w+uFzHAAAA3QAAAA8AAAAAAAAAAAAAAAAAmAIAAGRy&#10;cy9kb3ducmV2LnhtbFBLBQYAAAAABAAEAPUAAACMAwAAAAA=&#10;" path="m23,28l6,28,,21,,6,6,,23,r6,6l29,21r-6,7xe" fillcolor="#c1c1c1" stroked="f">
              <v:path arrowok="t" o:connecttype="custom" o:connectlocs="23,28;6,28;0,21;0,6;6,0;23,0;29,6;29,21;23,28" o:connectangles="0,0,0,0,0,0,0,0,0"/>
            </v:shape>
            <v:shape id="Freeform 775" o:spid="_x0000_s1799" style="position:absolute;left:904;top:526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sNHX8cA&#10;AADdAAAADwAAAGRycy9kb3ducmV2LnhtbESPT2sCMRTE7wW/Q3hCbzW7HvpnNYouClJ76Vqox0fy&#10;urt08xI3qW6/vREKPQ4z8xtmvhxsJ87Uh9axgnySgSDWzrRcK/g4bB+eQYSIbLBzTAp+KcByMbqb&#10;Y2Hchd/pXMVaJAiHAhU0MfpCyqAbshgmzhMn78v1FmOSfS1Nj5cEt52cZtmjtNhyWmjQU9mQ/q5+&#10;rILN9nDyfv0Wql1Z5p+ven/Uca/U/XhYzUBEGuJ/+K+9Mwqm+csT3N6kJyAXV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bDR1/HAAAA3QAAAA8AAAAAAAAAAAAAAAAAmAIAAGRy&#10;cy9kb3ducmV2LnhtbFBLBQYAAAAABAAEAPUAAACMAwAAAAA=&#10;" path="m,14l,6,6,r8,l23,r6,6l29,14r,7l23,28r-9,l6,28,,21,,14xe" filled="f" strokecolor="maroon" strokeweight="0">
              <v:path arrowok="t" o:connecttype="custom" o:connectlocs="0,14;0,6;6,0;14,0;23,0;29,6;29,14;29,21;23,28;14,28;6,28;0,21;0,14" o:connectangles="0,0,0,0,0,0,0,0,0,0,0,0,0"/>
            </v:shape>
            <v:shape id="Freeform 776" o:spid="_x0000_s1800" style="position:absolute;left:952;top:480;width:208;height:20;visibility:visible;mso-wrap-style:square;v-text-anchor:top" coordsize="20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BEBV8AA&#10;AADdAAAADwAAAGRycy9kb3ducmV2LnhtbERPy4rCMBTdD/gP4QruxtQuxOkYRYSCO5+g7u40d9oy&#10;yU1Jota/Nwthlofzni97a8SdfGgdK5iMMxDEldMt1wpOx/JzBiJEZI3GMSl4UoDlYvAxx0K7B+/p&#10;foi1SCEcClTQxNgVUoaqIYth7DrixP06bzEm6GupPT5SuDUyz7KptNhyamiwo3VD1d/hZhWYy9m0&#10;zkx//O7cX59bV+Z6Xyo1GvarbxCR+vgvfrs3WkE++Upz05v0BOTiB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qBEBV8AAAADdAAAADwAAAAAAAAAAAAAAAACYAgAAZHJzL2Rvd25y&#10;ZXYueG1sUEsFBgAAAAAEAAQA9QAAAIUDAAAAAA==&#10;" path="m,l208,e" filled="f" strokecolor="#818181" strokeweight="3e-5mm">
              <v:path arrowok="t" o:connecttype="custom" o:connectlocs="0,0;208,0" o:connectangles="0,0"/>
            </v:shape>
            <v:shape id="Freeform 777" o:spid="_x0000_s1801" style="position:absolute;left:952;top:511;width:176;height:20;visibility:visible;mso-wrap-style:square;v-text-anchor:top" coordsize="176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dC248UA&#10;AADdAAAADwAAAGRycy9kb3ducmV2LnhtbESP0WqDQBRE3wv9h+UG+tasRiLRZhNKSzXkzbQfcHFv&#10;VeLeFXcTbb8+Gyj0cZiZM8x2P5teXGl0nWUF8TICQVxb3XGj4Ovz43kDwnlkjb1lUvBDDva7x4ct&#10;5tpOXNH15BsRIOxyVNB6P+RSurolg25pB+LgfdvRoA9ybKQecQpw08tVFKXSYMdhocWB3lqqz6eL&#10;UZAW2qRHbYvk6JKyWmfvZXz5VeppMb++gPA0+//wX/ugFaziLIP7m/AE5O4G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J0LbjxQAAAN0AAAAPAAAAAAAAAAAAAAAAAJgCAABkcnMv&#10;ZG93bnJldi54bWxQSwUGAAAAAAQABAD1AAAAigMAAAAA&#10;" path="m,l176,e" filled="f" strokecolor="#818181" strokeweight="3e-5mm">
              <v:path arrowok="t" o:connecttype="custom" o:connectlocs="0,0;176,0" o:connectangles="0,0"/>
            </v:shape>
            <v:shape id="Freeform 778" o:spid="_x0000_s1802" style="position:absolute;left:1176;top:480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7RxSMYA&#10;AADdAAAADwAAAGRycy9kb3ducmV2LnhtbESPT0/CQBTE7yR+h80z4WJgaw9GCwsxmgau/BE4vnQf&#10;baX7tnYfUP30rokJx8nM/CYznfeuURfqQu3ZwOM4AUVceFtzaWC7yUfPoIIgW2w8k4FvCjCf3Q2m&#10;mFl/5RVd1lKqCOGQoYFKpM20DkVFDsPYt8TRO/rOoUTZldp2eI1w1+g0SZ60w5rjQoUtvVVUnNZn&#10;ZyB/ed9veLfIP0+Hh4/050uW54UYM7zvXyeghHq5hf/bS2sgjUj4exOfgJ79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7RxSMYAAADdAAAADwAAAAAAAAAAAAAAAACYAgAAZHJz&#10;L2Rvd25yZXYueG1sUEsFBgAAAAAEAAQA9QAAAIsDAAAAAA==&#10;" path="m23,28l6,28,,21,,6,6,,23,r6,6l29,21r-6,7xe" fillcolor="#c1c1c1" stroked="f">
              <v:path arrowok="t" o:connecttype="custom" o:connectlocs="23,28;6,28;0,21;0,6;6,0;23,0;29,6;29,21;23,28" o:connectangles="0,0,0,0,0,0,0,0,0"/>
            </v:shape>
            <v:shape id="Freeform 779" o:spid="_x0000_s1803" style="position:absolute;left:1176;top:480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UmOS8YA&#10;AADdAAAADwAAAGRycy9kb3ducmV2LnhtbESPQWvCQBSE74X+h+UVvNVNcpCSuooGBam9NBba42P3&#10;mQSzb9fsVtN/3y0IHoeZ+YaZL0fbiwsNoXOsIJ9mIIi1Mx03Cj4P2+cXECEiG+wdk4JfCrBcPD7M&#10;sTTuyh90qWMjEoRDiQraGH0pZdAtWQxT54mTd3SDxZjk0Egz4DXBbS+LLJtJix2nhRY9VS3pU/1j&#10;FWy2h7P36/dQ76oq/3rT+28d90pNnsbVK4hIY7yHb+2dUVAUWQ7/b9ITkIs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UmOS8YAAADdAAAADwAAAAAAAAAAAAAAAACYAgAAZHJz&#10;L2Rvd25yZXYueG1sUEsFBgAAAAAEAAQA9QAAAIsDAAAAAA==&#10;" path="m,14l,6,6,r8,l23,r6,6l29,14r,7l23,28r-9,l6,28,,21,,14xe" filled="f" strokecolor="maroon" strokeweight="0">
              <v:path arrowok="t" o:connecttype="custom" o:connectlocs="0,14;0,6;6,0;14,0;23,0;29,6;29,14;29,21;23,28;14,28;6,28;0,21;0,14" o:connectangles="0,0,0,0,0,0,0,0,0,0,0,0,0"/>
            </v:shape>
            <v:shape id="Freeform 780" o:spid="_x0000_s1804" style="position:absolute;left:1144;top:511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CpKpMcA&#10;AADdAAAADwAAAGRycy9kb3ducmV2LnhtbESPzU7DMBCE70i8g7VIXFDr4AOioW6FWkXtlf5Aj6t4&#10;SULjdYi3beDpMRISx9HMfKOZzgffqjP1sQls4X6cgSIug2u4srDbFqNHUFGQHbaBycIXRZjPrq+m&#10;mLtw4Rc6b6RSCcIxRwu1SJdrHcuaPMZx6IiT9x56j5JkX2nX4yXBfatNlj1ojw2nhRo7WtRUHjcn&#10;b6GYLN+2/LoqPo6Hu735/pT1aSXW3t4Mz0+ghAb5D/+1186CMZmB3zfpCejZD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AqSqTHAAAA3QAAAA8AAAAAAAAAAAAAAAAAmAIAAGRy&#10;cy9kb3ducmV2LnhtbFBLBQYAAAAABAAEAPUAAACMAwAAAAA=&#10;" path="m23,28l6,28,,21,,6,6,,23,r6,6l29,21r-6,7xe" fillcolor="#c1c1c1" stroked="f">
              <v:path arrowok="t" o:connecttype="custom" o:connectlocs="23,28;6,28;0,21;0,6;6,0;23,0;29,6;29,21;23,28" o:connectangles="0,0,0,0,0,0,0,0,0"/>
            </v:shape>
            <v:shape id="Freeform 781" o:spid="_x0000_s1805" style="position:absolute;left:1144;top:511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te1p8YA&#10;AADdAAAADwAAAGRycy9kb3ducmV2LnhtbESPQWsCMRSE7wX/Q3hCbzXrFqRsjaKLgtReuhba4yN5&#10;7i5uXuIm1fXfN4WCx2FmvmHmy8F24kJ9aB0rmE4yEMTamZZrBZ+H7dMLiBCRDXaOScGNAiwXo4c5&#10;FsZd+YMuVaxFgnAoUEEToy+kDLohi2HiPHHyjq63GJPsa2l6vCa47WSeZTNpseW00KCnsiF9qn6s&#10;gs32cPZ+/R6qXVlOv970/lvHvVKP42H1CiLSEO/h//bOKMjz7Bn+3qQnIBe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2te1p8YAAADdAAAADwAAAAAAAAAAAAAAAACYAgAAZHJz&#10;L2Rvd25yZXYueG1sUEsFBgAAAAAEAAQA9QAAAIsDAAAAAA==&#10;" path="m,14l,6,6,r8,l23,r6,6l29,14r,7l23,28r-9,l6,28,,21,,14xe" filled="f" strokecolor="maroon" strokeweight="0">
              <v:path arrowok="t" o:connecttype="custom" o:connectlocs="0,14;0,6;6,0;14,0;23,0;29,6;29,14;29,21;23,28;14,28;6,28;0,21;0,14" o:connectangles="0,0,0,0,0,0,0,0,0,0,0,0,0"/>
            </v:shape>
            <v:shape id="Freeform 782" o:spid="_x0000_s1806" style="position:absolute;left:1192;top:526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I93S8cA&#10;AADdAAAADwAAAGRycy9kb3ducmV2LnhtbESPQWvCQBSE74X+h+UVvIhuGkqp0VVKJei12qrHR/Y1&#10;Sc2+TbNPTfvruwWhx2FmvmFmi9416kxdqD0buB8noIgLb2suDbxt89ETqCDIFhvPZOCbAizmtzcz&#10;zKy/8CudN1KqCOGQoYFKpM20DkVFDsPYt8TR+/CdQ4myK7Xt8BLhrtFpkjxqhzXHhQpbeqmoOG5O&#10;zkA+We63vFvln8fD8D39+ZL1aSXGDO765ykooV7+w9f22hpI0+QB/t7EJ6Dnv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CPd0vHAAAA3QAAAA8AAAAAAAAAAAAAAAAAmAIAAGRy&#10;cy9kb3ducmV2LnhtbFBLBQYAAAAABAAEAPUAAACMAwAAAAA=&#10;" path="m23,28l6,28,,21,,6,6,,23,r6,6l29,21r-6,7xe" fillcolor="#c1c1c1" stroked="f">
              <v:path arrowok="t" o:connecttype="custom" o:connectlocs="23,28;6,28;0,21;0,6;6,0;23,0;29,6;29,21;23,28" o:connectangles="0,0,0,0,0,0,0,0,0"/>
            </v:shape>
            <v:shape id="Freeform 783" o:spid="_x0000_s1807" style="position:absolute;left:1192;top:526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nKISMYA&#10;AADdAAAADwAAAGRycy9kb3ducmV2LnhtbESPQWsCMRSE7wX/Q3hCbzXrQqVsjaKLgtReuhba4yN5&#10;7i5uXuIm1fXfN4WCx2FmvmHmy8F24kJ9aB0rmE4yEMTamZZrBZ+H7dMLiBCRDXaOScGNAiwXo4c5&#10;FsZd+YMuVaxFgnAoUEEToy+kDLohi2HiPHHyjq63GJPsa2l6vCa47WSeZTNpseW00KCnsiF9qn6s&#10;gs32cPZ+/R6qXVlOv970/lvHvVKP42H1CiLSEO/h//bOKMjz7Bn+3qQnIBe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nKISMYAAADdAAAADwAAAAAAAAAAAAAAAACYAgAAZHJz&#10;L2Rvd25yZXYueG1sUEsFBgAAAAAEAAQA9QAAAIsDAAAAAA==&#10;" path="m,14l,6,6,r8,l23,r6,6l29,14r,7l23,28r-9,l6,28,,21,,14xe" filled="f" strokecolor="maroon" strokeweight="0">
              <v:path arrowok="t" o:connecttype="custom" o:connectlocs="0,14;0,6;6,0;14,0;23,0;29,6;29,14;29,21;23,28;14,28;6,28;0,21;0,14" o:connectangles="0,0,0,0,0,0,0,0,0,0,0,0,0"/>
            </v:shape>
            <v:shape id="Freeform 784" o:spid="_x0000_s1808" style="position:absolute;left:1240;top:480;width:208;height:20;visibility:visible;mso-wrap-style:square;v-text-anchor:top" coordsize="20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e3ERcQA&#10;AADdAAAADwAAAGRycy9kb3ducmV2LnhtbESPQWvCQBSE74L/YXlCb7oxh1BiVhEh4M1qC+rtNfua&#10;BHffht2txn/fLRR6HGbmG6bajNaIO/nQO1awXGQgiBune24VfLzX81cQISJrNI5JwZMCbNbTSYWl&#10;dg8+0v0UW5EgHEpU0MU4lFKGpiOLYeEG4uR9OW8xJulbqT0+EtwamWdZIS32nBY6HGjXUXM7fVsF&#10;5nI2vTPFp387j9fnwdW5PtZKvczG7QpEpDH+h//ae60gz7MCft+kJyDX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XtxEXEAAAA3QAAAA8AAAAAAAAAAAAAAAAAmAIAAGRycy9k&#10;b3ducmV2LnhtbFBLBQYAAAAABAAEAPUAAACJAwAAAAA=&#10;" path="m,l207,e" filled="f" strokecolor="#818181" strokeweight="3e-5mm">
              <v:path arrowok="t" o:connecttype="custom" o:connectlocs="0,0;207,0" o:connectangles="0,0"/>
            </v:shape>
            <v:shape id="Freeform 785" o:spid="_x0000_s1809" style="position:absolute;left:1240;top:511;width:176;height:20;visibility:visible;mso-wrap-style:square;v-text-anchor:top" coordsize="176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Cxz8cQA&#10;AADdAAAADwAAAGRycy9kb3ducmV2LnhtbESP0YrCMBRE34X9h3AXfNPUilW7RhFlVXyr+gGX5tqW&#10;bW5KE7Xr128WBB+HmTnDLFadqcWdWldZVjAaRiCIc6srLhRczt+DGQjnkTXWlknBLzlYLT96C0y1&#10;fXBG95MvRICwS1FB6X2TSunykgy6oW2Ig3e1rUEfZFtI3eIjwE0t4yhKpMGKw0KJDW1Kyn9ON6Mg&#10;2WmTHLXdjY9uvM8m8+1+dHsq1f/s1l8gPHX+HX61D1pBHEdT+H8TnoBc/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Qsc/HEAAAA3QAAAA8AAAAAAAAAAAAAAAAAmAIAAGRycy9k&#10;b3ducmV2LnhtbFBLBQYAAAAABAAEAPUAAACJAwAAAAA=&#10;" path="m,l175,e" filled="f" strokecolor="#818181" strokeweight="3e-5mm">
              <v:path arrowok="t" o:connecttype="custom" o:connectlocs="0,0;175,0" o:connectangles="0,0"/>
            </v:shape>
            <v:shape id="Freeform 786" o:spid="_x0000_s1810" style="position:absolute;left:1464;top:480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cJ9TsMA&#10;AADdAAAADwAAAGRycy9kb3ducmV2LnhtbERPS0/CQBC+k/AfNkPixcjWHghWFkIwDVx5qcdJd2wr&#10;3dnaHaD669mDCccv33u26F2jLtSF2rOB53ECirjwtubSwGGfP01BBUG22HgmA78UYDEfDmaYWX/l&#10;LV12UqoYwiFDA5VIm2kdioochrFviSP35TuHEmFXatvhNYa7RqdJMtEOa44NFba0qqg47c7OQP7y&#10;9rHn93X+ffp8PKZ/P7I5r8WYh1G/fAUl1Mtd/O/eWANpmsS58U18Anp+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cJ9TsMAAADdAAAADwAAAAAAAAAAAAAAAACYAgAAZHJzL2Rv&#10;d25yZXYueG1sUEsFBgAAAAAEAAQA9QAAAIgDAAAAAA==&#10;" path="m23,28l6,28,,21,,6,6,,23,r6,6l29,21r-6,7xe" fillcolor="#c1c1c1" stroked="f">
              <v:path arrowok="t" o:connecttype="custom" o:connectlocs="23,28;6,28;0,21;0,6;6,0;23,0;29,6;29,21;23,28" o:connectangles="0,0,0,0,0,0,0,0,0"/>
            </v:shape>
            <v:shape id="Freeform 787" o:spid="_x0000_s1811" style="position:absolute;left:1464;top:480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z+CTcYA&#10;AADdAAAADwAAAGRycy9kb3ducmV2LnhtbESPQWsCMRSE7wX/Q3hCbzXrHordGkUXBam9dC20x0fy&#10;3F3cvMRNquu/bwoFj8PMfMPMl4PtxIX60DpWMJ1kIIi1My3XCj4P26cZiBCRDXaOScGNAiwXo4c5&#10;FsZd+YMuVaxFgnAoUEEToy+kDLohi2HiPHHyjq63GJPsa2l6vCa47WSeZc/SYstpoUFPZUP6VP1Y&#10;BZvt4ez9+j1Uu7Kcfr3p/beOe6Uex8PqFUSkId7D/+2dUZDn2Qv8vUlPQC5+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z+CTcYAAADdAAAADwAAAAAAAAAAAAAAAACYAgAAZHJz&#10;L2Rvd25yZXYueG1sUEsFBgAAAAAEAAQA9QAAAIsDAAAAAA==&#10;" path="m,14l,6,6,r8,l23,r6,6l29,14r,7l23,28r-9,l6,28,,21,,14xe" filled="f" strokecolor="maroon" strokeweight="0">
              <v:path arrowok="t" o:connecttype="custom" o:connectlocs="0,14;0,6;6,0;14,0;23,0;29,6;29,14;29,21;23,28;14,28;6,28;0,21;0,14" o:connectangles="0,0,0,0,0,0,0,0,0,0,0,0,0"/>
            </v:shape>
            <v:shape id="Freeform 788" o:spid="_x0000_s1812" style="position:absolute;left:1432;top:511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m3nlcQA&#10;AADdAAAADwAAAGRycy9kb3ducmV2LnhtbERPS0/CQBC+k/gfNmPixcCWHogWFmI0DVx5CBwn3aGt&#10;dGdrd4Dqr3cPJhy/fO/ZoneNulIXas8GxqMEFHHhbc2lgd02H76ACoJssfFMBn4owGL+MJhhZv2N&#10;13TdSKliCIcMDVQibaZ1KCpyGEa+JY7cyXcOJcKu1LbDWwx3jU6TZKId1hwbKmzpvaLivLk4A/nr&#10;x2HL+2X+dT4+f6a/37K6LMWYp8f+bQpKqJe7+N+9sgbSdBz3xzfxCej5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pt55XEAAAA3QAAAA8AAAAAAAAAAAAAAAAAmAIAAGRycy9k&#10;b3ducmV2LnhtbFBLBQYAAAAABAAEAPUAAACJAwAAAAA=&#10;" path="m23,28l6,28,,21,,6,6,,23,r6,6l29,21r-6,7xe" fillcolor="#c1c1c1" stroked="f">
              <v:path arrowok="t" o:connecttype="custom" o:connectlocs="23,28;6,28;0,21;0,6;6,0;23,0;29,6;29,21;23,28" o:connectangles="0,0,0,0,0,0,0,0,0"/>
            </v:shape>
            <v:shape id="Freeform 789" o:spid="_x0000_s1813" style="position:absolute;left:1432;top:511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JAYlsYA&#10;AADdAAAADwAAAGRycy9kb3ducmV2LnhtbESPQWvCQBSE74X+h+UVvNVNcpCSuooGBam9NBba42P3&#10;mQSzb9fsVtN/3y0IHoeZ+YaZL0fbiwsNoXOsIJ9mIIi1Mx03Cj4P2+cXECEiG+wdk4JfCrBcPD7M&#10;sTTuyh90qWMjEoRDiQraGH0pZdAtWQxT54mTd3SDxZjk0Egz4DXBbS+LLJtJix2nhRY9VS3pU/1j&#10;FWy2h7P36/dQ76oq/3rT+28d90pNnsbVK4hIY7yHb+2dUVAUeQ7/b9ITkIs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JAYlsYAAADdAAAADwAAAAAAAAAAAAAAAACYAgAAZHJz&#10;L2Rvd25yZXYueG1sUEsFBgAAAAAEAAQA9QAAAIsDAAAAAA==&#10;" path="m,14l,6,6,r8,l23,r6,6l29,14r,7l23,28r-9,l6,28,,21,,14xe" filled="f" strokecolor="maroon" strokeweight="0">
              <v:path arrowok="t" o:connecttype="custom" o:connectlocs="0,14;0,6;6,0;14,0;23,0;29,6;29,14;29,21;23,28;14,28;6,28;0,21;0,14" o:connectangles="0,0,0,0,0,0,0,0,0,0,0,0,0"/>
            </v:shape>
            <v:shape id="Freeform 790" o:spid="_x0000_s1814" style="position:absolute;left:1480;top:526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fPceccA&#10;AADdAAAADwAAAGRycy9kb3ducmV2LnhtbESPT0/CQBTE7yZ8h80z4WJkyx6MFhZiMA1cAf9wfOk+&#10;20r3be0+oPrpXRMTj5OZ+U1mvhx8q87UxyawhekkA0VcBtdwZeF5X9zeg4qC7LANTBa+KMJyMbqa&#10;Y+7Chbd03kmlEoRjjhZqkS7XOpY1eYyT0BEn7z30HiXJvtKux0uC+1abLLvTHhtOCzV2tKqpPO5O&#10;3kLx8PS259d18XE83LyY70/ZnNZi7fh6eJyBEhrkP/zX3jgLxkwN/L5JT0Avf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Xz3HnHAAAA3QAAAA8AAAAAAAAAAAAAAAAAmAIAAGRy&#10;cy9kb3ducmV2LnhtbFBLBQYAAAAABAAEAPUAAACMAwAAAAA=&#10;" path="m23,28l6,28,,21,,6,6,,23,r6,6l29,21r-6,7xe" fillcolor="#c1c1c1" stroked="f">
              <v:path arrowok="t" o:connecttype="custom" o:connectlocs="23,28;6,28;0,21;0,6;6,0;23,0;29,6;29,21;23,28" o:connectangles="0,0,0,0,0,0,0,0,0"/>
            </v:shape>
            <v:shape id="Freeform 791" o:spid="_x0000_s1815" style="position:absolute;left:1480;top:526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w4jesYA&#10;AADdAAAADwAAAGRycy9kb3ducmV2LnhtbESPQWvCQBSE74X+h+UVequbpFAkdZU2KEj1YhTs8bH7&#10;moRm367Zrab/3i0UPA4z8w0zW4y2F2caQudYQT7JQBBrZzpuFBz2q6cpiBCRDfaOScEvBVjM7+9m&#10;WBp34R2d69iIBOFQooI2Rl9KGXRLFsPEeeLkfbnBYkxyaKQZ8JLgtpdFlr1Iix2nhRY9VS3p7/rH&#10;Kliu9ifv37ehXldVfvzQm08dN0o9PoxvryAijfEW/m+vjYKiyJ/h7016AnJ+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w4jesYAAADdAAAADwAAAAAAAAAAAAAAAACYAgAAZHJz&#10;L2Rvd25yZXYueG1sUEsFBgAAAAAEAAQA9QAAAIsDAAAAAA==&#10;" path="m,14l,6,6,r8,l23,r6,6l29,14r,7l23,28r-9,l6,28,,21,,14xe" filled="f" strokecolor="maroon" strokeweight="0">
              <v:path arrowok="t" o:connecttype="custom" o:connectlocs="0,14;0,6;6,0;14,0;23,0;29,6;29,14;29,21;23,28;14,28;6,28;0,21;0,14" o:connectangles="0,0,0,0,0,0,0,0,0,0,0,0,0"/>
            </v:shape>
            <v:shape id="Freeform 792" o:spid="_x0000_s1816" style="position:absolute;left:1528;top:480;width:208;height:20;visibility:visible;mso-wrap-style:square;v-text-anchor:top" coordsize="20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6ppdMQA&#10;AADdAAAADwAAAGRycy9kb3ducmV2LnhtbESPQWsCMRSE7wX/Q3hCbzXrIlJWo4iw4K1qC+rtuXnu&#10;LiYvS5Lq+u8bQehxmJlvmPmyt0bcyIfWsYLxKANBXDndcq3g57v8+AQRIrJG45gUPCjAcjF4m2Oh&#10;3Z13dNvHWiQIhwIVNDF2hZShashiGLmOOHkX5y3GJH0ttcd7glsj8yybSostp4UGO1o3VF33v1aB&#10;OR5M68z07LeH/vT4cmWud6VS78N+NQMRqY//4Vd7oxXk+XgCzzfpCcjF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+qaXTEAAAA3QAAAA8AAAAAAAAAAAAAAAAAmAIAAGRycy9k&#10;b3ducmV2LnhtbFBLBQYAAAAABAAEAPUAAACJAwAAAAA=&#10;" path="m,l208,e" filled="f" strokecolor="#818181" strokeweight="3e-5mm">
              <v:path arrowok="t" o:connecttype="custom" o:connectlocs="0,0;208,0" o:connectangles="0,0"/>
            </v:shape>
            <v:shape id="Freeform 793" o:spid="_x0000_s1817" style="position:absolute;left:1528;top:511;width:176;height:20;visibility:visible;mso-wrap-style:square;v-text-anchor:top" coordsize="176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mvewMUA&#10;AADdAAAADwAAAGRycy9kb3ducmV2LnhtbESP3WrCQBSE7wu+w3KE3jWbHwwaXUUsjcU7ow9wyJ4m&#10;odmzIbtq2qfvFgq9HGbmG2azm0wv7jS6zrKCJIpBENdWd9wouF7eXpYgnEfW2FsmBV/kYLedPW2w&#10;0PbBZ7pXvhEBwq5ABa33QyGlq1sy6CI7EAfvw44GfZBjI/WIjwA3vUzjOJcGOw4LLQ50aKn+rG5G&#10;QV5qk5+0LbOTy47nxer1mNy+lXqeT/s1CE+T/w//td+1gjRNFvD7JjwBuf0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+a97AxQAAAN0AAAAPAAAAAAAAAAAAAAAAAJgCAABkcnMv&#10;ZG93bnJldi54bWxQSwUGAAAAAAQABAD1AAAAigMAAAAA&#10;" path="m,l176,e" filled="f" strokecolor="#818181" strokeweight="3e-5mm">
              <v:path arrowok="t" o:connecttype="custom" o:connectlocs="0,0;176,0" o:connectangles="0,0"/>
            </v:shape>
            <v:shape id="Freeform 794" o:spid="_x0000_s1818" style="position:absolute;left:1752;top:480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sjaescA&#10;AADdAAAADwAAAGRycy9kb3ducmV2LnhtbESPT0vDQBTE7wW/w/IEL2I3zaFozKaIEtqrbf1zfGSf&#10;SWz2bcy+tNFP7wpCj8PM/IbJV5Pr1JGG0Ho2sJgnoIgrb1uuDex35c0tqCDIFjvPZOCbAqyKi1mO&#10;mfUnfqbjVmoVIRwyNNCI9JnWoWrIYZj7njh6H35wKFEOtbYDniLcdTpNkqV22HJcaLCnx4aqw3Z0&#10;Bsq7p7cdv67Lz8P79Uv68yWbcS3GXF1OD/eghCY5h//bG2sgTRdL+HsTn4Aufg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rI2nrHAAAA3QAAAA8AAAAAAAAAAAAAAAAAmAIAAGRy&#10;cy9kb3ducmV2LnhtbFBLBQYAAAAABAAEAPUAAACMAwAAAAA=&#10;" path="m23,28l6,28,,21,,6,6,,23,r6,6l29,21r-6,7xe" fillcolor="#c1c1c1" stroked="f">
              <v:path arrowok="t" o:connecttype="custom" o:connectlocs="23,28;6,28;0,21;0,6;6,0;23,0;29,6;29,21;23,28" o:connectangles="0,0,0,0,0,0,0,0,0"/>
            </v:shape>
            <v:shape id="Freeform 795" o:spid="_x0000_s1819" style="position:absolute;left:1752;top:480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DUlecYA&#10;AADdAAAADwAAAGRycy9kb3ducmV2LnhtbESPQWvCQBSE74X+h+UVequb5NBK6iptUJDqxSjY42P3&#10;NQnNvl2zW03/vVsoeBxm5htmthhtL840hM6xgnySgSDWznTcKDjsV09TECEiG+wdk4JfCrCY39/N&#10;sDTuwjs617ERCcKhRAVtjL6UMuiWLIaJ88TJ+3KDxZjk0Egz4CXBbS+LLHuWFjtOCy16qlrS3/WP&#10;VbBc7U/ev29Dva6q/PihN586bpR6fBjfXkFEGuMt/N9eGwVFkb/A35v0BOT8C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DUlecYAAADdAAAADwAAAAAAAAAAAAAAAACYAgAAZHJz&#10;L2Rvd25yZXYueG1sUEsFBgAAAAAEAAQA9QAAAIsDAAAAAA==&#10;" path="m,14l,6,6,r8,l23,r6,6l29,14r,7l23,28r-9,l6,28,,21,,14xe" filled="f" strokecolor="maroon" strokeweight="0">
              <v:path arrowok="t" o:connecttype="custom" o:connectlocs="0,14;0,6;6,0;14,0;23,0;29,6;29,14;29,21;23,28;14,28;6,28;0,21;0,14" o:connectangles="0,0,0,0,0,0,0,0,0,0,0,0,0"/>
            </v:shape>
            <v:shape id="Freeform 796" o:spid="_x0000_s1820" style="position:absolute;left:1720;top:511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Bvrk8QA&#10;AADdAAAADwAAAGRycy9kb3ducmV2LnhtbERPS0/CQBC+k/gfNmPixcCWHogWFmI0DVx5CBwn3aGt&#10;dGdrd4Dqr3cPJhy/fO/ZoneNulIXas8GxqMEFHHhbc2lgd02H76ACoJssfFMBn4owGL+MJhhZv2N&#10;13TdSKliCIcMDVQibaZ1KCpyGEa+JY7cyXcOJcKu1LbDWwx3jU6TZKId1hwbKmzpvaLivLk4A/nr&#10;x2HL+2X+dT4+f6a/37K6LMWYp8f+bQpKqJe7+N+9sgbSdBznxjfxCej5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Qb65PEAAAA3QAAAA8AAAAAAAAAAAAAAAAAmAIAAGRycy9k&#10;b3ducmV2LnhtbFBLBQYAAAAABAAEAPUAAACJAwAAAAA=&#10;" path="m23,28l6,28,,21,,6,6,,23,r6,6l29,21r-6,7xe" fillcolor="#c1c1c1" stroked="f">
              <v:path arrowok="t" o:connecttype="custom" o:connectlocs="23,28;6,28;0,21;0,6;6,0;23,0;29,6;29,21;23,28" o:connectangles="0,0,0,0,0,0,0,0,0"/>
            </v:shape>
            <v:shape id="Freeform 797" o:spid="_x0000_s1821" style="position:absolute;left:1720;top:511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uYUkMYA&#10;AADdAAAADwAAAGRycy9kb3ducmV2LnhtbESPQWvCQBSE74X+h+UVequb5FBq6iptUJDqxSjY42P3&#10;NQnNvl2zW03/vVsoeBxm5htmthhtL840hM6xgnySgSDWznTcKDjsV08vIEJENtg7JgW/FGAxv7+b&#10;YWnchXd0rmMjEoRDiQraGH0pZdAtWQwT54mT9+UGizHJoZFmwEuC214WWfYsLXacFlr0VLWkv+sf&#10;q2C52p+8f9+Gel1V+fFDbz513Cj1+DC+vYKINMZb+L+9NgqKIp/C35v0BOT8C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uYUkMYAAADdAAAADwAAAAAAAAAAAAAAAACYAgAAZHJz&#10;L2Rvd25yZXYueG1sUEsFBgAAAAAEAAQA9QAAAIsDAAAAAA==&#10;" path="m,14l,6,6,r8,l23,r6,6l29,14r,7l23,28r-9,l6,28,,21,,14xe" filled="f" strokecolor="maroon" strokeweight="0">
              <v:path arrowok="t" o:connecttype="custom" o:connectlocs="0,14;0,6;6,0;14,0;23,0;29,6;29,14;29,21;23,28;14,28;6,28;0,21;0,14" o:connectangles="0,0,0,0,0,0,0,0,0,0,0,0,0"/>
            </v:shape>
            <v:shape id="Freeform 798" o:spid="_x0000_s1822" style="position:absolute;left:1768;top:526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AEtKMMA&#10;AADdAAAADwAAAGRycy9kb3ducmV2LnhtbERPO0/DMBDeK/EfrENiQdTBQ1VC3QqBonbtCxhP8ZGE&#10;xucQX9vAr68HpI6fvvdsMfhWnaiPTWALj+MMFHEZXMOVhd22eJiCioLssA1MFn4pwmJ+M5ph7sKZ&#10;13TaSKVSCMccLdQiXa51LGvyGMehI07cV+g9SoJ9pV2P5xTuW22ybKI9NpwaauzotabysDl6C8XT&#10;28eW35fF9+Hzfm/+fmR1XIq1d7fDyzMooUGu4n/3ylkwxqT96U16Anp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9AEtKMMAAADdAAAADwAAAAAAAAAAAAAAAACYAgAAZHJzL2Rv&#10;d25yZXYueG1sUEsFBgAAAAAEAAQA9QAAAIgDAAAAAA==&#10;" path="m23,28l6,28,,21,,6,6,,23,r6,6l29,21r-6,7xe" fillcolor="#c1c1c1" stroked="f">
              <v:path arrowok="t" o:connecttype="custom" o:connectlocs="23,28;6,28;0,21;0,6;6,0;23,0;29,6;29,21;23,28" o:connectangles="0,0,0,0,0,0,0,0,0"/>
            </v:shape>
            <v:shape id="Freeform 799" o:spid="_x0000_s1823" style="position:absolute;left:1768;top:526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vzSK8YA&#10;AADdAAAADwAAAGRycy9kb3ducmV2LnhtbESPQWvCQBSE74X+h+UVvNVNcpCSuooGBam9NBba42P3&#10;mQSzb9fsVtN/3y0IHoeZ+YaZL0fbiwsNoXOsIJ9mIIi1Mx03Cj4P2+cXECEiG+wdk4JfCrBcPD7M&#10;sTTuyh90qWMjEoRDiQraGH0pZdAtWQxT54mTd3SDxZjk0Egz4DXBbS+LLJtJix2nhRY9VS3pU/1j&#10;FWy2h7P36/dQ76oq/3rT+28d90pNnsbVK4hIY7yHb+2dUVAURQ7/b9ITkIs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vzSK8YAAADdAAAADwAAAAAAAAAAAAAAAACYAgAAZHJz&#10;L2Rvd25yZXYueG1sUEsFBgAAAAAEAAQA9QAAAIsDAAAAAA==&#10;" path="m,14l,6,6,r8,l23,r6,6l29,14r,7l23,28r-9,l6,28,,21,,14xe" filled="f" strokecolor="maroon" strokeweight="0">
              <v:path arrowok="t" o:connecttype="custom" o:connectlocs="0,14;0,6;6,0;14,0;23,0;29,6;29,14;29,21;23,28;14,28;6,28;0,21;0,14" o:connectangles="0,0,0,0,0,0,0,0,0,0,0,0,0"/>
            </v:shape>
            <v:shape id="Freeform 800" o:spid="_x0000_s1824" style="position:absolute;left:1816;top:480;width:208;height:20;visibility:visible;mso-wrap-style:square;v-text-anchor:top" coordsize="20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WOeJsAA&#10;AADdAAAADwAAAGRycy9kb3ducmV2LnhtbERPTYvCMBS8L/gfwhO8rak9yFKNIkLBm6suqLdn82yL&#10;yUtJslr/vREWdm7DfDHzZW+NuJMPrWMFk3EGgrhyuuVawc+h/PwCESKyRuOYFDwpwHIx+Jhjod2D&#10;d3Tfx1qkEg4FKmhi7AopQ9WQxTB2HXHSrs5bjIn6WmqPj1RujcyzbCottpwWGuxo3VB12/9aBeZ0&#10;NK0z04v/Pvbn59aVud6VSo2G/WoGIlIf/81/6Y1WkCfA+016AnLx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sWOeJsAAAADdAAAADwAAAAAAAAAAAAAAAACYAgAAZHJzL2Rvd25y&#10;ZXYueG1sUEsFBgAAAAAEAAQA9QAAAIUDAAAAAA==&#10;" path="m,l207,e" filled="f" strokecolor="#818181" strokeweight="3e-5mm">
              <v:path arrowok="t" o:connecttype="custom" o:connectlocs="0,0;207,0" o:connectangles="0,0"/>
            </v:shape>
            <v:shape id="Freeform 801" o:spid="_x0000_s1825" style="position:absolute;left:1816;top:511;width:176;height:20;visibility:visible;mso-wrap-style:square;v-text-anchor:top" coordsize="176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KIpksQA&#10;AADdAAAADwAAAGRycy9kb3ducmV2LnhtbESP3YrCMBSE7xd8h3AE79bUli1rNYoo/uCdrg9waI5t&#10;sTkpTdTq028EwcthZr5hpvPO1OJGrassKxgNIxDEudUVFwpOf+vvXxDOI2usLZOCBzmYz3pfU8y0&#10;vfOBbkdfiABhl6GC0vsmk9LlJRl0Q9sQB+9sW4M+yLaQusV7gJtaxlGUSoMVh4USG1qWlF+OV6Mg&#10;3WiT7rXdJHuXbA8/49V2dH0qNeh3iwkIT53/hN/tnVYQx3ECrzfhCcjZ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CiKZLEAAAA3QAAAA8AAAAAAAAAAAAAAAAAmAIAAGRycy9k&#10;b3ducmV2LnhtbFBLBQYAAAAABAAEAPUAAACJAwAAAAA=&#10;" path="m,l175,e" filled="f" strokecolor="#818181" strokeweight="3e-5mm">
              <v:path arrowok="t" o:connecttype="custom" o:connectlocs="0,0;175,0" o:connectangles="0,0"/>
            </v:shape>
            <v:shape id="Freeform 802" o:spid="_x0000_s1826" style="position:absolute;left:2040;top:480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zorK8cA&#10;AADdAAAADwAAAGRycy9kb3ducmV2LnhtbESPQUvDQBSE70L/w/IKXqTduIho7LaUSmivtmo9PrLP&#10;JDb7NmZf2+ivdwXB4zAz3zCzxeBbdaI+NoEtXE8zUMRlcA1XFp53xeQOVBRkh21gsvBFERbz0cUM&#10;cxfO/ESnrVQqQTjmaKEW6XKtY1mTxzgNHXHy3kPvUZLsK+16PCe4b7XJslvtseG0UGNHq5rKw/bo&#10;LRT3j/sdv66Lj8Pb1Yv5/pTNcS3WXo6H5QMooUH+w3/tjbNgjLmB3zfpCej5D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s6KyvHAAAA3QAAAA8AAAAAAAAAAAAAAAAAmAIAAGRy&#10;cy9kb3ducmV2LnhtbFBLBQYAAAAABAAEAPUAAACMAwAAAAA=&#10;" path="m23,28l6,28,,21,,6,6,,23,r6,6l29,21r-6,7xe" fillcolor="#c1c1c1" stroked="f">
              <v:path arrowok="t" o:connecttype="custom" o:connectlocs="23,28;6,28;0,21;0,6;6,0;23,0;29,6;29,21;23,28" o:connectangles="0,0,0,0,0,0,0,0,0"/>
            </v:shape>
            <v:shape id="Freeform 803" o:spid="_x0000_s1827" style="position:absolute;left:2040;top:480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cfUKMYA&#10;AADdAAAADwAAAGRycy9kb3ducmV2LnhtbESPQWsCMRSE74X+h/AK3mrWBUtZjdIuFUR76Sro8ZE8&#10;dxc3L+km6vbfN4WCx2FmvmHmy8F24kp9aB0rmIwzEMTamZZrBfvd6vkVRIjIBjvHpOCHAiwXjw9z&#10;LIy78Rddq1iLBOFQoIImRl9IGXRDFsPYeeLknVxvMSbZ19L0eEtw28k8y16kxZbTQoOeyob0ubpY&#10;BR+r3bf375+hWpfl5LDR26OOW6VGT8PbDESkId7D/+21UZDn+RT+3qQnIBe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cfUKMYAAADdAAAADwAAAAAAAAAAAAAAAACYAgAAZHJz&#10;L2Rvd25yZXYueG1sUEsFBgAAAAAEAAQA9QAAAIsDAAAAAA==&#10;" path="m,14l,6,6,r8,l23,r6,6l29,14r,7l23,28r-9,l6,28,,21,,14xe" filled="f" strokecolor="maroon" strokeweight="0">
              <v:path arrowok="t" o:connecttype="custom" o:connectlocs="0,14;0,6;6,0;14,0;23,0;29,6;29,14;29,21;23,28;14,28;6,28;0,21;0,14" o:connectangles="0,0,0,0,0,0,0,0,0,0,0,0,0"/>
            </v:shape>
            <v:shape id="Freeform 804" o:spid="_x0000_s1828" style="position:absolute;left:2008;top:511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KQQx8cA&#10;AADdAAAADwAAAGRycy9kb3ducmV2LnhtbESPT0/CQBTE7yZ8h80z8UJk6x6IFhZiMA1cBf9wfOk+&#10;20r3be0+oPrpXRMSj5OZ+U1mvhx8q07UxyawhbtJBoq4DK7hysLLrri9BxUF2WEbmCx8U4TlYnQ1&#10;x9yFMz/TaSuVShCOOVqoRbpc61jW5DFOQkecvI/Qe5Qk+0q7Hs8J7lttsmyqPTacFmrsaFVTedge&#10;vYXi4el9x2/r4vOwH7+any/ZHNdi7c318DgDJTTIf/jS3jgLxpgp/L1JT0Avfg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BSkEMfHAAAA3QAAAA8AAAAAAAAAAAAAAAAAmAIAAGRy&#10;cy9kb3ducmV2LnhtbFBLBQYAAAAABAAEAPUAAACMAwAAAAA=&#10;" path="m23,28l6,28,,21,,6,6,,23,r6,6l29,21r-6,7xe" fillcolor="#c1c1c1" stroked="f">
              <v:path arrowok="t" o:connecttype="custom" o:connectlocs="23,28;6,28;0,21;0,6;6,0;23,0;29,6;29,21;23,28" o:connectangles="0,0,0,0,0,0,0,0,0"/>
            </v:shape>
            <v:shape id="Freeform 805" o:spid="_x0000_s1829" style="position:absolute;left:2008;top:511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lnvxMYA&#10;AADdAAAADwAAAGRycy9kb3ducmV2LnhtbESPQWsCMRSE74X+h/AK3mrWPdiyGqVdKoj20lXQ4yN5&#10;7i5uXtJN1O2/bwoFj8PMfMPMl4PtxJX60DpWMBlnIIi1My3XCva71fMriBCRDXaOScEPBVguHh/m&#10;WBh34y+6VrEWCcKhQAVNjL6QMuiGLIax88TJO7neYkyyr6Xp8ZbgtpN5lk2lxZbTQoOeyob0ubpY&#10;BR+r3bf375+hWpfl5LDR26OOW6VGT8PbDESkId7D/+21UZDn+Qv8vUlPQC5+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7lnvxMYAAADdAAAADwAAAAAAAAAAAAAAAACYAgAAZHJz&#10;L2Rvd25yZXYueG1sUEsFBgAAAAAEAAQA9QAAAIsDAAAAAA==&#10;" path="m,14l,6,6,r8,l23,r6,6l29,14r,7l23,28r-9,l6,28,,21,,14xe" filled="f" strokecolor="maroon" strokeweight="0">
              <v:path arrowok="t" o:connecttype="custom" o:connectlocs="0,14;0,6;6,0;14,0;23,0;29,6;29,14;29,21;23,28;14,28;6,28;0,21;0,14" o:connectangles="0,0,0,0,0,0,0,0,0,0,0,0,0"/>
            </v:shape>
            <v:shape id="Freeform 806" o:spid="_x0000_s1830" style="position:absolute;left:2056;top:526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nchLsMA&#10;AADdAAAADwAAAGRycy9kb3ducmV2LnhtbERPO0/DMBDeK/EfrENiQdTBQ1VC3QqBonbtCxhP8ZGE&#10;xucQX9vAr68HpI6fvvdsMfhWnaiPTWALj+MMFHEZXMOVhd22eJiCioLssA1MFn4pwmJ+M5ph7sKZ&#10;13TaSKVSCMccLdQiXa51LGvyGMehI07cV+g9SoJ9pV2P5xTuW22ybKI9NpwaauzotabysDl6C8XT&#10;28eW35fF9+Hzfm/+fmR1XIq1d7fDyzMooUGu4n/3ylkwxqS56U16Anp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nchLsMAAADdAAAADwAAAAAAAAAAAAAAAACYAgAAZHJzL2Rv&#10;d25yZXYueG1sUEsFBgAAAAAEAAQA9QAAAIgDAAAAAA==&#10;" path="m23,28l6,28,,21,,6,6,,23,r6,6l29,21r-6,7xe" fillcolor="#c1c1c1" stroked="f">
              <v:path arrowok="t" o:connecttype="custom" o:connectlocs="23,28;6,28;0,21;0,6;6,0;23,0;29,6;29,21;23,28" o:connectangles="0,0,0,0,0,0,0,0,0"/>
            </v:shape>
            <v:shape id="Freeform 807" o:spid="_x0000_s1831" style="position:absolute;left:2056;top:526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IreLcYA&#10;AADdAAAADwAAAGRycy9kb3ducmV2LnhtbESPQWsCMRSE74X+h/AK3mrWPUi7GqVdKoj20lXQ4yN5&#10;7i5uXtJN1O2/bwoFj8PMfMPMl4PtxJX60DpWMBlnIIi1My3XCva71fMLiBCRDXaOScEPBVguHh/m&#10;WBh34y+6VrEWCcKhQAVNjL6QMuiGLIax88TJO7neYkyyr6Xp8ZbgtpN5lk2lxZbTQoOeyob0ubpY&#10;BR+r3bf375+hWpfl5LDR26OOW6VGT8PbDESkId7D/+21UZDn+Sv8vUlPQC5+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8IreLcYAAADdAAAADwAAAAAAAAAAAAAAAACYAgAAZHJz&#10;L2Rvd25yZXYueG1sUEsFBgAAAAAEAAQA9QAAAIsDAAAAAA==&#10;" path="m,14l,6,6,r8,l23,r6,6l29,14r,7l23,28r-9,l6,28,,21,,14xe" filled="f" strokecolor="maroon" strokeweight="0">
              <v:path arrowok="t" o:connecttype="custom" o:connectlocs="0,14;0,6;6,0;14,0;23,0;29,6;29,14;29,21;23,28;14,28;6,28;0,21;0,14" o:connectangles="0,0,0,0,0,0,0,0,0,0,0,0,0"/>
            </v:shape>
            <v:shape id="Freeform 808" o:spid="_x0000_s1832" style="position:absolute;left:2104;top:480;width:208;height:20;visibility:visible;mso-wrap-style:square;v-text-anchor:top" coordsize="20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yQzF8AA&#10;AADdAAAADwAAAGRycy9kb3ducmV2LnhtbERPy4rCMBTdC/MP4Q6403QqiHSMIgOF2fkEnd21ubbF&#10;5KYkGa1/bxaCy8N5z5e9NeJGPrSOFXyNMxDEldMt1woO+3I0AxEiskbjmBQ8KMBy8TGYY6Hdnbd0&#10;28VapBAOBSpoYuwKKUPVkMUwdh1x4i7OW4wJ+lpqj/cUbo3Ms2wqLbacGhrs6Keh6rr7twrM6Wha&#10;Z6Znvzn2f4+1K3O9LZUafvarbxCR+vgWv9y/WkGeT9L+9CY9Abl4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qyQzF8AAAADdAAAADwAAAAAAAAAAAAAAAACYAgAAZHJzL2Rvd25y&#10;ZXYueG1sUEsFBgAAAAAEAAQA9QAAAIUDAAAAAA==&#10;" path="m,l208,e" filled="f" strokecolor="#818181" strokeweight="3e-5mm">
              <v:path arrowok="t" o:connecttype="custom" o:connectlocs="0,0;208,0" o:connectangles="0,0"/>
            </v:shape>
            <v:shape id="Freeform 809" o:spid="_x0000_s1833" style="position:absolute;left:2104;top:511;width:176;height:20;visibility:visible;mso-wrap-style:square;v-text-anchor:top" coordsize="176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uWEo8QA&#10;AADdAAAADwAAAGRycy9kb3ducmV2LnhtbESP3YrCMBSE7wXfIRzBO01/sLhdo8gu6uKdug9waM62&#10;xeakNFGrT28WBC+HmfmGWax604grda62rCCeRiCIC6trLhX8njaTOQjnkTU2lknBnRyslsPBAnNt&#10;b3yg69GXIkDY5aig8r7NpXRFRQbd1LbEwfuznUEfZFdK3eEtwE0jkyjKpMGaw0KFLX1VVJyPF6Mg&#10;22qT7bXdpnuX7g6zj+9dfHkoNR71608Qnnr/Dr/aP1pBkqQx/L8JT0Au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rlhKPEAAAA3QAAAA8AAAAAAAAAAAAAAAAAmAIAAGRycy9k&#10;b3ducmV2LnhtbFBLBQYAAAAABAAEAPUAAACJAwAAAAA=&#10;" path="m,l176,e" filled="f" strokecolor="#818181" strokeweight="3e-5mm">
              <v:path arrowok="t" o:connecttype="custom" o:connectlocs="0,0;176,0" o:connectangles="0,0"/>
            </v:shape>
            <v:shape id="Freeform 810" o:spid="_x0000_s1834" style="position:absolute;left:2328;top:480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kaAGccA&#10;AADdAAAADwAAAGRycy9kb3ducmV2LnhtbESPQUvDQBSE70L/w/IKXqTduIJo7LaUSmivtmo9PrLP&#10;JDb7NmZf2+ivdwXB4zAz3zCzxeBbdaI+NoEtXE8zUMRlcA1XFp53xeQOVBRkh21gsvBFERbz0cUM&#10;cxfO/ESnrVQqQTjmaKEW6XKtY1mTxzgNHXHy3kPvUZLsK+16PCe4b7XJslvtseG0UGNHq5rKw/bo&#10;LRT3j/sdv66Lj8Pb1Yv5/pTNcS3WXo6H5QMooUH+w3/tjbNgzI2B3zfpCej5D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5GgBnHAAAA3QAAAA8AAAAAAAAAAAAAAAAAmAIAAGRy&#10;cy9kb3ducmV2LnhtbFBLBQYAAAAABAAEAPUAAACMAwAAAAA=&#10;" path="m23,28l6,28,,21,,6,6,,23,r6,6l29,21r-6,7xe" fillcolor="#c1c1c1" stroked="f">
              <v:path arrowok="t" o:connecttype="custom" o:connectlocs="23,28;6,28;0,21;0,6;6,0;23,0;29,6;29,21;23,28" o:connectangles="0,0,0,0,0,0,0,0,0"/>
            </v:shape>
            <v:shape id="Freeform 811" o:spid="_x0000_s1835" style="position:absolute;left:2328;top:480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Lt/GsYA&#10;AADdAAAADwAAAGRycy9kb3ducmV2LnhtbESPQWsCMRSE70L/Q3iF3jTrCiJbo7SLgtReXAv1+Eie&#10;u0s3L+km6vrvm0Khx2FmvmGW68F24kp9aB0rmE4yEMTamZZrBR/H7XgBIkRkg51jUnCnAOvVw2iJ&#10;hXE3PtC1irVIEA4FKmhi9IWUQTdkMUycJ07e2fUWY5J9LU2PtwS3ncyzbC4ttpwWGvRUNqS/qotV&#10;sNkev71/fQ/Vriynn296f9Jxr9TT4/DyDCLSEP/Df+2dUZDnsxn8vklPQK5+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Lt/GsYAAADdAAAADwAAAAAAAAAAAAAAAACYAgAAZHJz&#10;L2Rvd25yZXYueG1sUEsFBgAAAAAEAAQA9QAAAIsDAAAAAA==&#10;" path="m,14l,6,6,r8,l23,r6,6l29,14r,7l23,28r-9,l6,28,,21,,14xe" filled="f" strokecolor="maroon" strokeweight="0">
              <v:path arrowok="t" o:connecttype="custom" o:connectlocs="0,14;0,6;6,0;14,0;23,0;29,6;29,14;29,21;23,28;14,28;6,28;0,21;0,14" o:connectangles="0,0,0,0,0,0,0,0,0,0,0,0,0"/>
            </v:shape>
            <v:shape id="Freeform 812" o:spid="_x0000_s1836" style="position:absolute;left:2296;top:511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uO99scA&#10;AADdAAAADwAAAGRycy9kb3ducmV2LnhtbESPX0vDQBDE3wt+h2MFX4q5NBbR2GuRSmhfbf33uOTW&#10;JDa3F3PbNvrpe4LQx2FmfsPMFoNr1YH60Hg2MElSUMSltw1XBl62xfUdqCDIFlvPZOCHAizmF6MZ&#10;5tYf+ZkOG6lUhHDI0UAt0uVah7ImhyHxHXH0Pn3vUKLsK217PEa4a3WWprfaYcNxocaOljWVu83e&#10;GSjun963/LYqvnYf49fs91vW+5UYc3U5PD6AEhrkHP5vr62BLLuZwt+b+AT0/AQ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7jvfbHAAAA3QAAAA8AAAAAAAAAAAAAAAAAmAIAAGRy&#10;cy9kb3ducmV2LnhtbFBLBQYAAAAABAAEAPUAAACMAwAAAAA=&#10;" path="m23,28l6,28,,21,,6,6,,23,r6,6l29,21r-6,7xe" fillcolor="#c1c1c1" stroked="f">
              <v:path arrowok="t" o:connecttype="custom" o:connectlocs="23,28;6,28;0,21;0,6;6,0;23,0;29,6;29,21;23,28" o:connectangles="0,0,0,0,0,0,0,0,0"/>
            </v:shape>
            <v:shape id="Freeform 813" o:spid="_x0000_s1837" style="position:absolute;left:2296;top:511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B5C9cYA&#10;AADdAAAADwAAAGRycy9kb3ducmV2LnhtbESPQWsCMRSE74X+h/AK3jTrSktZjdIuFaT20lXQ4yN5&#10;7i5uXtJNqtt/3xSEHoeZ+YZZrAbbiQv1oXWsYDrJQBBrZ1quFex36/EziBCRDXaOScEPBVgt7+8W&#10;WBh35U+6VLEWCcKhQAVNjL6QMuiGLIaJ88TJO7neYkyyr6Xp8ZrgtpN5lj1Jiy2nhQY9lQ3pc/Vt&#10;Fbytd1/ev36EalOW08O73h513Co1ehhe5iAiDfE/fGtvjII8nz3C35v0BOTyF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9B5C9cYAAADdAAAADwAAAAAAAAAAAAAAAACYAgAAZHJz&#10;L2Rvd25yZXYueG1sUEsFBgAAAAAEAAQA9QAAAIsDAAAAAA==&#10;" path="m,14l,6,6,r8,l23,r6,6l29,14r,7l23,28r-9,l6,28,,21,,14xe" filled="f" strokecolor="maroon" strokeweight="0">
              <v:path arrowok="t" o:connecttype="custom" o:connectlocs="0,14;0,6;6,0;14,0;23,0;29,6;29,14;29,21;23,28;14,28;6,28;0,21;0,14" o:connectangles="0,0,0,0,0,0,0,0,0,0,0,0,0"/>
            </v:shape>
            <v:shape id="Freeform 814" o:spid="_x0000_s1838" style="position:absolute;left:2344;top:526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X2GGscA&#10;AADdAAAADwAAAGRycy9kb3ducmV2LnhtbESPQWvCQBSE74X+h+UVvJS6aQRpo6uUStBrtdoeH9ln&#10;kpp9G7NPTfvru0Khx2FmvmGm89416kxdqD0beBwmoIgLb2suDbxv8ocnUEGQLTaeycA3BZjPbm+m&#10;mFl/4Tc6r6VUEcIhQwOVSJtpHYqKHIahb4mjt/edQ4myK7Xt8BLhrtFpkoy1w5rjQoUtvVZUHNYn&#10;ZyB/XnxseLfMvw6f99v05yir01KMGdz1LxNQQr38h//aK2sgTUdjuL6JT0DPfg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F9hhrHAAAA3QAAAA8AAAAAAAAAAAAAAAAAmAIAAGRy&#10;cy9kb3ducmV2LnhtbFBLBQYAAAAABAAEAPUAAACMAwAAAAA=&#10;" path="m23,28l6,28,,21,,6,6,,23,r6,6l29,21r-6,7xe" fillcolor="#c1c1c1" stroked="f">
              <v:path arrowok="t" o:connecttype="custom" o:connectlocs="23,28;6,28;0,21;0,6;6,0;23,0;29,6;29,21;23,28" o:connectangles="0,0,0,0,0,0,0,0,0"/>
            </v:shape>
            <v:shape id="Freeform 815" o:spid="_x0000_s1839" style="position:absolute;left:2344;top:526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4B5GcYA&#10;AADdAAAADwAAAGRycy9kb3ducmV2LnhtbESPQWsCMRSE74X+h/AK3jTrCm1ZjdIuFaT20lXQ4yN5&#10;7i5uXtJNqtt/3xSEHoeZ+YZZrAbbiQv1oXWsYDrJQBBrZ1quFex36/EziBCRDXaOScEPBVgt7+8W&#10;WBh35U+6VLEWCcKhQAVNjL6QMuiGLIaJ88TJO7neYkyyr6Xp8ZrgtpN5lj1Kiy2nhQY9lQ3pc/Vt&#10;Fbytd1/ev36EalOW08O73h513Co1ehhe5iAiDfE/fGtvjII8nz3B35v0BOTyF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4B5GcYAAADdAAAADwAAAAAAAAAAAAAAAACYAgAAZHJz&#10;L2Rvd25yZXYueG1sUEsFBgAAAAAEAAQA9QAAAIsDAAAAAA==&#10;" path="m,14l,6,6,r8,l23,r6,6l29,14r,7l23,28r-9,l6,28,,21,,14xe" filled="f" strokecolor="maroon" strokeweight="0">
              <v:path arrowok="t" o:connecttype="custom" o:connectlocs="0,14;0,6;6,0;14,0;23,0;29,6;29,14;29,21;23,28;14,28;6,28;0,21;0,14" o:connectangles="0,0,0,0,0,0,0,0,0,0,0,0,0"/>
            </v:shape>
            <v:shape id="Freeform 816" o:spid="_x0000_s1840" style="position:absolute;left:2392;top:480;width:208;height:20;visibility:visible;mso-wrap-style:square;v-text-anchor:top" coordsize="20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VI/EcAA&#10;AADdAAAADwAAAGRycy9kb3ducmV2LnhtbERPy4rCMBTdC/MP4Q6403QqiHSMIgOF2fkEnd21ubbF&#10;5KYkGa1/bxaCy8N5z5e9NeJGPrSOFXyNMxDEldMt1woO+3I0AxEiskbjmBQ8KMBy8TGYY6Hdnbd0&#10;28VapBAOBSpoYuwKKUPVkMUwdh1x4i7OW4wJ+lpqj/cUbo3Ms2wqLbacGhrs6Keh6rr7twrM6Wha&#10;Z6Znvzn2f4+1K3O9LZUafvarbxCR+vgWv9y/WkGeT9Lc9CY9Abl4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VVI/EcAAAADdAAAADwAAAAAAAAAAAAAAAACYAgAAZHJzL2Rvd25y&#10;ZXYueG1sUEsFBgAAAAAEAAQA9QAAAIUDAAAAAA==&#10;" path="m,l207,e" filled="f" strokecolor="#818181" strokeweight="3e-5mm">
              <v:path arrowok="t" o:connecttype="custom" o:connectlocs="0,0;207,0" o:connectangles="0,0"/>
            </v:shape>
            <v:shape id="Freeform 817" o:spid="_x0000_s1841" style="position:absolute;left:2392;top:511;width:176;height:20;visibility:visible;mso-wrap-style:square;v-text-anchor:top" coordsize="176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JOIpcUA&#10;AADdAAAADwAAAGRycy9kb3ducmV2LnhtbESP0WqDQBRE3wv9h+UW+tasUSKJzSaUhGrIm2k/4OLe&#10;qtS9K+5Gbb8+Gyj0cZiZM8x2P5tOjDS41rKC5SICQVxZ3XKt4PPj/WUNwnlkjZ1lUvBDDva7x4ct&#10;ZtpOXNJ48bUIEHYZKmi87zMpXdWQQbewPXHwvuxg0Ac51FIPOAW46WQcRak02HJYaLCnQ0PV9+Vq&#10;FKS5NulZ2zw5u6QoV5tjsbz+KvX8NL+9gvA0+//wX/ukFcRxsoH7m/AE5O4G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0k4ilxQAAAN0AAAAPAAAAAAAAAAAAAAAAAJgCAABkcnMv&#10;ZG93bnJldi54bWxQSwUGAAAAAAQABAD1AAAAigMAAAAA&#10;" path="m,l175,e" filled="f" strokecolor="#818181" strokeweight="3e-5mm">
              <v:path arrowok="t" o:connecttype="custom" o:connectlocs="0,0;175,0" o:connectangles="0,0"/>
            </v:shape>
            <v:shape id="Freeform 818" o:spid="_x0000_s1842" style="position:absolute;left:2616;top:480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d7IiMQA&#10;AADdAAAADwAAAGRycy9kb3ducmV2LnhtbERPTU/CQBC9m/gfNmPCxcDWhhgoLMRoGrgKKBwn3aGt&#10;dGdrd4Dqr3cPJB5f3vd82btGXagLtWcDT6MEFHHhbc2lgd02H05ABUG22HgmAz8UYLm4v5tjZv2V&#10;3+mykVLFEA4ZGqhE2kzrUFTkMIx8Sxy5o+8cSoRdqW2H1xjuGp0mybN2WHNsqLCl14qK0+bsDOTT&#10;t/2WP1f51+nw+JH+fsv6vBJjBg/9ywyUUC//4pt7bQ2k6Tjuj2/iE9CL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neyIjEAAAA3QAAAA8AAAAAAAAAAAAAAAAAmAIAAGRycy9k&#10;b3ducmV2LnhtbFBLBQYAAAAABAAEAPUAAACJAwAAAAA=&#10;" path="m23,28l6,28,,21,,6,6,,23,r6,6l29,21r-6,7xe" fillcolor="#c1c1c1" stroked="f">
              <v:path arrowok="t" o:connecttype="custom" o:connectlocs="23,28;6,28;0,21;0,6;6,0;23,0;29,6;29,21;23,28" o:connectangles="0,0,0,0,0,0,0,0,0"/>
            </v:shape>
            <v:shape id="Freeform 819" o:spid="_x0000_s1843" style="position:absolute;left:2616;top:480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yM3i8YA&#10;AADdAAAADwAAAGRycy9kb3ducmV2LnhtbESPQWvCQBSE74X+h+UVequbhFIkdZU2KEj1YhTs8bH7&#10;moRm367Zrab/3i0UPA4z8w0zW4y2F2caQudYQT7JQBBrZzpuFBz2q6cpiBCRDfaOScEvBVjM7+9m&#10;WBp34R2d69iIBOFQooI2Rl9KGXRLFsPEeeLkfbnBYkxyaKQZ8JLgtpdFlr1Iix2nhRY9VS3p7/rH&#10;Kliu9ifv37ehXldVfvzQm08dN0o9PoxvryAijfEW/m+vjYKieM7h7016AnJ+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0yM3i8YAAADdAAAADwAAAAAAAAAAAAAAAACYAgAAZHJz&#10;L2Rvd25yZXYueG1sUEsFBgAAAAAEAAQA9QAAAIsDAAAAAA==&#10;" path="m,14l,6,6,r8,l23,r6,6l29,14r,7l23,28r-9,l6,28,,21,,14xe" filled="f" strokecolor="maroon" strokeweight="0">
              <v:path arrowok="t" o:connecttype="custom" o:connectlocs="0,14;0,6;6,0;14,0;23,0;29,6;29,14;29,21;23,28;14,28;6,28;0,21;0,14" o:connectangles="0,0,0,0,0,0,0,0,0,0,0,0,0"/>
            </v:shape>
            <v:shape id="Freeform 820" o:spid="_x0000_s1844" style="position:absolute;left:2584;top:511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kDzZMcA&#10;AADdAAAADwAAAGRycy9kb3ducmV2LnhtbESPQUvDQBSE70L/w/IKXqTduIho7LaUSmivtmo9PrLP&#10;JDb7NmZf2+ivdwXB4zAz3zCzxeBbdaI+NoEtXE8zUMRlcA1XFp53xeQOVBRkh21gsvBFERbz0cUM&#10;cxfO/ESnrVQqQTjmaKEW6XKtY1mTxzgNHXHy3kPvUZLsK+16PCe4b7XJslvtseG0UGNHq5rKw/bo&#10;LRT3j/sdv66Lj8Pb1Yv5/pTNcS3WXo6H5QMooUH+w3/tjbNgzI2B3zfpCej5D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ZA82THAAAA3QAAAA8AAAAAAAAAAAAAAAAAmAIAAGRy&#10;cy9kb3ducmV2LnhtbFBLBQYAAAAABAAEAPUAAACMAwAAAAA=&#10;" path="m23,28l6,28,,21,,6,6,,23,r6,6l29,21r-6,7xe" fillcolor="#c1c1c1" stroked="f">
              <v:path arrowok="t" o:connecttype="custom" o:connectlocs="23,28;6,28;0,21;0,6;6,0;23,0;29,6;29,21;23,28" o:connectangles="0,0,0,0,0,0,0,0,0"/>
            </v:shape>
            <v:shape id="Freeform 821" o:spid="_x0000_s1845" style="position:absolute;left:2584;top:511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L0MZ8YA&#10;AADdAAAADwAAAGRycy9kb3ducmV2LnhtbESPQWsCMRSE74X+h/AK3jTrWkpZjdIuFaT20lXQ4yN5&#10;7i5uXtJNqtt/3xSEHoeZ+YZZrAbbiQv1oXWsYDrJQBBrZ1quFex36/EziBCRDXaOScEPBVgt7+8W&#10;WBh35U+6VLEWCcKhQAVNjL6QMuiGLIaJ88TJO7neYkyyr6Xp8ZrgtpN5lj1Jiy2nhQY9lQ3pc/Vt&#10;Fbytd1/ev36EalOW08O73h513Co1ehhe5iAiDfE/fGtvjII8f5zB35v0BOTyF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L0MZ8YAAADdAAAADwAAAAAAAAAAAAAAAACYAgAAZHJz&#10;L2Rvd25yZXYueG1sUEsFBgAAAAAEAAQA9QAAAIsDAAAAAA==&#10;" path="m,14l,6,6,r8,l23,r6,6l29,14r,7l23,28r-9,l6,28,,21,,14xe" filled="f" strokecolor="maroon" strokeweight="0">
              <v:path arrowok="t" o:connecttype="custom" o:connectlocs="0,14;0,6;6,0;14,0;23,0;29,6;29,14;29,21;23,28;14,28;6,28;0,21;0,14" o:connectangles="0,0,0,0,0,0,0,0,0,0,0,0,0"/>
            </v:shape>
            <v:shape id="Freeform 822" o:spid="_x0000_s1846" style="position:absolute;left:2632;top:526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uXOi8cA&#10;AADdAAAADwAAAGRycy9kb3ducmV2LnhtbESPQWvCQBSE74X+h+UVeim6aZBSU1cplaBXta0eH9nX&#10;JDX7Nmafmvrru0Khx2FmvmEms9416kRdqD0beBwmoIgLb2suDbxv8sEzqCDIFhvPZOCHAsymtzcT&#10;zKw/84pOaylVhHDI0EAl0mZah6Iih2HoW+LoffnOoUTZldp2eI5w1+g0SZ60w5rjQoUtvVVU7NdH&#10;ZyAfz7cb/lzk3/vdw0d6OcjyuBBj7u/61xdQQr38h//aS2sgTUcjuL6JT0BPfw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blzovHAAAA3QAAAA8AAAAAAAAAAAAAAAAAmAIAAGRy&#10;cy9kb3ducmV2LnhtbFBLBQYAAAAABAAEAPUAAACMAwAAAAA=&#10;" path="m23,28l6,28,,21,,6,6,,23,r6,6l29,21r-6,7xe" fillcolor="#c1c1c1" stroked="f">
              <v:path arrowok="t" o:connecttype="custom" o:connectlocs="23,28;6,28;0,21;0,6;6,0;23,0;29,6;29,21;23,28" o:connectangles="0,0,0,0,0,0,0,0,0"/>
            </v:shape>
            <v:shape id="Freeform 823" o:spid="_x0000_s1847" style="position:absolute;left:2632;top:526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BgxiMYA&#10;AADdAAAADwAAAGRycy9kb3ducmV2LnhtbESPQWsCMRSE74X+h/AK3jTrYktZjdIuFaT20lXQ4yN5&#10;7i5uXtJNqtt/3xSEHoeZ+YZZrAbbiQv1oXWsYDrJQBBrZ1quFex36/EziBCRDXaOScEPBVgt7+8W&#10;WBh35U+6VLEWCcKhQAVNjL6QMuiGLIaJ88TJO7neYkyyr6Xp8ZrgtpN5lj1Jiy2nhQY9lQ3pc/Vt&#10;Fbytd1/ev36EalOW08O73h513Co1ehhe5iAiDfE/fGtvjII8nz3C35v0BOTyF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BgxiMYAAADdAAAADwAAAAAAAAAAAAAAAACYAgAAZHJz&#10;L2Rvd25yZXYueG1sUEsFBgAAAAAEAAQA9QAAAIsDAAAAAA==&#10;" path="m,14l,6,6,r8,l23,r6,6l29,14r,7l23,28r-9,l6,28,,21,,14xe" filled="f" strokecolor="maroon" strokeweight="0">
              <v:path arrowok="t" o:connecttype="custom" o:connectlocs="0,14;0,6;6,0;14,0;23,0;29,6;29,14;29,21;23,28;14,28;6,28;0,21;0,14" o:connectangles="0,0,0,0,0,0,0,0,0,0,0,0,0"/>
            </v:shape>
            <v:shape id="Freeform 824" o:spid="_x0000_s1848" style="position:absolute;left:2680;top:480;width:208;height:20;visibility:visible;mso-wrap-style:square;v-text-anchor:top" coordsize="20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4d9hcUA&#10;AADdAAAADwAAAGRycy9kb3ducmV2LnhtbESPwWrDMBBE74H8g9hAb4kcU0xwo5hSMOTWJg2kvW2t&#10;jW0irYykOs7fV4VCj8PMvGG21WSNGMmH3rGC9SoDQdw43XOr4PReLzcgQkTWaByTgjsFqHbz2RZL&#10;7W58oPEYW5EgHEpU0MU4lFKGpiOLYeUG4uRdnLcYk/St1B5vCW6NzLOskBZ7TgsdDvTSUXM9flsF&#10;5uNsemeKL/92nj7vr67O9aFW6mExPT+BiDTF//Bfe68V5PljAb9v0hOQux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Th32FxQAAAN0AAAAPAAAAAAAAAAAAAAAAAJgCAABkcnMv&#10;ZG93bnJldi54bWxQSwUGAAAAAAQABAD1AAAAigMAAAAA&#10;" path="m,l208,e" filled="f" strokecolor="#818181" strokeweight="3e-5mm">
              <v:path arrowok="t" o:connecttype="custom" o:connectlocs="0,0;208,0" o:connectangles="0,0"/>
            </v:shape>
            <v:shape id="Freeform 825" o:spid="_x0000_s1849" style="position:absolute;left:2680;top:511;width:176;height:20;visibility:visible;mso-wrap-style:square;v-text-anchor:top" coordsize="176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kbKMcUA&#10;AADdAAAADwAAAGRycy9kb3ducmV2LnhtbESP3YrCMBSE74V9h3AWvNPUula3GmVZ8Qfv/HmAQ3O2&#10;LTYnpYla9+mNIHg5zMw3zGzRmkpcqXGlZQWDfgSCOLO65FzB6bjqTUA4j6yxskwK7uRgMf/ozDDV&#10;9sZ7uh58LgKEXYoKCu/rVEqXFWTQ9W1NHLw/2xj0QTa51A3eAtxUMo6iRBosOSwUWNNvQdn5cDEK&#10;krU2yU7b9XDnhpv96Hu5GVz+lep+tj9TEJ5a/w6/2lutII6/xvB8E56AnD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yRsoxxQAAAN0AAAAPAAAAAAAAAAAAAAAAAJgCAABkcnMv&#10;ZG93bnJldi54bWxQSwUGAAAAAAQABAD1AAAAigMAAAAA&#10;" path="m,l176,e" filled="f" strokecolor="#818181" strokeweight="3e-5mm">
              <v:path arrowok="t" o:connecttype="custom" o:connectlocs="0,0;176,0" o:connectangles="0,0"/>
            </v:shape>
            <v:shape id="Freeform 826" o:spid="_x0000_s1850" style="position:absolute;left:2904;top:480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6jEjsQA&#10;AADdAAAADwAAAGRycy9kb3ducmV2LnhtbERPTU/CQBC9m/gfNmPCxcDWhhgoLMRoGrgKKBwn3aGt&#10;dGdrd4Dqr3cPJB5f3vd82btGXagLtWcDT6MEFHHhbc2lgd02H05ABUG22HgmAz8UYLm4v5tjZv2V&#10;3+mykVLFEA4ZGqhE2kzrUFTkMIx8Sxy5o+8cSoRdqW2H1xjuGp0mybN2WHNsqLCl14qK0+bsDOTT&#10;t/2WP1f51+nw+JH+fsv6vBJjBg/9ywyUUC//4pt7bQ2k6TjOjW/iE9CL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eoxI7EAAAA3QAAAA8AAAAAAAAAAAAAAAAAmAIAAGRycy9k&#10;b3ducmV2LnhtbFBLBQYAAAAABAAEAPUAAACJAwAAAAA=&#10;" path="m23,28l6,28,,21,,6,6,,23,r6,6l29,21r-6,7xe" fillcolor="#c1c1c1" stroked="f">
              <v:path arrowok="t" o:connecttype="custom" o:connectlocs="23,28;6,28;0,21;0,6;6,0;23,0;29,6;29,21;23,28" o:connectangles="0,0,0,0,0,0,0,0,0"/>
            </v:shape>
            <v:shape id="Freeform 827" o:spid="_x0000_s1851" style="position:absolute;left:2904;top:480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VU7jcYA&#10;AADdAAAADwAAAGRycy9kb3ducmV2LnhtbESPQWsCMRSE74X+h/AK3jTrIqVdjdIuFaT20lXQ4yN5&#10;7i5uXtJNqtt/3xSEHoeZ+YZZrAbbiQv1oXWsYDrJQBBrZ1quFex36/ETiBCRDXaOScEPBVgt7+8W&#10;WBh35U+6VLEWCcKhQAVNjL6QMuiGLIaJ88TJO7neYkyyr6Xp8ZrgtpN5lj1Kiy2nhQY9lQ3pc/Vt&#10;Fbytd1/ev36EalOW08O73h513Co1ehhe5iAiDfE/fGtvjII8nz3D35v0BOTyF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VU7jcYAAADdAAAADwAAAAAAAAAAAAAAAACYAgAAZHJz&#10;L2Rvd25yZXYueG1sUEsFBgAAAAAEAAQA9QAAAIsDAAAAAA==&#10;" path="m,14l,6,6,r8,l23,r6,6l29,14r,7l23,28r-9,l6,28,,21,,14xe" filled="f" strokecolor="maroon" strokeweight="0">
              <v:path arrowok="t" o:connecttype="custom" o:connectlocs="0,14;0,6;6,0;14,0;23,0;29,6;29,14;29,21;23,28;14,28;6,28;0,21;0,14" o:connectangles="0,0,0,0,0,0,0,0,0,0,0,0,0"/>
            </v:shape>
            <v:shape id="Freeform 828" o:spid="_x0000_s1852" style="position:absolute;left:2872;top:511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AdeVcQA&#10;AADdAAAADwAAAGRycy9kb3ducmV2LnhtbERPTU/CQBC9m/gfNmPCxcDWJhgoLMRoGrgKKBwn3aGt&#10;dGdrd4Dqr3cPJB5f3vd82btGXagLtWcDT6MEFHHhbc2lgd02H05ABUG22HgmAz8UYLm4v5tjZv2V&#10;3+mykVLFEA4ZGqhE2kzrUFTkMIx8Sxy5o+8cSoRdqW2H1xjuGp0mybN2WHNsqLCl14qK0+bsDOTT&#10;t/2WP1f51+nw+JH+fsv6vBJjBg/9ywyUUC//4pt7bQ2k6Tjuj2/iE9CL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wHXlXEAAAA3QAAAA8AAAAAAAAAAAAAAAAAmAIAAGRycy9k&#10;b3ducmV2LnhtbFBLBQYAAAAABAAEAPUAAACJAwAAAAA=&#10;" path="m23,28l6,28,,21,,6,6,,23,r6,6l29,21r-6,7xe" fillcolor="#c1c1c1" stroked="f">
              <v:path arrowok="t" o:connecttype="custom" o:connectlocs="23,28;6,28;0,21;0,6;6,0;23,0;29,6;29,21;23,28" o:connectangles="0,0,0,0,0,0,0,0,0"/>
            </v:shape>
            <v:shape id="Freeform 829" o:spid="_x0000_s1853" style="position:absolute;left:2872;top:511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vqhVsYA&#10;AADdAAAADwAAAGRycy9kb3ducmV2LnhtbESPQWvCQBSE74X+h+UVequbBFokdZU2KEj1YhTs8bH7&#10;moRm367Zrab/3i0UPA4z8w0zW4y2F2caQudYQT7JQBBrZzpuFBz2q6cpiBCRDfaOScEvBVjM7+9m&#10;WBp34R2d69iIBOFQooI2Rl9KGXRLFsPEeeLkfbnBYkxyaKQZ8JLgtpdFlr1Iix2nhRY9VS3p7/rH&#10;Kliu9ifv37ehXldVfvzQm08dN0o9PoxvryAijfEW/m+vjYKieM7h7016AnJ+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vqhVsYAAADdAAAADwAAAAAAAAAAAAAAAACYAgAAZHJz&#10;L2Rvd25yZXYueG1sUEsFBgAAAAAEAAQA9QAAAIsDAAAAAA==&#10;" path="m,14l,6,6,r8,l23,r6,6l29,14r,7l23,28r-9,l6,28,,21,,14xe" filled="f" strokecolor="maroon" strokeweight="0">
              <v:path arrowok="t" o:connecttype="custom" o:connectlocs="0,14;0,6;6,0;14,0;23,0;29,6;29,14;29,21;23,28;14,28;6,28;0,21;0,14" o:connectangles="0,0,0,0,0,0,0,0,0,0,0,0,0"/>
            </v:shape>
            <v:shape id="Freeform 830" o:spid="_x0000_s1854" style="position:absolute;left:2920;top:526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5lluccA&#10;AADdAAAADwAAAGRycy9kb3ducmV2LnhtbESPQUvDQBSE70L/w/IKXqTduKBo7LaUSmivtmo9PrLP&#10;JDb7NmZf2+ivdwXB4zAz3zCzxeBbdaI+NoEtXE8zUMRlcA1XFp53xeQOVBRkh21gsvBFERbz0cUM&#10;cxfO/ESnrVQqQTjmaKEW6XKtY1mTxzgNHXHy3kPvUZLsK+16PCe4b7XJslvtseG0UGNHq5rKw/bo&#10;LRT3j/sdv66Lj8Pb1Yv5/pTNcS3WXo6H5QMooUH+w3/tjbNgzI2B3zfpCej5D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OZZbnHAAAA3QAAAA8AAAAAAAAAAAAAAAAAmAIAAGRy&#10;cy9kb3ducmV2LnhtbFBLBQYAAAAABAAEAPUAAACMAwAAAAA=&#10;" path="m23,28l6,28,,21,,6,6,,23,r6,6l29,21r-6,7xe" fillcolor="#c1c1c1" stroked="f">
              <v:path arrowok="t" o:connecttype="custom" o:connectlocs="23,28;6,28;0,21;0,6;6,0;23,0;29,6;29,21;23,28" o:connectangles="0,0,0,0,0,0,0,0,0"/>
            </v:shape>
            <v:shape id="Freeform 831" o:spid="_x0000_s1855" style="position:absolute;left:2920;top:526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WSausYA&#10;AADdAAAADwAAAGRycy9kb3ducmV2LnhtbESPQWsCMRSE74X+h/AK3jTrSktZjdIuFaT20lXQ4yN5&#10;7i5uXtJNqtt/3xSEHoeZ+YZZrAbbiQv1oXWsYDrJQBBrZ1quFex36/EziBCRDXaOScEPBVgt7+8W&#10;WBh35U+6VLEWCcKhQAVNjL6QMuiGLIaJ88TJO7neYkyyr6Xp8ZrgtpN5lj1Jiy2nhQY9lQ3pc/Vt&#10;Fbytd1/ev36EalOW08O73h513Co1ehhe5iAiDfE/fGtvjII8f5zB35v0BOTyF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WSausYAAADdAAAADwAAAAAAAAAAAAAAAACYAgAAZHJz&#10;L2Rvd25yZXYueG1sUEsFBgAAAAAEAAQA9QAAAIsDAAAAAA==&#10;" path="m,14l,6,6,r8,l23,r6,6l29,14r,7l23,28r-9,l6,28,,21,,14xe" filled="f" strokecolor="maroon" strokeweight="0">
              <v:path arrowok="t" o:connecttype="custom" o:connectlocs="0,14;0,6;6,0;14,0;23,0;29,6;29,14;29,21;23,28;14,28;6,28;0,21;0,14" o:connectangles="0,0,0,0,0,0,0,0,0,0,0,0,0"/>
            </v:shape>
            <v:shape id="Freeform 832" o:spid="_x0000_s1856" style="position:absolute;left:2968;top:480;width:208;height:20;visibility:visible;mso-wrap-style:square;v-text-anchor:top" coordsize="20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cDQtMQA&#10;AADdAAAADwAAAGRycy9kb3ducmV2LnhtbESPQWsCMRSE74X+h/CE3mrWRUVWo0hhoTerFdTbc/Pc&#10;XUxeliTV9d+bQqHHYWa+YRar3hpxIx9axwpGwwwEceV0y7WC/Xf5PgMRIrJG45gUPCjAavn6ssBC&#10;uztv6baLtUgQDgUqaGLsCilD1ZDFMHQdcfIuzluMSfpaao/3BLdG5lk2lRZbTgsNdvTRUHXd/VgF&#10;5ngwrTPTs/869KfHxpW53pZKvQ369RxEpD7+h//an1pBnk/G8PsmPQG5fA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nA0LTEAAAA3QAAAA8AAAAAAAAAAAAAAAAAmAIAAGRycy9k&#10;b3ducmV2LnhtbFBLBQYAAAAABAAEAPUAAACJAwAAAAA=&#10;" path="m,l207,e" filled="f" strokecolor="#818181" strokeweight="3e-5mm">
              <v:path arrowok="t" o:connecttype="custom" o:connectlocs="0,0;207,0" o:connectangles="0,0"/>
            </v:shape>
            <v:shape id="Freeform 833" o:spid="_x0000_s1857" style="position:absolute;left:2968;top:511;width:176;height:20;visibility:visible;mso-wrap-style:square;v-text-anchor:top" coordsize="176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AFnAMUA&#10;AADdAAAADwAAAGRycy9kb3ducmV2LnhtbESPzWrDMBCE74W8g9hAb40cG5vEiRJCSu2SW34eYLG2&#10;tqm1MpYSu336qlDocZiZb5jtfjKdeNDgWssKlosIBHFldcu1gtv17WUFwnlkjZ1lUvBFDva72dMW&#10;c21HPtPj4msRIOxyVNB43+dSuqohg25he+LgfdjBoA9yqKUecAxw08k4ijJpsOWw0GBPx4aqz8vd&#10;KMgKbbKTtkVyckl5Ttev5fL+rdTzfDpsQHia/H/4r/2uFcRxmsLvm/AE5O4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oAWcAxQAAAN0AAAAPAAAAAAAAAAAAAAAAAJgCAABkcnMv&#10;ZG93bnJldi54bWxQSwUGAAAAAAQABAD1AAAAigMAAAAA&#10;" path="m,l175,e" filled="f" strokecolor="#818181" strokeweight="3e-5mm">
              <v:path arrowok="t" o:connecttype="custom" o:connectlocs="0,0;175,0" o:connectangles="0,0"/>
            </v:shape>
            <v:shape id="Freeform 834" o:spid="_x0000_s1858" style="position:absolute;left:3192;top:480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KJjuscA&#10;AADdAAAADwAAAGRycy9kb3ducmV2LnhtbESPQWvCQBSE74X+h+UVvJS6aUBpo6uUStBrtdoeH9ln&#10;kpp9G7NPTfvru0Khx2FmvmGm89416kxdqD0beBwmoIgLb2suDbxv8ocnUEGQLTaeycA3BZjPbm+m&#10;mFl/4Tc6r6VUEcIhQwOVSJtpHYqKHIahb4mjt/edQ4myK7Xt8BLhrtFpkoy1w5rjQoUtvVZUHNYn&#10;ZyB/XnxseLfMvw6f99v05yir01KMGdz1LxNQQr38h//aK2sgTUdjuL6JT0DPfg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yiY7rHAAAA3QAAAA8AAAAAAAAAAAAAAAAAmAIAAGRy&#10;cy9kb3ducmV2LnhtbFBLBQYAAAAABAAEAPUAAACMAwAAAAA=&#10;" path="m23,28l6,28,,21,,6,6,,23,r6,6l29,21r-6,7xe" fillcolor="#c1c1c1" stroked="f">
              <v:path arrowok="t" o:connecttype="custom" o:connectlocs="23,28;6,28;0,21;0,6;6,0;23,0;29,6;29,21;23,28" o:connectangles="0,0,0,0,0,0,0,0,0"/>
            </v:shape>
            <v:shape id="Freeform 835" o:spid="_x0000_s1859" style="position:absolute;left:3192;top:480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l+cucYA&#10;AADdAAAADwAAAGRycy9kb3ducmV2LnhtbESPQWsCMRSE74X+h/AK3jTrgm1ZjdIuFaT20lXQ4yN5&#10;7i5uXtJNqtt/3xSEHoeZ+YZZrAbbiQv1oXWsYDrJQBBrZ1quFex36/EziBCRDXaOScEPBVgt7+8W&#10;WBh35U+6VLEWCcKhQAVNjL6QMuiGLIaJ88TJO7neYkyyr6Xp8ZrgtpN5lj1Kiy2nhQY9lQ3pc/Vt&#10;Fbytd1/ev36EalOW08O73h513Co1ehhe5iAiDfE/fGtvjII8nz3B35v0BOTyF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l+cucYAAADdAAAADwAAAAAAAAAAAAAAAACYAgAAZHJz&#10;L2Rvd25yZXYueG1sUEsFBgAAAAAEAAQA9QAAAIsDAAAAAA==&#10;" path="m,14l,6,6,r8,l23,r6,6l29,14r,7l23,28r-9,l6,28,,21,,14xe" filled="f" strokecolor="maroon" strokeweight="0">
              <v:path arrowok="t" o:connecttype="custom" o:connectlocs="0,14;0,6;6,0;14,0;23,0;29,6;29,14;29,21;23,28;14,28;6,28;0,21;0,14" o:connectangles="0,0,0,0,0,0,0,0,0,0,0,0,0"/>
            </v:shape>
            <v:shape id="Freeform 836" o:spid="_x0000_s1860" style="position:absolute;left:3160;top:511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nFSU8QA&#10;AADdAAAADwAAAGRycy9kb3ducmV2LnhtbERPTU/CQBC9m/gfNmPCxcDWJhgoLMRoGrgKKBwn3aGt&#10;dGdrd4Dqr3cPJB5f3vd82btGXagLtWcDT6MEFHHhbc2lgd02H05ABUG22HgmAz8UYLm4v5tjZv2V&#10;3+mykVLFEA4ZGqhE2kzrUFTkMIx8Sxy5o+8cSoRdqW2H1xjuGp0mybN2WHNsqLCl14qK0+bsDOTT&#10;t/2WP1f51+nw+JH+fsv6vBJjBg/9ywyUUC//4pt7bQ2k6TjOjW/iE9CL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JxUlPEAAAA3QAAAA8AAAAAAAAAAAAAAAAAmAIAAGRycy9k&#10;b3ducmV2LnhtbFBLBQYAAAAABAAEAPUAAACJAwAAAAA=&#10;" path="m23,28l6,28,,21,,6,6,,23,r6,6l29,21r-6,7xe" fillcolor="#c1c1c1" stroked="f">
              <v:path arrowok="t" o:connecttype="custom" o:connectlocs="23,28;6,28;0,21;0,6;6,0;23,0;29,6;29,21;23,28" o:connectangles="0,0,0,0,0,0,0,0,0"/>
            </v:shape>
            <v:shape id="Freeform 837" o:spid="_x0000_s1861" style="position:absolute;left:3160;top:511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IytUMYA&#10;AADdAAAADwAAAGRycy9kb3ducmV2LnhtbESPQWsCMRSE74X+h/AK3jTrgqVdjdIuFaT20lXQ4yN5&#10;7i5uXtJNqtt/3xSEHoeZ+YZZrAbbiQv1oXWsYDrJQBBrZ1quFex36/ETiBCRDXaOScEPBVgt7+8W&#10;WBh35U+6VLEWCcKhQAVNjL6QMuiGLIaJ88TJO7neYkyyr6Xp8ZrgtpN5lj1Kiy2nhQY9lQ3pc/Vt&#10;Fbytd1/ev36EalOW08O73h513Co1ehhe5iAiDfE/fGtvjII8nz3D35v0BOTyF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IytUMYAAADdAAAADwAAAAAAAAAAAAAAAACYAgAAZHJz&#10;L2Rvd25yZXYueG1sUEsFBgAAAAAEAAQA9QAAAIsDAAAAAA==&#10;" path="m,14l,6,6,r8,l23,r6,6l29,14r,7l23,28r-9,l6,28,,21,,14xe" filled="f" strokecolor="maroon" strokeweight="0">
              <v:path arrowok="t" o:connecttype="custom" o:connectlocs="0,14;0,6;6,0;14,0;23,0;29,6;29,14;29,21;23,28;14,28;6,28;0,21;0,14" o:connectangles="0,0,0,0,0,0,0,0,0,0,0,0,0"/>
            </v:shape>
            <v:shape id="Freeform 838" o:spid="_x0000_s1862" style="position:absolute;left:3208;top:526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muU6MQA&#10;AADdAAAADwAAAGRycy9kb3ducmV2LnhtbERPS0/CQBC+m/gfNmPCxcDWHggWFmI0DVx5CBwn3aGt&#10;dGdrd4Dqr2cPJh6/fO/ZoneNulIXas8GXkYJKOLC25pLA7ttPpyACoJssfFMBn4owGL++DDDzPob&#10;r+m6kVLFEA4ZGqhE2kzrUFTkMIx8Sxy5k+8cSoRdqW2HtxjuGp0myVg7rDk2VNjSe0XFeXNxBvLX&#10;j8OW98v863x8/kx/v2V1WYoxg6f+bQpKqJd/8Z97ZQ2k6Tjuj2/iE9DzO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JrlOjEAAAA3QAAAA8AAAAAAAAAAAAAAAAAmAIAAGRycy9k&#10;b3ducmV2LnhtbFBLBQYAAAAABAAEAPUAAACJAwAAAAA=&#10;" path="m23,28l6,28,,21,,6,6,,23,r6,6l29,21r-6,7xe" fillcolor="#c1c1c1" stroked="f">
              <v:path arrowok="t" o:connecttype="custom" o:connectlocs="23,28;6,28;0,21;0,6;6,0;23,0;29,6;29,21;23,28" o:connectangles="0,0,0,0,0,0,0,0,0"/>
            </v:shape>
            <v:shape id="Freeform 839" o:spid="_x0000_s1863" style="position:absolute;left:3208;top:526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JZr68YA&#10;AADdAAAADwAAAGRycy9kb3ducmV2LnhtbESPQWvCQBSE70L/w/IKvekmOUhJXcWGClJ7aRTq8bH7&#10;TILZt2t21fTfdwuFHoeZ+YZZrEbbixsNoXOsIJ9lIIi1Mx03Cg77zfQZRIjIBnvHpOCbAqyWD5MF&#10;lsbd+ZNudWxEgnAoUUEboy+lDLoli2HmPHHyTm6wGJMcGmkGvCe47WWRZXNpseO00KKnqiV9rq9W&#10;wdtmf/H+9SPU26rKv9717qjjTqmnx3H9AiLSGP/Df+2tUVAU8xx+36QnIJc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JZr68YAAADdAAAADwAAAAAAAAAAAAAAAACYAgAAZHJz&#10;L2Rvd25yZXYueG1sUEsFBgAAAAAEAAQA9QAAAIsDAAAAAA==&#10;" path="m,14l,6,6,r8,l23,r6,6l29,14r,7l23,28r-9,l6,28,,21,,14xe" filled="f" strokecolor="maroon" strokeweight="0">
              <v:path arrowok="t" o:connecttype="custom" o:connectlocs="0,14;0,6;6,0;14,0;23,0;29,6;29,14;29,21;23,28;14,28;6,28;0,21;0,14" o:connectangles="0,0,0,0,0,0,0,0,0,0,0,0,0"/>
            </v:shape>
            <v:shape id="Freeform 840" o:spid="_x0000_s1864" style="position:absolute;left:3256;top:480;width:208;height:20;visibility:visible;mso-wrap-style:square;v-text-anchor:top" coordsize="20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wkn5sQA&#10;AADdAAAADwAAAGRycy9kb3ducmV2LnhtbESPQWsCMRSE74X+h/AK3mq2OSyyGkUKC96stqDeXjev&#10;u4vJy5Kkuv57UxB6HGbmG2axGp0VFwqx96zhbVqAIG686bnV8PVZv85AxIRs0HomDTeKsFo+Py2w&#10;Mv7KO7rsUysyhGOFGrqUhkrK2HTkME79QJy9Hx8cpixDK03Aa4Y7K1VRlNJhz3mhw4HeO2rO+1+n&#10;wR4Ptve2/A4fh/F02/pamV2t9eRlXM9BJBrTf/jR3hgNSpUK/t7kJyCX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cJJ+bEAAAA3QAAAA8AAAAAAAAAAAAAAAAAmAIAAGRycy9k&#10;b3ducmV2LnhtbFBLBQYAAAAABAAEAPUAAACJAwAAAAA=&#10;" path="m,l208,e" filled="f" strokecolor="#818181" strokeweight="3e-5mm">
              <v:path arrowok="t" o:connecttype="custom" o:connectlocs="0,0;208,0" o:connectangles="0,0"/>
            </v:shape>
            <v:shape id="Freeform 841" o:spid="_x0000_s1865" style="position:absolute;left:3256;top:511;width:176;height:20;visibility:visible;mso-wrap-style:square;v-text-anchor:top" coordsize="176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siQUsUA&#10;AADdAAAADwAAAGRycy9kb3ducmV2LnhtbESPzWrDMBCE74G+g9hCb4n8Q0ziRjGlpXHxzUkeYLG2&#10;tqm1MpaSuH36qFDocZiZb5hdMZtBXGlyvWUF8SoCQdxY3XOr4Hx6X25AOI+scbBMCr7JQbF/WOww&#10;1/bGNV2PvhUBwi5HBZ33Yy6lazoy6FZ2JA7ep50M+iCnVuoJbwFuBplEUSYN9hwWOhzptaPm63gx&#10;CrKDNlml7SGtXFrW6+1bGV9+lHp6nF+eQXia/X/4r/2hFSRJlsLvm/AE5P4O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GyJBSxQAAAN0AAAAPAAAAAAAAAAAAAAAAAJgCAABkcnMv&#10;ZG93bnJldi54bWxQSwUGAAAAAAQABAD1AAAAigMAAAAA&#10;" path="m,l176,e" filled="f" strokecolor="#818181" strokeweight="3e-5mm">
              <v:path arrowok="t" o:connecttype="custom" o:connectlocs="0,0;176,0" o:connectangles="0,0"/>
            </v:shape>
            <v:shape id="Freeform 842" o:spid="_x0000_s1866" style="position:absolute;left:3480;top:480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VCS68cA&#10;AADdAAAADwAAAGRycy9kb3ducmV2LnhtbESPQWvCQBSE74X+h+UVvJS6aRBpo6uUStBrtdoeH9ln&#10;kpp9G7NPTfvru0Khx2FmvmGm89416kxdqD0beBwmoIgLb2suDbxv8ocnUEGQLTaeycA3BZjPbm+m&#10;mFl/4Tc6r6VUEcIhQwOVSJtpHYqKHIahb4mjt/edQ4myK7Xt8BLhrtFpkoy1w5rjQoUtvVZUHNYn&#10;ZyB/XnxseLfMvw6f99v05yir01KMGdz1LxNQQr38h//aK2sgTccjuL6JT0DPfg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B1QkuvHAAAA3QAAAA8AAAAAAAAAAAAAAAAAmAIAAGRy&#10;cy9kb3ducmV2LnhtbFBLBQYAAAAABAAEAPUAAACMAwAAAAA=&#10;" path="m23,28l6,28,,21,,6,6,,23,r6,6l29,21r-6,7xe" fillcolor="#c1c1c1" stroked="f">
              <v:path arrowok="t" o:connecttype="custom" o:connectlocs="23,28;6,28;0,21;0,6;6,0;23,0;29,6;29,21;23,28" o:connectangles="0,0,0,0,0,0,0,0,0"/>
            </v:shape>
            <v:shape id="Freeform 843" o:spid="_x0000_s1867" style="position:absolute;left:3480;top:480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61t6MYA&#10;AADdAAAADwAAAGRycy9kb3ducmV2LnhtbESPQWsCMRSE74X+h/AK3mrWBaWsRrFLBdFeuhb0+Eie&#10;u4ubl3ST6vrvm0Khx2FmvmEWq8F24kp9aB0rmIwzEMTamZZrBZ+HzfMLiBCRDXaOScGdAqyWjw8L&#10;LIy78Qddq1iLBOFQoIImRl9IGXRDFsPYeeLknV1vMSbZ19L0eEtw28k8y2bSYstpoUFPZUP6Un1b&#10;BW+bw5f3r++h2pbl5LjT+5OOe6VGT8N6DiLSEP/Df+2tUZDnsyn8vklPQC5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561t6MYAAADdAAAADwAAAAAAAAAAAAAAAACYAgAAZHJz&#10;L2Rvd25yZXYueG1sUEsFBgAAAAAEAAQA9QAAAIsDAAAAAA==&#10;" path="m,14l,6,6,r8,l23,r6,6l29,14r,7l23,28r-9,l6,28,,21,,14xe" filled="f" strokecolor="maroon" strokeweight="0">
              <v:path arrowok="t" o:connecttype="custom" o:connectlocs="0,14;0,6;6,0;14,0;23,0;29,6;29,14;29,21;23,28;14,28;6,28;0,21;0,14" o:connectangles="0,0,0,0,0,0,0,0,0,0,0,0,0"/>
            </v:shape>
            <v:shape id="Freeform 844" o:spid="_x0000_s1868" style="position:absolute;left:3448;top:511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s6pB8cA&#10;AADdAAAADwAAAGRycy9kb3ducmV2LnhtbESPT0vDQBTE74LfYXmCF7Ebcwg2dltECe3V/tPjI/ua&#10;pM2+jdnXNvbTdwXB4zAzv2Ems8G16kR9aDwbeBoloIhLbxuuDKxXxeMzqCDIFlvPZOCHAsymtzcT&#10;zK0/8wedllKpCOGQo4FapMu1DmVNDsPId8TR2/neoUTZV9r2eI5w1+o0STLtsOG4UGNHbzWVh+XR&#10;GSjG758r3s6L/eHrYZNevmVxnIsx93fD6wsooUH+w3/thTWQplkGv2/iE9DTK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LOqQfHAAAA3QAAAA8AAAAAAAAAAAAAAAAAmAIAAGRy&#10;cy9kb3ducmV2LnhtbFBLBQYAAAAABAAEAPUAAACMAwAAAAA=&#10;" path="m23,28l6,28,,21,,6,6,,23,r6,6l29,21r-6,7xe" fillcolor="#c1c1c1" stroked="f">
              <v:path arrowok="t" o:connecttype="custom" o:connectlocs="23,28;6,28;0,21;0,6;6,0;23,0;29,6;29,21;23,28" o:connectangles="0,0,0,0,0,0,0,0,0"/>
            </v:shape>
            <v:shape id="Freeform 845" o:spid="_x0000_s1869" style="position:absolute;left:3448;top:511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DNWBMYA&#10;AADdAAAADwAAAGRycy9kb3ducmV2LnhtbESPQWsCMRSE70L/Q3iF3jTrHlS2RmkXBam9uBbq8ZE8&#10;d5duXtJN1PXfN4VCj8PMfMMs14PtxJX60DpWMJ1kIIi1My3XCj6O2/ECRIjIBjvHpOBOAdarh9ES&#10;C+NufKBrFWuRIBwKVNDE6Aspg27IYpg4T5y8s+stxiT7WpoebwluO5ln2UxabDktNOipbEh/VRer&#10;YLM9fnv/+h6qXVlOP9/0/qTjXqmnx+HlGUSkIf6H/9o7oyDPZ3P4fZOegFz9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DNWBMYAAADdAAAADwAAAAAAAAAAAAAAAACYAgAAZHJz&#10;L2Rvd25yZXYueG1sUEsFBgAAAAAEAAQA9QAAAIsDAAAAAA==&#10;" path="m,14l,6,6,r8,l23,r6,6l29,14r,7l23,28r-9,l6,28,,21,,14xe" filled="f" strokecolor="maroon" strokeweight="0">
              <v:path arrowok="t" o:connecttype="custom" o:connectlocs="0,14;0,6;6,0;14,0;23,0;29,6;29,14;29,21;23,28;14,28;6,28;0,21;0,14" o:connectangles="0,0,0,0,0,0,0,0,0,0,0,0,0"/>
            </v:shape>
            <v:shape id="Freeform 846" o:spid="_x0000_s1870" style="position:absolute;left:3496;top:526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B2Y7sQA&#10;AADdAAAADwAAAGRycy9kb3ducmV2LnhtbERPS0/CQBC+m/gfNmPCxcDWHggWFmI0DVx5CBwn3aGt&#10;dGdrd4Dqr2cPJh6/fO/ZoneNulIXas8GXkYJKOLC25pLA7ttPpyACoJssfFMBn4owGL++DDDzPob&#10;r+m6kVLFEA4ZGqhE2kzrUFTkMIx8Sxy5k+8cSoRdqW2HtxjuGp0myVg7rDk2VNjSe0XFeXNxBvLX&#10;j8OW98v863x8/kx/v2V1WYoxg6f+bQpKqJd/8Z97ZQ2k6TjOjW/iE9DzO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wdmO7EAAAA3QAAAA8AAAAAAAAAAAAAAAAAmAIAAGRycy9k&#10;b3ducmV2LnhtbFBLBQYAAAAABAAEAPUAAACJAwAAAAA=&#10;" path="m23,28l6,28,,21,,6,6,,23,r6,6l29,21r-6,7xe" fillcolor="#c1c1c1" stroked="f">
              <v:path arrowok="t" o:connecttype="custom" o:connectlocs="23,28;6,28;0,21;0,6;6,0;23,0;29,6;29,21;23,28" o:connectangles="0,0,0,0,0,0,0,0,0"/>
            </v:shape>
            <v:shape id="Freeform 847" o:spid="_x0000_s1871" style="position:absolute;left:3496;top:526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uBn7cYA&#10;AADdAAAADwAAAGRycy9kb3ducmV2LnhtbESPQWsCMRSE70L/Q3iF3jTrHkS3RmkXBam9uBbq8ZE8&#10;d5duXtJN1PXfN4VCj8PMfMMs14PtxJX60DpWMJ1kIIi1My3XCj6O2/EcRIjIBjvHpOBOAdarh9ES&#10;C+NufKBrFWuRIBwKVNDE6Aspg27IYpg4T5y8s+stxiT7WpoebwluO5ln2UxabDktNOipbEh/VRer&#10;YLM9fnv/+h6qXVlOP9/0/qTjXqmnx+HlGUSkIf6H/9o7oyDPZwv4fZOegFz9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uBn7cYAAADdAAAADwAAAAAAAAAAAAAAAACYAgAAZHJz&#10;L2Rvd25yZXYueG1sUEsFBgAAAAAEAAQA9QAAAIsDAAAAAA==&#10;" path="m,14l,6,6,r8,l23,r6,6l29,14r,7l23,28r-9,l6,28,,21,,14xe" filled="f" strokecolor="maroon" strokeweight="0">
              <v:path arrowok="t" o:connecttype="custom" o:connectlocs="0,14;0,6;6,0;14,0;23,0;29,6;29,14;29,21;23,28;14,28;6,28;0,21;0,14" o:connectangles="0,0,0,0,0,0,0,0,0,0,0,0,0"/>
            </v:shape>
            <v:shape id="Freeform 848" o:spid="_x0000_s1872" style="position:absolute;left:3544;top:480;width:208;height:20;visibility:visible;mso-wrap-style:square;v-text-anchor:top" coordsize="20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U6K18IA&#10;AADdAAAADwAAAGRycy9kb3ducmV2LnhtbERPPWvDMBDdA/0P4grZYrke0uBGCaVg6NY6CTjdrtbV&#10;NpVORlIT+99HQyHj431v95M14kI+DI4VPGU5COLW6YE7BadjtdqACBFZo3FMCmYKsN89LLZYanfl&#10;mi6H2IkUwqFEBX2MYyllaHuyGDI3Eifux3mLMUHfSe3xmsKtkUWer6XFgVNDjyO99dT+Hv6sAnNu&#10;zODM+tt/NtPX/OGqQteVUsvH6fUFRKQp3sX/7netoCie0/70Jj0Bubs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9TorXwgAAAN0AAAAPAAAAAAAAAAAAAAAAAJgCAABkcnMvZG93&#10;bnJldi54bWxQSwUGAAAAAAQABAD1AAAAhwMAAAAA&#10;" path="m,l208,e" filled="f" strokecolor="#818181" strokeweight="3e-5mm">
              <v:path arrowok="t" o:connecttype="custom" o:connectlocs="0,0;208,0" o:connectangles="0,0"/>
            </v:shape>
            <v:shape id="Freeform 849" o:spid="_x0000_s1873" style="position:absolute;left:3544;top:511;width:176;height:20;visibility:visible;mso-wrap-style:square;v-text-anchor:top" coordsize="176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I89Y8QA&#10;AADdAAAADwAAAGRycy9kb3ducmV2LnhtbESP3YrCMBSE74V9h3AWvNO0FbvaNcqy4g/e6foAh+bY&#10;lm1OShO1+vRGELwcZuYbZrboTC0u1LrKsoJ4GIEgzq2uuFBw/FsNJiCcR9ZYWyYFN3KwmH/0Zphp&#10;e+U9XQ6+EAHCLkMFpfdNJqXLSzLohrYhDt7JtgZ9kG0hdYvXADe1TKIolQYrDgslNvRbUv5/OBsF&#10;6VqbdKfterRzo81+PF1u4vNdqf5n9/MNwlPn3+FXe6sVJMlXDM834QnI+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yPPWPEAAAA3QAAAA8AAAAAAAAAAAAAAAAAmAIAAGRycy9k&#10;b3ducmV2LnhtbFBLBQYAAAAABAAEAPUAAACJAwAAAAA=&#10;" path="m,l176,e" filled="f" strokecolor="#818181" strokeweight="3e-5mm">
              <v:path arrowok="t" o:connecttype="custom" o:connectlocs="0,0;176,0" o:connectangles="0,0"/>
            </v:shape>
            <v:shape id="Freeform 850" o:spid="_x0000_s1874" style="position:absolute;left:3768;top:480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Cw52ccA&#10;AADdAAAADwAAAGRycy9kb3ducmV2LnhtbESPzU7DMBCE70h9B2srcUGtgw/8hLpVVRS1V1qgHFfx&#10;koTG6xBv28DTYyQkjqOZ+UYzWwy+VSfqYxPYwvU0A0VcBtdwZeF5V0zuQEVBdtgGJgtfFGExH13M&#10;MHfhzE902kqlEoRjjhZqkS7XOpY1eYzT0BEn7z30HiXJvtKux3OC+1abLLvRHhtOCzV2tKqpPGyP&#10;3kJx/7jf8eu6+Di8Xb2Y70/ZHNdi7eV4WD6AEhrkP/zX3jgLxtwa+H2TnoCe/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gsOdnHAAAA3QAAAA8AAAAAAAAAAAAAAAAAmAIAAGRy&#10;cy9kb3ducmV2LnhtbFBLBQYAAAAABAAEAPUAAACMAwAAAAA=&#10;" path="m23,28l6,28,,21,,6,6,,23,r6,6l29,21r-6,7xe" fillcolor="#c1c1c1" stroked="f">
              <v:path arrowok="t" o:connecttype="custom" o:connectlocs="23,28;6,28;0,21;0,6;6,0;23,0;29,6;29,21;23,28" o:connectangles="0,0,0,0,0,0,0,0,0"/>
            </v:shape>
            <v:shape id="Freeform 851" o:spid="_x0000_s1875" style="position:absolute;left:3768;top:480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tHG2sYA&#10;AADdAAAADwAAAGRycy9kb3ducmV2LnhtbESPQWsCMRSE74X+h/AK3jTrCm1ZjdIuFaT20lXQ4yN5&#10;7i5uXtJNqtt/3xSEHoeZ+YZZrAbbiQv1oXWsYDrJQBBrZ1quFex36/EziBCRDXaOScEPBVgt7+8W&#10;WBh35U+6VLEWCcKhQAVNjL6QMuiGLIaJ88TJO7neYkyyr6Xp8ZrgtpN5lj1Kiy2nhQY9lQ3pc/Vt&#10;Fbytd1/ev36EalOW08O73h513Co1ehhe5iAiDfE/fGtvjII8f5rB35v0BOTyF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tHG2sYAAADdAAAADwAAAAAAAAAAAAAAAACYAgAAZHJz&#10;L2Rvd25yZXYueG1sUEsFBgAAAAAEAAQA9QAAAIsDAAAAAA==&#10;" path="m,14l,6,6,r8,l23,r6,6l29,14r,7l23,28r-9,l6,28,,21,,14xe" filled="f" strokecolor="maroon" strokeweight="0">
              <v:path arrowok="t" o:connecttype="custom" o:connectlocs="0,14;0,6;6,0;14,0;23,0;29,6;29,14;29,21;23,28;14,28;6,28;0,21;0,14" o:connectangles="0,0,0,0,0,0,0,0,0,0,0,0,0"/>
            </v:shape>
            <v:shape id="Freeform 852" o:spid="_x0000_s1876" style="position:absolute;left:3736;top:511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IkENscA&#10;AADdAAAADwAAAGRycy9kb3ducmV2LnhtbESPX0vDQBDE3wt+h2MFX4q5NEjV2GuRSmhfbf33uOTW&#10;JDa3F3PbNvrpe4LQx2FmfsPMFoNr1YH60Hg2MElSUMSltw1XBl62xfUdqCDIFlvPZOCHAizmF6MZ&#10;5tYf+ZkOG6lUhHDI0UAt0uVah7ImhyHxHXH0Pn3vUKLsK217PEa4a3WWplPtsOG4UGNHy5rK3Wbv&#10;DBT3T+9bflsVX7uP8Wv2+y3r/UqMubocHh9ACQ1yDv+319ZAlt3ewN+b+AT0/AQ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iJBDbHAAAA3QAAAA8AAAAAAAAAAAAAAAAAmAIAAGRy&#10;cy9kb3ducmV2LnhtbFBLBQYAAAAABAAEAPUAAACMAwAAAAA=&#10;" path="m23,28l6,28,,21,,6,6,,23,r6,6l29,21r-6,7xe" fillcolor="#c1c1c1" stroked="f">
              <v:path arrowok="t" o:connecttype="custom" o:connectlocs="23,28;6,28;0,21;0,6;6,0;23,0;29,6;29,21;23,28" o:connectangles="0,0,0,0,0,0,0,0,0"/>
            </v:shape>
            <v:shape id="Freeform 853" o:spid="_x0000_s1877" style="position:absolute;left:3736;top:511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nT7NcYA&#10;AADdAAAADwAAAGRycy9kb3ducmV2LnhtbESPQWsCMRSE74X+h/AK3jTrgm1ZjdIuFaT20lXQ4yN5&#10;7i5uXtJNqtt/3xSEHoeZ+YZZrAbbiQv1oXWsYDrJQBBrZ1quFex36/EziBCRDXaOScEPBVgt7+8W&#10;WBh35U+6VLEWCcKhQAVNjL6QMuiGLIaJ88TJO7neYkyyr6Xp8ZrgtpN5lj1Kiy2nhQY9lQ3pc/Vt&#10;Fbytd1/ev36EalOW08O73h513Co1ehhe5iAiDfE/fGtvjII8f5rB35v0BOTyF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nT7NcYAAADdAAAADwAAAAAAAAAAAAAAAACYAgAAZHJz&#10;L2Rvd25yZXYueG1sUEsFBgAAAAAEAAQA9QAAAIsDAAAAAA==&#10;" path="m,14l,6,6,r8,l23,r6,6l29,14r,7l23,28r-9,l6,28,,21,,14xe" filled="f" strokecolor="maroon" strokeweight="0">
              <v:path arrowok="t" o:connecttype="custom" o:connectlocs="0,14;0,6;6,0;14,0;23,0;29,6;29,14;29,21;23,28;14,28;6,28;0,21;0,14" o:connectangles="0,0,0,0,0,0,0,0,0,0,0,0,0"/>
            </v:shape>
            <v:shape id="Freeform 854" o:spid="_x0000_s1878" style="position:absolute;left:3784;top:526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xc/2scA&#10;AADdAAAADwAAAGRycy9kb3ducmV2LnhtbESPQU/CQBSE7yb+h80z8WJgaw8olYUYSQNXQIXjS/fZ&#10;VrpvS/cBlV/vkph4nMzMN5nJrHeNOlEXas8GHocJKOLC25pLA++bfPAMKgiyxcYzGfihALPp7c0E&#10;M+vPvKLTWkoVIRwyNFCJtJnWoajIYRj6ljh6X75zKFF2pbYdniPcNTpNkpF2WHNcqLClt4qK/fro&#10;DOTj+XbDn4v8e797+EgvB1keF2LM/V3/+gJKqJf/8F97aQ2k6dMIrm/iE9DTX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cXP9rHAAAA3QAAAA8AAAAAAAAAAAAAAAAAmAIAAGRy&#10;cy9kb3ducmV2LnhtbFBLBQYAAAAABAAEAPUAAACMAwAAAAA=&#10;" path="m23,28l6,28,,21,,6,6,,23,r6,6l29,21r-6,7xe" fillcolor="#c1c1c1" stroked="f">
              <v:path arrowok="t" o:connecttype="custom" o:connectlocs="23,28;6,28;0,21;0,6;6,0;23,0;29,6;29,21;23,28" o:connectangles="0,0,0,0,0,0,0,0,0"/>
            </v:shape>
            <v:shape id="Freeform 855" o:spid="_x0000_s1879" style="position:absolute;left:3784;top:526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erA2cYA&#10;AADdAAAADwAAAGRycy9kb3ducmV2LnhtbESPQWsCMRSE74X+h/AK3mrWPWhZjWKXCqK9dC3o8ZE8&#10;dxc3L+km1fXfN4VCj8PMfMMsVoPtxJX60DpWMBlnIIi1My3XCj4Pm+cXECEiG+wck4I7BVgtHx8W&#10;WBh34w+6VrEWCcKhQAVNjL6QMuiGLIax88TJO7veYkyyr6Xp8ZbgtpN5lk2lxZbTQoOeyob0pfq2&#10;Ct42hy/vX99DtS3LyXGn9ycd90qNnob1HESkIf6H/9pboyDPZzP4fZOegFz+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/erA2cYAAADdAAAADwAAAAAAAAAAAAAAAACYAgAAZHJz&#10;L2Rvd25yZXYueG1sUEsFBgAAAAAEAAQA9QAAAIsDAAAAAA==&#10;" path="m,14l,6,6,r8,l23,r6,6l29,14r,7l23,28r-9,l6,28,,21,,14xe" filled="f" strokecolor="maroon" strokeweight="0">
              <v:path arrowok="t" o:connecttype="custom" o:connectlocs="0,14;0,6;6,0;14,0;23,0;29,6;29,14;29,21;23,28;14,28;6,28;0,21;0,14" o:connectangles="0,0,0,0,0,0,0,0,0,0,0,0,0"/>
            </v:shape>
            <v:shape id="Freeform 856" o:spid="_x0000_s1880" style="position:absolute;left:3832;top:480;width:208;height:20;visibility:visible;mso-wrap-style:square;v-text-anchor:top" coordsize="20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ziG0cIA&#10;AADdAAAADwAAAGRycy9kb3ducmV2LnhtbERPPWvDMBDdA/0P4grZYrke0uBGCaVg6NY6CTjdrtbV&#10;NpVORlIT+99HQyHj431v95M14kI+DI4VPGU5COLW6YE7BadjtdqACBFZo3FMCmYKsN89LLZYanfl&#10;mi6H2IkUwqFEBX2MYyllaHuyGDI3Eifux3mLMUHfSe3xmsKtkUWer6XFgVNDjyO99dT+Hv6sAnNu&#10;zODM+tt/NtPX/OGqQteVUsvH6fUFRKQp3sX/7netoCie09z0Jj0Bubs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DOIbRwgAAAN0AAAAPAAAAAAAAAAAAAAAAAJgCAABkcnMvZG93&#10;bnJldi54bWxQSwUGAAAAAAQABAD1AAAAhwMAAAAA&#10;" path="m,l208,e" filled="f" strokecolor="#818181" strokeweight="3e-5mm">
              <v:path arrowok="t" o:connecttype="custom" o:connectlocs="0,0;208,0" o:connectangles="0,0"/>
            </v:shape>
            <v:shape id="Freeform 857" o:spid="_x0000_s1881" style="position:absolute;left:3832;top:511;width:176;height:20;visibility:visible;mso-wrap-style:square;v-text-anchor:top" coordsize="176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vkxZcUA&#10;AADdAAAADwAAAGRycy9kb3ducmV2LnhtbESP0WrCQBRE34X+w3ILfTMbI001ugaxqMU3Yz/gkr1N&#10;gtm7IbvR2K/vFgp9HGbmDLPOR9OKG/WusaxgFsUgiEurG64UfF720wUI55E1tpZJwYMc5JunyRoz&#10;be98plvhKxEg7DJUUHvfZVK6siaDLrIdcfC+bG/QB9lXUvd4D3DTyiSOU2mw4bBQY0e7msprMRgF&#10;6UGb9KTtYX5y8+P5dfl+nA3fSr08j9sVCE+j/w//tT+0giR5W8Lvm/AE5OY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i+TFlxQAAAN0AAAAPAAAAAAAAAAAAAAAAAJgCAABkcnMv&#10;ZG93bnJldi54bWxQSwUGAAAAAAQABAD1AAAAigMAAAAA&#10;" path="m,l176,e" filled="f" strokecolor="#818181" strokeweight="3e-5mm">
              <v:path arrowok="t" o:connecttype="custom" o:connectlocs="0,0;176,0" o:connectangles="0,0"/>
            </v:shape>
            <v:shape id="Freeform 858" o:spid="_x0000_s1882" style="position:absolute;left:4056;top:480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mdyEsQA&#10;AADdAAAADwAAAGRycy9kb3ducmV2LnhtbERPS0/CQBC+k/gfNmPCxcDWHgwWFmI0DVx5CBwn3aGt&#10;dGdrd4Dqr3cPJhy/fO/ZoneNulIXas8GnscJKOLC25pLA7ttPpqACoJssfFMBn4owGL+MJhhZv2N&#10;13TdSKliCIcMDVQibaZ1KCpyGMa+JY7cyXcOJcKu1LbDWwx3jU6T5EU7rDk2VNjSe0XFeXNxBvLX&#10;j8OW98v863x8+kx/v2V1WYoxw8f+bQpKqJe7+N+9sgbSdBL3xzfxCej5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JnchLEAAAA3QAAAA8AAAAAAAAAAAAAAAAAmAIAAGRycy9k&#10;b3ducmV2LnhtbFBLBQYAAAAABAAEAPUAAACJAwAAAAA=&#10;" path="m23,28l6,28,,21,,6,6,,23,r6,6l29,21r-6,7xe" fillcolor="#c1c1c1" stroked="f">
              <v:path arrowok="t" o:connecttype="custom" o:connectlocs="23,28;6,28;0,21;0,6;6,0;23,0;29,6;29,21;23,28" o:connectangles="0,0,0,0,0,0,0,0,0"/>
            </v:shape>
            <v:shape id="Freeform 859" o:spid="_x0000_s1883" style="position:absolute;left:4056;top:480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JqNEcYA&#10;AADdAAAADwAAAGRycy9kb3ducmV2LnhtbESPQWvCQBSE74L/YXmF3nSTHIpEV2mDgtRejII9PnZf&#10;k9Ds2212q+m/7wqFHoeZ+YZZbUbbiysNoXOsIJ9nIIi1Mx03Cs6n3WwBIkRkg71jUvBDATbr6WSF&#10;pXE3PtK1jo1IEA4lKmhj9KWUQbdkMcydJ07ehxssxiSHRpoBbwlue1lk2ZO02HFaaNFT1ZL+rL+t&#10;gu3u9OX9y1uo91WVX1714V3Hg1KPD+PzEkSkMf6H/9p7o6AoFjnc36QnINe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JqNEcYAAADdAAAADwAAAAAAAAAAAAAAAACYAgAAZHJz&#10;L2Rvd25yZXYueG1sUEsFBgAAAAAEAAQA9QAAAIsDAAAAAA==&#10;" path="m,14l,6,6,r8,l23,r6,6l29,14r,7l23,28r-9,l6,28,,21,,14xe" filled="f" strokecolor="maroon" strokeweight="0">
              <v:path arrowok="t" o:connecttype="custom" o:connectlocs="0,14;0,6;6,0;14,0;23,0;29,6;29,14;29,21;23,28;14,28;6,28;0,21;0,14" o:connectangles="0,0,0,0,0,0,0,0,0,0,0,0,0"/>
            </v:shape>
            <v:shape id="Freeform 860" o:spid="_x0000_s1884" style="position:absolute;left:4024;top:511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flJ/scA&#10;AADdAAAADwAAAGRycy9kb3ducmV2LnhtbESPT0/CQBTE7yR8h80z8WJk6x4MFhZiMA1cBf9wfOk+&#10;20r3be0+oPrpXRMTjpOZ+U1mvhx8q07UxyawhbtJBoq4DK7hysLLrridgoqC7LANTBa+KcJyMR7N&#10;MXfhzM902kqlEoRjjhZqkS7XOpY1eYyT0BEn7yP0HiXJvtKux3OC+1abLLvXHhtOCzV2tKqpPGyP&#10;3kLx8PS+47d18XnY37yany/ZHNdi7fXV8DgDJTTIJfzf3jgLxkwN/L1JT0Avfg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35Sf7HAAAA3QAAAA8AAAAAAAAAAAAAAAAAmAIAAGRy&#10;cy9kb3ducmV2LnhtbFBLBQYAAAAABAAEAPUAAACMAwAAAAA=&#10;" path="m23,28l6,28,,21,,6,6,,23,r6,6l29,21r-6,7xe" fillcolor="#c1c1c1" stroked="f">
              <v:path arrowok="t" o:connecttype="custom" o:connectlocs="23,28;6,28;0,21;0,6;6,0;23,0;29,6;29,21;23,28" o:connectangles="0,0,0,0,0,0,0,0,0"/>
            </v:shape>
            <v:shape id="Freeform 861" o:spid="_x0000_s1885" style="position:absolute;left:4024;top:511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wS2/cYA&#10;AADdAAAADwAAAGRycy9kb3ducmV2LnhtbESPQWsCMRSE74X+h/AK3mrWFYqsRrFLBdFeuhb0+Eie&#10;u4ubl3ST6vrvm0Khx2FmvmEWq8F24kp9aB0rmIwzEMTamZZrBZ+HzfMMRIjIBjvHpOBOAVbLx4cF&#10;Fsbd+IOuVaxFgnAoUEEToy+kDLohi2HsPHHyzq63GJPsa2l6vCW47WSeZS/SYstpoUFPZUP6Un1b&#10;BW+bw5f3r++h2pbl5LjT+5OOe6VGT8N6DiLSEP/Df+2tUZDnsyn8vklPQC5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wS2/cYAAADdAAAADwAAAAAAAAAAAAAAAACYAgAAZHJz&#10;L2Rvd25yZXYueG1sUEsFBgAAAAAEAAQA9QAAAIsDAAAAAA==&#10;" path="m,14l,6,6,r8,l23,r6,6l29,14r,7l23,28r-9,l6,28,,21,,14xe" filled="f" strokecolor="maroon" strokeweight="0">
              <v:path arrowok="t" o:connecttype="custom" o:connectlocs="0,14;0,6;6,0;14,0;23,0;29,6;29,14;29,21;23,28;14,28;6,28;0,21;0,14" o:connectangles="0,0,0,0,0,0,0,0,0,0,0,0,0"/>
            </v:shape>
            <v:shape id="Freeform 862" o:spid="_x0000_s1886" style="position:absolute;left:4072;top:526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Vx0EccA&#10;AADdAAAADwAAAGRycy9kb3ducmV2LnhtbESPQWvCQBSE74X+h+UVvJS6aZBio6uUStBrtdoeH9ln&#10;kpp9G7NPTfvru0Khx2FmvmGm89416kxdqD0beBwmoIgLb2suDbxv8ocxqCDIFhvPZOCbAsxntzdT&#10;zKy/8Bud11KqCOGQoYFKpM20DkVFDsPQt8TR2/vOoUTZldp2eIlw1+g0SZ60w5rjQoUtvVZUHNYn&#10;ZyB/XnxseLfMvw6f99v05yir01KMGdz1LxNQQr38h//aK2sgTccjuL6JT0DPfg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1cdBHHAAAA3QAAAA8AAAAAAAAAAAAAAAAAmAIAAGRy&#10;cy9kb3ducmV2LnhtbFBLBQYAAAAABAAEAPUAAACMAwAAAAA=&#10;" path="m23,28l6,28,,21,,6,6,,23,r6,6l29,21r-6,7xe" fillcolor="#c1c1c1" stroked="f">
              <v:path arrowok="t" o:connecttype="custom" o:connectlocs="23,28;6,28;0,21;0,6;6,0;23,0;29,6;29,21;23,28" o:connectangles="0,0,0,0,0,0,0,0,0"/>
            </v:shape>
            <v:shape id="Freeform 863" o:spid="_x0000_s1887" style="position:absolute;left:4072;top:526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6GLEsYA&#10;AADdAAAADwAAAGRycy9kb3ducmV2LnhtbESPQWsCMRSE74X+h/AK3mrWBYusRrFLBdFeuhb0+Eie&#10;u4ubl3ST6vrvm0Khx2FmvmEWq8F24kp9aB0rmIwzEMTamZZrBZ+HzfMMRIjIBjvHpOBOAVbLx4cF&#10;Fsbd+IOuVaxFgnAoUEEToy+kDLohi2HsPHHyzq63GJPsa2l6vCW47WSeZS/SYstpoUFPZUP6Un1b&#10;BW+bw5f3r++h2pbl5LjT+5OOe6VGT8N6DiLSEP/Df+2tUZDnsyn8vklPQC5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6GLEsYAAADdAAAADwAAAAAAAAAAAAAAAACYAgAAZHJz&#10;L2Rvd25yZXYueG1sUEsFBgAAAAAEAAQA9QAAAIsDAAAAAA==&#10;" path="m,14l,6,6,r8,l23,r6,6l29,14r,7l23,28r-9,l6,28,,21,,14xe" filled="f" strokecolor="maroon" strokeweight="0">
              <v:path arrowok="t" o:connecttype="custom" o:connectlocs="0,14;0,6;6,0;14,0;23,0;29,6;29,14;29,21;23,28;14,28;6,28;0,21;0,14" o:connectangles="0,0,0,0,0,0,0,0,0,0,0,0,0"/>
            </v:shape>
            <v:shape id="Freeform 864" o:spid="_x0000_s1888" style="position:absolute;left:4120;top:480;width:208;height:20;visibility:visible;mso-wrap-style:square;v-text-anchor:top" coordsize="20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D7HH8QA&#10;AADdAAAADwAAAGRycy9kb3ducmV2LnhtbESPzWrDMBCE74W+g9hAbrUcH0xwI4cQMPSWnxbS3rbW&#10;1jaVVkZSEufto0Chx2FmvmFW68kacSEfBscKFlkOgrh1euBOwcd787IEESKyRuOYFNwowLp+flph&#10;pd2VD3Q5xk4kCIcKFfQxjpWUoe3JYsjcSJy8H+ctxiR9J7XHa4JbI4s8L6XFgdNCjyNte2p/j2er&#10;wHyezOBM+e33p+nrtnNNoQ+NUvPZtHkFEWmK/+G/9ptWUBTLEh5v0hOQ9R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g+xx/EAAAA3QAAAA8AAAAAAAAAAAAAAAAAmAIAAGRycy9k&#10;b3ducmV2LnhtbFBLBQYAAAAABAAEAPUAAACJAwAAAAA=&#10;" path="m,l207,e" filled="f" strokecolor="#818181" strokeweight="3e-5mm">
              <v:path arrowok="t" o:connecttype="custom" o:connectlocs="0,0;207,0" o:connectangles="0,0"/>
            </v:shape>
            <v:shape id="Freeform 865" o:spid="_x0000_s1889" style="position:absolute;left:4120;top:511;width:176;height:20;visibility:visible;mso-wrap-style:square;v-text-anchor:top" coordsize="176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f9wq8UA&#10;AADdAAAADwAAAGRycy9kb3ducmV2LnhtbESP0WrCQBRE34X+w3ILvunGSNM0ugZR1OKbaT/gkr1N&#10;gtm7IbvR2K/vFgp9HGbmDLPOR9OKG/WusaxgMY9AEJdWN1wp+Pw4zFIQziNrbC2Tggc5yDdPkzVm&#10;2t75QrfCVyJA2GWooPa+y6R0ZU0G3dx2xMH7sr1BH2RfSd3jPcBNK+MoSqTBhsNCjR3taiqvxWAU&#10;JEdtkrO2x+XZLU+Xl7f9aTF8KzV9HrcrEJ5G/x/+a79rBXGcvsLvm/AE5OY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J/3CrxQAAAN0AAAAPAAAAAAAAAAAAAAAAAJgCAABkcnMv&#10;ZG93bnJldi54bWxQSwUGAAAAAAQABAD1AAAAigMAAAAA&#10;" path="m,l175,e" filled="f" strokecolor="#818181" strokeweight="3e-5mm">
              <v:path arrowok="t" o:connecttype="custom" o:connectlocs="0,0;175,0" o:connectangles="0,0"/>
            </v:shape>
            <v:shape id="Freeform 866" o:spid="_x0000_s1890" style="position:absolute;left:4344;top:480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BF+FMQA&#10;AADdAAAADwAAAGRycy9kb3ducmV2LnhtbERPS0/CQBC+k/gfNmPCxcDWHgwWFmI0DVx5CBwn3aGt&#10;dGdrd4Dqr3cPJhy/fO/ZoneNulIXas8GnscJKOLC25pLA7ttPpqACoJssfFMBn4owGL+MJhhZv2N&#10;13TdSKliCIcMDVQibaZ1KCpyGMa+JY7cyXcOJcKu1LbDWwx3jU6T5EU7rDk2VNjSe0XFeXNxBvLX&#10;j8OW98v863x8+kx/v2V1WYoxw8f+bQpKqJe7+N+9sgbSdBLnxjfxCej5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wRfhTEAAAA3QAAAA8AAAAAAAAAAAAAAAAAmAIAAGRycy9k&#10;b3ducmV2LnhtbFBLBQYAAAAABAAEAPUAAACJAwAAAAA=&#10;" path="m23,28l6,28,,21,,6,6,,23,r6,6l29,21r-6,7xe" fillcolor="#c1c1c1" stroked="f">
              <v:path arrowok="t" o:connecttype="custom" o:connectlocs="23,28;6,28;0,21;0,6;6,0;23,0;29,6;29,21;23,28" o:connectangles="0,0,0,0,0,0,0,0,0"/>
            </v:shape>
            <v:shape id="Freeform 867" o:spid="_x0000_s1891" style="position:absolute;left:4344;top:480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uyBF8YA&#10;AADdAAAADwAAAGRycy9kb3ducmV2LnhtbESPQWsCMRSE74X+h/AK3mrWPYhdjWKXCqK9dC3o8ZE8&#10;dxc3L+km1fXfN4VCj8PMfMMsVoPtxJX60DpWMBlnIIi1My3XCj4Pm+cZiBCRDXaOScGdAqyWjw8L&#10;LIy78Qddq1iLBOFQoIImRl9IGXRDFsPYeeLknV1vMSbZ19L0eEtw28k8y6bSYstpoUFPZUP6Un1b&#10;BW+bw5f3r++h2pbl5LjT+5OOe6VGT8N6DiLSEP/Df+2tUZDnsxf4fZOegFz+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1uyBF8YAAADdAAAADwAAAAAAAAAAAAAAAACYAgAAZHJz&#10;L2Rvd25yZXYueG1sUEsFBgAAAAAEAAQA9QAAAIsDAAAAAA==&#10;" path="m,14l,6,6,r8,l23,r6,6l29,14r,7l23,28r-9,l6,28,,21,,14xe" filled="f" strokecolor="maroon" strokeweight="0">
              <v:path arrowok="t" o:connecttype="custom" o:connectlocs="0,14;0,6;6,0;14,0;23,0;29,6;29,14;29,21;23,28;14,28;6,28;0,21;0,14" o:connectangles="0,0,0,0,0,0,0,0,0,0,0,0,0"/>
            </v:shape>
            <v:shape id="Freeform 868" o:spid="_x0000_s1892" style="position:absolute;left:4312;top:511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77kz8MA&#10;AADdAAAADwAAAGRycy9kb3ducmV2LnhtbERPS0/CQBC+k/AfNkPixcjWHowUFkIwDVzlJcdJd2wr&#10;3dnaHaD6692DCccv33u26F2jrtSF2rOB53ECirjwtubSwH6XP72CCoJssfFMBn4owGI+HMwws/7G&#10;73TdSqliCIcMDVQibaZ1KCpyGMa+JY7cp+8cSoRdqW2HtxjuGp0myYt2WHNsqLClVUXFeXtxBvLJ&#10;28eOj+v863x6PKS/37K5rMWYh1G/nIIS6uUu/ndvrIE0ncT98U18Anr+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77kz8MAAADdAAAADwAAAAAAAAAAAAAAAACYAgAAZHJzL2Rv&#10;d25yZXYueG1sUEsFBgAAAAAEAAQA9QAAAIgDAAAAAA==&#10;" path="m23,28l6,28,,21,,6,6,,23,r6,6l29,21r-6,7xe" fillcolor="#c1c1c1" stroked="f">
              <v:path arrowok="t" o:connecttype="custom" o:connectlocs="23,28;6,28;0,21;0,6;6,0;23,0;29,6;29,21;23,28" o:connectangles="0,0,0,0,0,0,0,0,0"/>
            </v:shape>
            <v:shape id="Freeform 869" o:spid="_x0000_s1893" style="position:absolute;left:4312;top:511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UMbzMYA&#10;AADdAAAADwAAAGRycy9kb3ducmV2LnhtbESPQWvCQBSE74X+h+UVequb5FBq6iptUJDqxSjY42P3&#10;NQnNvl2zW03/vVsoeBxm5htmthhtL840hM6xgnySgSDWznTcKDjsV08vIEJENtg7JgW/FGAxv7+b&#10;YWnchXd0rmMjEoRDiQraGH0pZdAtWQwT54mT9+UGizHJoZFmwEuC214WWfYsLXacFlr0VLWkv+sf&#10;q2C52p+8f9+Gel1V+fFDbz513Cj1+DC+vYKINMZb+L+9NgqKYprD35v0BOT8C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UMbzMYAAADdAAAADwAAAAAAAAAAAAAAAACYAgAAZHJz&#10;L2Rvd25yZXYueG1sUEsFBgAAAAAEAAQA9QAAAIsDAAAAAA==&#10;" path="m,14l,6,6,r8,l23,r6,6l29,14r,7l23,28r-9,l6,28,,21,,14xe" filled="f" strokecolor="maroon" strokeweight="0">
              <v:path arrowok="t" o:connecttype="custom" o:connectlocs="0,14;0,6;6,0;14,0;23,0;29,6;29,14;29,21;23,28;14,28;6,28;0,21;0,14" o:connectangles="0,0,0,0,0,0,0,0,0,0,0,0,0"/>
            </v:shape>
            <v:shape id="Freeform 870" o:spid="_x0000_s1894" style="position:absolute;left:4360;top:526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CDfI8cA&#10;AADdAAAADwAAAGRycy9kb3ducmV2LnhtbESPT0/CQBTE7yR8h80z8UJk6x6MFBZiMA1cBf9wfOk+&#10;20r3be0+oPrpXRMTj5OZ+U1msRp8q87UxyawhdtpBoq4DK7hysLzvri5BxUF2WEbmCx8UYTVcjxa&#10;YO7ChZ/ovJNKJQjHHC3UIl2udSxr8hinoSNO3nvoPUqSfaVdj5cE9602WXanPTacFmrsaF1Tedyd&#10;vIVi9vi259dN8XE8TF7M96dsTxux9vpqeJiDEhrkP/zX3joLxswM/L5JT0Avf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gg3yPHAAAA3QAAAA8AAAAAAAAAAAAAAAAAmAIAAGRy&#10;cy9kb3ducmV2LnhtbFBLBQYAAAAABAAEAPUAAACMAwAAAAA=&#10;" path="m23,28l6,28,,21,,6,6,,23,r6,6l29,21r-6,7xe" fillcolor="#c1c1c1" stroked="f">
              <v:path arrowok="t" o:connecttype="custom" o:connectlocs="23,28;6,28;0,21;0,6;6,0;23,0;29,6;29,21;23,28" o:connectangles="0,0,0,0,0,0,0,0,0"/>
            </v:shape>
            <v:shape id="Freeform 871" o:spid="_x0000_s1895" style="position:absolute;left:4360;top:526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t0gIMYA&#10;AADdAAAADwAAAGRycy9kb3ducmV2LnhtbESPQWsCMRSE74X+h/AK3jTrCqVdjdIuFaT20lXQ4yN5&#10;7i5uXtJNqtt/3xSEHoeZ+YZZrAbbiQv1oXWsYDrJQBBrZ1quFex36/ETiBCRDXaOScEPBVgt7+8W&#10;WBh35U+6VLEWCcKhQAVNjL6QMuiGLIaJ88TJO7neYkyyr6Xp8ZrgtpN5lj1Kiy2nhQY9lQ3pc/Vt&#10;Fbytd1/ev36EalOW08O73h513Co1ehhe5iAiDfE/fGtvjII8f57B35v0BOTyF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t0gIMYAAADdAAAADwAAAAAAAAAAAAAAAACYAgAAZHJz&#10;L2Rvd25yZXYueG1sUEsFBgAAAAAEAAQA9QAAAIsDAAAAAA==&#10;" path="m,14l,6,6,r8,l23,r6,6l29,14r,7l23,28r-9,l6,28,,21,,14xe" filled="f" strokecolor="maroon" strokeweight="0">
              <v:path arrowok="t" o:connecttype="custom" o:connectlocs="0,14;0,6;6,0;14,0;23,0;29,6;29,14;29,21;23,28;14,28;6,28;0,21;0,14" o:connectangles="0,0,0,0,0,0,0,0,0,0,0,0,0"/>
            </v:shape>
            <v:shape id="Freeform 872" o:spid="_x0000_s1896" style="position:absolute;left:4408;top:480;width:208;height:20;visibility:visible;mso-wrap-style:square;v-text-anchor:top" coordsize="20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nlqLsUA&#10;AADdAAAADwAAAGRycy9kb3ducmV2LnhtbESPT2sCMRTE7wW/Q3iCt5p1EamrUYqw0Jt/Kmhvr5vn&#10;7tLkZUlSXb+9EQo9DjPzG2a57q0RV/KhdaxgMs5AEFdOt1wrOH6Wr28gQkTWaByTgjsFWK8GL0ss&#10;tLvxnq6HWIsE4VCggibGrpAyVA1ZDGPXESfv4rzFmKSvpfZ4S3BrZJ5lM2mx5bTQYEebhqqfw69V&#10;YM4n0zoz+/a7U/9137oy1/tSqdGwf1+AiNTH//Bf+0MryPP5FJ5v0hOQqw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yeWouxQAAAN0AAAAPAAAAAAAAAAAAAAAAAJgCAABkcnMv&#10;ZG93bnJldi54bWxQSwUGAAAAAAQABAD1AAAAigMAAAAA&#10;" path="m,l208,e" filled="f" strokecolor="#818181" strokeweight="3e-5mm">
              <v:path arrowok="t" o:connecttype="custom" o:connectlocs="0,0;208,0" o:connectangles="0,0"/>
            </v:shape>
            <v:shape id="Freeform 873" o:spid="_x0000_s1897" style="position:absolute;left:4408;top:511;width:176;height:20;visibility:visible;mso-wrap-style:square;v-text-anchor:top" coordsize="176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7jdmsUA&#10;AADdAAAADwAAAGRycy9kb3ducmV2LnhtbESP0WrCQBRE3wv+w3KFvtVNIgk1ugaxNBbftH7AJXtN&#10;gtm7Ibtq6te7hUIfh5k5w6yK0XTiRoNrLSuIZxEI4srqlmsFp+/Pt3cQziNr7CyTgh9yUKwnLyvM&#10;tb3zgW5HX4sAYZejgsb7PpfSVQ0ZdDPbEwfvbAeDPsihlnrAe4CbTiZRlEmDLYeFBnvaNlRdjlej&#10;ICu1yfbalvO9m+8O6eJjF18fSr1Ox80ShKfR/4f/2l9aQZIsUvh9E56AXD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TuN2axQAAAN0AAAAPAAAAAAAAAAAAAAAAAJgCAABkcnMv&#10;ZG93bnJldi54bWxQSwUGAAAAAAQABAD1AAAAigMAAAAA&#10;" path="m,l176,e" filled="f" strokecolor="#818181" strokeweight="3e-5mm">
              <v:path arrowok="t" o:connecttype="custom" o:connectlocs="0,0;176,0" o:connectangles="0,0"/>
            </v:shape>
            <v:shape id="Freeform 874" o:spid="_x0000_s1898" style="position:absolute;left:4632;top:480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xvZIMcA&#10;AADdAAAADwAAAGRycy9kb3ducmV2LnhtbESPT0vDQBTE74LfYXmCF7Gb5lBszKaIEtqrbf1zfGSf&#10;SWz2bZp9bdN+elcQPA4z8xsmX4yuU0caQuvZwHSSgCKuvG25NrDdlPcPoIIgW+w8k4EzBVgU11c5&#10;Ztaf+JWOa6lVhHDI0EAj0mdah6ohh2Hie+LoffnBoUQ51NoOeIpw1+k0SWbaYctxocGenhuqduuD&#10;M1DOXz42/L4sv3efd2/pZS+rw1KMub0Znx5BCY3yH/5rr6yBNJ3P4PdNfAK6+A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cb2SDHAAAA3QAAAA8AAAAAAAAAAAAAAAAAmAIAAGRy&#10;cy9kb3ducmV2LnhtbFBLBQYAAAAABAAEAPUAAACMAwAAAAA=&#10;" path="m23,28l6,28,,21,,6,6,,23,r6,6l29,21r-6,7xe" fillcolor="#c1c1c1" stroked="f">
              <v:path arrowok="t" o:connecttype="custom" o:connectlocs="23,28;6,28;0,21;0,6;6,0;23,0;29,6;29,21;23,28" o:connectangles="0,0,0,0,0,0,0,0,0"/>
            </v:shape>
            <v:shape id="Freeform 875" o:spid="_x0000_s1899" style="position:absolute;left:4632;top:480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eYmI8cA&#10;AADdAAAADwAAAGRycy9kb3ducmV2LnhtbESPQWsCMRSE74X+h/AK3jTrHmy7GqVdKkjtpaugx0fy&#10;3F3cvKSbVLf/vikIPQ4z8w2zWA22ExfqQ+tYwXSSgSDWzrRcK9jv1uMnECEiG+wck4IfCrBa3t8t&#10;sDDuyp90qWItEoRDgQqaGH0hZdANWQwT54mTd3K9xZhkX0vT4zXBbSfzLJtJiy2nhQY9lQ3pc/Vt&#10;Fbytd1/ev36EalOW08O73h513Co1ehhe5iAiDfE/fGtvjII8f36EvzfpCcjlL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3mJiPHAAAA3QAAAA8AAAAAAAAAAAAAAAAAmAIAAGRy&#10;cy9kb3ducmV2LnhtbFBLBQYAAAAABAAEAPUAAACMAwAAAAA=&#10;" path="m,14l,6,6,r8,l23,r6,6l29,14r,7l23,28r-9,l6,28,,21,,14xe" filled="f" strokecolor="maroon" strokeweight="0">
              <v:path arrowok="t" o:connecttype="custom" o:connectlocs="0,14;0,6;6,0;14,0;23,0;29,6;29,14;29,21;23,28;14,28;6,28;0,21;0,14" o:connectangles="0,0,0,0,0,0,0,0,0,0,0,0,0"/>
            </v:shape>
            <v:shape id="Freeform 876" o:spid="_x0000_s1900" style="position:absolute;left:4600;top:511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cjoycMA&#10;AADdAAAADwAAAGRycy9kb3ducmV2LnhtbERPS0/CQBC+k/AfNkPixcjWHowUFkIwDVzlJcdJd2wr&#10;3dnaHaD6692DCccv33u26F2jrtSF2rOB53ECirjwtubSwH6XP72CCoJssfFMBn4owGI+HMwws/7G&#10;73TdSqliCIcMDVQibaZ1KCpyGMa+JY7cp+8cSoRdqW2HtxjuGp0myYt2WHNsqLClVUXFeXtxBvLJ&#10;28eOj+v863x6PKS/37K5rMWYh1G/nIIS6uUu/ndvrIE0ncS58U18Anr+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cjoycMAAADdAAAADwAAAAAAAAAAAAAAAACYAgAAZHJzL2Rv&#10;d25yZXYueG1sUEsFBgAAAAAEAAQA9QAAAIgDAAAAAA==&#10;" path="m23,28l6,28,,21,,6,6,,23,r6,6l29,21r-6,7xe" fillcolor="#c1c1c1" stroked="f">
              <v:path arrowok="t" o:connecttype="custom" o:connectlocs="23,28;6,28;0,21;0,6;6,0;23,0;29,6;29,21;23,28" o:connectangles="0,0,0,0,0,0,0,0,0"/>
            </v:shape>
            <v:shape id="Freeform 877" o:spid="_x0000_s1901" style="position:absolute;left:4600;top:511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zUXysYA&#10;AADdAAAADwAAAGRycy9kb3ducmV2LnhtbESPQWsCMRSE74X+h/AK3mrWPUhdjWKXCqK9dC3o8ZE8&#10;dxc3L+km1fXfN4VCj8PMfMMsVoPtxJX60DpWMBlnIIi1My3XCj4Pm+cXECEiG+wck4I7BVgtHx8W&#10;WBh34w+6VrEWCcKhQAVNjL6QMuiGLIax88TJO7veYkyyr6Xp8ZbgtpN5lk2lxZbTQoOeyob0pfq2&#10;Ct42hy/vX99DtS3LyXGn9ycd90qNnob1HESkIf6H/9pboyDPZzP4fZOegFz+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zUXysYAAADdAAAADwAAAAAAAAAAAAAAAACYAgAAZHJz&#10;L2Rvd25yZXYueG1sUEsFBgAAAAAEAAQA9QAAAIsDAAAAAA==&#10;" path="m,14l,6,6,r8,l23,r6,6l29,14r,7l23,28r-9,l6,28,,21,,14xe" filled="f" strokecolor="maroon" strokeweight="0">
              <v:path arrowok="t" o:connecttype="custom" o:connectlocs="0,14;0,6;6,0;14,0;23,0;29,6;29,14;29,21;23,28;14,28;6,28;0,21;0,14" o:connectangles="0,0,0,0,0,0,0,0,0,0,0,0,0"/>
            </v:shape>
            <v:shape id="Freeform 878" o:spid="_x0000_s1902" style="position:absolute;left:4648;top:526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VV+1cQA&#10;AADdAAAADwAAAGRycy9kb3ducmV2LnhtbERPS0vDQBC+C/6HZQQv0m6MIDZ2E8QS2mtbX8chOyax&#10;2dk0O21Tf717KHj8+N7zYnSdOtIQWs8G7qcJKOLK25ZrA2/bcvIEKgiyxc4zGThTgCK/vppjZv2J&#10;13TcSK1iCIcMDTQifaZ1qBpyGKa+J47ctx8cSoRDre2ApxjuOp0myaN22HJsaLCn14aq3ebgDJSz&#10;xeeWP5blz+7r7j393cvqsBRjbm/Gl2dQQqP8iy/ulTWQPiRxf3wTn4DO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lVftXEAAAA3QAAAA8AAAAAAAAAAAAAAAAAmAIAAGRycy9k&#10;b3ducmV2LnhtbFBLBQYAAAAABAAEAPUAAACJAwAAAAA=&#10;" path="m23,28l6,28,,21,,6,6,,23,r6,6l29,21r-6,7xe" fillcolor="#c1c1c1" stroked="f">
              <v:path arrowok="t" o:connecttype="custom" o:connectlocs="23,28;6,28;0,21;0,6;6,0;23,0;29,6;29,21;23,28" o:connectangles="0,0,0,0,0,0,0,0,0"/>
            </v:shape>
            <v:shape id="Freeform 879" o:spid="_x0000_s1903" style="position:absolute;left:4648;top:526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6iB1sYA&#10;AADdAAAADwAAAGRycy9kb3ducmV2LnhtbESPQWsCMRSE74X+h/AK3mp2FUpZjaJLBdFeuhbq8ZE8&#10;dxc3L+km6vbfN4WCx2FmvmHmy8F24kp9aB0ryMcZCGLtTMu1gs/D5vkVRIjIBjvHpOCHAiwXjw9z&#10;LIy78Qddq1iLBOFQoIImRl9IGXRDFsPYeeLknVxvMSbZ19L0eEtw28lJlr1Iiy2nhQY9lQ3pc3Wx&#10;Ct42h2/v1++h2pZl/rXT+6OOe6VGT8NqBiLSEO/h//bWKJhMsxz+3qQnIBe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6iB1sYAAADdAAAADwAAAAAAAAAAAAAAAACYAgAAZHJz&#10;L2Rvd25yZXYueG1sUEsFBgAAAAAEAAQA9QAAAIsDAAAAAA==&#10;" path="m,14l,6,6,r8,l23,r6,6l29,14r,7l23,28r-9,l6,28,,21,,14xe" filled="f" strokecolor="maroon" strokeweight="0">
              <v:path arrowok="t" o:connecttype="custom" o:connectlocs="0,14;0,6;6,0;14,0;23,0;29,6;29,14;29,21;23,28;14,28;6,28;0,21;0,14" o:connectangles="0,0,0,0,0,0,0,0,0,0,0,0,0"/>
            </v:shape>
            <v:shape id="Freeform 880" o:spid="_x0000_s1904" style="position:absolute;left:4696;top:480;width:208;height:20;visibility:visible;mso-wrap-style:square;v-text-anchor:top" coordsize="20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DfN28QA&#10;AADdAAAADwAAAGRycy9kb3ducmV2LnhtbESPQWsCMRSE74L/ITyhN826BSlbo4iw4M2qhW1vr5vX&#10;3aXJy5JEXf99Iwgeh5n5hlmuB2vEhXzoHCuYzzIQxLXTHTcKPk/l9A1EiMgajWNScKMA69V4tMRC&#10;uysf6HKMjUgQDgUqaGPsCylD3ZLFMHM9cfJ+nbcYk/SN1B6vCW6NzLNsIS12nBZa7GnbUv13PFsF&#10;5qsynTOLH/9RDd+3vStzfSiVepkMm3cQkYb4DD/aO60gf81yuL9JT0Cu/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w3zdvEAAAA3QAAAA8AAAAAAAAAAAAAAAAAmAIAAGRycy9k&#10;b3ducmV2LnhtbFBLBQYAAAAABAAEAPUAAACJAwAAAAA=&#10;" path="m,l207,e" filled="f" strokecolor="#818181" strokeweight="3e-5mm">
              <v:path arrowok="t" o:connecttype="custom" o:connectlocs="0,0;207,0" o:connectangles="0,0"/>
            </v:shape>
            <v:shape id="Freeform 881" o:spid="_x0000_s1905" style="position:absolute;left:4696;top:511;width:176;height:20;visibility:visible;mso-wrap-style:square;v-text-anchor:top" coordsize="176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fZ6b8MA&#10;AADdAAAADwAAAGRycy9kb3ducmV2LnhtbESP3YrCMBSE7wXfIRzBO021WLQaRXZRF+/8eYBDc2yL&#10;zUlpolaf3iwIXg4z8w2zWLWmEndqXGlZwWgYgSDOrC45V3A+bQZTEM4ja6wsk4InOVgtu50Fpto+&#10;+ED3o89FgLBLUUHhfZ1K6bKCDLqhrYmDd7GNQR9kk0vd4CPATSXHUZRIgyWHhQJr+ikoux5vRkGy&#10;1SbZa7uN9y7eHSaz393o9lKq32vXcxCeWv8Nf9p/WsE4jmL4fxOegFy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fZ6b8MAAADdAAAADwAAAAAAAAAAAAAAAACYAgAAZHJzL2Rv&#10;d25yZXYueG1sUEsFBgAAAAAEAAQA9QAAAIgDAAAAAA==&#10;" path="m,l175,e" filled="f" strokecolor="#818181" strokeweight="3e-5mm">
              <v:path arrowok="t" o:connecttype="custom" o:connectlocs="0,0;175,0" o:connectangles="0,0"/>
            </v:shape>
            <v:shape id="Freeform 882" o:spid="_x0000_s1906" style="position:absolute;left:4920;top:480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m541scA&#10;AADdAAAADwAAAGRycy9kb3ducmV2LnhtbESPX0vDQBDE3wt+h2MFX4q5NBbR2GuRSmhfbf33uOTW&#10;JDa3F3PbNvrpe4LQx2FmfsPMFoNr1YH60Hg2MElSUMSltw1XBl62xfUdqCDIFlvPZOCHAizmF6MZ&#10;5tYf+ZkOG6lUhHDI0UAt0uVah7ImhyHxHXH0Pn3vUKLsK217PEa4a3WWprfaYcNxocaOljWVu83e&#10;GSjun963/LYqvnYf49fs91vW+5UYc3U5PD6AEhrkHP5vr62B7Cadwt+b+AT0/AQ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ZueNbHAAAA3QAAAA8AAAAAAAAAAAAAAAAAmAIAAGRy&#10;cy9kb3ducmV2LnhtbFBLBQYAAAAABAAEAPUAAACMAwAAAAA=&#10;" path="m23,28l6,28,,21,,6,6,,23,r6,6l29,21r-6,7xe" fillcolor="#c1c1c1" stroked="f">
              <v:path arrowok="t" o:connecttype="custom" o:connectlocs="23,28;6,28;0,21;0,6;6,0;23,0;29,6;29,21;23,28" o:connectangles="0,0,0,0,0,0,0,0,0"/>
            </v:shape>
            <v:shape id="Freeform 883" o:spid="_x0000_s1907" style="position:absolute;left:4920;top:480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JOH1cYA&#10;AADdAAAADwAAAGRycy9kb3ducmV2LnhtbESPQWsCMRSE74X+h/AKvdWsloqsRmkXBaleXAU9PpLn&#10;7uLmJW5S3f77plDocZiZb5jZoretuFEXGscKhoMMBLF2puFKwWG/epmACBHZYOuYFHxTgMX88WGG&#10;uXF33tGtjJVIEA45Kqhj9LmUQddkMQycJ07e2XUWY5JdJU2H9wS3rRxl2VhabDgt1OipqElfyi+r&#10;YLnaX73/2IZyXRTD46fenHTcKPX81L9PQUTq43/4r702Ckav2Rv8vklPQM5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JOH1cYAAADdAAAADwAAAAAAAAAAAAAAAACYAgAAZHJz&#10;L2Rvd25yZXYueG1sUEsFBgAAAAAEAAQA9QAAAIsDAAAAAA==&#10;" path="m,14l,6,6,r8,l23,r6,6l29,14r,7l23,28r-9,l6,28,,21,,14xe" filled="f" strokecolor="maroon" strokeweight="0">
              <v:path arrowok="t" o:connecttype="custom" o:connectlocs="0,14;0,6;6,0;14,0;23,0;29,6;29,14;29,21;23,28;14,28;6,28;0,21;0,14" o:connectangles="0,0,0,0,0,0,0,0,0,0,0,0,0"/>
            </v:shape>
            <v:shape id="Freeform 884" o:spid="_x0000_s1908" style="position:absolute;left:4888;top:511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fBDOscA&#10;AADdAAAADwAAAGRycy9kb3ducmV2LnhtbESPQWvCQBSE74X+h+UVvJS6aQRpo6uUStBrtdoeH9ln&#10;kpp9G7NPTfvru0Khx2FmvmGm89416kxdqD0beBwmoIgLb2suDbxv8ocnUEGQLTaeycA3BZjPbm+m&#10;mFl/4Tc6r6VUEcIhQwOVSJtpHYqKHIahb4mjt/edQ4myK7Xt8BLhrtFpkoy1w5rjQoUtvVZUHNYn&#10;ZyB/XnxseLfMvw6f99v05yir01KMGdz1LxNQQr38h//aK2sgHSVjuL6JT0DPfg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nwQzrHAAAA3QAAAA8AAAAAAAAAAAAAAAAAmAIAAGRy&#10;cy9kb3ducmV2LnhtbFBLBQYAAAAABAAEAPUAAACMAwAAAAA=&#10;" path="m23,28l6,28,,21,,6,6,,23,r6,6l29,21r-6,7xe" fillcolor="#c1c1c1" stroked="f">
              <v:path arrowok="t" o:connecttype="custom" o:connectlocs="23,28;6,28;0,21;0,6;6,0;23,0;29,6;29,21;23,28" o:connectangles="0,0,0,0,0,0,0,0,0"/>
            </v:shape>
            <v:shape id="Freeform 885" o:spid="_x0000_s1909" style="position:absolute;left:4888;top:511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w28OcYA&#10;AADdAAAADwAAAGRycy9kb3ducmV2LnhtbESPQWsCMRSE74X+h/AKvdWsFqqsRmkXBaleXAU9PpLn&#10;7uLmJW5S3f77plDocZiZb5jZoretuFEXGscKhoMMBLF2puFKwWG/epmACBHZYOuYFHxTgMX88WGG&#10;uXF33tGtjJVIEA45Kqhj9LmUQddkMQycJ07e2XUWY5JdJU2H9wS3rRxl2Zu02HBaqNFTUZO+lF9W&#10;wXK1v3r/sQ3luiiGx0+9Oem4Uer5qX+fgojUx//wX3ttFIxeszH8vklPQM5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0w28OcYAAADdAAAADwAAAAAAAAAAAAAAAACYAgAAZHJz&#10;L2Rvd25yZXYueG1sUEsFBgAAAAAEAAQA9QAAAIsDAAAAAA==&#10;" path="m,14l,6,6,r8,l23,r6,6l29,14r,7l23,28r-9,l6,28,,21,,14xe" filled="f" strokecolor="maroon" strokeweight="0">
              <v:path arrowok="t" o:connecttype="custom" o:connectlocs="0,14;0,6;6,0;14,0;23,0;29,6;29,14;29,21;23,28;14,28;6,28;0,21;0,14" o:connectangles="0,0,0,0,0,0,0,0,0,0,0,0,0"/>
            </v:shape>
            <v:shape id="Freeform 886" o:spid="_x0000_s1910" style="position:absolute;left:4936;top:526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yNy08QA&#10;AADdAAAADwAAAGRycy9kb3ducmV2LnhtbERPS0vDQBC+C/6HZQQv0m6MIDZ2E8QS2mtbX8chOyax&#10;2dk0O21Tf717KHj8+N7zYnSdOtIQWs8G7qcJKOLK25ZrA2/bcvIEKgiyxc4zGThTgCK/vppjZv2J&#10;13TcSK1iCIcMDTQifaZ1qBpyGKa+J47ctx8cSoRDre2ApxjuOp0myaN22HJsaLCn14aq3ebgDJSz&#10;xeeWP5blz+7r7j393cvqsBRjbm/Gl2dQQqP8iy/ulTWQPiRxbnwTn4DO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cjctPEAAAA3QAAAA8AAAAAAAAAAAAAAAAAmAIAAGRycy9k&#10;b3ducmV2LnhtbFBLBQYAAAAABAAEAPUAAACJAwAAAAA=&#10;" path="m23,28l6,28,,21,,6,6,,23,r6,6l29,21r-6,7xe" fillcolor="#c1c1c1" stroked="f">
              <v:path arrowok="t" o:connecttype="custom" o:connectlocs="23,28;6,28;0,21;0,6;6,0;23,0;29,6;29,21;23,28" o:connectangles="0,0,0,0,0,0,0,0,0"/>
            </v:shape>
            <v:shape id="Freeform 887" o:spid="_x0000_s1911" style="position:absolute;left:4936;top:526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d6N0MYA&#10;AADdAAAADwAAAGRycy9kb3ducmV2LnhtbESPQWsCMRSE74X+h/AKvdWsFoquRmkXBaleXAU9PpLn&#10;7uLmJW5S3f77plDocZiZb5jZoretuFEXGscKhoMMBLF2puFKwWG/ehmDCBHZYOuYFHxTgMX88WGG&#10;uXF33tGtjJVIEA45Kqhj9LmUQddkMQycJ07e2XUWY5JdJU2H9wS3rRxl2Zu02HBaqNFTUZO+lF9W&#10;wXK1v3r/sQ3luiiGx0+9Oem4Uer5qX+fgojUx//wX3ttFIxeswn8vklPQM5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d6N0MYAAADdAAAADwAAAAAAAAAAAAAAAACYAgAAZHJz&#10;L2Rvd25yZXYueG1sUEsFBgAAAAAEAAQA9QAAAIsDAAAAAA==&#10;" path="m,14l,6,6,r8,l23,r6,6l29,14r,7l23,28r-9,l6,28,,21,,14xe" filled="f" strokecolor="maroon" strokeweight="0">
              <v:path arrowok="t" o:connecttype="custom" o:connectlocs="0,14;0,6;6,0;14,0;23,0;29,6;29,14;29,21;23,28;14,28;6,28;0,21;0,14" o:connectangles="0,0,0,0,0,0,0,0,0,0,0,0,0"/>
            </v:shape>
            <v:shape id="Freeform 888" o:spid="_x0000_s1912" style="position:absolute;left:4984;top:480;width:208;height:20;visibility:visible;mso-wrap-style:square;v-text-anchor:top" coordsize="20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nBg6sAA&#10;AADdAAAADwAAAGRycy9kb3ducmV2LnhtbERPy4rCMBTdC/MP4Q7MTlM7IFKNMgwU3PkEdXdtrm0x&#10;uSlJ1Pr3k8WAy8N5z5e9NeJBPrSOFYxHGQjiyumWawWHfTmcgggRWaNxTApeFGC5+BjMsdDuyVt6&#10;7GItUgiHAhU0MXaFlKFqyGIYuY44cVfnLcYEfS21x2cKt0bmWTaRFltODQ129NtQddvdrQJzOprW&#10;mcnFb479+bV2Za63pVJfn/3PDESkPr7F/+6VVpB/j9P+9CY9Abn4A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lnBg6sAAAADdAAAADwAAAAAAAAAAAAAAAACYAgAAZHJzL2Rvd25y&#10;ZXYueG1sUEsFBgAAAAAEAAQA9QAAAIUDAAAAAA==&#10;" path="m,l207,e" filled="f" strokecolor="#818181" strokeweight="3e-5mm">
              <v:path arrowok="t" o:connecttype="custom" o:connectlocs="0,0;207,0" o:connectangles="0,0"/>
            </v:shape>
            <v:shape id="Freeform 889" o:spid="_x0000_s1913" style="position:absolute;left:4984;top:511;width:176;height:20;visibility:visible;mso-wrap-style:square;v-text-anchor:top" coordsize="176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7HXXsQA&#10;AADdAAAADwAAAGRycy9kb3ducmV2LnhtbESP0YrCMBRE34X9h3CFfdO0FotWoyzK6uJb1Q+4NNe2&#10;2NyUJmp3v94sCD4OM3OGWa5704g7da62rCAeRyCIC6trLhWcT9+jGQjnkTU2lknBLzlYrz4GS8y0&#10;fXBO96MvRYCwy1BB5X2bSemKigy6sW2Jg3exnUEfZFdK3eEjwE0jJ1GUSoM1h4UKW9pUVFyPN6Mg&#10;3WmTHrTdJQeX7PPpfLuPb39KfQ77rwUIT71/h1/tH61gksQx/L8JT0Cun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ex117EAAAA3QAAAA8AAAAAAAAAAAAAAAAAmAIAAGRycy9k&#10;b3ducmV2LnhtbFBLBQYAAAAABAAEAPUAAACJAwAAAAA=&#10;" path="m,l175,e" filled="f" strokecolor="#818181" strokeweight="3e-5mm">
              <v:path arrowok="t" o:connecttype="custom" o:connectlocs="0,0;175,0" o:connectangles="0,0"/>
            </v:shape>
            <v:shape id="Freeform 890" o:spid="_x0000_s1914" style="position:absolute;left:5208;top:480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xLT5McA&#10;AADdAAAADwAAAGRycy9kb3ducmV2LnhtbESPQWvCQBSE74X+h+UVeim6MQWpqasUS9Brta0eH9nX&#10;JDX7NmafmvbXu0Khx2FmvmGm89416kRdqD0bGA0TUMSFtzWXBt43+eAJVBBki41nMvBDAeaz25sp&#10;Ztaf+Y1OaylVhHDI0EAl0mZah6Iih2HoW+LoffnOoUTZldp2eI5w1+g0ScbaYc1xocKWFhUV+/XR&#10;Gcgnr9sNfy7z7/3u4SP9PcjquBRj7u/6l2dQQr38h//aK2sgfRylcH0Tn4CeXQ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MS0+THAAAA3QAAAA8AAAAAAAAAAAAAAAAAmAIAAGRy&#10;cy9kb3ducmV2LnhtbFBLBQYAAAAABAAEAPUAAACMAwAAAAA=&#10;" path="m23,28l6,28,,21,,6,6,,23,r6,6l29,21r-6,7xe" fillcolor="#c1c1c1" stroked="f">
              <v:path arrowok="t" o:connecttype="custom" o:connectlocs="23,28;6,28;0,21;0,6;6,0;23,0;29,6;29,21;23,28" o:connectangles="0,0,0,0,0,0,0,0,0"/>
            </v:shape>
            <v:shape id="Freeform 891" o:spid="_x0000_s1915" style="position:absolute;left:5208;top:480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e8s58YA&#10;AADdAAAADwAAAGRycy9kb3ducmV2LnhtbESPQWsCMRSE74X+h/AK3mp2FaRsjdIuCqJeuhbq8ZE8&#10;d5duXtJN1PXfm0Khx2FmvmHmy8F24kJ9aB0ryMcZCGLtTMu1gs/D+vkFRIjIBjvHpOBGAZaLx4c5&#10;FsZd+YMuVaxFgnAoUEEToy+kDLohi2HsPHHyTq63GJPsa2l6vCa47eQky2bSYstpoUFPZUP6uzpb&#10;Bav14cf7932oNmWZf2317qjjTqnR0/D2CiLSEP/Df+2NUTCZ5lP4fZOegFzc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e8s58YAAADdAAAADwAAAAAAAAAAAAAAAACYAgAAZHJz&#10;L2Rvd25yZXYueG1sUEsFBgAAAAAEAAQA9QAAAIsDAAAAAA==&#10;" path="m,14l,6,6,r8,l23,r6,6l29,14r,7l23,28r-9,l6,28,,21,,14xe" filled="f" strokecolor="maroon" strokeweight="0">
              <v:path arrowok="t" o:connecttype="custom" o:connectlocs="0,14;0,6;6,0;14,0;23,0;29,6;29,14;29,21;23,28;14,28;6,28;0,21;0,14" o:connectangles="0,0,0,0,0,0,0,0,0,0,0,0,0"/>
            </v:shape>
            <v:shape id="Freeform 892" o:spid="_x0000_s1916" style="position:absolute;left:5176;top:511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7fuC8cA&#10;AADdAAAADwAAAGRycy9kb3ducmV2LnhtbESPQU/CQBSE7yb8h80j8WJkSzVEKgsxmgauAorHl+6j&#10;LXTf1u4Dqr/eNTHxOJmZbzKzRe8adaYu1J4NjEcJKOLC25pLA9tNfvsAKgiyxcYzGfiiAIv54GqG&#10;mfUXfqXzWkoVIRwyNFCJtJnWoajIYRj5ljh6e985lCi7UtsOLxHuGp0myUQ7rDkuVNjSc0XFcX1y&#10;BvLpy27D78v8cPy4eUu/P2V1Woox18P+6RGUUC//4b/2yhpI78b38PsmPgE9/w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O37gvHAAAA3QAAAA8AAAAAAAAAAAAAAAAAmAIAAGRy&#10;cy9kb3ducmV2LnhtbFBLBQYAAAAABAAEAPUAAACMAwAAAAA=&#10;" path="m23,28l6,28,,21,,6,6,,23,r6,6l29,21r-6,7xe" fillcolor="#c1c1c1" stroked="f">
              <v:path arrowok="t" o:connecttype="custom" o:connectlocs="23,28;6,28;0,21;0,6;6,0;23,0;29,6;29,21;23,28" o:connectangles="0,0,0,0,0,0,0,0,0"/>
            </v:shape>
            <v:shape id="Freeform 893" o:spid="_x0000_s1917" style="position:absolute;left:5176;top:511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UoRCMYA&#10;AADdAAAADwAAAGRycy9kb3ducmV2LnhtbESPQWsCMRSE7wX/Q3hCbzW7lpayGkUXBam9dC3U4yN5&#10;3V26eYmbVLf/3giFHoeZ+YaZLwfbiTP1oXWsIJ9kIIi1My3XCj4O24cXECEiG+wck4JfCrBcjO7m&#10;WBh34Xc6V7EWCcKhQAVNjL6QMuiGLIaJ88TJ+3K9xZhkX0vT4yXBbSenWfYsLbacFhr0VDakv6sf&#10;q2CzPZy8X7+FaleW+eer3h913Ct1Px5WMxCRhvgf/mvvjILpY/4EtzfpCcjFF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UoRCMYAAADdAAAADwAAAAAAAAAAAAAAAACYAgAAZHJz&#10;L2Rvd25yZXYueG1sUEsFBgAAAAAEAAQA9QAAAIsDAAAAAA==&#10;" path="m,14l,6,6,r8,l23,r6,6l29,14r,7l23,28r-9,l6,28,,21,,14xe" filled="f" strokecolor="maroon" strokeweight="0">
              <v:path arrowok="t" o:connecttype="custom" o:connectlocs="0,14;0,6;6,0;14,0;23,0;29,6;29,14;29,21;23,28;14,28;6,28;0,21;0,14" o:connectangles="0,0,0,0,0,0,0,0,0,0,0,0,0"/>
            </v:shape>
            <v:shape id="Freeform 894" o:spid="_x0000_s1918" style="position:absolute;left:5224;top:526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CnV58cA&#10;AADdAAAADwAAAGRycy9kb3ducmV2LnhtbESPX2vCQBDE34V+h2MLvpR6MYK0qaeUStDXqv3zuOS2&#10;SWpuL+ZWTfvpe0LBx2FmfsPMFr1r1Im6UHs2MB4loIgLb2suDey2+f0DqCDIFhvPZOCHAizmN4MZ&#10;Ztaf+ZVOGylVhHDI0EAl0mZah6Iih2HkW+LoffnOoUTZldp2eI5w1+g0SabaYc1xocKWXioq9puj&#10;M5A/Lj+2/L7Kv/efd2/p70HWx5UYM7ztn59ACfVyDf+319ZAOhlP4fImPgE9/w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wp1efHAAAA3QAAAA8AAAAAAAAAAAAAAAAAmAIAAGRy&#10;cy9kb3ducmV2LnhtbFBLBQYAAAAABAAEAPUAAACMAwAAAAA=&#10;" path="m23,28l6,28,,21,,6,6,,23,r6,6l29,21r-6,7xe" fillcolor="#c1c1c1" stroked="f">
              <v:path arrowok="t" o:connecttype="custom" o:connectlocs="23,28;6,28;0,21;0,6;6,0;23,0;29,6;29,21;23,28" o:connectangles="0,0,0,0,0,0,0,0,0"/>
            </v:shape>
            <v:shape id="Freeform 895" o:spid="_x0000_s1919" style="position:absolute;left:5224;top:526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tQq5MYA&#10;AADdAAAADwAAAGRycy9kb3ducmV2LnhtbESPQWsCMRSE7wX/Q3hCbzW7FtqyGkUXBam9dC3U4yN5&#10;3V26eYmbVLf/3giFHoeZ+YaZLwfbiTP1oXWsIJ9kIIi1My3XCj4O24cXECEiG+wck4JfCrBcjO7m&#10;WBh34Xc6V7EWCcKhQAVNjL6QMuiGLIaJ88TJ+3K9xZhkX0vT4yXBbSenWfYkLbacFhr0VDakv6sf&#10;q2CzPZy8X7+FaleW+eer3h913Ct1Px5WMxCRhvgf/mvvjILpY/4MtzfpCcjFF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tQq5MYAAADdAAAADwAAAAAAAAAAAAAAAACYAgAAZHJz&#10;L2Rvd25yZXYueG1sUEsFBgAAAAAEAAQA9QAAAIsDAAAAAA==&#10;" path="m,14l,6,6,r8,l23,r6,6l29,14r,7l23,28r-9,l6,28,,21,,14xe" filled="f" strokecolor="maroon" strokeweight="0">
              <v:path arrowok="t" o:connecttype="custom" o:connectlocs="0,14;0,6;6,0;14,0;23,0;29,6;29,14;29,21;23,28;14,28;6,28;0,21;0,14" o:connectangles="0,0,0,0,0,0,0,0,0,0,0,0,0"/>
            </v:shape>
            <v:shape id="Freeform 896" o:spid="_x0000_s1920" style="position:absolute;left:5272;top:480;width:208;height:20;visibility:visible;mso-wrap-style:square;v-text-anchor:top" coordsize="20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AZs7MAA&#10;AADdAAAADwAAAGRycy9kb3ducmV2LnhtbERPy4rCMBTdC/MP4Q7MTlM7IFKNMgwU3PkEdXdtrm0x&#10;uSlJ1Pr3k8WAy8N5z5e9NeJBPrSOFYxHGQjiyumWawWHfTmcgggRWaNxTApeFGC5+BjMsdDuyVt6&#10;7GItUgiHAhU0MXaFlKFqyGIYuY44cVfnLcYEfS21x2cKt0bmWTaRFltODQ129NtQddvdrQJzOprW&#10;mcnFb479+bV2Za63pVJfn/3PDESkPr7F/+6VVpB/j9Pc9CY9Abn4A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aAZs7MAAAADdAAAADwAAAAAAAAAAAAAAAACYAgAAZHJzL2Rvd25y&#10;ZXYueG1sUEsFBgAAAAAEAAQA9QAAAIUDAAAAAA==&#10;" path="m,l207,e" filled="f" strokecolor="#818181" strokeweight="3e-5mm">
              <v:path arrowok="t" o:connecttype="custom" o:connectlocs="0,0;207,0" o:connectangles="0,0"/>
            </v:shape>
            <v:shape id="Freeform 897" o:spid="_x0000_s1921" style="position:absolute;left:5272;top:511;width:176;height:20;visibility:visible;mso-wrap-style:square;v-text-anchor:top" coordsize="176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cfbWMUA&#10;AADdAAAADwAAAGRycy9kb3ducmV2LnhtbESPzWrDMBCE74W+g9hCbo3smJrEjRJKQuyQW34eYLG2&#10;tqm1MpZiu336KlDocZiZb5j1djKtGKh3jWUF8TwCQVxa3XCl4HY9vC5BOI+ssbVMCr7JwXbz/LTG&#10;TNuRzzRcfCUChF2GCmrvu0xKV9Zk0M1tRxy8T9sb9EH2ldQ9jgFuWrmIolQabDgs1NjRrqby63I3&#10;CtJcm/SkbZ6cXFKc31b7Ir7/KDV7mT7eQXia/H/4r33UChZJvILHm/AE5OY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Jx9tYxQAAAN0AAAAPAAAAAAAAAAAAAAAAAJgCAABkcnMv&#10;ZG93bnJldi54bWxQSwUGAAAAAAQABAD1AAAAigMAAAAA&#10;" path="m,l175,e" filled="f" strokecolor="#818181" strokeweight="3e-5mm">
              <v:path arrowok="t" o:connecttype="custom" o:connectlocs="0,0;175,0" o:connectangles="0,0"/>
            </v:shape>
            <v:shape id="Freeform 898" o:spid="_x0000_s1922" style="position:absolute;left:5496;top:480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uAitcQA&#10;AADdAAAADwAAAGRycy9kb3ducmV2LnhtbERPTU/CQBC9m/gfNmPCxcDWkhgoLMRoGrgKKBwn3aGt&#10;dGdrd4Dqr3cPJB5f3vd82btGXagLtWcDT6MEFHHhbc2lgd02H05ABUG22HgmAz8UYLm4v5tjZv2V&#10;3+mykVLFEA4ZGqhE2kzrUFTkMIx8Sxy5o+8cSoRdqW2H1xjuGp0mybN2WHNsqLCl14qK0+bsDOTT&#10;t/2WP1f51+nw+JH+fsv6vBJjBg/9ywyUUC//4pt7bQ2k4zTuj2/iE9CL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LgIrXEAAAA3QAAAA8AAAAAAAAAAAAAAAAAmAIAAGRycy9k&#10;b3ducmV2LnhtbFBLBQYAAAAABAAEAPUAAACJAwAAAAA=&#10;" path="m23,28l6,28,,21,,6,6,,23,r6,6l29,21r-6,7xe" fillcolor="#c1c1c1" stroked="f">
              <v:path arrowok="t" o:connecttype="custom" o:connectlocs="23,28;6,28;0,21;0,6;6,0;23,0;29,6;29,21;23,28" o:connectangles="0,0,0,0,0,0,0,0,0"/>
            </v:shape>
            <v:shape id="Freeform 899" o:spid="_x0000_s1923" style="position:absolute;left:5496;top:480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B3dtsYA&#10;AADdAAAADwAAAGRycy9kb3ducmV2LnhtbESPQWvCQBSE74X+h+UVequbpFAkdZU2KEj1YhTs8bH7&#10;moRm367Zrab/3i0UPA4z8w0zW4y2F2caQudYQT7JQBBrZzpuFBz2q6cpiBCRDfaOScEvBVjM7+9m&#10;WBp34R2d69iIBOFQooI2Rl9KGXRLFsPEeeLkfbnBYkxyaKQZ8JLgtpdFlr1Iix2nhRY9VS3p7/rH&#10;Kliu9ifv37ehXldVfvzQm08dN0o9PoxvryAijfEW/m+vjYLiucjh7016AnJ+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B3dtsYAAADdAAAADwAAAAAAAAAAAAAAAACYAgAAZHJz&#10;L2Rvd25yZXYueG1sUEsFBgAAAAAEAAQA9QAAAIsDAAAAAA==&#10;" path="m,14l,6,6,r8,l23,r6,6l29,14r,7l23,28r-9,l6,28,,21,,14xe" filled="f" strokecolor="maroon" strokeweight="0">
              <v:path arrowok="t" o:connecttype="custom" o:connectlocs="0,14;0,6;6,0;14,0;23,0;29,6;29,14;29,21;23,28;14,28;6,28;0,21;0,14" o:connectangles="0,0,0,0,0,0,0,0,0,0,0,0,0"/>
            </v:shape>
            <v:shape id="Freeform 900" o:spid="_x0000_s1924" style="position:absolute;left:5464;top:511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X4ZWccA&#10;AADdAAAADwAAAGRycy9kb3ducmV2LnhtbESPQUvDQBSE70L/w/IKXqTduIJo7LaUSmivtmo9PrLP&#10;JDb7NmZf2+ivdwXB4zAz3zCzxeBbdaI+NoEtXE8zUMRlcA1XFp53xeQOVBRkh21gsvBFERbz0cUM&#10;cxfO/ESnrVQqQTjmaKEW6XKtY1mTxzgNHXHy3kPvUZLsK+16PCe4b7XJslvtseG0UGNHq5rKw/bo&#10;LRT3j/sdv66Lj8Pb1Yv5/pTNcS3WXo6H5QMooUH+w3/tjbNgboyB3zfpCej5D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B1+GVnHAAAA3QAAAA8AAAAAAAAAAAAAAAAAmAIAAGRy&#10;cy9kb3ducmV2LnhtbFBLBQYAAAAABAAEAPUAAACMAwAAAAA=&#10;" path="m23,28l6,28,,21,,6,6,,23,r6,6l29,21r-6,7xe" fillcolor="#c1c1c1" stroked="f">
              <v:path arrowok="t" o:connecttype="custom" o:connectlocs="23,28;6,28;0,21;0,6;6,0;23,0;29,6;29,21;23,28" o:connectangles="0,0,0,0,0,0,0,0,0"/>
            </v:shape>
            <v:shape id="Freeform 901" o:spid="_x0000_s1925" style="position:absolute;left:5464;top:511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4PmWsYA&#10;AADdAAAADwAAAGRycy9kb3ducmV2LnhtbESPQWsCMRSE70L/Q3iF3jTrCiJbo7SLgtReXAv1+Eie&#10;u0s3L+km6vrvm0Khx2FmvmGW68F24kp9aB0rmE4yEMTamZZrBR/H7XgBIkRkg51jUnCnAOvVw2iJ&#10;hXE3PtC1irVIEA4FKmhi9IWUQTdkMUycJ07e2fUWY5J9LU2PtwS3ncyzbC4ttpwWGvRUNqS/qotV&#10;sNkev71/fQ/Vriynn296f9Jxr9TT4/DyDCLSEP/Df+2dUZDP8hn8vklPQK5+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54PmWsYAAADdAAAADwAAAAAAAAAAAAAAAACYAgAAZHJz&#10;L2Rvd25yZXYueG1sUEsFBgAAAAAEAAQA9QAAAIsDAAAAAA==&#10;" path="m,14l,6,6,r8,l23,r6,6l29,14r,7l23,28r-9,l6,28,,21,,14xe" filled="f" strokecolor="maroon" strokeweight="0">
              <v:path arrowok="t" o:connecttype="custom" o:connectlocs="0,14;0,6;6,0;14,0;23,0;29,6;29,14;29,21;23,28;14,28;6,28;0,21;0,14" o:connectangles="0,0,0,0,0,0,0,0,0,0,0,0,0"/>
            </v:shape>
            <v:shape id="Freeform 902" o:spid="_x0000_s1926" style="position:absolute;left:5512;top:526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dsktscA&#10;AADdAAAADwAAAGRycy9kb3ducmV2LnhtbESPX0vDQBDE3wt+h2MFX4q5NBbR2GuRSmhfbf33uOTW&#10;JDa3F3PbNvrpe4LQx2FmfsPMFoNr1YH60Hg2MElSUMSltw1XBl62xfUdqCDIFlvPZOCHAizmF6MZ&#10;5tYf+ZkOG6lUhHDI0UAt0uVah7ImhyHxHXH0Pn3vUKLsK217PEa4a3WWprfaYcNxocaOljWVu83e&#10;GSjun963/LYqvnYf49fs91vW+5UYc3U5PD6AEhrkHP5vr62B7Cabwt+b+AT0/AQ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3bJLbHAAAA3QAAAA8AAAAAAAAAAAAAAAAAmAIAAGRy&#10;cy9kb3ducmV2LnhtbFBLBQYAAAAABAAEAPUAAACMAwAAAAA=&#10;" path="m23,28l6,28,,21,,6,6,,23,r6,6l29,21r-6,7xe" fillcolor="#c1c1c1" stroked="f">
              <v:path arrowok="t" o:connecttype="custom" o:connectlocs="23,28;6,28;0,21;0,6;6,0;23,0;29,6;29,21;23,28" o:connectangles="0,0,0,0,0,0,0,0,0"/>
            </v:shape>
            <v:shape id="Freeform 903" o:spid="_x0000_s1927" style="position:absolute;left:5512;top:526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ybbtcYA&#10;AADdAAAADwAAAGRycy9kb3ducmV2LnhtbESPQWsCMRSE74X+h/AK3jTrSktZjdIuFaT20lXQ4yN5&#10;7i5uXtJNqtt/3xSEHoeZ+YZZrAbbiQv1oXWsYDrJQBBrZ1quFex36/EziBCRDXaOScEPBVgt7+8W&#10;WBh35U+6VLEWCcKhQAVNjL6QMuiGLIaJ88TJO7neYkyyr6Xp8ZrgtpN5lj1Jiy2nhQY9lQ3pc/Vt&#10;Fbytd1/ev36EalOW08O73h513Co1ehhe5iAiDfE/fGtvjIJ8lj/C35v0BOTyF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ybbtcYAAADdAAAADwAAAAAAAAAAAAAAAACYAgAAZHJz&#10;L2Rvd25yZXYueG1sUEsFBgAAAAAEAAQA9QAAAIsDAAAAAA==&#10;" path="m,14l,6,6,r8,l23,r6,6l29,14r,7l23,28r-9,l6,28,,21,,14xe" filled="f" strokecolor="maroon" strokeweight="0">
              <v:path arrowok="t" o:connecttype="custom" o:connectlocs="0,14;0,6;6,0;14,0;23,0;29,6;29,14;29,21;23,28;14,28;6,28;0,21;0,14" o:connectangles="0,0,0,0,0,0,0,0,0,0,0,0,0"/>
            </v:shape>
            <v:shape id="Freeform 904" o:spid="_x0000_s1928" style="position:absolute;left:5560;top:480;width:208;height:20;visibility:visible;mso-wrap-style:square;v-text-anchor:top" coordsize="20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LmXuMUA&#10;AADdAAAADwAAAGRycy9kb3ducmV2LnhtbESPwWrDMBBE74H8g9hAb4kcF0xwo5hSMOTWJg2kvW2t&#10;jW0irYykOs7fV4VCj8PMvGG21WSNGMmH3rGC9SoDQdw43XOr4PReLzcgQkTWaByTgjsFqHbz2RZL&#10;7W58oPEYW5EgHEpU0MU4lFKGpiOLYeUG4uRdnLcYk/St1B5vCW6NzLOskBZ7TgsdDvTSUXM9flsF&#10;5uNsemeKL/92nj7vr67O9aFW6mExPT+BiDTF//Bfe68V5I95Ab9v0hOQux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4uZe4xQAAAN0AAAAPAAAAAAAAAAAAAAAAAJgCAABkcnMv&#10;ZG93bnJldi54bWxQSwUGAAAAAAQABAD1AAAAigMAAAAA&#10;" path="m,l208,e" filled="f" strokecolor="#818181" strokeweight="3e-5mm">
              <v:path arrowok="t" o:connecttype="custom" o:connectlocs="0,0;208,0" o:connectangles="0,0"/>
            </v:shape>
            <v:shape id="Freeform 905" o:spid="_x0000_s1929" style="position:absolute;left:5560;top:511;width:176;height:20;visibility:visible;mso-wrap-style:square;v-text-anchor:top" coordsize="176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XggDMYA&#10;AADdAAAADwAAAGRycy9kb3ducmV2LnhtbESP0WrCQBRE3wv+w3KFvjUbE5ramFVKS7X4pvUDLtnb&#10;JJi9G7JrkvbrXaHg4zAzZ5hiM5lWDNS7xrKCRRSDIC6tbrhScPr+fFqCcB5ZY2uZFPySg8169lBg&#10;ru3IBxqOvhIBwi5HBbX3XS6lK2sy6CLbEQfvx/YGfZB9JXWPY4CbViZxnEmDDYeFGjt6r6k8Hy9G&#10;QbbVJttru033Lt0dnl8/dovLn1KP8+ltBcLT5O/h//aXVpCkyQvc3oQnINdX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XggDMYAAADdAAAADwAAAAAAAAAAAAAAAACYAgAAZHJz&#10;L2Rvd25yZXYueG1sUEsFBgAAAAAEAAQA9QAAAIsDAAAAAA==&#10;" path="m,l176,e" filled="f" strokecolor="#818181" strokeweight="3e-5mm">
              <v:path arrowok="t" o:connecttype="custom" o:connectlocs="0,0;176,0" o:connectangles="0,0"/>
            </v:shape>
            <v:shape id="Freeform 906" o:spid="_x0000_s1930" style="position:absolute;left:5784;top:480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JYus8QA&#10;AADdAAAADwAAAGRycy9kb3ducmV2LnhtbERPTU/CQBC9m/gfNmPCxcDWkhgoLMRoGrgKKBwn3aGt&#10;dGdrd4Dqr3cPJB5f3vd82btGXagLtWcDT6MEFHHhbc2lgd02H05ABUG22HgmAz8UYLm4v5tjZv2V&#10;3+mykVLFEA4ZGqhE2kzrUFTkMIx8Sxy5o+8cSoRdqW2H1xjuGp0mybN2WHNsqLCl14qK0+bsDOTT&#10;t/2WP1f51+nw+JH+fsv6vBJjBg/9ywyUUC//4pt7bQ2k4zTOjW/iE9CL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yWLrPEAAAA3QAAAA8AAAAAAAAAAAAAAAAAmAIAAGRycy9k&#10;b3ducmV2LnhtbFBLBQYAAAAABAAEAPUAAACJAwAAAAA=&#10;" path="m23,28l6,28,,21,,6,6,,23,r6,6l29,21r-6,7xe" fillcolor="#c1c1c1" stroked="f">
              <v:path arrowok="t" o:connecttype="custom" o:connectlocs="23,28;6,28;0,21;0,6;6,0;23,0;29,6;29,21;23,28" o:connectangles="0,0,0,0,0,0,0,0,0"/>
            </v:shape>
            <v:shape id="Freeform 907" o:spid="_x0000_s1931" style="position:absolute;left:5784;top:480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mvRsMYA&#10;AADdAAAADwAAAGRycy9kb3ducmV2LnhtbESPQWsCMRSE74X+h/AK3jTrCqVdjdIuFaT20lXQ4yN5&#10;7i5uXtJNqtt/3xSEHoeZ+YZZrAbbiQv1oXWsYDrJQBBrZ1quFex36/ETiBCRDXaOScEPBVgt7+8W&#10;WBh35U+6VLEWCcKhQAVNjL6QMuiGLIaJ88TJO7neYkyyr6Xp8ZrgtpN5lj1Kiy2nhQY9lQ3pc/Vt&#10;Fbytd1/ev36EalOW08O73h513Co1ehhe5iAiDfE/fGtvjIJ8lj/D35v0BOTyF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mvRsMYAAADdAAAADwAAAAAAAAAAAAAAAACYAgAAZHJz&#10;L2Rvd25yZXYueG1sUEsFBgAAAAAEAAQA9QAAAIsDAAAAAA==&#10;" path="m,14l,6,6,r8,l23,r6,6l29,14r,7l23,28r-9,l6,28,,21,,14xe" filled="f" strokecolor="maroon" strokeweight="0">
              <v:path arrowok="t" o:connecttype="custom" o:connectlocs="0,14;0,6;6,0;14,0;23,0;29,6;29,14;29,21;23,28;14,28;6,28;0,21;0,14" o:connectangles="0,0,0,0,0,0,0,0,0,0,0,0,0"/>
            </v:shape>
            <v:shape id="Freeform 908" o:spid="_x0000_s1932" style="position:absolute;left:5752;top:511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zm0aMQA&#10;AADdAAAADwAAAGRycy9kb3ducmV2LnhtbERPTU/CQBC9m/gfNmPChcDWkhApLMRIGrgKChwn3bGt&#10;dGdrd4Dqr3cPJh5f3vdi1btGXakLtWcDj+MEFHHhbc2lgbd9PnoCFQTZYuOZDHxTgNXy/m6BmfU3&#10;fqXrTkoVQzhkaKASaTOtQ1GRwzD2LXHkPnznUCLsSm07vMVw1+g0SabaYc2xocKWXioqzruLM5DP&#10;1sc9Hzb55/k0fE9/vmR72Ygxg4f+eQ5KqJd/8Z97aw2kk0ncH9/EJ6C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c5tGjEAAAA3QAAAA8AAAAAAAAAAAAAAAAAmAIAAGRycy9k&#10;b3ducmV2LnhtbFBLBQYAAAAABAAEAPUAAACJAwAAAAA=&#10;" path="m23,28l6,28,,21,,6,6,,23,r6,6l29,21r-6,7xe" fillcolor="#c1c1c1" stroked="f">
              <v:path arrowok="t" o:connecttype="custom" o:connectlocs="23,28;6,28;0,21;0,6;6,0;23,0;29,6;29,21;23,28" o:connectangles="0,0,0,0,0,0,0,0,0"/>
            </v:shape>
            <v:shape id="Freeform 909" o:spid="_x0000_s1933" style="position:absolute;left:5752;top:511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cRLa8YA&#10;AADdAAAADwAAAGRycy9kb3ducmV2LnhtbESPQWsCMRSE74X+h/AK3mp2FaRsjdIuCqJeuhbq8ZE8&#10;d5duXtJN1PXfm0Khx2FmvmHmy8F24kJ9aB0ryMcZCGLtTMu1gs/D+vkFRIjIBjvHpOBGAZaLx4c5&#10;FsZd+YMuVaxFgnAoUEEToy+kDLohi2HsPHHyTq63GJPsa2l6vCa47eQky2bSYstpoUFPZUP6uzpb&#10;Bav14cf7932oNmWZf2317qjjTqnR0/D2CiLSEP/Df+2NUTCZTnP4fZOegFzc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/cRLa8YAAADdAAAADwAAAAAAAAAAAAAAAACYAgAAZHJz&#10;L2Rvd25yZXYueG1sUEsFBgAAAAAEAAQA9QAAAIsDAAAAAA==&#10;" path="m,14l,6,6,r8,l23,r6,6l29,14r,7l23,28r-9,l6,28,,21,,14xe" filled="f" strokecolor="maroon" strokeweight="0">
              <v:path arrowok="t" o:connecttype="custom" o:connectlocs="0,14;0,6;6,0;14,0;23,0;29,6;29,14;29,21;23,28;14,28;6,28;0,21;0,14" o:connectangles="0,0,0,0,0,0,0,0,0,0,0,0,0"/>
            </v:shape>
            <v:shape id="Freeform 910" o:spid="_x0000_s1934" style="position:absolute;left:5800;top:526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KePhMcA&#10;AADdAAAADwAAAGRycy9kb3ducmV2LnhtbESPQWvCQBSE74X+h+UVeim6aYRSU1cplaBXta0eH9nX&#10;JDX7Nmafmvrru0Khx2FmvmEms9416kRdqD0beBwmoIgLb2suDbxv8sEzqCDIFhvPZOCHAsymtzcT&#10;zKw/84pOaylVhHDI0EAl0mZah6Iih2HoW+LoffnOoUTZldp2eI5w1+g0SZ60w5rjQoUtvVVU7NdH&#10;ZyAfz7cb/lzk3/vdw0d6OcjyuBBj7u/61xdQQr38h//aS2sgHY1SuL6JT0BPfw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inj4THAAAA3QAAAA8AAAAAAAAAAAAAAAAAmAIAAGRy&#10;cy9kb3ducmV2LnhtbFBLBQYAAAAABAAEAPUAAACMAwAAAAA=&#10;" path="m23,28l6,28,,21,,6,6,,23,r6,6l29,21r-6,7xe" fillcolor="#c1c1c1" stroked="f">
              <v:path arrowok="t" o:connecttype="custom" o:connectlocs="23,28;6,28;0,21;0,6;6,0;23,0;29,6;29,21;23,28" o:connectangles="0,0,0,0,0,0,0,0,0"/>
            </v:shape>
            <v:shape id="Freeform 911" o:spid="_x0000_s1935" style="position:absolute;left:5800;top:526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lpwh8YA&#10;AADdAAAADwAAAGRycy9kb3ducmV2LnhtbESPQWsCMRSE74X+h/AKvdWsLpSyGsUuClK9dC3o8ZE8&#10;dxc3L+km6vbfm0Khx2FmvmFmi8F24kp9aB0rGI8yEMTamZZrBV/79csbiBCRDXaOScEPBVjMHx9m&#10;WBh340+6VrEWCcKhQAVNjL6QMuiGLIaR88TJO7neYkyyr6Xp8ZbgtpOTLHuVFltOCw16KhvS5+pi&#10;FazW+2/v33eh2pTl+PCht0cdt0o9Pw3LKYhIQ/wP/7U3RsEkz3P4fZOegJzf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lpwh8YAAADdAAAADwAAAAAAAAAAAAAAAACYAgAAZHJz&#10;L2Rvd25yZXYueG1sUEsFBgAAAAAEAAQA9QAAAIsDAAAAAA==&#10;" path="m,14l,6,6,r8,l23,r6,6l29,14r,7l23,28r-9,l6,28,,21,,14xe" filled="f" strokecolor="maroon" strokeweight="0">
              <v:path arrowok="t" o:connecttype="custom" o:connectlocs="0,14;0,6;6,0;14,0;23,0;29,6;29,14;29,21;23,28;14,28;6,28;0,21;0,14" o:connectangles="0,0,0,0,0,0,0,0,0,0,0,0,0"/>
            </v:shape>
            <v:shape id="Freeform 912" o:spid="_x0000_s1936" style="position:absolute;left:5848;top:480;width:208;height:20;visibility:visible;mso-wrap-style:square;v-text-anchor:top" coordsize="20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v46icUA&#10;AADdAAAADwAAAGRycy9kb3ducmV2LnhtbESPT2sCMRTE74V+h/AK3mq2q0hZjVIKC73VPwX19tw8&#10;dxeTlyVJdf32RhA8DjPzG2a26K0RZ/KhdazgY5iBIK6cbrlW8Lcp3z9BhIis0TgmBVcKsJi/vsyw&#10;0O7CKzqvYy0ShEOBCpoYu0LKUDVkMQxdR5y8o/MWY5K+ltrjJcGtkXmWTaTFltNCgx19N1Sd1v9W&#10;gdltTevM5OCX235//XVlrlelUoO3/msKIlIfn+FH+0cryEejMdzfpCcg5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i/jqJxQAAAN0AAAAPAAAAAAAAAAAAAAAAAJgCAABkcnMv&#10;ZG93bnJldi54bWxQSwUGAAAAAAQABAD1AAAAigMAAAAA&#10;" path="m,l207,e" filled="f" strokecolor="#818181" strokeweight="3e-5mm">
              <v:path arrowok="t" o:connecttype="custom" o:connectlocs="0,0;207,0" o:connectangles="0,0"/>
            </v:shape>
            <v:shape id="Freeform 913" o:spid="_x0000_s1937" style="position:absolute;left:5848;top:511;width:176;height:20;visibility:visible;mso-wrap-style:square;v-text-anchor:top" coordsize="176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z+NPcMA&#10;AADdAAAADwAAAGRycy9kb3ducmV2LnhtbESP3YrCMBSE7xd8h3AE79ZUi0WrUcRlVbzz5wEOzbEt&#10;NieliVp9eiMIXg4z8w0zW7SmEjdqXGlZwaAfgSDOrC45V3A6/v+OQTiPrLGyTAoe5GAx7/zMMNX2&#10;znu6HXwuAoRdigoK7+tUSpcVZND1bU0cvLNtDPogm1zqBu8Bbio5jKJEGiw5LBRY06qg7HK4GgXJ&#10;Wptkp+063rl4sx9N/jaD61OpXrddTkF4av03/GlvtYJhHI/g/SY8ATl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z+NPcMAAADdAAAADwAAAAAAAAAAAAAAAACYAgAAZHJzL2Rv&#10;d25yZXYueG1sUEsFBgAAAAAEAAQA9QAAAIgDAAAAAA==&#10;" path="m,l175,e" filled="f" strokecolor="#818181" strokeweight="3e-5mm">
              <v:path arrowok="t" o:connecttype="custom" o:connectlocs="0,0;175,0" o:connectangles="0,0"/>
            </v:shape>
            <v:shape id="Freeform 914" o:spid="_x0000_s1938" style="position:absolute;left:6072;top:480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5yJh8cA&#10;AADdAAAADwAAAGRycy9kb3ducmV2LnhtbESPQWvCQBSE74X+h+UVepG6MYLY6CqlJei1WluPj+xr&#10;kpp9G7NPTfvruwWhx2FmvmHmy9416kxdqD0bGA0TUMSFtzWXBt62+cMUVBBki41nMvBNAZaL25s5&#10;ZtZf+JXOGylVhHDI0EAl0mZah6Iih2HoW+LoffrOoUTZldp2eIlw1+g0SSbaYc1xocKWnisqDpuT&#10;M5A/vnxs+X2Vfx32g136c5T1aSXG3N/1TzNQQr38h6/ttTWQjscT+HsTn4Be/AI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eciYfHAAAA3QAAAA8AAAAAAAAAAAAAAAAAmAIAAGRy&#10;cy9kb3ducmV2LnhtbFBLBQYAAAAABAAEAPUAAACMAwAAAAA=&#10;" path="m23,28l6,28,,21,,6,6,,23,r6,6l29,21r-6,7xe" fillcolor="#c1c1c1" stroked="f">
              <v:path arrowok="t" o:connecttype="custom" o:connectlocs="23,28;6,28;0,21;0,6;6,0;23,0;29,6;29,21;23,28" o:connectangles="0,0,0,0,0,0,0,0,0"/>
            </v:shape>
            <v:shape id="Freeform 915" o:spid="_x0000_s1939" style="position:absolute;left:6072;top:480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WF2hMYA&#10;AADdAAAADwAAAGRycy9kb3ducmV2LnhtbESPQWsCMRSE74X+h/AK3mpWhVZWo7SLgmgvrkJ7fCTP&#10;3aWbl3QTdfvvjVDocZiZb5j5sretuFAXGscKRsMMBLF2puFKwfGwfp6CCBHZYOuYFPxSgOXi8WGO&#10;uXFX3tOljJVIEA45Kqhj9LmUQddkMQydJ07eyXUWY5JdJU2H1wS3rRxn2Yu02HBaqNFTUZP+Ls9W&#10;wWp9+PH+/SOUm6IYfW717kvHnVKDp/5tBiJSH//Df+2NUTCeTF7h/iY9Abm4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WF2hMYAAADdAAAADwAAAAAAAAAAAAAAAACYAgAAZHJz&#10;L2Rvd25yZXYueG1sUEsFBgAAAAAEAAQA9QAAAIsDAAAAAA==&#10;" path="m,14l,6,6,r8,l23,r6,6l29,14r,7l23,28r-9,l6,28,,21,,14xe" filled="f" strokecolor="maroon" strokeweight="0">
              <v:path arrowok="t" o:connecttype="custom" o:connectlocs="0,14;0,6;6,0;14,0;23,0;29,6;29,14;29,21;23,28;14,28;6,28;0,21;0,14" o:connectangles="0,0,0,0,0,0,0,0,0,0,0,0,0"/>
            </v:shape>
            <v:shape id="Freeform 916" o:spid="_x0000_s1940" style="position:absolute;left:6040;top:511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U+4bsQA&#10;AADdAAAADwAAAGRycy9kb3ducmV2LnhtbERPTU/CQBC9m/gfNmPChcDWkhApLMRIGrgKChwn3bGt&#10;dGdrd4Dqr3cPJh5f3vdi1btGXakLtWcDj+MEFHHhbc2lgbd9PnoCFQTZYuOZDHxTgNXy/m6BmfU3&#10;fqXrTkoVQzhkaKASaTOtQ1GRwzD2LXHkPnznUCLsSm07vMVw1+g0SabaYc2xocKWXioqzruLM5DP&#10;1sc9Hzb55/k0fE9/vmR72Ygxg4f+eQ5KqJd/8Z97aw2kk0mcG9/EJ6C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lPuG7EAAAA3QAAAA8AAAAAAAAAAAAAAAAAmAIAAGRycy9k&#10;b3ducmV2LnhtbFBLBQYAAAAABAAEAPUAAACJAwAAAAA=&#10;" path="m23,28l6,28,,21,,6,6,,23,r6,6l29,21r-6,7xe" fillcolor="#c1c1c1" stroked="f">
              <v:path arrowok="t" o:connecttype="custom" o:connectlocs="23,28;6,28;0,21;0,6;6,0;23,0;29,6;29,21;23,28" o:connectangles="0,0,0,0,0,0,0,0,0"/>
            </v:shape>
            <v:shape id="Freeform 917" o:spid="_x0000_s1941" style="position:absolute;left:6040;top:511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7JHbcYA&#10;AADdAAAADwAAAGRycy9kb3ducmV2LnhtbESPQWsCMRSE74X+h/AK3mpWhVJXo7SLgmgvrkJ7fCTP&#10;3aWbl3QTdfvvjVDocZiZb5j5sretuFAXGscKRsMMBLF2puFKwfGwfn4FESKywdYxKfilAMvF48Mc&#10;c+OuvKdLGSuRIBxyVFDH6HMpg67JYhg6T5y8k+ssxiS7SpoOrwluWznOshdpseG0UKOnoib9XZ6t&#10;gtX68OP9+0coN0Ux+tzq3ZeOO6UGT/3bDESkPv6H/9obo2A8mUzh/iY9Abm4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7JHbcYAAADdAAAADwAAAAAAAAAAAAAAAACYAgAAZHJz&#10;L2Rvd25yZXYueG1sUEsFBgAAAAAEAAQA9QAAAIsDAAAAAA==&#10;" path="m,14l,6,6,r8,l23,r6,6l29,14r,7l23,28r-9,l6,28,,21,,14xe" filled="f" strokecolor="maroon" strokeweight="0">
              <v:path arrowok="t" o:connecttype="custom" o:connectlocs="0,14;0,6;6,0;14,0;23,0;29,6;29,14;29,21;23,28;14,28;6,28;0,21;0,14" o:connectangles="0,0,0,0,0,0,0,0,0,0,0,0,0"/>
            </v:shape>
            <v:shape id="Freeform 918" o:spid="_x0000_s1942" style="position:absolute;left:6088;top:526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z/HFcQA&#10;AADdAAAADwAAAGRycy9kb3ducmV2LnhtbERPTU/CQBC9k/gfNmPihcCWagxUFkI0DVwFAY+T7thW&#10;urO1O0D117sHE48v73u+7F2jLtSF2rOByTgBRVx4W3Np4G2Xj6aggiBbbDyTgW8KsFzcDOaYWX/l&#10;V7pspVQxhEOGBiqRNtM6FBU5DGPfEkfuw3cOJcKu1LbDawx3jU6T5FE7rDk2VNjSc0XFaXt2BvLZ&#10;y3HHh3X+eXof7tOfL9mc12LM3W2/egIl1Mu/+M+9sQbS+4e4P76JT0Av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8/xxXEAAAA3QAAAA8AAAAAAAAAAAAAAAAAmAIAAGRycy9k&#10;b3ducmV2LnhtbFBLBQYAAAAABAAEAPUAAACJAwAAAAA=&#10;" path="m23,28l6,28,,21,,6,6,,23,r6,6l29,21r-6,7xe" fillcolor="#c1c1c1" stroked="f">
              <v:path arrowok="t" o:connecttype="custom" o:connectlocs="23,28;6,28;0,21;0,6;6,0;23,0;29,6;29,21;23,28" o:connectangles="0,0,0,0,0,0,0,0,0"/>
            </v:shape>
            <v:shape id="Freeform 919" o:spid="_x0000_s1943" style="position:absolute;left:6088;top:526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cI4FsYA&#10;AADdAAAADwAAAGRycy9kb3ducmV2LnhtbESPQWsCMRSE7wX/Q3hCbzW7tpSyGkUXBam9dC3U4yN5&#10;3V26eYmbVLf/3giFHoeZ+YaZLwfbiTP1oXWsIJ9kIIi1My3XCj4O24cXECEiG+wck4JfCrBcjO7m&#10;WBh34Xc6V7EWCcKhQAVNjL6QMuiGLIaJ88TJ+3K9xZhkX0vT4yXBbSenWfYsLbacFhr0VDakv6sf&#10;q2CzPZy8X7+FaleW+eer3h913Ct1Px5WMxCRhvgf/mvvjILp41MOtzfpCcjFF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cI4FsYAAADdAAAADwAAAAAAAAAAAAAAAACYAgAAZHJz&#10;L2Rvd25yZXYueG1sUEsFBgAAAAAEAAQA9QAAAIsDAAAAAA==&#10;" path="m,14l,6,6,r8,l23,r6,6l29,14r,7l23,28r-9,l6,28,,21,,14xe" filled="f" strokecolor="maroon" strokeweight="0">
              <v:path arrowok="t" o:connecttype="custom" o:connectlocs="0,14;0,6;6,0;14,0;23,0;29,6;29,14;29,21;23,28;14,28;6,28;0,21;0,14" o:connectangles="0,0,0,0,0,0,0,0,0,0,0,0,0"/>
            </v:shape>
            <v:shape id="Freeform 920" o:spid="_x0000_s1944" style="position:absolute;left:6136;top:480;width:208;height:20;visibility:visible;mso-wrap-style:square;v-text-anchor:top" coordsize="20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l10G8QA&#10;AADdAAAADwAAAGRycy9kb3ducmV2LnhtbESPQWsCMRSE74X+h/CE3mrWVURWo0hhoTerFdTbc/Pc&#10;XUxeliTV9d+bQqHHYWa+YRar3hpxIx9axwpGwwwEceV0y7WC/Xf5PgMRIrJG45gUPCjAavn6ssBC&#10;uztv6baLtUgQDgUqaGLsCilD1ZDFMHQdcfIuzluMSfpaao/3BLdG5lk2lRZbTgsNdvTRUHXd/VgF&#10;5ngwrTPTs/869KfHxpW53pZKvQ369RxEpD7+h//an1pBPp7k8PsmPQG5fA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pddBvEAAAA3QAAAA8AAAAAAAAAAAAAAAAAmAIAAGRycy9k&#10;b3ducmV2LnhtbFBLBQYAAAAABAAEAPUAAACJAwAAAAA=&#10;" path="m,l207,e" filled="f" strokecolor="#818181" strokeweight="3e-5mm">
              <v:path arrowok="t" o:connecttype="custom" o:connectlocs="0,0;207,0" o:connectangles="0,0"/>
            </v:shape>
            <v:shape id="Freeform 921" o:spid="_x0000_s1945" style="position:absolute;left:6136;top:511;width:176;height:20;visibility:visible;mso-wrap-style:square;v-text-anchor:top" coordsize="176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5zDr8QA&#10;AADdAAAADwAAAGRycy9kb3ducmV2LnhtbESP3YrCMBSE7xd8h3AE79ZUu1u0GkUUdfHOnwc4NMe2&#10;2JyUJmr16TeC4OUwM98w03lrKnGjxpWWFQz6EQjizOqScwWn4/p7BMJ5ZI2VZVLwIAfzWedriqm2&#10;d97T7eBzESDsUlRQeF+nUrqsIIOub2vi4J1tY9AH2eRSN3gPcFPJYRQl0mDJYaHAmpYFZZfD1ShI&#10;NtokO2038c7F2/3veLUdXJ9K9brtYgLCU+s/4Xf7TysYxj8xvN6EJyBn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ucw6/EAAAA3QAAAA8AAAAAAAAAAAAAAAAAmAIAAGRycy9k&#10;b3ducmV2LnhtbFBLBQYAAAAABAAEAPUAAACJAwAAAAA=&#10;" path="m,l175,e" filled="f" strokecolor="#818181" strokeweight="3e-5mm">
              <v:path arrowok="t" o:connecttype="custom" o:connectlocs="0,0;175,0" o:connectangles="0,0"/>
            </v:shape>
            <v:shape id="Freeform 922" o:spid="_x0000_s1946" style="position:absolute;left:6360;top:480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ATBFscA&#10;AADdAAAADwAAAGRycy9kb3ducmV2LnhtbESPQU/CQBSE7yb8h80j8WJkayVEKgsxmgauAorHl+6j&#10;LXTf1u4Dqr/eNTHxOJmZbzKzRe8adaYu1J4N3I0SUMSFtzWXBrab/PYBVBBki41nMvBFARbzwdUM&#10;M+sv/ErntZQqQjhkaKASaTOtQ1GRwzDyLXH09r5zKFF2pbYdXiLcNTpNkol2WHNcqLCl54qK4/rk&#10;DOTTl92G35f54fhx85Z+f8rqtBRjrof90yMooV7+w3/tlTWQ3o/H8PsmPgE9/w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AEwRbHAAAA3QAAAA8AAAAAAAAAAAAAAAAAmAIAAGRy&#10;cy9kb3ducmV2LnhtbFBLBQYAAAAABAAEAPUAAACMAwAAAAA=&#10;" path="m23,28l6,28,,21,,6,6,,23,r6,6l29,21r-6,7xe" fillcolor="#c1c1c1" stroked="f">
              <v:path arrowok="t" o:connecttype="custom" o:connectlocs="23,28;6,28;0,21;0,6;6,0;23,0;29,6;29,21;23,28" o:connectangles="0,0,0,0,0,0,0,0,0"/>
            </v:shape>
            <v:shape id="Freeform 923" o:spid="_x0000_s1947" style="position:absolute;left:6360;top:480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vk+FccA&#10;AADdAAAADwAAAGRycy9kb3ducmV2LnhtbESPQWsCMRSE74X+h/CE3mpWbYtsjdIuCqJeugp6fCSv&#10;u4ubl3ST6vbfm0Khx2FmvmFmi9624kJdaBwrGA0zEMTamYYrBYf96nEKIkRkg61jUvBDARbz+7sZ&#10;5sZd+YMuZaxEgnDIUUEdo8+lDLomi2HoPHHyPl1nMSbZVdJ0eE1w28pxlr1Iiw2nhRo9FTXpc/lt&#10;FSxX+y/v33ehXBfF6LjR25OOW6UeBv3bK4hIffwP/7XXRsF48vQMv2/SE5DzG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r5PhXHAAAA3QAAAA8AAAAAAAAAAAAAAAAAmAIAAGRy&#10;cy9kb3ducmV2LnhtbFBLBQYAAAAABAAEAPUAAACMAwAAAAA=&#10;" path="m,14l,6,6,r8,l23,r6,6l29,14r,7l23,28r-9,l6,28,,21,,14xe" filled="f" strokecolor="maroon" strokeweight="0">
              <v:path arrowok="t" o:connecttype="custom" o:connectlocs="0,14;0,6;6,0;14,0;23,0;29,6;29,14;29,21;23,28;14,28;6,28;0,21;0,14" o:connectangles="0,0,0,0,0,0,0,0,0,0,0,0,0"/>
            </v:shape>
            <v:shape id="Freeform 924" o:spid="_x0000_s1948" style="position:absolute;left:6328;top:511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5r6+scA&#10;AADdAAAADwAAAGRycy9kb3ducmV2LnhtbESPQU/CQBSE7yb+h80z8WJkazVECgsxmgauAgrHl+6j&#10;LXTf1u4Dqr/eNSHxOJmZbzKTWe8adaIu1J4NPAwSUMSFtzWXBtar/P4ZVBBki41nMvBNAWbT66sJ&#10;Ztaf+Z1OSylVhHDI0EAl0mZah6Iih2HgW+Lo7XznUKLsSm07PEe4a3SaJEPtsOa4UGFLrxUVh+XR&#10;GchHb5sVf87z/WF795H+fMniOBdjbm/6lzEooV7+w5f2whpIH5+G8PcmPgE9/QU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+a+vrHAAAA3QAAAA8AAAAAAAAAAAAAAAAAmAIAAGRy&#10;cy9kb3ducmV2LnhtbFBLBQYAAAAABAAEAPUAAACMAwAAAAA=&#10;" path="m23,28l6,28,,21,,6,6,,23,r6,6l29,21r-6,7xe" fillcolor="#c1c1c1" stroked="f">
              <v:path arrowok="t" o:connecttype="custom" o:connectlocs="23,28;6,28;0,21;0,6;6,0;23,0;29,6;29,21;23,28" o:connectangles="0,0,0,0,0,0,0,0,0"/>
            </v:shape>
            <v:shape id="Freeform 925" o:spid="_x0000_s1949" style="position:absolute;left:6328;top:511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WcF+ccA&#10;AADdAAAADwAAAGRycy9kb3ducmV2LnhtbESPQWsCMRSE74X+h/CE3mpWLa1sjdIuCqJeugp6fCSv&#10;u4ubl3ST6vbfm0Khx2FmvmFmi9624kJdaBwrGA0zEMTamYYrBYf96nEKIkRkg61jUvBDARbz+7sZ&#10;5sZd+YMuZaxEgnDIUUEdo8+lDLomi2HoPHHyPl1nMSbZVdJ0eE1w28pxlj1Liw2nhRo9FTXpc/lt&#10;FSxX+y/v33ehXBfF6LjR25OOW6UeBv3bK4hIffwP/7XXRsF48vQCv2/SE5DzG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VnBfnHAAAA3QAAAA8AAAAAAAAAAAAAAAAAmAIAAGRy&#10;cy9kb3ducmV2LnhtbFBLBQYAAAAABAAEAPUAAACMAwAAAAA=&#10;" path="m,14l,6,6,r8,l23,r6,6l29,14r,7l23,28r-9,l6,28,,21,,14xe" filled="f" strokecolor="maroon" strokeweight="0">
              <v:path arrowok="t" o:connecttype="custom" o:connectlocs="0,14;0,6;6,0;14,0;23,0;29,6;29,14;29,21;23,28;14,28;6,28;0,21;0,14" o:connectangles="0,0,0,0,0,0,0,0,0,0,0,0,0"/>
            </v:shape>
            <v:shape id="Freeform 926" o:spid="_x0000_s1950" style="position:absolute;left:6376;top:526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UnLE8QA&#10;AADdAAAADwAAAGRycy9kb3ducmV2LnhtbERPTU/CQBC9k/gfNmPihcCWagxUFkI0DVwFAY+T7thW&#10;urO1O0D117sHE48v73u+7F2jLtSF2rOByTgBRVx4W3Np4G2Xj6aggiBbbDyTgW8KsFzcDOaYWX/l&#10;V7pspVQxhEOGBiqRNtM6FBU5DGPfEkfuw3cOJcKu1LbDawx3jU6T5FE7rDk2VNjSc0XFaXt2BvLZ&#10;y3HHh3X+eXof7tOfL9mc12LM3W2/egIl1Mu/+M+9sQbS+4c4N76JT0Av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FJyxPEAAAA3QAAAA8AAAAAAAAAAAAAAAAAmAIAAGRycy9k&#10;b3ducmV2LnhtbFBLBQYAAAAABAAEAPUAAACJAwAAAAA=&#10;" path="m23,28l6,28,,21,,6,6,,23,r6,6l29,21r-6,7xe" fillcolor="#c1c1c1" stroked="f">
              <v:path arrowok="t" o:connecttype="custom" o:connectlocs="23,28;6,28;0,21;0,6;6,0;23,0;29,6;29,21;23,28" o:connectangles="0,0,0,0,0,0,0,0,0"/>
            </v:shape>
            <v:shape id="Freeform 927" o:spid="_x0000_s1951" style="position:absolute;left:6376;top:526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7Q0EMcA&#10;AADdAAAADwAAAGRycy9kb3ducmV2LnhtbESPQWsCMRSE74X+h/CE3mpWLaVujdIuCqJeugp6fCSv&#10;u4ubl3ST6vbfm0Khx2FmvmFmi9624kJdaBwrGA0zEMTamYYrBYf96vEFRIjIBlvHpOCHAizm93cz&#10;zI278gddyliJBOGQo4I6Rp9LGXRNFsPQeeLkfbrOYkyyq6Tp8JrgtpXjLHuWFhtOCzV6KmrS5/Lb&#10;Kliu9l/ev+9CuS6K0XGjtycdt0o9DPq3VxCR+vgf/muvjYLx5GkKv2/SE5DzG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u0NBDHAAAA3QAAAA8AAAAAAAAAAAAAAAAAmAIAAGRy&#10;cy9kb3ducmV2LnhtbFBLBQYAAAAABAAEAPUAAACMAwAAAAA=&#10;" path="m,14l,6,6,r8,l23,r6,6l29,14r,7l23,28r-9,l6,28,,21,,14xe" filled="f" strokecolor="maroon" strokeweight="0">
              <v:path arrowok="t" o:connecttype="custom" o:connectlocs="0,14;0,6;6,0;14,0;23,0;29,6;29,14;29,21;23,28;14,28;6,28;0,21;0,14" o:connectangles="0,0,0,0,0,0,0,0,0,0,0,0,0"/>
            </v:shape>
            <v:shape id="Freeform 928" o:spid="_x0000_s1952" style="position:absolute;left:6424;top:480;width:208;height:20;visibility:visible;mso-wrap-style:square;v-text-anchor:top" coordsize="20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BrZKsIA&#10;AADdAAAADwAAAGRycy9kb3ducmV2LnhtbERPyWrDMBC9F/IPYgK9NXJdGoob2ZSAIbdmKTi5Ta2p&#10;bSqNjKQmzt9Hh0KOj7evqskacSYfBscKnhcZCOLW6YE7BV+H+ukNRIjIGo1jUnClAFU5e1hhod2F&#10;d3Tex06kEA4FKuhjHAspQ9uTxbBwI3Hifpy3GBP0ndQeLyncGpln2VJaHDg19DjSuqf2d/9nFZhj&#10;YwZnlt9+20yn66erc72rlXqcTx/vICJN8S7+d2+0gvzlNe1Pb9ITkOUN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AGtkqwgAAAN0AAAAPAAAAAAAAAAAAAAAAAJgCAABkcnMvZG93&#10;bnJldi54bWxQSwUGAAAAAAQABAD1AAAAhwMAAAAA&#10;" path="m,l207,e" filled="f" strokecolor="#818181" strokeweight="3e-5mm">
              <v:path arrowok="t" o:connecttype="custom" o:connectlocs="0,0;207,0" o:connectangles="0,0"/>
            </v:shape>
            <v:shape id="Freeform 929" o:spid="_x0000_s1953" style="position:absolute;left:6424;top:511;width:176;height:20;visibility:visible;mso-wrap-style:square;v-text-anchor:top" coordsize="176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dtunsUA&#10;AADdAAAADwAAAGRycy9kb3ducmV2LnhtbESPzWrDMBCE74W+g9hCb438Q0zqWjalIT/klrQPsFhb&#10;29RaGUtJ3Dx9FAjkOMzMN0xRTaYXJxpdZ1lBPItAENdWd9wo+PlevS1AOI+ssbdMCv7JQVU+PxWY&#10;a3vmPZ0OvhEBwi5HBa33Qy6lq1sy6GZ2IA7erx0N+iDHRuoRzwFueplEUSYNdhwWWhzoq6X673A0&#10;CrK1NtlO23W6c+lmP39fbuLjRanXl+nzA4SnyT/C9/ZWK0jSeQy3N+EJyPIK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h226exQAAAN0AAAAPAAAAAAAAAAAAAAAAAJgCAABkcnMv&#10;ZG93bnJldi54bWxQSwUGAAAAAAQABAD1AAAAigMAAAAA&#10;" path="m,l175,e" filled="f" strokecolor="#818181" strokeweight="3e-5mm">
              <v:path arrowok="t" o:connecttype="custom" o:connectlocs="0,0;175,0" o:connectangles="0,0"/>
            </v:shape>
            <v:shape id="Freeform 930" o:spid="_x0000_s1954" style="position:absolute;left:6648;top:480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XhqJMcA&#10;AADdAAAADwAAAGRycy9kb3ducmV2LnhtbESPX0vDQBDE3wt+h2MFX4q5NFLR2GuRSmhfbf33uOTW&#10;JDa3F3PbNvrpe4LQx2FmfsPMFoNr1YH60Hg2MElSUMSltw1XBl62xfUdqCDIFlvPZOCHAizmF6MZ&#10;5tYf+ZkOG6lUhHDI0UAt0uVah7ImhyHxHXH0Pn3vUKLsK217PEa4a3WWprfaYcNxocaOljWVu83e&#10;GSjun963/LYqvnYf49fs91vW+5UYc3U5PD6AEhrkHP5vr62B7Gaawd+b+AT0/AQ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V4aiTHAAAA3QAAAA8AAAAAAAAAAAAAAAAAmAIAAGRy&#10;cy9kb3ducmV2LnhtbFBLBQYAAAAABAAEAPUAAACMAwAAAAA=&#10;" path="m23,28l6,28,,21,,6,6,,23,r6,6l29,21r-6,7xe" fillcolor="#c1c1c1" stroked="f">
              <v:path arrowok="t" o:connecttype="custom" o:connectlocs="23,28;6,28;0,21;0,6;6,0;23,0;29,6;29,21;23,28" o:connectangles="0,0,0,0,0,0,0,0,0"/>
            </v:shape>
            <v:shape id="Freeform 931" o:spid="_x0000_s1955" style="position:absolute;left:6648;top:480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4WVJ8YA&#10;AADdAAAADwAAAGRycy9kb3ducmV2LnhtbESPQWsCMRSE74X+h/AK3mpWpUVWo7SLgmgvrkJ7fCTP&#10;3aWbl3QTdfvvjVDocZiZb5j5sretuFAXGscKRsMMBLF2puFKwfGwfp6CCBHZYOuYFPxSgOXi8WGO&#10;uXFX3tOljJVIEA45Kqhj9LmUQddkMQydJ07eyXUWY5JdJU2H1wS3rRxn2au02HBaqNFTUZP+Ls9W&#10;wWp9+PH+/SOUm6IYfW717kvHnVKDp/5tBiJSH//Df+2NUTCevEzg/iY9Abm4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4WVJ8YAAADdAAAADwAAAAAAAAAAAAAAAACYAgAAZHJz&#10;L2Rvd25yZXYueG1sUEsFBgAAAAAEAAQA9QAAAIsDAAAAAA==&#10;" path="m,14l,6,6,r8,l23,r6,6l29,14r,7l23,28r-9,l6,28,,21,,14xe" filled="f" strokecolor="maroon" strokeweight="0">
              <v:path arrowok="t" o:connecttype="custom" o:connectlocs="0,14;0,6;6,0;14,0;23,0;29,6;29,14;29,21;23,28;14,28;6,28;0,21;0,14" o:connectangles="0,0,0,0,0,0,0,0,0,0,0,0,0"/>
            </v:shape>
            <v:shape id="Freeform 932" o:spid="_x0000_s1956" style="position:absolute;left:6616;top:511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d1Xy8cA&#10;AADdAAAADwAAAGRycy9kb3ducmV2LnhtbESPQU/CQBSE7yT8h80z8UJka0WjlYUYTQNXQYXjS/fZ&#10;Frpva/cB1V/vmpB4nMzMN5npvHeNOlIXas8GrscJKOLC25pLA2/r/OoeVBBki41nMvBNAeaz4WCK&#10;mfUnfqXjSkoVIRwyNFCJtJnWoajIYRj7ljh6n75zKFF2pbYdniLcNTpNkjvtsOa4UGFLzxUV+9XB&#10;GcgfXjZr/ljku/129J7+fMnysBBjLi/6p0dQQr38h8/tpTWQ3txO4O9NfAJ69gs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XdV8vHAAAA3QAAAA8AAAAAAAAAAAAAAAAAmAIAAGRy&#10;cy9kb3ducmV2LnhtbFBLBQYAAAAABAAEAPUAAACMAwAAAAA=&#10;" path="m23,28l6,28,,21,,6,6,,23,r6,6l29,21r-6,7xe" fillcolor="#c1c1c1" stroked="f">
              <v:path arrowok="t" o:connecttype="custom" o:connectlocs="23,28;6,28;0,21;0,6;6,0;23,0;29,6;29,21;23,28" o:connectangles="0,0,0,0,0,0,0,0,0"/>
            </v:shape>
            <v:shape id="Freeform 933" o:spid="_x0000_s1957" style="position:absolute;left:6616;top:511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yCoyMYA&#10;AADdAAAADwAAAGRycy9kb3ducmV2LnhtbESPQWsCMRSE74X+h/AK3mpWxVJWo9hFQWovrgU9PpLn&#10;7uLmJd1E3f77plDocZiZb5j5sretuFEXGscKRsMMBLF2puFKwedh8/wKIkRkg61jUvBNAZaLx4c5&#10;5sbdeU+3MlYiQTjkqKCO0edSBl2TxTB0njh5Z9dZjEl2lTQd3hPctnKcZS/SYsNpoUZPRU36Ul6t&#10;gvXm8OX920cot0UxOr7r3UnHnVKDp341AxGpj//hv/bWKBhPplP4fZOegFz8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yCoyMYAAADdAAAADwAAAAAAAAAAAAAAAACYAgAAZHJz&#10;L2Rvd25yZXYueG1sUEsFBgAAAAAEAAQA9QAAAIsDAAAAAA==&#10;" path="m,14l,6,6,r8,l23,r6,6l29,14r,7l23,28r-9,l6,28,,21,,14xe" filled="f" strokecolor="maroon" strokeweight="0">
              <v:path arrowok="t" o:connecttype="custom" o:connectlocs="0,14;0,6;6,0;14,0;23,0;29,6;29,14;29,21;23,28;14,28;6,28;0,21;0,14" o:connectangles="0,0,0,0,0,0,0,0,0,0,0,0,0"/>
            </v:shape>
            <v:shape id="Freeform 934" o:spid="_x0000_s1958" style="position:absolute;left:6664;top:526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kNsJ8cA&#10;AADdAAAADwAAAGRycy9kb3ducmV2LnhtbESPQU/CQBSE7yb+h80z8WJka41ECgsxmgauAgrHl+6j&#10;LXTf1u4Dqr/eNSHxOJmZbzKTWe8adaIu1J4NPAwSUMSFtzWXBtar/P4ZVBBki41nMvBNAWbT66sJ&#10;Ztaf+Z1OSylVhHDI0EAl0mZah6Iih2HgW+Lo7XznUKLsSm07PEe4a3SaJEPtsOa4UGFLrxUVh+XR&#10;GchHb5sVf87z/WF795H+fMniOBdjbm/6lzEooV7+w5f2whpIH5+G8PcmPgE9/QU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pDbCfHAAAA3QAAAA8AAAAAAAAAAAAAAAAAmAIAAGRy&#10;cy9kb3ducmV2LnhtbFBLBQYAAAAABAAEAPUAAACMAwAAAAA=&#10;" path="m23,28l6,28,,21,,6,6,,23,r6,6l29,21r-6,7xe" fillcolor="#c1c1c1" stroked="f">
              <v:path arrowok="t" o:connecttype="custom" o:connectlocs="23,28;6,28;0,21;0,6;6,0;23,0;29,6;29,21;23,28" o:connectangles="0,0,0,0,0,0,0,0,0"/>
            </v:shape>
            <v:shape id="Freeform 935" o:spid="_x0000_s1959" style="position:absolute;left:6664;top:526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L6TJMcA&#10;AADdAAAADwAAAGRycy9kb3ducmV2LnhtbESPQWsCMRSE74X+h/CE3mpWpa1sjdIuCqJeugp6fCSv&#10;u4ubl3ST6vbfm0Khx2FmvmFmi9624kJdaBwrGA0zEMTamYYrBYf96nEKIkRkg61jUvBDARbz+7sZ&#10;5sZd+YMuZaxEgnDIUUEdo8+lDLomi2HoPHHyPl1nMSbZVdJ0eE1w28pxlj1Liw2nhRo9FTXpc/lt&#10;FSxX+y/v33ehXBfF6LjR25OOW6UeBv3bK4hIffwP/7XXRsF48vQCv2/SE5DzG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C+kyTHAAAA3QAAAA8AAAAAAAAAAAAAAAAAmAIAAGRy&#10;cy9kb3ducmV2LnhtbFBLBQYAAAAABAAEAPUAAACMAwAAAAA=&#10;" path="m,14l,6,6,r8,l23,r6,6l29,14r,7l23,28r-9,l6,28,,21,,14xe" filled="f" strokecolor="maroon" strokeweight="0">
              <v:path arrowok="t" o:connecttype="custom" o:connectlocs="0,14;0,6;6,0;14,0;23,0;29,6;29,14;29,21;23,28;14,28;6,28;0,21;0,14" o:connectangles="0,0,0,0,0,0,0,0,0,0,0,0,0"/>
            </v:shape>
            <v:shape id="Freeform 936" o:spid="_x0000_s1960" style="position:absolute;left:6712;top:480;width:208;height:20;visibility:visible;mso-wrap-style:square;v-text-anchor:top" coordsize="20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mzVLMIA&#10;AADdAAAADwAAAGRycy9kb3ducmV2LnhtbERPyWrDMBC9F/IPYgK9NXJdGoob2ZSAIbdmKTi5Ta2p&#10;bSqNjKQmzt9Hh0KOj7evqskacSYfBscKnhcZCOLW6YE7BV+H+ukNRIjIGo1jUnClAFU5e1hhod2F&#10;d3Tex06kEA4FKuhjHAspQ9uTxbBwI3Hifpy3GBP0ndQeLyncGpln2VJaHDg19DjSuqf2d/9nFZhj&#10;YwZnlt9+20yn66erc72rlXqcTx/vICJN8S7+d2+0gvzlNc1Nb9ITkOUN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+bNUswgAAAN0AAAAPAAAAAAAAAAAAAAAAAJgCAABkcnMvZG93&#10;bnJldi54bWxQSwUGAAAAAAQABAD1AAAAhwMAAAAA&#10;" path="m,l208,e" filled="f" strokecolor="#818181" strokeweight="3e-5mm">
              <v:path arrowok="t" o:connecttype="custom" o:connectlocs="0,0;208,0" o:connectangles="0,0"/>
            </v:shape>
            <v:shape id="Freeform 937" o:spid="_x0000_s1961" style="position:absolute;left:6712;top:511;width:176;height:20;visibility:visible;mso-wrap-style:square;v-text-anchor:top" coordsize="176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61imMMA&#10;AADdAAAADwAAAGRycy9kb3ducmV2LnhtbESP3YrCMBSE7wXfIRzBO021WLQaRVxWF+/8eYBDc2yL&#10;zUlpolaf3iwIXg4z8w2zWLWmEndqXGlZwWgYgSDOrC45V3A+/Q6mIJxH1lhZJgVPcrBadjsLTLV9&#10;8IHuR5+LAGGXooLC+zqV0mUFGXRDWxMH72Ibgz7IJpe6wUeAm0qOoyiRBksOCwXWtCkoux5vRkGy&#10;1SbZa7uN9y7eHSazn93o9lKq32vXcxCeWv8Nf9p/WsE4nszg/014AnL5B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61imMMAAADdAAAADwAAAAAAAAAAAAAAAACYAgAAZHJzL2Rv&#10;d25yZXYueG1sUEsFBgAAAAAEAAQA9QAAAIgDAAAAAA==&#10;" path="m,l176,e" filled="f" strokecolor="#818181" strokeweight="3e-5mm">
              <v:path arrowok="t" o:connecttype="custom" o:connectlocs="0,0;176,0" o:connectangles="0,0"/>
            </v:shape>
            <v:shape id="Freeform 938" o:spid="_x0000_s1962" style="position:absolute;left:6936;top:480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IqbdcQA&#10;AADdAAAADwAAAGRycy9kb3ducmV2LnhtbERPTU/CQBC9m/gfNmPChcDWmhApLMRIGrgKChwn3bGt&#10;dGdrd4Dqr2cPJh5f3vd82btGXagLtWcDj+MEFHHhbc2lgfddPnoGFQTZYuOZDPxQgOXi/m6OmfVX&#10;fqPLVkoVQzhkaKASaTOtQ1GRwzD2LXHkPn3nUCLsSm07vMZw1+g0SSbaYc2xocKWXisqTtuzM5BP&#10;V4cd79f51+k4/Eh/v2VzXosxg4f+ZQZKqJd/8Z97Yw2kT5O4P76JT0Avb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SKm3XEAAAA3QAAAA8AAAAAAAAAAAAAAAAAmAIAAGRycy9k&#10;b3ducmV2LnhtbFBLBQYAAAAABAAEAPUAAACJAwAAAAA=&#10;" path="m23,28l6,28,,21,,6,6,,23,r6,6l29,21r-6,7xe" fillcolor="#c1c1c1" stroked="f">
              <v:path arrowok="t" o:connecttype="custom" o:connectlocs="23,28;6,28;0,21;0,6;6,0;23,0;29,6;29,21;23,28" o:connectangles="0,0,0,0,0,0,0,0,0"/>
            </v:shape>
            <v:shape id="Freeform 939" o:spid="_x0000_s1963" style="position:absolute;left:6936;top:480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ndkdsYA&#10;AADdAAAADwAAAGRycy9kb3ducmV2LnhtbESPQWsCMRSE74X+h/AK3mp2FaSsRrFLBdFeuhb0+Eie&#10;u4ubl3ST6vrvm0Khx2FmvmEWq8F24kp9aB0ryMcZCGLtTMu1gs/D5vkFRIjIBjvHpOBOAVbLx4cF&#10;Fsbd+IOuVaxFgnAoUEEToy+kDLohi2HsPHHyzq63GJPsa2l6vCW47eQky2bSYstpoUFPZUP6Un1b&#10;BW+bw5f3r++h2pZlftzp/UnHvVKjp2E9BxFpiP/hv/bWKJhMZzn8vklPQC5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7ndkdsYAAADdAAAADwAAAAAAAAAAAAAAAACYAgAAZHJz&#10;L2Rvd25yZXYueG1sUEsFBgAAAAAEAAQA9QAAAIsDAAAAAA==&#10;" path="m,14l,6,6,r8,l23,r6,6l29,14r,7l23,28r-9,l6,28,,21,,14xe" filled="f" strokecolor="maroon" strokeweight="0">
              <v:path arrowok="t" o:connecttype="custom" o:connectlocs="0,14;0,6;6,0;14,0;23,0;29,6;29,14;29,21;23,28;14,28;6,28;0,21;0,14" o:connectangles="0,0,0,0,0,0,0,0,0,0,0,0,0"/>
            </v:shape>
            <v:shape id="Freeform 940" o:spid="_x0000_s1964" style="position:absolute;left:6904;top:511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xSgmccA&#10;AADdAAAADwAAAGRycy9kb3ducmV2LnhtbESPQWvCQBSE74X+h+UVvJS6aQRpo6uUStBrtdoeH9ln&#10;kpp9G7NPTfvru0Khx2FmvmGm89416kxdqD0beBwmoIgLb2suDbxv8ocnUEGQLTaeycA3BZjPbm+m&#10;mFl/4Tc6r6VUEcIhQwOVSJtpHYqKHIahb4mjt/edQ4myK7Xt8BLhrtFpkoy1w5rjQoUtvVZUHNYn&#10;ZyB/XnxseLfMvw6f99v05yir01KMGdz1LxNQQr38h//aK2sgHY1TuL6JT0DPfg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sUoJnHAAAA3QAAAA8AAAAAAAAAAAAAAAAAmAIAAGRy&#10;cy9kb3ducmV2LnhtbFBLBQYAAAAABAAEAPUAAACMAwAAAAA=&#10;" path="m23,28l6,28,,21,,6,6,,23,r6,6l29,21r-6,7xe" fillcolor="#c1c1c1" stroked="f">
              <v:path arrowok="t" o:connecttype="custom" o:connectlocs="23,28;6,28;0,21;0,6;6,0;23,0;29,6;29,21;23,28" o:connectangles="0,0,0,0,0,0,0,0,0"/>
            </v:shape>
            <v:shape id="Freeform 941" o:spid="_x0000_s1965" style="position:absolute;left:6904;top:511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elfmsYA&#10;AADdAAAADwAAAGRycy9kb3ducmV2LnhtbESPQWsCMRSE7wX/Q3hCbzWrgpStUXRRkNpL10J7fCTP&#10;3cXNS9ykuv33jSB4HGbmG2a+7G0rLtSFxrGC8SgDQaydabhS8HXYvryCCBHZYOuYFPxRgOVi8DTH&#10;3Lgrf9KljJVIEA45Kqhj9LmUQddkMYycJ07e0XUWY5JdJU2H1wS3rZxk2UxabDgt1OipqEmfyl+r&#10;YLM9nL1ff4RyVxTj73e9/9Fxr9TzsF+9gYjUx0f43t4ZBZPpbAq3N+kJyMU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elfmsYAAADdAAAADwAAAAAAAAAAAAAAAACYAgAAZHJz&#10;L2Rvd25yZXYueG1sUEsFBgAAAAAEAAQA9QAAAIsDAAAAAA==&#10;" path="m,14l,6,6,r8,l23,r6,6l29,14r,7l23,28r-9,l6,28,,21,,14xe" filled="f" strokecolor="maroon" strokeweight="0">
              <v:path arrowok="t" o:connecttype="custom" o:connectlocs="0,14;0,6;6,0;14,0;23,0;29,6;29,14;29,21;23,28;14,28;6,28;0,21;0,14" o:connectangles="0,0,0,0,0,0,0,0,0,0,0,0,0"/>
            </v:shape>
            <v:shape id="Freeform 942" o:spid="_x0000_s1966" style="position:absolute;left:6952;top:526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7GddscA&#10;AADdAAAADwAAAGRycy9kb3ducmV2LnhtbESPQU/CQBSE7yb+h80z8WJkazVECgsxmgauAgrHl+6j&#10;LXTf1u4Dqr/eNSHxOJmZbzKTWe8adaIu1J4NPAwSUMSFtzWXBtar/P4ZVBBki41nMvBNAWbT66sJ&#10;Ztaf+Z1OSylVhHDI0EAl0mZah6Iih2HgW+Lo7XznUKLsSm07PEe4a3SaJEPtsOa4UGFLrxUVh+XR&#10;GchHb5sVf87z/WF795H+fMniOBdjbm/6lzEooV7+w5f2whpIH4dP8PcmPgE9/QU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uxnXbHAAAA3QAAAA8AAAAAAAAAAAAAAAAAmAIAAGRy&#10;cy9kb3ducmV2LnhtbFBLBQYAAAAABAAEAPUAAACMAwAAAAA=&#10;" path="m23,28l6,28,,21,,6,6,,23,r6,6l29,21r-6,7xe" fillcolor="#c1c1c1" stroked="f">
              <v:path arrowok="t" o:connecttype="custom" o:connectlocs="23,28;6,28;0,21;0,6;6,0;23,0;29,6;29,21;23,28" o:connectangles="0,0,0,0,0,0,0,0,0"/>
            </v:shape>
            <v:shape id="Freeform 943" o:spid="_x0000_s1967" style="position:absolute;left:6952;top:526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UxidcYA&#10;AADdAAAADwAAAGRycy9kb3ducmV2LnhtbESPQWsCMRSE74X+h/AK3mpWpVJWo9hFQWovrgU9PpLn&#10;7uLmJd1E3f77plDocZiZb5j5sretuFEXGscKRsMMBLF2puFKwedh8/wKIkRkg61jUvBNAZaLx4c5&#10;5sbdeU+3MlYiQTjkqKCO0edSBl2TxTB0njh5Z9dZjEl2lTQd3hPctnKcZVNpseG0UKOnoiZ9Ka9W&#10;wXpz+PL+7SOU26IYHd/17qTjTqnBU7+agYjUx//wX3trFIwn0xf4fZOegFz8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UxidcYAAADdAAAADwAAAAAAAAAAAAAAAACYAgAAZHJz&#10;L2Rvd25yZXYueG1sUEsFBgAAAAAEAAQA9QAAAIsDAAAAAA==&#10;" path="m,14l,6,6,r8,l23,r6,6l29,14r,7l23,28r-9,l6,28,,21,,14xe" filled="f" strokecolor="maroon" strokeweight="0">
              <v:path arrowok="t" o:connecttype="custom" o:connectlocs="0,14;0,6;6,0;14,0;23,0;29,6;29,14;29,21;23,28;14,28;6,28;0,21;0,14" o:connectangles="0,0,0,0,0,0,0,0,0,0,0,0,0"/>
            </v:shape>
            <v:shape id="Freeform 944" o:spid="_x0000_s1968" style="position:absolute;left:7000;top:480;width:208;height:20;visibility:visible;mso-wrap-style:square;v-text-anchor:top" coordsize="20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tMueMQA&#10;AADdAAAADwAAAGRycy9kb3ducmV2LnhtbESPQWsCMRSE7wX/Q3hCbzXrFpayNUopLHizakG9vW6e&#10;u4vJy5JEXf99Iwgeh5n5hpktBmvEhXzoHCuYTjIQxLXTHTcKfrfV2weIEJE1Gsek4EYBFvPRywxL&#10;7a68pssmNiJBOJSooI2xL6UMdUsWw8T1xMk7Om8xJukbqT1eE9wamWdZIS12nBZa7Om7pfq0OVsF&#10;Zr8znTPFn//ZDYfbylW5XldKvY6Hr08QkYb4DD/aS60gfy8KuL9JT0DO/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7TLnjEAAAA3QAAAA8AAAAAAAAAAAAAAAAAmAIAAGRycy9k&#10;b3ducmV2LnhtbFBLBQYAAAAABAAEAPUAAACJAwAAAAA=&#10;" path="m,l208,e" filled="f" strokecolor="#818181" strokeweight="3e-5mm">
              <v:path arrowok="t" o:connecttype="custom" o:connectlocs="0,0;208,0" o:connectangles="0,0"/>
            </v:shape>
            <v:shape id="Freeform 945" o:spid="_x0000_s1969" style="position:absolute;left:7000;top:511;width:176;height:20;visibility:visible;mso-wrap-style:square;v-text-anchor:top" coordsize="176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xKZzMQA&#10;AADdAAAADwAAAGRycy9kb3ducmV2LnhtbESP3YrCMBSE74V9h3AWvNNUi1W7RllW/MG7qg9waI5t&#10;2eakNFGrT79ZELwcZuYbZrHqTC1u1LrKsoLRMAJBnFtdcaHgfNoMZiCcR9ZYWyYFD3KwWn70Fphq&#10;e+eMbkdfiABhl6KC0vsmldLlJRl0Q9sQB+9iW4M+yLaQusV7gJtajqMokQYrDgslNvRTUv57vBoF&#10;yVab5KDtNj64eJdN5uvd6PpUqv/ZfX+B8NT5d/jV3msF4ziZwv+b8ATk8g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8SmczEAAAA3QAAAA8AAAAAAAAAAAAAAAAAmAIAAGRycy9k&#10;b3ducmV2LnhtbFBLBQYAAAAABAAEAPUAAACJAwAAAAA=&#10;" path="m,l176,e" filled="f" strokecolor="#818181" strokeweight="3e-5mm">
              <v:path arrowok="t" o:connecttype="custom" o:connectlocs="0,0;176,0" o:connectangles="0,0"/>
            </v:shape>
            <v:shape id="Freeform 946" o:spid="_x0000_s1970" style="position:absolute;left:7224;top:480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vyXc8QA&#10;AADdAAAADwAAAGRycy9kb3ducmV2LnhtbERPTU/CQBC9m/gfNmPChcDWmhApLMRIGrgKChwn3bGt&#10;dGdrd4Dqr2cPJh5f3vd82btGXagLtWcDj+MEFHHhbc2lgfddPnoGFQTZYuOZDPxQgOXi/m6OmfVX&#10;fqPLVkoVQzhkaKASaTOtQ1GRwzD2LXHkPn3nUCLsSm07vMZw1+g0SSbaYc2xocKWXisqTtuzM5BP&#10;V4cd79f51+k4/Eh/v2VzXosxg4f+ZQZKqJd/8Z97Yw2kT5M4N76JT0Avb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r8l3PEAAAA3QAAAA8AAAAAAAAAAAAAAAAAmAIAAGRycy9k&#10;b3ducmV2LnhtbFBLBQYAAAAABAAEAPUAAACJAwAAAAA=&#10;" path="m23,28l6,28,,21,,6,6,,23,r6,6l29,21r-6,7xe" fillcolor="#c1c1c1" stroked="f">
              <v:path arrowok="t" o:connecttype="custom" o:connectlocs="23,28;6,28;0,21;0,6;6,0;23,0;29,6;29,21;23,28" o:connectangles="0,0,0,0,0,0,0,0,0"/>
            </v:shape>
            <v:shape id="Freeform 947" o:spid="_x0000_s1971" style="position:absolute;left:7224;top:480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AFocMYA&#10;AADdAAAADwAAAGRycy9kb3ducmV2LnhtbESPQWsCMRSE74X+h/AK3mpWBWlXo9hFQWovrgU9PpLn&#10;7uLmJd1E3f77plDocZiZb5j5sretuFEXGscKRsMMBLF2puFKwedh8/wCIkRkg61jUvBNAZaLx4c5&#10;5sbdeU+3MlYiQTjkqKCO0edSBl2TxTB0njh5Z9dZjEl2lTQd3hPctnKcZVNpseG0UKOnoiZ9Ka9W&#10;wXpz+PL+7SOU26IYHd/17qTjTqnBU7+agYjUx//wX3trFIwn01f4fZOegFz8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AFocMYAAADdAAAADwAAAAAAAAAAAAAAAACYAgAAZHJz&#10;L2Rvd25yZXYueG1sUEsFBgAAAAAEAAQA9QAAAIsDAAAAAA==&#10;" path="m,14l,6,6,r8,l23,r6,6l29,14r,7l23,28r-9,l6,28,,21,,14xe" filled="f" strokecolor="maroon" strokeweight="0">
              <v:path arrowok="t" o:connecttype="custom" o:connectlocs="0,14;0,6;6,0;14,0;23,0;29,6;29,14;29,21;23,28;14,28;6,28;0,21;0,14" o:connectangles="0,0,0,0,0,0,0,0,0,0,0,0,0"/>
            </v:shape>
            <v:shape id="Freeform 948" o:spid="_x0000_s1972" style="position:absolute;left:7192;top:511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VMNqMQA&#10;AADdAAAADwAAAGRycy9kb3ducmV2LnhtbERPTU/CQBC9k/gfNmPihcCWmihUFkI0DVwFAY+T7thW&#10;urO1O0D117sHE48v73u+7F2jLtSF2rOByTgBRVx4W3Np4G2Xj6aggiBbbDyTgW8KsFzcDOaYWX/l&#10;V7pspVQxhEOGBiqRNtM6FBU5DGPfEkfuw3cOJcKu1LbDawx3jU6T5EE7rDk2VNjSc0XFaXt2BvLZ&#10;y3HHh3X+eXof7tOfL9mc12LM3W2/egIl1Mu/+M+9sQbS+8e4P76JT0Av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FTDajEAAAA3QAAAA8AAAAAAAAAAAAAAAAAmAIAAGRycy9k&#10;b3ducmV2LnhtbFBLBQYAAAAABAAEAPUAAACJAwAAAAA=&#10;" path="m23,28l6,28,,21,,6,6,,23,r6,6l29,21r-6,7xe" fillcolor="#c1c1c1" stroked="f">
              <v:path arrowok="t" o:connecttype="custom" o:connectlocs="23,28;6,28;0,21;0,6;6,0;23,0;29,6;29,21;23,28" o:connectangles="0,0,0,0,0,0,0,0,0"/>
            </v:shape>
            <v:shape id="Freeform 949" o:spid="_x0000_s1973" style="position:absolute;left:7192;top:511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67yq8YA&#10;AADdAAAADwAAAGRycy9kb3ducmV2LnhtbESPQWsCMRSE7wX/Q3hCbzW7FtqyGkUXBam9dC3U4yN5&#10;3V26eYmbVLf/3giFHoeZ+YaZLwfbiTP1oXWsIJ9kIIi1My3XCj4O24cXECEiG+wck4JfCrBcjO7m&#10;WBh34Xc6V7EWCcKhQAVNjL6QMuiGLIaJ88TJ+3K9xZhkX0vT4yXBbSenWfYkLbacFhr0VDakv6sf&#10;q2CzPZy8X7+FaleW+eer3h913Ct1Px5WMxCRhvgf/mvvjILp43MOtzfpCcjFF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67yq8YAAADdAAAADwAAAAAAAAAAAAAAAACYAgAAZHJz&#10;L2Rvd25yZXYueG1sUEsFBgAAAAAEAAQA9QAAAIsDAAAAAA==&#10;" path="m,14l,6,6,r8,l23,r6,6l29,14r,7l23,28r-9,l6,28,,21,,14xe" filled="f" strokecolor="maroon" strokeweight="0">
              <v:path arrowok="t" o:connecttype="custom" o:connectlocs="0,14;0,6;6,0;14,0;23,0;29,6;29,14;29,21;23,28;14,28;6,28;0,21;0,14" o:connectangles="0,0,0,0,0,0,0,0,0,0,0,0,0"/>
            </v:shape>
            <v:shape id="Freeform 950" o:spid="_x0000_s1974" style="position:absolute;left:7240;top:526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s02RMcA&#10;AADdAAAADwAAAGRycy9kb3ducmV2LnhtbESPX0vDQBDE3wt+h2MFX4q5NELV2GuRSmhfbf33uOTW&#10;JDa3F3PbNvrpe4LQx2FmfsPMFoNr1YH60Hg2MElSUMSltw1XBl62xfUdqCDIFlvPZOCHAizmF6MZ&#10;5tYf+ZkOG6lUhHDI0UAt0uVah7ImhyHxHXH0Pn3vUKLsK217PEa4a3WWplPtsOG4UGNHy5rK3Wbv&#10;DBT3T+9bflsVX7uP8Wv2+y3r/UqMubocHh9ACQ1yDv+319ZAdnObwd+b+AT0/AQ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7NNkTHAAAA3QAAAA8AAAAAAAAAAAAAAAAAmAIAAGRy&#10;cy9kb3ducmV2LnhtbFBLBQYAAAAABAAEAPUAAACMAwAAAAA=&#10;" path="m23,28l6,28,,21,,6,6,,23,r6,6l29,21r-6,7xe" fillcolor="#c1c1c1" stroked="f">
              <v:path arrowok="t" o:connecttype="custom" o:connectlocs="23,28;6,28;0,21;0,6;6,0;23,0;29,6;29,21;23,28" o:connectangles="0,0,0,0,0,0,0,0,0"/>
            </v:shape>
            <v:shape id="Freeform 951" o:spid="_x0000_s1975" style="position:absolute;left:7240;top:526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DDJR8YA&#10;AADdAAAADwAAAGRycy9kb3ducmV2LnhtbESPQWsCMRSE74X+h/AK3mpWhVZWo7SLgmgvrkJ7fCTP&#10;3aWbl3QTdfvvjVDocZiZb5j5sretuFAXGscKRsMMBLF2puFKwfGwfp6CCBHZYOuYFPxSgOXi8WGO&#10;uXFX3tOljJVIEA45Kqhj9LmUQddkMQydJ07eyXUWY5JdJU2H1wS3rRxn2Yu02HBaqNFTUZP+Ls9W&#10;wWp9+PH+/SOUm6IYfW717kvHnVKDp/5tBiJSH//Df+2NUTCevE7g/iY9Abm4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9DDJR8YAAADdAAAADwAAAAAAAAAAAAAAAACYAgAAZHJz&#10;L2Rvd25yZXYueG1sUEsFBgAAAAAEAAQA9QAAAIsDAAAAAA==&#10;" path="m,14l,6,6,r8,l23,r6,6l29,14r,7l23,28r-9,l6,28,,21,,14xe" filled="f" strokecolor="maroon" strokeweight="0">
              <v:path arrowok="t" o:connecttype="custom" o:connectlocs="0,14;0,6;6,0;14,0;23,0;29,6;29,14;29,21;23,28;14,28;6,28;0,21;0,14" o:connectangles="0,0,0,0,0,0,0,0,0,0,0,0,0"/>
            </v:shape>
            <v:shape id="Freeform 952" o:spid="_x0000_s1976" style="position:absolute;left:7288;top:480;width:208;height:20;visibility:visible;mso-wrap-style:square;v-text-anchor:top" coordsize="20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JSDScUA&#10;AADdAAAADwAAAGRycy9kb3ducmV2LnhtbESPQWsCMRSE7wX/Q3hCb5p1W1RWo0hhobdWW1Bvz81z&#10;dzF5WZJU13/fFIQeh5n5hlmue2vElXxoHSuYjDMQxJXTLdcKvr/K0RxEiMgajWNScKcA69XgaYmF&#10;djfe0nUXa5EgHApU0MTYFVKGqiGLYew64uSdnbcYk/S11B5vCW6NzLNsKi22nBYa7Oitoeqy+7EK&#10;zGFvWmemJ/+574/3D1fmelsq9TzsNwsQkfr4H36037WC/GX2Cn9v0hOQq1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0lINJxQAAAN0AAAAPAAAAAAAAAAAAAAAAAJgCAABkcnMv&#10;ZG93bnJldi54bWxQSwUGAAAAAAQABAD1AAAAigMAAAAA&#10;" path="m,l207,e" filled="f" strokecolor="#818181" strokeweight="3e-5mm">
              <v:path arrowok="t" o:connecttype="custom" o:connectlocs="0,0;207,0" o:connectangles="0,0"/>
            </v:shape>
            <v:shape id="Freeform 953" o:spid="_x0000_s1977" style="position:absolute;left:7288;top:511;width:176;height:20;visibility:visible;mso-wrap-style:square;v-text-anchor:top" coordsize="176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VU0/cYA&#10;AADdAAAADwAAAGRycy9kb3ducmV2LnhtbESP0WrCQBRE3wv9h+UW+lY3GpLW1FWK0ii+xfoBl+xt&#10;Epq9G7JrEv36bkHo4zAzZ5jVZjKtGKh3jWUF81kEgri0uuFKwfnr8+UNhPPIGlvLpOBKDjbrx4cV&#10;ZtqOXNBw8pUIEHYZKqi97zIpXVmTQTezHXHwvm1v0AfZV1L3OAa4aeUiilJpsOGwUGNH25rKn9PF&#10;KEhzbdKjtnl8dPG+SJa7/fxyU+r5afp4B+Fp8v/he/ugFSzi1wT+3oQnINe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VU0/cYAAADdAAAADwAAAAAAAAAAAAAAAACYAgAAZHJz&#10;L2Rvd25yZXYueG1sUEsFBgAAAAAEAAQA9QAAAIsDAAAAAA==&#10;" path="m,l175,e" filled="f" strokecolor="#818181" strokeweight="3e-5mm">
              <v:path arrowok="t" o:connecttype="custom" o:connectlocs="0,0;175,0" o:connectangles="0,0"/>
            </v:shape>
            <v:shape id="Freeform 954" o:spid="_x0000_s1978" style="position:absolute;left:7512;top:480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fYwR8cA&#10;AADdAAAADwAAAGRycy9kb3ducmV2LnhtbESPQU/CQBSE7yb8h80j8WJka01AKgsxmgauAorHl+6j&#10;LXTf1u4Dqr/eNTHxOJmZbzKzRe8adaYu1J4N3I0SUMSFtzWXBrab/PYBVBBki41nMvBFARbzwdUM&#10;M+sv/ErntZQqQjhkaKASaTOtQ1GRwzDyLXH09r5zKFF2pbYdXiLcNTpNkrF2WHNcqLCl54qK4/rk&#10;DOTTl92G35f54fhx85Z+f8rqtBRjrof90yMooV7+w3/tlTWQ3k/G8PsmPgE9/w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H2MEfHAAAA3QAAAA8AAAAAAAAAAAAAAAAAmAIAAGRy&#10;cy9kb3ducmV2LnhtbFBLBQYAAAAABAAEAPUAAACMAwAAAAA=&#10;" path="m23,28l6,28,,21,,6,6,,23,r6,6l29,21r-6,7xe" fillcolor="#c1c1c1" stroked="f">
              <v:path arrowok="t" o:connecttype="custom" o:connectlocs="23,28;6,28;0,21;0,6;6,0;23,0;29,6;29,21;23,28" o:connectangles="0,0,0,0,0,0,0,0,0"/>
            </v:shape>
            <v:shape id="Freeform 955" o:spid="_x0000_s1979" style="position:absolute;left:7512;top:480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wvPRMYA&#10;AADdAAAADwAAAGRycy9kb3ducmV2LnhtbESPQWsCMRSE74X+h/AK3mpWhVpWo9hFQWovrgU9PpLn&#10;7uLmJd1E3f77plDocZiZb5j5sretuFEXGscKRsMMBLF2puFKwedh8/wKIkRkg61jUvBNAZaLx4c5&#10;5sbdeU+3MlYiQTjkqKCO0edSBl2TxTB0njh5Z9dZjEl2lTQd3hPctnKcZS/SYsNpoUZPRU36Ul6t&#10;gvXm8OX920cot0UxOr7r3UnHnVKDp341AxGpj//hv/bWKBhPplP4fZOegFz8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wvPRMYAAADdAAAADwAAAAAAAAAAAAAAAACYAgAAZHJz&#10;L2Rvd25yZXYueG1sUEsFBgAAAAAEAAQA9QAAAIsDAAAAAA==&#10;" path="m,14l,6,6,r8,l23,r6,6l29,14r,7l23,28r-9,l6,28,,21,,14xe" filled="f" strokecolor="maroon" strokeweight="0">
              <v:path arrowok="t" o:connecttype="custom" o:connectlocs="0,14;0,6;6,0;14,0;23,0;29,6;29,14;29,21;23,28;14,28;6,28;0,21;0,14" o:connectangles="0,0,0,0,0,0,0,0,0,0,0,0,0"/>
            </v:shape>
            <v:shape id="Freeform 956" o:spid="_x0000_s1980" style="position:absolute;left:7480;top:511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yUBrsQA&#10;AADdAAAADwAAAGRycy9kb3ducmV2LnhtbERPTU/CQBC9k/gfNmPihcCWmihUFkI0DVwFAY+T7thW&#10;urO1O0D117sHE48v73u+7F2jLtSF2rOByTgBRVx4W3Np4G2Xj6aggiBbbDyTgW8KsFzcDOaYWX/l&#10;V7pspVQxhEOGBiqRNtM6FBU5DGPfEkfuw3cOJcKu1LbDawx3jU6T5EE7rDk2VNjSc0XFaXt2BvLZ&#10;y3HHh3X+eXof7tOfL9mc12LM3W2/egIl1Mu/+M+9sQbS+8c4N76JT0Av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8lAa7EAAAA3QAAAA8AAAAAAAAAAAAAAAAAmAIAAGRycy9k&#10;b3ducmV2LnhtbFBLBQYAAAAABAAEAPUAAACJAwAAAAA=&#10;" path="m23,28l6,28,,21,,6,6,,23,r6,6l29,21r-6,7xe" fillcolor="#c1c1c1" stroked="f">
              <v:path arrowok="t" o:connecttype="custom" o:connectlocs="23,28;6,28;0,21;0,6;6,0;23,0;29,6;29,21;23,28" o:connectangles="0,0,0,0,0,0,0,0,0"/>
            </v:shape>
            <v:shape id="Freeform 957" o:spid="_x0000_s1981" style="position:absolute;left:7480;top:511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dj+rccA&#10;AADdAAAADwAAAGRycy9kb3ducmV2LnhtbESPQWsCMRSE74X+h/CE3mpWhbZujdIuCqJeugp6fCSv&#10;u4ubl3ST6vbfm0Khx2FmvmFmi9624kJdaBwrGA0zEMTamYYrBYf96vEFRIjIBlvHpOCHAizm93cz&#10;zI278gddyliJBOGQo4I6Rp9LGXRNFsPQeeLkfbrOYkyyq6Tp8JrgtpXjLHuSFhtOCzV6KmrS5/Lb&#10;Kliu9l/ev+9CuS6K0XGjtycdt0o9DPq3VxCR+vgf/muvjYLx5HkKv2/SE5DzG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XY/q3HAAAA3QAAAA8AAAAAAAAAAAAAAAAAmAIAAGRy&#10;cy9kb3ducmV2LnhtbFBLBQYAAAAABAAEAPUAAACMAwAAAAA=&#10;" path="m,14l,6,6,r8,l23,r6,6l29,14r,7l23,28r-9,l6,28,,21,,14xe" filled="f" strokecolor="maroon" strokeweight="0">
              <v:path arrowok="t" o:connecttype="custom" o:connectlocs="0,14;0,6;6,0;14,0;23,0;29,6;29,14;29,21;23,28;14,28;6,28;0,21;0,14" o:connectangles="0,0,0,0,0,0,0,0,0,0,0,0,0"/>
            </v:shape>
            <v:shape id="Freeform 958" o:spid="_x0000_s1982" style="position:absolute;left:7528;top:526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IZ9j8QA&#10;AADdAAAADwAAAGRycy9kb3ducmV2LnhtbERPTU/CQBC9k/gfNmPChcDWmhgoLMRIGrgKChwn3bGt&#10;dGdrd4Dqr3cPJh5f3vdi1btGXakLtWcDD5MEFHHhbc2lgbd9Pp6CCoJssfFMBr4pwGp5N1hgZv2N&#10;X+m6k1LFEA4ZGqhE2kzrUFTkMEx8Sxy5D985lAi7UtsObzHcNTpNkiftsObYUGFLLxUV593FGchn&#10;6+OeD5v883wavac/X7K9bMSY4X3/PAcl1Mu/+M+9tQbSx2ncH9/EJ6C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SGfY/EAAAA3QAAAA8AAAAAAAAAAAAAAAAAmAIAAGRycy9k&#10;b3ducmV2LnhtbFBLBQYAAAAABAAEAPUAAACJAwAAAAA=&#10;" path="m23,28l6,28,,21,,6,6,,23,r6,6l29,21r-6,7xe" fillcolor="#c1c1c1" stroked="f">
              <v:path arrowok="t" o:connecttype="custom" o:connectlocs="23,28;6,28;0,21;0,6;6,0;23,0;29,6;29,21;23,28" o:connectangles="0,0,0,0,0,0,0,0,0"/>
            </v:shape>
            <v:shape id="Freeform 959" o:spid="_x0000_s1983" style="position:absolute;left:7528;top:526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nuCjMYA&#10;AADdAAAADwAAAGRycy9kb3ducmV2LnhtbESPQWsCMRSE74X+h/AK3mp2FYqsRrFLBdFeuhb0+Eie&#10;u4ubl3ST6vrvm0Khx2FmvmEWq8F24kp9aB0ryMcZCGLtTMu1gs/D5nkGIkRkg51jUnCnAKvl48MC&#10;C+Nu/EHXKtYiQTgUqKCJ0RdSBt2QxTB2njh5Z9dbjEn2tTQ93hLcdnKSZS/SYstpoUFPZUP6Un1b&#10;BW+bw5f3r++h2pZlftzp/UnHvVKjp2E9BxFpiP/hv/bWKJhMZzn8vklPQC5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nuCjMYAAADdAAAADwAAAAAAAAAAAAAAAACYAgAAZHJz&#10;L2Rvd25yZXYueG1sUEsFBgAAAAAEAAQA9QAAAIsDAAAAAA==&#10;" path="m,14l,6,6,r8,l23,r6,6l29,14r,7l23,28r-9,l6,28,,21,,14xe" filled="f" strokecolor="maroon" strokeweight="0">
              <v:path arrowok="t" o:connecttype="custom" o:connectlocs="0,14;0,6;6,0;14,0;23,0;29,6;29,14;29,21;23,28;14,28;6,28;0,21;0,14" o:connectangles="0,0,0,0,0,0,0,0,0,0,0,0,0"/>
            </v:shape>
            <v:shape id="Freeform 960" o:spid="_x0000_s1984" style="position:absolute;left:7576;top:480;width:208;height:20;visibility:visible;mso-wrap-style:square;v-text-anchor:top" coordsize="20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eTOgcQA&#10;AADdAAAADwAAAGRycy9kb3ducmV2LnhtbESPT2sCMRTE74LfITyhN812CyKrUaSw0Jt/Kqi3183r&#10;7mLysiSprt/eCAWPw8z8hlmsemvElXxoHSt4n2QgiCunW64VHL7L8QxEiMgajWNScKcAq+VwsMBC&#10;uxvv6LqPtUgQDgUqaGLsCilD1ZDFMHEdcfJ+nbcYk/S11B5vCW6NzLNsKi22nBYa7Oizoeqy/7MK&#10;zOloWmemP3577M/3jStzvSuVehv16zmISH18hf/bX1pB/jHL4fkmPQG5fA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HkzoHEAAAA3QAAAA8AAAAAAAAAAAAAAAAAmAIAAGRycy9k&#10;b3ducmV2LnhtbFBLBQYAAAAABAAEAPUAAACJAwAAAAA=&#10;" path="m,l207,e" filled="f" strokecolor="#818181" strokeweight="3e-5mm">
              <v:path arrowok="t" o:connecttype="custom" o:connectlocs="0,0;207,0" o:connectangles="0,0"/>
            </v:shape>
            <v:shape id="Freeform 961" o:spid="_x0000_s1985" style="position:absolute;left:7576;top:511;width:176;height:20;visibility:visible;mso-wrap-style:square;v-text-anchor:top" coordsize="176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CV5NcUA&#10;AADdAAAADwAAAGRycy9kb3ducmV2LnhtbESP0WqDQBRE3wP9h+UG+pasiURS6xpKS7XkLUk/4OLe&#10;qsS9K+5Gbb8+Wyj0cZiZM0x2mE0nRhpca1nBZh2BIK6sbrlW8Hl5X+1BOI+ssbNMCr7JwSF/WGSY&#10;ajvxicazr0WAsEtRQeN9n0rpqoYMurXtiYP3ZQeDPsihlnrAKcBNJ7dRlEiDLYeFBnt6bai6nm9G&#10;QVJokxy1LeKji8vT7umt3Nx+lHpczi/PIDzN/j/81/7QCrbxPobfN+EJyPwO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AJXk1xQAAAN0AAAAPAAAAAAAAAAAAAAAAAJgCAABkcnMv&#10;ZG93bnJldi54bWxQSwUGAAAAAAQABAD1AAAAigMAAAAA&#10;" path="m,l175,e" filled="f" strokecolor="#818181" strokeweight="3e-5mm">
              <v:path arrowok="t" o:connecttype="custom" o:connectlocs="0,0;175,0" o:connectangles="0,0"/>
            </v:shape>
            <v:shape id="Freeform 962" o:spid="_x0000_s1986" style="position:absolute;left:7800;top:480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717jMcA&#10;AADdAAAADwAAAGRycy9kb3ducmV2LnhtbESPX2vCQBDE3wt+h2MFX0q9NJZiU0+RStDXav89Lrlt&#10;Es3txdyqaT99r1Do4zAzv2Fmi9416kxdqD0buB0noIgLb2suDbzs8pspqCDIFhvPZOCLAizmg6sZ&#10;ZtZf+JnOWylVhHDI0EAl0mZah6Iih2HsW+LoffrOoUTZldp2eIlw1+g0Se61w5rjQoUtPVVUHLYn&#10;ZyB/WL3v+G2d7w8f16/p91E2p7UYMxr2y0dQQr38h//aG2sgnUzv4PdNfAJ6/g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u9e4zHAAAA3QAAAA8AAAAAAAAAAAAAAAAAmAIAAGRy&#10;cy9kb3ducmV2LnhtbFBLBQYAAAAABAAEAPUAAACMAwAAAAA=&#10;" path="m23,28l6,28,,21,,6,6,,23,r6,6l29,21r-6,7xe" fillcolor="#c1c1c1" stroked="f">
              <v:path arrowok="t" o:connecttype="custom" o:connectlocs="23,28;6,28;0,21;0,6;6,0;23,0;29,6;29,21;23,28" o:connectangles="0,0,0,0,0,0,0,0,0"/>
            </v:shape>
            <v:shape id="Freeform 963" o:spid="_x0000_s1987" style="position:absolute;left:7800;top:480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UCEj8YA&#10;AADdAAAADwAAAGRycy9kb3ducmV2LnhtbESPQWsCMRSE74X+h/AK3mpWpUVWo9hFQWovXQt6fCTP&#10;3cXNS7qJuv33TaHgcZiZb5j5sretuFIXGscKRsMMBLF2puFKwdd+8zwFESKywdYxKfihAMvF48Mc&#10;c+Nu/EnXMlYiQTjkqKCO0edSBl2TxTB0njh5J9dZjEl2lTQd3hLctnKcZa/SYsNpoUZPRU36XF6s&#10;gvVm/+3920cot0UxOrzr3VHHnVKDp341AxGpj/fwf3trFIwn0xf4e5OegFz8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UCEj8YAAADdAAAADwAAAAAAAAAAAAAAAACYAgAAZHJz&#10;L2Rvd25yZXYueG1sUEsFBgAAAAAEAAQA9QAAAIsDAAAAAA==&#10;" path="m,14l,6,6,r8,l23,r6,6l29,14r,7l23,28r-9,l6,28,,21,,14xe" filled="f" strokecolor="maroon" strokeweight="0">
              <v:path arrowok="t" o:connecttype="custom" o:connectlocs="0,14;0,6;6,0;14,0;23,0;29,6;29,14;29,21;23,28;14,28;6,28;0,21;0,14" o:connectangles="0,0,0,0,0,0,0,0,0,0,0,0,0"/>
            </v:shape>
            <v:shape id="Freeform 964" o:spid="_x0000_s1988" style="position:absolute;left:7768;top:511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CNAYMcA&#10;AADdAAAADwAAAGRycy9kb3ducmV2LnhtbESPX0vDQBDE3wt+h2MFX4q9NEKpaa9FlNC+2j/axyW3&#10;JrG5vTS3baOf3hMEH4eZ+Q0zX/auURfqQu3ZwHiUgCIuvK25NLDb5vdTUEGQLTaeycAXBVgubgZz&#10;zKy/8itdNlKqCOGQoYFKpM20DkVFDsPIt8TR+/CdQ4myK7Xt8BrhrtFpkky0w5rjQoUtPVdUHDdn&#10;ZyB/fHnf8tsq/zwehvv0+yTr80qMubvtn2aghHr5D/+119ZA+jCdwO+b+AT04g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QjQGDHAAAA3QAAAA8AAAAAAAAAAAAAAAAAmAIAAGRy&#10;cy9kb3ducmV2LnhtbFBLBQYAAAAABAAEAPUAAACMAwAAAAA=&#10;" path="m23,28l6,28,,21,,6,6,,23,r6,6l29,21r-6,7xe" fillcolor="#c1c1c1" stroked="f">
              <v:path arrowok="t" o:connecttype="custom" o:connectlocs="23,28;6,28;0,21;0,6;6,0;23,0;29,6;29,21;23,28" o:connectangles="0,0,0,0,0,0,0,0,0"/>
            </v:shape>
            <v:shape id="Freeform 965" o:spid="_x0000_s1989" style="position:absolute;left:7768;top:511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t6/Y8YA&#10;AADdAAAADwAAAGRycy9kb3ducmV2LnhtbESPQWsCMRSE74X+h/AK3mpWhVZWo9hFQWovXQt6fCTP&#10;3cXNS7qJuv33TaHgcZiZb5j5sretuFIXGscKRsMMBLF2puFKwdd+8zwFESKywdYxKfihAMvF48Mc&#10;c+Nu/EnXMlYiQTjkqKCO0edSBl2TxTB0njh5J9dZjEl2lTQd3hLctnKcZS/SYsNpoUZPRU36XF6s&#10;gvVm/+3920cot0UxOrzr3VHHnVKDp341AxGpj/fwf3trFIwn01f4e5OegFz8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t6/Y8YAAADdAAAADwAAAAAAAAAAAAAAAACYAgAAZHJz&#10;L2Rvd25yZXYueG1sUEsFBgAAAAAEAAQA9QAAAIsDAAAAAA==&#10;" path="m,14l,6,6,r8,l23,r6,6l29,14r,7l23,28r-9,l6,28,,21,,14xe" filled="f" strokecolor="maroon" strokeweight="0">
              <v:path arrowok="t" o:connecttype="custom" o:connectlocs="0,14;0,6;6,0;14,0;23,0;29,6;29,14;29,21;23,28;14,28;6,28;0,21;0,14" o:connectangles="0,0,0,0,0,0,0,0,0,0,0,0,0"/>
            </v:shape>
            <v:shape id="Freeform 966" o:spid="_x0000_s1990" style="position:absolute;left:7816;top:526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vBxicQA&#10;AADdAAAADwAAAGRycy9kb3ducmV2LnhtbERPTU/CQBC9k/gfNmPChcDWmhgoLMRIGrgKChwn3bGt&#10;dGdrd4Dqr3cPJh5f3vdi1btGXakLtWcDD5MEFHHhbc2lgbd9Pp6CCoJssfFMBr4pwGp5N1hgZv2N&#10;X+m6k1LFEA4ZGqhE2kzrUFTkMEx8Sxy5D985lAi7UtsObzHcNTpNkiftsObYUGFLLxUV593FGchn&#10;6+OeD5v883wavac/X7K9bMSY4X3/PAcl1Mu/+M+9tQbSx2mcG9/EJ6C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rwcYnEAAAA3QAAAA8AAAAAAAAAAAAAAAAAmAIAAGRycy9k&#10;b3ducmV2LnhtbFBLBQYAAAAABAAEAPUAAACJAwAAAAA=&#10;" path="m23,28l6,28,,21,,6,6,,23,r6,6l29,21r-6,7xe" fillcolor="#c1c1c1" stroked="f">
              <v:path arrowok="t" o:connecttype="custom" o:connectlocs="23,28;6,28;0,21;0,6;6,0;23,0;29,6;29,21;23,28" o:connectangles="0,0,0,0,0,0,0,0,0"/>
            </v:shape>
            <v:shape id="Freeform 967" o:spid="_x0000_s1991" style="position:absolute;left:7816;top:526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A2OisYA&#10;AADdAAAADwAAAGRycy9kb3ducmV2LnhtbESPQWsCMRSE74X+h/AK3mpWhWJXo9hFQWovrgU9PpLn&#10;7uLmJd1E3f77plDocZiZb5j5sretuFEXGscKRsMMBLF2puFKwedh8zwFESKywdYxKfimAMvF48Mc&#10;c+PuvKdbGSuRIBxyVFDH6HMpg67JYhg6T5y8s+ssxiS7SpoO7wluWznOshdpseG0UKOnoiZ9Ka9W&#10;wXpz+PL+7SOU26IYHd/17qTjTqnBU7+agYjUx//wX3trFIwn01f4fZOegFz8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A2OisYAAADdAAAADwAAAAAAAAAAAAAAAACYAgAAZHJz&#10;L2Rvd25yZXYueG1sUEsFBgAAAAAEAAQA9QAAAIsDAAAAAA==&#10;" path="m,14l,6,6,r8,l23,r6,6l29,14r,7l23,28r-9,l6,28,,21,,14xe" filled="f" strokecolor="maroon" strokeweight="0">
              <v:path arrowok="t" o:connecttype="custom" o:connectlocs="0,14;0,6;6,0;14,0;23,0;29,6;29,14;29,21;23,28;14,28;6,28;0,21;0,14" o:connectangles="0,0,0,0,0,0,0,0,0,0,0,0,0"/>
            </v:shape>
            <v:shape id="Freeform 968" o:spid="_x0000_s1992" style="position:absolute;left:7864;top:480;width:208;height:20;visibility:visible;mso-wrap-style:square;v-text-anchor:top" coordsize="20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6NjsMEA&#10;AADdAAAADwAAAGRycy9kb3ducmV2LnhtbERPy4rCMBTdD/gP4QruxtQKMnaMIkLBnY8R1N2d5k5b&#10;JrkpSdT692YxMMvDeS9WvTXiTj60jhVMxhkI4srplmsFp6/y/QNEiMgajWNS8KQAq+XgbYGFdg8+&#10;0P0Ya5FCOBSooImxK6QMVUMWw9h1xIn7cd5iTNDXUnt8pHBrZJ5lM2mx5dTQYEebhqrf480qMJez&#10;aZ2Zffv9ub8+d67M9aFUajTs158gIvXxX/zn3moF+XSe9qc36QnI5Q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ujY7DBAAAA3QAAAA8AAAAAAAAAAAAAAAAAmAIAAGRycy9kb3du&#10;cmV2LnhtbFBLBQYAAAAABAAEAPUAAACGAwAAAAA=&#10;" path="m,l208,e" filled="f" strokecolor="#818181" strokeweight="3e-5mm">
              <v:path arrowok="t" o:connecttype="custom" o:connectlocs="0,0;208,0" o:connectangles="0,0"/>
            </v:shape>
            <v:shape id="Freeform 969" o:spid="_x0000_s1993" style="position:absolute;left:7864;top:511;width:176;height:20;visibility:visible;mso-wrap-style:square;v-text-anchor:top" coordsize="176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mLUBMUA&#10;AADdAAAADwAAAGRycy9kb3ducmV2LnhtbESPzWrDMBCE74W+g9hCbo3smJrEjRJKQuyQW34eYLG2&#10;tqm1MpZiu336KlDocZiZb5j1djKtGKh3jWUF8TwCQVxa3XCl4HY9vC5BOI+ssbVMCr7JwXbz/LTG&#10;TNuRzzRcfCUChF2GCmrvu0xKV9Zk0M1tRxy8T9sb9EH2ldQ9jgFuWrmIolQabDgs1NjRrqby63I3&#10;CtJcm/SkbZ6cXFKc31b7Ir7/KDV7mT7eQXia/H/4r33UChbJKobHm/AE5OY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aYtQExQAAAN0AAAAPAAAAAAAAAAAAAAAAAJgCAABkcnMv&#10;ZG93bnJldi54bWxQSwUGAAAAAAQABAD1AAAAigMAAAAA&#10;" path="m,l176,e" filled="f" strokecolor="#818181" strokeweight="3e-5mm">
              <v:path arrowok="t" o:connecttype="custom" o:connectlocs="0,0;176,0" o:connectangles="0,0"/>
            </v:shape>
            <v:shape id="Freeform 970" o:spid="_x0000_s1994" style="position:absolute;left:8088;top:480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sHQvscA&#10;AADdAAAADwAAAGRycy9kb3ducmV2LnhtbESPX2vCQBDE3wt+h2MFX0q9GKHU1FNKJehrtf8el9w2&#10;Sc3txdyqsZ++JxT6OMzMb5j5sneNOlEXas8GJuMEFHHhbc2lgdddfvcAKgiyxcYzGbhQgOVicDPH&#10;zPozv9BpK6WKEA4ZGqhE2kzrUFTkMIx9Sxy9L985lCi7UtsOzxHuGp0myb12WHNcqLCl54qK/fbo&#10;DOSz1ceO39f59/7z9i39OcjmuBZjRsP+6RGUUC//4b/2xhpIp7MUrm/iE9CLX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7B0L7HAAAA3QAAAA8AAAAAAAAAAAAAAAAAmAIAAGRy&#10;cy9kb3ducmV2LnhtbFBLBQYAAAAABAAEAPUAAACMAwAAAAA=&#10;" path="m23,28l6,28,,21,,6,6,,23,r6,6l29,21r-6,7xe" fillcolor="#c1c1c1" stroked="f">
              <v:path arrowok="t" o:connecttype="custom" o:connectlocs="23,28;6,28;0,21;0,6;6,0;23,0;29,6;29,21;23,28" o:connectangles="0,0,0,0,0,0,0,0,0"/>
            </v:shape>
            <v:shape id="Freeform 971" o:spid="_x0000_s1995" style="position:absolute;left:8088;top:480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DwvvcYA&#10;AADdAAAADwAAAGRycy9kb3ducmV2LnhtbESPQWsCMRSE74X+h/AK3mpWhVJXo7SLgmgvrkJ7fCTP&#10;3aWbl3QTdfvvjVDocZiZb5j5sretuFAXGscKRsMMBLF2puFKwfGwfn4FESKywdYxKfilAMvF48Mc&#10;c+OuvKdLGSuRIBxyVFDH6HMpg67JYhg6T5y8k+ssxiS7SpoOrwluWznOshdpseG0UKOnoib9XZ6t&#10;gtX68OP9+0coN0Ux+tzq3ZeOO6UGT/3bDESkPv6H/9obo2A8mU7g/iY9Abm4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DwvvcYAAADdAAAADwAAAAAAAAAAAAAAAACYAgAAZHJz&#10;L2Rvd25yZXYueG1sUEsFBgAAAAAEAAQA9QAAAIsDAAAAAA==&#10;" path="m,14l,6,6,r8,l23,r6,6l29,14r,7l23,28r-9,l6,28,,21,,14xe" filled="f" strokecolor="maroon" strokeweight="0">
              <v:path arrowok="t" o:connecttype="custom" o:connectlocs="0,14;0,6;6,0;14,0;23,0;29,6;29,14;29,21;23,28;14,28;6,28;0,21;0,14" o:connectangles="0,0,0,0,0,0,0,0,0,0,0,0,0"/>
            </v:shape>
            <v:shape id="Freeform 972" o:spid="_x0000_s1996" style="position:absolute;left:8056;top:511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mTtUccA&#10;AADdAAAADwAAAGRycy9kb3ducmV2LnhtbESPX2vCQBDE3wt+h2MFX0q9NJZSU0+RStDXav89Lrlt&#10;Es3txdyqaT99r1Do4zAzv2Fmi9416kxdqD0buB0noIgLb2suDbzs8psHUEGQLTaeycAXBVjMB1cz&#10;zKy/8DOdt1KqCOGQoYFKpM20DkVFDsPYt8TR+/SdQ4myK7Xt8BLhrtFpktxrhzXHhQpbeqqoOGxP&#10;zkA+Xb3v+G2d7w8f16/p91E2p7UYMxr2y0dQQr38h//aG2sgnUzv4PdNfAJ6/g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5k7VHHAAAA3QAAAA8AAAAAAAAAAAAAAAAAmAIAAGRy&#10;cy9kb3ducmV2LnhtbFBLBQYAAAAABAAEAPUAAACMAwAAAAA=&#10;" path="m23,28l6,28,,21,,6,6,,23,r6,6l29,21r-6,7xe" fillcolor="#c1c1c1" stroked="f">
              <v:path arrowok="t" o:connecttype="custom" o:connectlocs="23,28;6,28;0,21;0,6;6,0;23,0;29,6;29,21;23,28" o:connectangles="0,0,0,0,0,0,0,0,0"/>
            </v:shape>
            <v:shape id="Freeform 973" o:spid="_x0000_s1997" style="position:absolute;left:8056;top:511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JkSUscA&#10;AADdAAAADwAAAGRycy9kb3ducmV2LnhtbESPQWsCMRSE74X+h/CE3mpWpaVujdIuCqJeugp6fCSv&#10;u4ubl3ST6vbfm0Khx2FmvmFmi9624kJdaBwrGA0zEMTamYYrBYf96vEFRIjIBlvHpOCHAizm93cz&#10;zI278gddyliJBOGQo4I6Rp9LGXRNFsPQeeLkfbrOYkyyq6Tp8JrgtpXjLHuWFhtOCzV6KmrS5/Lb&#10;Kliu9l/ev+9CuS6K0XGjtycdt0o9DPq3VxCR+vgf/muvjYLxZPoEv2/SE5DzG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SZElLHAAAA3QAAAA8AAAAAAAAAAAAAAAAAmAIAAGRy&#10;cy9kb3ducmV2LnhtbFBLBQYAAAAABAAEAPUAAACMAwAAAAA=&#10;" path="m,14l,6,6,r8,l23,r6,6l29,14r,7l23,28r-9,l6,28,,21,,14xe" filled="f" strokecolor="maroon" strokeweight="0">
              <v:path arrowok="t" o:connecttype="custom" o:connectlocs="0,14;0,6;6,0;14,0;23,0;29,6;29,14;29,21;23,28;14,28;6,28;0,21;0,14" o:connectangles="0,0,0,0,0,0,0,0,0,0,0,0,0"/>
            </v:shape>
            <v:shape id="Freeform 974" o:spid="_x0000_s1998" style="position:absolute;left:8104;top:526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frWvccA&#10;AADdAAAADwAAAGRycy9kb3ducmV2LnhtbESPX2vCQBDE34V+h2OFvki9NAWp0VNKS9DXav89Lrk1&#10;ieb20tyqaT99ryD4OMzMb5j5sneNOlEXas8G7scJKOLC25pLA2/b/O4RVBBki41nMvBDAZaLm8Ec&#10;M+vP/EqnjZQqQjhkaKASaTOtQ1GRwzD2LXH0dr5zKFF2pbYdniPcNTpNkol2WHNcqLCl54qKw+bo&#10;DOTTl88tf6zy/eFr9J7+fsv6uBJjbof90wyUUC/X8KW9tgbSh+kE/t/EJ6AXf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H61r3HAAAA3QAAAA8AAAAAAAAAAAAAAAAAmAIAAGRy&#10;cy9kb3ducmV2LnhtbFBLBQYAAAAABAAEAPUAAACMAwAAAAA=&#10;" path="m23,28l6,28,,21,,6,6,,23,r6,6l29,21r-6,7xe" fillcolor="#c1c1c1" stroked="f">
              <v:path arrowok="t" o:connecttype="custom" o:connectlocs="23,28;6,28;0,21;0,6;6,0;23,0;29,6;29,21;23,28" o:connectangles="0,0,0,0,0,0,0,0,0"/>
            </v:shape>
            <v:shape id="Freeform 975" o:spid="_x0000_s1999" style="position:absolute;left:8104;top:526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wcpvscA&#10;AADdAAAADwAAAGRycy9kb3ducmV2LnhtbESPQWsCMRSE74X+h/CE3mpWhbZujdIuCqJeugp6fCSv&#10;u4ubl3ST6vbfm0Khx2FmvmFmi9624kJdaBwrGA0zEMTamYYrBYf96vEFRIjIBlvHpOCHAizm93cz&#10;zI278gddyliJBOGQo4I6Rp9LGXRNFsPQeeLkfbrOYkyyq6Tp8JrgtpXjLHuSFhtOCzV6KmrS5/Lb&#10;Kliu9l/ev+9CuS6K0XGjtycdt0o9DPq3VxCR+vgf/muvjYLxZPoMv2/SE5DzG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sHKb7HAAAA3QAAAA8AAAAAAAAAAAAAAAAAmAIAAGRy&#10;cy9kb3ducmV2LnhtbFBLBQYAAAAABAAEAPUAAACMAwAAAAA=&#10;" path="m,14l,6,6,r8,l23,r6,6l29,14r,7l23,28r-9,l6,28,,21,,14xe" filled="f" strokecolor="maroon" strokeweight="0">
              <v:path arrowok="t" o:connecttype="custom" o:connectlocs="0,14;0,6;6,0;14,0;23,0;29,6;29,14;29,21;23,28;14,28;6,28;0,21;0,14" o:connectangles="0,0,0,0,0,0,0,0,0,0,0,0,0"/>
            </v:shape>
            <v:shape id="Freeform 976" o:spid="_x0000_s2000" style="position:absolute;left:8152;top:480;width:208;height:20;visibility:visible;mso-wrap-style:square;v-text-anchor:top" coordsize="20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dVvtsEA&#10;AADdAAAADwAAAGRycy9kb3ducmV2LnhtbERPy4rCMBTdD/gP4QruxtQKMnaMIkLBnY8R1N2d5k5b&#10;JrkpSdT692YxMMvDeS9WvTXiTj60jhVMxhkI4srplmsFp6/y/QNEiMgajWNS8KQAq+XgbYGFdg8+&#10;0P0Ya5FCOBSooImxK6QMVUMWw9h1xIn7cd5iTNDXUnt8pHBrZJ5lM2mx5dTQYEebhqrf480qMJez&#10;aZ2Zffv9ub8+d67M9aFUajTs158gIvXxX/zn3moF+XSe5qY36QnI5Q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XVb7bBAAAA3QAAAA8AAAAAAAAAAAAAAAAAmAIAAGRycy9kb3du&#10;cmV2LnhtbFBLBQYAAAAABAAEAPUAAACGAwAAAAA=&#10;" path="m,l208,e" filled="f" strokecolor="#818181" strokeweight="3e-5mm">
              <v:path arrowok="t" o:connecttype="custom" o:connectlocs="0,0;208,0" o:connectangles="0,0"/>
            </v:shape>
            <v:shape id="Freeform 977" o:spid="_x0000_s2001" style="position:absolute;left:8152;top:511;width:176;height:20;visibility:visible;mso-wrap-style:square;v-text-anchor:top" coordsize="176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BTYAsQA&#10;AADdAAAADwAAAGRycy9kb3ducmV2LnhtbESP0YrCMBRE3wX/IdwF3zTVYrHVKLKLuvhW9QMuzbUt&#10;29yUJmp3v94sCD4OM3OGWW1604g7da62rGA6iUAQF1bXXCq4nHfjBQjnkTU2lknBLznYrIeDFWba&#10;Pjin+8mXIkDYZaig8r7NpHRFRQbdxLbEwbvazqAPsiul7vAR4KaRsyhKpMGaw0KFLX1WVPycbkZB&#10;stcmOWq7j48uPuTz9Oswvf0pNfrot0sQnnr/Dr/a31rBLE5T+H8TnoBcP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QU2ALEAAAA3QAAAA8AAAAAAAAAAAAAAAAAmAIAAGRycy9k&#10;b3ducmV2LnhtbFBLBQYAAAAABAAEAPUAAACJAwAAAAA=&#10;" path="m,l176,e" filled="f" strokecolor="#818181" strokeweight="3e-5mm">
              <v:path arrowok="t" o:connecttype="custom" o:connectlocs="0,0;176,0" o:connectangles="0,0"/>
            </v:shape>
            <v:shape id="Freeform 978" o:spid="_x0000_s2002" style="position:absolute;left:8376;top:480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f+zsMQA&#10;AADdAAAADwAAAGRycy9kb3ducmV2LnhtbERPS0vDQBC+C/6HZQQv0m4MIjZ2E8QS2mtbX8chOyax&#10;2dk0O21Tf717KHj8+N7zYnSdOtIQWs8G7qcJKOLK25ZrA2/bcvIEKgiyxc4zGThTgCK/vppjZv2J&#10;13TcSK1iCIcMDTQifaZ1qBpyGKa+J47ctx8cSoRDre2ApxjuOp0myaN22HJsaLCn14aq3ebgDJSz&#10;xeeWP5blz+7r7j393cvqsBRjbm/Gl2dQQqP8iy/ulTWQPiRxf3wTn4DO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n/s7DEAAAA3QAAAA8AAAAAAAAAAAAAAAAAmAIAAGRycy9k&#10;b3ducmV2LnhtbFBLBQYAAAAABAAEAPUAAACJAwAAAAA=&#10;" path="m23,28l6,28,,21,,6,6,,23,r6,6l29,21r-6,7xe" fillcolor="#c1c1c1" stroked="f">
              <v:path arrowok="t" o:connecttype="custom" o:connectlocs="23,28;6,28;0,21;0,6;6,0;23,0;29,6;29,21;23,28" o:connectangles="0,0,0,0,0,0,0,0,0"/>
            </v:shape>
            <v:shape id="Freeform 979" o:spid="_x0000_s2003" style="position:absolute;left:8376;top:480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wJMs8YA&#10;AADdAAAADwAAAGRycy9kb3ducmV2LnhtbESPQWsCMRSE74X+h/AK3mp2RUpZjaJLBdFeuhbq8ZE8&#10;dxc3L+km6vbfN4WCx2FmvmHmy8F24kp9aB0ryMcZCGLtTMu1gs/D5vkVRIjIBjvHpOCHAiwXjw9z&#10;LIy78Qddq1iLBOFQoIImRl9IGXRDFsPYeeLknVxvMSbZ19L0eEtw28lJlr1Iiy2nhQY9lQ3pc3Wx&#10;Ct42h2/v1++h2pZl/rXT+6OOe6VGT8NqBiLSEO/h//bWKJhMsxz+3qQnIBe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8wJMs8YAAADdAAAADwAAAAAAAAAAAAAAAACYAgAAZHJz&#10;L2Rvd25yZXYueG1sUEsFBgAAAAAEAAQA9QAAAIsDAAAAAA==&#10;" path="m,14l,6,6,r8,l23,r6,6l29,14r,7l23,28r-9,l6,28,,21,,14xe" filled="f" strokecolor="maroon" strokeweight="0">
              <v:path arrowok="t" o:connecttype="custom" o:connectlocs="0,14;0,6;6,0;14,0;23,0;29,6;29,14;29,21;23,28;14,28;6,28;0,21;0,14" o:connectangles="0,0,0,0,0,0,0,0,0,0,0,0,0"/>
            </v:shape>
            <v:shape id="Freeform 980" o:spid="_x0000_s2004" style="position:absolute;left:8344;top:511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mGIXMcA&#10;AADdAAAADwAAAGRycy9kb3ducmV2LnhtbESPQWvCQBSE74X+h+UVvIhuGkqp0VVKJei12qrHR/Y1&#10;Sc2+TbNPTfvruwWhx2FmvmFmi9416kxdqD0buB8noIgLb2suDbxt89ETqCDIFhvPZOCbAizmtzcz&#10;zKy/8CudN1KqCOGQoYFKpM20DkVFDsPYt8TR+/CdQ4myK7Xt8BLhrtFpkjxqhzXHhQpbeqmoOG5O&#10;zkA+We63vFvln8fD8D39+ZL1aSXGDO765ykooV7+w9f22hpIH5IU/t7EJ6Dnv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ZhiFzHAAAA3QAAAA8AAAAAAAAAAAAAAAAAmAIAAGRy&#10;cy9kb3ducmV2LnhtbFBLBQYAAAAABAAEAPUAAACMAwAAAAA=&#10;" path="m23,28l6,28,,21,,6,6,,23,r6,6l29,21r-6,7xe" fillcolor="#c1c1c1" stroked="f">
              <v:path arrowok="t" o:connecttype="custom" o:connectlocs="23,28;6,28;0,21;0,6;6,0;23,0;29,6;29,21;23,28" o:connectangles="0,0,0,0,0,0,0,0,0"/>
            </v:shape>
            <v:shape id="Freeform 981" o:spid="_x0000_s2005" style="position:absolute;left:8344;top:511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Jx3X8YA&#10;AADdAAAADwAAAGRycy9kb3ducmV2LnhtbESPQWsCMRSE74X+h/AKvdWstoisRmkXBaleXAU9PpLn&#10;7uLmJW5S3f77plDocZiZb5jZoretuFEXGscKhoMMBLF2puFKwWG/epmACBHZYOuYFHxTgMX88WGG&#10;uXF33tGtjJVIEA45Kqhj9LmUQddkMQycJ07e2XUWY5JdJU2H9wS3rRxl2VhabDgt1OipqElfyi+r&#10;YLnaX73/2IZyXRTD46fenHTcKPX81L9PQUTq43/4r702CkZv2Sv8vklPQM5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Jx3X8YAAADdAAAADwAAAAAAAAAAAAAAAACYAgAAZHJz&#10;L2Rvd25yZXYueG1sUEsFBgAAAAAEAAQA9QAAAIsDAAAAAA==&#10;" path="m,14l,6,6,r8,l23,r6,6l29,14r,7l23,28r-9,l6,28,,21,,14xe" filled="f" strokecolor="maroon" strokeweight="0">
              <v:path arrowok="t" o:connecttype="custom" o:connectlocs="0,14;0,6;6,0;14,0;23,0;29,6;29,14;29,21;23,28;14,28;6,28;0,21;0,14" o:connectangles="0,0,0,0,0,0,0,0,0,0,0,0,0"/>
            </v:shape>
            <v:shape id="Freeform 982" o:spid="_x0000_s2006" style="position:absolute;left:8392;top:526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sS1s8cA&#10;AADdAAAADwAAAGRycy9kb3ducmV2LnhtbESPQWvCQBSE70L/w/IKvUjdNEhpo6uUlqDXarU9PrLP&#10;JDX7Ns0+Ne2v7wqCx2FmvmGm89416khdqD0beBgloIgLb2suDXys8/snUEGQLTaeycAvBZjPbgZT&#10;zKw/8TsdV1KqCOGQoYFKpM20DkVFDsPIt8TR2/nOoUTZldp2eIpw1+g0SR61w5rjQoUtvVZU7FcH&#10;ZyB/fvtc83aRf++/hpv070eWh4UYc3fbv0xACfVyDV/aS2sgHSdjOL+JT0DP/g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bEtbPHAAAA3QAAAA8AAAAAAAAAAAAAAAAAmAIAAGRy&#10;cy9kb3ducmV2LnhtbFBLBQYAAAAABAAEAPUAAACMAwAAAAA=&#10;" path="m23,28l6,28,,21,,6,6,,23,r6,6l29,21r-6,7xe" fillcolor="#c1c1c1" stroked="f">
              <v:path arrowok="t" o:connecttype="custom" o:connectlocs="23,28;6,28;0,21;0,6;6,0;23,0;29,6;29,21;23,28" o:connectangles="0,0,0,0,0,0,0,0,0"/>
            </v:shape>
            <v:shape id="Freeform 983" o:spid="_x0000_s2007" style="position:absolute;left:8392;top:526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DlKsMYA&#10;AADdAAAADwAAAGRycy9kb3ducmV2LnhtbESPQWsCMRSE74X+h/AKvdWs0oqsRmkXBaleXAU9PpLn&#10;7uLmJW5S3f77plDocZiZb5jZoretuFEXGscKhoMMBLF2puFKwWG/epmACBHZYOuYFHxTgMX88WGG&#10;uXF33tGtjJVIEA45Kqhj9LmUQddkMQycJ07e2XUWY5JdJU2H9wS3rRxl2VhabDgt1OipqElfyi+r&#10;YLnaX73/2IZyXRTD46fenHTcKPX81L9PQUTq43/4r702Ckav2Rv8vklPQM5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DlKsMYAAADdAAAADwAAAAAAAAAAAAAAAACYAgAAZHJz&#10;L2Rvd25yZXYueG1sUEsFBgAAAAAEAAQA9QAAAIsDAAAAAA==&#10;" path="m,14l,6,6,r8,l23,r6,6l29,14r,7l23,28r-9,l6,28,,21,,14xe" filled="f" strokecolor="maroon" strokeweight="0">
              <v:path arrowok="t" o:connecttype="custom" o:connectlocs="0,14;0,6;6,0;14,0;23,0;29,6;29,14;29,21;23,28;14,28;6,28;0,21;0,14" o:connectangles="0,0,0,0,0,0,0,0,0,0,0,0,0"/>
            </v:shape>
            <v:shape id="Freeform 984" o:spid="_x0000_s2008" style="position:absolute;left:8440;top:480;width:208;height:20;visibility:visible;mso-wrap-style:square;v-text-anchor:top" coordsize="20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6YGvcQA&#10;AADdAAAADwAAAGRycy9kb3ducmV2LnhtbESPQWsCMRSE7wX/Q3hCbzXrUpayNUopLHizakG9vW6e&#10;u4vJy5JEXf99Iwgeh5n5hpktBmvEhXzoHCuYTjIQxLXTHTcKfrfV2weIEJE1Gsek4EYBFvPRywxL&#10;7a68pssmNiJBOJSooI2xL6UMdUsWw8T1xMk7Om8xJukbqT1eE9wamWdZIS12nBZa7Om7pfq0OVsF&#10;Zr8znTPFn//ZDYfbylW5XldKvY6Hr08QkYb4DD/aS60gf88KuL9JT0DO/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OmBr3EAAAA3QAAAA8AAAAAAAAAAAAAAAAAmAIAAGRycy9k&#10;b3ducmV2LnhtbFBLBQYAAAAABAAEAPUAAACJAwAAAAA=&#10;" path="m,l208,e" filled="f" strokecolor="#818181" strokeweight="3e-5mm">
              <v:path arrowok="t" o:connecttype="custom" o:connectlocs="0,0;208,0" o:connectangles="0,0"/>
            </v:shape>
            <v:shape id="Freeform 985" o:spid="_x0000_s2009" style="position:absolute;left:8440;top:511;width:176;height:20;visibility:visible;mso-wrap-style:square;v-text-anchor:top" coordsize="176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mexCcYA&#10;AADdAAAADwAAAGRycy9kb3ducmV2LnhtbESP3WrCQBSE7wu+w3KE3tWNxqY1uopY1OKdtg9wyB6T&#10;YPZsyG5+9Om7hUIvh5n5hlltBlOJjhpXWlYwnUQgiDOrS84VfH/tX95BOI+ssbJMCu7kYLMePa0w&#10;1bbnM3UXn4sAYZeigsL7OpXSZQUZdBNbEwfvahuDPsgml7rBPsBNJWdRlEiDJYeFAmvaFZTdLq1R&#10;kBy0SU7aHuKTi4/n18XHcdo+lHoeD9slCE+D/w//tT+1gtk8eoPfN+EJyPU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mexCcYAAADdAAAADwAAAAAAAAAAAAAAAACYAgAAZHJz&#10;L2Rvd25yZXYueG1sUEsFBgAAAAAEAAQA9QAAAIsDAAAAAA==&#10;" path="m,l176,e" filled="f" strokecolor="#818181" strokeweight="3e-5mm">
              <v:path arrowok="t" o:connecttype="custom" o:connectlocs="0,0;176,0" o:connectangles="0,0"/>
            </v:shape>
            <v:shape id="Freeform 986" o:spid="_x0000_s2010" style="position:absolute;left:8664;top:480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4m/tsQA&#10;AADdAAAADwAAAGRycy9kb3ducmV2LnhtbERPS0vDQBC+C/6HZQQv0m4MIjZ2E8QS2mtbX8chOyax&#10;2dk0O21Tf717KHj8+N7zYnSdOtIQWs8G7qcJKOLK25ZrA2/bcvIEKgiyxc4zGThTgCK/vppjZv2J&#10;13TcSK1iCIcMDTQifaZ1qBpyGKa+J47ctx8cSoRDre2ApxjuOp0myaN22HJsaLCn14aq3ebgDJSz&#10;xeeWP5blz+7r7j393cvqsBRjbm/Gl2dQQqP8iy/ulTWQPiRxbnwTn4DO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eJv7bEAAAA3QAAAA8AAAAAAAAAAAAAAAAAmAIAAGRycy9k&#10;b3ducmV2LnhtbFBLBQYAAAAABAAEAPUAAACJAwAAAAA=&#10;" path="m23,28l6,28,,21,,6,6,,23,r6,6l29,21r-6,7xe" fillcolor="#c1c1c1" stroked="f">
              <v:path arrowok="t" o:connecttype="custom" o:connectlocs="23,28;6,28;0,21;0,6;6,0;23,0;29,6;29,21;23,28" o:connectangles="0,0,0,0,0,0,0,0,0"/>
            </v:shape>
            <v:shape id="Freeform 987" o:spid="_x0000_s2011" style="position:absolute;left:8664;top:480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XRAtcYA&#10;AADdAAAADwAAAGRycy9kb3ducmV2LnhtbESPQWsCMRSE74X+h/AKvdWsUoquRmkXBaleXAU9PpLn&#10;7uLmJW5S3f77plDocZiZb5jZoretuFEXGscKhoMMBLF2puFKwWG/ehmDCBHZYOuYFHxTgMX88WGG&#10;uXF33tGtjJVIEA45Kqhj9LmUQddkMQycJ07e2XUWY5JdJU2H9wS3rRxl2Zu02HBaqNFTUZO+lF9W&#10;wXK1v3r/sQ3luiiGx0+9Oem4Uer5qX+fgojUx//wX3ttFIxeswn8vklPQM5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XRAtcYAAADdAAAADwAAAAAAAAAAAAAAAACYAgAAZHJz&#10;L2Rvd25yZXYueG1sUEsFBgAAAAAEAAQA9QAAAIsDAAAAAA==&#10;" path="m,14l,6,6,r8,l23,r6,6l29,14r,7l23,28r-9,l6,28,,21,,14xe" filled="f" strokecolor="maroon" strokeweight="0">
              <v:path arrowok="t" o:connecttype="custom" o:connectlocs="0,14;0,6;6,0;14,0;23,0;29,6;29,14;29,21;23,28;14,28;6,28;0,21;0,14" o:connectangles="0,0,0,0,0,0,0,0,0,0,0,0,0"/>
            </v:shape>
            <v:shape id="Freeform 988" o:spid="_x0000_s2012" style="position:absolute;left:8632;top:511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CYlbcQA&#10;AADdAAAADwAAAGRycy9kb3ducmV2LnhtbERPTU/CQBC9m/AfNkPCxcCWhhgpLMRoGrgKChwn3bGt&#10;dGdrd4Dqr3cPJh5f3vdy3btGXakLtWcD00kCirjwtubSwNs+Hz+CCoJssfFMBr4pwHo1uFtiZv2N&#10;X+m6k1LFEA4ZGqhE2kzrUFTkMEx8Sxy5D985lAi7UtsObzHcNTpNkgftsObYUGFLzxUV593FGcjn&#10;L8c9Hzb55/l0/57+fMn2shFjRsP+aQFKqJd/8Z97aw2ks2ncH9/EJ6B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wmJW3EAAAA3QAAAA8AAAAAAAAAAAAAAAAAmAIAAGRycy9k&#10;b3ducmV2LnhtbFBLBQYAAAAABAAEAPUAAACJAwAAAAA=&#10;" path="m23,28l6,28,,21,,6,6,,23,r6,6l29,21r-6,7xe" fillcolor="#c1c1c1" stroked="f">
              <v:path arrowok="t" o:connecttype="custom" o:connectlocs="23,28;6,28;0,21;0,6;6,0;23,0;29,6;29,21;23,28" o:connectangles="0,0,0,0,0,0,0,0,0"/>
            </v:shape>
            <v:shape id="Freeform 989" o:spid="_x0000_s2013" style="position:absolute;left:8632;top:511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tvabsYA&#10;AADdAAAADwAAAGRycy9kb3ducmV2LnhtbESPQWsCMRSE74X+h/AK3mp2RUpZjaJLBdFeuhbq8ZE8&#10;dxc3L+km6vbfN4WCx2FmvmHmy8F24kp9aB0ryMcZCGLtTMu1gs/D5vkVRIjIBjvHpOCHAiwXjw9z&#10;LIy78Qddq1iLBOFQoIImRl9IGXRDFsPYeeLknVxvMSbZ19L0eEtw28lJlr1Iiy2nhQY9lQ3pc3Wx&#10;Ct42h2/v1++h2pZl/rXT+6OOe6VGT8NqBiLSEO/h//bWKJhM8xz+3qQnIBe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tvabsYAAADdAAAADwAAAAAAAAAAAAAAAACYAgAAZHJz&#10;L2Rvd25yZXYueG1sUEsFBgAAAAAEAAQA9QAAAIsDAAAAAA==&#10;" path="m,14l,6,6,r8,l23,r6,6l29,14r,7l23,28r-9,l6,28,,21,,14xe" filled="f" strokecolor="maroon" strokeweight="0">
              <v:path arrowok="t" o:connecttype="custom" o:connectlocs="0,14;0,6;6,0;14,0;23,0;29,6;29,14;29,21;23,28;14,28;6,28;0,21;0,14" o:connectangles="0,0,0,0,0,0,0,0,0,0,0,0,0"/>
            </v:shape>
            <v:shape id="Freeform 990" o:spid="_x0000_s2014" style="position:absolute;left:8680;top:526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7gegccA&#10;AADdAAAADwAAAGRycy9kb3ducmV2LnhtbESPQWvCQBSE74X+h+UVeim6MRSpqasUS9Brta0eH9nX&#10;JDX7NmafmvbXu0Khx2FmvmGm89416kRdqD0bGA0TUMSFtzWXBt43+eAJVBBki41nMvBDAeaz25sp&#10;Ztaf+Y1OaylVhHDI0EAl0mZah6Iih2HoW+LoffnOoUTZldp2eI5w1+g0ScbaYc1xocKWFhUV+/XR&#10;Gcgnr9sNfy7z7/3u4SP9PcjquBRj7u/6l2dQQr38h//aK2sgfRylcH0Tn4CeXQ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BO4HoHHAAAA3QAAAA8AAAAAAAAAAAAAAAAAmAIAAGRy&#10;cy9kb3ducmV2LnhtbFBLBQYAAAAABAAEAPUAAACMAwAAAAA=&#10;" path="m23,28l6,28,,21,,6,6,,23,r6,6l29,21r-6,7xe" fillcolor="#c1c1c1" stroked="f">
              <v:path arrowok="t" o:connecttype="custom" o:connectlocs="23,28;6,28;0,21;0,6;6,0;23,0;29,6;29,21;23,28" o:connectangles="0,0,0,0,0,0,0,0,0"/>
            </v:shape>
            <v:shape id="Freeform 991" o:spid="_x0000_s2015" style="position:absolute;left:8680;top:526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UXhgsYA&#10;AADdAAAADwAAAGRycy9kb3ducmV2LnhtbESPQWsCMRSE7wX/Q3hCbzW7tpSyGkUXBam9dC3U4yN5&#10;3V26eYmbVLf/3giFHoeZ+YaZLwfbiTP1oXWsIJ9kIIi1My3XCj4O24cXECEiG+wck4JfCrBcjO7m&#10;WBh34Xc6V7EWCcKhQAVNjL6QMuiGLIaJ88TJ+3K9xZhkX0vT4yXBbSenWfYsLbacFhr0VDakv6sf&#10;q2CzPZy8X7+FaleW+eer3h913Ct1Px5WMxCRhvgf/mvvjILpU/4ItzfpCcjFF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6UXhgsYAAADdAAAADwAAAAAAAAAAAAAAAACYAgAAZHJz&#10;L2Rvd25yZXYueG1sUEsFBgAAAAAEAAQA9QAAAIsDAAAAAA==&#10;" path="m,14l,6,6,r8,l23,r6,6l29,14r,7l23,28r-9,l6,28,,21,,14xe" filled="f" strokecolor="maroon" strokeweight="0">
              <v:path arrowok="t" o:connecttype="custom" o:connectlocs="0,14;0,6;6,0;14,0;23,0;29,6;29,14;29,21;23,28;14,28;6,28;0,21;0,14" o:connectangles="0,0,0,0,0,0,0,0,0,0,0,0,0"/>
            </v:shape>
            <v:shape id="Freeform 992" o:spid="_x0000_s2016" style="position:absolute;left:8728;top:480;width:208;height:20;visibility:visible;mso-wrap-style:square;v-text-anchor:top" coordsize="20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eGrjMQA&#10;AADdAAAADwAAAGRycy9kb3ducmV2LnhtbESPT2sCMRTE7wW/Q3iCt5p1ESmrUURY8OafFmxvz81z&#10;dzF5WZKo67c3hUKPw8z8hlmsemvEnXxoHSuYjDMQxJXTLdcKvj7L9w8QISJrNI5JwZMCrJaDtwUW&#10;2j34QPdjrEWCcChQQRNjV0gZqoYshrHriJN3cd5iTNLXUnt8JLg1Ms+ymbTYclposKNNQ9X1eLMK&#10;zPfJtM7Mzn5/6n+eO1fm+lAqNRr26zmISH38D/+1t1pBPp1M4fdNegJy+Q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nhq4zEAAAA3QAAAA8AAAAAAAAAAAAAAAAAmAIAAGRycy9k&#10;b3ducmV2LnhtbFBLBQYAAAAABAAEAPUAAACJAwAAAAA=&#10;" path="m,l207,e" filled="f" strokecolor="#818181" strokeweight="3e-5mm">
              <v:path arrowok="t" o:connecttype="custom" o:connectlocs="0,0;207,0" o:connectangles="0,0"/>
            </v:shape>
            <v:shape id="Freeform 993" o:spid="_x0000_s2017" style="position:absolute;left:8728;top:511;width:176;height:20;visibility:visible;mso-wrap-style:square;v-text-anchor:top" coordsize="176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CAcOMYA&#10;AADdAAAADwAAAGRycy9kb3ducmV2LnhtbESP0WrCQBRE3wv9h+UW+lY3MRpq6iqlpSp5S+wHXLLX&#10;JDR7N2TXmPr13YLg4zAzZ5j1djKdGGlwrWUF8SwCQVxZ3XKt4Pv49fIKwnlkjZ1lUvBLDrabx4c1&#10;ZtpeuKCx9LUIEHYZKmi87zMpXdWQQTezPXHwTnYw6IMcaqkHvAS46eQ8ilJpsOWw0GBPHw1VP+XZ&#10;KEh32qS5trskd8m+WK4+9/H5qtTz0/T+BsLT5O/hW/ugFcwX8RL+34QnIDd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CAcOMYAAADdAAAADwAAAAAAAAAAAAAAAACYAgAAZHJz&#10;L2Rvd25yZXYueG1sUEsFBgAAAAAEAAQA9QAAAIsDAAAAAA==&#10;" path="m,l175,e" filled="f" strokecolor="#818181" strokeweight="3e-5mm">
              <v:path arrowok="t" o:connecttype="custom" o:connectlocs="0,0;175,0" o:connectangles="0,0"/>
            </v:shape>
            <v:shape id="Freeform 994" o:spid="_x0000_s2018" style="position:absolute;left:8952;top:480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IMYgscA&#10;AADdAAAADwAAAGRycy9kb3ducmV2LnhtbESPX2vCQBDE34V+h2MLvpR6MYi0qaeUStDXqv3zuOS2&#10;SWpuL+ZWTfvpe0LBx2FmfsPMFr1r1Im6UHs2MB4loIgLb2suDey2+f0DqCDIFhvPZOCHAizmN4MZ&#10;Ztaf+ZVOGylVhHDI0EAl0mZah6Iih2HkW+LoffnOoUTZldp2eI5w1+g0SabaYc1xocKWXioq9puj&#10;M5A/Lj+2/L7Kv/efd2/p70HWx5UYM7ztn59ACfVyDf+319ZAOhlP4fImPgE9/w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yDGILHAAAA3QAAAA8AAAAAAAAAAAAAAAAAmAIAAGRy&#10;cy9kb3ducmV2LnhtbFBLBQYAAAAABAAEAPUAAACMAwAAAAA=&#10;" path="m23,28l6,28,,21,,6,6,,23,r6,6l29,21r-6,7xe" fillcolor="#c1c1c1" stroked="f">
              <v:path arrowok="t" o:connecttype="custom" o:connectlocs="23,28;6,28;0,21;0,6;6,0;23,0;29,6;29,21;23,28" o:connectangles="0,0,0,0,0,0,0,0,0"/>
            </v:shape>
            <v:shape id="Freeform 995" o:spid="_x0000_s2019" style="position:absolute;left:8952;top:480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n7ngcYA&#10;AADdAAAADwAAAGRycy9kb3ducmV2LnhtbESPQWsCMRSE7wX/Q3hCbzW7UtqyGkUXBam9dC3U4yN5&#10;3V26eYmbVLf/3giFHoeZ+YaZLwfbiTP1oXWsIJ9kIIi1My3XCj4O24cXECEiG+wck4JfCrBcjO7m&#10;WBh34Xc6V7EWCcKhQAVNjL6QMuiGLIaJ88TJ+3K9xZhkX0vT4yXBbSenWfYkLbacFhr0VDakv6sf&#10;q2CzPZy8X7+FaleW+eer3h913Ct1Px5WMxCRhvgf/mvvjILpY/4MtzfpCcjFF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n7ngcYAAADdAAAADwAAAAAAAAAAAAAAAACYAgAAZHJz&#10;L2Rvd25yZXYueG1sUEsFBgAAAAAEAAQA9QAAAIsDAAAAAA==&#10;" path="m,14l,6,6,r8,l23,r6,6l29,14r,7l23,28r-9,l6,28,,21,,14xe" filled="f" strokecolor="maroon" strokeweight="0">
              <v:path arrowok="t" o:connecttype="custom" o:connectlocs="0,14;0,6;6,0;14,0;23,0;29,6;29,14;29,21;23,28;14,28;6,28;0,21;0,14" o:connectangles="0,0,0,0,0,0,0,0,0,0,0,0,0"/>
            </v:shape>
            <v:shape id="Freeform 996" o:spid="_x0000_s2020" style="position:absolute;left:8920;top:511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lApa8QA&#10;AADdAAAADwAAAGRycy9kb3ducmV2LnhtbERPTU/CQBC9m/AfNkPCxcCWhhgpLMRoGrgKChwn3bGt&#10;dGdrd4Dqr3cPJh5f3vdy3btGXakLtWcD00kCirjwtubSwNs+Hz+CCoJssfFMBr4pwHo1uFtiZv2N&#10;X+m6k1LFEA4ZGqhE2kzrUFTkMEx8Sxy5D985lAi7UtsObzHcNTpNkgftsObYUGFLzxUV593FGcjn&#10;L8c9Hzb55/l0/57+fMn2shFjRsP+aQFKqJd/8Z97aw2ks2mcG9/EJ6B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JQKWvEAAAA3QAAAA8AAAAAAAAAAAAAAAAAmAIAAGRycy9k&#10;b3ducmV2LnhtbFBLBQYAAAAABAAEAPUAAACJAwAAAAA=&#10;" path="m23,28l6,28,,21,,6,6,,23,r6,6l29,21r-6,7xe" fillcolor="#c1c1c1" stroked="f">
              <v:path arrowok="t" o:connecttype="custom" o:connectlocs="23,28;6,28;0,21;0,6;6,0;23,0;29,6;29,21;23,28" o:connectangles="0,0,0,0,0,0,0,0,0"/>
            </v:shape>
            <v:shape id="Freeform 997" o:spid="_x0000_s2021" style="position:absolute;left:8920;top:511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K3WaMYA&#10;AADdAAAADwAAAGRycy9kb3ducmV2LnhtbESPQWsCMRSE7wX/Q3hCbzW7Ukq7GkUXBam9dC3U4yN5&#10;3V26eYmbVLf/3giFHoeZ+YaZLwfbiTP1oXWsIJ9kIIi1My3XCj4O24dnECEiG+wck4JfCrBcjO7m&#10;WBh34Xc6V7EWCcKhQAVNjL6QMuiGLIaJ88TJ+3K9xZhkX0vT4yXBbSenWfYkLbacFhr0VDakv6sf&#10;q2CzPZy8X7+FaleW+eer3h913Ct1Px5WMxCRhvgf/mvvjILpY/4CtzfpCcjFF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K3WaMYAAADdAAAADwAAAAAAAAAAAAAAAACYAgAAZHJz&#10;L2Rvd25yZXYueG1sUEsFBgAAAAAEAAQA9QAAAIsDAAAAAA==&#10;" path="m,14l,6,6,r8,l23,r6,6l29,14r,7l23,28r-9,l6,28,,21,,14xe" filled="f" strokecolor="maroon" strokeweight="0">
              <v:path arrowok="t" o:connecttype="custom" o:connectlocs="0,14;0,6;6,0;14,0;23,0;29,6;29,14;29,21;23,28;14,28;6,28;0,21;0,14" o:connectangles="0,0,0,0,0,0,0,0,0,0,0,0,0"/>
            </v:shape>
            <v:shape id="Freeform 998" o:spid="_x0000_s2022" style="position:absolute;left:8968;top:526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krv0MQA&#10;AADdAAAADwAAAGRycy9kb3ducmV2LnhtbERPTU/CQBC9m/gfNmPCxcDWhhgoLMRoGrgKKBwn3aGt&#10;dGdrd4Dqr3cPJB5f3vd82btGXagLtWcDT6MEFHHhbc2lgd02H05ABUG22HgmAz8UYLm4v5tjZv2V&#10;3+mykVLFEA4ZGqhE2kzrUFTkMIx8Sxy5o+8cSoRdqW2H1xjuGp0mybN2WHNsqLCl14qK0+bsDOTT&#10;t/2WP1f51+nw+JH+fsv6vBJjBg/9ywyUUC//4pt7bQ2k4zTuj2/iE9CL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JK79DEAAAA3QAAAA8AAAAAAAAAAAAAAAAAmAIAAGRycy9k&#10;b3ducmV2LnhtbFBLBQYAAAAABAAEAPUAAACJAwAAAAA=&#10;" path="m23,28l6,28,,21,,6,6,,23,r6,6l29,21r-6,7xe" fillcolor="#c1c1c1" stroked="f">
              <v:path arrowok="t" o:connecttype="custom" o:connectlocs="23,28;6,28;0,21;0,6;6,0;23,0;29,6;29,21;23,28" o:connectangles="0,0,0,0,0,0,0,0,0"/>
            </v:shape>
            <v:shape id="Freeform 999" o:spid="_x0000_s2023" style="position:absolute;left:8968;top:526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LcQ08YA&#10;AADdAAAADwAAAGRycy9kb3ducmV2LnhtbESPQWvCQBSE74X+h+UVequbhFIkdZU2KEj1YhTs8bH7&#10;moRm367Zrab/3i0UPA4z8w0zW4y2F2caQudYQT7JQBBrZzpuFBz2q6cpiBCRDfaOScEvBVjM7+9m&#10;WBp34R2d69iIBOFQooI2Rl9KGXRLFsPEeeLkfbnBYkxyaKQZ8JLgtpdFlr1Iix2nhRY9VS3p7/rH&#10;Kliu9ifv37ehXldVfvzQm08dN0o9PoxvryAijfEW/m+vjYLiucjh7016AnJ+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LcQ08YAAADdAAAADwAAAAAAAAAAAAAAAACYAgAAZHJz&#10;L2Rvd25yZXYueG1sUEsFBgAAAAAEAAQA9QAAAIsDAAAAAA==&#10;" path="m,14l,6,6,r8,l23,r6,6l29,14r,7l23,28r-9,l6,28,,21,,14xe" filled="f" strokecolor="maroon" strokeweight="0">
              <v:path arrowok="t" o:connecttype="custom" o:connectlocs="0,14;0,6;6,0;14,0;23,0;29,6;29,14;29,21;23,28;14,28;6,28;0,21;0,14" o:connectangles="0,0,0,0,0,0,0,0,0,0,0,0,0"/>
            </v:shape>
            <v:shape id="Freeform 1000" o:spid="_x0000_s2024" style="position:absolute;left:480;top:886;width:28;height:30;visibility:visible;mso-wrap-style:square;v-text-anchor:top" coordsize="28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37J2sMA&#10;AADdAAAADwAAAGRycy9kb3ducmV2LnhtbESPQYvCMBSE7wv+h/CEva2pQUSqUURc9LKHrXp/NM+2&#10;2ryUJFu7/36zIHgcZuYbZrUZbCt68qFxrGE6yUAQl840XGk4nz4/FiBCRDbYOiYNvxRgsx69rTA3&#10;7sHf1BexEgnCIUcNdYxdLmUoa7IYJq4jTt7VeYsxSV9J4/GR4LaVKsvm0mLDaaHGjnY1lffix2ro&#10;uVDSy8P1NGtvzbBVe/t1uWv9Ph62SxCRhvgKP9tHo0HNlIL/N+kJyPU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37J2sMAAADdAAAADwAAAAAAAAAAAAAAAACYAgAAZHJzL2Rv&#10;d25yZXYueG1sUEsFBgAAAAAEAAQA9QAAAIgDAAAAAA==&#10;" path="m21,29l6,29,,22,,6,6,,21,r7,6l28,22r-7,7xe" fillcolor="#c1c1c1" stroked="f">
              <v:path arrowok="t" o:connecttype="custom" o:connectlocs="21,29;6,29;0,22;0,6;6,0;21,0;28,6;28,22;21,29" o:connectangles="0,0,0,0,0,0,0,0,0"/>
            </v:shape>
            <v:shape id="Freeform 1001" o:spid="_x0000_s2025" style="position:absolute;left:480;top:886;width:28;height:30;visibility:visible;mso-wrap-style:square;v-text-anchor:top" coordsize="28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OZ8jcYA&#10;AADdAAAADwAAAGRycy9kb3ducmV2LnhtbESPQWvCQBSE74X+h+UVvNVN0yJpzEZEFLz0YCJCb4/s&#10;MxuafRuzW03/fbdQ8DjMzDdMsZpsL640+s6xgpd5AoK4cbrjVsGx3j1nIHxA1tg7JgU/5GFVPj4U&#10;mGt34wNdq9CKCGGfowITwpBL6RtDFv3cDcTRO7vRYohybKUe8RbhtpdpkiykxY7jgsGBNoaar+rb&#10;KsjcZVdR/XlYy+3HybzzaVNrq9TsaVovQQSawj38395rBelb+gp/b+ITkOU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OZ8jcYAAADdAAAADwAAAAAAAAAAAAAAAACYAgAAZHJz&#10;L2Rvd25yZXYueG1sUEsFBgAAAAAEAAQA9QAAAIsDAAAAAA==&#10;" path="m,14l,6,6,r8,l21,r7,6l28,14r,8l21,29r-7,l6,29,,22,,14xe" filled="f" strokecolor="maroon" strokeweight="0">
              <v:path arrowok="t" o:connecttype="custom" o:connectlocs="0,14;0,6;6,0;14,0;21,0;28,6;28,14;28,22;21,29;14,29;6,29;0,22;0,14" o:connectangles="0,0,0,0,0,0,0,0,0,0,0,0,0"/>
            </v:shape>
            <v:shape id="Freeform 1002" o:spid="_x0000_s2026" style="position:absolute;left:511;top:855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0e6p8YA&#10;AADdAAAADwAAAGRycy9kb3ducmV2LnhtbESPT2vCQBTE74LfYXmF3ppNghVNXUWKhR681Fb0+My+&#10;JqHZtzG7+dNv3xUKHoeZ+Q2z2oymFj21rrKsIIliEMS51RUXCr4+354WIJxH1lhbJgW/5GCznk5W&#10;mGk78Af1B1+IAGGXoYLS+yaT0uUlGXSRbYiD921bgz7ItpC6xSHATS3TOJ5LgxWHhRIbei0p/zl0&#10;RkGB6Jb4vDvtE3u+7LrjNWn2V6UeH8btCwhPo7+H/9vvWkE6S2dwexOegFz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0e6p8YAAADdAAAADwAAAAAAAAAAAAAAAACYAgAAZHJz&#10;L2Rvd25yZXYueG1sUEsFBgAAAAAEAAQA9QAAAIsDAAAAAA==&#10;" path="m21,29l6,29,,22,,6,6,,21,r7,6l28,22r-7,7xe" fillcolor="#c1c1c1" stroked="f">
              <v:path arrowok="t" o:connecttype="custom" o:connectlocs="21,29;6,29;0,22;0,6;6,0;21,0;28,6;28,22;21,29" o:connectangles="0,0,0,0,0,0,0,0,0"/>
            </v:shape>
            <v:shape id="Freeform 1003" o:spid="_x0000_s2027" style="position:absolute;left:511;top:855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RyqXMcA&#10;AADdAAAADwAAAGRycy9kb3ducmV2LnhtbESPT2vCQBTE74V+h+UVvIjZGKpomlWKYulFWv/2+si+&#10;JiHZtyG71fTbdwWhx2FmfsNky9404kKdqywrGEcxCOLc6ooLBcfDZjQD4TyyxsYyKfglB8vF40OG&#10;qbZX3tFl7wsRIOxSVFB636ZSurwkgy6yLXHwvm1n0AfZFVJ3eA1w08gkjqfSYMVhocSWViXl9f7H&#10;KHBvX/V5c7Ifdbtbz+fx53Y4OWqlBk/96wsIT73/D9/b71pB8pxM4PYmPAG5+A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kcqlzHAAAA3QAAAA8AAAAAAAAAAAAAAAAAmAIAAGRy&#10;cy9kb3ducmV2LnhtbFBLBQYAAAAABAAEAPUAAACMAwAAAAA=&#10;" path="m,14l,6,6,r8,l21,r7,6l28,14r,8l21,29r-7,l6,29,,22,,14xe" filled="f" strokecolor="maroon" strokeweight="0">
              <v:path arrowok="t" o:connecttype="custom" o:connectlocs="0,14;0,6;6,0;14,0;21,0;28,6;28,14;28,22;21,29;14,29;6,29;0,22;0,14" o:connectangles="0,0,0,0,0,0,0,0,0,0,0,0,0"/>
            </v:shape>
            <v:shape id="Freeform 1004" o:spid="_x0000_s2028" style="position:absolute;left:526;top:902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NmBS8YA&#10;AADdAAAADwAAAGRycy9kb3ducmV2LnhtbESPQWvCQBSE74L/YXlCb80moRUbXUVKCj140Vba42v2&#10;mQSzb2N2E9N/3xUKHoeZ+YZZbUbTiIE6V1tWkEQxCOLC6ppLBZ8fb48LEM4ja2wsk4JfcrBZTycr&#10;zLS98p6Ggy9FgLDLUEHlfZtJ6YqKDLrItsTBO9nOoA+yK6Xu8BrgppFpHM+lwZrDQoUtvVZUnA+9&#10;UVAiuhd8zr92if3+yfvjJWl3F6UeZuN2CcLT6O/h//a7VpA+pXO4vQlPQK7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NmBS8YAAADdAAAADwAAAAAAAAAAAAAAAACYAgAAZHJz&#10;L2Rvd25yZXYueG1sUEsFBgAAAAAEAAQA9QAAAIsDAAAAAA==&#10;" path="m21,29l6,29,,22,,6,6,,21,r7,6l28,22r-7,7xe" fillcolor="#c1c1c1" stroked="f">
              <v:path arrowok="t" o:connecttype="custom" o:connectlocs="21,29;6,29;0,22;0,6;6,0;21,0;28,6;28,22;21,29" o:connectangles="0,0,0,0,0,0,0,0,0"/>
            </v:shape>
            <v:shape id="Freeform 1005" o:spid="_x0000_s2029" style="position:absolute;left:526;top:902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oKRsMcA&#10;AADdAAAADwAAAGRycy9kb3ducmV2LnhtbESPW2vCQBSE3wv+h+UIvhTdGOotukqpWPpS6t3XQ/aY&#10;hGTPhuxW03/fFQp9HGbmG2axak0lbtS4wrKC4SACQZxaXXCm4HjY9KcgnEfWWFkmBT/kYLXsPC0w&#10;0fbOO7rtfSYChF2CCnLv60RKl+Zk0A1sTRy8q20M+iCbTOoG7wFuKhlH0VgaLDgs5FjTW05puf82&#10;Ctz7pTxvTvarrHfr2Szafj6PjlqpXrd9nYPw1Pr/8F/7QyuIX+IJPN6EJyCXv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aCkbDHAAAA3QAAAA8AAAAAAAAAAAAAAAAAmAIAAGRy&#10;cy9kb3ducmV2LnhtbFBLBQYAAAAABAAEAPUAAACMAwAAAAA=&#10;" path="m,14l,6,6,r8,l21,r7,6l28,14r,8l21,29r-7,l6,29,,22,,14xe" filled="f" strokecolor="maroon" strokeweight="0">
              <v:path arrowok="t" o:connecttype="custom" o:connectlocs="0,14;0,6;6,0;14,0;21,0;28,6;28,14;28,22;21,29;14,29;6,29;0,22;0,14" o:connectangles="0,0,0,0,0,0,0,0,0,0,0,0,0"/>
            </v:shape>
            <v:shape id="Freeform 1006" o:spid="_x0000_s2030" style="position:absolute;left:480;top:949;width:20;height:205;visibility:visible;mso-wrap-style:square;v-text-anchor:top" coordsize="20,20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lbVKMMA&#10;AADdAAAADwAAAGRycy9kb3ducmV2LnhtbERPz2vCMBS+D/wfwhN2m6llaKlGcYPB3E52O3h8NM+m&#10;2rx0SWa7/94cBh4/vt/r7Wg7cSUfWscK5rMMBHHtdMuNgu+vt6cCRIjIGjvHpOCPAmw3k4c1ltoN&#10;fKBrFRuRQjiUqMDE2JdShtqQxTBzPXHiTs5bjAn6RmqPQwq3ncyzbCEttpwaDPb0aqi+VL9WwXnv&#10;l8f9C9dFX/wcPz5NdYhDpdTjdNytQEQa4138737XCvLnPM1Nb9ITkJsb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/lbVKMMAAADdAAAADwAAAAAAAAAAAAAAAACYAgAAZHJzL2Rv&#10;d25yZXYueG1sUEsFBgAAAAAEAAQA9QAAAIgDAAAAAA==&#10;" path="m,204l,e" filled="f" strokecolor="#818181" strokeweight="0">
              <v:path arrowok="t" o:connecttype="custom" o:connectlocs="0,204;0,0" o:connectangles="0,0"/>
            </v:shape>
            <v:shape id="Freeform 1007" o:spid="_x0000_s2031" style="position:absolute;left:511;top:949;width:20;height:173;visibility:visible;mso-wrap-style:square;v-text-anchor:top" coordsize="20,17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Rf6FscA&#10;AADdAAAADwAAAGRycy9kb3ducmV2LnhtbESPQWvCQBSE70L/w/IKvemmaStN6iqtUCh4Mnrp7TX7&#10;TFKzb8PuNon+elcoeBxm5htmsRpNK3pyvrGs4HGWgCAurW64UrDffU5fQfiArLG1TApO5GG1vJss&#10;MNd24C31RahEhLDPUUEdQpdL6cuaDPqZ7Yijd7DOYIjSVVI7HCLctDJNkrk02HBcqLGjdU3lsfgz&#10;Cg6nJlu/DB/nze776ddlhdwcf3qlHu7H9zcQgcZwC/+3v7SC9DnN4PomPgG5vA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UX+hbHAAAA3QAAAA8AAAAAAAAAAAAAAAAAmAIAAGRy&#10;cy9kb3ducmV2LnhtbFBLBQYAAAAABAAEAPUAAACMAwAAAAA=&#10;" path="m,173l,e" filled="f" strokecolor="#818181" strokeweight="0">
              <v:path arrowok="t" o:connecttype="custom" o:connectlocs="0,173;0,0" o:connectangles="0,0"/>
            </v:shape>
            <v:shape id="Freeform 1008" o:spid="_x0000_s2032" style="position:absolute;left:480;top:1169;width:28;height:30;visibility:visible;mso-wrap-style:square;v-text-anchor:top" coordsize="28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Tlk68AA&#10;AADdAAAADwAAAGRycy9kb3ducmV2LnhtbERPTYvCMBC9L/gfwgh7W1O7IlKNIqK4lz3Y6n1oxrba&#10;TEoSa/ffbw6Cx8f7Xm0G04qenG8sK5hOEhDEpdUNVwrOxeFrAcIHZI2tZVLwRx4269HHCjNtn3yi&#10;Pg+ViCHsM1RQh9BlUvqyJoN+YjviyF2tMxgidJXUDp8x3LQyTZK5NNhwbKixo11N5T1/GAU956l0&#10;8ngtZu2tGbbp3vxe7kp9joftEkSgIbzFL/ePVpDOvuP++CY+Abn+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lTlk68AAAADdAAAADwAAAAAAAAAAAAAAAACYAgAAZHJzL2Rvd25y&#10;ZXYueG1sUEsFBgAAAAAEAAQA9QAAAIUDAAAAAA==&#10;" path="m21,29l6,29,,22,,6,6,,21,r7,6l28,22r-7,7xe" fillcolor="#c1c1c1" stroked="f">
              <v:path arrowok="t" o:connecttype="custom" o:connectlocs="21,29;6,29;0,22;0,6;6,0;21,0;28,6;28,22;21,29" o:connectangles="0,0,0,0,0,0,0,0,0"/>
            </v:shape>
            <v:shape id="Freeform 1009" o:spid="_x0000_s2033" style="position:absolute;left:480;top:1169;width:28;height:30;visibility:visible;mso-wrap-style:square;v-text-anchor:top" coordsize="28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qHRvMQA&#10;AADdAAAADwAAAGRycy9kb3ducmV2LnhtbESPT4vCMBTE78J+h/AWvGnqH8TtGkVkBS8ebEXw9mie&#10;TbF56TZRu99+Iwgeh5n5DbNYdbYWd2p95VjBaJiAIC6crrhUcMy3gzkIH5A11o5JwR95WC0/egtM&#10;tXvwge5ZKEWEsE9RgQmhSaX0hSGLfuga4uhdXGsxRNmWUrf4iHBby3GSzKTFiuOCwYY2hoprdrMK&#10;5u53m1F+Pqzlz/5kvvi0ybVVqv/Zrb9BBOrCO/xq77SC8XQygueb+ATk8h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6h0bzEAAAA3QAAAA8AAAAAAAAAAAAAAAAAmAIAAGRycy9k&#10;b3ducmV2LnhtbFBLBQYAAAAABAAEAPUAAACJAwAAAAA=&#10;" path="m,14l,6,6,r8,l21,r7,6l28,14r,8l21,29r-7,l6,29,,22,,14xe" filled="f" strokecolor="maroon" strokeweight="0">
              <v:path arrowok="t" o:connecttype="custom" o:connectlocs="0,14;0,6;6,0;14,0;21,0;28,6;28,14;28,22;21,29;14,29;6,29;0,22;0,14" o:connectangles="0,0,0,0,0,0,0,0,0,0,0,0,0"/>
            </v:shape>
            <v:shape id="Freeform 1010" o:spid="_x0000_s2034" style="position:absolute;left:511;top:1138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jsRlcYA&#10;AADdAAAADwAAAGRycy9kb3ducmV2LnhtbESPQWvCQBSE74L/YXmF3swmsRYbXYOIhR681Fb0+Jp9&#10;JqHZt0l21fTfdwsFj8PMfMMs88E04kq9qy0rSKIYBHFhdc2lgs+P18kchPPIGhvLpOCHHOSr8WiJ&#10;mbY3fqfr3pciQNhlqKDyvs2kdEVFBl1kW+LgnW1v0AfZl1L3eAtw08g0jp+lwZrDQoUtbSoqvvcX&#10;o6BEdC842x53iT19bS+HLml3nVKPD8N6AcLT4O/h//abVpA+TVP4exOegFz9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8jsRlcYAAADdAAAADwAAAAAAAAAAAAAAAACYAgAAZHJz&#10;L2Rvd25yZXYueG1sUEsFBgAAAAAEAAQA9QAAAIsDAAAAAA==&#10;" path="m21,29l6,29,,22,,6,6,,21,r7,6l28,22r-7,7xe" fillcolor="#c1c1c1" stroked="f">
              <v:path arrowok="t" o:connecttype="custom" o:connectlocs="21,29;6,29;0,22;0,6;6,0;21,0;28,6;28,22;21,29" o:connectangles="0,0,0,0,0,0,0,0,0"/>
            </v:shape>
            <v:shape id="Freeform 1011" o:spid="_x0000_s2035" style="position:absolute;left:511;top:1138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GABbscA&#10;AADdAAAADwAAAGRycy9kb3ducmV2LnhtbESPT2vCQBTE70K/w/IKXkQ3aisaXUUsSi9S/7bXR/aZ&#10;hGTfhuxW02/vFgSPw8z8hpktGlOKK9Uut6yg34tAECdW55wqOB3X3TEI55E1lpZJwR85WMxfWjOM&#10;tb3xnq4Hn4oAYRejgsz7KpbSJRkZdD1bEQfvYmuDPsg6lbrGW4CbUg6iaCQN5hwWMqxolVFSHH6N&#10;Arf5Kb7XZ/tVVPuPySTabTvvJ61U+7VZTkF4avwz/Gh/agWDt+EQ/t+EJyDnd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xgAW7HAAAA3QAAAA8AAAAAAAAAAAAAAAAAmAIAAGRy&#10;cy9kb3ducmV2LnhtbFBLBQYAAAAABAAEAPUAAACMAwAAAAA=&#10;" path="m,14l,6,6,r8,l21,r7,6l28,14r,8l21,29r-7,l6,29,,22,,14xe" filled="f" strokecolor="maroon" strokeweight="0">
              <v:path arrowok="t" o:connecttype="custom" o:connectlocs="0,14;0,6;6,0;14,0;21,0;28,6;28,14;28,22;21,29;14,29;6,29;0,22;0,14" o:connectangles="0,0,0,0,0,0,0,0,0,0,0,0,0"/>
            </v:shape>
            <v:shape id="Freeform 1012" o:spid="_x0000_s2036" style="position:absolute;left:526;top:1185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p4sesYA&#10;AADdAAAADwAAAGRycy9kb3ducmV2LnhtbESPQWvCQBSE74X+h+UVvNVNNC0aXaWUCB5y0bbo8Zl9&#10;TUKzb5Psqum/7wpCj8PMfMMs14NpxIV6V1tWEI8jEMSF1TWXCj4/Ns8zEM4ja2wsk4JfcrBePT4s&#10;MdX2yju67H0pAoRdigoq79tUSldUZNCNbUscvG/bG/RB9qXUPV4D3DRyEkWv0mDNYaHClt4rKn72&#10;Z6OgRHRzfMkOeWyPp+z81cVt3ik1ehreFiA8Df4/fG9vtYJJMk3g9iY8Abn6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p4sesYAAADdAAAADwAAAAAAAAAAAAAAAACYAgAAZHJz&#10;L2Rvd25yZXYueG1sUEsFBgAAAAAEAAQA9QAAAIsDAAAAAA==&#10;" path="m21,29l6,29,,22,,6,6,,21,r7,6l28,22r-7,7xe" fillcolor="#c1c1c1" stroked="f">
              <v:path arrowok="t" o:connecttype="custom" o:connectlocs="21,29;6,29;0,22;0,6;6,0;21,0;28,6;28,22;21,29" o:connectangles="0,0,0,0,0,0,0,0,0"/>
            </v:shape>
            <v:shape id="Freeform 1013" o:spid="_x0000_s2037" style="position:absolute;left:526;top:1185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MU8gcgA&#10;AADdAAAADwAAAGRycy9kb3ducmV2LnhtbESPT2vCQBTE7wW/w/KEXopuqrXU1FVKxeJFrH+q10f2&#10;NQnJvg3ZNUm/vSsIPQ4z8xtmtuhMKRqqXW5ZwfMwAkGcWJ1zquB4WA3eQDiPrLG0TAr+yMFi3nuY&#10;Yaxtyztq9j4VAcIuRgWZ91UspUsyMuiGtiIO3q+tDfog61TqGtsAN6UcRdGrNJhzWMiwos+MkmJ/&#10;MQrc17k4rX7stqh2y+k0+t48TY5aqcd+9/EOwlPn/8P39lorGL2MJ3B7E56AnF8B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8xTyByAAAAN0AAAAPAAAAAAAAAAAAAAAAAJgCAABk&#10;cnMvZG93bnJldi54bWxQSwUGAAAAAAQABAD1AAAAjQMAAAAA&#10;" path="m,14l,6,6,r8,l21,r7,6l28,14r,8l21,29r-7,l6,29,,22,,14xe" filled="f" strokecolor="maroon" strokeweight="0">
              <v:path arrowok="t" o:connecttype="custom" o:connectlocs="0,14;0,6;6,0;14,0;21,0;28,6;28,14;28,22;21,29;14,29;6,29;0,22;0,14" o:connectangles="0,0,0,0,0,0,0,0,0,0,0,0,0"/>
            </v:shape>
            <v:shape id="Freeform 1014" o:spid="_x0000_s2038" style="position:absolute;left:480;top:1232;width:20;height:205;visibility:visible;mso-wrap-style:square;v-text-anchor:top" coordsize="20,20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VxyHMYA&#10;AADdAAAADwAAAGRycy9kb3ducmV2LnhtbESPQWsCMRSE70L/Q3iF3jRbLXZZjdIKQm1Pbj14fGye&#10;m7WblzVJ3e2/bwoFj8PMfMMs14NtxZV8aBwreJxkIIgrpxuuFRw+t+McRIjIGlvHpOCHAqxXd6Ml&#10;Ftr1vKdrGWuRIBwKVGBi7AopQ2XIYpi4jjh5J+ctxiR9LbXHPsFtK6dZNpcWG04LBjvaGKq+ym+r&#10;4Lzzz8fdK1d5l1+O7x+m3Me+VOrhfnhZgIg0xFv4v/2mFUyfZnP4e5OegFz9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VxyHMYAAADdAAAADwAAAAAAAAAAAAAAAACYAgAAZHJz&#10;L2Rvd25yZXYueG1sUEsFBgAAAAAEAAQA9QAAAIsDAAAAAA==&#10;" path="m,204l,e" filled="f" strokecolor="#818181" strokeweight="0">
              <v:path arrowok="t" o:connecttype="custom" o:connectlocs="0,204;0,0" o:connectangles="0,0"/>
            </v:shape>
            <v:shape id="Freeform 1015" o:spid="_x0000_s2039" style="position:absolute;left:511;top:1232;width:20;height:173;visibility:visible;mso-wrap-style:square;v-text-anchor:top" coordsize="20,17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h1dIscA&#10;AADdAAAADwAAAGRycy9kb3ducmV2LnhtbESPQWvCQBSE74X+h+UVequbams1dRUVCoInYy/eXrPP&#10;JDX7Nuxuk+ivd4WCx2FmvmFmi97UoiXnK8sKXgcJCOLc6ooLBd/7r5cJCB+QNdaWScGZPCzmjw8z&#10;TLXteEdtFgoRIexTVFCG0KRS+rwkg35gG+LoHa0zGKJ0hdQOuwg3tRwmyVgarDgulNjQuqT8lP0Z&#10;BcdzNV2/d6vLdn8Y/bppJrenn1ap56d++QkiUB/u4f/2RisYvo0+4PYmPgE5vwI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4dXSLHAAAA3QAAAA8AAAAAAAAAAAAAAAAAmAIAAGRy&#10;cy9kb3ducmV2LnhtbFBLBQYAAAAABAAEAPUAAACMAwAAAAA=&#10;" path="m,173l,e" filled="f" strokecolor="#818181" strokeweight="0">
              <v:path arrowok="t" o:connecttype="custom" o:connectlocs="0,173;0,0" o:connectangles="0,0"/>
            </v:shape>
            <v:shape id="Freeform 1016" o:spid="_x0000_s2040" style="position:absolute;left:480;top:1453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9Mmf8MA&#10;AADdAAAADwAAAGRycy9kb3ducmV2LnhtbERPPW/CMBDdK/EfrEPq1jihUNGAQVUFEkOW0lZ0POJr&#10;EjU+B9uQ8O/rAYnx6X0v14NpxYWcbywryJIUBHFpdcOVgq/P7dMchA/IGlvLpOBKHtar0cMSc217&#10;/qDLPlQihrDPUUEdQpdL6cuaDPrEdsSR+7XOYIjQVVI77GO4aeUkTV+kwYZjQ40dvddU/u3PRkGF&#10;6F9xtjkUmf05bs7fp6wrTko9joe3BYhAQ7iLb+6dVjCZPse58U18AnL1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9Mmf8MAAADdAAAADwAAAAAAAAAAAAAAAACYAgAAZHJzL2Rv&#10;d25yZXYueG1sUEsFBgAAAAAEAAQA9QAAAIgDAAAAAA==&#10;" path="m21,29l6,29,,22,,6,6,,21,r7,6l28,22r-7,7xe" fillcolor="#c1c1c1" stroked="f">
              <v:path arrowok="t" o:connecttype="custom" o:connectlocs="21,29;6,29;0,22;0,6;6,0;21,0;28,6;28,22;21,29" o:connectangles="0,0,0,0,0,0,0,0,0"/>
            </v:shape>
            <v:shape id="Freeform 1017" o:spid="_x0000_s2041" style="position:absolute;left:480;top:1453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Yg2hMcA&#10;AADdAAAADwAAAGRycy9kb3ducmV2LnhtbESPT2vCQBTE7wW/w/KEXopu1ComukppsXgp9b/XR/aZ&#10;hGTfhuyq8dt3C4Ueh5n5DTNftqYSN2pcYVnBoB+BIE6tLjhTcNivelMQziNrrCyTggc5WC46T3NM&#10;tL3zlm47n4kAYZeggtz7OpHSpTkZdH1bEwfvYhuDPsgmk7rBe4CbSg6jaCINFhwWcqzpPae03F2N&#10;Avd5Lk+ro/0u6+1HHEebr5fxQSv13G3fZiA8tf4//NdeawXD11EMv2/CE5CLH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2INoTHAAAA3QAAAA8AAAAAAAAAAAAAAAAAmAIAAGRy&#10;cy9kb3ducmV2LnhtbFBLBQYAAAAABAAEAPUAAACMAwAAAAA=&#10;" path="m,14l,6,6,r8,l21,r7,6l28,14r,8l21,29r-7,l6,29,,22,,14xe" filled="f" strokecolor="maroon" strokeweight="0">
              <v:path arrowok="t" o:connecttype="custom" o:connectlocs="0,14;0,6;6,0;14,0;21,0;28,6;28,14;28,22;21,29;14,29;6,29;0,22;0,14" o:connectangles="0,0,0,0,0,0,0,0,0,0,0,0,0"/>
            </v:shape>
            <v:shape id="Freeform 1018" o:spid="_x0000_s2042" style="position:absolute;left:511;top:1421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aNZBMMA&#10;AADdAAAADwAAAGRycy9kb3ducmV2LnhtbERPy2rCQBTdF/yH4QrumknEFk0dRUShi2x8lLq8zVyT&#10;YOZOzExM+vedhdDl4byX68HU4kGtqywrSKIYBHFudcWFgvNp/zoH4TyyxtoyKfglB+vV6GWJqbY9&#10;H+hx9IUIIexSVFB636RSurwkgy6yDXHgrrY16ANsC6lb7EO4qeU0jt+lwYpDQ4kNbUvKb8fOKCgQ&#10;3QLfdt9ZYi8/u+7rnjTZXanJeNh8gPA0+H/x0/2pFUxns7A/vAlPQK7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aNZBMMAAADdAAAADwAAAAAAAAAAAAAAAACYAgAAZHJzL2Rv&#10;d25yZXYueG1sUEsFBgAAAAAEAAQA9QAAAIgDAAAAAA==&#10;" path="m21,29l6,29,,22,,6,6,,21,r7,6l28,22r-7,7xe" fillcolor="#c1c1c1" stroked="f">
              <v:path arrowok="t" o:connecttype="custom" o:connectlocs="21,29;6,29;0,22;0,6;6,0;21,0;28,6;28,22;21,29" o:connectangles="0,0,0,0,0,0,0,0,0"/>
            </v:shape>
            <v:shape id="Freeform 1019" o:spid="_x0000_s2043" style="position:absolute;left:511;top:1421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/hJ/8YA&#10;AADdAAAADwAAAGRycy9kb3ducmV2LnhtbESPT2vCQBTE74LfYXlCL0U3ihWNriIWpZfif70+ss8k&#10;JPs2ZFdNv323UPA4zMxvmNmiMaV4UO1yywr6vQgEcWJ1zqmC03HdHYNwHlljaZkU/JCDxbzdmmGs&#10;7ZP39Dj4VAQIuxgVZN5XsZQuycig69mKOHg3Wxv0Qdap1DU+A9yUchBFI2kw57CQYUWrjJLicDcK&#10;3OZaXNZnuy2q/edkEu2+3z9OWqm3TrOcgvDU+Ff4v/2lFQyGwz78vQlPQM5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/hJ/8YAAADdAAAADwAAAAAAAAAAAAAAAACYAgAAZHJz&#10;L2Rvd25yZXYueG1sUEsFBgAAAAAEAAQA9QAAAIsDAAAAAA==&#10;" path="m,14l,6,6,r8,l21,r7,6l28,14r,8l21,29r-7,l6,29,,22,,14xe" filled="f" strokecolor="maroon" strokeweight="0">
              <v:path arrowok="t" o:connecttype="custom" o:connectlocs="0,14;0,6;6,0;14,0;21,0;28,6;28,14;28,22;21,29;14,29;6,29;0,22;0,14" o:connectangles="0,0,0,0,0,0,0,0,0,0,0,0,0"/>
            </v:shape>
            <v:shape id="Freeform 1020" o:spid="_x0000_s2044" style="position:absolute;left:526;top:1468;width:28;height:30;visibility:visible;mso-wrap-style:square;v-text-anchor:top" coordsize="28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qEsesMA&#10;AADdAAAADwAAAGRycy9kb3ducmV2LnhtbESPQWvCQBSE7wX/w/KE3urGJZQSXUXEohcPjXp/ZJ9J&#10;NPs27G5j+u/dQqHHYWa+YZbr0XZiIB9axxrmswwEceVMy7WG8+nz7QNEiMgGO8ek4YcCrFeTlyUW&#10;xj34i4Yy1iJBOBSooYmxL6QMVUMWw8z1xMm7Om8xJulraTw+Etx2UmXZu7TYclposKdtQ9W9/LYa&#10;Bi6V9HJ/PeXdrR03amePl7vWr9NxswARaYz/4b/2wWhQea7g9016AnL1B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qEsesMAAADdAAAADwAAAAAAAAAAAAAAAACYAgAAZHJzL2Rv&#10;d25yZXYueG1sUEsFBgAAAAAEAAQA9QAAAIgDAAAAAA==&#10;" path="m21,29l6,29,,22,,6,6,,21,r7,6l28,22r-7,7xe" fillcolor="#c1c1c1" stroked="f">
              <v:path arrowok="t" o:connecttype="custom" o:connectlocs="21,29;6,29;0,22;0,6;6,0;21,0;28,6;28,22;21,29" o:connectangles="0,0,0,0,0,0,0,0,0"/>
            </v:shape>
            <v:shape id="Freeform 1021" o:spid="_x0000_s2045" style="position:absolute;left:526;top:1468;width:28;height:30;visibility:visible;mso-wrap-style:square;v-text-anchor:top" coordsize="28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TmZLcQA&#10;AADdAAAADwAAAGRycy9kb3ducmV2LnhtbESPQYvCMBSE78L+h/AW9qbpuiJajSKi4MWDrQjeHs2z&#10;KTYv3SZq/fdmYcHjMDPfMPNlZ2txp9ZXjhV8DxIQxIXTFZcKjvm2PwHhA7LG2jEpeJKH5eKjN8dU&#10;uwcf6J6FUkQI+xQVmBCaVEpfGLLoB64hjt7FtRZDlG0pdYuPCLe1HCbJWFqsOC4YbGhtqLhmN6tg&#10;4n63GeXnw0pu9icz5dM611apr89uNQMRqAvv8H97pxUMR6Mf+HsTn4BcvA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k5mS3EAAAA3QAAAA8AAAAAAAAAAAAAAAAAmAIAAGRycy9k&#10;b3ducmV2LnhtbFBLBQYAAAAABAAEAPUAAACJAwAAAAA=&#10;" path="m,14l,6,6,r8,l21,r7,6l28,14r,8l21,29r-7,l6,29,,22,,14xe" filled="f" strokecolor="maroon" strokeweight="0">
              <v:path arrowok="t" o:connecttype="custom" o:connectlocs="0,14;0,6;6,0;14,0;21,0;28,6;28,14;28,22;21,29;14,29;6,29;0,22;0,14" o:connectangles="0,0,0,0,0,0,0,0,0,0,0,0,0"/>
            </v:shape>
            <v:shape id="Freeform 1022" o:spid="_x0000_s2046" style="position:absolute;left:480;top:1516;width:20;height:204;visibility:visible;mso-wrap-style:square;v-text-anchor:top" coordsize="20,20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nW4eMQA&#10;AADdAAAADwAAAGRycy9kb3ducmV2LnhtbESP0WrCQBRE3wX/YblC33RXCUWiq7RioUgFm/YDLtlr&#10;Es3ejdltjH/vCkIfh5k5wyzXva1FR62vHGuYThQI4tyZigsNvz8f4zkIH5AN1o5Jw408rFfDwRJT&#10;4678TV0WChEh7FPUUIbQpFL6vCSLfuIa4ugdXWsxRNkW0rR4jXBby5lSr9JixXGhxIY2JeXn7M9q&#10;4PeOQ3Ga79T2yx1kwnu8qL3WL6P+bQEiUB/+w8/2p9EwS5IEHm/iE5CrO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Z1uHjEAAAA3QAAAA8AAAAAAAAAAAAAAAAAmAIAAGRycy9k&#10;b3ducmV2LnhtbFBLBQYAAAAABAAEAPUAAACJAwAAAAA=&#10;" path="m,204l,e" filled="f" strokecolor="#818181" strokeweight="0">
              <v:path arrowok="t" o:connecttype="custom" o:connectlocs="0,204;0,0" o:connectangles="0,0"/>
            </v:shape>
            <v:shape id="Freeform 1023" o:spid="_x0000_s2047" style="position:absolute;left:511;top:1516;width:20;height:173;visibility:visible;mso-wrap-style:square;v-text-anchor:top" coordsize="20,17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YUVs8cA&#10;AADdAAAADwAAAGRycy9kb3ducmV2LnhtbESPT2vCQBTE74V+h+UVvNWN/0qNrtIKguCpsZfentln&#10;Es2+DbtrEv303ULB4zAzv2GW697UoiXnK8sKRsMEBHFudcWFgu/D9vUdhA/IGmvLpOBGHtar56cl&#10;ptp2/EVtFgoRIexTVFCG0KRS+rwkg35oG+LonawzGKJ0hdQOuwg3tRwnyZs0WHFcKLGhTUn5Jbsa&#10;BadbNd/Mus/7/vAzObt5JveXY6vU4KX/WIAI1IdH+L+90wrG0+kM/t7EJyBXv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mFFbPHAAAA3QAAAA8AAAAAAAAAAAAAAAAAmAIAAGRy&#10;cy9kb3ducmV2LnhtbFBLBQYAAAAABAAEAPUAAACMAwAAAAA=&#10;" path="m,173l,e" filled="f" strokecolor="#818181" strokeweight="0">
              <v:path arrowok="t" o:connecttype="custom" o:connectlocs="0,173;0,0" o:connectangles="0,0"/>
            </v:shape>
            <v:shape id="Freeform 1024" o:spid="_x0000_s3072" style="position:absolute;left:480;top:1736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QZk68YA&#10;AADdAAAADwAAAGRycy9kb3ducmV2LnhtbESPT2vCQBTE7wW/w/KE3ppNxEpNs0opFnrwUq3o8TX7&#10;TILZtzG7+eO3dwuFHoeZ+Q2TrUdTi55aV1lWkEQxCOLc6ooLBd/7j6cXEM4ja6wtk4IbOVivJg8Z&#10;ptoO/EX9zhciQNilqKD0vkmldHlJBl1kG+LgnW1r0AfZFlK3OAS4qeUsjhfSYMVhocSG3kvKL7vO&#10;KCgQ3RKfN8dtYk8/m+5wTZrtVanH6fj2CsLT6P/Df+1PrWA2ny/g9014AnJ1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1QZk68YAAADdAAAADwAAAAAAAAAAAAAAAACYAgAAZHJz&#10;L2Rvd25yZXYueG1sUEsFBgAAAAAEAAQA9QAAAIsDAAAAAA==&#10;" path="m21,29l6,29,,22,,6,6,,21,r7,6l28,22r-7,7xe" fillcolor="#c1c1c1" stroked="f">
              <v:path arrowok="t" o:connecttype="custom" o:connectlocs="21,29;6,29;0,22;0,6;6,0;21,0;28,6;28,22;21,29" o:connectangles="0,0,0,0,0,0,0,0,0"/>
            </v:shape>
            <v:shape id="Freeform 1025" o:spid="_x0000_s3073" style="position:absolute;left:480;top:1736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110EMcA&#10;AADdAAAADwAAAGRycy9kb3ducmV2LnhtbESPT2vCQBTE70K/w/IKXkQ3iq0aXUUsSi9S/7bXR/aZ&#10;hGTfhuxW02/vFgSPw8z8hpktGlOKK9Uut6yg34tAECdW55wqOB3X3TEI55E1lpZJwR85WMxfWjOM&#10;tb3xnq4Hn4oAYRejgsz7KpbSJRkZdD1bEQfvYmuDPsg6lbrGW4CbUg6i6F0azDksZFjRKqOkOPwa&#10;BW7zU3yvz/arqPYfk0m023beTlqp9muznILw1Phn+NH+1AoGw+EI/t+EJyDnd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tddBDHAAAA3QAAAA8AAAAAAAAAAAAAAAAAmAIAAGRy&#10;cy9kb3ducmV2LnhtbFBLBQYAAAAABAAEAPUAAACMAwAAAAA=&#10;" path="m,14l,6,6,r8,l21,r7,6l28,14r,8l21,29r-7,l6,29,,22,,14xe" filled="f" strokecolor="maroon" strokeweight="0">
              <v:path arrowok="t" o:connecttype="custom" o:connectlocs="0,14;0,6;6,0;14,0;21,0;28,6;28,14;28,22;21,29;14,29;6,29;0,22;0,14" o:connectangles="0,0,0,0,0,0,0,0,0,0,0,0,0"/>
            </v:shape>
            <v:shape id="Freeform 1026" o:spid="_x0000_s3074" style="position:absolute;left:511;top:1704;width:28;height:30;visibility:visible;mso-wrap-style:square;v-text-anchor:top" coordsize="28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0kbkMEA&#10;AADdAAAADwAAAGRycy9kb3ducmV2LnhtbERPz2uDMBS+D/o/hFfobY0VGcM2LVJa1ssO0+3+MK9q&#10;NS+SZOr+++Uw2PHj+304LWYQEznfWVaw2yYgiGurO24UfFbX51cQPiBrHCyTgh/ycDqung6Yazvz&#10;B01laEQMYZ+jgjaEMZfS1y0Z9Fs7Ekfubp3BEKFrpHY4x3AzyDRJXqTBjmNDiyOdW6r78tsomLhM&#10;pZNv9yobHt1SpBfz/tUrtVkvxR5EoCX8i//cN60gzbI4N76JT0Aefw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NJG5DBAAAA3QAAAA8AAAAAAAAAAAAAAAAAmAIAAGRycy9kb3du&#10;cmV2LnhtbFBLBQYAAAAABAAEAPUAAACGAwAAAAA=&#10;" path="m21,29l6,29,,22,,6,6,,21,r7,6l28,22r-7,7xe" fillcolor="#c1c1c1" stroked="f">
              <v:path arrowok="t" o:connecttype="custom" o:connectlocs="21,29;6,29;0,22;0,6;6,0;21,0;28,6;28,22;21,29" o:connectangles="0,0,0,0,0,0,0,0,0"/>
            </v:shape>
            <v:shape id="Freeform 1027" o:spid="_x0000_s3075" style="position:absolute;left:511;top:1704;width:28;height:30;visibility:visible;mso-wrap-style:square;v-text-anchor:top" coordsize="28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NGux8QA&#10;AADdAAAADwAAAGRycy9kb3ducmV2LnhtbESPQYvCMBSE78L+h/AWvGmqiNiuUURW2IsHWxG8PZq3&#10;TbF56TZZrf/eCILHYWa+YZbr3jbiSp2vHSuYjBMQxKXTNVcKjsVutADhA7LGxjEpuJOH9epjsMRM&#10;uxsf6JqHSkQI+wwVmBDaTEpfGrLox64ljt6v6yyGKLtK6g5vEW4bOU2SubRYc1ww2NLWUHnJ/62C&#10;hfvb5VScDxv5vT+ZlE/bQlulhp/95gtEoD68w6/2j1Ywnc1SeL6JT0CuH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jRrsfEAAAA3QAAAA8AAAAAAAAAAAAAAAAAmAIAAGRycy9k&#10;b3ducmV2LnhtbFBLBQYAAAAABAAEAPUAAACJAwAAAAA=&#10;" path="m,14l,6,6,r8,l21,r7,6l28,14r,8l21,29r-7,l6,29,,22,,14xe" filled="f" strokecolor="maroon" strokeweight="0">
              <v:path arrowok="t" o:connecttype="custom" o:connectlocs="0,14;0,6;6,0;14,0;21,0;28,6;28,14;28,22;21,29;14,29;6,29;0,22;0,14" o:connectangles="0,0,0,0,0,0,0,0,0,0,0,0,0"/>
            </v:shape>
            <v:shape id="Freeform 1028" o:spid="_x0000_s3076" style="position:absolute;left:526;top:1752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HrP2cMA&#10;AADdAAAADwAAAGRycy9kb3ducmV2LnhtbERPTW+CQBC9m/gfNmPSmy6YYip1IU1Dkx64VNvU45Qd&#10;gcjOIrsK/ffdQxOPL+97l0+mEzcaXGtZQbyKQBBXVrdcK/g8vC2fQDiPrLGzTAp+yUGezWc7TLUd&#10;+YNue1+LEMIuRQWN930qpasaMuhWticO3MkOBn2AQy31gGMIN51cR9FGGmw5NDTY02tD1Xl/NQpq&#10;RLfFpPguY3v8Ka5fl7gvL0o9LKaXZxCeJn8X/7vftYL1YxL2hzfhCcjs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HrP2cMAAADdAAAADwAAAAAAAAAAAAAAAACYAgAAZHJzL2Rv&#10;d25yZXYueG1sUEsFBgAAAAAEAAQA9QAAAIgDAAAAAA==&#10;" path="m21,29l6,29,,22,,6,6,,21,r7,6l28,22r-7,7xe" fillcolor="#c1c1c1" stroked="f">
              <v:path arrowok="t" o:connecttype="custom" o:connectlocs="21,29;6,29;0,22;0,6;6,0;21,0;28,6;28,22;21,29" o:connectangles="0,0,0,0,0,0,0,0,0"/>
            </v:shape>
            <v:shape id="Freeform 1029" o:spid="_x0000_s3077" style="position:absolute;left:526;top:1752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iHfIsYA&#10;AADdAAAADwAAAGRycy9kb3ducmV2LnhtbESPT2vCQBTE70K/w/IKXopuFC0aXaVULF7E+v/6yD6T&#10;kOzbkN1q/PauUPA4zMxvmOm8MaW4Uu1yywp63QgEcWJ1zqmCw37ZGYFwHlljaZkU3MnBfPbWmmKs&#10;7Y23dN35VAQIuxgVZN5XsZQuycig69qKOHgXWxv0Qdap1DXeAtyUsh9Fn9JgzmEhw4q+M0qK3Z9R&#10;4H7OxWl5tJui2i7G4+h3/TE8aKXa783XBISnxr/C/+2VVtAfDHvwfBOegJw9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iHfIsYAAADdAAAADwAAAAAAAAAAAAAAAACYAgAAZHJz&#10;L2Rvd25yZXYueG1sUEsFBgAAAAAEAAQA9QAAAIsDAAAAAA==&#10;" path="m,14l,6,6,r8,l21,r7,6l28,14r,8l21,29r-7,l6,29,,22,,14xe" filled="f" strokecolor="maroon" strokeweight="0">
              <v:path arrowok="t" o:connecttype="custom" o:connectlocs="0,14;0,6;6,0;14,0;21,0;28,6;28,14;28,22;21,29;14,29;6,29;0,22;0,14" o:connectangles="0,0,0,0,0,0,0,0,0,0,0,0,0"/>
            </v:shape>
            <v:shape id="Freeform 1030" o:spid="_x0000_s3078" style="position:absolute;left:480;top:1799;width:20;height:204;visibility:visible;mso-wrap-style:square;v-text-anchor:top" coordsize="20,20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wkTSsQA&#10;AADdAAAADwAAAGRycy9kb3ducmV2LnhtbESP0WrCQBRE3wv+w3IF33TXYEVSV9GiIFLB2n7AJXtN&#10;otm7aXaN6d93BaGPw8ycYebLzlaipcaXjjWMRwoEceZMybmG76/tcAbCB2SDlWPS8EseloveyxxT&#10;4+78Se0p5CJC2KeooQihTqX0WUEW/cjVxNE7u8ZiiLLJpWnwHuG2kolSU2mx5LhQYE3vBWXX081q&#10;4HXLIb/M9mrz4Y5ywgf8UQetB/1u9QYiUBf+w8/2zmhIJq8JPN7EJyAX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MJE0rEAAAA3QAAAA8AAAAAAAAAAAAAAAAAmAIAAGRycy9k&#10;b3ducmV2LnhtbFBLBQYAAAAABAAEAPUAAACJAwAAAAA=&#10;" path="m,204l,e" filled="f" strokecolor="#818181" strokeweight="0">
              <v:path arrowok="t" o:connecttype="custom" o:connectlocs="0,204;0,0" o:connectangles="0,0"/>
            </v:shape>
            <v:shape id="Freeform 1031" o:spid="_x0000_s3079" style="position:absolute;left:511;top:1799;width:20;height:173;visibility:visible;mso-wrap-style:square;v-text-anchor:top" coordsize="20,17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Pm+gccA&#10;AADdAAAADwAAAGRycy9kb3ducmV2LnhtbESPQWvCQBSE70L/w/IK3nSj1lKjq7SCIHhq7KW3Z/aZ&#10;RLNvw+6axP76bqHgcZiZb5jVpje1aMn5yrKCyTgBQZxbXXGh4Ou4G72B8AFZY22ZFNzJw2b9NFhh&#10;qm3Hn9RmoRARwj5FBWUITSqlz0sy6Me2IY7e2TqDIUpXSO2wi3BTy2mSvEqDFceFEhvalpRfs5tR&#10;cL5Xi+28+/g5HL9nF7fI5OF6apUaPvfvSxCB+vAI/7f3WsH0ZT6DvzfxCcj1L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z5voHHAAAA3QAAAA8AAAAAAAAAAAAAAAAAmAIAAGRy&#10;cy9kb3ducmV2LnhtbFBLBQYAAAAABAAEAPUAAACMAwAAAAA=&#10;" path="m,173l,e" filled="f" strokecolor="#818181" strokeweight="0">
              <v:path arrowok="t" o:connecttype="custom" o:connectlocs="0,173;0,0" o:connectangles="0,0"/>
            </v:shape>
            <v:shape id="Freeform 1032" o:spid="_x0000_s3080" style="position:absolute;left:480;top:2019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0HJ2sQA&#10;AADdAAAADwAAAGRycy9kb3ducmV2LnhtbESPQYvCMBSE74L/ITzBm6YVFbcaRUTBg5dVl93js3m2&#10;xealNlHrv98IgsdhZr5hZovGlOJOtSssK4j7EQji1OqCMwXHw6Y3AeE8ssbSMil4koPFvN2aYaLt&#10;g7/pvveZCBB2CSrIva8SKV2ak0HXtxVx8M62NuiDrDOpa3wEuCnlIIrG0mDBYSHHilY5pZf9zSjI&#10;EN0Xjta/u9j+nda3n2tc7a5KdTvNcgrCU+M/4Xd7qxUMhqMhvN6EJyDn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9BydrEAAAA3QAAAA8AAAAAAAAAAAAAAAAAmAIAAGRycy9k&#10;b3ducmV2LnhtbFBLBQYAAAAABAAEAPUAAACJAwAAAAA=&#10;" path="m21,29l6,29,,22,,6,6,,21,r7,6l28,22r-7,7xe" fillcolor="#c1c1c1" stroked="f">
              <v:path arrowok="t" o:connecttype="custom" o:connectlocs="21,29;6,29;0,22;0,6;6,0;21,0;28,6;28,22;21,29" o:connectangles="0,0,0,0,0,0,0,0,0"/>
            </v:shape>
            <v:shape id="Freeform 1033" o:spid="_x0000_s3081" style="position:absolute;left:480;top:2019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RrZIccA&#10;AADdAAAADwAAAGRycy9kb3ducmV2LnhtbESPW2vCQBSE3wX/w3IEX0rdVEyp0VWkYvFFvNTL6yF7&#10;TEKyZ0N2q+m/7woFH4eZ+YaZzltTiRs1rrCs4G0QgSBOrS44U3D8Xr1+gHAeWWNlmRT8koP5rNuZ&#10;YqLtnfd0O/hMBAi7BBXk3teJlC7NyaAb2Jo4eFfbGPRBNpnUDd4D3FRyGEXv0mDBYSHHmj5zSsvD&#10;j1Hgvi7leXWy27LeL8fjaLd5iY9aqX6vXUxAeGr9M/zfXmsFw1Ecw+NNeAJy9g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Ea2SHHAAAA3QAAAA8AAAAAAAAAAAAAAAAAmAIAAGRy&#10;cy9kb3ducmV2LnhtbFBLBQYAAAAABAAEAPUAAACMAwAAAAA=&#10;" path="m,14l,6,6,r8,l21,r7,6l28,14r,8l21,29r-7,l6,29,,22,,14xe" filled="f" strokecolor="maroon" strokeweight="0">
              <v:path arrowok="t" o:connecttype="custom" o:connectlocs="0,14;0,6;6,0;14,0;21,0;28,6;28,14;28,22;21,29;14,29;6,29;0,22;0,14" o:connectangles="0,0,0,0,0,0,0,0,0,0,0,0,0"/>
            </v:shape>
            <v:shape id="Freeform 1034" o:spid="_x0000_s3082" style="position:absolute;left:511;top:1988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N/yNsUA&#10;AADdAAAADwAAAGRycy9kb3ducmV2LnhtbESPT4vCMBTE74LfITzBm6aVVdxqFBEXPHjxz7J7fDbP&#10;tti81CbV7rffCILHYWZ+w8yXrSnFnWpXWFYQDyMQxKnVBWcKTsevwRSE88gaS8uk4I8cLBfdzhwT&#10;bR+8p/vBZyJA2CWoIPe+SqR0aU4G3dBWxMG72NqgD7LOpK7xEeCmlKMomkiDBYeFHCta55ReD41R&#10;kCG6Txxvfnax/T1vmu9bXO1uSvV77WoGwlPr3+FXe6sVjD7GE3i+CU9ALv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Q3/I2xQAAAN0AAAAPAAAAAAAAAAAAAAAAAJgCAABkcnMv&#10;ZG93bnJldi54bWxQSwUGAAAAAAQABAD1AAAAigMAAAAA&#10;" path="m21,29l6,29,,22,,6,6,,21,r7,6l28,22r-7,7xe" fillcolor="#c1c1c1" stroked="f">
              <v:path arrowok="t" o:connecttype="custom" o:connectlocs="21,29;6,29;0,22;0,6;6,0;21,0;28,6;28,22;21,29" o:connectangles="0,0,0,0,0,0,0,0,0"/>
            </v:shape>
            <v:shape id="Freeform 1035" o:spid="_x0000_s3083" style="position:absolute;left:511;top:1988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oTizcgA&#10;AADdAAAADwAAAGRycy9kb3ducmV2LnhtbESPT2vCQBTE7wW/w/KEXopuKmpr6iqlYvEi1j/V6yP7&#10;moRk34bsmqTf3hUKPQ4z8xtmvuxMKRqqXW5ZwfMwAkGcWJ1zquB0XA9eQTiPrLG0TAp+ycFy0XuY&#10;Y6xty3tqDj4VAcIuRgWZ91UspUsyMuiGtiIO3o+tDfog61TqGtsAN6UcRdFUGsw5LGRY0UdGSXG4&#10;GgXu81Kc1992V1T71WwWfW2fJiet1GO/e38D4anz/+G/9kYrGI0nL3B/E56AXNw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+hOLNyAAAAN0AAAAPAAAAAAAAAAAAAAAAAJgCAABk&#10;cnMvZG93bnJldi54bWxQSwUGAAAAAAQABAD1AAAAjQMAAAAA&#10;" path="m,14l,6,6,r8,l21,r7,6l28,14r,8l21,29r-7,l6,29,,22,,14xe" filled="f" strokecolor="maroon" strokeweight="0">
              <v:path arrowok="t" o:connecttype="custom" o:connectlocs="0,14;0,6;6,0;14,0;21,0;28,6;28,14;28,22;21,29;14,29;6,29;0,22;0,14" o:connectangles="0,0,0,0,0,0,0,0,0,0,0,0,0"/>
            </v:shape>
            <v:shape id="Freeform 1036" o:spid="_x0000_s3084" style="position:absolute;left:526;top:2035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gzD38MA&#10;AADdAAAADwAAAGRycy9kb3ducmV2LnhtbERPTW+CQBC9m/gfNmPSmy6YYip1IU1Dkx64VNvU45Qd&#10;gcjOIrsK/ffdQxOPL+97l0+mEzcaXGtZQbyKQBBXVrdcK/g8vC2fQDiPrLGzTAp+yUGezWc7TLUd&#10;+YNue1+LEMIuRQWN930qpasaMuhWticO3MkOBn2AQy31gGMIN51cR9FGGmw5NDTY02tD1Xl/NQpq&#10;RLfFpPguY3v8Ka5fl7gvL0o9LKaXZxCeJn8X/7vftYL1YxLmhjfhCcjs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gzD38MAAADdAAAADwAAAAAAAAAAAAAAAACYAgAAZHJzL2Rv&#10;d25yZXYueG1sUEsFBgAAAAAEAAQA9QAAAIgDAAAAAA==&#10;" path="m21,29l6,29,,22,,6,6,,21,r7,6l28,22r-7,7xe" fillcolor="#c1c1c1" stroked="f">
              <v:path arrowok="t" o:connecttype="custom" o:connectlocs="21,29;6,29;0,22;0,6;6,0;21,0;28,6;28,22;21,29" o:connectangles="0,0,0,0,0,0,0,0,0"/>
            </v:shape>
            <v:shape id="Freeform 1037" o:spid="_x0000_s3085" style="position:absolute;left:526;top:2035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FfTJMcA&#10;AADdAAAADwAAAGRycy9kb3ducmV2LnhtbESPT2vCQBTE74V+h+UVvBTdKFVMmo0URelFWv/2+si+&#10;JiHZtyG7avrtu0Khx2FmfsOki9404kqdqywrGI8iEMS51RUXCo6H9XAOwnlkjY1lUvBDDhbZ40OK&#10;ibY33tF17wsRIOwSVFB63yZSurwkg25kW+LgfdvOoA+yK6Tu8BbgppGTKJpJgxWHhRJbWpaU1/uL&#10;UeA2X/V5fbIfdbtbxXH0uX2eHrVSg6f+7RWEp97/h//a71rB5GUaw/1NeAIy+wU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BX0yTHAAAA3QAAAA8AAAAAAAAAAAAAAAAAmAIAAGRy&#10;cy9kb3ducmV2LnhtbFBLBQYAAAAABAAEAPUAAACMAwAAAAA=&#10;" path="m,14l,6,6,r8,l21,r7,6l28,14r,8l21,29r-7,l6,29,,22,,14xe" filled="f" strokecolor="maroon" strokeweight="0">
              <v:path arrowok="t" o:connecttype="custom" o:connectlocs="0,14;0,6;6,0;14,0;21,0;28,6;28,14;28,22;21,29;14,29;6,29;0,22;0,14" o:connectangles="0,0,0,0,0,0,0,0,0,0,0,0,0"/>
            </v:shape>
            <v:shape id="Freeform 1038" o:spid="_x0000_s3086" style="position:absolute;left:480;top:2082;width:20;height:204;visibility:visible;mso-wrap-style:square;v-text-anchor:top" coordsize="20,20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vviG8AA&#10;AADdAAAADwAAAGRycy9kb3ducmV2LnhtbERPzYrCMBC+L/gOYQRva6KISDWKioKIguv6AEMzttVm&#10;UptY69tvDgseP77/2aK1pWio9oVjDYO+AkGcOlNwpuHyu/2egPAB2WDpmDS8ycNi3vmaYWLci3+o&#10;OYdMxBD2CWrIQ6gSKX2ak0XfdxVx5K6uthgirDNpanzFcFvKoVJjabHg2JBjReuc0vv5aTXwquGQ&#10;3SZ7tTm4kxzxER/qqHWv2y6nIAK14SP+d++MhuFoHPfHN/EJyPk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YvviG8AAAADdAAAADwAAAAAAAAAAAAAAAACYAgAAZHJzL2Rvd25y&#10;ZXYueG1sUEsFBgAAAAAEAAQA9QAAAIUDAAAAAA==&#10;" path="m,204l,e" filled="f" strokecolor="#818181" strokeweight="0">
              <v:path arrowok="t" o:connecttype="custom" o:connectlocs="0,204;0,0" o:connectangles="0,0"/>
            </v:shape>
            <v:shape id="Freeform 1039" o:spid="_x0000_s3087" style="position:absolute;left:511;top:2082;width:20;height:173;visibility:visible;mso-wrap-style:square;v-text-anchor:top" coordsize="20,17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QtP0McA&#10;AADdAAAADwAAAGRycy9kb3ducmV2LnhtbESPQWvCQBSE70L/w/IKvelGq1Kjq7RCoeDJ2Etvz+wz&#10;Sc2+DbvbJPrrXUHocZiZb5jVpje1aMn5yrKC8SgBQZxbXXGh4PvwOXwD4QOyxtoyKbiQh836abDC&#10;VNuO99RmoRARwj5FBWUITSqlz0sy6Ee2IY7eyTqDIUpXSO2wi3BTy0mSzKXBiuNCiQ1tS8rP2Z9R&#10;cLpUi+2s+7juDj+vv26Ryd352Cr18ty/L0EE6sN/+NH+0gom0/kY7m/iE5DrG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0LT9DHAAAA3QAAAA8AAAAAAAAAAAAAAAAAmAIAAGRy&#10;cy9kb3ducmV2LnhtbFBLBQYAAAAABAAEAPUAAACMAwAAAAA=&#10;" path="m,173l,e" filled="f" strokecolor="#818181" strokeweight="0">
              <v:path arrowok="t" o:connecttype="custom" o:connectlocs="0,173;0,0" o:connectangles="0,0"/>
            </v:shape>
            <v:shape id="Freeform 1040" o:spid="_x0000_s3088" style="position:absolute;left:480;top:2302;width:28;height:30;visibility:visible;mso-wrap-style:square;v-text-anchor:top" coordsize="28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RRwGsMA&#10;AADdAAAADwAAAGRycy9kb3ducmV2LnhtbESPQYvCMBSE7wv+h/AEb2tqEJFqFBFlvexh6+790Tzb&#10;avNSkmyt/94sLHgcZuYbZr0dbCt68qFxrGE2zUAQl840XGn4Ph/flyBCRDbYOiYNDwqw3Yze1pgb&#10;d+cv6otYiQThkKOGOsYulzKUNVkMU9cRJ+/ivMWYpK+k8XhPcNtKlWULabHhtFBjR/uaylvxazX0&#10;XCjp5cflPG+vzbBTB/v5c9N6Mh52KxCRhvgK/7dPRoOaLxT8vUlPQG6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RRwGsMAAADdAAAADwAAAAAAAAAAAAAAAACYAgAAZHJzL2Rv&#10;d25yZXYueG1sUEsFBgAAAAAEAAQA9QAAAIgDAAAAAA==&#10;" path="m21,29l6,29,,22,,6,6,,21,r7,6l28,22r-7,7xe" fillcolor="#c1c1c1" stroked="f">
              <v:path arrowok="t" o:connecttype="custom" o:connectlocs="21,29;6,29;0,22;0,6;6,0;21,0;28,6;28,22;21,29" o:connectangles="0,0,0,0,0,0,0,0,0"/>
            </v:shape>
            <v:shape id="Freeform 1041" o:spid="_x0000_s3089" style="position:absolute;left:480;top:2302;width:28;height:30;visibility:visible;mso-wrap-style:square;v-text-anchor:top" coordsize="28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ozFTcQA&#10;AADdAAAADwAAAGRycy9kb3ducmV2LnhtbESPQYvCMBSE78L+h/AW9qbpuiJajSKisBcPtiJ4ezTP&#10;pti8dJuo3X9vBMHjMDPfMPNlZ2txo9ZXjhV8DxIQxIXTFZcKDvm2PwHhA7LG2jEp+CcPy8VHb46p&#10;dnfe0y0LpYgQ9ikqMCE0qZS+MGTRD1xDHL2zay2GKNtS6hbvEW5rOUySsbRYcVww2NDaUHHJrlbB&#10;xP1tM8pP+5Xc7I5mysd1rq1SX5/dagYiUBfe4Vf7VysYjsY/8HwTn4BcPA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KMxU3EAAAA3QAAAA8AAAAAAAAAAAAAAAAAmAIAAGRycy9k&#10;b3ducmV2LnhtbFBLBQYAAAAABAAEAPUAAACJAwAAAAA=&#10;" path="m,14l,6,6,r8,l21,r7,6l28,14r,8l21,29r-7,l6,29,,22,,14xe" filled="f" strokecolor="maroon" strokeweight="0">
              <v:path arrowok="t" o:connecttype="custom" o:connectlocs="0,14;0,6;6,0;14,0;21,0;28,6;28,14;28,22;21,29;14,29;6,29;0,22;0,14" o:connectangles="0,0,0,0,0,0,0,0,0,0,0,0,0"/>
            </v:shape>
            <v:shape id="Freeform 1042" o:spid="_x0000_s3090" style="position:absolute;left:511;top:2271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S0DZ8YA&#10;AADdAAAADwAAAGRycy9kb3ducmV2LnhtbESPT2vCQBTE7wW/w/KE3ppNxEpNs0opFnrwUq3o8TX7&#10;TILZtzG7+eO3dwuFHoeZ+Q2TrUdTi55aV1lWkEQxCOLc6ooLBd/7j6cXEM4ja6wtk4IbOVivJg8Z&#10;ptoO/EX9zhciQNilqKD0vkmldHlJBl1kG+LgnW1r0AfZFlK3OAS4qeUsjhfSYMVhocSG3kvKL7vO&#10;KCgQ3RKfN8dtYk8/m+5wTZrtVanH6fj2CsLT6P/Df+1PrWA2X8zh9014AnJ1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S0DZ8YAAADdAAAADwAAAAAAAAAAAAAAAACYAgAAZHJz&#10;L2Rvd25yZXYueG1sUEsFBgAAAAAEAAQA9QAAAIsDAAAAAA==&#10;" path="m21,29l6,29,,22,,6,6,,21,r7,6l28,22r-7,7xe" fillcolor="#c1c1c1" stroked="f">
              <v:path arrowok="t" o:connecttype="custom" o:connectlocs="21,29;6,29;0,22;0,6;6,0;21,0;28,6;28,22;21,29" o:connectangles="0,0,0,0,0,0,0,0,0"/>
            </v:shape>
            <v:shape id="Freeform 1043" o:spid="_x0000_s3091" style="position:absolute;left:511;top:2271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3YTnMcA&#10;AADdAAAADwAAAGRycy9kb3ducmV2LnhtbESPQWvCQBSE74X+h+UVeinNRlGpqauIovQiGo3t9ZF9&#10;TUKyb0N2q+m/7xYEj8PMfMPMFr1pxIU6V1lWMIhiEMS51RUXCrLT5vUNhPPIGhvLpOCXHCzmjw8z&#10;TLS9ckqXoy9EgLBLUEHpfZtI6fKSDLrItsTB+7adQR9kV0jd4TXATSOHcTyRBisOCyW2tCopr48/&#10;RoHbftWfm7Pd1226nk7jw+5lnGmlnp/65TsIT72/h2/tD61gOJqM4f9NeAJy/g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92E5zHAAAA3QAAAA8AAAAAAAAAAAAAAAAAmAIAAGRy&#10;cy9kb3ducmV2LnhtbFBLBQYAAAAABAAEAPUAAACMAwAAAAA=&#10;" path="m,14l,6,6,r8,l21,r7,6l28,14r,8l21,29r-7,l6,29,,22,,14xe" filled="f" strokecolor="maroon" strokeweight="0">
              <v:path arrowok="t" o:connecttype="custom" o:connectlocs="0,14;0,6;6,0;14,0;21,0;28,6;28,14;28,22;21,29;14,29;6,29;0,22;0,14" o:connectangles="0,0,0,0,0,0,0,0,0,0,0,0,0"/>
            </v:shape>
            <v:shape id="Freeform 1044" o:spid="_x0000_s3092" style="position:absolute;left:526;top:2318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rM4i8UA&#10;AADdAAAADwAAAGRycy9kb3ducmV2LnhtbESPT4vCMBTE74LfITxhb2ta2S1ajSKisAcv/kOPz+bZ&#10;FpuX2kTtfvuNsOBxmJnfMJNZayrxoMaVlhXE/QgEcWZ1ybmC/W71OQThPLLGyjIp+CUHs2m3M8FU&#10;2ydv6LH1uQgQdikqKLyvUyldVpBB17c1cfAutjHog2xyqRt8Brip5CCKEmmw5LBQYE2LgrLr9m4U&#10;5IhuhN/L4zq2p/PyfrjF9fqm1EevnY9BeGr9O/zf/tEKBl9JAq834QnI6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esziLxQAAAN0AAAAPAAAAAAAAAAAAAAAAAJgCAABkcnMv&#10;ZG93bnJldi54bWxQSwUGAAAAAAQABAD1AAAAigMAAAAA&#10;" path="m21,29l6,29,,22,,6,6,,21,r7,6l28,22r-7,7xe" fillcolor="#c1c1c1" stroked="f">
              <v:path arrowok="t" o:connecttype="custom" o:connectlocs="21,29;6,29;0,22;0,6;6,0;21,0;28,6;28,22;21,29" o:connectangles="0,0,0,0,0,0,0,0,0"/>
            </v:shape>
            <v:shape id="Freeform 1045" o:spid="_x0000_s3093" style="position:absolute;left:526;top:2318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OgocMgA&#10;AADdAAAADwAAAGRycy9kb3ducmV2LnhtbESPT2vCQBTE7wW/w/KEXopuKtbW1FVKxeJFrH+q10f2&#10;NQnJvg3ZNUm/vSsIPQ4z8xtmtuhMKRqqXW5ZwfMwAkGcWJ1zquB4WA3eQDiPrLG0TAr+yMFi3nuY&#10;Yaxtyztq9j4VAcIuRgWZ91UspUsyMuiGtiIO3q+tDfog61TqGtsAN6UcRdFEGsw5LGRY0WdGSbG/&#10;GAXu61ycVj92W1S75XQafW+eXo5aqcd+9/EOwlPn/8P39lorGI0nr3B7E56AnF8B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w6ChwyAAAAN0AAAAPAAAAAAAAAAAAAAAAAJgCAABk&#10;cnMvZG93bnJldi54bWxQSwUGAAAAAAQABAD1AAAAjQMAAAAA&#10;" path="m,14l,6,6,r8,l21,r7,6l28,14r,8l21,29r-7,l6,29,,22,,14xe" filled="f" strokecolor="maroon" strokeweight="0">
              <v:path arrowok="t" o:connecttype="custom" o:connectlocs="0,14;0,6;6,0;14,0;21,0;28,6;28,14;28,22;21,29;14,29;6,29;0,22;0,14" o:connectangles="0,0,0,0,0,0,0,0,0,0,0,0,0"/>
            </v:shape>
            <v:shape id="Freeform 1046" o:spid="_x0000_s3094" style="position:absolute;left:480;top:2365;width:20;height:205;visibility:visible;mso-wrap-style:square;v-text-anchor:top" coordsize="20,20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Dxs6MIA&#10;AADdAAAADwAAAGRycy9kb3ducmV2LnhtbERPz2vCMBS+D/wfwhO8zVQZrlSj6ECY28nqweOjeWs6&#10;m5cuibb+98thsOPH93u1GWwr7uRD41jBbJqBIK6cbrhWcD7tn3MQISJrbB2TggcF2KxHTysstOv5&#10;SPcy1iKFcChQgYmxK6QMlSGLYeo64sR9OW8xJuhrqT32Kdy2cp5lC2mx4dRgsKM3Q9W1vFkF3wf/&#10;ejnsuMq7/Ofy8WnKY+xLpSbjYbsEEWmI/+I/97tWMH9ZpLnpTXoCcv0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oPGzowgAAAN0AAAAPAAAAAAAAAAAAAAAAAJgCAABkcnMvZG93&#10;bnJldi54bWxQSwUGAAAAAAQABAD1AAAAhwMAAAAA&#10;" path="m,204l,e" filled="f" strokecolor="#818181" strokeweight="0">
              <v:path arrowok="t" o:connecttype="custom" o:connectlocs="0,204;0,0" o:connectangles="0,0"/>
            </v:shape>
            <v:shape id="Freeform 1047" o:spid="_x0000_s3095" style="position:absolute;left:511;top:2365;width:20;height:173;visibility:visible;mso-wrap-style:square;v-text-anchor:top" coordsize="20,17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31D1scA&#10;AADdAAAADwAAAGRycy9kb3ducmV2LnhtbESPQWvCQBSE70L/w/IK3nRTrWJSV2kFQfBk7KW3Z/aZ&#10;pGbfht1tEvvru4VCj8PMfMOst4NpREfO15YVPE0TEMSF1TWXCt7P+8kKhA/IGhvLpOBOHrabh9Ea&#10;M217PlGXh1JECPsMFVQhtJmUvqjIoJ/aljh6V+sMhihdKbXDPsJNI2dJspQGa44LFba0q6i45V9G&#10;wfVep7tF//Z9PH/MP12ay+Pt0ik1fhxeX0AEGsJ/+K990Apmz8sUft/EJyA3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N9Q9bHAAAA3QAAAA8AAAAAAAAAAAAAAAAAmAIAAGRy&#10;cy9kb3ducmV2LnhtbFBLBQYAAAAABAAEAPUAAACMAwAAAAA=&#10;" path="m,173l,e" filled="f" strokecolor="#818181" strokeweight="0">
              <v:path arrowok="t" o:connecttype="custom" o:connectlocs="0,173;0,0" o:connectangles="0,0"/>
            </v:shape>
            <v:shape id="Freeform 1048" o:spid="_x0000_s3096" style="position:absolute;left:480;top:2585;width:28;height:30;visibility:visible;mso-wrap-style:square;v-text-anchor:top" coordsize="28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1PdK8AA&#10;AADdAAAADwAAAGRycy9kb3ducmV2LnhtbERPTYvCMBC9C/sfwgh709QiunSNIouiFw+27n1oxrZr&#10;MylJrN1/bw6Cx8f7Xm0G04qenG8sK5hNExDEpdUNVwouxX7yBcIHZI2tZVLwTx4264/RCjNtH3ym&#10;Pg+ViCHsM1RQh9BlUvqyJoN+ajviyF2tMxgidJXUDh8x3LQyTZKFNNhwbKixo5+aylt+Nwp6zlPp&#10;5OFazNu/ZtimO3P6vSn1OR623yACDeEtfrmPWkE6X8b98U18AnL9B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A1PdK8AAAADdAAAADwAAAAAAAAAAAAAAAACYAgAAZHJzL2Rvd25y&#10;ZXYueG1sUEsFBgAAAAAEAAQA9QAAAIUDAAAAAA==&#10;" path="m21,29l6,29,,22,,6,6,,21,r7,6l28,22r-7,7xe" fillcolor="#c1c1c1" stroked="f">
              <v:path arrowok="t" o:connecttype="custom" o:connectlocs="21,29;6,29;0,22;0,6;6,0;21,0;28,6;28,22;21,29" o:connectangles="0,0,0,0,0,0,0,0,0"/>
            </v:shape>
            <v:shape id="Freeform 1049" o:spid="_x0000_s3097" style="position:absolute;left:480;top:2585;width:28;height:30;visibility:visible;mso-wrap-style:square;v-text-anchor:top" coordsize="28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MtofMQA&#10;AADdAAAADwAAAGRycy9kb3ducmV2LnhtbESPQYvCMBSE78L+h/AWvGmqiLpdo4is4MWDrQjeHs2z&#10;KTYv3SZq999vBMHjMDPfMItVZ2txp9ZXjhWMhgkI4sLpiksFx3w7mIPwAVlj7ZgU/JGH1fKjt8BU&#10;uwcf6J6FUkQI+xQVmBCaVEpfGLLoh64hjt7FtRZDlG0pdYuPCLe1HCfJVFqsOC4YbGhjqLhmN6tg&#10;7n63GeXnw1r+7E/mi0+bXFul+p/d+htEoC68w6/2TisYT2YjeL6JT0Au/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jLaHzEAAAA3QAAAA8AAAAAAAAAAAAAAAAAmAIAAGRycy9k&#10;b3ducmV2LnhtbFBLBQYAAAAABAAEAPUAAACJAwAAAAA=&#10;" path="m,14l,6,6,r8,l21,r7,6l28,14r,8l21,29r-7,l6,29,,22,,14xe" filled="f" strokecolor="maroon" strokeweight="0">
              <v:path arrowok="t" o:connecttype="custom" o:connectlocs="0,14;0,6;6,0;14,0;21,0;28,6;28,14;28,22;21,29;14,29;6,29;0,22;0,14" o:connectangles="0,0,0,0,0,0,0,0,0,0,0,0,0"/>
            </v:shape>
            <v:shape id="Freeform 1050" o:spid="_x0000_s3098" style="position:absolute;left:511;top:2554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FGoVcYA&#10;AADdAAAADwAAAGRycy9kb3ducmV2LnhtbESPQWvCQBSE74L/YXmF3swmwVobXYOIhR681Fb0+Jp9&#10;JqHZt0l21fTfdwsFj8PMfMMs88E04kq9qy0rSKIYBHFhdc2lgs+P18kchPPIGhvLpOCHHOSr8WiJ&#10;mbY3fqfr3pciQNhlqKDyvs2kdEVFBl1kW+LgnW1v0AfZl1L3eAtw08g0jmfSYM1hocKWNhUV3/uL&#10;UVAiuhd82h53iT19bS+HLml3nVKPD8N6AcLT4O/h//abVpBOn1P4exOegFz9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FGoVcYAAADdAAAADwAAAAAAAAAAAAAAAACYAgAAZHJz&#10;L2Rvd25yZXYueG1sUEsFBgAAAAAEAAQA9QAAAIsDAAAAAA==&#10;" path="m21,29l6,29,,22,,6,6,,21,r7,6l28,22r-7,7xe" fillcolor="#c1c1c1" stroked="f">
              <v:path arrowok="t" o:connecttype="custom" o:connectlocs="21,29;6,29;0,22;0,6;6,0;21,0;28,6;28,22;21,29" o:connectangles="0,0,0,0,0,0,0,0,0"/>
            </v:shape>
            <v:shape id="Freeform 1051" o:spid="_x0000_s3099" style="position:absolute;left:511;top:2554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gq4rscA&#10;AADdAAAADwAAAGRycy9kb3ducmV2LnhtbESPW2vCQBSE34X+h+UU+lJ0U+s1ukqpKL5I6619PWSP&#10;SUj2bMiuGv99Vyj4OMzMN8x03phSXKh2uWUFb50IBHFidc6pgsN+2R6BcB5ZY2mZFNzIwXz21Jpi&#10;rO2Vt3TZ+VQECLsYFWTeV7GULsnIoOvYijh4J1sb9EHWqdQ1XgPclLIbRQNpMOewkGFFnxklxe5s&#10;FLjVb/GzPNqvotouxuPoe/PaP2ilXp6bjwkIT41/hP/ba62g2xu+w/1NeAJy9g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oKuK7HAAAA3QAAAA8AAAAAAAAAAAAAAAAAmAIAAGRy&#10;cy9kb3ducmV2LnhtbFBLBQYAAAAABAAEAPUAAACMAwAAAAA=&#10;" path="m,14l,6,6,r8,l21,r7,6l28,14r,8l21,29r-7,l6,29,,22,,14xe" filled="f" strokecolor="maroon" strokeweight="0">
              <v:path arrowok="t" o:connecttype="custom" o:connectlocs="0,14;0,6;6,0;14,0;21,0;28,6;28,14;28,22;21,29;14,29;6,29;0,22;0,14" o:connectangles="0,0,0,0,0,0,0,0,0,0,0,0,0"/>
            </v:shape>
            <v:shape id="Freeform 1052" o:spid="_x0000_s3100" style="position:absolute;left:526;top:2601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PSVusYA&#10;AADdAAAADwAAAGRycy9kb3ducmV2LnhtbESPzWvCQBTE7wX/h+UJ3uomov1IXaUUBQ+5aJX2+Jp9&#10;TUKzb2N28+F/7wpCj8PM/IZZrgdTiY4aV1pWEE8jEMSZ1SXnCo6f28cXEM4ja6wsk4ILOVivRg9L&#10;TLTteU/dweciQNglqKDwvk6kdFlBBt3U1sTB+7WNQR9kk0vdYB/gppKzKHqSBksOCwXW9FFQ9ndo&#10;jYIc0b3iYvOVxvb7Z9OeznGdnpWajIf3NxCeBv8fvrd3WsFs/jyH25vwBOTqC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PSVusYAAADdAAAADwAAAAAAAAAAAAAAAACYAgAAZHJz&#10;L2Rvd25yZXYueG1sUEsFBgAAAAAEAAQA9QAAAIsDAAAAAA==&#10;" path="m21,29l6,29,,22,,6,6,,21,r7,6l28,22r-7,7xe" fillcolor="#c1c1c1" stroked="f">
              <v:path arrowok="t" o:connecttype="custom" o:connectlocs="21,29;6,29;0,22;0,6;6,0;21,0;28,6;28,22;21,29" o:connectangles="0,0,0,0,0,0,0,0,0"/>
            </v:shape>
            <v:shape id="Freeform 1053" o:spid="_x0000_s3101" style="position:absolute;left:526;top:2601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q+FQcgA&#10;AADdAAAADwAAAGRycy9kb3ducmV2LnhtbESPT2vCQBTE7wW/w/KEXopuKmpr6iqlYvEi1j/V6yP7&#10;moRk34bsmqTf3hUKPQ4z8xtmvuxMKRqqXW5ZwfMwAkGcWJ1zquB0XA9eQTiPrLG0TAp+ycFy0XuY&#10;Y6xty3tqDj4VAcIuRgWZ91UspUsyMuiGtiIO3o+tDfog61TqGtsAN6UcRdFUGsw5LGRY0UdGSXG4&#10;GgXu81Kc1992V1T71WwWfW2fJiet1GO/e38D4anz/+G/9kYrGI1fJnB/E56AXNw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qr4VByAAAAN0AAAAPAAAAAAAAAAAAAAAAAJgCAABk&#10;cnMvZG93bnJldi54bWxQSwUGAAAAAAQABAD1AAAAjQMAAAAA&#10;" path="m,14l,6,6,r8,l21,r7,6l28,14r,8l21,29r-7,l6,29,,22,,14xe" filled="f" strokecolor="maroon" strokeweight="0">
              <v:path arrowok="t" o:connecttype="custom" o:connectlocs="0,14;0,6;6,0;14,0;21,0;28,6;28,14;28,22;21,29;14,29;6,29;0,22;0,14" o:connectangles="0,0,0,0,0,0,0,0,0,0,0,0,0"/>
            </v:shape>
            <v:shape id="Freeform 1054" o:spid="_x0000_s3102" style="position:absolute;left:480;top:2648;width:20;height:205;visibility:visible;mso-wrap-style:square;v-text-anchor:top" coordsize="20,20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zbL3MYA&#10;AADdAAAADwAAAGRycy9kb3ducmV2LnhtbESPQWsCMRSE74X+h/AK3mpWEV1Wo9hCobYntz14fGye&#10;m9XNyzZJ3e2/bwTB4zAz3zCrzWBbcSEfGscKJuMMBHHldMO1gu+vt+ccRIjIGlvHpOCPAmzWjw8r&#10;LLTreU+XMtYiQTgUqMDE2BVShsqQxTB2HXHyjs5bjEn6WmqPfYLbVk6zbC4tNpwWDHb0aqg6l79W&#10;wWnnF4fdC1d5l/8cPj5NuY99qdToadguQUQa4j18a79rBdPZYg7XN+kJyPU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8zbL3MYAAADdAAAADwAAAAAAAAAAAAAAAACYAgAAZHJz&#10;L2Rvd25yZXYueG1sUEsFBgAAAAAEAAQA9QAAAIsDAAAAAA==&#10;" path="m,204l,e" filled="f" strokecolor="#818181" strokeweight="0">
              <v:path arrowok="t" o:connecttype="custom" o:connectlocs="0,204;0,0" o:connectangles="0,0"/>
            </v:shape>
            <v:shape id="Freeform 1055" o:spid="_x0000_s3103" style="position:absolute;left:511;top:2648;width:20;height:173;visibility:visible;mso-wrap-style:square;v-text-anchor:top" coordsize="20,17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Hfk4sgA&#10;AADdAAAADwAAAGRycy9kb3ducmV2LnhtbESPT2vCQBTE74V+h+UVvNVNrfVP6iqtIAiejL309sw+&#10;k9Ts27C7JtFP3y0UPA4z8xtmsepNLVpyvrKs4GWYgCDOra64UPB12DzPQPiArLG2TAqu5GG1fHxY&#10;YKptx3tqs1CICGGfooIyhCaV0uclGfRD2xBH72SdwRClK6R22EW4qeUoSSbSYMVxocSG1iXl5+xi&#10;FJyu1Xz91n3edofv1x83z+TufGyVGjz1H+8gAvXhHv5vb7WC0Xg6hb838QnI5S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od+TiyAAAAN0AAAAPAAAAAAAAAAAAAAAAAJgCAABk&#10;cnMvZG93bnJldi54bWxQSwUGAAAAAAQABAD1AAAAjQMAAAAA&#10;" path="m,173l,e" filled="f" strokecolor="#818181" strokeweight="0">
              <v:path arrowok="t" o:connecttype="custom" o:connectlocs="0,173;0,0" o:connectangles="0,0"/>
            </v:shape>
            <v:shape id="Freeform 1056" o:spid="_x0000_s3104" style="position:absolute;left:480;top:2869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bmfv8MA&#10;AADdAAAADwAAAGRycy9kb3ducmV2LnhtbERPPW/CMBDdK/EfrEPq1jhBhdKAQVUFEkOW0lZ0POJr&#10;EjU+B9uQ8O/rAYnx6X0v14NpxYWcbywryJIUBHFpdcOVgq/P7dMchA/IGlvLpOBKHtar0cMSc217&#10;/qDLPlQihrDPUUEdQpdL6cuaDPrEdsSR+7XOYIjQVVI77GO4aeUkTWfSYMOxocaO3msq//Zno6BC&#10;9K843RyKzP4cN+fvU9YVJ6Uex8PbAkSgIdzFN/dOK5g8v8S58U18AnL1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bmfv8MAAADdAAAADwAAAAAAAAAAAAAAAACYAgAAZHJzL2Rv&#10;d25yZXYueG1sUEsFBgAAAAAEAAQA9QAAAIgDAAAAAA==&#10;" path="m21,29l6,29,,22,,6,6,,21,r7,6l28,22r-7,7xe" fillcolor="#c1c1c1" stroked="f">
              <v:path arrowok="t" o:connecttype="custom" o:connectlocs="21,29;6,29;0,22;0,6;6,0;21,0;28,6;28,22;21,29" o:connectangles="0,0,0,0,0,0,0,0,0"/>
            </v:shape>
            <v:shape id="Freeform 1057" o:spid="_x0000_s3105" style="position:absolute;left:480;top:2869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+KPRMcA&#10;AADdAAAADwAAAGRycy9kb3ducmV2LnhtbESPT2vCQBTE7wW/w/KEXopuFKsmukppsXgp9b/XR/aZ&#10;hGTfhuyq8dt3C4Ueh5n5DTNftqYSN2pcYVnBoB+BIE6tLjhTcNivelMQziNrrCyTggc5WC46T3NM&#10;tL3zlm47n4kAYZeggtz7OpHSpTkZdH1bEwfvYhuDPsgmk7rBe4CbSg6jaCwNFhwWcqzpPae03F2N&#10;Avd5Lk+ro/0u6+1HHEebr5fXg1bqudu+zUB4av1/+K+91gqGo0kMv2/CE5CLH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vij0THAAAA3QAAAA8AAAAAAAAAAAAAAAAAmAIAAGRy&#10;cy9kb3ducmV2LnhtbFBLBQYAAAAABAAEAPUAAACMAwAAAAA=&#10;" path="m,14l,6,6,r8,l21,r7,6l28,14r,8l21,29r-7,l6,29,,22,,14xe" filled="f" strokecolor="maroon" strokeweight="0">
              <v:path arrowok="t" o:connecttype="custom" o:connectlocs="0,14;0,6;6,0;14,0;21,0;28,6;28,14;28,22;21,29;14,29;6,29;0,22;0,14" o:connectangles="0,0,0,0,0,0,0,0,0,0,0,0,0"/>
            </v:shape>
            <v:shape id="Freeform 1058" o:spid="_x0000_s3106" style="position:absolute;left:511;top:2837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hrjnsEA&#10;AADdAAAADwAAAGRycy9kb3ducmV2LnhtbERPy4rCMBTdD/gP4QruNK2oaDWKDA64cOMLXV6ba1ts&#10;bmoTtf69WQizPJz3bNGYUjypdoVlBXEvAkGcWl1wpuCw/+uOQTiPrLG0TAre5GAxb/3MMNH2xVt6&#10;7nwmQgi7BBXk3leJlC7NyaDr2Yo4cFdbG/QB1pnUNb5CuCllP4pG0mDBoSHHin5zSm+7h1GQIboJ&#10;DlenTWzPl9XjeI+rzV2pTrtZTkF4avy/+OteawX9wTjsD2/CE5DzD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4a457BAAAA3QAAAA8AAAAAAAAAAAAAAAAAmAIAAGRycy9kb3du&#10;cmV2LnhtbFBLBQYAAAAABAAEAPUAAACGAwAAAAA=&#10;" path="m21,29l6,29,,22,,6,6,,21,r7,6l28,22r-7,7xe" fillcolor="#c1c1c1" stroked="f">
              <v:path arrowok="t" o:connecttype="custom" o:connectlocs="21,29;6,29;0,22;0,6;6,0;21,0;28,6;28,22;21,29" o:connectangles="0,0,0,0,0,0,0,0,0"/>
            </v:shape>
            <v:shape id="Freeform 1059" o:spid="_x0000_s3107" style="position:absolute;left:511;top:2837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EHzZcYA&#10;AADdAAAADwAAAGRycy9kb3ducmV2LnhtbESPT2vCQBTE7wW/w/IEL0U3ihWNriItSi/if70+ss8k&#10;JPs2ZFdNv71bKPQ4zMxvmNmiMaV4UO1yywr6vQgEcWJ1zqmC03HVHYNwHlljaZkU/JCDxbz1NsNY&#10;2yfv6XHwqQgQdjEqyLyvYildkpFB17MVcfButjbog6xTqWt8Brgp5SCKRtJgzmEhw4o+M0qKw90o&#10;cOtrcVmd7bao9l+TSbTbvH+ctFKddrOcgvDU+P/wX/tbKxgMx334fROegJy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EHzZcYAAADdAAAADwAAAAAAAAAAAAAAAACYAgAAZHJz&#10;L2Rvd25yZXYueG1sUEsFBgAAAAAEAAQA9QAAAIsDAAAAAA==&#10;" path="m,14l,6,6,r8,l21,r7,6l28,14r,8l21,29r-7,l6,29,,22,,14xe" filled="f" strokecolor="maroon" strokeweight="0">
              <v:path arrowok="t" o:connecttype="custom" o:connectlocs="0,14;0,6;6,0;14,0;21,0;28,6;28,14;28,22;21,29;14,29;6,29;0,22;0,14" o:connectangles="0,0,0,0,0,0,0,0,0,0,0,0,0"/>
            </v:shape>
            <v:shape id="Freeform 1060" o:spid="_x0000_s3108" style="position:absolute;left:526;top:2884;width:28;height:30;visibility:visible;mso-wrap-style:square;v-text-anchor:top" coordsize="28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RiW4MMA&#10;AADdAAAADwAAAGRycy9kb3ducmV2LnhtbESPQYvCMBSE7wv+h/AEb2tqkEWqUUSU9bKHrbv3R/Ns&#10;q81LSbK1/nuzIHgcZuYbZrUZbCt68qFxrGE2zUAQl840XGn4OR3eFyBCRDbYOiYNdwqwWY/eVpgb&#10;d+Nv6otYiQThkKOGOsYulzKUNVkMU9cRJ+/svMWYpK+k8XhLcNtKlWUf0mLDaaHGjnY1ldfiz2ro&#10;uVDSy8/zad5emmGr9vbr96r1ZDxslyAiDfEVfraPRoOaLxT8v0lPQK4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RiW4MMAAADdAAAADwAAAAAAAAAAAAAAAACYAgAAZHJzL2Rv&#10;d25yZXYueG1sUEsFBgAAAAAEAAQA9QAAAIgDAAAAAA==&#10;" path="m21,29l6,29,,22,,6,6,,21,r7,6l28,22r-7,7xe" fillcolor="#c1c1c1" stroked="f">
              <v:path arrowok="t" o:connecttype="custom" o:connectlocs="21,29;6,29;0,22;0,6;6,0;21,0;28,6;28,22;21,29" o:connectangles="0,0,0,0,0,0,0,0,0"/>
            </v:shape>
            <v:shape id="Freeform 1061" o:spid="_x0000_s3109" style="position:absolute;left:526;top:2884;width:28;height:30;visibility:visible;mso-wrap-style:square;v-text-anchor:top" coordsize="28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oAjt8QA&#10;AADdAAAADwAAAGRycy9kb3ducmV2LnhtbESPQWvCQBSE70L/w/IK3nRTlZJGVxFR8OLBRITeHtln&#10;NjT7NmZXTf99VxB6HGbmG2ax6m0j7tT52rGCj3ECgrh0uuZKwanYjVIQPiBrbByTgl/ysFq+DRaY&#10;affgI93zUIkIYZ+hAhNCm0npS0MW/di1xNG7uM5iiLKrpO7wEeG2kZMk+ZQWa44LBlvaGCp/8ptV&#10;kLrrLqfi+7iW28PZfPF5U2ir1PC9X89BBOrDf/jV3msFk1k6heeb+ATk8g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KAI7fEAAAA3QAAAA8AAAAAAAAAAAAAAAAAmAIAAGRycy9k&#10;b3ducmV2LnhtbFBLBQYAAAAABAAEAPUAAACJAwAAAAA=&#10;" path="m,14l,6,6,r8,l21,r7,6l28,14r,8l21,29r-7,l6,29,,22,,14xe" filled="f" strokecolor="maroon" strokeweight="0">
              <v:path arrowok="t" o:connecttype="custom" o:connectlocs="0,14;0,6;6,0;14,0;21,0;28,6;28,14;28,22;21,29;14,29;6,29;0,22;0,14" o:connectangles="0,0,0,0,0,0,0,0,0,0,0,0,0"/>
            </v:shape>
            <v:shape id="Freeform 1062" o:spid="_x0000_s3110" style="position:absolute;left:480;top:2932;width:20;height:204;visibility:visible;mso-wrap-style:square;v-text-anchor:top" coordsize="20,20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cwC4sQA&#10;AADdAAAADwAAAGRycy9kb3ducmV2LnhtbESP0WrCQBRE3wv+w3IF3+quEkqIrqLSgpQKVv2AS/aa&#10;RLN30+w2pn/vCkIfh5k5w8yXva1FR62vHGuYjBUI4tyZigsNp+PHawrCB2SDtWPS8EcelovByxwz&#10;4278Td0hFCJC2GeooQyhyaT0eUkW/dg1xNE7u9ZiiLItpGnxFuG2llOl3qTFiuNCiQ1tSsqvh1+r&#10;gdcdh+KSfqr3L7eXCe/wR+20Hg371QxEoD78h5/trdEwTdIEHm/iE5CLO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3MAuLEAAAA3QAAAA8AAAAAAAAAAAAAAAAAmAIAAGRycy9k&#10;b3ducmV2LnhtbFBLBQYAAAAABAAEAPUAAACJAwAAAAA=&#10;" path="m,204l,e" filled="f" strokecolor="#818181" strokeweight="0">
              <v:path arrowok="t" o:connecttype="custom" o:connectlocs="0,204;0,0" o:connectangles="0,0"/>
            </v:shape>
            <v:shape id="Freeform 1063" o:spid="_x0000_s3111" style="position:absolute;left:511;top:2932;width:20;height:173;visibility:visible;mso-wrap-style:square;v-text-anchor:top" coordsize="20,17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jyvKccA&#10;AADdAAAADwAAAGRycy9kb3ducmV2LnhtbESPQWvCQBSE70L/w/IK3nRTrUWjq7SCIHhq7KW31+wz&#10;iWbfht1tEvvrXaHgcZiZb5jVpje1aMn5yrKCl3ECgji3uuJCwddxN5qD8AFZY22ZFFzJw2b9NFhh&#10;qm3Hn9RmoRARwj5FBWUITSqlz0sy6Me2IY7eyTqDIUpXSO2wi3BTy0mSvEmDFceFEhvalpRfsl+j&#10;4HStFttZ9/F3OH5Pz26RycPlp1Vq+Ny/L0EE6sMj/N/eawWT1/kM7m/iE5DrG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I8rynHAAAA3QAAAA8AAAAAAAAAAAAAAAAAmAIAAGRy&#10;cy9kb3ducmV2LnhtbFBLBQYAAAAABAAEAPUAAACMAwAAAAA=&#10;" path="m,173l,e" filled="f" strokecolor="#818181" strokeweight="0">
              <v:path arrowok="t" o:connecttype="custom" o:connectlocs="0,173;0,0" o:connectangles="0,0"/>
            </v:shape>
            <v:shape id="Freeform 1064" o:spid="_x0000_s3112" style="position:absolute;left:480;top:3152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r/eccYA&#10;AADdAAAADwAAAGRycy9kb3ducmV2LnhtbESPT2vCQBTE74LfYXlCb3WT0AZNXYMUCz3k4j/s8TX7&#10;mgSzb2N21fTbd4WCx2FmfsMs8sG04kq9aywriKcRCOLS6oYrBfvdx/MMhPPIGlvLpOCXHOTL8WiB&#10;mbY33tB16ysRIOwyVFB732VSurImg25qO+Lg/djeoA+yr6Tu8RbgppVJFKXSYMNhocaO3msqT9uL&#10;UVAhujm+ro9FbL++15fDOe6Ks1JPk2H1BsLT4B/h//anVpC8zFK4vwlPQC7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r/eccYAAADdAAAADwAAAAAAAAAAAAAAAACYAgAAZHJz&#10;L2Rvd25yZXYueG1sUEsFBgAAAAAEAAQA9QAAAIsDAAAAAA==&#10;" path="m21,29l6,29,,22,,6,6,,21,r7,6l28,22r-7,7xe" fillcolor="#c1c1c1" stroked="f">
              <v:path arrowok="t" o:connecttype="custom" o:connectlocs="21,29;6,29;0,22;0,6;6,0;21,0;28,6;28,22;21,29" o:connectangles="0,0,0,0,0,0,0,0,0"/>
            </v:shape>
            <v:shape id="Freeform 1065" o:spid="_x0000_s3113" style="position:absolute;left:480;top:3152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OTOisgA&#10;AADdAAAADwAAAGRycy9kb3ducmV2LnhtbESPT2vCQBTE74LfYXlCL0U3Sm01ZiNisfQirX9ar4/s&#10;MwnJvg3ZrabfvisUPA4z8xsmWXamFhdqXWlZwXgUgSDOrC45V3A8bIYzEM4ja6wtk4JfcrBM+70E&#10;Y22vvKPL3uciQNjFqKDwvomldFlBBt3INsTBO9vWoA+yzaVu8RrgppaTKHqWBksOCwU2tC4oq/Y/&#10;RoF7O1Xfmy/7UTW71/k8+tw+To9aqYdBt1qA8NT5e/i//a4VTJ5mL3B7E56ATP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A5M6KyAAAAN0AAAAPAAAAAAAAAAAAAAAAAJgCAABk&#10;cnMvZG93bnJldi54bWxQSwUGAAAAAAQABAD1AAAAjQMAAAAA&#10;" path="m,14l,6,6,r8,l21,r7,6l28,14r,8l21,29r-7,l6,29,,22,,14xe" filled="f" strokecolor="maroon" strokeweight="0">
              <v:path arrowok="t" o:connecttype="custom" o:connectlocs="0,14;0,6;6,0;14,0;21,0;28,6;28,14;28,22;21,29;14,29;6,29;0,22;0,14" o:connectangles="0,0,0,0,0,0,0,0,0,0,0,0,0"/>
            </v:shape>
            <v:shape id="Freeform 1066" o:spid="_x0000_s3114" style="position:absolute;left:511;top:3120;width:28;height:30;visibility:visible;mso-wrap-style:square;v-text-anchor:top" coordsize="28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PChCsEA&#10;AADdAAAADwAAAGRycy9kb3ducmV2LnhtbERPz2vCMBS+D/wfwhN2W1OLDKmNRcShlx1W9f5onm1t&#10;81KSrHb//XIY7Pjx/S7K2QxiIuc7ywpWSQqCuLa640bB9fLxtgHhA7LGwTIp+CEP5W7xUmCu7ZO/&#10;aKpCI2II+xwVtCGMuZS+bsmgT+xIHLm7dQZDhK6R2uEzhptBZmn6Lg12HBtaHOnQUt1X30bBxFUm&#10;nTzdL+vh0c377Gg+b71Sr8t5vwURaA7/4j/3WSvI1ps4N76JT0Duf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jwoQrBAAAA3QAAAA8AAAAAAAAAAAAAAAAAmAIAAGRycy9kb3du&#10;cmV2LnhtbFBLBQYAAAAABAAEAPUAAACGAwAAAAA=&#10;" path="m21,29l6,29,,22,,6,6,,21,r7,6l28,22r-7,7xe" fillcolor="#c1c1c1" stroked="f">
              <v:path arrowok="t" o:connecttype="custom" o:connectlocs="21,29;6,29;0,22;0,6;6,0;21,0;28,6;28,22;21,29" o:connectangles="0,0,0,0,0,0,0,0,0"/>
            </v:shape>
            <v:shape id="Freeform 1067" o:spid="_x0000_s3115" style="position:absolute;left:511;top:3120;width:28;height:30;visibility:visible;mso-wrap-style:square;v-text-anchor:top" coordsize="28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2gUXcQA&#10;AADdAAAADwAAAGRycy9kb3ducmV2LnhtbESPQYvCMBSE7wv+h/AEb2uqyFKrUURW8OLBVgRvj+bZ&#10;FJuX2mS1/nuzsLDHYWa+YZbr3jbiQZ2vHSuYjBMQxKXTNVcKTsXuMwXhA7LGxjEpeJGH9WrwscRM&#10;uycf6ZGHSkQI+wwVmBDaTEpfGrLox64ljt7VdRZDlF0ldYfPCLeNnCbJl7RYc1ww2NLWUHnLf6yC&#10;1N13ORWX40Z+H85mzudtoa1So2G/WYAI1If/8F97rxVMZ+kcft/EJyBXb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NoFF3EAAAA3QAAAA8AAAAAAAAAAAAAAAAAmAIAAGRycy9k&#10;b3ducmV2LnhtbFBLBQYAAAAABAAEAPUAAACJAwAAAAA=&#10;" path="m,14l,6,6,r8,l21,r7,6l28,14r,8l21,29r-7,l6,29,,22,,14xe" filled="f" strokecolor="maroon" strokeweight="0">
              <v:path arrowok="t" o:connecttype="custom" o:connectlocs="0,14;0,6;6,0;14,0;21,0;28,6;28,14;28,22;21,29;14,29;6,29;0,22;0,14" o:connectangles="0,0,0,0,0,0,0,0,0,0,0,0,0"/>
            </v:shape>
            <v:shape id="Freeform 1068" o:spid="_x0000_s3116" style="position:absolute;left:526;top:3168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8N1Q8MA&#10;AADdAAAADwAAAGRycy9kb3ducmV2LnhtbERPTW+CQBC9m/gfNtOkt7pA2kYpCzFGkx68VG3qcWSn&#10;QMrOArso/ffdQxOPL+87KybTiisNrrGsIF5EIIhLqxuuFJyOu6clCOeRNbaWScEvOSjy+SzDVNsb&#10;f9D14CsRQtilqKD2vkuldGVNBt3CdsSB+7aDQR/gUEk94C2Em1YmUfQqDTYcGmrsaFNT+XMYjYIK&#10;0a3wZfu1j+35sh0/+7jb90o9PkzrNxCeJn8X/7vftYLkeRX2hzfhCcj8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8N1Q8MAAADdAAAADwAAAAAAAAAAAAAAAACYAgAAZHJzL2Rv&#10;d25yZXYueG1sUEsFBgAAAAAEAAQA9QAAAIgDAAAAAA==&#10;" path="m21,29l6,29,,22,,6,6,,21,r7,6l28,22r-7,7xe" fillcolor="#c1c1c1" stroked="f">
              <v:path arrowok="t" o:connecttype="custom" o:connectlocs="21,29;6,29;0,22;0,6;6,0;21,0;28,6;28,22;21,29" o:connectangles="0,0,0,0,0,0,0,0,0"/>
            </v:shape>
            <v:shape id="Freeform 1069" o:spid="_x0000_s3117" style="position:absolute;left:526;top:3168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ZhluMgA&#10;AADdAAAADwAAAGRycy9kb3ducmV2LnhtbESPT2vCQBTE74V+h+UJXkrdKFqaNBspLUov4p+qvT6y&#10;zyQk+zZkV02/vSsUehxm5jdMOu9NIy7UucqygvEoAkGcW11xoWD/vXh+BeE8ssbGMin4JQfz7PEh&#10;xUTbK2/psvOFCBB2CSoovW8TKV1ekkE3si1x8E62M+iD7AqpO7wGuGnkJIpepMGKw0KJLX2UlNe7&#10;s1Hglj/1cXGw67rdfsZxtFk9zfZaqeGgf38D4an3/+G/9pdWMJnGY7i/CU9AZjc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lmGW4yAAAAN0AAAAPAAAAAAAAAAAAAAAAAJgCAABk&#10;cnMvZG93bnJldi54bWxQSwUGAAAAAAQABAD1AAAAjQMAAAAA&#10;" path="m,14l,6,6,r8,l21,r7,6l28,14r,8l21,29r-7,l6,29,,22,,14xe" filled="f" strokecolor="maroon" strokeweight="0">
              <v:path arrowok="t" o:connecttype="custom" o:connectlocs="0,14;0,6;6,0;14,0;21,0;28,6;28,14;28,22;21,29;14,29;6,29;0,22;0,14" o:connectangles="0,0,0,0,0,0,0,0,0,0,0,0,0"/>
            </v:shape>
            <v:shape id="Freeform 1070" o:spid="_x0000_s3118" style="position:absolute;left:480;top:3215;width:20;height:204;visibility:visible;mso-wrap-style:square;v-text-anchor:top" coordsize="20,20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LCp0MUA&#10;AADdAAAADwAAAGRycy9kb3ducmV2LnhtbESP0WrCQBRE34X+w3ILvtXdhlBsdA1VFKRUsOoHXLLX&#10;JG32bsyuMf37bqHg4zAzZ5h5PthG9NT52rGG54kCQVw4U3Op4XTcPE1B+IBssHFMGn7IQ754GM0x&#10;M+7Gn9QfQikihH2GGqoQ2kxKX1Rk0U9cSxy9s+sshii7UpoObxFuG5ko9SIt1hwXKmxpVVHxfbha&#10;DbzsOZRf03e1/nB7mfIOL2qn9fhxeJuBCDSEe/i/vTUakvQ1gb838QnIx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IsKnQxQAAAN0AAAAPAAAAAAAAAAAAAAAAAJgCAABkcnMv&#10;ZG93bnJldi54bWxQSwUGAAAAAAQABAD1AAAAigMAAAAA&#10;" path="m,204l,e" filled="f" strokecolor="#818181" strokeweight="0">
              <v:path arrowok="t" o:connecttype="custom" o:connectlocs="0,204;0,0" o:connectangles="0,0"/>
            </v:shape>
            <v:shape id="Freeform 1071" o:spid="_x0000_s3119" style="position:absolute;left:511;top:3215;width:20;height:173;visibility:visible;mso-wrap-style:square;v-text-anchor:top" coordsize="20,17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0AEG8cA&#10;AADdAAAADwAAAGRycy9kb3ducmV2LnhtbESPQWvCQBSE74X+h+UVequbaltMdJVWKBQ8Gb14e2af&#10;STT7Nuxuk+ivd4VCj8PMfMPMl4NpREfO15YVvI4SEMSF1TWXCnbb75cpCB+QNTaWScGFPCwXjw9z&#10;zLTteUNdHkoRIewzVFCF0GZS+qIig35kW+LoHa0zGKJ0pdQO+wg3jRwnyYc0WHNcqLClVUXFOf81&#10;Co6XOl2991/X9XY/Obk0l+vzoVPq+Wn4nIEINIT/8F/7RysYv6UTuL+JT0Aub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dABBvHAAAA3QAAAA8AAAAAAAAAAAAAAAAAmAIAAGRy&#10;cy9kb3ducmV2LnhtbFBLBQYAAAAABAAEAPUAAACMAwAAAAA=&#10;" path="m,173l,e" filled="f" strokecolor="#818181" strokeweight="0">
              <v:path arrowok="t" o:connecttype="custom" o:connectlocs="0,173;0,0" o:connectangles="0,0"/>
            </v:shape>
            <v:shape id="Freeform 1072" o:spid="_x0000_s3120" style="position:absolute;left:480;top:3435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PhzQMYA&#10;AADdAAAADwAAAGRycy9kb3ducmV2LnhtbESPT2vCQBTE7wW/w/KE3nQTSYuJriLFQg9e/FPa42v2&#10;mQSzb2N2E9Nv7xaEHoeZ+Q2zXA+mFj21rrKsIJ5GIIhzqysuFJyO75M5COeRNdaWScEvOVivRk9L&#10;zLS98Z76gy9EgLDLUEHpfZNJ6fKSDLqpbYiDd7atQR9kW0jd4i3ATS1nUfQqDVYcFkps6K2k/HLo&#10;jIIC0aX4sv3axfb7Z9t9XuNmd1XqeTxsFiA8Df4//Gh/aAWzJE3g7014AnJ1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PhzQMYAAADdAAAADwAAAAAAAAAAAAAAAACYAgAAZHJz&#10;L2Rvd25yZXYueG1sUEsFBgAAAAAEAAQA9QAAAIsDAAAAAA==&#10;" path="m21,29l6,29,,22,,6,6,,21,r7,6l28,22r-7,7xe" fillcolor="#c1c1c1" stroked="f">
              <v:path arrowok="t" o:connecttype="custom" o:connectlocs="21,29;6,29;0,22;0,6;6,0;21,0;28,6;28,22;21,29" o:connectangles="0,0,0,0,0,0,0,0,0"/>
            </v:shape>
            <v:shape id="Freeform 1073" o:spid="_x0000_s3121" style="position:absolute;left:480;top:3435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qNju8cA&#10;AADdAAAADwAAAGRycy9kb3ducmV2LnhtbESPT2vCQBTE74V+h+UVvBTdKFVMmo0URelFWv/2+si+&#10;JiHZtyG7avrtu0Khx2FmfsOki9404kqdqywrGI8iEMS51RUXCo6H9XAOwnlkjY1lUvBDDhbZ40OK&#10;ibY33tF17wsRIOwSVFB63yZSurwkg25kW+LgfdvOoA+yK6Tu8BbgppGTKJpJgxWHhRJbWpaU1/uL&#10;UeA2X/V5fbIfdbtbxXH0uX2eHrVSg6f+7RWEp97/h//a71rB5CWewv1NeAIy+wU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qjY7vHAAAA3QAAAA8AAAAAAAAAAAAAAAAAmAIAAGRy&#10;cy9kb3ducmV2LnhtbFBLBQYAAAAABAAEAPUAAACMAwAAAAA=&#10;" path="m,14l,6,6,r8,l21,r7,6l28,14r,8l21,29r-7,l6,29,,22,,14xe" filled="f" strokecolor="maroon" strokeweight="0">
              <v:path arrowok="t" o:connecttype="custom" o:connectlocs="0,14;0,6;6,0;14,0;21,0;28,6;28,14;28,22;21,29;14,29;6,29;0,22;0,14" o:connectangles="0,0,0,0,0,0,0,0,0,0,0,0,0"/>
            </v:shape>
            <v:shape id="Freeform 1074" o:spid="_x0000_s3122" style="position:absolute;left:511;top:3404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2ZIrMYA&#10;AADdAAAADwAAAGRycy9kb3ducmV2LnhtbESPQWvCQBSE7wX/w/IK3uomolJTV5GSggcvakWPz+xr&#10;Epp9m2TXJP33XaHQ4zAz3zCrzWAq0VHrSssK4kkEgjizuuRcwefp4+UVhPPIGivLpOCHHGzWo6cV&#10;Jtr2fKDu6HMRIOwSVFB4XydSuqwgg25ia+LgfdnWoA+yzaVusQ9wU8lpFC2kwZLDQoE1vReUfR/v&#10;RkGO6JY4Ty/72F5v6f3cxPW+UWr8PGzfQHga/H/4r73TCqaz5QIeb8ITkOt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2ZIrMYAAADdAAAADwAAAAAAAAAAAAAAAACYAgAAZHJz&#10;L2Rvd25yZXYueG1sUEsFBgAAAAAEAAQA9QAAAIsDAAAAAA==&#10;" path="m21,29l6,29,,22,,6,6,,21,r7,6l28,22r-7,7xe" fillcolor="#c1c1c1" stroked="f">
              <v:path arrowok="t" o:connecttype="custom" o:connectlocs="21,29;6,29;0,22;0,6;6,0;21,0;28,6;28,22;21,29" o:connectangles="0,0,0,0,0,0,0,0,0"/>
            </v:shape>
            <v:shape id="Freeform 1075" o:spid="_x0000_s3123" style="position:absolute;left:511;top:3404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T1YV8cA&#10;AADdAAAADwAAAGRycy9kb3ducmV2LnhtbESPT2vCQBTE7wW/w/KEXopuFKsmukppsXgp9b/XR/aZ&#10;hGTfhuyq8dt3C4Ueh5n5DTNftqYSN2pcYVnBoB+BIE6tLjhTcNivelMQziNrrCyTggc5WC46T3NM&#10;tL3zlm47n4kAYZeggtz7OpHSpTkZdH1bEwfvYhuDPsgmk7rBe4CbSg6jaCwNFhwWcqzpPae03F2N&#10;Avd5Lk+ro/0u6+1HHEebr5fXg1bqudu+zUB4av1/+K+91gqGo3gCv2/CE5CLH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U9WFfHAAAA3QAAAA8AAAAAAAAAAAAAAAAAmAIAAGRy&#10;cy9kb3ducmV2LnhtbFBLBQYAAAAABAAEAPUAAACMAwAAAAA=&#10;" path="m,14l,6,6,r8,l21,r7,6l28,14r,8l21,29r-7,l6,29,,22,,14xe" filled="f" strokecolor="maroon" strokeweight="0">
              <v:path arrowok="t" o:connecttype="custom" o:connectlocs="0,14;0,6;6,0;14,0;21,0;28,6;28,14;28,22;21,29;14,29;6,29;0,22;0,14" o:connectangles="0,0,0,0,0,0,0,0,0,0,0,0,0"/>
            </v:shape>
            <v:shape id="Freeform 1076" o:spid="_x0000_s3124" style="position:absolute;left:526;top:3451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bV5RcMA&#10;AADdAAAADwAAAGRycy9kb3ducmV2LnhtbERPTW+CQBC9m/gfNtOkt7pA2kYpCzFGkx68VG3qcWSn&#10;QMrOArso/ffdQxOPL+87KybTiisNrrGsIF5EIIhLqxuuFJyOu6clCOeRNbaWScEvOSjy+SzDVNsb&#10;f9D14CsRQtilqKD2vkuldGVNBt3CdsSB+7aDQR/gUEk94C2Em1YmUfQqDTYcGmrsaFNT+XMYjYIK&#10;0a3wZfu1j+35sh0/+7jb90o9PkzrNxCeJn8X/7vftYLkeRXmhjfhCcj8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bV5RcMAAADdAAAADwAAAAAAAAAAAAAAAACYAgAAZHJzL2Rv&#10;d25yZXYueG1sUEsFBgAAAAAEAAQA9QAAAIgDAAAAAA==&#10;" path="m21,29l6,29,,22,,6,6,,21,r7,6l28,22r-7,7xe" fillcolor="#c1c1c1" stroked="f">
              <v:path arrowok="t" o:connecttype="custom" o:connectlocs="21,29;6,29;0,22;0,6;6,0;21,0;28,6;28,22;21,29" o:connectangles="0,0,0,0,0,0,0,0,0"/>
            </v:shape>
            <v:shape id="Freeform 1077" o:spid="_x0000_s3125" style="position:absolute;left:526;top:3451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+5pvsYA&#10;AADdAAAADwAAAGRycy9kb3ducmV2LnhtbESPT2vCQBTE7wW/w/KEXopuKiomdZWiKF6K//X6yL4m&#10;Idm3IbvV+O27QqHHYWZ+w0znranEjRpXWFbw3o9AEKdWF5wpOB1XvQkI55E1VpZJwYMczGedlykm&#10;2t55T7eDz0SAsEtQQe59nUjp0pwMur6tiYP3bRuDPsgmk7rBe4CbSg6iaCwNFhwWcqxpkVNaHn6M&#10;Are+lpfV2W7Ler+M42j39TY6aaVeu+3nBwhPrf8P/7U3WsFgGMfwfBOegJz9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+5pvsYAAADdAAAADwAAAAAAAAAAAAAAAACYAgAAZHJz&#10;L2Rvd25yZXYueG1sUEsFBgAAAAAEAAQA9QAAAIsDAAAAAA==&#10;" path="m,14l,6,6,r8,l21,r7,6l28,14r,8l21,29r-7,l6,29,,22,,14xe" filled="f" strokecolor="maroon" strokeweight="0">
              <v:path arrowok="t" o:connecttype="custom" o:connectlocs="0,14;0,6;6,0;14,0;21,0;28,6;28,14;28,22;21,29;14,29;6,29;0,22;0,14" o:connectangles="0,0,0,0,0,0,0,0,0,0,0,0,0"/>
            </v:shape>
            <v:shape id="Freeform 1078" o:spid="_x0000_s3126" style="position:absolute;left:480;top:3498;width:20;height:204;visibility:visible;mso-wrap-style:square;v-text-anchor:top" coordsize="20,20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cUIJsAA&#10;AADdAAAADwAAAGRycy9kb3ducmV2LnhtbERPy4rCMBTdC/5DuIK7MVGcQapRdFCQYQRfH3Bprm21&#10;uek0sda/N4sBl4fzni1aW4qGal841jAcKBDEqTMFZxrOp83HBIQPyAZLx6ThSR4W825nholxDz5Q&#10;cwyZiCHsE9SQh1AlUvo0J4t+4CriyF1cbTFEWGfS1PiI4baUI6W+pMWCY0OOFX3nlN6Od6uBVw2H&#10;7Dr5Uetft5dj3uGf2mnd77XLKYhAbXiL/91bo2H0qeL++CY+ATl/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ycUIJsAAAADdAAAADwAAAAAAAAAAAAAAAACYAgAAZHJzL2Rvd25y&#10;ZXYueG1sUEsFBgAAAAAEAAQA9QAAAIUDAAAAAA==&#10;" path="m,204l,e" filled="f" strokecolor="#818181" strokeweight="0">
              <v:path arrowok="t" o:connecttype="custom" o:connectlocs="0,204;0,0" o:connectangles="0,0"/>
            </v:shape>
            <v:shape id="Freeform 1079" o:spid="_x0000_s3127" style="position:absolute;left:511;top:3498;width:20;height:173;visibility:visible;mso-wrap-style:square;v-text-anchor:top" coordsize="20,17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jWl7cYA&#10;AADdAAAADwAAAGRycy9kb3ducmV2LnhtbESPQWvCQBSE7wX/w/IKvdWNikVTV1FBKHgyevH2mn0m&#10;qdm3YXdNYn99Vyh4HGbmG2ax6k0tWnK+sqxgNExAEOdWV1woOB137zMQPiBrrC2Tgjt5WC0HLwtM&#10;te34QG0WChEh7FNUUIbQpFL6vCSDfmgb4uhdrDMYonSF1A67CDe1HCfJhzRYcVwosaFtSfk1uxkF&#10;l3s13067ze/+eJ78uHkm99fvVqm31379CSJQH57h//aXVjCeJiN4vIlPQC7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jWl7cYAAADdAAAADwAAAAAAAAAAAAAAAACYAgAAZHJz&#10;L2Rvd25yZXYueG1sUEsFBgAAAAAEAAQA9QAAAIsDAAAAAA==&#10;" path="m,173l,e" filled="f" strokecolor="#818181" strokeweight="0">
              <v:path arrowok="t" o:connecttype="custom" o:connectlocs="0,173;0,0" o:connectangles="0,0"/>
            </v:shape>
            <v:shape id="Freeform 1080" o:spid="_x0000_s3128" style="position:absolute;left:480;top:3718;width:28;height:30;visibility:visible;mso-wrap-style:square;v-text-anchor:top" coordsize="28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iqaJ8MA&#10;AADdAAAADwAAAGRycy9kb3ducmV2LnhtbESPQWsCMRSE7wX/Q3hCbzVrqEVWo4go9tJDV70/Ns/d&#10;1c3LksR1++8bodDjMDPfMMv1YFvRkw+NYw3TSQaCuHSm4UrD6bh/m4MIEdlg65g0/FCA9Wr0ssTc&#10;uAd/U1/ESiQIhxw11DF2uZShrMlimLiOOHkX5y3GJH0ljcdHgttWqiz7kBYbTgs1drStqbwVd6uh&#10;50JJLw+X43t7bYaN2tmv803r1/GwWYCINMT/8F/702hQs0zB8016AnL1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iqaJ8MAAADdAAAADwAAAAAAAAAAAAAAAACYAgAAZHJzL2Rv&#10;d25yZXYueG1sUEsFBgAAAAAEAAQA9QAAAIgDAAAAAA==&#10;" path="m21,29l6,29,,22,,6,6,,21,r7,6l28,22r-7,7xe" fillcolor="#c1c1c1" stroked="f">
              <v:path arrowok="t" o:connecttype="custom" o:connectlocs="21,29;6,29;0,22;0,6;6,0;21,0;28,6;28,22;21,29" o:connectangles="0,0,0,0,0,0,0,0,0"/>
            </v:shape>
            <v:shape id="Freeform 1081" o:spid="_x0000_s3129" style="position:absolute;left:480;top:3718;width:28;height:30;visibility:visible;mso-wrap-style:square;v-text-anchor:top" coordsize="28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bIvcMQA&#10;AADdAAAADwAAAGRycy9kb3ducmV2LnhtbESPQYvCMBSE78L+h/AW9qapiqLVKCIr7MWDrQjeHs2z&#10;KTYv3SZq999vBMHjMDPfMMt1Z2txp9ZXjhUMBwkI4sLpiksFx3zXn4HwAVlj7ZgU/JGH9eqjt8RU&#10;uwcf6J6FUkQI+xQVmBCaVEpfGLLoB64hjt7FtRZDlG0pdYuPCLe1HCXJVFqsOC4YbGhrqLhmN6tg&#10;5n53GeXnw0Z+709mzqdtrq1SX5/dZgEiUBfe4Vf7RysYTZIxPN/EJyBX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myL3DEAAAA3QAAAA8AAAAAAAAAAAAAAAAAmAIAAGRycy9k&#10;b3ducmV2LnhtbFBLBQYAAAAABAAEAPUAAACJAwAAAAA=&#10;" path="m,14l,6,6,r8,l21,r7,6l28,14r,8l21,29r-7,l6,29,,22,,14xe" filled="f" strokecolor="maroon" strokeweight="0">
              <v:path arrowok="t" o:connecttype="custom" o:connectlocs="0,14;0,6;6,0;14,0;21,0;28,6;28,14;28,22;21,29;14,29;6,29;0,22;0,14" o:connectangles="0,0,0,0,0,0,0,0,0,0,0,0,0"/>
            </v:shape>
            <v:shape id="Freeform 1082" o:spid="_x0000_s3130" style="position:absolute;left:511;top:3687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hPpWsYA&#10;AADdAAAADwAAAGRycy9kb3ducmV2LnhtbESPQWvCQBSE74L/YXkFb7qJGGnTrCLFggcvtS31+My+&#10;JqHZtzG7MfHfdwXB4zAz3zDZejC1uFDrKssK4lkEgji3uuJCwdfn+/QZhPPIGmvLpOBKDtar8SjD&#10;VNueP+hy8IUIEHYpKii9b1IpXV6SQTezDXHwfm1r0AfZFlK32Ae4qeU8ipbSYMVhocSG3krK/w6d&#10;UVAguhdMtj/72B5P2+77HDf7s1KTp2HzCsLT4B/he3unFcyTaAG3N+EJyNU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hPpWsYAAADdAAAADwAAAAAAAAAAAAAAAACYAgAAZHJz&#10;L2Rvd25yZXYueG1sUEsFBgAAAAAEAAQA9QAAAIsDAAAAAA==&#10;" path="m21,29l6,29,,22,,6,6,,21,r7,6l28,22r-7,7xe" fillcolor="#c1c1c1" stroked="f">
              <v:path arrowok="t" o:connecttype="custom" o:connectlocs="21,29;6,29;0,22;0,6;6,0;21,0;28,6;28,22;21,29" o:connectangles="0,0,0,0,0,0,0,0,0"/>
            </v:shape>
            <v:shape id="Freeform 1083" o:spid="_x0000_s3131" style="position:absolute;left:511;top:3687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Ej5ocYA&#10;AADdAAAADwAAAGRycy9kb3ducmV2LnhtbESPT2vCQBTE7wW/w/KEXoruKqTU6CpisfQi9b/XR/aZ&#10;hGTfhuxW02/vFgo9DjPzG2a26GwtbtT60rGG0VCBIM6cKTnXcDysB28gfEA2WDsmDT/kYTHvPc0w&#10;Ne7OO7rtQy4ihH2KGooQmlRKnxVk0Q9dQxy9q2sthijbXJoW7xFuazlW6lVaLDkuFNjQqqCs2n9b&#10;Df7jUp3XJ/dVNbv3yURtNy/J0Wj93O+WUxCBuvAf/mt/Gg3jRCXw+yY+ATl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Ej5ocYAAADdAAAADwAAAAAAAAAAAAAAAACYAgAAZHJz&#10;L2Rvd25yZXYueG1sUEsFBgAAAAAEAAQA9QAAAIsDAAAAAA==&#10;" path="m,14l,6,6,r8,l21,r7,6l28,14r,8l21,29r-7,l6,29,,22,,14xe" filled="f" strokecolor="maroon" strokeweight="0">
              <v:path arrowok="t" o:connecttype="custom" o:connectlocs="0,14;0,6;6,0;14,0;21,0;28,6;28,14;28,22;21,29;14,29;6,29;0,22;0,14" o:connectangles="0,0,0,0,0,0,0,0,0,0,0,0,0"/>
            </v:shape>
            <v:shape id="Freeform 1084" o:spid="_x0000_s3132" style="position:absolute;left:526;top:3734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Y3StsYA&#10;AADdAAAADwAAAGRycy9kb3ducmV2LnhtbESPQWvCQBSE74L/YXlCb3WTQKSNrlIkQg9ealva42v2&#10;mYRm3ybZTUz/vSsUPA4z8w2z2U2mESP1rrasIF5GIIgLq2suFXy8Hx6fQDiPrLGxTAr+yMFuO59t&#10;MNP2wm80nnwpAoRdhgoq79tMSldUZNAtbUscvLPtDfog+1LqHi8BbhqZRNFKGqw5LFTY0r6i4vc0&#10;GAUlonvGNP86xvb7Jx8+u7g9dko9LKaXNQhPk7+H/9uvWkGSRiu4vQlPQG6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Y3StsYAAADdAAAADwAAAAAAAAAAAAAAAACYAgAAZHJz&#10;L2Rvd25yZXYueG1sUEsFBgAAAAAEAAQA9QAAAIsDAAAAAA==&#10;" path="m21,29l6,29,,22,,6,6,,21,r7,6l28,22r-7,7xe" fillcolor="#c1c1c1" stroked="f">
              <v:path arrowok="t" o:connecttype="custom" o:connectlocs="21,29;6,29;0,22;0,6;6,0;21,0;28,6;28,22;21,29" o:connectangles="0,0,0,0,0,0,0,0,0"/>
            </v:shape>
            <v:shape id="Freeform 1085" o:spid="_x0000_s3133" style="position:absolute;left:526;top:3734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9bCTccA&#10;AADdAAAADwAAAGRycy9kb3ducmV2LnhtbESPT2sCMRTE7wW/Q3iCl1ITBauuRhHF0ov4p7ZeH5vn&#10;7rKbl2WT6vbbm0Khx2FmfsPMl62txI0aXzjWMOgrEMSpMwVnGs4f25cJCB+QDVaOScMPeVguOk9z&#10;TIy785Fup5CJCGGfoIY8hDqR0qc5WfR9VxNH7+oaiyHKJpOmwXuE20oOlXqVFguOCznWtM4pLU/f&#10;VoN/u5Rf20+3L+vjZjpVh93z6Gy07nXb1QxEoDb8h//a70bDcKTG8PsmPgG5eA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vWwk3HAAAA3QAAAA8AAAAAAAAAAAAAAAAAmAIAAGRy&#10;cy9kb3ducmV2LnhtbFBLBQYAAAAABAAEAPUAAACMAwAAAAA=&#10;" path="m,14l,6,6,r8,l21,r7,6l28,14r,8l21,29r-7,l6,29,,22,,14xe" filled="f" strokecolor="maroon" strokeweight="0">
              <v:path arrowok="t" o:connecttype="custom" o:connectlocs="0,14;0,6;6,0;14,0;21,0;28,6;28,14;28,22;21,29;14,29;6,29;0,22;0,14" o:connectangles="0,0,0,0,0,0,0,0,0,0,0,0,0"/>
            </v:shape>
            <v:shape id="Freeform 1086" o:spid="_x0000_s3134" style="position:absolute;left:480;top:3781;width:20;height:205;visibility:visible;mso-wrap-style:square;v-text-anchor:top" coordsize="20,20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wKG1cIA&#10;AADdAAAADwAAAGRycy9kb3ducmV2LnhtbERPz2vCMBS+D/wfwhN2m6nCtlKNooKg28luB4+P5tlU&#10;m5eaRNv998thsOPH93uxGmwrHuRD41jBdJKBIK6cbrhW8P21e8lBhIissXVMCn4owGo5elpgoV3P&#10;R3qUsRYphEOBCkyMXSFlqAxZDBPXESfu7LzFmKCvpfbYp3DbylmWvUmLDacGgx1tDVXX8m4VXA7+&#10;/XTYcJV3+e308WnKY+xLpZ7Hw3oOItIQ/8V/7r1WMHvN0tz0Jj0Bufw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DAobVwgAAAN0AAAAPAAAAAAAAAAAAAAAAAJgCAABkcnMvZG93&#10;bnJldi54bWxQSwUGAAAAAAQABAD1AAAAhwMAAAAA&#10;" path="m,204l,e" filled="f" strokecolor="#818181" strokeweight="0">
              <v:path arrowok="t" o:connecttype="custom" o:connectlocs="0,204;0,0" o:connectangles="0,0"/>
            </v:shape>
            <v:shape id="Freeform 1087" o:spid="_x0000_s3135" style="position:absolute;left:511;top:3781;width:20;height:173;visibility:visible;mso-wrap-style:square;v-text-anchor:top" coordsize="20,17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EOp68YA&#10;AADdAAAADwAAAGRycy9kb3ducmV2LnhtbESPQWvCQBSE70L/w/KE3nSjxdJEV6lCoeCpsRdvz+wz&#10;iWbfht01if313ULB4zAz3zCrzWAa0ZHztWUFs2kCgriwuuZSwffhY/IGwgdkjY1lUnAnD5v102iF&#10;mbY9f1GXh1JECPsMFVQhtJmUvqjIoJ/aljh6Z+sMhihdKbXDPsJNI+dJ8ioN1hwXKmxpV1FxzW9G&#10;wflep7tFv/3ZH44vF5fmcn89dUo9j4f3JYhAQ3iE/9ufWsF8kaTw9yY+Abn+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EOp68YAAADdAAAADwAAAAAAAAAAAAAAAACYAgAAZHJz&#10;L2Rvd25yZXYueG1sUEsFBgAAAAAEAAQA9QAAAIsDAAAAAA==&#10;" path="m,173l,e" filled="f" strokecolor="#818181" strokeweight="0">
              <v:path arrowok="t" o:connecttype="custom" o:connectlocs="0,173;0,0" o:connectangles="0,0"/>
            </v:shape>
            <v:shape id="Freeform 1088" o:spid="_x0000_s3136" style="position:absolute;left:480;top:4001;width:28;height:30;visibility:visible;mso-wrap-style:square;v-text-anchor:top" coordsize="28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G03FsAA&#10;AADdAAAADwAAAGRycy9kb3ducmV2LnhtbERPTYvCMBC9C/6HMII3TS2rLF2jyLKyXjzYuvehGduu&#10;zaQksdZ/bw6Cx8f7Xm8H04qenG8sK1jMExDEpdUNVwrOxX72CcIHZI2tZVLwIA/bzXi0xkzbO5+o&#10;z0MlYgj7DBXUIXSZlL6syaCf2444chfrDIYIXSW1w3sMN61Mk2QlDTYcG2rs6Lum8prfjIKe81Q6&#10;+XspPtr/ZtilP+b4d1VqOhl2XyACDeEtfrkPWkG6XMT98U18AnLzB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qG03FsAAAADdAAAADwAAAAAAAAAAAAAAAACYAgAAZHJzL2Rvd25y&#10;ZXYueG1sUEsFBgAAAAAEAAQA9QAAAIUDAAAAAA==&#10;" path="m21,29l6,29,,22,,6,6,,21,r7,6l28,22r-7,7xe" fillcolor="#c1c1c1" stroked="f">
              <v:path arrowok="t" o:connecttype="custom" o:connectlocs="21,29;6,29;0,22;0,6;6,0;21,0;28,6;28,22;21,29" o:connectangles="0,0,0,0,0,0,0,0,0"/>
            </v:shape>
            <v:shape id="Freeform 1089" o:spid="_x0000_s3137" style="position:absolute;left:480;top:4001;width:28;height:30;visibility:visible;mso-wrap-style:square;v-text-anchor:top" coordsize="28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/WCQcQA&#10;AADdAAAADwAAAGRycy9kb3ducmV2LnhtbESPQYvCMBSE74L/ITxhb5pWWNGuUUQU9rIHWxG8PZq3&#10;TbF5qU3U7r/fCILHYWa+YZbr3jbiTp2vHStIJwkI4tLpmisFx2I/noPwAVlj45gU/JGH9Wo4WGKm&#10;3YMPdM9DJSKEfYYKTAhtJqUvDVn0E9cSR+/XdRZDlF0ldYePCLeNnCbJTFqsOS4YbGlrqLzkN6tg&#10;7q77nIrzYSN3Pyez4NO20Fapj1G/+QIRqA/v8Kv9rRVMP9MUnm/iE5Cr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P1gkHEAAAA3QAAAA8AAAAAAAAAAAAAAAAAmAIAAGRycy9k&#10;b3ducmV2LnhtbFBLBQYAAAAABAAEAPUAAACJAwAAAAA=&#10;" path="m,14l,6,6,r8,l21,r7,6l28,14r,8l21,29r-7,l6,29,,22,,14xe" filled="f" strokecolor="maroon" strokeweight="0">
              <v:path arrowok="t" o:connecttype="custom" o:connectlocs="0,14;0,6;6,0;14,0;21,0;28,6;28,14;28,22;21,29;14,29;6,29;0,22;0,14" o:connectangles="0,0,0,0,0,0,0,0,0,0,0,0,0"/>
            </v:shape>
            <v:shape id="Freeform 1090" o:spid="_x0000_s3138" style="position:absolute;left:511;top:3970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29CaMMA&#10;AADdAAAADwAAAGRycy9kb3ducmV2LnhtbESPQYvCMBSE7wv+h/AEb2vagrJWo4goePCiq+jx2Tzb&#10;YvNSm6j13xthYY/DzHzDTGatqcSDGldaVhD3IxDEmdUl5wr2v6vvHxDOI2usLJOCFzmYTTtfE0y1&#10;ffKWHjufiwBhl6KCwvs6ldJlBRl0fVsTB+9iG4M+yCaXusFngJtKJlE0lAZLDgsF1rQoKLvu7kZB&#10;juhGOFgeN7E9nZf3wy2uNzelet12PgbhqfX/4b/2WitIBnECnzfhCcjpG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29CaMMAAADdAAAADwAAAAAAAAAAAAAAAACYAgAAZHJzL2Rv&#10;d25yZXYueG1sUEsFBgAAAAAEAAQA9QAAAIgDAAAAAA==&#10;" path="m21,29l6,29,,22,,6,6,,21,r7,6l28,22r-7,7xe" fillcolor="#c1c1c1" stroked="f">
              <v:path arrowok="t" o:connecttype="custom" o:connectlocs="21,29;6,29;0,22;0,6;6,0;21,0;28,6;28,22;21,29" o:connectangles="0,0,0,0,0,0,0,0,0"/>
            </v:shape>
            <v:shape id="Freeform 1091" o:spid="_x0000_s3139" style="position:absolute;left:511;top:3970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TRSk8YA&#10;AADdAAAADwAAAGRycy9kb3ducmV2LnhtbESPT2vCQBTE70K/w/IKXopuVCwaXaVULF7E+v/6yD6T&#10;kOzbkN1q/PauUPA4zMxvmOm8MaW4Uu1yywp63QgEcWJ1zqmCw37ZGYFwHlljaZkU3MnBfPbWmmKs&#10;7Y23dN35VAQIuxgVZN5XsZQuycig69qKOHgXWxv0Qdap1DXeAtyUsh9Fn9JgzmEhw4q+M0qK3Z9R&#10;4H7OxWl5tJui2i7G4+h3/TE8aKXa783XBISnxr/C/+2VVtAf9gbwfBOegJw9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TRSk8YAAADdAAAADwAAAAAAAAAAAAAAAACYAgAAZHJz&#10;L2Rvd25yZXYueG1sUEsFBgAAAAAEAAQA9QAAAIsDAAAAAA==&#10;" path="m,14l,6,6,r8,l21,r7,6l28,14r,8l21,29r-7,l6,29,,22,,14xe" filled="f" strokecolor="maroon" strokeweight="0">
              <v:path arrowok="t" o:connecttype="custom" o:connectlocs="0,14;0,6;6,0;14,0;21,0;28,6;28,14;28,22;21,29;14,29;6,29;0,22;0,14" o:connectangles="0,0,0,0,0,0,0,0,0,0,0,0,0"/>
            </v:shape>
            <v:shape id="Freeform 1092" o:spid="_x0000_s3140" style="position:absolute;left:526;top:4017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8p/h8YA&#10;AADdAAAADwAAAGRycy9kb3ducmV2LnhtbESPQWvCQBSE74L/YXkFb7qJGGlTV5GSggcvtS31+My+&#10;JqHZt0l2NfHfdwXB4zAz3zCrzWBqcaHOVZYVxLMIBHFudcWFgq/P9+kzCOeRNdaWScGVHGzW49EK&#10;U217/qDLwRciQNilqKD0vkmldHlJBt3MNsTB+7WdQR9kV0jdYR/gppbzKFpKgxWHhRIbeisp/zuc&#10;jYIC0b1gkv3sY3s8ZefvNm72rVKTp2H7CsLT4B/he3unFcyTeAG3N+EJyPU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8p/h8YAAADdAAAADwAAAAAAAAAAAAAAAACYAgAAZHJz&#10;L2Rvd25yZXYueG1sUEsFBgAAAAAEAAQA9QAAAIsDAAAAAA==&#10;" path="m21,29l6,29,,22,,6,6,,21,r7,6l28,22r-7,7xe" fillcolor="#c1c1c1" stroked="f">
              <v:path arrowok="t" o:connecttype="custom" o:connectlocs="21,29;6,29;0,22;0,6;6,0;21,0;28,6;28,22;21,29" o:connectangles="0,0,0,0,0,0,0,0,0"/>
            </v:shape>
            <v:shape id="Freeform 1093" o:spid="_x0000_s3141" style="position:absolute;left:526;top:4017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ZFvfMYA&#10;AADdAAAADwAAAGRycy9kb3ducmV2LnhtbESPQWvCQBSE7wX/w/KEXkrdKERqdBWxKF6KNbV6fWSf&#10;SUj2bciuGv99VxB6HGbmG2a26EwtrtS60rKC4SACQZxZXXKu4PCzfv8A4TyyxtoyKbiTg8W89zLD&#10;RNsb7+ma+lwECLsEFRTeN4mULivIoBvYhjh4Z9sa9EG2udQt3gLc1HIURWNpsOSwUGBDq4KyKr0Y&#10;BW5zqo7rX7urmv3nZBJ9f73FB63Ua79bTkF46vx/+NneagWjeBjD4014AnL+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ZFvfMYAAADdAAAADwAAAAAAAAAAAAAAAACYAgAAZHJz&#10;L2Rvd25yZXYueG1sUEsFBgAAAAAEAAQA9QAAAIsDAAAAAA==&#10;" path="m,14l,6,6,r8,l21,r7,6l28,14r,8l21,29r-7,l6,29,,22,,14xe" filled="f" strokecolor="maroon" strokeweight="0">
              <v:path arrowok="t" o:connecttype="custom" o:connectlocs="0,14;0,6;6,0;14,0;21,0;28,6;28,14;28,22;21,29;14,29;6,29;0,22;0,14" o:connectangles="0,0,0,0,0,0,0,0,0,0,0,0,0"/>
            </v:shape>
            <v:shape id="Freeform 1094" o:spid="_x0000_s3142" style="position:absolute;left:480;top:4064;width:20;height:205;visibility:visible;mso-wrap-style:square;v-text-anchor:top" coordsize="20,20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Agh4cYA&#10;AADdAAAADwAAAGRycy9kb3ducmV2LnhtbESPQWsCMRSE74X+h/CE3mpWoXZZjWILhaontz14fGye&#10;m9XNyzZJ3e2/N0LB4zAz3zCL1WBbcSEfGscKJuMMBHHldMO1gu+vj+ccRIjIGlvHpOCPAqyWjw8L&#10;LLTreU+XMtYiQTgUqMDE2BVShsqQxTB2HXHyjs5bjEn6WmqPfYLbVk6zbCYtNpwWDHb0bqg6l79W&#10;wWnjXw+bN67yLv85bHem3Me+VOppNKznICIN8R7+b39qBdOXyQxub9ITkMsr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Agh4cYAAADdAAAADwAAAAAAAAAAAAAAAACYAgAAZHJz&#10;L2Rvd25yZXYueG1sUEsFBgAAAAAEAAQA9QAAAIsDAAAAAA==&#10;" path="m,204l,e" filled="f" strokecolor="#818181" strokeweight="0">
              <v:path arrowok="t" o:connecttype="custom" o:connectlocs="0,204;0,0" o:connectangles="0,0"/>
            </v:shape>
            <v:shape id="Freeform 1095" o:spid="_x0000_s3143" style="position:absolute;left:511;top:4064;width:20;height:173;visibility:visible;mso-wrap-style:square;v-text-anchor:top" coordsize="20,17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0kO38cA&#10;AADdAAAADwAAAGRycy9kb3ducmV2LnhtbESPQWvCQBSE70L/w/IKvelGi7ZGV6lCoeDJ2Etvz+wz&#10;Sc2+DbtrEvvru4LgcZiZb5jluje1aMn5yrKC8SgBQZxbXXGh4PvwOXwH4QOyxtoyKbiSh/XqabDE&#10;VNuO99RmoRARwj5FBWUITSqlz0sy6Ee2IY7eyTqDIUpXSO2wi3BTy0mSzKTBiuNCiQ1tS8rP2cUo&#10;OF2r+Xbabf52h5/XXzfP5O58bJV6ee4/FiAC9eERvre/tILJdPwGtzfxCcjV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NJDt/HAAAA3QAAAA8AAAAAAAAAAAAAAAAAmAIAAGRy&#10;cy9kb3ducmV2LnhtbFBLBQYAAAAABAAEAPUAAACMAwAAAAA=&#10;" path="m,173l,e" filled="f" strokecolor="#818181" strokeweight="0">
              <v:path arrowok="t" o:connecttype="custom" o:connectlocs="0,173;0,0" o:connectangles="0,0"/>
            </v:shape>
            <v:shape id="Freeform 1096" o:spid="_x0000_s3144" style="position:absolute;left:480;top:4285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od1gsMA&#10;AADdAAAADwAAAGRycy9kb3ducmV2LnhtbERPy2qDQBTdB/oPwy10F0eFhNQ6SikpdJFN86Bd3jq3&#10;KnXuGGei9u8zi0CWh/POy9l0YqTBtZYVJFEMgriyuuVawfHwvtyAcB5ZY2eZFPyTg7J4WOSYaTvx&#10;J417X4sQwi5DBY33fSalqxoy6CLbEwfu1w4GfYBDLfWAUwg3nUzjeC0NthwaGuzpraHqb38xCmpE&#10;94yr7dcusd8/28vpnPS7s1JPj/PrCwhPs7+Lb+4PrSBdJWFueBOegCyu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od1gsMAAADdAAAADwAAAAAAAAAAAAAAAACYAgAAZHJzL2Rv&#10;d25yZXYueG1sUEsFBgAAAAAEAAQA9QAAAIgDAAAAAA==&#10;" path="m21,29l6,29,,22,,6,6,,21,r7,6l28,22r-7,7xe" fillcolor="#c1c1c1" stroked="f">
              <v:path arrowok="t" o:connecttype="custom" o:connectlocs="21,29;6,29;0,22;0,6;6,0;21,0;28,6;28,22;21,29" o:connectangles="0,0,0,0,0,0,0,0,0"/>
            </v:shape>
            <v:shape id="Freeform 1097" o:spid="_x0000_s3145" style="position:absolute;left:480;top:4285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NxleccA&#10;AADdAAAADwAAAGRycy9kb3ducmV2LnhtbESPT2vCQBTE7wW/w/KEXopuFCwmuopYFC+lNf67PrLP&#10;JCT7NmRXjd++Wyj0OMzMb5j5sjO1uFPrSssKRsMIBHFmdcm5guNhM5iCcB5ZY22ZFDzJwXLRe5lj&#10;ou2D93RPfS4ChF2CCgrvm0RKlxVk0A1tQxy8q20N+iDbXOoWHwFuajmOondpsOSwUGBD64KyKr0Z&#10;BW57qc6bk/2qmv1HHEffn2+To1bqtd+tZiA8df4//NfeaQXjySiG3zfhCcjFD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DcZXnHAAAA3QAAAA8AAAAAAAAAAAAAAAAAmAIAAGRy&#10;cy9kb3ducmV2LnhtbFBLBQYAAAAABAAEAPUAAACMAwAAAAA=&#10;" path="m,14l,6,6,r8,l21,r7,6l28,14r,8l21,29r-7,l6,29,,22,,14xe" filled="f" strokecolor="maroon" strokeweight="0">
              <v:path arrowok="t" o:connecttype="custom" o:connectlocs="0,14;0,6;6,0;14,0;21,0;28,6;28,14;28,22;21,29;14,29;6,29;0,22;0,14" o:connectangles="0,0,0,0,0,0,0,0,0,0,0,0,0"/>
            </v:shape>
            <v:shape id="Freeform 1098" o:spid="_x0000_s3146" style="position:absolute;left:511;top:4253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p2zOcMA&#10;AADdAAAADwAAAGRycy9kb3ducmV2LnhtbERPTWuDQBC9B/Iflgn0lqwKCY3JKqVY6MFLbUt6nLoT&#10;lbqz6m4S+++zh0KPj/d9zGfTiytNrrOsIN5EIIhrqztuFHy8v6wfQTiPrLG3TAp+yUGeLRdHTLW9&#10;8RtdK9+IEMIuRQWt90MqpatbMug2diAO3NlOBn2AUyP1hLcQbnqZRNFOGuw4NLQ40HNL9U91MQoa&#10;RLfHbXEqY/v1XVw+x3goR6UeVvPTAYSn2f+L/9yvWkGyTcL+8CY8AZnd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p2zOcMAAADdAAAADwAAAAAAAAAAAAAAAACYAgAAZHJzL2Rv&#10;d25yZXYueG1sUEsFBgAAAAAEAAQA9QAAAIgDAAAAAA==&#10;" path="m21,29l6,29,,22,,6,6,,21,r7,6l28,22r-7,7xe" fillcolor="#c1c1c1" stroked="f">
              <v:path arrowok="t" o:connecttype="custom" o:connectlocs="21,29;6,29;0,22;0,6;6,0;21,0;28,6;28,22;21,29" o:connectangles="0,0,0,0,0,0,0,0,0"/>
            </v:shape>
            <v:shape id="Freeform 1099" o:spid="_x0000_s3147" style="position:absolute;left:511;top:4253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MajwsYA&#10;AADdAAAADwAAAGRycy9kb3ducmV2LnhtbESPQWvCQBSE7wX/w/KEXkrdGLDU6CpiUbxINbV6fWSf&#10;SUj2bciuGv+9Wyh4HGbmG2Y670wtrtS60rKC4SACQZxZXXKu4PCzev8E4TyyxtoyKbiTg/ms9zLF&#10;RNsb7+ma+lwECLsEFRTeN4mULivIoBvYhjh4Z9sa9EG2udQt3gLc1DKOog9psOSwUGBDy4KyKr0Y&#10;BW59qo6rX/tdNfuv8Tjabd9GB63Ua79bTEB46vwz/N/eaAXxKB7C35vwBOTs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MajwsYAAADdAAAADwAAAAAAAAAAAAAAAACYAgAAZHJz&#10;L2Rvd25yZXYueG1sUEsFBgAAAAAEAAQA9QAAAIsDAAAAAA==&#10;" path="m,14l,6,6,r8,l21,r7,6l28,14r,8l21,29r-7,l6,29,,22,,14xe" filled="f" strokecolor="maroon" strokeweight="0">
              <v:path arrowok="t" o:connecttype="custom" o:connectlocs="0,14;0,6;6,0;14,0;21,0;28,6;28,14;28,22;21,29;14,29;6,29;0,22;0,14" o:connectangles="0,0,0,0,0,0,0,0,0,0,0,0,0"/>
            </v:shape>
            <v:shape id="Freeform 1100" o:spid="_x0000_s3148" style="position:absolute;left:526;top:4300;width:28;height:30;visibility:visible;mso-wrap-style:square;v-text-anchor:top" coordsize="28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Z/GR8MA&#10;AADdAAAADwAAAGRycy9kb3ducmV2LnhtbESPQWsCMRSE7wX/Q3hCbzVrqEVWo4go9tJDV70/Ns/d&#10;1c3LksR1++8bodDjMDPfMMv1YFvRkw+NYw3TSQaCuHSm4UrD6bh/m4MIEdlg65g0/FCA9Wr0ssTc&#10;uAd/U1/ESiQIhxw11DF2uZShrMlimLiOOHkX5y3GJH0ljcdHgttWqiz7kBYbTgs1drStqbwVd6uh&#10;50JJLw+X43t7bYaN2tmv803r1/GwWYCINMT/8F/702hQM6Xg+SY9Abn6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+Z/GR8MAAADdAAAADwAAAAAAAAAAAAAAAACYAgAAZHJzL2Rv&#10;d25yZXYueG1sUEsFBgAAAAAEAAQA9QAAAIgDAAAAAA==&#10;" path="m21,29l6,29,,22,,6,6,,21,r7,6l28,22r-7,7xe" fillcolor="#c1c1c1" stroked="f">
              <v:path arrowok="t" o:connecttype="custom" o:connectlocs="21,29;6,29;0,22;0,6;6,0;21,0;28,6;28,22;21,29" o:connectangles="0,0,0,0,0,0,0,0,0"/>
            </v:shape>
            <v:shape id="Freeform 1101" o:spid="_x0000_s3149" style="position:absolute;left:526;top:4300;width:28;height:30;visibility:visible;mso-wrap-style:square;v-text-anchor:top" coordsize="28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gdzEMYA&#10;AADdAAAADwAAAGRycy9kb3ducmV2LnhtbESPQWvCQBSE74X+h+UVvNVNUyppzEZEFLz0YCJCb4/s&#10;MxuafRuzW03/fbdQ8DjMzDdMsZpsL640+s6xgpd5AoK4cbrjVsGx3j1nIHxA1tg7JgU/5GFVPj4U&#10;mGt34wNdq9CKCGGfowITwpBL6RtDFv3cDcTRO7vRYohybKUe8RbhtpdpkiykxY7jgsGBNoaar+rb&#10;KsjcZVdR/XlYy+3HybzzaVNrq9TsaVovQQSawj38395rBelb+gp/b+ITkOU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gdzEMYAAADdAAAADwAAAAAAAAAAAAAAAACYAgAAZHJz&#10;L2Rvd25yZXYueG1sUEsFBgAAAAAEAAQA9QAAAIsDAAAAAA==&#10;" path="m,14l,6,6,r8,l21,r7,6l28,14r,8l21,29r-7,l6,29,,22,,14xe" filled="f" strokecolor="maroon" strokeweight="0">
              <v:path arrowok="t" o:connecttype="custom" o:connectlocs="0,14;0,6;6,0;14,0;21,0;28,6;28,14;28,22;21,29;14,29;6,29;0,22;0,14" o:connectangles="0,0,0,0,0,0,0,0,0,0,0,0,0"/>
            </v:shape>
            <v:shape id="Freeform 1102" o:spid="_x0000_s3150" style="position:absolute;left:480;top:4348;width:20;height:204;visibility:visible;mso-wrap-style:square;v-text-anchor:top" coordsize="20,20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UtSRcQA&#10;AADdAAAADwAAAGRycy9kb3ducmV2LnhtbESP0WrCQBRE3wv+w3IF33TXYEVSV9GiIFLB2n7AJXtN&#10;otm7aXaN6d93BaGPw8ycYebLzlaipcaXjjWMRwoEceZMybmG76/tcAbCB2SDlWPS8EseloveyxxT&#10;4+78Se0p5CJC2KeooQihTqX0WUEW/cjVxNE7u8ZiiLLJpWnwHuG2kolSU2mx5LhQYE3vBWXX081q&#10;4HXLIb/M9mrz4Y5ywgf8UQetB/1u9QYiUBf+w8/2zmhIXpMJPN7EJyAX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1LUkXEAAAA3QAAAA8AAAAAAAAAAAAAAAAAmAIAAGRycy9k&#10;b3ducmV2LnhtbFBLBQYAAAAABAAEAPUAAACJAwAAAAA=&#10;" path="m,204l,e" filled="f" strokecolor="#818181" strokeweight="0">
              <v:path arrowok="t" o:connecttype="custom" o:connectlocs="0,204;0,0" o:connectangles="0,0"/>
            </v:shape>
            <v:shape id="Freeform 1103" o:spid="_x0000_s3151" style="position:absolute;left:511;top:4348;width:20;height:173;visibility:visible;mso-wrap-style:square;v-text-anchor:top" coordsize="20,17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rv/jscA&#10;AADdAAAADwAAAGRycy9kb3ducmV2LnhtbESPQWvCQBSE74X+h+UVequbpqTU6CpVKBQ8GXvx9sw+&#10;k2j2bdhdk9hf3xUKHoeZ+YaZL0fTip6cbywreJ0kIIhLqxuuFPzsvl4+QPiArLG1TAqu5GG5eHyY&#10;Y67twFvqi1CJCGGfo4I6hC6X0pc1GfQT2xFH72idwRClq6R2OES4aWWaJO/SYMNxocaO1jWV5+Ji&#10;FByvzXSdDavfzW7/dnLTQm7Oh16p56fxcwYi0Bju4f/2t1aQZmkGtzfxCcjFH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K7/47HAAAA3QAAAA8AAAAAAAAAAAAAAAAAmAIAAGRy&#10;cy9kb3ducmV2LnhtbFBLBQYAAAAABAAEAPUAAACMAwAAAAA=&#10;" path="m,173l,e" filled="f" strokecolor="#818181" strokeweight="0">
              <v:path arrowok="t" o:connecttype="custom" o:connectlocs="0,173;0,0" o:connectangles="0,0"/>
            </v:shape>
            <v:shape id="Freeform 1104" o:spid="_x0000_s3152" style="position:absolute;left:480;top:4568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jiO1sQA&#10;AADdAAAADwAAAGRycy9kb3ducmV2LnhtbESPQYvCMBSE7wv+h/AEb9u0BWWtRhFR8OBFdxc9Pptn&#10;W2xeahO1/nsjLOxxmJlvmOm8M7W4U+sqywqSKAZBnFtdcaHg53v9+QXCeWSNtWVS8CQH81nvY4qZ&#10;tg/e0X3vCxEg7DJUUHrfZFK6vCSDLrINcfDOtjXog2wLqVt8BLipZRrHI2mw4rBQYkPLkvLL/mYU&#10;FIhujMPVYZvY42l1+70mzfaq1KDfLSYgPHX+P/zX3mgF6TAdwftNeAJy9g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44jtbEAAAA3QAAAA8AAAAAAAAAAAAAAAAAmAIAAGRycy9k&#10;b3ducmV2LnhtbFBLBQYAAAAABAAEAPUAAACJAwAAAAA=&#10;" path="m21,29l6,29,,22,,6,6,,21,r7,6l28,22r-7,7xe" fillcolor="#c1c1c1" stroked="f">
              <v:path arrowok="t" o:connecttype="custom" o:connectlocs="21,29;6,29;0,22;0,6;6,0;21,0;28,6;28,22;21,29" o:connectangles="0,0,0,0,0,0,0,0,0"/>
            </v:shape>
            <v:shape id="Freeform 1105" o:spid="_x0000_s3153" style="position:absolute;left:480;top:4568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GOeLcgA&#10;AADdAAAADwAAAGRycy9kb3ducmV2LnhtbESPT2vCQBTE7wW/w/KEXqTZNGBbY1aRFosXabX+uT6y&#10;zyQk+zZktxq/vVsQehxm5jdMNu9NI87UucqygucoBkGcW11xoWD3s3x6A+E8ssbGMim4koP5bPCQ&#10;YarthTd03vpCBAi7FBWU3replC4vyaCLbEscvJPtDPogu0LqDi8BbhqZxPGLNFhxWCixpfeS8nr7&#10;axS4z2N9WO7tV91uPiaT+Hs9Gu+0Uo/DfjEF4an3/+F7e6UVJOPkFf7ehCcgZzc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QY54tyAAAAN0AAAAPAAAAAAAAAAAAAAAAAJgCAABk&#10;cnMvZG93bnJldi54bWxQSwUGAAAAAAQABAD1AAAAjQMAAAAA&#10;" path="m,14l,6,6,r8,l21,r7,6l28,14r,8l21,29r-7,l6,29,,22,,14xe" filled="f" strokecolor="maroon" strokeweight="0">
              <v:path arrowok="t" o:connecttype="custom" o:connectlocs="0,14;0,6;6,0;14,0;21,0;28,6;28,14;28,22;21,29;14,29;6,29;0,22;0,14" o:connectangles="0,0,0,0,0,0,0,0,0,0,0,0,0"/>
            </v:shape>
            <v:shape id="Freeform 1106" o:spid="_x0000_s3154" style="position:absolute;left:511;top:4536;width:28;height:30;visibility:visible;mso-wrap-style:square;v-text-anchor:top" coordsize="28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HfxrcEA&#10;AADdAAAADwAAAGRycy9kb3ducmV2LnhtbERPz2vCMBS+C/4P4QneNF3QMbqmIuJwFw+r2/3RPNvO&#10;5qUkWa3//XIY7Pjx/S52k+3FSD50jjU8rTMQxLUzHTcaPi9vqxcQISIb7B2ThgcF2JXzWYG5cXf+&#10;oLGKjUghHHLU0MY45FKGuiWLYe0G4sRdnbcYE/SNNB7vKdz2UmXZs7TYcWpocaBDS/Wt+rEaRq6U&#10;9PJ0vWz6727aq6M9f920Xi6m/SuISFP8F/+5340GtVVpbnqTnoAsfw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h38a3BAAAA3QAAAA8AAAAAAAAAAAAAAAAAmAIAAGRycy9kb3du&#10;cmV2LnhtbFBLBQYAAAAABAAEAPUAAACGAwAAAAA=&#10;" path="m21,29l6,29,,22,,6,6,,21,r7,6l28,22r-7,7xe" fillcolor="#c1c1c1" stroked="f">
              <v:path arrowok="t" o:connecttype="custom" o:connectlocs="21,29;6,29;0,22;0,6;6,0;21,0;28,6;28,22;21,29" o:connectangles="0,0,0,0,0,0,0,0,0"/>
            </v:shape>
            <v:shape id="Freeform 1107" o:spid="_x0000_s3155" style="position:absolute;left:511;top:4536;width:28;height:30;visibility:visible;mso-wrap-style:square;v-text-anchor:top" coordsize="28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+9E+sQA&#10;AADdAAAADwAAAGRycy9kb3ducmV2LnhtbESPQYvCMBSE7wv+h/AEb2tqwUWrUURW8OLBVgRvj+bZ&#10;FJuX2mS1/nuzsLDHYWa+YZbr3jbiQZ2vHSuYjBMQxKXTNVcKTsXucwbCB2SNjWNS8CIP69XgY4mZ&#10;dk8+0iMPlYgQ9hkqMCG0mZS+NGTRj11LHL2r6yyGKLtK6g6fEW4bmSbJl7RYc1ww2NLWUHnLf6yC&#10;mbvvcioux438PpzNnM/bQlulRsN+swARqA//4b/2XitIp+kcft/EJyBXb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PvRPrEAAAA3QAAAA8AAAAAAAAAAAAAAAAAmAIAAGRycy9k&#10;b3ducmV2LnhtbFBLBQYAAAAABAAEAPUAAACJAwAAAAA=&#10;" path="m,14l,6,6,r8,l21,r7,6l28,14r,8l21,29r-7,l6,29,,22,,14xe" filled="f" strokecolor="maroon" strokeweight="0">
              <v:path arrowok="t" o:connecttype="custom" o:connectlocs="0,14;0,6;6,0;14,0;21,0;28,6;28,14;28,22;21,29;14,29;6,29;0,22;0,14" o:connectangles="0,0,0,0,0,0,0,0,0,0,0,0,0"/>
            </v:shape>
            <v:shape id="Freeform 1108" o:spid="_x0000_s3156" style="position:absolute;left:526;top:4584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0Ql5MMA&#10;AADdAAAADwAAAGRycy9kb3ducmV2LnhtbERPTW+CQBC9m/gfNmPSmy7YYCp1IU1Dkx64VNvU45Qd&#10;gcjOIrsK/ffdQxOPL+97l0+mEzcaXGtZQbyKQBBXVrdcK/g8vC2fQDiPrLGzTAp+yUGezWc7TLUd&#10;+YNue1+LEMIuRQWN930qpasaMuhWticO3MkOBn2AQy31gGMIN51cR9FGGmw5NDTY02tD1Xl/NQpq&#10;RLfFpPguY3v8Ka5fl7gvL0o9LKaXZxCeJn8X/7vftYJ18hj2hzfhCcjs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0Ql5MMAAADdAAAADwAAAAAAAAAAAAAAAACYAgAAZHJzL2Rv&#10;d25yZXYueG1sUEsFBgAAAAAEAAQA9QAAAIgDAAAAAA==&#10;" path="m21,29l6,29,,22,,6,6,,21,r7,6l28,22r-7,7xe" fillcolor="#c1c1c1" stroked="f">
              <v:path arrowok="t" o:connecttype="custom" o:connectlocs="21,29;6,29;0,22;0,6;6,0;21,0;28,6;28,22;21,29" o:connectangles="0,0,0,0,0,0,0,0,0"/>
            </v:shape>
            <v:shape id="Freeform 1109" o:spid="_x0000_s3157" style="position:absolute;left:526;top:4584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R81H8YA&#10;AADdAAAADwAAAGRycy9kb3ducmV2LnhtbESPT2vCQBTE70K/w/IKXopuVCwaXaVULF7E+v/6yD6T&#10;kOzbkN1q/PauUPA4zMxvmOm8MaW4Uu1yywp63QgEcWJ1zqmCw37ZGYFwHlljaZkU3MnBfPbWmmKs&#10;7Y23dN35VAQIuxgVZN5XsZQuycig69qKOHgXWxv0Qdap1DXeAtyUsh9Fn9JgzmEhw4q+M0qK3Z9R&#10;4H7OxWl5tJui2i7G4+h3/TE8aKXa783XBISnxr/C/+2VVtAfDnrwfBOegJw9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R81H8YAAADdAAAADwAAAAAAAAAAAAAAAACYAgAAZHJz&#10;L2Rvd25yZXYueG1sUEsFBgAAAAAEAAQA9QAAAIsDAAAAAA==&#10;" path="m,14l,6,6,r8,l21,r7,6l28,14r,8l21,29r-7,l6,29,,22,,14xe" filled="f" strokecolor="maroon" strokeweight="0">
              <v:path arrowok="t" o:connecttype="custom" o:connectlocs="0,14;0,6;6,0;14,0;21,0;28,6;28,14;28,22;21,29;14,29;6,29;0,22;0,14" o:connectangles="0,0,0,0,0,0,0,0,0,0,0,0,0"/>
            </v:shape>
            <v:shape id="Freeform 1110" o:spid="_x0000_s3158" style="position:absolute;left:480;top:4631;width:20;height:204;visibility:visible;mso-wrap-style:square;v-text-anchor:top" coordsize="20,20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Df5d8UA&#10;AADdAAAADwAAAGRycy9kb3ducmV2LnhtbESP3WrCQBSE74W+w3IKvdNd01pCdBUtLZSiUH8e4JA9&#10;JtHs2TS7jenbdwXBy2FmvmFmi97WoqPWV441jEcKBHHuTMWFhsP+Y5iC8AHZYO2YNPyRh8X8YTDD&#10;zLgLb6nbhUJECPsMNZQhNJmUPi/Joh+5hjh6R9daDFG2hTQtXiLc1jJR6lVarDgulNjQW0n5efdr&#10;NfCq41Cc0i/1vnbf8oU3+KM2Wj899sspiEB9uIdv7U+jIZk8J3B9E5+AnP8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YN/l3xQAAAN0AAAAPAAAAAAAAAAAAAAAAAJgCAABkcnMv&#10;ZG93bnJldi54bWxQSwUGAAAAAAQABAD1AAAAigMAAAAA&#10;" path="m,204l,e" filled="f" strokecolor="#818181" strokeweight="0">
              <v:path arrowok="t" o:connecttype="custom" o:connectlocs="0,204;0,0" o:connectangles="0,0"/>
            </v:shape>
            <v:shape id="Freeform 1111" o:spid="_x0000_s3159" style="position:absolute;left:511;top:4631;width:20;height:173;visibility:visible;mso-wrap-style:square;v-text-anchor:top" coordsize="20,17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8dUvMYA&#10;AADdAAAADwAAAGRycy9kb3ducmV2LnhtbESPQWvCQBSE70L/w/IKvelGg0Wjq7RCoeCp0Yu3Z/aZ&#10;RLNvw+42if313ULB4zAz3zDr7WAa0ZHztWUF00kCgriwuuZSwfHwMV6A8AFZY2OZFNzJw3bzNFpj&#10;pm3PX9TloRQRwj5DBVUIbSalLyoy6Ce2JY7exTqDIUpXSu2wj3DTyFmSvEqDNceFClvaVVTc8m+j&#10;4HKvl7t5//6zP5zSq1vmcn87d0q9PA9vKxCBhvAI/7c/tYLZPE3h7018AnLzC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8dUvMYAAADdAAAADwAAAAAAAAAAAAAAAACYAgAAZHJz&#10;L2Rvd25yZXYueG1sUEsFBgAAAAAEAAQA9QAAAIsDAAAAAA==&#10;" path="m,173l,e" filled="f" strokecolor="#818181" strokeweight="0">
              <v:path arrowok="t" o:connecttype="custom" o:connectlocs="0,173;0,0" o:connectangles="0,0"/>
            </v:shape>
            <v:shape id="Freeform 1112" o:spid="_x0000_s3160" style="position:absolute;left:480;top:4851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H8j58YA&#10;AADdAAAADwAAAGRycy9kb3ducmV2LnhtbESPQWvCQBSE70L/w/IK3ppNtJY2ZpVSLPTgpVZpj8/s&#10;Mwlm38bsmqT/3hUEj8PMfMNky8HUoqPWVZYVJFEMgji3uuJCwfbn8+kVhPPIGmvLpOCfHCwXD6MM&#10;U217/qZu4wsRIOxSVFB636RSurwkgy6yDXHwDrY16INsC6lb7APc1HISxy/SYMVhocSGPkrKj5uz&#10;UVAgujecrX7Xif3br867U9KsT0qNH4f3OQhPg7+Hb+0vrWAymz7D9U14AnJx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H8j58YAAADdAAAADwAAAAAAAAAAAAAAAACYAgAAZHJz&#10;L2Rvd25yZXYueG1sUEsFBgAAAAAEAAQA9QAAAIsDAAAAAA==&#10;" path="m21,29l6,29,,22,,6,6,,21,r7,6l28,22r-7,7xe" fillcolor="#c1c1c1" stroked="f">
              <v:path arrowok="t" o:connecttype="custom" o:connectlocs="21,29;6,29;0,22;0,6;6,0;21,0;28,6;28,22;21,29" o:connectangles="0,0,0,0,0,0,0,0,0"/>
            </v:shape>
            <v:shape id="Freeform 1113" o:spid="_x0000_s3161" style="position:absolute;left:480;top:4851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iQzHMcA&#10;AADdAAAADwAAAGRycy9kb3ducmV2LnhtbESPW2vCQBSE3wX/w3IEX0rdVEmp0VWkYvFFvNTL6yF7&#10;TEKyZ0N2q+m/7woFH4eZ+YaZzltTiRs1rrCs4G0QgSBOrS44U3D8Xr1+gHAeWWNlmRT8koP5rNuZ&#10;YqLtnfd0O/hMBAi7BBXk3teJlC7NyaAb2Jo4eFfbGPRBNpnUDd4D3FRyGEXv0mDBYSHHmj5zSsvD&#10;j1Hgvi7leXWy27LeL8fjaLd5iY9aqX6vXUxAeGr9M/zfXmsFw3gUw+NNeAJy9g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okMxzHAAAA3QAAAA8AAAAAAAAAAAAAAAAAmAIAAGRy&#10;cy9kb3ducmV2LnhtbFBLBQYAAAAABAAEAPUAAACMAwAAAAA=&#10;" path="m,14l,6,6,r8,l21,r7,6l28,14r,8l21,29r-7,l6,29,,22,,14xe" filled="f" strokecolor="maroon" strokeweight="0">
              <v:path arrowok="t" o:connecttype="custom" o:connectlocs="0,14;0,6;6,0;14,0;21,0;28,6;28,14;28,22;21,29;14,29;6,29;0,22;0,14" o:connectangles="0,0,0,0,0,0,0,0,0,0,0,0,0"/>
            </v:shape>
            <v:shape id="Freeform 1114" o:spid="_x0000_s3162" style="position:absolute;left:511;top:4820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+EYC8UA&#10;AADdAAAADwAAAGRycy9kb3ducmV2LnhtbESPT4vCMBTE74LfITzBm6Z1UdxqFBEXPHjxz7J7fDbP&#10;tti81CbV7rffCILHYWZ+w8yXrSnFnWpXWFYQDyMQxKnVBWcKTsevwRSE88gaS8uk4I8cLBfdzhwT&#10;bR+8p/vBZyJA2CWoIPe+SqR0aU4G3dBWxMG72NqgD7LOpK7xEeCmlKMomkiDBYeFHCta55ReD41R&#10;kCG6Txxvfnax/T1vmu9bXO1uSvV77WoGwlPr3+FXe6sVjMYfE3i+CU9ALv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74RgLxQAAAN0AAAAPAAAAAAAAAAAAAAAAAJgCAABkcnMv&#10;ZG93bnJldi54bWxQSwUGAAAAAAQABAD1AAAAigMAAAAA&#10;" path="m21,29l6,29,,22,,6,6,,21,r7,6l28,22r-7,7xe" fillcolor="#c1c1c1" stroked="f">
              <v:path arrowok="t" o:connecttype="custom" o:connectlocs="21,29;6,29;0,22;0,6;6,0;21,0;28,6;28,22;21,29" o:connectangles="0,0,0,0,0,0,0,0,0"/>
            </v:shape>
            <v:shape id="Freeform 1115" o:spid="_x0000_s3163" style="position:absolute;left:511;top:4820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boI8MgA&#10;AADdAAAADwAAAGRycy9kb3ducmV2LnhtbESPT2vCQBTE7wW/w/KEXopuqmhr6iqlYvEi1j/V6yP7&#10;moRk34bsmqTf3hUKPQ4z8xtmvuxMKRqqXW5ZwfMwAkGcWJ1zquB0XA9eQTiPrLG0TAp+ycFy0XuY&#10;Y6xty3tqDj4VAcIuRgWZ91UspUsyMuiGtiIO3o+tDfog61TqGtsAN6UcRdFUGsw5LGRY0UdGSXG4&#10;GgXu81Kc1992V1T71WwWfW2fJiet1GO/e38D4anz/+G/9kYrGE3GL3B/E56AXNw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VugjwyAAAAN0AAAAPAAAAAAAAAAAAAAAAAJgCAABk&#10;cnMvZG93bnJldi54bWxQSwUGAAAAAAQABAD1AAAAjQMAAAAA&#10;" path="m,14l,6,6,r8,l21,r7,6l28,14r,8l21,29r-7,l6,29,,22,,14xe" filled="f" strokecolor="maroon" strokeweight="0">
              <v:path arrowok="t" o:connecttype="custom" o:connectlocs="0,14;0,6;6,0;14,0;21,0;28,6;28,14;28,22;21,29;14,29;6,29;0,22;0,14" o:connectangles="0,0,0,0,0,0,0,0,0,0,0,0,0"/>
            </v:shape>
            <v:shape id="Freeform 1116" o:spid="_x0000_s3164" style="position:absolute;left:526;top:4867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TIp4sMA&#10;AADdAAAADwAAAGRycy9kb3ducmV2LnhtbERPTW+CQBC9m/gfNmPSmy7YYCp1IU1Dkx64VNvU45Qd&#10;gcjOIrsK/ffdQxOPL+97l0+mEzcaXGtZQbyKQBBXVrdcK/g8vC2fQDiPrLGzTAp+yUGezWc7TLUd&#10;+YNue1+LEMIuRQWN930qpasaMuhWticO3MkOBn2AQy31gGMIN51cR9FGGmw5NDTY02tD1Xl/NQpq&#10;RLfFpPguY3v8Ka5fl7gvL0o9LKaXZxCeJn8X/7vftYJ18hjmhjfhCcjs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5TIp4sMAAADdAAAADwAAAAAAAAAAAAAAAACYAgAAZHJzL2Rv&#10;d25yZXYueG1sUEsFBgAAAAAEAAQA9QAAAIgDAAAAAA==&#10;" path="m21,29l6,29,,22,,6,6,,21,r7,6l28,22r-7,7xe" fillcolor="#c1c1c1" stroked="f">
              <v:path arrowok="t" o:connecttype="custom" o:connectlocs="21,29;6,29;0,22;0,6;6,0;21,0;28,6;28,22;21,29" o:connectangles="0,0,0,0,0,0,0,0,0"/>
            </v:shape>
            <v:shape id="Freeform 1117" o:spid="_x0000_s3165" style="position:absolute;left:526;top:4867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2k5GccA&#10;AADdAAAADwAAAGRycy9kb3ducmV2LnhtbESPT2vCQBTE74V+h+UVvBTdaFFMmo0URelFWv/2+si+&#10;JiHZtyG7avrtu0Khx2FmfsOki9404kqdqywrGI8iEMS51RUXCo6H9XAOwnlkjY1lUvBDDhbZ40OK&#10;ibY33tF17wsRIOwSVFB63yZSurwkg25kW+LgfdvOoA+yK6Tu8BbgppGTKJpJgxWHhRJbWpaU1/uL&#10;UeA2X/V5fbIfdbtbxXH0uX2eHrVSg6f+7RWEp97/h//a71rBZPoSw/1NeAIy+wU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tpORnHAAAA3QAAAA8AAAAAAAAAAAAAAAAAmAIAAGRy&#10;cy9kb3ducmV2LnhtbFBLBQYAAAAABAAEAPUAAACMAwAAAAA=&#10;" path="m,14l,6,6,r8,l21,r7,6l28,14r,8l21,29r-7,l6,29,,22,,14xe" filled="f" strokecolor="maroon" strokeweight="0">
              <v:path arrowok="t" o:connecttype="custom" o:connectlocs="0,14;0,6;6,0;14,0;21,0;28,6;28,14;28,22;21,29;14,29;6,29;0,22;0,14" o:connectangles="0,0,0,0,0,0,0,0,0,0,0,0,0"/>
            </v:shape>
            <v:shape id="Freeform 1118" o:spid="_x0000_s3166" style="position:absolute;left:480;top:4914;width:20;height:204;visibility:visible;mso-wrap-style:square;v-text-anchor:top" coordsize="20,20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6+x5sIA&#10;AADdAAAADwAAAGRycy9kb3ducmV2LnhtbERP3WrCMBS+H/gO4QjezcTSDalGUZkwxgqb+gCH5thW&#10;m5Ouydru7ZeLwS4/vv/1drSN6KnztWMNi7kCQVw4U3Op4XI+Pi5B+IBssHFMGn7Iw3YzeVhjZtzA&#10;n9SfQiliCPsMNVQhtJmUvqjIop+7ljhyV9dZDBF2pTQdDjHcNjJR6llarDk2VNjSoaLifvq2Gnjf&#10;cyhvyzf18u4+ZMo5fqlc69l03K1ABBrDv/jP/Wo0JE9p3B/fxCcgN7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fr7HmwgAAAN0AAAAPAAAAAAAAAAAAAAAAAJgCAABkcnMvZG93&#10;bnJldi54bWxQSwUGAAAAAAQABAD1AAAAhwMAAAAA&#10;" path="m,204l,e" filled="f" strokecolor="#818181" strokeweight="0">
              <v:path arrowok="t" o:connecttype="custom" o:connectlocs="0,204;0,0" o:connectangles="0,0"/>
            </v:shape>
            <v:shape id="Freeform 1119" o:spid="_x0000_s3167" style="position:absolute;left:511;top:4914;width:20;height:173;visibility:visible;mso-wrap-style:square;v-text-anchor:top" coordsize="20,17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F8cLccA&#10;AADdAAAADwAAAGRycy9kb3ducmV2LnhtbESPQWvCQBSE70L/w/IKvelGq6VGV2mFQsGTsZfentln&#10;kpp9G3a3SfTXu4LgcZiZb5jluje1aMn5yrKC8SgBQZxbXXGh4Gf/NXwH4QOyxtoyKTiTh/XqabDE&#10;VNuOd9RmoRARwj5FBWUITSqlz0sy6Ee2IY7e0TqDIUpXSO2wi3BTy0mSvEmDFceFEhvalJSfsn+j&#10;4Hiu5ptZ93nZ7n9f/9w8k9vToVXq5bn/WIAI1IdH+N7+1goms+kYbm/iE5CrK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BfHC3HAAAA3QAAAA8AAAAAAAAAAAAAAAAAmAIAAGRy&#10;cy9kb3ducmV2LnhtbFBLBQYAAAAABAAEAPUAAACMAwAAAAA=&#10;" path="m,173l,e" filled="f" strokecolor="#818181" strokeweight="0">
              <v:path arrowok="t" o:connecttype="custom" o:connectlocs="0,173;0,0" o:connectangles="0,0"/>
            </v:shape>
            <v:shape id="Freeform 1120" o:spid="_x0000_s3168" style="position:absolute;left:480;top:5134;width:28;height:30;visibility:visible;mso-wrap-style:square;v-text-anchor:top" coordsize="28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EAj58MA&#10;AADdAAAADwAAAGRycy9kb3ducmV2LnhtbESPQWsCMRSE70L/Q3gFb5o1WClbo4hY7MWDa3t/bJ67&#10;q5uXJUnX7b83BcHjMDPfMMv1YFvRkw+NYw2zaQaCuHSm4UrD9+lz8g4iRGSDrWPS8EcB1quX0RJz&#10;4258pL6IlUgQDjlqqGPscilDWZPFMHUdcfLOzluMSfpKGo+3BLetVFm2kBYbTgs1drStqbwWv1ZD&#10;z4WSXu7Pp3l7aYaN2tnDz1Xr8euw+QARaYjP8KP9ZTSot7mC/zfpCcjVH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EAj58MAAADdAAAADwAAAAAAAAAAAAAAAACYAgAAZHJzL2Rv&#10;d25yZXYueG1sUEsFBgAAAAAEAAQA9QAAAIgDAAAAAA==&#10;" path="m21,29l6,29,,22,,6,6,,21,r7,6l28,22r-7,7xe" fillcolor="#c1c1c1" stroked="f">
              <v:path arrowok="t" o:connecttype="custom" o:connectlocs="21,29;6,29;0,22;0,6;6,0;21,0;28,6;28,22;21,29" o:connectangles="0,0,0,0,0,0,0,0,0"/>
            </v:shape>
            <v:shape id="Freeform 1121" o:spid="_x0000_s3169" style="position:absolute;left:480;top:5134;width:28;height:30;visibility:visible;mso-wrap-style:square;v-text-anchor:top" coordsize="28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9iWsMUA&#10;AADdAAAADwAAAGRycy9kb3ducmV2LnhtbESPQWvCQBSE74X+h+UVvNVN1ZYYXUVEoRcPJiJ4e2Sf&#10;2WD2bZpdNf33rlDocZiZb5j5sreNuFHna8cKPoYJCOLS6ZorBYdi+56C8AFZY+OYFPySh+Xi9WWO&#10;mXZ33tMtD5WIEPYZKjAhtJmUvjRk0Q9dSxy9s+sshii7SuoO7xFuGzlKki9psea4YLCltaHykl+t&#10;gtT9bHMqTvuV3OyOZsrHdaGtUoO3fjUDEagP/+G/9rdWMPqcjOH5Jj4BuXg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P2JawxQAAAN0AAAAPAAAAAAAAAAAAAAAAAJgCAABkcnMv&#10;ZG93bnJldi54bWxQSwUGAAAAAAQABAD1AAAAigMAAAAA&#10;" path="m,14l,6,6,r8,l21,r7,6l28,14r,8l21,29r-7,l6,29,,22,,14xe" filled="f" strokecolor="maroon" strokeweight="0">
              <v:path arrowok="t" o:connecttype="custom" o:connectlocs="0,14;0,6;6,0;14,0;21,0;28,6;28,14;28,22;21,29;14,29;6,29;0,22;0,14" o:connectangles="0,0,0,0,0,0,0,0,0,0,0,0,0"/>
            </v:shape>
            <v:shape id="Freeform 1122" o:spid="_x0000_s3170" style="position:absolute;left:511;top:5103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HlQmsQA&#10;AADdAAAADwAAAGRycy9kb3ducmV2LnhtbESPQYvCMBSE74L/ITzBm6YVFbcaRUTBg5dVl93js3m2&#10;xealNlHrv98IgsdhZr5hZovGlOJOtSssK4j7EQji1OqCMwXHw6Y3AeE8ssbSMil4koPFvN2aYaLt&#10;g7/pvveZCBB2CSrIva8SKV2ak0HXtxVx8M62NuiDrDOpa3wEuCnlIIrG0mDBYSHHilY5pZf9zSjI&#10;EN0Xjta/u9j+nda3n2tc7a5KdTvNcgrCU+M/4Xd7qxUMRsMhvN6EJyDn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x5UJrEAAAA3QAAAA8AAAAAAAAAAAAAAAAAmAIAAGRycy9k&#10;b3ducmV2LnhtbFBLBQYAAAAABAAEAPUAAACJAwAAAAA=&#10;" path="m21,29l6,29,,22,,6,6,,21,r7,6l28,22r-7,7xe" fillcolor="#c1c1c1" stroked="f">
              <v:path arrowok="t" o:connecttype="custom" o:connectlocs="21,29;6,29;0,22;0,6;6,0;21,0;28,6;28,22;21,29" o:connectangles="0,0,0,0,0,0,0,0,0"/>
            </v:shape>
            <v:shape id="Freeform 1123" o:spid="_x0000_s3171" style="position:absolute;left:511;top:5103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iJAYccA&#10;AADdAAAADwAAAGRycy9kb3ducmV2LnhtbESPW2vCQBSE3wX/w3IEX0rdVEyp0VWkYvFFvNTL6yF7&#10;TEKyZ0N2q+m/7woFH4eZ+YaZzltTiRs1rrCs4G0QgSBOrS44U3D8Xr1+gHAeWWNlmRT8koP5rNuZ&#10;YqLtnfd0O/hMBAi7BBXk3teJlC7NyaAb2Jo4eFfbGPRBNpnUDd4D3FRyGEXv0mDBYSHHmj5zSsvD&#10;j1Hgvi7leXWy27LeL8fjaLd5iY9aqX6vXUxAeGr9M/zfXmsFw3gUw+NNeAJy9g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IiQGHHAAAA3QAAAA8AAAAAAAAAAAAAAAAAmAIAAGRy&#10;cy9kb3ducmV2LnhtbFBLBQYAAAAABAAEAPUAAACMAwAAAAA=&#10;" path="m,14l,6,6,r8,l21,r7,6l28,14r,8l21,29r-7,l6,29,,22,,14xe" filled="f" strokecolor="maroon" strokeweight="0">
              <v:path arrowok="t" o:connecttype="custom" o:connectlocs="0,14;0,6;6,0;14,0;21,0;28,6;28,14;28,22;21,29;14,29;6,29;0,22;0,14" o:connectangles="0,0,0,0,0,0,0,0,0,0,0,0,0"/>
            </v:shape>
            <v:shape id="Freeform 1124" o:spid="_x0000_s3172" style="position:absolute;left:526;top:5150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+drdsUA&#10;AADdAAAADwAAAGRycy9kb3ducmV2LnhtbESPT4vCMBTE74LfITzBm6aVVdxqFBEXPHjxz7J7fDbP&#10;tti81CbV7rffCILHYWZ+w8yXrSnFnWpXWFYQDyMQxKnVBWcKTsevwRSE88gaS8uk4I8cLBfdzhwT&#10;bR+8p/vBZyJA2CWoIPe+SqR0aU4G3dBWxMG72NqgD7LOpK7xEeCmlKMomkiDBYeFHCta55ReD41R&#10;kCG6Txxvfnax/T1vmu9bXO1uSvV77WoGwlPr3+FXe6sVjMYfE3i+CU9ALv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j52t2xQAAAN0AAAAPAAAAAAAAAAAAAAAAAJgCAABkcnMv&#10;ZG93bnJldi54bWxQSwUGAAAAAAQABAD1AAAAigMAAAAA&#10;" path="m21,29l6,29,,22,,6,6,,21,r7,6l28,22r-7,7xe" fillcolor="#c1c1c1" stroked="f">
              <v:path arrowok="t" o:connecttype="custom" o:connectlocs="21,29;6,29;0,22;0,6;6,0;21,0;28,6;28,22;21,29" o:connectangles="0,0,0,0,0,0,0,0,0"/>
            </v:shape>
            <v:shape id="Freeform 1125" o:spid="_x0000_s3173" style="position:absolute;left:526;top:5150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bx7jcgA&#10;AADdAAAADwAAAGRycy9kb3ducmV2LnhtbESPT2vCQBTE7wW/w/KEXopuKmpr6iqlYvEi1j/V6yP7&#10;moRk34bsmqTf3hUKPQ4z8xtmvuxMKRqqXW5ZwfMwAkGcWJ1zquB0XA9eQTiPrLG0TAp+ycFy0XuY&#10;Y6xty3tqDj4VAcIuRgWZ91UspUsyMuiGtiIO3o+tDfog61TqGtsAN6UcRdFUGsw5LGRY0UdGSXG4&#10;GgXu81Kc1992V1T71WwWfW2fJiet1GO/e38D4anz/+G/9kYrGE3GL3B/E56AXNw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NvHuNyAAAAN0AAAAPAAAAAAAAAAAAAAAAAJgCAABk&#10;cnMvZG93bnJldi54bWxQSwUGAAAAAAQABAD1AAAAjQMAAAAA&#10;" path="m,14l,6,6,r8,l21,r7,6l28,14r,8l21,29r-7,l6,29,,22,,14xe" filled="f" strokecolor="maroon" strokeweight="0">
              <v:path arrowok="t" o:connecttype="custom" o:connectlocs="0,14;0,6;6,0;14,0;21,0;28,6;28,14;28,22;21,29;14,29;6,29;0,22;0,14" o:connectangles="0,0,0,0,0,0,0,0,0,0,0,0,0"/>
            </v:shape>
            <v:shape id="Freeform 1126" o:spid="_x0000_s3174" style="position:absolute;left:480;top:5197;width:20;height:205;visibility:visible;mso-wrap-style:square;v-text-anchor:top" coordsize="20,20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Wg/FcMA&#10;AADdAAAADwAAAGRycy9kb3ducmV2LnhtbERPu27CMBTdK/UfrFupW3FAhUYpBkGlSjwm0g6MV/Ft&#10;nBJfp7ZLwt/jAYnx6Lzny8G24kw+NI4VjEcZCOLK6YZrBd9fny85iBCRNbaOScGFAiwXjw9zLLTr&#10;+UDnMtYihXAoUIGJsSukDJUhi2HkOuLE/ThvMSboa6k99inctnKSZTNpseHUYLCjD0PVqfy3Cn63&#10;/u24XXOVd/nfcbc35SH2pVLPT8PqHUSkId7FN/dGK5hMX9Pc9CY9Abm4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Wg/FcMAAADdAAAADwAAAAAAAAAAAAAAAACYAgAAZHJzL2Rv&#10;d25yZXYueG1sUEsFBgAAAAAEAAQA9QAAAIgDAAAAAA==&#10;" path="m,204l,e" filled="f" strokecolor="#818181" strokeweight="0">
              <v:path arrowok="t" o:connecttype="custom" o:connectlocs="0,204;0,0" o:connectangles="0,0"/>
            </v:shape>
            <v:shape id="Freeform 1127" o:spid="_x0000_s3175" style="position:absolute;left:511;top:5197;width:20;height:173;visibility:visible;mso-wrap-style:square;v-text-anchor:top" coordsize="20,17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ikQK8cA&#10;AADdAAAADwAAAGRycy9kb3ducmV2LnhtbESPQWvCQBSE70L/w/IK3nRTrcWkrtIKguCpsZfentln&#10;kpp9G3a3Seyvd4VCj8PMfMOsNoNpREfO15YVPE0TEMSF1TWXCj6Pu8kShA/IGhvLpOBKHjbrh9EK&#10;M217/qAuD6WIEPYZKqhCaDMpfVGRQT+1LXH0ztYZDFG6UmqHfYSbRs6S5EUarDkuVNjStqLikv8Y&#10;BedrnW4X/fvv4fg1/3ZpLg+XU6fU+HF4ewURaAj/4b/2XiuYLZ5TuL+JT0Cub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4pECvHAAAA3QAAAA8AAAAAAAAAAAAAAAAAmAIAAGRy&#10;cy9kb3ducmV2LnhtbFBLBQYAAAAABAAEAPUAAACMAwAAAAA=&#10;" path="m,173l,e" filled="f" strokecolor="#818181" strokeweight="0">
              <v:path arrowok="t" o:connecttype="custom" o:connectlocs="0,173;0,0" o:connectangles="0,0"/>
            </v:shape>
            <v:shape id="Freeform 1128" o:spid="_x0000_s3176" style="position:absolute;left:480;top:5417;width:28;height:30;visibility:visible;mso-wrap-style:square;v-text-anchor:top" coordsize="28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geO1sAA&#10;AADdAAAADwAAAGRycy9kb3ducmV2LnhtbERPTYvCMBC9L/gfwgh7W1PLKlKNIqK4lz3Y6n1oxrba&#10;TEoSa/ffbw6Cx8f7Xm0G04qenG8sK5hOEhDEpdUNVwrOxeFrAcIHZI2tZVLwRx4269HHCjNtn3yi&#10;Pg+ViCHsM1RQh9BlUvqyJoN+YjviyF2tMxgidJXUDp8x3LQyTZK5NNhwbKixo11N5T1/GAU956l0&#10;8ngtvttbM2zTvfm93JX6HA/bJYhAQ3iLX+4frSCdzeL++CY+Abn+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PgeO1sAAAADdAAAADwAAAAAAAAAAAAAAAACYAgAAZHJzL2Rvd25y&#10;ZXYueG1sUEsFBgAAAAAEAAQA9QAAAIUDAAAAAA==&#10;" path="m21,29l6,29,,22,,6,6,,21,r7,6l28,22r-7,7xe" fillcolor="#c1c1c1" stroked="f">
              <v:path arrowok="t" o:connecttype="custom" o:connectlocs="21,29;6,29;0,22;0,6;6,0;21,0;28,6;28,22;21,29" o:connectangles="0,0,0,0,0,0,0,0,0"/>
            </v:shape>
            <v:shape id="Freeform 1129" o:spid="_x0000_s3177" style="position:absolute;left:480;top:5417;width:28;height:30;visibility:visible;mso-wrap-style:square;v-text-anchor:top" coordsize="28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Z87gcMA&#10;AADdAAAADwAAAGRycy9kb3ducmV2LnhtbESPQYvCMBSE74L/ITzBm6YKiluNIqKwFw+2i+Dt0bxt&#10;yjYvtclq/fdGEDwOM/MNs9p0thY3an3lWMFknIAgLpyuuFTwkx9GCxA+IGusHZOCB3nYrPu9Faba&#10;3flEtyyUIkLYp6jAhNCkUvrCkEU/dg1x9H5dazFE2ZZSt3iPcFvLaZLMpcWK44LBhnaGir/s3ypY&#10;uOsho/xy2sr98Wy++LzLtVVqOOi2SxCBuvAJv9vfWsF0NpvA6018AnL9B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1Z87gcMAAADdAAAADwAAAAAAAAAAAAAAAACYAgAAZHJzL2Rv&#10;d25yZXYueG1sUEsFBgAAAAAEAAQA9QAAAIgDAAAAAA==&#10;" path="m,14l,6,6,r8,l21,r7,6l28,14r,8l21,29r-7,l6,29,,22,,14xe" filled="f" strokecolor="maroon" strokeweight="0">
              <v:path arrowok="t" o:connecttype="custom" o:connectlocs="0,14;0,6;6,0;14,0;21,0;28,6;28,14;28,22;21,29;14,29;6,29;0,22;0,14" o:connectangles="0,0,0,0,0,0,0,0,0,0,0,0,0"/>
            </v:shape>
            <v:shape id="Freeform 1130" o:spid="_x0000_s3178" style="position:absolute;left:511;top:5386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QX7qMYA&#10;AADdAAAADwAAAGRycy9kb3ducmV2LnhtbESPQWvCQBSE70L/w/IK3nSTQIqNbkIpFnrIpWppj8/s&#10;axKafRuzq4n/vlsQPA4z8w2zKSbTiQsNrrWsIF5GIIgrq1uuFRz2b4sVCOeRNXaWScGVHBT5w2yD&#10;mbYjf9Bl52sRIOwyVNB432dSuqohg25pe+Lg/djBoA9yqKUecAxw08kkip6kwZbDQoM9vTZU/e7O&#10;RkGN6J4x3X6Vsf0+bs+fp7gvT0rNH6eXNQhPk7+Hb+13rSBJ0wT+34QnIPM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QX7qMYAAADdAAAADwAAAAAAAAAAAAAAAACYAgAAZHJz&#10;L2Rvd25yZXYueG1sUEsFBgAAAAAEAAQA9QAAAIsDAAAAAA==&#10;" path="m21,29l6,29,,22,,6,6,,21,r7,6l28,22r-7,7xe" fillcolor="#c1c1c1" stroked="f">
              <v:path arrowok="t" o:connecttype="custom" o:connectlocs="21,29;6,29;0,22;0,6;6,0;21,0;28,6;28,22;21,29" o:connectangles="0,0,0,0,0,0,0,0,0"/>
            </v:shape>
            <v:shape id="Freeform 1131" o:spid="_x0000_s3179" style="position:absolute;left:511;top:5386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17rU8cA&#10;AADdAAAADwAAAGRycy9kb3ducmV2LnhtbESPW2vCQBSE3wX/w3IEX0rdVEmp0VWkYvFFvNTL6yF7&#10;TEKyZ0N2q+m/7woFH4eZ+YaZzltTiRs1rrCs4G0QgSBOrS44U3D8Xr1+gHAeWWNlmRT8koP5rNuZ&#10;YqLtnfd0O/hMBAi7BBXk3teJlC7NyaAb2Jo4eFfbGPRBNpnUDd4D3FRyGEXv0mDBYSHHmj5zSsvD&#10;j1Hgvi7leXWy27LeL8fjaLd5iY9aqX6vXUxAeGr9M/zfXmsFwzgeweNNeAJy9g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de61PHAAAA3QAAAA8AAAAAAAAAAAAAAAAAmAIAAGRy&#10;cy9kb3ducmV2LnhtbFBLBQYAAAAABAAEAPUAAACMAwAAAAA=&#10;" path="m,14l,6,6,r8,l21,r7,6l28,14r,8l21,29r-7,l6,29,,22,,14xe" filled="f" strokecolor="maroon" strokeweight="0">
              <v:path arrowok="t" o:connecttype="custom" o:connectlocs="0,14;0,6;6,0;14,0;21,0;28,6;28,14;28,22;21,29;14,29;6,29;0,22;0,14" o:connectangles="0,0,0,0,0,0,0,0,0,0,0,0,0"/>
            </v:shape>
            <v:shape id="Freeform 1132" o:spid="_x0000_s3180" style="position:absolute;left:526;top:5433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aDGR8YA&#10;AADdAAAADwAAAGRycy9kb3ducmV2LnhtbESPQWvCQBSE7wX/w/IKvdVNQiOaugYpKfTgRVvR4zP7&#10;moRm3ybZVdN/7wqFHoeZ+YZZ5qNpxYUG11hWEE8jEMSl1Q1XCr4+35/nIJxH1thaJgW/5CBfTR6W&#10;mGl75S1ddr4SAcIuQwW1910mpStrMuimtiMO3rcdDPogh0rqAa8BblqZRNFMGmw4LNTY0VtN5c/u&#10;bBRUiG6BaXHYxPZ4Ks77Pu42vVJPj+P6FYSn0f+H/9ofWkGSpi9wfxOegFzd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aDGR8YAAADdAAAADwAAAAAAAAAAAAAAAACYAgAAZHJz&#10;L2Rvd25yZXYueG1sUEsFBgAAAAAEAAQA9QAAAIsDAAAAAA==&#10;" path="m21,29l6,29,,22,,6,6,,21,r7,6l28,22r-7,7xe" fillcolor="#c1c1c1" stroked="f">
              <v:path arrowok="t" o:connecttype="custom" o:connectlocs="21,29;6,29;0,22;0,6;6,0;21,0;28,6;28,22;21,29" o:connectangles="0,0,0,0,0,0,0,0,0"/>
            </v:shape>
            <v:shape id="Freeform 1133" o:spid="_x0000_s3181" style="position:absolute;left:526;top:5433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/vWvMcA&#10;AADdAAAADwAAAGRycy9kb3ducmV2LnhtbESPQWvCQBSE70L/w/IKXqTZKKRomlWKovQiVav2+si+&#10;JiHZtyG7avrv3ULB4zAz3zDZojeNuFLnKssKxlEMgji3uuJCwfFr/TIF4TyyxsYyKfglB4v50yDD&#10;VNsb7+l68IUIEHYpKii9b1MpXV6SQRfZljh4P7Yz6IPsCqk7vAW4aeQkjl+lwYrDQoktLUvK68PF&#10;KHCb7/q8PtnPut2vZrN4tx0lR63U8Ll/fwPhqfeP8H/7QyuYJEkCf2/CE5DzO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Bf71rzHAAAA3QAAAA8AAAAAAAAAAAAAAAAAmAIAAGRy&#10;cy9kb3ducmV2LnhtbFBLBQYAAAAABAAEAPUAAACMAwAAAAA=&#10;" path="m,14l,6,6,r8,l21,r7,6l28,14r,8l21,29r-7,l6,29,,22,,14xe" filled="f" strokecolor="maroon" strokeweight="0">
              <v:path arrowok="t" o:connecttype="custom" o:connectlocs="0,14;0,6;6,0;14,0;21,0;28,6;28,14;28,22;21,29;14,29;6,29;0,22;0,14" o:connectangles="0,0,0,0,0,0,0,0,0,0,0,0,0"/>
            </v:shape>
            <v:shape id="Freeform 1134" o:spid="_x0000_s3182" style="position:absolute;left:480;top:5480;width:20;height:205;visibility:visible;mso-wrap-style:square;v-text-anchor:top" coordsize="20,20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mKYIcYA&#10;AADdAAAADwAAAGRycy9kb3ducmV2LnhtbESPQWsCMRSE74X+h/AK3mpWQbusRrGFgrYntz14fGye&#10;m9XNyzaJ7vrvm0LB4zAz3zDL9WBbcSUfGscKJuMMBHHldMO1gu+v9+ccRIjIGlvHpOBGAdarx4cl&#10;Ftr1vKdrGWuRIBwKVGBi7AopQ2XIYhi7jjh5R+ctxiR9LbXHPsFtK6dZNpcWG04LBjt6M1Sdy4tV&#10;cNr5l8Pulau8y38OH5+m3Me+VGr0NGwWICIN8R7+b2+1gulsNoe/N+kJyNU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mKYIcYAAADdAAAADwAAAAAAAAAAAAAAAACYAgAAZHJz&#10;L2Rvd25yZXYueG1sUEsFBgAAAAAEAAQA9QAAAIsDAAAAAA==&#10;" path="m,204l,e" filled="f" strokecolor="#818181" strokeweight="0">
              <v:path arrowok="t" o:connecttype="custom" o:connectlocs="0,204;0,0" o:connectangles="0,0"/>
            </v:shape>
            <v:shape id="Freeform 1135" o:spid="_x0000_s3183" style="position:absolute;left:511;top:5480;width:20;height:173;visibility:visible;mso-wrap-style:square;v-text-anchor:top" coordsize="20,17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SO3H8cA&#10;AADdAAAADwAAAGRycy9kb3ducmV2LnhtbESPQWvCQBSE70L/w/IKvemmlrQaXaUVCgVPRi/entln&#10;Es2+DbvbJPbXd4VCj8PMfMMs14NpREfO15YVPE8SEMSF1TWXCg77z/EMhA/IGhvLpOBGHtarh9ES&#10;M2173lGXh1JECPsMFVQhtJmUvqjIoJ/Yljh6Z+sMhihdKbXDPsJNI6dJ8ioN1hwXKmxpU1Fxzb+N&#10;gvOtnm/S/uNnuz++XNw8l9vrqVPq6XF4X4AINIT/8F/7SyuYpukb3N/EJyBXv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Ujtx/HAAAA3QAAAA8AAAAAAAAAAAAAAAAAmAIAAGRy&#10;cy9kb3ducmV2LnhtbFBLBQYAAAAABAAEAPUAAACMAwAAAAA=&#10;" path="m,173l,e" filled="f" strokecolor="#818181" strokeweight="0">
              <v:path arrowok="t" o:connecttype="custom" o:connectlocs="0,173;0,0" o:connectangles="0,0"/>
            </v:shape>
            <v:shape id="Freeform 1136" o:spid="_x0000_s3184" style="position:absolute;left:480;top:5701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O3MQsAA&#10;AADdAAAADwAAAGRycy9kb3ducmV2LnhtbERPTYvCMBC9C/6HMMLeNK1Q0WoUEYU9eFF30ePYjG2x&#10;mdQmav335iB4fLzv2aI1lXhQ40rLCuJBBII4s7rkXMHfYdMfg3AeWWNlmRS8yMFi3u3MMNX2yTt6&#10;7H0uQgi7FBUU3teplC4ryKAb2Jo4cBfbGPQBNrnUDT5DuKnkMIpG0mDJoaHAmlYFZdf93SjIEd0E&#10;k/VxG9vTeX3/v8X19qbUT69dTkF4av1X/HH/agXDJAlzw5vwBOT8D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OO3MQsAAAADdAAAADwAAAAAAAAAAAAAAAACYAgAAZHJzL2Rvd25y&#10;ZXYueG1sUEsFBgAAAAAEAAQA9QAAAIUDAAAAAA==&#10;" path="m21,29l6,29,,22,,6,6,,21,r7,6l28,22r-7,7xe" fillcolor="#c1c1c1" stroked="f">
              <v:path arrowok="t" o:connecttype="custom" o:connectlocs="21,29;6,29;0,22;0,6;6,0;21,0;28,6;28,22;21,29" o:connectangles="0,0,0,0,0,0,0,0,0"/>
            </v:shape>
            <v:shape id="Freeform 1137" o:spid="_x0000_s3185" style="position:absolute;left:480;top:5701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rbcucYA&#10;AADdAAAADwAAAGRycy9kb3ducmV2LnhtbESPT2vCQBTE74LfYXlCL6IbhYhJXUUsll6k/mt7fWSf&#10;SUj2bchuNf32bkHwOMzMb5jFqjO1uFLrSssKJuMIBHFmdcm5gvNpO5qDcB5ZY22ZFPyRg9Wy31tg&#10;qu2ND3Q9+lwECLsUFRTeN6mULivIoBvbhjh4F9sa9EG2udQt3gLc1HIaRTNpsOSwUGBDm4Ky6vhr&#10;FLj3n+p7+2U/q+bwliTRfjeMz1qpl0G3fgXhqfPP8KP9oRVM4ziB/zfhCcjlH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rbcucYAAADdAAAADwAAAAAAAAAAAAAAAACYAgAAZHJz&#10;L2Rvd25yZXYueG1sUEsFBgAAAAAEAAQA9QAAAIsDAAAAAA==&#10;" path="m,14l,6,6,r8,l21,r7,6l28,14r,8l21,29r-7,l6,29,,22,,14xe" filled="f" strokecolor="maroon" strokeweight="0">
              <v:path arrowok="t" o:connecttype="custom" o:connectlocs="0,14;0,6;6,0;14,0;21,0;28,6;28,14;28,22;21,29;14,29;6,29;0,22;0,14" o:connectangles="0,0,0,0,0,0,0,0,0,0,0,0,0"/>
            </v:shape>
            <v:shape id="Freeform 1138" o:spid="_x0000_s3186" style="position:absolute;left:511;top:5669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PcK+cAA&#10;AADdAAAADwAAAGRycy9kb3ducmV2LnhtbERPy6rCMBDdX/AfwgjurmkFRatRRBRcuPGFLsdmbIvN&#10;pDZR69+bheDycN6TWWNK8aTaFZYVxN0IBHFqdcGZgsN+9T8E4TyyxtIyKXiTg9m09TfBRNsXb+m5&#10;85kIIewSVJB7XyVSujQng65rK+LAXW1t0AdYZ1LX+ArhppS9KBpIgwWHhhwrWuSU3nYPoyBDdCPs&#10;L0+b2J4vy8fxHlebu1KddjMfg/DU+J/4615rBb3+IOwPb8ITkNMP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CPcK+cAAAADdAAAADwAAAAAAAAAAAAAAAACYAgAAZHJzL2Rvd25y&#10;ZXYueG1sUEsFBgAAAAAEAAQA9QAAAIUDAAAAAA==&#10;" path="m21,29l6,29,,22,,6,6,,21,r7,6l28,22r-7,7xe" fillcolor="#c1c1c1" stroked="f">
              <v:path arrowok="t" o:connecttype="custom" o:connectlocs="21,29;6,29;0,22;0,6;6,0;21,0;28,6;28,22;21,29" o:connectangles="0,0,0,0,0,0,0,0,0"/>
            </v:shape>
            <v:shape id="Freeform 1139" o:spid="_x0000_s3187" style="position:absolute;left:511;top:5669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qwaAscA&#10;AADdAAAADwAAAGRycy9kb3ducmV2LnhtbESPQWvCQBSE7wX/w/IEL6XZJKDU1FWkRfFSqjba6yP7&#10;TEKyb0N21fTfdwuFHoeZ+YZZrAbTihv1rrasIIliEMSF1TWXCvLPzdMzCOeRNbaWScE3OVgtRw8L&#10;zLS984FuR1+KAGGXoYLK+y6T0hUVGXSR7YiDd7G9QR9kX0rd4z3ATSvTOJ5JgzWHhQo7eq2oaI5X&#10;o8Btv5rz5mQ/mu7wNp/H+/fHaa6VmoyH9QsIT4P/D/+1d1pBOp0l8PsmPAG5/A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asGgLHAAAA3QAAAA8AAAAAAAAAAAAAAAAAmAIAAGRy&#10;cy9kb3ducmV2LnhtbFBLBQYAAAAABAAEAPUAAACMAwAAAAA=&#10;" path="m,14l,6,6,r8,l21,r7,6l28,14r,8l21,29r-7,l6,29,,22,,14xe" filled="f" strokecolor="maroon" strokeweight="0">
              <v:path arrowok="t" o:connecttype="custom" o:connectlocs="0,14;0,6;6,0;14,0;21,0;28,6;28,14;28,22;21,29;14,29;6,29;0,22;0,14" o:connectangles="0,0,0,0,0,0,0,0,0,0,0,0,0"/>
            </v:shape>
            <v:shape id="Freeform 1140" o:spid="_x0000_s3188" style="position:absolute;left:526;top:5716;width:28;height:30;visibility:visible;mso-wrap-style:square;v-text-anchor:top" coordsize="28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/V/h8MA&#10;AADdAAAADwAAAGRycy9kb3ducmV2LnhtbESPQWsCMRSE7wX/Q3hCbzVrsCKrUUQUe+mhq94fm+fu&#10;6uZlSeK6/fdNodDjMDPfMKvNYFvRkw+NYw3TSQaCuHSm4UrD+XR4W4AIEdlg65g0fFOAzXr0ssLc&#10;uCd/UV/ESiQIhxw11DF2uZShrMlimLiOOHlX5y3GJH0ljcdngttWqiybS4sNp4UaO9rVVN6Lh9XQ&#10;c6Gkl8fradbemmGr9vbzctf6dTxslyAiDfE//Nf+MBrU+1zB75v0BOT6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/V/h8MAAADdAAAADwAAAAAAAAAAAAAAAACYAgAAZHJzL2Rv&#10;d25yZXYueG1sUEsFBgAAAAAEAAQA9QAAAIgDAAAAAA==&#10;" path="m21,29l6,29,,22,,6,6,,21,r7,6l28,22r-7,7xe" fillcolor="#c1c1c1" stroked="f">
              <v:path arrowok="t" o:connecttype="custom" o:connectlocs="21,29;6,29;0,22;0,6;6,0;21,0;28,6;28,22;21,29" o:connectangles="0,0,0,0,0,0,0,0,0"/>
            </v:shape>
            <v:shape id="Freeform 1141" o:spid="_x0000_s3189" style="position:absolute;left:526;top:5716;width:28;height:30;visibility:visible;mso-wrap-style:square;v-text-anchor:top" coordsize="28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G3K0MQA&#10;AADdAAAADwAAAGRycy9kb3ducmV2LnhtbESPQYvCMBSE78L+h/AW9qbpuihajSKisBcPtiJ4ezTP&#10;pti8dJuo3X9vBMHjMDPfMPNlZ2txo9ZXjhV8DxIQxIXTFZcKDvm2PwHhA7LG2jEp+CcPy8VHb46p&#10;dnfe0y0LpYgQ9ikqMCE0qZS+MGTRD1xDHL2zay2GKNtS6hbvEW5rOUySsbRYcVww2NDaUHHJrlbB&#10;xP1tM8pP+5Xc7I5mysd1rq1SX5/dagYiUBfe4Vf7VysYjsY/8HwTn4BcPA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RtytDEAAAA3QAAAA8AAAAAAAAAAAAAAAAAmAIAAGRycy9k&#10;b3ducmV2LnhtbFBLBQYAAAAABAAEAPUAAACJAwAAAAA=&#10;" path="m,14l,6,6,r8,l21,r7,6l28,14r,8l21,29r-7,l6,29,,22,,14xe" filled="f" strokecolor="maroon" strokeweight="0">
              <v:path arrowok="t" o:connecttype="custom" o:connectlocs="0,14;0,6;6,0;14,0;21,0;28,6;28,14;28,22;21,29;14,29;6,29;0,22;0,14" o:connectangles="0,0,0,0,0,0,0,0,0,0,0,0,0"/>
            </v:shape>
            <v:shape id="Freeform 1142" o:spid="_x0000_s3190" style="position:absolute;left:480;top:5764;width:20;height:204;visibility:visible;mso-wrap-style:square;v-text-anchor:top" coordsize="20,20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yHrhcQA&#10;AADdAAAADwAAAGRycy9kb3ducmV2LnhtbESP3WrCQBSE7wu+w3IE73RXUQmpq6hUKFLBvwc4ZE+T&#10;aPZsmt3G9O27BaGXw8x8wyxWna1ES40vHWsYjxQI4syZknMN18tumIDwAdlg5Zg0/JCH1bL3ssDU&#10;uAefqD2HXEQI+xQ1FCHUqZQ+K8iiH7maOHqfrrEYomxyaRp8RLit5ESpubRYclwosKZtQdn9/G01&#10;8KblkN+SvXr7cEc55QN+qYPWg363fgURqAv/4Wf73WiYzOZT+HsTn4Bc/g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sh64XEAAAA3QAAAA8AAAAAAAAAAAAAAAAAmAIAAGRycy9k&#10;b3ducmV2LnhtbFBLBQYAAAAABAAEAPUAAACJAwAAAAA=&#10;" path="m,204l,e" filled="f" strokecolor="#818181" strokeweight="0">
              <v:path arrowok="t" o:connecttype="custom" o:connectlocs="0,204;0,0" o:connectangles="0,0"/>
            </v:shape>
            <v:shape id="Freeform 1143" o:spid="_x0000_s3191" style="position:absolute;left:511;top:5764;width:20;height:173;visibility:visible;mso-wrap-style:square;v-text-anchor:top" coordsize="20,17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NFGTsYA&#10;AADdAAAADwAAAGRycy9kb3ducmV2LnhtbESPQWvCQBSE70L/w/IK3nSjEqmpq7SCIHhq7KW31+wz&#10;iWbfht01if76bqHQ4zAz3zDr7WAa0ZHztWUFs2kCgriwuuZSwedpP3kB4QOyxsYyKbiTh+3mabTG&#10;TNueP6jLQykihH2GCqoQ2kxKX1Rk0E9tSxy9s3UGQ5SulNphH+GmkfMkWUqDNceFClvaVVRc85tR&#10;cL7Xq13avz+Op6/Fxa1yebx+d0qNn4e3VxCBhvAf/msftIJ5ukzh9018AnLz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NFGTsYAAADdAAAADwAAAAAAAAAAAAAAAACYAgAAZHJz&#10;L2Rvd25yZXYueG1sUEsFBgAAAAAEAAQA9QAAAIsDAAAAAA==&#10;" path="m,173l,e" filled="f" strokecolor="#818181" strokeweight="0">
              <v:path arrowok="t" o:connecttype="custom" o:connectlocs="0,173;0,0" o:connectangles="0,0"/>
            </v:shape>
            <v:shape id="Freeform 1144" o:spid="_x0000_s3192" style="position:absolute;left:480;top:5984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FI3FsQA&#10;AADdAAAADwAAAGRycy9kb3ducmV2LnhtbESPQYvCMBSE74L/ITzBm00rWLRrFBEFD150d3GPb5u3&#10;bbF5qU3U+u+NsOBxmJlvmPmyM7W4UesqywqSKAZBnFtdcaHg63M7moJwHlljbZkUPMjBctHvzTHT&#10;9s4Huh19IQKEXYYKSu+bTEqXl2TQRbYhDt6fbQ36INtC6hbvAW5qOY7jVBqsOCyU2NC6pPx8vBoF&#10;BaKb4WRz2if253dz/b4kzf6i1HDQrT5AeOr8O/zf3mkF40mawutNeAJy8QQ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hSNxbEAAAA3QAAAA8AAAAAAAAAAAAAAAAAmAIAAGRycy9k&#10;b3ducmV2LnhtbFBLBQYAAAAABAAEAPUAAACJAwAAAAA=&#10;" path="m21,29l6,29,,22,,6,6,,21,r7,6l28,22r-7,7xe" fillcolor="#c1c1c1" stroked="f">
              <v:path arrowok="t" o:connecttype="custom" o:connectlocs="21,29;6,29;0,22;0,6;6,0;21,0;28,6;28,22;21,29" o:connectangles="0,0,0,0,0,0,0,0,0"/>
            </v:shape>
            <v:shape id="Freeform 1145" o:spid="_x0000_s3193" style="position:absolute;left:480;top:5984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gkn7ccA&#10;AADdAAAADwAAAGRycy9kb3ducmV2LnhtbESPQWvCQBSE74X+h+UVepFmo6DW1FVEUbwUjcb2+si+&#10;JiHZtyG71fTfdwtCj8PMfMPMl71pxJU6V1lWMIxiEMS51RUXCrLz9uUVhPPIGhvLpOCHHCwXjw9z&#10;TLS9cUrXky9EgLBLUEHpfZtI6fKSDLrItsTB+7KdQR9kV0jd4S3ATSNHcTyRBisOCyW2tC4pr0/f&#10;RoHbfdYf24s91G26mc3i4/tgnGmlnp/61RsIT73/D9/be61gNJ5M4e9NeAJy8Qs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YJJ+3HAAAA3QAAAA8AAAAAAAAAAAAAAAAAmAIAAGRy&#10;cy9kb3ducmV2LnhtbFBLBQYAAAAABAAEAPUAAACMAwAAAAA=&#10;" path="m,14l,6,6,r8,l21,r7,6l28,14r,8l21,29r-7,l6,29,,22,,14xe" filled="f" strokecolor="maroon" strokeweight="0">
              <v:path arrowok="t" o:connecttype="custom" o:connectlocs="0,14;0,6;6,0;14,0;21,0;28,6;28,14;28,22;21,29;14,29;6,29;0,22;0,14" o:connectangles="0,0,0,0,0,0,0,0,0,0,0,0,0"/>
            </v:shape>
            <v:shape id="Freeform 1146" o:spid="_x0000_s3194" style="position:absolute;left:511;top:5952;width:28;height:30;visibility:visible;mso-wrap-style:square;v-text-anchor:top" coordsize="28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h1IbcAA&#10;AADdAAAADwAAAGRycy9kb3ducmV2LnhtbERPTYvCMBC9L/gfwgh7W1PLKlKNIqK4lz3Y6n1oxrba&#10;TEoSa/ffbw6Cx8f7Xm0G04qenG8sK5hOEhDEpdUNVwrOxeFrAcIHZI2tZVLwRx4269HHCjNtn3yi&#10;Pg+ViCHsM1RQh9BlUvqyJoN+YjviyF2tMxgidJXUDp8x3LQyTZK5NNhwbKixo11N5T1/GAU956l0&#10;8ngtvttbM2zTvfm93JX6HA/bJYhAQ3iLX+4frSCdzePc+CY+Abn+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Dh1IbcAAAADdAAAADwAAAAAAAAAAAAAAAACYAgAAZHJzL2Rvd25y&#10;ZXYueG1sUEsFBgAAAAAEAAQA9QAAAIUDAAAAAA==&#10;" path="m21,29l6,29,,22,,6,6,,21,r7,6l28,22r-7,7xe" fillcolor="#c1c1c1" stroked="f">
              <v:path arrowok="t" o:connecttype="custom" o:connectlocs="21,29;6,29;0,22;0,6;6,0;21,0;28,6;28,22;21,29" o:connectangles="0,0,0,0,0,0,0,0,0"/>
            </v:shape>
            <v:shape id="Freeform 1147" o:spid="_x0000_s3195" style="position:absolute;left:511;top:5952;width:28;height:30;visibility:visible;mso-wrap-style:square;v-text-anchor:top" coordsize="28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YX9OsQA&#10;AADdAAAADwAAAGRycy9kb3ducmV2LnhtbESPQYvCMBSE78L+h/AW9qapwortGkVkBS8ebEXw9mje&#10;NsXmpdtErf/eCILHYWa+YebL3jbiSp2vHSsYjxIQxKXTNVcKDsVmOAPhA7LGxjEpuJOH5eJjMMdM&#10;uxvv6ZqHSkQI+wwVmBDaTEpfGrLoR64ljt6f6yyGKLtK6g5vEW4bOUmSqbRYc1ww2NLaUHnOL1bB&#10;zP1vcipO+5X83R1Nysd1oa1SX5/96gdEoD68w6/2ViuYfE9TeL6JT0AuH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WF/TrEAAAA3QAAAA8AAAAAAAAAAAAAAAAAmAIAAGRycy9k&#10;b3ducmV2LnhtbFBLBQYAAAAABAAEAPUAAACJAwAAAAA=&#10;" path="m,14l,6,6,r8,l21,r7,6l28,14r,8l21,29r-7,l6,29,,22,,14xe" filled="f" strokecolor="maroon" strokeweight="0">
              <v:path arrowok="t" o:connecttype="custom" o:connectlocs="0,14;0,6;6,0;14,0;21,0;28,6;28,14;28,22;21,29;14,29;6,29;0,22;0,14" o:connectangles="0,0,0,0,0,0,0,0,0,0,0,0,0"/>
            </v:shape>
            <v:shape id="Freeform 1148" o:spid="_x0000_s3196" style="position:absolute;left:526;top:6000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S6cJMMA&#10;AADdAAAADwAAAGRycy9kb3ducmV2LnhtbERPy2rCQBTdF/yH4QrumkkEW00dRUShi2x8lLq8zVyT&#10;YOZOzExM+vedhdDl4byX68HU4kGtqywrSKIYBHFudcWFgvNp/zoH4TyyxtoyKfglB+vV6GWJqbY9&#10;H+hx9IUIIexSVFB636RSurwkgy6yDXHgrrY16ANsC6lb7EO4qeU0jt+kwYpDQ4kNbUvKb8fOKCgQ&#10;3QJnu+8ssZefXfd1T5rsrtRkPGw+QHga/L/46f7UCqaz97A/vAlPQK7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S6cJMMAAADdAAAADwAAAAAAAAAAAAAAAACYAgAAZHJzL2Rv&#10;d25yZXYueG1sUEsFBgAAAAAEAAQA9QAAAIgDAAAAAA==&#10;" path="m21,29l6,29,,22,,6,6,,21,r7,6l28,22r-7,7xe" fillcolor="#c1c1c1" stroked="f">
              <v:path arrowok="t" o:connecttype="custom" o:connectlocs="21,29;6,29;0,22;0,6;6,0;21,0;28,6;28,22;21,29" o:connectangles="0,0,0,0,0,0,0,0,0"/>
            </v:shape>
            <v:shape id="Freeform 1149" o:spid="_x0000_s3197" style="position:absolute;left:526;top:6000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3WM38YA&#10;AADdAAAADwAAAGRycy9kb3ducmV2LnhtbESPT2vCQBTE74LfYXlCL0U3ClaNriIWpZfif70+ss8k&#10;JPs2ZFdNv323UPA4zMxvmNmiMaV4UO1yywr6vQgEcWJ1zqmC03HdHYNwHlljaZkU/JCDxbzdmmGs&#10;7ZP39Dj4VAQIuxgVZN5XsZQuycig69mKOHg3Wxv0Qdap1DU+A9yUchBFH9JgzmEhw4pWGSXF4W4U&#10;uM21uKzPdltU+8/JJNp9vw9PWqm3TrOcgvDU+Ff4v/2lFQyGoz78vQlPQM5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3WM38YAAADdAAAADwAAAAAAAAAAAAAAAACYAgAAZHJz&#10;L2Rvd25yZXYueG1sUEsFBgAAAAAEAAQA9QAAAIsDAAAAAA==&#10;" path="m,14l,6,6,r8,l21,r7,6l28,14r,8l21,29r-7,l6,29,,22,,14xe" filled="f" strokecolor="maroon" strokeweight="0">
              <v:path arrowok="t" o:connecttype="custom" o:connectlocs="0,14;0,6;6,0;14,0;21,0;28,6;28,14;28,22;21,29;14,29;6,29;0,22;0,14" o:connectangles="0,0,0,0,0,0,0,0,0,0,0,0,0"/>
            </v:shape>
            <v:shape id="Freeform 1150" o:spid="_x0000_s3198" style="position:absolute;left:480;top:6047;width:20;height:204;visibility:visible;mso-wrap-style:square;v-text-anchor:top" coordsize="20,20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l1At8UA&#10;AADdAAAADwAAAGRycy9kb3ducmV2LnhtbESP3WrCQBSE74W+w3IKvdNdQ2tDdBUtLZSiUH8e4JA9&#10;JtHs2TS7jenbdwXBy2FmvmFmi97WoqPWV441jEcKBHHuTMWFhsP+Y5iC8AHZYO2YNPyRh8X8YTDD&#10;zLgLb6nbhUJECPsMNZQhNJmUPi/Joh+5hjh6R9daDFG2hTQtXiLc1jJRaiItVhwXSmzoraT8vPu1&#10;GnjVcShO6Zd6X7tv+cwb/FEbrZ8e++UURKA+3MO39qfRkLy8JnB9E5+AnP8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OXUC3xQAAAN0AAAAPAAAAAAAAAAAAAAAAAJgCAABkcnMv&#10;ZG93bnJldi54bWxQSwUGAAAAAAQABAD1AAAAigMAAAAA&#10;" path="m,204l,e" filled="f" strokecolor="#818181" strokeweight="0">
              <v:path arrowok="t" o:connecttype="custom" o:connectlocs="0,204;0,0" o:connectangles="0,0"/>
            </v:shape>
            <v:shape id="Freeform 1151" o:spid="_x0000_s3199" style="position:absolute;left:511;top:6047;width:20;height:173;visibility:visible;mso-wrap-style:square;v-text-anchor:top" coordsize="20,17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a3tfMcA&#10;AADdAAAADwAAAGRycy9kb3ducmV2LnhtbESPQWvCQBSE70L/w/IK3nSjYlujq7SCIHhq7KW3Z/aZ&#10;RLNvw+6axP76bqHgcZiZb5jVpje1aMn5yrKCyTgBQZxbXXGh4Ou4G72B8AFZY22ZFNzJw2b9NFhh&#10;qm3Hn9RmoRARwj5FBWUITSqlz0sy6Me2IY7e2TqDIUpXSO2wi3BTy2mSvEiDFceFEhvalpRfs5tR&#10;cL5Xi+28+/g5HL9nF7fI5OF6apUaPvfvSxCB+vAI/7f3WsF0/jqDvzfxCcj1L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Gt7XzHAAAA3QAAAA8AAAAAAAAAAAAAAAAAmAIAAGRy&#10;cy9kb3ducmV2LnhtbFBLBQYAAAAABAAEAPUAAACMAwAAAAA=&#10;" path="m,173l,e" filled="f" strokecolor="#818181" strokeweight="0">
              <v:path arrowok="t" o:connecttype="custom" o:connectlocs="0,173;0,0" o:connectangles="0,0"/>
            </v:shape>
            <v:shape id="Freeform 1152" o:spid="_x0000_s3200" style="position:absolute;left:480;top:6267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hWaJ8YA&#10;AADdAAAADwAAAGRycy9kb3ducmV2LnhtbESPQWvCQBSE74X+h+UVvNVNxLQaXaWUCB5y0bbo8Zl9&#10;TUKzb5Psqum/7wpCj8PMfMMs14NpxIV6V1tWEI8jEMSF1TWXCj4/Ns8zEM4ja2wsk4JfcrBePT4s&#10;MdX2yju67H0pAoRdigoq79tUSldUZNCNbUscvG/bG/RB9qXUPV4D3DRyEkUv0mDNYaHClt4rKn72&#10;Z6OgRHRzTLJDHtvjKTt/dXGbd0qNnoa3BQhPg/8P39tbrWCSvE7h9iY8Abn6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8hWaJ8YAAADdAAAADwAAAAAAAAAAAAAAAACYAgAAZHJz&#10;L2Rvd25yZXYueG1sUEsFBgAAAAAEAAQA9QAAAIsDAAAAAA==&#10;" path="m21,29l6,29,,22,,6,6,,21,r7,6l28,22r-7,7xe" fillcolor="#c1c1c1" stroked="f">
              <v:path arrowok="t" o:connecttype="custom" o:connectlocs="21,29;6,29;0,22;0,6;6,0;21,0;28,6;28,22;21,29" o:connectangles="0,0,0,0,0,0,0,0,0"/>
            </v:shape>
            <v:shape id="Freeform 1153" o:spid="_x0000_s3201" style="position:absolute;left:480;top:6267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E6K3MYA&#10;AADdAAAADwAAAGRycy9kb3ducmV2LnhtbESPT2vCQBTE7wW/w/IEL0U3CqkaXUUUSy/S+v/6yD6T&#10;kOzbkN1q+u3dQqHHYWZ+w8yXranEnRpXWFYwHEQgiFOrC84UnI7b/gSE88gaK8uk4IccLBedlzkm&#10;2j54T/eDz0SAsEtQQe59nUjp0pwMuoGtiYN3s41BH2STSd3gI8BNJUdR9CYNFhwWcqxpnVNaHr6N&#10;Avd+LS/bs/0s6/1mOo2+dq/xSSvV67arGQhPrf8P/7U/tIJRPI7h9014AnLxB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E6K3MYAAADdAAAADwAAAAAAAAAAAAAAAACYAgAAZHJz&#10;L2Rvd25yZXYueG1sUEsFBgAAAAAEAAQA9QAAAIsDAAAAAA==&#10;" path="m,14l,6,6,r8,l21,r7,6l28,14r,8l21,29r-7,l6,29,,22,,14xe" filled="f" strokecolor="maroon" strokeweight="0">
              <v:path arrowok="t" o:connecttype="custom" o:connectlocs="0,14;0,6;6,0;14,0;21,0;28,6;28,14;28,22;21,29;14,29;6,29;0,22;0,14" o:connectangles="0,0,0,0,0,0,0,0,0,0,0,0,0"/>
            </v:shape>
            <v:shape id="Freeform 1154" o:spid="_x0000_s3202" style="position:absolute;left:511;top:6236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Yuhy8QA&#10;AADdAAAADwAAAGRycy9kb3ducmV2LnhtbESPT4vCMBTE74LfITzBm6YV/LPVKCIKHrysuuwen82z&#10;LTYvtYlav/1GEDwOM/MbZrZoTCnuVLvCsoK4H4EgTq0uOFNwPGx6ExDOI2ssLZOCJzlYzNutGSba&#10;Pvib7nufiQBhl6CC3PsqkdKlORl0fVsRB+9sa4M+yDqTusZHgJtSDqJoJA0WHBZyrGiVU3rZ34yC&#10;DNF94XD9u4vt32l9+7nG1e6qVLfTLKcgPDX+E363t1rBYDgewetNeAJy/g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2LocvEAAAA3QAAAA8AAAAAAAAAAAAAAAAAmAIAAGRycy9k&#10;b3ducmV2LnhtbFBLBQYAAAAABAAEAPUAAACJAwAAAAA=&#10;" path="m21,29l6,29,,22,,6,6,,21,r7,6l28,22r-7,7xe" fillcolor="#c1c1c1" stroked="f">
              <v:path arrowok="t" o:connecttype="custom" o:connectlocs="21,29;6,29;0,22;0,6;6,0;21,0;28,6;28,22;21,29" o:connectangles="0,0,0,0,0,0,0,0,0"/>
            </v:shape>
            <v:shape id="Freeform 1155" o:spid="_x0000_s3203" style="position:absolute;left:511;top:6236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9CxMMgA&#10;AADdAAAADwAAAGRycy9kb3ducmV2LnhtbESPT2vCQBTE7wW/w/KEXkrdKFhrzEakxdKLaPzTXh/Z&#10;ZxKSfRuyW02/fVcoeBxm5jdMsuxNIy7UucqygvEoAkGcW11xoeB4WD+/gnAeWWNjmRT8koNlOnhI&#10;MNb2yhld9r4QAcIuRgWl920spctLMuhGtiUO3tl2Bn2QXSF1h9cAN42cRNGLNFhxWCixpbeS8nr/&#10;YxS4j+/6a32y27rN3ufzaLd5mh61Uo/DfrUA4an39/B/+1MrmExnM7i9CU9Apn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D0LEwyAAAAN0AAAAPAAAAAAAAAAAAAAAAAJgCAABk&#10;cnMvZG93bnJldi54bWxQSwUGAAAAAAQABAD1AAAAjQMAAAAA&#10;" path="m,14l,6,6,r8,l21,r7,6l28,14r,8l21,29r-7,l6,29,,22,,14xe" filled="f" strokecolor="maroon" strokeweight="0">
              <v:path arrowok="t" o:connecttype="custom" o:connectlocs="0,14;0,6;6,0;14,0;21,0;28,6;28,14;28,22;21,29;14,29;6,29;0,22;0,14" o:connectangles="0,0,0,0,0,0,0,0,0,0,0,0,0"/>
            </v:shape>
            <v:shape id="Freeform 1156" o:spid="_x0000_s3204" style="position:absolute;left:526;top:6283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1iQIsMA&#10;AADdAAAADwAAAGRycy9kb3ducmV2LnhtbERPy2rCQBTdF/yH4QrumkkEW00dRUShi2x8lLq8zVyT&#10;YOZOzExM+vedhdDl4byX68HU4kGtqywrSKIYBHFudcWFgvNp/zoH4TyyxtoyKfglB+vV6GWJqbY9&#10;H+hx9IUIIexSVFB636RSurwkgy6yDXHgrrY16ANsC6lb7EO4qeU0jt+kwYpDQ4kNbUvKb8fOKCgQ&#10;3QJnu+8ssZefXfd1T5rsrtRkPGw+QHga/L/46f7UCqaz9zA3vAlPQK7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1iQIsMAAADdAAAADwAAAAAAAAAAAAAAAACYAgAAZHJzL2Rv&#10;d25yZXYueG1sUEsFBgAAAAAEAAQA9QAAAIgDAAAAAA==&#10;" path="m21,29l6,29,,22,,6,6,,21,r7,6l28,22r-7,7xe" fillcolor="#c1c1c1" stroked="f">
              <v:path arrowok="t" o:connecttype="custom" o:connectlocs="21,29;6,29;0,22;0,6;6,0;21,0;28,6;28,22;21,29" o:connectangles="0,0,0,0,0,0,0,0,0"/>
            </v:shape>
            <v:shape id="Freeform 1157" o:spid="_x0000_s3205" style="position:absolute;left:526;top:6283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QOA2ccA&#10;AADdAAAADwAAAGRycy9kb3ducmV2LnhtbESPW2vCQBSE34X+h+UUfCm6UfCS1FWKovSleLevh+xp&#10;EpI9G7Krpv++KxR8HGbmG2a2aE0lbtS4wrKCQT8CQZxaXXCm4HRc96YgnEfWWFkmBb/kYDF/6cww&#10;0fbOe7odfCYChF2CCnLv60RKl+Zk0PVtTRy8H9sY9EE2mdQN3gPcVHIYRWNpsOCwkGNNy5zS8nA1&#10;Ctzmu7ysz3Zb1vtVHEe7r7fRSSvVfW0/3kF4av0z/N/+1AqGo0kMjzfhCcj5H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0DgNnHAAAA3QAAAA8AAAAAAAAAAAAAAAAAmAIAAGRy&#10;cy9kb3ducmV2LnhtbFBLBQYAAAAABAAEAPUAAACMAwAAAAA=&#10;" path="m,14l,6,6,r8,l21,r7,6l28,14r,8l21,29r-7,l6,29,,22,,14xe" filled="f" strokecolor="maroon" strokeweight="0">
              <v:path arrowok="t" o:connecttype="custom" o:connectlocs="0,14;0,6;6,0;14,0;21,0;28,6;28,14;28,22;21,29;14,29;6,29;0,22;0,14" o:connectangles="0,0,0,0,0,0,0,0,0,0,0,0,0"/>
            </v:shape>
            <v:shape id="Freeform 1158" o:spid="_x0000_s3206" style="position:absolute;left:480;top:6330;width:20;height:204;visibility:visible;mso-wrap-style:square;v-text-anchor:top" coordsize="20,20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BYLfMIA&#10;AADdAAAADwAAAGRycy9kb3ducmV2LnhtbERP3WrCMBS+H+wdwhG808TipHRG2WQDGQr+7AEOzVnb&#10;rTmpTWzr25sLYZcf3/9yPdhadNT6yrGG2VSBIM6dqbjQ8H3+nKQgfEA2WDsmDTfysF49Py0xM67n&#10;I3WnUIgYwj5DDWUITSalz0uy6KeuIY7cj2sthgjbQpoW+xhua5kotZAWK44NJTa0KSn/O12tBn7v&#10;OBS/6Zf62LmDnPMeL2qv9Xg0vL2CCDSEf/HDvTUakpc07o9v4hOQqzs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kFgt8wgAAAN0AAAAPAAAAAAAAAAAAAAAAAJgCAABkcnMvZG93&#10;bnJldi54bWxQSwUGAAAAAAQABAD1AAAAhwMAAAAA&#10;" path="m,204l,e" filled="f" strokecolor="#818181" strokeweight="0">
              <v:path arrowok="t" o:connecttype="custom" o:connectlocs="0,204;0,0" o:connectangles="0,0"/>
            </v:shape>
            <v:shape id="Freeform 1159" o:spid="_x0000_s3207" style="position:absolute;left:511;top:6330;width:20;height:173;visibility:visible;mso-wrap-style:square;v-text-anchor:top" coordsize="20,17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+amt8cA&#10;AADdAAAADwAAAGRycy9kb3ducmV2LnhtbESPQWvCQBSE74X+h+UJ3upGxaJpNtIKguCpsZfeXrPP&#10;JJp9G3a3Seyv7xYKHoeZ+YbJtqNpRU/ON5YVzGcJCOLS6oYrBR+n/dMahA/IGlvLpOBGHrb540OG&#10;qbYDv1NfhEpECPsUFdQhdKmUvqzJoJ/Zjjh6Z+sMhihdJbXDIcJNKxdJ8iwNNhwXauxoV1N5Lb6N&#10;gvOt2exWw9vP8fS5vLhNIY/Xr16p6WR8fQERaAz38H/7oBUsVus5/L2JT0Dmv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vmprfHAAAA3QAAAA8AAAAAAAAAAAAAAAAAmAIAAGRy&#10;cy9kb3ducmV2LnhtbFBLBQYAAAAABAAEAPUAAACMAwAAAAA=&#10;" path="m,173l,e" filled="f" strokecolor="#818181" strokeweight="0">
              <v:path arrowok="t" o:connecttype="custom" o:connectlocs="0,173;0,0" o:connectangles="0,0"/>
            </v:shape>
            <v:shape id="Freeform 1160" o:spid="_x0000_s3208" style="position:absolute;left:480;top:6550;width:28;height:30;visibility:visible;mso-wrap-style:square;v-text-anchor:top" coordsize="28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/mZfcMA&#10;AADdAAAADwAAAGRycy9kb3ducmV2LnhtbESPQWsCMRSE74X+h/AEbzVrsEW2RpGi6MVDV70/Ns/d&#10;rZuXJYnr+u9NodDjMDPfMIvVYFvRkw+NYw3TSQaCuHSm4UrD6bh9m4MIEdlg65g0PCjAavn6ssDc&#10;uDt/U1/ESiQIhxw11DF2uZShrMlimLiOOHkX5y3GJH0ljcd7gttWqiz7kBYbTgs1dvRVU3ktblZD&#10;z4WSXu4ux1n70wxrtbGH81Xr8WhYf4KINMT/8F97bzSo97mC3zfpCcjlE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/mZfcMAAADdAAAADwAAAAAAAAAAAAAAAACYAgAAZHJzL2Rv&#10;d25yZXYueG1sUEsFBgAAAAAEAAQA9QAAAIgDAAAAAA==&#10;" path="m21,29l6,29,,22,,6,6,,21,r7,6l28,22r-7,7xe" fillcolor="#c1c1c1" stroked="f">
              <v:path arrowok="t" o:connecttype="custom" o:connectlocs="21,29;6,29;0,22;0,6;6,0;21,0;28,6;28,22;21,29" o:connectangles="0,0,0,0,0,0,0,0,0"/>
            </v:shape>
            <v:shape id="Freeform 1161" o:spid="_x0000_s3209" style="position:absolute;left:480;top:6550;width:28;height:30;visibility:visible;mso-wrap-style:square;v-text-anchor:top" coordsize="28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GEsKsQA&#10;AADdAAAADwAAAGRycy9kb3ducmV2LnhtbESPQWvCQBSE70L/w/IK3nRTxZJGVxFR8OLBRITeHtln&#10;NjT7NmZXTf99VxB6HGbmG2ax6m0j7tT52rGCj3ECgrh0uuZKwanYjVIQPiBrbByTgl/ysFq+DRaY&#10;affgI93zUIkIYZ+hAhNCm0npS0MW/di1xNG7uM5iiLKrpO7wEeG2kZMk+ZQWa44LBlvaGCp/8ptV&#10;kLrrLqfi+7iW28PZfPF5U2ir1PC9X89BBOrDf/jV3msFk1k6heeb+ATk8g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RhLCrEAAAA3QAAAA8AAAAAAAAAAAAAAAAAmAIAAGRycy9k&#10;b3ducmV2LnhtbFBLBQYAAAAABAAEAPUAAACJAwAAAAA=&#10;" path="m,14l,6,6,r8,l21,r7,6l28,14r,8l21,29r-7,l6,29,,22,,14xe" filled="f" strokecolor="maroon" strokeweight="0">
              <v:path arrowok="t" o:connecttype="custom" o:connectlocs="0,14;0,6;6,0;14,0;21,0;28,6;28,14;28,22;21,29;14,29;6,29;0,22;0,14" o:connectangles="0,0,0,0,0,0,0,0,0,0,0,0,0"/>
            </v:shape>
            <v:shape id="Freeform 1162" o:spid="_x0000_s3210" style="position:absolute;left:511;top:6519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8DqAMYA&#10;AADdAAAADwAAAGRycy9kb3ducmV2LnhtbESPzWrDMBCE74W8g9hCb41sUxfXiRJCcaGHXPJHc9xY&#10;G9vUWtmWkrhvHxUKPQ4z8w0zX46mFVcaXGNZQTyNQBCXVjdcKdjvPp4zEM4ja2wtk4IfcrBcTB7m&#10;mGt74w1dt74SAcIuRwW1910upStrMuimtiMO3tkOBn2QQyX1gLcAN61MouhVGmw4LNTY0XtN5ff2&#10;YhRUiO4N0+JrHdvjqbgc+rhb90o9PY6rGQhPo/8P/7U/tYIkzV7g9014AnJx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8DqAMYAAADdAAAADwAAAAAAAAAAAAAAAACYAgAAZHJz&#10;L2Rvd25yZXYueG1sUEsFBgAAAAAEAAQA9QAAAIsDAAAAAA==&#10;" path="m21,29l6,29,,22,,6,6,,21,r7,6l28,22r-7,7xe" fillcolor="#c1c1c1" stroked="f">
              <v:path arrowok="t" o:connecttype="custom" o:connectlocs="21,29;6,29;0,22;0,6;6,0;21,0;28,6;28,22;21,29" o:connectangles="0,0,0,0,0,0,0,0,0"/>
            </v:shape>
            <v:shape id="Freeform 1163" o:spid="_x0000_s3211" style="position:absolute;left:511;top:6519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Zv6+8YA&#10;AADdAAAADwAAAGRycy9kb3ducmV2LnhtbESPT2vCQBTE74LfYXkFL6KbChFNXUUqSi9i/dvrI/ua&#10;hGTfhuyq6bd3BaHHYWZ+w8wWranEjRpXWFbwPoxAEKdWF5wpOB3XgwkI55E1VpZJwR85WMy7nRkm&#10;2t55T7eDz0SAsEtQQe59nUjp0pwMuqGtiYP3axuDPsgmk7rBe4CbSo6iaCwNFhwWcqzpM6e0PFyN&#10;Arf5KS/rs92V9X41nUbf23580kr13trlBwhPrf8Pv9pfWsEonsTwfBOegJw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Zv6+8YAAADdAAAADwAAAAAAAAAAAAAAAACYAgAAZHJz&#10;L2Rvd25yZXYueG1sUEsFBgAAAAAEAAQA9QAAAIsDAAAAAA==&#10;" path="m,14l,6,6,r8,l21,r7,6l28,14r,8l21,29r-7,l6,29,,22,,14xe" filled="f" strokecolor="maroon" strokeweight="0">
              <v:path arrowok="t" o:connecttype="custom" o:connectlocs="0,14;0,6;6,0;14,0;21,0;28,6;28,14;28,22;21,29;14,29;6,29;0,22;0,14" o:connectangles="0,0,0,0,0,0,0,0,0,0,0,0,0"/>
            </v:shape>
            <v:shape id="Freeform 1164" o:spid="_x0000_s3212" style="position:absolute;left:526;top:6566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F7R7MUA&#10;AADdAAAADwAAAGRycy9kb3ducmV2LnhtbESPQWvCQBSE7wX/w/KE3uomQkRT1yBioYdctIoeX7Ov&#10;SWj2bcyuJv33riD0OMzMN8wyG0wjbtS52rKCeBKBIC6srrlUcPj6eJuDcB5ZY2OZFPyRg2w1elli&#10;qm3PO7rtfSkChF2KCirv21RKV1Rk0E1sSxy8H9sZ9EF2pdQd9gFuGjmNopk0WHNYqLClTUXF7/5q&#10;FJSIboHJ9pTH9vy9vR4vcZtflHodD+t3EJ4G/x9+tj+1gmkyn8HjTXgCcnU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YXtHsxQAAAN0AAAAPAAAAAAAAAAAAAAAAAJgCAABkcnMv&#10;ZG93bnJldi54bWxQSwUGAAAAAAQABAD1AAAAigMAAAAA&#10;" path="m21,29l6,29,,22,,6,6,,21,r7,6l28,22r-7,7xe" fillcolor="#c1c1c1" stroked="f">
              <v:path arrowok="t" o:connecttype="custom" o:connectlocs="21,29;6,29;0,22;0,6;6,0;21,0;28,6;28,22;21,29" o:connectangles="0,0,0,0,0,0,0,0,0"/>
            </v:shape>
            <v:shape id="Freeform 1165" o:spid="_x0000_s3213" style="position:absolute;left:526;top:6566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gXBF8gA&#10;AADdAAAADwAAAGRycy9kb3ducmV2LnhtbESPT2vCQBTE7wW/w/IKvUizqeC/NKtIi8VL0Vi110f2&#10;NQnJvg3ZrcZv3xWEHoeZ+Q2TLnvTiDN1rrKs4CWKQRDnVldcKDh8rZ9nIJxH1thYJgVXcrBcDB5S&#10;TLS9cEbnvS9EgLBLUEHpfZtI6fKSDLrItsTB+7GdQR9kV0jd4SXATSNHcTyRBisOCyW29FZSXu9/&#10;jQL38V2f1ke7rdvsfT6Pd5/D8UEr9fTYr15BeOr9f/je3mgFo/FsCrc34QnIxR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2BcEXyAAAAN0AAAAPAAAAAAAAAAAAAAAAAJgCAABk&#10;cnMvZG93bnJldi54bWxQSwUGAAAAAAQABAD1AAAAjQMAAAAA&#10;" path="m,14l,6,6,r8,l21,r7,6l28,14r,8l21,29r-7,l6,29,,22,,14xe" filled="f" strokecolor="maroon" strokeweight="0">
              <v:path arrowok="t" o:connecttype="custom" o:connectlocs="0,14;0,6;6,0;14,0;21,0;28,6;28,14;28,22;21,29;14,29;6,29;0,22;0,14" o:connectangles="0,0,0,0,0,0,0,0,0,0,0,0,0"/>
            </v:shape>
            <v:shape id="Freeform 1166" o:spid="_x0000_s3214" style="position:absolute;left:480;top:6613;width:20;height:205;visibility:visible;mso-wrap-style:square;v-text-anchor:top" coordsize="20,20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tGFj8IA&#10;AADdAAAADwAAAGRycy9kb3ducmV2LnhtbERPz2vCMBS+D/wfwhN2m6nCtlKNooKg28luB4+P5tlU&#10;m5eaRNv998thsOPH93uxGmwrHuRD41jBdJKBIK6cbrhW8P21e8lBhIissXVMCn4owGo5elpgoV3P&#10;R3qUsRYphEOBCkyMXSFlqAxZDBPXESfu7LzFmKCvpfbYp3DbylmWvUmLDacGgx1tDVXX8m4VXA7+&#10;/XTYcJV3+e308WnKY+xLpZ7Hw3oOItIQ/8V/7r1WMHvN09z0Jj0Bufw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u0YWPwgAAAN0AAAAPAAAAAAAAAAAAAAAAAJgCAABkcnMvZG93&#10;bnJldi54bWxQSwUGAAAAAAQABAD1AAAAhwMAAAAA&#10;" path="m,204l,e" filled="f" strokecolor="#818181" strokeweight="0">
              <v:path arrowok="t" o:connecttype="custom" o:connectlocs="0,204;0,0" o:connectangles="0,0"/>
            </v:shape>
            <v:shape id="Freeform 1167" o:spid="_x0000_s3215" style="position:absolute;left:511;top:6613;width:20;height:173;visibility:visible;mso-wrap-style:square;v-text-anchor:top" coordsize="20,17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ZCqscYA&#10;AADdAAAADwAAAGRycy9kb3ducmV2LnhtbESPQWvCQBSE70L/w/IKvemmFouJrlKFQsFTo5feXrPP&#10;JJp9G3bXJPrr3ULB4zAz3zDL9WAa0ZHztWUFr5MEBHFhdc2lgsP+czwH4QOyxsYyKbiSh/XqabTE&#10;TNuev6nLQykihH2GCqoQ2kxKX1Rk0E9sSxy9o3UGQ5SulNphH+GmkdMkeZcGa44LFba0rag45xej&#10;4Hit0+2s39x2+5+3k0tzuTv/dkq9PA8fCxCBhvAI/7e/tILpbJ7C35v4BOTqD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9ZCqscYAAADdAAAADwAAAAAAAAAAAAAAAACYAgAAZHJz&#10;L2Rvd25yZXYueG1sUEsFBgAAAAAEAAQA9QAAAIsDAAAAAA==&#10;" path="m,173l,e" filled="f" strokecolor="#818181" strokeweight="0">
              <v:path arrowok="t" o:connecttype="custom" o:connectlocs="0,173;0,0" o:connectangles="0,0"/>
            </v:shape>
            <v:shape id="Freeform 1168" o:spid="_x0000_s3216" style="position:absolute;left:480;top:6833;width:28;height:30;visibility:visible;mso-wrap-style:square;v-text-anchor:top" coordsize="28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b40TMIA&#10;AADdAAAADwAAAGRycy9kb3ducmV2LnhtbERPPU/DMBDdK/EfrENia5xGUJVQN4oQiC4dmsB+iq9J&#10;2vgc2SYN/74ekDo+ve9tMZtBTOR8b1nBKklBEDdW99wq+K4/lxsQPiBrHCyTgj/yUOweFlvMtb3y&#10;kaYqtCKGsM9RQRfCmEvpm44M+sSOxJE7WWcwROhaqR1eY7gZZJama2mw59jQ4UjvHTWX6tcomLjK&#10;pJNfp/p5OPdzmX2Yw89FqafHuXwDEWgOd/G/e68VZC+vcX98E5+A3N0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FvjRMwgAAAN0AAAAPAAAAAAAAAAAAAAAAAJgCAABkcnMvZG93&#10;bnJldi54bWxQSwUGAAAAAAQABAD1AAAAhwMAAAAA&#10;" path="m21,29l6,29,,22,,6,6,,21,r7,6l28,22r-7,7xe" fillcolor="#c1c1c1" stroked="f">
              <v:path arrowok="t" o:connecttype="custom" o:connectlocs="21,29;6,29;0,22;0,6;6,0;21,0;28,6;28,22;21,29" o:connectangles="0,0,0,0,0,0,0,0,0"/>
            </v:shape>
            <v:shape id="Freeform 1169" o:spid="_x0000_s3217" style="position:absolute;left:480;top:6833;width:28;height:30;visibility:visible;mso-wrap-style:square;v-text-anchor:top" coordsize="28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iaBG8UA&#10;AADdAAAADwAAAGRycy9kb3ducmV2LnhtbESPQWvCQBSE7wX/w/IKvTUbBYtGVxGp4MWDSQn09sg+&#10;s6HZtzG7TdJ/7xYKPQ4z8w2z3U+2FQP1vnGsYJ6kIIgrpxuuFXwUp9cVCB+QNbaOScEPedjvZk9b&#10;zLQb+UpDHmoRIewzVGBC6DIpfWXIok9cRxy9m+sthij7Wuoexwi3rVyk6Zu02HBcMNjR0VD1lX9b&#10;BSt3P+VUfF4P8v1SmjWXx0JbpV6ep8MGRKAp/If/2metYLFcz+H3TXwCcv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uJoEbxQAAAN0AAAAPAAAAAAAAAAAAAAAAAJgCAABkcnMv&#10;ZG93bnJldi54bWxQSwUGAAAAAAQABAD1AAAAigMAAAAA&#10;" path="m,14l,6,6,r8,l21,r7,6l28,14r,8l21,29r-7,l6,29,,22,,14xe" filled="f" strokecolor="maroon" strokeweight="0">
              <v:path arrowok="t" o:connecttype="custom" o:connectlocs="0,14;0,6;6,0;14,0;21,0;28,6;28,14;28,22;21,29;14,29;6,29;0,22;0,14" o:connectangles="0,0,0,0,0,0,0,0,0,0,0,0,0"/>
            </v:shape>
            <v:shape id="Freeform 1170" o:spid="_x0000_s3218" style="position:absolute;left:511;top:6802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rxBMsQA&#10;AADdAAAADwAAAGRycy9kb3ducmV2LnhtbESPT4vCMBTE7wt+h/CEva1pC8pajSKi4MGL/9Djs3m2&#10;xealNlG7394Iwh6HmfkNM562phIPalxpWUHci0AQZ1aXnCvY75Y/vyCcR9ZYWSYFf+RgOul8jTHV&#10;9skbemx9LgKEXYoKCu/rVEqXFWTQ9WxNHLyLbQz6IJtc6gafAW4qmUTRQBosOSwUWNO8oOy6vRsF&#10;OaIbYn9xXMf2dF7cD7e4Xt+U+u62sxEIT63/D3/aK60g6Q8TeL8JT0BOX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K8QTLEAAAA3QAAAA8AAAAAAAAAAAAAAAAAmAIAAGRycy9k&#10;b3ducmV2LnhtbFBLBQYAAAAABAAEAPUAAACJAwAAAAA=&#10;" path="m21,29l6,29,,22,,6,6,,21,r7,6l28,22r-7,7xe" fillcolor="#c1c1c1" stroked="f">
              <v:path arrowok="t" o:connecttype="custom" o:connectlocs="21,29;6,29;0,22;0,6;6,0;21,0;28,6;28,22;21,29" o:connectangles="0,0,0,0,0,0,0,0,0"/>
            </v:shape>
            <v:shape id="Freeform 1171" o:spid="_x0000_s3219" style="position:absolute;left:511;top:6802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OdRyccA&#10;AADdAAAADwAAAGRycy9kb3ducmV2LnhtbESPT2vCQBTE74V+h+UVvBTdaFFMmo0URelFWv/2+si+&#10;JiHZtyG7avrtu0Khx2FmfsOki9404kqdqywrGI8iEMS51RUXCo6H9XAOwnlkjY1lUvBDDhbZ40OK&#10;ibY33tF17wsRIOwSVFB63yZSurwkg25kW+LgfdvOoA+yK6Tu8BbgppGTKJpJgxWHhRJbWpaU1/uL&#10;UeA2X/V5fbIfdbtbxXH0uX2eHrVSg6f+7RWEp97/h//a71rBZBq/wP1NeAIy+wU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znUcnHAAAA3QAAAA8AAAAAAAAAAAAAAAAAmAIAAGRy&#10;cy9kb3ducmV2LnhtbFBLBQYAAAAABAAEAPUAAACMAwAAAAA=&#10;" path="m,14l,6,6,r8,l21,r7,6l28,14r,8l21,29r-7,l6,29,,22,,14xe" filled="f" strokecolor="maroon" strokeweight="0">
              <v:path arrowok="t" o:connecttype="custom" o:connectlocs="0,14;0,6;6,0;14,0;21,0;28,6;28,14;28,22;21,29;14,29;6,29;0,22;0,14" o:connectangles="0,0,0,0,0,0,0,0,0,0,0,0,0"/>
            </v:shape>
            <v:shape id="Freeform 1172" o:spid="_x0000_s3220" style="position:absolute;left:526;top:6849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hl83cQA&#10;AADdAAAADwAAAGRycy9kb3ducmV2LnhtbESPQYvCMBSE74L/ITzBm6YVFa1GEVHw4GXVZff4tnm2&#10;xealNlHrv98IgsdhZr5h5svGlOJOtSssK4j7EQji1OqCMwWn47Y3AeE8ssbSMil4koPlot2aY6Lt&#10;g7/ofvCZCBB2CSrIva8SKV2ak0HXtxVx8M62NuiDrDOpa3wEuCnlIIrG0mDBYSHHitY5pZfDzSjI&#10;EN0UR5uffWx//za372tc7a9KdTvNagbCU+M/4Xd7pxUMRtMhvN6EJyAX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IZfN3EAAAA3QAAAA8AAAAAAAAAAAAAAAAAmAIAAGRycy9k&#10;b3ducmV2LnhtbFBLBQYAAAAABAAEAPUAAACJAwAAAAA=&#10;" path="m21,29l6,29,,22,,6,6,,21,r7,6l28,22r-7,7xe" fillcolor="#c1c1c1" stroked="f">
              <v:path arrowok="t" o:connecttype="custom" o:connectlocs="21,29;6,29;0,22;0,6;6,0;21,0;28,6;28,22;21,29" o:connectangles="0,0,0,0,0,0,0,0,0"/>
            </v:shape>
            <v:shape id="Freeform 1173" o:spid="_x0000_s3221" style="position:absolute;left:526;top:6849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EJsJsYA&#10;AADdAAAADwAAAGRycy9kb3ducmV2LnhtbESPT2vCQBTE74LfYXlCL6IbhYhJXUUsll6k/mt7fWSf&#10;SUj2bchuNf32bkHwOMzMb5jFqjO1uFLrSssKJuMIBHFmdcm5gvNpO5qDcB5ZY22ZFPyRg9Wy31tg&#10;qu2ND3Q9+lwECLsUFRTeN6mULivIoBvbhjh4F9sa9EG2udQt3gLc1HIaRTNpsOSwUGBDm4Ky6vhr&#10;FLj3n+p7+2U/q+bwliTRfjeMz1qpl0G3fgXhqfPP8KP9oRVM4ySG/zfhCcjlH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7EJsJsYAAADdAAAADwAAAAAAAAAAAAAAAACYAgAAZHJz&#10;L2Rvd25yZXYueG1sUEsFBgAAAAAEAAQA9QAAAIsDAAAAAA==&#10;" path="m,14l,6,6,r8,l21,r7,6l28,14r,8l21,29r-7,l6,29,,22,,14xe" filled="f" strokecolor="maroon" strokeweight="0">
              <v:path arrowok="t" o:connecttype="custom" o:connectlocs="0,14;0,6;6,0;14,0;21,0;28,6;28,14;28,22;21,29;14,29;6,29;0,22;0,14" o:connectangles="0,0,0,0,0,0,0,0,0,0,0,0,0"/>
            </v:shape>
            <v:shape id="Freeform 1174" o:spid="_x0000_s3222" style="position:absolute;left:480;top:6896;width:20;height:205;visibility:visible;mso-wrap-style:square;v-text-anchor:top" coordsize="20,20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dsiu8YA&#10;AADdAAAADwAAAGRycy9kb3ducmV2LnhtbESPQWsCMRSE74X+h/AKvdVshdp1NUorCLU9uXrw+Ng8&#10;N6ubl22Sutt/3xQEj8PMfMPMl4NtxYV8aBwreB5lIIgrpxuuFex366ccRIjIGlvHpOCXAiwX93dz&#10;LLTreUuXMtYiQTgUqMDE2BVShsqQxTByHXHyjs5bjEn6WmqPfYLbVo6zbCItNpwWDHa0MlSdyx+r&#10;4LTxr4fNO1d5l38fPr9MuY19qdTjw/A2AxFpiLfwtf2hFYxfphP4f5OegFz8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dsiu8YAAADdAAAADwAAAAAAAAAAAAAAAACYAgAAZHJz&#10;L2Rvd25yZXYueG1sUEsFBgAAAAAEAAQA9QAAAIsDAAAAAA==&#10;" path="m,204l,e" filled="f" strokecolor="#818181" strokeweight="0">
              <v:path arrowok="t" o:connecttype="custom" o:connectlocs="0,204;0,0" o:connectangles="0,0"/>
            </v:shape>
            <v:shape id="Freeform 1175" o:spid="_x0000_s3223" style="position:absolute;left:511;top:6896;width:20;height:173;visibility:visible;mso-wrap-style:square;v-text-anchor:top" coordsize="20,17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poNhccA&#10;AADdAAAADwAAAGRycy9kb3ducmV2LnhtbESPQWvCQBSE70L/w/IKvemmFlsTXaUVCgVPRi/entln&#10;Es2+DbvbJPbXd4VCj8PMfMMs14NpREfO15YVPE8SEMSF1TWXCg77z/EchA/IGhvLpOBGHtarh9ES&#10;M2173lGXh1JECPsMFVQhtJmUvqjIoJ/Yljh6Z+sMhihdKbXDPsJNI6dJ8ioN1hwXKmxpU1Fxzb+N&#10;gvOtTjez/uNnuz++XFyay+311Cn19Di8L0AEGsJ/+K/9pRVMZ+kb3N/EJyBXv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6aDYXHAAAA3QAAAA8AAAAAAAAAAAAAAAAAmAIAAGRy&#10;cy9kb3ducmV2LnhtbFBLBQYAAAAABAAEAPUAAACMAwAAAAA=&#10;" path="m,173l,e" filled="f" strokecolor="#818181" strokeweight="0">
              <v:path arrowok="t" o:connecttype="custom" o:connectlocs="0,173;0,0" o:connectangles="0,0"/>
            </v:shape>
            <v:shape id="Freeform 1176" o:spid="_x0000_s3224" style="position:absolute;left:480;top:7117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1R22MIA&#10;AADdAAAADwAAAGRycy9kb3ducmV2LnhtbERPy4rCMBTdC/5DuMLsNG3BQatRZHBgFm7GB7q8Nte2&#10;2Ny0SdTO308WA7M8nPdy3ZtGPMn52rKCdJKAIC6srrlUcDx8jmcgfEDW2FgmBT/kYb0aDpaYa/vi&#10;b3ruQyliCPscFVQhtLmUvqjIoJ/YljhyN+sMhghdKbXDVww3jcyS5F0arDk2VNjSR0XFff8wCkpE&#10;P8fp9rxL7eW6fZy6tN11Sr2N+s0CRKA+/Iv/3F9aQTadx7nxTXwCcvU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DVHbYwgAAAN0AAAAPAAAAAAAAAAAAAAAAAJgCAABkcnMvZG93&#10;bnJldi54bWxQSwUGAAAAAAQABAD1AAAAhwMAAAAA&#10;" path="m21,29l6,29,,22,,6,6,,21,r7,6l28,22r-7,7xe" fillcolor="#c1c1c1" stroked="f">
              <v:path arrowok="t" o:connecttype="custom" o:connectlocs="21,29;6,29;0,22;0,6;6,0;21,0;28,6;28,22;21,29" o:connectangles="0,0,0,0,0,0,0,0,0"/>
            </v:shape>
            <v:shape id="Freeform 1177" o:spid="_x0000_s3225" style="position:absolute;left:480;top:7117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Q9mI8cA&#10;AADdAAAADwAAAGRycy9kb3ducmV2LnhtbESPQWvCQBSE7wX/w/KEXkrdVFCaNBuRFouXoqZqr4/s&#10;MwnJvg3ZrcZ/3xWEHoeZ+YZJF4NpxZl6V1tW8DKJQBAXVtdcKth/r55fQTiPrLG1TAqu5GCRjR5S&#10;TLS98I7OuS9FgLBLUEHlfZdI6YqKDLqJ7YiDd7K9QR9kX0rd4yXATSunUTSXBmsOCxV29F5R0eS/&#10;RoH7/GmOq4PdNN3uI46j7dfTbK+VehwPyzcQngb/H76311rBdBbHcHsTnoDM/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0PZiPHAAAA3QAAAA8AAAAAAAAAAAAAAAAAmAIAAGRy&#10;cy9kb3ducmV2LnhtbFBLBQYAAAAABAAEAPUAAACMAwAAAAA=&#10;" path="m,14l,6,6,r8,l21,r7,6l28,14r,8l21,29r-7,l6,29,,22,,14xe" filled="f" strokecolor="maroon" strokeweight="0">
              <v:path arrowok="t" o:connecttype="custom" o:connectlocs="0,14;0,6;6,0;14,0;21,0;28,6;28,14;28,22;21,29;14,29;6,29;0,22;0,14" o:connectangles="0,0,0,0,0,0,0,0,0,0,0,0,0"/>
            </v:shape>
            <v:shape id="Freeform 1178" o:spid="_x0000_s3226" style="position:absolute;left:511;top:7085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g2OJcAA&#10;AADdAAAADwAAAGRycy9kb3ducmV2LnhtbERPy4rCMBTdC/5DuII7m1ZQtGMUEQUXbnzhLO80d9pi&#10;c1ObqPXvzUJweTjv2aI1lXhQ40rLCpIoBkGcWV1yruB03AwmIJxH1lhZJgUvcrCYdzszTLV98p4e&#10;B5+LEMIuRQWF93UqpcsKMugiWxMH7t82Bn2ATS51g88Qbio5jOOxNFhyaCiwplVB2fVwNwpyRDfF&#10;0fqyS+zv3/p+viX17qZUv9cuf0B4av1X/HFvtYLhOA77w5vwBOT8D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Dg2OJcAAAADdAAAADwAAAAAAAAAAAAAAAACYAgAAZHJzL2Rvd25y&#10;ZXYueG1sUEsFBgAAAAAEAAQA9QAAAIUDAAAAAA==&#10;" path="m21,29l6,29,,22,,6,6,,21,r7,6l28,22r-7,7xe" fillcolor="#c1c1c1" stroked="f">
              <v:path arrowok="t" o:connecttype="custom" o:connectlocs="21,29;6,29;0,22;0,6;6,0;21,0;28,6;28,22;21,29" o:connectangles="0,0,0,0,0,0,0,0,0"/>
            </v:shape>
            <v:shape id="Freeform 1179" o:spid="_x0000_s3227" style="position:absolute;left:511;top:7085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Fae3scA&#10;AADdAAAADwAAAGRycy9kb3ducmV2LnhtbESPQWvCQBSE70L/w/IKvUjdjaDU6BrEYvEiVWvb6yP7&#10;TEKyb0N2q/HfdwsFj8PMfMMsst424kKdrxxrSEYKBHHuTMWFhtPH5vkFhA/IBhvHpOFGHrLlw2CB&#10;qXFXPtDlGAoRIexT1FCG0KZS+rwki37kWuLonV1nMUTZFdJ0eI1w28ixUlNpseK4UGJL65Ly+vhj&#10;Nfi37/pr8+ne6/bwOpup/W44ORmtnx771RxEoD7cw//trdEwnqoE/t7EJyCXv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BWnt7HAAAA3QAAAA8AAAAAAAAAAAAAAAAAmAIAAGRy&#10;cy9kb3ducmV2LnhtbFBLBQYAAAAABAAEAPUAAACMAwAAAAA=&#10;" path="m,14l,6,6,r8,l21,r7,6l28,14r,8l21,29r-7,l6,29,,22,,14xe" filled="f" strokecolor="maroon" strokeweight="0">
              <v:path arrowok="t" o:connecttype="custom" o:connectlocs="0,14;0,6;6,0;14,0;21,0;28,6;28,14;28,22;21,29;14,29;6,29;0,22;0,14" o:connectangles="0,0,0,0,0,0,0,0,0,0,0,0,0"/>
            </v:shape>
            <v:shape id="Freeform 1180" o:spid="_x0000_s3228" style="position:absolute;left:526;top:7132;width:28;height:30;visibility:visible;mso-wrap-style:square;v-text-anchor:top" coordsize="28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Q/7W8MA&#10;AADdAAAADwAAAGRycy9kb3ducmV2LnhtbESPQYvCMBSE7wv+h/CEva2pYRGpRhFx0cserHp/NM+2&#10;2ryUJFu7/36zIHgcZuYbZrkebCt68qFxrGE6yUAQl840XGk4n74+5iBCRDbYOiYNvxRgvRq9LTE3&#10;7sFH6otYiQThkKOGOsYulzKUNVkME9cRJ+/qvMWYpK+k8fhIcNtKlWUzabHhtFBjR9uaynvxYzX0&#10;XCjp5f56+mxvzbBRO/t9uWv9Ph42CxCRhvgKP9sHo0HNMgX/b9ITkKs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Q/7W8MAAADdAAAADwAAAAAAAAAAAAAAAACYAgAAZHJzL2Rv&#10;d25yZXYueG1sUEsFBgAAAAAEAAQA9QAAAIgDAAAAAA==&#10;" path="m21,29l6,29,,22,,6,6,,21,r7,6l28,22r-7,7xe" fillcolor="#c1c1c1" stroked="f">
              <v:path arrowok="t" o:connecttype="custom" o:connectlocs="21,29;6,29;0,22;0,6;6,0;21,0;28,6;28,22;21,29" o:connectangles="0,0,0,0,0,0,0,0,0"/>
            </v:shape>
            <v:shape id="Freeform 1181" o:spid="_x0000_s3229" style="position:absolute;left:526;top:7132;width:28;height:30;visibility:visible;mso-wrap-style:square;v-text-anchor:top" coordsize="28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pdODMQA&#10;AADdAAAADwAAAGRycy9kb3ducmV2LnhtbESPQYvCMBSE78L+h/AWvGmqgrhdo4is4MWDrRT29mje&#10;NsXmpdtErf/eCILHYWa+YZbr3jbiSp2vHSuYjBMQxKXTNVcKTvlutADhA7LGxjEpuJOH9epjsMRU&#10;uxsf6ZqFSkQI+xQVmBDaVEpfGrLox64ljt6f6yyGKLtK6g5vEW4bOU2SubRYc1ww2NLWUHnOLlbB&#10;wv3vMsp/jxv5cyjMFxfbXFulhp/95htEoD68w6/2XiuYzpMZPN/EJyBX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KXTgzEAAAA3QAAAA8AAAAAAAAAAAAAAAAAmAIAAGRycy9k&#10;b3ducmV2LnhtbFBLBQYAAAAABAAEAPUAAACJAwAAAAA=&#10;" path="m,14l,6,6,r8,l21,r7,6l28,14r,8l21,29r-7,l6,29,,22,,14xe" filled="f" strokecolor="maroon" strokeweight="0">
              <v:path arrowok="t" o:connecttype="custom" o:connectlocs="0,14;0,6;6,0;14,0;21,0;28,6;28,14;28,22;21,29;14,29;6,29;0,22;0,14" o:connectangles="0,0,0,0,0,0,0,0,0,0,0,0,0"/>
            </v:shape>
            <v:shape id="Freeform 1182" o:spid="_x0000_s3230" style="position:absolute;left:480;top:7180;width:20;height:204;visibility:visible;mso-wrap-style:square;v-text-anchor:top" coordsize="20,20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dtvWcMA&#10;AADdAAAADwAAAGRycy9kb3ducmV2LnhtbESP3YrCMBSE7wXfIRxh7zRRRKRrFJVdkEXBn32AQ3O2&#10;7dqc1CbW+vZGELwcZuYbZrZobSkaqn3hWMNwoEAQp84UnGn4PX33pyB8QDZYOiYNd/KwmHc7M0yM&#10;u/GBmmPIRISwT1BDHkKVSOnTnCz6gauIo/fnaoshyjqTpsZbhNtSjpSaSIsFx4UcK1rnlJ6PV6uB&#10;Vw2H7H/6o762bi/HvMOL2mn90WuXnyACteEdfrU3RsNoosbwfBOfgJw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dtvWcMAAADdAAAADwAAAAAAAAAAAAAAAACYAgAAZHJzL2Rv&#10;d25yZXYueG1sUEsFBgAAAAAEAAQA9QAAAIgDAAAAAA==&#10;" path="m,204l,e" filled="f" strokecolor="#818181" strokeweight="0">
              <v:path arrowok="t" o:connecttype="custom" o:connectlocs="0,204;0,0" o:connectangles="0,0"/>
            </v:shape>
            <v:shape id="Freeform 1183" o:spid="_x0000_s3231" style="position:absolute;left:511;top:7180;width:20;height:173;visibility:visible;mso-wrap-style:square;v-text-anchor:top" coordsize="20,17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ivCksYA&#10;AADdAAAADwAAAGRycy9kb3ducmV2LnhtbESPQWvCQBSE7wX/w/IEb3VTRdHUVVQQCp4ae/H2mn0m&#10;qdm3YXdNYn99VxB6HGbmG2a16U0tWnK+sqzgbZyAIM6trrhQ8HU6vC5A+ICssbZMCu7kYbMevKww&#10;1bbjT2qzUIgIYZ+igjKEJpXS5yUZ9GPbEEfvYp3BEKUrpHbYRbip5SRJ5tJgxXGhxIb2JeXX7GYU&#10;XO7Vcj/rdr/H03n645aZPF6/W6VGw377DiJQH/7Dz/aHVjCZJzN4vIlPQK7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ivCksYAAADdAAAADwAAAAAAAAAAAAAAAACYAgAAZHJz&#10;L2Rvd25yZXYueG1sUEsFBgAAAAAEAAQA9QAAAIsDAAAAAA==&#10;" path="m,173l,e" filled="f" strokecolor="#818181" strokeweight="0">
              <v:path arrowok="t" o:connecttype="custom" o:connectlocs="0,173;0,0" o:connectangles="0,0"/>
            </v:shape>
            <v:shape id="Freeform 1184" o:spid="_x0000_s3232" style="position:absolute;left:480;top:7400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qizysQA&#10;AADdAAAADwAAAGRycy9kb3ducmV2LnhtbESPT4vCMBTE7wt+h/AEb2tawbJWo4goePDiP/T4bJ5t&#10;sXmpTdT67TcLwh6HmfkNM5m1phJPalxpWUHcj0AQZ1aXnCs47FffPyCcR9ZYWSYFb3Iwm3a+Jphq&#10;++ItPXc+FwHCLkUFhfd1KqXLCjLo+rYmDt7VNgZ9kE0udYOvADeVHERRIg2WHBYKrGlRUHbbPYyC&#10;HNGNcLg8bWJ7viwfx3tcb+5K9brtfAzCU+v/w5/2WisYJFECf2/CE5DT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6os8rEAAAA3QAAAA8AAAAAAAAAAAAAAAAAmAIAAGRycy9k&#10;b3ducmV2LnhtbFBLBQYAAAAABAAEAPUAAACJAwAAAAA=&#10;" path="m21,29l6,29,,22,,6,6,,21,r7,6l28,22r-7,7xe" fillcolor="#c1c1c1" stroked="f">
              <v:path arrowok="t" o:connecttype="custom" o:connectlocs="21,29;6,29;0,22;0,6;6,0;21,0;28,6;28,22;21,29" o:connectangles="0,0,0,0,0,0,0,0,0"/>
            </v:shape>
            <v:shape id="Freeform 1185" o:spid="_x0000_s3233" style="position:absolute;left:480;top:7400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POjMccA&#10;AADdAAAADwAAAGRycy9kb3ducmV2LnhtbESPS2vDMBCE74X8B7GFXkoiJdA8nCghpKT0UlrneV2s&#10;rW1srYylJs6/jwqFHoeZ+YZZrDpbiwu1vnSsYThQIIgzZ0rONRz22/4UhA/IBmvHpOFGHlbL3sMC&#10;E+OunNJlF3IRIewT1FCE0CRS+qwgi37gGuLofbvWYoiyzaVp8RrhtpYjpcbSYslxocCGNgVl1e7H&#10;avBv5+q0PbrPqklfZzP19fH8cjBaPz126zmIQF34D/+1342G0VhN4PdNfAJyeQ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DzozHHAAAA3QAAAA8AAAAAAAAAAAAAAAAAmAIAAGRy&#10;cy9kb3ducmV2LnhtbFBLBQYAAAAABAAEAPUAAACMAwAAAAA=&#10;" path="m,14l,6,6,r8,l21,r7,6l28,14r,8l21,29r-7,l6,29,,22,,14xe" filled="f" strokecolor="maroon" strokeweight="0">
              <v:path arrowok="t" o:connecttype="custom" o:connectlocs="0,14;0,6;6,0;14,0;21,0;28,6;28,14;28,22;21,29;14,29;6,29;0,22;0,14" o:connectangles="0,0,0,0,0,0,0,0,0,0,0,0,0"/>
            </v:shape>
            <v:shape id="Freeform 1186" o:spid="_x0000_s3234" style="position:absolute;left:511;top:7368;width:28;height:30;visibility:visible;mso-wrap-style:square;v-text-anchor:top" coordsize="28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OfMscEA&#10;AADdAAAADwAAAGRycy9kb3ducmV2LnhtbERPy2rCQBTdF/yH4Qru6qShBEmdiJSWduPCRPeXzM2j&#10;Zu6EmWmMf+8sBJeH897uZjOIiZzvLSt4WycgiGure24VnKrv1w0IH5A1DpZJwY087IrFyxZzba98&#10;pKkMrYgh7HNU0IUw5lL6uiODfm1H4sg11hkMEbpWaofXGG4GmSZJJg32HBs6HOmzo/pS/hsFE5ep&#10;dPKnqd6Hv37ep1/mcL4otVrO+w8QgebwFD/cv1pBmiVxbnwTn4As7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jnzLHBAAAA3QAAAA8AAAAAAAAAAAAAAAAAmAIAAGRycy9kb3du&#10;cmV2LnhtbFBLBQYAAAAABAAEAPUAAACGAwAAAAA=&#10;" path="m21,29l6,29,,22,,6,6,,21,r7,6l28,22r-7,7xe" fillcolor="#c1c1c1" stroked="f">
              <v:path arrowok="t" o:connecttype="custom" o:connectlocs="21,29;6,29;0,22;0,6;6,0;21,0;28,6;28,22;21,29" o:connectangles="0,0,0,0,0,0,0,0,0"/>
            </v:shape>
            <v:shape id="Freeform 1187" o:spid="_x0000_s3235" style="position:absolute;left:511;top:7368;width:28;height:30;visibility:visible;mso-wrap-style:square;v-text-anchor:top" coordsize="28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3955sUA&#10;AADdAAAADwAAAGRycy9kb3ducmV2LnhtbESPQWvCQBSE7wX/w/KE3uqmOYjGbESCQi89mIjg7ZF9&#10;ZkOzb2N2q+m/7xYKHoeZ+YbJt5PtxZ1G3zlW8L5IQBA3TnfcKjjVh7cVCB+QNfaOScEPedgWs5cc&#10;M+0efKR7FVoRIewzVGBCGDIpfWPIol+4gTh6VzdaDFGOrdQjPiLc9jJNkqW02HFcMDhQaaj5qr6t&#10;gpW7HSqqL8ed3H+ezZrPZa2tUq/zabcBEWgKz/B/+0MrSJfJGv7exCcgi1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jf3nmxQAAAN0AAAAPAAAAAAAAAAAAAAAAAJgCAABkcnMv&#10;ZG93bnJldi54bWxQSwUGAAAAAAQABAD1AAAAigMAAAAA&#10;" path="m,14l,6,6,r8,l21,r7,6l28,14r,8l21,29r-7,l6,29,,22,,14xe" filled="f" strokecolor="maroon" strokeweight="0">
              <v:path arrowok="t" o:connecttype="custom" o:connectlocs="0,14;0,6;6,0;14,0;21,0;28,6;28,14;28,22;21,29;14,29;6,29;0,22;0,14" o:connectangles="0,0,0,0,0,0,0,0,0,0,0,0,0"/>
            </v:shape>
            <v:shape id="Freeform 1188" o:spid="_x0000_s3236" style="position:absolute;left:526;top:7416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9QY+MAA&#10;AADdAAAADwAAAGRycy9kb3ducmV2LnhtbERPy4rCMBTdC/5DuII7m1ZQtGMUEQUXbnzhLO80d9pi&#10;c1ObqPXvzUJweTjv2aI1lXhQ40rLCpIoBkGcWV1yruB03AwmIJxH1lhZJgUvcrCYdzszTLV98p4e&#10;B5+LEMIuRQWF93UqpcsKMugiWxMH7t82Bn2ATS51g88Qbio5jOOxNFhyaCiwplVB2fVwNwpyRDfF&#10;0fqyS+zv3/p+viX17qZUv9cuf0B4av1X/HFvtYLhOAn7w5vwBOT8D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i9QY+MAAAADdAAAADwAAAAAAAAAAAAAAAACYAgAAZHJzL2Rvd25y&#10;ZXYueG1sUEsFBgAAAAAEAAQA9QAAAIUDAAAAAA==&#10;" path="m21,29l6,29,,22,,6,6,,21,r7,6l28,22r-7,7xe" fillcolor="#c1c1c1" stroked="f">
              <v:path arrowok="t" o:connecttype="custom" o:connectlocs="21,29;6,29;0,22;0,6;6,0;21,0;28,6;28,22;21,29" o:connectangles="0,0,0,0,0,0,0,0,0"/>
            </v:shape>
            <v:shape id="Freeform 1189" o:spid="_x0000_s3237" style="position:absolute;left:526;top:7416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Y8IA8YA&#10;AADdAAAADwAAAGRycy9kb3ducmV2LnhtbESPQWvCQBSE74L/YXmCF6mbCJUaXUUUpZfSmlq9PrLP&#10;JCT7NmRXTf+9KxR6HGbmG2ax6kwtbtS60rKCeByBIM6sLjlXcPzevbyBcB5ZY22ZFPySg9Wy31tg&#10;ou2dD3RLfS4ChF2CCgrvm0RKlxVk0I1tQxy8i20N+iDbXOoW7wFuajmJoqk0WHJYKLChTUFZlV6N&#10;Arc/V6fdj/2smsN2Nou+PkavR63UcNCt5yA8df4//Nd+1wom0ziG55vwBOTy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Y8IA8YAAADdAAAADwAAAAAAAAAAAAAAAACYAgAAZHJz&#10;L2Rvd25yZXYueG1sUEsFBgAAAAAEAAQA9QAAAIsDAAAAAA==&#10;" path="m,14l,6,6,r8,l21,r7,6l28,14r,8l21,29r-7,l6,29,,22,,14xe" filled="f" strokecolor="maroon" strokeweight="0">
              <v:path arrowok="t" o:connecttype="custom" o:connectlocs="0,14;0,6;6,0;14,0;21,0;28,6;28,14;28,22;21,29;14,29;6,29;0,22;0,14" o:connectangles="0,0,0,0,0,0,0,0,0,0,0,0,0"/>
            </v:shape>
            <v:shape id="Freeform 1190" o:spid="_x0000_s3238" style="position:absolute;left:480;top:7463;width:20;height:204;visibility:visible;mso-wrap-style:square;v-text-anchor:top" coordsize="20,20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KfEa8MA&#10;AADdAAAADwAAAGRycy9kb3ducmV2LnhtbESP3WrCQBSE74W+w3IK3umuoYhEV2lLhSIK/j3AIXtM&#10;YrNn0+wa49u7guDlMDPfMLNFZyvRUuNLxxpGQwWCOHOm5FzD8bAcTED4gGywckwabuRhMX/rzTA1&#10;7so7avchFxHCPkUNRQh1KqXPCrLoh64mjt7JNRZDlE0uTYPXCLeVTJQaS4slx4UCa/ouKPvbX6wG&#10;/mo55OfJSv2s3VZ+8Ab/1Ubr/nv3OQURqAuv8LP9azQk41ECjzfxCcj5H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KfEa8MAAADdAAAADwAAAAAAAAAAAAAAAACYAgAAZHJzL2Rv&#10;d25yZXYueG1sUEsFBgAAAAAEAAQA9QAAAIgDAAAAAA==&#10;" path="m,204l,e" filled="f" strokecolor="#818181" strokeweight="0">
              <v:path arrowok="t" o:connecttype="custom" o:connectlocs="0,204;0,0" o:connectangles="0,0"/>
            </v:shape>
            <v:shape id="Freeform 1191" o:spid="_x0000_s3239" style="position:absolute;left:511;top:7463;width:20;height:173;visibility:visible;mso-wrap-style:square;v-text-anchor:top" coordsize="20,17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1dpoMYA&#10;AADdAAAADwAAAGRycy9kb3ducmV2LnhtbESPQWvCQBSE70L/w/IK3nSjUqnRVVqhIHgy9tLba/aZ&#10;RLNvw+42if31riB4HGbmG2a16U0tWnK+sqxgMk5AEOdWV1wo+D5+jd5B+ICssbZMCq7kYbN+Gaww&#10;1bbjA7VZKESEsE9RQRlCk0rp85IM+rFtiKN3ss5giNIVUjvsItzUcpokc2mw4rhQYkPbkvJL9mcU&#10;nK7VYvvWff7vjz+zs1tkcn/5bZUavvYfSxCB+vAMP9o7rWA6n8zg/iY+Abm+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1dpoMYAAADdAAAADwAAAAAAAAAAAAAAAACYAgAAZHJz&#10;L2Rvd25yZXYueG1sUEsFBgAAAAAEAAQA9QAAAIsDAAAAAA==&#10;" path="m,173l,e" filled="f" strokecolor="#818181" strokeweight="0">
              <v:path arrowok="t" o:connecttype="custom" o:connectlocs="0,173;0,0" o:connectangles="0,0"/>
            </v:shape>
            <v:shape id="Freeform 1192" o:spid="_x0000_s3240" style="position:absolute;left:480;top:7683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O8e+8YA&#10;AADdAAAADwAAAGRycy9kb3ducmV2LnhtbESPQWvCQBSE74L/YXmCt7qJWLFpVpFioYdctJV6fGZf&#10;k2D2bcxuTPrvu0LB4zAz3zDpZjC1uFHrKssK4lkEgji3uuJCwdfn+9MKhPPIGmvLpOCXHGzW41GK&#10;ibY97+l28IUIEHYJKii9bxIpXV6SQTezDXHwfmxr0AfZFlK32Ae4qeU8ipbSYMVhocSG3krKL4fO&#10;KCgQ3Qs+776z2J7Ou+54jZvsqtR0MmxfQXga/CP83/7QCubLeAH3N+EJyPU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9O8e+8YAAADdAAAADwAAAAAAAAAAAAAAAACYAgAAZHJz&#10;L2Rvd25yZXYueG1sUEsFBgAAAAAEAAQA9QAAAIsDAAAAAA==&#10;" path="m21,29l6,29,,22,,6,6,,21,r7,6l28,22r-7,7xe" fillcolor="#c1c1c1" stroked="f">
              <v:path arrowok="t" o:connecttype="custom" o:connectlocs="21,29;6,29;0,22;0,6;6,0;21,0;28,6;28,22;21,29" o:connectangles="0,0,0,0,0,0,0,0,0"/>
            </v:shape>
            <v:shape id="Freeform 1193" o:spid="_x0000_s3241" style="position:absolute;left:480;top:7683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rQOAMcA&#10;AADdAAAADwAAAGRycy9kb3ducmV2LnhtbESPQWvCQBSE7wX/w/IEL6XZJKDU1FWkRfFSqjba6yP7&#10;TEKyb0N21fTfdwuFHoeZ+YZZrAbTihv1rrasIIliEMSF1TWXCvLPzdMzCOeRNbaWScE3OVgtRw8L&#10;zLS984FuR1+KAGGXoYLK+y6T0hUVGXSR7YiDd7G9QR9kX0rd4z3ATSvTOJ5JgzWHhQo7eq2oaI5X&#10;o8Btv5rz5mQ/mu7wNp/H+/fHaa6VmoyH9QsIT4P/D/+1d1pBOkum8PsmPAG5/A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q0DgDHAAAA3QAAAA8AAAAAAAAAAAAAAAAAmAIAAGRy&#10;cy9kb3ducmV2LnhtbFBLBQYAAAAABAAEAPUAAACMAwAAAAA=&#10;" path="m,14l,6,6,r8,l21,r7,6l28,14r,8l21,29r-7,l6,29,,22,,14xe" filled="f" strokecolor="maroon" strokeweight="0">
              <v:path arrowok="t" o:connecttype="custom" o:connectlocs="0,14;0,6;6,0;14,0;21,0;28,6;28,14;28,22;21,29;14,29;6,29;0,22;0,14" o:connectangles="0,0,0,0,0,0,0,0,0,0,0,0,0"/>
            </v:shape>
            <v:shape id="Freeform 1194" o:spid="_x0000_s3242" style="position:absolute;left:511;top:7652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3ElF8QA&#10;AADdAAAADwAAAGRycy9kb3ducmV2LnhtbESPT4vCMBTE7wt+h/AEb2tawbJWo4goePDiP/T4bJ5t&#10;sXmpTdT67TcLwh6HmfkNM5m1phJPalxpWUHcj0AQZ1aXnCs47FffPyCcR9ZYWSYFb3Iwm3a+Jphq&#10;++ItPXc+FwHCLkUFhfd1KqXLCjLo+rYmDt7VNgZ9kE0udYOvADeVHERRIg2WHBYKrGlRUHbbPYyC&#10;HNGNcLg8bWJ7viwfx3tcb+5K9brtfAzCU+v/w5/2WisYJHECf2/CE5DT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txJRfEAAAA3QAAAA8AAAAAAAAAAAAAAAAAmAIAAGRycy9k&#10;b3ducmV2LnhtbFBLBQYAAAAABAAEAPUAAACJAwAAAAA=&#10;" path="m21,29l6,29,,22,,6,6,,21,r7,6l28,22r-7,7xe" fillcolor="#c1c1c1" stroked="f">
              <v:path arrowok="t" o:connecttype="custom" o:connectlocs="21,29;6,29;0,22;0,6;6,0;21,0;28,6;28,22;21,29" o:connectangles="0,0,0,0,0,0,0,0,0"/>
            </v:shape>
            <v:shape id="Freeform 1195" o:spid="_x0000_s3243" style="position:absolute;left:511;top:7652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So17MYA&#10;AADdAAAADwAAAGRycy9kb3ducmV2LnhtbESPT2vCQBTE70K/w/IKXopuFLQaXaVULF7E+v/6yD6T&#10;kOzbkN1q/PauUPA4zMxvmOm8MaW4Uu1yywp63QgEcWJ1zqmCw37ZGYFwHlljaZkU3MnBfPbWmmKs&#10;7Y23dN35VAQIuxgVZN5XsZQuycig69qKOHgXWxv0Qdap1DXeAtyUsh9FQ2kw57CQYUXfGSXF7s8o&#10;cD/n4rQ82k1RbRfjcfS7/hgctFLt9+ZrAsJT41/h//ZKK+gPe5/wfBOegJw9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So17MYAAADdAAAADwAAAAAAAAAAAAAAAACYAgAAZHJz&#10;L2Rvd25yZXYueG1sUEsFBgAAAAAEAAQA9QAAAIsDAAAAAA==&#10;" path="m,14l,6,6,r8,l21,r7,6l28,14r,8l21,29r-7,l6,29,,22,,14xe" filled="f" strokecolor="maroon" strokeweight="0">
              <v:path arrowok="t" o:connecttype="custom" o:connectlocs="0,14;0,6;6,0;14,0;21,0;28,6;28,14;28,22;21,29;14,29;6,29;0,22;0,14" o:connectangles="0,0,0,0,0,0,0,0,0,0,0,0,0"/>
            </v:shape>
            <v:shape id="Freeform 1196" o:spid="_x0000_s3244" style="position:absolute;left:526;top:7699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aIU/sAA&#10;AADdAAAADwAAAGRycy9kb3ducmV2LnhtbERPy4rCMBTdC/5DuII7m1ZQtGMUEQUXbnzhLO80d9pi&#10;c1ObqPXvzUJweTjv2aI1lXhQ40rLCpIoBkGcWV1yruB03AwmIJxH1lhZJgUvcrCYdzszTLV98p4e&#10;B5+LEMIuRQWF93UqpcsKMugiWxMH7t82Bn2ATS51g88Qbio5jOOxNFhyaCiwplVB2fVwNwpyRDfF&#10;0fqyS+zv3/p+viX17qZUv9cuf0B4av1X/HFvtYLhOAlzw5vwBOT8D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daIU/sAAAADdAAAADwAAAAAAAAAAAAAAAACYAgAAZHJzL2Rvd25y&#10;ZXYueG1sUEsFBgAAAAAEAAQA9QAAAIUDAAAAAA==&#10;" path="m21,29l6,29,,22,,6,6,,21,r7,6l28,22r-7,7xe" fillcolor="#c1c1c1" stroked="f">
              <v:path arrowok="t" o:connecttype="custom" o:connectlocs="21,29;6,29;0,22;0,6;6,0;21,0;28,6;28,22;21,29" o:connectangles="0,0,0,0,0,0,0,0,0"/>
            </v:shape>
            <v:shape id="Freeform 1197" o:spid="_x0000_s3245" style="position:absolute;left:526;top:7699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/kEBccA&#10;AADdAAAADwAAAGRycy9kb3ducmV2LnhtbESPT2vCQBTE7wW/w/KEXopuFComuopYlF5Ka/x3fWSf&#10;SUj2bciumn57Vyj0OMzMb5j5sjO1uFHrSssKRsMIBHFmdcm5gsN+M5iCcB5ZY22ZFPySg+Wi9zLH&#10;RNs77+iW+lwECLsEFRTeN4mULivIoBvahjh4F9sa9EG2udQt3gPc1HIcRRNpsOSwUGBD64KyKr0a&#10;BW57rk6bo/2umt1HHEc/X2/vB63Ua79bzUB46vx/+K/9qRWMJ6MYnm/CE5CLB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v5BAXHAAAA3QAAAA8AAAAAAAAAAAAAAAAAmAIAAGRy&#10;cy9kb3ducmV2LnhtbFBLBQYAAAAABAAEAPUAAACMAwAAAAA=&#10;" path="m,14l,6,6,r8,l21,r7,6l28,14r,8l21,29r-7,l6,29,,22,,14xe" filled="f" strokecolor="maroon" strokeweight="0">
              <v:path arrowok="t" o:connecttype="custom" o:connectlocs="0,14;0,6;6,0;14,0;21,0;28,6;28,14;28,22;21,29;14,29;6,29;0,22;0,14" o:connectangles="0,0,0,0,0,0,0,0,0,0,0,0,0"/>
            </v:shape>
            <v:shape id="Freeform 1198" o:spid="_x0000_s3246" style="position:absolute;left:480;top:7746;width:20;height:204;visibility:visible;mso-wrap-style:square;v-text-anchor:top" coordsize="20,20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VU1OsAA&#10;AADdAAAADwAAAGRycy9kb3ducmV2LnhtbERPy4rCMBTdC/MP4Q6402TKIFKNooMDgyj4+oBLc22r&#10;zU1tMrX+vVkILg/nPZ13thItNb50rOFrqEAQZ86UnGs4HX8HYxA+IBusHJOGB3mYzz56U0yNu/Oe&#10;2kPIRQxhn6KGIoQ6ldJnBVn0Q1cTR+7sGoshwiaXpsF7DLeVTJQaSYslx4YCa/opKLse/q0GXrYc&#10;8st4rVYbt5PfvMWb2mrd/+wWExCBuvAWv9x/RkMySuL++CY+ATl7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WVU1OsAAAADdAAAADwAAAAAAAAAAAAAAAACYAgAAZHJzL2Rvd25y&#10;ZXYueG1sUEsFBgAAAAAEAAQA9QAAAIUDAAAAAA==&#10;" path="m,204l,e" filled="f" strokecolor="#818181" strokeweight="0">
              <v:path arrowok="t" o:connecttype="custom" o:connectlocs="0,204;0,0" o:connectangles="0,0"/>
            </v:shape>
            <v:shape id="Freeform 1199" o:spid="_x0000_s3247" style="position:absolute;left:511;top:7746;width:20;height:173;visibility:visible;mso-wrap-style:square;v-text-anchor:top" coordsize="20,17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qWY8cYA&#10;AADdAAAADwAAAGRycy9kb3ducmV2LnhtbESPQWvCQBSE7wX/w/KE3urGlIpGV7FCoeCpsRdvz+wz&#10;iWbfht1tEvvru4LQ4zAz3zCrzWAa0ZHztWUF00kCgriwuuZSwffh42UOwgdkjY1lUnAjD5v16GmF&#10;mbY9f1GXh1JECPsMFVQhtJmUvqjIoJ/Yljh6Z+sMhihdKbXDPsJNI9MkmUmDNceFClvaVVRc8x+j&#10;4HyrF7u3/v13fzi+Xtwil/vrqVPqeTxslyACDeE//Gh/agXpLJ3C/U18AnL9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9qWY8cYAAADdAAAADwAAAAAAAAAAAAAAAACYAgAAZHJz&#10;L2Rvd25yZXYueG1sUEsFBgAAAAAEAAQA9QAAAIsDAAAAAA==&#10;" path="m,173l,e" filled="f" strokecolor="#818181" strokeweight="0">
              <v:path arrowok="t" o:connecttype="custom" o:connectlocs="0,173;0,0" o:connectangles="0,0"/>
            </v:shape>
            <v:shape id="Freeform 1200" o:spid="_x0000_s3248" style="position:absolute;left:480;top:7966;width:28;height:30;visibility:visible;mso-wrap-style:square;v-text-anchor:top" coordsize="28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rqnO8MA&#10;AADdAAAADwAAAGRycy9kb3ducmV2LnhtbESPQYvCMBSE7wv+h/CEva2pYRGpRhFx0cserHp/NM+2&#10;2ryUJFu7/36zIHgcZuYbZrkebCt68qFxrGE6yUAQl840XGk4n74+5iBCRDbYOiYNvxRgvRq9LTE3&#10;7sFH6otYiQThkKOGOsYulzKUNVkME9cRJ+/qvMWYpK+k8fhIcNtKlWUzabHhtFBjR9uaynvxYzX0&#10;XCjp5f56+mxvzbBRO/t9uWv9Ph42CxCRhvgKP9sHo0HNlIL/N+kJyNU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rqnO8MAAADdAAAADwAAAAAAAAAAAAAAAACYAgAAZHJzL2Rv&#10;d25yZXYueG1sUEsFBgAAAAAEAAQA9QAAAIgDAAAAAA==&#10;" path="m21,29l6,29,,22,,6,6,,21,r7,6l28,22r-7,7xe" fillcolor="#c1c1c1" stroked="f">
              <v:path arrowok="t" o:connecttype="custom" o:connectlocs="21,29;6,29;0,22;0,6;6,0;21,0;28,6;28,22;21,29" o:connectangles="0,0,0,0,0,0,0,0,0"/>
            </v:shape>
            <v:shape id="Freeform 1201" o:spid="_x0000_s3249" style="position:absolute;left:480;top:7966;width:28;height:30;visibility:visible;mso-wrap-style:square;v-text-anchor:top" coordsize="28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SISbMQA&#10;AADdAAAADwAAAGRycy9kb3ducmV2LnhtbESPQYvCMBSE7wv+h/AEb2tqBdFqFBGFvXiwFcHbo3k2&#10;xealNlmt/36zsLDHYWa+YVab3jbiSZ2vHSuYjBMQxKXTNVcKzsXhcw7CB2SNjWNS8CYPm/XgY4WZ&#10;di8+0TMPlYgQ9hkqMCG0mZS+NGTRj11LHL2b6yyGKLtK6g5fEW4bmSbJTFqsOS4YbGlnqLzn31bB&#10;3D0OORXX01bujxez4Muu0Fap0bDfLkEE6sN/+K/9pRWks3QKv2/iE5Dr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kiEmzEAAAA3QAAAA8AAAAAAAAAAAAAAAAAmAIAAGRycy9k&#10;b3ducmV2LnhtbFBLBQYAAAAABAAEAPUAAACJAwAAAAA=&#10;" path="m,14l,6,6,r8,l21,r7,6l28,14r,8l21,29r-7,l6,29,,22,,14xe" filled="f" strokecolor="maroon" strokeweight="0">
              <v:path arrowok="t" o:connecttype="custom" o:connectlocs="0,14;0,6;6,0;14,0;21,0;28,6;28,14;28,22;21,29;14,29;6,29;0,22;0,14" o:connectangles="0,0,0,0,0,0,0,0,0,0,0,0,0"/>
            </v:shape>
            <v:shape id="Freeform 1202" o:spid="_x0000_s3250" style="position:absolute;left:511;top:7935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oPURsYA&#10;AADdAAAADwAAAGRycy9kb3ducmV2LnhtbESPQWvCQBSE74L/YXlCb80moRUbXUVKCj140Vba42v2&#10;mQSzb2N2E9N/3xUKHoeZ+YZZbUbTiIE6V1tWkEQxCOLC6ppLBZ8fb48LEM4ja2wsk4JfcrBZTycr&#10;zLS98p6Ggy9FgLDLUEHlfZtJ6YqKDLrItsTBO9nOoA+yK6Xu8BrgppFpHM+lwZrDQoUtvVZUnA+9&#10;UVAiuhd8zr92if3+yfvjJWl3F6UeZuN2CcLT6O/h//a7VpDO0ye4vQlPQK7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oPURsYAAADdAAAADwAAAAAAAAAAAAAAAACYAgAAZHJz&#10;L2Rvd25yZXYueG1sUEsFBgAAAAAEAAQA9QAAAIsDAAAAAA==&#10;" path="m21,29l6,29,,22,,6,6,,21,r7,6l28,22r-7,7xe" fillcolor="#c1c1c1" stroked="f">
              <v:path arrowok="t" o:connecttype="custom" o:connectlocs="21,29;6,29;0,22;0,6;6,0;21,0;28,6;28,22;21,29" o:connectangles="0,0,0,0,0,0,0,0,0"/>
            </v:shape>
            <v:shape id="Freeform 1203" o:spid="_x0000_s3251" style="position:absolute;left:511;top:7935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NjEvcYA&#10;AADdAAAADwAAAGRycy9kb3ducmV2LnhtbESPT2vCQBTE70K/w/IKvYjZNKBomlVKi6WX4n+9PrKv&#10;SUj2bchuNf32riB4HGbmN0y26E0jztS5yrKC1ygGQZxbXXGhYL9bjqYgnEfW2FgmBf/kYDF/GmSY&#10;anvhDZ23vhABwi5FBaX3bSqly0sy6CLbEgfv13YGfZBdIXWHlwA3jUzieCINVhwWSmzpo6S83v4Z&#10;Be7rVB+XB7uq283nbBavf4bjvVbq5bl/fwPhqfeP8L39rRUkk2QMtzfhCcj5F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NjEvcYAAADdAAAADwAAAAAAAAAAAAAAAACYAgAAZHJz&#10;L2Rvd25yZXYueG1sUEsFBgAAAAAEAAQA9QAAAIsDAAAAAA==&#10;" path="m,14l,6,6,r8,l21,r7,6l28,14r,8l21,29r-7,l6,29,,22,,14xe" filled="f" strokecolor="maroon" strokeweight="0">
              <v:path arrowok="t" o:connecttype="custom" o:connectlocs="0,14;0,6;6,0;14,0;21,0;28,6;28,14;28,22;21,29;14,29;6,29;0,22;0,14" o:connectangles="0,0,0,0,0,0,0,0,0,0,0,0,0"/>
            </v:shape>
            <v:shape id="Freeform 1204" o:spid="_x0000_s3252" style="position:absolute;left:526;top:7982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R3vqsQA&#10;AADdAAAADwAAAGRycy9kb3ducmV2LnhtbESPQYvCMBSE7wv+h/AEb2vagmWtRhFR8OBFV9Hjs3m2&#10;xealNlHrv98sLOxxmJlvmOm8M7V4UusqywriYQSCOLe64kLB4Xv9+QXCeWSNtWVS8CYH81nvY4qZ&#10;ti/e0XPvCxEg7DJUUHrfZFK6vCSDbmgb4uBdbWvQB9kWUrf4CnBTyySKUmmw4rBQYkPLkvLb/mEU&#10;FIhujKPVaRvb82X1ON7jZntXatDvFhMQnjr/H/5rb7SCJE1S+H0TnoCc/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Ud76rEAAAA3QAAAA8AAAAAAAAAAAAAAAAAmAIAAGRycy9k&#10;b3ducmV2LnhtbFBLBQYAAAAABAAEAPUAAACJAwAAAAA=&#10;" path="m21,29l6,29,,22,,6,6,,21,r7,6l28,22r-7,7xe" fillcolor="#c1c1c1" stroked="f">
              <v:path arrowok="t" o:connecttype="custom" o:connectlocs="21,29;6,29;0,22;0,6;6,0;21,0;28,6;28,22;21,29" o:connectangles="0,0,0,0,0,0,0,0,0"/>
            </v:shape>
            <v:shape id="Freeform 1205" o:spid="_x0000_s3253" style="position:absolute;left:526;top:7982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0b/UccA&#10;AADdAAAADwAAAGRycy9kb3ducmV2LnhtbESPS2vDMBCE74X+B7GFXEIsx9A8XCuhJKT0Eto8e12s&#10;rW1srYylJu6/rwKBHoeZ+YbJlr1pxIU6V1lWMI5iEMS51RUXCo6HzWgGwnlkjY1lUvBLDpaLx4cM&#10;U22vvKPL3hciQNilqKD0vk2ldHlJBl1kW+LgfdvOoA+yK6Tu8BrgppFJHE+kwYrDQoktrUrK6/2P&#10;UeDevurz5mQ/6na3ns/jz+3w+aiVGjz1ry8gPPX+P3xvv2sFySSZwu1NeAJy8Q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tG/1HHAAAA3QAAAA8AAAAAAAAAAAAAAAAAmAIAAGRy&#10;cy9kb3ducmV2LnhtbFBLBQYAAAAABAAEAPUAAACMAwAAAAA=&#10;" path="m,14l,6,6,r8,l21,r7,6l28,14r,8l21,29r-7,l6,29,,22,,14xe" filled="f" strokecolor="maroon" strokeweight="0">
              <v:path arrowok="t" o:connecttype="custom" o:connectlocs="0,14;0,6;6,0;14,0;21,0;28,6;28,14;28,22;21,29;14,29;6,29;0,22;0,14" o:connectangles="0,0,0,0,0,0,0,0,0,0,0,0,0"/>
            </v:shape>
            <v:shape id="Freeform 1206" o:spid="_x0000_s3254" style="position:absolute;left:480;top:8029;width:20;height:205;visibility:visible;mso-wrap-style:square;v-text-anchor:top" coordsize="20,20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5K7ycIA&#10;AADdAAAADwAAAGRycy9kb3ducmV2LnhtbERPPW/CMBDdK/EfrKvUrTjNQKOAQYBUCdqJtAPjKT7i&#10;QHxObUPCv8dDpY5P73uxGm0nbuRD61jB2zQDQVw73XKj4Of747UAESKyxs4xKbhTgNVy8rTAUruB&#10;D3SrYiNSCIcSFZgY+1LKUBuyGKauJ07cyXmLMUHfSO1xSOG2k3mWzaTFllODwZ62hupLdbUKznv/&#10;ftxvuC764vf4+WWqQxwqpV6ex/UcRKQx/ov/3DutIJ/laW56k56AXD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TkrvJwgAAAN0AAAAPAAAAAAAAAAAAAAAAAJgCAABkcnMvZG93&#10;bnJldi54bWxQSwUGAAAAAAQABAD1AAAAhwMAAAAA&#10;" path="m,204l,e" filled="f" strokecolor="#818181" strokeweight="0">
              <v:path arrowok="t" o:connecttype="custom" o:connectlocs="0,204;0,0" o:connectangles="0,0"/>
            </v:shape>
            <v:shape id="Freeform 1207" o:spid="_x0000_s3255" style="position:absolute;left:511;top:8029;width:20;height:173;visibility:visible;mso-wrap-style:square;v-text-anchor:top" coordsize="20,17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NOU98cA&#10;AADdAAAADwAAAGRycy9kb3ducmV2LnhtbESPQWvCQBSE70L/w/IKvemmKUqTukoVCgVPxl56e80+&#10;k9Ts27C7JtFf7xYKHoeZ+YZZrkfTip6cbywreJ4lIIhLqxuuFHwdPqavIHxA1thaJgUX8rBePUyW&#10;mGs78J76IlQiQtjnqKAOocul9GVNBv3MdsTRO1pnMETpKqkdDhFuWpkmyUIabDgu1NjRtqbyVJyN&#10;guOlybbzYXPdHb5ffl1WyN3pp1fq6XF8fwMRaAz38H/7UytIF2kGf2/iE5CrG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jTlPfHAAAA3QAAAA8AAAAAAAAAAAAAAAAAmAIAAGRy&#10;cy9kb3ducmV2LnhtbFBLBQYAAAAABAAEAPUAAACMAwAAAAA=&#10;" path="m,173l,e" filled="f" strokecolor="#818181" strokeweight="0">
              <v:path arrowok="t" o:connecttype="custom" o:connectlocs="0,173;0,0" o:connectangles="0,0"/>
            </v:shape>
            <v:shape id="Freeform 1208" o:spid="_x0000_s3256" style="position:absolute;left:480;top:8249;width:28;height:30;visibility:visible;mso-wrap-style:square;v-text-anchor:top" coordsize="28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P0KCsAA&#10;AADdAAAADwAAAGRycy9kb3ducmV2LnhtbERPTYvCMBC9L/gfwgh7W1O7IlKNIqK4lz3Y6n1oxrba&#10;TEoSa/ffbw6Cx8f7Xm0G04qenG8sK5hOEhDEpdUNVwrOxeFrAcIHZI2tZVLwRx4269HHCjNtn3yi&#10;Pg+ViCHsM1RQh9BlUvqyJoN+YjviyF2tMxgidJXUDp8x3LQyTZK5NNhwbKixo11N5T1/GAU956l0&#10;8ngtZu2tGbbp3vxe7kp9joftEkSgIbzFL/ePVpDOv+P++CY+Abn+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OP0KCsAAAADdAAAADwAAAAAAAAAAAAAAAACYAgAAZHJzL2Rvd25y&#10;ZXYueG1sUEsFBgAAAAAEAAQA9QAAAIUDAAAAAA==&#10;" path="m21,29l6,29,,22,,6,6,,21,r7,6l28,22r-7,7xe" fillcolor="#c1c1c1" stroked="f">
              <v:path arrowok="t" o:connecttype="custom" o:connectlocs="21,29;6,29;0,22;0,6;6,0;21,0;28,6;28,22;21,29" o:connectangles="0,0,0,0,0,0,0,0,0"/>
            </v:shape>
            <v:shape id="Freeform 1209" o:spid="_x0000_s3257" style="position:absolute;left:480;top:8249;width:28;height:30;visibility:visible;mso-wrap-style:square;v-text-anchor:top" coordsize="28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2W/XcMA&#10;AADdAAAADwAAAGRycy9kb3ducmV2LnhtbESPQYvCMBSE7wv+h/AEb2uqgrjVKCIKXjzYLoK3R/Ns&#10;is1LbaLWf79ZEDwOM/MNs1h1thYPan3lWMFomIAgLpyuuFTwm+++ZyB8QNZYOyYFL/KwWva+Fphq&#10;9+QjPbJQighhn6ICE0KTSukLQxb90DXE0bu41mKIsi2lbvEZ4baW4ySZSosVxwWDDW0MFdfsbhXM&#10;3G2XUX4+ruX2cDI/fNrk2io16HfrOYhAXfiE3+29VjCeTkbw/yY+Abn8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02W/XcMAAADdAAAADwAAAAAAAAAAAAAAAACYAgAAZHJzL2Rv&#10;d25yZXYueG1sUEsFBgAAAAAEAAQA9QAAAIgDAAAAAA==&#10;" path="m,14l,6,6,r8,l21,r7,6l28,14r,8l21,29r-7,l6,29,,22,,14xe" filled="f" strokecolor="maroon" strokeweight="0">
              <v:path arrowok="t" o:connecttype="custom" o:connectlocs="0,14;0,6;6,0;14,0;21,0;28,6;28,14;28,22;21,29;14,29;6,29;0,22;0,14" o:connectangles="0,0,0,0,0,0,0,0,0,0,0,0,0"/>
            </v:shape>
            <v:shape id="Freeform 1210" o:spid="_x0000_s3258" style="position:absolute;left:511;top:8218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/9/dMYA&#10;AADdAAAADwAAAGRycy9kb3ducmV2LnhtbESPQWvCQBSE74L/YXlCb80mKRUbXUVKCj140Vba42v2&#10;mQSzb2N2E9N/3xUKHoeZ+YZZbUbTiIE6V1tWkEQxCOLC6ppLBZ8fb48LEM4ja2wsk4JfcrBZTycr&#10;zLS98p6Ggy9FgLDLUEHlfZtJ6YqKDLrItsTBO9nOoA+yK6Xu8BrgppFpHM+lwZrDQoUtvVZUnA+9&#10;UVAiuhd8zr92if3+yfvjJWl3F6UeZuN2CcLT6O/h//a7VpDOn1K4vQlPQK7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/9/dMYAAADdAAAADwAAAAAAAAAAAAAAAACYAgAAZHJz&#10;L2Rvd25yZXYueG1sUEsFBgAAAAAEAAQA9QAAAIsDAAAAAA==&#10;" path="m21,29l6,29,,22,,6,6,,21,r7,6l28,22r-7,7xe" fillcolor="#c1c1c1" stroked="f">
              <v:path arrowok="t" o:connecttype="custom" o:connectlocs="21,29;6,29;0,22;0,6;6,0;21,0;28,6;28,22;21,29" o:connectangles="0,0,0,0,0,0,0,0,0"/>
            </v:shape>
            <v:shape id="Freeform 1211" o:spid="_x0000_s3259" style="position:absolute;left:511;top:8218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aRvj8gA&#10;AADdAAAADwAAAGRycy9kb3ducmV2LnhtbESPT2vCQBTE7wW/w/KEXkrdqFRqzEakxdKLaPzTXh/Z&#10;ZxKSfRuyW02/fVcoeBxm5jdMsuxNIy7UucqygvEoAkGcW11xoeB4WD+/gnAeWWNjmRT8koNlOnhI&#10;MNb2yhld9r4QAcIuRgWl920spctLMuhGtiUO3tl2Bn2QXSF1h9cAN42cRNFMGqw4LJTY0ltJeb3/&#10;MQrcx3f9tT7Zbd1m7/N5tNs8vRy1Uo/DfrUA4an39/B/+1MrmMymU7i9CU9Apn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xpG+PyAAAAN0AAAAPAAAAAAAAAAAAAAAAAJgCAABk&#10;cnMvZG93bnJldi54bWxQSwUGAAAAAAQABAD1AAAAjQMAAAAA&#10;" path="m,14l,6,6,r8,l21,r7,6l28,14r,8l21,29r-7,l6,29,,22,,14xe" filled="f" strokecolor="maroon" strokeweight="0">
              <v:path arrowok="t" o:connecttype="custom" o:connectlocs="0,14;0,6;6,0;14,0;21,0;28,6;28,14;28,22;21,29;14,29;6,29;0,22;0,14" o:connectangles="0,0,0,0,0,0,0,0,0,0,0,0,0"/>
            </v:shape>
            <v:shape id="Freeform 1212" o:spid="_x0000_s3260" style="position:absolute;left:526;top:8265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1pCm8YA&#10;AADdAAAADwAAAGRycy9kb3ducmV2LnhtbESPQWvCQBSE70L/w/IK3swm2kobs0opFnrwUqu0x2f2&#10;mQSzb2N2TdJ/7wpCj8PMfMNkq8HUoqPWVZYVJFEMgji3uuJCwe77Y/ICwnlkjbVlUvBHDlbLh1GG&#10;qbY9f1G39YUIEHYpKii9b1IpXV6SQRfZhjh4R9sa9EG2hdQt9gFuajmN47k0WHFYKLGh95Ly0/Zi&#10;FBSI7hWf1z+bxP4e1pf9OWk2Z6XGj8PbAoSnwf+H7+1PrWA6nz3B7U14AnJ5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1pCm8YAAADdAAAADwAAAAAAAAAAAAAAAACYAgAAZHJz&#10;L2Rvd25yZXYueG1sUEsFBgAAAAAEAAQA9QAAAIsDAAAAAA==&#10;" path="m21,29l6,29,,22,,6,6,,21,r7,6l28,22r-7,7xe" fillcolor="#c1c1c1" stroked="f">
              <v:path arrowok="t" o:connecttype="custom" o:connectlocs="21,29;6,29;0,22;0,6;6,0;21,0;28,6;28,22;21,29" o:connectangles="0,0,0,0,0,0,0,0,0"/>
            </v:shape>
            <v:shape id="Freeform 1213" o:spid="_x0000_s3261" style="position:absolute;left:526;top:8265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QFSYMcA&#10;AADdAAAADwAAAGRycy9kb3ducmV2LnhtbESPQWvCQBSE74X+h+UVeinNRkWpqauIovQiGo3t9ZF9&#10;TUKyb0N2q+m/7xYEj8PMfMPMFr1pxIU6V1lWMIhiEMS51RUXCrLT5vUNhPPIGhvLpOCXHCzmjw8z&#10;TLS9ckqXoy9EgLBLUEHpfZtI6fKSDLrItsTB+7adQR9kV0jd4TXATSOHcTyRBisOCyW2tCopr48/&#10;RoHbftWfm7Pd1226nk7jw+5lnGmlnp/65TsIT72/h2/tD61gOBmN4f9NeAJy/g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BEBUmDHAAAA3QAAAA8AAAAAAAAAAAAAAAAAmAIAAGRy&#10;cy9kb3ducmV2LnhtbFBLBQYAAAAABAAEAPUAAACMAwAAAAA=&#10;" path="m,14l,6,6,r8,l21,r7,6l28,14r,8l21,29r-7,l6,29,,22,,14xe" filled="f" strokecolor="maroon" strokeweight="0">
              <v:path arrowok="t" o:connecttype="custom" o:connectlocs="0,14;0,6;6,0;14,0;21,0;28,6;28,14;28,22;21,29;14,29;6,29;0,22;0,14" o:connectangles="0,0,0,0,0,0,0,0,0,0,0,0,0"/>
            </v:shape>
            <v:shape id="Freeform 1214" o:spid="_x0000_s3262" style="position:absolute;left:480;top:8312;width:20;height:205;visibility:visible;mso-wrap-style:square;v-text-anchor:top" coordsize="20,20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Jgc/cYA&#10;AADdAAAADwAAAGRycy9kb3ducmV2LnhtbESPQWvCQBSE7wX/w/IKvdVNLaQhukoVCtWeTD14fGSf&#10;2djs27i7Nem/dwuFHoeZ+YZZrEbbiSv50DpW8DTNQBDXTrfcKDh8vj0WIEJE1tg5JgU/FGC1nNwt&#10;sNRu4D1dq9iIBOFQogITY19KGWpDFsPU9cTJOzlvMSbpG6k9DgluOznLslxabDktGOxpY6j+qr6t&#10;gvPWvxy3a66Lvrgcdx+m2sehUurhfnydg4g0xv/wX/tdK5jlzzn8vklPQC5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Jgc/cYAAADdAAAADwAAAAAAAAAAAAAAAACYAgAAZHJz&#10;L2Rvd25yZXYueG1sUEsFBgAAAAAEAAQA9QAAAIsDAAAAAA==&#10;" path="m,204l,e" filled="f" strokecolor="#818181" strokeweight="0">
              <v:path arrowok="t" o:connecttype="custom" o:connectlocs="0,204;0,0" o:connectangles="0,0"/>
            </v:shape>
            <v:shape id="Freeform 1215" o:spid="_x0000_s3263" style="position:absolute;left:511;top:8312;width:20;height:173;visibility:visible;mso-wrap-style:square;v-text-anchor:top" coordsize="20,17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9kzw8cA&#10;AADdAAAADwAAAGRycy9kb3ducmV2LnhtbESPQWvCQBSE70L/w/IK3nSjUlujq7SCIHhq7KW3Z/aZ&#10;RLNvw+6axP76bqHgcZiZb5jVpje1aMn5yrKCyTgBQZxbXXGh4Ou4G72B8AFZY22ZFNzJw2b9NFhh&#10;qm3Hn9RmoRARwj5FBWUITSqlz0sy6Me2IY7e2TqDIUpXSO2wi3BTy2mSzKXBiuNCiQ1tS8qv2c0o&#10;ON+rxfal+/g5HL9nF7fI5OF6apUaPvfvSxCB+vAI/7f3WsF0PnuFvzfxCcj1L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PZM8PHAAAA3QAAAA8AAAAAAAAAAAAAAAAAmAIAAGRy&#10;cy9kb3ducmV2LnhtbFBLBQYAAAAABAAEAPUAAACMAwAAAAA=&#10;" path="m,173l,e" filled="f" strokecolor="#818181" strokeweight="0">
              <v:path arrowok="t" o:connecttype="custom" o:connectlocs="0,173;0,0" o:connectangles="0,0"/>
            </v:shape>
            <v:shape id="Freeform 1216" o:spid="_x0000_s3264" style="position:absolute;left:480;top:8533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hdInsIA&#10;AADdAAAADwAAAGRycy9kb3ducmV2LnhtbERPTYvCMBC9C/6HMMLeNG0XZa3Gsiwu7MGLuqLHsRnb&#10;YjOpTdT6781B8Ph43/OsM7W4UesqywriUQSCOLe64kLB//Z3+AXCeWSNtWVS8CAH2aLfm2Oq7Z3X&#10;dNv4QoQQdikqKL1vUildXpJBN7INceBOtjXoA2wLqVu8h3BTyySKJtJgxaGhxIZ+SsrPm6tRUCC6&#10;KY6X+1VsD8fldXeJm9VFqY9B9z0D4anzb/HL/acVJJPPMDe8CU9ALp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+F0iewgAAAN0AAAAPAAAAAAAAAAAAAAAAAJgCAABkcnMvZG93&#10;bnJldi54bWxQSwUGAAAAAAQABAD1AAAAhwMAAAAA&#10;" path="m21,29l6,29,,22,,6,6,,21,r7,6l28,22r-7,7xe" fillcolor="#c1c1c1" stroked="f">
              <v:path arrowok="t" o:connecttype="custom" o:connectlocs="21,29;6,29;0,22;0,6;6,0;21,0;28,6;28,22;21,29" o:connectangles="0,0,0,0,0,0,0,0,0"/>
            </v:shape>
            <v:shape id="Freeform 1217" o:spid="_x0000_s3265" style="position:absolute;left:480;top:8533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ExYZccA&#10;AADdAAAADwAAAGRycy9kb3ducmV2LnhtbESPQWvCQBSE70L/w/IKvUjdqFSaNBspFsWLtFq110f2&#10;NQnJvg3ZVeO/d4VCj8PMfMOk89404kydqywrGI8iEMS51RUXCvbfy+dXEM4ja2wsk4IrOZhnD4MU&#10;E20vvKXzzhciQNglqKD0vk2kdHlJBt3ItsTB+7WdQR9kV0jd4SXATSMnUTSTBisOCyW2tCgpr3cn&#10;o8Ctfurj8mA/63b7EcfR12b4stdKPT32728gPPX+P/zXXmsFk9k0hvub8ARkdg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BMWGXHAAAA3QAAAA8AAAAAAAAAAAAAAAAAmAIAAGRy&#10;cy9kb3ducmV2LnhtbFBLBQYAAAAABAAEAPUAAACMAwAAAAA=&#10;" path="m,14l,6,6,r8,l21,r7,6l28,14r,8l21,29r-7,l6,29,,22,,14xe" filled="f" strokecolor="maroon" strokeweight="0">
              <v:path arrowok="t" o:connecttype="custom" o:connectlocs="0,14;0,6;6,0;14,0;21,0;28,6;28,14;28,22;21,29;14,29;6,29;0,22;0,14" o:connectangles="0,0,0,0,0,0,0,0,0,0,0,0,0"/>
            </v:shape>
            <v:shape id="Freeform 1218" o:spid="_x0000_s3266" style="position:absolute;left:511;top:8501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Gc35cIA&#10;AADdAAAADwAAAGRycy9kb3ducmV2LnhtbERPTYvCMBC9C/6HMMLeNG1ZZa3Gsiwu7MGLuqLHsRnb&#10;YjOpTdT6781B8Ph43/OsM7W4UesqywriUQSCOLe64kLB//Z3+AXCeWSNtWVS8CAH2aLfm2Oq7Z3X&#10;dNv4QoQQdikqKL1vUildXpJBN7INceBOtjXoA2wLqVu8h3BTyySKJtJgxaGhxIZ+SsrPm6tRUCC6&#10;KY6X+1VsD8fldXeJm9VFqY9B9z0D4anzb/HL/acVJJPPsD+8CU9ALp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YZzflwgAAAN0AAAAPAAAAAAAAAAAAAAAAAJgCAABkcnMvZG93&#10;bnJldi54bWxQSwUGAAAAAAQABAD1AAAAhwMAAAAA&#10;" path="m21,29l6,29,,22,,6,6,,21,r7,6l28,22r-7,7xe" fillcolor="#c1c1c1" stroked="f">
              <v:path arrowok="t" o:connecttype="custom" o:connectlocs="21,29;6,29;0,22;0,6;6,0;21,0;28,6;28,22;21,29" o:connectangles="0,0,0,0,0,0,0,0,0"/>
            </v:shape>
            <v:shape id="Freeform 1219" o:spid="_x0000_s3267" style="position:absolute;left:511;top:8501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jwnHsYA&#10;AADdAAAADwAAAGRycy9kb3ducmV2LnhtbESPT2vCQBTE74LfYXlCL6IbpRWNriIWpZfif70+ss8k&#10;JPs2ZFdNv323UPA4zMxvmNmiMaV4UO1yywoG/QgEcWJ1zqmC03HdG4NwHlljaZkU/JCDxbzdmmGs&#10;7ZP39Dj4VAQIuxgVZN5XsZQuycig69uKOHg3Wxv0Qdap1DU+A9yUchhFI2kw57CQYUWrjJLicDcK&#10;3OZaXNZnuy2q/edkEu2+ux8nrdRbp1lOQXhq/Cv83/7SCoaj9wH8vQlPQM5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jwnHsYAAADdAAAADwAAAAAAAAAAAAAAAACYAgAAZHJz&#10;L2Rvd25yZXYueG1sUEsFBgAAAAAEAAQA9QAAAIsDAAAAAA==&#10;" path="m,14l,6,6,r8,l21,r7,6l28,14r,8l21,29r-7,l6,29,,22,,14xe" filled="f" strokecolor="maroon" strokeweight="0">
              <v:path arrowok="t" o:connecttype="custom" o:connectlocs="0,14;0,6;6,0;14,0;21,0;28,6;28,14;28,22;21,29;14,29;6,29;0,22;0,14" o:connectangles="0,0,0,0,0,0,0,0,0,0,0,0,0"/>
            </v:shape>
            <v:shape id="Freeform 1220" o:spid="_x0000_s3268" style="position:absolute;left:526;top:8548;width:28;height:30;visibility:visible;mso-wrap-style:square;v-text-anchor:top" coordsize="28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2VCm8MA&#10;AADdAAAADwAAAGRycy9kb3ducmV2LnhtbESPQYvCMBSE7wv+h/AEb2tqEJFqFBFlvexh6+790Tzb&#10;avNSkmyt/94sLHgcZuYbZr0dbCt68qFxrGE2zUAQl840XGn4Ph/flyBCRDbYOiYNDwqw3Yze1pgb&#10;d+cv6otYiQThkKOGOsYulzKUNVkMU9cRJ+/ivMWYpK+k8XhPcNtKlWULabHhtFBjR/uaylvxazX0&#10;XCjp5cflPG+vzbBTB/v5c9N6Mh52KxCRhvgK/7dPRoNazBX8vUlPQG6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/2VCm8MAAADdAAAADwAAAAAAAAAAAAAAAACYAgAAZHJzL2Rv&#10;d25yZXYueG1sUEsFBgAAAAAEAAQA9QAAAIgDAAAAAA==&#10;" path="m21,29l6,29,,22,,6,6,,21,r7,6l28,22r-7,7xe" fillcolor="#c1c1c1" stroked="f">
              <v:path arrowok="t" o:connecttype="custom" o:connectlocs="21,29;6,29;0,22;0,6;6,0;21,0;28,6;28,22;21,29" o:connectangles="0,0,0,0,0,0,0,0,0"/>
            </v:shape>
            <v:shape id="Freeform 1221" o:spid="_x0000_s3269" style="position:absolute;left:526;top:8548;width:28;height:30;visibility:visible;mso-wrap-style:square;v-text-anchor:top" coordsize="28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P33zMQA&#10;AADdAAAADwAAAGRycy9kb3ducmV2LnhtbESPQYvCMBSE78L+h/AW9qbpuiJajSKisBcPtiJ4ezTP&#10;pti8dJuo3X9vBMHjMDPfMPNlZ2txo9ZXjhV8DxIQxIXTFZcKDvm2PwHhA7LG2jEp+CcPy8VHb46p&#10;dnfe0y0LpYgQ9ikqMCE0qZS+MGTRD1xDHL2zay2GKNtS6hbvEW5rOUySsbRYcVww2NDaUHHJrlbB&#10;xP1tM8pP+5Xc7I5mysd1rq1SX5/dagYiUBfe4Vf7VysYjkc/8HwTn4BcPA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T998zEAAAA3QAAAA8AAAAAAAAAAAAAAAAAmAIAAGRycy9k&#10;b3ducmV2LnhtbFBLBQYAAAAABAAEAPUAAACJAwAAAAA=&#10;" path="m,14l,6,6,r8,l21,r7,6l28,14r,8l21,29r-7,l6,29,,22,,14xe" filled="f" strokecolor="maroon" strokeweight="0">
              <v:path arrowok="t" o:connecttype="custom" o:connectlocs="0,14;0,6;6,0;14,0;21,0;28,6;28,14;28,22;21,29;14,29;6,29;0,22;0,14" o:connectangles="0,0,0,0,0,0,0,0,0,0,0,0,0"/>
            </v:shape>
            <v:shape id="Freeform 1222" o:spid="_x0000_s3270" style="position:absolute;left:480;top:8596;width:20;height:204;visibility:visible;mso-wrap-style:square;v-text-anchor:top" coordsize="20,20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7HWmcQA&#10;AADdAAAADwAAAGRycy9kb3ducmV2LnhtbESP0WrCQBRE34X+w3ILvuluQxBJXaUtCkUU2rQfcMle&#10;k9js3TS7TeLfu0LBx2FmzjCrzWgb0VPna8canuYKBHHhTM2lhu+v3WwJwgdkg41j0nAhD5v1w2SF&#10;mXEDf1Kfh1JECPsMNVQhtJmUvqjIop+7ljh6J9dZDFF2pTQdDhFuG5kotZAWa44LFbb0VlHxk/9Z&#10;DfzacyjPy73aHtyHTPmIv+qo9fRxfHkGEWgM9/B/+91oSBZpCrc38QnI9R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ux1pnEAAAA3QAAAA8AAAAAAAAAAAAAAAAAmAIAAGRycy9k&#10;b3ducmV2LnhtbFBLBQYAAAAABAAEAPUAAACJAwAAAAA=&#10;" path="m,204l,e" filled="f" strokecolor="#818181" strokeweight="0">
              <v:path arrowok="t" o:connecttype="custom" o:connectlocs="0,204;0,0" o:connectangles="0,0"/>
            </v:shape>
            <v:shape id="Freeform 1223" o:spid="_x0000_s3271" style="position:absolute;left:511;top:8596;width:20;height:173;visibility:visible;mso-wrap-style:square;v-text-anchor:top" coordsize="20,17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EF7UscA&#10;AADdAAAADwAAAGRycy9kb3ducmV2LnhtbESPQWvCQBSE70L/w/IK3nSjVanRVVpBEDw19tLbM/tM&#10;otm3YXebxP76bkHocZiZb5j1tje1aMn5yrKCyTgBQZxbXXGh4PO0H72C8AFZY22ZFNzJw3bzNFhj&#10;qm3HH9RmoRARwj5FBWUITSqlz0sy6Me2IY7exTqDIUpXSO2wi3BTy2mSLKTBiuNCiQ3tSspv2bdR&#10;cLlXy928e/85nr5erm6ZyePt3Co1fO7fViAC9eE//GgftILpYjaHvzfxCcjNL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RBe1LHAAAA3QAAAA8AAAAAAAAAAAAAAAAAmAIAAGRy&#10;cy9kb3ducmV2LnhtbFBLBQYAAAAABAAEAPUAAACMAwAAAAA=&#10;" path="m,173l,e" filled="f" strokecolor="#818181" strokeweight="0">
              <v:path arrowok="t" o:connecttype="custom" o:connectlocs="0,173;0,0" o:connectangles="0,0"/>
            </v:shape>
            <v:shape id="Freeform 1224" o:spid="_x0000_s3272" style="position:absolute;left:480;top:8816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MIKCsUA&#10;AADdAAAADwAAAGRycy9kb3ducmV2LnhtbESPT4vCMBTE74LfITxhb2ta2S1ajSKisAcv/kOPz+bZ&#10;FpuX2kTtfvuNsOBxmJnfMJNZayrxoMaVlhXE/QgEcWZ1ybmC/W71OQThPLLGyjIp+CUHs2m3M8FU&#10;2ydv6LH1uQgQdikqKLyvUyldVpBB17c1cfAutjHog2xyqRt8Brip5CCKEmmw5LBQYE2LgrLr9m4U&#10;5IhuhN/L4zq2p/PyfrjF9fqm1EevnY9BeGr9O/zf/tEKBslXAq834QnI6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4wgoKxQAAAN0AAAAPAAAAAAAAAAAAAAAAAJgCAABkcnMv&#10;ZG93bnJldi54bWxQSwUGAAAAAAQABAD1AAAAigMAAAAA&#10;" path="m21,29l6,29,,22,,6,6,,21,r7,6l28,22r-7,7xe" fillcolor="#c1c1c1" stroked="f">
              <v:path arrowok="t" o:connecttype="custom" o:connectlocs="21,29;6,29;0,22;0,6;6,0;21,0;28,6;28,22;21,29" o:connectangles="0,0,0,0,0,0,0,0,0"/>
            </v:shape>
            <v:shape id="Freeform 1225" o:spid="_x0000_s3273" style="position:absolute;left:480;top:8816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pka8cgA&#10;AADdAAAADwAAAGRycy9kb3ducmV2LnhtbESPT2vCQBTE7wW/w/KEXopuKtbW1FVKxeJFrH+q10f2&#10;NQnJvg3ZNUm/vSsIPQ4z8xtmtuhMKRqqXW5ZwfMwAkGcWJ1zquB4WA3eQDiPrLG0TAr+yMFi3nuY&#10;Yaxtyztq9j4VAcIuRgWZ91UspUsyMuiGtiIO3q+tDfog61TqGtsAN6UcRdFEGsw5LGRY0WdGSbG/&#10;GAXu61ycVj92W1S75XQafW+eXo5aqcd+9/EOwlPn/8P39lorGE3Gr3B7E56AnF8B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WmRrxyAAAAN0AAAAPAAAAAAAAAAAAAAAAAJgCAABk&#10;cnMvZG93bnJldi54bWxQSwUGAAAAAAQABAD1AAAAjQMAAAAA&#10;" path="m,14l,6,6,r8,l21,r7,6l28,14r,8l21,29r-7,l6,29,,22,,14xe" filled="f" strokecolor="maroon" strokeweight="0">
              <v:path arrowok="t" o:connecttype="custom" o:connectlocs="0,14;0,6;6,0;14,0;21,0;28,6;28,14;28,22;21,29;14,29;6,29;0,22;0,14" o:connectangles="0,0,0,0,0,0,0,0,0,0,0,0,0"/>
            </v:shape>
            <v:shape id="Freeform 1226" o:spid="_x0000_s3274" style="position:absolute;left:511;top:8784;width:28;height:30;visibility:visible;mso-wrap-style:square;v-text-anchor:top" coordsize="28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o11ccEA&#10;AADdAAAADwAAAGRycy9kb3ducmV2LnhtbERPz2vCMBS+D/wfwhN2W1NLKdI1iohDLzusuvujebbV&#10;5qUkWe3+++Uw8Pjx/a62sxnERM73lhWskhQEcWN1z62Cy/njbQ3CB2SNg2VS8EsetpvFS4Wltg/+&#10;oqkOrYgh7EtU0IUwllL6piODPrEjceSu1hkMEbpWaoePGG4GmaVpIQ32HBs6HGnfUXOvf4yCietM&#10;Onm8nvPh1s+77GA+v+9KvS7n3TuIQHN4iv/dJ60gK/I4N76JT0Bu/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6NdXHBAAAA3QAAAA8AAAAAAAAAAAAAAAAAmAIAAGRycy9kb3du&#10;cmV2LnhtbFBLBQYAAAAABAAEAPUAAACGAwAAAAA=&#10;" path="m21,29l6,29,,22,,6,6,,21,r7,6l28,22r-7,7xe" fillcolor="#c1c1c1" stroked="f">
              <v:path arrowok="t" o:connecttype="custom" o:connectlocs="21,29;6,29;0,22;0,6;6,0;21,0;28,6;28,22;21,29" o:connectangles="0,0,0,0,0,0,0,0,0"/>
            </v:shape>
            <v:shape id="Freeform 1227" o:spid="_x0000_s3275" style="position:absolute;left:511;top:8784;width:28;height:30;visibility:visible;mso-wrap-style:square;v-text-anchor:top" coordsize="28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RXAJsQA&#10;AADdAAAADwAAAGRycy9kb3ducmV2LnhtbESPQYvCMBSE78L+h/AW9qapsojtGkVkBS8ebEXw9mje&#10;NsXmpdtErf/eCILHYWa+YebL3jbiSp2vHSsYjxIQxKXTNVcKDsVmOAPhA7LGxjEpuJOH5eJjMMdM&#10;uxvv6ZqHSkQI+wwVmBDaTEpfGrLoR64ljt6f6yyGKLtK6g5vEW4bOUmSqbRYc1ww2NLaUHnOL1bB&#10;zP1vcipO+5X83R1Nysd1oa1SX5/96gdEoD68w6/2ViuYTL9TeL6JT0AuH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UVwCbEAAAA3QAAAA8AAAAAAAAAAAAAAAAAmAIAAGRycy9k&#10;b3ducmV2LnhtbFBLBQYAAAAABAAEAPUAAACJAwAAAAA=&#10;" path="m,14l,6,6,r8,l21,r7,6l28,14r,8l21,29r-7,l6,29,,22,,14xe" filled="f" strokecolor="maroon" strokeweight="0">
              <v:path arrowok="t" o:connecttype="custom" o:connectlocs="0,14;0,6;6,0;14,0;21,0;28,6;28,14;28,22;21,29;14,29;6,29;0,22;0,14" o:connectangles="0,0,0,0,0,0,0,0,0,0,0,0,0"/>
            </v:shape>
            <v:shape id="Freeform 1228" o:spid="_x0000_s3276" style="position:absolute;left:526;top:8832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b6hOMAA&#10;AADdAAAADwAAAGRycy9kb3ducmV2LnhtbERPy6rCMBDdX/AfwgjurmkFRatRRBRcuPGFLsdmbIvN&#10;pDZR69+bheDycN6TWWNK8aTaFZYVxN0IBHFqdcGZgsN+9T8E4TyyxtIyKXiTg9m09TfBRNsXb+m5&#10;85kIIewSVJB7XyVSujQng65rK+LAXW1t0AdYZ1LX+ArhppS9KBpIgwWHhhwrWuSU3nYPoyBDdCPs&#10;L0+b2J4vy8fxHlebu1KddjMfg/DU+J/4615rBb1BP+wPb8ITkNMP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Hb6hOMAAAADdAAAADwAAAAAAAAAAAAAAAACYAgAAZHJzL2Rvd25y&#10;ZXYueG1sUEsFBgAAAAAEAAQA9QAAAIUDAAAAAA==&#10;" path="m21,29l6,29,,22,,6,6,,21,r7,6l28,22r-7,7xe" fillcolor="#c1c1c1" stroked="f">
              <v:path arrowok="t" o:connecttype="custom" o:connectlocs="21,29;6,29;0,22;0,6;6,0;21,0;28,6;28,22;21,29" o:connectangles="0,0,0,0,0,0,0,0,0"/>
            </v:shape>
            <v:shape id="Freeform 1229" o:spid="_x0000_s3277" style="position:absolute;left:526;top:8832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+Wxw8cA&#10;AADdAAAADwAAAGRycy9kb3ducmV2LnhtbESPQWvCQBSE7wX/w/IEL6XZJKDU1FWkRfFSqjba6yP7&#10;TEKyb0N21fTfdwuFHoeZ+YZZrAbTihv1rrasIIliEMSF1TWXCvLPzdMzCOeRNbaWScE3OVgtRw8L&#10;zLS984FuR1+KAGGXoYLK+y6T0hUVGXSR7YiDd7G9QR9kX0rd4z3ATSvTOJ5JgzWHhQo7eq2oaI5X&#10;o8Btv5rz5mQ/mu7wNp/H+/fHaa6VmoyH9QsIT4P/D/+1d1pBOpsm8PsmPAG5/A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PlscPHAAAA3QAAAA8AAAAAAAAAAAAAAAAAmAIAAGRy&#10;cy9kb3ducmV2LnhtbFBLBQYAAAAABAAEAPUAAACMAwAAAAA=&#10;" path="m,14l,6,6,r8,l21,r7,6l28,14r,8l21,29r-7,l6,29,,22,,14xe" filled="f" strokecolor="maroon" strokeweight="0">
              <v:path arrowok="t" o:connecttype="custom" o:connectlocs="0,14;0,6;6,0;14,0;21,0;28,6;28,14;28,22;21,29;14,29;6,29;0,22;0,14" o:connectangles="0,0,0,0,0,0,0,0,0,0,0,0,0"/>
            </v:shape>
            <v:shape id="Freeform 1230" o:spid="_x0000_s3278" style="position:absolute;left:480;top:8879;width:20;height:204;visibility:visible;mso-wrap-style:square;v-text-anchor:top" coordsize="20,20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s19q8QA&#10;AADdAAAADwAAAGRycy9kb3ducmV2LnhtbESP3WrCQBSE74W+w3IK3ulugxWJrtKWFqQo+PcAh+wx&#10;ic2eTbNrjG/vCoKXw8x8w8wWna1ES40vHWt4GyoQxJkzJecaDvufwQSED8gGK8ek4UoeFvOX3gxT&#10;4y68pXYXchEh7FPUUIRQp1L6rCCLfuhq4ugdXWMxRNnk0jR4iXBbyUSpsbRYclwosKavgrK/3dlq&#10;4M+WQ36a/KrvldvIEa/xX6217r92H1MQgbrwDD/aS6MhGb8ncH8Tn4Cc3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7NfavEAAAA3QAAAA8AAAAAAAAAAAAAAAAAmAIAAGRycy9k&#10;b3ducmV2LnhtbFBLBQYAAAAABAAEAPUAAACJAwAAAAA=&#10;" path="m,204l,e" filled="f" strokecolor="#818181" strokeweight="0">
              <v:path arrowok="t" o:connecttype="custom" o:connectlocs="0,204;0,0" o:connectangles="0,0"/>
            </v:shape>
            <v:shape id="Freeform 1231" o:spid="_x0000_s3279" style="position:absolute;left:511;top:8879;width:20;height:173;visibility:visible;mso-wrap-style:square;v-text-anchor:top" coordsize="20,17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T3QYMYA&#10;AADdAAAADwAAAGRycy9kb3ducmV2LnhtbESPQWvCQBSE74X+h+UJvdWNilKjq1ShUPBk7MXbM/tM&#10;otm3YXdNYn+9Wyh4HGbmG2a57k0tWnK+sqxgNExAEOdWV1wo+Dl8vX+A8AFZY22ZFNzJw3r1+rLE&#10;VNuO99RmoRARwj5FBWUITSqlz0sy6Ie2IY7e2TqDIUpXSO2wi3BTy3GSzKTBiuNCiQ1tS8qv2c0o&#10;ON+r+XbabX53h+Pk4uaZ3F1PrVJvg/5zASJQH57h//a3VjCeTSfw9yY+Abl6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T3QYMYAAADdAAAADwAAAAAAAAAAAAAAAACYAgAAZHJz&#10;L2Rvd25yZXYueG1sUEsFBgAAAAAEAAQA9QAAAIsDAAAAAA==&#10;" path="m,173l,e" filled="f" strokecolor="#818181" strokeweight="0">
              <v:path arrowok="t" o:connecttype="custom" o:connectlocs="0,173;0,0" o:connectangles="0,0"/>
            </v:shape>
            <v:shape id="Freeform 1232" o:spid="_x0000_s3280" style="position:absolute;left:480;top:9099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oWnO8UA&#10;AADdAAAADwAAAGRycy9kb3ducmV2LnhtbESPT4vCMBTE74LfITzBm6aVVdxqFBEXPHjxz7J7fDbP&#10;tti81CbV7rffCILHYWZ+w8yXrSnFnWpXWFYQDyMQxKnVBWcKTsevwRSE88gaS8uk4I8cLBfdzhwT&#10;bR+8p/vBZyJA2CWoIPe+SqR0aU4G3dBWxMG72NqgD7LOpK7xEeCmlKMomkiDBYeFHCta55ReD41R&#10;kCG6Txxvfnax/T1vmu9bXO1uSvV77WoGwlPr3+FXe6sVjCbjD3i+CU9ALv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ihac7xQAAAN0AAAAPAAAAAAAAAAAAAAAAAJgCAABkcnMv&#10;ZG93bnJldi54bWxQSwUGAAAAAAQABAD1AAAAigMAAAAA&#10;" path="m21,29l6,29,,22,,6,6,,21,r7,6l28,22r-7,7xe" fillcolor="#c1c1c1" stroked="f">
              <v:path arrowok="t" o:connecttype="custom" o:connectlocs="21,29;6,29;0,22;0,6;6,0;21,0;28,6;28,22;21,29" o:connectangles="0,0,0,0,0,0,0,0,0"/>
            </v:shape>
            <v:shape id="Freeform 1233" o:spid="_x0000_s3281" style="position:absolute;left:480;top:9099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N63wMcA&#10;AADdAAAADwAAAGRycy9kb3ducmV2LnhtbESPT2vCQBTE74V+h+UVvBSzUYhomlVKxdJLscZ/10f2&#10;NQnJvg3ZVdNv3y0IPQ4z8xsmWw2mFVfqXW1ZwSSKQRAXVtdcKjjsN+M5COeRNbaWScEPOVgtHx8y&#10;TLW98Y6uuS9FgLBLUUHlfZdK6YqKDLrIdsTB+7a9QR9kX0rd4y3ATSuncTyTBmsOCxV29FZR0eQX&#10;o8C9n5vT5mi3TbdbLxbx1+dzctBKjZ6G1xcQngb/H763P7SC6SxJ4O9NeAJy+Qs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zet8DHAAAA3QAAAA8AAAAAAAAAAAAAAAAAmAIAAGRy&#10;cy9kb3ducmV2LnhtbFBLBQYAAAAABAAEAPUAAACMAwAAAAA=&#10;" path="m,14l,6,6,r8,l21,r7,6l28,14r,8l21,29r-7,l6,29,,22,,14xe" filled="f" strokecolor="maroon" strokeweight="0">
              <v:path arrowok="t" o:connecttype="custom" o:connectlocs="0,14;0,6;6,0;14,0;21,0;28,6;28,14;28,22;21,29;14,29;6,29;0,22;0,14" o:connectangles="0,0,0,0,0,0,0,0,0,0,0,0,0"/>
            </v:shape>
            <v:shape id="Freeform 1234" o:spid="_x0000_s3282" style="position:absolute;left:511;top:9068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Ruc18QA&#10;AADdAAAADwAAAGRycy9kb3ducmV2LnhtbESPQYvCMBSE74L/ITzBm00rWLRrFBEFD150d3GPb5u3&#10;bbF5qU3U+u+NsOBxmJlvmPmyM7W4UesqywqSKAZBnFtdcaHg63M7moJwHlljbZkUPMjBctHvzTHT&#10;9s4Huh19IQKEXYYKSu+bTEqXl2TQRbYhDt6fbQ36INtC6hbvAW5qOY7jVBqsOCyU2NC6pPx8vBoF&#10;BaKb4WRz2if253dz/b4kzf6i1HDQrT5AeOr8O/zf3mkF43SSwutNeAJy8QQ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0bnNfEAAAA3QAAAA8AAAAAAAAAAAAAAAAAmAIAAGRycy9k&#10;b3ducmV2LnhtbFBLBQYAAAAABAAEAPUAAACJAwAAAAA=&#10;" path="m21,29l6,29,,22,,6,6,,21,r7,6l28,22r-7,7xe" fillcolor="#c1c1c1" stroked="f">
              <v:path arrowok="t" o:connecttype="custom" o:connectlocs="21,29;6,29;0,22;0,6;6,0;21,0;28,6;28,22;21,29" o:connectangles="0,0,0,0,0,0,0,0,0"/>
            </v:shape>
            <v:shape id="Freeform 1235" o:spid="_x0000_s3283" style="position:absolute;left:511;top:9068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0CMLMcA&#10;AADdAAAADwAAAGRycy9kb3ducmV2LnhtbESPQWvCQBSE74X+h+UVepFmo6DW1FVEUbwUjcb2+si+&#10;JiHZtyG71fTfdwtCj8PMfMPMl71pxJU6V1lWMIxiEMS51RUXCrLz9uUVhPPIGhvLpOCHHCwXjw9z&#10;TLS9cUrXky9EgLBLUEHpfZtI6fKSDLrItsTB+7KdQR9kV0jd4S3ATSNHcTyRBisOCyW2tC4pr0/f&#10;RoHbfdYf24s91G26mc3i4/tgnGmlnp/61RsIT73/D9/be61gNBlP4e9NeAJy8Qs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NAjCzHAAAA3QAAAA8AAAAAAAAAAAAAAAAAmAIAAGRy&#10;cy9kb3ducmV2LnhtbFBLBQYAAAAABAAEAPUAAACMAwAAAAA=&#10;" path="m,14l,6,6,r8,l21,r7,6l28,14r,8l21,29r-7,l6,29,,22,,14xe" filled="f" strokecolor="maroon" strokeweight="0">
              <v:path arrowok="t" o:connecttype="custom" o:connectlocs="0,14;0,6;6,0;14,0;21,0;28,6;28,14;28,22;21,29;14,29;6,29;0,22;0,14" o:connectangles="0,0,0,0,0,0,0,0,0,0,0,0,0"/>
            </v:shape>
            <v:shape id="Freeform 1236" o:spid="_x0000_s3284" style="position:absolute;left:526;top:9115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8itPsAA&#10;AADdAAAADwAAAGRycy9kb3ducmV2LnhtbERPy6rCMBDdX/AfwgjurmkFRatRRBRcuPGFLsdmbIvN&#10;pDZR69+bheDycN6TWWNK8aTaFZYVxN0IBHFqdcGZgsN+9T8E4TyyxtIyKXiTg9m09TfBRNsXb+m5&#10;85kIIewSVJB7XyVSujQng65rK+LAXW1t0AdYZ1LX+ArhppS9KBpIgwWHhhwrWuSU3nYPoyBDdCPs&#10;L0+b2J4vy8fxHlebu1KddjMfg/DU+J/4615rBb1BP8wNb8ITkNMP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48itPsAAAADdAAAADwAAAAAAAAAAAAAAAACYAgAAZHJzL2Rvd25y&#10;ZXYueG1sUEsFBgAAAAAEAAQA9QAAAIUDAAAAAA==&#10;" path="m21,29l6,29,,22,,6,6,,21,r7,6l28,22r-7,7xe" fillcolor="#c1c1c1" stroked="f">
              <v:path arrowok="t" o:connecttype="custom" o:connectlocs="21,29;6,29;0,22;0,6;6,0;21,0;28,6;28,22;21,29" o:connectangles="0,0,0,0,0,0,0,0,0"/>
            </v:shape>
            <v:shape id="Freeform 1237" o:spid="_x0000_s3285" style="position:absolute;left:526;top:9115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ZO9xcYA&#10;AADdAAAADwAAAGRycy9kb3ducmV2LnhtbESPT2vCQBTE74LfYXlCL6KbCoqJ2UhpsfRSrP+vj+wz&#10;Ccm+Ddmtpt++WxB6HGbmN0y67k0jbtS5yrKC52kEgji3uuJCwfGwmSxBOI+ssbFMCn7IwTobDlJM&#10;tL3zjm57X4gAYZeggtL7NpHS5SUZdFPbEgfvajuDPsiukLrDe4CbRs6iaCENVhwWSmzptaS83n8b&#10;Be79Up83J7ut291bHEdfn+P5USv1NOpfViA89f4//Gh/aAWzxTyGvzfhCcjsF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ZO9xcYAAADdAAAADwAAAAAAAAAAAAAAAACYAgAAZHJz&#10;L2Rvd25yZXYueG1sUEsFBgAAAAAEAAQA9QAAAIsDAAAAAA==&#10;" path="m,14l,6,6,r8,l21,r7,6l28,14r,8l21,29r-7,l6,29,,22,,14xe" filled="f" strokecolor="maroon" strokeweight="0">
              <v:path arrowok="t" o:connecttype="custom" o:connectlocs="0,14;0,6;6,0;14,0;21,0;28,6;28,14;28,22;21,29;14,29;6,29;0,22;0,14" o:connectangles="0,0,0,0,0,0,0,0,0,0,0,0,0"/>
            </v:shape>
            <v:shape id="Freeform 1238" o:spid="_x0000_s3286" style="position:absolute;left:480;top:9162;width:20;height:204;visibility:visible;mso-wrap-style:square;v-text-anchor:top" coordsize="20,20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z+M+sAA&#10;AADdAAAADwAAAGRycy9kb3ducmV2LnhtbERPy4rCMBTdC/5DuMLsNFGkSDWKioIMI4yPD7g017ba&#10;3NQm1s7fTxYDszyc92LV2Uq01PjSsYbxSIEgzpwpOddwveyHMxA+IBusHJOGH/KwWvZ7C0yNe/OJ&#10;2nPIRQxhn6KGIoQ6ldJnBVn0I1cTR+7mGoshwiaXpsF3DLeVnCiVSIslx4YCa9oWlD3OL6uBNy2H&#10;/D77VLsv9y2nfMSnOmr9MejWcxCBuvAv/nMfjIZJksT98U18AnL5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zz+M+sAAAADdAAAADwAAAAAAAAAAAAAAAACYAgAAZHJzL2Rvd25y&#10;ZXYueG1sUEsFBgAAAAAEAAQA9QAAAIUDAAAAAA==&#10;" path="m,204l,e" filled="f" strokecolor="#818181" strokeweight="0">
              <v:path arrowok="t" o:connecttype="custom" o:connectlocs="0,204;0,0" o:connectangles="0,0"/>
            </v:shape>
            <v:shape id="Freeform 1239" o:spid="_x0000_s3287" style="position:absolute;left:511;top:9162;width:20;height:173;visibility:visible;mso-wrap-style:square;v-text-anchor:top" coordsize="20,17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M8hMccA&#10;AADdAAAADwAAAGRycy9kb3ducmV2LnhtbESPQWvCQBSE70L/w/IEb7pRaWhSV2kFQfDU2Etvr9ln&#10;Es2+DbvbJPbXdwuFHoeZ+YbZ7EbTip6cbywrWC4SEMSl1Q1XCt7Ph/kTCB+QNbaWScGdPOy2D5MN&#10;5toO/EZ9ESoRIexzVFCH0OVS+rImg35hO+LoXawzGKJ0ldQOhwg3rVwlSSoNNhwXauxoX1N5K76M&#10;gsu9yfaPw+v36fyxvrqskKfbZ6/UbDq+PIMINIb/8F/7qBWs0nQJv2/iE5DbH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DPITHHAAAA3QAAAA8AAAAAAAAAAAAAAAAAmAIAAGRy&#10;cy9kb3ducmV2LnhtbFBLBQYAAAAABAAEAPUAAACMAwAAAAA=&#10;" path="m,173l,e" filled="f" strokecolor="#818181" strokeweight="0">
              <v:path arrowok="t" o:connecttype="custom" o:connectlocs="0,173;0,0" o:connectangles="0,0"/>
            </v:shape>
            <v:shape id="Freeform 1240" o:spid="_x0000_s3288" style="position:absolute;left:480;top:9382;width:28;height:30;visibility:visible;mso-wrap-style:square;v-text-anchor:top" coordsize="28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NAe+8MA&#10;AADdAAAADwAAAGRycy9kb3ducmV2LnhtbESPQWvCQBSE7wX/w/IEb3XjIkFSV5Fi0UsPjfb+yD6T&#10;1OzbsLuN8d+7hYLHYWa+Ydbb0XZiIB9axxoW8wwEceVMy7WG8+njdQUiRGSDnWPScKcA283kZY2F&#10;cTf+oqGMtUgQDgVqaGLsCylD1ZDFMHc9cfIuzluMSfpaGo+3BLedVFmWS4stp4UGe3pvqLqWv1bD&#10;wKWSXh4up2X30447tbef31etZ9Nx9wYi0hif4f/20WhQea7g7016AnLz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NAe+8MAAADdAAAADwAAAAAAAAAAAAAAAACYAgAAZHJzL2Rv&#10;d25yZXYueG1sUEsFBgAAAAAEAAQA9QAAAIgDAAAAAA==&#10;" path="m21,29l6,29,,22,,6,6,,21,r7,6l28,22r-7,7xe" fillcolor="#c1c1c1" stroked="f">
              <v:path arrowok="t" o:connecttype="custom" o:connectlocs="21,29;6,29;0,22;0,6;6,0;21,0;28,6;28,22;21,29" o:connectangles="0,0,0,0,0,0,0,0,0"/>
            </v:shape>
            <v:shape id="Freeform 1241" o:spid="_x0000_s3289" style="position:absolute;left:480;top:9382;width:28;height:30;visibility:visible;mso-wrap-style:square;v-text-anchor:top" coordsize="28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0irrMQA&#10;AADdAAAADwAAAGRycy9kb3ducmV2LnhtbESPQYvCMBSE7wv+h/AEb2uqQtFqFBGFvXiwFcHbo3k2&#10;xealNlmt/36zsLDHYWa+YVab3jbiSZ2vHSuYjBMQxKXTNVcKzsXhcw7CB2SNjWNS8CYPm/XgY4WZ&#10;di8+0TMPlYgQ9hkqMCG0mZS+NGTRj11LHL2b6yyGKLtK6g5fEW4bOU2SVFqsOS4YbGlnqLzn31bB&#10;3D0OORXX01bujxez4Muu0Fap0bDfLkEE6sN/+K/9pRVM03QGv2/iE5Dr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9Iq6zEAAAA3QAAAA8AAAAAAAAAAAAAAAAAmAIAAGRycy9k&#10;b3ducmV2LnhtbFBLBQYAAAAABAAEAPUAAACJAwAAAAA=&#10;" path="m,14l,6,6,r8,l21,r7,6l28,14r,8l21,29r-7,l6,29,,22,,14xe" filled="f" strokecolor="maroon" strokeweight="0">
              <v:path arrowok="t" o:connecttype="custom" o:connectlocs="0,14;0,6;6,0;14,0;21,0;28,6;28,14;28,22;21,29;14,29;6,29;0,22;0,14" o:connectangles="0,0,0,0,0,0,0,0,0,0,0,0,0"/>
            </v:shape>
            <v:shape id="Freeform 1242" o:spid="_x0000_s3290" style="position:absolute;left:511;top:9351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OlthsUA&#10;AADdAAAADwAAAGRycy9kb3ducmV2LnhtbESPT4vCMBTE74LfITxhb2ta2S1ajSKisAcv/kOPz+bZ&#10;FpuX2kTtfvuNsOBxmJnfMJNZayrxoMaVlhXE/QgEcWZ1ybmC/W71OQThPLLGyjIp+CUHs2m3M8FU&#10;2ydv6LH1uQgQdikqKLyvUyldVpBB17c1cfAutjHog2xyqRt8Brip5CCKEmmw5LBQYE2LgrLr9m4U&#10;5IhuhN/L4zq2p/PyfrjF9fqm1EevnY9BeGr9O/zf/tEKBknyBa834QnI6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s6W2GxQAAAN0AAAAPAAAAAAAAAAAAAAAAAJgCAABkcnMv&#10;ZG93bnJldi54bWxQSwUGAAAAAAQABAD1AAAAigMAAAAA&#10;" path="m21,29l6,29,,22,,6,6,,21,r7,6l28,22r-7,7xe" fillcolor="#c1c1c1" stroked="f">
              <v:path arrowok="t" o:connecttype="custom" o:connectlocs="21,29;6,29;0,22;0,6;6,0;21,0;28,6;28,22;21,29" o:connectangles="0,0,0,0,0,0,0,0,0"/>
            </v:shape>
            <v:shape id="Freeform 1243" o:spid="_x0000_s3291" style="position:absolute;left:511;top:9351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rJ9fccA&#10;AADdAAAADwAAAGRycy9kb3ducmV2LnhtbESPT2vCQBTE74V+h+UVvBSzUTBomlVKxdJLscZ/10f2&#10;NQnJvg3ZVdNv3y0IPQ4z8xsmWw2mFVfqXW1ZwSSKQRAXVtdcKjjsN+M5COeRNbaWScEPOVgtHx8y&#10;TLW98Y6uuS9FgLBLUUHlfZdK6YqKDLrIdsTB+7a9QR9kX0rd4y3ATSuncZxIgzWHhQo7equoaPKL&#10;UeDez81pc7TbptutF4v46/N5dtBKjZ6G1xcQngb/H763P7SCaZLM4O9NeAJy+Qs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KyfX3HAAAA3QAAAA8AAAAAAAAAAAAAAAAAmAIAAGRy&#10;cy9kb3ducmV2LnhtbFBLBQYAAAAABAAEAPUAAACMAwAAAAA=&#10;" path="m,14l,6,6,r8,l21,r7,6l28,14r,8l21,29r-7,l6,29,,22,,14xe" filled="f" strokecolor="maroon" strokeweight="0">
              <v:path arrowok="t" o:connecttype="custom" o:connectlocs="0,14;0,6;6,0;14,0;21,0;28,6;28,14;28,22;21,29;14,29;6,29;0,22;0,14" o:connectangles="0,0,0,0,0,0,0,0,0,0,0,0,0"/>
            </v:shape>
            <v:shape id="Freeform 1244" o:spid="_x0000_s3292" style="position:absolute;left:526;top:9398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3dWasUA&#10;AADdAAAADwAAAGRycy9kb3ducmV2LnhtbESPT4vCMBTE74LfIbwFbzatYNFqlEVc2IOX9Q+7x2fz&#10;bIvNS22idr+9EQSPw8z8hpkvO1OLG7WusqwgiWIQxLnVFRcK9ruv4QSE88gaa8uk4J8cLBf93hwz&#10;be/8Q7etL0SAsMtQQel9k0np8pIMusg2xME72dagD7ItpG7xHuCmlqM4TqXBisNCiQ2tSsrP26tR&#10;UCC6KY7Xv5vE/h3X18MlaTYXpQYf3ecMhKfOv8Ov9rdWMErTFJ5vwhOQiw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zd1ZqxQAAAN0AAAAPAAAAAAAAAAAAAAAAAJgCAABkcnMv&#10;ZG93bnJldi54bWxQSwUGAAAAAAQABAD1AAAAigMAAAAA&#10;" path="m21,29l6,29,,22,,6,6,,21,r7,6l28,22r-7,7xe" fillcolor="#c1c1c1" stroked="f">
              <v:path arrowok="t" o:connecttype="custom" o:connectlocs="21,29;6,29;0,22;0,6;6,0;21,0;28,6;28,22;21,29" o:connectangles="0,0,0,0,0,0,0,0,0"/>
            </v:shape>
            <v:shape id="Freeform 1245" o:spid="_x0000_s3293" style="position:absolute;left:526;top:9398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SxGkccA&#10;AADdAAAADwAAAGRycy9kb3ducmV2LnhtbESPW2vCQBSE3wX/w3IEX0rdVDCt0VWkYvFFvNTL6yF7&#10;TEKyZ0N2q+m/7woFH4eZ+YaZzltTiRs1rrCs4G0QgSBOrS44U3D8Xr1+gHAeWWNlmRT8koP5rNuZ&#10;YqLtnfd0O/hMBAi7BBXk3teJlC7NyaAb2Jo4eFfbGPRBNpnUDd4D3FRyGEWxNFhwWMixps+c0vLw&#10;YxS4r0t5Xp3stqz3y/E42m1eRketVL/XLiYgPLX+Gf5vr7WCYRy/w+NNeAJy9g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0sRpHHAAAA3QAAAA8AAAAAAAAAAAAAAAAAmAIAAGRy&#10;cy9kb3ducmV2LnhtbFBLBQYAAAAABAAEAPUAAACMAwAAAAA=&#10;" path="m,14l,6,6,r8,l21,r7,6l28,14r,8l21,29r-7,l6,29,,22,,14xe" filled="f" strokecolor="maroon" strokeweight="0">
              <v:path arrowok="t" o:connecttype="custom" o:connectlocs="0,14;0,6;6,0;14,0;21,0;28,6;28,14;28,22;21,29;14,29;6,29;0,22;0,14" o:connectangles="0,0,0,0,0,0,0,0,0,0,0,0,0"/>
            </v:shape>
            <v:shape id="Freeform 1246" o:spid="_x0000_s3294" style="position:absolute;left:480;top:9445;width:20;height:205;visibility:visible;mso-wrap-style:square;v-text-anchor:top" coordsize="20,20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fgCCcIA&#10;AADdAAAADwAAAGRycy9kb3ducmV2LnhtbERPPW/CMBDdkfofrKvUDZwyhCjFoLZSJSgTgYHxFF/j&#10;tPE5tQ0J/x4PSIxP73u5Hm0nLuRD61jB6ywDQVw73XKj4Hj4mhYgQkTW2DkmBVcKsF49TZZYajfw&#10;ni5VbEQK4VCiAhNjX0oZakMWw8z1xIn7cd5iTNA3UnscUrjt5DzLcmmx5dRgsKdPQ/VfdbYKfrd+&#10;cdp+cF30xf/pe2eqfRwqpV6ex/c3EJHG+BDf3RutYJ7naW56k56AXN0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F+AIJwgAAAN0AAAAPAAAAAAAAAAAAAAAAAJgCAABkcnMvZG93&#10;bnJldi54bWxQSwUGAAAAAAQABAD1AAAAhwMAAAAA&#10;" path="m,204l,e" filled="f" strokecolor="#818181" strokeweight="0">
              <v:path arrowok="t" o:connecttype="custom" o:connectlocs="0,204;0,0" o:connectangles="0,0"/>
            </v:shape>
            <v:shape id="Freeform 1247" o:spid="_x0000_s3295" style="position:absolute;left:511;top:9445;width:20;height:173;visibility:visible;mso-wrap-style:square;v-text-anchor:top" coordsize="20,17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rktN8cA&#10;AADdAAAADwAAAGRycy9kb3ducmV2LnhtbESPQWvCQBSE70L/w/IKvemmFkOTukoVCgVPxl56e80+&#10;k9Ts27C7JtFf7xYKHoeZ+YZZrkfTip6cbywreJ4lIIhLqxuuFHwdPqavIHxA1thaJgUX8rBePUyW&#10;mGs78J76IlQiQtjnqKAOocul9GVNBv3MdsTRO1pnMETpKqkdDhFuWjlPklQabDgu1NjRtqbyVJyN&#10;guOlybaLYXPdHb5ffl1WyN3pp1fq6XF8fwMRaAz38H/7UyuYp2kGf2/iE5CrG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65LTfHAAAA3QAAAA8AAAAAAAAAAAAAAAAAmAIAAGRy&#10;cy9kb3ducmV2LnhtbFBLBQYAAAAABAAEAPUAAACMAwAAAAA=&#10;" path="m,173l,e" filled="f" strokecolor="#818181" strokeweight="0">
              <v:path arrowok="t" o:connecttype="custom" o:connectlocs="0,173;0,0" o:connectangles="0,0"/>
            </v:shape>
            <v:shape id="Freeform 1248" o:spid="_x0000_s3296" style="position:absolute;left:480;top:9665;width:28;height:30;visibility:visible;mso-wrap-style:square;v-text-anchor:top" coordsize="28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pezysAA&#10;AADdAAAADwAAAGRycy9kb3ducmV2LnhtbERPTYvCMBC9L/gfwgh7W1PLolKNIqK4lz3Y6n1oxrba&#10;TEoSa/ffbw6Cx8f7Xm0G04qenG8sK5hOEhDEpdUNVwrOxeFrAcIHZI2tZVLwRx4269HHCjNtn3yi&#10;Pg+ViCHsM1RQh9BlUvqyJoN+YjviyF2tMxgidJXUDp8x3LQyTZKZNNhwbKixo11N5T1/GAU956l0&#10;8ngtvttbM2zTvfm93JX6HA/bJYhAQ3iLX+4frSCdzeP++CY+Abn+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rpezysAAAADdAAAADwAAAAAAAAAAAAAAAACYAgAAZHJzL2Rvd25y&#10;ZXYueG1sUEsFBgAAAAAEAAQA9QAAAIUDAAAAAA==&#10;" path="m21,29l6,29,,22,,6,6,,21,r7,6l28,22r-7,7xe" fillcolor="#c1c1c1" stroked="f">
              <v:path arrowok="t" o:connecttype="custom" o:connectlocs="21,29;6,29;0,22;0,6;6,0;21,0;28,6;28,22;21,29" o:connectangles="0,0,0,0,0,0,0,0,0"/>
            </v:shape>
            <v:shape id="Freeform 1249" o:spid="_x0000_s3297" style="position:absolute;left:480;top:9665;width:28;height:30;visibility:visible;mso-wrap-style:square;v-text-anchor:top" coordsize="28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Q8GncMA&#10;AADdAAAADwAAAGRycy9kb3ducmV2LnhtbESPQYvCMBSE74L/ITzBm6Z6ULcaRURhLx5sF8Hbo3nb&#10;lG1eapPV+u+NIHgcZuYbZrXpbC1u1PrKsYLJOAFBXDhdcangJz+MFiB8QNZYOyYFD/KwWfd7K0y1&#10;u/OJblkoRYSwT1GBCaFJpfSFIYt+7Bri6P261mKIsi2lbvEe4baW0ySZSYsVxwWDDe0MFX/Zv1Ww&#10;cNdDRvnltJX749l88XmXa6vUcNBtlyACdeETfre/tYLpbD6B15v4BOT6C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Q8GncMAAADdAAAADwAAAAAAAAAAAAAAAACYAgAAZHJzL2Rv&#10;d25yZXYueG1sUEsFBgAAAAAEAAQA9QAAAIgDAAAAAA==&#10;" path="m,14l,6,6,r8,l21,r7,6l28,14r,8l21,29r-7,l6,29,,22,,14xe" filled="f" strokecolor="maroon" strokeweight="0">
              <v:path arrowok="t" o:connecttype="custom" o:connectlocs="0,14;0,6;6,0;14,0;21,0;28,6;28,14;28,22;21,29;14,29;6,29;0,22;0,14" o:connectangles="0,0,0,0,0,0,0,0,0,0,0,0,0"/>
            </v:shape>
            <v:shape id="Freeform 1250" o:spid="_x0000_s3298" style="position:absolute;left:511;top:9634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ZXGtMUA&#10;AADdAAAADwAAAGRycy9kb3ducmV2LnhtbESPT4vCMBTE74LfITzBm6Yt6LrVKCIKHrysf9g9vm2e&#10;bbF5qU3U+u03C4LHYWZ+w8wWranEnRpXWlYQDyMQxJnVJecKjofNYALCeWSNlWVS8CQHi3m3M8NU&#10;2wd/0X3vcxEg7FJUUHhfp1K6rCCDbmhr4uCdbWPQB9nkUjf4CHBTySSKxtJgyWGhwJpWBWWX/c0o&#10;yBHdJ47W37vY/vyub6drXO+uSvV77XIKwlPr3+FXe6sVJOOPBP7fhCcg5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Jlca0xQAAAN0AAAAPAAAAAAAAAAAAAAAAAJgCAABkcnMv&#10;ZG93bnJldi54bWxQSwUGAAAAAAQABAD1AAAAigMAAAAA&#10;" path="m21,29l6,29,,22,,6,6,,21,r7,6l28,22r-7,7xe" fillcolor="#c1c1c1" stroked="f">
              <v:path arrowok="t" o:connecttype="custom" o:connectlocs="21,29;6,29;0,22;0,6;6,0;21,0;28,6;28,22;21,29" o:connectangles="0,0,0,0,0,0,0,0,0"/>
            </v:shape>
            <v:shape id="Freeform 1251" o:spid="_x0000_s3299" style="position:absolute;left:511;top:9634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87WT8gA&#10;AADdAAAADwAAAGRycy9kb3ducmV2LnhtbESPT2vCQBTE7wW/w/KEXopuqtTW1FVKxeJFrH+q10f2&#10;NQnJvg3ZNUm/vSsIPQ4z8xtmtuhMKRqqXW5ZwfMwAkGcWJ1zquB4WA3eQDiPrLG0TAr+yMFi3nuY&#10;Yaxtyztq9j4VAcIuRgWZ91UspUsyMuiGtiIO3q+tDfog61TqGtsAN6UcRdFEGsw5LGRY0WdGSbG/&#10;GAXu61ycVj92W1S75XQafW+eXo5aqcd+9/EOwlPn/8P39lorGE1ex3B7E56AnF8B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nztZPyAAAAN0AAAAPAAAAAAAAAAAAAAAAAJgCAABk&#10;cnMvZG93bnJldi54bWxQSwUGAAAAAAQABAD1AAAAjQMAAAAA&#10;" path="m,14l,6,6,r8,l21,r7,6l28,14r,8l21,29r-7,l6,29,,22,,14xe" filled="f" strokecolor="maroon" strokeweight="0">
              <v:path arrowok="t" o:connecttype="custom" o:connectlocs="0,14;0,6;6,0;14,0;21,0;28,6;28,14;28,22;21,29;14,29;6,29;0,22;0,14" o:connectangles="0,0,0,0,0,0,0,0,0,0,0,0,0"/>
            </v:shape>
            <v:shape id="Freeform 1252" o:spid="_x0000_s3300" style="position:absolute;left:526;top:9681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TD7W8YA&#10;AADdAAAADwAAAGRycy9kb3ducmV2LnhtbESPQWvCQBSE70L/w/IK3ppNxNo2ZpVSLPTgpVZpj8/s&#10;Mwlm38bsmqT/3hUEj8PMfMNky8HUoqPWVZYVJFEMgji3uuJCwfbn8+kVhPPIGmvLpOCfHCwXD6MM&#10;U217/qZu4wsRIOxSVFB636RSurwkgy6yDXHwDrY16INsC6lb7APc1HISxzNpsOKwUGJDHyXlx83Z&#10;KCgQ3Rs+r37Xif3br867U9KsT0qNH4f3OQhPg7+Hb+0vrWAye5nC9U14AnJx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TD7W8YAAADdAAAADwAAAAAAAAAAAAAAAACYAgAAZHJz&#10;L2Rvd25yZXYueG1sUEsFBgAAAAAEAAQA9QAAAIsDAAAAAA==&#10;" path="m21,29l6,29,,22,,6,6,,21,r7,6l28,22r-7,7xe" fillcolor="#c1c1c1" stroked="f">
              <v:path arrowok="t" o:connecttype="custom" o:connectlocs="21,29;6,29;0,22;0,6;6,0;21,0;28,6;28,22;21,29" o:connectangles="0,0,0,0,0,0,0,0,0"/>
            </v:shape>
            <v:shape id="Freeform 1253" o:spid="_x0000_s3301" style="position:absolute;left:526;top:9681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2vroMcA&#10;AADdAAAADwAAAGRycy9kb3ducmV2LnhtbESPQWvCQBSE74X+h+UVepFmo6DW1FVEUbwUjcb2+si+&#10;JiHZtyG71fTfdwtCj8PMfMPMl71pxJU6V1lWMIxiEMS51RUXCrLz9uUVhPPIGhvLpOCHHCwXjw9z&#10;TLS9cUrXky9EgLBLUEHpfZtI6fKSDLrItsTB+7KdQR9kV0jd4S3ATSNHcTyRBisOCyW2tC4pr0/f&#10;RoHbfdYf24s91G26mc3i4/tgnGmlnp/61RsIT73/D9/be61gNJmO4e9NeAJy8Qs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dr66DHAAAA3QAAAA8AAAAAAAAAAAAAAAAAmAIAAGRy&#10;cy9kb3ducmV2LnhtbFBLBQYAAAAABAAEAPUAAACMAwAAAAA=&#10;" path="m,14l,6,6,r8,l21,r7,6l28,14r,8l21,29r-7,l6,29,,22,,14xe" filled="f" strokecolor="maroon" strokeweight="0">
              <v:path arrowok="t" o:connecttype="custom" o:connectlocs="0,14;0,6;6,0;14,0;21,0;28,6;28,14;28,22;21,29;14,29;6,29;0,22;0,14" o:connectangles="0,0,0,0,0,0,0,0,0,0,0,0,0"/>
            </v:shape>
            <v:shape id="Freeform 1254" o:spid="_x0000_s3302" style="position:absolute;left:480;top:9728;width:20;height:205;visibility:visible;mso-wrap-style:square;v-text-anchor:top" coordsize="20,20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vKlPcUA&#10;AADdAAAADwAAAGRycy9kb3ducmV2LnhtbESPwW7CMBBE75X6D9ZW6q045RCigEFQCamUE2kPHFfx&#10;EgfidbBdkv59jVSpx9HMvNEsVqPtxI18aB0reJ1kIIhrp1tuFHx9bl8KECEia+wck4IfCrBaPj4s&#10;sNRu4APdqtiIBOFQogITY19KGWpDFsPE9cTJOzlvMSbpG6k9DgluOznNslxabDktGOzpzVB9qb6t&#10;gvPOz467DddFX1yPH3tTHeJQKfX8NK7nICKN8T/8137XCqb5LIf7m/QE5PI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e8qU9xQAAAN0AAAAPAAAAAAAAAAAAAAAAAJgCAABkcnMv&#10;ZG93bnJldi54bWxQSwUGAAAAAAQABAD1AAAAigMAAAAA&#10;" path="m,204l,e" filled="f" strokecolor="#818181" strokeweight="0">
              <v:path arrowok="t" o:connecttype="custom" o:connectlocs="0,204;0,0" o:connectangles="0,0"/>
            </v:shape>
            <v:shape id="Freeform 1255" o:spid="_x0000_s3303" style="position:absolute;left:511;top:9728;width:20;height:173;visibility:visible;mso-wrap-style:square;v-text-anchor:top" coordsize="20,17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bOKA8cA&#10;AADdAAAADwAAAGRycy9kb3ducmV2LnhtbESPQWvCQBSE70L/w/IK3nSjRa3RVVpBEDw19tLbM/tM&#10;otm3YXebxP76bkHocZiZb5j1tje1aMn5yrKCyTgBQZxbXXGh4PO0H72C8AFZY22ZFNzJw3bzNFhj&#10;qm3HH9RmoRARwj5FBWUITSqlz0sy6Me2IY7exTqDIUpXSO2wi3BTy2mSzKXBiuNCiQ3tSspv2bdR&#10;cLlXy92se/85nr5erm6ZyePt3Co1fO7fViAC9eE//GgftILpfLGAvzfxCcjNL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WzigPHAAAA3QAAAA8AAAAAAAAAAAAAAAAAmAIAAGRy&#10;cy9kb3ducmV2LnhtbFBLBQYAAAAABAAEAPUAAACMAwAAAAA=&#10;" path="m,173l,e" filled="f" strokecolor="#818181" strokeweight="0">
              <v:path arrowok="t" o:connecttype="custom" o:connectlocs="0,173;0,0" o:connectangles="0,0"/>
            </v:shape>
            <v:shape id="Freeform 1256" o:spid="_x0000_s3304" style="position:absolute;left:480;top:9949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H3xXsMA&#10;AADdAAAADwAAAGRycy9kb3ducmV2LnhtbERPTW+CQBC9m/gfNmPSmy6YFCt1IU1Dkx64VNvU45Qd&#10;gcjOIrsK/ffdQxOPL+97l0+mEzcaXGtZQbyKQBBXVrdcK/g8vC2fQDiPrLGzTAp+yUGezWc7TLUd&#10;+YNue1+LEMIuRQWN930qpasaMuhWticO3MkOBn2AQy31gGMIN51cR1EiDbYcGhrs6bWh6ry/GgU1&#10;otviY/Fdxvb4U1y/LnFfXpR6WEwvzyA8Tf4u/ne/awXrZBPmhjfhCcjs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H3xXsMAAADdAAAADwAAAAAAAAAAAAAAAACYAgAAZHJzL2Rv&#10;d25yZXYueG1sUEsFBgAAAAAEAAQA9QAAAIgDAAAAAA==&#10;" path="m21,29l6,29,,22,,6,6,,21,r7,6l28,22r-7,7xe" fillcolor="#c1c1c1" stroked="f">
              <v:path arrowok="t" o:connecttype="custom" o:connectlocs="21,29;6,29;0,22;0,6;6,0;21,0;28,6;28,22;21,29" o:connectangles="0,0,0,0,0,0,0,0,0"/>
            </v:shape>
            <v:shape id="Freeform 1257" o:spid="_x0000_s3305" style="position:absolute;left:480;top:9949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ibhpccA&#10;AADdAAAADwAAAGRycy9kb3ducmV2LnhtbESPT2vCQBTE74V+h+UVvBTdKFRNmo0URelFWv/2+si+&#10;JiHZtyG7avrtu0Khx2FmfsOki9404kqdqywrGI8iEMS51RUXCo6H9XAOwnlkjY1lUvBDDhbZ40OK&#10;ibY33tF17wsRIOwSVFB63yZSurwkg25kW+LgfdvOoA+yK6Tu8BbgppGTKJpKgxWHhRJbWpaU1/uL&#10;UeA2X/V5fbIfdbtbxXH0uX1+OWqlBk/92ysIT73/D/+137WCyXQWw/1NeAIy+wU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Ym4aXHAAAA3QAAAA8AAAAAAAAAAAAAAAAAmAIAAGRy&#10;cy9kb3ducmV2LnhtbFBLBQYAAAAABAAEAPUAAACMAwAAAAA=&#10;" path="m,14l,6,6,r8,l21,r7,6l28,14r,8l21,29r-7,l6,29,,22,,14xe" filled="f" strokecolor="maroon" strokeweight="0">
              <v:path arrowok="t" o:connecttype="custom" o:connectlocs="0,14;0,6;6,0;14,0;21,0;28,6;28,14;28,22;21,29;14,29;6,29;0,22;0,14" o:connectangles="0,0,0,0,0,0,0,0,0,0,0,0,0"/>
            </v:shape>
            <v:shape id="Freeform 1258" o:spid="_x0000_s3306" style="position:absolute;left:511;top:9917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96Nf8IA&#10;AADdAAAADwAAAGRycy9kb3ducmV2LnhtbERPTWvCQBC9C/6HZQRvuomg2JiNiFjoIZeqpT2O2WkS&#10;mp2N2Y2m/949CB4f7zvdDqYRN+pcbVlBPI9AEBdW11wqOJ/eZ2sQziNrbCyTgn9ysM3GoxQTbe/8&#10;SbejL0UIYZeggsr7NpHSFRUZdHPbEgfu13YGfYBdKXWH9xBuGrmIopU0WHNoqLClfUXF37E3CkpE&#10;94bLw3ce25/Lof+6xm1+VWo6GXYbEJ4G/xI/3R9awWK1DvvDm/AEZPY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j3o1/wgAAAN0AAAAPAAAAAAAAAAAAAAAAAJgCAABkcnMvZG93&#10;bnJldi54bWxQSwUGAAAAAAQABAD1AAAAhwMAAAAA&#10;" path="m21,29l6,29,,22,,6,6,,21,r7,6l28,22r-7,7xe" fillcolor="#c1c1c1" stroked="f">
              <v:path arrowok="t" o:connecttype="custom" o:connectlocs="21,29;6,29;0,22;0,6;6,0;21,0;28,6;28,22;21,29" o:connectangles="0,0,0,0,0,0,0,0,0"/>
            </v:shape>
            <v:shape id="Freeform 1259" o:spid="_x0000_s3307" style="position:absolute;left:511;top:9917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YWdhMcA&#10;AADdAAAADwAAAGRycy9kb3ducmV2LnhtbESPT2vCQBTE74V+h+UVeil1k0BFo6uIJdJLqf+q10f2&#10;mYRk34bsGtNv3y0UPA4z8xtmvhxMI3rqXGVZQTyKQBDnVldcKDgestcJCOeRNTaWScEPOVguHh/m&#10;mGp74x31e1+IAGGXooLS+zaV0uUlGXQj2xIH72I7gz7IrpC6w1uAm0YmUTSWBisOCyW2tC4pr/dX&#10;o8BtzvUp+7Zfdbt7n06j7efL21Er9fw0rGYgPA3+Hv5vf2gFyXgSw9+b8ATk4h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2FnYTHAAAA3QAAAA8AAAAAAAAAAAAAAAAAmAIAAGRy&#10;cy9kb3ducmV2LnhtbFBLBQYAAAAABAAEAPUAAACMAwAAAAA=&#10;" path="m,14l,6,6,r8,l21,r7,6l28,14r,8l21,29r-7,l6,29,,22,,14xe" filled="f" strokecolor="maroon" strokeweight="0">
              <v:path arrowok="t" o:connecttype="custom" o:connectlocs="0,14;0,6;6,0;14,0;21,0;28,6;28,14;28,22;21,29;14,29;6,29;0,22;0,14" o:connectangles="0,0,0,0,0,0,0,0,0,0,0,0,0"/>
            </v:shape>
            <v:shape id="Freeform 1260" o:spid="_x0000_s3308" style="position:absolute;left:526;top:9964;width:28;height:30;visibility:visible;mso-wrap-style:square;v-text-anchor:top" coordsize="28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Nz4AcMA&#10;AADdAAAADwAAAGRycy9kb3ducmV2LnhtbESPQYvCMBSE7wv7H8Jb8LamBhHpGkVEWS97sOr90Tzb&#10;rs1LSbK1/vuNIHgcZuYbZrEabCt68qFxrGEyzkAQl840XGk4HXefcxAhIhtsHZOGOwVYLd/fFpgb&#10;d+MD9UWsRIJwyFFDHWOXSxnKmiyGseuIk3dx3mJM0lfSeLwluG2lyrKZtNhwWqixo01N5bX4sxp6&#10;LpT08vtynLa/zbBWW/tzvmo9+hjWXyAiDfEVfrb3RoOazRU83qQnIJf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Nz4AcMAAADdAAAADwAAAAAAAAAAAAAAAACYAgAAZHJzL2Rv&#10;d25yZXYueG1sUEsFBgAAAAAEAAQA9QAAAIgDAAAAAA==&#10;" path="m21,29l6,29,,22,,6,6,,21,r7,6l28,22r-7,7xe" fillcolor="#c1c1c1" stroked="f">
              <v:path arrowok="t" o:connecttype="custom" o:connectlocs="21,29;6,29;0,22;0,6;6,0;21,0;28,6;28,22;21,29" o:connectangles="0,0,0,0,0,0,0,0,0"/>
            </v:shape>
            <v:shape id="Freeform 1261" o:spid="_x0000_s3309" style="position:absolute;left:526;top:9964;width:28;height:30;visibility:visible;mso-wrap-style:square;v-text-anchor:top" coordsize="28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0RNVsQA&#10;AADdAAAADwAAAGRycy9kb3ducmV2LnhtbESPQYvCMBSE7wv+h/AEb2uqgtRqFBGFvXiwFcHbo3k2&#10;xealNlmt/36zsLDHYWa+YVab3jbiSZ2vHSuYjBMQxKXTNVcKzsXhMwXhA7LGxjEpeJOHzXrwscJM&#10;uxef6JmHSkQI+wwVmBDaTEpfGrLox64ljt7NdRZDlF0ldYevCLeNnCbJXFqsOS4YbGlnqLzn31ZB&#10;6h6HnIrraSv3x4tZ8GVXaKvUaNhvlyAC9eE//Nf+0gqm83QGv2/iE5Dr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9ETVbEAAAA3QAAAA8AAAAAAAAAAAAAAAAAmAIAAGRycy9k&#10;b3ducmV2LnhtbFBLBQYAAAAABAAEAPUAAACJAwAAAAA=&#10;" path="m,14l,6,6,r8,l21,r7,6l28,14r,8l21,29r-7,l6,29,,22,,14xe" filled="f" strokecolor="maroon" strokeweight="0">
              <v:path arrowok="t" o:connecttype="custom" o:connectlocs="0,14;0,6;6,0;14,0;21,0;28,6;28,14;28,22;21,29;14,29;6,29;0,22;0,14" o:connectangles="0,0,0,0,0,0,0,0,0,0,0,0,0"/>
            </v:shape>
            <v:shape id="Freeform 1262" o:spid="_x0000_s3310" style="position:absolute;left:480;top:10012;width:20;height:204;visibility:visible;mso-wrap-style:square;v-text-anchor:top" coordsize="20,20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AhsA8QA&#10;AADdAAAADwAAAGRycy9kb3ducmV2LnhtbESP3WrCQBSE7wu+w3IE7+puQ5AQXcWWFopU8O8BDtlj&#10;Es2eTbPbmL59tyB4OczMN8xiNdhG9NT52rGGl6kCQVw4U3Op4XT8eM5A+IBssHFMGn7Jw2o5elpg&#10;btyN99QfQikihH2OGqoQ2lxKX1Rk0U9dSxy9s+sshii7UpoObxFuG5koNZMWa44LFbb0VlFxPfxY&#10;Dfzacygv2Ua9f7mdTHmL32qr9WQ8rOcgAg3hEb63P42GZJal8P8mPgG5/A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AIbAPEAAAA3QAAAA8AAAAAAAAAAAAAAAAAmAIAAGRycy9k&#10;b3ducmV2LnhtbFBLBQYAAAAABAAEAPUAAACJAwAAAAA=&#10;" path="m,204l,e" filled="f" strokecolor="#818181" strokeweight="0">
              <v:path arrowok="t" o:connecttype="custom" o:connectlocs="0,204;0,0" o:connectangles="0,0"/>
            </v:shape>
            <v:shape id="Freeform 1263" o:spid="_x0000_s3311" style="position:absolute;left:511;top:10012;width:20;height:173;visibility:visible;mso-wrap-style:square;v-text-anchor:top" coordsize="20,17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/jByMYA&#10;AADdAAAADwAAAGRycy9kb3ducmV2LnhtbESPQWvCQBSE70L/w/IK3nSjomjqKq0gCJ4ae+ntNftM&#10;otm3YXdNor++Wyh4HGbmG2a97U0tWnK+sqxgMk5AEOdWV1wo+DrtR0sQPiBrrC2Tgjt52G5eBmtM&#10;te34k9osFCJC2KeooAyhSaX0eUkG/dg2xNE7W2cwROkKqR12EW5qOU2ShTRYcVwosaFdSfk1uxkF&#10;53u12s27j8fx9D27uFUmj9efVqnha//+BiJQH57h//ZBK5gulnP4exOfgNz8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/jByMYAAADdAAAADwAAAAAAAAAAAAAAAACYAgAAZHJz&#10;L2Rvd25yZXYueG1sUEsFBgAAAAAEAAQA9QAAAIsDAAAAAA==&#10;" path="m,173l,e" filled="f" strokecolor="#818181" strokeweight="0">
              <v:path arrowok="t" o:connecttype="custom" o:connectlocs="0,173;0,0" o:connectangles="0,0"/>
            </v:shape>
            <v:shape id="Freeform 1264" o:spid="_x0000_s3312" style="position:absolute;left:480;top:10232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3uwkMUA&#10;AADdAAAADwAAAGRycy9kb3ducmV2LnhtbESPQWvCQBSE7wX/w/IEb3UTwaCpq0hJwUMu2hZ7fM2+&#10;JsHs25jdmPjv3UKhx2FmvmE2u9E04kadqy0riOcRCOLC6ppLBR/vb88rEM4ja2wsk4I7OdhtJ08b&#10;TLUd+Ei3ky9FgLBLUUHlfZtK6YqKDLq5bYmD92M7gz7IrpS6wyHATSMXUZRIgzWHhQpbeq2ouJx6&#10;o6BEdGtcZuc8tl/fWf95jdv8qtRsOu5fQHga/X/4r33QChbJKoHfN+EJyO0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De7CQxQAAAN0AAAAPAAAAAAAAAAAAAAAAAJgCAABkcnMv&#10;ZG93bnJldi54bWxQSwUGAAAAAAQABAD1AAAAigMAAAAA&#10;" path="m21,29l6,29,,22,,6,6,,21,r7,6l28,22r-7,7xe" fillcolor="#c1c1c1" stroked="f">
              <v:path arrowok="t" o:connecttype="custom" o:connectlocs="21,29;6,29;0,22;0,6;6,0;21,0;28,6;28,22;21,29" o:connectangles="0,0,0,0,0,0,0,0,0"/>
            </v:shape>
            <v:shape id="Freeform 1265" o:spid="_x0000_s3313" style="position:absolute;left:480;top:10232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SCga8YA&#10;AADdAAAADwAAAGRycy9kb3ducmV2LnhtbESPT2vCQBTE70K/w/KEXkQ3FbQaXaW0WLyI9f/1kX0m&#10;Idm3IbvV+O1dQfA4zMxvmOm8MaW4UO1yywo+ehEI4sTqnFMF+92iOwLhPLLG0jIpuJGD+eytNcVY&#10;2ytv6LL1qQgQdjEqyLyvYildkpFB17MVcfDOtjbog6xTqWu8BrgpZT+KhtJgzmEhw4q+M0qK7b9R&#10;4H5PxXFxsOui2vyMx9HfqjPYa6Xe283XBISnxr/Cz/ZSK+gPR5/weBOegJzd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SCga8YAAADdAAAADwAAAAAAAAAAAAAAAACYAgAAZHJz&#10;L2Rvd25yZXYueG1sUEsFBgAAAAAEAAQA9QAAAIsDAAAAAA==&#10;" path="m,14l,6,6,r8,l21,r7,6l28,14r,8l21,29r-7,l6,29,,22,,14xe" filled="f" strokecolor="maroon" strokeweight="0">
              <v:path arrowok="t" o:connecttype="custom" o:connectlocs="0,14;0,6;6,0;14,0;21,0;28,6;28,14;28,22;21,29;14,29;6,29;0,22;0,14" o:connectangles="0,0,0,0,0,0,0,0,0,0,0,0,0"/>
            </v:shape>
            <v:shape id="Freeform 1266" o:spid="_x0000_s3314" style="position:absolute;left:511;top:10200;width:28;height:30;visibility:visible;mso-wrap-style:square;v-text-anchor:top" coordsize="28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TTP68EA&#10;AADdAAAADwAAAGRycy9kb3ducmV2LnhtbERPz2vCMBS+C/sfwht403RFSumMUmRju+xgdfdH82yr&#10;zUtJsrb+9+Yw8Pjx/d7uZ9OLkZzvLCt4WycgiGurO24UnE+fqxyED8gae8uk4E4e9ruXxRYLbSc+&#10;0liFRsQQ9gUqaEMYCil93ZJBv7YDceQu1hkMEbpGaodTDDe9TJMkkwY7jg0tDnRoqb5Vf0bByFUq&#10;nfy6nDb9tZvL9MP8/N6UWr7O5TuIQHN4iv/d31pBmuVxbnwTn4DcPQ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U0z+vBAAAA3QAAAA8AAAAAAAAAAAAAAAAAmAIAAGRycy9kb3du&#10;cmV2LnhtbFBLBQYAAAAABAAEAPUAAACGAwAAAAA=&#10;" path="m21,29l6,29,,22,,6,6,,21,r7,6l28,22r-7,7xe" fillcolor="#c1c1c1" stroked="f">
              <v:path arrowok="t" o:connecttype="custom" o:connectlocs="21,29;6,29;0,22;0,6;6,0;21,0;28,6;28,22;21,29" o:connectangles="0,0,0,0,0,0,0,0,0"/>
            </v:shape>
            <v:shape id="Freeform 1267" o:spid="_x0000_s3315" style="position:absolute;left:511;top:10200;width:28;height:30;visibility:visible;mso-wrap-style:square;v-text-anchor:top" coordsize="28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qx6vMMA&#10;AADdAAAADwAAAGRycy9kb3ducmV2LnhtbESPQYvCMBSE7wv+h/AEb2uqB6nVKCIKXjzYLoK3R/Ns&#10;is1LbaLWf28WFvY4zMw3zHLd20Y8qfO1YwWTcQKCuHS65krBT7H/TkH4gKyxcUwK3uRhvRp8LTHT&#10;7sUneuahEhHCPkMFJoQ2k9KXhiz6sWuJo3d1ncUQZVdJ3eErwm0jp0kykxZrjgsGW9oaKm/5wypI&#10;3X2fU3E5beTueDZzPm8LbZUaDfvNAkSgPvyH/9oHrWA6S+fw+yY+Abn6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qx6vMMAAADdAAAADwAAAAAAAAAAAAAAAACYAgAAZHJzL2Rv&#10;d25yZXYueG1sUEsFBgAAAAAEAAQA9QAAAIgDAAAAAA==&#10;" path="m,14l,6,6,r8,l21,r7,6l28,14r,8l21,29r-7,l6,29,,22,,14xe" filled="f" strokecolor="maroon" strokeweight="0">
              <v:path arrowok="t" o:connecttype="custom" o:connectlocs="0,14;0,6;6,0;14,0;21,0;28,6;28,14;28,22;21,29;14,29;6,29;0,22;0,14" o:connectangles="0,0,0,0,0,0,0,0,0,0,0,0,0"/>
            </v:shape>
            <v:shape id="Freeform 1268" o:spid="_x0000_s3316" style="position:absolute;left:526;top:10248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gcbosAA&#10;AADdAAAADwAAAGRycy9kb3ducmV2LnhtbERPy6rCMBDdX/AfwgjurmkFRatRRBRcuPGFLsdmbIvN&#10;pDZR69+bheDycN6TWWNK8aTaFZYVxN0IBHFqdcGZgsN+9T8E4TyyxtIyKXiTg9m09TfBRNsXb+m5&#10;85kIIewSVJB7XyVSujQng65rK+LAXW1t0AdYZ1LX+ArhppS9KBpIgwWHhhwrWuSU3nYPoyBDdCPs&#10;L0+b2J4vy8fxHlebu1KddjMfg/DU+J/4615rBb3BKOwPb8ITkNMP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5gcbosAAAADdAAAADwAAAAAAAAAAAAAAAACYAgAAZHJzL2Rvd25y&#10;ZXYueG1sUEsFBgAAAAAEAAQA9QAAAIUDAAAAAA==&#10;" path="m21,29l6,29,,22,,6,6,,21,r7,6l28,22r-7,7xe" fillcolor="#c1c1c1" stroked="f">
              <v:path arrowok="t" o:connecttype="custom" o:connectlocs="21,29;6,29;0,22;0,6;6,0;21,0;28,6;28,22;21,29" o:connectangles="0,0,0,0,0,0,0,0,0"/>
            </v:shape>
            <v:shape id="Freeform 1269" o:spid="_x0000_s3317" style="position:absolute;left:526;top:10248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FwLWccA&#10;AADdAAAADwAAAGRycy9kb3ducmV2LnhtbESPT2vCQBTE7wW/w/KEXopuFComuopYlF5Ka/x3fWSf&#10;SUj2bciumn57Vyj0OMzMb5j5sjO1uFHrSssKRsMIBHFmdcm5gsN+M5iCcB5ZY22ZFPySg+Wi9zLH&#10;RNs77+iW+lwECLsEFRTeN4mULivIoBvahjh4F9sa9EG2udQt3gPc1HIcRRNpsOSwUGBD64KyKr0a&#10;BW57rk6bo/2umt1HHEc/X2/vB63Ua79bzUB46vx/+K/9qRWMJ/EInm/CE5CLB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hcC1nHAAAA3QAAAA8AAAAAAAAAAAAAAAAAmAIAAGRy&#10;cy9kb3ducmV2LnhtbFBLBQYAAAAABAAEAPUAAACMAwAAAAA=&#10;" path="m,14l,6,6,r8,l21,r7,6l28,14r,8l21,29r-7,l6,29,,22,,14xe" filled="f" strokecolor="maroon" strokeweight="0">
              <v:path arrowok="t" o:connecttype="custom" o:connectlocs="0,14;0,6;6,0;14,0;21,0;28,6;28,14;28,22;21,29;14,29;6,29;0,22;0,14" o:connectangles="0,0,0,0,0,0,0,0,0,0,0,0,0"/>
            </v:shape>
            <v:shape id="Freeform 1270" o:spid="_x0000_s3318" style="position:absolute;left:480;top:10295;width:20;height:204;visibility:visible;mso-wrap-style:square;v-text-anchor:top" coordsize="20,20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XTHMcQA&#10;AADdAAAADwAAAGRycy9kb3ducmV2LnhtbESP0WrCQBRE34X+w3ILfdPdBhEbXaWKgoiCVT/gkr0m&#10;abN3Y3Yb07/vCoKPw8ycYabzzlaipcaXjjW8DxQI4syZknMN59O6PwbhA7LByjFp+CMP89lLb4qp&#10;cTf+ovYYchEh7FPUUIRQp1L6rCCLfuBq4uhdXGMxRNnk0jR4i3BbyUSpkbRYclwosKZlQdnP8ddq&#10;4EXLIf8eb9Vq5w5yyHu8qr3Wb6/d5wREoC48w4/2xmhIRh8J3N/EJyBn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V0xzHEAAAA3QAAAA8AAAAAAAAAAAAAAAAAmAIAAGRycy9k&#10;b3ducmV2LnhtbFBLBQYAAAAABAAEAPUAAACJAwAAAAA=&#10;" path="m,204l,e" filled="f" strokecolor="#818181" strokeweight="0">
              <v:path arrowok="t" o:connecttype="custom" o:connectlocs="0,204;0,0" o:connectangles="0,0"/>
            </v:shape>
            <v:shape id="Freeform 1271" o:spid="_x0000_s3319" style="position:absolute;left:511;top:10295;width:20;height:173;visibility:visible;mso-wrap-style:square;v-text-anchor:top" coordsize="20,17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oRq+scA&#10;AADdAAAADwAAAGRycy9kb3ducmV2LnhtbESPQWvCQBSE74X+h+UVems2KkqTukorCAVPxl56e80+&#10;k2j2bdhdk+ivdwuFHoeZ+YZZrkfTip6cbywrmCQpCOLS6oYrBV+H7csrCB+QNbaWScGVPKxXjw9L&#10;zLUdeE99ESoRIexzVFCH0OVS+rImgz6xHXH0jtYZDFG6SmqHQ4SbVk7TdCENNhwXauxoU1N5Li5G&#10;wfHaZJv58HHbHb5nJ5cVcnf+6ZV6fhrf30AEGsN/+K/9qRVMF9kMft/EJyBXd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qEavrHAAAA3QAAAA8AAAAAAAAAAAAAAAAAmAIAAGRy&#10;cy9kb3ducmV2LnhtbFBLBQYAAAAABAAEAPUAAACMAwAAAAA=&#10;" path="m,173l,e" filled="f" strokecolor="#818181" strokeweight="0">
              <v:path arrowok="t" o:connecttype="custom" o:connectlocs="0,173;0,0" o:connectangles="0,0"/>
            </v:shape>
            <v:shape id="Freeform 1272" o:spid="_x0000_s3320" style="position:absolute;left:480;top:10515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TwdocYA&#10;AADdAAAADwAAAGRycy9kb3ducmV2LnhtbESPQWvCQBSE7wX/w/IK3uomolJTV5GSggcvakWPz+xr&#10;Epp9m2TXJP33XaHQ4zAz3zCrzWAq0VHrSssK4kkEgjizuuRcwefp4+UVhPPIGivLpOCHHGzWo6cV&#10;Jtr2fKDu6HMRIOwSVFB4XydSuqwgg25ia+LgfdnWoA+yzaVusQ9wU8lpFC2kwZLDQoE1vReUfR/v&#10;RkGO6JY4Ty/72F5v6f3cxPW+UWr8PGzfQHga/H/4r73TCqaL5Qweb8ITkOt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TwdocYAAADdAAAADwAAAAAAAAAAAAAAAACYAgAAZHJz&#10;L2Rvd25yZXYueG1sUEsFBgAAAAAEAAQA9QAAAIsDAAAAAA==&#10;" path="m21,29l6,29,,22,,6,6,,21,r7,6l28,22r-7,7xe" fillcolor="#c1c1c1" stroked="f">
              <v:path arrowok="t" o:connecttype="custom" o:connectlocs="21,29;6,29;0,22;0,6;6,0;21,0;28,6;28,22;21,29" o:connectangles="0,0,0,0,0,0,0,0,0"/>
            </v:shape>
            <v:shape id="Freeform 1273" o:spid="_x0000_s3321" style="position:absolute;left:480;top:10515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2cNWsYA&#10;AADdAAAADwAAAGRycy9kb3ducmV2LnhtbESPT2vCQBTE74LfYXlCL6KbCoqJ2UhpsfRSrP+vj+wz&#10;Ccm+Ddmtpt++WxB6HGbmN0y67k0jbtS5yrKC52kEgji3uuJCwfGwmSxBOI+ssbFMCn7IwTobDlJM&#10;tL3zjm57X4gAYZeggtL7NpHS5SUZdFPbEgfvajuDPsiukLrDe4CbRs6iaCENVhwWSmzptaS83n8b&#10;Be79Up83J7ut291bHEdfn+P5USv1NOpfViA89f4//Gh/aAWzRTyHvzfhCcjsF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2cNWsYAAADdAAAADwAAAAAAAAAAAAAAAACYAgAAZHJz&#10;L2Rvd25yZXYueG1sUEsFBgAAAAAEAAQA9QAAAIsDAAAAAA==&#10;" path="m,14l,6,6,r8,l21,r7,6l28,14r,8l21,29r-7,l6,29,,22,,14xe" filled="f" strokecolor="maroon" strokeweight="0">
              <v:path arrowok="t" o:connecttype="custom" o:connectlocs="0,14;0,6;6,0;14,0;21,0;28,6;28,14;28,22;21,29;14,29;6,29;0,22;0,14" o:connectangles="0,0,0,0,0,0,0,0,0,0,0,0,0"/>
            </v:shape>
            <v:shape id="Freeform 1274" o:spid="_x0000_s3322" style="position:absolute;left:511;top:10484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qImTcQA&#10;AADdAAAADwAAAGRycy9kb3ducmV2LnhtbESPQYvCMBSE74L/ITzBm6YVLLYaRcSFPXhZ3WX3+Gye&#10;bbF5qU3U7r83guBxmJlvmMWqM7W4UesqywricQSCOLe64kLB9+FjNAPhPLLG2jIp+CcHq2W/t8BM&#10;2zt/0W3vCxEg7DJUUHrfZFK6vCSDbmwb4uCdbGvQB9kWUrd4D3BTy0kUJdJgxWGhxIY2JeXn/dUo&#10;KBBditPt7y62f8ft9ecSN7uLUsNBt56D8NT5d/jV/tQKJkmawPNNeAJy+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aiJk3EAAAA3QAAAA8AAAAAAAAAAAAAAAAAmAIAAGRycy9k&#10;b3ducmV2LnhtbFBLBQYAAAAABAAEAPUAAACJAwAAAAA=&#10;" path="m21,29l6,29,,22,,6,6,,21,r7,6l28,22r-7,7xe" fillcolor="#c1c1c1" stroked="f">
              <v:path arrowok="t" o:connecttype="custom" o:connectlocs="21,29;6,29;0,22;0,6;6,0;21,0;28,6;28,22;21,29" o:connectangles="0,0,0,0,0,0,0,0,0"/>
            </v:shape>
            <v:shape id="Freeform 1275" o:spid="_x0000_s3323" style="position:absolute;left:511;top:10484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Pk2tscA&#10;AADdAAAADwAAAGRycy9kb3ducmV2LnhtbESPT2vCQBTE74V+h+UVvBTdKFRNmo0URelFWv/2+si+&#10;JiHZtyG7avrtu0Khx2FmfsOki9404kqdqywrGI8iEMS51RUXCo6H9XAOwnlkjY1lUvBDDhbZ40OK&#10;ibY33tF17wsRIOwSVFB63yZSurwkg25kW+LgfdvOoA+yK6Tu8BbgppGTKJpKgxWHhRJbWpaU1/uL&#10;UeA2X/V5fbIfdbtbxXH0uX1+OWqlBk/92ysIT73/D/+137WCyTSewf1NeAIy+wU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j5NrbHAAAA3QAAAA8AAAAAAAAAAAAAAAAAmAIAAGRy&#10;cy9kb3ducmV2LnhtbFBLBQYAAAAABAAEAPUAAACMAwAAAAA=&#10;" path="m,14l,6,6,r8,l21,r7,6l28,14r,8l21,29r-7,l6,29,,22,,14xe" filled="f" strokecolor="maroon" strokeweight="0">
              <v:path arrowok="t" o:connecttype="custom" o:connectlocs="0,14;0,6;6,0;14,0;21,0;28,6;28,14;28,22;21,29;14,29;6,29;0,22;0,14" o:connectangles="0,0,0,0,0,0,0,0,0,0,0,0,0"/>
            </v:shape>
            <v:shape id="Freeform 1276" o:spid="_x0000_s3324" style="position:absolute;left:526;top:10531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HEXpMAA&#10;AADdAAAADwAAAGRycy9kb3ducmV2LnhtbERPy6rCMBDdX/AfwgjurmkFRatRRBRcuPGFLsdmbIvN&#10;pDZR69+bheDycN6TWWNK8aTaFZYVxN0IBHFqdcGZgsN+9T8E4TyyxtIyKXiTg9m09TfBRNsXb+m5&#10;85kIIewSVJB7XyVSujQng65rK+LAXW1t0AdYZ1LX+ArhppS9KBpIgwWHhhwrWuSU3nYPoyBDdCPs&#10;L0+b2J4vy8fxHlebu1KddjMfg/DU+J/4615rBb3BKMwNb8ITkNMP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GHEXpMAAAADdAAAADwAAAAAAAAAAAAAAAACYAgAAZHJzL2Rvd25y&#10;ZXYueG1sUEsFBgAAAAAEAAQA9QAAAIUDAAAAAA==&#10;" path="m21,29l6,29,,22,,6,6,,21,r7,6l28,22r-7,7xe" fillcolor="#c1c1c1" stroked="f">
              <v:path arrowok="t" o:connecttype="custom" o:connectlocs="21,29;6,29;0,22;0,6;6,0;21,0;28,6;28,22;21,29" o:connectangles="0,0,0,0,0,0,0,0,0"/>
            </v:shape>
            <v:shape id="Freeform 1277" o:spid="_x0000_s3325" style="position:absolute;left:526;top:10531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ioHX8YA&#10;AADdAAAADwAAAGRycy9kb3ducmV2LnhtbESPT2vCQBTE7wW/w/KEXopuKlRMzEakReml1P9eH9ln&#10;EpJ9G7Krpt++Wyh4HGbmN0y66E0jbtS5yrKC13EEgji3uuJCwWG/Gs1AOI+ssbFMCn7IwSIbPKWY&#10;aHvnLd12vhABwi5BBaX3bSKly0sy6Ma2JQ7exXYGfZBdIXWH9wA3jZxE0VQarDgslNjSe0l5vbsa&#10;BW59rk+ro/2u2+1HHEebr5e3g1bqedgv5yA89f4R/m9/agWTaRzD35vwBGT2C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ioHX8YAAADdAAAADwAAAAAAAAAAAAAAAACYAgAAZHJz&#10;L2Rvd25yZXYueG1sUEsFBgAAAAAEAAQA9QAAAIsDAAAAAA==&#10;" path="m,14l,6,6,r8,l21,r7,6l28,14r,8l21,29r-7,l6,29,,22,,14xe" filled="f" strokecolor="maroon" strokeweight="0">
              <v:path arrowok="t" o:connecttype="custom" o:connectlocs="0,14;0,6;6,0;14,0;21,0;28,6;28,14;28,22;21,29;14,29;6,29;0,22;0,14" o:connectangles="0,0,0,0,0,0,0,0,0,0,0,0,0"/>
            </v:shape>
            <v:shape id="Freeform 1278" o:spid="_x0000_s3326" style="position:absolute;left:480;top:10578;width:20;height:204;visibility:visible;mso-wrap-style:square;v-text-anchor:top" coordsize="20,20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AFmx8AA&#10;AADdAAAADwAAAGRycy9kb3ducmV2LnhtbERPy4rCMBTdC/5DuIK7MVFkRqpRdFCQYQRfH3Bprm21&#10;uek0sda/N4sBl4fzni1aW4qGal841jAcKBDEqTMFZxrOp83HBIQPyAZLx6ThSR4W825nholxDz5Q&#10;cwyZiCHsE9SQh1AlUvo0J4t+4CriyF1cbTFEWGfS1PiI4baUI6U+pcWCY0OOFX3nlN6Od6uBVw2H&#10;7Dr5Uetft5dj3uGf2mnd77XLKYhAbXiL/91bo2H0peL++CY+ATl/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ZAFmx8AAAADdAAAADwAAAAAAAAAAAAAAAACYAgAAZHJzL2Rvd25y&#10;ZXYueG1sUEsFBgAAAAAEAAQA9QAAAIUDAAAAAA==&#10;" path="m,204l,e" filled="f" strokecolor="#818181" strokeweight="0">
              <v:path arrowok="t" o:connecttype="custom" o:connectlocs="0,204;0,0" o:connectangles="0,0"/>
            </v:shape>
            <v:shape id="Freeform 1279" o:spid="_x0000_s3327" style="position:absolute;left:511;top:10578;width:20;height:173;visibility:visible;mso-wrap-style:square;v-text-anchor:top" coordsize="20,17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/HLDMcA&#10;AADdAAAADwAAAGRycy9kb3ducmV2LnhtbESPT2vCQBTE7wW/w/IEb3Wj0j+mrqKCUPBk7KW31+wz&#10;Sc2+DbtrEv30rlDocZiZ3zCLVW9q0ZLzlWUFk3ECgji3uuJCwddx9/wOwgdkjbVlUnAlD6vl4GmB&#10;qbYdH6jNQiEihH2KCsoQmlRKn5dk0I9tQxy9k3UGQ5SukNphF+GmltMkeZUGK44LJTa0LSk/Zxej&#10;4HSt5tuXbnPbH79nv26eyf35p1VqNOzXHyAC9eE//Nf+1Aqmb8kEHm/iE5DLO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vxywzHAAAA3QAAAA8AAAAAAAAAAAAAAAAAmAIAAGRy&#10;cy9kb3ducmV2LnhtbFBLBQYAAAAABAAEAPUAAACMAwAAAAA=&#10;" path="m,173l,e" filled="f" strokecolor="#818181" strokeweight="0">
              <v:path arrowok="t" o:connecttype="custom" o:connectlocs="0,173;0,0" o:connectangles="0,0"/>
            </v:shape>
            <v:shape id="Freeform 1280" o:spid="_x0000_s3328" style="position:absolute;left:480;top:10798;width:28;height:30;visibility:visible;mso-wrap-style:square;v-text-anchor:top" coordsize="28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+70xsMA&#10;AADdAAAADwAAAGRycy9kb3ducmV2LnhtbESPQWsCMRSE7wX/Q3hCbzVrKFZWo4go9tJDV70/Ns/d&#10;1c3LksR1++8bodDjMDPfMMv1YFvRkw+NYw3TSQaCuHSm4UrD6bh/m4MIEdlg65g0/FCA9Wr0ssTc&#10;uAd/U1/ESiQIhxw11DF2uZShrMlimLiOOHkX5y3GJH0ljcdHgttWqiybSYsNp4UaO9rWVN6Ku9XQ&#10;c6Gkl4fL8b29NsNG7ezX+ab163jYLEBEGuJ/+K/9aTSoj0zB8016AnL1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+70xsMAAADdAAAADwAAAAAAAAAAAAAAAACYAgAAZHJzL2Rv&#10;d25yZXYueG1sUEsFBgAAAAAEAAQA9QAAAIgDAAAAAA==&#10;" path="m21,29l6,29,,22,,6,6,,21,r7,6l28,22r-7,7xe" fillcolor="#c1c1c1" stroked="f">
              <v:path arrowok="t" o:connecttype="custom" o:connectlocs="21,29;6,29;0,22;0,6;6,0;21,0;28,6;28,22;21,29" o:connectangles="0,0,0,0,0,0,0,0,0"/>
            </v:shape>
            <v:shape id="Freeform 1281" o:spid="_x0000_s3329" style="position:absolute;left:480;top:10798;width:28;height:30;visibility:visible;mso-wrap-style:square;v-text-anchor:top" coordsize="28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HZBkcQA&#10;AADdAAAADwAAAGRycy9kb3ducmV2LnhtbESPT4vCMBTE78J+h/AW9qapCv6pRhFZYS8ebEXw9mie&#10;TbF56TZRu99+Iwgeh5n5DbNcd7YWd2p95VjBcJCAIC6crrhUcMx3/RkIH5A11o5JwR95WK8+ektM&#10;tXvwge5ZKEWEsE9RgQmhSaX0hSGLfuAa4uhdXGsxRNmWUrf4iHBby1GSTKTFiuOCwYa2hoprdrMK&#10;Zu53l1F+Pmzk9/5k5nza5toq9fXZbRYgAnXhHX61f7SC0TQZw/NNfAJy9Q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R2QZHEAAAA3QAAAA8AAAAAAAAAAAAAAAAAmAIAAGRycy9k&#10;b3ducmV2LnhtbFBLBQYAAAAABAAEAPUAAACJAwAAAAA=&#10;" path="m,14l,6,6,r8,l21,r7,6l28,14r,8l21,29r-7,l6,29,,22,,14xe" filled="f" strokecolor="maroon" strokeweight="0">
              <v:path arrowok="t" o:connecttype="custom" o:connectlocs="0,14;0,6;6,0;14,0;21,0;28,6;28,14;28,22;21,29;14,29;6,29;0,22;0,14" o:connectangles="0,0,0,0,0,0,0,0,0,0,0,0,0"/>
            </v:shape>
            <v:shape id="Freeform 1282" o:spid="_x0000_s3330" style="position:absolute;left:511;top:10767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9eHu8YA&#10;AADdAAAADwAAAGRycy9kb3ducmV2LnhtbESPQWvCQBSE74L/YXmF3nQTsbZN3QSRFHrwUm3R42v2&#10;NQnNvo3ZjcZ/7xYEj8PMfMMss8E04kSdqy0riKcRCOLC6ppLBV+798kLCOeRNTaWScGFHGTpeLTE&#10;RNszf9Jp60sRIOwSVFB53yZSuqIig25qW+Lg/drOoA+yK6Xu8BzgppGzKFpIgzWHhQpbWldU/G17&#10;o6BEdK/4lO83sT385P33MW43R6UeH4bVGwhPg7+Hb+0PrWD2HM3h/014AjK9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9eHu8YAAADdAAAADwAAAAAAAAAAAAAAAACYAgAAZHJz&#10;L2Rvd25yZXYueG1sUEsFBgAAAAAEAAQA9QAAAIsDAAAAAA==&#10;" path="m21,29l6,29,,22,,6,6,,21,r7,6l28,22r-7,7xe" fillcolor="#c1c1c1" stroked="f">
              <v:path arrowok="t" o:connecttype="custom" o:connectlocs="21,29;6,29;0,22;0,6;6,0;21,0;28,6;28,22;21,29" o:connectangles="0,0,0,0,0,0,0,0,0"/>
            </v:shape>
            <v:shape id="Freeform 1283" o:spid="_x0000_s3331" style="position:absolute;left:511;top:10767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YyXQMcA&#10;AADdAAAADwAAAGRycy9kb3ducmV2LnhtbESPT2sCMRTE7wW/Q3iCl1ITBauuRhHF0ov4p7ZeH5vn&#10;7rKbl2WT6vbbm0Khx2FmfsPMl62txI0aXzjWMOgrEMSpMwVnGs4f25cJCB+QDVaOScMPeVguOk9z&#10;TIy785Fup5CJCGGfoIY8hDqR0qc5WfR9VxNH7+oaiyHKJpOmwXuE20oOlXqVFguOCznWtM4pLU/f&#10;VoN/u5Rf20+3L+vjZjpVh93z6Gy07nXb1QxEoDb8h//a70bDcKxG8PsmPgG5eA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mMl0DHAAAA3QAAAA8AAAAAAAAAAAAAAAAAmAIAAGRy&#10;cy9kb3ducmV2LnhtbFBLBQYAAAAABAAEAPUAAACMAwAAAAA=&#10;" path="m,14l,6,6,r8,l21,r7,6l28,14r,8l21,29r-7,l6,29,,22,,14xe" filled="f" strokecolor="maroon" strokeweight="0">
              <v:path arrowok="t" o:connecttype="custom" o:connectlocs="0,14;0,6;6,0;14,0;21,0;28,6;28,14;28,22;21,29;14,29;6,29;0,22;0,14" o:connectangles="0,0,0,0,0,0,0,0,0,0,0,0,0"/>
            </v:shape>
            <v:shape id="Freeform 1284" o:spid="_x0000_s3332" style="position:absolute;left:526;top:10814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Em8V8YA&#10;AADdAAAADwAAAGRycy9kb3ducmV2LnhtbESPQWvCQBSE74L/YXkFb7qJYGzTrCLFggcvtS31+My+&#10;JqHZtzG7MfHfdwXB4zAz3zDZejC1uFDrKssK4lkEgji3uuJCwdfn+/QZhPPIGmvLpOBKDtar8SjD&#10;VNueP+hy8IUIEHYpKii9b1IpXV6SQTezDXHwfm1r0AfZFlK32Ae4qeU8ihJpsOKwUGJDbyXlf4fO&#10;KCgQ3Qsutj/72B5P2+77HDf7s1KTp2HzCsLT4B/he3unFcyXUQK3N+EJyNU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Em8V8YAAADdAAAADwAAAAAAAAAAAAAAAACYAgAAZHJz&#10;L2Rvd25yZXYueG1sUEsFBgAAAAAEAAQA9QAAAIsDAAAAAA==&#10;" path="m21,29l6,29,,22,,6,6,,21,r7,6l28,22r-7,7xe" fillcolor="#c1c1c1" stroked="f">
              <v:path arrowok="t" o:connecttype="custom" o:connectlocs="21,29;6,29;0,22;0,6;6,0;21,0;28,6;28,22;21,29" o:connectangles="0,0,0,0,0,0,0,0,0"/>
            </v:shape>
            <v:shape id="Freeform 1285" o:spid="_x0000_s3333" style="position:absolute;left:526;top:10814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hKsrMcA&#10;AADdAAAADwAAAGRycy9kb3ducmV2LnhtbESPQWvCQBSE7wX/w/KEXkrdVbBqdBWxWLxIjbX1+sg+&#10;k5Ds25Ddavrvu0Khx2FmvmEWq87W4kqtLx1rGA4UCOLMmZJzDaeP7fMUhA/IBmvHpOGHPKyWvYcF&#10;JsbdOKXrMeQiQtgnqKEIoUmk9FlBFv3ANcTRu7jWYoiyzaVp8RbhtpYjpV6kxZLjQoENbQrKquO3&#10;1eDfztXX9tO9V036Opupw/5pfDJaP/a79RxEoC78h//aO6NhNFETuL+JT0Aufw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YSrKzHAAAA3QAAAA8AAAAAAAAAAAAAAAAAmAIAAGRy&#10;cy9kb3ducmV2LnhtbFBLBQYAAAAABAAEAPUAAACMAwAAAAA=&#10;" path="m,14l,6,6,r8,l21,r7,6l28,14r,8l21,29r-7,l6,29,,22,,14xe" filled="f" strokecolor="maroon" strokeweight="0">
              <v:path arrowok="t" o:connecttype="custom" o:connectlocs="0,14;0,6;6,0;14,0;21,0;28,6;28,14;28,22;21,29;14,29;6,29;0,22;0,14" o:connectangles="0,0,0,0,0,0,0,0,0,0,0,0,0"/>
            </v:shape>
            <v:shape id="Freeform 1286" o:spid="_x0000_s3334" style="position:absolute;left:480;top:10861;width:20;height:205;visibility:visible;mso-wrap-style:square;v-text-anchor:top" coordsize="20,20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sboNMIA&#10;AADdAAAADwAAAGRycy9kb3ducmV2LnhtbERPPW/CMBDdK/EfrENiKw4MEAUMAqRK0E6kHRhP8REH&#10;4nNqG5L++3qo1PHpfa+3g23Fk3xoHCuYTTMQxJXTDdcKvj7fXnMQISJrbB2Tgh8KsN2MXtZYaNfz&#10;mZ5lrEUK4VCgAhNjV0gZKkMWw9R1xIm7Om8xJuhrqT32Kdy2cp5lC2mx4dRgsKODoepePqyC28kv&#10;L6c9V3mXf1/eP0x5jn2p1GQ87FYgIg3xX/znPmoF82WW5qY36QnIzS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uxug0wgAAAN0AAAAPAAAAAAAAAAAAAAAAAJgCAABkcnMvZG93&#10;bnJldi54bWxQSwUGAAAAAAQABAD1AAAAhwMAAAAA&#10;" path="m,204l,e" filled="f" strokecolor="#818181" strokeweight="0">
              <v:path arrowok="t" o:connecttype="custom" o:connectlocs="0,204;0,0" o:connectangles="0,0"/>
            </v:shape>
            <v:shape id="Freeform 1287" o:spid="_x0000_s3335" style="position:absolute;left:511;top:10861;width:20;height:173;visibility:visible;mso-wrap-style:square;v-text-anchor:top" coordsize="20,17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YfHCscA&#10;AADdAAAADwAAAGRycy9kb3ducmV2LnhtbESPQWvCQBSE74X+h+UVvNVNLa1NdBUVhIIno5fentln&#10;kpp9G3a3Seyv7woFj8PMfMPMl4NpREfO15YVvIwTEMSF1TWXCo6H7fMHCB+QNTaWScGVPCwXjw9z&#10;zLTteU9dHkoRIewzVFCF0GZS+qIig35sW+Lona0zGKJ0pdQO+wg3jZwkybs0WHNcqLClTUXFJf8x&#10;Cs7XOt289evf3eHr9duludxdTp1So6dhNQMRaAj38H/7UyuYTJMUbm/iE5CL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WHxwrHAAAA3QAAAA8AAAAAAAAAAAAAAAAAmAIAAGRy&#10;cy9kb3ducmV2LnhtbFBLBQYAAAAABAAEAPUAAACMAwAAAAA=&#10;" path="m,173l,e" filled="f" strokecolor="#818181" strokeweight="0">
              <v:path arrowok="t" o:connecttype="custom" o:connectlocs="0,173;0,0" o:connectangles="0,0"/>
            </v:shape>
            <v:shape id="Freeform 1288" o:spid="_x0000_s3336" style="position:absolute;left:480;top:11081;width:28;height:30;visibility:visible;mso-wrap-style:square;v-text-anchor:top" coordsize="28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alZ98AA&#10;AADdAAAADwAAAGRycy9kb3ducmV2LnhtbERPTYvCMBC9C/6HMII3TS2LLl2jyLKyXjzYuvehGduu&#10;zaQksdZ/bw6Cx8f7Xm8H04qenG8sK1jMExDEpdUNVwrOxX72CcIHZI2tZVLwIA/bzXi0xkzbO5+o&#10;z0MlYgj7DBXUIXSZlL6syaCf2444chfrDIYIXSW1w3sMN61Mk2QpDTYcG2rs6Lum8prfjIKe81Q6&#10;+XspPtr/ZtilP+b4d1VqOhl2XyACDeEtfrkPWkG6WsT98U18AnLzB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alZ98AAAADdAAAADwAAAAAAAAAAAAAAAACYAgAAZHJzL2Rvd25y&#10;ZXYueG1sUEsFBgAAAAAEAAQA9QAAAIUDAAAAAA==&#10;" path="m21,29l6,29,,22,,6,6,,21,r7,6l28,22r-7,7xe" fillcolor="#c1c1c1" stroked="f">
              <v:path arrowok="t" o:connecttype="custom" o:connectlocs="21,29;6,29;0,22;0,6;6,0;21,0;28,6;28,22;21,29" o:connectangles="0,0,0,0,0,0,0,0,0"/>
            </v:shape>
            <v:shape id="Freeform 1289" o:spid="_x0000_s3337" style="position:absolute;left:480;top:11081;width:28;height:30;visibility:visible;mso-wrap-style:square;v-text-anchor:top" coordsize="28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jHsoMQA&#10;AADdAAAADwAAAGRycy9kb3ducmV2LnhtbESPQYvCMBSE74L/ITxhb5rWw6pdo4go7GUPtiJ4ezRv&#10;m2LzUpuo3X+/EQSPw8x8wyzXvW3EnTpfO1aQThIQxKXTNVcKjsV+PAfhA7LGxjEp+CMP69VwsMRM&#10;uwcf6J6HSkQI+wwVmBDaTEpfGrLoJ64ljt6v6yyGKLtK6g4fEW4bOU2ST2mx5rhgsKWtofKS36yC&#10;ubvucyrOh43c/ZzMgk/bQlulPkb95gtEoD68w6/2t1YwnaUpPN/EJyBX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4x7KDEAAAA3QAAAA8AAAAAAAAAAAAAAAAAmAIAAGRycy9k&#10;b3ducmV2LnhtbFBLBQYAAAAABAAEAPUAAACJAwAAAAA=&#10;" path="m,14l,6,6,r8,l21,r7,6l28,14r,8l21,29r-7,l6,29,,22,,14xe" filled="f" strokecolor="maroon" strokeweight="0">
              <v:path arrowok="t" o:connecttype="custom" o:connectlocs="0,14;0,6;6,0;14,0;21,0;28,6;28,14;28,22;21,29;14,29;6,29;0,22;0,14" o:connectangles="0,0,0,0,0,0,0,0,0,0,0,0,0"/>
            </v:shape>
            <v:shape id="Freeform 1290" o:spid="_x0000_s3338" style="position:absolute;left:511;top:11050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qssicYA&#10;AADdAAAADwAAAGRycy9kb3ducmV2LnhtbESPT2vCQBTE7wW/w/KE3nSTQFubuopICj14qX+wx9fs&#10;Mwlm38bdNabfvlsQehxm5jfMfDmYVvTkfGNZQTpNQBCXVjdcKdjv3iczED4ga2wtk4If8rBcjB7m&#10;mGt740/qt6ESEcI+RwV1CF0upS9rMuintiOO3sk6gyFKV0nt8BbhppVZkjxLgw3HhRo7WtdUnrdX&#10;o6BC9K/4VBw3qf36Lq6HS9ptLko9jofVG4hAQ/gP39sfWkH2kmbw9yY+Abn4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qssicYAAADdAAAADwAAAAAAAAAAAAAAAACYAgAAZHJz&#10;L2Rvd25yZXYueG1sUEsFBgAAAAAEAAQA9QAAAIsDAAAAAA==&#10;" path="m21,29l6,29,,22,,6,6,,21,r7,6l28,22r-7,7xe" fillcolor="#c1c1c1" stroked="f">
              <v:path arrowok="t" o:connecttype="custom" o:connectlocs="21,29;6,29;0,22;0,6;6,0;21,0;28,6;28,22;21,29" o:connectangles="0,0,0,0,0,0,0,0,0"/>
            </v:shape>
            <v:shape id="Freeform 1291" o:spid="_x0000_s3339" style="position:absolute;left:511;top:11050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PA8csgA&#10;AADdAAAADwAAAGRycy9kb3ducmV2LnhtbESPT2vCQBTE74LfYXlCL6IbLbY1dRWxpPQirX+q10f2&#10;NQnJvg3ZbUy/fVcQPA4z8xtmsepMJVpqXGFZwWQcgSBOrS44U3A8JKMXEM4ja6wsk4I/crBa9nsL&#10;jLW98I7avc9EgLCLUUHufR1L6dKcDLqxrYmD92Mbgz7IJpO6wUuAm0pOo+hJGiw4LORY0yantNz/&#10;GgXu/Vyekm/7Wda7t/k8+toOZ0et1MOgW7+C8NT5e/jW/tAKps+TR7i+CU9ALv8B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M8DxyyAAAAN0AAAAPAAAAAAAAAAAAAAAAAJgCAABk&#10;cnMvZG93bnJldi54bWxQSwUGAAAAAAQABAD1AAAAjQMAAAAA&#10;" path="m,14l,6,6,r8,l21,r7,6l28,14r,8l21,29r-7,l6,29,,22,,14xe" filled="f" strokecolor="maroon" strokeweight="0">
              <v:path arrowok="t" o:connecttype="custom" o:connectlocs="0,14;0,6;6,0;14,0;21,0;28,6;28,14;28,22;21,29;14,29;6,29;0,22;0,14" o:connectangles="0,0,0,0,0,0,0,0,0,0,0,0,0"/>
            </v:shape>
            <v:shape id="Freeform 1292" o:spid="_x0000_s3340" style="position:absolute;left:526;top:11097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g4RZsYA&#10;AADdAAAADwAAAGRycy9kb3ducmV2LnhtbESPQWvCQBSE70L/w/IK3nQTUdumbkKRCB68VFv0+Jp9&#10;TUKzb2N2o+m/7xYEj8PMfMOsssE04kKdqy0riKcRCOLC6ppLBR+HzeQZhPPIGhvLpOCXHGTpw2iF&#10;ibZXfqfL3pciQNglqKDyvk2kdEVFBt3UtsTB+7adQR9kV0rd4TXATSNnUbSUBmsOCxW2tK6o+Nn3&#10;RkGJ6F5wkR93sT195f3nOW53Z6XGj8PbKwhPg7+Hb+2tVjB7iufw/yY8AZn+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g4RZsYAAADdAAAADwAAAAAAAAAAAAAAAACYAgAAZHJz&#10;L2Rvd25yZXYueG1sUEsFBgAAAAAEAAQA9QAAAIsDAAAAAA==&#10;" path="m21,29l6,29,,22,,6,6,,21,r7,6l28,22r-7,7xe" fillcolor="#c1c1c1" stroked="f">
              <v:path arrowok="t" o:connecttype="custom" o:connectlocs="21,29;6,29;0,22;0,6;6,0;21,0;28,6;28,22;21,29" o:connectangles="0,0,0,0,0,0,0,0,0"/>
            </v:shape>
            <v:shape id="Freeform 1293" o:spid="_x0000_s3341" style="position:absolute;left:526;top:11097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FUBncYA&#10;AADdAAAADwAAAGRycy9kb3ducmV2LnhtbESPT2vCQBTE74LfYXlCL0U3ClaNriIWpZfif70+ss8k&#10;JPs2ZFdNv323UPA4zMxvmNmiMaV4UO1yywr6vQgEcWJ1zqmC03HdHYNwHlljaZkU/JCDxbzdmmGs&#10;7ZP39Dj4VAQIuxgVZN5XsZQuycig69mKOHg3Wxv0Qdap1DU+A9yUchBFH9JgzmEhw4pWGSXF4W4U&#10;uM21uKzPdltU+8/JJNp9vw9PWqm3TrOcgvDU+Ff4v/2lFQxG/SH8vQlPQM5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FUBncYAAADdAAAADwAAAAAAAAAAAAAAAACYAgAAZHJz&#10;L2Rvd25yZXYueG1sUEsFBgAAAAAEAAQA9QAAAIsDAAAAAA==&#10;" path="m,14l,6,6,r8,l21,r7,6l28,14r,8l21,29r-7,l6,29,,22,,14xe" filled="f" strokecolor="maroon" strokeweight="0">
              <v:path arrowok="t" o:connecttype="custom" o:connectlocs="0,14;0,6;6,0;14,0;21,0;28,6;28,14;28,22;21,29;14,29;6,29;0,22;0,14" o:connectangles="0,0,0,0,0,0,0,0,0,0,0,0,0"/>
            </v:shape>
            <v:shape id="Freeform 1294" o:spid="_x0000_s3342" style="position:absolute;left:480;top:11144;width:20;height:205;visibility:visible;mso-wrap-style:square;v-text-anchor:top" coordsize="20,20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cxPAMUA&#10;AADdAAAADwAAAGRycy9kb3ducmV2LnhtbESPwW7CMBBE75X4B2uReisOHCBKMQiQKkF7IvTAcRVv&#10;45R4ndqGpH9fV0LiOJqZN5rlerCtuJEPjWMF00kGgrhyuuFawefp7SUHESKyxtYxKfilAOvV6GmJ&#10;hXY9H+lWxlokCIcCFZgYu0LKUBmyGCauI07el/MWY5K+ltpjn+C2lbMsm0uLDacFgx3tDFWX8moV&#10;fB/84nzYcpV3+c/5/cOUx9iXSj2Ph80riEhDfITv7b1WMFtM5/D/Jj0Bufo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1zE8AxQAAAN0AAAAPAAAAAAAAAAAAAAAAAJgCAABkcnMv&#10;ZG93bnJldi54bWxQSwUGAAAAAAQABAD1AAAAigMAAAAA&#10;" path="m,204l,e" filled="f" strokecolor="#818181" strokeweight="0">
              <v:path arrowok="t" o:connecttype="custom" o:connectlocs="0,204;0,0" o:connectangles="0,0"/>
            </v:shape>
            <v:shape id="Freeform 1295" o:spid="_x0000_s3343" style="position:absolute;left:511;top:11144;width:20;height:173;visibility:visible;mso-wrap-style:square;v-text-anchor:top" coordsize="20,17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o1gPscA&#10;AADdAAAADwAAAGRycy9kb3ducmV2LnhtbESPQWvCQBSE70L/w/IKvelGi1qjq7RCoeDJ2Etvz+wz&#10;Sc2+DbvbJPrrXUHocZiZb5jVpje1aMn5yrKC8SgBQZxbXXGh4PvwOXwD4QOyxtoyKbiQh836abDC&#10;VNuO99RmoRARwj5FBWUITSqlz0sy6Ee2IY7eyTqDIUpXSO2wi3BTy0mSzKTBiuNCiQ1tS8rP2Z9R&#10;cLpUi+20+7juDj+vv26Ryd352Cr18ty/L0EE6sN/+NH+0gom8/Ec7m/iE5DrG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6NYD7HAAAA3QAAAA8AAAAAAAAAAAAAAAAAmAIAAGRy&#10;cy9kb3ducmV2LnhtbFBLBQYAAAAABAAEAPUAAACMAwAAAAA=&#10;" path="m,173l,e" filled="f" strokecolor="#818181" strokeweight="0">
              <v:path arrowok="t" o:connecttype="custom" o:connectlocs="0,173;0,0" o:connectangles="0,0"/>
            </v:shape>
            <v:shape id="Freeform 1296" o:spid="_x0000_s3344" style="position:absolute;left:480;top:11365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0MbY8MA&#10;AADdAAAADwAAAGRycy9kb3ducmV2LnhtbERPy2rCQBTdF/oPwy10p5MEWmvqJBRR6MJN1aLLa+Y2&#10;Cc3ciZnJw793FoUuD+e9yifTiIE6V1tWEM8jEMSF1TWXCo6H7ewNhPPIGhvLpOBGDvLs8WGFqbYj&#10;f9Gw96UIIexSVFB536ZSuqIig25uW+LA/djOoA+wK6XucAzhppFJFL1KgzWHhgpbWldU/O57o6BE&#10;dEt82Zx2sT1fNv33NW53V6Wen6aPdxCeJv8v/nN/agXJIg5zw5vwBGR2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0MbY8MAAADdAAAADwAAAAAAAAAAAAAAAACYAgAAZHJzL2Rv&#10;d25yZXYueG1sUEsFBgAAAAAEAAQA9QAAAIgDAAAAAA==&#10;" path="m21,29l6,29,,22,,6,6,,21,r7,6l28,22r-7,7xe" fillcolor="#c1c1c1" stroked="f">
              <v:path arrowok="t" o:connecttype="custom" o:connectlocs="21,29;6,29;0,22;0,6;6,0;21,0;28,6;28,22;21,29" o:connectangles="0,0,0,0,0,0,0,0,0"/>
            </v:shape>
            <v:shape id="Freeform 1297" o:spid="_x0000_s3345" style="position:absolute;left:480;top:11365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RgLmMgA&#10;AADdAAAADwAAAGRycy9kb3ducmV2LnhtbESPT2vCQBTE74V+h+UJXkrdKGibNBspLUov4p+qvT6y&#10;zyQk+zZkV02/vSsUehxm5jdMOu9NIy7UucqygvEoAkGcW11xoWD/vXh+BeE8ssbGMin4JQfz7PEh&#10;xUTbK2/psvOFCBB2CSoovW8TKV1ekkE3si1x8E62M+iD7AqpO7wGuGnkJIpm0mDFYaHElj5Kyuvd&#10;2Shwy5/6uDjYdd1uP+M42qyepnut1HDQv7+B8NT7//Bf+0srmLyMY7i/CU9AZjc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tGAuYyAAAAN0AAAAPAAAAAAAAAAAAAAAAAJgCAABk&#10;cnMvZG93bnJldi54bWxQSwUGAAAAAAQABAD1AAAAjQMAAAAA&#10;" path="m,14l,6,6,r8,l21,r7,6l28,14r,8l21,29r-7,l6,29,,22,,14xe" filled="f" strokecolor="maroon" strokeweight="0">
              <v:path arrowok="t" o:connecttype="custom" o:connectlocs="0,14;0,6;6,0;14,0;21,0;28,6;28,14;28,22;21,29;14,29;6,29;0,22;0,14" o:connectangles="0,0,0,0,0,0,0,0,0,0,0,0,0"/>
            </v:shape>
            <v:shape id="Freeform 1298" o:spid="_x0000_s3346" style="position:absolute;left:511;top:11333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1nd2MMA&#10;AADdAAAADwAAAGRycy9kb3ducmV2LnhtbERPTW+CQBC9N+l/2EyT3mSBpGopi2mMJh681NbU48hO&#10;gZSdRXYF/PfuoUmPL+87X02mFQP1rrGsIIliEMSl1Q1XCr4+t7MlCOeRNbaWScGNHKyKx4ccM21H&#10;/qDh4CsRQthlqKD2vsukdGVNBl1kO+LA/djeoA+wr6TucQzhppVpHM+lwYZDQ40drWsqfw9Xo6BC&#10;dK/4svneJ/Z03lyPl6TbX5R6fpre30B4mvy/+M+90wrSRRr2hzfhCcjiD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1nd2MMAAADdAAAADwAAAAAAAAAAAAAAAACYAgAAZHJzL2Rv&#10;d25yZXYueG1sUEsFBgAAAAAEAAQA9QAAAIgDAAAAAA==&#10;" path="m21,29l6,29,,22,,6,6,,21,r7,6l28,22r-7,7xe" fillcolor="#c1c1c1" stroked="f">
              <v:path arrowok="t" o:connecttype="custom" o:connectlocs="21,29;6,29;0,22;0,6;6,0;21,0;28,6;28,22;21,29" o:connectangles="0,0,0,0,0,0,0,0,0"/>
            </v:shape>
            <v:shape id="Freeform 1299" o:spid="_x0000_s3347" style="position:absolute;left:511;top:11333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QLNI8gA&#10;AADdAAAADwAAAGRycy9kb3ducmV2LnhtbESPS2vDMBCE74X8B7GBXkotx9C0cayE0JLSS8ijeVwX&#10;a2MbWytjqYn776NAocdhZr5hsnlvGnGhzlWWFYyiGARxbnXFhYL99/L5DYTzyBoby6TglxzMZ4OH&#10;DFNtr7yly84XIkDYpaig9L5NpXR5SQZdZFvi4J1tZ9AH2RVSd3gNcNPIJI7H0mDFYaHElt5Lyuvd&#10;j1HgPk/1cXmw67rdfkwm8Wb19LLXSj0O+8UUhKfe/4f/2l9aQfKajOD+JjwBObsB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dAs0jyAAAAN0AAAAPAAAAAAAAAAAAAAAAAJgCAABk&#10;cnMvZG93bnJldi54bWxQSwUGAAAAAAQABAD1AAAAjQMAAAAA&#10;" path="m,14l,6,6,r8,l21,r7,6l28,14r,8l21,29r-7,l6,29,,22,,14xe" filled="f" strokecolor="maroon" strokeweight="0">
              <v:path arrowok="t" o:connecttype="custom" o:connectlocs="0,14;0,6;6,0;14,0;21,0;28,6;28,14;28,22;21,29;14,29;6,29;0,22;0,14" o:connectangles="0,0,0,0,0,0,0,0,0,0,0,0,0"/>
            </v:shape>
            <v:shape id="Freeform 1300" o:spid="_x0000_s3348" style="position:absolute;left:526;top:11380;width:28;height:30;visibility:visible;mso-wrap-style:square;v-text-anchor:top" coordsize="28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FuopsMA&#10;AADdAAAADwAAAGRycy9kb3ducmV2LnhtbESPQWsCMRSE7wX/Q3hCbzVrKFZWo4go9tJDV70/Ns/d&#10;1c3LksR1++8bodDjMDPfMMv1YFvRkw+NYw3TSQaCuHSm4UrD6bh/m4MIEdlg65g0/FCA9Wr0ssTc&#10;uAd/U1/ESiQIhxw11DF2uZShrMlimLiOOHkX5y3GJH0ljcdHgttWqiybSYsNp4UaO9rWVN6Ku9XQ&#10;c6Gkl4fL8b29NsNG7ezX+ab163jYLEBEGuJ/+K/9aTSoD6Xg+SY9Abn6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FuopsMAAADdAAAADwAAAAAAAAAAAAAAAACYAgAAZHJzL2Rv&#10;d25yZXYueG1sUEsFBgAAAAAEAAQA9QAAAIgDAAAAAA==&#10;" path="m21,29l6,29,,22,,6,6,,21,r7,6l28,22r-7,7xe" fillcolor="#c1c1c1" stroked="f">
              <v:path arrowok="t" o:connecttype="custom" o:connectlocs="21,29;6,29;0,22;0,6;6,0;21,0;28,6;28,22;21,29" o:connectangles="0,0,0,0,0,0,0,0,0"/>
            </v:shape>
            <v:shape id="Freeform 1301" o:spid="_x0000_s3349" style="position:absolute;left:526;top:11380;width:28;height:30;visibility:visible;mso-wrap-style:square;v-text-anchor:top" coordsize="28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8Md8cYA&#10;AADdAAAADwAAAGRycy9kb3ducmV2LnhtbESPQWvCQBSE74X+h+UVvNVNU6hpzEZEFLz0YCJCb4/s&#10;MxuafRuzW03/fbdQ8DjMzDdMsZpsL640+s6xgpd5AoK4cbrjVsGx3j1nIHxA1tg7JgU/5GFVPj4U&#10;mGt34wNdq9CKCGGfowITwpBL6RtDFv3cDcTRO7vRYohybKUe8RbhtpdpkrxJix3HBYMDbQw1X9W3&#10;VZC5y66i+vOwltuPk3nn06bWVqnZ07Reggg0hXv4v73XCtJF+gp/b+ITkOU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8Md8cYAAADdAAAADwAAAAAAAAAAAAAAAACYAgAAZHJz&#10;L2Rvd25yZXYueG1sUEsFBgAAAAAEAAQA9QAAAIsDAAAAAA==&#10;" path="m,14l,6,6,r8,l21,r7,6l28,14r,8l21,29r-7,l6,29,,22,,14xe" filled="f" strokecolor="maroon" strokeweight="0">
              <v:path arrowok="t" o:connecttype="custom" o:connectlocs="0,14;0,6;6,0;14,0;21,0;28,6;28,14;28,22;21,29;14,29;6,29;0,22;0,14" o:connectangles="0,0,0,0,0,0,0,0,0,0,0,0,0"/>
            </v:shape>
            <v:shape id="Freeform 1302" o:spid="_x0000_s3350" style="position:absolute;left:480;top:11428;width:20;height:204;visibility:visible;mso-wrap-style:square;v-text-anchor:top" coordsize="20,20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I88pMQA&#10;AADdAAAADwAAAGRycy9kb3ducmV2LnhtbESP0WrCQBRE3wv+w3IF33TXIFVSV9GiIFLB2n7AJXtN&#10;otm7aXaN6d93BaGPw8ycYebLzlaipcaXjjWMRwoEceZMybmG76/tcAbCB2SDlWPS8EseloveyxxT&#10;4+78Se0p5CJC2KeooQihTqX0WUEW/cjVxNE7u8ZiiLLJpWnwHuG2kolSr9JiyXGhwJreC8qup5vV&#10;wOuWQ36Z7dXmwx3lhA/4ow5aD/rd6g1EoC78h5/tndGQTJMJPN7EJyAX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CPPKTEAAAA3QAAAA8AAAAAAAAAAAAAAAAAmAIAAGRycy9k&#10;b3ducmV2LnhtbFBLBQYAAAAABAAEAPUAAACJAwAAAAA=&#10;" path="m,204l,e" filled="f" strokecolor="#818181" strokeweight="0">
              <v:path arrowok="t" o:connecttype="custom" o:connectlocs="0,204;0,0" o:connectangles="0,0"/>
            </v:shape>
            <v:shape id="Freeform 1303" o:spid="_x0000_s3351" style="position:absolute;left:511;top:11428;width:20;height:173;visibility:visible;mso-wrap-style:square;v-text-anchor:top" coordsize="20,17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3+Rb8cA&#10;AADdAAAADwAAAGRycy9kb3ducmV2LnhtbESPQWvCQBSE74X+h+UVequbplg1ukoVCgVPjV68PbPP&#10;JJp9G3bXJPbXdwsFj8PMfMMsVoNpREfO15YVvI4SEMSF1TWXCva7z5cpCB+QNTaWScGNPKyWjw8L&#10;zLTt+Zu6PJQiQthnqKAKoc2k9EVFBv3ItsTRO1lnMETpSqkd9hFuGpkmybs0WHNcqLClTUXFJb8a&#10;BadbPduM+/XPdnd4O7tZLreXY6fU89PwMQcRaAj38H/7SytIJ+kY/t7EJyCXv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9/kW/HAAAA3QAAAA8AAAAAAAAAAAAAAAAAmAIAAGRy&#10;cy9kb3ducmV2LnhtbFBLBQYAAAAABAAEAPUAAACMAwAAAAA=&#10;" path="m,173l,e" filled="f" strokecolor="#818181" strokeweight="0">
              <v:path arrowok="t" o:connecttype="custom" o:connectlocs="0,173;0,0" o:connectangles="0,0"/>
            </v:shape>
            <v:shape id="Freeform 1304" o:spid="_x0000_s3352" style="position:absolute;left:480;top:11648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/zgN8UA&#10;AADdAAAADwAAAGRycy9kb3ducmV2LnhtbESPT4vCMBTE74LfITzBm6Yt6LrVKCIKHrysf9g9vm2e&#10;bbF5qU3U+u03C4LHYWZ+w8wWranEnRpXWlYQDyMQxJnVJecKjofNYALCeWSNlWVS8CQHi3m3M8NU&#10;2wd/0X3vcxEg7FJUUHhfp1K6rCCDbmhr4uCdbWPQB9nkUjf4CHBTySSKxtJgyWGhwJpWBWWX/c0o&#10;yBHdJ47W37vY/vyub6drXO+uSvV77XIKwlPr3+FXe6sVJB/JGP7fhCcg5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T/OA3xQAAAN0AAAAPAAAAAAAAAAAAAAAAAJgCAABkcnMv&#10;ZG93bnJldi54bWxQSwUGAAAAAAQABAD1AAAAigMAAAAA&#10;" path="m21,29l6,29,,22,,6,6,,21,r7,6l28,22r-7,7xe" fillcolor="#c1c1c1" stroked="f">
              <v:path arrowok="t" o:connecttype="custom" o:connectlocs="21,29;6,29;0,22;0,6;6,0;21,0;28,6;28,22;21,29" o:connectangles="0,0,0,0,0,0,0,0,0"/>
            </v:shape>
            <v:shape id="Freeform 1305" o:spid="_x0000_s3353" style="position:absolute;left:480;top:11648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afwzMcA&#10;AADdAAAADwAAAGRycy9kb3ducmV2LnhtbESPT2vCQBTE74LfYXmCF6mbBtQaXUUqFi+l1frn+sg+&#10;k5Ds25Ddavz2bkHocZiZ3zDzZWsqcaXGFZYVvA4jEMSp1QVnCg4/m5c3EM4ja6wsk4I7OVguup05&#10;JtreeEfXvc9EgLBLUEHufZ1I6dKcDLqhrYmDd7GNQR9kk0nd4C3ATSXjKBpLgwWHhRxres8pLfe/&#10;RoH7OJenzdF+lfVuPZ1G35+D0UEr1e+1qxkIT63/Dz/bW60gnsQT+HsTnoBcPA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2n8MzHAAAA3QAAAA8AAAAAAAAAAAAAAAAAmAIAAGRy&#10;cy9kb3ducmV2LnhtbFBLBQYAAAAABAAEAPUAAACMAwAAAAA=&#10;" path="m,14l,6,6,r8,l21,r7,6l28,14r,8l21,29r-7,l6,29,,22,,14xe" filled="f" strokecolor="maroon" strokeweight="0">
              <v:path arrowok="t" o:connecttype="custom" o:connectlocs="0,14;0,6;6,0;14,0;21,0;28,6;28,14;28,22;21,29;14,29;6,29;0,22;0,14" o:connectangles="0,0,0,0,0,0,0,0,0,0,0,0,0"/>
            </v:shape>
            <v:shape id="Freeform 1306" o:spid="_x0000_s3354" style="position:absolute;left:511;top:11616;width:28;height:30;visibility:visible;mso-wrap-style:square;v-text-anchor:top" coordsize="28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bOfTMEA&#10;AADdAAAADwAAAGRycy9kb3ducmV2LnhtbERPz2vCMBS+C/4P4QneNF0QN7qmIuJwFw+r2/3RPNvO&#10;5qUkWa3//XIY7Pjx/S52k+3FSD50jjU8rTMQxLUzHTcaPi9vqxcQISIb7B2ThgcF2JXzWYG5cXf+&#10;oLGKjUghHHLU0MY45FKGuiWLYe0G4sRdnbcYE/SNNB7vKdz2UmXZVlrsODW0ONChpfpW/VgNI1dK&#10;enm6Xjb9dzft1dGev25aLxfT/hVEpCn+i//c70aDelZpbnqTnoAsfw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Wzn0zBAAAA3QAAAA8AAAAAAAAAAAAAAAAAmAIAAGRycy9kb3du&#10;cmV2LnhtbFBLBQYAAAAABAAEAPUAAACGAwAAAAA=&#10;" path="m21,29l6,29,,22,,6,6,,21,r7,6l28,22r-7,7xe" fillcolor="#c1c1c1" stroked="f">
              <v:path arrowok="t" o:connecttype="custom" o:connectlocs="21,29;6,29;0,22;0,6;6,0;21,0;28,6;28,22;21,29" o:connectangles="0,0,0,0,0,0,0,0,0"/>
            </v:shape>
            <v:shape id="Freeform 1307" o:spid="_x0000_s3355" style="position:absolute;left:511;top:11616;width:28;height:30;visibility:visible;mso-wrap-style:square;v-text-anchor:top" coordsize="28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isqG8QA&#10;AADdAAAADwAAAGRycy9kb3ducmV2LnhtbESPQYvCMBSE7wv+h/AEb2tqD65Wo4is4MWDrQjeHs2z&#10;KTYvtclq/fdmYWGPw8x8wyzXvW3EgzpfO1YwGScgiEuna64UnIrd5wyED8gaG8ek4EUe1qvBxxIz&#10;7Z58pEceKhEh7DNUYEJoMyl9aciiH7uWOHpX11kMUXaV1B0+I9w2Mk2SqbRYc1ww2NLWUHnLf6yC&#10;mbvvcioux438PpzNnM/bQlulRsN+swARqA//4b/2XitIv9I5/L6JT0Cu3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4rKhvEAAAA3QAAAA8AAAAAAAAAAAAAAAAAmAIAAGRycy9k&#10;b3ducmV2LnhtbFBLBQYAAAAABAAEAPUAAACJAwAAAAA=&#10;" path="m,14l,6,6,r8,l21,r7,6l28,14r,8l21,29r-7,l6,29,,22,,14xe" filled="f" strokecolor="maroon" strokeweight="0">
              <v:path arrowok="t" o:connecttype="custom" o:connectlocs="0,14;0,6;6,0;14,0;21,0;28,6;28,14;28,22;21,29;14,29;6,29;0,22;0,14" o:connectangles="0,0,0,0,0,0,0,0,0,0,0,0,0"/>
            </v:shape>
            <v:shape id="Freeform 1308" o:spid="_x0000_s3356" style="position:absolute;left:526;top:11664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oBLBcMA&#10;AADdAAAADwAAAGRycy9kb3ducmV2LnhtbERPPW/CMBDdK/EfrEPq1jihgtKAQVUFEkOW0lZ0POJr&#10;EjU+B9uQ8O/rAYnx6X0v14NpxYWcbywryJIUBHFpdcOVgq/P7dMchA/IGlvLpOBKHtar0cMSc217&#10;/qDLPlQihrDPUUEdQpdL6cuaDPrEdsSR+7XOYIjQVVI77GO4aeUkTWfSYMOxocaO3msq//Zno6BC&#10;9K843RyKzP4cN+fvU9YVJ6Uex8PbAkSgIdzFN/dOK5i8PMf98U18AnL1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oBLBcMAAADdAAAADwAAAAAAAAAAAAAAAACYAgAAZHJzL2Rv&#10;d25yZXYueG1sUEsFBgAAAAAEAAQA9QAAAIgDAAAAAA==&#10;" path="m21,29l6,29,,22,,6,6,,21,r7,6l28,22r-7,7xe" fillcolor="#c1c1c1" stroked="f">
              <v:path arrowok="t" o:connecttype="custom" o:connectlocs="21,29;6,29;0,22;0,6;6,0;21,0;28,6;28,22;21,29" o:connectangles="0,0,0,0,0,0,0,0,0"/>
            </v:shape>
            <v:shape id="Freeform 1309" o:spid="_x0000_s3357" style="position:absolute;left:526;top:11664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Ntb/sgA&#10;AADdAAAADwAAAGRycy9kb3ducmV2LnhtbESPT2vCQBTE74LfYXlCL6IbLbY1dRWxpPQirX+q10f2&#10;NQnJvg3ZbUy/fVcQPA4z8xtmsepMJVpqXGFZwWQcgSBOrS44U3A8JKMXEM4ja6wsk4I/crBa9nsL&#10;jLW98I7avc9EgLCLUUHufR1L6dKcDLqxrYmD92Mbgz7IJpO6wUuAm0pOo+hJGiw4LORY0yantNz/&#10;GgXu/Vyekm/7Wda7t/k8+toOZ0et1MOgW7+C8NT5e/jW/tAKps+PE7i+CU9ALv8B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Y21v+yAAAAN0AAAAPAAAAAAAAAAAAAAAAAJgCAABk&#10;cnMvZG93bnJldi54bWxQSwUGAAAAAAQABAD1AAAAjQMAAAAA&#10;" path="m,14l,6,6,r8,l21,r7,6l28,14r,8l21,29r-7,l6,29,,22,,14xe" filled="f" strokecolor="maroon" strokeweight="0">
              <v:path arrowok="t" o:connecttype="custom" o:connectlocs="0,14;0,6;6,0;14,0;21,0;28,6;28,14;28,22;21,29;14,29;6,29;0,22;0,14" o:connectangles="0,0,0,0,0,0,0,0,0,0,0,0,0"/>
            </v:shape>
            <v:shape id="Freeform 1310" o:spid="_x0000_s3358" style="position:absolute;left:480;top:11711;width:20;height:204;visibility:visible;mso-wrap-style:square;v-text-anchor:top" coordsize="20,20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fOXlsUA&#10;AADdAAAADwAAAGRycy9kb3ducmV2LnhtbESP3WrCQBSE74W+w3IKvdNd02JDdBUtLZSiUH8e4JA9&#10;JtHs2TS7jenbdwXBy2FmvmFmi97WoqPWV441jEcKBHHuTMWFhsP+Y5iC8AHZYO2YNPyRh8X8YTDD&#10;zLgLb6nbhUJECPsMNZQhNJmUPi/Joh+5hjh6R9daDFG2hTQtXiLc1jJRaiItVhwXSmzoraT8vPu1&#10;GnjVcShO6Zd6X7tv+cIb/FEbrZ8e++UURKA+3MO39qfRkLw+J3B9E5+AnP8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185eWxQAAAN0AAAAPAAAAAAAAAAAAAAAAAJgCAABkcnMv&#10;ZG93bnJldi54bWxQSwUGAAAAAAQABAD1AAAAigMAAAAA&#10;" path="m,204l,e" filled="f" strokecolor="#818181" strokeweight="0">
              <v:path arrowok="t" o:connecttype="custom" o:connectlocs="0,204;0,0" o:connectangles="0,0"/>
            </v:shape>
            <v:shape id="Freeform 1311" o:spid="_x0000_s3359" style="position:absolute;left:511;top:11711;width:20;height:173;visibility:visible;mso-wrap-style:square;v-text-anchor:top" coordsize="20,17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gM6XccA&#10;AADdAAAADwAAAGRycy9kb3ducmV2LnhtbESPQWvCQBSE74X+h+UVequbGtpqdJVWKBQ8Gb14e2af&#10;STT7Nuxuk+ivd4VCj8PMfMPMl4NpREfO15YVvI4SEMSF1TWXCnbb75cJCB+QNTaWScGFPCwXjw9z&#10;zLTteUNdHkoRIewzVFCF0GZS+qIig35kW+LoHa0zGKJ0pdQO+wg3jRwnybs0WHNcqLClVUXFOf81&#10;Co6Xerp667+u6+0+PblpLtfnQ6fU89PwOQMRaAj/4b/2j1Yw/khTuL+JT0Aub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oDOl3HAAAA3QAAAA8AAAAAAAAAAAAAAAAAmAIAAGRy&#10;cy9kb3ducmV2LnhtbFBLBQYAAAAABAAEAPUAAACMAwAAAAA=&#10;" path="m,173l,e" filled="f" strokecolor="#818181" strokeweight="0">
              <v:path arrowok="t" o:connecttype="custom" o:connectlocs="0,173;0,0" o:connectangles="0,0"/>
            </v:shape>
            <v:shape id="Freeform 1312" o:spid="_x0000_s3360" style="position:absolute;left:480;top:11931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btNBsYA&#10;AADdAAAADwAAAGRycy9kb3ducmV2LnhtbESPT2vCQBTE74LfYXmCN91Era3RVUpR6MGLf0o9PrPP&#10;JJh9G7Orpt/eFQoeh5n5DTNbNKYUN6pdYVlB3I9AEKdWF5wp2O9WvQ8QziNrLC2Tgj9ysJi3WzNM&#10;tL3zhm5bn4kAYZeggtz7KpHSpTkZdH1bEQfvZGuDPsg6k7rGe4CbUg6iaCwNFhwWcqzoK6f0vL0a&#10;BRmim+Db8ncd28Nxef25xNX6olS303xOQXhq/Cv83/7WCgbvwxE834QnIOc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btNBsYAAADdAAAADwAAAAAAAAAAAAAAAACYAgAAZHJz&#10;L2Rvd25yZXYueG1sUEsFBgAAAAAEAAQA9QAAAIsDAAAAAA==&#10;" path="m21,29l6,29,,22,,6,6,,21,r7,6l28,22r-7,7xe" fillcolor="#c1c1c1" stroked="f">
              <v:path arrowok="t" o:connecttype="custom" o:connectlocs="21,29;6,29;0,22;0,6;6,0;21,0;28,6;28,22;21,29" o:connectangles="0,0,0,0,0,0,0,0,0"/>
            </v:shape>
            <v:shape id="Freeform 1313" o:spid="_x0000_s3361" style="position:absolute;left:480;top:11931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+Bd/cgA&#10;AADdAAAADwAAAGRycy9kb3ducmV2LnhtbESPT2vCQBTE7wW/w/KEXopuqmhr6iqlYvEi1j/V6yP7&#10;moRk34bsmqTf3hUKPQ4z8xtmvuxMKRqqXW5ZwfMwAkGcWJ1zquB0XA9eQTiPrLG0TAp+ycFy0XuY&#10;Y6xty3tqDj4VAcIuRgWZ91UspUsyMuiGtiIO3o+tDfog61TqGtsAN6UcRdFUGsw5LGRY0UdGSXG4&#10;GgXu81Kc1992V1T71WwWfW2fJiet1GO/e38D4anz/+G/9kYrGL2MJ3B/E56AXNw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n4F39yAAAAN0AAAAPAAAAAAAAAAAAAAAAAJgCAABk&#10;cnMvZG93bnJldi54bWxQSwUGAAAAAAQABAD1AAAAjQMAAAAA&#10;" path="m,14l,6,6,r8,l21,r7,6l28,14r,8l21,29r-7,l6,29,,22,,14xe" filled="f" strokecolor="maroon" strokeweight="0">
              <v:path arrowok="t" o:connecttype="custom" o:connectlocs="0,14;0,6;6,0;14,0;21,0;28,6;28,14;28,22;21,29;14,29;6,29;0,22;0,14" o:connectangles="0,0,0,0,0,0,0,0,0,0,0,0,0"/>
            </v:shape>
            <v:shape id="Freeform 1314" o:spid="_x0000_s3362" style="position:absolute;left:511;top:11900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iV26sYA&#10;AADdAAAADwAAAGRycy9kb3ducmV2LnhtbESPQWvCQBSE70L/w/IK3ppNlNo2ZpVSLPTgpVZpj8/s&#10;Mwlm38bsmqT/3hUEj8PMfMNky8HUoqPWVZYVJFEMgji3uuJCwfbn8+kVhPPIGmvLpOCfHCwXD6MM&#10;U217/qZu4wsRIOxSVFB636RSurwkgy6yDXHwDrY16INsC6lb7APc1HISxzNpsOKwUGJDHyXlx83Z&#10;KCgQ3Rs+r37Xif3br867U9KsT0qNH4f3OQhPg7+Hb+0vrWDyMp3B9U14AnJx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iV26sYAAADdAAAADwAAAAAAAAAAAAAAAACYAgAAZHJz&#10;L2Rvd25yZXYueG1sUEsFBgAAAAAEAAQA9QAAAIsDAAAAAA==&#10;" path="m21,29l6,29,,22,,6,6,,21,r7,6l28,22r-7,7xe" fillcolor="#c1c1c1" stroked="f">
              <v:path arrowok="t" o:connecttype="custom" o:connectlocs="21,29;6,29;0,22;0,6;6,0;21,0;28,6;28,22;21,29" o:connectangles="0,0,0,0,0,0,0,0,0"/>
            </v:shape>
            <v:shape id="Freeform 1315" o:spid="_x0000_s3363" style="position:absolute;left:511;top:11900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H5mEcgA&#10;AADdAAAADwAAAGRycy9kb3ducmV2LnhtbESPT2vCQBTE7wW/w/KEXopuqlRr6iqlYvEi1j/V6yP7&#10;moRk34bsmqTf3hUKPQ4z8xtmvuxMKRqqXW5ZwfMwAkGcWJ1zquB0XA9eQTiPrLG0TAp+ycFy0XuY&#10;Y6xty3tqDj4VAcIuRgWZ91UspUsyMuiGtiIO3o+tDfog61TqGtsAN6UcRdFEGsw5LGRY0UdGSXG4&#10;GgXu81Kc1992V1T71WwWfW2fXk5aqcd+9/4GwlPn/8N/7Y1WMJqOp3B/E56AXNw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4fmYRyAAAAN0AAAAPAAAAAAAAAAAAAAAAAJgCAABk&#10;cnMvZG93bnJldi54bWxQSwUGAAAAAAQABAD1AAAAjQMAAAAA&#10;" path="m,14l,6,6,r8,l21,r7,6l28,14r,8l21,29r-7,l6,29,,22,,14xe" filled="f" strokecolor="maroon" strokeweight="0">
              <v:path arrowok="t" o:connecttype="custom" o:connectlocs="0,14;0,6;6,0;14,0;21,0;28,6;28,14;28,22;21,29;14,29;6,29;0,22;0,14" o:connectangles="0,0,0,0,0,0,0,0,0,0,0,0,0"/>
            </v:shape>
            <v:shape id="Freeform 1316" o:spid="_x0000_s3364" style="position:absolute;left:526;top:11947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PZHA8MA&#10;AADdAAAADwAAAGRycy9kb3ducmV2LnhtbERPPW/CMBDdK/EfrEPq1jihgtKAQVUFEkOW0lZ0POJr&#10;EjU+B9uQ8O/rAYnx6X0v14NpxYWcbywryJIUBHFpdcOVgq/P7dMchA/IGlvLpOBKHtar0cMSc217&#10;/qDLPlQihrDPUUEdQpdL6cuaDPrEdsSR+7XOYIjQVVI77GO4aeUkTWfSYMOxocaO3msq//Zno6BC&#10;9K843RyKzP4cN+fvU9YVJ6Uex8PbAkSgIdzFN/dOK5i8PMe58U18AnL1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PZHA8MAAADdAAAADwAAAAAAAAAAAAAAAACYAgAAZHJzL2Rv&#10;d25yZXYueG1sUEsFBgAAAAAEAAQA9QAAAIgDAAAAAA==&#10;" path="m21,29l6,29,,22,,6,6,,21,r7,6l28,22r-7,7xe" fillcolor="#c1c1c1" stroked="f">
              <v:path arrowok="t" o:connecttype="custom" o:connectlocs="21,29;6,29;0,22;0,6;6,0;21,0;28,6;28,22;21,29" o:connectangles="0,0,0,0,0,0,0,0,0"/>
            </v:shape>
            <v:shape id="Freeform 1317" o:spid="_x0000_s3365" style="position:absolute;left:526;top:11947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q1X+McA&#10;AADdAAAADwAAAGRycy9kb3ducmV2LnhtbESPT2vCQBTE7wW/w/KEXopuVKomukppsXgp9b/XR/aZ&#10;hGTfhuyq8dt3C4Ueh5n5DTNftqYSN2pcYVnBoB+BIE6tLjhTcNivelMQziNrrCyTggc5WC46T3NM&#10;tL3zlm47n4kAYZeggtz7OpHSpTkZdH1bEwfvYhuDPsgmk7rBe4CbSg6jaCwNFhwWcqzpPae03F2N&#10;Avd5Lk+ro/0u6+1HHEebr5fXg1bqudu+zUB4av1/+K+91gqGk1EMv2/CE5CLH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atV/jHAAAA3QAAAA8AAAAAAAAAAAAAAAAAmAIAAGRy&#10;cy9kb3ducmV2LnhtbFBLBQYAAAAABAAEAPUAAACMAwAAAAA=&#10;" path="m,14l,6,6,r8,l21,r7,6l28,14r,8l21,29r-7,l6,29,,22,,14xe" filled="f" strokecolor="maroon" strokeweight="0">
              <v:path arrowok="t" o:connecttype="custom" o:connectlocs="0,14;0,6;6,0;14,0;21,0;28,6;28,14;28,22;21,29;14,29;6,29;0,22;0,14" o:connectangles="0,0,0,0,0,0,0,0,0,0,0,0,0"/>
            </v:shape>
            <v:shape id="Freeform 1318" o:spid="_x0000_s3366" style="position:absolute;left:480;top:11994;width:20;height:204;visibility:visible;mso-wrap-style:square;v-text-anchor:top" coordsize="20,20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mvfB8IA&#10;AADdAAAADwAAAGRycy9kb3ducmV2LnhtbERP3WrCMBS+H/gO4QjezcRSNqlGUZkwxgqb+gCH5thW&#10;m5Ouydru7ZeLwS4/vv/1drSN6KnztWMNi7kCQVw4U3Op4XI+Pi5B+IBssHFMGn7Iw3YzeVhjZtzA&#10;n9SfQiliCPsMNVQhtJmUvqjIop+7ljhyV9dZDBF2pTQdDjHcNjJR6klarDk2VNjSoaLifvq2Gnjf&#10;cyhvyzf18u4+ZMo5fqlc69l03K1ABBrDv/jP/Wo0JM9p3B/fxCcgN7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ya98HwgAAAN0AAAAPAAAAAAAAAAAAAAAAAJgCAABkcnMvZG93&#10;bnJldi54bWxQSwUGAAAAAAQABAD1AAAAhwMAAAAA&#10;" path="m,204l,e" filled="f" strokecolor="#818181" strokeweight="0">
              <v:path arrowok="t" o:connecttype="custom" o:connectlocs="0,204;0,0" o:connectangles="0,0"/>
            </v:shape>
            <v:shape id="Freeform 1319" o:spid="_x0000_s3367" style="position:absolute;left:511;top:11994;width:20;height:173;visibility:visible;mso-wrap-style:square;v-text-anchor:top" coordsize="20,17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ZtyzMcA&#10;AADdAAAADwAAAGRycy9kb3ducmV2LnhtbESPT2vCQBTE74V+h+UVeqsb/1ZTV6mCUPBk7MXba/aZ&#10;pGbfht1tEvvpuwXB4zAzv2GW697UoiXnK8sKhoMEBHFudcWFgs/j7mUOwgdkjbVlUnAlD+vV48MS&#10;U207PlCbhUJECPsUFZQhNKmUPi/JoB/Yhjh6Z+sMhihdIbXDLsJNLUdJMpMGK44LJTa0LSm/ZD9G&#10;wflaLbbTbvO7P57G326Ryf3lq1Xq+al/fwMRqA/38K39oRWMXidD+H8Tn4Bc/Q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2bcszHAAAA3QAAAA8AAAAAAAAAAAAAAAAAmAIAAGRy&#10;cy9kb3ducmV2LnhtbFBLBQYAAAAABAAEAPUAAACMAwAAAAA=&#10;" path="m,173l,e" filled="f" strokecolor="#818181" strokeweight="0">
              <v:path arrowok="t" o:connecttype="custom" o:connectlocs="0,173;0,0" o:connectangles="0,0"/>
            </v:shape>
            <v:shape id="Freeform 1320" o:spid="_x0000_s3368" style="position:absolute;left:480;top:12214;width:28;height:30;visibility:visible;mso-wrap-style:square;v-text-anchor:top" coordsize="28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YRNBsMA&#10;AADdAAAADwAAAGRycy9kb3ducmV2LnhtbESPQWsCMRSE70L/Q3gFb5o1SC1bo4hY7MWDa3t/bJ67&#10;q5uXJUnX7b83BcHjMDPfMMv1YFvRkw+NYw2zaQaCuHSm4UrD9+lz8g4iRGSDrWPS8EcB1quX0RJz&#10;4258pL6IlUgQDjlqqGPscilDWZPFMHUdcfLOzluMSfpKGo+3BLetVFn2Ji02nBZq7GhbU3ktfq2G&#10;ngslvdyfT/P20gwbtbOHn6vW49dh8wEi0hCf4Uf7y2hQi7mC/zfpCcjVH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YRNBsMAAADdAAAADwAAAAAAAAAAAAAAAACYAgAAZHJzL2Rv&#10;d25yZXYueG1sUEsFBgAAAAAEAAQA9QAAAIgDAAAAAA==&#10;" path="m21,29l6,29,,22,,6,6,,21,r7,6l28,22r-7,7xe" fillcolor="#c1c1c1" stroked="f">
              <v:path arrowok="t" o:connecttype="custom" o:connectlocs="21,29;6,29;0,22;0,6;6,0;21,0;28,6;28,22;21,29" o:connectangles="0,0,0,0,0,0,0,0,0"/>
            </v:shape>
            <v:shape id="Freeform 1321" o:spid="_x0000_s3369" style="position:absolute;left:480;top:12214;width:28;height:30;visibility:visible;mso-wrap-style:square;v-text-anchor:top" coordsize="28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hz4UcUA&#10;AADdAAAADwAAAGRycy9kb3ducmV2LnhtbESPQWvCQBSE74X+h+UVvNVNVdoYXUVEoRcPJiJ4e2Sf&#10;2WD2bZpdNf33rlDocZiZb5j5sreNuFHna8cKPoYJCOLS6ZorBYdi+56C8AFZY+OYFPySh+Xi9WWO&#10;mXZ33tMtD5WIEPYZKjAhtJmUvjRk0Q9dSxy9s+sshii7SuoO7xFuGzlKkk9psea4YLCltaHykl+t&#10;gtT9bHMqTvuV3OyOZsrHdaGtUoO3fjUDEagP/+G/9rdWMPqajOH5Jj4BuXg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iHPhRxQAAAN0AAAAPAAAAAAAAAAAAAAAAAJgCAABkcnMv&#10;ZG93bnJldi54bWxQSwUGAAAAAAQABAD1AAAAigMAAAAA&#10;" path="m,14l,6,6,r8,l21,r7,6l28,14r,8l21,29r-7,l6,29,,22,,14xe" filled="f" strokecolor="maroon" strokeweight="0">
              <v:path arrowok="t" o:connecttype="custom" o:connectlocs="0,14;0,6;6,0;14,0;21,0;28,6;28,14;28,22;21,29;14,29;6,29;0,22;0,14" o:connectangles="0,0,0,0,0,0,0,0,0,0,0,0,0"/>
            </v:shape>
            <v:shape id="Freeform 1322" o:spid="_x0000_s3370" style="position:absolute;left:511;top:12183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b0+e8YA&#10;AADdAAAADwAAAGRycy9kb3ducmV2LnhtbESPzWvCQBTE7wX/h+UJ3uomov1IXaUUBQ+5aJX2+Jp9&#10;TUKzb2N28+F/7wpCj8PM/IZZrgdTiY4aV1pWEE8jEMSZ1SXnCo6f28cXEM4ja6wsk4ILOVivRg9L&#10;TLTteU/dweciQNglqKDwvk6kdFlBBt3U1sTB+7WNQR9kk0vdYB/gppKzKHqSBksOCwXW9FFQ9ndo&#10;jYIc0b3iYvOVxvb7Z9OeznGdnpWajIf3NxCeBv8fvrd3WsHseT6H25vwBOTqC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b0+e8YAAADdAAAADwAAAAAAAAAAAAAAAACYAgAAZHJz&#10;L2Rvd25yZXYueG1sUEsFBgAAAAAEAAQA9QAAAIsDAAAAAA==&#10;" path="m21,29l6,29,,22,,6,6,,21,r7,6l28,22r-7,7xe" fillcolor="#c1c1c1" stroked="f">
              <v:path arrowok="t" o:connecttype="custom" o:connectlocs="21,29;6,29;0,22;0,6;6,0;21,0;28,6;28,22;21,29" o:connectangles="0,0,0,0,0,0,0,0,0"/>
            </v:shape>
            <v:shape id="Freeform 1323" o:spid="_x0000_s3371" style="position:absolute;left:511;top:12183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+YugMgA&#10;AADdAAAADwAAAGRycy9kb3ducmV2LnhtbESPT2vCQBTE7wW/w/KEXopuKmpr6iqlYvEi1j/V6yP7&#10;moRk34bsmqTf3hUKPQ4z8xtmvuxMKRqqXW5ZwfMwAkGcWJ1zquB0XA9eQTiPrLG0TAp+ycFy0XuY&#10;Y6xty3tqDj4VAcIuRgWZ91UspUsyMuiGtiIO3o+tDfog61TqGtsAN6UcRdFUGsw5LGRY0UdGSXG4&#10;GgXu81Kc1992V1T71WwWfW2fJiet1GO/e38D4anz/+G/9kYrGL2MJ3B/E56AXNw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/5i6AyAAAAN0AAAAPAAAAAAAAAAAAAAAAAJgCAABk&#10;cnMvZG93bnJldi54bWxQSwUGAAAAAAQABAD1AAAAjQMAAAAA&#10;" path="m,14l,6,6,r8,l21,r7,6l28,14r,8l21,29r-7,l6,29,,22,,14xe" filled="f" strokecolor="maroon" strokeweight="0">
              <v:path arrowok="t" o:connecttype="custom" o:connectlocs="0,14;0,6;6,0;14,0;21,0;28,6;28,14;28,22;21,29;14,29;6,29;0,22;0,14" o:connectangles="0,0,0,0,0,0,0,0,0,0,0,0,0"/>
            </v:shape>
            <v:shape id="Freeform 1324" o:spid="_x0000_s3372" style="position:absolute;left:526;top:12230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iMFl8YA&#10;AADdAAAADwAAAGRycy9kb3ducmV2LnhtbESPQWvCQBSE70L/w/IK3ppNxNo2ZpVSLPTgpVZpj8/s&#10;Mwlm38bsmqT/3hUEj8PMfMNky8HUoqPWVZYVJFEMgji3uuJCwfbn8+kVhPPIGmvLpOCfHCwXD6MM&#10;U217/qZu4wsRIOxSVFB636RSurwkgy6yDXHwDrY16INsC6lb7APc1HISxzNpsOKwUGJDHyXlx83Z&#10;KCgQ3Rs+r37Xif3br867U9KsT0qNH4f3OQhPg7+Hb+0vrWDyMp3B9U14AnJx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iMFl8YAAADdAAAADwAAAAAAAAAAAAAAAACYAgAAZHJz&#10;L2Rvd25yZXYueG1sUEsFBgAAAAAEAAQA9QAAAIsDAAAAAA==&#10;" path="m21,29l6,29,,22,,6,6,,21,r7,6l28,22r-7,7xe" fillcolor="#c1c1c1" stroked="f">
              <v:path arrowok="t" o:connecttype="custom" o:connectlocs="21,29;6,29;0,22;0,6;6,0;21,0;28,6;28,22;21,29" o:connectangles="0,0,0,0,0,0,0,0,0"/>
            </v:shape>
            <v:shape id="Freeform 1325" o:spid="_x0000_s3373" style="position:absolute;left:526;top:12230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HgVbMgA&#10;AADdAAAADwAAAGRycy9kb3ducmV2LnhtbESPT2vCQBTE7wW/w/KEXopuKlZr6iqlYvEi1j/V6yP7&#10;moRk34bsmqTf3hUKPQ4z8xtmvuxMKRqqXW5ZwfMwAkGcWJ1zquB0XA9eQTiPrLG0TAp+ycFy0XuY&#10;Y6xty3tqDj4VAcIuRgWZ91UspUsyMuiGtiIO3o+tDfog61TqGtsAN6UcRdFEGsw5LGRY0UdGSXG4&#10;GgXu81Kc1992V1T71WwWfW2fXk5aqcd+9/4GwlPn/8N/7Y1WMJqOp3B/E56AXNw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geBVsyAAAAN0AAAAPAAAAAAAAAAAAAAAAAJgCAABk&#10;cnMvZG93bnJldi54bWxQSwUGAAAAAAQABAD1AAAAjQMAAAAA&#10;" path="m,14l,6,6,r8,l21,r7,6l28,14r,8l21,29r-7,l6,29,,22,,14xe" filled="f" strokecolor="maroon" strokeweight="0">
              <v:path arrowok="t" o:connecttype="custom" o:connectlocs="0,14;0,6;6,0;14,0;21,0;28,6;28,14;28,22;21,29;14,29;6,29;0,22;0,14" o:connectangles="0,0,0,0,0,0,0,0,0,0,0,0,0"/>
            </v:shape>
            <v:shape id="Freeform 1326" o:spid="_x0000_s3374" style="position:absolute;left:480;top:12277;width:20;height:205;visibility:visible;mso-wrap-style:square;v-text-anchor:top" coordsize="20,20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KxR9MIA&#10;AADdAAAADwAAAGRycy9kb3ducmV2LnhtbERPz2vCMBS+D/wfwhN2m6kyZqlG0YEw58nqweOjeWs6&#10;m5cuibb7781hsOPH93u5Hmwr7uRD41jBdJKBIK6cbrhWcD7tXnIQISJrbB2Tgl8KsF6NnpZYaNfz&#10;ke5lrEUK4VCgAhNjV0gZKkMWw8R1xIn7ct5iTNDXUnvsU7ht5SzL3qTFhlODwY7eDVXX8mYVfO/9&#10;/LLfcpV3+c/l82DKY+xLpZ7Hw2YBItIQ/8V/7g+tYDZ/TXPTm/QE5Oo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4rFH0wgAAAN0AAAAPAAAAAAAAAAAAAAAAAJgCAABkcnMvZG93&#10;bnJldi54bWxQSwUGAAAAAAQABAD1AAAAhwMAAAAA&#10;" path="m,204l,e" filled="f" strokecolor="#818181" strokeweight="0">
              <v:path arrowok="t" o:connecttype="custom" o:connectlocs="0,204;0,0" o:connectangles="0,0"/>
            </v:shape>
            <v:shape id="Freeform 1327" o:spid="_x0000_s3375" style="position:absolute;left:511;top:12277;width:20;height:173;visibility:visible;mso-wrap-style:square;v-text-anchor:top" coordsize="20,17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+1+yscA&#10;AADdAAAADwAAAGRycy9kb3ducmV2LnhtbESPQUvDQBSE7wX/w/IEb+3G1moTuy22IAg9mXjx9pp9&#10;TWKzb8PumqT+elcoeBxm5htmvR1NK3pyvrGs4H6WgCAurW64UvBRvE5XIHxA1thaJgUX8rDd3EzW&#10;mGk78Dv1eahEhLDPUEEdQpdJ6cuaDPqZ7Yijd7LOYIjSVVI7HCLctHKeJI/SYMNxocaO9jWV5/zb&#10;KDhdmnS/HHY/h+Jz8eXSXB7Ox16pu9vx5RlEoDH8h6/tN61g/vSQwt+b+ATk5h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PtfsrHAAAA3QAAAA8AAAAAAAAAAAAAAAAAmAIAAGRy&#10;cy9kb3ducmV2LnhtbFBLBQYAAAAABAAEAPUAAACMAwAAAAA=&#10;" path="m,173l,e" filled="f" strokecolor="#818181" strokeweight="0">
              <v:path arrowok="t" o:connecttype="custom" o:connectlocs="0,173;0,0" o:connectangles="0,0"/>
            </v:shape>
            <v:shape id="Freeform 1328" o:spid="_x0000_s3376" style="position:absolute;left:480;top:12497;width:28;height:30;visibility:visible;mso-wrap-style:square;v-text-anchor:top" coordsize="28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8PgN8IA&#10;AADdAAAADwAAAGRycy9kb3ducmV2LnhtbERPPU/DMBDdK/EfrENia5xG0KJQN4oQiC4dmsB+iq9J&#10;2vgc2SYN/74ekDo+ve9tMZtBTOR8b1nBKklBEDdW99wq+K4/l68gfEDWOFgmBX/kodg9LLaYa3vl&#10;I01VaEUMYZ+jgi6EMZfSNx0Z9IkdiSN3ss5giNC1Uju8xnAzyCxN19Jgz7Ghw5HeO2ou1a9RMHGV&#10;SSe/TvXzcO7nMvswh5+LUk+Pc/kGItAc7uJ/914ryDYvcX98E5+A3N0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Tw+A3wgAAAN0AAAAPAAAAAAAAAAAAAAAAAJgCAABkcnMvZG93&#10;bnJldi54bWxQSwUGAAAAAAQABAD1AAAAhwMAAAAA&#10;" path="m21,29l6,29,,22,,6,6,,21,r7,6l28,22r-7,7xe" fillcolor="#c1c1c1" stroked="f">
              <v:path arrowok="t" o:connecttype="custom" o:connectlocs="21,29;6,29;0,22;0,6;6,0;21,0;28,6;28,22;21,29" o:connectangles="0,0,0,0,0,0,0,0,0"/>
            </v:shape>
            <v:shape id="Freeform 1329" o:spid="_x0000_s3377" style="position:absolute;left:480;top:12497;width:28;height:30;visibility:visible;mso-wrap-style:square;v-text-anchor:top" coordsize="28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FtVYMQA&#10;AADdAAAADwAAAGRycy9kb3ducmV2LnhtbESPT4vCMBTE78J+h/AWvGmq4J/tGkVkBS8ebEXw9mie&#10;TbF56TZRu99+Iwgeh5n5DbNYdbYWd2p95VjBaJiAIC6crrhUcMy3gzkIH5A11o5JwR95WC0/egtM&#10;tXvwge5ZKEWEsE9RgQmhSaX0hSGLfuga4uhdXGsxRNmWUrf4iHBby3GSTKXFiuOCwYY2hoprdrMK&#10;5u53m1F+Pqzlz/5kvvi0ybVVqv/Zrb9BBOrCO/xq77SC8Wwygueb+ATk8h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hbVWDEAAAA3QAAAA8AAAAAAAAAAAAAAAAAmAIAAGRycy9k&#10;b3ducmV2LnhtbFBLBQYAAAAABAAEAPUAAACJAwAAAAA=&#10;" path="m,14l,6,6,r8,l21,r7,6l28,14r,8l21,29r-7,l6,29,,22,,14xe" filled="f" strokecolor="maroon" strokeweight="0">
              <v:path arrowok="t" o:connecttype="custom" o:connectlocs="0,14;0,6;6,0;14,0;21,0;28,6;28,14;28,22;21,29;14,29;6,29;0,22;0,14" o:connectangles="0,0,0,0,0,0,0,0,0,0,0,0,0"/>
            </v:shape>
            <v:shape id="Freeform 1330" o:spid="_x0000_s3378" style="position:absolute;left:511;top:12466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MGVScYA&#10;AADdAAAADwAAAGRycy9kb3ducmV2LnhtbESPT2vCQBTE74LfYXmF3ppNAlZNXUWKhR681Fb0+My+&#10;JqHZtzG7+dNv3xUKHoeZ+Q2z2oymFj21rrKsIIliEMS51RUXCr4+354WIJxH1lhbJgW/5GCznk5W&#10;mGk78Af1B1+IAGGXoYLS+yaT0uUlGXSRbYiD921bgz7ItpC6xSHATS3TOH6WBisOCyU29FpS/nPo&#10;jIIC0S1xtjvtE3u+7LrjNWn2V6UeH8btCwhPo7+H/9vvWkE6n6VwexOegFz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9MGVScYAAADdAAAADwAAAAAAAAAAAAAAAACYAgAAZHJz&#10;L2Rvd25yZXYueG1sUEsFBgAAAAAEAAQA9QAAAIsDAAAAAA==&#10;" path="m21,29l6,29,,22,,6,6,,21,r7,6l28,22r-7,7xe" fillcolor="#c1c1c1" stroked="f">
              <v:path arrowok="t" o:connecttype="custom" o:connectlocs="21,29;6,29;0,22;0,6;6,0;21,0;28,6;28,22;21,29" o:connectangles="0,0,0,0,0,0,0,0,0"/>
            </v:shape>
            <v:shape id="Freeform 1331" o:spid="_x0000_s3379" style="position:absolute;left:511;top:12466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pqFssgA&#10;AADdAAAADwAAAGRycy9kb3ducmV2LnhtbESPT2vCQBTE7wW/w/KEXopuqmhr6iqlYvEi1j/V6yP7&#10;moRk34bsmqTf3hUKPQ4z8xtmvuxMKRqqXW5ZwfMwAkGcWJ1zquB0XA9eQTiPrLG0TAp+ycFy0XuY&#10;Y6xty3tqDj4VAcIuRgWZ91UspUsyMuiGtiIO3o+tDfog61TqGtsAN6UcRdFUGsw5LGRY0UdGSXG4&#10;GgXu81Kc1992V1T71WwWfW2fJiet1GO/e38D4anz/+G/9kYrGL1MxnB/E56AXNw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amoWyyAAAAN0AAAAPAAAAAAAAAAAAAAAAAJgCAABk&#10;cnMvZG93bnJldi54bWxQSwUGAAAAAAQABAD1AAAAjQMAAAAA&#10;" path="m,14l,6,6,r8,l21,r7,6l28,14r,8l21,29r-7,l6,29,,22,,14xe" filled="f" strokecolor="maroon" strokeweight="0">
              <v:path arrowok="t" o:connecttype="custom" o:connectlocs="0,14;0,6;6,0;14,0;21,0;28,6;28,14;28,22;21,29;14,29;6,29;0,22;0,14" o:connectangles="0,0,0,0,0,0,0,0,0,0,0,0,0"/>
            </v:shape>
            <v:shape id="Freeform 1332" o:spid="_x0000_s3380" style="position:absolute;left:526;top:12513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GSopsYA&#10;AADdAAAADwAAAGRycy9kb3ducmV2LnhtbESPQWvCQBSE74X+h+UVvNVNxLQaXaWUCB5y0bbo8Zl9&#10;TUKzb5Psqum/7wpCj8PMfMMs14NpxIV6V1tWEI8jEMSF1TWXCj4/Ns8zEM4ja2wsk4JfcrBePT4s&#10;MdX2yju67H0pAoRdigoq79tUSldUZNCNbUscvG/bG/RB9qXUPV4D3DRyEkUv0mDNYaHClt4rKn72&#10;Z6OgRHRzTLJDHtvjKTt/dXGbd0qNnoa3BQhPg/8P39tbrWDymkzh9iY8Abn6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GSopsYAAADdAAAADwAAAAAAAAAAAAAAAACYAgAAZHJz&#10;L2Rvd25yZXYueG1sUEsFBgAAAAAEAAQA9QAAAIsDAAAAAA==&#10;" path="m21,29l6,29,,22,,6,6,,21,r7,6l28,22r-7,7xe" fillcolor="#c1c1c1" stroked="f">
              <v:path arrowok="t" o:connecttype="custom" o:connectlocs="21,29;6,29;0,22;0,6;6,0;21,0;28,6;28,22;21,29" o:connectangles="0,0,0,0,0,0,0,0,0"/>
            </v:shape>
            <v:shape id="Freeform 1333" o:spid="_x0000_s3381" style="position:absolute;left:526;top:12513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j+4XcYA&#10;AADdAAAADwAAAGRycy9kb3ducmV2LnhtbESPT2vCQBTE7wW/w/IEL0U3CqkaXUUUSy/S+v/6yD6T&#10;kOzbkN1q+u3dQqHHYWZ+w8yXranEnRpXWFYwHEQgiFOrC84UnI7b/gSE88gaK8uk4IccLBedlzkm&#10;2j54T/eDz0SAsEtQQe59nUjp0pwMuoGtiYN3s41BH2STSd3gI8BNJUdR9CYNFhwWcqxpnVNaHr6N&#10;Avd+LS/bs/0s6/1mOo2+dq/xSSvV67arGQhPrf8P/7U/tILROI7h9014AnLxB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j+4XcYAAADdAAAADwAAAAAAAAAAAAAAAACYAgAAZHJz&#10;L2Rvd25yZXYueG1sUEsFBgAAAAAEAAQA9QAAAIsDAAAAAA==&#10;" path="m,14l,6,6,r8,l21,r7,6l28,14r,8l21,29r-7,l6,29,,22,,14xe" filled="f" strokecolor="maroon" strokeweight="0">
              <v:path arrowok="t" o:connecttype="custom" o:connectlocs="0,14;0,6;6,0;14,0;21,0;28,6;28,14;28,22;21,29;14,29;6,29;0,22;0,14" o:connectangles="0,0,0,0,0,0,0,0,0,0,0,0,0"/>
            </v:shape>
            <v:shape id="Freeform 1334" o:spid="_x0000_s3382" style="position:absolute;left:480;top:12560;width:20;height:205;visibility:visible;mso-wrap-style:square;v-text-anchor:top" coordsize="20,20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6b2wMYA&#10;AADdAAAADwAAAGRycy9kb3ducmV2LnhtbESPQWsCMRSE74X+h/AK3mpWQV1Wo9hCobYntz14fGye&#10;m9XNyzZJ3e2/bwTB4zAz3zCrzWBbcSEfGscKJuMMBHHldMO1gu+vt+ccRIjIGlvHpOCPAmzWjw8r&#10;LLTreU+XMtYiQTgUqMDE2BVShsqQxTB2HXHyjs5bjEn6WmqPfYLbVk6zbC4tNpwWDHb0aqg6l79W&#10;wWnnF4fdC1d5l/8cPj5NuY99qdToadguQUQa4j18a79rBdPFbA7XN+kJyPU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6b2wMYAAADdAAAADwAAAAAAAAAAAAAAAACYAgAAZHJz&#10;L2Rvd25yZXYueG1sUEsFBgAAAAAEAAQA9QAAAIsDAAAAAA==&#10;" path="m,204l,e" filled="f" strokecolor="#818181" strokeweight="0">
              <v:path arrowok="t" o:connecttype="custom" o:connectlocs="0,204;0,0" o:connectangles="0,0"/>
            </v:shape>
            <v:shape id="Freeform 1335" o:spid="_x0000_s3383" style="position:absolute;left:511;top:12560;width:20;height:173;visibility:visible;mso-wrap-style:square;v-text-anchor:top" coordsize="20,17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OfZ/scA&#10;AADdAAAADwAAAGRycy9kb3ducmV2LnhtbESPQWvCQBSE70L/w/IK3nSjxVqjq7SCIHhq7KW3Z/aZ&#10;RLNvw+42if76bkHocZiZb5jVpje1aMn5yrKCyTgBQZxbXXGh4Ou4G72B8AFZY22ZFNzIw2b9NFhh&#10;qm3Hn9RmoRARwj5FBWUITSqlz0sy6Me2IY7e2TqDIUpXSO2wi3BTy2mSvEqDFceFEhvalpRfsx+j&#10;4HyrFttZ93E/HL9fLm6RycP11Co1fO7flyAC9eE//GjvtYLpfDaHvzfxCcj1L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jn2f7HAAAA3QAAAA8AAAAAAAAAAAAAAAAAmAIAAGRy&#10;cy9kb3ducmV2LnhtbFBLBQYAAAAABAAEAPUAAACMAwAAAAA=&#10;" path="m,173l,e" filled="f" strokecolor="#818181" strokeweight="0">
              <v:path arrowok="t" o:connecttype="custom" o:connectlocs="0,173;0,0" o:connectangles="0,0"/>
            </v:shape>
            <v:shape id="Freeform 1336" o:spid="_x0000_s3384" style="position:absolute;left:480;top:12781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Smio8MA&#10;AADdAAAADwAAAGRycy9kb3ducmV2LnhtbERPy2rCQBTdF/yH4QrumkkEW00dRUShi2x8lLq8zVyT&#10;YOZOzExM+vedhdDl4byX68HU4kGtqywrSKIYBHFudcWFgvNp/zoH4TyyxtoyKfglB+vV6GWJqbY9&#10;H+hx9IUIIexSVFB636RSurwkgy6yDXHgrrY16ANsC6lb7EO4qeU0jt+kwYpDQ4kNbUvKb8fOKCgQ&#10;3QJnu+8ssZefXfd1T5rsrtRkPGw+QHga/L/46f7UCqbvszA3vAlPQK7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Smio8MAAADdAAAADwAAAAAAAAAAAAAAAACYAgAAZHJzL2Rv&#10;d25yZXYueG1sUEsFBgAAAAAEAAQA9QAAAIgDAAAAAA==&#10;" path="m21,29l6,29,,22,,6,6,,21,r7,6l28,22r-7,7xe" fillcolor="#c1c1c1" stroked="f">
              <v:path arrowok="t" o:connecttype="custom" o:connectlocs="21,29;6,29;0,22;0,6;6,0;21,0;28,6;28,22;21,29" o:connectangles="0,0,0,0,0,0,0,0,0"/>
            </v:shape>
            <v:shape id="Freeform 1337" o:spid="_x0000_s3385" style="position:absolute;left:480;top:12781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3KyWMcA&#10;AADdAAAADwAAAGRycy9kb3ducmV2LnhtbESPW2vCQBSE34X+h+UUfCm6UfCS1FWKovSleLevh+xp&#10;EpI9G7Krpv++KxR8HGbmG2a2aE0lbtS4wrKCQT8CQZxaXXCm4HRc96YgnEfWWFkmBb/kYDF/6cww&#10;0fbOe7odfCYChF2CCnLv60RKl+Zk0PVtTRy8H9sY9EE2mdQN3gPcVHIYRWNpsOCwkGNNy5zS8nA1&#10;Ctzmu7ysz3Zb1vtVHEe7r7fRSSvVfW0/3kF4av0z/N/+1AqGk1EMjzfhCcj5H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tysljHAAAA3QAAAA8AAAAAAAAAAAAAAAAAmAIAAGRy&#10;cy9kb3ducmV2LnhtbFBLBQYAAAAABAAEAPUAAACMAwAAAAA=&#10;" path="m,14l,6,6,r8,l21,r7,6l28,14r,8l21,29r-7,l6,29,,22,,14xe" filled="f" strokecolor="maroon" strokeweight="0">
              <v:path arrowok="t" o:connecttype="custom" o:connectlocs="0,14;0,6;6,0;14,0;21,0;28,6;28,14;28,22;21,29;14,29;6,29;0,22;0,14" o:connectangles="0,0,0,0,0,0,0,0,0,0,0,0,0"/>
            </v:shape>
            <v:shape id="Freeform 1338" o:spid="_x0000_s3386" style="position:absolute;left:511;top:12749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TNkGMMA&#10;AADdAAAADwAAAGRycy9kb3ducmV2LnhtbERPTW+CQBC9m/gfNmPSmy6YFCt1IU1Dkx64VNvU45Qd&#10;gcjOIrsK/ffdQxOPL+97l0+mEzcaXGtZQbyKQBBXVrdcK/g8vC2fQDiPrLGzTAp+yUGezWc7TLUd&#10;+YNue1+LEMIuRQWN930qpasaMuhWticO3MkOBn2AQy31gGMIN51cR1EiDbYcGhrs6bWh6ry/GgU1&#10;otviY/Fdxvb4U1y/LnFfXpR6WEwvzyA8Tf4u/ne/awXrTRL2hzfhCcjs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TNkGMMAAADdAAAADwAAAAAAAAAAAAAAAACYAgAAZHJzL2Rv&#10;d25yZXYueG1sUEsFBgAAAAAEAAQA9QAAAIgDAAAAAA==&#10;" path="m21,29l6,29,,22,,6,6,,21,r7,6l28,22r-7,7xe" fillcolor="#c1c1c1" stroked="f">
              <v:path arrowok="t" o:connecttype="custom" o:connectlocs="21,29;6,29;0,22;0,6;6,0;21,0;28,6;28,22;21,29" o:connectangles="0,0,0,0,0,0,0,0,0"/>
            </v:shape>
            <v:shape id="Freeform 1339" o:spid="_x0000_s3387" style="position:absolute;left:511;top:12749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2h048YA&#10;AADdAAAADwAAAGRycy9kb3ducmV2LnhtbESPT2vCQBTE70K/w/IKXopuFLQaXaVULF7E+v/6yD6T&#10;kOzbkN1q/PauUPA4zMxvmOm8MaW4Uu1yywp63QgEcWJ1zqmCw37ZGYFwHlljaZkU3MnBfPbWmmKs&#10;7Y23dN35VAQIuxgVZN5XsZQuycig69qKOHgXWxv0Qdap1DXeAtyUsh9FQ2kw57CQYUXfGSXF7s8o&#10;cD/n4rQ82k1RbRfjcfS7/hgctFLt9+ZrAsJT41/h//ZKK+h/DnvwfBOegJw9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2h048YAAADdAAAADwAAAAAAAAAAAAAAAACYAgAAZHJz&#10;L2Rvd25yZXYueG1sUEsFBgAAAAAEAAQA9QAAAIsDAAAAAA==&#10;" path="m,14l,6,6,r8,l21,r7,6l28,14r,8l21,29r-7,l6,29,,22,,14xe" filled="f" strokecolor="maroon" strokeweight="0">
              <v:path arrowok="t" o:connecttype="custom" o:connectlocs="0,14;0,6;6,0;14,0;21,0;28,6;28,14;28,22;21,29;14,29;6,29;0,22;0,14" o:connectangles="0,0,0,0,0,0,0,0,0,0,0,0,0"/>
            </v:shape>
            <v:shape id="Freeform 1340" o:spid="_x0000_s3388" style="position:absolute;left:526;top:12796;width:28;height:30;visibility:visible;mso-wrap-style:square;v-text-anchor:top" coordsize="28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jERZsMA&#10;AADdAAAADwAAAGRycy9kb3ducmV2LnhtbESPQWsCMRSE70L/Q3iF3jRrEC1bo4hY7MWDa3t/bJ67&#10;q5uXJUnX7b9vBMHjMDPfMMv1YFvRkw+NYw3TSQaCuHSm4UrD9+lz/A4iRGSDrWPS8EcB1quX0RJz&#10;4258pL6IlUgQDjlqqGPscilDWZPFMHEdcfLOzluMSfpKGo+3BLetVFk2lxYbTgs1drStqbwWv1ZD&#10;z4WSXu7Pp1l7aYaN2tnDz1Xrt9dh8wEi0hCf4Uf7y2hQi7mC+5v0BOTqH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jERZsMAAADdAAAADwAAAAAAAAAAAAAAAACYAgAAZHJzL2Rv&#10;d25yZXYueG1sUEsFBgAAAAAEAAQA9QAAAIgDAAAAAA==&#10;" path="m21,29l6,29,,22,,6,6,,21,r7,6l28,22r-7,7xe" fillcolor="#c1c1c1" stroked="f">
              <v:path arrowok="t" o:connecttype="custom" o:connectlocs="21,29;6,29;0,22;0,6;6,0;21,0;28,6;28,22;21,29" o:connectangles="0,0,0,0,0,0,0,0,0"/>
            </v:shape>
            <v:shape id="Freeform 1341" o:spid="_x0000_s3389" style="position:absolute;left:526;top:12796;width:28;height:30;visibility:visible;mso-wrap-style:square;v-text-anchor:top" coordsize="28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amkMcQA&#10;AADdAAAADwAAAGRycy9kb3ducmV2LnhtbESPT4vCMBTE78J+h/AW9qbpuuCfahQRBS8ebEXw9mie&#10;TbF56TZR67c3Cwseh5n5DTNfdrYWd2p95VjB9yABQVw4XXGp4Jhv+xMQPiBrrB2Tgid5WC4+enNM&#10;tXvwge5ZKEWEsE9RgQmhSaX0hSGLfuAa4uhdXGsxRNmWUrf4iHBby2GSjKTFiuOCwYbWhoprdrMK&#10;Ju53m1F+PqzkZn8yUz6tc22V+vrsVjMQgbrwDv+3d1rBcDz6gb838QnIxQ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mppDHEAAAA3QAAAA8AAAAAAAAAAAAAAAAAmAIAAGRycy9k&#10;b3ducmV2LnhtbFBLBQYAAAAABAAEAPUAAACJAwAAAAA=&#10;" path="m,14l,6,6,r8,l21,r7,6l28,14r,8l21,29r-7,l6,29,,22,,14xe" filled="f" strokecolor="maroon" strokeweight="0">
              <v:path arrowok="t" o:connecttype="custom" o:connectlocs="0,14;0,6;6,0;14,0;21,0;28,6;28,14;28,22;21,29;14,29;6,29;0,22;0,14" o:connectangles="0,0,0,0,0,0,0,0,0,0,0,0,0"/>
            </v:shape>
            <v:shape id="Freeform 1342" o:spid="_x0000_s3390" style="position:absolute;left:480;top:12844;width:20;height:204;visibility:visible;mso-wrap-style:square;v-text-anchor:top" coordsize="20,20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uWFZMQA&#10;AADdAAAADwAAAGRycy9kb3ducmV2LnhtbESP0WrCQBRE3wX/YbmCb3VXEQ2pq6hUKFKhVT/gkr1N&#10;otm7aXYb4993hYKPw8ycYRarzlaipcaXjjWMRwoEceZMybmG82n3koDwAdlg5Zg03MnDatnvLTA1&#10;7sZf1B5DLiKEfYoaihDqVEqfFWTRj1xNHL1v11gMUTa5NA3eItxWcqLUTFosOS4UWNO2oOx6/LUa&#10;eNNyyC/JXr19uE855QP+qIPWw0G3fgURqAvP8H/73WiYzGdTeLyJT0Au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blhWTEAAAA3QAAAA8AAAAAAAAAAAAAAAAAmAIAAGRycy9k&#10;b3ducmV2LnhtbFBLBQYAAAAABAAEAPUAAACJAwAAAAA=&#10;" path="m,204l,e" filled="f" strokecolor="#818181" strokeweight="0">
              <v:path arrowok="t" o:connecttype="custom" o:connectlocs="0,204;0,0" o:connectangles="0,0"/>
            </v:shape>
            <v:shape id="Freeform 1343" o:spid="_x0000_s3391" style="position:absolute;left:511;top:12844;width:20;height:173;visibility:visible;mso-wrap-style:square;v-text-anchor:top" coordsize="20,17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RUor8cA&#10;AADdAAAADwAAAGRycy9kb3ducmV2LnhtbESPQWvCQBSE74X+h+UVvNWNirZGV2kFQfDU2Etvz+wz&#10;iWbfht01if76bqHgcZiZb5jluje1aMn5yrKC0TABQZxbXXGh4PuwfX0H4QOyxtoyKbiRh/Xq+WmJ&#10;qbYdf1GbhUJECPsUFZQhNKmUPi/JoB/ahjh6J+sMhihdIbXDLsJNLcdJMpMGK44LJTa0KSm/ZFej&#10;4HSr5ptp93nfH34mZzfP5P5ybJUavPQfCxCB+vAI/7d3WsH4bTaFvzfxCcjVL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kVKK/HAAAA3QAAAA8AAAAAAAAAAAAAAAAAmAIAAGRy&#10;cy9kb3ducmV2LnhtbFBLBQYAAAAABAAEAPUAAACMAwAAAAA=&#10;" path="m,173l,e" filled="f" strokecolor="#818181" strokeweight="0">
              <v:path arrowok="t" o:connecttype="custom" o:connectlocs="0,173;0,0" o:connectangles="0,0"/>
            </v:shape>
            <v:shape id="Freeform 1344" o:spid="_x0000_s3392" style="position:absolute;left:480;top:13064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ZZZ98YA&#10;AADdAAAADwAAAGRycy9kb3ducmV2LnhtbESPQWvCQBSE7wX/w/IKvdVNAo2augYpKfTgRVvR4zP7&#10;moRm3ybZVdN/7wqFHoeZ+YZZ5qNpxYUG11hWEE8jEMSl1Q1XCr4+35/nIJxH1thaJgW/5CBfTR6W&#10;mGl75S1ddr4SAcIuQwW1910mpStrMuimtiMO3rcdDPogh0rqAa8BblqZRFEqDTYcFmrs6K2m8md3&#10;NgoqRLfAl+Kwie3xVJz3fdxteqWeHsf1KwhPo/8P/7U/tIJklqZwfxOegFzd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ZZZ98YAAADdAAAADwAAAAAAAAAAAAAAAACYAgAAZHJz&#10;L2Rvd25yZXYueG1sUEsFBgAAAAAEAAQA9QAAAIsDAAAAAA==&#10;" path="m21,29l6,29,,22,,6,6,,21,r7,6l28,22r-7,7xe" fillcolor="#c1c1c1" stroked="f">
              <v:path arrowok="t" o:connecttype="custom" o:connectlocs="21,29;6,29;0,22;0,6;6,0;21,0;28,6;28,22;21,29" o:connectangles="0,0,0,0,0,0,0,0,0"/>
            </v:shape>
            <v:shape id="Freeform 1345" o:spid="_x0000_s3393" style="position:absolute;left:480;top:13064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81JDMcA&#10;AADdAAAADwAAAGRycy9kb3ducmV2LnhtbESPQWvCQBSE74X+h+UVeinNRkGtqauIovQiGo3t9ZF9&#10;TUKyb0N2q+m/7xYEj8PMfMPMFr1pxIU6V1lWMIhiEMS51RUXCrLT5vUNhPPIGhvLpOCXHCzmjw8z&#10;TLS9ckqXoy9EgLBLUEHpfZtI6fKSDLrItsTB+7adQR9kV0jd4TXATSOHcTyWBisOCyW2tCopr48/&#10;RoHbftWfm7Pd1226nk7jw+5llGmlnp/65TsIT72/h2/tD61gOBlP4P9NeAJy/g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vNSQzHAAAA3QAAAA8AAAAAAAAAAAAAAAAAmAIAAGRy&#10;cy9kb3ducmV2LnhtbFBLBQYAAAAABAAEAPUAAACMAwAAAAA=&#10;" path="m,14l,6,6,r8,l21,r7,6l28,14r,8l21,29r-7,l6,29,,22,,14xe" filled="f" strokecolor="maroon" strokeweight="0">
              <v:path arrowok="t" o:connecttype="custom" o:connectlocs="0,14;0,6;6,0;14,0;21,0;28,6;28,14;28,22;21,29;14,29;6,29;0,22;0,14" o:connectangles="0,0,0,0,0,0,0,0,0,0,0,0,0"/>
            </v:shape>
            <v:shape id="Freeform 1346" o:spid="_x0000_s3394" style="position:absolute;left:511;top:13032;width:28;height:30;visibility:visible;mso-wrap-style:square;v-text-anchor:top" coordsize="28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9kmjMAA&#10;AADdAAAADwAAAGRycy9kb3ducmV2LnhtbERPTYvCMBC9L/gfwgh7W1PLolKNIqK4lz3Y6n1oxrba&#10;TEoSa/ffbw6Cx8f7Xm0G04qenG8sK5hOEhDEpdUNVwrOxeFrAcIHZI2tZVLwRx4269HHCjNtn3yi&#10;Pg+ViCHsM1RQh9BlUvqyJoN+YjviyF2tMxgidJXUDp8x3LQyTZKZNNhwbKixo11N5T1/GAU956l0&#10;8ngtvttbM2zTvfm93JX6HA/bJYhAQ3iLX+4frSCdz+Lc+CY+Abn+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o9kmjMAAAADdAAAADwAAAAAAAAAAAAAAAACYAgAAZHJzL2Rvd25y&#10;ZXYueG1sUEsFBgAAAAAEAAQA9QAAAIUDAAAAAA==&#10;" path="m21,29l6,29,,22,,6,6,,21,r7,6l28,22r-7,7xe" fillcolor="#c1c1c1" stroked="f">
              <v:path arrowok="t" o:connecttype="custom" o:connectlocs="21,29;6,29;0,22;0,6;6,0;21,0;28,6;28,22;21,29" o:connectangles="0,0,0,0,0,0,0,0,0"/>
            </v:shape>
            <v:shape id="Freeform 1347" o:spid="_x0000_s3395" style="position:absolute;left:511;top:13032;width:28;height:30;visibility:visible;mso-wrap-style:square;v-text-anchor:top" coordsize="28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EGT28QA&#10;AADdAAAADwAAAGRycy9kb3ducmV2LnhtbESPQYvCMBSE78L+h/AWvGmqB7Vdo4issBcPtiJ4ezRv&#10;m2Lz0m2yWv+9EQSPw8x8wyzXvW3ElTpfO1YwGScgiEuna64UHIvdaAHCB2SNjWNScCcP69XHYImZ&#10;djc+0DUPlYgQ9hkqMCG0mZS+NGTRj11LHL1f11kMUXaV1B3eItw2cpokM2mx5rhgsKWtofKS/1sF&#10;C/e3y6k4Hzbye38yKZ+2hbZKDT/7zReIQH14h1/tH61gOp+l8HwTn4BcP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hBk9vEAAAA3QAAAA8AAAAAAAAAAAAAAAAAmAIAAGRycy9k&#10;b3ducmV2LnhtbFBLBQYAAAAABAAEAPUAAACJAwAAAAA=&#10;" path="m,14l,6,6,r8,l21,r7,6l28,14r,8l21,29r-7,l6,29,,22,,14xe" filled="f" strokecolor="maroon" strokeweight="0">
              <v:path arrowok="t" o:connecttype="custom" o:connectlocs="0,14;0,6;6,0;14,0;21,0;28,6;28,14;28,22;21,29;14,29;6,29;0,22;0,14" o:connectangles="0,0,0,0,0,0,0,0,0,0,0,0,0"/>
            </v:shape>
            <v:shape id="Freeform 1348" o:spid="_x0000_s3396" style="position:absolute;left:526;top:13080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OryxcIA&#10;AADdAAAADwAAAGRycy9kb3ducmV2LnhtbERPTYvCMBC9C/6HMMLeNG1hda3Gsiwu7MGLuqLHsRnb&#10;YjOpTdT6781B8Ph43/OsM7W4UesqywriUQSCOLe64kLB//Z3+AXCeWSNtWVS8CAH2aLfm2Oq7Z3X&#10;dNv4QoQQdikqKL1vUildXpJBN7INceBOtjXoA2wLqVu8h3BTyySKxtJgxaGhxIZ+SsrPm6tRUCC6&#10;KX4u96vYHo7L6+4SN6uLUh+D7nsGwlPn3+KX+08rSCaTsD+8CU9ALp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g6vLFwgAAAN0AAAAPAAAAAAAAAAAAAAAAAJgCAABkcnMvZG93&#10;bnJldi54bWxQSwUGAAAAAAQABAD1AAAAhwMAAAAA&#10;" path="m21,29l6,29,,22,,6,6,,21,r7,6l28,22r-7,7xe" fillcolor="#c1c1c1" stroked="f">
              <v:path arrowok="t" o:connecttype="custom" o:connectlocs="21,29;6,29;0,22;0,6;6,0;21,0;28,6;28,22;21,29" o:connectangles="0,0,0,0,0,0,0,0,0"/>
            </v:shape>
            <v:shape id="Freeform 1349" o:spid="_x0000_s3397" style="position:absolute;left:526;top:13080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rHiPsYA&#10;AADdAAAADwAAAGRycy9kb3ducmV2LnhtbESPT2vCQBTE74LfYXlCL6IbhVaNriIWpZfif70+ss8k&#10;JPs2ZFdNv323UPA4zMxvmNmiMaV4UO1yywoG/QgEcWJ1zqmC03HdG4NwHlljaZkU/JCDxbzdmmGs&#10;7ZP39Dj4VAQIuxgVZN5XsZQuycig69uKOHg3Wxv0Qdap1DU+A9yUchhFH9JgzmEhw4pWGSXF4W4U&#10;uM21uKzPdltU+8/JJNp9d99PWqm3TrOcgvDU+Ff4v/2lFQxHowH8vQlPQM5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rHiPsYAAADdAAAADwAAAAAAAAAAAAAAAACYAgAAZHJz&#10;L2Rvd25yZXYueG1sUEsFBgAAAAAEAAQA9QAAAIsDAAAAAA==&#10;" path="m,14l,6,6,r8,l21,r7,6l28,14r,8l21,29r-7,l6,29,,22,,14xe" filled="f" strokecolor="maroon" strokeweight="0">
              <v:path arrowok="t" o:connecttype="custom" o:connectlocs="0,14;0,6;6,0;14,0;21,0;28,6;28,14;28,22;21,29;14,29;6,29;0,22;0,14" o:connectangles="0,0,0,0,0,0,0,0,0,0,0,0,0"/>
            </v:shape>
            <v:shape id="Freeform 1350" o:spid="_x0000_s3398" style="position:absolute;left:480;top:13127;width:20;height:205;visibility:visible;mso-wrap-style:square;v-text-anchor:top" coordsize="20,20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yiso8QA&#10;AADdAAAADwAAAGRycy9kb3ducmV2LnhtbESPQUvEMBSE7wv+h/AEb7upPdhSNy0qCK6etuuhx0fz&#10;bKrNS03itv57Iwgeh5n5htk3q53EmXwYHSu43mUgiHunRx4UvJ4etyWIEJE1To5JwTcFaOqLzR4r&#10;7RY+0rmNg0gQDhUqMDHOlZShN2Qx7NxMnLw35y3GJP0gtcclwe0k8yy7kRZHTgsGZ3ow1H+0X1bB&#10;+8EX3eGe+3IuP7vnF9Me49IqdXW53t2CiLTG//Bf+0kryIsih9836QnI+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corKPEAAAA3QAAAA8AAAAAAAAAAAAAAAAAmAIAAGRycy9k&#10;b3ducmV2LnhtbFBLBQYAAAAABAAEAPUAAACJAwAAAAA=&#10;" path="m,205l,e" filled="f" strokecolor="#818181" strokeweight="0">
              <v:path arrowok="t" o:connecttype="custom" o:connectlocs="0,205;0,0" o:connectangles="0,0"/>
            </v:shape>
            <v:shape id="Freeform 1351" o:spid="_x0000_s3399" style="position:absolute;left:511;top:13127;width:20;height:173;visibility:visible;mso-wrap-style:square;v-text-anchor:top" coordsize="20,17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GmDnccA&#10;AADdAAAADwAAAGRycy9kb3ducmV2LnhtbESPQWvCQBSE70L/w/IKvelGpVqjq7SCIHgy9tLbM/tM&#10;otm3YXebxP76bkHocZiZb5jVpje1aMn5yrKC8SgBQZxbXXGh4PO0G76B8AFZY22ZFNzJw2b9NFhh&#10;qm3HR2qzUIgIYZ+igjKEJpXS5yUZ9CPbEEfvYp3BEKUrpHbYRbip5SRJZtJgxXGhxIa2JeW37Nso&#10;uNyrxfa1+/g5nL6mV7fI5OF2bpV6ee7flyAC9eE//GjvtYLJfD6FvzfxCcj1L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xpg53HAAAA3QAAAA8AAAAAAAAAAAAAAAAAmAIAAGRy&#10;cy9kb3ducmV2LnhtbFBLBQYAAAAABAAEAPUAAACMAwAAAAA=&#10;" path="m,173l,e" filled="f" strokecolor="#818181" strokeweight="0">
              <v:path arrowok="t" o:connecttype="custom" o:connectlocs="0,173;0,0" o:connectangles="0,0"/>
            </v:shape>
            <v:shape id="Freeform 1352" o:spid="_x0000_s3400" style="position:absolute;left:480;top:13348;width:28;height:30;visibility:visible;mso-wrap-style:square;v-text-anchor:top" coordsize="28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026VMQA&#10;AADdAAAADwAAAGRycy9kb3ducmV2LnhtbESPwWrDMBBE74X8g9hCb41cY5rgRjEmNCSXHuok98Xa&#10;2G6slZFU2/37qFDocZiZN8ymmE0vRnK+s6zgZZmAIK6t7rhRcD7tn9cgfEDW2FsmBT/kodguHjaY&#10;azvxJ41VaESEsM9RQRvCkEvp65YM+qUdiKN3tc5giNI1UjucItz0Mk2SV2mw47jQ4kC7lupb9W0U&#10;jFyl0snD9ZT1X91cpu/m43JT6ulxLt9ABJrDf/ivfdQK0tUqg9838QnI7R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dNulTEAAAA3QAAAA8AAAAAAAAAAAAAAAAAmAIAAGRycy9k&#10;b3ducmV2LnhtbFBLBQYAAAAABAAEAPUAAACJAwAAAAA=&#10;" path="m21,29l6,29,,23,,6,6,,21,r7,6l28,23r-7,6xe" fillcolor="#c1c1c1" stroked="f">
              <v:path arrowok="t" o:connecttype="custom" o:connectlocs="21,29;6,29;0,23;0,6;6,0;21,0;28,6;28,23;21,29" o:connectangles="0,0,0,0,0,0,0,0,0"/>
            </v:shape>
            <v:shape id="Freeform 1353" o:spid="_x0000_s3401" style="position:absolute;left:480;top:13348;width:28;height:30;visibility:visible;mso-wrap-style:square;v-text-anchor:top" coordsize="28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NUPA8QA&#10;AADdAAAADwAAAGRycy9kb3ducmV2LnhtbESPT4vCMBTE78J+h/AW9qbpCuufahQRhb14sBXB26N5&#10;NsXmpdtE7X57Iwgeh5n5DTNfdrYWN2p95VjB9yABQVw4XXGp4JBv+xMQPiBrrB2Tgn/ysFx89OaY&#10;anfnPd2yUIoIYZ+iAhNCk0rpC0MW/cA1xNE7u9ZiiLItpW7xHuG2lsMkGUmLFccFgw2tDRWX7GoV&#10;TNzfNqP8tF/Jze5opnxc59oq9fXZrWYgAnXhHX61f7WC4Xj8A8838QnIx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zVDwPEAAAA3QAAAA8AAAAAAAAAAAAAAAAAmAIAAGRycy9k&#10;b3ducmV2LnhtbFBLBQYAAAAABAAEAPUAAACJAwAAAAA=&#10;" path="m,14l,6,6,r8,l21,r7,6l28,14r,9l21,29r-7,l6,29,,23,,14xe" filled="f" strokecolor="maroon" strokeweight="0">
              <v:path arrowok="t" o:connecttype="custom" o:connectlocs="0,14;0,6;6,0;14,0;21,0;28,6;28,14;28,23;21,29;14,29;6,29;0,23;0,14" o:connectangles="0,0,0,0,0,0,0,0,0,0,0,0,0"/>
            </v:shape>
            <v:shape id="Freeform 1354" o:spid="_x0000_s3402" style="position:absolute;left:511;top:13316;width:28;height:30;visibility:visible;mso-wrap-style:square;v-text-anchor:top" coordsize="28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NOBuMMA&#10;AADdAAAADwAAAGRycy9kb3ducmV2LnhtbESPQYvCMBSE78L+h/AEb5paRJdqFFlcdi8erO790Tzb&#10;avNSkli7/94IgsdhZr5hVpveNKIj52vLCqaTBARxYXXNpYLT8Xv8CcIHZI2NZVLwTx4264/BCjNt&#10;73ygLg+liBD2GSqoQmgzKX1RkUE/sS1x9M7WGQxRulJqh/cIN41Mk2QuDdYcFyps6aui4prfjIKO&#10;81Q6+XM+zppL3W/Tndn/XZUaDfvtEkSgPrzDr/avVpAuFnN4volPQK4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NOBuMMAAADdAAAADwAAAAAAAAAAAAAAAACYAgAAZHJzL2Rv&#10;d25yZXYueG1sUEsFBgAAAAAEAAQA9QAAAIgDAAAAAA==&#10;" path="m21,29l6,29,,23,,6,6,,21,r7,6l28,23r-7,6xe" fillcolor="#c1c1c1" stroked="f">
              <v:path arrowok="t" o:connecttype="custom" o:connectlocs="21,29;6,29;0,23;0,6;6,0;21,0;28,6;28,23;21,29" o:connectangles="0,0,0,0,0,0,0,0,0"/>
            </v:shape>
            <v:shape id="Freeform 1355" o:spid="_x0000_s3403" style="position:absolute;left:511;top:13316;width:28;height:30;visibility:visible;mso-wrap-style:square;v-text-anchor:top" coordsize="28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0s078QA&#10;AADdAAAADwAAAGRycy9kb3ducmV2LnhtbESPQYvCMBSE7wv+h/AEb2uqB6vVKCIKe/FgK4K3R/Ns&#10;is1LbbJa//1mYWGPw8x8w6w2vW3EkzpfO1YwGScgiEuna64UnIvD5xyED8gaG8ek4E0eNuvBxwoz&#10;7V58omceKhEh7DNUYEJoMyl9aciiH7uWOHo311kMUXaV1B2+Itw2cpokM2mx5rhgsKWdofKef1sF&#10;c/c45FRcT1u5P17Mgi+7QlulRsN+uwQRqA//4b/2l1YwTdMUft/EJyDX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NLNO/EAAAA3QAAAA8AAAAAAAAAAAAAAAAAmAIAAGRycy9k&#10;b3ducmV2LnhtbFBLBQYAAAAABAAEAPUAAACJAwAAAAA=&#10;" path="m,14l,6,6,r8,l21,r7,6l28,14r,9l21,29r-7,l6,29,,23,,14xe" filled="f" strokecolor="maroon" strokeweight="0">
              <v:path arrowok="t" o:connecttype="custom" o:connectlocs="0,14;0,6;6,0;14,0;21,0;28,6;28,14;28,23;21,29;14,29;6,29;0,23;0,14" o:connectangles="0,0,0,0,0,0,0,0,0,0,0,0,0"/>
            </v:shape>
            <v:shape id="Freeform 1356" o:spid="_x0000_s3404" style="position:absolute;left:526;top:13364;width:28;height:30;visibility:visible;mso-wrap-style:square;v-text-anchor:top" coordsize="28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gCwUcAA&#10;AADdAAAADwAAAGRycy9kb3ducmV2LnhtbERPTYvCMBC9L/gfwgh7W1PLolKNIqK4lz3Y6n1oxrba&#10;TEoSa/ffbw6Cx8f7Xm0G04qenG8sK5hOEhDEpdUNVwrOxeFrAcIHZI2tZVLwRx4269HHCjNtn3yi&#10;Pg+ViCHsM1RQh9BlUvqyJoN+YjviyF2tMxgidJXUDp8x3LQyTZKZNNhwbKixo11N5T1/GAU956l0&#10;8ngtvttbM2zTvfm93JX6HA/bJYhAQ3iLX+4frSCdz+Pc+CY+Abn+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JgCwUcAAAADdAAAADwAAAAAAAAAAAAAAAACYAgAAZHJzL2Rvd25y&#10;ZXYueG1sUEsFBgAAAAAEAAQA9QAAAIUDAAAAAA==&#10;" path="m21,29l6,29,,23,,6,6,,21,r7,6l28,23r-7,6xe" fillcolor="#c1c1c1" stroked="f">
              <v:path arrowok="t" o:connecttype="custom" o:connectlocs="21,29;6,29;0,23;0,6;6,0;21,0;28,6;28,23;21,29" o:connectangles="0,0,0,0,0,0,0,0,0"/>
            </v:shape>
            <v:shape id="Freeform 1357" o:spid="_x0000_s3405" style="position:absolute;left:526;top:13364;width:28;height:30;visibility:visible;mso-wrap-style:square;v-text-anchor:top" coordsize="28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ZgFBsQA&#10;AADdAAAADwAAAGRycy9kb3ducmV2LnhtbESPQYvCMBSE78L+h/AW9qapHlbbNYrICl482Irg7dG8&#10;bYrNS7eJWv+9EQSPw8x8w8yXvW3ElTpfO1YwHiUgiEuna64UHIrNcAbCB2SNjWNScCcPy8XHYI6Z&#10;djfe0zUPlYgQ9hkqMCG0mZS+NGTRj1xLHL0/11kMUXaV1B3eItw2cpIk39JizXHBYEtrQ+U5v1gF&#10;M/e/yak47Vfyd3c0KR/XhbZKfX32qx8QgfrwDr/aW61gMp2m8HwTn4BcPA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2YBQbEAAAA3QAAAA8AAAAAAAAAAAAAAAAAmAIAAGRycy9k&#10;b3ducmV2LnhtbFBLBQYAAAAABAAEAPUAAACJAwAAAAA=&#10;" path="m,14l,6,6,r8,l21,r7,6l28,14r,9l21,29r-7,l6,29,,23,,14xe" filled="f" strokecolor="maroon" strokeweight="0">
              <v:path arrowok="t" o:connecttype="custom" o:connectlocs="0,14;0,6;6,0;14,0;21,0;28,6;28,14;28,23;21,29;14,29;6,29;0,23;0,14" o:connectangles="0,0,0,0,0,0,0,0,0,0,0,0,0"/>
            </v:shape>
            <v:shape id="Freeform 1358" o:spid="_x0000_s3406" style="position:absolute;left:480;top:13411;width:20;height:207;visibility:visible;mso-wrap-style:square;v-text-anchor:top" coordsize="20,20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XAKQcYA&#10;AADdAAAADwAAAGRycy9kb3ducmV2LnhtbERPz2vCMBS+C/sfwhvsMmZqYU47o+jGQPDg5qS426N5&#10;azqbl9Jkbf3vl8PA48f3e7EabC06an3lWMFknIAgLpyuuFRw/Hx7mIHwAVlj7ZgUXMjDankzWmCm&#10;Xc8f1B1CKWII+wwVmBCaTEpfGLLox64hjty3ay2GCNtS6hb7GG5rmSbJVFqsODYYbOjFUHE+/FoF&#10;+1O3y+/z/c98nuaP7xuz/jq/9krd3Q7rZxCBhnAV/7u3WkH6NIv745v4BOTyD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XAKQcYAAADdAAAADwAAAAAAAAAAAAAAAACYAgAAZHJz&#10;L2Rvd25yZXYueG1sUEsFBgAAAAAEAAQA9QAAAIsDAAAAAA==&#10;" path="m,206l,e" filled="f" strokecolor="#818181" strokeweight="0">
              <v:path arrowok="t" o:connecttype="custom" o:connectlocs="0,206;0,0" o:connectangles="0,0"/>
            </v:shape>
            <v:shape id="Freeform 1359" o:spid="_x0000_s3407" style="position:absolute;left:511;top:13411;width:20;height:175;visibility:visible;mso-wrap-style:square;v-text-anchor:top" coordsize="20,1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h/nSMcA&#10;AADdAAAADwAAAGRycy9kb3ducmV2LnhtbESPQWvCQBCF74X+h2UKvdVNLNgYXaWIFUF60ObS25Ad&#10;k+DubJrdxuTfu4WCx8eb9715y/Vgjeip841jBekkAUFcOt1wpaD4+njJQPiArNE4JgUjeVivHh+W&#10;mGt35SP1p1CJCGGfo4I6hDaX0pc1WfQT1xJH7+w6iyHKrpK6w2uEWyOnSTKTFhuODTW2tKmpvJx+&#10;bXyjH3eFMd/bdH543ZXncf5THD+Ven4a3hcgAg3hfvyf3msF07cshb81EQFydQ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of50jHAAAA3QAAAA8AAAAAAAAAAAAAAAAAmAIAAGRy&#10;cy9kb3ducmV2LnhtbFBLBQYAAAAABAAEAPUAAACMAwAAAAA=&#10;" path="m,174l,e" filled="f" strokecolor="#818181" strokeweight="0">
              <v:path arrowok="t" o:connecttype="custom" o:connectlocs="0,174;0,0" o:connectangles="0,0"/>
            </v:shape>
            <v:shape id="Freeform 1360" o:spid="_x0000_s3408" style="position:absolute;left:480;top:13634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qG5DsUA&#10;AADdAAAADwAAAGRycy9kb3ducmV2LnhtbESPS4vCQBCE74L/YWhhb+skAV/RUUQU9uDFx7Ie20xv&#10;EjbTEzOjxn/vCAsei6r6ipotWlOJGzWutKwg7kcgiDOrS84VHA+bzzEI55E1VpZJwYMcLObdzgxT&#10;be+8o9ve5yJA2KWooPC+TqV0WUEGXd/WxMH7tY1BH2STS93gPcBNJZMoGkqDJYeFAmtaFZT97a9G&#10;QY7oJjhY/2xjezqvr9+XuN5elProtcspCE+tf4f/219aQTIaJ/B6E56AnD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KobkOxQAAAN0AAAAPAAAAAAAAAAAAAAAAAJgCAABkcnMv&#10;ZG93bnJldi54bWxQSwUGAAAAAAQABAD1AAAAigMAAAAA&#10;" path="m21,29l6,29,,23,,6,6,,21,r7,6l28,23r-7,6xe" fillcolor="#c1c1c1" stroked="f">
              <v:path arrowok="t" o:connecttype="custom" o:connectlocs="21,29;6,29;0,23;0,6;6,0;21,0;28,6;28,23;21,29" o:connectangles="0,0,0,0,0,0,0,0,0"/>
            </v:shape>
            <v:shape id="Freeform 1361" o:spid="_x0000_s3409" style="position:absolute;left:480;top:13634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Pqp9cgA&#10;AADdAAAADwAAAGRycy9kb3ducmV2LnhtbESPT2vCQBTE74LfYXlCL0U3Wmw1ZiNisfQirX9ar4/s&#10;MwnJvg3ZrabfvisUPA4z8xsmWXamFhdqXWlZwXgUgSDOrC45V3A8bIYzEM4ja6wtk4JfcrBM+70E&#10;Y22vvKPL3uciQNjFqKDwvomldFlBBt3INsTBO9vWoA+yzaVu8RrgppaTKHqWBksOCwU2tC4oq/Y/&#10;RoF7O1Xfmy/7UTW71/k8+tw+To9aqYdBt1qA8NT5e/i//a4VTF5mT3B7E56ATP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k+qn1yAAAAN0AAAAPAAAAAAAAAAAAAAAAAJgCAABk&#10;cnMvZG93bnJldi54bWxQSwUGAAAAAAQABAD1AAAAjQMAAAAA&#10;" path="m,14l,6,6,r8,l21,r7,6l28,14r,9l21,29r-7,l6,29,,23,,14xe" filled="f" strokecolor="maroon" strokeweight="0">
              <v:path arrowok="t" o:connecttype="custom" o:connectlocs="0,14;0,6;6,0;14,0;21,0;28,6;28,14;28,23;21,29;14,29;6,29;0,23;0,14" o:connectangles="0,0,0,0,0,0,0,0,0,0,0,0,0"/>
            </v:shape>
            <v:shape id="Freeform 1362" o:spid="_x0000_s3410" style="position:absolute;left:511;top:13602;width:28;height:30;visibility:visible;mso-wrap-style:square;v-text-anchor:top" coordsize="28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pjKc8MA&#10;AADdAAAADwAAAGRycy9kb3ducmV2LnhtbESPQYvCMBSE74L/ITxhb5paRKVrFFlWdi8erO790Tzb&#10;avNSkli7/94IgsdhZr5hVpveNKIj52vLCqaTBARxYXXNpYLTcTdegvABWWNjmRT8k4fNejhYYabt&#10;nQ/U5aEUEcI+QwVVCG0mpS8qMugntiWO3tk6gyFKV0rt8B7hppFpksylwZrjQoUtfVVUXPObUdBx&#10;nkonf87HWXOp+236bfZ/V6U+Rv32E0SgPrzDr/avVpAuljN4volPQK4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pjKc8MAAADdAAAADwAAAAAAAAAAAAAAAACYAgAAZHJzL2Rv&#10;d25yZXYueG1sUEsFBgAAAAAEAAQA9QAAAIgDAAAAAA==&#10;" path="m21,29l6,29,,23,,6,6,,21,r7,6l28,23r-7,6xe" fillcolor="#c1c1c1" stroked="f">
              <v:path arrowok="t" o:connecttype="custom" o:connectlocs="21,29;6,29;0,23;0,6;6,0;21,0;28,6;28,23;21,29" o:connectangles="0,0,0,0,0,0,0,0,0"/>
            </v:shape>
            <v:shape id="Freeform 1363" o:spid="_x0000_s3411" style="position:absolute;left:511;top:13602;width:28;height:30;visibility:visible;mso-wrap-style:square;v-text-anchor:top" coordsize="28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QB/JMQA&#10;AADdAAAADwAAAGRycy9kb3ducmV2LnhtbESPQWvCQBSE70L/w/IK3nRTQZtGVxFR8OLBRITeHtln&#10;NjT7NmZXTf99VxB6HGbmG2ax6m0j7tT52rGCj3ECgrh0uuZKwanYjVIQPiBrbByTgl/ysFq+DRaY&#10;affgI93zUIkIYZ+hAhNCm0npS0MW/di1xNG7uM5iiLKrpO7wEeG2kZMkmUmLNccFgy1tDJU/+c0q&#10;SN11l1PxfVzL7eFsvvi8KbRVavjer+cgAvXhP/xq77WCyWc6heeb+ATk8g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kAfyTEAAAA3QAAAA8AAAAAAAAAAAAAAAAAmAIAAGRycy9k&#10;b3ducmV2LnhtbFBLBQYAAAAABAAEAPUAAACJAwAAAAA=&#10;" path="m,14l,6,6,r8,l21,r7,6l28,14r,9l21,29r-7,l6,29,,23,,14xe" filled="f" strokecolor="maroon" strokeweight="0">
              <v:path arrowok="t" o:connecttype="custom" o:connectlocs="0,14;0,6;6,0;14,0;21,0;28,6;28,14;28,23;21,29;14,29;6,29;0,23;0,14" o:connectangles="0,0,0,0,0,0,0,0,0,0,0,0,0"/>
            </v:shape>
            <v:shape id="Freeform 1364" o:spid="_x0000_s3412" style="position:absolute;left:526;top:13649;width:28;height:30;visibility:visible;mso-wrap-style:square;v-text-anchor:top" coordsize="28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Qbxn8MA&#10;AADdAAAADwAAAGRycy9kb3ducmV2LnhtbESPQYvCMBSE7wv7H8Jb8LamW8SVahQRRS8erHp/NM+2&#10;a/NSkljrvzeCsMdhZr5hZoveNKIj52vLCn6GCQjiwuqaSwWn4+Z7AsIHZI2NZVLwIA+L+efHDDNt&#10;73ygLg+liBD2GSqoQmgzKX1RkUE/tC1x9C7WGQxRulJqh/cIN41Mk2QsDdYcFypsaVVRcc1vRkHH&#10;eSqd3F6Oo+av7pfp2uzPV6UGX/1yCiJQH/7D7/ZOK0h/J2N4vYlPQM6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Qbxn8MAAADdAAAADwAAAAAAAAAAAAAAAACYAgAAZHJzL2Rv&#10;d25yZXYueG1sUEsFBgAAAAAEAAQA9QAAAIgDAAAAAA==&#10;" path="m21,29l6,29,,23,,6,6,,21,r7,6l28,23r-7,6xe" fillcolor="#c1c1c1" stroked="f">
              <v:path arrowok="t" o:connecttype="custom" o:connectlocs="21,29;6,29;0,23;0,6;6,0;21,0;28,6;28,23;21,29" o:connectangles="0,0,0,0,0,0,0,0,0"/>
            </v:shape>
            <v:shape id="Freeform 1365" o:spid="_x0000_s3413" style="position:absolute;left:526;top:13649;width:28;height:30;visibility:visible;mso-wrap-style:square;v-text-anchor:top" coordsize="28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p5EyMQA&#10;AADdAAAADwAAAGRycy9kb3ducmV2LnhtbESPQYvCMBSE7wv+h/AEb2uqB63VKCIKe/FgK4K3R/Ns&#10;is1LbbJa//1mYWGPw8x8w6w2vW3EkzpfO1YwGScgiEuna64UnIvDZwrCB2SNjWNS8CYPm/XgY4WZ&#10;di8+0TMPlYgQ9hkqMCG0mZS+NGTRj11LHL2b6yyGKLtK6g5fEW4bOU2SmbRYc1ww2NLOUHnPv62C&#10;1D0OORXX01bujxez4Muu0Fap0bDfLkEE6sN/+K/9pRVM5+kcft/EJyDX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aeRMjEAAAA3QAAAA8AAAAAAAAAAAAAAAAAmAIAAGRycy9k&#10;b3ducmV2LnhtbFBLBQYAAAAABAAEAPUAAACJAwAAAAA=&#10;" path="m,14l,6,6,r8,l21,r7,6l28,14r,9l21,29r-7,l6,29,,23,,14xe" filled="f" strokecolor="maroon" strokeweight="0">
              <v:path arrowok="t" o:connecttype="custom" o:connectlocs="0,14;0,6;6,0;14,0;21,0;28,6;28,14;28,23;21,29;14,29;6,29;0,23;0,14" o:connectangles="0,0,0,0,0,0,0,0,0,0,0,0,0"/>
            </v:shape>
            <v:shape id="Freeform 1366" o:spid="_x0000_s3414" style="position:absolute;left:480;top:13697;width:20;height:206;visibility:visible;mso-wrap-style:square;v-text-anchor:top" coordsize="20,2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LPrEMEA&#10;AADdAAAADwAAAGRycy9kb3ducmV2LnhtbERPzYrCMBC+C75DGMGLaKqIStcoRRAEQbD6AEMz23a3&#10;mdQm1urTm4Pg8eP7X287U4mWGldaVjCdRCCIM6tLzhVcL/vxCoTzyBory6TgSQ62m35vjbG2Dz5T&#10;m/pchBB2MSoovK9jKV1WkEE3sTVx4H5tY9AH2ORSN/gI4aaSsyhaSIMlh4YCa9oVlP2nd6NgfnRH&#10;ak/6dfsbaXM/vZIunSdKDQdd8gPCU+e/4o/7oBXMlqswN7wJT0Bu3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Cz6xDBAAAA3QAAAA8AAAAAAAAAAAAAAAAAmAIAAGRycy9kb3du&#10;cmV2LnhtbFBLBQYAAAAABAAEAPUAAACGAwAAAAA=&#10;" path="m,206l,e" filled="f" strokecolor="#818181" strokeweight="0">
              <v:path arrowok="t" o:connecttype="custom" o:connectlocs="0,206;0,0" o:connectangles="0,0"/>
            </v:shape>
            <v:shape id="Freeform 1367" o:spid="_x0000_s3415" style="position:absolute;left:511;top:13697;width:20;height:175;visibility:visible;mso-wrap-style:square;v-text-anchor:top" coordsize="20,1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GnrTscA&#10;AADdAAAADwAAAGRycy9kb3ducmV2LnhtbESPQWvCQBCF70L/wzIFb7pRoZroKqW0UigetLn0NmTH&#10;JLg7m2a3Mfn3XUHw+Hjzvjdvs+utER21vnasYDZNQBAXTtdcKsi/PyYrED4gazSOScFAHnbbp9EG&#10;M+2ufKTuFEoRIewzVFCF0GRS+qIii37qGuLonV1rMUTZllK3eI1wa+Q8SV6kxZpjQ4UNvVVUXE5/&#10;Nr7RDfvcmJ/3Wfq12BfnIf3Njwelxs/96xpEoD48ju/pT61gvlylcFsTESC3/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Rp607HAAAA3QAAAA8AAAAAAAAAAAAAAAAAmAIAAGRy&#10;cy9kb3ducmV2LnhtbFBLBQYAAAAABAAEAPUAAACMAwAAAAA=&#10;" path="m,174l,e" filled="f" strokecolor="#818181" strokeweight="0">
              <v:path arrowok="t" o:connecttype="custom" o:connectlocs="0,174;0,0" o:connectangles="0,0"/>
            </v:shape>
            <v:shape id="Freeform 1368" o:spid="_x0000_s3416" style="position:absolute;left:480;top:13919;width:28;height:30;visibility:visible;mso-wrap-style:square;v-text-anchor:top" coordsize="28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HparcIA&#10;AADdAAAADwAAAGRycy9kb3ducmV2LnhtbERPPU/DMBDdK/EfrENia5xGiJZQN4oQiC4dmsB+iq9J&#10;2vgc2SYN/74ekDo+ve9tMZtBTOR8b1nBKklBEDdW99wq+K4/lxsQPiBrHCyTgj/yUOweFlvMtb3y&#10;kaYqtCKGsM9RQRfCmEvpm44M+sSOxJE7WWcwROhaqR1eY7gZZJamL9Jgz7Ghw5HeO2ou1a9RMHGV&#10;SSe/TvXzcO7nMvswh5+LUk+Pc/kGItAc7uJ/914ryNavcX98E5+A3N0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oelqtwgAAAN0AAAAPAAAAAAAAAAAAAAAAAJgCAABkcnMvZG93&#10;bnJldi54bWxQSwUGAAAAAAQABAD1AAAAhwMAAAAA&#10;" path="m21,29l6,29,,23,,6,6,,21,r7,6l28,23r-7,6xe" fillcolor="#c1c1c1" stroked="f">
              <v:path arrowok="t" o:connecttype="custom" o:connectlocs="21,29;6,29;0,23;0,6;6,0;21,0;28,6;28,23;21,29" o:connectangles="0,0,0,0,0,0,0,0,0"/>
            </v:shape>
            <v:shape id="Freeform 1369" o:spid="_x0000_s3417" style="position:absolute;left:480;top:13919;width:28;height:30;visibility:visible;mso-wrap-style:square;v-text-anchor:top" coordsize="28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+Lv+sUA&#10;AADdAAAADwAAAGRycy9kb3ducmV2LnhtbESPQWvCQBSE7wX/w/IKvTUbPViNriJSwYsHkxLo7ZF9&#10;ZkOzb2N2m6T/3i0Uehxm5htmu59sKwbqfeNYwTxJQRBXTjdcK/goTq8rED4ga2wdk4If8rDfzZ62&#10;mGk38pWGPNQiQthnqMCE0GVS+sqQRZ+4jjh6N9dbDFH2tdQ9jhFuW7lI06W02HBcMNjR0VD1lX9b&#10;BSt3P+VUfF4P8v1SmjWXx0JbpV6ep8MGRKAp/If/2metYPG2nsPvm/gE5O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D4u/6xQAAAN0AAAAPAAAAAAAAAAAAAAAAAJgCAABkcnMv&#10;ZG93bnJldi54bWxQSwUGAAAAAAQABAD1AAAAigMAAAAA&#10;" path="m,14l,6,6,r8,l21,r7,6l28,14r,9l21,29r-7,l6,29,,23,,14xe" filled="f" strokecolor="maroon" strokeweight="0">
              <v:path arrowok="t" o:connecttype="custom" o:connectlocs="0,14;0,6;6,0;14,0;21,0;28,6;28,14;28,23;21,29;14,29;6,29;0,23;0,14" o:connectangles="0,0,0,0,0,0,0,0,0,0,0,0,0"/>
            </v:shape>
            <v:shape id="Freeform 1370" o:spid="_x0000_s3418" style="position:absolute;left:511;top:13887;width:28;height:30;visibility:visible;mso-wrap-style:square;v-text-anchor:top" coordsize="28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+RhQcQA&#10;AADdAAAADwAAAGRycy9kb3ducmV2LnhtbESPQWsCMRSE7wX/Q3hCbzVrkFZXo4hU2ksPXfX+2Dx3&#10;VzcvS5Ku23/fFASPw8x8w6w2g21FTz40jjVMJxkI4tKZhisNx8P+ZQ4iRGSDrWPS8EsBNuvR0wpz&#10;4278TX0RK5EgHHLUUMfY5VKGsiaLYeI64uSdnbcYk/SVNB5vCW5bqbLsVVpsOC3U2NGupvJa/FgN&#10;PRdKevlxPszaSzNs1bv9Ol21fh4P2yWISEN8hO/tT6NBvS0U/L9JT0Cu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fkYUHEAAAA3QAAAA8AAAAAAAAAAAAAAAAAmAIAAGRycy9k&#10;b3ducmV2LnhtbFBLBQYAAAAABAAEAPUAAACJAwAAAAA=&#10;" path="m21,29l6,29,,23,,6,6,,21,r7,6l28,23r-7,6xe" fillcolor="#c1c1c1" stroked="f">
              <v:path arrowok="t" o:connecttype="custom" o:connectlocs="21,29;6,29;0,23;0,6;6,0;21,0;28,6;28,23;21,29" o:connectangles="0,0,0,0,0,0,0,0,0"/>
            </v:shape>
            <v:shape id="Freeform 1371" o:spid="_x0000_s3419" style="position:absolute;left:511;top:13887;width:28;height:30;visibility:visible;mso-wrap-style:square;v-text-anchor:top" coordsize="28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HzUFsQA&#10;AADdAAAADwAAAGRycy9kb3ducmV2LnhtbESPQYvCMBSE78L+h/AWvGmqC6tWo4is4GUPtiJ4ezTP&#10;pti8dJus1n9vBMHjMDPfMItVZ2txpdZXjhWMhgkI4sLpiksFh3w7mILwAVlj7ZgU3MnDavnRW2Cq&#10;3Y33dM1CKSKEfYoKTAhNKqUvDFn0Q9cQR+/sWoshyraUusVbhNtajpPkW1qsOC4YbGhjqLhk/1bB&#10;1P1tM8pP+7X8+T2aGR83ubZK9T+79RxEoC68w6/2TisYT2Zf8HwTn4BcP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x81BbEAAAA3QAAAA8AAAAAAAAAAAAAAAAAmAIAAGRycy9k&#10;b3ducmV2LnhtbFBLBQYAAAAABAAEAPUAAACJAwAAAAA=&#10;" path="m,14l,6,6,r8,l21,r7,6l28,14r,9l21,29r-7,l6,29,,23,,14xe" filled="f" strokecolor="maroon" strokeweight="0">
              <v:path arrowok="t" o:connecttype="custom" o:connectlocs="0,14;0,6;6,0;14,0;21,0;28,6;28,14;28,23;21,29;14,29;6,29;0,23;0,14" o:connectangles="0,0,0,0,0,0,0,0,0,0,0,0,0"/>
            </v:shape>
            <v:shape id="Freeform 1372" o:spid="_x0000_s3420" style="position:absolute;left:526;top:13935;width:28;height:30;visibility:visible;mso-wrap-style:square;v-text-anchor:top" coordsize="28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0FcrsQA&#10;AADdAAAADwAAAGRycy9kb3ducmV2LnhtbESPQWvCQBSE7wX/w/KE3urGIFWjq4hY2osHo94f2WcS&#10;zb4Nu9sY/70rFHocZuYbZrnuTSM6cr62rGA8SkAQF1bXXCo4Hb8+ZiB8QNbYWCYFD/KwXg3elphp&#10;e+cDdXkoRYSwz1BBFUKbSemLigz6kW2Jo3exzmCI0pVSO7xHuGlkmiSf0mDNcaHClrYVFbf81yjo&#10;OE+lk9+X46S51v0m3Zn9+abU+7DfLEAE6sN/+K/9oxWk0/kEXm/iE5CrJ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dBXK7EAAAA3QAAAA8AAAAAAAAAAAAAAAAAmAIAAGRycy9k&#10;b3ducmV2LnhtbFBLBQYAAAAABAAEAPUAAACJAwAAAAA=&#10;" path="m21,29l6,29,,23,,6,6,,21,r7,6l28,23r-7,6xe" fillcolor="#c1c1c1" stroked="f">
              <v:path arrowok="t" o:connecttype="custom" o:connectlocs="21,29;6,29;0,23;0,6;6,0;21,0;28,6;28,23;21,29" o:connectangles="0,0,0,0,0,0,0,0,0"/>
            </v:shape>
            <v:shape id="Freeform 1373" o:spid="_x0000_s3421" style="position:absolute;left:526;top:13935;width:28;height:30;visibility:visible;mso-wrap-style:square;v-text-anchor:top" coordsize="28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Nnp+cQA&#10;AADdAAAADwAAAGRycy9kb3ducmV2LnhtbESPQYvCMBSE78L+h/AWvGmqsKtWo4is4GUPtiJ4ezTP&#10;pti8dJus1n9vBMHjMDPfMItVZ2txpdZXjhWMhgkI4sLpiksFh3w7mILwAVlj7ZgU3MnDavnRW2Cq&#10;3Y33dM1CKSKEfYoKTAhNKqUvDFn0Q9cQR+/sWoshyraUusVbhNtajpPkW1qsOC4YbGhjqLhk/1bB&#10;1P1tM8pP+7X8+T2aGR83ubZK9T+79RxEoC68w6/2TisYT2Zf8HwTn4BcP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zZ6fnEAAAA3QAAAA8AAAAAAAAAAAAAAAAAmAIAAGRycy9k&#10;b3ducmV2LnhtbFBLBQYAAAAABAAEAPUAAACJAwAAAAA=&#10;" path="m,14l,6,6,r8,l21,r7,6l28,14r,9l21,29r-7,l6,29,,23,,14xe" filled="f" strokecolor="maroon" strokeweight="0">
              <v:path arrowok="t" o:connecttype="custom" o:connectlocs="0,14;0,6;6,0;14,0;21,0;28,6;28,14;28,23;21,29;14,29;6,29;0,23;0,14" o:connectangles="0,0,0,0,0,0,0,0,0,0,0,0,0"/>
            </v:shape>
            <v:shape id="Freeform 1374" o:spid="_x0000_s3422" style="position:absolute;left:480;top:13983;width:20;height:206;visibility:visible;mso-wrap-style:square;v-text-anchor:top" coordsize="20,2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7lMJMYA&#10;AADdAAAADwAAAGRycy9kb3ducmV2LnhtbESP0WrCQBRE3wv+w3KFvpS6aQhaU1cJhUJBEEz9gEv2&#10;mqRm78bsmqT5+m5B6OMwM2eYzW40jeipc7VlBS+LCARxYXXNpYLT18fzKwjnkTU2lknBDznYbWcP&#10;G0y1HfhIfe5LESDsUlRQed+mUrqiIoNuYVvi4J1tZ9AH2ZVSdzgEuGlkHEVLabDmsFBhS+8VFZf8&#10;ZhQke7en/qCn6/eTNrfDlI15kin1OB+zNxCeRv8fvrc/tYJ4tV7C35vwBOT2F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7lMJMYAAADdAAAADwAAAAAAAAAAAAAAAACYAgAAZHJz&#10;L2Rvd25yZXYueG1sUEsFBgAAAAAEAAQA9QAAAIsDAAAAAA==&#10;" path="m,206l,e" filled="f" strokecolor="#818181" strokeweight="0">
              <v:path arrowok="t" o:connecttype="custom" o:connectlocs="0,206;0,0" o:connectangles="0,0"/>
            </v:shape>
            <v:shape id="Freeform 1375" o:spid="_x0000_s3423" style="position:absolute;left:511;top:13983;width:20;height:174;visibility:visible;mso-wrap-style:square;v-text-anchor:top" coordsize="20,17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tBfi8cA&#10;AADdAAAADwAAAGRycy9kb3ducmV2LnhtbESPzU7DMBCE70i8g7WVuFGnPRCa1q0ICPFzawqH3lbx&#10;EgfidWSbJPD0GKlSj6OZ+Uaz2U22EwP50DpWsJhnIIhrp1tuFLwdHq9vQYSIrLFzTAp+KMBue3mx&#10;wUK7kfc0VLERCcKhQAUmxr6QMtSGLIa564mT9+G8xZikb6T2OCa47eQyy26kxZbTgsGe7g3VX9W3&#10;VfAuj/7z5Sk/7MffqeSHoaxeTanU1Wy6W4OINMVz+NR+1gqW+SqH/zfpCcjtH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rQX4vHAAAA3QAAAA8AAAAAAAAAAAAAAAAAmAIAAGRy&#10;cy9kb3ducmV2LnhtbFBLBQYAAAAABAAEAPUAAACMAwAAAAA=&#10;" path="m,174l,e" filled="f" strokecolor="#818181" strokeweight="0">
              <v:path arrowok="t" o:connecttype="custom" o:connectlocs="0,174;0,0" o:connectangles="0,0"/>
            </v:shape>
            <v:shape id="Freeform 1376" o:spid="_x0000_s3424" style="position:absolute;left:480;top:14205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pAYOcMA&#10;AADdAAAADwAAAGRycy9kb3ducmV2LnhtbERPTW+CQBC9m/gfNtOkt7pA0lYpCzFGkx68VG3qcWSn&#10;QMrOArso/ffdQxOPL+87KybTiisNrrGsIF5EIIhLqxuuFJyOu6clCOeRNbaWScEvOSjy+SzDVNsb&#10;f9D14CsRQtilqKD2vkuldGVNBt3CdsSB+7aDQR/gUEk94C2Em1YmUfQiDTYcGmrsaFNT+XMYjYIK&#10;0a3wefu1j+35sh0/+7jb90o9PkzrNxCeJn8X/7vftYLkdRXmhjfhCcj8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pAYOcMAAADdAAAADwAAAAAAAAAAAAAAAACYAgAAZHJzL2Rv&#10;d25yZXYueG1sUEsFBgAAAAAEAAQA9QAAAIgDAAAAAA==&#10;" path="m21,29l6,29,,23,,6,6,,21,r7,6l28,23r-7,6xe" fillcolor="#c1c1c1" stroked="f">
              <v:path arrowok="t" o:connecttype="custom" o:connectlocs="21,29;6,29;0,23;0,6;6,0;21,0;28,6;28,23;21,29" o:connectangles="0,0,0,0,0,0,0,0,0"/>
            </v:shape>
            <v:shape id="Freeform 1377" o:spid="_x0000_s3425" style="position:absolute;left:480;top:14205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MsIwsYA&#10;AADdAAAADwAAAGRycy9kb3ducmV2LnhtbESPW2vCQBSE3wv+h+UIfSm6qeAlqasURfGleNfXQ/Y0&#10;CcmeDdmtxn/fFQp9HGbmG2Y6b00lbtS4wrKC934Egji1uuBMwem46k1AOI+ssbJMCh7kYD7rvEwx&#10;0fbOe7odfCYChF2CCnLv60RKl+Zk0PVtTRy8b9sY9EE2mdQN3gPcVHIQRSNpsOCwkGNNi5zS8vBj&#10;FLj1tbysznZb1vtlHEe7r7fhSSv12m0/P0B4av1/+K+90QoG4ziG55vwBOTsF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MsIwsYAAADdAAAADwAAAAAAAAAAAAAAAACYAgAAZHJz&#10;L2Rvd25yZXYueG1sUEsFBgAAAAAEAAQA9QAAAIsDAAAAAA==&#10;" path="m,14l,6,6,r8,l21,r7,6l28,14r,9l21,29r-7,l6,29,,23,,14xe" filled="f" strokecolor="maroon" strokeweight="0">
              <v:path arrowok="t" o:connecttype="custom" o:connectlocs="0,14;0,6;6,0;14,0;21,0;28,6;28,14;28,23;21,29;14,29;6,29;0,23;0,14" o:connectangles="0,0,0,0,0,0,0,0,0,0,0,0,0"/>
            </v:shape>
            <v:shape id="Freeform 1378" o:spid="_x0000_s3426" style="position:absolute;left:511;top:14173;width:28;height:30;visibility:visible;mso-wrap-style:square;v-text-anchor:top" coordsize="28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sRbfMEA&#10;AADdAAAADwAAAGRycy9kb3ducmV2LnhtbERPz2uDMBS+D/o/hFfYbcbKGGJNpZSW7bLDdLs/zKta&#10;zYskmXX//XIY7Pjx/S6r1UxiIecHywp2SQqCuLV64E7BZ3N5ykH4gKxxskwKfshDddg8lFhoe+cP&#10;WurQiRjCvkAFfQhzIaVvezLoEzsTR+5qncEQoeukdniP4WaSWZq+SIMDx4YeZzr11I71t1GwcJ1J&#10;J1+vzfN0G9ZjdjbvX6NSj9v1uAcRaA3/4j/3m1aQ5WncH9/EJyAPv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bEW3zBAAAA3QAAAA8AAAAAAAAAAAAAAAAAmAIAAGRycy9kb3du&#10;cmV2LnhtbFBLBQYAAAAABAAEAPUAAACGAwAAAAA=&#10;" path="m21,29l6,29,,23,,6,6,,21,r7,6l28,23r-7,6xe" fillcolor="#c1c1c1" stroked="f">
              <v:path arrowok="t" o:connecttype="custom" o:connectlocs="21,29;6,29;0,23;0,6;6,0;21,0;28,6;28,23;21,29" o:connectangles="0,0,0,0,0,0,0,0,0"/>
            </v:shape>
            <v:shape id="Freeform 1379" o:spid="_x0000_s3427" style="position:absolute;left:511;top:14173;width:28;height:30;visibility:visible;mso-wrap-style:square;v-text-anchor:top" coordsize="28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VzuK8UA&#10;AADdAAAADwAAAGRycy9kb3ducmV2LnhtbESPwWrDMBBE74X+g9hCbrWcHILrWgkhJJBLDrZLoLfF&#10;2lqm1sqxlNj5+6pQ6HGYmTdMsZ1tL+40+s6xgmWSgiBunO64VfBRH18zED4ga+wdk4IHedhunp8K&#10;zLWbuKR7FVoRIexzVGBCGHIpfWPIok/cQBy9LzdaDFGOrdQjThFue7lK07W02HFcMDjQ3lDzXd2s&#10;gsxdjxXVn+VOHs4X88aXfa2tUouXefcOItAc/sN/7ZNWsMrSJfy+iU9Abn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dXO4rxQAAAN0AAAAPAAAAAAAAAAAAAAAAAJgCAABkcnMv&#10;ZG93bnJldi54bWxQSwUGAAAAAAQABAD1AAAAigMAAAAA&#10;" path="m,14l,6,6,r8,l21,r7,6l28,14r,9l21,29r-7,l6,29,,23,,14xe" filled="f" strokecolor="maroon" strokeweight="0">
              <v:path arrowok="t" o:connecttype="custom" o:connectlocs="0,14;0,6;6,0;14,0;21,0;28,6;28,14;28,23;21,29;14,29;6,29;0,23;0,14" o:connectangles="0,0,0,0,0,0,0,0,0,0,0,0,0"/>
            </v:shape>
            <v:shape id="Freeform 1380" o:spid="_x0000_s3428" style="position:absolute;left:526;top:14221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cYuAsMA&#10;AADdAAAADwAAAGRycy9kb3ducmV2LnhtbESPQYvCMBSE74L/ITzB25q24KLVKCIu7MGLrqLHZ/Ns&#10;i81LbaLWf78RBI/DzHzDTOetqcSdGldaVhAPIhDEmdUl5wp2fz9fIxDOI2usLJOCJzmYz7qdKaba&#10;PnhD963PRYCwS1FB4X2dSumyggy6ga2Jg3e2jUEfZJNL3eAjwE0lkyj6lgZLDgsF1rQsKLtsb0ZB&#10;jujGOFwd1rE9nla3/TWu11el+r12MQHhqfWf8Lv9qxUkoyiB15vwBOTsH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cYuAsMAAADdAAAADwAAAAAAAAAAAAAAAACYAgAAZHJzL2Rv&#10;d25yZXYueG1sUEsFBgAAAAAEAAQA9QAAAIgDAAAAAA==&#10;" path="m21,29l6,29,,23,,6,6,,21,r7,6l28,23r-7,6xe" fillcolor="#c1c1c1" stroked="f">
              <v:path arrowok="t" o:connecttype="custom" o:connectlocs="21,29;6,29;0,23;0,6;6,0;21,0;28,6;28,23;21,29" o:connectangles="0,0,0,0,0,0,0,0,0"/>
            </v:shape>
            <v:shape id="Freeform 1381" o:spid="_x0000_s3429" style="position:absolute;left:526;top:14221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50++ccA&#10;AADdAAAADwAAAGRycy9kb3ducmV2LnhtbESPT2vCQBTE70K/w/IKvUjdrcWiqauUFouXovHv9ZF9&#10;TUKyb0N2q/HbdwXB4zAzv2Gm887W4kStLx1reBkoEMSZMyXnGnbbxfMYhA/IBmvHpOFCHuazh94U&#10;E+POnNJpE3IRIewT1FCE0CRS+qwgi37gGuLo/brWYoiyzaVp8RzhtpZDpd6kxZLjQoENfRaUVZs/&#10;q8F/H6vDYu9WVZN+TSZq/dMf7YzWT4/dxzuIQF24h2/tpdEwHKtXuL6JT0DO/g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+dPvnHAAAA3QAAAA8AAAAAAAAAAAAAAAAAmAIAAGRy&#10;cy9kb3ducmV2LnhtbFBLBQYAAAAABAAEAPUAAACMAwAAAAA=&#10;" path="m,14l,6,6,r8,l21,r7,6l28,14r,9l21,29r-7,l6,29,,23,,14xe" filled="f" strokecolor="maroon" strokeweight="0">
              <v:path arrowok="t" o:connecttype="custom" o:connectlocs="0,14;0,6;6,0;14,0;21,0;28,6;28,14;28,23;21,29;14,29;6,29;0,23;0,14" o:connectangles="0,0,0,0,0,0,0,0,0,0,0,0,0"/>
            </v:shape>
            <v:shape id="Freeform 1382" o:spid="_x0000_s3430" style="position:absolute;left:480;top:14268;width:20;height:207;visibility:visible;mso-wrap-style:square;v-text-anchor:top" coordsize="20,20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" path="m,206l,e" filled="f" strokecolor="#818181" strokeweight="0">
              <v:path arrowok="t" o:connecttype="custom" o:connectlocs="0,206;0,0" o:connectangles="0,0"/>
            </v:shape>
            <v:shape id="Freeform 1383" o:spid="_x0000_s3431" style="position:absolute;left:511;top:14268;width:20;height:175;visibility:visible;mso-wrap-style:square;v-text-anchor:top" coordsize="20,1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kN2R8YA&#10;AADdAAAADwAAAGRycy9kb3ducmV2LnhtbESPQWvCQBCF74X+h2UKvdWNloqmriKiUige1Fy8Ddkx&#10;Cd2djdk1Jv++KwgeH2/e9+bNFp01oqXGV44VDAcJCOLc6YoLBdlx8zEB4QOyRuOYFPTkYTF/fZlh&#10;qt2N99QeQiEihH2KCsoQ6lRKn5dk0Q9cTRy9s2sshiibQuoGbxFujRwlyVharDg2lFjTqqT873C1&#10;8Y2232bGnNbD6e/nNj/300u23yn1/tYtv0EE6sLz+JH+0QpGk+QL7msiAuT8H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kN2R8YAAADdAAAADwAAAAAAAAAAAAAAAACYAgAAZHJz&#10;L2Rvd25yZXYueG1sUEsFBgAAAAAEAAQA9QAAAIsDAAAAAA==&#10;" path="m,174l,e" filled="f" strokecolor="#818181" strokeweight="0">
              <v:path arrowok="t" o:connecttype="custom" o:connectlocs="0,174;0,0" o:connectangles="0,0"/>
            </v:shape>
            <v:shape id="Freeform 1384" o:spid="_x0000_s3432" style="position:absolute;left:480;top:14490;width:28;height:30;visibility:visible;mso-wrap-style:square;v-text-anchor:top" coordsize="28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mFmk8MA&#10;AADdAAAADwAAAGRycy9kb3ducmV2LnhtbESPQYvCMBSE78L+h/AWvNnUsoh0jSKyi3vxYNX7o3m2&#10;XZuXksRa/70RBI/DzHzDLFaDaUVPzjeWFUyTFARxaXXDlYLj4XcyB+EDssbWMim4k4fV8mO0wFzb&#10;G++pL0IlIoR9jgrqELpcSl/WZNAntiOO3tk6gyFKV0nt8BbhppVZms6kwYbjQo0dbWoqL8XVKOi5&#10;yKST2/Phq/1vhnX2Y3ani1Ljz2H9DSLQEN7hV/tPK8jm6Qyeb+ITkM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mFmk8MAAADdAAAADwAAAAAAAAAAAAAAAACYAgAAZHJzL2Rv&#10;d25yZXYueG1sUEsFBgAAAAAEAAQA9QAAAIgDAAAAAA==&#10;" path="m21,29l6,29,,23,,6,6,,21,r7,6l28,23r-7,6xe" fillcolor="#c1c1c1" stroked="f">
              <v:path arrowok="t" o:connecttype="custom" o:connectlocs="21,29;6,29;0,23;0,6;6,0;21,0;28,6;28,23;21,29" o:connectangles="0,0,0,0,0,0,0,0,0"/>
            </v:shape>
            <v:shape id="Freeform 1385" o:spid="_x0000_s3433" style="position:absolute;left:480;top:14490;width:28;height:30;visibility:visible;mso-wrap-style:square;v-text-anchor:top" coordsize="28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fnTxMQA&#10;AADdAAAADwAAAGRycy9kb3ducmV2LnhtbESPQYvCMBSE7wv+h/AEb2uqB+1Wo4is4GUPtovg7dE8&#10;m2LzUpus1n+/EQSPw8x8wyzXvW3EjTpfO1YwGScgiEuna64U/Ba7zxSED8gaG8ek4EEe1qvBxxIz&#10;7e58oFseKhEh7DNUYEJoMyl9aciiH7uWOHpn11kMUXaV1B3eI9w2cpokM2mx5rhgsKWtofKS/1kF&#10;qbvucipOh438/jmaLz5uC22VGg37zQJEoD68w6/2XiuYpskcnm/iE5Cr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3508TEAAAA3QAAAA8AAAAAAAAAAAAAAAAAmAIAAGRycy9k&#10;b3ducmV2LnhtbFBLBQYAAAAABAAEAPUAAACJAwAAAAA=&#10;" path="m,14l,6,6,r8,l21,r7,6l28,14r,9l21,29r-7,l6,29,,23,,14xe" filled="f" strokecolor="maroon" strokeweight="0">
              <v:path arrowok="t" o:connecttype="custom" o:connectlocs="0,14;0,6;6,0;14,0;21,0;28,6;28,14;28,23;21,29;14,29;6,29;0,23;0,14" o:connectangles="0,0,0,0,0,0,0,0,0,0,0,0,0"/>
            </v:shape>
            <v:shape id="Freeform 1386" o:spid="_x0000_s3434" style="position:absolute;left:511;top:14459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C4Z6MAA&#10;AADdAAAADwAAAGRycy9kb3ducmV2LnhtbERPy4rCMBTdC/5DuII7m1ZQtGMUEQUXbnzhLO80d9pi&#10;c1ObqPXvzUJweTjv2aI1lXhQ40rLCpIoBkGcWV1yruB03AwmIJxH1lhZJgUvcrCYdzszTLV98p4e&#10;B5+LEMIuRQWF93UqpcsKMugiWxMH7t82Bn2ATS51g88Qbio5jOOxNFhyaCiwplVB2fVwNwpyRDfF&#10;0fqyS+zv3/p+viX17qZUv9cuf0B4av1X/HFvtYLhJA5zw5vwBOT8D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cC4Z6MAAAADdAAAADwAAAAAAAAAAAAAAAACYAgAAZHJzL2Rvd25y&#10;ZXYueG1sUEsFBgAAAAAEAAQA9QAAAIUDAAAAAA==&#10;" path="m21,29l6,29,,23,,6,6,,21,r7,6l28,23r-7,6xe" fillcolor="#c1c1c1" stroked="f">
              <v:path arrowok="t" o:connecttype="custom" o:connectlocs="21,29;6,29;0,23;0,6;6,0;21,0;28,6;28,23;21,29" o:connectangles="0,0,0,0,0,0,0,0,0"/>
            </v:shape>
            <v:shape id="Freeform 1387" o:spid="_x0000_s3435" style="position:absolute;left:511;top:14459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nUJE8YA&#10;AADdAAAADwAAAGRycy9kb3ducmV2LnhtbESPT2vCQBTE7wW/w/IEL0V3K1hM6iqlxdKL1P9eH9nX&#10;JCT7NmRXjd/eLRQ8DjPzG2a26GwtLtT60rGGl5ECQZw5U3KuYb9bDqcgfEA2WDsmDTfysJj3nmaY&#10;GnflDV22IRcRwj5FDUUITSqlzwqy6EeuIY7er2sthijbXJoWrxFuazlW6lVaLDkuFNjQR0FZtT1b&#10;Df7rVB2XB/dTNZvPJFHr1fNkb7Qe9Lv3NxCBuvAI/7e/jYbxVCXw9yY+ATm/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3nUJE8YAAADdAAAADwAAAAAAAAAAAAAAAACYAgAAZHJz&#10;L2Rvd25yZXYueG1sUEsFBgAAAAAEAAQA9QAAAIsDAAAAAA==&#10;" path="m,14l,6,6,r8,l21,r7,6l28,14r,9l21,29r-7,l6,29,,23,,14xe" filled="f" strokecolor="maroon" strokeweight="0">
              <v:path arrowok="t" o:connecttype="custom" o:connectlocs="0,14;0,6;6,0;14,0;21,0;28,6;28,14;28,23;21,29;14,29;6,29;0,23;0,14" o:connectangles="0,0,0,0,0,0,0,0,0,0,0,0,0"/>
            </v:shape>
            <v:shape id="Freeform 1388" o:spid="_x0000_s3436" style="position:absolute;left:526;top:14506;width:28;height:30;visibility:visible;mso-wrap-style:square;v-text-anchor:top" coordsize="28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x3NocAA&#10;AADdAAAADwAAAGRycy9kb3ducmV2LnhtbERPy4rCMBTdC/MP4Q6409QyiHRMRWQGZ+PC6uwvze1D&#10;m5uSxFr/3iwEl4fzXm9G04mBnG8tK1jMExDEpdUt1wrOp9/ZCoQPyBo7y6TgQR42+cdkjZm2dz7S&#10;UIRaxBD2GSpoQugzKX3ZkEE/tz1x5CrrDIYIXS21w3sMN51Mk2QpDbYcGxrsaddQeS1uRsHARSqd&#10;3Fenr+7Sjtv0xxz+r0pNP8ftN4hAY3iLX+4/rSBdLeL++CY+AZk/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8x3NocAAAADdAAAADwAAAAAAAAAAAAAAAACYAgAAZHJzL2Rvd25y&#10;ZXYueG1sUEsFBgAAAAAEAAQA9QAAAIUDAAAAAA==&#10;" path="m21,29l6,29,,23,,6,6,,21,r7,6l28,23r-7,6xe" fillcolor="#c1c1c1" stroked="f">
              <v:path arrowok="t" o:connecttype="custom" o:connectlocs="21,29;6,29;0,23;0,6;6,0;21,0;28,6;28,23;21,29" o:connectangles="0,0,0,0,0,0,0,0,0"/>
            </v:shape>
            <v:shape id="Freeform 1389" o:spid="_x0000_s3437" style="position:absolute;left:526;top:14506;width:28;height:30;visibility:visible;mso-wrap-style:square;v-text-anchor:top" coordsize="28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IV49sQA&#10;AADdAAAADwAAAGRycy9kb3ducmV2LnhtbESPQYvCMBSE7wv+h/AEb2taD1KrUUQU9uLBVgRvj+bZ&#10;FJuX2mS1/vvNwsIeh5n5hlltBtuKJ/W+cawgnSYgiCunG64VnMvDZwbCB2SNrWNS8CYPm/XoY4W5&#10;di8+0bMItYgQ9jkqMCF0uZS+MmTRT11HHL2b6y2GKPta6h5fEW5bOUuSubTYcFww2NHOUHUvvq2C&#10;zD0OBZXX01bujxez4Muu1FapyXjYLkEEGsJ/+K/9pRXMsjSF3zfxCcj1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iFePbEAAAA3QAAAA8AAAAAAAAAAAAAAAAAmAIAAGRycy9k&#10;b3ducmV2LnhtbFBLBQYAAAAABAAEAPUAAACJAwAAAAA=&#10;" path="m,14l,6,6,r8,l21,r7,6l28,14r,9l21,29r-7,l6,29,,23,,14xe" filled="f" strokecolor="maroon" strokeweight="0">
              <v:path arrowok="t" o:connecttype="custom" o:connectlocs="0,14;0,6;6,0;14,0;21,0;28,6;28,14;28,23;21,29;14,29;6,29;0,23;0,14" o:connectangles="0,0,0,0,0,0,0,0,0,0,0,0,0"/>
            </v:shape>
            <v:shape id="Freeform 1390" o:spid="_x0000_s3438" style="position:absolute;left:480;top:14554;width:20;height:206;visibility:visible;mso-wrap-style:square;v-text-anchor:top" coordsize="20,2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+XdK8QA&#10;AADdAAAADwAAAGRycy9kb3ducmV2LnhtbESP0YrCMBRE34X9h3CFfZE1tYiUapQiCAuCYPUDLs3d&#10;ttrcdJtYq19vhIV9HGbmDLPaDKYRPXWutqxgNo1AEBdW11wqOJ92XwkI55E1NpZJwYMcbNYfoxWm&#10;2t75SH3uSxEg7FJUUHnfplK6oiKDbmpb4uD92M6gD7Irpe7wHuCmkXEULaTBmsNChS1tKyqu+c0o&#10;mO/dnvqDfv5eJtrcDs9syOeZUp/jIVuC8DT4//Bf+1sriJNZDO834QnI9Q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/l3SvEAAAA3QAAAA8AAAAAAAAAAAAAAAAAmAIAAGRycy9k&#10;b3ducmV2LnhtbFBLBQYAAAAABAAEAPUAAACJAwAAAAA=&#10;" path="m,206l,e" filled="f" strokecolor="#818181" strokeweight="0">
              <v:path arrowok="t" o:connecttype="custom" o:connectlocs="0,206;0,0" o:connectangles="0,0"/>
            </v:shape>
            <v:shape id="Freeform 1391" o:spid="_x0000_s3439" style="position:absolute;left:511;top:14554;width:20;height:174;visibility:visible;mso-wrap-style:square;v-text-anchor:top" coordsize="20,17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ozOhMcA&#10;AADdAAAADwAAAGRycy9kb3ducmV2LnhtbESPQUvDQBSE74L/YXlCb3bTClpit8Uo0tZbUz14e2Sf&#10;2Wj2bdjdJrG/3hUKPQ4z8w2zXI+2FT350DhWMJtmIIgrpxuuFbwfXm8XIEJE1tg6JgW/FGC9ur5a&#10;Yq7dwHvqy1iLBOGQowITY5dLGSpDFsPUdcTJ+3LeYkzS11J7HBLctnKeZffSYsNpwWBHz4aqn/Jo&#10;FXzIT/+92zwc9sNpLPilL8o3Uyg1uRmfHkFEGuMlfG5vtYL5YnYH/2/SE5Cr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6MzoTHAAAA3QAAAA8AAAAAAAAAAAAAAAAAmAIAAGRy&#10;cy9kb3ducmV2LnhtbFBLBQYAAAAABAAEAPUAAACMAwAAAAA=&#10;" path="m,174l,e" filled="f" strokecolor="#818181" strokeweight="0">
              <v:path arrowok="t" o:connecttype="custom" o:connectlocs="0,174;0,0" o:connectangles="0,0"/>
            </v:shape>
            <v:shape id="Freeform 1392" o:spid="_x0000_s3440" style="position:absolute;left:480;top:14776;width:28;height:30;visibility:visible;mso-wrap-style:square;v-text-anchor:top" coordsize="28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CbLosQA&#10;AADdAAAADwAAAGRycy9kb3ducmV2LnhtbESPwWrDMBBE74X+g9hCb7UcY4pxowRTWtJLDnXS+2Jt&#10;bNfWykiK4/x9FCj0OMzMG2a9XcwoZnK+t6xglaQgiBure24VHA+fLwUIH5A1jpZJwZU8bDePD2ss&#10;tb3wN811aEWEsC9RQRfCVErpm44M+sROxNE7WWcwROlaqR1eItyMMkvTV2mw57jQ4UTvHTVDfTYK&#10;Zq4z6eTudMjH336psg+z/xmUen5aqjcQgZbwH/5rf2kFWbHK4f4mPgG5u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wmy6LEAAAA3QAAAA8AAAAAAAAAAAAAAAAAmAIAAGRycy9k&#10;b3ducmV2LnhtbFBLBQYAAAAABAAEAPUAAACJAwAAAAA=&#10;" path="m21,29l6,29,,23,,6,6,,21,r7,6l28,23r-7,6xe" fillcolor="#c1c1c1" stroked="f">
              <v:path arrowok="t" o:connecttype="custom" o:connectlocs="21,29;6,29;0,23;0,6;6,0;21,0;28,6;28,23;21,29" o:connectangles="0,0,0,0,0,0,0,0,0"/>
            </v:shape>
            <v:shape id="Freeform 1393" o:spid="_x0000_s3441" style="position:absolute;left:480;top:14776;width:28;height:30;visibility:visible;mso-wrap-style:square;v-text-anchor:top" coordsize="28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75+9cQA&#10;AADdAAAADwAAAGRycy9kb3ducmV2LnhtbESPQYvCMBSE7wv+h/AEb2uq4FKrUURW8OLBVgRvj+bZ&#10;FJuX2mS1/nuzsLDHYWa+YZbr3jbiQZ2vHSuYjBMQxKXTNVcKTsXuMwXhA7LGxjEpeJGH9WrwscRM&#10;uycf6ZGHSkQI+wwVmBDaTEpfGrLox64ljt7VdRZDlF0ldYfPCLeNnCbJl7RYc1ww2NLWUHnLf6yC&#10;1N13ORWX40Z+H85mzudtoa1So2G/WYAI1If/8F97rxVM08kMft/EJyBXb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e+fvXEAAAA3QAAAA8AAAAAAAAAAAAAAAAAmAIAAGRycy9k&#10;b3ducmV2LnhtbFBLBQYAAAAABAAEAPUAAACJAwAAAAA=&#10;" path="m,14l,6,6,r8,l21,r7,6l28,14r,9l21,29r-7,l6,29,,23,,14xe" filled="f" strokecolor="maroon" strokeweight="0">
              <v:path arrowok="t" o:connecttype="custom" o:connectlocs="0,14;0,6;6,0;14,0;21,0;28,6;28,14;28,23;21,29;14,29;6,29;0,23;0,14" o:connectangles="0,0,0,0,0,0,0,0,0,0,0,0,0"/>
            </v:shape>
            <v:shape id="Freeform 1394" o:spid="_x0000_s3442" style="position:absolute;left:511;top:14744;width:28;height:30;visibility:visible;mso-wrap-style:square;v-text-anchor:top" coordsize="28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7jwTsQA&#10;AADdAAAADwAAAGRycy9kb3ducmV2LnhtbESPwWrDMBBE74X+g9hCbo0cE0JwIhtTEppLD3WS+2Jt&#10;bNfWykiq4/x9VSj0OMzMG2ZfzGYQEznfWVawWiYgiGurO24UXM7H1y0IH5A1DpZJwYM8FPnz0x4z&#10;be/8SVMVGhEh7DNU0IYwZlL6uiWDfmlH4ujdrDMYonSN1A7vEW4GmSbJRhrsOC60ONJbS3VffRsF&#10;E1epdPL9dl4PX91cpgfzce2VWrzM5Q5EoDn8h//aJ60g3a428PsmPgGZ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O48E7EAAAA3QAAAA8AAAAAAAAAAAAAAAAAmAIAAGRycy9k&#10;b3ducmV2LnhtbFBLBQYAAAAABAAEAPUAAACJAwAAAAA=&#10;" path="m21,29l6,29,,23,,6,6,,21,r7,6l28,23r-7,6xe" fillcolor="#c1c1c1" stroked="f">
              <v:path arrowok="t" o:connecttype="custom" o:connectlocs="21,29;6,29;0,23;0,6;6,0;21,0;28,6;28,23;21,29" o:connectangles="0,0,0,0,0,0,0,0,0"/>
            </v:shape>
            <v:shape id="Freeform 1395" o:spid="_x0000_s3443" style="position:absolute;left:511;top:14744;width:28;height:30;visibility:visible;mso-wrap-style:square;v-text-anchor:top" coordsize="28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CBFGcQA&#10;AADdAAAADwAAAGRycy9kb3ducmV2LnhtbESPQYvCMBSE7wv+h/AEb2uqB7dWo4is4MWDrQjeHs2z&#10;KTYvtclq/fdmYWGPw8x8wyzXvW3EgzpfO1YwGScgiEuna64UnIrdZwrCB2SNjWNS8CIP69XgY4mZ&#10;dk8+0iMPlYgQ9hkqMCG0mZS+NGTRj11LHL2r6yyGKLtK6g6fEW4bOU2SmbRYc1ww2NLWUHnLf6yC&#10;1N13ORWX40Z+H85mzudtoa1So2G/WYAI1If/8F97rxVM08kX/L6JT0Cu3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ggRRnEAAAA3QAAAA8AAAAAAAAAAAAAAAAAmAIAAGRycy9k&#10;b3ducmV2LnhtbFBLBQYAAAAABAAEAPUAAACJAwAAAAA=&#10;" path="m,14l,6,6,r8,l21,r7,6l28,14r,9l21,29r-7,l6,29,,23,,14xe" filled="f" strokecolor="maroon" strokeweight="0">
              <v:path arrowok="t" o:connecttype="custom" o:connectlocs="0,14;0,6;6,0;14,0;21,0;28,6;28,14;28,23;21,29;14,29;6,29;0,23;0,14" o:connectangles="0,0,0,0,0,0,0,0,0,0,0,0,0"/>
            </v:shape>
            <v:shape id="Freeform 1396" o:spid="_x0000_s3444" style="position:absolute;left:526;top:14792;width:28;height:30;visibility:visible;mso-wrap-style:square;v-text-anchor:top" coordsize="28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WvBp8AA&#10;AADdAAAADwAAAGRycy9kb3ducmV2LnhtbERPy4rCMBTdC/MP4Q6409QyiHRMRWQGZ+PC6uwvze1D&#10;m5uSxFr/3iwEl4fzXm9G04mBnG8tK1jMExDEpdUt1wrOp9/ZCoQPyBo7y6TgQR42+cdkjZm2dz7S&#10;UIRaxBD2GSpoQugzKX3ZkEE/tz1x5CrrDIYIXS21w3sMN51Mk2QpDbYcGxrsaddQeS1uRsHARSqd&#10;3Fenr+7Sjtv0xxz+r0pNP8ftN4hAY3iLX+4/rSBdLeLc+CY+AZk/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DWvBp8AAAADdAAAADwAAAAAAAAAAAAAAAACYAgAAZHJzL2Rvd25y&#10;ZXYueG1sUEsFBgAAAAAEAAQA9QAAAIUDAAAAAA==&#10;" path="m21,29l6,29,,23,,6,6,,21,r7,6l28,23r-7,6xe" fillcolor="#c1c1c1" stroked="f">
              <v:path arrowok="t" o:connecttype="custom" o:connectlocs="21,29;6,29;0,23;0,6;6,0;21,0;28,6;28,23;21,29" o:connectangles="0,0,0,0,0,0,0,0,0"/>
            </v:shape>
            <v:shape id="Freeform 1397" o:spid="_x0000_s3445" style="position:absolute;left:526;top:14792;width:28;height:30;visibility:visible;mso-wrap-style:square;v-text-anchor:top" coordsize="28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vN08MMA&#10;AADdAAAADwAAAGRycy9kb3ducmV2LnhtbESPQYvCMBSE74L/ITxhb5rqYanVKCIKXjzYLoK3R/Ns&#10;is1LbaLWf28WFvY4zMw3zHLd20Y8qfO1YwXTSQKCuHS65krBT7EfpyB8QNbYOCYFb/KwXg0HS8y0&#10;e/GJnnmoRISwz1CBCaHNpPSlIYt+4lri6F1dZzFE2VVSd/iKcNvIWZJ8S4s1xwWDLW0Nlbf8YRWk&#10;7r7PqbicNnJ3PJs5n7eFtkp9jfrNAkSgPvyH/9oHrWCWTufw+yY+Abn6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5vN08MMAAADdAAAADwAAAAAAAAAAAAAAAACYAgAAZHJzL2Rv&#10;d25yZXYueG1sUEsFBgAAAAAEAAQA9QAAAIgDAAAAAA==&#10;" path="m,14l,6,6,r8,l21,r7,6l28,14r,9l21,29r-7,l6,29,,23,,14xe" filled="f" strokecolor="maroon" strokeweight="0">
              <v:path arrowok="t" o:connecttype="custom" o:connectlocs="0,14;0,6;6,0;14,0;21,0;28,6;28,14;28,23;21,29;14,29;6,29;0,23;0,14" o:connectangles="0,0,0,0,0,0,0,0,0,0,0,0,0"/>
            </v:shape>
            <v:shape id="Freeform 1398" o:spid="_x0000_s3446" style="position:absolute;left:480;top:14839;width:20;height:207;visibility:visible;mso-wrap-style:square;v-text-anchor:top" coordsize="20,20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aLBLcYA&#10;AADdAAAADwAAAGRycy9kb3ducmV2LnhtbERPy2rCQBTdF/oPwy10U+qkgYqmjmKVQqELH5Vgd5fM&#10;bSY1cydkpkn8e2chuDyc92wx2Fp01PrKsYKXUQKCuHC64lLB4fvjeQLCB2SNtWNScCYPi/n93Qwz&#10;7XreUbcPpYgh7DNUYEJoMil9YciiH7mGOHK/rrUYImxLqVvsY7itZZokY2mx4thgsKGVoeK0/7cK&#10;NsfuK3/KN3/TaZq/bt/N8ue07pV6fBiWbyACDeEmvro/tYJ0ksb98U18AnJ+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aLBLcYAAADdAAAADwAAAAAAAAAAAAAAAACYAgAAZHJz&#10;L2Rvd25yZXYueG1sUEsFBgAAAAAEAAQA9QAAAIsDAAAAAA==&#10;" path="m,206l,e" filled="f" strokecolor="#818181" strokeweight="0">
              <v:path arrowok="t" o:connecttype="custom" o:connectlocs="0,206;0,0" o:connectangles="0,0"/>
            </v:shape>
            <v:shape id="Freeform 1399" o:spid="_x0000_s3447" style="position:absolute;left:511;top:14839;width:20;height:175;visibility:visible;mso-wrap-style:square;v-text-anchor:top" coordsize="20,1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s0sJMcA&#10;AADdAAAADwAAAGRycy9kb3ducmV2LnhtbESPQWvCQBCF74X+h2WE3uomKRRNXUVKK0LxoObibciO&#10;SejubJrdxuTfu4Lg8fHmfW/eYjVYI3rqfONYQTpNQBCXTjdcKSiO368zED4gazSOScFIHlbL56cF&#10;5tpdeE/9IVQiQtjnqKAOoc2l9GVNFv3UtcTRO7vOYoiyq6Tu8BLh1sgsSd6lxYZjQ40tfdZU/h7+&#10;bXyjHzeFMaevdP7ztinP4/yv2O+UepkM6w8QgYbwOL6nt1pBNstSuK2JCJDLK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rNLCTHAAAA3QAAAA8AAAAAAAAAAAAAAAAAmAIAAGRy&#10;cy9kb3ducmV2LnhtbFBLBQYAAAAABAAEAPUAAACMAwAAAAA=&#10;" path="m,174l,e" filled="f" strokecolor="#818181" strokeweight="0">
              <v:path arrowok="t" o:connecttype="custom" o:connectlocs="0,174;0,0" o:connectangles="0,0"/>
            </v:shape>
            <v:shape id="Freeform 1400" o:spid="_x0000_s3448" style="position:absolute;left:480;top:15062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nNyYsQA&#10;AADdAAAADwAAAGRycy9kb3ducmV2LnhtbESPQYvCMBSE74L/ITzB2zZtwUW7RhFR8OBFV9Hj2+Zt&#10;W7Z5qU3U+u83guBxmJlvmOm8M7W4UesqywqSKAZBnFtdcaHg8L3+GINwHlljbZkUPMjBfNbvTTHT&#10;9s47uu19IQKEXYYKSu+bTEqXl2TQRbYhDt6vbQ36INtC6hbvAW5qmcbxpzRYcVgosaFlSfnf/moU&#10;FIhugqPVaZvY88/qerwkzfai1HDQLb5AeOr8O/xqb7SCdJym8HwTnoCc/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pzcmLEAAAA3QAAAA8AAAAAAAAAAAAAAAAAmAIAAGRycy9k&#10;b3ducmV2LnhtbFBLBQYAAAAABAAEAPUAAACJAwAAAAA=&#10;" path="m21,29l6,29,,23,,6,6,,21,r7,6l28,23r-7,6xe" fillcolor="#c1c1c1" stroked="f">
              <v:path arrowok="t" o:connecttype="custom" o:connectlocs="21,29;6,29;0,23;0,6;6,0;21,0;28,6;28,23;21,29" o:connectangles="0,0,0,0,0,0,0,0,0"/>
            </v:shape>
            <v:shape id="Freeform 1401" o:spid="_x0000_s3449" style="position:absolute;left:480;top:15062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ChimccA&#10;AADdAAAADwAAAGRycy9kb3ducmV2LnhtbESPT2vCQBTE7wW/w/KEXkrdGLFodBVpUbyIf2r1+sg+&#10;k5Ds25Ddavz2rlDocZiZ3zDTeWsqcaXGFZYV9HsRCOLU6oIzBcfv5fsIhPPIGivLpOBODuazzssU&#10;E21vvKfrwWciQNglqCD3vk6kdGlOBl3P1sTBu9jGoA+yyaRu8BbgppJxFH1IgwWHhRxr+swpLQ+/&#10;RoFbncvT8sduy3r/NR5Hu83b8KiVeu22iwkIT63/D/+111pBPIoH8HwTnoCcPQ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QoYpnHAAAA3QAAAA8AAAAAAAAAAAAAAAAAmAIAAGRy&#10;cy9kb3ducmV2LnhtbFBLBQYAAAAABAAEAPUAAACMAwAAAAA=&#10;" path="m,14l,6,6,r8,l21,r7,6l28,14r,9l21,29r-7,l6,29,,23,,14xe" filled="f" strokecolor="maroon" strokeweight="0">
              <v:path arrowok="t" o:connecttype="custom" o:connectlocs="0,14;0,6;6,0;14,0;21,0;28,6;28,14;28,23;21,29;14,29;6,29;0,23;0,14" o:connectangles="0,0,0,0,0,0,0,0,0,0,0,0,0"/>
            </v:shape>
            <v:shape id="Freeform 1402" o:spid="_x0000_s3450" style="position:absolute;left:511;top:15030;width:28;height:30;visibility:visible;mso-wrap-style:square;v-text-anchor:top" coordsize="28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koBH8MA&#10;AADdAAAADwAAAGRycy9kb3ducmV2LnhtbESPQYvCMBSE7wv+h/AEb2tqkEWqUUSU9bKHrbv3R/Ns&#10;q81LSbK1/nuzIHgcZuYbZrUZbCt68qFxrGE2zUAQl840XGn4OR3eFyBCRDbYOiYNdwqwWY/eVpgb&#10;d+Nv6otYiQThkKOGOsYulzKUNVkMU9cRJ+/svMWYpK+k8XhLcNtKlWUf0mLDaaHGjnY1ldfiz2ro&#10;uVDSy8/zad5emmGr9vbr96r1ZDxslyAiDfEVfraPRoNaqDn8v0lPQK4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koBH8MAAADdAAAADwAAAAAAAAAAAAAAAACYAgAAZHJzL2Rv&#10;d25yZXYueG1sUEsFBgAAAAAEAAQA9QAAAIgDAAAAAA==&#10;" path="m21,29l6,29,,23,,6,6,,21,r7,6l28,23r-7,6xe" fillcolor="#c1c1c1" stroked="f">
              <v:path arrowok="t" o:connecttype="custom" o:connectlocs="21,29;6,29;0,23;0,6;6,0;21,0;28,6;28,23;21,29" o:connectangles="0,0,0,0,0,0,0,0,0"/>
            </v:shape>
            <v:shape id="Freeform 1403" o:spid="_x0000_s3451" style="position:absolute;left:511;top:15030;width:28;height:30;visibility:visible;mso-wrap-style:square;v-text-anchor:top" coordsize="28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dK0SMQA&#10;AADdAAAADwAAAGRycy9kb3ducmV2LnhtbESPQWvCQBSE7wX/w/IEb3VjwBKjq4hU8NKDiQjeHtln&#10;Nph9G7Nbjf++Wyj0OMzMN8xqM9hWPKj3jWMFs2kCgrhyuuFawancv2cgfEDW2DomBS/ysFmP3laY&#10;a/fkIz2KUIsIYZ+jAhNCl0vpK0MW/dR1xNG7ut5iiLKvpe7xGeG2lWmSfEiLDccFgx3tDFW34tsq&#10;yNx9X1B5OW7l59fZLPi8K7VVajIetksQgYbwH/5rH7SCNEvn8PsmPgG5/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nStEjEAAAA3QAAAA8AAAAAAAAAAAAAAAAAmAIAAGRycy9k&#10;b3ducmV2LnhtbFBLBQYAAAAABAAEAPUAAACJAwAAAAA=&#10;" path="m,14l,6,6,r8,l21,r7,6l28,14r,9l21,29r-7,l6,29,,23,,14xe" filled="f" strokecolor="maroon" strokeweight="0">
              <v:path arrowok="t" o:connecttype="custom" o:connectlocs="0,14;0,6;6,0;14,0;21,0;28,6;28,14;28,23;21,29;14,29;6,29;0,23;0,14" o:connectangles="0,0,0,0,0,0,0,0,0,0,0,0,0"/>
            </v:shape>
            <v:shape id="Freeform 1404" o:spid="_x0000_s3452" style="position:absolute;left:526;top:15078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Uh0YcQA&#10;AADdAAAADwAAAGRycy9kb3ducmV2LnhtbESPQYvCMBSE74L/ITzB25q2sKLVKCIKe/Ciu4sen82z&#10;LTYvtYla/70RBI/DzHzDTOetqcSNGldaVhAPIhDEmdUl5wr+ftdfIxDOI2usLJOCBzmYz7qdKaba&#10;3nlLt53PRYCwS1FB4X2dSumyggy6ga2Jg3eyjUEfZJNL3eA9wE0lkygaSoMlh4UCa1oWlJ13V6Mg&#10;R3Rj/F7tN7E9HFfX/0tcby5K9XvtYgLCU+s/4Xf7RytIRskQXm/CE5CzJ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VIdGHEAAAA3QAAAA8AAAAAAAAAAAAAAAAAmAIAAGRycy9k&#10;b3ducmV2LnhtbFBLBQYAAAAABAAEAPUAAACJAwAAAAA=&#10;" path="m21,29l6,29,,23,,6,6,,21,r7,6l28,23r-7,6xe" fillcolor="#c1c1c1" stroked="f">
              <v:path arrowok="t" o:connecttype="custom" o:connectlocs="21,29;6,29;0,23;0,6;6,0;21,0;28,6;28,23;21,29" o:connectangles="0,0,0,0,0,0,0,0,0"/>
            </v:shape>
            <v:shape id="Freeform 1405" o:spid="_x0000_s3453" style="position:absolute;left:526;top:15078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xNkmscA&#10;AADdAAAADwAAAGRycy9kb3ducmV2LnhtbESPT2vCQBTE7wW/w/KEXkrdGNBqdBVpUbyIf2r1+sg+&#10;k5Ds25Ddavz2rlDocZiZ3zDTeWsqcaXGFZYV9HsRCOLU6oIzBcfv5fsIhPPIGivLpOBODuazzssU&#10;E21vvKfrwWciQNglqCD3vk6kdGlOBl3P1sTBu9jGoA+yyaRu8BbgppJxFA2lwYLDQo41feaUlodf&#10;o8CtzuVp+WO3Zb3/Go+j3eZtcNRKvXbbxQSEp9b/h//aa60gHsUf8HwTnoCcPQ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sTZJrHAAAA3QAAAA8AAAAAAAAAAAAAAAAAmAIAAGRy&#10;cy9kb3ducmV2LnhtbFBLBQYAAAAABAAEAPUAAACMAwAAAAA=&#10;" path="m,14l,6,6,r8,l21,r7,6l28,14r,9l21,29r-7,l6,29,,23,,14xe" filled="f" strokecolor="maroon" strokeweight="0">
              <v:path arrowok="t" o:connecttype="custom" o:connectlocs="0,14;0,6;6,0;14,0;21,0;28,6;28,14;28,23;21,29;14,29;6,29;0,23;0,14" o:connectangles="0,0,0,0,0,0,0,0,0,0,0,0,0"/>
            </v:shape>
            <v:shape id="Freeform 1406" o:spid="_x0000_s3454" style="position:absolute;left:480;top:15125;width:20;height:206;visibility:visible;mso-wrap-style:square;v-text-anchor:top" coordsize="20,2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GEgfMMA&#10;AADdAAAADwAAAGRycy9kb3ducmV2LnhtbERP3WqDMBS+H/QdwinsZtQ4KUWsschgMCgUZvsAB3Oq&#10;tubEmtS6Pv1yMdjlx/ef72bTi4lG11lW8B7FIIhrqztuFJyOn6sUhPPIGnvLpOCHHOyKxUuOmbYP&#10;/qap8o0IIewyVNB6P2RSurolgy6yA3HgznY06AMcG6lHfIRw08skjjfSYMehocWBPlqqr9XdKFjv&#10;3Z6mg37eLm/a3A/Pcq7WpVKvy7ncgvA0+3/xn/tLK0jSJMwNb8ITkMU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GEgfMMAAADdAAAADwAAAAAAAAAAAAAAAACYAgAAZHJzL2Rv&#10;d25yZXYueG1sUEsFBgAAAAAEAAQA9QAAAIgDAAAAAA==&#10;" path="m,206l,e" filled="f" strokecolor="#818181" strokeweight="0">
              <v:path arrowok="t" o:connecttype="custom" o:connectlocs="0,206;0,0" o:connectangles="0,0"/>
            </v:shape>
            <v:shape id="Freeform 1407" o:spid="_x0000_s3455" style="position:absolute;left:511;top:15125;width:20;height:175;visibility:visible;mso-wrap-style:square;v-text-anchor:top" coordsize="20,1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LsgIscA&#10;AADdAAAADwAAAGRycy9kb3ducmV2LnhtbESPQWvCQBCF74X+h2WE3urGFIpJXUVKK0LxoObibciO&#10;SejubJrdxuTfu4Lg8fHmfW/eYjVYI3rqfONYwWyagCAunW64UlAcv1/nIHxA1mgck4KRPKyWz08L&#10;zLW78J76Q6hEhLDPUUEdQptL6cuaLPqpa4mjd3adxRBlV0nd4SXCrZFpkrxLiw3Hhhpb+qyp/D38&#10;2/hGP24KY05fs+znbVOex+yv2O+UepkM6w8QgYbwOL6nt1pBOk8zuK2JCJDLK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S7ICLHAAAA3QAAAA8AAAAAAAAAAAAAAAAAmAIAAGRy&#10;cy9kb3ducmV2LnhtbFBLBQYAAAAABAAEAPUAAACMAwAAAAA=&#10;" path="m,174l,e" filled="f" strokecolor="#818181" strokeweight="0">
              <v:path arrowok="t" o:connecttype="custom" o:connectlocs="0,174;0,0" o:connectangles="0,0"/>
            </v:shape>
            <v:shape id="Freeform 1408" o:spid="_x0000_s3456" style="position:absolute;left:480;top:15347;width:28;height:30;visibility:visible;mso-wrap-style:square;v-text-anchor:top" coordsize="28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KiRwcAA&#10;AADdAAAADwAAAGRycy9kb3ducmV2LnhtbERPTYvCMBC9C/6HMII3Ta3LItUoIi562cO2eh+asa02&#10;k5Jka/335rCwx8f73uwG04qenG8sK1jMExDEpdUNVwouxddsBcIHZI2tZVLwIg+77Xi0wUzbJ/9Q&#10;n4dKxBD2GSqoQ+gyKX1Zk0E/tx1x5G7WGQwRukpqh88YblqZJsmnNNhwbKixo0NN5SP/NQp6zlPp&#10;5OlWfLT3ZtinR/N9fSg1nQz7NYhAQ/gX/7nPWkG6Wsb98U18AnL7B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uKiRwcAAAADdAAAADwAAAAAAAAAAAAAAAACYAgAAZHJzL2Rvd25y&#10;ZXYueG1sUEsFBgAAAAAEAAQA9QAAAIUDAAAAAA==&#10;" path="m21,29l6,29,,23,,6,6,,21,r7,6l28,23r-7,6xe" fillcolor="#c1c1c1" stroked="f">
              <v:path arrowok="t" o:connecttype="custom" o:connectlocs="21,29;6,29;0,23;0,6;6,0;21,0;28,6;28,23;21,29" o:connectangles="0,0,0,0,0,0,0,0,0"/>
            </v:shape>
            <v:shape id="Freeform 1409" o:spid="_x0000_s3457" style="position:absolute;left:480;top:15347;width:28;height:30;visibility:visible;mso-wrap-style:square;v-text-anchor:top" coordsize="28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zAklsQA&#10;AADdAAAADwAAAGRycy9kb3ducmV2LnhtbESPQYvCMBSE7wv+h/AEb2uqwlKrUURW8OLBVgRvj+bZ&#10;FJuX2mS1/nuzsLDHYWa+YZbr3jbiQZ2vHSuYjBMQxKXTNVcKTsXuMwXhA7LGxjEpeJGH9WrwscRM&#10;uycf6ZGHSkQI+wwVmBDaTEpfGrLox64ljt7VdRZDlF0ldYfPCLeNnCbJl7RYc1ww2NLWUHnLf6yC&#10;1N13ORWX40Z+H85mzudtoa1So2G/WYAI1If/8F97rxVM09kEft/EJyBXb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MwJJbEAAAA3QAAAA8AAAAAAAAAAAAAAAAAmAIAAGRycy9k&#10;b3ducmV2LnhtbFBLBQYAAAAABAAEAPUAAACJAwAAAAA=&#10;" path="m,14l,6,6,r8,l21,r7,6l28,14r,9l21,29r-7,l6,29,,23,,14xe" filled="f" strokecolor="maroon" strokeweight="0">
              <v:path arrowok="t" o:connecttype="custom" o:connectlocs="0,14;0,6;6,0;14,0;21,0;28,6;28,14;28,23;21,29;14,29;6,29;0,23;0,14" o:connectangles="0,0,0,0,0,0,0,0,0,0,0,0,0"/>
            </v:shape>
            <v:shape id="Freeform 1410" o:spid="_x0000_s3458" style="position:absolute;left:511;top:15315;width:28;height:30;visibility:visible;mso-wrap-style:square;v-text-anchor:top" coordsize="28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zaqLcMA&#10;AADdAAAADwAAAGRycy9kb3ducmV2LnhtbESPQWsCMRSE74X+h/AEbzVrLEW2RpGi6MVDV70/Ns/d&#10;rZuXJYnr+u9NodDjMDPfMIvVYFvRkw+NYw3TSQaCuHSm4UrD6bh9m4MIEdlg65g0PCjAavn6ssDc&#10;uDt/U1/ESiQIhxw11DF2uZShrMlimLiOOHkX5y3GJH0ljcd7gttWqiz7kBYbTgs1dvRVU3ktblZD&#10;z4WSXu4ux/f2pxnWamMP56vW49Gw/gQRaYj/4b/23mhQ85mC3zfpCcjlE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zaqLcMAAADdAAAADwAAAAAAAAAAAAAAAACYAgAAZHJzL2Rv&#10;d25yZXYueG1sUEsFBgAAAAAEAAQA9QAAAIgDAAAAAA==&#10;" path="m21,29l6,29,,23,,6,6,,21,r7,6l28,23r-7,6xe" fillcolor="#c1c1c1" stroked="f">
              <v:path arrowok="t" o:connecttype="custom" o:connectlocs="21,29;6,29;0,23;0,6;6,0;21,0;28,6;28,23;21,29" o:connectangles="0,0,0,0,0,0,0,0,0"/>
            </v:shape>
            <v:shape id="Freeform 1411" o:spid="_x0000_s3459" style="position:absolute;left:511;top:15315;width:28;height:30;visibility:visible;mso-wrap-style:square;v-text-anchor:top" coordsize="28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K4fesQA&#10;AADdAAAADwAAAGRycy9kb3ducmV2LnhtbESPQYvCMBSE78L+h/AWvGmqgtSuUUQU9rIHWxG8PZq3&#10;TbF5qU1W67/fCILHYWa+YZbr3jbiRp2vHSuYjBMQxKXTNVcKjsV+lILwAVlj45gUPMjDevUxWGKm&#10;3Z0PdMtDJSKEfYYKTAhtJqUvDVn0Y9cSR+/XdRZDlF0ldYf3CLeNnCbJXFqsOS4YbGlrqLzkf1ZB&#10;6q77nIrzYSN3Pyez4NO20Fap4We/+QIRqA/v8Kv9rRVM09kMnm/iE5Cr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yuH3rEAAAA3QAAAA8AAAAAAAAAAAAAAAAAmAIAAGRycy9k&#10;b3ducmV2LnhtbFBLBQYAAAAABAAEAPUAAACJAwAAAAA=&#10;" path="m,14l,6,6,r8,l21,r7,6l28,14r,9l21,29r-7,l6,29,,23,,14xe" filled="f" strokecolor="maroon" strokeweight="0">
              <v:path arrowok="t" o:connecttype="custom" o:connectlocs="0,14;0,6;6,0;14,0;21,0;28,6;28,14;28,23;21,29;14,29;6,29;0,23;0,14" o:connectangles="0,0,0,0,0,0,0,0,0,0,0,0,0"/>
            </v:shape>
            <v:shape id="Freeform 1412" o:spid="_x0000_s3460" style="position:absolute;left:526;top:15363;width:28;height:30;visibility:visible;mso-wrap-style:square;v-text-anchor:top" coordsize="28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5OXwsMA&#10;AADdAAAADwAAAGRycy9kb3ducmV2LnhtbESPQYvCMBSE7wv7H8Jb8LamW2WRahQRRS8erHp/NM+2&#10;a/NSkljrvzeCsMdhZr5hZoveNKIj52vLCn6GCQjiwuqaSwWn4+Z7AsIHZI2NZVLwIA+L+efHDDNt&#10;73ygLg+liBD2GSqoQmgzKX1RkUE/tC1x9C7WGQxRulJqh/cIN41Mk+RXGqw5LlTY0qqi4prfjIKO&#10;81Q6ub0cx81f3S/Ttdmfr0oNvvrlFESgPvyH3+2dVpBORmN4vYlPQM6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5OXwsMAAADdAAAADwAAAAAAAAAAAAAAAACYAgAAZHJzL2Rv&#10;d25yZXYueG1sUEsFBgAAAAAEAAQA9QAAAIgDAAAAAA==&#10;" path="m21,29l6,29,,23,,6,6,,21,r7,6l28,23r-7,6xe" fillcolor="#c1c1c1" stroked="f">
              <v:path arrowok="t" o:connecttype="custom" o:connectlocs="21,29;6,29;0,23;0,6;6,0;21,0;28,6;28,23;21,29" o:connectangles="0,0,0,0,0,0,0,0,0"/>
            </v:shape>
            <v:shape id="Freeform 1413" o:spid="_x0000_s3461" style="position:absolute;left:526;top:15363;width:28;height:30;visibility:visible;mso-wrap-style:square;v-text-anchor:top" coordsize="28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AsilcQA&#10;AADdAAAADwAAAGRycy9kb3ducmV2LnhtbESPQWvCQBSE70L/w/IK3nRTxZJGVxFR8OLBRITeHtln&#10;NjT7NmZXTf99VxB6HGbmG2ax6m0j7tT52rGCj3ECgrh0uuZKwanYjVIQPiBrbByTgl/ysFq+DRaY&#10;affgI93zUIkIYZ+hAhNCm0npS0MW/di1xNG7uM5iiLKrpO7wEeG2kZMk+ZQWa44LBlvaGCp/8ptV&#10;kLrrLqfi+7iW28PZfPF5U2ir1PC9X89BBOrDf/jV3msFk3Q6g+eb+ATk8g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wLIpXEAAAA3QAAAA8AAAAAAAAAAAAAAAAAmAIAAGRycy9k&#10;b3ducmV2LnhtbFBLBQYAAAAABAAEAPUAAACJAwAAAAA=&#10;" path="m,14l,6,6,r8,l21,r7,6l28,14r,9l21,29r-7,l6,29,,23,,14xe" filled="f" strokecolor="maroon" strokeweight="0">
              <v:path arrowok="t" o:connecttype="custom" o:connectlocs="0,14;0,6;6,0;14,0;21,0;28,6;28,14;28,23;21,29;14,29;6,29;0,23;0,14" o:connectangles="0,0,0,0,0,0,0,0,0,0,0,0,0"/>
            </v:shape>
            <v:shape id="Freeform 1414" o:spid="_x0000_s3462" style="position:absolute;left:480;top:15411;width:20;height:206;visibility:visible;mso-wrap-style:square;v-text-anchor:top" coordsize="20,2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2uHSMQA&#10;AADdAAAADwAAAGRycy9kb3ducmV2LnhtbESP3YrCMBSE7xd8h3AEbxZN/UGkGqUICwuCYPUBDs2x&#10;rTYntYm1+vRGWNjLYWa+YVabzlSipcaVlhWMRxEI4szqknMFp+PPcAHCeWSNlWVS8CQHm3Xva4Wx&#10;tg8+UJv6XAQIuxgVFN7XsZQuK8igG9maOHhn2xj0QTa51A0+AtxUchJFc2mw5LBQYE3bgrJrejcK&#10;Zju3o3avX7fLtzb3/Svp0lmi1KDfJUsQnjr/H/5r/2oFk8V0Dp834QnI9R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trh0jEAAAA3QAAAA8AAAAAAAAAAAAAAAAAmAIAAGRycy9k&#10;b3ducmV2LnhtbFBLBQYAAAAABAAEAPUAAACJAwAAAAA=&#10;" path="m,206l,e" filled="f" strokecolor="#818181" strokeweight="0">
              <v:path arrowok="t" o:connecttype="custom" o:connectlocs="0,206;0,0" o:connectangles="0,0"/>
            </v:shape>
            <v:shape id="Freeform 1415" o:spid="_x0000_s3463" style="position:absolute;left:511;top:15411;width:20;height:174;visibility:visible;mso-wrap-style:square;v-text-anchor:top" coordsize="20,17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gKU58cA&#10;AADdAAAADwAAAGRycy9kb3ducmV2LnhtbESPzU7DMBCE70h9B2uRuFGHItEqrVs1RYifW1M49LaK&#10;t3HaeB3ZJgk8PUZC4jiamW80q81oW9GTD41jBXfTDARx5XTDtYL3w9PtAkSIyBpbx6TgiwJs1pOr&#10;FebaDbynvoy1SBAOOSowMXa5lKEyZDFMXUecvJPzFmOSvpba45DgtpWzLHuQFhtOCwY72hmqLuWn&#10;VfAhj/78+jw/7IfvseDHvijfTKHUzfW4XYKINMb/8F/7RSuYLe7n8PsmPQG5/g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oClOfHAAAA3QAAAA8AAAAAAAAAAAAAAAAAmAIAAGRy&#10;cy9kb3ducmV2LnhtbFBLBQYAAAAABAAEAPUAAACMAwAAAAA=&#10;" path="m,174l,e" filled="f" strokecolor="#818181" strokeweight="0">
              <v:path arrowok="t" o:connecttype="custom" o:connectlocs="0,174;0,0" o:connectangles="0,0"/>
            </v:shape>
            <v:shape id="Freeform 1416" o:spid="_x0000_s3464" style="position:absolute;left:480;top:15633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kLTVcEA&#10;AADdAAAADwAAAGRycy9kb3ducmV2LnhtbERPy4rCMBTdD/gP4QruNK2iaDWKDA64cOMLXV6ba1ts&#10;bmoTtf69WQizPJz3bNGYUjypdoVlBXEvAkGcWl1wpuCw/+uOQTiPrLG0TAre5GAxb/3MMNH2xVt6&#10;7nwmQgi7BBXk3leJlC7NyaDr2Yo4cFdbG/QB1pnUNb5CuCllP4pG0mDBoSHHin5zSm+7h1GQIboJ&#10;DlenTWzPl9XjeI+rzV2pTrtZTkF4avy/+OteawX98SDMDW/CE5DzD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5C01XBAAAA3QAAAA8AAAAAAAAAAAAAAAAAmAIAAGRycy9kb3du&#10;cmV2LnhtbFBLBQYAAAAABAAEAPUAAACGAwAAAAA=&#10;" path="m21,29l6,29,,23,,6,6,,21,r7,6l28,23r-7,6xe" fillcolor="#c1c1c1" stroked="f">
              <v:path arrowok="t" o:connecttype="custom" o:connectlocs="21,29;6,29;0,23;0,6;6,0;21,0;28,6;28,23;21,29" o:connectangles="0,0,0,0,0,0,0,0,0"/>
            </v:shape>
            <v:shape id="Freeform 1417" o:spid="_x0000_s3465" style="position:absolute;left:480;top:15633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BnDrscA&#10;AADdAAAADwAAAGRycy9kb3ducmV2LnhtbESPQWvCQBSE74L/YXlCL2I2WiomzSrSYulFWq3V6yP7&#10;moRk34bsVtN/7xYEj8PMfMNkq9404kydqywrmEYxCOLc6ooLBYevzWQBwnlkjY1lUvBHDlbL4SDD&#10;VNsL7+i894UIEHYpKii9b1MpXV6SQRfZljh4P7Yz6IPsCqk7vAS4aeQsjufSYMVhocSWXkrK6/2v&#10;UeDeTvVx820/6nb3miTx53b8dNBKPYz69TMIT72/h2/td61gtnhM4P9NeAJyeQU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BAZw67HAAAA3QAAAA8AAAAAAAAAAAAAAAAAmAIAAGRy&#10;cy9kb3ducmV2LnhtbFBLBQYAAAAABAAEAPUAAACMAwAAAAA=&#10;" path="m,14l,6,6,r8,l21,r7,6l28,14r,9l21,29r-7,l6,29,,23,,14xe" filled="f" strokecolor="maroon" strokeweight="0">
              <v:path arrowok="t" o:connecttype="custom" o:connectlocs="0,14;0,6;6,0;14,0;21,0;28,6;28,14;28,23;21,29;14,29;6,29;0,23;0,14" o:connectangles="0,0,0,0,0,0,0,0,0,0,0,0,0"/>
            </v:shape>
            <v:shape id="Freeform 1418" o:spid="_x0000_s3466" style="position:absolute;left:511;top:15601;width:28;height:30;visibility:visible;mso-wrap-style:square;v-text-anchor:top" coordsize="28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K7ivMEA&#10;AADdAAAADwAAAGRycy9kb3ducmV2LnhtbERPz2vCMBS+D/wfwhN2W1OLDKmNRcShlx1W9f5onm1t&#10;81KSrHb//XIY7Pjx/S7K2QxiIuc7ywpWSQqCuLa640bB9fLxtgHhA7LGwTIp+CEP5W7xUmCu7ZO/&#10;aKpCI2II+xwVtCGMuZS+bsmgT+xIHLm7dQZDhK6R2uEzhptBZmn6Lg12HBtaHOnQUt1X30bBxFUm&#10;nTzdL+vh0c377Gg+b71Sr8t5vwURaA7/4j/3WSvINuu4P76JT0Duf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Cu4rzBAAAA3QAAAA8AAAAAAAAAAAAAAAAAmAIAAGRycy9kb3du&#10;cmV2LnhtbFBLBQYAAAAABAAEAPUAAACGAwAAAAA=&#10;" path="m21,29l6,29,,23,,6,6,,21,r7,6l28,23r-7,6xe" fillcolor="#c1c1c1" stroked="f">
              <v:path arrowok="t" o:connecttype="custom" o:connectlocs="21,29;6,29;0,23;0,6;6,0;21,0;28,6;28,23;21,29" o:connectangles="0,0,0,0,0,0,0,0,0"/>
            </v:shape>
            <v:shape id="Freeform 1419" o:spid="_x0000_s3467" style="position:absolute;left:511;top:15601;width:28;height:30;visibility:visible;mso-wrap-style:square;v-text-anchor:top" coordsize="28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zZX68QA&#10;AADdAAAADwAAAGRycy9kb3ducmV2LnhtbESPQYvCMBSE7wv+h/AEb2uqyFKrUURW8OLBVgRvj+bZ&#10;FJuX2mS1/nuzsLDHYWa+YZbr3jbiQZ2vHSuYjBMQxKXTNVcKTsXuMwXhA7LGxjEpeJGH9WrwscRM&#10;uycf6ZGHSkQI+wwVmBDaTEpfGrLox64ljt7VdRZDlF0ldYfPCLeNnCbJl7RYc1ww2NLWUHnLf6yC&#10;1N13ORWX40Z+H85mzudtoa1So2G/WYAI1If/8F97rxVM09kEft/EJyBXb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s2V+vEAAAA3QAAAA8AAAAAAAAAAAAAAAAAmAIAAGRycy9k&#10;b3ducmV2LnhtbFBLBQYAAAAABAAEAPUAAACJAwAAAAA=&#10;" path="m,14l,6,6,r8,l21,r7,6l28,14r,9l21,29r-7,l6,29,,23,,14xe" filled="f" strokecolor="maroon" strokeweight="0">
              <v:path arrowok="t" o:connecttype="custom" o:connectlocs="0,14;0,6;6,0;14,0;21,0;28,6;28,14;28,23;21,29;14,29;6,29;0,23;0,14" o:connectangles="0,0,0,0,0,0,0,0,0,0,0,0,0"/>
            </v:shape>
            <v:shape id="Freeform 1420" o:spid="_x0000_s3468" style="position:absolute;left:526;top:15649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6yXwsUA&#10;AADdAAAADwAAAGRycy9kb3ducmV2LnhtbESPT4vCMBTE74LfITxhb2vaoqLVKCIKe/Din2U9Ppu3&#10;bdnmpTZR67c3woLHYWZ+w8wWranEjRpXWlYQ9yMQxJnVJecKjofN5xiE88gaK8uk4EEOFvNuZ4ap&#10;tnfe0W3vcxEg7FJUUHhfp1K6rCCDrm9r4uD92sagD7LJpW7wHuCmkkkUjaTBksNCgTWtCsr+9lej&#10;IEd0Exyuf7axPZ3X1+9LXG8vSn302uUUhKfWv8P/7S+tIBkPEni9CU9Azp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HrJfCxQAAAN0AAAAPAAAAAAAAAAAAAAAAAJgCAABkcnMv&#10;ZG93bnJldi54bWxQSwUGAAAAAAQABAD1AAAAigMAAAAA&#10;" path="m21,29l6,29,,23,,6,6,,21,r7,6l28,23r-7,6xe" fillcolor="#c1c1c1" stroked="f">
              <v:path arrowok="t" o:connecttype="custom" o:connectlocs="21,29;6,29;0,23;0,6;6,0;21,0;28,6;28,23;21,29" o:connectangles="0,0,0,0,0,0,0,0,0"/>
            </v:shape>
            <v:shape id="Freeform 1421" o:spid="_x0000_s3469" style="position:absolute;left:526;top:15649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feHOcgA&#10;AADdAAAADwAAAGRycy9kb3ducmV2LnhtbESPT2vCQBTE74LfYXlCL0U3Wls0ZiNisfQirX9ar4/s&#10;MwnJvg3ZrabfvisUPA4z8xsmWXamFhdqXWlZwXgUgSDOrC45V3A8bIYzEM4ja6wtk4JfcrBM+70E&#10;Y22vvKPL3uciQNjFqKDwvomldFlBBt3INsTBO9vWoA+yzaVu8RrgppaTKHqRBksOCwU2tC4oq/Y/&#10;RoF7O1Xfmy/7UTW71/k8+tw+Ph+1Ug+DbrUA4anz9/B/+10rmMymT3B7E56ATP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p94c5yAAAAN0AAAAPAAAAAAAAAAAAAAAAAJgCAABk&#10;cnMvZG93bnJldi54bWxQSwUGAAAAAAQABAD1AAAAjQMAAAAA&#10;" path="m,14l,6,6,r8,l21,r7,6l28,14r,9l21,29r-7,l6,29,,23,,14xe" filled="f" strokecolor="maroon" strokeweight="0">
              <v:path arrowok="t" o:connecttype="custom" o:connectlocs="0,14;0,6;6,0;14,0;21,0;28,6;28,14;28,23;21,29;14,29;6,29;0,23;0,14" o:connectangles="0,0,0,0,0,0,0,0,0,0,0,0,0"/>
            </v:shape>
            <v:shape id="Freeform 1422" o:spid="_x0000_s3470" style="position:absolute;left:480;top:15696;width:20;height:207;visibility:visible;mso-wrap-style:square;v-text-anchor:top" coordsize="20,20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" path="m,206l,e" filled="f" strokecolor="#818181" strokeweight="0">
              <v:path arrowok="t" o:connecttype="custom" o:connectlocs="0,206;0,0" o:connectangles="0,0"/>
            </v:shape>
            <v:shape id="Freeform 1423" o:spid="_x0000_s3471" style="position:absolute;left:511;top:15696;width:20;height:175;visibility:visible;mso-wrap-style:square;v-text-anchor:top" coordsize="20,1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CnPh8cA&#10;AADdAAAADwAAAGRycy9kb3ducmV2LnhtbESPQWvCQBCF74L/YRmht7rRVtHUVaS0UhAPsbn0NmTH&#10;JHR3Nma3Mfn33ULB4+PN+968za63RnTU+tqxgtk0AUFcOF1zqSD/fH9cgfABWaNxTAoG8rDbjkcb&#10;TLW7cUbdOZQiQtinqKAKoUml9EVFFv3UNcTRu7jWYoiyLaVu8Rbh1sh5kiylxZpjQ4UNvVZUfJ9/&#10;bHyjGw65MV9vs/Xx6VBchvU1z05KPUz6/QuIQH24H/+nP7SC+ep5AX9rIgLk9h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gpz4fHAAAA3QAAAA8AAAAAAAAAAAAAAAAAmAIAAGRy&#10;cy9kb3ducmV2LnhtbFBLBQYAAAAABAAEAPUAAACMAwAAAAA=&#10;" path="m,174l,e" filled="f" strokecolor="#818181" strokeweight="0">
              <v:path arrowok="t" o:connecttype="custom" o:connectlocs="0,174;0,0" o:connectangles="0,0"/>
            </v:shape>
            <v:shape id="Freeform 1424" o:spid="_x0000_s3472" style="position:absolute;left:480;top:15918;width:28;height:30;visibility:visible;mso-wrap-style:square;v-text-anchor:top" coordsize="28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AvfU8QA&#10;AADdAAAADwAAAGRycy9kb3ducmV2LnhtbESPwWrDMBBE74X8g9hAb40cE4xxowRTUpJLD3XS+2Jt&#10;bNfWykiq4/59VQjkOMzMG2a7n80gJnK+s6xgvUpAENdWd9wouJzfX3IQPiBrHCyTgl/ysN8tnrZY&#10;aHvjT5qq0IgIYV+ggjaEsZDS1y0Z9Cs7Ekfvap3BEKVrpHZ4i3AzyDRJMmmw47jQ4khvLdV99WMU&#10;TFyl0snj9bwZvru5TA/m46tX6nk5l68gAs3hEb63T1pBmm8y+H8Tn4Dc/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AL31PEAAAA3QAAAA8AAAAAAAAAAAAAAAAAmAIAAGRycy9k&#10;b3ducmV2LnhtbFBLBQYAAAAABAAEAPUAAACJAwAAAAA=&#10;" path="m21,29l6,29,,23,,6,6,,21,r7,6l28,23r-7,6xe" fillcolor="#c1c1c1" stroked="f">
              <v:path arrowok="t" o:connecttype="custom" o:connectlocs="21,29;6,29;0,23;0,6;6,0;21,0;28,6;28,23;21,29" o:connectangles="0,0,0,0,0,0,0,0,0"/>
            </v:shape>
            <v:shape id="Freeform 1425" o:spid="_x0000_s3473" style="position:absolute;left:480;top:15918;width:28;height:30;visibility:visible;mso-wrap-style:square;v-text-anchor:top" coordsize="28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5NqBMQA&#10;AADdAAAADwAAAGRycy9kb3ducmV2LnhtbESPQWvCQBSE70L/w/IK3nRTEZtGVxFR8OLBRITeHtln&#10;NjT7NmZXTf99VxB6HGbmG2ax6m0j7tT52rGCj3ECgrh0uuZKwanYjVIQPiBrbByTgl/ysFq+DRaY&#10;affgI93zUIkIYZ+hAhNCm0npS0MW/di1xNG7uM5iiLKrpO7wEeG2kZMkmUmLNccFgy1tDJU/+c0q&#10;SN11l1PxfVzL7eFsvvi8KbRVavjer+cgAvXhP/xq77WCSTr9hOeb+ATk8g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uTagTEAAAA3QAAAA8AAAAAAAAAAAAAAAAAmAIAAGRycy9k&#10;b3ducmV2LnhtbFBLBQYAAAAABAAEAPUAAACJAwAAAAA=&#10;" path="m,14l,6,6,r8,l21,r7,6l28,14r,9l21,29r-7,l6,29,,23,,14xe" filled="f" strokecolor="maroon" strokeweight="0">
              <v:path arrowok="t" o:connecttype="custom" o:connectlocs="0,14;0,6;6,0;14,0;21,0;28,6;28,14;28,23;21,29;14,29;6,29;0,23;0,14" o:connectangles="0,0,0,0,0,0,0,0,0,0,0,0,0"/>
            </v:shape>
            <v:shape id="Freeform 1426" o:spid="_x0000_s3474" style="position:absolute;left:511;top:15887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kSgKMEA&#10;AADdAAAADwAAAGRycy9kb3ducmV2LnhtbERPy4rCMBTdD/gP4QruNK2oaDWKDA64cOMLXV6ba1ts&#10;bmoTtf69WQizPJz3bNGYUjypdoVlBXEvAkGcWl1wpuCw/+uOQTiPrLG0TAre5GAxb/3MMNH2xVt6&#10;7nwmQgi7BBXk3leJlC7NyaDr2Yo4cFdbG/QB1pnUNb5CuCllP4pG0mDBoSHHin5zSm+7h1GQIboJ&#10;DlenTWzPl9XjeI+rzV2pTrtZTkF4avy/+OteawX98SDMDW/CE5DzD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ZEoCjBAAAA3QAAAA8AAAAAAAAAAAAAAAAAmAIAAGRycy9kb3du&#10;cmV2LnhtbFBLBQYAAAAABAAEAPUAAACGAwAAAAA=&#10;" path="m21,29l6,29,,23,,6,6,,21,r7,6l28,23r-7,6xe" fillcolor="#c1c1c1" stroked="f">
              <v:path arrowok="t" o:connecttype="custom" o:connectlocs="21,29;6,29;0,23;0,6;6,0;21,0;28,6;28,23;21,29" o:connectangles="0,0,0,0,0,0,0,0,0"/>
            </v:shape>
            <v:shape id="Freeform 1427" o:spid="_x0000_s3475" style="position:absolute;left:511;top:15887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B+w08cA&#10;AADdAAAADwAAAGRycy9kb3ducmV2LnhtbESPQWvCQBSE74L/YXlCL2I2SismzSrSYulFWq3V6yP7&#10;moRk34bsVtN/7xYEj8PMfMNkq9404kydqywrmEYxCOLc6ooLBYevzWQBwnlkjY1lUvBHDlbL4SDD&#10;VNsL7+i894UIEHYpKii9b1MpXV6SQRfZljh4P7Yz6IPsCqk7vAS4aeQsjufSYMVhocSWXkrK6/2v&#10;UeDeTvVx820/6nb3miTx53b8dNBKPYz69TMIT72/h2/td61gtnhM4P9NeAJyeQU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gfsNPHAAAA3QAAAA8AAAAAAAAAAAAAAAAAmAIAAGRy&#10;cy9kb3ducmV2LnhtbFBLBQYAAAAABAAEAPUAAACMAwAAAAA=&#10;" path="m,14l,6,6,r8,l21,r7,6l28,14r,9l21,29r-7,l6,29,,23,,14xe" filled="f" strokecolor="maroon" strokeweight="0">
              <v:path arrowok="t" o:connecttype="custom" o:connectlocs="0,14;0,6;6,0;14,0;21,0;28,6;28,14;28,23;21,29;14,29;6,29;0,23;0,14" o:connectangles="0,0,0,0,0,0,0,0,0,0,0,0,0"/>
            </v:shape>
            <v:shape id="Freeform 1428" o:spid="_x0000_s3476" style="position:absolute;left:526;top:15934;width:28;height:30;visibility:visible;mso-wrap-style:square;v-text-anchor:top" coordsize="28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Xd0YcAA&#10;AADdAAAADwAAAGRycy9kb3ducmV2LnhtbERPTYvCMBC9C/6HMII3TS3uItUoIi562cO2eh+asa02&#10;k5Jka/335rCwx8f73uwG04qenG8sK1jMExDEpdUNVwouxddsBcIHZI2tZVLwIg+77Xi0wUzbJ/9Q&#10;n4dKxBD2GSqoQ+gyKX1Zk0E/tx1x5G7WGQwRukpqh88YblqZJsmnNNhwbKixo0NN5SP/NQp6zlPp&#10;5OlWLNt7M+zTo/m+PpSaTob9GkSgIfyL/9xnrSBdfcT98U18AnL7B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ZXd0YcAAAADdAAAADwAAAAAAAAAAAAAAAACYAgAAZHJzL2Rvd25y&#10;ZXYueG1sUEsFBgAAAAAEAAQA9QAAAIUDAAAAAA==&#10;" path="m21,29l6,29,,23,,6,6,,21,r7,6l28,23r-7,6xe" fillcolor="#c1c1c1" stroked="f">
              <v:path arrowok="t" o:connecttype="custom" o:connectlocs="21,29;6,29;0,23;0,6;6,0;21,0;28,6;28,23;21,29" o:connectangles="0,0,0,0,0,0,0,0,0"/>
            </v:shape>
            <v:shape id="Freeform 1429" o:spid="_x0000_s3477" style="position:absolute;left:526;top:15934;width:28;height:30;visibility:visible;mso-wrap-style:square;v-text-anchor:top" coordsize="28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u/BNsQA&#10;AADdAAAADwAAAGRycy9kb3ducmV2LnhtbESPQYvCMBSE7wv+h/AEb2uq4FKrUURW8OLBVgRvj+bZ&#10;FJuX2mS1/nuzsLDHYWa+YZbr3jbiQZ2vHSuYjBMQxKXTNVcKTsXuMwXhA7LGxjEpeJGH9WrwscRM&#10;uycf6ZGHSkQI+wwVmBDaTEpfGrLox64ljt7VdRZDlF0ldYfPCLeNnCbJl7RYc1ww2NLWUHnLf6yC&#10;1N13ORWX40Z+H85mzudtoa1So2G/WYAI1If/8F97rxVM09kEft/EJyBXb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7vwTbEAAAA3QAAAA8AAAAAAAAAAAAAAAAAmAIAAGRycy9k&#10;b3ducmV2LnhtbFBLBQYAAAAABAAEAPUAAACJAwAAAAA=&#10;" path="m,14l,6,6,r8,l21,r7,6l28,14r,9l21,29r-7,l6,29,,23,,14xe" filled="f" strokecolor="maroon" strokeweight="0">
              <v:path arrowok="t" o:connecttype="custom" o:connectlocs="0,14;0,6;6,0;14,0;21,0;28,6;28,14;28,23;21,29;14,29;6,29;0,23;0,14" o:connectangles="0,0,0,0,0,0,0,0,0,0,0,0,0"/>
            </v:shape>
            <w10:wrap anchorx="page" anchory="page"/>
          </v:group>
        </w:pict>
      </w:r>
      <w:r w:rsidR="000E099D">
        <w:rPr>
          <w:color w:val="FF0000"/>
          <w:spacing w:val="-2"/>
        </w:rPr>
        <w:t>K</w:t>
      </w:r>
      <w:r w:rsidR="000E099D">
        <w:rPr>
          <w:color w:val="FF0000"/>
          <w:spacing w:val="1"/>
        </w:rPr>
        <w:t>A</w:t>
      </w:r>
      <w:r w:rsidR="000E099D">
        <w:rPr>
          <w:color w:val="FF0000"/>
          <w:spacing w:val="-2"/>
        </w:rPr>
        <w:t>R</w:t>
      </w:r>
      <w:r w:rsidR="000E099D">
        <w:rPr>
          <w:color w:val="FF0000"/>
          <w:spacing w:val="1"/>
        </w:rPr>
        <w:t>G</w:t>
      </w:r>
      <w:r w:rsidR="000E099D">
        <w:rPr>
          <w:color w:val="FF0000"/>
        </w:rPr>
        <w:t>A</w:t>
      </w:r>
      <w:r w:rsidR="000E099D">
        <w:rPr>
          <w:color w:val="FF0000"/>
          <w:spacing w:val="-1"/>
        </w:rPr>
        <w:t xml:space="preserve"> </w:t>
      </w:r>
      <w:r w:rsidR="000E099D">
        <w:rPr>
          <w:color w:val="FF0000"/>
        </w:rPr>
        <w:t>İ</w:t>
      </w:r>
      <w:r w:rsidR="000E099D">
        <w:rPr>
          <w:color w:val="FF0000"/>
          <w:spacing w:val="-2"/>
        </w:rPr>
        <w:t>L</w:t>
      </w:r>
      <w:r w:rsidR="000E099D">
        <w:rPr>
          <w:color w:val="FF0000"/>
        </w:rPr>
        <w:t>E</w:t>
      </w:r>
      <w:r w:rsidR="000E099D">
        <w:rPr>
          <w:color w:val="FF0000"/>
          <w:spacing w:val="-3"/>
        </w:rPr>
        <w:t xml:space="preserve"> </w:t>
      </w:r>
      <w:r w:rsidR="000E099D">
        <w:rPr>
          <w:color w:val="FF0000"/>
          <w:spacing w:val="1"/>
        </w:rPr>
        <w:t>T</w:t>
      </w:r>
      <w:r w:rsidR="000E099D">
        <w:rPr>
          <w:color w:val="FF0000"/>
        </w:rPr>
        <w:t>İ</w:t>
      </w:r>
      <w:r w:rsidR="000E099D">
        <w:rPr>
          <w:color w:val="FF0000"/>
          <w:spacing w:val="-2"/>
        </w:rPr>
        <w:t>LKİ</w:t>
      </w:r>
    </w:p>
    <w:p w:rsidR="000E099D" w:rsidRDefault="000E099D">
      <w:pPr>
        <w:pStyle w:val="GvdeMetni"/>
        <w:kinsoku w:val="0"/>
        <w:overflowPunct w:val="0"/>
        <w:spacing w:before="1"/>
        <w:ind w:left="111" w:firstLine="588"/>
        <w:jc w:val="both"/>
      </w:pPr>
      <w:r>
        <w:rPr>
          <w:spacing w:val="-2"/>
        </w:rPr>
        <w:t>B</w:t>
      </w:r>
      <w:r>
        <w:t>ir</w:t>
      </w:r>
      <w:r>
        <w:rPr>
          <w:spacing w:val="-1"/>
        </w:rPr>
        <w:t xml:space="preserve"> </w:t>
      </w:r>
      <w:r>
        <w:t>va</w:t>
      </w:r>
      <w:r>
        <w:rPr>
          <w:spacing w:val="-1"/>
        </w:rPr>
        <w:t>r</w:t>
      </w:r>
      <w:r>
        <w:rPr>
          <w:spacing w:val="-3"/>
        </w:rPr>
        <w:t>m</w:t>
      </w:r>
      <w:r>
        <w:t xml:space="preserve">ış </w:t>
      </w:r>
      <w:r>
        <w:rPr>
          <w:spacing w:val="-1"/>
        </w:rPr>
        <w:t>b</w:t>
      </w:r>
      <w:r>
        <w:t>ir</w:t>
      </w:r>
      <w:r>
        <w:rPr>
          <w:spacing w:val="-3"/>
        </w:rPr>
        <w:t xml:space="preserve"> </w:t>
      </w:r>
      <w:r>
        <w:t>y</w:t>
      </w:r>
      <w:r>
        <w:rPr>
          <w:spacing w:val="1"/>
        </w:rPr>
        <w:t>o</w:t>
      </w:r>
      <w:r>
        <w:rPr>
          <w:spacing w:val="-1"/>
        </w:rPr>
        <w:t>k</w:t>
      </w:r>
      <w:r>
        <w:rPr>
          <w:spacing w:val="-3"/>
        </w:rPr>
        <w:t>m</w:t>
      </w:r>
      <w:r>
        <w:t xml:space="preserve">uş </w:t>
      </w:r>
      <w:r>
        <w:rPr>
          <w:spacing w:val="-1"/>
        </w:rPr>
        <w:t>b</w:t>
      </w:r>
      <w:r>
        <w:t>ir</w:t>
      </w:r>
      <w:r>
        <w:rPr>
          <w:spacing w:val="-1"/>
        </w:rPr>
        <w:t xml:space="preserve"> </w:t>
      </w:r>
      <w:r>
        <w:t>a</w:t>
      </w:r>
      <w:r>
        <w:rPr>
          <w:spacing w:val="-1"/>
        </w:rPr>
        <w:t>ğ</w:t>
      </w:r>
      <w:r>
        <w:t>a</w:t>
      </w:r>
      <w:r>
        <w:rPr>
          <w:spacing w:val="-3"/>
        </w:rPr>
        <w:t>c</w:t>
      </w:r>
      <w:r>
        <w:t>ın da</w:t>
      </w:r>
      <w:r>
        <w:rPr>
          <w:spacing w:val="-1"/>
        </w:rPr>
        <w:t>l</w:t>
      </w:r>
      <w:r>
        <w:t>ı</w:t>
      </w:r>
      <w:r>
        <w:rPr>
          <w:spacing w:val="-1"/>
        </w:rPr>
        <w:t>n</w:t>
      </w:r>
      <w:r>
        <w:rPr>
          <w:spacing w:val="-2"/>
        </w:rPr>
        <w:t>d</w:t>
      </w:r>
      <w:r>
        <w:t>a</w:t>
      </w:r>
      <w:r>
        <w:rPr>
          <w:spacing w:val="29"/>
        </w:rPr>
        <w:t xml:space="preserve"> </w:t>
      </w:r>
      <w:r>
        <w:rPr>
          <w:spacing w:val="-1"/>
        </w:rPr>
        <w:t>n</w:t>
      </w:r>
      <w:r>
        <w:rPr>
          <w:spacing w:val="-3"/>
        </w:rPr>
        <w:t>e</w:t>
      </w:r>
      <w:r>
        <w:t>ş</w:t>
      </w:r>
      <w:r>
        <w:rPr>
          <w:spacing w:val="-1"/>
        </w:rPr>
        <w:t>e</w:t>
      </w:r>
      <w:r>
        <w:t>y</w:t>
      </w:r>
      <w:r>
        <w:rPr>
          <w:spacing w:val="-1"/>
        </w:rPr>
        <w:t>l</w:t>
      </w:r>
      <w:r>
        <w:t>e</w:t>
      </w:r>
      <w:r>
        <w:rPr>
          <w:spacing w:val="26"/>
        </w:rPr>
        <w:t xml:space="preserve"> </w:t>
      </w:r>
      <w:r>
        <w:t>d</w:t>
      </w:r>
      <w:r>
        <w:rPr>
          <w:spacing w:val="-3"/>
        </w:rPr>
        <w:t>a</w:t>
      </w:r>
      <w:r>
        <w:rPr>
          <w:spacing w:val="-1"/>
        </w:rPr>
        <w:t>n</w:t>
      </w:r>
      <w:r>
        <w:t>s</w:t>
      </w:r>
      <w:r>
        <w:rPr>
          <w:spacing w:val="29"/>
        </w:rPr>
        <w:t xml:space="preserve"> </w:t>
      </w:r>
      <w:r>
        <w:rPr>
          <w:spacing w:val="-1"/>
        </w:rPr>
        <w:t>e</w:t>
      </w:r>
      <w:r>
        <w:t>d</w:t>
      </w:r>
      <w:r>
        <w:rPr>
          <w:spacing w:val="-1"/>
        </w:rPr>
        <w:t>e</w:t>
      </w:r>
      <w:r>
        <w:t>n</w:t>
      </w:r>
      <w:r>
        <w:rPr>
          <w:spacing w:val="26"/>
        </w:rPr>
        <w:t xml:space="preserve"> </w:t>
      </w:r>
      <w:r>
        <w:rPr>
          <w:spacing w:val="-1"/>
        </w:rPr>
        <w:t>b</w:t>
      </w:r>
      <w:r>
        <w:t>ir</w:t>
      </w:r>
      <w:r>
        <w:rPr>
          <w:spacing w:val="28"/>
        </w:rPr>
        <w:t xml:space="preserve"> </w:t>
      </w:r>
      <w:r>
        <w:rPr>
          <w:spacing w:val="-3"/>
        </w:rPr>
        <w:t>k</w:t>
      </w:r>
      <w:r>
        <w:t>a</w:t>
      </w:r>
      <w:r>
        <w:rPr>
          <w:spacing w:val="-1"/>
        </w:rPr>
        <w:t>r</w:t>
      </w:r>
      <w:r>
        <w:rPr>
          <w:spacing w:val="-3"/>
        </w:rPr>
        <w:t>g</w:t>
      </w:r>
      <w:r>
        <w:t>a va</w:t>
      </w:r>
      <w:r>
        <w:rPr>
          <w:spacing w:val="-1"/>
        </w:rPr>
        <w:t>r</w:t>
      </w:r>
      <w:r>
        <w:t>mış.</w:t>
      </w:r>
      <w:r>
        <w:rPr>
          <w:spacing w:val="31"/>
        </w:rPr>
        <w:t xml:space="preserve"> </w:t>
      </w:r>
      <w:r>
        <w:rPr>
          <w:spacing w:val="-4"/>
        </w:rPr>
        <w:t>K</w:t>
      </w:r>
      <w:r>
        <w:t>a</w:t>
      </w:r>
      <w:r>
        <w:rPr>
          <w:spacing w:val="-1"/>
        </w:rPr>
        <w:t>rg</w:t>
      </w:r>
      <w:r>
        <w:t>a</w:t>
      </w:r>
      <w:r>
        <w:rPr>
          <w:spacing w:val="31"/>
        </w:rPr>
        <w:t xml:space="preserve"> </w:t>
      </w:r>
      <w:r>
        <w:rPr>
          <w:spacing w:val="-3"/>
        </w:rPr>
        <w:t>ç</w:t>
      </w:r>
      <w:r>
        <w:rPr>
          <w:spacing w:val="1"/>
        </w:rPr>
        <w:t>o</w:t>
      </w:r>
      <w:r>
        <w:t>k</w:t>
      </w:r>
      <w:r>
        <w:rPr>
          <w:spacing w:val="28"/>
        </w:rPr>
        <w:t xml:space="preserve"> </w:t>
      </w:r>
      <w:r>
        <w:t>mu</w:t>
      </w:r>
      <w:r>
        <w:rPr>
          <w:spacing w:val="-1"/>
        </w:rPr>
        <w:t>tl</w:t>
      </w:r>
      <w:r>
        <w:t>u</w:t>
      </w:r>
      <w:r>
        <w:rPr>
          <w:spacing w:val="-3"/>
        </w:rPr>
        <w:t>y</w:t>
      </w:r>
      <w:r>
        <w:t>muş.</w:t>
      </w:r>
      <w:r>
        <w:rPr>
          <w:spacing w:val="31"/>
        </w:rPr>
        <w:t xml:space="preserve"> </w:t>
      </w:r>
      <w:r>
        <w:rPr>
          <w:spacing w:val="-2"/>
        </w:rPr>
        <w:t>Ç</w:t>
      </w:r>
      <w:r>
        <w:t>ü</w:t>
      </w:r>
      <w:r>
        <w:rPr>
          <w:spacing w:val="-1"/>
        </w:rPr>
        <w:t>n</w:t>
      </w:r>
      <w:r>
        <w:rPr>
          <w:spacing w:val="-3"/>
        </w:rPr>
        <w:t xml:space="preserve">kü </w:t>
      </w:r>
      <w:r>
        <w:t>a</w:t>
      </w:r>
      <w:r>
        <w:rPr>
          <w:spacing w:val="-1"/>
        </w:rPr>
        <w:t>ğ</w:t>
      </w:r>
      <w:r>
        <w:t>zı</w:t>
      </w:r>
      <w:r>
        <w:rPr>
          <w:spacing w:val="-1"/>
        </w:rPr>
        <w:t>n</w:t>
      </w:r>
      <w:r>
        <w:rPr>
          <w:spacing w:val="-2"/>
        </w:rPr>
        <w:t>d</w:t>
      </w:r>
      <w:r>
        <w:t>a</w:t>
      </w:r>
      <w:r>
        <w:rPr>
          <w:spacing w:val="57"/>
        </w:rPr>
        <w:t xml:space="preserve"> </w:t>
      </w:r>
      <w:r>
        <w:rPr>
          <w:spacing w:val="-3"/>
        </w:rPr>
        <w:t>k</w:t>
      </w:r>
      <w:r>
        <w:rPr>
          <w:spacing w:val="1"/>
        </w:rPr>
        <w:t>o</w:t>
      </w:r>
      <w:r>
        <w:rPr>
          <w:spacing w:val="-1"/>
        </w:rPr>
        <w:t>c</w:t>
      </w:r>
      <w:r>
        <w:t>a</w:t>
      </w:r>
      <w:r>
        <w:rPr>
          <w:spacing w:val="-3"/>
        </w:rPr>
        <w:t>m</w:t>
      </w:r>
      <w:r>
        <w:t>an</w:t>
      </w:r>
      <w:r>
        <w:rPr>
          <w:spacing w:val="55"/>
        </w:rPr>
        <w:t xml:space="preserve"> </w:t>
      </w:r>
      <w:r>
        <w:rPr>
          <w:spacing w:val="-1"/>
        </w:rPr>
        <w:t>b</w:t>
      </w:r>
      <w:r>
        <w:t>ir</w:t>
      </w:r>
      <w:r>
        <w:rPr>
          <w:spacing w:val="57"/>
        </w:rPr>
        <w:t xml:space="preserve"> </w:t>
      </w:r>
      <w:r>
        <w:rPr>
          <w:spacing w:val="1"/>
        </w:rPr>
        <w:t>p</w:t>
      </w:r>
      <w:r>
        <w:rPr>
          <w:spacing w:val="-1"/>
        </w:rPr>
        <w:t>e</w:t>
      </w:r>
      <w:r>
        <w:t>y</w:t>
      </w:r>
      <w:r>
        <w:rPr>
          <w:spacing w:val="-3"/>
        </w:rPr>
        <w:t>n</w:t>
      </w:r>
      <w:r>
        <w:t>ir</w:t>
      </w:r>
      <w:r>
        <w:rPr>
          <w:spacing w:val="54"/>
        </w:rPr>
        <w:t xml:space="preserve"> </w:t>
      </w:r>
      <w:r>
        <w:t>pa</w:t>
      </w:r>
      <w:r>
        <w:rPr>
          <w:spacing w:val="-1"/>
        </w:rPr>
        <w:t>rç</w:t>
      </w:r>
      <w:r>
        <w:t>a</w:t>
      </w:r>
      <w:r>
        <w:rPr>
          <w:spacing w:val="-3"/>
        </w:rPr>
        <w:t>s</w:t>
      </w:r>
      <w:r>
        <w:t>ı va</w:t>
      </w:r>
      <w:r>
        <w:rPr>
          <w:spacing w:val="-1"/>
        </w:rPr>
        <w:t>r</w:t>
      </w:r>
      <w:r>
        <w:t>mış.</w:t>
      </w:r>
      <w:r>
        <w:rPr>
          <w:spacing w:val="68"/>
        </w:rPr>
        <w:t xml:space="preserve"> </w:t>
      </w:r>
      <w:r>
        <w:rPr>
          <w:spacing w:val="-1"/>
        </w:rPr>
        <w:t>K</w:t>
      </w:r>
      <w:r>
        <w:t>a</w:t>
      </w:r>
      <w:r>
        <w:rPr>
          <w:spacing w:val="-1"/>
        </w:rPr>
        <w:t>rg</w:t>
      </w:r>
      <w:r>
        <w:t>a</w:t>
      </w:r>
      <w:r>
        <w:rPr>
          <w:spacing w:val="70"/>
        </w:rPr>
        <w:t xml:space="preserve"> </w:t>
      </w:r>
      <w:r>
        <w:rPr>
          <w:spacing w:val="-1"/>
        </w:rPr>
        <w:t>k</w:t>
      </w:r>
      <w:r>
        <w:rPr>
          <w:spacing w:val="1"/>
        </w:rPr>
        <w:t>o</w:t>
      </w:r>
      <w:r>
        <w:rPr>
          <w:spacing w:val="-3"/>
        </w:rPr>
        <w:t>c</w:t>
      </w:r>
      <w:r>
        <w:t>aman</w:t>
      </w:r>
      <w:r>
        <w:rPr>
          <w:spacing w:val="69"/>
        </w:rPr>
        <w:t xml:space="preserve"> </w:t>
      </w:r>
      <w:r>
        <w:rPr>
          <w:spacing w:val="1"/>
        </w:rPr>
        <w:t>p</w:t>
      </w:r>
      <w:r>
        <w:rPr>
          <w:spacing w:val="-1"/>
        </w:rPr>
        <w:t>e</w:t>
      </w:r>
      <w:r>
        <w:t>y</w:t>
      </w:r>
      <w:r>
        <w:rPr>
          <w:spacing w:val="-3"/>
        </w:rPr>
        <w:t>n</w:t>
      </w:r>
      <w:r>
        <w:t>i</w:t>
      </w:r>
      <w:r>
        <w:rPr>
          <w:spacing w:val="-1"/>
        </w:rPr>
        <w:t>r</w:t>
      </w:r>
      <w:r>
        <w:t>i</w:t>
      </w:r>
      <w:r>
        <w:rPr>
          <w:spacing w:val="72"/>
        </w:rPr>
        <w:t xml:space="preserve"> </w:t>
      </w:r>
      <w:r>
        <w:rPr>
          <w:spacing w:val="-3"/>
        </w:rPr>
        <w:t>ta</w:t>
      </w:r>
      <w:r>
        <w:t>m y</w:t>
      </w:r>
      <w:r>
        <w:rPr>
          <w:spacing w:val="-1"/>
        </w:rPr>
        <w:t>erken</w:t>
      </w:r>
      <w:r>
        <w:t>,</w:t>
      </w:r>
      <w:r>
        <w:rPr>
          <w:spacing w:val="21"/>
        </w:rPr>
        <w:t xml:space="preserve"> </w:t>
      </w:r>
      <w:r>
        <w:rPr>
          <w:spacing w:val="1"/>
        </w:rPr>
        <w:t>o</w:t>
      </w:r>
      <w:r>
        <w:rPr>
          <w:spacing w:val="-1"/>
        </w:rPr>
        <w:t>r</w:t>
      </w:r>
      <w:r>
        <w:t>adan</w:t>
      </w:r>
      <w:r>
        <w:rPr>
          <w:spacing w:val="21"/>
        </w:rPr>
        <w:t xml:space="preserve"> </w:t>
      </w:r>
      <w:r>
        <w:rPr>
          <w:spacing w:val="-3"/>
        </w:rPr>
        <w:t>g</w:t>
      </w:r>
      <w:r>
        <w:rPr>
          <w:spacing w:val="-1"/>
        </w:rPr>
        <w:t>eç</w:t>
      </w:r>
      <w:r>
        <w:t>m</w:t>
      </w:r>
      <w:r>
        <w:rPr>
          <w:spacing w:val="-1"/>
        </w:rPr>
        <w:t>ekt</w:t>
      </w:r>
      <w:r>
        <w:t>e</w:t>
      </w:r>
      <w:r>
        <w:rPr>
          <w:spacing w:val="21"/>
        </w:rPr>
        <w:t xml:space="preserve"> </w:t>
      </w:r>
      <w:r>
        <w:rPr>
          <w:spacing w:val="1"/>
        </w:rPr>
        <w:t>o</w:t>
      </w:r>
      <w:r>
        <w:rPr>
          <w:spacing w:val="-1"/>
        </w:rPr>
        <w:t>l</w:t>
      </w:r>
      <w:r>
        <w:t>an</w:t>
      </w:r>
      <w:r>
        <w:rPr>
          <w:spacing w:val="21"/>
        </w:rPr>
        <w:t xml:space="preserve"> </w:t>
      </w:r>
      <w:r>
        <w:rPr>
          <w:spacing w:val="-1"/>
        </w:rPr>
        <w:t>b</w:t>
      </w:r>
      <w:r>
        <w:rPr>
          <w:spacing w:val="-2"/>
        </w:rPr>
        <w:t>i</w:t>
      </w:r>
      <w:r>
        <w:t xml:space="preserve">r </w:t>
      </w:r>
      <w:r>
        <w:rPr>
          <w:spacing w:val="-1"/>
        </w:rPr>
        <w:t>t</w:t>
      </w:r>
      <w:r>
        <w:t>i</w:t>
      </w:r>
      <w:r>
        <w:rPr>
          <w:spacing w:val="-1"/>
        </w:rPr>
        <w:t>lk</w:t>
      </w:r>
      <w:r>
        <w:t xml:space="preserve">i </w:t>
      </w:r>
      <w:r>
        <w:rPr>
          <w:spacing w:val="-1"/>
        </w:rPr>
        <w:t>k</w:t>
      </w:r>
      <w:r>
        <w:t>a</w:t>
      </w:r>
      <w:r>
        <w:rPr>
          <w:spacing w:val="-1"/>
        </w:rPr>
        <w:t>rg</w:t>
      </w:r>
      <w:r>
        <w:rPr>
          <w:spacing w:val="-3"/>
        </w:rPr>
        <w:t>a</w:t>
      </w:r>
      <w:r>
        <w:t>yı</w:t>
      </w:r>
      <w:r>
        <w:rPr>
          <w:spacing w:val="1"/>
        </w:rPr>
        <w:t xml:space="preserve"> </w:t>
      </w:r>
      <w:r>
        <w:rPr>
          <w:spacing w:val="-3"/>
        </w:rPr>
        <w:t>g</w:t>
      </w:r>
      <w:r>
        <w:rPr>
          <w:spacing w:val="1"/>
        </w:rPr>
        <w:t>ö</w:t>
      </w:r>
      <w:r>
        <w:rPr>
          <w:spacing w:val="-1"/>
        </w:rPr>
        <w:t>r</w:t>
      </w:r>
      <w:r>
        <w:t>m</w:t>
      </w:r>
      <w:r>
        <w:rPr>
          <w:spacing w:val="-2"/>
        </w:rPr>
        <w:t>ü</w:t>
      </w:r>
      <w:r>
        <w:t>ş.</w:t>
      </w:r>
    </w:p>
    <w:p w:rsidR="000E099D" w:rsidRDefault="000E099D">
      <w:pPr>
        <w:pStyle w:val="GvdeMetni"/>
        <w:tabs>
          <w:tab w:val="left" w:pos="1820"/>
          <w:tab w:val="left" w:pos="2561"/>
          <w:tab w:val="left" w:pos="3737"/>
        </w:tabs>
        <w:kinsoku w:val="0"/>
        <w:overflowPunct w:val="0"/>
        <w:spacing w:line="389" w:lineRule="exact"/>
        <w:ind w:left="699"/>
      </w:pPr>
      <w:r>
        <w:rPr>
          <w:spacing w:val="-1"/>
        </w:rPr>
        <w:t>K</w:t>
      </w:r>
      <w:r>
        <w:t>u</w:t>
      </w:r>
      <w:r>
        <w:rPr>
          <w:spacing w:val="-1"/>
        </w:rPr>
        <w:t>rn</w:t>
      </w:r>
      <w:r>
        <w:t>az</w:t>
      </w:r>
      <w:r>
        <w:tab/>
      </w:r>
      <w:r>
        <w:rPr>
          <w:spacing w:val="-3"/>
        </w:rPr>
        <w:t>t</w:t>
      </w:r>
      <w:r>
        <w:t>i</w:t>
      </w:r>
      <w:r>
        <w:rPr>
          <w:spacing w:val="-1"/>
        </w:rPr>
        <w:t>lk</w:t>
      </w:r>
      <w:r>
        <w:t>i</w:t>
      </w:r>
      <w:r>
        <w:tab/>
      </w:r>
      <w:r>
        <w:rPr>
          <w:spacing w:val="-1"/>
        </w:rPr>
        <w:t>k</w:t>
      </w:r>
      <w:r>
        <w:t>a</w:t>
      </w:r>
      <w:r>
        <w:rPr>
          <w:spacing w:val="-1"/>
        </w:rPr>
        <w:t>rg</w:t>
      </w:r>
      <w:r>
        <w:t>ayı</w:t>
      </w:r>
      <w:r>
        <w:tab/>
      </w:r>
      <w:r>
        <w:rPr>
          <w:spacing w:val="-1"/>
        </w:rPr>
        <w:t>k</w:t>
      </w:r>
      <w:r>
        <w:t>a</w:t>
      </w:r>
      <w:r>
        <w:rPr>
          <w:spacing w:val="-3"/>
        </w:rPr>
        <w:t>n</w:t>
      </w:r>
      <w:r>
        <w:t>dı</w:t>
      </w:r>
      <w:r>
        <w:rPr>
          <w:spacing w:val="-1"/>
        </w:rPr>
        <w:t>r</w:t>
      </w:r>
      <w:r>
        <w:rPr>
          <w:spacing w:val="-2"/>
        </w:rPr>
        <w:t>ı</w:t>
      </w:r>
      <w:r>
        <w:t>p,</w:t>
      </w:r>
    </w:p>
    <w:p w:rsidR="000E099D" w:rsidRDefault="000E099D">
      <w:pPr>
        <w:pStyle w:val="GvdeMetni"/>
        <w:kinsoku w:val="0"/>
        <w:overflowPunct w:val="0"/>
        <w:spacing w:before="1"/>
        <w:jc w:val="both"/>
      </w:pPr>
      <w:r>
        <w:rPr>
          <w:spacing w:val="1"/>
        </w:rPr>
        <w:t>p</w:t>
      </w:r>
      <w:r>
        <w:rPr>
          <w:spacing w:val="-1"/>
        </w:rPr>
        <w:t>e</w:t>
      </w:r>
      <w:r>
        <w:t>y</w:t>
      </w:r>
      <w:r>
        <w:rPr>
          <w:spacing w:val="-1"/>
        </w:rPr>
        <w:t>n</w:t>
      </w:r>
      <w:r>
        <w:t>i</w:t>
      </w:r>
      <w:r>
        <w:rPr>
          <w:spacing w:val="-1"/>
        </w:rPr>
        <w:t>r</w:t>
      </w:r>
      <w:r>
        <w:t>i</w:t>
      </w:r>
      <w:r>
        <w:rPr>
          <w:spacing w:val="-12"/>
        </w:rPr>
        <w:t xml:space="preserve"> </w:t>
      </w:r>
      <w:r>
        <w:t>a</w:t>
      </w:r>
      <w:r>
        <w:rPr>
          <w:spacing w:val="-1"/>
        </w:rPr>
        <w:t>l</w:t>
      </w:r>
      <w:r>
        <w:t>a</w:t>
      </w:r>
      <w:r>
        <w:rPr>
          <w:spacing w:val="-1"/>
        </w:rPr>
        <w:t>b</w:t>
      </w:r>
      <w:r>
        <w:t>i</w:t>
      </w:r>
      <w:r>
        <w:rPr>
          <w:spacing w:val="-3"/>
        </w:rPr>
        <w:t>l</w:t>
      </w:r>
      <w:r>
        <w:t>m</w:t>
      </w:r>
      <w:r>
        <w:rPr>
          <w:spacing w:val="-1"/>
        </w:rPr>
        <w:t>e</w:t>
      </w:r>
      <w:r>
        <w:t>k</w:t>
      </w:r>
      <w:r>
        <w:rPr>
          <w:spacing w:val="-10"/>
        </w:rPr>
        <w:t xml:space="preserve"> </w:t>
      </w:r>
      <w:r>
        <w:rPr>
          <w:spacing w:val="-2"/>
        </w:rPr>
        <w:t>i</w:t>
      </w:r>
      <w:r>
        <w:rPr>
          <w:spacing w:val="-1"/>
        </w:rPr>
        <w:t>ç</w:t>
      </w:r>
      <w:r>
        <w:t>in</w:t>
      </w:r>
      <w:r>
        <w:rPr>
          <w:spacing w:val="-10"/>
        </w:rPr>
        <w:t xml:space="preserve"> </w:t>
      </w:r>
      <w:r>
        <w:rPr>
          <w:spacing w:val="-1"/>
        </w:rPr>
        <w:t>b</w:t>
      </w:r>
      <w:r>
        <w:t>ir</w:t>
      </w:r>
      <w:r>
        <w:rPr>
          <w:spacing w:val="-10"/>
        </w:rPr>
        <w:t xml:space="preserve"> </w:t>
      </w:r>
      <w:r>
        <w:rPr>
          <w:spacing w:val="1"/>
        </w:rPr>
        <w:t>p</w:t>
      </w:r>
      <w:r>
        <w:rPr>
          <w:spacing w:val="-1"/>
        </w:rPr>
        <w:t>l</w:t>
      </w:r>
      <w:r>
        <w:t>an</w:t>
      </w:r>
      <w:r>
        <w:rPr>
          <w:spacing w:val="-13"/>
        </w:rPr>
        <w:t xml:space="preserve"> </w:t>
      </w:r>
      <w:r>
        <w:t>y</w:t>
      </w:r>
      <w:r>
        <w:rPr>
          <w:spacing w:val="-3"/>
        </w:rPr>
        <w:t>a</w:t>
      </w:r>
      <w:r>
        <w:rPr>
          <w:spacing w:val="1"/>
        </w:rPr>
        <w:t>p</w:t>
      </w:r>
      <w:r>
        <w:t>mı</w:t>
      </w:r>
      <w:r>
        <w:rPr>
          <w:spacing w:val="-3"/>
        </w:rPr>
        <w:t>ş</w:t>
      </w:r>
      <w:r>
        <w:t xml:space="preserve">. </w:t>
      </w:r>
      <w:r>
        <w:rPr>
          <w:spacing w:val="-2"/>
        </w:rPr>
        <w:t>K</w:t>
      </w:r>
      <w:r>
        <w:t>a</w:t>
      </w:r>
      <w:r>
        <w:rPr>
          <w:spacing w:val="-1"/>
        </w:rPr>
        <w:t>rg</w:t>
      </w:r>
      <w:r>
        <w:t>aya</w:t>
      </w:r>
      <w:r>
        <w:rPr>
          <w:spacing w:val="17"/>
        </w:rPr>
        <w:t xml:space="preserve"> </w:t>
      </w:r>
      <w:r>
        <w:t>d</w:t>
      </w:r>
      <w:r>
        <w:rPr>
          <w:spacing w:val="-3"/>
        </w:rPr>
        <w:t>e</w:t>
      </w:r>
      <w:r>
        <w:t>miş</w:t>
      </w:r>
      <w:r>
        <w:rPr>
          <w:spacing w:val="17"/>
        </w:rPr>
        <w:t xml:space="preserve"> </w:t>
      </w:r>
      <w:r>
        <w:rPr>
          <w:spacing w:val="-1"/>
        </w:rPr>
        <w:t>k</w:t>
      </w:r>
      <w:r>
        <w:t>i</w:t>
      </w:r>
      <w:r>
        <w:rPr>
          <w:spacing w:val="15"/>
        </w:rPr>
        <w:t xml:space="preserve"> </w:t>
      </w:r>
      <w:r>
        <w:t>“</w:t>
      </w:r>
      <w:r>
        <w:rPr>
          <w:spacing w:val="17"/>
        </w:rPr>
        <w:t xml:space="preserve"> </w:t>
      </w:r>
      <w:r>
        <w:rPr>
          <w:spacing w:val="-2"/>
        </w:rPr>
        <w:t>K</w:t>
      </w:r>
      <w:r>
        <w:t>a</w:t>
      </w:r>
      <w:r>
        <w:rPr>
          <w:spacing w:val="-1"/>
        </w:rPr>
        <w:t>rg</w:t>
      </w:r>
      <w:r>
        <w:t>a</w:t>
      </w:r>
      <w:r>
        <w:rPr>
          <w:spacing w:val="17"/>
        </w:rPr>
        <w:t xml:space="preserve"> </w:t>
      </w:r>
      <w:r>
        <w:rPr>
          <w:spacing w:val="-1"/>
        </w:rPr>
        <w:t>k</w:t>
      </w:r>
      <w:r>
        <w:t>a</w:t>
      </w:r>
      <w:r>
        <w:rPr>
          <w:spacing w:val="-1"/>
        </w:rPr>
        <w:t>r</w:t>
      </w:r>
      <w:r>
        <w:t>d</w:t>
      </w:r>
      <w:r>
        <w:rPr>
          <w:spacing w:val="-1"/>
        </w:rPr>
        <w:t>e</w:t>
      </w:r>
      <w:r>
        <w:t>ş, m</w:t>
      </w:r>
      <w:r>
        <w:rPr>
          <w:spacing w:val="-1"/>
        </w:rPr>
        <w:t>er</w:t>
      </w:r>
      <w:r>
        <w:t>ha</w:t>
      </w:r>
      <w:r>
        <w:rPr>
          <w:spacing w:val="-1"/>
        </w:rPr>
        <w:t>b</w:t>
      </w:r>
      <w:r>
        <w:t>a,</w:t>
      </w:r>
      <w:r>
        <w:rPr>
          <w:spacing w:val="23"/>
        </w:rPr>
        <w:t xml:space="preserve"> </w:t>
      </w:r>
      <w:r>
        <w:rPr>
          <w:spacing w:val="-1"/>
        </w:rPr>
        <w:t>n</w:t>
      </w:r>
      <w:r>
        <w:t>e</w:t>
      </w:r>
      <w:r>
        <w:rPr>
          <w:spacing w:val="24"/>
        </w:rPr>
        <w:t xml:space="preserve"> </w:t>
      </w:r>
      <w:r>
        <w:rPr>
          <w:spacing w:val="-3"/>
        </w:rPr>
        <w:t>k</w:t>
      </w:r>
      <w:r>
        <w:t>adar</w:t>
      </w:r>
      <w:r>
        <w:rPr>
          <w:spacing w:val="21"/>
        </w:rPr>
        <w:t xml:space="preserve"> </w:t>
      </w:r>
      <w:r>
        <w:rPr>
          <w:spacing w:val="-1"/>
        </w:rPr>
        <w:t>g</w:t>
      </w:r>
      <w:r>
        <w:t>üz</w:t>
      </w:r>
      <w:r>
        <w:rPr>
          <w:spacing w:val="-1"/>
        </w:rPr>
        <w:t>el</w:t>
      </w:r>
      <w:r>
        <w:t>si</w:t>
      </w:r>
      <w:r>
        <w:rPr>
          <w:spacing w:val="-1"/>
        </w:rPr>
        <w:t>n</w:t>
      </w:r>
      <w:r>
        <w:t>,</w:t>
      </w:r>
      <w:r>
        <w:rPr>
          <w:spacing w:val="23"/>
        </w:rPr>
        <w:t xml:space="preserve"> </w:t>
      </w:r>
      <w:r>
        <w:t>s</w:t>
      </w:r>
      <w:r>
        <w:rPr>
          <w:spacing w:val="-3"/>
        </w:rPr>
        <w:t>e</w:t>
      </w:r>
      <w:r>
        <w:t>si</w:t>
      </w:r>
      <w:r>
        <w:rPr>
          <w:spacing w:val="-1"/>
        </w:rPr>
        <w:t>n</w:t>
      </w:r>
      <w:r>
        <w:rPr>
          <w:spacing w:val="-2"/>
        </w:rPr>
        <w:t>d</w:t>
      </w:r>
      <w:r>
        <w:t xml:space="preserve">e </w:t>
      </w:r>
      <w:r>
        <w:rPr>
          <w:spacing w:val="-1"/>
        </w:rPr>
        <w:t>ç</w:t>
      </w:r>
      <w:r>
        <w:rPr>
          <w:spacing w:val="1"/>
        </w:rPr>
        <w:t>o</w:t>
      </w:r>
      <w:r>
        <w:t>k</w:t>
      </w:r>
      <w:r>
        <w:rPr>
          <w:spacing w:val="-1"/>
        </w:rPr>
        <w:t xml:space="preserve"> </w:t>
      </w:r>
      <w:r>
        <w:rPr>
          <w:spacing w:val="-3"/>
        </w:rPr>
        <w:t>g</w:t>
      </w:r>
      <w:r>
        <w:t>üz</w:t>
      </w:r>
      <w:r>
        <w:rPr>
          <w:spacing w:val="-1"/>
        </w:rPr>
        <w:t>e</w:t>
      </w:r>
      <w:r>
        <w:t>l</w:t>
      </w:r>
      <w:r>
        <w:rPr>
          <w:spacing w:val="-3"/>
        </w:rPr>
        <w:t>m</w:t>
      </w:r>
      <w:r>
        <w:t>iş,</w:t>
      </w:r>
      <w:r>
        <w:rPr>
          <w:spacing w:val="-1"/>
        </w:rPr>
        <w:t xml:space="preserve"> ben</w:t>
      </w:r>
      <w:r>
        <w:rPr>
          <w:spacing w:val="-2"/>
        </w:rPr>
        <w:t>d</w:t>
      </w:r>
      <w:r>
        <w:t>e</w:t>
      </w:r>
      <w:r>
        <w:rPr>
          <w:spacing w:val="-1"/>
        </w:rPr>
        <w:t xml:space="preserve"> b</w:t>
      </w:r>
      <w:r>
        <w:t>u</w:t>
      </w:r>
      <w:r>
        <w:rPr>
          <w:spacing w:val="-1"/>
        </w:rPr>
        <w:t>nc</w:t>
      </w:r>
      <w:r>
        <w:t>a</w:t>
      </w:r>
      <w:r>
        <w:rPr>
          <w:spacing w:val="-2"/>
        </w:rPr>
        <w:t xml:space="preserve"> </w:t>
      </w:r>
      <w:r>
        <w:t>y</w:t>
      </w:r>
      <w:r>
        <w:rPr>
          <w:spacing w:val="1"/>
        </w:rPr>
        <w:t>o</w:t>
      </w:r>
      <w:r>
        <w:rPr>
          <w:spacing w:val="-3"/>
        </w:rPr>
        <w:t>l</w:t>
      </w:r>
      <w:r>
        <w:t>u s</w:t>
      </w:r>
      <w:r>
        <w:rPr>
          <w:spacing w:val="-1"/>
        </w:rPr>
        <w:t>e</w:t>
      </w:r>
      <w:r>
        <w:rPr>
          <w:spacing w:val="-3"/>
        </w:rPr>
        <w:t>n</w:t>
      </w:r>
      <w:r>
        <w:t>in s</w:t>
      </w:r>
      <w:r>
        <w:rPr>
          <w:spacing w:val="-1"/>
        </w:rPr>
        <w:t>e</w:t>
      </w:r>
      <w:r>
        <w:t>si</w:t>
      </w:r>
      <w:r>
        <w:rPr>
          <w:spacing w:val="-1"/>
        </w:rPr>
        <w:t>n</w:t>
      </w:r>
      <w:r>
        <w:t>i</w:t>
      </w:r>
      <w:r>
        <w:rPr>
          <w:spacing w:val="-12"/>
        </w:rPr>
        <w:t xml:space="preserve"> </w:t>
      </w:r>
      <w:r>
        <w:rPr>
          <w:spacing w:val="-2"/>
        </w:rPr>
        <w:t>d</w:t>
      </w:r>
      <w:r>
        <w:t>uya</w:t>
      </w:r>
      <w:r>
        <w:rPr>
          <w:spacing w:val="-1"/>
        </w:rPr>
        <w:t>b</w:t>
      </w:r>
      <w:r>
        <w:t>i</w:t>
      </w:r>
      <w:r>
        <w:rPr>
          <w:spacing w:val="-3"/>
        </w:rPr>
        <w:t>l</w:t>
      </w:r>
      <w:r>
        <w:t>m</w:t>
      </w:r>
      <w:r>
        <w:rPr>
          <w:spacing w:val="-1"/>
        </w:rPr>
        <w:t>e</w:t>
      </w:r>
      <w:r>
        <w:t>k</w:t>
      </w:r>
      <w:r>
        <w:rPr>
          <w:spacing w:val="-13"/>
        </w:rPr>
        <w:t xml:space="preserve"> </w:t>
      </w:r>
      <w:r>
        <w:rPr>
          <w:spacing w:val="-2"/>
        </w:rPr>
        <w:t>i</w:t>
      </w:r>
      <w:r>
        <w:rPr>
          <w:spacing w:val="-1"/>
        </w:rPr>
        <w:t>ç</w:t>
      </w:r>
      <w:r>
        <w:t>in</w:t>
      </w:r>
      <w:r>
        <w:rPr>
          <w:spacing w:val="-13"/>
        </w:rPr>
        <w:t xml:space="preserve"> </w:t>
      </w:r>
      <w:r>
        <w:rPr>
          <w:spacing w:val="-1"/>
        </w:rPr>
        <w:t>gel</w:t>
      </w:r>
      <w:r>
        <w:t>dim</w:t>
      </w:r>
      <w:r>
        <w:rPr>
          <w:spacing w:val="-1"/>
        </w:rPr>
        <w:t>.</w:t>
      </w:r>
      <w:r>
        <w:t>”</w:t>
      </w:r>
      <w:r>
        <w:rPr>
          <w:spacing w:val="-15"/>
        </w:rPr>
        <w:t xml:space="preserve"> </w:t>
      </w:r>
      <w:r>
        <w:t>d</w:t>
      </w:r>
      <w:r>
        <w:rPr>
          <w:spacing w:val="-1"/>
        </w:rPr>
        <w:t>e</w:t>
      </w:r>
      <w:r>
        <w:t>m</w:t>
      </w:r>
      <w:r>
        <w:rPr>
          <w:spacing w:val="-2"/>
        </w:rPr>
        <w:t>i</w:t>
      </w:r>
      <w:r>
        <w:rPr>
          <w:spacing w:val="-1"/>
        </w:rPr>
        <w:t>ş</w:t>
      </w:r>
      <w:r>
        <w:t>. Bu</w:t>
      </w:r>
      <w:r>
        <w:rPr>
          <w:spacing w:val="31"/>
        </w:rPr>
        <w:t xml:space="preserve"> </w:t>
      </w:r>
      <w:r>
        <w:rPr>
          <w:spacing w:val="-1"/>
        </w:rPr>
        <w:t>g</w:t>
      </w:r>
      <w:r>
        <w:rPr>
          <w:spacing w:val="-3"/>
        </w:rPr>
        <w:t>ü</w:t>
      </w:r>
      <w:r>
        <w:t>z</w:t>
      </w:r>
      <w:r>
        <w:rPr>
          <w:spacing w:val="-1"/>
        </w:rPr>
        <w:t>e</w:t>
      </w:r>
      <w:r>
        <w:t>l</w:t>
      </w:r>
      <w:r>
        <w:rPr>
          <w:spacing w:val="31"/>
        </w:rPr>
        <w:t xml:space="preserve"> </w:t>
      </w:r>
      <w:r>
        <w:rPr>
          <w:spacing w:val="-3"/>
        </w:rPr>
        <w:t>s</w:t>
      </w:r>
      <w:r>
        <w:rPr>
          <w:spacing w:val="1"/>
        </w:rPr>
        <w:t>ö</w:t>
      </w:r>
      <w:r>
        <w:t>z</w:t>
      </w:r>
      <w:r>
        <w:rPr>
          <w:spacing w:val="-1"/>
        </w:rPr>
        <w:t>ler</w:t>
      </w:r>
      <w:r>
        <w:t>i</w:t>
      </w:r>
      <w:r>
        <w:rPr>
          <w:spacing w:val="29"/>
        </w:rPr>
        <w:t xml:space="preserve"> </w:t>
      </w:r>
      <w:r>
        <w:rPr>
          <w:spacing w:val="-2"/>
        </w:rPr>
        <w:t>d</w:t>
      </w:r>
      <w:r>
        <w:t>uyan</w:t>
      </w:r>
      <w:r>
        <w:rPr>
          <w:spacing w:val="31"/>
        </w:rPr>
        <w:t xml:space="preserve"> </w:t>
      </w:r>
      <w:r>
        <w:rPr>
          <w:spacing w:val="-1"/>
        </w:rPr>
        <w:t>k</w:t>
      </w:r>
      <w:r>
        <w:t>a</w:t>
      </w:r>
      <w:r>
        <w:rPr>
          <w:spacing w:val="-1"/>
        </w:rPr>
        <w:t>r</w:t>
      </w:r>
      <w:r>
        <w:rPr>
          <w:spacing w:val="-3"/>
        </w:rPr>
        <w:t>g</w:t>
      </w:r>
      <w:r>
        <w:t>a</w:t>
      </w:r>
      <w:r>
        <w:rPr>
          <w:spacing w:val="31"/>
        </w:rPr>
        <w:t xml:space="preserve"> </w:t>
      </w:r>
      <w:r>
        <w:t>h</w:t>
      </w:r>
      <w:r>
        <w:rPr>
          <w:spacing w:val="-3"/>
        </w:rPr>
        <w:t>e</w:t>
      </w:r>
      <w:r>
        <w:t>m</w:t>
      </w:r>
      <w:r>
        <w:rPr>
          <w:spacing w:val="-1"/>
        </w:rPr>
        <w:t>e</w:t>
      </w:r>
      <w:r>
        <w:t>n "B</w:t>
      </w:r>
      <w:r>
        <w:rPr>
          <w:spacing w:val="-1"/>
        </w:rPr>
        <w:t>e</w:t>
      </w:r>
      <w:r>
        <w:t>n</w:t>
      </w:r>
      <w:r>
        <w:rPr>
          <w:spacing w:val="17"/>
        </w:rPr>
        <w:t xml:space="preserve"> </w:t>
      </w:r>
      <w:r>
        <w:t>s</w:t>
      </w:r>
      <w:r>
        <w:rPr>
          <w:spacing w:val="-1"/>
        </w:rPr>
        <w:t>en</w:t>
      </w:r>
      <w:r>
        <w:t>in</w:t>
      </w:r>
      <w:r>
        <w:rPr>
          <w:spacing w:val="17"/>
        </w:rPr>
        <w:t xml:space="preserve"> </w:t>
      </w:r>
      <w:r>
        <w:t>i</w:t>
      </w:r>
      <w:r>
        <w:rPr>
          <w:spacing w:val="-3"/>
        </w:rPr>
        <w:t>ç</w:t>
      </w:r>
      <w:r>
        <w:t>in</w:t>
      </w:r>
      <w:r>
        <w:rPr>
          <w:spacing w:val="14"/>
        </w:rPr>
        <w:t xml:space="preserve"> </w:t>
      </w:r>
      <w:r>
        <w:rPr>
          <w:spacing w:val="-1"/>
        </w:rPr>
        <w:t>g</w:t>
      </w:r>
      <w:r>
        <w:t>üz</w:t>
      </w:r>
      <w:r>
        <w:rPr>
          <w:spacing w:val="-1"/>
        </w:rPr>
        <w:t>e</w:t>
      </w:r>
      <w:r>
        <w:t>l</w:t>
      </w:r>
      <w:r>
        <w:rPr>
          <w:spacing w:val="17"/>
        </w:rPr>
        <w:t xml:space="preserve"> </w:t>
      </w:r>
      <w:r>
        <w:rPr>
          <w:spacing w:val="-1"/>
        </w:rPr>
        <w:t>b</w:t>
      </w:r>
      <w:r>
        <w:t>ir</w:t>
      </w:r>
      <w:r>
        <w:rPr>
          <w:spacing w:val="17"/>
        </w:rPr>
        <w:t xml:space="preserve"> </w:t>
      </w:r>
      <w:r>
        <w:t>şa</w:t>
      </w:r>
      <w:r>
        <w:rPr>
          <w:spacing w:val="-1"/>
        </w:rPr>
        <w:t>r</w:t>
      </w:r>
      <w:r>
        <w:rPr>
          <w:spacing w:val="-3"/>
        </w:rPr>
        <w:t>k</w:t>
      </w:r>
      <w:r>
        <w:t>ı s</w:t>
      </w:r>
      <w:r>
        <w:rPr>
          <w:spacing w:val="1"/>
        </w:rPr>
        <w:t>ö</w:t>
      </w:r>
      <w:r>
        <w:t>y</w:t>
      </w:r>
      <w:r>
        <w:rPr>
          <w:spacing w:val="-1"/>
        </w:rPr>
        <w:t>ler</w:t>
      </w:r>
      <w:r>
        <w:rPr>
          <w:spacing w:val="-2"/>
        </w:rPr>
        <w:t>i</w:t>
      </w:r>
      <w:r>
        <w:t>m”</w:t>
      </w:r>
      <w:r>
        <w:rPr>
          <w:spacing w:val="36"/>
        </w:rPr>
        <w:t xml:space="preserve"> </w:t>
      </w:r>
      <w:r>
        <w:t>d</w:t>
      </w:r>
      <w:r>
        <w:rPr>
          <w:spacing w:val="-1"/>
        </w:rPr>
        <w:t>e</w:t>
      </w:r>
      <w:r>
        <w:rPr>
          <w:spacing w:val="-3"/>
        </w:rPr>
        <w:t>m</w:t>
      </w:r>
      <w:r>
        <w:t>i</w:t>
      </w:r>
      <w:r>
        <w:rPr>
          <w:spacing w:val="-1"/>
        </w:rPr>
        <w:t>ş</w:t>
      </w:r>
      <w:r>
        <w:t>.</w:t>
      </w:r>
      <w:r>
        <w:rPr>
          <w:spacing w:val="35"/>
        </w:rPr>
        <w:t xml:space="preserve"> </w:t>
      </w:r>
      <w:r>
        <w:rPr>
          <w:spacing w:val="-2"/>
        </w:rPr>
        <w:t>B</w:t>
      </w:r>
      <w:r>
        <w:t>u</w:t>
      </w:r>
      <w:r>
        <w:rPr>
          <w:spacing w:val="-1"/>
        </w:rPr>
        <w:t>n</w:t>
      </w:r>
      <w:r>
        <w:t>u</w:t>
      </w:r>
      <w:r>
        <w:rPr>
          <w:spacing w:val="39"/>
        </w:rPr>
        <w:t xml:space="preserve"> </w:t>
      </w:r>
      <w:r>
        <w:rPr>
          <w:spacing w:val="-3"/>
        </w:rPr>
        <w:t>s</w:t>
      </w:r>
      <w:r>
        <w:rPr>
          <w:spacing w:val="1"/>
        </w:rPr>
        <w:t>ö</w:t>
      </w:r>
      <w:r>
        <w:t>y</w:t>
      </w:r>
      <w:r>
        <w:rPr>
          <w:spacing w:val="-1"/>
        </w:rPr>
        <w:t>l</w:t>
      </w:r>
      <w:r>
        <w:rPr>
          <w:spacing w:val="-3"/>
        </w:rPr>
        <w:t>e</w:t>
      </w:r>
      <w:r>
        <w:t>m</w:t>
      </w:r>
      <w:r>
        <w:rPr>
          <w:spacing w:val="-1"/>
        </w:rPr>
        <w:t>e</w:t>
      </w:r>
      <w:r>
        <w:t>k</w:t>
      </w:r>
      <w:r>
        <w:rPr>
          <w:spacing w:val="35"/>
        </w:rPr>
        <w:t xml:space="preserve"> </w:t>
      </w:r>
      <w:r>
        <w:t>i</w:t>
      </w:r>
      <w:r>
        <w:rPr>
          <w:spacing w:val="-1"/>
        </w:rPr>
        <w:t>ç</w:t>
      </w:r>
      <w:r>
        <w:t>in a</w:t>
      </w:r>
      <w:r>
        <w:rPr>
          <w:spacing w:val="-1"/>
        </w:rPr>
        <w:t>ğ</w:t>
      </w:r>
      <w:r>
        <w:t>zı</w:t>
      </w:r>
      <w:r>
        <w:rPr>
          <w:spacing w:val="-1"/>
        </w:rPr>
        <w:t>n</w:t>
      </w:r>
      <w:r>
        <w:t>ı</w:t>
      </w:r>
      <w:r>
        <w:rPr>
          <w:spacing w:val="79"/>
        </w:rPr>
        <w:t xml:space="preserve"> </w:t>
      </w:r>
      <w:r>
        <w:t>a</w:t>
      </w:r>
      <w:r>
        <w:rPr>
          <w:spacing w:val="-1"/>
        </w:rPr>
        <w:t>ç</w:t>
      </w:r>
      <w:r>
        <w:t>ar</w:t>
      </w:r>
      <w:r>
        <w:rPr>
          <w:spacing w:val="79"/>
        </w:rPr>
        <w:t xml:space="preserve"> </w:t>
      </w:r>
      <w:r>
        <w:t>a</w:t>
      </w:r>
      <w:r>
        <w:rPr>
          <w:spacing w:val="-1"/>
        </w:rPr>
        <w:t>ç</w:t>
      </w:r>
      <w:r>
        <w:t>m</w:t>
      </w:r>
      <w:r>
        <w:rPr>
          <w:spacing w:val="-3"/>
        </w:rPr>
        <w:t>az</w:t>
      </w:r>
      <w:r>
        <w:t>,</w:t>
      </w:r>
      <w:r>
        <w:rPr>
          <w:spacing w:val="81"/>
        </w:rPr>
        <w:t xml:space="preserve"> </w:t>
      </w:r>
      <w:r>
        <w:rPr>
          <w:spacing w:val="-1"/>
        </w:rPr>
        <w:t>k</w:t>
      </w:r>
      <w:r>
        <w:rPr>
          <w:spacing w:val="1"/>
        </w:rPr>
        <w:t>o</w:t>
      </w:r>
      <w:r>
        <w:rPr>
          <w:spacing w:val="-1"/>
        </w:rPr>
        <w:t>c</w:t>
      </w:r>
      <w:r>
        <w:t>a</w:t>
      </w:r>
      <w:r>
        <w:rPr>
          <w:spacing w:val="-3"/>
        </w:rPr>
        <w:t>m</w:t>
      </w:r>
      <w:r>
        <w:t>an</w:t>
      </w:r>
      <w:r>
        <w:rPr>
          <w:spacing w:val="80"/>
        </w:rPr>
        <w:t xml:space="preserve"> </w:t>
      </w:r>
      <w:r>
        <w:rPr>
          <w:spacing w:val="-2"/>
        </w:rPr>
        <w:t>p</w:t>
      </w:r>
      <w:r>
        <w:rPr>
          <w:spacing w:val="-1"/>
        </w:rPr>
        <w:t>e</w:t>
      </w:r>
      <w:r>
        <w:t>y</w:t>
      </w:r>
      <w:r>
        <w:rPr>
          <w:spacing w:val="-1"/>
        </w:rPr>
        <w:t>n</w:t>
      </w:r>
      <w:r>
        <w:t xml:space="preserve">ir </w:t>
      </w:r>
      <w:r>
        <w:rPr>
          <w:spacing w:val="1"/>
        </w:rPr>
        <w:t>p</w:t>
      </w:r>
      <w:r>
        <w:t>a</w:t>
      </w:r>
      <w:r>
        <w:rPr>
          <w:spacing w:val="-1"/>
        </w:rPr>
        <w:t>rç</w:t>
      </w:r>
      <w:r>
        <w:t>a</w:t>
      </w:r>
      <w:r>
        <w:rPr>
          <w:spacing w:val="-3"/>
        </w:rPr>
        <w:t>s</w:t>
      </w:r>
      <w:r>
        <w:t>ı</w:t>
      </w:r>
      <w:r>
        <w:rPr>
          <w:spacing w:val="-1"/>
        </w:rPr>
        <w:t>n</w:t>
      </w:r>
      <w:r>
        <w:t>ı</w:t>
      </w:r>
      <w:r>
        <w:rPr>
          <w:spacing w:val="37"/>
        </w:rPr>
        <w:t xml:space="preserve"> </w:t>
      </w:r>
      <w:r>
        <w:t>da</w:t>
      </w:r>
      <w:r>
        <w:rPr>
          <w:spacing w:val="37"/>
        </w:rPr>
        <w:t xml:space="preserve"> </w:t>
      </w:r>
      <w:r>
        <w:t>a</w:t>
      </w:r>
      <w:r>
        <w:rPr>
          <w:spacing w:val="-3"/>
        </w:rPr>
        <w:t>ğ</w:t>
      </w:r>
      <w:r>
        <w:t>zı</w:t>
      </w:r>
      <w:r>
        <w:rPr>
          <w:spacing w:val="-1"/>
        </w:rPr>
        <w:t>n</w:t>
      </w:r>
      <w:r>
        <w:t>dan</w:t>
      </w:r>
      <w:r>
        <w:rPr>
          <w:spacing w:val="36"/>
        </w:rPr>
        <w:t xml:space="preserve"> </w:t>
      </w:r>
      <w:r>
        <w:t>d</w:t>
      </w:r>
      <w:r>
        <w:rPr>
          <w:spacing w:val="-3"/>
        </w:rPr>
        <w:t>ü</w:t>
      </w:r>
      <w:r>
        <w:t>şü</w:t>
      </w:r>
      <w:r>
        <w:rPr>
          <w:spacing w:val="-1"/>
        </w:rPr>
        <w:t>r</w:t>
      </w:r>
      <w:r>
        <w:t>m</w:t>
      </w:r>
      <w:r>
        <w:rPr>
          <w:spacing w:val="-2"/>
        </w:rPr>
        <w:t>ü</w:t>
      </w:r>
      <w:r>
        <w:rPr>
          <w:spacing w:val="-1"/>
        </w:rPr>
        <w:t>ş</w:t>
      </w:r>
      <w:r>
        <w:t xml:space="preserve">. </w:t>
      </w:r>
      <w:r>
        <w:rPr>
          <w:spacing w:val="-2"/>
        </w:rPr>
        <w:t>K</w:t>
      </w:r>
      <w:r>
        <w:t>u</w:t>
      </w:r>
      <w:r>
        <w:rPr>
          <w:spacing w:val="-1"/>
        </w:rPr>
        <w:t>rn</w:t>
      </w:r>
      <w:r>
        <w:t>az</w:t>
      </w:r>
      <w:r>
        <w:rPr>
          <w:spacing w:val="74"/>
        </w:rPr>
        <w:t xml:space="preserve"> </w:t>
      </w:r>
      <w:r>
        <w:rPr>
          <w:spacing w:val="-1"/>
        </w:rPr>
        <w:t>t</w:t>
      </w:r>
      <w:r>
        <w:t>i</w:t>
      </w:r>
      <w:r>
        <w:rPr>
          <w:spacing w:val="-1"/>
        </w:rPr>
        <w:t>lk</w:t>
      </w:r>
      <w:r>
        <w:t>i</w:t>
      </w:r>
      <w:r>
        <w:rPr>
          <w:spacing w:val="73"/>
        </w:rPr>
        <w:t xml:space="preserve"> </w:t>
      </w:r>
      <w:r>
        <w:rPr>
          <w:spacing w:val="-2"/>
        </w:rPr>
        <w:t>d</w:t>
      </w:r>
      <w:r>
        <w:t>üş</w:t>
      </w:r>
      <w:r>
        <w:rPr>
          <w:spacing w:val="-3"/>
        </w:rPr>
        <w:t>e</w:t>
      </w:r>
      <w:r>
        <w:t>n</w:t>
      </w:r>
      <w:r>
        <w:rPr>
          <w:spacing w:val="74"/>
        </w:rPr>
        <w:t xml:space="preserve"> </w:t>
      </w:r>
      <w:r>
        <w:t>p</w:t>
      </w:r>
      <w:r>
        <w:rPr>
          <w:spacing w:val="-1"/>
        </w:rPr>
        <w:t>e</w:t>
      </w:r>
      <w:r>
        <w:t>y</w:t>
      </w:r>
      <w:r>
        <w:rPr>
          <w:spacing w:val="-1"/>
        </w:rPr>
        <w:t>n</w:t>
      </w:r>
      <w:r>
        <w:t>ir</w:t>
      </w:r>
      <w:r>
        <w:rPr>
          <w:spacing w:val="71"/>
        </w:rPr>
        <w:t xml:space="preserve"> </w:t>
      </w:r>
      <w:r>
        <w:rPr>
          <w:spacing w:val="-2"/>
        </w:rPr>
        <w:t>p</w:t>
      </w:r>
      <w:r>
        <w:t>a</w:t>
      </w:r>
      <w:r>
        <w:rPr>
          <w:spacing w:val="-1"/>
        </w:rPr>
        <w:t>rç</w:t>
      </w:r>
      <w:r>
        <w:t>ası</w:t>
      </w:r>
      <w:r>
        <w:rPr>
          <w:spacing w:val="-3"/>
        </w:rPr>
        <w:t>n</w:t>
      </w:r>
      <w:r>
        <w:t>ı h</w:t>
      </w:r>
      <w:r>
        <w:rPr>
          <w:spacing w:val="-1"/>
        </w:rPr>
        <w:t>e</w:t>
      </w:r>
      <w:r>
        <w:t>m</w:t>
      </w:r>
      <w:r>
        <w:rPr>
          <w:spacing w:val="-1"/>
        </w:rPr>
        <w:t>e</w:t>
      </w:r>
      <w:r>
        <w:t>n</w:t>
      </w:r>
      <w:r>
        <w:rPr>
          <w:spacing w:val="-6"/>
        </w:rPr>
        <w:t xml:space="preserve"> </w:t>
      </w:r>
      <w:r>
        <w:t>y</w:t>
      </w:r>
      <w:r>
        <w:rPr>
          <w:spacing w:val="-1"/>
        </w:rPr>
        <w:t>e</w:t>
      </w:r>
      <w:r>
        <w:rPr>
          <w:spacing w:val="-3"/>
        </w:rPr>
        <w:t>m</w:t>
      </w:r>
      <w:r>
        <w:t>iş</w:t>
      </w:r>
      <w:r>
        <w:rPr>
          <w:spacing w:val="-3"/>
        </w:rPr>
        <w:t xml:space="preserve"> </w:t>
      </w:r>
      <w:r>
        <w:rPr>
          <w:spacing w:val="-1"/>
        </w:rPr>
        <w:t>b</w:t>
      </w:r>
      <w:r>
        <w:t>i</w:t>
      </w:r>
      <w:r>
        <w:rPr>
          <w:spacing w:val="-3"/>
        </w:rPr>
        <w:t>t</w:t>
      </w:r>
      <w:r>
        <w:t>i</w:t>
      </w:r>
      <w:r>
        <w:rPr>
          <w:spacing w:val="-3"/>
        </w:rPr>
        <w:t>r</w:t>
      </w:r>
      <w:r>
        <w:t>miş.</w:t>
      </w:r>
      <w:r>
        <w:rPr>
          <w:spacing w:val="-3"/>
        </w:rPr>
        <w:t xml:space="preserve"> </w:t>
      </w:r>
      <w:r>
        <w:rPr>
          <w:spacing w:val="-1"/>
        </w:rPr>
        <w:t>E</w:t>
      </w:r>
      <w:r>
        <w:rPr>
          <w:spacing w:val="-3"/>
        </w:rPr>
        <w:t>l</w:t>
      </w:r>
      <w:r>
        <w:t>i</w:t>
      </w:r>
      <w:r>
        <w:rPr>
          <w:spacing w:val="-5"/>
        </w:rPr>
        <w:t xml:space="preserve"> </w:t>
      </w:r>
      <w:r>
        <w:t>de</w:t>
      </w:r>
      <w:r>
        <w:rPr>
          <w:spacing w:val="-3"/>
        </w:rPr>
        <w:t xml:space="preserve"> k</w:t>
      </w:r>
      <w:r>
        <w:t>a</w:t>
      </w:r>
      <w:r>
        <w:rPr>
          <w:spacing w:val="-1"/>
        </w:rPr>
        <w:t>rn</w:t>
      </w:r>
      <w:r>
        <w:t>ı</w:t>
      </w:r>
      <w:r>
        <w:rPr>
          <w:spacing w:val="-4"/>
        </w:rPr>
        <w:t xml:space="preserve"> </w:t>
      </w:r>
      <w:r>
        <w:t xml:space="preserve">da </w:t>
      </w:r>
      <w:r>
        <w:rPr>
          <w:spacing w:val="-1"/>
        </w:rPr>
        <w:t>b</w:t>
      </w:r>
      <w:r>
        <w:rPr>
          <w:spacing w:val="1"/>
        </w:rPr>
        <w:t>o</w:t>
      </w:r>
      <w:r>
        <w:t>ş</w:t>
      </w:r>
      <w:r>
        <w:rPr>
          <w:spacing w:val="74"/>
        </w:rPr>
        <w:t xml:space="preserve"> </w:t>
      </w:r>
      <w:r>
        <w:rPr>
          <w:spacing w:val="-3"/>
        </w:rPr>
        <w:t>k</w:t>
      </w:r>
      <w:r>
        <w:t>a</w:t>
      </w:r>
      <w:r>
        <w:rPr>
          <w:spacing w:val="-1"/>
        </w:rPr>
        <w:t>l</w:t>
      </w:r>
      <w:r>
        <w:t>an</w:t>
      </w:r>
      <w:r>
        <w:rPr>
          <w:spacing w:val="74"/>
        </w:rPr>
        <w:t xml:space="preserve"> </w:t>
      </w:r>
      <w:r>
        <w:rPr>
          <w:spacing w:val="-3"/>
        </w:rPr>
        <w:t>k</w:t>
      </w:r>
      <w:r>
        <w:t>a</w:t>
      </w:r>
      <w:r>
        <w:rPr>
          <w:spacing w:val="-1"/>
        </w:rPr>
        <w:t>rg</w:t>
      </w:r>
      <w:r>
        <w:t>a</w:t>
      </w:r>
      <w:r>
        <w:rPr>
          <w:spacing w:val="70"/>
        </w:rPr>
        <w:t xml:space="preserve"> </w:t>
      </w:r>
      <w:r>
        <w:t>da</w:t>
      </w:r>
      <w:r>
        <w:rPr>
          <w:spacing w:val="74"/>
        </w:rPr>
        <w:t xml:space="preserve"> </w:t>
      </w:r>
      <w:r>
        <w:rPr>
          <w:spacing w:val="-1"/>
        </w:rPr>
        <w:t>b</w:t>
      </w:r>
      <w:r>
        <w:t>ir</w:t>
      </w:r>
      <w:r>
        <w:rPr>
          <w:spacing w:val="72"/>
        </w:rPr>
        <w:t xml:space="preserve"> </w:t>
      </w:r>
      <w:r>
        <w:rPr>
          <w:spacing w:val="-2"/>
        </w:rPr>
        <w:t>d</w:t>
      </w:r>
      <w:r>
        <w:t>a</w:t>
      </w:r>
      <w:r>
        <w:rPr>
          <w:spacing w:val="-2"/>
        </w:rPr>
        <w:t>h</w:t>
      </w:r>
      <w:r>
        <w:t>a</w:t>
      </w:r>
      <w:r>
        <w:rPr>
          <w:spacing w:val="75"/>
        </w:rPr>
        <w:t xml:space="preserve"> </w:t>
      </w:r>
      <w:r>
        <w:rPr>
          <w:spacing w:val="-3"/>
        </w:rPr>
        <w:t>g</w:t>
      </w:r>
      <w:r>
        <w:t>üz</w:t>
      </w:r>
      <w:r>
        <w:rPr>
          <w:spacing w:val="-1"/>
        </w:rPr>
        <w:t>e</w:t>
      </w:r>
      <w:r>
        <w:t>l s</w:t>
      </w:r>
      <w:r>
        <w:rPr>
          <w:spacing w:val="1"/>
        </w:rPr>
        <w:t>ö</w:t>
      </w:r>
      <w:r>
        <w:t>z</w:t>
      </w:r>
      <w:r>
        <w:rPr>
          <w:spacing w:val="-1"/>
        </w:rPr>
        <w:t>ler</w:t>
      </w:r>
      <w:r>
        <w:t>e</w:t>
      </w:r>
      <w:r>
        <w:rPr>
          <w:spacing w:val="36"/>
        </w:rPr>
        <w:t xml:space="preserve"> </w:t>
      </w:r>
      <w:r>
        <w:t>i</w:t>
      </w:r>
      <w:r>
        <w:rPr>
          <w:spacing w:val="-3"/>
        </w:rPr>
        <w:t>n</w:t>
      </w:r>
      <w:r>
        <w:t>a</w:t>
      </w:r>
      <w:r>
        <w:rPr>
          <w:spacing w:val="-1"/>
        </w:rPr>
        <w:t>n</w:t>
      </w:r>
      <w:r>
        <w:rPr>
          <w:spacing w:val="-2"/>
        </w:rPr>
        <w:t>ı</w:t>
      </w:r>
      <w:r>
        <w:t>p,</w:t>
      </w:r>
      <w:r>
        <w:rPr>
          <w:spacing w:val="35"/>
        </w:rPr>
        <w:t xml:space="preserve"> </w:t>
      </w:r>
      <w:r>
        <w:rPr>
          <w:spacing w:val="-1"/>
        </w:rPr>
        <w:t>el</w:t>
      </w:r>
      <w:r>
        <w:t>i</w:t>
      </w:r>
      <w:r>
        <w:rPr>
          <w:spacing w:val="-1"/>
        </w:rPr>
        <w:t>n</w:t>
      </w:r>
      <w:r>
        <w:t>d</w:t>
      </w:r>
      <w:r>
        <w:rPr>
          <w:spacing w:val="-1"/>
        </w:rPr>
        <w:t>ek</w:t>
      </w:r>
      <w:r>
        <w:t>i</w:t>
      </w:r>
      <w:r>
        <w:rPr>
          <w:spacing w:val="-3"/>
        </w:rPr>
        <w:t>n</w:t>
      </w:r>
      <w:r>
        <w:t xml:space="preserve">i </w:t>
      </w:r>
      <w:r>
        <w:rPr>
          <w:spacing w:val="-1"/>
        </w:rPr>
        <w:t>k</w:t>
      </w:r>
      <w:r>
        <w:t>ap</w:t>
      </w:r>
      <w:r>
        <w:rPr>
          <w:spacing w:val="-1"/>
        </w:rPr>
        <w:t>t</w:t>
      </w:r>
      <w:r>
        <w:t>ı</w:t>
      </w:r>
      <w:r>
        <w:rPr>
          <w:spacing w:val="-3"/>
        </w:rPr>
        <w:t>r</w:t>
      </w:r>
      <w:r>
        <w:t>mam</w:t>
      </w:r>
      <w:r>
        <w:rPr>
          <w:spacing w:val="-3"/>
        </w:rPr>
        <w:t>a</w:t>
      </w:r>
      <w:r>
        <w:t xml:space="preserve">sı </w:t>
      </w:r>
      <w:r>
        <w:rPr>
          <w:spacing w:val="-1"/>
        </w:rPr>
        <w:t>ger</w:t>
      </w:r>
      <w:r>
        <w:rPr>
          <w:spacing w:val="-3"/>
        </w:rPr>
        <w:t>e</w:t>
      </w:r>
      <w:r>
        <w:rPr>
          <w:spacing w:val="-1"/>
        </w:rPr>
        <w:t>kt</w:t>
      </w:r>
      <w:r>
        <w:t>i</w:t>
      </w:r>
      <w:r>
        <w:rPr>
          <w:spacing w:val="-1"/>
        </w:rPr>
        <w:t>ğ</w:t>
      </w:r>
      <w:r>
        <w:t>i</w:t>
      </w:r>
      <w:r>
        <w:rPr>
          <w:spacing w:val="-1"/>
        </w:rPr>
        <w:t>n</w:t>
      </w:r>
      <w:r>
        <w:t>i a</w:t>
      </w:r>
      <w:r>
        <w:rPr>
          <w:spacing w:val="-1"/>
        </w:rPr>
        <w:t>n</w:t>
      </w:r>
      <w:r>
        <w:rPr>
          <w:spacing w:val="-3"/>
        </w:rPr>
        <w:t>l</w:t>
      </w:r>
      <w:r>
        <w:t>amış.</w:t>
      </w:r>
    </w:p>
    <w:p w:rsidR="000E099D" w:rsidRDefault="000E099D">
      <w:pPr>
        <w:pStyle w:val="GvdeMetni"/>
        <w:kinsoku w:val="0"/>
        <w:overflowPunct w:val="0"/>
        <w:spacing w:line="389" w:lineRule="exact"/>
        <w:ind w:left="2851"/>
      </w:pPr>
      <w:smartTag w:uri="urn:schemas-microsoft-com:office:smarttags" w:element="PersonName">
        <w:smartTagPr>
          <w:attr w:name="ProductID" w:val="LA FONTAİNE"/>
        </w:smartTagPr>
        <w:r>
          <w:rPr>
            <w:spacing w:val="-2"/>
          </w:rPr>
          <w:t>L</w:t>
        </w:r>
        <w:r>
          <w:t>A</w:t>
        </w:r>
        <w:r>
          <w:rPr>
            <w:spacing w:val="1"/>
          </w:rPr>
          <w:t xml:space="preserve"> </w:t>
        </w:r>
        <w:r>
          <w:rPr>
            <w:spacing w:val="-1"/>
          </w:rPr>
          <w:t>FON</w:t>
        </w:r>
        <w:r>
          <w:rPr>
            <w:spacing w:val="-2"/>
          </w:rPr>
          <w:t>T</w:t>
        </w:r>
        <w:r>
          <w:rPr>
            <w:spacing w:val="1"/>
          </w:rPr>
          <w:t>A</w:t>
        </w:r>
        <w:r>
          <w:t>İ</w:t>
        </w:r>
        <w:r>
          <w:rPr>
            <w:spacing w:val="-1"/>
          </w:rPr>
          <w:t>N</w:t>
        </w:r>
        <w:r>
          <w:t>E</w:t>
        </w:r>
      </w:smartTag>
    </w:p>
    <w:p w:rsidR="000E099D" w:rsidRDefault="000E099D">
      <w:pPr>
        <w:pStyle w:val="GvdeMetni"/>
        <w:kinsoku w:val="0"/>
        <w:overflowPunct w:val="0"/>
        <w:spacing w:before="1"/>
        <w:ind w:right="1" w:firstLine="504"/>
        <w:jc w:val="both"/>
        <w:rPr>
          <w:color w:val="000000"/>
        </w:rPr>
      </w:pPr>
      <w:r>
        <w:rPr>
          <w:color w:val="7030A0"/>
          <w:spacing w:val="-1"/>
        </w:rPr>
        <w:t>5N</w:t>
      </w:r>
      <w:r>
        <w:rPr>
          <w:color w:val="7030A0"/>
        </w:rPr>
        <w:t>1K</w:t>
      </w:r>
      <w:r>
        <w:rPr>
          <w:color w:val="7030A0"/>
          <w:spacing w:val="35"/>
        </w:rPr>
        <w:t xml:space="preserve"> </w:t>
      </w:r>
      <w:r>
        <w:rPr>
          <w:color w:val="7030A0"/>
        </w:rPr>
        <w:t>s</w:t>
      </w:r>
      <w:r>
        <w:rPr>
          <w:color w:val="7030A0"/>
          <w:spacing w:val="1"/>
        </w:rPr>
        <w:t>o</w:t>
      </w:r>
      <w:r>
        <w:rPr>
          <w:color w:val="7030A0"/>
          <w:spacing w:val="-3"/>
        </w:rPr>
        <w:t>r</w:t>
      </w:r>
      <w:r>
        <w:rPr>
          <w:color w:val="7030A0"/>
        </w:rPr>
        <w:t>u</w:t>
      </w:r>
      <w:r>
        <w:rPr>
          <w:color w:val="7030A0"/>
          <w:spacing w:val="-1"/>
        </w:rPr>
        <w:t>l</w:t>
      </w:r>
      <w:r>
        <w:rPr>
          <w:color w:val="7030A0"/>
          <w:spacing w:val="-3"/>
        </w:rPr>
        <w:t>a</w:t>
      </w:r>
      <w:r>
        <w:rPr>
          <w:color w:val="7030A0"/>
          <w:spacing w:val="-1"/>
        </w:rPr>
        <w:t>r</w:t>
      </w:r>
      <w:r>
        <w:rPr>
          <w:color w:val="7030A0"/>
        </w:rPr>
        <w:t>ı</w:t>
      </w:r>
      <w:r>
        <w:rPr>
          <w:color w:val="7030A0"/>
          <w:spacing w:val="-1"/>
        </w:rPr>
        <w:t>n</w:t>
      </w:r>
      <w:r>
        <w:rPr>
          <w:color w:val="7030A0"/>
        </w:rPr>
        <w:t>ı</w:t>
      </w:r>
      <w:r>
        <w:rPr>
          <w:color w:val="7030A0"/>
          <w:spacing w:val="20"/>
        </w:rPr>
        <w:t xml:space="preserve"> </w:t>
      </w:r>
      <w:r>
        <w:rPr>
          <w:color w:val="7030A0"/>
          <w:spacing w:val="-2"/>
        </w:rPr>
        <w:t>p</w:t>
      </w:r>
      <w:r>
        <w:rPr>
          <w:color w:val="7030A0"/>
        </w:rPr>
        <w:t>a</w:t>
      </w:r>
      <w:r>
        <w:rPr>
          <w:color w:val="7030A0"/>
          <w:spacing w:val="-1"/>
        </w:rPr>
        <w:t>rç</w:t>
      </w:r>
      <w:r>
        <w:rPr>
          <w:color w:val="7030A0"/>
        </w:rPr>
        <w:t>a</w:t>
      </w:r>
      <w:r>
        <w:rPr>
          <w:color w:val="7030A0"/>
          <w:spacing w:val="-3"/>
        </w:rPr>
        <w:t>y</w:t>
      </w:r>
      <w:r>
        <w:rPr>
          <w:color w:val="7030A0"/>
        </w:rPr>
        <w:t>a</w:t>
      </w:r>
      <w:r>
        <w:rPr>
          <w:color w:val="7030A0"/>
          <w:spacing w:val="19"/>
        </w:rPr>
        <w:t xml:space="preserve"> </w:t>
      </w:r>
      <w:r>
        <w:rPr>
          <w:color w:val="7030A0"/>
          <w:spacing w:val="-3"/>
        </w:rPr>
        <w:t>g</w:t>
      </w:r>
      <w:r>
        <w:rPr>
          <w:color w:val="7030A0"/>
          <w:spacing w:val="1"/>
        </w:rPr>
        <w:t>ö</w:t>
      </w:r>
      <w:r>
        <w:rPr>
          <w:color w:val="7030A0"/>
          <w:spacing w:val="-1"/>
        </w:rPr>
        <w:t>r</w:t>
      </w:r>
      <w:r>
        <w:rPr>
          <w:color w:val="7030A0"/>
        </w:rPr>
        <w:t xml:space="preserve">e </w:t>
      </w:r>
      <w:r>
        <w:rPr>
          <w:color w:val="7030A0"/>
          <w:spacing w:val="-1"/>
        </w:rPr>
        <w:t>ce</w:t>
      </w:r>
      <w:r>
        <w:rPr>
          <w:color w:val="7030A0"/>
        </w:rPr>
        <w:t>va</w:t>
      </w:r>
      <w:r>
        <w:rPr>
          <w:color w:val="7030A0"/>
          <w:spacing w:val="1"/>
        </w:rPr>
        <w:t>p</w:t>
      </w:r>
      <w:r>
        <w:rPr>
          <w:color w:val="7030A0"/>
          <w:spacing w:val="-3"/>
        </w:rPr>
        <w:t>l</w:t>
      </w:r>
      <w:r>
        <w:rPr>
          <w:color w:val="7030A0"/>
        </w:rPr>
        <w:t>ayı</w:t>
      </w:r>
      <w:r>
        <w:rPr>
          <w:color w:val="7030A0"/>
          <w:spacing w:val="-1"/>
        </w:rPr>
        <w:t>n</w:t>
      </w:r>
      <w:r>
        <w:rPr>
          <w:color w:val="7030A0"/>
          <w:spacing w:val="-2"/>
        </w:rPr>
        <w:t>ı</w:t>
      </w:r>
      <w:r>
        <w:rPr>
          <w:color w:val="7030A0"/>
        </w:rPr>
        <w:t>z.</w:t>
      </w:r>
    </w:p>
    <w:p w:rsidR="000E099D" w:rsidRDefault="000E099D">
      <w:pPr>
        <w:kinsoku w:val="0"/>
        <w:overflowPunct w:val="0"/>
        <w:spacing w:before="9" w:line="180" w:lineRule="exact"/>
        <w:rPr>
          <w:sz w:val="18"/>
          <w:szCs w:val="18"/>
        </w:rPr>
      </w:pPr>
    </w:p>
    <w:p w:rsidR="000E099D" w:rsidRDefault="000E099D">
      <w:pPr>
        <w:kinsoku w:val="0"/>
        <w:overflowPunct w:val="0"/>
        <w:spacing w:line="200" w:lineRule="exact"/>
        <w:rPr>
          <w:sz w:val="20"/>
          <w:szCs w:val="20"/>
        </w:rPr>
      </w:pPr>
    </w:p>
    <w:p w:rsidR="000E099D" w:rsidRDefault="000E099D">
      <w:pPr>
        <w:pStyle w:val="GvdeMetni"/>
        <w:numPr>
          <w:ilvl w:val="0"/>
          <w:numId w:val="11"/>
        </w:numPr>
        <w:tabs>
          <w:tab w:val="left" w:pos="508"/>
        </w:tabs>
        <w:kinsoku w:val="0"/>
        <w:overflowPunct w:val="0"/>
        <w:ind w:right="776" w:firstLine="0"/>
        <w:jc w:val="both"/>
        <w:rPr>
          <w:color w:val="000000"/>
        </w:rPr>
      </w:pPr>
      <w:r>
        <w:rPr>
          <w:color w:val="000000"/>
          <w:spacing w:val="-2"/>
        </w:rPr>
        <w:t>K</w:t>
      </w:r>
      <w:r>
        <w:rPr>
          <w:color w:val="000000"/>
        </w:rPr>
        <w:t>a</w:t>
      </w:r>
      <w:r>
        <w:rPr>
          <w:color w:val="000000"/>
          <w:spacing w:val="-1"/>
        </w:rPr>
        <w:t>rg</w:t>
      </w:r>
      <w:r>
        <w:rPr>
          <w:color w:val="000000"/>
        </w:rPr>
        <w:t>a</w:t>
      </w:r>
      <w:r>
        <w:rPr>
          <w:color w:val="000000"/>
          <w:spacing w:val="-3"/>
        </w:rPr>
        <w:t>n</w:t>
      </w:r>
      <w:r>
        <w:rPr>
          <w:color w:val="000000"/>
        </w:rPr>
        <w:t>ın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a</w:t>
      </w:r>
      <w:r>
        <w:rPr>
          <w:color w:val="000000"/>
          <w:spacing w:val="-1"/>
        </w:rPr>
        <w:t>ğ</w:t>
      </w:r>
      <w:r>
        <w:rPr>
          <w:color w:val="000000"/>
          <w:spacing w:val="-3"/>
        </w:rPr>
        <w:t>z</w:t>
      </w:r>
      <w:r>
        <w:rPr>
          <w:color w:val="000000"/>
        </w:rPr>
        <w:t>ı</w:t>
      </w:r>
      <w:r>
        <w:rPr>
          <w:color w:val="000000"/>
          <w:spacing w:val="-1"/>
        </w:rPr>
        <w:t>n</w:t>
      </w:r>
      <w:r>
        <w:rPr>
          <w:color w:val="000000"/>
          <w:spacing w:val="-2"/>
        </w:rPr>
        <w:t>d</w:t>
      </w:r>
      <w:r>
        <w:rPr>
          <w:color w:val="000000"/>
        </w:rPr>
        <w:t xml:space="preserve">a </w:t>
      </w:r>
      <w:r>
        <w:rPr>
          <w:color w:val="000000"/>
          <w:spacing w:val="-1"/>
        </w:rPr>
        <w:t>n</w:t>
      </w:r>
      <w:r>
        <w:rPr>
          <w:color w:val="000000"/>
        </w:rPr>
        <w:t>e va</w:t>
      </w:r>
      <w:r>
        <w:rPr>
          <w:color w:val="000000"/>
          <w:spacing w:val="-3"/>
        </w:rPr>
        <w:t>r</w:t>
      </w:r>
      <w:r>
        <w:rPr>
          <w:color w:val="000000"/>
        </w:rPr>
        <w:t>dı</w:t>
      </w:r>
      <w:r>
        <w:rPr>
          <w:color w:val="000000"/>
          <w:spacing w:val="-1"/>
        </w:rPr>
        <w:t>r</w:t>
      </w:r>
      <w:r>
        <w:rPr>
          <w:color w:val="000000"/>
        </w:rPr>
        <w:t>?</w:t>
      </w:r>
    </w:p>
    <w:p w:rsidR="000E099D" w:rsidRDefault="000E099D">
      <w:pPr>
        <w:pStyle w:val="GvdeMetni"/>
        <w:kinsoku w:val="0"/>
        <w:overflowPunct w:val="0"/>
        <w:spacing w:line="389" w:lineRule="exact"/>
        <w:ind w:right="25"/>
        <w:jc w:val="both"/>
      </w:pPr>
      <w:r>
        <w:rPr>
          <w:spacing w:val="-1"/>
        </w:rPr>
        <w:t>………………</w:t>
      </w:r>
      <w:r>
        <w:rPr>
          <w:spacing w:val="-3"/>
        </w:rPr>
        <w:t>…</w:t>
      </w:r>
      <w:r>
        <w:rPr>
          <w:spacing w:val="-1"/>
        </w:rPr>
        <w:t>………</w:t>
      </w:r>
      <w:r>
        <w:rPr>
          <w:spacing w:val="-3"/>
        </w:rPr>
        <w:t>……</w:t>
      </w:r>
      <w:r>
        <w:rPr>
          <w:spacing w:val="-1"/>
        </w:rPr>
        <w:t>………………</w:t>
      </w:r>
      <w:r>
        <w:rPr>
          <w:spacing w:val="-3"/>
        </w:rPr>
        <w:t>…</w:t>
      </w:r>
      <w:r>
        <w:rPr>
          <w:spacing w:val="-1"/>
        </w:rPr>
        <w:t>………</w:t>
      </w:r>
      <w:r>
        <w:rPr>
          <w:spacing w:val="-3"/>
        </w:rPr>
        <w:t>……</w:t>
      </w:r>
      <w:r>
        <w:t>…</w:t>
      </w:r>
    </w:p>
    <w:p w:rsidR="000E099D" w:rsidRDefault="000E099D">
      <w:pPr>
        <w:pStyle w:val="GvdeMetni"/>
        <w:kinsoku w:val="0"/>
        <w:overflowPunct w:val="0"/>
        <w:spacing w:before="1"/>
        <w:ind w:right="25"/>
        <w:jc w:val="both"/>
      </w:pPr>
      <w:r>
        <w:rPr>
          <w:spacing w:val="-1"/>
        </w:rPr>
        <w:t>………………</w:t>
      </w:r>
      <w:r>
        <w:rPr>
          <w:spacing w:val="-3"/>
        </w:rPr>
        <w:t>…</w:t>
      </w:r>
      <w:r>
        <w:rPr>
          <w:spacing w:val="-1"/>
        </w:rPr>
        <w:t>………</w:t>
      </w:r>
      <w:r>
        <w:rPr>
          <w:spacing w:val="-3"/>
        </w:rPr>
        <w:t>……</w:t>
      </w:r>
      <w:r>
        <w:rPr>
          <w:spacing w:val="-1"/>
        </w:rPr>
        <w:t>………………</w:t>
      </w:r>
      <w:r>
        <w:rPr>
          <w:spacing w:val="-3"/>
        </w:rPr>
        <w:t>…</w:t>
      </w:r>
      <w:r>
        <w:rPr>
          <w:spacing w:val="-1"/>
        </w:rPr>
        <w:t>………</w:t>
      </w:r>
      <w:r>
        <w:rPr>
          <w:spacing w:val="-3"/>
        </w:rPr>
        <w:t>……</w:t>
      </w:r>
      <w:r>
        <w:t>…</w:t>
      </w:r>
    </w:p>
    <w:p w:rsidR="000E099D" w:rsidRDefault="000E099D">
      <w:pPr>
        <w:kinsoku w:val="0"/>
        <w:overflowPunct w:val="0"/>
        <w:spacing w:before="10" w:line="180" w:lineRule="exact"/>
        <w:rPr>
          <w:sz w:val="18"/>
          <w:szCs w:val="18"/>
        </w:rPr>
      </w:pPr>
    </w:p>
    <w:p w:rsidR="000E099D" w:rsidRDefault="000E099D">
      <w:pPr>
        <w:kinsoku w:val="0"/>
        <w:overflowPunct w:val="0"/>
        <w:spacing w:line="200" w:lineRule="exact"/>
        <w:rPr>
          <w:sz w:val="20"/>
          <w:szCs w:val="20"/>
        </w:rPr>
      </w:pPr>
    </w:p>
    <w:p w:rsidR="000E099D" w:rsidRDefault="000E099D">
      <w:pPr>
        <w:pStyle w:val="GvdeMetni"/>
        <w:numPr>
          <w:ilvl w:val="0"/>
          <w:numId w:val="11"/>
        </w:numPr>
        <w:tabs>
          <w:tab w:val="left" w:pos="487"/>
        </w:tabs>
        <w:kinsoku w:val="0"/>
        <w:overflowPunct w:val="0"/>
        <w:ind w:right="1" w:firstLine="0"/>
        <w:jc w:val="both"/>
        <w:rPr>
          <w:color w:val="000000"/>
        </w:rPr>
      </w:pPr>
      <w:r>
        <w:rPr>
          <w:color w:val="000000"/>
          <w:spacing w:val="1"/>
        </w:rPr>
        <w:t>A</w:t>
      </w:r>
      <w:r>
        <w:rPr>
          <w:color w:val="000000"/>
          <w:spacing w:val="-1"/>
        </w:rPr>
        <w:t>ğ</w:t>
      </w:r>
      <w:r>
        <w:rPr>
          <w:color w:val="000000"/>
        </w:rPr>
        <w:t>a</w:t>
      </w:r>
      <w:r>
        <w:rPr>
          <w:color w:val="000000"/>
          <w:spacing w:val="-1"/>
        </w:rPr>
        <w:t>c</w:t>
      </w:r>
      <w:r>
        <w:rPr>
          <w:color w:val="000000"/>
        </w:rPr>
        <w:t>ın</w:t>
      </w:r>
      <w:r>
        <w:rPr>
          <w:color w:val="000000"/>
          <w:spacing w:val="16"/>
        </w:rPr>
        <w:t xml:space="preserve"> </w:t>
      </w:r>
      <w:r>
        <w:rPr>
          <w:color w:val="000000"/>
        </w:rPr>
        <w:t>da</w:t>
      </w:r>
      <w:r>
        <w:rPr>
          <w:color w:val="000000"/>
          <w:spacing w:val="-1"/>
        </w:rPr>
        <w:t>l</w:t>
      </w:r>
      <w:r>
        <w:rPr>
          <w:color w:val="000000"/>
        </w:rPr>
        <w:t>ı</w:t>
      </w:r>
      <w:r>
        <w:rPr>
          <w:color w:val="000000"/>
          <w:spacing w:val="-3"/>
        </w:rPr>
        <w:t>n</w:t>
      </w:r>
      <w:r>
        <w:rPr>
          <w:color w:val="000000"/>
        </w:rPr>
        <w:t>da</w:t>
      </w:r>
      <w:r>
        <w:rPr>
          <w:color w:val="000000"/>
          <w:spacing w:val="17"/>
        </w:rPr>
        <w:t xml:space="preserve"> </w:t>
      </w:r>
      <w:r>
        <w:rPr>
          <w:color w:val="000000"/>
          <w:spacing w:val="-1"/>
        </w:rPr>
        <w:t>ne</w:t>
      </w:r>
      <w:r>
        <w:rPr>
          <w:color w:val="000000"/>
        </w:rPr>
        <w:t>ş</w:t>
      </w:r>
      <w:r>
        <w:rPr>
          <w:color w:val="000000"/>
          <w:spacing w:val="-1"/>
        </w:rPr>
        <w:t>e</w:t>
      </w:r>
      <w:r>
        <w:rPr>
          <w:color w:val="000000"/>
        </w:rPr>
        <w:t>y</w:t>
      </w:r>
      <w:r>
        <w:rPr>
          <w:color w:val="000000"/>
          <w:spacing w:val="-1"/>
        </w:rPr>
        <w:t>l</w:t>
      </w:r>
      <w:r>
        <w:rPr>
          <w:color w:val="000000"/>
        </w:rPr>
        <w:t>e</w:t>
      </w:r>
      <w:r>
        <w:rPr>
          <w:color w:val="000000"/>
          <w:spacing w:val="19"/>
        </w:rPr>
        <w:t xml:space="preserve"> </w:t>
      </w:r>
      <w:r>
        <w:rPr>
          <w:color w:val="000000"/>
        </w:rPr>
        <w:t>da</w:t>
      </w:r>
      <w:r>
        <w:rPr>
          <w:color w:val="000000"/>
          <w:spacing w:val="-1"/>
        </w:rPr>
        <w:t>n</w:t>
      </w:r>
      <w:r>
        <w:rPr>
          <w:color w:val="000000"/>
        </w:rPr>
        <w:t>s</w:t>
      </w:r>
      <w:r>
        <w:rPr>
          <w:color w:val="000000"/>
          <w:spacing w:val="19"/>
        </w:rPr>
        <w:t xml:space="preserve"> </w:t>
      </w:r>
      <w:r>
        <w:rPr>
          <w:color w:val="000000"/>
          <w:spacing w:val="-3"/>
        </w:rPr>
        <w:t>e</w:t>
      </w:r>
      <w:r>
        <w:rPr>
          <w:color w:val="000000"/>
        </w:rPr>
        <w:t>d</w:t>
      </w:r>
      <w:r>
        <w:rPr>
          <w:color w:val="000000"/>
          <w:spacing w:val="-1"/>
        </w:rPr>
        <w:t>en k</w:t>
      </w:r>
      <w:r>
        <w:rPr>
          <w:color w:val="000000"/>
        </w:rPr>
        <w:t>a</w:t>
      </w:r>
      <w:r>
        <w:rPr>
          <w:color w:val="000000"/>
          <w:spacing w:val="-1"/>
        </w:rPr>
        <w:t>rg</w:t>
      </w:r>
      <w:r>
        <w:rPr>
          <w:color w:val="000000"/>
        </w:rPr>
        <w:t xml:space="preserve">ayı </w:t>
      </w:r>
      <w:r>
        <w:rPr>
          <w:color w:val="000000"/>
          <w:spacing w:val="-3"/>
        </w:rPr>
        <w:t>k</w:t>
      </w:r>
      <w:r>
        <w:rPr>
          <w:color w:val="000000"/>
        </w:rPr>
        <w:t xml:space="preserve">im </w:t>
      </w:r>
      <w:r>
        <w:rPr>
          <w:color w:val="000000"/>
          <w:spacing w:val="-3"/>
        </w:rPr>
        <w:t>g</w:t>
      </w:r>
      <w:r>
        <w:rPr>
          <w:color w:val="000000"/>
          <w:spacing w:val="1"/>
        </w:rPr>
        <w:t>ö</w:t>
      </w:r>
      <w:r>
        <w:rPr>
          <w:color w:val="000000"/>
          <w:spacing w:val="-1"/>
        </w:rPr>
        <w:t>r</w:t>
      </w:r>
      <w:r>
        <w:rPr>
          <w:color w:val="000000"/>
        </w:rPr>
        <w:t>m</w:t>
      </w:r>
      <w:r>
        <w:rPr>
          <w:color w:val="000000"/>
          <w:spacing w:val="-3"/>
        </w:rPr>
        <w:t>ü</w:t>
      </w:r>
      <w:r>
        <w:rPr>
          <w:color w:val="000000"/>
        </w:rPr>
        <w:t>ş?</w:t>
      </w:r>
    </w:p>
    <w:p w:rsidR="000E099D" w:rsidRDefault="000E099D">
      <w:pPr>
        <w:pStyle w:val="GvdeMetni"/>
        <w:kinsoku w:val="0"/>
        <w:overflowPunct w:val="0"/>
        <w:spacing w:line="388" w:lineRule="exact"/>
        <w:ind w:right="25"/>
        <w:jc w:val="both"/>
      </w:pPr>
      <w:r>
        <w:rPr>
          <w:spacing w:val="-1"/>
        </w:rPr>
        <w:t>………………</w:t>
      </w:r>
      <w:r>
        <w:rPr>
          <w:spacing w:val="-3"/>
        </w:rPr>
        <w:t>…</w:t>
      </w:r>
      <w:r>
        <w:rPr>
          <w:spacing w:val="-1"/>
        </w:rPr>
        <w:t>………</w:t>
      </w:r>
      <w:r>
        <w:rPr>
          <w:spacing w:val="-3"/>
        </w:rPr>
        <w:t>……</w:t>
      </w:r>
      <w:r>
        <w:rPr>
          <w:spacing w:val="-1"/>
        </w:rPr>
        <w:t>………………</w:t>
      </w:r>
      <w:r>
        <w:rPr>
          <w:spacing w:val="-3"/>
        </w:rPr>
        <w:t>…</w:t>
      </w:r>
      <w:r>
        <w:rPr>
          <w:spacing w:val="-1"/>
        </w:rPr>
        <w:t>………</w:t>
      </w:r>
      <w:r>
        <w:rPr>
          <w:spacing w:val="-3"/>
        </w:rPr>
        <w:t>……</w:t>
      </w:r>
      <w:r>
        <w:t>…</w:t>
      </w:r>
    </w:p>
    <w:p w:rsidR="000E099D" w:rsidRDefault="000E099D">
      <w:pPr>
        <w:pStyle w:val="GvdeMetni"/>
        <w:kinsoku w:val="0"/>
        <w:overflowPunct w:val="0"/>
        <w:spacing w:before="1"/>
        <w:ind w:right="25"/>
        <w:jc w:val="both"/>
      </w:pPr>
      <w:r>
        <w:rPr>
          <w:spacing w:val="-1"/>
        </w:rPr>
        <w:t>………………</w:t>
      </w:r>
      <w:r>
        <w:rPr>
          <w:spacing w:val="-3"/>
        </w:rPr>
        <w:t>…</w:t>
      </w:r>
      <w:r>
        <w:rPr>
          <w:spacing w:val="-1"/>
        </w:rPr>
        <w:t>………</w:t>
      </w:r>
      <w:r>
        <w:rPr>
          <w:spacing w:val="-3"/>
        </w:rPr>
        <w:t>……</w:t>
      </w:r>
      <w:r>
        <w:rPr>
          <w:spacing w:val="-1"/>
        </w:rPr>
        <w:t>………………</w:t>
      </w:r>
      <w:r>
        <w:rPr>
          <w:spacing w:val="-3"/>
        </w:rPr>
        <w:t>…</w:t>
      </w:r>
      <w:r>
        <w:rPr>
          <w:spacing w:val="-1"/>
        </w:rPr>
        <w:t>………</w:t>
      </w:r>
      <w:r>
        <w:rPr>
          <w:spacing w:val="-3"/>
        </w:rPr>
        <w:t>……</w:t>
      </w:r>
      <w:r>
        <w:t>…</w:t>
      </w:r>
    </w:p>
    <w:p w:rsidR="000E099D" w:rsidRDefault="000E099D">
      <w:pPr>
        <w:pStyle w:val="GvdeMetni"/>
        <w:numPr>
          <w:ilvl w:val="0"/>
          <w:numId w:val="11"/>
        </w:numPr>
        <w:tabs>
          <w:tab w:val="left" w:pos="468"/>
        </w:tabs>
        <w:kinsoku w:val="0"/>
        <w:overflowPunct w:val="0"/>
        <w:spacing w:before="13"/>
        <w:ind w:left="468" w:hanging="358"/>
        <w:rPr>
          <w:color w:val="000000"/>
        </w:rPr>
      </w:pPr>
      <w:r>
        <w:rPr>
          <w:color w:val="000000"/>
        </w:rPr>
        <w:br w:type="column"/>
      </w:r>
      <w:r>
        <w:rPr>
          <w:color w:val="000000"/>
          <w:spacing w:val="-2"/>
        </w:rPr>
        <w:lastRenderedPageBreak/>
        <w:t>K</w:t>
      </w:r>
      <w:r>
        <w:rPr>
          <w:color w:val="000000"/>
        </w:rPr>
        <w:t>u</w:t>
      </w:r>
      <w:r>
        <w:rPr>
          <w:color w:val="000000"/>
          <w:spacing w:val="-1"/>
        </w:rPr>
        <w:t>rn</w:t>
      </w:r>
      <w:r>
        <w:rPr>
          <w:color w:val="000000"/>
        </w:rPr>
        <w:t xml:space="preserve">az </w:t>
      </w:r>
      <w:r>
        <w:rPr>
          <w:color w:val="000000"/>
          <w:spacing w:val="-1"/>
        </w:rPr>
        <w:t>t</w:t>
      </w:r>
      <w:r>
        <w:rPr>
          <w:color w:val="000000"/>
        </w:rPr>
        <w:t>i</w:t>
      </w:r>
      <w:r>
        <w:rPr>
          <w:color w:val="000000"/>
          <w:spacing w:val="-1"/>
        </w:rPr>
        <w:t>lk</w:t>
      </w:r>
      <w:r>
        <w:rPr>
          <w:color w:val="000000"/>
        </w:rPr>
        <w:t>i</w:t>
      </w:r>
      <w:r>
        <w:rPr>
          <w:color w:val="000000"/>
          <w:spacing w:val="-2"/>
        </w:rPr>
        <w:t xml:space="preserve"> </w:t>
      </w:r>
      <w:r>
        <w:rPr>
          <w:color w:val="000000"/>
          <w:spacing w:val="-1"/>
        </w:rPr>
        <w:t>k</w:t>
      </w:r>
      <w:r>
        <w:rPr>
          <w:color w:val="000000"/>
        </w:rPr>
        <w:t>a</w:t>
      </w:r>
      <w:r>
        <w:rPr>
          <w:color w:val="000000"/>
          <w:spacing w:val="-3"/>
        </w:rPr>
        <w:t>r</w:t>
      </w:r>
      <w:r>
        <w:rPr>
          <w:color w:val="000000"/>
          <w:spacing w:val="-1"/>
        </w:rPr>
        <w:t>g</w:t>
      </w:r>
      <w:r>
        <w:rPr>
          <w:color w:val="000000"/>
        </w:rPr>
        <w:t xml:space="preserve">aya </w:t>
      </w:r>
      <w:r>
        <w:rPr>
          <w:color w:val="000000"/>
          <w:spacing w:val="-1"/>
        </w:rPr>
        <w:t>n</w:t>
      </w:r>
      <w:r>
        <w:rPr>
          <w:color w:val="000000"/>
        </w:rPr>
        <w:t xml:space="preserve">e </w:t>
      </w:r>
      <w:r>
        <w:rPr>
          <w:color w:val="000000"/>
          <w:spacing w:val="-3"/>
        </w:rPr>
        <w:t>s</w:t>
      </w:r>
      <w:r>
        <w:rPr>
          <w:color w:val="000000"/>
          <w:spacing w:val="1"/>
        </w:rPr>
        <w:t>ö</w:t>
      </w:r>
      <w:r>
        <w:rPr>
          <w:color w:val="000000"/>
        </w:rPr>
        <w:t>y</w:t>
      </w:r>
      <w:r>
        <w:rPr>
          <w:color w:val="000000"/>
          <w:spacing w:val="-1"/>
        </w:rPr>
        <w:t>l</w:t>
      </w:r>
      <w:r>
        <w:rPr>
          <w:color w:val="000000"/>
          <w:spacing w:val="-3"/>
        </w:rPr>
        <w:t>e</w:t>
      </w:r>
      <w:r>
        <w:rPr>
          <w:color w:val="000000"/>
        </w:rPr>
        <w:t>miş?</w:t>
      </w:r>
    </w:p>
    <w:p w:rsidR="000E099D" w:rsidRDefault="000E099D">
      <w:pPr>
        <w:pStyle w:val="GvdeMetni"/>
        <w:kinsoku w:val="0"/>
        <w:overflowPunct w:val="0"/>
        <w:spacing w:line="389" w:lineRule="exact"/>
      </w:pPr>
      <w:r>
        <w:rPr>
          <w:spacing w:val="-1"/>
        </w:rPr>
        <w:t>………………</w:t>
      </w:r>
      <w:r>
        <w:rPr>
          <w:spacing w:val="-3"/>
        </w:rPr>
        <w:t>…</w:t>
      </w:r>
      <w:r>
        <w:rPr>
          <w:spacing w:val="-1"/>
        </w:rPr>
        <w:t>………</w:t>
      </w:r>
      <w:r>
        <w:rPr>
          <w:spacing w:val="-3"/>
        </w:rPr>
        <w:t>……</w:t>
      </w:r>
      <w:r>
        <w:rPr>
          <w:spacing w:val="-1"/>
        </w:rPr>
        <w:t>………………</w:t>
      </w:r>
      <w:r>
        <w:rPr>
          <w:spacing w:val="-3"/>
        </w:rPr>
        <w:t>…</w:t>
      </w:r>
      <w:r>
        <w:rPr>
          <w:spacing w:val="-1"/>
        </w:rPr>
        <w:t>………</w:t>
      </w:r>
      <w:r>
        <w:rPr>
          <w:spacing w:val="-3"/>
        </w:rPr>
        <w:t>……</w:t>
      </w:r>
      <w:r>
        <w:t>…</w:t>
      </w:r>
    </w:p>
    <w:p w:rsidR="000E099D" w:rsidRDefault="000E099D">
      <w:pPr>
        <w:pStyle w:val="GvdeMetni"/>
        <w:kinsoku w:val="0"/>
        <w:overflowPunct w:val="0"/>
        <w:spacing w:before="1"/>
      </w:pPr>
      <w:r>
        <w:rPr>
          <w:spacing w:val="-1"/>
        </w:rPr>
        <w:t>………………</w:t>
      </w:r>
      <w:r>
        <w:rPr>
          <w:spacing w:val="-3"/>
        </w:rPr>
        <w:t>…</w:t>
      </w:r>
      <w:r>
        <w:rPr>
          <w:spacing w:val="-1"/>
        </w:rPr>
        <w:t>………</w:t>
      </w:r>
      <w:r>
        <w:rPr>
          <w:spacing w:val="-3"/>
        </w:rPr>
        <w:t>……</w:t>
      </w:r>
      <w:r>
        <w:rPr>
          <w:spacing w:val="-1"/>
        </w:rPr>
        <w:t>………………</w:t>
      </w:r>
      <w:r>
        <w:rPr>
          <w:spacing w:val="-3"/>
        </w:rPr>
        <w:t>…</w:t>
      </w:r>
      <w:r>
        <w:rPr>
          <w:spacing w:val="-1"/>
        </w:rPr>
        <w:t>………</w:t>
      </w:r>
      <w:r>
        <w:rPr>
          <w:spacing w:val="-3"/>
        </w:rPr>
        <w:t>……</w:t>
      </w:r>
      <w:r>
        <w:t>…</w:t>
      </w:r>
    </w:p>
    <w:p w:rsidR="000E099D" w:rsidRDefault="000E099D">
      <w:pPr>
        <w:kinsoku w:val="0"/>
        <w:overflowPunct w:val="0"/>
        <w:spacing w:before="10" w:line="180" w:lineRule="exact"/>
        <w:rPr>
          <w:sz w:val="18"/>
          <w:szCs w:val="18"/>
        </w:rPr>
      </w:pPr>
    </w:p>
    <w:p w:rsidR="000E099D" w:rsidRDefault="000E099D">
      <w:pPr>
        <w:kinsoku w:val="0"/>
        <w:overflowPunct w:val="0"/>
        <w:spacing w:line="200" w:lineRule="exact"/>
        <w:rPr>
          <w:sz w:val="20"/>
          <w:szCs w:val="20"/>
        </w:rPr>
      </w:pPr>
    </w:p>
    <w:p w:rsidR="000E099D" w:rsidRDefault="000E099D">
      <w:pPr>
        <w:pStyle w:val="GvdeMetni"/>
        <w:numPr>
          <w:ilvl w:val="0"/>
          <w:numId w:val="11"/>
        </w:numPr>
        <w:tabs>
          <w:tab w:val="left" w:pos="468"/>
        </w:tabs>
        <w:kinsoku w:val="0"/>
        <w:overflowPunct w:val="0"/>
        <w:ind w:left="468" w:hanging="358"/>
        <w:rPr>
          <w:color w:val="000000"/>
        </w:rPr>
      </w:pPr>
      <w:r>
        <w:rPr>
          <w:color w:val="000000"/>
          <w:spacing w:val="-2"/>
        </w:rPr>
        <w:t>K</w:t>
      </w:r>
      <w:r>
        <w:rPr>
          <w:color w:val="000000"/>
        </w:rPr>
        <w:t>u</w:t>
      </w:r>
      <w:r>
        <w:rPr>
          <w:color w:val="000000"/>
          <w:spacing w:val="-1"/>
        </w:rPr>
        <w:t>rn</w:t>
      </w:r>
      <w:r>
        <w:rPr>
          <w:color w:val="000000"/>
        </w:rPr>
        <w:t xml:space="preserve">az </w:t>
      </w:r>
      <w:r>
        <w:rPr>
          <w:color w:val="000000"/>
          <w:spacing w:val="-1"/>
        </w:rPr>
        <w:t>t</w:t>
      </w:r>
      <w:r>
        <w:rPr>
          <w:color w:val="000000"/>
        </w:rPr>
        <w:t>i</w:t>
      </w:r>
      <w:r>
        <w:rPr>
          <w:color w:val="000000"/>
          <w:spacing w:val="-1"/>
        </w:rPr>
        <w:t>lk</w:t>
      </w:r>
      <w:r>
        <w:rPr>
          <w:color w:val="000000"/>
        </w:rPr>
        <w:t>i</w:t>
      </w:r>
      <w:r>
        <w:rPr>
          <w:color w:val="000000"/>
          <w:spacing w:val="-2"/>
        </w:rPr>
        <w:t xml:space="preserve"> </w:t>
      </w:r>
      <w:r>
        <w:rPr>
          <w:color w:val="000000"/>
          <w:spacing w:val="-1"/>
        </w:rPr>
        <w:t>n</w:t>
      </w:r>
      <w:r>
        <w:rPr>
          <w:color w:val="000000"/>
        </w:rPr>
        <w:t>i</w:t>
      </w:r>
      <w:r>
        <w:rPr>
          <w:color w:val="000000"/>
          <w:spacing w:val="-1"/>
        </w:rPr>
        <w:t>ç</w:t>
      </w:r>
      <w:r>
        <w:rPr>
          <w:color w:val="000000"/>
          <w:spacing w:val="-2"/>
        </w:rPr>
        <w:t>i</w:t>
      </w:r>
      <w:r>
        <w:rPr>
          <w:color w:val="000000"/>
        </w:rPr>
        <w:t>n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pa</w:t>
      </w:r>
      <w:r>
        <w:rPr>
          <w:color w:val="000000"/>
          <w:spacing w:val="-1"/>
        </w:rPr>
        <w:t>l</w:t>
      </w:r>
      <w:r>
        <w:rPr>
          <w:color w:val="000000"/>
        </w:rPr>
        <w:t>an</w:t>
      </w:r>
      <w:r>
        <w:rPr>
          <w:color w:val="000000"/>
          <w:spacing w:val="-3"/>
        </w:rPr>
        <w:t xml:space="preserve"> </w:t>
      </w:r>
      <w:r>
        <w:rPr>
          <w:color w:val="000000"/>
        </w:rPr>
        <w:t>y</w:t>
      </w:r>
      <w:r>
        <w:rPr>
          <w:color w:val="000000"/>
          <w:spacing w:val="-3"/>
        </w:rPr>
        <w:t>a</w:t>
      </w:r>
      <w:r>
        <w:rPr>
          <w:color w:val="000000"/>
          <w:spacing w:val="1"/>
        </w:rPr>
        <w:t>p</w:t>
      </w:r>
      <w:r>
        <w:rPr>
          <w:color w:val="000000"/>
        </w:rPr>
        <w:t>mış?</w:t>
      </w:r>
    </w:p>
    <w:p w:rsidR="000E099D" w:rsidRDefault="000E099D">
      <w:pPr>
        <w:pStyle w:val="GvdeMetni"/>
        <w:kinsoku w:val="0"/>
        <w:overflowPunct w:val="0"/>
        <w:spacing w:before="1"/>
      </w:pPr>
      <w:r>
        <w:rPr>
          <w:spacing w:val="-1"/>
        </w:rPr>
        <w:t>………………</w:t>
      </w:r>
      <w:r>
        <w:rPr>
          <w:spacing w:val="-3"/>
        </w:rPr>
        <w:t>…</w:t>
      </w:r>
      <w:r>
        <w:rPr>
          <w:spacing w:val="-1"/>
        </w:rPr>
        <w:t>………</w:t>
      </w:r>
      <w:r>
        <w:rPr>
          <w:spacing w:val="-3"/>
        </w:rPr>
        <w:t>……</w:t>
      </w:r>
      <w:r>
        <w:rPr>
          <w:spacing w:val="-1"/>
        </w:rPr>
        <w:t>………………</w:t>
      </w:r>
      <w:r>
        <w:rPr>
          <w:spacing w:val="-3"/>
        </w:rPr>
        <w:t>…</w:t>
      </w:r>
      <w:r>
        <w:rPr>
          <w:spacing w:val="-1"/>
        </w:rPr>
        <w:t>………</w:t>
      </w:r>
      <w:r>
        <w:rPr>
          <w:spacing w:val="-3"/>
        </w:rPr>
        <w:t>……</w:t>
      </w:r>
      <w:r>
        <w:t>…</w:t>
      </w:r>
    </w:p>
    <w:p w:rsidR="000E099D" w:rsidRDefault="000E099D">
      <w:pPr>
        <w:pStyle w:val="GvdeMetni"/>
        <w:kinsoku w:val="0"/>
        <w:overflowPunct w:val="0"/>
        <w:spacing w:line="389" w:lineRule="exact"/>
      </w:pPr>
      <w:r>
        <w:rPr>
          <w:spacing w:val="-1"/>
        </w:rPr>
        <w:t>………………</w:t>
      </w:r>
      <w:r>
        <w:rPr>
          <w:spacing w:val="-3"/>
        </w:rPr>
        <w:t>…</w:t>
      </w:r>
      <w:r>
        <w:rPr>
          <w:spacing w:val="-1"/>
        </w:rPr>
        <w:t>………</w:t>
      </w:r>
      <w:r>
        <w:rPr>
          <w:spacing w:val="-3"/>
        </w:rPr>
        <w:t>……</w:t>
      </w:r>
      <w:r>
        <w:rPr>
          <w:spacing w:val="-1"/>
        </w:rPr>
        <w:t>………………</w:t>
      </w:r>
      <w:r>
        <w:rPr>
          <w:spacing w:val="-3"/>
        </w:rPr>
        <w:t>…</w:t>
      </w:r>
      <w:r>
        <w:rPr>
          <w:spacing w:val="-1"/>
        </w:rPr>
        <w:t>………</w:t>
      </w:r>
      <w:r>
        <w:rPr>
          <w:spacing w:val="-3"/>
        </w:rPr>
        <w:t>……</w:t>
      </w:r>
      <w:r>
        <w:t>…</w:t>
      </w:r>
    </w:p>
    <w:p w:rsidR="000E099D" w:rsidRDefault="000E099D">
      <w:pPr>
        <w:kinsoku w:val="0"/>
        <w:overflowPunct w:val="0"/>
        <w:spacing w:before="2" w:line="190" w:lineRule="exact"/>
        <w:rPr>
          <w:sz w:val="19"/>
          <w:szCs w:val="19"/>
        </w:rPr>
      </w:pPr>
    </w:p>
    <w:p w:rsidR="000E099D" w:rsidRDefault="000E099D">
      <w:pPr>
        <w:kinsoku w:val="0"/>
        <w:overflowPunct w:val="0"/>
        <w:spacing w:line="200" w:lineRule="exact"/>
        <w:rPr>
          <w:sz w:val="20"/>
          <w:szCs w:val="20"/>
        </w:rPr>
      </w:pPr>
    </w:p>
    <w:p w:rsidR="000E099D" w:rsidRDefault="000E099D">
      <w:pPr>
        <w:pStyle w:val="GvdeMetni"/>
        <w:numPr>
          <w:ilvl w:val="0"/>
          <w:numId w:val="11"/>
        </w:numPr>
        <w:tabs>
          <w:tab w:val="left" w:pos="468"/>
        </w:tabs>
        <w:kinsoku w:val="0"/>
        <w:overflowPunct w:val="0"/>
        <w:ind w:left="468" w:hanging="358"/>
        <w:rPr>
          <w:color w:val="000000"/>
        </w:rPr>
      </w:pPr>
      <w:r>
        <w:rPr>
          <w:color w:val="000000"/>
          <w:spacing w:val="-2"/>
        </w:rPr>
        <w:t>K</w:t>
      </w:r>
      <w:r>
        <w:rPr>
          <w:color w:val="000000"/>
        </w:rPr>
        <w:t>a</w:t>
      </w:r>
      <w:r>
        <w:rPr>
          <w:color w:val="000000"/>
          <w:spacing w:val="-1"/>
        </w:rPr>
        <w:t>rg</w:t>
      </w:r>
      <w:r>
        <w:rPr>
          <w:color w:val="000000"/>
        </w:rPr>
        <w:t xml:space="preserve">a </w:t>
      </w:r>
      <w:r>
        <w:rPr>
          <w:color w:val="000000"/>
          <w:spacing w:val="-3"/>
        </w:rPr>
        <w:t>s</w:t>
      </w:r>
      <w:r>
        <w:rPr>
          <w:color w:val="000000"/>
          <w:spacing w:val="1"/>
        </w:rPr>
        <w:t>o</w:t>
      </w:r>
      <w:r>
        <w:rPr>
          <w:color w:val="000000"/>
          <w:spacing w:val="-1"/>
        </w:rPr>
        <w:t>n</w:t>
      </w:r>
      <w:r>
        <w:rPr>
          <w:color w:val="000000"/>
        </w:rPr>
        <w:t>u</w:t>
      </w:r>
      <w:r>
        <w:rPr>
          <w:color w:val="000000"/>
          <w:spacing w:val="-1"/>
        </w:rPr>
        <w:t>n</w:t>
      </w:r>
      <w:r>
        <w:rPr>
          <w:color w:val="000000"/>
        </w:rPr>
        <w:t>da</w:t>
      </w:r>
      <w:r>
        <w:rPr>
          <w:color w:val="000000"/>
          <w:spacing w:val="-2"/>
        </w:rPr>
        <w:t xml:space="preserve"> </w:t>
      </w:r>
      <w:r>
        <w:rPr>
          <w:color w:val="000000"/>
          <w:spacing w:val="-3"/>
        </w:rPr>
        <w:t>n</w:t>
      </w:r>
      <w:r>
        <w:rPr>
          <w:color w:val="000000"/>
          <w:spacing w:val="-1"/>
        </w:rPr>
        <w:t>e</w:t>
      </w:r>
      <w:r>
        <w:rPr>
          <w:color w:val="000000"/>
        </w:rPr>
        <w:t>yi a</w:t>
      </w:r>
      <w:r>
        <w:rPr>
          <w:color w:val="000000"/>
          <w:spacing w:val="-1"/>
        </w:rPr>
        <w:t>nl</w:t>
      </w:r>
      <w:r>
        <w:rPr>
          <w:color w:val="000000"/>
          <w:spacing w:val="-3"/>
        </w:rPr>
        <w:t>a</w:t>
      </w:r>
      <w:r>
        <w:rPr>
          <w:color w:val="000000"/>
        </w:rPr>
        <w:t>mış?</w:t>
      </w:r>
    </w:p>
    <w:p w:rsidR="000E099D" w:rsidRDefault="000E099D">
      <w:pPr>
        <w:pStyle w:val="GvdeMetni"/>
        <w:kinsoku w:val="0"/>
        <w:overflowPunct w:val="0"/>
        <w:spacing w:line="389" w:lineRule="exact"/>
      </w:pPr>
      <w:r>
        <w:rPr>
          <w:spacing w:val="-1"/>
        </w:rPr>
        <w:t>………………</w:t>
      </w:r>
      <w:r>
        <w:rPr>
          <w:spacing w:val="-3"/>
        </w:rPr>
        <w:t>…</w:t>
      </w:r>
      <w:r>
        <w:rPr>
          <w:spacing w:val="-1"/>
        </w:rPr>
        <w:t>………</w:t>
      </w:r>
      <w:r>
        <w:rPr>
          <w:spacing w:val="-3"/>
        </w:rPr>
        <w:t>……</w:t>
      </w:r>
      <w:r>
        <w:rPr>
          <w:spacing w:val="-1"/>
        </w:rPr>
        <w:t>………………</w:t>
      </w:r>
      <w:r>
        <w:rPr>
          <w:spacing w:val="-3"/>
        </w:rPr>
        <w:t>…</w:t>
      </w:r>
      <w:r>
        <w:rPr>
          <w:spacing w:val="-1"/>
        </w:rPr>
        <w:t>………</w:t>
      </w:r>
      <w:r>
        <w:rPr>
          <w:spacing w:val="-3"/>
        </w:rPr>
        <w:t>……</w:t>
      </w:r>
      <w:r>
        <w:t>…</w:t>
      </w:r>
    </w:p>
    <w:p w:rsidR="000E099D" w:rsidRDefault="000E099D">
      <w:pPr>
        <w:pStyle w:val="GvdeMetni"/>
        <w:kinsoku w:val="0"/>
        <w:overflowPunct w:val="0"/>
        <w:spacing w:before="1"/>
      </w:pPr>
      <w:r>
        <w:rPr>
          <w:spacing w:val="-1"/>
        </w:rPr>
        <w:t>………………</w:t>
      </w:r>
      <w:r>
        <w:rPr>
          <w:spacing w:val="-3"/>
        </w:rPr>
        <w:t>…</w:t>
      </w:r>
      <w:r>
        <w:rPr>
          <w:spacing w:val="-1"/>
        </w:rPr>
        <w:t>………</w:t>
      </w:r>
      <w:r>
        <w:rPr>
          <w:spacing w:val="-3"/>
        </w:rPr>
        <w:t>……</w:t>
      </w:r>
      <w:r>
        <w:rPr>
          <w:spacing w:val="-1"/>
        </w:rPr>
        <w:t>………………</w:t>
      </w:r>
      <w:r>
        <w:rPr>
          <w:spacing w:val="-3"/>
        </w:rPr>
        <w:t>…</w:t>
      </w:r>
      <w:r>
        <w:rPr>
          <w:spacing w:val="-1"/>
        </w:rPr>
        <w:t>………</w:t>
      </w:r>
      <w:r>
        <w:rPr>
          <w:spacing w:val="-3"/>
        </w:rPr>
        <w:t>……</w:t>
      </w:r>
      <w:r>
        <w:t>…</w:t>
      </w:r>
    </w:p>
    <w:p w:rsidR="000E099D" w:rsidRDefault="000E099D">
      <w:pPr>
        <w:kinsoku w:val="0"/>
        <w:overflowPunct w:val="0"/>
        <w:spacing w:before="7" w:line="180" w:lineRule="exact"/>
        <w:rPr>
          <w:sz w:val="18"/>
          <w:szCs w:val="18"/>
        </w:rPr>
      </w:pPr>
    </w:p>
    <w:p w:rsidR="000E099D" w:rsidRDefault="000E099D">
      <w:pPr>
        <w:kinsoku w:val="0"/>
        <w:overflowPunct w:val="0"/>
        <w:spacing w:line="200" w:lineRule="exact"/>
        <w:rPr>
          <w:sz w:val="20"/>
          <w:szCs w:val="20"/>
        </w:rPr>
      </w:pPr>
    </w:p>
    <w:p w:rsidR="000E099D" w:rsidRDefault="000E099D">
      <w:pPr>
        <w:pStyle w:val="GvdeMetni"/>
        <w:numPr>
          <w:ilvl w:val="0"/>
          <w:numId w:val="11"/>
        </w:numPr>
        <w:tabs>
          <w:tab w:val="left" w:pos="529"/>
        </w:tabs>
        <w:kinsoku w:val="0"/>
        <w:overflowPunct w:val="0"/>
        <w:spacing w:line="388" w:lineRule="exact"/>
        <w:ind w:left="111" w:right="110" w:firstLine="0"/>
        <w:rPr>
          <w:color w:val="000000"/>
        </w:rPr>
      </w:pPr>
      <w:r>
        <w:rPr>
          <w:color w:val="000000"/>
          <w:spacing w:val="-2"/>
        </w:rPr>
        <w:t>K</w:t>
      </w:r>
      <w:r>
        <w:rPr>
          <w:color w:val="000000"/>
        </w:rPr>
        <w:t>a</w:t>
      </w:r>
      <w:r>
        <w:rPr>
          <w:color w:val="000000"/>
          <w:spacing w:val="-1"/>
        </w:rPr>
        <w:t>rg</w:t>
      </w:r>
      <w:r>
        <w:rPr>
          <w:color w:val="000000"/>
        </w:rPr>
        <w:t>a</w:t>
      </w:r>
      <w:r>
        <w:rPr>
          <w:color w:val="000000"/>
          <w:spacing w:val="59"/>
        </w:rPr>
        <w:t xml:space="preserve"> </w:t>
      </w:r>
      <w:r>
        <w:rPr>
          <w:color w:val="000000"/>
          <w:spacing w:val="-3"/>
        </w:rPr>
        <w:t>ş</w:t>
      </w:r>
      <w:r>
        <w:rPr>
          <w:color w:val="000000"/>
        </w:rPr>
        <w:t>a</w:t>
      </w:r>
      <w:r>
        <w:rPr>
          <w:color w:val="000000"/>
          <w:spacing w:val="-1"/>
        </w:rPr>
        <w:t>rk</w:t>
      </w:r>
      <w:r>
        <w:rPr>
          <w:color w:val="000000"/>
        </w:rPr>
        <w:t>ı</w:t>
      </w:r>
      <w:r>
        <w:rPr>
          <w:color w:val="000000"/>
          <w:spacing w:val="58"/>
        </w:rPr>
        <w:t xml:space="preserve"> </w:t>
      </w:r>
      <w:r>
        <w:rPr>
          <w:color w:val="000000"/>
        </w:rPr>
        <w:t>s</w:t>
      </w:r>
      <w:r>
        <w:rPr>
          <w:color w:val="000000"/>
          <w:spacing w:val="-2"/>
        </w:rPr>
        <w:t>ö</w:t>
      </w:r>
      <w:r>
        <w:rPr>
          <w:color w:val="000000"/>
        </w:rPr>
        <w:t>y</w:t>
      </w:r>
      <w:r>
        <w:rPr>
          <w:color w:val="000000"/>
          <w:spacing w:val="-1"/>
        </w:rPr>
        <w:t>le</w:t>
      </w:r>
      <w:r>
        <w:rPr>
          <w:color w:val="000000"/>
        </w:rPr>
        <w:t>m</w:t>
      </w:r>
      <w:r>
        <w:rPr>
          <w:color w:val="000000"/>
          <w:spacing w:val="-1"/>
        </w:rPr>
        <w:t>e</w:t>
      </w:r>
      <w:r>
        <w:rPr>
          <w:color w:val="000000"/>
        </w:rPr>
        <w:t>k</w:t>
      </w:r>
      <w:r>
        <w:rPr>
          <w:color w:val="000000"/>
          <w:spacing w:val="57"/>
        </w:rPr>
        <w:t xml:space="preserve"> </w:t>
      </w:r>
      <w:r>
        <w:rPr>
          <w:color w:val="000000"/>
        </w:rPr>
        <w:t>i</w:t>
      </w:r>
      <w:r>
        <w:rPr>
          <w:color w:val="000000"/>
          <w:spacing w:val="-1"/>
        </w:rPr>
        <w:t>ç</w:t>
      </w:r>
      <w:r>
        <w:rPr>
          <w:color w:val="000000"/>
        </w:rPr>
        <w:t>in</w:t>
      </w:r>
      <w:r>
        <w:rPr>
          <w:color w:val="000000"/>
          <w:spacing w:val="56"/>
        </w:rPr>
        <w:t xml:space="preserve"> </w:t>
      </w:r>
      <w:r>
        <w:rPr>
          <w:color w:val="000000"/>
        </w:rPr>
        <w:t>a</w:t>
      </w:r>
      <w:r>
        <w:rPr>
          <w:color w:val="000000"/>
          <w:spacing w:val="-1"/>
        </w:rPr>
        <w:t>ğ</w:t>
      </w:r>
      <w:r>
        <w:rPr>
          <w:color w:val="000000"/>
        </w:rPr>
        <w:t>zı</w:t>
      </w:r>
      <w:r>
        <w:rPr>
          <w:color w:val="000000"/>
          <w:spacing w:val="-3"/>
        </w:rPr>
        <w:t>n</w:t>
      </w:r>
      <w:r>
        <w:rPr>
          <w:color w:val="000000"/>
        </w:rPr>
        <w:t>ı a</w:t>
      </w:r>
      <w:r>
        <w:rPr>
          <w:color w:val="000000"/>
          <w:spacing w:val="-1"/>
        </w:rPr>
        <w:t>ç</w:t>
      </w:r>
      <w:r>
        <w:rPr>
          <w:color w:val="000000"/>
        </w:rPr>
        <w:t>ı</w:t>
      </w:r>
      <w:r>
        <w:rPr>
          <w:color w:val="000000"/>
          <w:spacing w:val="-1"/>
        </w:rPr>
        <w:t>nc</w:t>
      </w:r>
      <w:r>
        <w:rPr>
          <w:color w:val="000000"/>
        </w:rPr>
        <w:t>a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p</w:t>
      </w:r>
      <w:r>
        <w:rPr>
          <w:color w:val="000000"/>
          <w:spacing w:val="-1"/>
        </w:rPr>
        <w:t>e</w:t>
      </w:r>
      <w:r>
        <w:rPr>
          <w:color w:val="000000"/>
        </w:rPr>
        <w:t>y</w:t>
      </w:r>
      <w:r>
        <w:rPr>
          <w:color w:val="000000"/>
          <w:spacing w:val="-1"/>
        </w:rPr>
        <w:t>n</w:t>
      </w:r>
      <w:r>
        <w:rPr>
          <w:color w:val="000000"/>
        </w:rPr>
        <w:t>ir</w:t>
      </w:r>
      <w:r>
        <w:rPr>
          <w:color w:val="000000"/>
          <w:spacing w:val="-3"/>
        </w:rPr>
        <w:t xml:space="preserve"> </w:t>
      </w:r>
      <w:r>
        <w:rPr>
          <w:color w:val="000000"/>
          <w:spacing w:val="1"/>
        </w:rPr>
        <w:t>p</w:t>
      </w:r>
      <w:r>
        <w:rPr>
          <w:color w:val="000000"/>
        </w:rPr>
        <w:t>a</w:t>
      </w:r>
      <w:r>
        <w:rPr>
          <w:color w:val="000000"/>
          <w:spacing w:val="-1"/>
        </w:rPr>
        <w:t>r</w:t>
      </w:r>
      <w:r>
        <w:rPr>
          <w:color w:val="000000"/>
          <w:spacing w:val="-3"/>
        </w:rPr>
        <w:t>ç</w:t>
      </w:r>
      <w:r>
        <w:rPr>
          <w:color w:val="000000"/>
        </w:rPr>
        <w:t>ası</w:t>
      </w:r>
      <w:r>
        <w:rPr>
          <w:color w:val="000000"/>
          <w:spacing w:val="-1"/>
        </w:rPr>
        <w:t>n</w:t>
      </w:r>
      <w:r>
        <w:rPr>
          <w:color w:val="000000"/>
        </w:rPr>
        <w:t xml:space="preserve">a </w:t>
      </w:r>
      <w:r>
        <w:rPr>
          <w:color w:val="000000"/>
          <w:spacing w:val="-1"/>
        </w:rPr>
        <w:t>n</w:t>
      </w:r>
      <w:r>
        <w:rPr>
          <w:color w:val="000000"/>
        </w:rPr>
        <w:t>e</w:t>
      </w:r>
      <w:r>
        <w:rPr>
          <w:color w:val="000000"/>
          <w:spacing w:val="-3"/>
        </w:rPr>
        <w:t xml:space="preserve"> </w:t>
      </w:r>
      <w:r>
        <w:rPr>
          <w:color w:val="000000"/>
          <w:spacing w:val="1"/>
        </w:rPr>
        <w:t>o</w:t>
      </w:r>
      <w:r>
        <w:rPr>
          <w:color w:val="000000"/>
          <w:spacing w:val="-1"/>
        </w:rPr>
        <w:t>l</w:t>
      </w:r>
      <w:r>
        <w:rPr>
          <w:color w:val="000000"/>
          <w:spacing w:val="-3"/>
        </w:rPr>
        <w:t>m</w:t>
      </w:r>
      <w:r>
        <w:rPr>
          <w:color w:val="000000"/>
        </w:rPr>
        <w:t>uş?</w:t>
      </w:r>
    </w:p>
    <w:p w:rsidR="000E099D" w:rsidRDefault="000E099D">
      <w:pPr>
        <w:pStyle w:val="GvdeMetni"/>
        <w:kinsoku w:val="0"/>
        <w:overflowPunct w:val="0"/>
        <w:spacing w:before="5"/>
        <w:ind w:left="111"/>
      </w:pPr>
      <w:r>
        <w:rPr>
          <w:spacing w:val="-1"/>
        </w:rPr>
        <w:t>………………</w:t>
      </w:r>
      <w:r>
        <w:rPr>
          <w:spacing w:val="-3"/>
        </w:rPr>
        <w:t>…</w:t>
      </w:r>
      <w:r>
        <w:rPr>
          <w:spacing w:val="-1"/>
        </w:rPr>
        <w:t>………</w:t>
      </w:r>
      <w:r>
        <w:rPr>
          <w:spacing w:val="-3"/>
        </w:rPr>
        <w:t>……</w:t>
      </w:r>
      <w:r>
        <w:rPr>
          <w:spacing w:val="-1"/>
        </w:rPr>
        <w:t>………………</w:t>
      </w:r>
      <w:r>
        <w:rPr>
          <w:spacing w:val="-3"/>
        </w:rPr>
        <w:t>…</w:t>
      </w:r>
      <w:r>
        <w:rPr>
          <w:spacing w:val="-1"/>
        </w:rPr>
        <w:t>………</w:t>
      </w:r>
      <w:r>
        <w:rPr>
          <w:spacing w:val="-3"/>
        </w:rPr>
        <w:t>……</w:t>
      </w:r>
      <w:r>
        <w:t>…</w:t>
      </w:r>
    </w:p>
    <w:p w:rsidR="000E099D" w:rsidRDefault="000E099D">
      <w:pPr>
        <w:pStyle w:val="GvdeMetni"/>
        <w:kinsoku w:val="0"/>
        <w:overflowPunct w:val="0"/>
        <w:spacing w:before="1"/>
        <w:ind w:left="111"/>
      </w:pPr>
      <w:r>
        <w:rPr>
          <w:spacing w:val="-1"/>
        </w:rPr>
        <w:t>………………</w:t>
      </w:r>
      <w:r>
        <w:rPr>
          <w:spacing w:val="-3"/>
        </w:rPr>
        <w:t>…</w:t>
      </w:r>
      <w:r>
        <w:rPr>
          <w:spacing w:val="-1"/>
        </w:rPr>
        <w:t>………</w:t>
      </w:r>
      <w:r>
        <w:rPr>
          <w:spacing w:val="-3"/>
        </w:rPr>
        <w:t>……</w:t>
      </w:r>
      <w:r>
        <w:rPr>
          <w:spacing w:val="-1"/>
        </w:rPr>
        <w:t>………………</w:t>
      </w:r>
      <w:r>
        <w:rPr>
          <w:spacing w:val="-3"/>
        </w:rPr>
        <w:t>…</w:t>
      </w:r>
      <w:r>
        <w:rPr>
          <w:spacing w:val="-1"/>
        </w:rPr>
        <w:t>………</w:t>
      </w:r>
      <w:r>
        <w:rPr>
          <w:spacing w:val="-3"/>
        </w:rPr>
        <w:t>……</w:t>
      </w:r>
      <w:r>
        <w:t>…</w:t>
      </w:r>
    </w:p>
    <w:p w:rsidR="000E099D" w:rsidRDefault="000E099D">
      <w:pPr>
        <w:kinsoku w:val="0"/>
        <w:overflowPunct w:val="0"/>
        <w:spacing w:before="8" w:line="180" w:lineRule="exact"/>
        <w:rPr>
          <w:sz w:val="18"/>
          <w:szCs w:val="18"/>
        </w:rPr>
      </w:pPr>
    </w:p>
    <w:p w:rsidR="000E099D" w:rsidRDefault="000E099D">
      <w:pPr>
        <w:kinsoku w:val="0"/>
        <w:overflowPunct w:val="0"/>
        <w:spacing w:line="200" w:lineRule="exact"/>
        <w:rPr>
          <w:sz w:val="20"/>
          <w:szCs w:val="20"/>
        </w:rPr>
      </w:pPr>
    </w:p>
    <w:p w:rsidR="000E099D" w:rsidRDefault="000E099D">
      <w:pPr>
        <w:pStyle w:val="GvdeMetni"/>
        <w:numPr>
          <w:ilvl w:val="0"/>
          <w:numId w:val="11"/>
        </w:numPr>
        <w:tabs>
          <w:tab w:val="left" w:pos="668"/>
          <w:tab w:val="left" w:pos="2063"/>
          <w:tab w:val="left" w:pos="4018"/>
        </w:tabs>
        <w:kinsoku w:val="0"/>
        <w:overflowPunct w:val="0"/>
        <w:spacing w:line="388" w:lineRule="exact"/>
        <w:ind w:left="112" w:right="110" w:firstLine="0"/>
        <w:rPr>
          <w:color w:val="000000"/>
        </w:rPr>
      </w:pPr>
      <w:r>
        <w:rPr>
          <w:color w:val="000000"/>
          <w:spacing w:val="-2"/>
        </w:rPr>
        <w:t>K</w:t>
      </w:r>
      <w:r>
        <w:rPr>
          <w:color w:val="000000"/>
        </w:rPr>
        <w:t>a</w:t>
      </w:r>
      <w:r>
        <w:rPr>
          <w:color w:val="000000"/>
          <w:spacing w:val="-1"/>
        </w:rPr>
        <w:t>rg</w:t>
      </w:r>
      <w:r>
        <w:rPr>
          <w:color w:val="000000"/>
        </w:rPr>
        <w:t>a</w:t>
      </w:r>
      <w:r>
        <w:rPr>
          <w:color w:val="000000"/>
          <w:spacing w:val="-1"/>
        </w:rPr>
        <w:t>n</w:t>
      </w:r>
      <w:r>
        <w:rPr>
          <w:color w:val="000000"/>
        </w:rPr>
        <w:t>ın</w:t>
      </w:r>
      <w:r>
        <w:rPr>
          <w:color w:val="000000"/>
        </w:rPr>
        <w:tab/>
        <w:t>mu</w:t>
      </w:r>
      <w:r>
        <w:rPr>
          <w:color w:val="000000"/>
          <w:spacing w:val="-3"/>
        </w:rPr>
        <w:t>t</w:t>
      </w:r>
      <w:r>
        <w:rPr>
          <w:color w:val="000000"/>
          <w:spacing w:val="-1"/>
        </w:rPr>
        <w:t>l</w:t>
      </w:r>
      <w:r>
        <w:rPr>
          <w:color w:val="000000"/>
        </w:rPr>
        <w:t>u</w:t>
      </w:r>
      <w:r>
        <w:rPr>
          <w:color w:val="000000"/>
          <w:spacing w:val="-1"/>
        </w:rPr>
        <w:t>l</w:t>
      </w:r>
      <w:r>
        <w:rPr>
          <w:color w:val="000000"/>
        </w:rPr>
        <w:t>u</w:t>
      </w:r>
      <w:r>
        <w:rPr>
          <w:color w:val="000000"/>
          <w:spacing w:val="-1"/>
        </w:rPr>
        <w:t>ğ</w:t>
      </w:r>
      <w:r>
        <w:rPr>
          <w:color w:val="000000"/>
        </w:rPr>
        <w:t>u</w:t>
      </w:r>
      <w:r>
        <w:rPr>
          <w:color w:val="000000"/>
          <w:spacing w:val="-1"/>
        </w:rPr>
        <w:t>n</w:t>
      </w:r>
      <w:r>
        <w:rPr>
          <w:color w:val="000000"/>
        </w:rPr>
        <w:t>un</w:t>
      </w:r>
      <w:r>
        <w:rPr>
          <w:color w:val="000000"/>
        </w:rPr>
        <w:tab/>
      </w:r>
      <w:r>
        <w:rPr>
          <w:color w:val="000000"/>
          <w:spacing w:val="-1"/>
        </w:rPr>
        <w:t>ne</w:t>
      </w:r>
      <w:r>
        <w:rPr>
          <w:color w:val="000000"/>
        </w:rPr>
        <w:t>d</w:t>
      </w:r>
      <w:r>
        <w:rPr>
          <w:color w:val="000000"/>
          <w:spacing w:val="-1"/>
        </w:rPr>
        <w:t>e</w:t>
      </w:r>
      <w:r>
        <w:rPr>
          <w:color w:val="000000"/>
          <w:spacing w:val="-3"/>
        </w:rPr>
        <w:t>n</w:t>
      </w:r>
      <w:r>
        <w:rPr>
          <w:color w:val="000000"/>
        </w:rPr>
        <w:t>i aşa</w:t>
      </w:r>
      <w:r>
        <w:rPr>
          <w:color w:val="000000"/>
          <w:spacing w:val="-1"/>
        </w:rPr>
        <w:t>ğ</w:t>
      </w:r>
      <w:r>
        <w:rPr>
          <w:color w:val="000000"/>
          <w:spacing w:val="-2"/>
        </w:rPr>
        <w:t>ı</w:t>
      </w:r>
      <w:r>
        <w:rPr>
          <w:color w:val="000000"/>
        </w:rPr>
        <w:t>da</w:t>
      </w:r>
      <w:r>
        <w:rPr>
          <w:color w:val="000000"/>
          <w:spacing w:val="-1"/>
        </w:rPr>
        <w:t>k</w:t>
      </w:r>
      <w:r>
        <w:rPr>
          <w:color w:val="000000"/>
        </w:rPr>
        <w:t>i</w:t>
      </w:r>
      <w:r>
        <w:rPr>
          <w:color w:val="000000"/>
          <w:spacing w:val="-1"/>
        </w:rPr>
        <w:t>le</w:t>
      </w:r>
      <w:r>
        <w:rPr>
          <w:color w:val="000000"/>
          <w:spacing w:val="-3"/>
        </w:rPr>
        <w:t>r</w:t>
      </w:r>
      <w:r>
        <w:rPr>
          <w:color w:val="000000"/>
        </w:rPr>
        <w:t>d</w:t>
      </w:r>
      <w:r>
        <w:rPr>
          <w:color w:val="000000"/>
          <w:spacing w:val="-1"/>
        </w:rPr>
        <w:t>e</w:t>
      </w:r>
      <w:r>
        <w:rPr>
          <w:color w:val="000000"/>
        </w:rPr>
        <w:t>n</w:t>
      </w:r>
      <w:r>
        <w:rPr>
          <w:color w:val="000000"/>
          <w:spacing w:val="-1"/>
        </w:rPr>
        <w:t xml:space="preserve"> </w:t>
      </w:r>
      <w:r>
        <w:rPr>
          <w:color w:val="000000"/>
          <w:spacing w:val="-2"/>
        </w:rPr>
        <w:t>h</w:t>
      </w:r>
      <w:r>
        <w:rPr>
          <w:color w:val="000000"/>
          <w:spacing w:val="-3"/>
        </w:rPr>
        <w:t>a</w:t>
      </w:r>
      <w:r>
        <w:rPr>
          <w:color w:val="000000"/>
          <w:spacing w:val="-1"/>
        </w:rPr>
        <w:t>ng</w:t>
      </w:r>
      <w:r>
        <w:rPr>
          <w:color w:val="000000"/>
        </w:rPr>
        <w:t>isi</w:t>
      </w:r>
      <w:r>
        <w:rPr>
          <w:color w:val="000000"/>
          <w:spacing w:val="-2"/>
        </w:rPr>
        <w:t>d</w:t>
      </w:r>
      <w:r>
        <w:rPr>
          <w:color w:val="000000"/>
        </w:rPr>
        <w:t>i</w:t>
      </w:r>
      <w:r>
        <w:rPr>
          <w:color w:val="000000"/>
          <w:spacing w:val="-1"/>
        </w:rPr>
        <w:t>r</w:t>
      </w:r>
      <w:r>
        <w:rPr>
          <w:color w:val="000000"/>
        </w:rPr>
        <w:t>?</w:t>
      </w:r>
    </w:p>
    <w:p w:rsidR="000E099D" w:rsidRDefault="000E099D">
      <w:pPr>
        <w:pStyle w:val="GvdeMetni"/>
        <w:numPr>
          <w:ilvl w:val="0"/>
          <w:numId w:val="10"/>
        </w:numPr>
        <w:tabs>
          <w:tab w:val="left" w:pos="505"/>
        </w:tabs>
        <w:kinsoku w:val="0"/>
        <w:overflowPunct w:val="0"/>
        <w:spacing w:before="5"/>
        <w:ind w:left="112" w:firstLine="0"/>
      </w:pPr>
      <w:r>
        <w:rPr>
          <w:spacing w:val="-1"/>
        </w:rPr>
        <w:t>Se</w:t>
      </w:r>
      <w:r>
        <w:rPr>
          <w:spacing w:val="-3"/>
        </w:rPr>
        <w:t>s</w:t>
      </w:r>
      <w:r>
        <w:t>i</w:t>
      </w:r>
      <w:r>
        <w:rPr>
          <w:spacing w:val="-1"/>
        </w:rPr>
        <w:t>n</w:t>
      </w:r>
      <w:r>
        <w:t>in</w:t>
      </w:r>
      <w:r>
        <w:rPr>
          <w:spacing w:val="-1"/>
        </w:rPr>
        <w:t xml:space="preserve"> g</w:t>
      </w:r>
      <w:r>
        <w:rPr>
          <w:spacing w:val="-3"/>
        </w:rPr>
        <w:t>ü</w:t>
      </w:r>
      <w:r>
        <w:t>z</w:t>
      </w:r>
      <w:r>
        <w:rPr>
          <w:spacing w:val="-1"/>
        </w:rPr>
        <w:t>e</w:t>
      </w:r>
      <w:r>
        <w:t>l</w:t>
      </w:r>
      <w:r>
        <w:rPr>
          <w:spacing w:val="-3"/>
        </w:rPr>
        <w:t xml:space="preserve"> </w:t>
      </w:r>
      <w:r>
        <w:rPr>
          <w:spacing w:val="1"/>
        </w:rPr>
        <w:t>o</w:t>
      </w:r>
      <w:r>
        <w:rPr>
          <w:spacing w:val="-3"/>
        </w:rPr>
        <w:t>l</w:t>
      </w:r>
      <w:r>
        <w:t>du</w:t>
      </w:r>
      <w:r>
        <w:rPr>
          <w:spacing w:val="-1"/>
        </w:rPr>
        <w:t>ğ</w:t>
      </w:r>
      <w:r>
        <w:t>u</w:t>
      </w:r>
      <w:r>
        <w:rPr>
          <w:spacing w:val="-1"/>
        </w:rPr>
        <w:t>n</w:t>
      </w:r>
      <w:r>
        <w:t>a</w:t>
      </w:r>
      <w:r>
        <w:rPr>
          <w:spacing w:val="-2"/>
        </w:rPr>
        <w:t xml:space="preserve"> </w:t>
      </w:r>
      <w:r>
        <w:t>i</w:t>
      </w:r>
      <w:r>
        <w:rPr>
          <w:spacing w:val="-1"/>
        </w:rPr>
        <w:t>n</w:t>
      </w:r>
      <w:r>
        <w:t>a</w:t>
      </w:r>
      <w:r>
        <w:rPr>
          <w:spacing w:val="-1"/>
        </w:rPr>
        <w:t>n</w:t>
      </w:r>
      <w:r>
        <w:rPr>
          <w:spacing w:val="-3"/>
        </w:rPr>
        <w:t>m</w:t>
      </w:r>
      <w:r>
        <w:t>ası.</w:t>
      </w:r>
    </w:p>
    <w:p w:rsidR="000E099D" w:rsidRDefault="000E099D">
      <w:pPr>
        <w:pStyle w:val="GvdeMetni"/>
        <w:numPr>
          <w:ilvl w:val="0"/>
          <w:numId w:val="10"/>
        </w:numPr>
        <w:tabs>
          <w:tab w:val="left" w:pos="681"/>
          <w:tab w:val="left" w:pos="2006"/>
          <w:tab w:val="left" w:pos="3388"/>
          <w:tab w:val="left" w:pos="4052"/>
        </w:tabs>
        <w:kinsoku w:val="0"/>
        <w:overflowPunct w:val="0"/>
        <w:spacing w:before="2" w:line="239" w:lineRule="auto"/>
        <w:ind w:left="112" w:right="108" w:firstLine="0"/>
      </w:pPr>
      <w:r>
        <w:rPr>
          <w:spacing w:val="1"/>
        </w:rPr>
        <w:t>A</w:t>
      </w:r>
      <w:r>
        <w:rPr>
          <w:spacing w:val="-3"/>
        </w:rPr>
        <w:t>ğ</w:t>
      </w:r>
      <w:r>
        <w:t>zı</w:t>
      </w:r>
      <w:r>
        <w:rPr>
          <w:spacing w:val="-1"/>
        </w:rPr>
        <w:t>n</w:t>
      </w:r>
      <w:r>
        <w:rPr>
          <w:spacing w:val="-2"/>
        </w:rPr>
        <w:t>d</w:t>
      </w:r>
      <w:r>
        <w:t>a</w:t>
      </w:r>
      <w:r>
        <w:tab/>
      </w:r>
      <w:r>
        <w:rPr>
          <w:spacing w:val="-1"/>
        </w:rPr>
        <w:t>k</w:t>
      </w:r>
      <w:r>
        <w:rPr>
          <w:spacing w:val="1"/>
        </w:rPr>
        <w:t>o</w:t>
      </w:r>
      <w:r>
        <w:rPr>
          <w:spacing w:val="-3"/>
        </w:rPr>
        <w:t>c</w:t>
      </w:r>
      <w:r>
        <w:t>aman</w:t>
      </w:r>
      <w:r>
        <w:tab/>
      </w:r>
      <w:r>
        <w:rPr>
          <w:spacing w:val="-1"/>
        </w:rPr>
        <w:t>b</w:t>
      </w:r>
      <w:r>
        <w:t>ir</w:t>
      </w:r>
      <w:r>
        <w:tab/>
        <w:t>p</w:t>
      </w:r>
      <w:r>
        <w:rPr>
          <w:spacing w:val="-1"/>
        </w:rPr>
        <w:t>e</w:t>
      </w:r>
      <w:r>
        <w:t>y</w:t>
      </w:r>
      <w:r>
        <w:rPr>
          <w:spacing w:val="-1"/>
        </w:rPr>
        <w:t>n</w:t>
      </w:r>
      <w:r>
        <w:rPr>
          <w:spacing w:val="-2"/>
        </w:rPr>
        <w:t>i</w:t>
      </w:r>
      <w:r>
        <w:t xml:space="preserve">r </w:t>
      </w:r>
      <w:r>
        <w:rPr>
          <w:spacing w:val="1"/>
        </w:rPr>
        <w:t>p</w:t>
      </w:r>
      <w:r>
        <w:t>a</w:t>
      </w:r>
      <w:r>
        <w:rPr>
          <w:spacing w:val="-1"/>
        </w:rPr>
        <w:t>rç</w:t>
      </w:r>
      <w:r>
        <w:t>a</w:t>
      </w:r>
      <w:r>
        <w:rPr>
          <w:spacing w:val="-3"/>
        </w:rPr>
        <w:t>s</w:t>
      </w:r>
      <w:r>
        <w:t xml:space="preserve">ı </w:t>
      </w:r>
      <w:r>
        <w:rPr>
          <w:spacing w:val="-2"/>
        </w:rPr>
        <w:t>o</w:t>
      </w:r>
      <w:r>
        <w:rPr>
          <w:spacing w:val="-1"/>
        </w:rPr>
        <w:t>l</w:t>
      </w:r>
      <w:r>
        <w:t>ma</w:t>
      </w:r>
      <w:r>
        <w:rPr>
          <w:spacing w:val="-3"/>
        </w:rPr>
        <w:t>s</w:t>
      </w:r>
      <w:r>
        <w:t>ı</w:t>
      </w:r>
    </w:p>
    <w:p w:rsidR="000E099D" w:rsidRDefault="000E099D">
      <w:pPr>
        <w:pStyle w:val="GvdeMetni"/>
        <w:numPr>
          <w:ilvl w:val="0"/>
          <w:numId w:val="10"/>
        </w:numPr>
        <w:tabs>
          <w:tab w:val="left" w:pos="467"/>
        </w:tabs>
        <w:kinsoku w:val="0"/>
        <w:overflowPunct w:val="0"/>
        <w:spacing w:before="1"/>
        <w:ind w:left="467" w:hanging="356"/>
      </w:pPr>
      <w:r>
        <w:rPr>
          <w:spacing w:val="-2"/>
        </w:rPr>
        <w:t>K</w:t>
      </w:r>
      <w:r>
        <w:t>u</w:t>
      </w:r>
      <w:r>
        <w:rPr>
          <w:spacing w:val="-1"/>
        </w:rPr>
        <w:t>rn</w:t>
      </w:r>
      <w:r>
        <w:t xml:space="preserve">az </w:t>
      </w:r>
      <w:r>
        <w:rPr>
          <w:spacing w:val="-1"/>
        </w:rPr>
        <w:t>t</w:t>
      </w:r>
      <w:r>
        <w:t>i</w:t>
      </w:r>
      <w:r>
        <w:rPr>
          <w:spacing w:val="-1"/>
        </w:rPr>
        <w:t>lk</w:t>
      </w:r>
      <w:r>
        <w:t>i</w:t>
      </w:r>
      <w:r>
        <w:rPr>
          <w:spacing w:val="-2"/>
        </w:rPr>
        <w:t xml:space="preserve"> </w:t>
      </w:r>
      <w:r>
        <w:t>i</w:t>
      </w:r>
      <w:r>
        <w:rPr>
          <w:spacing w:val="-1"/>
        </w:rPr>
        <w:t>l</w:t>
      </w:r>
      <w:r>
        <w:t>e</w:t>
      </w:r>
      <w:r>
        <w:rPr>
          <w:spacing w:val="-3"/>
        </w:rPr>
        <w:t xml:space="preserve"> </w:t>
      </w:r>
      <w:r>
        <w:t>a</w:t>
      </w:r>
      <w:r>
        <w:rPr>
          <w:spacing w:val="-1"/>
        </w:rPr>
        <w:t>rk</w:t>
      </w:r>
      <w:r>
        <w:t>adaş</w:t>
      </w:r>
      <w:r>
        <w:rPr>
          <w:spacing w:val="-3"/>
        </w:rPr>
        <w:t xml:space="preserve"> </w:t>
      </w:r>
      <w:r>
        <w:rPr>
          <w:spacing w:val="1"/>
        </w:rPr>
        <w:t>o</w:t>
      </w:r>
      <w:r>
        <w:rPr>
          <w:spacing w:val="-3"/>
        </w:rPr>
        <w:t>l</w:t>
      </w:r>
      <w:r>
        <w:t>ması</w:t>
      </w:r>
    </w:p>
    <w:p w:rsidR="000E099D" w:rsidRDefault="000E099D">
      <w:pPr>
        <w:kinsoku w:val="0"/>
        <w:overflowPunct w:val="0"/>
        <w:spacing w:before="8" w:line="180" w:lineRule="exact"/>
        <w:rPr>
          <w:sz w:val="18"/>
          <w:szCs w:val="18"/>
        </w:rPr>
      </w:pPr>
    </w:p>
    <w:p w:rsidR="000E099D" w:rsidRDefault="000E099D">
      <w:pPr>
        <w:kinsoku w:val="0"/>
        <w:overflowPunct w:val="0"/>
        <w:spacing w:line="200" w:lineRule="exact"/>
        <w:rPr>
          <w:sz w:val="20"/>
          <w:szCs w:val="20"/>
        </w:rPr>
      </w:pPr>
    </w:p>
    <w:p w:rsidR="000E099D" w:rsidRDefault="000E099D">
      <w:pPr>
        <w:pStyle w:val="GvdeMetni"/>
        <w:numPr>
          <w:ilvl w:val="0"/>
          <w:numId w:val="11"/>
        </w:numPr>
        <w:tabs>
          <w:tab w:val="left" w:pos="470"/>
        </w:tabs>
        <w:kinsoku w:val="0"/>
        <w:overflowPunct w:val="0"/>
        <w:spacing w:line="388" w:lineRule="exact"/>
        <w:ind w:left="196" w:right="156" w:hanging="84"/>
        <w:rPr>
          <w:color w:val="000000"/>
        </w:rPr>
      </w:pPr>
      <w:r>
        <w:rPr>
          <w:color w:val="000000"/>
          <w:spacing w:val="-2"/>
        </w:rPr>
        <w:t>K</w:t>
      </w:r>
      <w:r>
        <w:rPr>
          <w:color w:val="000000"/>
        </w:rPr>
        <w:t>u</w:t>
      </w:r>
      <w:r>
        <w:rPr>
          <w:color w:val="000000"/>
          <w:spacing w:val="-1"/>
        </w:rPr>
        <w:t>rn</w:t>
      </w:r>
      <w:r>
        <w:rPr>
          <w:color w:val="000000"/>
        </w:rPr>
        <w:t xml:space="preserve">az </w:t>
      </w:r>
      <w:r>
        <w:rPr>
          <w:color w:val="000000"/>
          <w:spacing w:val="-1"/>
        </w:rPr>
        <w:t>t</w:t>
      </w:r>
      <w:r>
        <w:rPr>
          <w:color w:val="000000"/>
        </w:rPr>
        <w:t>i</w:t>
      </w:r>
      <w:r>
        <w:rPr>
          <w:color w:val="000000"/>
          <w:spacing w:val="-1"/>
        </w:rPr>
        <w:t>lk</w:t>
      </w:r>
      <w:r>
        <w:rPr>
          <w:color w:val="000000"/>
        </w:rPr>
        <w:t>i</w:t>
      </w:r>
      <w:r>
        <w:rPr>
          <w:color w:val="000000"/>
          <w:spacing w:val="-2"/>
        </w:rPr>
        <w:t xml:space="preserve"> </w:t>
      </w:r>
      <w:r>
        <w:rPr>
          <w:color w:val="000000"/>
          <w:spacing w:val="-1"/>
        </w:rPr>
        <w:t>n</w:t>
      </w:r>
      <w:r>
        <w:rPr>
          <w:color w:val="000000"/>
        </w:rPr>
        <w:t>i</w:t>
      </w:r>
      <w:r>
        <w:rPr>
          <w:color w:val="000000"/>
          <w:spacing w:val="-1"/>
        </w:rPr>
        <w:t>ç</w:t>
      </w:r>
      <w:r>
        <w:rPr>
          <w:color w:val="000000"/>
          <w:spacing w:val="-2"/>
        </w:rPr>
        <w:t>i</w:t>
      </w:r>
      <w:r>
        <w:rPr>
          <w:color w:val="000000"/>
        </w:rPr>
        <w:t>n</w:t>
      </w:r>
      <w:r>
        <w:rPr>
          <w:color w:val="000000"/>
          <w:spacing w:val="-1"/>
        </w:rPr>
        <w:t xml:space="preserve"> </w:t>
      </w:r>
      <w:r>
        <w:rPr>
          <w:color w:val="000000"/>
          <w:spacing w:val="1"/>
        </w:rPr>
        <w:t>p</w:t>
      </w:r>
      <w:r>
        <w:rPr>
          <w:color w:val="000000"/>
          <w:spacing w:val="-1"/>
        </w:rPr>
        <w:t>l</w:t>
      </w:r>
      <w:r>
        <w:rPr>
          <w:color w:val="000000"/>
        </w:rPr>
        <w:t>an</w:t>
      </w:r>
      <w:r>
        <w:rPr>
          <w:color w:val="000000"/>
          <w:spacing w:val="-1"/>
        </w:rPr>
        <w:t xml:space="preserve"> k</w:t>
      </w:r>
      <w:r>
        <w:rPr>
          <w:color w:val="000000"/>
        </w:rPr>
        <w:t>u</w:t>
      </w:r>
      <w:r>
        <w:rPr>
          <w:color w:val="000000"/>
          <w:spacing w:val="-3"/>
        </w:rPr>
        <w:t>r</w:t>
      </w:r>
      <w:r>
        <w:rPr>
          <w:color w:val="000000"/>
        </w:rPr>
        <w:t>muş</w:t>
      </w:r>
      <w:r>
        <w:rPr>
          <w:color w:val="000000"/>
          <w:spacing w:val="-3"/>
        </w:rPr>
        <w:t>t</w:t>
      </w:r>
      <w:r>
        <w:rPr>
          <w:color w:val="000000"/>
        </w:rPr>
        <w:t>u</w:t>
      </w:r>
      <w:r>
        <w:rPr>
          <w:color w:val="000000"/>
          <w:spacing w:val="-1"/>
        </w:rPr>
        <w:t>r</w:t>
      </w:r>
      <w:r>
        <w:rPr>
          <w:color w:val="000000"/>
        </w:rPr>
        <w:t xml:space="preserve">? </w:t>
      </w:r>
      <w:r>
        <w:rPr>
          <w:color w:val="000000"/>
          <w:spacing w:val="1"/>
        </w:rPr>
        <w:t>A</w:t>
      </w:r>
      <w:r>
        <w:rPr>
          <w:color w:val="000000"/>
        </w:rPr>
        <w:t>)</w:t>
      </w:r>
      <w:r>
        <w:rPr>
          <w:color w:val="000000"/>
          <w:spacing w:val="-2"/>
        </w:rPr>
        <w:t>K</w:t>
      </w:r>
      <w:r>
        <w:rPr>
          <w:color w:val="000000"/>
        </w:rPr>
        <w:t>a</w:t>
      </w:r>
      <w:r>
        <w:rPr>
          <w:color w:val="000000"/>
          <w:spacing w:val="-1"/>
        </w:rPr>
        <w:t>rg</w:t>
      </w:r>
      <w:r>
        <w:rPr>
          <w:color w:val="000000"/>
        </w:rPr>
        <w:t>a</w:t>
      </w:r>
      <w:r>
        <w:rPr>
          <w:color w:val="000000"/>
          <w:spacing w:val="-3"/>
        </w:rPr>
        <w:t>n</w:t>
      </w:r>
      <w:r>
        <w:rPr>
          <w:color w:val="000000"/>
        </w:rPr>
        <w:t>ın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s</w:t>
      </w:r>
      <w:r>
        <w:rPr>
          <w:color w:val="000000"/>
          <w:spacing w:val="-1"/>
        </w:rPr>
        <w:t>e</w:t>
      </w:r>
      <w:r>
        <w:rPr>
          <w:color w:val="000000"/>
        </w:rPr>
        <w:t>si</w:t>
      </w:r>
      <w:r>
        <w:rPr>
          <w:color w:val="000000"/>
          <w:spacing w:val="-3"/>
        </w:rPr>
        <w:t>n</w:t>
      </w:r>
      <w:r>
        <w:rPr>
          <w:color w:val="000000"/>
        </w:rPr>
        <w:t>i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duy</w:t>
      </w:r>
      <w:r>
        <w:rPr>
          <w:color w:val="000000"/>
          <w:spacing w:val="-3"/>
        </w:rPr>
        <w:t>m</w:t>
      </w:r>
      <w:r>
        <w:rPr>
          <w:color w:val="000000"/>
        </w:rPr>
        <w:t>ak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i</w:t>
      </w:r>
      <w:r>
        <w:rPr>
          <w:color w:val="000000"/>
          <w:spacing w:val="-3"/>
        </w:rPr>
        <w:t>ç</w:t>
      </w:r>
      <w:r>
        <w:rPr>
          <w:color w:val="000000"/>
        </w:rPr>
        <w:t>i</w:t>
      </w:r>
      <w:r>
        <w:rPr>
          <w:color w:val="000000"/>
          <w:spacing w:val="-1"/>
        </w:rPr>
        <w:t>n</w:t>
      </w:r>
      <w:r>
        <w:rPr>
          <w:color w:val="000000"/>
        </w:rPr>
        <w:t>.</w:t>
      </w:r>
    </w:p>
    <w:p w:rsidR="000E099D" w:rsidRDefault="000E099D">
      <w:pPr>
        <w:pStyle w:val="GvdeMetni"/>
        <w:numPr>
          <w:ilvl w:val="0"/>
          <w:numId w:val="9"/>
        </w:numPr>
        <w:tabs>
          <w:tab w:val="left" w:pos="477"/>
        </w:tabs>
        <w:kinsoku w:val="0"/>
        <w:overflowPunct w:val="0"/>
        <w:spacing w:before="5"/>
        <w:ind w:left="477"/>
      </w:pPr>
      <w:r>
        <w:rPr>
          <w:spacing w:val="-2"/>
        </w:rPr>
        <w:t>K</w:t>
      </w:r>
      <w:r>
        <w:t>a</w:t>
      </w:r>
      <w:r>
        <w:rPr>
          <w:spacing w:val="-1"/>
        </w:rPr>
        <w:t>rg</w:t>
      </w:r>
      <w:r>
        <w:t>a</w:t>
      </w:r>
      <w:r>
        <w:rPr>
          <w:spacing w:val="-3"/>
        </w:rPr>
        <w:t>y</w:t>
      </w:r>
      <w:r>
        <w:t>ı s</w:t>
      </w:r>
      <w:r>
        <w:rPr>
          <w:spacing w:val="-1"/>
        </w:rPr>
        <w:t>e</w:t>
      </w:r>
      <w:r>
        <w:rPr>
          <w:spacing w:val="-3"/>
        </w:rPr>
        <w:t>v</w:t>
      </w:r>
      <w:r>
        <w:t>di</w:t>
      </w:r>
      <w:r>
        <w:rPr>
          <w:spacing w:val="-3"/>
        </w:rPr>
        <w:t>ğ</w:t>
      </w:r>
      <w:r>
        <w:t>i</w:t>
      </w:r>
      <w:r>
        <w:rPr>
          <w:spacing w:val="-2"/>
        </w:rPr>
        <w:t xml:space="preserve"> </w:t>
      </w:r>
      <w:r>
        <w:t>i</w:t>
      </w:r>
      <w:r>
        <w:rPr>
          <w:spacing w:val="-1"/>
        </w:rPr>
        <w:t>ç</w:t>
      </w:r>
      <w:r>
        <w:t>i</w:t>
      </w:r>
      <w:r>
        <w:rPr>
          <w:spacing w:val="-1"/>
        </w:rPr>
        <w:t>n</w:t>
      </w:r>
      <w:r>
        <w:t>.</w:t>
      </w:r>
    </w:p>
    <w:p w:rsidR="000E099D" w:rsidRDefault="000E099D">
      <w:pPr>
        <w:pStyle w:val="GvdeMetni"/>
        <w:numPr>
          <w:ilvl w:val="0"/>
          <w:numId w:val="9"/>
        </w:numPr>
        <w:tabs>
          <w:tab w:val="left" w:pos="468"/>
        </w:tabs>
        <w:kinsoku w:val="0"/>
        <w:overflowPunct w:val="0"/>
        <w:spacing w:before="1"/>
        <w:ind w:left="468" w:hanging="356"/>
      </w:pPr>
      <w:r>
        <w:rPr>
          <w:spacing w:val="-2"/>
        </w:rPr>
        <w:t>K</w:t>
      </w:r>
      <w:r>
        <w:t>a</w:t>
      </w:r>
      <w:r>
        <w:rPr>
          <w:spacing w:val="-1"/>
        </w:rPr>
        <w:t>rg</w:t>
      </w:r>
      <w:r>
        <w:t>ada</w:t>
      </w:r>
      <w:r>
        <w:rPr>
          <w:spacing w:val="-1"/>
        </w:rPr>
        <w:t>k</w:t>
      </w:r>
      <w:r>
        <w:t>i</w:t>
      </w:r>
      <w:r>
        <w:rPr>
          <w:spacing w:val="-2"/>
        </w:rPr>
        <w:t xml:space="preserve"> </w:t>
      </w:r>
      <w:r>
        <w:rPr>
          <w:spacing w:val="1"/>
        </w:rPr>
        <w:t>p</w:t>
      </w:r>
      <w:r>
        <w:rPr>
          <w:spacing w:val="-3"/>
        </w:rPr>
        <w:t>e</w:t>
      </w:r>
      <w:r>
        <w:t>y</w:t>
      </w:r>
      <w:r>
        <w:rPr>
          <w:spacing w:val="-1"/>
        </w:rPr>
        <w:t>n</w:t>
      </w:r>
      <w:r>
        <w:rPr>
          <w:spacing w:val="-2"/>
        </w:rPr>
        <w:t>i</w:t>
      </w:r>
      <w:r>
        <w:rPr>
          <w:spacing w:val="-1"/>
        </w:rPr>
        <w:t>r</w:t>
      </w:r>
      <w:r>
        <w:t>i a</w:t>
      </w:r>
      <w:r>
        <w:rPr>
          <w:spacing w:val="-1"/>
        </w:rPr>
        <w:t>l</w:t>
      </w:r>
      <w:r>
        <w:t>a</w:t>
      </w:r>
      <w:r>
        <w:rPr>
          <w:spacing w:val="-1"/>
        </w:rPr>
        <w:t>b</w:t>
      </w:r>
      <w:r>
        <w:t>i</w:t>
      </w:r>
      <w:r>
        <w:rPr>
          <w:spacing w:val="-1"/>
        </w:rPr>
        <w:t>l</w:t>
      </w:r>
      <w:r>
        <w:rPr>
          <w:spacing w:val="-3"/>
        </w:rPr>
        <w:t>m</w:t>
      </w:r>
      <w:r>
        <w:rPr>
          <w:spacing w:val="-1"/>
        </w:rPr>
        <w:t>e</w:t>
      </w:r>
      <w:r>
        <w:t>k</w:t>
      </w:r>
      <w:r>
        <w:rPr>
          <w:spacing w:val="-1"/>
        </w:rPr>
        <w:t xml:space="preserve"> </w:t>
      </w:r>
      <w:r>
        <w:t>i</w:t>
      </w:r>
      <w:r>
        <w:rPr>
          <w:spacing w:val="-1"/>
        </w:rPr>
        <w:t>ç</w:t>
      </w:r>
      <w:r>
        <w:t>i</w:t>
      </w:r>
      <w:r>
        <w:rPr>
          <w:spacing w:val="-1"/>
        </w:rPr>
        <w:t>n</w:t>
      </w:r>
      <w:r>
        <w:t>.</w:t>
      </w:r>
    </w:p>
    <w:p w:rsidR="000E099D" w:rsidRDefault="000E099D">
      <w:pPr>
        <w:kinsoku w:val="0"/>
        <w:overflowPunct w:val="0"/>
        <w:spacing w:before="8" w:line="180" w:lineRule="exact"/>
        <w:rPr>
          <w:sz w:val="18"/>
          <w:szCs w:val="18"/>
        </w:rPr>
      </w:pPr>
    </w:p>
    <w:p w:rsidR="000E099D" w:rsidRDefault="000E099D">
      <w:pPr>
        <w:kinsoku w:val="0"/>
        <w:overflowPunct w:val="0"/>
        <w:spacing w:line="200" w:lineRule="exact"/>
        <w:rPr>
          <w:sz w:val="20"/>
          <w:szCs w:val="20"/>
        </w:rPr>
      </w:pPr>
    </w:p>
    <w:p w:rsidR="000E099D" w:rsidRDefault="000E099D">
      <w:pPr>
        <w:pStyle w:val="GvdeMetni"/>
        <w:numPr>
          <w:ilvl w:val="0"/>
          <w:numId w:val="11"/>
        </w:numPr>
        <w:tabs>
          <w:tab w:val="left" w:pos="547"/>
        </w:tabs>
        <w:kinsoku w:val="0"/>
        <w:overflowPunct w:val="0"/>
        <w:spacing w:line="388" w:lineRule="exact"/>
        <w:ind w:left="112" w:right="109" w:firstLine="0"/>
        <w:rPr>
          <w:color w:val="000000"/>
        </w:rPr>
      </w:pPr>
      <w:r>
        <w:rPr>
          <w:color w:val="000000"/>
          <w:spacing w:val="-2"/>
        </w:rPr>
        <w:t>K</w:t>
      </w:r>
      <w:r>
        <w:rPr>
          <w:color w:val="000000"/>
        </w:rPr>
        <w:t>u</w:t>
      </w:r>
      <w:r>
        <w:rPr>
          <w:color w:val="000000"/>
          <w:spacing w:val="-1"/>
        </w:rPr>
        <w:t>rn</w:t>
      </w:r>
      <w:r>
        <w:rPr>
          <w:color w:val="000000"/>
        </w:rPr>
        <w:t>az</w:t>
      </w:r>
      <w:r>
        <w:rPr>
          <w:color w:val="000000"/>
          <w:spacing w:val="76"/>
        </w:rPr>
        <w:t xml:space="preserve"> </w:t>
      </w:r>
      <w:r>
        <w:rPr>
          <w:color w:val="000000"/>
          <w:spacing w:val="-1"/>
        </w:rPr>
        <w:t>t</w:t>
      </w:r>
      <w:r>
        <w:rPr>
          <w:color w:val="000000"/>
        </w:rPr>
        <w:t>i</w:t>
      </w:r>
      <w:r>
        <w:rPr>
          <w:color w:val="000000"/>
          <w:spacing w:val="-1"/>
        </w:rPr>
        <w:t>lk</w:t>
      </w:r>
      <w:r>
        <w:rPr>
          <w:color w:val="000000"/>
        </w:rPr>
        <w:t>i</w:t>
      </w:r>
      <w:r>
        <w:rPr>
          <w:color w:val="000000"/>
          <w:spacing w:val="77"/>
        </w:rPr>
        <w:t xml:space="preserve"> </w:t>
      </w:r>
      <w:r>
        <w:rPr>
          <w:color w:val="000000"/>
          <w:spacing w:val="-3"/>
        </w:rPr>
        <w:t>k</w:t>
      </w:r>
      <w:r>
        <w:rPr>
          <w:color w:val="000000"/>
        </w:rPr>
        <w:t>a</w:t>
      </w:r>
      <w:r>
        <w:rPr>
          <w:color w:val="000000"/>
          <w:spacing w:val="-1"/>
        </w:rPr>
        <w:t>rg</w:t>
      </w:r>
      <w:r>
        <w:rPr>
          <w:color w:val="000000"/>
        </w:rPr>
        <w:t>a</w:t>
      </w:r>
      <w:r>
        <w:rPr>
          <w:color w:val="000000"/>
          <w:spacing w:val="-1"/>
        </w:rPr>
        <w:t>n</w:t>
      </w:r>
      <w:r>
        <w:rPr>
          <w:color w:val="000000"/>
        </w:rPr>
        <w:t>ın</w:t>
      </w:r>
      <w:r>
        <w:rPr>
          <w:color w:val="000000"/>
          <w:spacing w:val="76"/>
        </w:rPr>
        <w:t xml:space="preserve"> </w:t>
      </w:r>
      <w:r>
        <w:rPr>
          <w:color w:val="000000"/>
          <w:spacing w:val="-2"/>
        </w:rPr>
        <w:t>d</w:t>
      </w:r>
      <w:r>
        <w:rPr>
          <w:color w:val="000000"/>
        </w:rPr>
        <w:t>üşü</w:t>
      </w:r>
      <w:r>
        <w:rPr>
          <w:color w:val="000000"/>
          <w:spacing w:val="-3"/>
        </w:rPr>
        <w:t>r</w:t>
      </w:r>
      <w:r>
        <w:rPr>
          <w:color w:val="000000"/>
        </w:rPr>
        <w:t>dü</w:t>
      </w:r>
      <w:r>
        <w:rPr>
          <w:color w:val="000000"/>
          <w:spacing w:val="-3"/>
        </w:rPr>
        <w:t>ğ</w:t>
      </w:r>
      <w:r>
        <w:rPr>
          <w:color w:val="000000"/>
        </w:rPr>
        <w:t xml:space="preserve">ü </w:t>
      </w:r>
      <w:r>
        <w:rPr>
          <w:color w:val="000000"/>
          <w:spacing w:val="1"/>
        </w:rPr>
        <w:t>p</w:t>
      </w:r>
      <w:r>
        <w:rPr>
          <w:color w:val="000000"/>
          <w:spacing w:val="-1"/>
        </w:rPr>
        <w:t>e</w:t>
      </w:r>
      <w:r>
        <w:rPr>
          <w:color w:val="000000"/>
        </w:rPr>
        <w:t>y</w:t>
      </w:r>
      <w:r>
        <w:rPr>
          <w:color w:val="000000"/>
          <w:spacing w:val="-1"/>
        </w:rPr>
        <w:t>n</w:t>
      </w:r>
      <w:r>
        <w:rPr>
          <w:color w:val="000000"/>
        </w:rPr>
        <w:t>ir</w:t>
      </w:r>
      <w:r>
        <w:rPr>
          <w:color w:val="000000"/>
          <w:spacing w:val="-3"/>
        </w:rPr>
        <w:t xml:space="preserve"> </w:t>
      </w:r>
      <w:r>
        <w:rPr>
          <w:color w:val="000000"/>
          <w:spacing w:val="1"/>
        </w:rPr>
        <w:t>p</w:t>
      </w:r>
      <w:r>
        <w:rPr>
          <w:color w:val="000000"/>
        </w:rPr>
        <w:t>a</w:t>
      </w:r>
      <w:r>
        <w:rPr>
          <w:color w:val="000000"/>
          <w:spacing w:val="-1"/>
        </w:rPr>
        <w:t>rç</w:t>
      </w:r>
      <w:r>
        <w:rPr>
          <w:color w:val="000000"/>
          <w:spacing w:val="-3"/>
        </w:rPr>
        <w:t>a</w:t>
      </w:r>
      <w:r>
        <w:rPr>
          <w:color w:val="000000"/>
        </w:rPr>
        <w:t>sı</w:t>
      </w:r>
      <w:r>
        <w:rPr>
          <w:color w:val="000000"/>
          <w:spacing w:val="-1"/>
        </w:rPr>
        <w:t>n</w:t>
      </w:r>
      <w:r>
        <w:rPr>
          <w:color w:val="000000"/>
        </w:rPr>
        <w:t>ı</w:t>
      </w:r>
      <w:r>
        <w:rPr>
          <w:color w:val="000000"/>
          <w:spacing w:val="1"/>
        </w:rPr>
        <w:t xml:space="preserve"> </w:t>
      </w:r>
      <w:r>
        <w:rPr>
          <w:color w:val="000000"/>
          <w:spacing w:val="-1"/>
        </w:rPr>
        <w:t>n</w:t>
      </w:r>
      <w:r>
        <w:rPr>
          <w:color w:val="000000"/>
        </w:rPr>
        <w:t>e</w:t>
      </w:r>
      <w:r>
        <w:rPr>
          <w:color w:val="000000"/>
          <w:spacing w:val="-3"/>
        </w:rPr>
        <w:t xml:space="preserve"> </w:t>
      </w:r>
      <w:r>
        <w:rPr>
          <w:color w:val="000000"/>
        </w:rPr>
        <w:t>ya</w:t>
      </w:r>
      <w:r>
        <w:rPr>
          <w:color w:val="000000"/>
          <w:spacing w:val="-2"/>
        </w:rPr>
        <w:t>p</w:t>
      </w:r>
      <w:r>
        <w:rPr>
          <w:color w:val="000000"/>
        </w:rPr>
        <w:t>mış</w:t>
      </w:r>
      <w:r>
        <w:rPr>
          <w:color w:val="000000"/>
          <w:spacing w:val="-1"/>
        </w:rPr>
        <w:t>t</w:t>
      </w:r>
      <w:r>
        <w:rPr>
          <w:color w:val="000000"/>
        </w:rPr>
        <w:t>ı</w:t>
      </w:r>
      <w:r>
        <w:rPr>
          <w:color w:val="000000"/>
          <w:spacing w:val="-1"/>
        </w:rPr>
        <w:t>r</w:t>
      </w:r>
      <w:r>
        <w:rPr>
          <w:color w:val="000000"/>
        </w:rPr>
        <w:t>?</w:t>
      </w:r>
    </w:p>
    <w:p w:rsidR="000E099D" w:rsidRDefault="000E099D">
      <w:pPr>
        <w:pStyle w:val="GvdeMetni"/>
        <w:numPr>
          <w:ilvl w:val="1"/>
          <w:numId w:val="11"/>
        </w:numPr>
        <w:tabs>
          <w:tab w:val="left" w:pos="506"/>
        </w:tabs>
        <w:kinsoku w:val="0"/>
        <w:overflowPunct w:val="0"/>
        <w:spacing w:before="5"/>
        <w:ind w:left="113" w:firstLine="0"/>
      </w:pPr>
      <w:r>
        <w:rPr>
          <w:spacing w:val="-2"/>
        </w:rPr>
        <w:t>K</w:t>
      </w:r>
      <w:r>
        <w:t>a</w:t>
      </w:r>
      <w:r>
        <w:rPr>
          <w:spacing w:val="-1"/>
        </w:rPr>
        <w:t>rg</w:t>
      </w:r>
      <w:r>
        <w:rPr>
          <w:spacing w:val="-3"/>
        </w:rPr>
        <w:t>a</w:t>
      </w:r>
      <w:r>
        <w:t xml:space="preserve">ya </w:t>
      </w:r>
      <w:r>
        <w:rPr>
          <w:spacing w:val="-1"/>
        </w:rPr>
        <w:t>ger</w:t>
      </w:r>
      <w:r>
        <w:t>i</w:t>
      </w:r>
      <w:r>
        <w:rPr>
          <w:spacing w:val="-2"/>
        </w:rPr>
        <w:t xml:space="preserve"> </w:t>
      </w:r>
      <w:r>
        <w:t>v</w:t>
      </w:r>
      <w:r>
        <w:rPr>
          <w:spacing w:val="-3"/>
        </w:rPr>
        <w:t>e</w:t>
      </w:r>
      <w:r>
        <w:rPr>
          <w:spacing w:val="-1"/>
        </w:rPr>
        <w:t>r</w:t>
      </w:r>
      <w:r>
        <w:t>miş</w:t>
      </w:r>
      <w:r>
        <w:rPr>
          <w:spacing w:val="-1"/>
        </w:rPr>
        <w:t>t</w:t>
      </w:r>
      <w:r>
        <w:t>i</w:t>
      </w:r>
      <w:r>
        <w:rPr>
          <w:spacing w:val="-1"/>
        </w:rPr>
        <w:t>r</w:t>
      </w:r>
      <w:r>
        <w:t>.</w:t>
      </w:r>
    </w:p>
    <w:p w:rsidR="000E099D" w:rsidRDefault="000E099D">
      <w:pPr>
        <w:pStyle w:val="GvdeMetni"/>
        <w:numPr>
          <w:ilvl w:val="1"/>
          <w:numId w:val="11"/>
        </w:numPr>
        <w:tabs>
          <w:tab w:val="left" w:pos="667"/>
          <w:tab w:val="left" w:pos="2052"/>
          <w:tab w:val="left" w:pos="3053"/>
          <w:tab w:val="left" w:pos="4416"/>
        </w:tabs>
        <w:kinsoku w:val="0"/>
        <w:overflowPunct w:val="0"/>
        <w:spacing w:before="2" w:line="239" w:lineRule="auto"/>
        <w:ind w:left="113" w:right="107" w:firstLine="0"/>
      </w:pPr>
      <w:r>
        <w:rPr>
          <w:spacing w:val="-2"/>
        </w:rPr>
        <w:t>K</w:t>
      </w:r>
      <w:r>
        <w:t>a</w:t>
      </w:r>
      <w:r>
        <w:rPr>
          <w:spacing w:val="-1"/>
        </w:rPr>
        <w:t>rg</w:t>
      </w:r>
      <w:r>
        <w:t>a</w:t>
      </w:r>
      <w:r>
        <w:rPr>
          <w:spacing w:val="-3"/>
        </w:rPr>
        <w:t>n</w:t>
      </w:r>
      <w:r>
        <w:t>ın</w:t>
      </w:r>
      <w:r>
        <w:tab/>
        <w:t>s</w:t>
      </w:r>
      <w:r>
        <w:rPr>
          <w:spacing w:val="-3"/>
        </w:rPr>
        <w:t>e</w:t>
      </w:r>
      <w:r>
        <w:t>s</w:t>
      </w:r>
      <w:r>
        <w:rPr>
          <w:spacing w:val="-2"/>
        </w:rPr>
        <w:t>i</w:t>
      </w:r>
      <w:r>
        <w:rPr>
          <w:spacing w:val="-1"/>
        </w:rPr>
        <w:t>n</w:t>
      </w:r>
      <w:r>
        <w:t>i</w:t>
      </w:r>
      <w:r>
        <w:tab/>
        <w:t>di</w:t>
      </w:r>
      <w:r>
        <w:rPr>
          <w:spacing w:val="-1"/>
        </w:rPr>
        <w:t>nl</w:t>
      </w:r>
      <w:r>
        <w:rPr>
          <w:spacing w:val="-3"/>
        </w:rPr>
        <w:t>e</w:t>
      </w:r>
      <w:r>
        <w:t>di</w:t>
      </w:r>
      <w:r>
        <w:rPr>
          <w:spacing w:val="-3"/>
        </w:rPr>
        <w:t>ğ</w:t>
      </w:r>
      <w:r>
        <w:t>i</w:t>
      </w:r>
      <w:r>
        <w:tab/>
        <w:t>i</w:t>
      </w:r>
      <w:r>
        <w:rPr>
          <w:spacing w:val="-3"/>
        </w:rPr>
        <w:t>ç</w:t>
      </w:r>
      <w:r>
        <w:t xml:space="preserve">in </w:t>
      </w:r>
      <w:r>
        <w:rPr>
          <w:spacing w:val="1"/>
        </w:rPr>
        <w:t>p</w:t>
      </w:r>
      <w:r>
        <w:rPr>
          <w:spacing w:val="-1"/>
        </w:rPr>
        <w:t>e</w:t>
      </w:r>
      <w:r>
        <w:t>y</w:t>
      </w:r>
      <w:r>
        <w:rPr>
          <w:spacing w:val="-1"/>
        </w:rPr>
        <w:t>n</w:t>
      </w:r>
      <w:r>
        <w:t>i</w:t>
      </w:r>
      <w:r>
        <w:rPr>
          <w:spacing w:val="-1"/>
        </w:rPr>
        <w:t>r</w:t>
      </w:r>
      <w:r>
        <w:t>in</w:t>
      </w:r>
      <w:r>
        <w:rPr>
          <w:spacing w:val="-3"/>
        </w:rPr>
        <w:t xml:space="preserve"> </w:t>
      </w:r>
      <w:r>
        <w:t>dü</w:t>
      </w:r>
      <w:r>
        <w:rPr>
          <w:spacing w:val="-3"/>
        </w:rPr>
        <w:t>ş</w:t>
      </w:r>
      <w:r>
        <w:rPr>
          <w:spacing w:val="-1"/>
        </w:rPr>
        <w:t>t</w:t>
      </w:r>
      <w:r>
        <w:t>ü</w:t>
      </w:r>
      <w:r>
        <w:rPr>
          <w:spacing w:val="-1"/>
        </w:rPr>
        <w:t>ğ</w:t>
      </w:r>
      <w:r>
        <w:t>ü</w:t>
      </w:r>
      <w:r>
        <w:rPr>
          <w:spacing w:val="-1"/>
        </w:rPr>
        <w:t>n</w:t>
      </w:r>
      <w:r>
        <w:t>ü</w:t>
      </w:r>
      <w:r>
        <w:rPr>
          <w:spacing w:val="-2"/>
        </w:rPr>
        <w:t xml:space="preserve"> </w:t>
      </w:r>
      <w:r>
        <w:rPr>
          <w:spacing w:val="-1"/>
        </w:rPr>
        <w:t>g</w:t>
      </w:r>
      <w:r>
        <w:rPr>
          <w:spacing w:val="1"/>
        </w:rPr>
        <w:t>ö</w:t>
      </w:r>
      <w:r>
        <w:rPr>
          <w:spacing w:val="-1"/>
        </w:rPr>
        <w:t>r</w:t>
      </w:r>
      <w:r>
        <w:t>m</w:t>
      </w:r>
      <w:r>
        <w:rPr>
          <w:spacing w:val="-3"/>
        </w:rPr>
        <w:t>e</w:t>
      </w:r>
      <w:r>
        <w:t>miş</w:t>
      </w:r>
      <w:r>
        <w:rPr>
          <w:spacing w:val="-1"/>
        </w:rPr>
        <w:t>t</w:t>
      </w:r>
      <w:r>
        <w:t>i</w:t>
      </w:r>
      <w:r>
        <w:rPr>
          <w:spacing w:val="-1"/>
        </w:rPr>
        <w:t>r</w:t>
      </w:r>
      <w:r>
        <w:t>.</w:t>
      </w:r>
    </w:p>
    <w:p w:rsidR="000E099D" w:rsidRDefault="000E099D">
      <w:pPr>
        <w:pStyle w:val="GvdeMetni"/>
        <w:numPr>
          <w:ilvl w:val="1"/>
          <w:numId w:val="11"/>
        </w:numPr>
        <w:tabs>
          <w:tab w:val="left" w:pos="468"/>
        </w:tabs>
        <w:kinsoku w:val="0"/>
        <w:overflowPunct w:val="0"/>
        <w:spacing w:before="1"/>
        <w:ind w:left="468" w:hanging="356"/>
      </w:pPr>
      <w:r>
        <w:rPr>
          <w:spacing w:val="-2"/>
        </w:rPr>
        <w:t>D</w:t>
      </w:r>
      <w:r>
        <w:t>üş</w:t>
      </w:r>
      <w:r>
        <w:rPr>
          <w:spacing w:val="-1"/>
        </w:rPr>
        <w:t>e</w:t>
      </w:r>
      <w:r>
        <w:t>n</w:t>
      </w:r>
      <w:r>
        <w:rPr>
          <w:spacing w:val="-1"/>
        </w:rPr>
        <w:t xml:space="preserve"> </w:t>
      </w:r>
      <w:r>
        <w:rPr>
          <w:spacing w:val="1"/>
        </w:rPr>
        <w:t>p</w:t>
      </w:r>
      <w:r>
        <w:rPr>
          <w:spacing w:val="-3"/>
        </w:rPr>
        <w:t>e</w:t>
      </w:r>
      <w:r>
        <w:t>y</w:t>
      </w:r>
      <w:r>
        <w:rPr>
          <w:spacing w:val="-1"/>
        </w:rPr>
        <w:t>n</w:t>
      </w:r>
      <w:r>
        <w:t>i</w:t>
      </w:r>
      <w:r>
        <w:rPr>
          <w:spacing w:val="-1"/>
        </w:rPr>
        <w:t>r</w:t>
      </w:r>
      <w:r>
        <w:t>i</w:t>
      </w:r>
      <w:r>
        <w:rPr>
          <w:spacing w:val="-2"/>
        </w:rPr>
        <w:t xml:space="preserve"> h</w:t>
      </w:r>
      <w:r>
        <w:rPr>
          <w:spacing w:val="-1"/>
        </w:rPr>
        <w:t>e</w:t>
      </w:r>
      <w:r>
        <w:t>m</w:t>
      </w:r>
      <w:r>
        <w:rPr>
          <w:spacing w:val="-1"/>
        </w:rPr>
        <w:t>e</w:t>
      </w:r>
      <w:r>
        <w:t>n</w:t>
      </w:r>
      <w:r>
        <w:rPr>
          <w:spacing w:val="-1"/>
        </w:rPr>
        <w:t xml:space="preserve"> </w:t>
      </w:r>
      <w:r>
        <w:t>y</w:t>
      </w:r>
      <w:r>
        <w:rPr>
          <w:spacing w:val="-1"/>
        </w:rPr>
        <w:t>e</w:t>
      </w:r>
      <w:r>
        <w:rPr>
          <w:spacing w:val="-3"/>
        </w:rPr>
        <w:t>m</w:t>
      </w:r>
      <w:r>
        <w:t>iş</w:t>
      </w:r>
      <w:r>
        <w:rPr>
          <w:spacing w:val="-1"/>
        </w:rPr>
        <w:t>t</w:t>
      </w:r>
      <w:r>
        <w:t>i</w:t>
      </w:r>
      <w:r>
        <w:rPr>
          <w:spacing w:val="-1"/>
        </w:rPr>
        <w:t>r</w:t>
      </w:r>
      <w:r>
        <w:t>.</w:t>
      </w:r>
    </w:p>
    <w:p w:rsidR="000E099D" w:rsidRDefault="000E099D">
      <w:pPr>
        <w:pStyle w:val="GvdeMetni"/>
        <w:numPr>
          <w:ilvl w:val="1"/>
          <w:numId w:val="11"/>
        </w:numPr>
        <w:tabs>
          <w:tab w:val="left" w:pos="468"/>
        </w:tabs>
        <w:kinsoku w:val="0"/>
        <w:overflowPunct w:val="0"/>
        <w:spacing w:before="1"/>
        <w:ind w:left="468" w:hanging="356"/>
        <w:sectPr w:rsidR="000E099D">
          <w:type w:val="continuous"/>
          <w:pgSz w:w="11907" w:h="16840"/>
          <w:pgMar w:top="480" w:right="740" w:bottom="280" w:left="740" w:header="708" w:footer="708" w:gutter="0"/>
          <w:cols w:num="2" w:space="708" w:equalWidth="0">
            <w:col w:w="4863" w:space="593"/>
            <w:col w:w="4971"/>
          </w:cols>
          <w:noEndnote/>
        </w:sectPr>
      </w:pPr>
    </w:p>
    <w:p w:rsidR="000E099D" w:rsidRDefault="000E099D">
      <w:pPr>
        <w:kinsoku w:val="0"/>
        <w:overflowPunct w:val="0"/>
        <w:spacing w:line="200" w:lineRule="exact"/>
        <w:rPr>
          <w:sz w:val="20"/>
          <w:szCs w:val="20"/>
        </w:rPr>
      </w:pPr>
    </w:p>
    <w:p w:rsidR="000E099D" w:rsidRDefault="000E099D">
      <w:pPr>
        <w:kinsoku w:val="0"/>
        <w:overflowPunct w:val="0"/>
        <w:spacing w:before="19" w:line="280" w:lineRule="exact"/>
        <w:rPr>
          <w:sz w:val="28"/>
          <w:szCs w:val="28"/>
        </w:rPr>
      </w:pPr>
    </w:p>
    <w:p w:rsidR="000E099D" w:rsidRDefault="000E099D">
      <w:pPr>
        <w:kinsoku w:val="0"/>
        <w:overflowPunct w:val="0"/>
        <w:spacing w:before="19" w:line="280" w:lineRule="exact"/>
        <w:rPr>
          <w:sz w:val="28"/>
          <w:szCs w:val="28"/>
        </w:rPr>
        <w:sectPr w:rsidR="000E099D">
          <w:pgSz w:w="11907" w:h="16840"/>
          <w:pgMar w:top="480" w:right="660" w:bottom="280" w:left="740" w:header="280" w:footer="0" w:gutter="0"/>
          <w:cols w:space="708" w:equalWidth="0">
            <w:col w:w="10507"/>
          </w:cols>
          <w:noEndnote/>
        </w:sectPr>
      </w:pPr>
    </w:p>
    <w:p w:rsidR="000E099D" w:rsidRDefault="008F7ABA">
      <w:pPr>
        <w:pStyle w:val="GvdeMetni"/>
        <w:numPr>
          <w:ilvl w:val="0"/>
          <w:numId w:val="11"/>
        </w:numPr>
        <w:tabs>
          <w:tab w:val="left" w:pos="649"/>
        </w:tabs>
        <w:kinsoku w:val="0"/>
        <w:overflowPunct w:val="0"/>
        <w:spacing w:before="11" w:line="388" w:lineRule="exact"/>
        <w:ind w:left="112" w:right="1" w:firstLine="0"/>
        <w:rPr>
          <w:color w:val="000000"/>
        </w:rPr>
      </w:pPr>
      <w:r w:rsidRPr="008F7ABA">
        <w:rPr>
          <w:noProof/>
        </w:rPr>
        <w:lastRenderedPageBreak/>
        <w:pict>
          <v:group id="Group 1430" o:spid="_x0000_s3478" style="position:absolute;left:0;text-align:left;margin-left:24pt;margin-top:23.95pt;width:552.7pt;height:793.95pt;z-index:-2;mso-position-horizontal-relative:page;mso-position-vertical-relative:page" coordorigin="480,479" coordsize="11054,1587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" o:allowincell="f">
            <v:rect id="Rectangle 1431" o:spid="_x0000_s3479" style="position:absolute;left:10147;top:15024;width:1380;height:128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RVqdMEA&#10;AADbAAAADwAAAGRycy9kb3ducmV2LnhtbERPS4vCMBC+C/6HMMLeNNWDq9Uo4gM9+gL1NjRjW2wm&#10;pYm2u7/eCAt7m4/vOdN5YwrxosrllhX0exEI4sTqnFMF59OmOwLhPLLGwjIp+CEH81m7NcVY25oP&#10;9Dr6VIQQdjEqyLwvYyldkpFB17MlceDutjLoA6xSqSusQ7gp5CCKhtJgzqEhw5KWGSWP49Mo2I7K&#10;xXVnf+u0WN+2l/1lvDqNvVJfnWYxAeGp8f/iP/dOh/nf8PklHCBnb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0VanTBAAAA2wAAAA8AAAAAAAAAAAAAAAAAmAIAAGRycy9kb3du&#10;cmV2LnhtbFBLBQYAAAAABAAEAPUAAACGAwAAAAA=&#10;" filled="f" stroked="f">
              <v:textbox inset="0,0,0,0">
                <w:txbxContent>
                  <w:p w:rsidR="000E099D" w:rsidRDefault="008F7ABA">
                    <w:pPr>
                      <w:widowControl/>
                      <w:autoSpaceDE/>
                      <w:autoSpaceDN/>
                      <w:adjustRightInd/>
                      <w:spacing w:line="1280" w:lineRule="atLeast"/>
                    </w:pPr>
                    <w:r w:rsidRPr="008F7ABA">
                      <w:rPr>
                        <w:noProof/>
                      </w:rPr>
                      <w:pict>
                        <v:shape id="Resim 8" o:spid="_x0000_i1028" type="#_x0000_t75" style="width:69.75pt;height:62.25pt;visibility:visible">
                          <v:imagedata r:id="rId11" o:title=""/>
                        </v:shape>
                      </w:pict>
                    </w:r>
                  </w:p>
                  <w:p w:rsidR="000E099D" w:rsidRDefault="000E099D"/>
                </w:txbxContent>
              </v:textbox>
            </v:rect>
            <v:shape id="Freeform 1432" o:spid="_x0000_s3480" style="position:absolute;left:480;top:16233;width:140;height:125;visibility:visible;mso-wrap-style:square;v-text-anchor:top" coordsize="140,1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bo3tcYA&#10;AADbAAAADwAAAGRycy9kb3ducmV2LnhtbESPQWvCQBCF70L/wzIFb7qxB1uiq4htbT0UbBTB25Ad&#10;k2B2NmTXmP575yD0NsN7894382XvatVRGyrPBibjBBRx7m3FhYHD/nP0BipEZIu1ZzLwRwGWi6fB&#10;HFPrb/xLXRYLJSEcUjRQxtikWoe8JIdh7Bti0c6+dRhlbQttW7xJuKv1S5JMtcOKpaHEhtYl5Zfs&#10;6gzsth9f+2S76V6vP++n3So75lXcGDN87lczUJH6+G9+XH9bwRdY+UUG0Is7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bo3tcYAAADbAAAADwAAAAAAAAAAAAAAAACYAgAAZHJz&#10;L2Rvd25yZXYueG1sUEsFBgAAAAAEAAQA9QAAAIsDAAAAAA==&#10;" path="m,l,124r140,e" filled="f" strokecolor="#818181" strokeweight="0">
              <v:path arrowok="t" o:connecttype="custom" o:connectlocs="0,0;0,124;140,124" o:connectangles="0,0,0"/>
            </v:shape>
            <v:shape id="Freeform 1433" o:spid="_x0000_s3481" style="position:absolute;left:511;top:16264;width:78;height:63;visibility:visible;mso-wrap-style:square;v-text-anchor:top" coordsize="78,6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+8NN8MA&#10;AADbAAAADwAAAGRycy9kb3ducmV2LnhtbERPS2vCQBC+C/0PyxS8mU178BFdpbTVSj1pK8HbkB2T&#10;aHY2ZleT/vtuoeBtPr7nzBadqcSNGldaVvAUxSCIM6tLzhV8fy0HYxDOI2usLJOCH3KwmD/0Zpho&#10;2/KWbjufixDCLkEFhfd1IqXLCjLoIlsTB+5oG4M+wCaXusE2hJtKPsfxUBosOTQUWNNrQdl5dzUK&#10;Pst0vDqcNj5NP0bpZf/2zrqNleo/di9TEJ46fxf/u9c6zJ/A3y/hADn/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+8NN8MAAADbAAAADwAAAAAAAAAAAAAAAACYAgAAZHJzL2Rv&#10;d25yZXYueG1sUEsFBgAAAAAEAAQA9QAAAIgDAAAAAA==&#10;" path="m,l,62r78,e" filled="f" strokecolor="#818181" strokeweight="0">
              <v:path arrowok="t" o:connecttype="custom" o:connectlocs="0,0;0,62;78,62" o:connectangles="0,0,0"/>
            </v:shape>
            <v:shape id="Freeform 1434" o:spid="_x0000_s3482" style="position:absolute;left:636;top:16327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M4IYsEA&#10;AADbAAAADwAAAGRycy9kb3ducmV2LnhtbERPy2rCQBTdC/7DcIXuzCRCxaaZiEgKXbjxUdrlbeY2&#10;Cc3cSTKjxr93FoLLw3ln69G04kKDaywrSKIYBHFpdcOVgtPxY74C4TyyxtYyKbiRg3U+nWSYanvl&#10;PV0OvhIhhF2KCmrvu1RKV9Zk0EW2Iw7cnx0M+gCHSuoBryHctHIRx0tpsOHQUGNH25rK/8PZKKgQ&#10;3Ru+Ft+7xP78FuevPul2vVIvs3HzDsLT6J/ih/tTK1iE9eFL+AEyvw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DOCGLBAAAA2wAAAA8AAAAAAAAAAAAAAAAAmAIAAGRycy9kb3du&#10;cmV2LnhtbFBLBQYAAAAABAAEAPUAAACGAwAAAAA=&#10;" path="m21,l6,,,6,,22r6,7l21,29r7,-7l28,6,21,xe" fillcolor="#c1c1c1" stroked="f">
              <v:path arrowok="t" o:connecttype="custom" o:connectlocs="21,0;6,0;0,6;0,22;6,29;21,29;28,22;28,6;21,0" o:connectangles="0,0,0,0,0,0,0,0,0"/>
            </v:shape>
            <v:shape id="Freeform 1435" o:spid="_x0000_s3483" style="position:absolute;left:636;top:16327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A7uYMQA&#10;AADbAAAADwAAAGRycy9kb3ducmV2LnhtbESPQYvCMBSE7wv+h/AEL8uaKihajSKK4kVWXXe9Pppn&#10;W9q8lCZq/fdmQfA4zMw3zHTemFLcqHa5ZQW9bgSCOLE651TB6Wf9NQLhPLLG0jIpeJCD+az1McVY&#10;2zsf6Hb0qQgQdjEqyLyvYildkpFB17UVcfAutjbog6xTqWu8B7gpZT+KhtJgzmEhw4qWGSXF8WoU&#10;uM25+Fv/2u+iOqzG42i/+xyctFKddrOYgPDU+Hf41d5qBf0e/H8JP0DOn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gO7mDEAAAA2wAAAA8AAAAAAAAAAAAAAAAAmAIAAGRycy9k&#10;b3ducmV2LnhtbFBLBQYAAAAABAAEAPUAAACJAwAAAAA=&#10;" path="m,14l,6,6,r8,l21,r7,6l28,14r,8l21,29r-7,l6,29,,22,,14xe" filled="f" strokecolor="maroon" strokeweight="0">
              <v:path arrowok="t" o:connecttype="custom" o:connectlocs="0,14;0,6;6,0;14,0;21,0;28,6;28,14;28,22;21,29;14,29;6,29;0,22;0,14" o:connectangles="0,0,0,0,0,0,0,0,0,0,0,0,0"/>
            </v:shape>
            <v:shape id="Freeform 1436" o:spid="_x0000_s3484" style="position:absolute;left:604;top:16295;width:28;height:30;visibility:visible;mso-wrap-style:square;v-text-anchor:top" coordsize="28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zVWlcIA&#10;AADbAAAADwAAAGRycy9kb3ducmV2LnhtbESPQWvCQBSE70L/w/IKvZlNlyKSuoqUFnvxYNT7I/tM&#10;UrNvw+4a03/vCoLHYWa+YRar0XZiIB9axxresxwEceVMy7WGw/5nOgcRIrLBzjFp+KcAq+XLZIGF&#10;cVfe0VDGWiQIhwI1NDH2hZShashiyFxPnLyT8xZjkr6WxuM1wW0nVZ7PpMWW00KDPX01VJ3Li9Uw&#10;cKmkl5vT/qP7a8e1+rbb41nrt9dx/Qki0hif4Uf712hQCu5f0g+Qyxs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LNVaVwgAAANsAAAAPAAAAAAAAAAAAAAAAAJgCAABkcnMvZG93&#10;bnJldi54bWxQSwUGAAAAAAQABAD1AAAAhwMAAAAA&#10;" path="m21,l6,,,6,,22r6,7l21,29r7,-7l28,6,21,xe" fillcolor="#c1c1c1" stroked="f">
              <v:path arrowok="t" o:connecttype="custom" o:connectlocs="21,0;6,0;0,6;0,22;6,29;21,29;28,22;28,6;21,0" o:connectangles="0,0,0,0,0,0,0,0,0"/>
            </v:shape>
            <v:shape id="Freeform 1437" o:spid="_x0000_s3485" style="position:absolute;left:604;top:16295;width:28;height:30;visibility:visible;mso-wrap-style:square;v-text-anchor:top" coordsize="28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a+DwcMA&#10;AADbAAAADwAAAGRycy9kb3ducmV2LnhtbESPQWvCQBSE7wX/w/IK3ppNFYpNs4pIBS8eTIrQ2yP7&#10;zAazb2N2m8R/7xYKPQ4z8w2TbybbioF63zhW8JqkIIgrpxuuFXyV+5cVCB+QNbaOScGdPGzWs6cc&#10;M+1GPtFQhFpECPsMFZgQukxKXxmy6BPXEUfv4nqLIcq+lrrHMcJtKxdp+iYtNhwXDHa0M1Rdix+r&#10;YOVu+4LK79NWfh7P5p3Pu1JbpebP0/YDRKAp/If/2getYLGE3y/xB8j1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9a+DwcMAAADbAAAADwAAAAAAAAAAAAAAAACYAgAAZHJzL2Rv&#10;d25yZXYueG1sUEsFBgAAAAAEAAQA9QAAAIgDAAAAAA==&#10;" path="m,14l,6,6,r8,l21,r7,6l28,14r,8l21,29r-7,l6,29,,22,,14xe" filled="f" strokecolor="maroon" strokeweight="0">
              <v:path arrowok="t" o:connecttype="custom" o:connectlocs="0,14;0,6;6,0;14,0;21,0;28,6;28,14;28,22;21,29;14,29;6,29;0,22;0,14" o:connectangles="0,0,0,0,0,0,0,0,0,0,0,0,0"/>
            </v:shape>
            <v:shape id="Freeform 1438" o:spid="_x0000_s3486" style="position:absolute;left:667;top:16295;width:28;height:30;visibility:visible;mso-wrap-style:square;v-text-anchor:top" coordsize="28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5BresIA&#10;AADbAAAADwAAAGRycy9kb3ducmV2LnhtbESPwWrDMBBE74X8g9hAb40cY0pxogQTUpJLD3WS+2Jt&#10;bMfWykiq7f59VSj0OMzMG2a7n00vRnK+taxgvUpAEFdWt1wruF7eX95A+ICssbdMCr7Jw363eNpi&#10;ru3EnzSWoRYRwj5HBU0IQy6lrxoy6Fd2II7e3TqDIUpXS+1winDTyzRJXqXBluNCgwMdGqq68sso&#10;GLlMpZOn+yXrH+1cpEfzceuUel7OxQZEoDn8h//aZ60gzeD3S/wBcvc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rkGt6wgAAANsAAAAPAAAAAAAAAAAAAAAAAJgCAABkcnMvZG93&#10;bnJldi54bWxQSwUGAAAAAAQABAD1AAAAhwMAAAAA&#10;" path="m21,l6,,,6,,22r6,7l21,29r7,-7l28,6,21,xe" fillcolor="#c1c1c1" stroked="f">
              <v:path arrowok="t" o:connecttype="custom" o:connectlocs="21,0;6,0;0,6;0,22;6,29;21,29;28,22;28,6;21,0" o:connectangles="0,0,0,0,0,0,0,0,0"/>
            </v:shape>
            <v:shape id="Freeform 1439" o:spid="_x0000_s3487" style="position:absolute;left:667;top:16295;width:28;height:30;visibility:visible;mso-wrap-style:square;v-text-anchor:top" coordsize="28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Qq+LsMA&#10;AADbAAAADwAAAGRycy9kb3ducmV2LnhtbESPQWvCQBSE7wX/w/IK3ppNBYtNs4pIBS8eTIrQ2yP7&#10;zAazb2N2m8R/7xYKPQ4z8w2TbybbioF63zhW8JqkIIgrpxuuFXyV+5cVCB+QNbaOScGdPGzWs6cc&#10;M+1GPtFQhFpECPsMFZgQukxKXxmy6BPXEUfv4nqLIcq+lrrHMcJtKxdp+iYtNhwXDHa0M1Rdix+r&#10;YOVu+4LK79NWfh7P5p3Pu1JbpebP0/YDRKAp/If/2getYLGE3y/xB8j1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Qq+LsMAAADbAAAADwAAAAAAAAAAAAAAAACYAgAAZHJzL2Rv&#10;d25yZXYueG1sUEsFBgAAAAAEAAQA9QAAAIgDAAAAAA==&#10;" path="m,14l,6,6,r8,l21,r7,6l28,14r,8l21,29r-7,l6,29,,22,,14xe" filled="f" strokecolor="maroon" strokeweight="0">
              <v:path arrowok="t" o:connecttype="custom" o:connectlocs="0,14;0,6;6,0;14,0;21,0;28,6;28,14;28,22;21,29;14,29;6,29;0,22;0,14" o:connectangles="0,0,0,0,0,0,0,0,0,0,0,0,0"/>
            </v:shape>
            <v:shape id="Freeform 1440" o:spid="_x0000_s3488" style="position:absolute;left:682;top:16358;width:190;height:20;visibility:visible;mso-wrap-style:square;v-text-anchor:top" coordsize="190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o9kzsMA&#10;AADbAAAADwAAAGRycy9kb3ducmV2LnhtbESPQWvCQBSE74X+h+UVeqsbc4iSukqxCKUXrQpeX7PP&#10;JDT7Ns2+JvHfu0LB4zAz3zCL1ega1VMXas8GppMEFHHhbc2lgeNh8zIHFQTZYuOZDFwowGr5+LDA&#10;3PqBv6jfS6kihEOOBiqRNtc6FBU5DBPfEkfv7DuHEmVXatvhEOGu0WmSZNphzXGhwpbWFRU/+z9n&#10;4JyxbNJ3/B2kTXaf3+WWT7PemOen8e0VlNAo9/B/+8MaSDO4fYk/QC+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o9kzsMAAADbAAAADwAAAAAAAAAAAAAAAACYAgAAZHJzL2Rv&#10;d25yZXYueG1sUEsFBgAAAAAEAAQA9QAAAIgDAAAAAA==&#10;" path="m,l189,e" filled="f" strokecolor="#818181" strokeweight="0">
              <v:path arrowok="t" o:connecttype="custom" o:connectlocs="0,0;189,0" o:connectangles="0,0"/>
            </v:shape>
            <v:shape id="Freeform 1441" o:spid="_x0000_s3489" style="position:absolute;left:713;top:16327;width:127;height:20;visibility:visible;mso-wrap-style:square;v-text-anchor:top" coordsize="127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XXY38MA&#10;AADbAAAADwAAAGRycy9kb3ducmV2LnhtbESPQWsCMRSE74L/ITyhN826QqurUZai0EsRbS/eHptn&#10;srh5WTeprv/eFAo9DjPzDbPa9K4RN+pC7VnBdJKBIK68rtko+P7ajecgQkTW2HgmBQ8KsFkPByss&#10;tL/zgW7HaESCcChQgY2xLaQMlSWHYeJb4uSdfecwJtkZqTu8J7hrZJ5lr9JhzWnBYkvvlqrL8ccp&#10;2GcnW5b7fLu98twszEybxeFTqZdRXy5BROrjf/iv/aEV5G/w+yX9ALl+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XXY38MAAADbAAAADwAAAAAAAAAAAAAAAACYAgAAZHJzL2Rv&#10;d25yZXYueG1sUEsFBgAAAAAEAAQA9QAAAIgDAAAAAA==&#10;" path="m,l126,e" filled="f" strokecolor="#818181" strokeweight="0">
              <v:path arrowok="t" o:connecttype="custom" o:connectlocs="0,0;126,0" o:connectangles="0,0"/>
            </v:shape>
            <v:shape id="Freeform 1442" o:spid="_x0000_s3490" style="position:absolute;left:480;top:16171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rgEZMEA&#10;AADbAAAADwAAAGRycy9kb3ducmV2LnhtbERPy2rCQBTdC/7DcIXuzCRCxaaZiEgKXbjxUdrlbeY2&#10;Cc3cSTKjxr93FoLLw3ln69G04kKDaywrSKIYBHFpdcOVgtPxY74C4TyyxtYyKbiRg3U+nWSYanvl&#10;PV0OvhIhhF2KCmrvu1RKV9Zk0EW2Iw7cnx0M+gCHSuoBryHctHIRx0tpsOHQUGNH25rK/8PZKKgQ&#10;3Ru+Ft+7xP78FuevPul2vVIvs3HzDsLT6J/ih/tTK1iEseFL+AEyvw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64BGTBAAAA2wAAAA8AAAAAAAAAAAAAAAAAmAIAAGRycy9kb3du&#10;cmV2LnhtbFBLBQYAAAAABAAEAPUAAACGAwAAAAA=&#10;" path="m21,l6,,,6,,22r6,7l21,29r7,-7l28,6,21,xe" fillcolor="#c1c1c1" stroked="f">
              <v:path arrowok="t" o:connecttype="custom" o:connectlocs="21,0;6,0;0,6;0,22;6,29;21,29;28,22;28,6;21,0" o:connectangles="0,0,0,0,0,0,0,0,0"/>
            </v:shape>
            <v:shape id="Freeform 1443" o:spid="_x0000_s3491" style="position:absolute;left:480;top:16171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njiZsUA&#10;AADbAAAADwAAAGRycy9kb3ducmV2LnhtbESPT2vCQBTE7wW/w/IEL6VuFComZiOiWHop1j9tr4/s&#10;MwnJvg3ZVdNv3xWEHoeZ+Q2TLnvTiCt1rrKsYDKOQBDnVldcKDgdty9zEM4ja2wsk4JfcrDMBk8p&#10;JtreeE/Xgy9EgLBLUEHpfZtI6fKSDLqxbYmDd7adQR9kV0jd4S3ATSOnUTSTBisOCyW2tC4prw8X&#10;o8C9/dTf2y+7q9v9Jo6jz4/n15NWajTsVwsQnnr/H36037WCaQz3L+EHyOw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GeOJmxQAAANsAAAAPAAAAAAAAAAAAAAAAAJgCAABkcnMv&#10;ZG93bnJldi54bWxQSwUGAAAAAAQABAD1AAAAigMAAAAA&#10;" path="m,14l,6,6,r8,l21,r7,6l28,14r,8l21,29r-7,l6,29,,22,,14xe" filled="f" strokecolor="maroon" strokeweight="0">
              <v:path arrowok="t" o:connecttype="custom" o:connectlocs="0,14;0,6;6,0;14,0;21,0;28,6;28,14;28,22;21,29;14,29;6,29;0,22;0,14" o:connectangles="0,0,0,0,0,0,0,0,0,0,0,0,0"/>
            </v:shape>
            <v:shape id="Freeform 1444" o:spid="_x0000_s3492" style="position:absolute;left:511;top:16202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Reev8EA&#10;AADbAAAADwAAAGRycy9kb3ducmV2LnhtbERPy2rCQBTdF/yH4Qrd6SSWik0dg4hCF9n4KO3yNnNN&#10;gpk7SWY08e+dhdDl4byX6WBqcaPOVZYVxNMIBHFudcWFgtNxN1mAcB5ZY22ZFNzJQboavSwx0bbn&#10;Pd0OvhAhhF2CCkrvm0RKl5dk0E1tQxy4s+0M+gC7QuoO+xBuajmLork0WHFoKLGhTUn55XA1CgpE&#10;94Hv258str9/2+t3GzdZq9TreFh/gvA0+H/x0/2lFbyF9eFL+AFy9Q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UXnr/BAAAA2wAAAA8AAAAAAAAAAAAAAAAAmAIAAGRycy9kb3du&#10;cmV2LnhtbFBLBQYAAAAABAAEAPUAAACGAwAAAAA=&#10;" path="m21,l6,,,6,,22r6,7l21,29r7,-7l28,6,21,xe" fillcolor="#c1c1c1" stroked="f">
              <v:path arrowok="t" o:connecttype="custom" o:connectlocs="21,0;6,0;0,6;0,22;6,29;21,29;28,22;28,6;21,0" o:connectangles="0,0,0,0,0,0,0,0,0"/>
            </v:shape>
            <v:shape id="Freeform 1445" o:spid="_x0000_s3493" style="position:absolute;left:511;top:16202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dd4vcYA&#10;AADbAAAADwAAAGRycy9kb3ducmV2LnhtbESPQWvCQBSE74L/YXmCF2k2tlhq6iqlxeJFbGzaXh/Z&#10;1yQk+zZkV43/3hUEj8PMfMMsVr1pxJE6V1lWMI1iEMS51RUXCrLv9cMLCOeRNTaWScGZHKyWw8EC&#10;E21PnNJx7wsRIOwSVFB63yZSurwkgy6yLXHw/m1n0AfZFVJ3eApw08jHOH6WBisOCyW29F5SXu8P&#10;RoH7/Kt/1z92V7fpx3wef20ns0wrNR71b68gPPX+Hr61N1rB0xSuX8IPkMsL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dd4vcYAAADbAAAADwAAAAAAAAAAAAAAAACYAgAAZHJz&#10;L2Rvd25yZXYueG1sUEsFBgAAAAAEAAQA9QAAAIsDAAAAAA==&#10;" path="m,14l,6,6,r8,l21,r7,6l28,14r,8l21,29r-7,l6,29,,22,,14xe" filled="f" strokecolor="maroon" strokeweight="0">
              <v:path arrowok="t" o:connecttype="custom" o:connectlocs="0,14;0,6;6,0;14,0;21,0;28,6;28,14;28,22;21,29;14,29;6,29;0,22;0,14" o:connectangles="0,0,0,0,0,0,0,0,0,0,0,0,0"/>
            </v:shape>
            <v:shape id="Freeform 1446" o:spid="_x0000_s3494" style="position:absolute;left:480;top:15982;width:20;height:158;visibility:visible;mso-wrap-style:square;v-text-anchor:top" coordsize="20,15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GRmrcMA&#10;AADbAAAADwAAAGRycy9kb3ducmV2LnhtbESPQWvCQBSE70L/w/KE3nSjgmjqKqVFLO3JGO+P7Gs2&#10;NPs27m6T+O+7hUKPw8x8w+wOo21FTz40jhUs5hkI4srphmsF5eU424AIEVlj65gU3CnAYf8w2WGu&#10;3cBn6otYiwThkKMCE2OXSxkqQxbD3HXEyft03mJM0tdSexwS3LZymWVrabHhtGCwoxdD1VfxbRXc&#10;rveh3Gr//nFiUxf2uH7t/U2px+n4/AQi0hj/w3/tN61gtYTfL+kHyP0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GRmrcMAAADbAAAADwAAAAAAAAAAAAAAAACYAgAAZHJzL2Rv&#10;d25yZXYueG1sUEsFBgAAAAAEAAQA9QAAAIgDAAAAAA==&#10;" path="m,l,157e" filled="f" strokecolor="#818181" strokeweight="0">
              <v:path arrowok="t" o:connecttype="custom" o:connectlocs="0,0;0,157" o:connectangles="0,0"/>
            </v:shape>
            <v:shape id="Freeform 1447" o:spid="_x0000_s3495" style="position:absolute;left:511;top:15982;width:20;height:158;visibility:visible;mso-wrap-style:square;v-text-anchor:top" coordsize="20,15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yjDNsIA&#10;AADbAAAADwAAAGRycy9kb3ducmV2LnhtbESPQWsCMRSE74X+h/CE3mpWBamrUaQiLe2pq94fm+dm&#10;cfOyJunu+u+bguBxmJlvmNVmsI3oyIfasYLJOANBXDpdc6XgeNi/voEIEVlj45gU3CjAZv38tMJc&#10;u55/qCtiJRKEQ44KTIxtLmUoDVkMY9cSJ+/svMWYpK+k9tgnuG3kNMvm0mLNacFgS++GykvxaxVc&#10;T7f+uND+6/uDTVXY/XzX+atSL6NhuwQRaYiP8L39qRXMZvD/Jf0Auf4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vKMM2wgAAANsAAAAPAAAAAAAAAAAAAAAAAJgCAABkcnMvZG93&#10;bnJldi54bWxQSwUGAAAAAAQABAD1AAAAhwMAAAAA&#10;" path="m,l,157e" filled="f" strokecolor="#818181" strokeweight="0">
              <v:path arrowok="t" o:connecttype="custom" o:connectlocs="0,0;0,157" o:connectangles="0,0"/>
            </v:shape>
            <v:shape id="Freeform 1448" o:spid="_x0000_s3496" style="position:absolute;left:526;top:16155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iyYvMMA&#10;AADbAAAADwAAAGRycy9kb3ducmV2LnhtbESPT4vCMBTE7wt+h/AEb2ta1xWtRpFFwYOX9Q96fDbP&#10;tti81CZq/fZmQdjjMDO/YSazxpTiTrUrLCuIuxEI4tTqgjMFu+3ycwjCeWSNpWVS8CQHs2nrY4KJ&#10;tg/+pfvGZyJA2CWoIPe+SqR0aU4GXddWxME729qgD7LOpK7xEeCmlL0oGkiDBYeFHCv6ySm9bG5G&#10;QYboRvi9OKxjezwtbvtrXK2vSnXazXwMwlPj/8Pv9kor+OrD35fwA+T0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iyYvMMAAADbAAAADwAAAAAAAAAAAAAAAACYAgAAZHJzL2Rv&#10;d25yZXYueG1sUEsFBgAAAAAEAAQA9QAAAIgDAAAAAA==&#10;" path="m21,l6,,,6,,22r6,7l21,29r7,-7l28,6,21,xe" fillcolor="#c1c1c1" stroked="f">
              <v:path arrowok="t" o:connecttype="custom" o:connectlocs="21,0;6,0;0,6;0,22;6,29;21,29;28,22;28,6;21,0" o:connectangles="0,0,0,0,0,0,0,0,0"/>
            </v:shape>
            <v:shape id="Freeform 1449" o:spid="_x0000_s3497" style="position:absolute;left:526;top:16155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ux+vsYA&#10;AADbAAAADwAAAGRycy9kb3ducmV2LnhtbESPT2vCQBTE7wW/w/IEL9JstCg1uoooll6Kf5rq9ZF9&#10;JiHZtyG71fTbdwtCj8PM/IZZrDpTixu1rrSsYBTFIIgzq0vOFaSfu+dXEM4ja6wtk4IfcrBa9p4W&#10;mGh75yPdTj4XAcIuQQWF900ipcsKMugi2xAH72pbgz7INpe6xXuAm1qO43gqDZYcFgpsaFNQVp2+&#10;jQL3dqnOuy+7r5rjdjaLDx/DSaqVGvS79RyEp87/hx/td63gZQJ/X8IPkMt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ux+vsYAAADbAAAADwAAAAAAAAAAAAAAAACYAgAAZHJz&#10;L2Rvd25yZXYueG1sUEsFBgAAAAAEAAQA9QAAAIsDAAAAAA==&#10;" path="m,14l,6,6,r8,l21,r7,6l28,14r,8l21,29r-7,l6,29,,22,,14xe" filled="f" strokecolor="maroon" strokeweight="0">
              <v:path arrowok="t" o:connecttype="custom" o:connectlocs="0,14;0,6;6,0;14,0;21,0;28,6;28,14;28,22;21,29;14,29;6,29;0,22;0,14" o:connectangles="0,0,0,0,0,0,0,0,0,0,0,0,0"/>
            </v:shape>
            <v:shape id="Freeform 1450" o:spid="_x0000_s3498" style="position:absolute;left:888;top:16327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cFausQA&#10;AADbAAAADwAAAGRycy9kb3ducmV2LnhtbESPQWvCQBSE70L/w/IKvRTd2IJIdJVGKBRy0oqY2yP7&#10;TBazb9PsqtFf3xUEj8PMfMPMl71txJk6bxwrGI8SEMSl04YrBdvf7+EUhA/IGhvHpOBKHpaLl8Ec&#10;U+0uvKbzJlQiQtinqKAOoU2l9GVNFv3ItcTRO7jOYoiyq6Tu8BLhtpEfSTKRFg3HhRpbWtVUHjcn&#10;qyDzzhS392yX59e/vTtxVpi8V+rttf+agQjUh2f40f7RCj4ncP8Sf4Bc/A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nBWrrEAAAA2wAAAA8AAAAAAAAAAAAAAAAAmAIAAGRycy9k&#10;b3ducmV2LnhtbFBLBQYAAAAABAAEAPUAAACJAwAAAAA=&#10;" path="m23,29l6,29,,22,,6,6,,23,r6,6l29,22r-6,7xe" fillcolor="#c1c1c1" stroked="f">
              <v:path arrowok="t" o:connecttype="custom" o:connectlocs="23,29;6,29;0,22;0,6;6,0;23,0;29,6;29,22;23,29" o:connectangles="0,0,0,0,0,0,0,0,0"/>
            </v:shape>
            <v:shape id="Freeform 1451" o:spid="_x0000_s3499" style="position:absolute;left:888;top:16327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IQcj8IA&#10;AADbAAAADwAAAGRycy9kb3ducmV2LnhtbESPS2vCQBSF9wX/w3CF7urEFmKJjiJ9QMlGa7txd8lc&#10;k+DMnZCZPPz3jiC4PJzHx1ltRmtET62vHSuYzxIQxIXTNZcK/v++X95B+ICs0TgmBRfysFlPnlaY&#10;aTfwL/WHUIo4wj5DBVUITSalLyqy6GeuIY7eybUWQ5RtKXWLQxy3Rr4mSSot1hwJFTb0UVFxPnQ2&#10;cqU55h3jOd/N6TM1X/vFPgxKPU/H7RJEoDE8wvf2j1bwtoDbl/gD5PoK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IhByPwgAAANsAAAAPAAAAAAAAAAAAAAAAAJgCAABkcnMvZG93&#10;bnJldi54bWxQSwUGAAAAAAQABAD1AAAAhwMAAAAA&#10;" path="m,14l,6,6,r8,l23,r6,6l29,14r,8l23,29r-9,l6,29,,22,,14xe" filled="f" strokecolor="maroon" strokeweight="0">
              <v:path arrowok="t" o:connecttype="custom" o:connectlocs="0,14;0,6;6,0;14,0;23,0;29,6;29,14;29,22;23,29;14,29;6,29;0,22;0,14" o:connectangles="0,0,0,0,0,0,0,0,0,0,0,0,0"/>
            </v:shape>
            <v:shape id="Freeform 1452" o:spid="_x0000_s3500" style="position:absolute;left:856;top:16296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xJrU8AA&#10;AADbAAAADwAAAGRycy9kb3ducmV2LnhtbERPTYvCMBC9C/6HMIIX0VSFRapRrLCw0NO6y6K3oRnb&#10;YDOpTdS6v94cBI+P973adLYWN2q9caxgOklAEBdOGy4V/P58jhcgfEDWWDsmBQ/ysFn3eytMtbvz&#10;N932oRQxhH2KCqoQmlRKX1Rk0U9cQxy5k2sthgjbUuoW7zHc1nKWJB/SouHYUGFDu4qK8/5qFWTe&#10;meP/KPvL88fl4K6cHU3eKTUcdNsliEBdeItf7i+tYB7Hxi/xB8j1E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dxJrU8AAAADbAAAADwAAAAAAAAAAAAAAAACYAgAAZHJzL2Rvd25y&#10;ZXYueG1sUEsFBgAAAAAEAAQA9QAAAIUDAAAAAA==&#10;" path="m23,29l6,29,,22,,6,6,,23,r6,6l29,22r-6,7xe" fillcolor="#c1c1c1" stroked="f">
              <v:path arrowok="t" o:connecttype="custom" o:connectlocs="23,29;6,29;0,22;0,6;6,0;23,0;29,6;29,22;23,29" o:connectangles="0,0,0,0,0,0,0,0,0"/>
            </v:shape>
            <v:shape id="Freeform 1453" o:spid="_x0000_s3501" style="position:absolute;left:856;top:16296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lctZsIA&#10;AADbAAAADwAAAGRycy9kb3ducmV2LnhtbESPS4vCMBSF94L/IdyB2WmqAzpWo4gzgrjxMW7cXZo7&#10;bTG5KU209d8bQXB5OI+PM1u01ogb1b50rGDQT0AQZ06XnCs4/a173yB8QNZoHJOCO3lYzLudGaba&#10;NXyg2zHkIo6wT1FBEUKVSumzgiz6vquIo/fvaoshyjqXusYmjlsjh0kykhZLjoQCK1oVlF2OVxu5&#10;0py3V8bLdjegn5H53Y/3oVHq86NdTkEEasM7/GpvtIKvCTy/xB8g5w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WVy1mwgAAANsAAAAPAAAAAAAAAAAAAAAAAJgCAABkcnMvZG93&#10;bnJldi54bWxQSwUGAAAAAAQABAD1AAAAhwMAAAAA&#10;" path="m,14l,6,6,r8,l23,r6,6l29,14r,8l23,29r-9,l6,29,,22,,14xe" filled="f" strokecolor="maroon" strokeweight="0">
              <v:path arrowok="t" o:connecttype="custom" o:connectlocs="0,14;0,6;6,0;14,0;23,0;29,6;29,14;29,22;23,29;14,29;6,29;0,22;0,14" o:connectangles="0,0,0,0,0,0,0,0,0,0,0,0,0"/>
            </v:shape>
            <v:shape id="Freeform 1454" o:spid="_x0000_s3502" style="position:absolute;left:904;top:16280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WIUKMAA&#10;AADbAAAADwAAAGRycy9kb3ducmV2LnhtbERPTYvCMBC9C/6HMIIX0VSRRapRrLCw0NO6y6K3oRnb&#10;YDOpTdS6v94cBI+P973adLYWN2q9caxgOklAEBdOGy4V/P58jhcgfEDWWDsmBQ/ysFn3eytMtbvz&#10;N932oRQxhH2KCqoQmlRKX1Rk0U9cQxy5k2sthgjbUuoW7zHc1nKWJB/SouHYUGFDu4qK8/5qFWTe&#10;meP/KPvL88fl4K6cHU3eKTUcdNsliEBdeItf7i+tYB7Xxy/xB8j1E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0WIUKMAAAADbAAAADwAAAAAAAAAAAAAAAACYAgAAZHJzL2Rvd25y&#10;ZXYueG1sUEsFBgAAAAAEAAQA9QAAAIUDAAAAAA==&#10;" path="m23,29l6,29,,22,,6,6,,23,r6,6l29,22r-6,7xe" fillcolor="#c1c1c1" stroked="f">
              <v:path arrowok="t" o:connecttype="custom" o:connectlocs="23,29;6,29;0,22;0,6;6,0;23,0;29,6;29,22;23,29" o:connectangles="0,0,0,0,0,0,0,0,0"/>
            </v:shape>
            <v:shape id="Freeform 1455" o:spid="_x0000_s3503" style="position:absolute;left:904;top:16280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CdSHcMA&#10;AADbAAAADwAAAGRycy9kb3ducmV2LnhtbESPy2rDMBBF94X8g5hCdo3sEtzgRAklTaB40zy66W6w&#10;JraJNDKW/OjfV4VCl5f7ONzNbrJGDNT5xrGCdJGAIC6dbrhS8Hk9Pq1A+ICs0TgmBd/kYbedPWww&#10;127kMw2XUIk4wj5HBXUIbS6lL2uy6BeuJY7ezXUWQ5RdJXWHYxy3Rj4nSSYtNhwJNba0r6m8X3ob&#10;udJ8FT3jvfhI6S0zh9PLKYxKzR+n1zWIQFP4D/+137WCZQq/X+IPkNs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CdSHcMAAADbAAAADwAAAAAAAAAAAAAAAACYAgAAZHJzL2Rv&#10;d25yZXYueG1sUEsFBgAAAAAEAAQA9QAAAIgDAAAAAA==&#10;" path="m,14l,6,6,r8,l23,r6,6l29,14r,8l23,29r-9,l6,29,,22,,14xe" filled="f" strokecolor="maroon" strokeweight="0">
              <v:path arrowok="t" o:connecttype="custom" o:connectlocs="0,14;0,6;6,0;14,0;23,0;29,6;29,14;29,22;23,29;14,29;6,29;0,22;0,14" o:connectangles="0,0,0,0,0,0,0,0,0,0,0,0,0"/>
            </v:shape>
            <v:shape id="Freeform 1456" o:spid="_x0000_s3504" style="position:absolute;left:952;top:16358;width:208;height:20;visibility:visible;mso-wrap-style:square;v-text-anchor:top" coordsize="20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ZSxhcQA&#10;AADbAAAADwAAAGRycy9kb3ducmV2LnhtbESP3WrCQBSE7wt9h+UUelc3DVZKdCOlRWlFhKrx+pA9&#10;+cHs2ZDdJunbu4Lg5TAz3zCL5Wga0VPnassKXicRCOLc6ppLBcfD6uUdhPPIGhvLpOCfHCzTx4cF&#10;JtoO/Ev93pciQNglqKDyvk2kdHlFBt3EtsTBK2xn0AfZlVJ3OAS4aWQcRTNpsOawUGFLnxXl5/2f&#10;UYCbbLszu6wY3mSf/RzXpy+5ipV6fho/5iA8jf4evrW/tYJpDNcv4QfI9A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mUsYXEAAAA2wAAAA8AAAAAAAAAAAAAAAAAmAIAAGRycy9k&#10;b3ducmV2LnhtbFBLBQYAAAAABAAEAPUAAACJAwAAAAA=&#10;" path="m,l208,e" filled="f" strokecolor="#818181" strokeweight="0">
              <v:path arrowok="t" o:connecttype="custom" o:connectlocs="0,0;208,0" o:connectangles="0,0"/>
            </v:shape>
            <v:shape id="Freeform 1457" o:spid="_x0000_s3505" style="position:absolute;left:952;top:16327;width:176;height:20;visibility:visible;mso-wrap-style:square;v-text-anchor:top" coordsize="176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7RcXMUA&#10;AADbAAAADwAAAGRycy9kb3ducmV2LnhtbESPUWvCMBSF3wf+h3AFX8ZM51SkM4oIguxlq/oD7ppr&#10;09nclCRru3+/DAY+Hs453+Gst4NtREc+1I4VPE8zEMSl0zVXCi7nw9MKRIjIGhvHpOCHAmw3o4c1&#10;5tr1XFB3ipVIEA45KjAxtrmUoTRkMUxdS5y8q/MWY5K+ktpjn+C2kbMsW0qLNacFgy3tDZW307dV&#10;sPosZh/Lw+I67x5N/7a/dIX/eldqMh52ryAiDfEe/m8ftYL5C/x9ST9Abn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rtFxcxQAAANsAAAAPAAAAAAAAAAAAAAAAAJgCAABkcnMv&#10;ZG93bnJldi54bWxQSwUGAAAAAAQABAD1AAAAigMAAAAA&#10;" path="m,l176,e" filled="f" strokecolor="#818181" strokeweight="0">
              <v:path arrowok="t" o:connecttype="custom" o:connectlocs="0,0;176,0" o:connectangles="0,0"/>
            </v:shape>
            <v:shape id="Freeform 1458" o:spid="_x0000_s3506" style="position:absolute;left:1176;top:16327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lkSK8UA&#10;AADbAAAADwAAAGRycy9kb3ducmV2LnhtbESPT2vCQBTE74V+h+UVeim6sUiR6CqNUCjk5B/E3B7Z&#10;Z7KYfZtmV41+elcQehxm5jfMbNHbRpyp88axgtEwAUFcOm24UrDd/AwmIHxA1tg4JgVX8rCYv77M&#10;MNXuwis6r0MlIoR9igrqENpUSl/WZNEPXUscvYPrLIYou0rqDi8Rbhv5mSRf0qLhuFBjS8uayuP6&#10;ZBVk3pni9pHt8vz6t3cnzgqT90q9v/XfUxCB+vAffrZ/tYLxGB5f4g+Q8z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uWRIrxQAAANsAAAAPAAAAAAAAAAAAAAAAAJgCAABkcnMv&#10;ZG93bnJldi54bWxQSwUGAAAAAAQABAD1AAAAigMAAAAA&#10;" path="m23,29l6,29,,22,,6,6,,23,r6,6l29,22r-6,7xe" fillcolor="#c1c1c1" stroked="f">
              <v:path arrowok="t" o:connecttype="custom" o:connectlocs="23,29;6,29;0,22;0,6;6,0;23,0;29,6;29,22;23,29" o:connectangles="0,0,0,0,0,0,0,0,0"/>
            </v:shape>
            <v:shape id="Freeform 1459" o:spid="_x0000_s3507" style="position:absolute;left:1176;top:16327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xxUHsMA&#10;AADbAAAADwAAAGRycy9kb3ducmV2LnhtbESPy2rDMBBF94X8g5hCdrWckLrFjRJCHlCyiet2091g&#10;TW0TaWQsJXb+vioEurzcx+Eu16M14kq9bx0rmCUpCOLK6ZZrBV+fh6dXED4gazSOScGNPKxXk4cl&#10;5toN/EHXMtQijrDPUUETQpdL6auGLPrEdcTR+3G9xRBlX0vd4xDHrZHzNM2kxZYjocGOtg1V5/Ji&#10;I1ea7+OF8Xw8zWiXmX3xUoRBqenjuHkDEWgM/+F7+10rWDzD35f4A+Tq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xxUHsMAAADbAAAADwAAAAAAAAAAAAAAAACYAgAAZHJzL2Rv&#10;d25yZXYueG1sUEsFBgAAAAAEAAQA9QAAAIgDAAAAAA==&#10;" path="m,14l,6,6,r8,l23,r6,6l29,14r,8l23,29r-9,l6,29,,22,,14xe" filled="f" strokecolor="maroon" strokeweight="0">
              <v:path arrowok="t" o:connecttype="custom" o:connectlocs="0,14;0,6;6,0;14,0;23,0;29,6;29,14;29,22;23,29;14,29;6,29;0,22;0,14" o:connectangles="0,0,0,0,0,0,0,0,0,0,0,0,0"/>
            </v:shape>
            <v:shape id="Freeform 1460" o:spid="_x0000_s3508" style="position:absolute;left:1144;top:16296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ccpx8QA&#10;AADbAAAADwAAAGRycy9kb3ducmV2LnhtbESPQWvCQBSE70L/w/IKvRTdWIpIdJVGKBRy0oqY2yP7&#10;TBazb9PsqtFf3xUEj8PMfMPMl71txJk6bxwrGI8SEMSl04YrBdvf7+EUhA/IGhvHpOBKHpaLl8Ec&#10;U+0uvKbzJlQiQtinqKAOoU2l9GVNFv3ItcTRO7jOYoiyq6Tu8BLhtpEfSTKRFg3HhRpbWtVUHjcn&#10;qyDzzhS392yX59e/vTtxVpi8V+rttf+agQjUh2f40f7RCj4ncP8Sf4Bc/A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HHKcfEAAAA2wAAAA8AAAAAAAAAAAAAAAAAmAIAAGRycy9k&#10;b3ducmV2LnhtbFBLBQYAAAAABAAEAPUAAACJAwAAAAA=&#10;" path="m23,29l6,29,,22,,6,6,,23,r6,6l29,22r-6,7xe" fillcolor="#c1c1c1" stroked="f">
              <v:path arrowok="t" o:connecttype="custom" o:connectlocs="23,29;6,29;0,22;0,6;6,0;23,0;29,6;29,22;23,29" o:connectangles="0,0,0,0,0,0,0,0,0"/>
            </v:shape>
            <v:shape id="Freeform 1461" o:spid="_x0000_s3509" style="position:absolute;left:1144;top:16296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IJv8sIA&#10;AADbAAAADwAAAGRycy9kb3ducmV2LnhtbESPS2vCQBSF9wX/w3CF7urEUmKJjiJ9QMlGa7txd8lc&#10;k+DMnZCZPPz3jiC4PJzHx1ltRmtET62vHSuYzxIQxIXTNZcK/v++X95B+ICs0TgmBRfysFlPnlaY&#10;aTfwL/WHUIo4wj5DBVUITSalLyqy6GeuIY7eybUWQ5RtKXWLQxy3Rr4mSSot1hwJFTb0UVFxPnQ2&#10;cqU55h3jOd/N6TM1X/vFPgxKPU/H7RJEoDE8wvf2j1bwtoDbl/gD5PoK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Qgm/ywgAAANsAAAAPAAAAAAAAAAAAAAAAAJgCAABkcnMvZG93&#10;bnJldi54bWxQSwUGAAAAAAQABAD1AAAAhwMAAAAA&#10;" path="m,14l,6,6,r8,l23,r6,6l29,14r,8l23,29r-9,l6,29,,22,,14xe" filled="f" strokecolor="maroon" strokeweight="0">
              <v:path arrowok="t" o:connecttype="custom" o:connectlocs="0,14;0,6;6,0;14,0;23,0;29,6;29,14;29,22;23,29;14,29;6,29;0,22;0,14" o:connectangles="0,0,0,0,0,0,0,0,0,0,0,0,0"/>
            </v:shape>
            <v:shape id="Freeform 1462" o:spid="_x0000_s3510" style="position:absolute;left:1192;top:16280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xQYLsAA&#10;AADbAAAADwAAAGRycy9kb3ducmV2LnhtbERPTYvCMBC9C/6HMIIX0VSRRapRrLCw0NO6y6K3oRnb&#10;YDOpTdS6v94cBI+P973adLYWN2q9caxgOklAEBdOGy4V/P58jhcgfEDWWDsmBQ/ysFn3eytMtbvz&#10;N932oRQxhH2KCqoQmlRKX1Rk0U9cQxy5k2sthgjbUuoW7zHc1nKWJB/SouHYUGFDu4qK8/5qFWTe&#10;meP/KPvL88fl4K6cHU3eKTUcdNsliEBdeItf7i+tYB7Hxi/xB8j1E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LxQYLsAAAADbAAAADwAAAAAAAAAAAAAAAACYAgAAZHJzL2Rvd25y&#10;ZXYueG1sUEsFBgAAAAAEAAQA9QAAAIUDAAAAAA==&#10;" path="m23,29l6,29,,22,,6,6,,23,r6,6l29,22r-6,7xe" fillcolor="#c1c1c1" stroked="f">
              <v:path arrowok="t" o:connecttype="custom" o:connectlocs="23,29;6,29;0,22;0,6;6,0;23,0;29,6;29,22;23,29" o:connectangles="0,0,0,0,0,0,0,0,0"/>
            </v:shape>
            <v:shape id="Freeform 1463" o:spid="_x0000_s3511" style="position:absolute;left:1192;top:16280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lFeG8IA&#10;AADbAAAADwAAAGRycy9kb3ducmV2LnhtbESPS4vCMBSF94L/IdyB2WmqDDpWo4gzgrjxMW7cXZo7&#10;bTG5KU209d8bQXB5OI+PM1u01ogb1b50rGDQT0AQZ06XnCs4/a173yB8QNZoHJOCO3lYzLudGaba&#10;NXyg2zHkIo6wT1FBEUKVSumzgiz6vquIo/fvaoshyjqXusYmjlsjh0kykhZLjoQCK1oVlF2OVxu5&#10;0py3V8bLdjegn5H53Y/3oVHq86NdTkEEasM7/GpvtIKvCTy/xB8g5w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OUV4bwgAAANsAAAAPAAAAAAAAAAAAAAAAAJgCAABkcnMvZG93&#10;bnJldi54bWxQSwUGAAAAAAQABAD1AAAAhwMAAAAA&#10;" path="m,14l,6,6,r8,l23,r6,6l29,14r,8l23,29r-9,l6,29,,22,,14xe" filled="f" strokecolor="maroon" strokeweight="0">
              <v:path arrowok="t" o:connecttype="custom" o:connectlocs="0,14;0,6;6,0;14,0;23,0;29,6;29,14;29,22;23,29;14,29;6,29;0,22;0,14" o:connectangles="0,0,0,0,0,0,0,0,0,0,0,0,0"/>
            </v:shape>
            <v:shape id="Freeform 1464" o:spid="_x0000_s3512" style="position:absolute;left:1240;top:16358;width:208;height:20;visibility:visible;mso-wrap-style:square;v-text-anchor:top" coordsize="20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9MctMAA&#10;AADbAAAADwAAAGRycy9kb3ducmV2LnhtbERPy4rCMBTdC/5DuII7TRWUoWOUQVFURPDRWV+aa1um&#10;uSlNbOvfm4Uwy8N5L1adKUVDtSssK5iMIxDEqdUFZwrut+3oC4TzyBpLy6TgRQ5Wy35vgbG2LV+o&#10;ufpMhBB2MSrIva9iKV2ak0E3thVx4B62NugDrDOpa2xDuCnlNIrm0mDBoSHHitY5pX/Xp1GAx+R0&#10;Nufk0c5kkxzuu9+N3E6VGg66n28Qnjr/L/6491rBLKwPX8IPkMs3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s9MctMAAAADbAAAADwAAAAAAAAAAAAAAAACYAgAAZHJzL2Rvd25y&#10;ZXYueG1sUEsFBgAAAAAEAAQA9QAAAIUDAAAAAA==&#10;" path="m,l207,e" filled="f" strokecolor="#818181" strokeweight="0">
              <v:path arrowok="t" o:connecttype="custom" o:connectlocs="0,0;207,0" o:connectangles="0,0"/>
            </v:shape>
            <v:shape id="Freeform 1465" o:spid="_x0000_s3513" style="position:absolute;left:1240;top:16327;width:176;height:20;visibility:visible;mso-wrap-style:square;v-text-anchor:top" coordsize="176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fPxbcQA&#10;AADbAAAADwAAAGRycy9kb3ducmV2LnhtbESPUWvCMBSF34X9h3AHe5GZKirSGWUIwtiLVv0Bd821&#10;6dbclCRru3+/CIKPh3POdzjr7WAb0ZEPtWMF00kGgrh0uuZKweW8f12BCBFZY+OYFPxRgO3mabTG&#10;XLueC+pOsRIJwiFHBSbGNpcylIYsholriZN3dd5iTNJXUnvsE9w2cpZlS2mx5rRgsKWdofLn9GsV&#10;rL6K2XG5X1zn3dj0n7tLV/jvg1Ivz8P7G4hIQ3yE7+0PrWAxhduX9APk5h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Hz8W3EAAAA2wAAAA8AAAAAAAAAAAAAAAAAmAIAAGRycy9k&#10;b3ducmV2LnhtbFBLBQYAAAAABAAEAPUAAACJAwAAAAA=&#10;" path="m,l175,e" filled="f" strokecolor="#818181" strokeweight="0">
              <v:path arrowok="t" o:connecttype="custom" o:connectlocs="0,0;175,0" o:connectangles="0,0"/>
            </v:shape>
            <v:shape id="Freeform 1466" o:spid="_x0000_s3514" style="position:absolute;left:1464;top:16327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yW5GcQA&#10;AADbAAAADwAAAGRycy9kb3ducmV2LnhtbESPQWvCQBSE7wX/w/IEL6VuKlhK6iaYgiDkpJZSb4/s&#10;M1nMvo3ZVaO/vlsQehxm5htmkQ+2FRfqvXGs4HWagCCunDZcK/jarV7eQfiArLF1TApu5CHPRk8L&#10;TLW78oYu21CLCGGfooImhC6V0lcNWfRT1xFH7+B6iyHKvpa6x2uE21bOkuRNWjQcFxrs6LOh6rg9&#10;WwWFd2Z/fy6+y/J2+nFnLvamHJSajIflB4hAQ/gPP9prrWA+g78v8QfI7B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sluRnEAAAA2wAAAA8AAAAAAAAAAAAAAAAAmAIAAGRycy9k&#10;b3ducmV2LnhtbFBLBQYAAAAABAAEAPUAAACJAwAAAAA=&#10;" path="m23,29l6,29,,22,,6,6,,23,r6,6l29,22r-6,7xe" fillcolor="#c1c1c1" stroked="f">
              <v:path arrowok="t" o:connecttype="custom" o:connectlocs="23,29;6,29;0,22;0,6;6,0;23,0;29,6;29,22;23,29" o:connectangles="0,0,0,0,0,0,0,0,0"/>
            </v:shape>
            <v:shape id="Freeform 1467" o:spid="_x0000_s3515" style="position:absolute;left:1464;top:16327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mD/LMMA&#10;AADbAAAADwAAAGRycy9kb3ducmV2LnhtbESPy2rDMBBF94X8g5hCdrWchLrFjRJCHlCyiet2091g&#10;TW0TaWQsJXb+vioEurzcx+Eu16M14kq9bx0rmCUpCOLK6ZZrBV+fh6dXED4gazSOScGNPKxXk4cl&#10;5toN/EHXMtQijrDPUUETQpdL6auGLPrEdcTR+3G9xRBlX0vd4xDHrZHzNM2kxZYjocGOtg1V5/Ji&#10;I1ea7+OF8Xw8zWiXmX3xUoRBqenjuHkDEWgM/+F7+10reF7A35f4A+Tq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mD/LMMAAADbAAAADwAAAAAAAAAAAAAAAACYAgAAZHJzL2Rv&#10;d25yZXYueG1sUEsFBgAAAAAEAAQA9QAAAIgDAAAAAA==&#10;" path="m,14l,6,6,r8,l23,r6,6l29,14r,8l23,29r-9,l6,29,,22,,14xe" filled="f" strokecolor="maroon" strokeweight="0">
              <v:path arrowok="t" o:connecttype="custom" o:connectlocs="0,14;0,6;6,0;14,0;23,0;29,6;29,14;29,22;23,29;14,29;6,29;0,22;0,14" o:connectangles="0,0,0,0,0,0,0,0,0,0,0,0,0"/>
            </v:shape>
            <v:shape id="Freeform 1468" o:spid="_x0000_s3516" style="position:absolute;left:1432;top:16296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4CE9sUA&#10;AADbAAAADwAAAGRycy9kb3ducmV2LnhtbESPT2vCQBTE74V+h+UVvIhulLZIdJVGEISc/EPR2yP7&#10;TBazb9PsqrGf3i0IPQ4z8xtmtuhsLa7UeuNYwWiYgCAunDZcKtjvVoMJCB+QNdaOScGdPCzmry8z&#10;TLW78Yau21CKCGGfooIqhCaV0hcVWfRD1xBH7+RaiyHKtpS6xVuE21qOk+RTWjQcFypsaFlRcd5e&#10;rILMO3P87WffeX7/ObgLZ0eTd0r13rqvKYhAXfgPP9trreDjHf6+xB8g5w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rgIT2xQAAANsAAAAPAAAAAAAAAAAAAAAAAJgCAABkcnMv&#10;ZG93bnJldi54bWxQSwUGAAAAAAQABAD1AAAAigMAAAAA&#10;" path="m23,29l6,29,,22,,6,6,,23,r6,6l29,22r-6,7xe" fillcolor="#c1c1c1" stroked="f">
              <v:path arrowok="t" o:connecttype="custom" o:connectlocs="23,29;6,29;0,22;0,6;6,0;23,0;29,6;29,22;23,29" o:connectangles="0,0,0,0,0,0,0,0,0"/>
            </v:shape>
            <v:shape id="Freeform 1469" o:spid="_x0000_s3517" style="position:absolute;left:1432;top:16296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sXCw8EA&#10;AADbAAAADwAAAGRycy9kb3ducmV2LnhtbESPS4vCMBSF94L/IVxhdpo64INqFJkHiBu1Mxt3l+ba&#10;FpOb0kRb/70RBJeH8/g4y3VnjbhR4yvHCsajBARx7nTFhYL/v9/hHIQPyBqNY1JwJw/rVb+3xFS7&#10;lo90y0Ih4gj7FBWUIdSplD4vyaIfuZo4emfXWAxRNoXUDbZx3Br5mSRTabHiSCixpq+S8kt2tZEr&#10;zWl3Zbzs9mP6npqfw+wQWqU+Bt1mASJQF97hV3urFUwm8PwSf4BcPQ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rFwsPBAAAA2wAAAA8AAAAAAAAAAAAAAAAAmAIAAGRycy9kb3du&#10;cmV2LnhtbFBLBQYAAAAABAAEAPUAAACGAwAAAAA=&#10;" path="m,14l,6,6,r8,l23,r6,6l29,14r,8l23,29r-9,l6,29,,22,,14xe" filled="f" strokecolor="maroon" strokeweight="0">
              <v:path arrowok="t" o:connecttype="custom" o:connectlocs="0,14;0,6;6,0;14,0;23,0;29,6;29,14;29,22;23,29;14,29;6,29;0,22;0,14" o:connectangles="0,0,0,0,0,0,0,0,0,0,0,0,0"/>
            </v:shape>
            <v:shape id="Freeform 1470" o:spid="_x0000_s3518" style="position:absolute;left:1480;top:16280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B6/GsQA&#10;AADbAAAADwAAAGRycy9kb3ducmV2LnhtbESPQWvCQBSE70L/w/IKvRTdWKhIdJVGKBRy0oqY2yP7&#10;TBazb9PsqtFf3xUEj8PMfMPMl71txJk6bxwrGI8SEMSl04YrBdvf7+EUhA/IGhvHpOBKHpaLl8Ec&#10;U+0uvKbzJlQiQtinqKAOoU2l9GVNFv3ItcTRO7jOYoiyq6Tu8BLhtpEfSTKRFg3HhRpbWtVUHjcn&#10;qyDzzhS392yX59e/vTtxVpi8V+rttf+agQjUh2f40f7RCj4ncP8Sf4Bc/A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QevxrEAAAA2wAAAA8AAAAAAAAAAAAAAAAAmAIAAGRycy9k&#10;b3ducmV2LnhtbFBLBQYAAAAABAAEAPUAAACJAwAAAAA=&#10;" path="m23,29l6,29,,22,,6,6,,23,r6,6l29,22r-6,7xe" fillcolor="#c1c1c1" stroked="f">
              <v:path arrowok="t" o:connecttype="custom" o:connectlocs="23,29;6,29;0,22;0,6;6,0;23,0;29,6;29,22;23,29" o:connectangles="0,0,0,0,0,0,0,0,0"/>
            </v:shape>
            <v:shape id="Freeform 1471" o:spid="_x0000_s3519" style="position:absolute;left:1480;top:16280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Vv5L8IA&#10;AADbAAAADwAAAGRycy9kb3ducmV2LnhtbESPS2vCQBSF9wX/w3CF7urEQmOJjiJ9QMlGa7txd8lc&#10;k+DMnZCZPPz3jiC4PJzHx1ltRmtET62vHSuYzxIQxIXTNZcK/v++X95B+ICs0TgmBRfysFlPnlaY&#10;aTfwL/WHUIo4wj5DBVUITSalLyqy6GeuIY7eybUWQ5RtKXWLQxy3Rr4mSSot1hwJFTb0UVFxPnQ2&#10;cqU55h3jOd/N6TM1X/vFPgxKPU/H7RJEoDE8wvf2j1bwtoDbl/gD5PoK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VW/kvwgAAANsAAAAPAAAAAAAAAAAAAAAAAJgCAABkcnMvZG93&#10;bnJldi54bWxQSwUGAAAAAAQABAD1AAAAhwMAAAAA&#10;" path="m,14l,6,6,r8,l23,r6,6l29,14r,8l23,29r-9,l6,29,,22,,14xe" filled="f" strokecolor="maroon" strokeweight="0">
              <v:path arrowok="t" o:connecttype="custom" o:connectlocs="0,14;0,6;6,0;14,0;23,0;29,6;29,14;29,22;23,29;14,29;6,29;0,22;0,14" o:connectangles="0,0,0,0,0,0,0,0,0,0,0,0,0"/>
            </v:shape>
            <v:shape id="Freeform 1472" o:spid="_x0000_s3520" style="position:absolute;left:1528;top:16358;width:208;height:20;visibility:visible;mso-wrap-style:square;v-text-anchor:top" coordsize="20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aUQssAA&#10;AADbAAAADwAAAGRycy9kb3ducmV2LnhtbERPy4rCMBTdC/5DuII7TRWUoWOUQVFURPDRWV+aa1um&#10;uSlNbOvfm4Uwy8N5L1adKUVDtSssK5iMIxDEqdUFZwrut+3oC4TzyBpLy6TgRQ5Wy35vgbG2LV+o&#10;ufpMhBB2MSrIva9iKV2ak0E3thVx4B62NugDrDOpa2xDuCnlNIrm0mDBoSHHitY5pX/Xp1GAx+R0&#10;Nufk0c5kkxzuu9+N3E6VGg66n28Qnjr/L/6491rBLIwNX8IPkMs3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TaUQssAAAADbAAAADwAAAAAAAAAAAAAAAACYAgAAZHJzL2Rvd25y&#10;ZXYueG1sUEsFBgAAAAAEAAQA9QAAAIUDAAAAAA==&#10;" path="m,l208,e" filled="f" strokecolor="#818181" strokeweight="0">
              <v:path arrowok="t" o:connecttype="custom" o:connectlocs="0,0;208,0" o:connectangles="0,0"/>
            </v:shape>
            <v:shape id="Freeform 1473" o:spid="_x0000_s3521" style="position:absolute;left:1528;top:16327;width:176;height:20;visibility:visible;mso-wrap-style:square;v-text-anchor:top" coordsize="176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4X9a8UA&#10;AADbAAAADwAAAGRycy9kb3ducmV2LnhtbESPUWvCMBSF34X9h3AHe5GZKiquM8oQhLGXWecPuGuu&#10;TbfmpiSx7f69GQg+Hs453+Gst4NtREc+1I4VTCcZCOLS6ZorBaev/fMKRIjIGhvHpOCPAmw3D6M1&#10;5tr1XFB3jJVIEA45KjAxtrmUoTRkMUxcS5y8s/MWY5K+ktpjn+C2kbMsW0qLNacFgy3tDJW/x4tV&#10;sPouZoflfnGed2PTf+xOXeF/PpV6ehzeXkFEGuI9fGu/awWLF/j/kn6A3Fw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Phf1rxQAAANsAAAAPAAAAAAAAAAAAAAAAAJgCAABkcnMv&#10;ZG93bnJldi54bWxQSwUGAAAAAAQABAD1AAAAigMAAAAA&#10;" path="m,l176,e" filled="f" strokecolor="#818181" strokeweight="0">
              <v:path arrowok="t" o:connecttype="custom" o:connectlocs="0,0;176,0" o:connectangles="0,0"/>
            </v:shape>
            <v:shape id="Freeform 1474" o:spid="_x0000_s3522" style="position:absolute;left:1752;top:16327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tdISMIA&#10;AADbAAAADwAAAGRycy9kb3ducmV2LnhtbERPz2vCMBS+D/Y/hCd4GTPVQxmdUexgIPRkHWPeHs2z&#10;DTYvXZPW6l+/HAYeP77f6+1kWzFS741jBctFAoK4ctpwreDr+Pn6BsIHZI2tY1JwIw/bzfPTGjPt&#10;rnygsQy1iCHsM1TQhNBlUvqqIYt+4TriyJ1dbzFE2NdS93iN4baVqyRJpUXDsaHBjj4aqi7lYBXk&#10;3pnT/SX/Lorb748bOD+ZYlJqPpt27yACTeEh/nfvtYI0ro9f4g+Qmz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a10hIwgAAANsAAAAPAAAAAAAAAAAAAAAAAJgCAABkcnMvZG93&#10;bnJldi54bWxQSwUGAAAAAAQABAD1AAAAhwMAAAAA&#10;" path="m23,29l6,29,,22,,6,6,,23,r6,6l29,22r-6,7xe" fillcolor="#c1c1c1" stroked="f">
              <v:path arrowok="t" o:connecttype="custom" o:connectlocs="23,29;6,29;0,22;0,6;6,0;23,0;29,6;29,22;23,29" o:connectangles="0,0,0,0,0,0,0,0,0"/>
            </v:shape>
            <v:shape id="Freeform 1475" o:spid="_x0000_s3523" style="position:absolute;left:1752;top:16327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5IOfcEA&#10;AADbAAAADwAAAGRycy9kb3ducmV2LnhtbESPzYrCMBSF9wO+Q7iCuzHtLOpQjSI6grjRcWbj7tJc&#10;22JyU5po69sbQXB5OD8fZ7borRE3an3tWEE6TkAQF07XXCr4/9t8foPwAVmjcUwK7uRhMR98zDDX&#10;ruNfuh1DKeII+xwVVCE0uZS+qMiiH7uGOHpn11oMUbal1C12cdwa+ZUkmbRYcyRU2NCqouJyvNrI&#10;lea0uzJedvuU1pn5OUwOoVNqNOyXUxCB+vAOv9pbrSBL4fkl/gA5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uSDn3BAAAA2wAAAA8AAAAAAAAAAAAAAAAAmAIAAGRycy9kb3du&#10;cmV2LnhtbFBLBQYAAAAABAAEAPUAAACGAwAAAAA=&#10;" path="m,14l,6,6,r8,l23,r6,6l29,14r,8l23,29r-9,l6,29,,22,,14xe" filled="f" strokecolor="maroon" strokeweight="0">
              <v:path arrowok="t" o:connecttype="custom" o:connectlocs="0,14;0,6;6,0;14,0;23,0;29,6;29,14;29,22;23,29;14,29;6,29;0,22;0,14" o:connectangles="0,0,0,0,0,0,0,0,0,0,0,0,0"/>
            </v:shape>
            <v:shape id="Freeform 1476" o:spid="_x0000_s3524" style="position:absolute;left:1720;top:16296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UlzpMUA&#10;AADbAAAADwAAAGRycy9kb3ducmV2LnhtbESPQWvCQBSE7wX/w/IEL0U39RBKdBVTKBRyMi2l3h7Z&#10;Z7KYfRuzq0n667uFQo/DzHzDbPejbcWdem8cK3haJSCIK6cN1wo+3l+XzyB8QNbYOiYFE3nY72YP&#10;W8y0G/hI9zLUIkLYZ6igCaHLpPRVQxb9ynXE0Tu73mKIsq+l7nGIcNvKdZKk0qLhuNBgRy8NVZfy&#10;ZhXk3pnT92P+WRTT9cvdOD+ZYlRqMR8PGxCBxvAf/mu/aQXpGn6/xB8gd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FSXOkxQAAANsAAAAPAAAAAAAAAAAAAAAAAJgCAABkcnMv&#10;ZG93bnJldi54bWxQSwUGAAAAAAQABAD1AAAAigMAAAAA&#10;" path="m23,29l6,29,,22,,6,6,,23,r6,6l29,22r-6,7xe" fillcolor="#c1c1c1" stroked="f">
              <v:path arrowok="t" o:connecttype="custom" o:connectlocs="23,29;6,29;0,22;0,6;6,0;23,0;29,6;29,22;23,29" o:connectangles="0,0,0,0,0,0,0,0,0"/>
            </v:shape>
            <v:shape id="Freeform 1477" o:spid="_x0000_s3525" style="position:absolute;left:1720;top:16296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Aw1kcEA&#10;AADbAAAADwAAAGRycy9kb3ducmV2LnhtbESPS4vCMBSF94L/IVzBnaYqdKQaRXzA4GZ8bdxdmmtb&#10;TG5KE23n308GBmZ5OI+Ps1x31og3Nb5yrGAyTkAQ505XXCi4XQ+jOQgfkDUax6TgmzysV/3eEjPt&#10;Wj7T+xIKEUfYZ6igDKHOpPR5SRb92NXE0Xu4xmKIsimkbrCN49bIaZKk0mLFkVBiTduS8uflZSNX&#10;mvvxxfg8fk1ol5r96eMUWqWGg26zABGoC//hv/anVpDO4PdL/AFy9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QMNZHBAAAA2wAAAA8AAAAAAAAAAAAAAAAAmAIAAGRycy9kb3du&#10;cmV2LnhtbFBLBQYAAAAABAAEAPUAAACGAwAAAAA=&#10;" path="m,14l,6,6,r8,l23,r6,6l29,14r,8l23,29r-9,l6,29,,22,,14xe" filled="f" strokecolor="maroon" strokeweight="0">
              <v:path arrowok="t" o:connecttype="custom" o:connectlocs="0,14;0,6;6,0;14,0;23,0;29,6;29,14;29,22;23,29;14,29;6,29;0,22;0,14" o:connectangles="0,0,0,0,0,0,0,0,0,0,0,0,0"/>
            </v:shape>
            <v:shape id="Freeform 1478" o:spid="_x0000_s3526" style="position:absolute;left:1768;top:16280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exOS8QA&#10;AADbAAAADwAAAGRycy9kb3ducmV2LnhtbESPQWvCQBSE70L/w/IKvRTdWIpIdJVGKBRy0oqY2yP7&#10;TBazb9PsqtFf3xUEj8PMfMPMl71txJk6bxwrGI8SEMSl04YrBdvf7+EUhA/IGhvHpOBKHpaLl8Ec&#10;U+0uvKbzJlQiQtinqKAOoU2l9GVNFv3ItcTRO7jOYoiyq6Tu8BLhtpEfSTKRFg3HhRpbWtVUHjcn&#10;qyDzzhS392yX59e/vTtxVpi8V+rttf+agQjUh2f40f7RCiafcP8Sf4Bc/A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XsTkvEAAAA2wAAAA8AAAAAAAAAAAAAAAAAmAIAAGRycy9k&#10;b3ducmV2LnhtbFBLBQYAAAAABAAEAPUAAACJAwAAAAA=&#10;" path="m23,29l6,29,,22,,6,6,,23,r6,6l29,22r-6,7xe" fillcolor="#c1c1c1" stroked="f">
              <v:path arrowok="t" o:connecttype="custom" o:connectlocs="23,29;6,29;0,22;0,6;6,0;23,0;29,6;29,22;23,29" o:connectangles="0,0,0,0,0,0,0,0,0"/>
            </v:shape>
            <v:shape id="Freeform 1479" o:spid="_x0000_s3527" style="position:absolute;left:1768;top:16280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KkIfsEA&#10;AADbAAAADwAAAGRycy9kb3ducmV2LnhtbESPS4vCMBSF94L/IVzBnaYKdqQaRXzA4GZ8bdxdmmtb&#10;TG5KE23n308GBmZ5OI+Ps1x31og3Nb5yrGAyTkAQ505XXCi4XQ+jOQgfkDUax6TgmzysV/3eEjPt&#10;Wj7T+xIKEUfYZ6igDKHOpPR5SRb92NXE0Xu4xmKIsimkbrCN49bIaZKk0mLFkVBiTduS8uflZSNX&#10;mvvxxfg8fk1ol5r96eMUWqWGg26zABGoC//hv/anVpDO4PdL/AFy9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SpCH7BAAAA2wAAAA8AAAAAAAAAAAAAAAAAmAIAAGRycy9kb3du&#10;cmV2LnhtbFBLBQYAAAAABAAEAPUAAACGAwAAAAA=&#10;" path="m,14l,6,6,r8,l23,r6,6l29,14r,8l23,29r-9,l6,29,,22,,14xe" filled="f" strokecolor="maroon" strokeweight="0">
              <v:path arrowok="t" o:connecttype="custom" o:connectlocs="0,14;0,6;6,0;14,0;23,0;29,6;29,14;29,22;23,29;14,29;6,29;0,22;0,14" o:connectangles="0,0,0,0,0,0,0,0,0,0,0,0,0"/>
            </v:shape>
            <v:shape id="Freeform 1480" o:spid="_x0000_s3528" style="position:absolute;left:1816;top:16358;width:208;height:20;visibility:visible;mso-wrap-style:square;v-text-anchor:top" coordsize="20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Rrr5sQA&#10;AADbAAAADwAAAGRycy9kb3ducmV2LnhtbESP3WrCQBSE74W+w3IKvdNNhQaJrkFaLK0Uoanx+pA9&#10;+cHs2ZDdJunbuwXBy2FmvmE26WRaMVDvGssKnhcRCOLC6oYrBaef/XwFwnlkja1lUvBHDtLtw2yD&#10;ibYjf9OQ+UoECLsEFdTed4mUrqjJoFvYjjh4pe0N+iD7SuoexwA3rVxGUSwNNhwWauzotabikv0a&#10;BXjIv47mmJfjixzyz9P7+U3ul0o9PU67NQhPk7+Hb+0PrSCO4f9L+AFyew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0a6+bEAAAA2wAAAA8AAAAAAAAAAAAAAAAAmAIAAGRycy9k&#10;b3ducmV2LnhtbFBLBQYAAAAABAAEAPUAAACJAwAAAAA=&#10;" path="m,l207,e" filled="f" strokecolor="#818181" strokeweight="0">
              <v:path arrowok="t" o:connecttype="custom" o:connectlocs="0,0;207,0" o:connectangles="0,0"/>
            </v:shape>
            <v:shape id="Freeform 1481" o:spid="_x0000_s3529" style="position:absolute;left:1816;top:16327;width:176;height:20;visibility:visible;mso-wrap-style:square;v-text-anchor:top" coordsize="176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zoGP8UA&#10;AADbAAAADwAAAGRycy9kb3ducmV2LnhtbESPUUvDMBSF34X9h3AHvsiWOmY36rIhg4HsRVv3A67N&#10;XVNtbkoS2/rvjSD4eDjnfIezO0y2EwP50DpWcL/MQBDXTrfcKLi8nRZbECEia+wck4JvCnDYz252&#10;WGg3cklDFRuRIBwKVGBi7AspQ23IYli6njh5V+ctxiR9I7XHMcFtJ1dZlkuLLacFgz0dDdWf1ZdV&#10;sH0vV6/56eG6Hu7MeD5ehtJ/vCh1O5+eHkFEmuJ/+K/9rBXkG/j9kn6A3P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fOgY/xQAAANsAAAAPAAAAAAAAAAAAAAAAAJgCAABkcnMv&#10;ZG93bnJldi54bWxQSwUGAAAAAAQABAD1AAAAigMAAAAA&#10;" path="m,l175,e" filled="f" strokecolor="#818181" strokeweight="0">
              <v:path arrowok="t" o:connecttype="custom" o:connectlocs="0,0;175,0" o:connectangles="0,0"/>
            </v:shape>
            <v:shape id="Freeform 1482" o:spid="_x0000_s3530" style="position:absolute;left:2040;top:16327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KFETsIA&#10;AADbAAAADwAAAGRycy9kb3ducmV2LnhtbERPz2vCMBS+D/Y/hCd4GTPVQxmdUexgIPRkHWPeHs2z&#10;DTYvXZPW6l+/HAYeP77f6+1kWzFS741jBctFAoK4ctpwreDr+Pn6BsIHZI2tY1JwIw/bzfPTGjPt&#10;rnygsQy1iCHsM1TQhNBlUvqqIYt+4TriyJ1dbzFE2NdS93iN4baVqyRJpUXDsaHBjj4aqi7lYBXk&#10;3pnT/SX/Lorb748bOD+ZYlJqPpt27yACTeEh/nfvtYI0jo1f4g+Qmz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koUROwgAAANsAAAAPAAAAAAAAAAAAAAAAAJgCAABkcnMvZG93&#10;bnJldi54bWxQSwUGAAAAAAQABAD1AAAAhwMAAAAA&#10;" path="m23,29l6,29,,22,,6,6,,23,r6,6l29,22r-6,7xe" fillcolor="#c1c1c1" stroked="f">
              <v:path arrowok="t" o:connecttype="custom" o:connectlocs="23,29;6,29;0,22;0,6;6,0;23,0;29,6;29,22;23,29" o:connectangles="0,0,0,0,0,0,0,0,0"/>
            </v:shape>
            <v:shape id="Freeform 1483" o:spid="_x0000_s3531" style="position:absolute;left:2040;top:16327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eQCe8IA&#10;AADbAAAADwAAAGRycy9kb3ducmV2LnhtbESPSWvDMBCF74X+BzGF3hrZPTipEyWULlB8ydJeehus&#10;iW0ijYwlL/n3USCQ4+MtH2+1mawRA3W+cawgnSUgiEunG64U/P1+vyxA+ICs0TgmBWfysFk/Pqww&#10;127kPQ2HUIk4wj5HBXUIbS6lL2uy6GeuJY7e0XUWQ5RdJXWHYxy3Rr4mSSYtNhwJNbb0UVN5OvQ2&#10;cqX5L3rGU7FN6TMzX7v5LoxKPT9N70sQgaZwD9/aP1pB9gbXL/EHyPU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F5AJ7wgAAANsAAAAPAAAAAAAAAAAAAAAAAJgCAABkcnMvZG93&#10;bnJldi54bWxQSwUGAAAAAAQABAD1AAAAhwMAAAAA&#10;" path="m,14l,6,6,r8,l23,r6,6l29,14r,8l23,29r-9,l6,29,,22,,14xe" filled="f" strokecolor="maroon" strokeweight="0">
              <v:path arrowok="t" o:connecttype="custom" o:connectlocs="0,14;0,6;6,0;14,0;23,0;29,6;29,14;29,22;23,29;14,29;6,29;0,22;0,14" o:connectangles="0,0,0,0,0,0,0,0,0,0,0,0,0"/>
            </v:shape>
            <v:shape id="Freeform 1484" o:spid="_x0000_s3532" style="position:absolute;left:2008;top:16296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w7elcEA&#10;AADbAAAADwAAAGRycy9kb3ducmV2LnhtbERPTYvCMBC9C/6HMIIX0VQPrlSjWGFhoad1l0VvQzO2&#10;wWZSm6h1f705CB4f73u16WwtbtR641jBdJKAIC6cNlwq+P35HC9A+ICssXZMCh7kYbPu91aYanfn&#10;b7rtQyliCPsUFVQhNKmUvqjIop+4hjhyJ9daDBG2pdQt3mO4reUsSebSouHYUGFDu4qK8/5qFWTe&#10;meP/KPvL88fl4K6cHU3eKTUcdNsliEBdeItf7i+t4COuj1/iD5DrJ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8O3pXBAAAA2wAAAA8AAAAAAAAAAAAAAAAAmAIAAGRycy9kb3du&#10;cmV2LnhtbFBLBQYAAAAABAAEAPUAAACGAwAAAAA=&#10;" path="m23,29l6,29,,22,,6,6,,23,r6,6l29,22r-6,7xe" fillcolor="#c1c1c1" stroked="f">
              <v:path arrowok="t" o:connecttype="custom" o:connectlocs="23,29;6,29;0,22;0,6;6,0;23,0;29,6;29,22;23,29" o:connectangles="0,0,0,0,0,0,0,0,0"/>
            </v:shape>
            <v:shape id="Freeform 1485" o:spid="_x0000_s3533" style="position:absolute;left:2008;top:16296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kuYoMEA&#10;AADbAAAADwAAAGRycy9kb3ducmV2LnhtbESPS4vCMBSF94L/IVzBnaadhUo1iqgD4mZ8bdxdmmtb&#10;TG5KE23992ZgYJaH8/g4i1VnjXhR4yvHCtJxAoI4d7riQsH18j2agfABWaNxTAre5GG17PcWmGnX&#10;8ole51CIOMI+QwVlCHUmpc9LsujHriaO3t01FkOUTSF1g20ct0Z+JclEWqw4EkqsaVNS/jg/beRK&#10;czs8GR+Hn5S2E7M7To+hVWo46NZzEIG68B/+a++1gmkKv1/iD5DLD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5LmKDBAAAA2wAAAA8AAAAAAAAAAAAAAAAAmAIAAGRycy9kb3du&#10;cmV2LnhtbFBLBQYAAAAABAAEAPUAAACGAwAAAAA=&#10;" path="m,14l,6,6,r8,l23,r6,6l29,14r,8l23,29r-9,l6,29,,22,,14xe" filled="f" strokecolor="maroon" strokeweight="0">
              <v:path arrowok="t" o:connecttype="custom" o:connectlocs="0,14;0,6;6,0;14,0;23,0;29,6;29,14;29,22;23,29;14,29;6,29;0,22;0,14" o:connectangles="0,0,0,0,0,0,0,0,0,0,0,0,0"/>
            </v:shape>
            <v:shape id="Freeform 1486" o:spid="_x0000_s3534" style="position:absolute;left:2056;top:16280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JDlecUA&#10;AADbAAAADwAAAGRycy9kb3ducmV2LnhtbESPQWvCQBSE7wX/w/IEL6Vu6sGW1E0wBUHISS2l3h7Z&#10;Z7KYfRuzq0Z/fbcg9DjMzDfMIh9sKy7Ue+NYwes0AUFcOW24VvC1W728g/ABWWPrmBTcyEOejZ4W&#10;mGp35Q1dtqEWEcI+RQVNCF0qpa8asuinriOO3sH1FkOUfS11j9cIt62cJclcWjQcFxrs6LOh6rg9&#10;WwWFd2Z/fy6+y/J2+nFnLvamHJSajIflB4hAQ/gPP9prreBtBn9f4g+Q2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AkOV5xQAAANsAAAAPAAAAAAAAAAAAAAAAAJgCAABkcnMv&#10;ZG93bnJldi54bWxQSwUGAAAAAAQABAD1AAAAigMAAAAA&#10;" path="m23,29l6,29,,22,,6,6,,23,r6,6l29,22r-6,7xe" fillcolor="#c1c1c1" stroked="f">
              <v:path arrowok="t" o:connecttype="custom" o:connectlocs="23,29;6,29;0,22;0,6;6,0;23,0;29,6;29,22;23,29" o:connectangles="0,0,0,0,0,0,0,0,0"/>
            </v:shape>
            <v:shape id="Freeform 1487" o:spid="_x0000_s3535" style="position:absolute;left:2056;top:16280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dWjTMIA&#10;AADbAAAADwAAAGRycy9kb3ducmV2LnhtbESPS2vCQBSF9wX/w3CF7urEFmKJjiJ9QMlGa7txd8lc&#10;k+DMnZCZPPz3jiC4PJzHx1ltRmtET62vHSuYzxIQxIXTNZcK/v++X95B+ICs0TgmBRfysFlPnlaY&#10;aTfwL/WHUIo4wj5DBVUITSalLyqy6GeuIY7eybUWQ5RtKXWLQxy3Rr4mSSot1hwJFTb0UVFxPnQ2&#10;cqU55h3jOd/N6TM1X/vFPgxKPU/H7RJEoDE8wvf2j1aweIPbl/gD5PoK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h1aNMwgAAANsAAAAPAAAAAAAAAAAAAAAAAJgCAABkcnMvZG93&#10;bnJldi54bWxQSwUGAAAAAAQABAD1AAAAhwMAAAAA&#10;" path="m,14l,6,6,r8,l23,r6,6l29,14r,8l23,29r-9,l6,29,,22,,14xe" filled="f" strokecolor="maroon" strokeweight="0">
              <v:path arrowok="t" o:connecttype="custom" o:connectlocs="0,14;0,6;6,0;14,0;23,0;29,6;29,14;29,22;23,29;14,29;6,29;0,22;0,14" o:connectangles="0,0,0,0,0,0,0,0,0,0,0,0,0"/>
            </v:shape>
            <v:shape id="Freeform 1488" o:spid="_x0000_s3536" style="position:absolute;left:2104;top:16358;width:208;height:20;visibility:visible;mso-wrap-style:square;v-text-anchor:top" coordsize="20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11G18QA&#10;AADbAAAADwAAAGRycy9kb3ducmV2LnhtbESPQWvCQBSE7wX/w/IK3uqmwWqJrqFULK0UQWs8P7LP&#10;JJh9G7Jrkv77riD0OMzMN8wyHUwtOmpdZVnB8yQCQZxbXXGh4PizeXoF4TyyxtoyKfglB+lq9LDE&#10;RNue99QdfCEChF2CCkrvm0RKl5dk0E1sQxy8s20N+iDbQuoW+wA3tYyjaCYNVhwWSmzovaT8crga&#10;BbjNvndml537F9llX8eP01puYqXGj8PbAoSnwf+H7+1PrWA+hduX8APk6g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ddRtfEAAAA2wAAAA8AAAAAAAAAAAAAAAAAmAIAAGRycy9k&#10;b3ducmV2LnhtbFBLBQYAAAAABAAEAPUAAACJAwAAAAA=&#10;" path="m,l208,e" filled="f" strokecolor="#818181" strokeweight="0">
              <v:path arrowok="t" o:connecttype="custom" o:connectlocs="0,0;208,0" o:connectangles="0,0"/>
            </v:shape>
            <v:shape id="Freeform 1489" o:spid="_x0000_s3537" style="position:absolute;left:2104;top:16327;width:176;height:20;visibility:visible;mso-wrap-style:square;v-text-anchor:top" coordsize="176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X2rDsUA&#10;AADbAAAADwAAAGRycy9kb3ducmV2LnhtbESPzWrDMBCE74W8g9hALqWRG5of3CghBAKhl9ZJHmBr&#10;bSw31spIqu2+fVUo5DjMzDfMejvYRnTkQ+1YwfM0A0FcOl1zpeByPjytQISIrLFxTAp+KMB2M3pY&#10;Y65dzwV1p1iJBOGQowITY5tLGUpDFsPUtcTJuzpvMSbpK6k99gluGznLsoW0WHNaMNjS3lB5O31b&#10;BavPYvaxOMyvL92j6d/2l67wX+9KTcbD7hVEpCHew//to1awnMPfl/QD5OY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FfasOxQAAANsAAAAPAAAAAAAAAAAAAAAAAJgCAABkcnMv&#10;ZG93bnJldi54bWxQSwUGAAAAAAQABAD1AAAAigMAAAAA&#10;" path="m,l176,e" filled="f" strokecolor="#818181" strokeweight="0">
              <v:path arrowok="t" o:connecttype="custom" o:connectlocs="0,0;176,0" o:connectangles="0,0"/>
            </v:shape>
            <v:shape id="Freeform 1490" o:spid="_x0000_s3538" style="position:absolute;left:2328;top:16327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6vjesUA&#10;AADbAAAADwAAAGRycy9kb3ducmV2LnhtbESPT2vCQBTE74V+h+UVeim6sQcr0VUaoVDIyT+IuT2y&#10;z2Qx+zbNrhr99K4g9DjMzG+Y2aK3jThT541jBaNhAoK4dNpwpWC7+RlMQPiArLFxTAqu5GExf32Z&#10;YardhVd0XodKRAj7FBXUIbSplL6syaIfupY4egfXWQxRdpXUHV4i3DbyM0nG0qLhuFBjS8uayuP6&#10;ZBVk3pni9pHt8vz6t3cnzgqT90q9v/XfUxCB+vAffrZ/tYKvMTy+xB8g53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/q+N6xQAAANsAAAAPAAAAAAAAAAAAAAAAAJgCAABkcnMv&#10;ZG93bnJldi54bWxQSwUGAAAAAAQABAD1AAAAigMAAAAA&#10;" path="m23,29l6,29,,22,,6,6,,23,r6,6l29,22r-6,7xe" fillcolor="#c1c1c1" stroked="f">
              <v:path arrowok="t" o:connecttype="custom" o:connectlocs="23,29;6,29;0,22;0,6;6,0;23,0;29,6;29,22;23,29" o:connectangles="0,0,0,0,0,0,0,0,0"/>
            </v:shape>
            <v:shape id="Freeform 1491" o:spid="_x0000_s3539" style="position:absolute;left:2328;top:16327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u6lT8EA&#10;AADbAAAADwAAAGRycy9kb3ducmV2LnhtbESPS4vCMBSF94L/IVzBnabOwko1iqgD4mZ8bdxdmmtb&#10;TG5KE23992ZgYJaH8/g4i1VnjXhR4yvHCibjBARx7nTFhYLr5Xs0A+EDskbjmBS8ycNq2e8tMNOu&#10;5RO9zqEQcYR9hgrKEOpMSp+XZNGPXU0cvbtrLIYom0LqBts4bo38SpKptFhxJJRY06ak/HF+2siV&#10;5nZ4Mj4OPxPaTs3umB5Dq9Rw0K3nIAJ14T/8195rBWkKv1/iD5DLD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7upU/BAAAA2wAAAA8AAAAAAAAAAAAAAAAAmAIAAGRycy9kb3du&#10;cmV2LnhtbFBLBQYAAAAABAAEAPUAAACGAwAAAAA=&#10;" path="m,14l,6,6,r8,l23,r6,6l29,14r,8l23,29r-9,l6,29,,22,,14xe" filled="f" strokecolor="maroon" strokeweight="0">
              <v:path arrowok="t" o:connecttype="custom" o:connectlocs="0,14;0,6;6,0;14,0;23,0;29,6;29,14;29,22;23,29;14,29;6,29;0,22;0,14" o:connectangles="0,0,0,0,0,0,0,0,0,0,0,0,0"/>
            </v:shape>
            <v:shape id="Freeform 1492" o:spid="_x0000_s3540" style="position:absolute;left:2296;top:16296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XjSk8EA&#10;AADbAAAADwAAAGRycy9kb3ducmV2LnhtbERPTYvCMBC9C/6HMIIX0VQPrlSjWGFhoad1l0VvQzO2&#10;wWZSm6h1f705CB4f73u16WwtbtR641jBdJKAIC6cNlwq+P35HC9A+ICssXZMCh7kYbPu91aYanfn&#10;b7rtQyliCPsUFVQhNKmUvqjIop+4hjhyJ9daDBG2pdQt3mO4reUsSebSouHYUGFDu4qK8/5qFWTe&#10;meP/KPvL88fl4K6cHU3eKTUcdNsliEBdeItf7i+t4COOjV/iD5DrJ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F40pPBAAAA2wAAAA8AAAAAAAAAAAAAAAAAmAIAAGRycy9kb3du&#10;cmV2LnhtbFBLBQYAAAAABAAEAPUAAACGAwAAAAA=&#10;" path="m23,29l6,29,,22,,6,6,,23,r6,6l29,22r-6,7xe" fillcolor="#c1c1c1" stroked="f">
              <v:path arrowok="t" o:connecttype="custom" o:connectlocs="23,29;6,29;0,22;0,6;6,0;23,0;29,6;29,22;23,29" o:connectangles="0,0,0,0,0,0,0,0,0"/>
            </v:shape>
            <v:shape id="Freeform 1493" o:spid="_x0000_s3541" style="position:absolute;left:2296;top:16296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D2UpsEA&#10;AADbAAAADwAAAGRycy9kb3ducmV2LnhtbESPS4vCMBSF94L/IVxhdpo6Cx/VKDIPEDdqZzbuLs21&#10;LSY3pYm2/nsjCC4P5/FxluvOGnGjxleOFYxHCQji3OmKCwX/f7/DGQgfkDUax6TgTh7Wq35vial2&#10;LR/ploVCxBH2KSooQ6hTKX1ekkU/cjVx9M6usRiibAqpG2zjuDXyM0km0mLFkVBiTV8l5ZfsaiNX&#10;mtPuynjZ7cf0PTE/h+khtEp9DLrNAkSgLrzDr/ZWK5jO4fkl/gC5e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A9lKbBAAAA2wAAAA8AAAAAAAAAAAAAAAAAmAIAAGRycy9kb3du&#10;cmV2LnhtbFBLBQYAAAAABAAEAPUAAACGAwAAAAA=&#10;" path="m,14l,6,6,r8,l23,r6,6l29,14r,8l23,29r-9,l6,29,,22,,14xe" filled="f" strokecolor="maroon" strokeweight="0">
              <v:path arrowok="t" o:connecttype="custom" o:connectlocs="0,14;0,6;6,0;14,0;23,0;29,6;29,14;29,22;23,29;14,29;6,29;0,22;0,14" o:connectangles="0,0,0,0,0,0,0,0,0,0,0,0,0"/>
            </v:shape>
            <v:shape id="Freeform 1494" o:spid="_x0000_s3542" style="position:absolute;left:2344;top:16280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tuussIA&#10;AADbAAAADwAAAGRycy9kb3ducmV2LnhtbERPz2vCMBS+D/Y/hCd4GTPVwyidUexgIPRkHWPeHs2z&#10;DTYvXZPW6l+/HIQdP77f6+1kWzFS741jBctFAoK4ctpwreDr+PmagvABWWPrmBTcyMN28/y0xky7&#10;Kx9oLEMtYgj7DBU0IXSZlL5qyKJfuI44cmfXWwwR9rXUPV5juG3lKknepEXDsaHBjj4aqi7lYBXk&#10;3pnT/SX/Lorb748bOD+ZYlJqPpt27yACTeFf/HDvtYI0ro9f4g+Qmz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q266ywgAAANsAAAAPAAAAAAAAAAAAAAAAAJgCAABkcnMvZG93&#10;bnJldi54bWxQSwUGAAAAAAQABAD1AAAAhwMAAAAA&#10;" path="m23,29l6,29,,22,,6,6,,23,r6,6l29,22r-6,7xe" fillcolor="#c1c1c1" stroked="f">
              <v:path arrowok="t" o:connecttype="custom" o:connectlocs="23,29;6,29;0,22;0,6;6,0;23,0;29,6;29,22;23,29" o:connectangles="0,0,0,0,0,0,0,0,0"/>
            </v:shape>
            <v:shape id="Freeform 1495" o:spid="_x0000_s3543" style="position:absolute;left:2344;top:16280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57oh8AA&#10;AADbAAAADwAAAGRycy9kb3ducmV2LnhtbESPS4vCMBSF9wP+h3AFd2PaWahUo4g6IG58btxdmmtb&#10;TG5KE23992ZgwOXhPD7ObNFZI57U+MqxgnSYgCDOna64UHA5/35PQPiArNE4JgUv8rCY975mmGnX&#10;8pGep1CIOMI+QwVlCHUmpc9LsuiHriaO3s01FkOUTSF1g20ct0b+JMlIWqw4EkqsaVVSfj89bORK&#10;c909GO+7fUrrkdkcxofQKjXod8spiEBd+IT/21utYJLC35f4A+T8D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C57oh8AAAADbAAAADwAAAAAAAAAAAAAAAACYAgAAZHJzL2Rvd25y&#10;ZXYueG1sUEsFBgAAAAAEAAQA9QAAAIUDAAAAAA==&#10;" path="m,14l,6,6,r8,l23,r6,6l29,14r,8l23,29r-9,l6,29,,22,,14xe" filled="f" strokecolor="maroon" strokeweight="0">
              <v:path arrowok="t" o:connecttype="custom" o:connectlocs="0,14;0,6;6,0;14,0;23,0;29,6;29,14;29,22;23,29;14,29;6,29;0,22;0,14" o:connectangles="0,0,0,0,0,0,0,0,0,0,0,0,0"/>
            </v:shape>
            <v:shape id="Freeform 1496" o:spid="_x0000_s3544" style="position:absolute;left:2392;top:16358;width:208;height:20;visibility:visible;mso-wrap-style:square;v-text-anchor:top" coordsize="20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i0LH8MA&#10;AADbAAAADwAAAGRycy9kb3ducmV2LnhtbESP3WrCQBSE7wu+w3IE7+rGgEVSVymKokUEf9LrQ/aY&#10;hGbPhuyaxLd3CwUvh5n5hpkve1OJlhpXWlYwGUcgiDOrS84VXC+b9xkI55E1VpZJwYMcLBeDtzkm&#10;2nZ8ovbscxEg7BJUUHhfJ1K6rCCDbmxr4uDdbGPQB9nkUjfYBbipZBxFH9JgyWGhwJpWBWW/57tR&#10;gN/p4WiO6a2byjbdX7c/a7mJlRoN+69PEJ56/wr/t3dawSyGvy/hB8jFE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i0LH8MAAADbAAAADwAAAAAAAAAAAAAAAACYAgAAZHJzL2Rv&#10;d25yZXYueG1sUEsFBgAAAAAEAAQA9QAAAIgDAAAAAA==&#10;" path="m,l207,e" filled="f" strokecolor="#818181" strokeweight="0">
              <v:path arrowok="t" o:connecttype="custom" o:connectlocs="0,0;207,0" o:connectangles="0,0"/>
            </v:shape>
            <v:shape id="Freeform 1497" o:spid="_x0000_s3545" style="position:absolute;left:2392;top:16327;width:176;height:20;visibility:visible;mso-wrap-style:square;v-text-anchor:top" coordsize="176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A3mxsQA&#10;AADbAAAADwAAAGRycy9kb3ducmV2LnhtbESPUWvCMBSF3wf7D+EOfBkznXMi1ShDEGQvs84fcG2u&#10;TbfmpiSxrf9+EYQ9Hs75zuEs14NtREc+1I4VvI4zEMSl0zVXCo7f25c5iBCRNTaOScGVAqxXjw9L&#10;zLXruaDuECuRSjjkqMDE2OZShtKQxTB2LXHyzs5bjEn6SmqPfSq3jZxk2UxarDktGGxpY6j8PVys&#10;gvmpmOxn2/fztHs2/efm2BX+50up0dPwsQARaYj/4Tu904l7g9uX9APk6g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AN5sbEAAAA2wAAAA8AAAAAAAAAAAAAAAAAmAIAAGRycy9k&#10;b3ducmV2LnhtbFBLBQYAAAAABAAEAPUAAACJAwAAAAA=&#10;" path="m,l175,e" filled="f" strokecolor="#818181" strokeweight="0">
              <v:path arrowok="t" o:connecttype="custom" o:connectlocs="0,0;175,0" o:connectangles="0,0"/>
            </v:shape>
            <v:shape id="Freeform 1498" o:spid="_x0000_s3546" style="position:absolute;left:2616;top:16327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eCoscUA&#10;AADbAAAADwAAAGRycy9kb3ducmV2LnhtbESPQWvCQBSE70L/w/IKvRTdVEoJMRsxhYKQU7UUvT2y&#10;z2Qx+zbNrhr767sFweMwM98w+XK0nTjT4I1jBS+zBARx7bThRsHX9mOagvABWWPnmBRcycOyeJjk&#10;mGl34U86b0IjIoR9hgraEPpMSl+3ZNHPXE8cvYMbLIYoh0bqAS8Rbjs5T5I3adFwXGixp/eW6uPm&#10;ZBWU3pn973P5XVXXn507cbk31ajU0+O4WoAINIZ7+NZeawXpK/x/iT9AFn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V4KixxQAAANsAAAAPAAAAAAAAAAAAAAAAAJgCAABkcnMv&#10;ZG93bnJldi54bWxQSwUGAAAAAAQABAD1AAAAigMAAAAA&#10;" path="m23,29l6,29,,22,,6,6,,23,r6,6l29,22r-6,7xe" fillcolor="#c1c1c1" stroked="f">
              <v:path arrowok="t" o:connecttype="custom" o:connectlocs="23,29;6,29;0,22;0,6;6,0;23,0;29,6;29,22;23,29" o:connectangles="0,0,0,0,0,0,0,0,0"/>
            </v:shape>
            <v:shape id="Freeform 1499" o:spid="_x0000_s3547" style="position:absolute;left:2616;top:16327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KXuhMEA&#10;AADbAAAADwAAAGRycy9kb3ducmV2LnhtbESPS4vCMBSF94L/IdwBd5oqqKVjlMEHDG7G18bdpbnT&#10;FpOb0kTb+fdGGHB5OI+Ps1h11ogHNb5yrGA8SkAQ505XXCi4nHfDFIQPyBqNY1LwRx5Wy35vgZl2&#10;LR/pcQqFiCPsM1RQhlBnUvq8JIt+5Gri6P26xmKIsimkbrCN49bISZLMpMWKI6HEmtYl5bfT3Uau&#10;NNf9nfG2/xnTZma2h/khtEoNPrqvTxCBuvAO/7e/tYJ0Cq8v8QfI5R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Sl7oTBAAAA2wAAAA8AAAAAAAAAAAAAAAAAmAIAAGRycy9kb3du&#10;cmV2LnhtbFBLBQYAAAAABAAEAPUAAACGAwAAAAA=&#10;" path="m,14l,6,6,r8,l23,r6,6l29,14r,8l23,29r-9,l6,29,,22,,14xe" filled="f" strokecolor="maroon" strokeweight="0">
              <v:path arrowok="t" o:connecttype="custom" o:connectlocs="0,14;0,6;6,0;14,0;23,0;29,6;29,14;29,22;23,29;14,29;6,29;0,22;0,14" o:connectangles="0,0,0,0,0,0,0,0,0,0,0,0,0"/>
            </v:shape>
            <v:shape id="Freeform 1500" o:spid="_x0000_s3548" style="position:absolute;left:2584;top:16296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n6TXcUA&#10;AADbAAAADwAAAGRycy9kb3ducmV2LnhtbESPzWrDMBCE74W8g9hALyWR24MJTpQQFwoFn5qU0twW&#10;a2OLWCvHUvzTp68KgR6HmfmG2exG24ieOm8cK3heJiCIS6cNVwo+j2+LFQgfkDU2jknBRB5229nD&#10;BjPtBv6g/hAqESHsM1RQh9BmUvqyJot+6Vri6J1dZzFE2VVSdzhEuG3kS5Kk0qLhuFBjS681lZfD&#10;zSrIvTOnn6f8qyim67e7cX4yxajU43zcr0EEGsN/+N5+1wpWKfx9iT9Abn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KfpNdxQAAANsAAAAPAAAAAAAAAAAAAAAAAJgCAABkcnMv&#10;ZG93bnJldi54bWxQSwUGAAAAAAQABAD1AAAAigMAAAAA&#10;" path="m23,29l6,29,,22,,6,6,,23,r6,6l29,22r-6,7xe" fillcolor="#c1c1c1" stroked="f">
              <v:path arrowok="t" o:connecttype="custom" o:connectlocs="23,29;6,29;0,22;0,6;6,0;23,0;29,6;29,22;23,29" o:connectangles="0,0,0,0,0,0,0,0,0"/>
            </v:shape>
            <v:shape id="Freeform 1501" o:spid="_x0000_s3549" style="position:absolute;left:2584;top:16296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zvVaMEA&#10;AADbAAAADwAAAGRycy9kb3ducmV2LnhtbESPzYrCMBSF9wO+Q7iCuzF1FirVWERnYHCjo27cXZpr&#10;W5rclCba+vZGEGZ5OD8fZ5n11og7tb5yrGAyTkAQ505XXCg4n34+5yB8QNZoHJOCB3nIVoOPJaba&#10;dfxH92MoRBxhn6KCMoQmldLnJVn0Y9cQR+/qWoshyraQusUujlsjv5JkKi1WHAklNrQpKa+PNxu5&#10;0lx2N8Z6t5/Qdmq+D7ND6JQaDfv1AkSgPvyH3+1frWA+g9eX+APk6gk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s71WjBAAAA2wAAAA8AAAAAAAAAAAAAAAAAmAIAAGRycy9kb3du&#10;cmV2LnhtbFBLBQYAAAAABAAEAPUAAACGAwAAAAA=&#10;" path="m,14l,6,6,r8,l23,r6,6l29,14r,8l23,29r-9,l6,29,,22,,14xe" filled="f" strokecolor="maroon" strokeweight="0">
              <v:path arrowok="t" o:connecttype="custom" o:connectlocs="0,14;0,6;6,0;14,0;23,0;29,6;29,14;29,22;23,29;14,29;6,29;0,22;0,14" o:connectangles="0,0,0,0,0,0,0,0,0,0,0,0,0"/>
            </v:shape>
            <v:shape id="Freeform 1502" o:spid="_x0000_s3550" style="position:absolute;left:2632;top:16280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K2itMIA&#10;AADbAAAADwAAAGRycy9kb3ducmV2LnhtbERPz2vCMBS+D/Y/hCd4GTPVwyidUexgIPRkHWPeHs2z&#10;DTYvXZPW6l+/HIQdP77f6+1kWzFS741jBctFAoK4ctpwreDr+PmagvABWWPrmBTcyMN28/y0xky7&#10;Kx9oLEMtYgj7DBU0IXSZlL5qyKJfuI44cmfXWwwR9rXUPV5juG3lKknepEXDsaHBjj4aqi7lYBXk&#10;3pnT/SX/Lorb748bOD+ZYlJqPpt27yACTeFf/HDvtYI0jo1f4g+Qmz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UraK0wgAAANsAAAAPAAAAAAAAAAAAAAAAAJgCAABkcnMvZG93&#10;bnJldi54bWxQSwUGAAAAAAQABAD1AAAAhwMAAAAA&#10;" path="m23,29l6,29,,22,,6,6,,23,r6,6l29,22r-6,7xe" fillcolor="#c1c1c1" stroked="f">
              <v:path arrowok="t" o:connecttype="custom" o:connectlocs="23,29;6,29;0,22;0,6;6,0;23,0;29,6;29,22;23,29" o:connectangles="0,0,0,0,0,0,0,0,0"/>
            </v:shape>
            <v:shape id="Freeform 1503" o:spid="_x0000_s3551" style="position:absolute;left:2632;top:16280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ejkgcMA&#10;AADbAAAADwAAAGRycy9kb3ducmV2LnhtbESPS2vCQBSF9wX/w3AFd3Wii9SmjlJ8gGRTq266u2Ru&#10;k+DMnZCZPPz3nUKhy8N5fJz1drRG9NT62rGCxTwBQVw4XXOp4HY9Pq9A+ICs0TgmBQ/ysN1MntaY&#10;aTfwJ/WXUIo4wj5DBVUITSalLyqy6OeuIY7et2sthijbUuoWhzhujVwmSSot1hwJFTa0q6i4Xzob&#10;udJ85R3jPf9Y0D41h/PLOQxKzabj+xuIQGP4D/+1T1rB6hV+v8QfIDc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9ejkgcMAAADbAAAADwAAAAAAAAAAAAAAAACYAgAAZHJzL2Rv&#10;d25yZXYueG1sUEsFBgAAAAAEAAQA9QAAAIgDAAAAAA==&#10;" path="m,14l,6,6,r8,l23,r6,6l29,14r,8l23,29r-9,l6,29,,22,,14xe" filled="f" strokecolor="maroon" strokeweight="0">
              <v:path arrowok="t" o:connecttype="custom" o:connectlocs="0,14;0,6;6,0;14,0;23,0;29,6;29,14;29,22;23,29;14,29;6,29;0,22;0,14" o:connectangles="0,0,0,0,0,0,0,0,0,0,0,0,0"/>
            </v:shape>
            <v:shape id="Freeform 1504" o:spid="_x0000_s3552" style="position:absolute;left:2680;top:16358;width:208;height:20;visibility:visible;mso-wrap-style:square;v-text-anchor:top" coordsize="20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GqmLsIA&#10;AADbAAAADwAAAGRycy9kb3ducmV2LnhtbERPTWvCQBC9F/wPywi91Y1Ci41ZRSwprUigNvE8ZMck&#10;mJ0N2W2S/vvuQejx8b6T3WRaMVDvGssKlosIBHFpdcOVgvw7fVqDcB5ZY2uZFPySg9129pBgrO3I&#10;XzScfSVCCLsYFdTed7GUrqzJoFvYjjhwV9sb9AH2ldQ9jiHctHIVRS/SYMOhocaODjWVt/OPUYDH&#10;4pSZrLiOz3IoPvP3y5tMV0o9zqf9BoSnyf+L7+4PreA1rA9fwg+Q2z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IaqYuwgAAANsAAAAPAAAAAAAAAAAAAAAAAJgCAABkcnMvZG93&#10;bnJldi54bWxQSwUGAAAAAAQABAD1AAAAhwMAAAAA&#10;" path="m,l208,e" filled="f" strokecolor="#818181" strokeweight="0">
              <v:path arrowok="t" o:connecttype="custom" o:connectlocs="0,0;208,0" o:connectangles="0,0"/>
            </v:shape>
            <v:shape id="Freeform 1505" o:spid="_x0000_s3553" style="position:absolute;left:2680;top:16327;width:176;height:20;visibility:visible;mso-wrap-style:square;v-text-anchor:top" coordsize="176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kpL98UA&#10;AADbAAAADwAAAGRycy9kb3ducmV2LnhtbESPUWvCMBSF34X9h3AHe5GZKiquM8oQhOHLrPMH3DXX&#10;pltzU5Ks7f79Igg+Hs453+Gst4NtREc+1I4VTCcZCOLS6ZorBefP/fMKRIjIGhvHpOCPAmw3D6M1&#10;5tr1XFB3ipVIEA45KjAxtrmUoTRkMUxcS5y8i/MWY5K+ktpjn+C2kbMsW0qLNacFgy3tDJU/p1+r&#10;YPVVzI7L/eIy78amP+zOXeG/P5R6ehzeXkFEGuI9fGu/awUvU7h+ST9Abv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KSkv3xQAAANsAAAAPAAAAAAAAAAAAAAAAAJgCAABkcnMv&#10;ZG93bnJldi54bWxQSwUGAAAAAAQABAD1AAAAigMAAAAA&#10;" path="m,l176,e" filled="f" strokecolor="#818181" strokeweight="0">
              <v:path arrowok="t" o:connecttype="custom" o:connectlocs="0,0;176,0" o:connectangles="0,0"/>
            </v:shape>
            <v:shape id="Freeform 1506" o:spid="_x0000_s3554" style="position:absolute;left:2904;top:16327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JwDg8UA&#10;AADbAAAADwAAAGRycy9kb3ducmV2LnhtbESPQWvCQBSE7wX/w/IEL6Vu6kHa1E0wBUHISS2l3h7Z&#10;Z7KYfRuzq0Z/fbcg9DjMzDfMIh9sKy7Ue+NYwes0AUFcOW24VvC1W728gfABWWPrmBTcyEOejZ4W&#10;mGp35Q1dtqEWEcI+RQVNCF0qpa8asuinriOO3sH1FkOUfS11j9cIt62cJclcWjQcFxrs6LOh6rg9&#10;WwWFd2Z/fy6+y/J2+nFnLvamHJSajIflB4hAQ/gPP9prreB9Bn9f4g+Q2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wnAODxQAAANsAAAAPAAAAAAAAAAAAAAAAAJgCAABkcnMv&#10;ZG93bnJldi54bWxQSwUGAAAAAAQABAD1AAAAigMAAAAA&#10;" path="m23,29l6,29,,22,,6,6,,23,r6,6l29,22r-6,7xe" fillcolor="#c1c1c1" stroked="f">
              <v:path arrowok="t" o:connecttype="custom" o:connectlocs="23,29;6,29;0,22;0,6;6,0;23,0;29,6;29,22;23,29" o:connectangles="0,0,0,0,0,0,0,0,0"/>
            </v:shape>
            <v:shape id="Freeform 1507" o:spid="_x0000_s3555" style="position:absolute;left:2904;top:16327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dlFtsIA&#10;AADbAAAADwAAAGRycy9kb3ducmV2LnhtbESPS4vCMBSF94L/IdyB2WmqAzpWo4gzgrjxMW7cXZo7&#10;bTG5KU209d8bQXB5OI+PM1u01ogb1b50rGDQT0AQZ06XnCs4/a173yB8QNZoHJOCO3lYzLudGaba&#10;NXyg2zHkIo6wT1FBEUKVSumzgiz6vquIo/fvaoshyjqXusYmjlsjh0kykhZLjoQCK1oVlF2OVxu5&#10;0py3V8bLdjegn5H53Y/3oVHq86NdTkEEasM7/GpvtILJFzy/xB8g5w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R2UW2wgAAANsAAAAPAAAAAAAAAAAAAAAAAJgCAABkcnMvZG93&#10;bnJldi54bWxQSwUGAAAAAAQABAD1AAAAhwMAAAAA&#10;" path="m,14l,6,6,r8,l23,r6,6l29,14r,8l23,29r-9,l6,29,,22,,14xe" filled="f" strokecolor="maroon" strokeweight="0">
              <v:path arrowok="t" o:connecttype="custom" o:connectlocs="0,14;0,6;6,0;14,0;23,0;29,6;29,14;29,22;23,29;14,29;6,29;0,22;0,14" o:connectangles="0,0,0,0,0,0,0,0,0,0,0,0,0"/>
            </v:shape>
            <v:shape id="Freeform 1508" o:spid="_x0000_s3556" style="position:absolute;left:2872;top:16296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Dk+bMUA&#10;AADbAAAADwAAAGRycy9kb3ducmV2LnhtbESPT2vCQBTE74V+h+UVvIhulFJqdJVGEISc/EPR2yP7&#10;TBazb9PsqrGf3i0IPQ4z8xtmtuhsLa7UeuNYwWiYgCAunDZcKtjvVoNPED4ga6wdk4I7eVjMX19m&#10;mGp34w1dt6EUEcI+RQVVCE0qpS8qsuiHriGO3sm1FkOUbSl1i7cIt7UcJ8mHtGg4LlTY0LKi4ry9&#10;WAWZd+b428++8/z+c3AXzo4m75TqvXVfUxCBuvAffrbXWsHkHf6+xB8g5w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QOT5sxQAAANsAAAAPAAAAAAAAAAAAAAAAAJgCAABkcnMv&#10;ZG93bnJldi54bWxQSwUGAAAAAAQABAD1AAAAigMAAAAA&#10;" path="m23,29l6,29,,22,,6,6,,23,r6,6l29,22r-6,7xe" fillcolor="#c1c1c1" stroked="f">
              <v:path arrowok="t" o:connecttype="custom" o:connectlocs="23,29;6,29;0,22;0,6;6,0;23,0;29,6;29,22;23,29" o:connectangles="0,0,0,0,0,0,0,0,0"/>
            </v:shape>
            <v:shape id="Freeform 1509" o:spid="_x0000_s3557" style="position:absolute;left:2872;top:16296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Xx4WcIA&#10;AADbAAAADwAAAGRycy9kb3ducmV2LnhtbESPS4vCMBSF94L/IdyB2WmqMDpWo4gzgrjxMW7cXZo7&#10;bTG5KU209d8bQXB5OI+PM1u01ogb1b50rGDQT0AQZ06XnCs4/a173yB8QNZoHJOCO3lYzLudGaba&#10;NXyg2zHkIo6wT1FBEUKVSumzgiz6vquIo/fvaoshyjqXusYmjlsjh0kykhZLjoQCK1oVlF2OVxu5&#10;0py3V8bLdjegn5H53Y/3oVHq86NdTkEEasM7/GpvtILJFzy/xB8g5w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xfHhZwgAAANsAAAAPAAAAAAAAAAAAAAAAAJgCAABkcnMvZG93&#10;bnJldi54bWxQSwUGAAAAAAQABAD1AAAAhwMAAAAA&#10;" path="m,14l,6,6,r8,l23,r6,6l29,14r,8l23,29r-9,l6,29,,22,,14xe" filled="f" strokecolor="maroon" strokeweight="0">
              <v:path arrowok="t" o:connecttype="custom" o:connectlocs="0,14;0,6;6,0;14,0;23,0;29,6;29,14;29,22;23,29;14,29;6,29;0,22;0,14" o:connectangles="0,0,0,0,0,0,0,0,0,0,0,0,0"/>
            </v:shape>
            <v:shape id="Freeform 1510" o:spid="_x0000_s3558" style="position:absolute;left:2920;top:16280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6cFgMUA&#10;AADbAAAADwAAAGRycy9kb3ducmV2LnhtbESPT2vCQBTE74V+h+UVeim6sQep0VUaoVDIyT+IuT2y&#10;z2Qx+zbNrhr99K4g9DjMzG+Y2aK3jThT541jBaNhAoK4dNpwpWC7+Rl8gfABWWPjmBRcycNi/voy&#10;w1S7C6/ovA6ViBD2KSqoQ2hTKX1Zk0U/dC1x9A6usxii7CqpO7xEuG3kZ5KMpUXDcaHGlpY1lcf1&#10;ySrIvDPF7SPb5fn1b+9OnBUm75V6f+u/pyAC9eE//Gz/agWTMTy+xB8g53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PpwWAxQAAANsAAAAPAAAAAAAAAAAAAAAAAJgCAABkcnMv&#10;ZG93bnJldi54bWxQSwUGAAAAAAQABAD1AAAAigMAAAAA&#10;" path="m23,29l6,29,,22,,6,6,,23,r6,6l29,22r-6,7xe" fillcolor="#c1c1c1" stroked="f">
              <v:path arrowok="t" o:connecttype="custom" o:connectlocs="23,29;6,29;0,22;0,6;6,0;23,0;29,6;29,22;23,29" o:connectangles="0,0,0,0,0,0,0,0,0"/>
            </v:shape>
            <v:shape id="Freeform 1511" o:spid="_x0000_s3559" style="position:absolute;left:2920;top:16280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uJDtcEA&#10;AADbAAAADwAAAGRycy9kb3ducmV2LnhtbESPS4vCMBSF94L/IVxhdpo6Cx/VKDIPEDdqZzbuLs21&#10;LSY3pYm2/nsjCC4P5/FxluvOGnGjxleOFYxHCQji3OmKCwX/f7/DGQgfkDUax6TgTh7Wq35vial2&#10;LR/ploVCxBH2KSooQ6hTKX1ekkU/cjVx9M6usRiibAqpG2zjuDXyM0km0mLFkVBiTV8l5ZfsaiNX&#10;mtPuynjZ7cf0PTE/h+khtEp9DLrNAkSgLrzDr/ZWK5hP4fkl/gC5e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7iQ7XBAAAA2wAAAA8AAAAAAAAAAAAAAAAAmAIAAGRycy9kb3du&#10;cmV2LnhtbFBLBQYAAAAABAAEAPUAAACGAwAAAAA=&#10;" path="m,14l,6,6,r8,l23,r6,6l29,14r,8l23,29r-9,l6,29,,22,,14xe" filled="f" strokecolor="maroon" strokeweight="0">
              <v:path arrowok="t" o:connecttype="custom" o:connectlocs="0,14;0,6;6,0;14,0;23,0;29,6;29,14;29,22;23,29;14,29;6,29;0,22;0,14" o:connectangles="0,0,0,0,0,0,0,0,0,0,0,0,0"/>
            </v:shape>
            <v:shape id="Freeform 1512" o:spid="_x0000_s3560" style="position:absolute;left:2968;top:16358;width:208;height:20;visibility:visible;mso-wrap-style:square;v-text-anchor:top" coordsize="20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hyqKMIA&#10;AADbAAAADwAAAGRycy9kb3ducmV2LnhtbERPTWvCQBC9F/wPywi91Y1Ci41ZRSwprUigNvE8ZMck&#10;mJ0N2W2S/vvuQejx8b6T3WRaMVDvGssKlosIBHFpdcOVgvw7fVqDcB5ZY2uZFPySg9129pBgrO3I&#10;XzScfSVCCLsYFdTed7GUrqzJoFvYjjhwV9sb9AH2ldQ9jiHctHIVRS/SYMOhocaODjWVt/OPUYDH&#10;4pSZrLiOz3IoPvP3y5tMV0o9zqf9BoSnyf+L7+4PreA1jA1fwg+Q2z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2HKoowgAAANsAAAAPAAAAAAAAAAAAAAAAAJgCAABkcnMvZG93&#10;bnJldi54bWxQSwUGAAAAAAQABAD1AAAAhwMAAAAA&#10;" path="m,l207,e" filled="f" strokecolor="#818181" strokeweight="0">
              <v:path arrowok="t" o:connecttype="custom" o:connectlocs="0,0;207,0" o:connectangles="0,0"/>
            </v:shape>
            <v:shape id="Freeform 1513" o:spid="_x0000_s3561" style="position:absolute;left:2968;top:16327;width:176;height:20;visibility:visible;mso-wrap-style:square;v-text-anchor:top" coordsize="176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DxH8cUA&#10;AADbAAAADwAAAGRycy9kb3ducmV2LnhtbESPUWvCMBSF34X9h3AHe5GZTlS0M8oQhOHLrPMH3DXX&#10;pltzU5Ks7f79Igg+Hs453+Gst4NtREc+1I4VvEwyEMSl0zVXCs6f++cliBCRNTaOScEfBdhuHkZr&#10;zLXruaDuFCuRIBxyVGBibHMpQ2nIYpi4ljh5F+ctxiR9JbXHPsFtI6dZtpAWa04LBlvaGSp/Tr9W&#10;wfKrmB4X+/ll1o1Nf9idu8J/fyj19Di8vYKINMR7+NZ+1wpWK7h+ST9Abv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0PEfxxQAAANsAAAAPAAAAAAAAAAAAAAAAAJgCAABkcnMv&#10;ZG93bnJldi54bWxQSwUGAAAAAAQABAD1AAAAigMAAAAA&#10;" path="m,l175,e" filled="f" strokecolor="#818181" strokeweight="0">
              <v:path arrowok="t" o:connecttype="custom" o:connectlocs="0,0;175,0" o:connectangles="0,0"/>
            </v:shape>
            <v:shape id="Freeform 1514" o:spid="_x0000_s3562" style="position:absolute;left:3192;top:16327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gBk98UA&#10;AADcAAAADwAAAGRycy9kb3ducmV2LnhtbESPQWvCQBCF7wX/wzKCl1I39VBKdJVGKAg5aYvobchO&#10;k6XZ2ZhdNfrrnUOhtxnem/e+WawG36oL9dEFNvA6zUARV8E6rg18f32+vIOKCdliG5gM3CjCajl6&#10;WmBuw5W3dNmlWkkIxxwNNCl1udaxashjnIaOWLSf0HtMsva1tj1eJdy3epZlb9qjY2losKN1Q9Xv&#10;7uwNFDG44/252Jfl7XQIZy6OrhyMmYyHjzmoREP6N/9db6zgZ4Ivz8gEevk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+AGT3xQAAANwAAAAPAAAAAAAAAAAAAAAAAJgCAABkcnMv&#10;ZG93bnJldi54bWxQSwUGAAAAAAQABAD1AAAAigMAAAAA&#10;" path="m23,29l6,29,,22,,6,6,,23,r6,6l29,22r-6,7xe" fillcolor="#c1c1c1" stroked="f">
              <v:path arrowok="t" o:connecttype="custom" o:connectlocs="23,29;6,29;0,22;0,6;6,0;23,0;29,6;29,22;23,29" o:connectangles="0,0,0,0,0,0,0,0,0"/>
            </v:shape>
            <v:shape id="Freeform 1515" o:spid="_x0000_s3563" style="position:absolute;left:3192;top:16327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8ML/cQA&#10;AADcAAAADwAAAGRycy9kb3ducmV2LnhtbESPQWvCQBCF7wX/wzKF3ppNetASs4rUCpKLqe3F25Ad&#10;k+DubMiuJv33rlDobYb35n1vivVkjbjR4DvHCrIkBUFcO91xo+Dne/f6DsIHZI3GMSn4JQ/r1eyp&#10;wFy7kb/odgyNiCHsc1TQhtDnUvq6JYs+cT1x1M5usBjiOjRSDzjGcGvkW5rOpcWOI6HFnj5aqi/H&#10;q41caU7llfFSHjLazs1ntajCqNTL87RZggg0hX/z3/Vex/ppBo9n4gRyd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/DC/3EAAAA3AAAAA8AAAAAAAAAAAAAAAAAmAIAAGRycy9k&#10;b3ducmV2LnhtbFBLBQYAAAAABAAEAPUAAACJAwAAAAA=&#10;" path="m,14l,6,6,r8,l23,r6,6l29,14r,8l23,29r-9,l6,29,,22,,14xe" filled="f" strokecolor="maroon" strokeweight="0">
              <v:path arrowok="t" o:connecttype="custom" o:connectlocs="0,14;0,6;6,0;14,0;23,0;29,6;29,14;29,22;23,29;14,29;6,29;0,22;0,14" o:connectangles="0,0,0,0,0,0,0,0,0,0,0,0,0"/>
            </v:shape>
            <v:shape id="Freeform 1516" o:spid="_x0000_s3564" style="position:absolute;left:3160;top:16296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Z5fG8MA&#10;AADcAAAADwAAAGRycy9kb3ducmV2LnhtbERPTWvCQBC9C/0PyxR6kbrRQ5HUVUxBKORUFWluQ3aa&#10;LGZn0+xG1/76rlDobR7vc1abaDtxocEbxwrmswwEce204UbB8bB7XoLwAVlj55gU3MjDZv0wWWGu&#10;3ZU/6LIPjUgh7HNU0IbQ51L6uiWLfuZ64sR9ucFiSHBopB7wmsJtJxdZ9iItGk4NLfb01lJ93o9W&#10;QeGdqX6mxaksb9+fbuSiMmVU6ukxbl9BBIrhX/znftdpfraA+zPpArn+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Z5fG8MAAADcAAAADwAAAAAAAAAAAAAAAACYAgAAZHJzL2Rv&#10;d25yZXYueG1sUEsFBgAAAAAEAAQA9QAAAIgDAAAAAA==&#10;" path="m23,29l6,29,,22,,6,6,,23,r6,6l29,22r-6,7xe" fillcolor="#c1c1c1" stroked="f">
              <v:path arrowok="t" o:connecttype="custom" o:connectlocs="23,29;6,29;0,22;0,6;6,0;23,0;29,6;29,22;23,29" o:connectangles="0,0,0,0,0,0,0,0,0"/>
            </v:shape>
            <v:shape id="Freeform 1517" o:spid="_x0000_s3565" style="position:absolute;left:3160;top:16296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F0wEcMA&#10;AADcAAAADwAAAGRycy9kb3ducmV2LnhtbESPQYvCMBCF7wv+hzCCtzVVwZVqFNFdWLyo1Yu3oRnb&#10;YjIpTbTdf28EYW8zvDfve7NYddaIBzW+cqxgNExAEOdOV1woOJ9+PmcgfEDWaByTgj/ysFr2PhaY&#10;atfykR5ZKEQMYZ+igjKEOpXS5yVZ9ENXE0ft6hqLIa5NIXWDbQy3Ro6TZCotVhwJJda0KSm/ZXcb&#10;udJcdnfG224/ou3UfB++DqFVatDv1nMQgbrwb35f/+pYP5nA65k4gVw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F0wEcMAAADcAAAADwAAAAAAAAAAAAAAAACYAgAAZHJzL2Rv&#10;d25yZXYueG1sUEsFBgAAAAAEAAQA9QAAAIgDAAAAAA==&#10;" path="m,14l,6,6,r8,l23,r6,6l29,14r,8l23,29r-9,l6,29,,22,,14xe" filled="f" strokecolor="maroon" strokeweight="0">
              <v:path arrowok="t" o:connecttype="custom" o:connectlocs="0,14;0,6;6,0;14,0;23,0;29,6;29,14;29,22;23,29;14,29;6,29;0,22;0,14" o:connectangles="0,0,0,0,0,0,0,0,0,0,0,0,0"/>
            </v:shape>
            <v:shape id="Freeform 1518" o:spid="_x0000_s3566" style="position:absolute;left:3208;top:16280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Tti9MMA&#10;AADcAAAADwAAAGRycy9kb3ducmV2LnhtbERPTWvCQBC9F/wPywheSt0opUh0E5qCIORUFam3ITsm&#10;S7OzaXbV6K/vFoTe5vE+Z5UPthUX6r1xrGA2TUAQV04brhXsd+uXBQgfkDW2jknBjTzk2ehphal2&#10;V/6kyzbUIoawT1FBE0KXSumrhiz6qeuII3dyvcUQYV9L3eM1httWzpPkTVo0HBsa7Oijoep7e7YK&#10;Cu/M8f5cHMry9vPlzlwcTTkoNRkP70sQgYbwL364NzrOT17h75l4gcx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Tti9MMAAADcAAAADwAAAAAAAAAAAAAAAACYAgAAZHJzL2Rv&#10;d25yZXYueG1sUEsFBgAAAAAEAAQA9QAAAIgDAAAAAA==&#10;" path="m23,29l6,29,,22,,6,6,,23,r6,6l29,22r-6,7xe" fillcolor="#c1c1c1" stroked="f">
              <v:path arrowok="t" o:connecttype="custom" o:connectlocs="23,29;6,29;0,22;0,6;6,0;23,0;29,6;29,22;23,29" o:connectangles="0,0,0,0,0,0,0,0,0"/>
            </v:shape>
            <v:shape id="Freeform 1519" o:spid="_x0000_s3567" style="position:absolute;left:3208;top:16280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PgN/sMA&#10;AADcAAAADwAAAGRycy9kb3ducmV2LnhtbESPQYvCMBCF7wv+hzCCtzVV0JVqFNFdWLyo1Yu3oRnb&#10;YjIpTbTdf28EYW8zvDfve7NYddaIBzW+cqxgNExAEOdOV1woOJ9+PmcgfEDWaByTgj/ysFr2PhaY&#10;atfykR5ZKEQMYZ+igjKEOpXS5yVZ9ENXE0ft6hqLIa5NIXWDbQy3Ro6TZCotVhwJJda0KSm/ZXcb&#10;udJcdnfG224/ou3UfB++DqFVatDv1nMQgbrwb35f/+pYP5nA65k4gVw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PgN/sMAAADcAAAADwAAAAAAAAAAAAAAAACYAgAAZHJzL2Rv&#10;d25yZXYueG1sUEsFBgAAAAAEAAQA9QAAAIgDAAAAAA==&#10;" path="m,14l,6,6,r8,l23,r6,6l29,14r,8l23,29r-9,l6,29,,22,,14xe" filled="f" strokecolor="maroon" strokeweight="0">
              <v:path arrowok="t" o:connecttype="custom" o:connectlocs="0,14;0,6;6,0;14,0;23,0;29,6;29,14;29,22;23,29;14,29;6,29;0,22;0,14" o:connectangles="0,0,0,0,0,0,0,0,0,0,0,0,0"/>
            </v:shape>
            <v:shape id="Freeform 1520" o:spid="_x0000_s3568" style="position:absolute;left:3256;top:16358;width:208;height:20;visibility:visible;mso-wrap-style:square;v-text-anchor:top" coordsize="20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Ux2JsMA&#10;AADcAAAADwAAAGRycy9kb3ducmV2LnhtbERP22qDQBB9D/Qflin0LVkrVIrJRkKLpS0hkIt5HtyJ&#10;StxZcbdq/74bKORtDuc6q2wyrRiod41lBc+LCARxaXXDlYLTMZ+/gnAeWWNrmRT8koNs/TBbYart&#10;yHsaDr4SIYRdigpq77tUSlfWZNAtbEccuIvtDfoA+0rqHscQbloZR1EiDTYcGmrs6K2m8nr4MQrw&#10;u9juzK64jC9yKL5OH+d3mcdKPT1OmyUIT5O/i//dnzrMjxK4PRMukOs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Ux2JsMAAADcAAAADwAAAAAAAAAAAAAAAACYAgAAZHJzL2Rv&#10;d25yZXYueG1sUEsFBgAAAAAEAAQA9QAAAIgDAAAAAA==&#10;" path="m,l208,e" filled="f" strokecolor="#818181" strokeweight="0">
              <v:path arrowok="t" o:connecttype="custom" o:connectlocs="0,0;208,0" o:connectangles="0,0"/>
            </v:shape>
            <v:shape id="Freeform 1521" o:spid="_x0000_s3569" style="position:absolute;left:3256;top:16327;width:176;height:20;visibility:visible;mso-wrap-style:square;v-text-anchor:top" coordsize="176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xRO+MQA&#10;AADcAAAADwAAAGRycy9kb3ducmV2LnhtbERP3WrCMBS+H+wdwhnsZmg6mT9UowxBGLuZdT7AsTk2&#10;1eakJFnbvf0iCLs7H9/vWW0G24iOfKgdK3gdZyCIS6drrhQcv3ejBYgQkTU2jknBLwXYrB8fVphr&#10;13NB3SFWIoVwyFGBibHNpQylIYth7FrixJ2dtxgT9JXUHvsUbhs5ybKZtFhzajDY0tZQeT38WAWL&#10;UzHZz3bT81v3YvrP7bEr/OVLqeen4X0JItIQ/8V394dO87M53J5JF8j1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sUTvjEAAAA3AAAAA8AAAAAAAAAAAAAAAAAmAIAAGRycy9k&#10;b3ducmV2LnhtbFBLBQYAAAAABAAEAPUAAACJAwAAAAA=&#10;" path="m,l176,e" filled="f" strokecolor="#818181" strokeweight="0">
              <v:path arrowok="t" o:connecttype="custom" o:connectlocs="0,0;176,0" o:connectangles="0,0"/>
            </v:shape>
            <v:shape id="Freeform 1522" o:spid="_x0000_s3570" style="position:absolute;left:3480;top:16327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HZo8cUA&#10;AADcAAAADwAAAGRycy9kb3ducmV2LnhtbESPQWvCQBCF7wX/wzKCl1I39VBKdJVGKAg5aYvobchO&#10;k6XZ2ZhdNfrrnUOhtxnem/e+WawG36oL9dEFNvA6zUARV8E6rg18f32+vIOKCdliG5gM3CjCajl6&#10;WmBuw5W3dNmlWkkIxxwNNCl1udaxashjnIaOWLSf0HtMsva1tj1eJdy3epZlb9qjY2losKN1Q9Xv&#10;7uwNFDG44/252Jfl7XQIZy6OrhyMmYyHjzmoREP6N/9db6zgZ0Irz8gEevk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AdmjxxQAAANwAAAAPAAAAAAAAAAAAAAAAAJgCAABkcnMv&#10;ZG93bnJldi54bWxQSwUGAAAAAAQABAD1AAAAigMAAAAA&#10;" path="m23,29l6,29,,22,,6,6,,23,r6,6l29,22r-6,7xe" fillcolor="#c1c1c1" stroked="f">
              <v:path arrowok="t" o:connecttype="custom" o:connectlocs="23,29;6,29;0,22;0,6;6,0;23,0;29,6;29,22;23,29" o:connectangles="0,0,0,0,0,0,0,0,0"/>
            </v:shape>
            <v:shape id="Freeform 1523" o:spid="_x0000_s3571" style="position:absolute;left:3480;top:16327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bUH+8UA&#10;AADcAAAADwAAAGRycy9kb3ducmV2LnhtbESPQW/CMAyF75P2HyJP4ram7NCNrgFNG0ioF6DsspvV&#10;eG1F4lRNoOXfk0lIu9l6z+97LlaTNeJCg+8cK5gnKQji2umOGwXfx83zGwgfkDUax6TgSh5Wy8eH&#10;AnPtRj7QpQqNiCHsc1TQhtDnUvq6JYs+cT1x1H7dYDHEdWikHnCM4dbIlzTNpMWOI6HFnj5bqk/V&#10;2UauND/lmfFU7ub0lZn1/nUfRqVmT9PHO4hAU/g336+3OtZPF/D3TJxALm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xtQf7xQAAANwAAAAPAAAAAAAAAAAAAAAAAJgCAABkcnMv&#10;ZG93bnJldi54bWxQSwUGAAAAAAQABAD1AAAAigMAAAAA&#10;" path="m,14l,6,6,r8,l23,r6,6l29,14r,8l23,29r-9,l6,29,,22,,14xe" filled="f" strokecolor="maroon" strokeweight="0">
              <v:path arrowok="t" o:connecttype="custom" o:connectlocs="0,14;0,6;6,0;14,0;23,0;29,6;29,14;29,22;23,29;14,29;6,29;0,22;0,14" o:connectangles="0,0,0,0,0,0,0,0,0,0,0,0,0"/>
            </v:shape>
            <v:shape id="Freeform 1524" o:spid="_x0000_s3572" style="position:absolute;left:3448;top:16296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9nyKsUA&#10;AADcAAAADwAAAGRycy9kb3ducmV2LnhtbESPQWvCQBCF7wX/wzKCl6IbeygluoopFAo5aUuptyE7&#10;JovZ2ZhdNfrrnUOhtxnem/e+Wa4H36oL9dEFNjCfZaCIq2Ad1wa+vz6mb6BiQrbYBiYDN4qwXo2e&#10;lpjbcOUtXXapVhLCMUcDTUpdrnWsGvIYZ6EjFu0Qeo9J1r7WtserhPtWv2TZq/boWBoa7Oi9oeq4&#10;O3sDRQxuf38ufsrydvoNZy72rhyMmYyHzQJUoiH9m/+uP63gzwVfnpEJ9Oo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72fIqxQAAANwAAAAPAAAAAAAAAAAAAAAAAJgCAABkcnMv&#10;ZG93bnJldi54bWxQSwUGAAAAAAQABAD1AAAAigMAAAAA&#10;" path="m23,29l6,29,,22,,6,6,,23,r6,6l29,22r-6,7xe" fillcolor="#c1c1c1" stroked="f">
              <v:path arrowok="t" o:connecttype="custom" o:connectlocs="23,29;6,29;0,22;0,6;6,0;23,0;29,6;29,22;23,29" o:connectangles="0,0,0,0,0,0,0,0,0"/>
            </v:shape>
            <v:shape id="Freeform 1525" o:spid="_x0000_s3573" style="position:absolute;left:3448;top:16296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hqdIMQA&#10;AADcAAAADwAAAGRycy9kb3ducmV2LnhtbESPQWvCQBCF7wX/wzKF3ppNetASs4rUCpKLqe3F25Ad&#10;k+DubMiuJv33rlDobYb35n1vivVkjbjR4DvHCrIkBUFcO91xo+Dne/f6DsIHZI3GMSn4JQ/r1eyp&#10;wFy7kb/odgyNiCHsc1TQhtDnUvq6JYs+cT1x1M5usBjiOjRSDzjGcGvkW5rOpcWOI6HFnj5aqi/H&#10;q41caU7llfFSHjLazs1ntajCqNTL87RZggg0hX/z3/Vex/pZBo9n4gRyd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oanSDEAAAA3AAAAA8AAAAAAAAAAAAAAAAAmAIAAGRycy9k&#10;b3ducmV2LnhtbFBLBQYAAAAABAAEAPUAAACJAwAAAAA=&#10;" path="m,14l,6,6,r8,l23,r6,6l29,14r,8l23,29r-9,l6,29,,22,,14xe" filled="f" strokecolor="maroon" strokeweight="0">
              <v:path arrowok="t" o:connecttype="custom" o:connectlocs="0,14;0,6;6,0;14,0;23,0;29,6;29,14;29,22;23,29;14,29;6,29;0,22;0,14" o:connectangles="0,0,0,0,0,0,0,0,0,0,0,0,0"/>
            </v:shape>
            <v:shape id="Freeform 1526" o:spid="_x0000_s3574" style="position:absolute;left:3496;top:16280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EfJxsMA&#10;AADcAAAADwAAAGRycy9kb3ducmV2LnhtbERPTWvCQBC9F/wPywi9FN0kh1Kiq5hCoZBTtZR6G7Jj&#10;spidjdk1if31XaHQ2zze56y3k23FQL03jhWkywQEceW04VrB5+Ft8QLCB2SNrWNScCMP283sYY25&#10;diN/0LAPtYgh7HNU0ITQ5VL6qiGLfuk64sidXG8xRNjXUvc4xnDbyixJnqVFw7GhwY5eG6rO+6tV&#10;UHhnjj9PxVdZ3i7f7srF0ZSTUo/zabcCEWgK/+I/97uO89MM7s/EC+Tm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5EfJxsMAAADcAAAADwAAAAAAAAAAAAAAAACYAgAAZHJzL2Rv&#10;d25yZXYueG1sUEsFBgAAAAAEAAQA9QAAAIgDAAAAAA==&#10;" path="m23,29l6,29,,22,,6,6,,23,r6,6l29,22r-6,7xe" fillcolor="#c1c1c1" stroked="f">
              <v:path arrowok="t" o:connecttype="custom" o:connectlocs="23,29;6,29;0,22;0,6;6,0;23,0;29,6;29,22;23,29" o:connectangles="0,0,0,0,0,0,0,0,0"/>
            </v:shape>
            <v:shape id="Freeform 1527" o:spid="_x0000_s3575" style="position:absolute;left:3496;top:16280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YSmzMQA&#10;AADcAAAADwAAAGRycy9kb3ducmV2LnhtbESPzYvCMBDF74L/QxjBm6ZVcKUaRfyAxcv6dfE2NGNb&#10;TCalibb7328WFvY2w3vzfm+W684a8abGV44VpOMEBHHudMWFgtv1MJqD8AFZo3FMCr7Jw3rV7y0x&#10;067lM70voRAxhH2GCsoQ6kxKn5dk0Y9dTRy1h2sshrg2hdQNtjHcGjlJkpm0WHEklFjTtqT8eXnZ&#10;yJXmfnwxPo9fKe1mZn/6OIVWqeGg2yxABOrCv/nv+lPH+ukUfp+JE8jV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WEpszEAAAA3AAAAA8AAAAAAAAAAAAAAAAAmAIAAGRycy9k&#10;b3ducmV2LnhtbFBLBQYAAAAABAAEAPUAAACJAwAAAAA=&#10;" path="m,14l,6,6,r8,l23,r6,6l29,14r,8l23,29r-9,l6,29,,22,,14xe" filled="f" strokecolor="maroon" strokeweight="0">
              <v:path arrowok="t" o:connecttype="custom" o:connectlocs="0,14;0,6;6,0;14,0;23,0;29,6;29,14;29,22;23,29;14,29;6,29;0,22;0,14" o:connectangles="0,0,0,0,0,0,0,0,0,0,0,0,0"/>
            </v:shape>
            <v:shape id="Freeform 1528" o:spid="_x0000_s3576" style="position:absolute;left:3544;top:16358;width:208;height:20;visibility:visible;mso-wrap-style:square;v-text-anchor:top" coordsize="20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wvbF8IA&#10;AADcAAAADwAAAGRycy9kb3ducmV2LnhtbERP22rCQBB9L/gPywi+1Y1Si0RXEcXSShG8xOchOybB&#10;7GzIrkn8e7dQ8G0O5zrzZWdK0VDtCssKRsMIBHFqdcGZgvNp+z4F4TyyxtIyKXiQg+Wi9zbHWNuW&#10;D9QcfSZCCLsYFeTeV7GULs3JoBvaijhwV1sb9AHWmdQ1tiHclHIcRZ/SYMGhIceK1jmlt+PdKMBd&#10;8rs3++TaTmST/Jy/Lhu5HSs16HerGQhPnX+J/93fOswffcDfM+ECuXg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3C9sXwgAAANwAAAAPAAAAAAAAAAAAAAAAAJgCAABkcnMvZG93&#10;bnJldi54bWxQSwUGAAAAAAQABAD1AAAAhwMAAAAA&#10;" path="m,l208,e" filled="f" strokecolor="#818181" strokeweight="0">
              <v:path arrowok="t" o:connecttype="custom" o:connectlocs="0,0;208,0" o:connectangles="0,0"/>
            </v:shape>
            <v:shape id="Freeform 1529" o:spid="_x0000_s3577" style="position:absolute;left:3544;top:16327;width:176;height:20;visibility:visible;mso-wrap-style:square;v-text-anchor:top" coordsize="176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VPjycMA&#10;AADcAAAADwAAAGRycy9kb3ducmV2LnhtbERP3WrCMBS+F/YO4Qx2IzNVVKQzyhCEsRut+gBnzbHp&#10;1pyUJGu7t18Ewbvz8f2e9XawjejIh9qxgukkA0FcOl1zpeBy3r+uQISIrLFxTAr+KMB28zRaY65d&#10;zwV1p1iJFMIhRwUmxjaXMpSGLIaJa4kTd3XeYkzQV1J77FO4beQsy5bSYs2pwWBLO0Plz+nXKlh9&#10;FbPjcr+4zrux6T93l67w3welXp6H9zcQkYb4EN/dHzrNny7g9ky6QG7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VPjycMAAADcAAAADwAAAAAAAAAAAAAAAACYAgAAZHJzL2Rv&#10;d25yZXYueG1sUEsFBgAAAAAEAAQA9QAAAIgDAAAAAA==&#10;" path="m,l176,e" filled="f" strokecolor="#818181" strokeweight="0">
              <v:path arrowok="t" o:connecttype="custom" o:connectlocs="0,0;176,0" o:connectangles="0,0"/>
            </v:shape>
            <v:shape id="Freeform 1530" o:spid="_x0000_s3578" style="position:absolute;left:3768;top:16327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3zPxcIA&#10;AADcAAAADwAAAGRycy9kb3ducmV2LnhtbERPTYvCMBC9L/gfwgheFk31IEs1il1YEHrSXURvQzO2&#10;wWZSm6jVX28WBG/zeJ8zX3a2FldqvXGsYDxKQBAXThsuFfz9/gy/QPiArLF2TAru5GG56H3MMdXu&#10;xhu6bkMpYgj7FBVUITSplL6oyKIfuYY4ckfXWgwRtqXULd5iuK3lJEmm0qLh2FBhQ98VFaftxSrI&#10;vDOHx2e2y/P7ee8unB1M3ik16HerGYhAXXiLX+61jvPHU/h/Jl4gF0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bfM/FwgAAANwAAAAPAAAAAAAAAAAAAAAAAJgCAABkcnMvZG93&#10;bnJldi54bWxQSwUGAAAAAAQABAD1AAAAhwMAAAAA&#10;" path="m23,29l6,29,,22,,6,6,,23,r6,6l29,22r-6,7xe" fillcolor="#c1c1c1" stroked="f">
              <v:path arrowok="t" o:connecttype="custom" o:connectlocs="23,29;6,29;0,22;0,6;6,0;23,0;29,6;29,22;23,29" o:connectangles="0,0,0,0,0,0,0,0,0"/>
            </v:shape>
            <v:shape id="Freeform 1531" o:spid="_x0000_s3579" style="position:absolute;left:3768;top:16327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r+gz8QA&#10;AADcAAAADwAAAGRycy9kb3ducmV2LnhtbESPQWvDMAyF74P9B6PBbouTHpqRxS2lW2Hk0i7dZTcR&#10;a0moLYfYbbJ/PxcKvUm8p/c9levZGnGh0feOFWRJCoK4cbrnVsH3cffyCsIHZI3GMSn4Iw/r1eND&#10;iYV2E3/RpQ6tiCHsC1TQhTAUUvqmI4s+cQNx1H7daDHEdWylHnGK4dbIRZoupcWeI6HDgbYdNaf6&#10;bCNXmp/qzHiq9hm9L83HIT+ESannp3nzBiLQHO7m2/WnjvWzHK7PxAnk6h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q/oM/EAAAA3AAAAA8AAAAAAAAAAAAAAAAAmAIAAGRycy9k&#10;b3ducmV2LnhtbFBLBQYAAAAABAAEAPUAAACJAwAAAAA=&#10;" path="m,14l,6,6,r8,l23,r6,6l29,14r,8l23,29r-9,l6,29,,22,,14xe" filled="f" strokecolor="maroon" strokeweight="0">
              <v:path arrowok="t" o:connecttype="custom" o:connectlocs="0,14;0,6;6,0;14,0;23,0;29,6;29,14;29,22;23,29;14,29;6,29;0,22;0,14" o:connectangles="0,0,0,0,0,0,0,0,0,0,0,0,0"/>
            </v:shape>
            <v:shape id="Freeform 1532" o:spid="_x0000_s3580" style="position:absolute;left:3736;top:16296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a/+LMUA&#10;AADcAAAADwAAAGRycy9kb3ducmV2LnhtbESPQWvCQBCF7wX/wzKCl6IbeygluoopFAo5aUuptyE7&#10;JovZ2ZhdNfrrnUOhtxnem/e+Wa4H36oL9dEFNjCfZaCIq2Ad1wa+vz6mb6BiQrbYBiYDN4qwXo2e&#10;lpjbcOUtXXapVhLCMUcDTUpdrnWsGvIYZ6EjFu0Qeo9J1r7WtserhPtWv2TZq/boWBoa7Oi9oeq4&#10;O3sDRQxuf38ufsrydvoNZy72rhyMmYyHzQJUoiH9m/+uP63gz4VWnpEJ9Oo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Fr/4sxQAAANwAAAAPAAAAAAAAAAAAAAAAAJgCAABkcnMv&#10;ZG93bnJldi54bWxQSwUGAAAAAAQABAD1AAAAigMAAAAA&#10;" path="m23,29l6,29,,22,,6,6,,23,r6,6l29,22r-6,7xe" fillcolor="#c1c1c1" stroked="f">
              <v:path arrowok="t" o:connecttype="custom" o:connectlocs="23,29;6,29;0,22;0,6;6,0;23,0;29,6;29,22;23,29" o:connectangles="0,0,0,0,0,0,0,0,0"/>
            </v:shape>
            <v:shape id="Freeform 1533" o:spid="_x0000_s3581" style="position:absolute;left:3736;top:16296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GyRJsQA&#10;AADcAAAADwAAAGRycy9kb3ducmV2LnhtbESPT4vCMBDF78J+hzDC3jStB3WrUWTdhcWLf9aLt6EZ&#10;22IyKU209dsbQfA2w3vzfm/my84acaPGV44VpMMEBHHudMWFguP/72AKwgdkjcYxKbiTh+XiozfH&#10;TLuW93Q7hELEEPYZKihDqDMpfV6SRT90NXHUzq6xGOLaFFI32MZwa+QoScbSYsWRUGJN3yXll8PV&#10;Rq40p82V8bLZprQem5/dZBdapT773WoGIlAX3ubX9Z+O9dMveD4TJ5CLB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RskSbEAAAA3AAAAA8AAAAAAAAAAAAAAAAAmAIAAGRycy9k&#10;b3ducmV2LnhtbFBLBQYAAAAABAAEAPUAAACJAwAAAAA=&#10;" path="m,14l,6,6,r8,l23,r6,6l29,14r,8l23,29r-9,l6,29,,22,,14xe" filled="f" strokecolor="maroon" strokeweight="0">
              <v:path arrowok="t" o:connecttype="custom" o:connectlocs="0,14;0,6;6,0;14,0;23,0;29,6;29,14;29,22;23,29;14,29;6,29;0,22;0,14" o:connectangles="0,0,0,0,0,0,0,0,0,0,0,0,0"/>
            </v:shape>
            <v:shape id="Freeform 1534" o:spid="_x0000_s3582" style="position:absolute;left:3784;top:16280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bU4l8YA&#10;AADcAAAADwAAAGRycy9kb3ducmV2LnhtbESPQWvCQBCF70L/wzIFL1I3eiiSukpTKAg5aUXMbchO&#10;k6XZ2TS7auyv7xwKvc3w3rz3zXo7+k5daYgusIHFPANFXAfruDFw/Hh/WoGKCdliF5gM3CnCdvMw&#10;WWNuw433dD2kRkkIxxwNtCn1udaxbsljnIeeWLTPMHhMsg6NtgPeJNx3epllz9qjY2losae3luqv&#10;w8UbKGJw1c+sOJXl/fscLlxUrhyNmT6Ory+gEo3p3/x3vbOCvxR8eUYm0Jt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bU4l8YAAADcAAAADwAAAAAAAAAAAAAAAACYAgAAZHJz&#10;L2Rvd25yZXYueG1sUEsFBgAAAAAEAAQA9QAAAIsDAAAAAA==&#10;" path="m23,29l6,29,,22,,6,6,,23,r6,6l29,22r-6,7xe" fillcolor="#c1c1c1" stroked="f">
              <v:path arrowok="t" o:connecttype="custom" o:connectlocs="23,29;6,29;0,22;0,6;6,0;23,0;29,6;29,22;23,29" o:connectangles="0,0,0,0,0,0,0,0,0"/>
            </v:shape>
            <v:shape id="Freeform 1535" o:spid="_x0000_s3583" style="position:absolute;left:3784;top:16280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HZXncIA&#10;AADcAAAADwAAAGRycy9kb3ducmV2LnhtbESPT4vCMBDF7wt+hzCCtzWtB1eqUURdWLz49+JtaMa2&#10;mExKE2399mZB8DbDe/N+b2aLzhrxoMZXjhWkwwQEce50xYWC8+n3ewLCB2SNxjEpeJKHxbz3NcNM&#10;u5YP9DiGQsQQ9hkqKEOoMyl9XpJFP3Q1cdSurrEY4toUUjfYxnBr5ChJxtJixZFQYk2rkvLb8W4j&#10;V5rL9s542+5SWo/NZv+zD61Sg363nIII1IWP+X39p2P9UQr/z8QJ5Pw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EdledwgAAANwAAAAPAAAAAAAAAAAAAAAAAJgCAABkcnMvZG93&#10;bnJldi54bWxQSwUGAAAAAAQABAD1AAAAhwMAAAAA&#10;" path="m,14l,6,6,r8,l23,r6,6l29,14r,8l23,29r-9,l6,29,,22,,14xe" filled="f" strokecolor="maroon" strokeweight="0">
              <v:path arrowok="t" o:connecttype="custom" o:connectlocs="0,14;0,6;6,0;14,0;23,0;29,6;29,14;29,22;23,29;14,29;6,29;0,22;0,14" o:connectangles="0,0,0,0,0,0,0,0,0,0,0,0,0"/>
            </v:shape>
            <v:shape id="Freeform 1536" o:spid="_x0000_s3584" style="position:absolute;left:3832;top:16358;width:208;height:20;visibility:visible;mso-wrap-style:square;v-text-anchor:top" coordsize="20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cIsRcIA&#10;AADcAAAADwAAAGRycy9kb3ducmV2LnhtbERPTWvCQBC9F/wPywi91Y2BSomuIorSFhEajechOybB&#10;7GzIrkn6712h0Ns83ucsVoOpRUetqywrmE4iEMS51RUXCs6n3dsHCOeRNdaWScEvOVgtRy8LTLTt&#10;+Ye61BcihLBLUEHpfZNI6fKSDLqJbYgDd7WtQR9gW0jdYh/CTS3jKJpJgxWHhhIb2pSU39K7UYDf&#10;2eFojtm1f5dd9nXeX7ZyFyv1Oh7WcxCeBv8v/nN/6jA/juH5TLhALh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ZwixFwgAAANwAAAAPAAAAAAAAAAAAAAAAAJgCAABkcnMvZG93&#10;bnJldi54bWxQSwUGAAAAAAQABAD1AAAAhwMAAAAA&#10;" path="m,l208,e" filled="f" strokecolor="#818181" strokeweight="0">
              <v:path arrowok="t" o:connecttype="custom" o:connectlocs="0,0;208,0" o:connectangles="0,0"/>
            </v:shape>
            <v:shape id="Freeform 1537" o:spid="_x0000_s3585" style="position:absolute;left:3832;top:16327;width:176;height:20;visibility:visible;mso-wrap-style:square;v-text-anchor:top" coordsize="176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5oUm8QA&#10;AADcAAAADwAAAGRycy9kb3ducmV2LnhtbERP3WrCMBS+H+wdwhnsZszUbhPpjCKCILtxdT7AWXNs&#10;ujUnJcna+vZGEHZ3Pr7fs1iNthU9+dA4VjCdZCCIK6cbrhUcv7bPcxAhImtsHZOCMwVYLe/vFlho&#10;N3BJ/SHWIoVwKFCBibErpAyVIYth4jrixJ2ctxgT9LXUHocUbluZZ9lMWmw4NRjsaGOo+j38WQXz&#10;7zL/nG3fTq/9kxk+Nse+9D97pR4fxvU7iEhj/Bff3Dud5ucvcH0mXSCX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+aFJvEAAAA3AAAAA8AAAAAAAAAAAAAAAAAmAIAAGRycy9k&#10;b3ducmV2LnhtbFBLBQYAAAAABAAEAPUAAACJAwAAAAA=&#10;" path="m,l176,e" filled="f" strokecolor="#818181" strokeweight="0">
              <v:path arrowok="t" o:connecttype="custom" o:connectlocs="0,0;176,0" o:connectangles="0,0"/>
            </v:shape>
            <v:shape id="Freeform 1538" o:spid="_x0000_s3586" style="position:absolute;left:4056;top:16327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o4+lMMA&#10;AADcAAAADwAAAGRycy9kb3ducmV2LnhtbERPTWvCQBC9F/wPywheSt1UpJTUTTAFQchJLaXehuyY&#10;LGZnY3bV6K/vFoTe5vE+Z5EPthUX6r1xrOB1moAgrpw2XCv42q1e3kH4gKyxdUwKbuQhz0ZPC0y1&#10;u/KGLttQixjCPkUFTQhdKqWvGrLop64jjtzB9RZDhH0tdY/XGG5bOUuSN2nRcGxosKPPhqrj9mwV&#10;FN6Z/f25+C7L2+nHnbnYm3JQajIelh8gAg3hX/xwr3WcP5vD3zPxApn9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o4+lMMAAADcAAAADwAAAAAAAAAAAAAAAACYAgAAZHJzL2Rv&#10;d25yZXYueG1sUEsFBgAAAAAEAAQA9QAAAIgDAAAAAA==&#10;" path="m23,29l6,29,,22,,6,6,,23,r6,6l29,22r-6,7xe" fillcolor="#c1c1c1" stroked="f">
              <v:path arrowok="t" o:connecttype="custom" o:connectlocs="23,29;6,29;0,22;0,6;6,0;23,0;29,6;29,22;23,29" o:connectangles="0,0,0,0,0,0,0,0,0"/>
            </v:shape>
            <v:shape id="Freeform 1539" o:spid="_x0000_s3587" style="position:absolute;left:4056;top:16327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01RnsMA&#10;AADcAAAADwAAAGRycy9kb3ducmV2LnhtbESPzYvCMBDF74L/QxjBm6YKflCNIroLixc/L96GZmyL&#10;yaQ00Xb/+82C4G2G9+b93izXrTXiRbUvHSsYDRMQxJnTJecKrpfvwRyED8gajWNS8Ese1qtuZ4mp&#10;dg2f6HUOuYgh7FNUUIRQpVL6rCCLfugq4qjdXW0xxLXOpa6xieHWyHGSTKXFkiOhwIq2BWWP89NG&#10;rjS3/ZPxsT+MaDc1X8fZMTRK9XvtZgEiUBs+5vf1j471xxP4fyZOIFd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01RnsMAAADcAAAADwAAAAAAAAAAAAAAAACYAgAAZHJzL2Rv&#10;d25yZXYueG1sUEsFBgAAAAAEAAQA9QAAAIgDAAAAAA==&#10;" path="m,14l,6,6,r8,l23,r6,6l29,14r,8l23,29r-9,l6,29,,22,,14xe" filled="f" strokecolor="maroon" strokeweight="0">
              <v:path arrowok="t" o:connecttype="custom" o:connectlocs="0,14;0,6;6,0;14,0;23,0;29,6;29,14;29,22;23,29;14,29;6,29;0,22;0,14" o:connectangles="0,0,0,0,0,0,0,0,0,0,0,0,0"/>
            </v:shape>
            <v:shape id="Freeform 1540" o:spid="_x0000_s3588" style="position:absolute;left:4024;top:16296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RAFeMMA&#10;AADcAAAADwAAAGRycy9kb3ducmV2LnhtbERPTWvCQBC9F/wPywheim7qIZToKqZQKORkWkq9Ddkx&#10;WczOxuxqkv76bqHQ2zze52z3o23FnXpvHCt4WiUgiCunDdcKPt5fl88gfEDW2DomBRN52O9mD1vM&#10;tBv4SPcy1CKGsM9QQRNCl0npq4Ys+pXriCN3dr3FEGFfS93jEMNtK9dJkkqLhmNDgx29NFRdyptV&#10;kHtnTt+P+WdRTNcvd+P8ZIpRqcV8PGxABBrDv/jP/abj/HUKv8/EC+Tu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RAFeMMAAADcAAAADwAAAAAAAAAAAAAAAACYAgAAZHJzL2Rv&#10;d25yZXYueG1sUEsFBgAAAAAEAAQA9QAAAIgDAAAAAA==&#10;" path="m23,29l6,29,,22,,6,6,,23,r6,6l29,22r-6,7xe" fillcolor="#c1c1c1" stroked="f">
              <v:path arrowok="t" o:connecttype="custom" o:connectlocs="23,29;6,29;0,22;0,6;6,0;23,0;29,6;29,22;23,29" o:connectangles="0,0,0,0,0,0,0,0,0"/>
            </v:shape>
            <v:shape id="Freeform 1541" o:spid="_x0000_s3589" style="position:absolute;left:4024;top:16296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NNqcsMA&#10;AADcAAAADwAAAGRycy9kb3ducmV2LnhtbESPT4vCMBDF74LfIYzgTVM9qHSNZdFdEC/+vextaGbb&#10;0mRSmmi7334jCN5meG/e7806660RD2p95VjBbJqAIM6drrhQcLt+T1YgfEDWaByTgj/ykG2GgzWm&#10;2nV8psclFCKGsE9RQRlCk0rp85Is+qlriKP261qLIa5tIXWLXQy3Rs6TZCEtVhwJJTa0LSmvL3cb&#10;udL8HO6M9eE4o93CfJ2Wp9ApNR71nx8gAvXhbX5d73WsP1/C85k4gdz8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NNqcsMAAADcAAAADwAAAAAAAAAAAAAAAACYAgAAZHJzL2Rv&#10;d25yZXYueG1sUEsFBgAAAAAEAAQA9QAAAIgDAAAAAA==&#10;" path="m,14l,6,6,r8,l23,r6,6l29,14r,8l23,29r-9,l6,29,,22,,14xe" filled="f" strokecolor="maroon" strokeweight="0">
              <v:path arrowok="t" o:connecttype="custom" o:connectlocs="0,14;0,6;6,0;14,0;23,0;29,6;29,14;29,22;23,29;14,29;6,29;0,22;0,14" o:connectangles="0,0,0,0,0,0,0,0,0,0,0,0,0"/>
            </v:shape>
            <v:shape id="Freeform 1542" o:spid="_x0000_s3590" style="position:absolute;left:4072;top:16280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8M0kcYA&#10;AADcAAAADwAAAGRycy9kb3ducmV2LnhtbESPQWvCQBCF70L/wzIFL1I3eiiSukpTKAg5aUXMbchO&#10;k6XZ2TS7auyv7xwKvc3w3rz3zXo7+k5daYgusIHFPANFXAfruDFw/Hh/WoGKCdliF5gM3CnCdvMw&#10;WWNuw433dD2kRkkIxxwNtCn1udaxbsljnIeeWLTPMHhMsg6NtgPeJNx3epllz9qjY2losae3luqv&#10;w8UbKGJw1c+sOJXl/fscLlxUrhyNmT6Ory+gEo3p3/x3vbOCvxRaeUYm0Jt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8M0kcYAAADcAAAADwAAAAAAAAAAAAAAAACYAgAAZHJz&#10;L2Rvd25yZXYueG1sUEsFBgAAAAAEAAQA9QAAAIsDAAAAAA==&#10;" path="m23,29l6,29,,22,,6,6,,23,r6,6l29,22r-6,7xe" fillcolor="#c1c1c1" stroked="f">
              <v:path arrowok="t" o:connecttype="custom" o:connectlocs="23,29;6,29;0,22;0,6;6,0;23,0;29,6;29,22;23,29" o:connectangles="0,0,0,0,0,0,0,0,0"/>
            </v:shape>
            <v:shape id="Freeform 1543" o:spid="_x0000_s3591" style="position:absolute;left:4072;top:16280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gBbm8UA&#10;AADcAAAADwAAAGRycy9kb3ducmV2LnhtbESPQW/CMAyF75P4D5GRdhspPbBRCAjBJk29rHS7cLMa&#10;01YkTtWktPv3y6RJu9l6z+973u4na8Sdet86VrBcJCCIK6dbrhV8fb49vYDwAVmjcUwKvsnDfjd7&#10;2GKm3chnupehFjGEfYYKmhC6TEpfNWTRL1xHHLWr6y2GuPa11D2OMdwamSbJSlpsORIa7OjYUHUr&#10;Bxu50lzygfGWfyzptDKvxXMRRqUe59NhAyLQFP7Nf9fvOtZP1/D7TJxA7n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6AFubxQAAANwAAAAPAAAAAAAAAAAAAAAAAJgCAABkcnMv&#10;ZG93bnJldi54bWxQSwUGAAAAAAQABAD1AAAAigMAAAAA&#10;" path="m,14l,6,6,r8,l23,r6,6l29,14r,8l23,29r-9,l6,29,,22,,14xe" filled="f" strokecolor="maroon" strokeweight="0">
              <v:path arrowok="t" o:connecttype="custom" o:connectlocs="0,14;0,6;6,0;14,0;23,0;29,6;29,14;29,22;23,29;14,29;6,29;0,22;0,14" o:connectangles="0,0,0,0,0,0,0,0,0,0,0,0,0"/>
            </v:shape>
            <v:shape id="Freeform 1544" o:spid="_x0000_s3592" style="position:absolute;left:4120;top:16358;width:208;height:20;visibility:visible;mso-wrap-style:square;v-text-anchor:top" coordsize="20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4WBdMUA&#10;AADcAAAADwAAAGRycy9kb3ducmV2LnhtbESPQWvCQBCF7wX/wzJCb3WjxVJSVymKoqUItabnITsm&#10;odnZkF2T+O+dQ6G3Gd6b975ZrAZXq47aUHk2MJ0koIhzbysuDJy/t0+voEJEtlh7JgM3CrBajh4W&#10;mFrf8xd1p1goCeGQooEyxibVOuQlOQwT3xCLdvGtwyhrW2jbYi/hrtazJHnRDiuWhhIbWpeU/56u&#10;zgB+ZJ9Hd8wu/Vx32eG8+9no7cyYx/Hw/gYq0hD/zX/Xeyv4z4Ivz8gEenk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DhYF0xQAAANwAAAAPAAAAAAAAAAAAAAAAAJgCAABkcnMv&#10;ZG93bnJldi54bWxQSwUGAAAAAAQABAD1AAAAigMAAAAA&#10;" path="m,l207,e" filled="f" strokecolor="#818181" strokeweight="0">
              <v:path arrowok="t" o:connecttype="custom" o:connectlocs="0,0;207,0" o:connectangles="0,0"/>
            </v:shape>
            <v:shape id="Freeform 1545" o:spid="_x0000_s3593" style="position:absolute;left:4120;top:16327;width:176;height:20;visibility:visible;mso-wrap-style:square;v-text-anchor:top" coordsize="176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d25qsMA&#10;AADcAAAADwAAAGRycy9kb3ducmV2LnhtbERP3WrCMBS+H+wdwhl4MzTVbSLVKEMQxm5cnQ9wbI5N&#10;XXNSkth2b28GA+/Ox/d7VpvBNqIjH2rHCqaTDARx6XTNlYLj9268ABEissbGMSn4pQCb9ePDCnPt&#10;ei6oO8RKpBAOOSowMba5lKE0ZDFMXEucuLPzFmOCvpLaY5/CbSNnWTaXFmtODQZb2hoqfw5Xq2Bx&#10;KmZf893b+bV7Nv3n9tgV/rJXavQ0vC9BRBriXfzv/tBp/ssU/p5JF8j1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9d25qsMAAADcAAAADwAAAAAAAAAAAAAAAACYAgAAZHJzL2Rv&#10;d25yZXYueG1sUEsFBgAAAAAEAAQA9QAAAIgDAAAAAA==&#10;" path="m,l175,e" filled="f" strokecolor="#818181" strokeweight="0">
              <v:path arrowok="t" o:connecttype="custom" o:connectlocs="0,0;175,0" o:connectangles="0,0"/>
            </v:shape>
            <v:shape id="Freeform 1546" o:spid="_x0000_s3594" style="position:absolute;left:4344;top:16327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/KVpsMA&#10;AADcAAAADwAAAGRycy9kb3ducmV2LnhtbERPTWvCQBC9F/wPywheSt1UoZTUTTAFQchJLaXehuyY&#10;LGZnY3bV6K/vFoTe5vE+Z5EPthUX6r1xrOB1moAgrpw2XCv42q1e3kH4gKyxdUwKbuQhz0ZPC0y1&#10;u/KGLttQixjCPkUFTQhdKqWvGrLop64jjtzB9RZDhH0tdY/XGG5bOUuSN2nRcGxosKPPhqrj9mwV&#10;FN6Z/f25+C7L2+nHnbnYm3JQajIelh8gAg3hX/xwr3WcP5/B3zPxApn9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/KVpsMAAADcAAAADwAAAAAAAAAAAAAAAACYAgAAZHJzL2Rv&#10;d25yZXYueG1sUEsFBgAAAAAEAAQA9QAAAIgDAAAAAA==&#10;" path="m23,29l6,29,,22,,6,6,,23,r6,6l29,22r-6,7xe" fillcolor="#c1c1c1" stroked="f">
              <v:path arrowok="t" o:connecttype="custom" o:connectlocs="23,29;6,29;0,22;0,6;6,0;23,0;29,6;29,22;23,29" o:connectangles="0,0,0,0,0,0,0,0,0"/>
            </v:shape>
            <v:shape id="Freeform 1547" o:spid="_x0000_s3595" style="position:absolute;left:4344;top:16327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jH6rMUA&#10;AADcAAAADwAAAGRycy9kb3ducmV2LnhtbESPS2vDMBCE74X8B7GB3Bo5MbjFjRJKHhByaZrk0tti&#10;bW0TaWUs+ZF/XxUKve0ys/PNrjajNaKn1teOFSzmCQjiwumaSwW36+H5FYQPyBqNY1LwIA+b9eRp&#10;hbl2A39SfwmliCHsc1RQhdDkUvqiIot+7hriqH271mKIa1tK3eIQw62RyyTJpMWaI6HChrYVFfdL&#10;ZyNXmq9Tx3g/fSxol5n9+eUcBqVm0/H9DUSgMfyb/66POtZPU/h9Jk4g1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eMfqsxQAAANwAAAAPAAAAAAAAAAAAAAAAAJgCAABkcnMv&#10;ZG93bnJldi54bWxQSwUGAAAAAAQABAD1AAAAigMAAAAA&#10;" path="m,14l,6,6,r8,l23,r6,6l29,14r,8l23,29r-9,l6,29,,22,,14xe" filled="f" strokecolor="maroon" strokeweight="0">
              <v:path arrowok="t" o:connecttype="custom" o:connectlocs="0,14;0,6;6,0;14,0;23,0;29,6;29,14;29,22;23,29;14,29;6,29;0,22;0,14" o:connectangles="0,0,0,0,0,0,0,0,0,0,0,0,0"/>
            </v:shape>
            <v:shape id="Freeform 1548" o:spid="_x0000_s3596" style="position:absolute;left:4312;top:16296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1eoScMA&#10;AADcAAAADwAAAGRycy9kb3ducmV2LnhtbERPS2vCQBC+F/oflil4Ed1oS5HoKo0gCDn5oOhtyI7J&#10;YnY2za4a++vdgtDbfHzPmS06W4srtd44VjAaJiCIC6cNlwr2u9VgAsIHZI21Y1JwJw+L+evLDFPt&#10;bryh6zaUIoawT1FBFUKTSumLiiz6oWuII3dyrcUQYVtK3eIthttajpPkU1o0HBsqbGhZUXHeXqyC&#10;zDtz/O1n33l+/zm4C2dHk3dK9d66rymIQF34Fz/dax3nv3/A3zPxAjl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1eoScMAAADcAAAADwAAAAAAAAAAAAAAAACYAgAAZHJzL2Rv&#10;d25yZXYueG1sUEsFBgAAAAAEAAQA9QAAAIgDAAAAAA==&#10;" path="m23,29l6,29,,22,,6,6,,23,r6,6l29,22r-6,7xe" fillcolor="#c1c1c1" stroked="f">
              <v:path arrowok="t" o:connecttype="custom" o:connectlocs="23,29;6,29;0,22;0,6;6,0;23,0;29,6;29,22;23,29" o:connectangles="0,0,0,0,0,0,0,0,0"/>
            </v:shape>
            <v:shape id="Freeform 1549" o:spid="_x0000_s3597" style="position:absolute;left:4312;top:16296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pTHQ8UA&#10;AADcAAAADwAAAGRycy9kb3ducmV2LnhtbESPzWrDMBCE74W8g9hCbrWchLrFjRJCfqDkEtftpbfF&#10;2tom0spYSuy8fVUI9LbLzM43u1yP1ogr9b51rGCWpCCIK6dbrhV8fR6eXkH4gKzROCYFN/KwXk0e&#10;lphrN/AHXctQixjCPkcFTQhdLqWvGrLoE9cRR+3H9RZDXPta6h6HGG6NnKdpJi22HAkNdrRtqDqX&#10;Fxu50nwfL4zn42lGu8zsi5ciDEpNH8fNG4hAY/g336/fday/eIa/Z+IEcvU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+lMdDxQAAANwAAAAPAAAAAAAAAAAAAAAAAJgCAABkcnMv&#10;ZG93bnJldi54bWxQSwUGAAAAAAQABAD1AAAAigMAAAAA&#10;" path="m,14l,6,6,r8,l23,r6,6l29,14r,8l23,29r-9,l6,29,,22,,14xe" filled="f" strokecolor="maroon" strokeweight="0">
              <v:path arrowok="t" o:connecttype="custom" o:connectlocs="0,14;0,6;6,0;14,0;23,0;29,6;29,14;29,22;23,29;14,29;6,29;0,22;0,14" o:connectangles="0,0,0,0,0,0,0,0,0,0,0,0,0"/>
            </v:shape>
            <v:shape id="Freeform 1550" o:spid="_x0000_s3598" style="position:absolute;left:4360;top:16280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MmTpcMA&#10;AADcAAAADwAAAGRycy9kb3ducmV2LnhtbERPTWvCQBC9F/wPywhepG6qICV1E0xBEHKqllJvQ3ZM&#10;FrOzMbtq7K93C4Xe5vE+Z5UPthVX6r1xrOBlloAgrpw2XCv43G+eX0H4gKyxdUwK7uQhz0ZPK0y1&#10;u/EHXXehFjGEfYoKmhC6VEpfNWTRz1xHHLmj6y2GCPta6h5vMdy2cp4kS2nRcGxosKP3hqrT7mIV&#10;FN6Zw8+0+CrL+/nbXbg4mHJQajIe1m8gAg3hX/zn3uo4f7GE32fiBTJ7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0MmTpcMAAADcAAAADwAAAAAAAAAAAAAAAACYAgAAZHJzL2Rv&#10;d25yZXYueG1sUEsFBgAAAAAEAAQA9QAAAIgDAAAAAA==&#10;" path="m23,29l6,29,,22,,6,6,,23,r6,6l29,22r-6,7xe" fillcolor="#c1c1c1" stroked="f">
              <v:path arrowok="t" o:connecttype="custom" o:connectlocs="23,29;6,29;0,22;0,6;6,0;23,0;29,6;29,22;23,29" o:connectangles="0,0,0,0,0,0,0,0,0"/>
            </v:shape>
            <v:shape id="Freeform 1551" o:spid="_x0000_s3599" style="position:absolute;left:4360;top:16280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Qr8r8UA&#10;AADcAAAADwAAAGRycy9kb3ducmV2LnhtbESPzWvCQBDF7wX/h2WE3urGFmKJriL9gJKL1vbibciO&#10;SXB3NmQ3H/73riB4m+G9eb83q81ojeip9bVjBfNZAoK4cLrmUsH/3/fLOwgfkDUax6TgQh4268nT&#10;CjPtBv6l/hBKEUPYZ6igCqHJpPRFRRb9zDXEUTu51mKIa1tK3eIQw62Rr0mSSos1R0KFDX1UVJwP&#10;nY1caY55x3jOd3P6TM3XfrEPg1LP03G7BBFoDA/z/fpHx/pvC7g9EyeQ6y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hCvyvxQAAANwAAAAPAAAAAAAAAAAAAAAAAJgCAABkcnMv&#10;ZG93bnJldi54bWxQSwUGAAAAAAQABAD1AAAAigMAAAAA&#10;" path="m,14l,6,6,r8,l23,r6,6l29,14r,8l23,29r-9,l6,29,,22,,14xe" filled="f" strokecolor="maroon" strokeweight="0">
              <v:path arrowok="t" o:connecttype="custom" o:connectlocs="0,14;0,6;6,0;14,0;23,0;29,6;29,14;29,22;23,29;14,29;6,29;0,22;0,14" o:connectangles="0,0,0,0,0,0,0,0,0,0,0,0,0"/>
            </v:shape>
            <v:shape id="Freeform 1552" o:spid="_x0000_s3600" style="position:absolute;left:4408;top:16358;width:208;height:20;visibility:visible;mso-wrap-style:square;v-text-anchor:top" coordsize="20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fONcsUA&#10;AADcAAAADwAAAGRycy9kb3ducmV2LnhtbESPQWvCQBCF7wX/wzJCb3WjxVJSVymKoqUItabnITsm&#10;odnZkF2T+O+dQ6G3Gd6b975ZrAZXq47aUHk2MJ0koIhzbysuDJy/t0+voEJEtlh7JgM3CrBajh4W&#10;mFrf8xd1p1goCeGQooEyxibVOuQlOQwT3xCLdvGtwyhrW2jbYi/hrtazJHnRDiuWhhIbWpeU/56u&#10;zgB+ZJ9Hd8wu/Vx32eG8+9no7cyYx/Hw/gYq0hD/zX/Xeyv4z0Irz8gEenk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9841yxQAAANwAAAAPAAAAAAAAAAAAAAAAAJgCAABkcnMv&#10;ZG93bnJldi54bWxQSwUGAAAAAAQABAD1AAAAigMAAAAA&#10;" path="m,l208,e" filled="f" strokecolor="#818181" strokeweight="0">
              <v:path arrowok="t" o:connecttype="custom" o:connectlocs="0,0;208,0" o:connectangles="0,0"/>
            </v:shape>
            <v:shape id="Freeform 1553" o:spid="_x0000_s3601" style="position:absolute;left:4408;top:16327;width:176;height:20;visibility:visible;mso-wrap-style:square;v-text-anchor:top" coordsize="176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6u1rMQA&#10;AADcAAAADwAAAGRycy9kb3ducmV2LnhtbERP3UrDMBS+H/gO4QjeiEvddMy6bMhgMLxxrXuAY3PW&#10;VJuTksS2e/tFEHZ3Pr7fs9qMthU9+dA4VvA4zUAQV043XCs4fu4eliBCRNbYOiYFZwqwWd9MVphr&#10;N3BBfRlrkUI45KjAxNjlUobKkMUwdR1x4k7OW4wJ+lpqj0MKt62cZdlCWmw4NRjsaGuo+il/rYLl&#10;VzE7LHbPp6f+3gzv22Nf+O8Ppe5ux7dXEJHGeBX/u/c6zZ+/wN8z6QK5v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urtazEAAAA3AAAAA8AAAAAAAAAAAAAAAAAmAIAAGRycy9k&#10;b3ducmV2LnhtbFBLBQYAAAAABAAEAPUAAACJAwAAAAA=&#10;" path="m,l176,e" filled="f" strokecolor="#818181" strokeweight="0">
              <v:path arrowok="t" o:connecttype="custom" o:connectlocs="0,0;176,0" o:connectangles="0,0"/>
            </v:shape>
            <v:shape id="Freeform 1554" o:spid="_x0000_s3602" style="position:absolute;left:4632;top:16327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GrdN8YA&#10;AADcAAAADwAAAGRycy9kb3ducmV2LnhtbESPQWvCQBCF74X+h2UEL0U3SikluooRCoWcakuptyE7&#10;JovZ2TS7auyv7xwEbzO8N+99s1wPvlVn6qMLbGA2zUARV8E6rg18fb5NXkHFhGyxDUwGrhRhvXp8&#10;WGJuw4U/6LxLtZIQjjkaaFLqcq1j1ZDHOA0dsWiH0HtMsva1tj1eJNy3ep5lL9qjY2losKNtQ9Vx&#10;d/IGihjc/u+p+C7L6+9POHGxd+VgzHg0bBagEg3pbr5dv1vBfxZ8eUYm0Kt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GrdN8YAAADcAAAADwAAAAAAAAAAAAAAAACYAgAAZHJz&#10;L2Rvd25yZXYueG1sUEsFBgAAAAAEAAQA9QAAAIsDAAAAAA==&#10;" path="m23,29l6,29,,22,,6,6,,23,r6,6l29,22r-6,7xe" fillcolor="#c1c1c1" stroked="f">
              <v:path arrowok="t" o:connecttype="custom" o:connectlocs="23,29;6,29;0,22;0,6;6,0;23,0;29,6;29,22;23,29" o:connectangles="0,0,0,0,0,0,0,0,0"/>
            </v:shape>
            <v:shape id="Freeform 1555" o:spid="_x0000_s3603" style="position:absolute;left:4632;top:16327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amyPcQA&#10;AADcAAAADwAAAGRycy9kb3ducmV2LnhtbESPzYvCMBDF74L/QxjBm6YVcaUaRfyAxcv6dfE2NGNb&#10;TCalibb7328WFvY2w3vzfm+W684a8abGV44VpOMEBHHudMWFgtv1MJqD8AFZo3FMCr7Jw3rV7y0x&#10;067lM70voRAxhH2GCsoQ6kxKn5dk0Y9dTRy1h2sshrg2hdQNtjHcGjlJkpm0WHEklFjTtqT8eXnZ&#10;yJXmfnwxPo9fKe1mZn/6OIVWqeGg2yxABOrCv/nv+lPH+tMUfp+JE8jV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mpsj3EAAAA3AAAAA8AAAAAAAAAAAAAAAAAmAIAAGRycy9k&#10;b3ducmV2LnhtbFBLBQYAAAAABAAEAPUAAACJAwAAAAA=&#10;" path="m,14l,6,6,r8,l23,r6,6l29,14r,8l23,29r-9,l6,29,,22,,14xe" filled="f" strokecolor="maroon" strokeweight="0">
              <v:path arrowok="t" o:connecttype="custom" o:connectlocs="0,14;0,6;6,0;14,0;23,0;29,6;29,14;29,22;23,29;14,29;6,29;0,22;0,14" o:connectangles="0,0,0,0,0,0,0,0,0,0,0,0,0"/>
            </v:shape>
            <v:shape id="Freeform 1556" o:spid="_x0000_s3604" style="position:absolute;left:4600;top:16296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/Tm28MA&#10;AADcAAAADwAAAGRycy9kb3ducmV2LnhtbERPTWvCQBC9F/wPywheSt1UpJTUTTAFQchJLaXehuyY&#10;LGZnY3bV6K/vFoTe5vE+Z5EPthUX6r1xrOB1moAgrpw2XCv42q1e3kH4gKyxdUwKbuQhz0ZPC0y1&#10;u/KGLttQixjCPkUFTQhdKqWvGrLop64jjtzB9RZDhH0tdY/XGG5bOUuSN2nRcGxosKPPhqrj9mwV&#10;FN6Z/f25+C7L2+nHnbnYm3JQajIelh8gAg3hX/xwr3WcP5/B3zPxApn9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9/Tm28MAAADcAAAADwAAAAAAAAAAAAAAAACYAgAAZHJzL2Rv&#10;d25yZXYueG1sUEsFBgAAAAAEAAQA9QAAAIgDAAAAAA==&#10;" path="m23,29l6,29,,22,,6,6,,23,r6,6l29,22r-6,7xe" fillcolor="#c1c1c1" stroked="f">
              <v:path arrowok="t" o:connecttype="custom" o:connectlocs="23,29;6,29;0,22;0,6;6,0;23,0;29,6;29,22;23,29" o:connectangles="0,0,0,0,0,0,0,0,0"/>
            </v:shape>
            <v:shape id="Freeform 1557" o:spid="_x0000_s3605" style="position:absolute;left:4600;top:16296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jeJ0cUA&#10;AADcAAAADwAAAGRycy9kb3ducmV2LnhtbESPzWrDMBCE74W8g9hCbrWcpLjFjRJCfqDkEtftpbfF&#10;2tom0spYSuy8fVUI9LbLzM43u1yP1ogr9b51rGCWpCCIK6dbrhV8fR6eXkH4gKzROCYFN/KwXk0e&#10;lphrN/AHXctQixjCPkcFTQhdLqWvGrLoE9cRR+3H9RZDXPta6h6HGG6NnKdpJi22HAkNdrRtqDqX&#10;Fxu50nwfL4zn42lGu8zsi5ciDEpNH8fNG4hAY/g336/fdaz/vIC/Z+IEcvU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GN4nRxQAAANwAAAAPAAAAAAAAAAAAAAAAAJgCAABkcnMv&#10;ZG93bnJldi54bWxQSwUGAAAAAAQABAD1AAAAigMAAAAA&#10;" path="m,14l,6,6,r8,l23,r6,6l29,14r,8l23,29r-9,l6,29,,22,,14xe" filled="f" strokecolor="maroon" strokeweight="0">
              <v:path arrowok="t" o:connecttype="custom" o:connectlocs="0,14;0,6;6,0;14,0;23,0;29,6;29,14;29,22;23,29;14,29;6,29;0,22;0,14" o:connectangles="0,0,0,0,0,0,0,0,0,0,0,0,0"/>
            </v:shape>
            <v:shape id="Freeform 1558" o:spid="_x0000_s3606" style="position:absolute;left:4648;top:16280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1HbNMMA&#10;AADcAAAADwAAAGRycy9kb3ducmV2LnhtbERPTWvCQBC9C/0PyxR6Ed1YRCS6CY1QKORUK6K3ITsm&#10;i9nZNLtq7K/vFgre5vE+Z50PthVX6r1xrGA2TUAQV04brhXsvt4nSxA+IGtsHZOCO3nIs6fRGlPt&#10;bvxJ122oRQxhn6KCJoQuldJXDVn0U9cRR+7keoshwr6WusdbDLetfE2ShbRoODY02NGmoeq8vVgF&#10;hXfm+DMu9mV5/z64CxdHUw5KvTwPbysQgYbwEP+7P3ScP5/D3zPxApn9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1HbNMMAAADcAAAADwAAAAAAAAAAAAAAAACYAgAAZHJzL2Rv&#10;d25yZXYueG1sUEsFBgAAAAAEAAQA9QAAAIgDAAAAAA==&#10;" path="m23,29l6,29,,22,,6,6,,23,r6,6l29,22r-6,7xe" fillcolor="#c1c1c1" stroked="f">
              <v:path arrowok="t" o:connecttype="custom" o:connectlocs="23,29;6,29;0,22;0,6;6,0;23,0;29,6;29,22;23,29" o:connectangles="0,0,0,0,0,0,0,0,0"/>
            </v:shape>
            <v:shape id="Freeform 1559" o:spid="_x0000_s3607" style="position:absolute;left:4648;top:16280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pK0PsUA&#10;AADcAAAADwAAAGRycy9kb3ducmV2LnhtbESPzWrDMBCE74W8g9hCbrWckLrFjRJCfqDkEtftpbfF&#10;2tom0spYSuy8fVUI9LbLzM43u1yP1ogr9b51rGCWpCCIK6dbrhV8fR6eXkH4gKzROCYFN/KwXk0e&#10;lphrN/AHXctQixjCPkcFTQhdLqWvGrLoE9cRR+3H9RZDXPta6h6HGG6NnKdpJi22HAkNdrRtqDqX&#10;Fxu50nwfL4zn42lGu8zsi5ciDEpNH8fNG4hAY/g336/fday/eIa/Z+IEcvU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mkrQ+xQAAANwAAAAPAAAAAAAAAAAAAAAAAJgCAABkcnMv&#10;ZG93bnJldi54bWxQSwUGAAAAAAQABAD1AAAAigMAAAAA&#10;" path="m,14l,6,6,r8,l23,r6,6l29,14r,8l23,29r-9,l6,29,,22,,14xe" filled="f" strokecolor="maroon" strokeweight="0">
              <v:path arrowok="t" o:connecttype="custom" o:connectlocs="0,14;0,6;6,0;14,0;23,0;29,6;29,14;29,22;23,29;14,29;6,29;0,22;0,14" o:connectangles="0,0,0,0,0,0,0,0,0,0,0,0,0"/>
            </v:shape>
            <v:shape id="Freeform 1560" o:spid="_x0000_s3608" style="position:absolute;left:4696;top:16358;width:208;height:20;visibility:visible;mso-wrap-style:square;v-text-anchor:top" coordsize="20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ybP5sMA&#10;AADcAAAADwAAAGRycy9kb3ducmV2LnhtbERP22rCQBB9F/oPyxR8003FSkmzirRYbCmCqenzkJ1c&#10;MDsbsmsS/94tFHybw7lOshlNI3rqXG1ZwdM8AkGcW11zqeD0s5u9gHAeWWNjmRRcycFm/TBJMNZ2&#10;4CP1qS9FCGEXo4LK+zaW0uUVGXRz2xIHrrCdQR9gV0rd4RDCTSMXUbSSBmsODRW29FZRfk4vRgF+&#10;Zd8Hc8iK4Vn22efp4/dd7hZKTR/H7SsIT6O/i//dex3mL1fw90y4QK5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ybP5sMAAADcAAAADwAAAAAAAAAAAAAAAACYAgAAZHJzL2Rv&#10;d25yZXYueG1sUEsFBgAAAAAEAAQA9QAAAIgDAAAAAA==&#10;" path="m,l207,e" filled="f" strokecolor="#818181" strokeweight="0">
              <v:path arrowok="t" o:connecttype="custom" o:connectlocs="0,0;207,0" o:connectangles="0,0"/>
            </v:shape>
            <v:shape id="Freeform 1561" o:spid="_x0000_s3609" style="position:absolute;left:4696;top:16327;width:176;height:20;visibility:visible;mso-wrap-style:square;v-text-anchor:top" coordsize="176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X73OMMA&#10;AADcAAAADwAAAGRycy9kb3ducmV2LnhtbERP3WrCMBS+F/YO4Qx2IzNV1ElnlCEIYzda5wOcNcem&#10;W3NSkth2b28GA+/Ox/d71tvBNqIjH2rHCqaTDARx6XTNlYLz5/55BSJEZI2NY1LwSwG2m4fRGnPt&#10;ei6oO8VKpBAOOSowMba5lKE0ZDFMXEucuIvzFmOCvpLaY5/CbSNnWbaUFmtODQZb2hkqf05Xq2D1&#10;VcyOy/3iMu/Gpv/YnbvCfx+Uenoc3l5BRBriXfzvftdp/vwF/p5JF8jN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X73OMMAAADcAAAADwAAAAAAAAAAAAAAAACYAgAAZHJzL2Rv&#10;d25yZXYueG1sUEsFBgAAAAAEAAQA9QAAAIgDAAAAAA==&#10;" path="m,l175,e" filled="f" strokecolor="#818181" strokeweight="0">
              <v:path arrowok="t" o:connecttype="custom" o:connectlocs="0,0;175,0" o:connectangles="0,0"/>
            </v:shape>
            <v:shape id="Freeform 1562" o:spid="_x0000_s3610" style="position:absolute;left:4920;top:16327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hzRMcYA&#10;AADcAAAADwAAAGRycy9kb3ducmV2LnhtbESPQWvCQBCF74X+h2UEL0U3SikluooRCoWcakuptyE7&#10;JovZ2TS7auyv7xwEbzO8N+99s1wPvlVn6qMLbGA2zUARV8E6rg18fb5NXkHFhGyxDUwGrhRhvXp8&#10;WGJuw4U/6LxLtZIQjjkaaFLqcq1j1ZDHOA0dsWiH0HtMsva1tj1eJNy3ep5lL9qjY2losKNtQ9Vx&#10;d/IGihjc/u+p+C7L6+9POHGxd+VgzHg0bBagEg3pbr5dv1vBfxZaeUYm0Kt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hzRMcYAAADcAAAADwAAAAAAAAAAAAAAAACYAgAAZHJz&#10;L2Rvd25yZXYueG1sUEsFBgAAAAAEAAQA9QAAAIsDAAAAAA==&#10;" path="m23,29l6,29,,22,,6,6,,23,r6,6l29,22r-6,7xe" fillcolor="#c1c1c1" stroked="f">
              <v:path arrowok="t" o:connecttype="custom" o:connectlocs="23,29;6,29;0,22;0,6;6,0;23,0;29,6;29,22;23,29" o:connectangles="0,0,0,0,0,0,0,0,0"/>
            </v:shape>
            <v:shape id="Freeform 1563" o:spid="_x0000_s3611" style="position:absolute;left:4920;top:16327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9++O8QA&#10;AADcAAAADwAAAGRycy9kb3ducmV2LnhtbESPT4vCMBDF74LfIczC3jRVFl2rUcRdQbz4Z714G5rZ&#10;tphMShNt/fZGELzN8N6835vZorVG3Kj2pWMFg34CgjhzuuRcwelv3fsG4QOyRuOYFNzJw2Le7cww&#10;1a7hA92OIRcxhH2KCooQqlRKnxVk0fddRRy1f1dbDHGtc6lrbGK4NXKYJCNpseRIKLCiVUHZ5Xi1&#10;kSvNeXtlvGx3A/oZmd/9eB8apT4/2uUURKA2vM2v642O9b8m8HwmTiDn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ffvjvEAAAA3AAAAA8AAAAAAAAAAAAAAAAAmAIAAGRycy9k&#10;b3ducmV2LnhtbFBLBQYAAAAABAAEAPUAAACJAwAAAAA=&#10;" path="m,14l,6,6,r8,l23,r6,6l29,14r,8l23,29r-9,l6,29,,22,,14xe" filled="f" strokecolor="maroon" strokeweight="0">
              <v:path arrowok="t" o:connecttype="custom" o:connectlocs="0,14;0,6;6,0;14,0;23,0;29,6;29,14;29,22;23,29;14,29;6,29;0,22;0,14" o:connectangles="0,0,0,0,0,0,0,0,0,0,0,0,0"/>
            </v:shape>
            <v:shape id="Freeform 1564" o:spid="_x0000_s3612" style="position:absolute;left:4888;top:16296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bNL6sYA&#10;AADcAAAADwAAAGRycy9kb3ducmV2LnhtbESPQWvCQBCF74X+h2UEL0U3Ci0luooRCoWcakuptyE7&#10;JovZ2TS7auyv7xwEbzO8N+99s1wPvlVn6qMLbGA2zUARV8E6rg18fb5NXkHFhGyxDUwGrhRhvXp8&#10;WGJuw4U/6LxLtZIQjjkaaFLqcq1j1ZDHOA0dsWiH0HtMsva1tj1eJNy3ep5lL9qjY2losKNtQ9Vx&#10;d/IGihjc/u+p+C7L6+9POHGxd+VgzHg0bBagEg3pbr5dv1vBfxZ8eUYm0Kt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7bNL6sYAAADcAAAADwAAAAAAAAAAAAAAAACYAgAAZHJz&#10;L2Rvd25yZXYueG1sUEsFBgAAAAAEAAQA9QAAAIsDAAAAAA==&#10;" path="m23,29l6,29,,22,,6,6,,23,r6,6l29,22r-6,7xe" fillcolor="#c1c1c1" stroked="f">
              <v:path arrowok="t" o:connecttype="custom" o:connectlocs="23,29;6,29;0,22;0,6;6,0;23,0;29,6;29,22;23,29" o:connectangles="0,0,0,0,0,0,0,0,0"/>
            </v:shape>
            <v:shape id="Freeform 1565" o:spid="_x0000_s3613" style="position:absolute;left:4888;top:16296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HAk4MQA&#10;AADcAAAADwAAAGRycy9kb3ducmV2LnhtbESPzYvCMBDF74L/QxjBm6YVdKUaRfyAxcv6dfE2NGNb&#10;TCalibb7328WFvY2w3vzfm+W684a8abGV44VpOMEBHHudMWFgtv1MJqD8AFZo3FMCr7Jw3rV7y0x&#10;067lM70voRAxhH2GCsoQ6kxKn5dk0Y9dTRy1h2sshrg2hdQNtjHcGjlJkpm0WHEklFjTtqT8eXnZ&#10;yJXmfnwxPo9fKe1mZn/6OIVWqeGg2yxABOrCv/nv+lPH+tMUfp+JE8jV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xwJODEAAAA3AAAAA8AAAAAAAAAAAAAAAAAmAIAAGRycy9k&#10;b3ducmV2LnhtbFBLBQYAAAAABAAEAPUAAACJAwAAAAA=&#10;" path="m,14l,6,6,r8,l23,r6,6l29,14r,8l23,29r-9,l6,29,,22,,14xe" filled="f" strokecolor="maroon" strokeweight="0">
              <v:path arrowok="t" o:connecttype="custom" o:connectlocs="0,14;0,6;6,0;14,0;23,0;29,6;29,14;29,22;23,29;14,29;6,29;0,22;0,14" o:connectangles="0,0,0,0,0,0,0,0,0,0,0,0,0"/>
            </v:shape>
            <v:shape id="Freeform 1566" o:spid="_x0000_s3614" style="position:absolute;left:4936;top:16280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i1wBsMA&#10;AADcAAAADwAAAGRycy9kb3ducmV2LnhtbERPTWvCQBC9F/wPywheSt1UsJTUTTAFQchJLaXehuyY&#10;LGZnY3bV6K/vFoTe5vE+Z5EPthUX6r1xrOB1moAgrpw2XCv42q1e3kH4gKyxdUwKbuQhz0ZPC0y1&#10;u/KGLttQixjCPkUFTQhdKqWvGrLop64jjtzB9RZDhH0tdY/XGG5bOUuSN2nRcGxosKPPhqrj9mwV&#10;FN6Z/f25+C7L2+nHnbnYm3JQajIelh8gAg3hX/xwr3WcP5/B3zPxApn9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i1wBsMAAADcAAAADwAAAAAAAAAAAAAAAACYAgAAZHJzL2Rv&#10;d25yZXYueG1sUEsFBgAAAAAEAAQA9QAAAIgDAAAAAA==&#10;" path="m23,29l6,29,,22,,6,6,,23,r6,6l29,22r-6,7xe" fillcolor="#c1c1c1" stroked="f">
              <v:path arrowok="t" o:connecttype="custom" o:connectlocs="23,29;6,29;0,22;0,6;6,0;23,0;29,6;29,22;23,29" o:connectangles="0,0,0,0,0,0,0,0,0"/>
            </v:shape>
            <v:shape id="Freeform 1567" o:spid="_x0000_s3615" style="position:absolute;left:4936;top:16280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+4fDMUA&#10;AADcAAAADwAAAGRycy9kb3ducmV2LnhtbESPzWrDMBCE74W8g9hCbrWchLrFjRJCfqDkEtftpbfF&#10;2tom0spYSuy8fVUI9LbLzM43u1yP1ogr9b51rGCWpCCIK6dbrhV8fR6eXkH4gKzROCYFN/KwXk0e&#10;lphrN/AHXctQixjCPkcFTQhdLqWvGrLoE9cRR+3H9RZDXPta6h6HGG6NnKdpJi22HAkNdrRtqDqX&#10;Fxu50nwfL4zn42lGu8zsi5ciDEpNH8fNG4hAY/g336/fdaz/vIC/Z+IEcvU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D7h8MxQAAANwAAAAPAAAAAAAAAAAAAAAAAJgCAABkcnMv&#10;ZG93bnJldi54bWxQSwUGAAAAAAQABAD1AAAAigMAAAAA&#10;" path="m,14l,6,6,r8,l23,r6,6l29,14r,8l23,29r-9,l6,29,,22,,14xe" filled="f" strokecolor="maroon" strokeweight="0">
              <v:path arrowok="t" o:connecttype="custom" o:connectlocs="0,14;0,6;6,0;14,0;23,0;29,6;29,14;29,22;23,29;14,29;6,29;0,22;0,14" o:connectangles="0,0,0,0,0,0,0,0,0,0,0,0,0"/>
            </v:shape>
            <v:shape id="Freeform 1568" o:spid="_x0000_s3616" style="position:absolute;left:4984;top:16358;width:208;height:20;visibility:visible;mso-wrap-style:square;v-text-anchor:top" coordsize="20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WFi18IA&#10;AADcAAAADwAAAGRycy9kb3ducmV2LnhtbERPTWvCQBC9C/0PyxS86aaiUlJXkYqiIkKt6XnIjkkw&#10;OxuyaxL/vSsIvc3jfc5s0ZlSNFS7wrKCj2EEgji1uuBMwfl3PfgE4TyyxtIyKbiTg8X8rTfDWNuW&#10;f6g5+UyEEHYxKsi9r2IpXZqTQTe0FXHgLrY26AOsM6lrbEO4KeUoiqbSYMGhIceKvnNKr6ebUYD7&#10;5HA0x+TSTmST7M6bv5Vcj5Tqv3fLLxCeOv8vfrm3OsyfjOH5TLhAzh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hYWLXwgAAANwAAAAPAAAAAAAAAAAAAAAAAJgCAABkcnMvZG93&#10;bnJldi54bWxQSwUGAAAAAAQABAD1AAAAhwMAAAAA&#10;" path="m,l207,e" filled="f" strokecolor="#818181" strokeweight="0">
              <v:path arrowok="t" o:connecttype="custom" o:connectlocs="0,0;207,0" o:connectangles="0,0"/>
            </v:shape>
            <v:shape id="Freeform 1569" o:spid="_x0000_s3617" style="position:absolute;left:4984;top:16327;width:176;height:20;visibility:visible;mso-wrap-style:square;v-text-anchor:top" coordsize="176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zlaCcMA&#10;AADcAAAADwAAAGRycy9kb3ducmV2LnhtbERP3WrCMBS+H+wdwhnsZsx0YkU6owxBkN1onQ9w1hyb&#10;bs1JSWJb394Ig92dj+/3LNejbUVPPjSOFbxNMhDEldMN1wpOX9vXBYgQkTW2jknBlQKsV48PSyy0&#10;G7ik/hhrkUI4FKjAxNgVUobKkMUwcR1x4s7OW4wJ+lpqj0MKt62cZtlcWmw4NRjsaGOo+j1erILF&#10;dzk9zLf5eda/mOFzc+pL/7NX6vlp/HgHEWmM/+I/906n+XkO92fSBXJ1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zlaCcMAAADcAAAADwAAAAAAAAAAAAAAAACYAgAAZHJzL2Rv&#10;d25yZXYueG1sUEsFBgAAAAAEAAQA9QAAAIgDAAAAAA==&#10;" path="m,l175,e" filled="f" strokecolor="#818181" strokeweight="0">
              <v:path arrowok="t" o:connecttype="custom" o:connectlocs="0,0;175,0" o:connectangles="0,0"/>
            </v:shape>
            <v:shape id="Freeform 1570" o:spid="_x0000_s3618" style="position:absolute;left:5208;top:16327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RZ2BcMA&#10;AADcAAAADwAAAGRycy9kb3ducmV2LnhtbERPTWvCQBC9F/wPywhepG4qKCV1E0xBEHKqllJvQ3ZM&#10;FrOzMbtq7K93C4Xe5vE+Z5UPthVX6r1xrOBlloAgrpw2XCv43G+eX0H4gKyxdUwK7uQhz0ZPK0y1&#10;u/EHXXehFjGEfYoKmhC6VEpfNWTRz1xHHLmj6y2GCPta6h5vMdy2cp4kS2nRcGxosKP3hqrT7mIV&#10;FN6Zw8+0+CrL+/nbXbg4mHJQajIe1m8gAg3hX/zn3uo4f7GE32fiBTJ7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RZ2BcMAAADcAAAADwAAAAAAAAAAAAAAAACYAgAAZHJzL2Rv&#10;d25yZXYueG1sUEsFBgAAAAAEAAQA9QAAAIgDAAAAAA==&#10;" path="m23,29l6,29,,22,,6,6,,23,r6,6l29,22r-6,7xe" fillcolor="#c1c1c1" stroked="f">
              <v:path arrowok="t" o:connecttype="custom" o:connectlocs="23,29;6,29;0,22;0,6;6,0;23,0;29,6;29,22;23,29" o:connectangles="0,0,0,0,0,0,0,0,0"/>
            </v:shape>
            <v:shape id="Freeform 1571" o:spid="_x0000_s3619" style="position:absolute;left:5208;top:16327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NUZD8UA&#10;AADcAAAADwAAAGRycy9kb3ducmV2LnhtbESPzWvCQBDF7wX/h2WE3urGQmOJriL9gJKL1vbibciO&#10;SXB3NmQ3H/73riB4m+G9eb83q81ojeip9bVjBfNZAoK4cLrmUsH/3/fLOwgfkDUax6TgQh4268nT&#10;CjPtBv6l/hBKEUPYZ6igCqHJpPRFRRb9zDXEUTu51mKIa1tK3eIQw62Rr0mSSos1R0KFDX1UVJwP&#10;nY1caY55x3jOd3P6TM3XfrEPg1LP03G7BBFoDA/z/fpHx/pvC7g9EyeQ6y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81RkPxQAAANwAAAAPAAAAAAAAAAAAAAAAAJgCAABkcnMv&#10;ZG93bnJldi54bWxQSwUGAAAAAAQABAD1AAAAigMAAAAA&#10;" path="m,14l,6,6,r8,l23,r6,6l29,14r,8l23,29r-9,l6,29,,22,,14xe" filled="f" strokecolor="maroon" strokeweight="0">
              <v:path arrowok="t" o:connecttype="custom" o:connectlocs="0,14;0,6;6,0;14,0;23,0;29,6;29,14;29,22;23,29;14,29;6,29;0,22;0,14" o:connectangles="0,0,0,0,0,0,0,0,0,0,0,0,0"/>
            </v:shape>
            <v:shape id="Freeform 1572" o:spid="_x0000_s3620" style="position:absolute;left:5176;top:16296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8VH7MYA&#10;AADcAAAADwAAAGRycy9kb3ducmV2LnhtbESPQWvCQBCF74X+h2UEL0U3Ci0luooRCoWcakuptyE7&#10;JovZ2TS7auyv7xwEbzO8N+99s1wPvlVn6qMLbGA2zUARV8E6rg18fb5NXkHFhGyxDUwGrhRhvXp8&#10;WGJuw4U/6LxLtZIQjjkaaFLqcq1j1ZDHOA0dsWiH0HtMsva1tj1eJNy3ep5lL9qjY2losKNtQ9Vx&#10;d/IGihjc/u+p+C7L6+9POHGxd+VgzHg0bBagEg3pbr5dv1vBfxZaeUYm0Kt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8VH7MYAAADcAAAADwAAAAAAAAAAAAAAAACYAgAAZHJz&#10;L2Rvd25yZXYueG1sUEsFBgAAAAAEAAQA9QAAAIsDAAAAAA==&#10;" path="m23,29l6,29,,22,,6,6,,23,r6,6l29,22r-6,7xe" fillcolor="#c1c1c1" stroked="f">
              <v:path arrowok="t" o:connecttype="custom" o:connectlocs="23,29;6,29;0,22;0,6;6,0;23,0;29,6;29,22;23,29" o:connectangles="0,0,0,0,0,0,0,0,0"/>
            </v:shape>
            <v:shape id="Freeform 1573" o:spid="_x0000_s3621" style="position:absolute;left:5176;top:16296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gYo5sQA&#10;AADcAAAADwAAAGRycy9kb3ducmV2LnhtbESPT4vCMBDF74LfIczC3jRVWF2rUcRdQbz4Z714G5rZ&#10;tphMShNt/fZGELzN8N6835vZorVG3Kj2pWMFg34CgjhzuuRcwelv3fsG4QOyRuOYFNzJw2Le7cww&#10;1a7hA92OIRcxhH2KCooQqlRKnxVk0fddRRy1f1dbDHGtc6lrbGK4NXKYJCNpseRIKLCiVUHZ5Xi1&#10;kSvNeXtlvGx3A/oZmd/9eB8apT4/2uUURKA2vM2v642O9b8m8HwmTiDn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IGKObEAAAA3AAAAA8AAAAAAAAAAAAAAAAAmAIAAGRycy9k&#10;b3ducmV2LnhtbFBLBQYAAAAABAAEAPUAAACJAwAAAAA=&#10;" path="m,14l,6,6,r8,l23,r6,6l29,14r,8l23,29r-9,l6,29,,22,,14xe" filled="f" strokecolor="maroon" strokeweight="0">
              <v:path arrowok="t" o:connecttype="custom" o:connectlocs="0,14;0,6;6,0;14,0;23,0;29,6;29,14;29,22;23,29;14,29;6,29;0,22;0,14" o:connectangles="0,0,0,0,0,0,0,0,0,0,0,0,0"/>
            </v:shape>
            <v:shape id="Freeform 1574" o:spid="_x0000_s3622" style="position:absolute;left:5224;top:16280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9+BV8UA&#10;AADcAAAADwAAAGRycy9kb3ducmV2LnhtbESPQWvCQBCF7wX/wzIFL0U39SAlukojCIWcqqXU25Cd&#10;JkuzszG7auyvdw6Ctxnem/e+Wa4H36oz9dEFNvA6zUARV8E6rg187beTN1AxIVtsA5OBK0VYr0ZP&#10;S8xtuPAnnXepVhLCMUcDTUpdrnWsGvIYp6EjFu039B6TrH2tbY8XCfetnmXZXHt0LA0NdrRpqPrb&#10;nbyBIgZ3+H8pvsvyevwJJy4OrhyMGT8P7wtQiYb0MN+vP6zgzwVfnpEJ9OoG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j34FXxQAAANwAAAAPAAAAAAAAAAAAAAAAAJgCAABkcnMv&#10;ZG93bnJldi54bWxQSwUGAAAAAAQABAD1AAAAigMAAAAA&#10;" path="m23,29l6,29,,22,,6,6,,23,r6,6l29,22r-6,7xe" fillcolor="#c1c1c1" stroked="f">
              <v:path arrowok="t" o:connecttype="custom" o:connectlocs="23,29;6,29;0,22;0,6;6,0;23,0;29,6;29,22;23,29" o:connectangles="0,0,0,0,0,0,0,0,0"/>
            </v:shape>
            <v:shape id="Freeform 1575" o:spid="_x0000_s3623" style="position:absolute;left:5224;top:16280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hzuXcMA&#10;AADcAAAADwAAAGRycy9kb3ducmV2LnhtbESPT4vCMBDF78J+hzALe9O0Hqp0jSK7CuLFv5e9Dc3Y&#10;FpNJaaLtfnsjCN5meG/e781s0Vsj7tT62rGCdJSAIC6crrlUcD6th1MQPiBrNI5JwT95WMw/BjPM&#10;tev4QPdjKEUMYZ+jgiqEJpfSFxVZ9CPXEEft4lqLIa5tKXWLXQy3Ro6TJJMWa46EChv6qai4Hm82&#10;cqX5294Yr9tdSr+ZWe0n+9Ap9fXZL79BBOrD2/y63uhYP0vh+UycQM4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0hzuXcMAAADcAAAADwAAAAAAAAAAAAAAAACYAgAAZHJzL2Rv&#10;d25yZXYueG1sUEsFBgAAAAAEAAQA9QAAAIgDAAAAAA==&#10;" path="m,14l,6,6,r8,l23,r6,6l29,14r,8l23,29r-9,l6,29,,22,,14xe" filled="f" strokecolor="maroon" strokeweight="0">
              <v:path arrowok="t" o:connecttype="custom" o:connectlocs="0,14;0,6;6,0;14,0;23,0;29,6;29,14;29,22;23,29;14,29;6,29;0,22;0,14" o:connectangles="0,0,0,0,0,0,0,0,0,0,0,0,0"/>
            </v:shape>
            <v:shape id="Freeform 1576" o:spid="_x0000_s3624" style="position:absolute;left:5272;top:16358;width:208;height:20;visibility:visible;mso-wrap-style:square;v-text-anchor:top" coordsize="20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6iVhcIA&#10;AADcAAAADwAAAGRycy9kb3ducmV2LnhtbERP22rCQBB9L/gPywi+1Y0BpaSuUhRFiwhe0uchOyah&#10;2dmQXZP4912h4NscznXmy95UoqXGlZYVTMYRCOLM6pJzBdfL5v0DhPPIGivLpOBBDpaLwdscE207&#10;PlF79rkIIewSVFB4XydSuqwgg25sa+LA3Wxj0AfY5FI32IVwU8k4imbSYMmhocCaVgVlv+e7UYDf&#10;6eFojumtm8o23V+3P2u5iZUaDfuvTxCeev8S/7t3OsyfxfB8JlwgF3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PqJWFwgAAANwAAAAPAAAAAAAAAAAAAAAAAJgCAABkcnMvZG93&#10;bnJldi54bWxQSwUGAAAAAAQABAD1AAAAhwMAAAAA&#10;" path="m,l207,e" filled="f" strokecolor="#818181" strokeweight="0">
              <v:path arrowok="t" o:connecttype="custom" o:connectlocs="0,0;207,0" o:connectangles="0,0"/>
            </v:shape>
            <v:shape id="Freeform 1577" o:spid="_x0000_s3625" style="position:absolute;left:5272;top:16327;width:176;height:20;visibility:visible;mso-wrap-style:square;v-text-anchor:top" coordsize="176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fCtW8MA&#10;AADcAAAADwAAAGRycy9kb3ducmV2LnhtbERP3UrDMBS+F3yHcARvxKZOLaNbNmQwEG+0cw9w1pw2&#10;3ZqTksS2vr0RBO/Ox/d71tvZ9mIkHzrHCh6yHARx7XTHrYLj5/5+CSJEZI29Y1LwTQG2m+urNZba&#10;TVzReIitSCEcSlRgYhxKKUNtyGLI3ECcuMZ5izFB30rtcUrhtpeLPC+kxY5Tg8GBdobqy+HLKlie&#10;qsVHsX9unsY7M73tjmPlz+9K3d7MLysQkeb4L/5zv+o0v3iE32fSBXLz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fCtW8MAAADcAAAADwAAAAAAAAAAAAAAAACYAgAAZHJzL2Rv&#10;d25yZXYueG1sUEsFBgAAAAAEAAQA9QAAAIgDAAAAAA==&#10;" path="m,l175,e" filled="f" strokecolor="#818181" strokeweight="0">
              <v:path arrowok="t" o:connecttype="custom" o:connectlocs="0,0;175,0" o:connectangles="0,0"/>
            </v:shape>
            <v:shape id="Freeform 1578" o:spid="_x0000_s3626" style="position:absolute;left:5496;top:16327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OSHVMMA&#10;AADcAAAADwAAAGRycy9kb3ducmV2LnhtbERPTWvCQBC9F/wPywhepG4qIiV1E0xBEHKqllJvQ3ZM&#10;FrOzMbtq7K93C4Xe5vE+Z5UPthVX6r1xrOBlloAgrpw2XCv43G+eX0H4gKyxdUwK7uQhz0ZPK0y1&#10;u/EHXXehFjGEfYoKmhC6VEpfNWTRz1xHHLmj6y2GCPta6h5vMdy2cp4kS2nRcGxosKP3hqrT7mIV&#10;FN6Zw8+0+CrL+/nbXbg4mHJQajIe1m8gAg3hX/zn3uo4f7mA32fiBTJ7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OSHVMMAAADcAAAADwAAAAAAAAAAAAAAAACYAgAAZHJzL2Rv&#10;d25yZXYueG1sUEsFBgAAAAAEAAQA9QAAAIgDAAAAAA==&#10;" path="m23,29l6,29,,22,,6,6,,23,r6,6l29,22r-6,7xe" fillcolor="#c1c1c1" stroked="f">
              <v:path arrowok="t" o:connecttype="custom" o:connectlocs="23,29;6,29;0,22;0,6;6,0;23,0;29,6;29,22;23,29" o:connectangles="0,0,0,0,0,0,0,0,0"/>
            </v:shape>
            <v:shape id="Freeform 1579" o:spid="_x0000_s3627" style="position:absolute;left:5496;top:16327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SfoXsQA&#10;AADcAAAADwAAAGRycy9kb3ducmV2LnhtbESPzYvCMBDF74L/QxjBm6YKdqUaRfyAxcv6dfE2NGNb&#10;TCalibb7328WFvY2w3vzfm+W684a8abGV44VTMYJCOLc6YoLBbfrYTQH4QOyRuOYFHyTh/Wq31ti&#10;pl3LZ3pfQiFiCPsMFZQh1JmUPi/Joh+7mjhqD9dYDHFtCqkbbGO4NXKaJKm0WHEklFjTtqT8eXnZ&#10;yJXmfnwxPo9fE9qlZn/6OIVWqeGg2yxABOrCv/nv+lPH+ukMfp+JE8jV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0n6F7EAAAA3AAAAA8AAAAAAAAAAAAAAAAAmAIAAGRycy9k&#10;b3ducmV2LnhtbFBLBQYAAAAABAAEAPUAAACJAwAAAAA=&#10;" path="m,14l,6,6,r8,l23,r6,6l29,14r,8l23,29r-9,l6,29,,22,,14xe" filled="f" strokecolor="maroon" strokeweight="0">
              <v:path arrowok="t" o:connecttype="custom" o:connectlocs="0,14;0,6;6,0;14,0;23,0;29,6;29,14;29,22;23,29;14,29;6,29;0,22;0,14" o:connectangles="0,0,0,0,0,0,0,0,0,0,0,0,0"/>
            </v:shape>
            <v:shape id="Freeform 1580" o:spid="_x0000_s3628" style="position:absolute;left:5464;top:16296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3q8uMMA&#10;AADcAAAADwAAAGRycy9kb3ducmV2LnhtbERPTWvCQBC9C/6HZYReRDf2EEp0lUYQCjnVFjG3ITsm&#10;S7OzMbtq7K/vFgRv83ifs9oMthVX6r1xrGAxT0AQV04brhV8f+1mbyB8QNbYOiYFd/KwWY9HK8y0&#10;u/EnXfehFjGEfYYKmhC6TEpfNWTRz11HHLmT6y2GCPta6h5vMdy28jVJUmnRcGxosKNtQ9XP/mIV&#10;5N6Z8neaH4rifj66C+elKQalXibD+xJEoCE8xQ/3h47z0xT+n4kXyPU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3q8uMMAAADcAAAADwAAAAAAAAAAAAAAAACYAgAAZHJzL2Rv&#10;d25yZXYueG1sUEsFBgAAAAAEAAQA9QAAAIgDAAAAAA==&#10;" path="m23,29l6,29,,22,,6,6,,23,r6,6l29,22r-6,7xe" fillcolor="#c1c1c1" stroked="f">
              <v:path arrowok="t" o:connecttype="custom" o:connectlocs="23,29;6,29;0,22;0,6;6,0;23,0;29,6;29,22;23,29" o:connectangles="0,0,0,0,0,0,0,0,0"/>
            </v:shape>
            <v:shape id="Freeform 1581" o:spid="_x0000_s3629" style="position:absolute;left:5464;top:16296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rnTssQA&#10;AADcAAAADwAAAGRycy9kb3ducmV2LnhtbESPQWvDMAyF74P9B6PBbovTHpKRxS2lW2Hk0i7dZTcR&#10;a0moLYfYbdJ/XxcGu0m8p/c9levZGnGh0feOFSySFARx43TPrYLv4+7lFYQPyBqNY1JwJQ/r1eND&#10;iYV2E3/RpQ6tiCHsC1TQhTAUUvqmI4s+cQNx1H7daDHEdWylHnGK4dbIZZpm0mLPkdDhQNuOmlN9&#10;tpErzU91ZjxV+wW9Z+bjkB/CpNTz07x5AxFoDv/mv+tPHetnOdyfiRPI1Q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K507LEAAAA3AAAAA8AAAAAAAAAAAAAAAAAmAIAAGRycy9k&#10;b3ducmV2LnhtbFBLBQYAAAAABAAEAPUAAACJAwAAAAA=&#10;" path="m,14l,6,6,r8,l23,r6,6l29,14r,8l23,29r-9,l6,29,,22,,14xe" filled="f" strokecolor="maroon" strokeweight="0">
              <v:path arrowok="t" o:connecttype="custom" o:connectlocs="0,14;0,6;6,0;14,0;23,0;29,6;29,14;29,22;23,29;14,29;6,29;0,22;0,14" o:connectangles="0,0,0,0,0,0,0,0,0,0,0,0,0"/>
            </v:shape>
            <v:shape id="Freeform 1582" o:spid="_x0000_s3630" style="position:absolute;left:5512;top:16280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amNUcUA&#10;AADcAAAADwAAAGRycy9kb3ducmV2LnhtbESPQWvCQBCF7wX/wzIFL0U39SAlukojCIWcqqXU25Cd&#10;JkuzszG7auyvdw6Ctxnem/e+Wa4H36oz9dEFNvA6zUARV8E6rg187beTN1AxIVtsA5OBK0VYr0ZP&#10;S8xtuPAnnXepVhLCMUcDTUpdrnWsGvIYp6EjFu039B6TrH2tbY8XCfetnmXZXHt0LA0NdrRpqPrb&#10;nbyBIgZ3+H8pvsvyevwJJy4OrhyMGT8P7wtQiYb0MN+vP6zgz4VWnpEJ9OoG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dqY1RxQAAANwAAAAPAAAAAAAAAAAAAAAAAJgCAABkcnMv&#10;ZG93bnJldi54bWxQSwUGAAAAAAQABAD1AAAAigMAAAAA&#10;" path="m23,29l6,29,,22,,6,6,,23,r6,6l29,22r-6,7xe" fillcolor="#c1c1c1" stroked="f">
              <v:path arrowok="t" o:connecttype="custom" o:connectlocs="23,29;6,29;0,22;0,6;6,0;23,0;29,6;29,22;23,29" o:connectangles="0,0,0,0,0,0,0,0,0"/>
            </v:shape>
            <v:shape id="Freeform 1583" o:spid="_x0000_s3631" style="position:absolute;left:5512;top:16280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GriW8UA&#10;AADcAAAADwAAAGRycy9kb3ducmV2LnhtbESPS2vDMBCE74X+B7GF3hrZPTipEyWUPqD4kkd76W2x&#10;NraJtDKW/Mi/jwKB3HaZ2flmV5vJGjFQ5xvHCtJZAoK4dLrhSsHf7/fLAoQPyBqNY1JwJg+b9ePD&#10;CnPtRt7TcAiViCHsc1RQh9DmUvqyJot+5lriqB1dZzHEtauk7nCM4dbI1yTJpMWGI6HGlj5qKk+H&#10;3kauNP9Fz3gqtil9ZuZrN9+FUannp+l9CSLQFO7m2/WPjvWzN7g+EyeQ6w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sauJbxQAAANwAAAAPAAAAAAAAAAAAAAAAAJgCAABkcnMv&#10;ZG93bnJldi54bWxQSwUGAAAAAAQABAD1AAAAigMAAAAA&#10;" path="m,14l,6,6,r8,l23,r6,6l29,14r,8l23,29r-9,l6,29,,22,,14xe" filled="f" strokecolor="maroon" strokeweight="0">
              <v:path arrowok="t" o:connecttype="custom" o:connectlocs="0,14;0,6;6,0;14,0;23,0;29,6;29,14;29,22;23,29;14,29;6,29;0,22;0,14" o:connectangles="0,0,0,0,0,0,0,0,0,0,0,0,0"/>
            </v:shape>
            <v:shape id="Freeform 1584" o:spid="_x0000_s3632" style="position:absolute;left:5560;top:16358;width:208;height:20;visibility:visible;mso-wrap-style:square;v-text-anchor:top" coordsize="20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e84tMUA&#10;AADcAAAADwAAAGRycy9kb3ducmV2LnhtbESPQWvCQBCF7wX/wzJCb3WjUFtSVymKoqUItabnITsm&#10;odnZkF2T+O+dQ6G3Gd6b975ZrAZXq47aUHk2MJ0koIhzbysuDJy/t0+voEJEtlh7JgM3CrBajh4W&#10;mFrf8xd1p1goCeGQooEyxibVOuQlOQwT3xCLdvGtwyhrW2jbYi/hrtazJJlrhxVLQ4kNrUvKf09X&#10;ZwA/ss+jO2aX/ll32eG8+9no7cyYx/Hw/gYq0hD/zX/Xeyv4L4Ivz8gEenk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V7zi0xQAAANwAAAAPAAAAAAAAAAAAAAAAAJgCAABkcnMv&#10;ZG93bnJldi54bWxQSwUGAAAAAAQABAD1AAAAigMAAAAA&#10;" path="m,l208,e" filled="f" strokecolor="#818181" strokeweight="0">
              <v:path arrowok="t" o:connecttype="custom" o:connectlocs="0,0;208,0" o:connectangles="0,0"/>
            </v:shape>
            <v:shape id="Freeform 1585" o:spid="_x0000_s3633" style="position:absolute;left:5560;top:16327;width:176;height:20;visibility:visible;mso-wrap-style:square;v-text-anchor:top" coordsize="176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7cAasMA&#10;AADcAAAADwAAAGRycy9kb3ducmV2LnhtbERP3WrCMBS+H+wdwhl4MzRVNifVKEMQxm5cnQ9wbI5N&#10;XXNSkth2b28GA+/Ox/d7VpvBNqIjH2rHCqaTDARx6XTNlYLj9268ABEissbGMSn4pQCb9ePDCnPt&#10;ei6oO8RKpBAOOSowMba5lKE0ZDFMXEucuLPzFmOCvpLaY5/CbSNnWTaXFmtODQZb2hoqfw5Xq2Bx&#10;KmZf893r+aV7Nv3n9tgV/rJXavQ0vC9BRBriXfzv/tBp/tsU/p5JF8j1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7cAasMAAADcAAAADwAAAAAAAAAAAAAAAACYAgAAZHJzL2Rv&#10;d25yZXYueG1sUEsFBgAAAAAEAAQA9QAAAIgDAAAAAA==&#10;" path="m,l176,e" filled="f" strokecolor="#818181" strokeweight="0">
              <v:path arrowok="t" o:connecttype="custom" o:connectlocs="0,0;176,0" o:connectangles="0,0"/>
            </v:shape>
            <v:shape id="Freeform 1586" o:spid="_x0000_s3634" style="position:absolute;left:5784;top:16327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ZgsZsMA&#10;AADcAAAADwAAAGRycy9kb3ducmV2LnhtbERPTWvCQBC9F/wPywheSt3Ugy2pm2AKgpCTWkq9Ddkx&#10;WczOxuyq0V/fLQi9zeN9ziIfbCsu1HvjWMHrNAFBXDltuFbwtVu9vIPwAVlj65gU3MhDno2eFphq&#10;d+UNXbahFjGEfYoKmhC6VEpfNWTRT11HHLmD6y2GCPta6h6vMdy2cpYkc2nRcGxosKPPhqrj9mwV&#10;FN6Z/f25+C7L2+nHnbnYm3JQajIelh8gAg3hX/xwr3Wc/zaDv2fiBTL7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ZgsZsMAAADcAAAADwAAAAAAAAAAAAAAAACYAgAAZHJzL2Rv&#10;d25yZXYueG1sUEsFBgAAAAAEAAQA9QAAAIgDAAAAAA==&#10;" path="m23,29l6,29,,22,,6,6,,23,r6,6l29,22r-6,7xe" fillcolor="#c1c1c1" stroked="f">
              <v:path arrowok="t" o:connecttype="custom" o:connectlocs="23,29;6,29;0,22;0,6;6,0;23,0;29,6;29,22;23,29" o:connectangles="0,0,0,0,0,0,0,0,0"/>
            </v:shape>
            <v:shape id="Freeform 1587" o:spid="_x0000_s3635" style="position:absolute;left:5784;top:16327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FtDbMUA&#10;AADcAAAADwAAAGRycy9kb3ducmV2LnhtbESPzWvCQBDF7wX/h2WE3urGFmKJriL9gJKL1vbibciO&#10;SXB3NmQ3H/73riB4m+G9eb83q81ojeip9bVjBfNZAoK4cLrmUsH/3/fLOwgfkDUax6TgQh4268nT&#10;CjPtBv6l/hBKEUPYZ6igCqHJpPRFRRb9zDXEUTu51mKIa1tK3eIQw62Rr0mSSos1R0KFDX1UVJwP&#10;nY1caY55x3jOd3P6TM3XfrEPg1LP03G7BBFoDA/z/fpHx/qLN7g9EyeQ6y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IW0NsxQAAANwAAAAPAAAAAAAAAAAAAAAAAJgCAABkcnMv&#10;ZG93bnJldi54bWxQSwUGAAAAAAQABAD1AAAAigMAAAAA&#10;" path="m,14l,6,6,r8,l23,r6,6l29,14r,8l23,29r-9,l6,29,,22,,14xe" filled="f" strokecolor="maroon" strokeweight="0">
              <v:path arrowok="t" o:connecttype="custom" o:connectlocs="0,14;0,6;6,0;14,0;23,0;29,6;29,14;29,22;23,29;14,29;6,29;0,22;0,14" o:connectangles="0,0,0,0,0,0,0,0,0,0,0,0,0"/>
            </v:shape>
            <v:shape id="Freeform 1588" o:spid="_x0000_s3636" style="position:absolute;left:5752;top:16296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T0RicMA&#10;AADcAAAADwAAAGRycy9kb3ducmV2LnhtbERPS2vCQBC+F/oflil4Ed0opZXoKo0gCDn5oOhtyI7J&#10;YnY2za4a++vdgtDbfHzPmS06W4srtd44VjAaJiCIC6cNlwr2u9VgAsIHZI21Y1JwJw+L+evLDFPt&#10;bryh6zaUIoawT1FBFUKTSumLiiz6oWuII3dyrcUQYVtK3eIthttajpPkQ1o0HBsqbGhZUXHeXqyC&#10;zDtz/O1n33l+/zm4C2dHk3dK9d66rymIQF34Fz/dax3nf77D3zPxAjl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2T0RicMAAADcAAAADwAAAAAAAAAAAAAAAACYAgAAZHJzL2Rv&#10;d25yZXYueG1sUEsFBgAAAAAEAAQA9QAAAIgDAAAAAA==&#10;" path="m23,29l6,29,,22,,6,6,,23,r6,6l29,22r-6,7xe" fillcolor="#c1c1c1" stroked="f">
              <v:path arrowok="t" o:connecttype="custom" o:connectlocs="23,29;6,29;0,22;0,6;6,0;23,0;29,6;29,22;23,29" o:connectangles="0,0,0,0,0,0,0,0,0"/>
            </v:shape>
            <v:shape id="Freeform 1589" o:spid="_x0000_s3637" style="position:absolute;left:5752;top:16296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P5+g8UA&#10;AADcAAAADwAAAGRycy9kb3ducmV2LnhtbESPzWvCQBDF7wX/h2WE3urGQmOJriL9gJKL1vbibciO&#10;SXB3NmQ3H/73riB4m+G9eb83q81ojeip9bVjBfNZAoK4cLrmUsH/3/fLOwgfkDUax6TgQh4268nT&#10;CjPtBv6l/hBKEUPYZ6igCqHJpPRFRRb9zDXEUTu51mKIa1tK3eIQw62Rr0mSSos1R0KFDX1UVJwP&#10;nY1caY55x3jOd3P6TM3XfrEPg1LP03G7BBFoDA/z/fpHx/qLN7g9EyeQ6y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o/n6DxQAAANwAAAAPAAAAAAAAAAAAAAAAAJgCAABkcnMv&#10;ZG93bnJldi54bWxQSwUGAAAAAAQABAD1AAAAigMAAAAA&#10;" path="m,14l,6,6,r8,l23,r6,6l29,14r,8l23,29r-9,l6,29,,22,,14xe" filled="f" strokecolor="maroon" strokeweight="0">
              <v:path arrowok="t" o:connecttype="custom" o:connectlocs="0,14;0,6;6,0;14,0;23,0;29,6;29,14;29,22;23,29;14,29;6,29;0,22;0,14" o:connectangles="0,0,0,0,0,0,0,0,0,0,0,0,0"/>
            </v:shape>
            <v:shape id="Freeform 1590" o:spid="_x0000_s3638" style="position:absolute;left:5800;top:16280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qMqZcMA&#10;AADcAAAADwAAAGRycy9kb3ducmV2LnhtbERPTWvCQBC9C/0PyxR6Ed3Yg0p0ExqhUMipVkRvQ3ZM&#10;FrOzaXbV2F/fLRS8zeN9zjofbCuu1HvjWMFsmoAgrpw2XCvYfb1PliB8QNbYOiYFd/KQZ0+jNaba&#10;3fiTrttQixjCPkUFTQhdKqWvGrLop64jjtzJ9RZDhH0tdY+3GG5b+Zokc2nRcGxosKNNQ9V5e7EK&#10;Cu/M8Wdc7Mvy/n1wFy6OphyUenke3lYgAg3hIf53f+g4fzGHv2fiBTL7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qMqZcMAAADcAAAADwAAAAAAAAAAAAAAAACYAgAAZHJzL2Rv&#10;d25yZXYueG1sUEsFBgAAAAAEAAQA9QAAAIgDAAAAAA==&#10;" path="m23,29l6,29,,22,,6,6,,23,r6,6l29,22r-6,7xe" fillcolor="#c1c1c1" stroked="f">
              <v:path arrowok="t" o:connecttype="custom" o:connectlocs="23,29;6,29;0,22;0,6;6,0;23,0;29,6;29,22;23,29" o:connectangles="0,0,0,0,0,0,0,0,0"/>
            </v:shape>
            <v:shape id="Freeform 1591" o:spid="_x0000_s3639" style="position:absolute;left:5800;top:16280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2BFb8MA&#10;AADcAAAADwAAAGRycy9kb3ducmV2LnhtbESPT4vCMBDF74LfIYzgTVP3YKUaRdQF8bL+u3gbmrEt&#10;JpPSRFu/vVlY2NsM7837vVmsOmvEixpfOVYwGScgiHOnKy4UXC/foxkIH5A1Gsek4E0eVst+b4GZ&#10;di2f6HUOhYgh7DNUUIZQZ1L6vCSLfuxq4qjdXWMxxLUppG6wjeHWyK8kmUqLFUdCiTVtSsof56eN&#10;XGluhyfj4/Azoe3U7I7pMbRKDQfdeg4iUBf+zX/Xex3rpyn8PhMnkMs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2BFb8MAAADcAAAADwAAAAAAAAAAAAAAAACYAgAAZHJzL2Rv&#10;d25yZXYueG1sUEsFBgAAAAAEAAQA9QAAAIgDAAAAAA==&#10;" path="m,14l,6,6,r8,l23,r6,6l29,14r,8l23,29r-9,l6,29,,22,,14xe" filled="f" strokecolor="maroon" strokeweight="0">
              <v:path arrowok="t" o:connecttype="custom" o:connectlocs="0,14;0,6;6,0;14,0;23,0;29,6;29,14;29,22;23,29;14,29;6,29;0,22;0,14" o:connectangles="0,0,0,0,0,0,0,0,0,0,0,0,0"/>
            </v:shape>
            <v:shape id="Freeform 1592" o:spid="_x0000_s3640" style="position:absolute;left:5848;top:16358;width:208;height:20;visibility:visible;mso-wrap-style:square;v-text-anchor:top" coordsize="20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5k0ssUA&#10;AADcAAAADwAAAGRycy9kb3ducmV2LnhtbESPQWvCQBCF7wX/wzJCb3WjUFtSVymKoqUItabnITsm&#10;odnZkF2T+O+dQ6G3Gd6b975ZrAZXq47aUHk2MJ0koIhzbysuDJy/t0+voEJEtlh7JgM3CrBajh4W&#10;mFrf8xd1p1goCeGQooEyxibVOuQlOQwT3xCLdvGtwyhrW2jbYi/hrtazJJlrhxVLQ4kNrUvKf09X&#10;ZwA/ss+jO2aX/ll32eG8+9no7cyYx/Hw/gYq0hD/zX/Xeyv4L0Irz8gEenk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rmTSyxQAAANwAAAAPAAAAAAAAAAAAAAAAAJgCAABkcnMv&#10;ZG93bnJldi54bWxQSwUGAAAAAAQABAD1AAAAigMAAAAA&#10;" path="m,l207,e" filled="f" strokecolor="#818181" strokeweight="0">
              <v:path arrowok="t" o:connecttype="custom" o:connectlocs="0,0;207,0" o:connectangles="0,0"/>
            </v:shape>
            <v:shape id="Freeform 1593" o:spid="_x0000_s3641" style="position:absolute;left:5848;top:16327;width:176;height:20;visibility:visible;mso-wrap-style:square;v-text-anchor:top" coordsize="176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cEMbMQA&#10;AADcAAAADwAAAGRycy9kb3ducmV2LnhtbERP3WrCMBS+H+wdwhnsZsx0Mp1WowxBkN1sdT7AsTk2&#10;dc1JSWLbvf0yELw7H9/vWa4H24iOfKgdK3gZZSCIS6drrhQcvrfPMxAhImtsHJOCXwqwXt3fLTHX&#10;rueCun2sRArhkKMCE2ObSxlKQxbDyLXEiTs5bzEm6CupPfYp3DZynGVTabHm1GCwpY2h8md/sQpm&#10;x2L8Nd1OTq/dk+k/Noeu8OdPpR4fhvcFiEhDvImv7p1O89/m8P9MukCu/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3BDGzEAAAA3AAAAA8AAAAAAAAAAAAAAAAAmAIAAGRycy9k&#10;b3ducmV2LnhtbFBLBQYAAAAABAAEAPUAAACJAwAAAAA=&#10;" path="m,l175,e" filled="f" strokecolor="#818181" strokeweight="0">
              <v:path arrowok="t" o:connecttype="custom" o:connectlocs="0,0;175,0" o:connectangles="0,0"/>
            </v:shape>
            <v:shape id="Freeform 1594" o:spid="_x0000_s3642" style="position:absolute;left:6072;top:16327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9NnrcUA&#10;AADcAAAADwAAAGRycy9kb3ducmV2LnhtbESPQWvCQBCF7wX/wzIFL0U39VAkukojCIWcqlLqbchO&#10;k6XZ2ZhdNfbXdw6Ctxnem/e+Wa4H36oL9dEFNvA6zUARV8E6rg0c9tvJHFRMyBbbwGTgRhHWq9HT&#10;EnMbrvxJl12qlYRwzNFAk1KXax2rhjzGaeiIRfsJvccka19r2+NVwn2rZ1n2pj06loYGO9o0VP3u&#10;zt5AEYM7/r0UX2V5O32HMxdHVw7GjJ+H9wWoREN6mO/XH1bw54Ivz8gEevU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T02etxQAAANwAAAAPAAAAAAAAAAAAAAAAAJgCAABkcnMv&#10;ZG93bnJldi54bWxQSwUGAAAAAAQABAD1AAAAigMAAAAA&#10;" path="m23,29l6,29,,22,,6,6,,23,r6,6l29,22r-6,7xe" fillcolor="#c1c1c1" stroked="f">
              <v:path arrowok="t" o:connecttype="custom" o:connectlocs="23,29;6,29;0,22;0,6;6,0;23,0;29,6;29,22;23,29" o:connectangles="0,0,0,0,0,0,0,0,0"/>
            </v:shape>
            <v:shape id="Freeform 1595" o:spid="_x0000_s3643" style="position:absolute;left:6072;top:16327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hAIp8QA&#10;AADcAAAADwAAAGRycy9kb3ducmV2LnhtbESPQWvDMAyF74X9B6PBbo2THrqSxS2lW2HksizdZTcR&#10;a0moLYfYbbJ/PxcKu0m8p/c9FbvZGnGl0feOFWRJCoK4cbrnVsHX6bjcgPABWaNxTAp+ycNu+7Ao&#10;MNdu4k+61qEVMYR9jgq6EIZcSt90ZNEnbiCO2o8bLYa4jq3UI04x3Bq5StO1tNhzJHQ40KGj5lxf&#10;bORK811eGM/lR0ava/NWPVdhUurpcd6/gAg0h3/z/fpdx/qbDG7PxAnk9g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IQCKfEAAAA3AAAAA8AAAAAAAAAAAAAAAAAmAIAAGRycy9k&#10;b3ducmV2LnhtbFBLBQYAAAAABAAEAPUAAACJAwAAAAA=&#10;" path="m,14l,6,6,r8,l23,r6,6l29,14r,8l23,29r-9,l6,29,,22,,14xe" filled="f" strokecolor="maroon" strokeweight="0">
              <v:path arrowok="t" o:connecttype="custom" o:connectlocs="0,14;0,6;6,0;14,0;23,0;29,6;29,14;29,22;23,29;14,29;6,29;0,22;0,14" o:connectangles="0,0,0,0,0,0,0,0,0,0,0,0,0"/>
            </v:shape>
            <v:shape id="Freeform 1596" o:spid="_x0000_s3644" style="position:absolute;left:6040;top:16296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E1cQcMA&#10;AADcAAAADwAAAGRycy9kb3ducmV2LnhtbERPTWvCQBC9C/0PyxR6kboxhxJSV2kKBSGnpkX0NmTH&#10;ZDE7m2bXGP31bqHQ2zze56w2k+3ESIM3jhUsFwkI4tppw42C76+P5wyED8gaO8ek4EoeNuuH2Qpz&#10;7S78SWMVGhFD2OeooA2hz6X0dUsW/cL1xJE7usFiiHBopB7wEsNtJ9MkeZEWDceGFnt6b6k+VWer&#10;oPDOHG7zYleW15+9O3NxMOWk1NPj9PYKItAU/sV/7q2O87MUfp+JF8j1H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E1cQcMAAADcAAAADwAAAAAAAAAAAAAAAACYAgAAZHJzL2Rv&#10;d25yZXYueG1sUEsFBgAAAAAEAAQA9QAAAIgDAAAAAA==&#10;" path="m23,29l6,29,,22,,6,6,,23,r6,6l29,22r-6,7xe" fillcolor="#c1c1c1" stroked="f">
              <v:path arrowok="t" o:connecttype="custom" o:connectlocs="23,29;6,29;0,22;0,6;6,0;23,0;29,6;29,22;23,29" o:connectangles="0,0,0,0,0,0,0,0,0"/>
            </v:shape>
            <v:shape id="Freeform 1597" o:spid="_x0000_s3645" style="position:absolute;left:6040;top:16296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Y4zS8QA&#10;AADcAAAADwAAAGRycy9kb3ducmV2LnhtbESPzYvCMBDF74L/Q5gFb5qqoKVrlMUPWLysXxdvQzPb&#10;FpNJaaLt/vdGWPA2w3vzfm8Wq84a8aDGV44VjEcJCOLc6YoLBZfzbpiC8AFZo3FMCv7Iw2rZ7y0w&#10;067lIz1OoRAxhH2GCsoQ6kxKn5dk0Y9cTRy1X9dYDHFtCqkbbGO4NXKSJDNpseJIKLGmdUn57XS3&#10;kSvNdX9nvO1/xrSZme1hfgitUoOP7usTRKAuvM3/19861k+n8HomTiCXT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2OM0vEAAAA3AAAAA8AAAAAAAAAAAAAAAAAmAIAAGRycy9k&#10;b3ducmV2LnhtbFBLBQYAAAAABAAEAPUAAACJAwAAAAA=&#10;" path="m,14l,6,6,r8,l23,r6,6l29,14r,8l23,29r-9,l6,29,,22,,14xe" filled="f" strokecolor="maroon" strokeweight="0">
              <v:path arrowok="t" o:connecttype="custom" o:connectlocs="0,14;0,6;6,0;14,0;23,0;29,6;29,14;29,22;23,29;14,29;6,29;0,22;0,14" o:connectangles="0,0,0,0,0,0,0,0,0,0,0,0,0"/>
            </v:shape>
            <v:shape id="Freeform 1598" o:spid="_x0000_s3646" style="position:absolute;left:6088;top:16280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OhhrsIA&#10;AADcAAAADwAAAGRycy9kb3ducmV2LnhtbERPTYvCMBC9L/gfwgheZE1dRKQaZSsICz3piqy3oRnb&#10;sM2kNlGrv94IC3ubx/ucxaqztbhS641jBeNRAoK4cNpwqWD/vXmfgfABWWPtmBTcycNq2XtbYKrd&#10;jbd03YVSxBD2KSqoQmhSKX1RkUU/cg1x5E6utRgibEupW7zFcFvLjySZSouGY0OFDa0rKn53F6sg&#10;884cH8PskOf384+7cHY0eafUoN99zkEE6sK/+M/9peP82QRez8QL5PIJ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s6GGuwgAAANwAAAAPAAAAAAAAAAAAAAAAAJgCAABkcnMvZG93&#10;bnJldi54bWxQSwUGAAAAAAQABAD1AAAAhwMAAAAA&#10;" path="m23,29l6,29,,22,,6,6,,23,r6,6l29,22r-6,7xe" fillcolor="#c1c1c1" stroked="f">
              <v:path arrowok="t" o:connecttype="custom" o:connectlocs="23,29;6,29;0,22;0,6;6,0;23,0;29,6;29,22;23,29" o:connectangles="0,0,0,0,0,0,0,0,0"/>
            </v:shape>
            <v:shape id="Freeform 1599" o:spid="_x0000_s3647" style="position:absolute;left:6088;top:16280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SsOpMQA&#10;AADcAAAADwAAAGRycy9kb3ducmV2LnhtbESPzYvCMBDF74L/Q5gFb5oqqKVrlMUPWLysXxdvQzPb&#10;FpNJaaLt/vdGWPA2w3vzfm8Wq84a8aDGV44VjEcJCOLc6YoLBZfzbpiC8AFZo3FMCv7Iw2rZ7y0w&#10;067lIz1OoRAxhH2GCsoQ6kxKn5dk0Y9cTRy1X9dYDHFtCqkbbGO4NXKSJDNpseJIKLGmdUn57XS3&#10;kSvNdX9nvO1/xrSZme1hfgitUoOP7usTRKAuvM3/19861k+n8HomTiCXT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0rDqTEAAAA3AAAAA8AAAAAAAAAAAAAAAAAmAIAAGRycy9k&#10;b3ducmV2LnhtbFBLBQYAAAAABAAEAPUAAACJAwAAAAA=&#10;" path="m,14l,6,6,r8,l23,r6,6l29,14r,8l23,29r-9,l6,29,,22,,14xe" filled="f" strokecolor="maroon" strokeweight="0">
              <v:path arrowok="t" o:connecttype="custom" o:connectlocs="0,14;0,6;6,0;14,0;23,0;29,6;29,14;29,22;23,29;14,29;6,29;0,22;0,14" o:connectangles="0,0,0,0,0,0,0,0,0,0,0,0,0"/>
            </v:shape>
            <v:shape id="Freeform 1600" o:spid="_x0000_s3648" style="position:absolute;left:6136;top:16358;width:208;height:20;visibility:visible;mso-wrap-style:square;v-text-anchor:top" coordsize="20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J91fMMA&#10;AADcAAAADwAAAGRycy9kb3ducmV2LnhtbERPTWvCQBC9C/0PyxR6002FSkizirQobZGANvE8ZMck&#10;NDsbsmuS/nu3UPA2j/c56WYyrRiod41lBc+LCARxaXXDlYL8ezePQTiPrLG1TAp+ycFm/TBLMdF2&#10;5CMNJ1+JEMIuQQW1910ipStrMugWtiMO3MX2Bn2AfSV1j2MIN61cRtFKGmw4NNTY0VtN5c/pahTg&#10;V3HITFZcxhc5FJ/5/vwud0ulnh6n7SsIT5O/i//dHzrMj1fw90y4QK5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J91fMMAAADcAAAADwAAAAAAAAAAAAAAAACYAgAAZHJzL2Rv&#10;d25yZXYueG1sUEsFBgAAAAAEAAQA9QAAAIgDAAAAAA==&#10;" path="m,l207,e" filled="f" strokecolor="#818181" strokeweight="0">
              <v:path arrowok="t" o:connecttype="custom" o:connectlocs="0,0;207,0" o:connectangles="0,0"/>
            </v:shape>
            <v:shape id="Freeform 1601" o:spid="_x0000_s3649" style="position:absolute;left:6136;top:16327;width:176;height:20;visibility:visible;mso-wrap-style:square;v-text-anchor:top" coordsize="176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sdNosMA&#10;AADcAAAADwAAAGRycy9kb3ducmV2LnhtbERP3UrDMBS+F3yHcARvxKUOnaVrOmQwEG+0cw9w1pw1&#10;3ZqTksS2vr0RBO/Ox/d7ys1sezGSD51jBQ+LDARx43THrYLD5+4+BxEissbeMSn4pgCb6vqqxEK7&#10;iWsa97EVKYRDgQpMjEMhZWgMWQwLNxAn7uS8xZigb6X2OKVw28tllq2kxY5Tg8GBtoaay/7LKsiP&#10;9fJjtXs6PY53ZnrbHsban9+Vur2ZX9YgIs3xX/znftVpfv4Mv8+kC2T1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sdNosMAAADcAAAADwAAAAAAAAAAAAAAAACYAgAAZHJzL2Rv&#10;d25yZXYueG1sUEsFBgAAAAAEAAQA9QAAAIgDAAAAAA==&#10;" path="m,l175,e" filled="f" strokecolor="#818181" strokeweight="0">
              <v:path arrowok="t" o:connecttype="custom" o:connectlocs="0,0;175,0" o:connectangles="0,0"/>
            </v:shape>
            <v:shape id="Freeform 1602" o:spid="_x0000_s3650" style="position:absolute;left:6360;top:16327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aVrq8UA&#10;AADcAAAADwAAAGRycy9kb3ducmV2LnhtbESPQWvCQBCF7wX/wzIFL0U39VAkukojCIWcqlLqbchO&#10;k6XZ2ZhdNfbXdw6Ctxnem/e+Wa4H36oL9dEFNvA6zUARV8E6rg0c9tvJHFRMyBbbwGTgRhHWq9HT&#10;EnMbrvxJl12qlYRwzNFAk1KXax2rhjzGaeiIRfsJvccka19r2+NVwn2rZ1n2pj06loYGO9o0VP3u&#10;zt5AEYM7/r0UX2V5O32HMxdHVw7GjJ+H9wWoREN6mO/XH1bw50Irz8gEevU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tpWurxQAAANwAAAAPAAAAAAAAAAAAAAAAAJgCAABkcnMv&#10;ZG93bnJldi54bWxQSwUGAAAAAAQABAD1AAAAigMAAAAA&#10;" path="m23,29l6,29,,22,,6,6,,23,r6,6l29,22r-6,7xe" fillcolor="#c1c1c1" stroked="f">
              <v:path arrowok="t" o:connecttype="custom" o:connectlocs="23,29;6,29;0,22;0,6;6,0;23,0;29,6;29,22;23,29" o:connectangles="0,0,0,0,0,0,0,0,0"/>
            </v:shape>
            <v:shape id="Freeform 1603" o:spid="_x0000_s3651" style="position:absolute;left:6360;top:16327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GYEocUA&#10;AADcAAAADwAAAGRycy9kb3ducmV2LnhtbESPS2vDMBCE74X8B7GB3Bo5ObipGyWUPCD40jTJpbfF&#10;2tom0spY8iP/vioUettlZuebXW9Ha0RPra8dK1jMExDEhdM1lwpu1+PzCoQPyBqNY1LwIA/bzeRp&#10;jZl2A39SfwmliCHsM1RQhdBkUvqiIot+7hriqH271mKIa1tK3eIQw62RyyRJpcWaI6HChnYVFfdL&#10;ZyNXmq+8Y7znHwvap+ZwfjmHQanZdHx/AxFoDP/mv+uTjvVXr/D7TJxAbn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cZgShxQAAANwAAAAPAAAAAAAAAAAAAAAAAJgCAABkcnMv&#10;ZG93bnJldi54bWxQSwUGAAAAAAQABAD1AAAAigMAAAAA&#10;" path="m,14l,6,6,r8,l23,r6,6l29,14r,8l23,29r-9,l6,29,,22,,14xe" filled="f" strokecolor="maroon" strokeweight="0">
              <v:path arrowok="t" o:connecttype="custom" o:connectlocs="0,14;0,6;6,0;14,0;23,0;29,6;29,14;29,22;23,29;14,29;6,29;0,22;0,14" o:connectangles="0,0,0,0,0,0,0,0,0,0,0,0,0"/>
            </v:shape>
            <v:shape id="Freeform 1604" o:spid="_x0000_s3652" style="position:absolute;left:6328;top:16296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grxcMYA&#10;AADcAAAADwAAAGRycy9kb3ducmV2LnhtbESPQWvCQBCF74X+h2UEL0U3eihtdBUjFAo51ZZSb0N2&#10;TBazs2l21dhf3zkI3mZ4b977ZrkefKvO1EcX2MBsmoEiroJ1XBv4+nybvICKCdliG5gMXCnCevX4&#10;sMTchgt/0HmXaiUhHHM00KTU5VrHqiGPcRo6YtEOofeYZO1rbXu8SLhv9TzLnrVHx9LQYEfbhqrj&#10;7uQNFDG4/d9T8V2W19+fcOJi78rBmPFo2CxAJRrS3Xy7freC/yr48oxMoFf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grxcMYAAADcAAAADwAAAAAAAAAAAAAAAACYAgAAZHJz&#10;L2Rvd25yZXYueG1sUEsFBgAAAAAEAAQA9QAAAIsDAAAAAA==&#10;" path="m23,29l6,29,,22,,6,6,,23,r6,6l29,22r-6,7xe" fillcolor="#c1c1c1" stroked="f">
              <v:path arrowok="t" o:connecttype="custom" o:connectlocs="23,29;6,29;0,22;0,6;6,0;23,0;29,6;29,22;23,29" o:connectangles="0,0,0,0,0,0,0,0,0"/>
            </v:shape>
            <v:shape id="Freeform 1605" o:spid="_x0000_s3653" style="position:absolute;left:6328;top:16296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8meesQA&#10;AADcAAAADwAAAGRycy9kb3ducmV2LnhtbESPT4vCMBDF78J+hzDC3jStB3WrUWTdhcWLf9aLt6EZ&#10;22IyKU209dsbQfA2w3vzfm/my84acaPGV44VpMMEBHHudMWFguP/72AKwgdkjcYxKbiTh+XiozfH&#10;TLuW93Q7hELEEPYZKihDqDMpfV6SRT90NXHUzq6xGOLaFFI32MZwa+QoScbSYsWRUGJN3yXll8PV&#10;Rq40p82V8bLZprQem5/dZBdapT773WoGIlAX3ubX9Z+O9b9SeD4TJ5CLB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fJnnrEAAAA3AAAAA8AAAAAAAAAAAAAAAAAmAIAAGRycy9k&#10;b3ducmV2LnhtbFBLBQYAAAAABAAEAPUAAACJAwAAAAA=&#10;" path="m,14l,6,6,r8,l23,r6,6l29,14r,8l23,29r-9,l6,29,,22,,14xe" filled="f" strokecolor="maroon" strokeweight="0">
              <v:path arrowok="t" o:connecttype="custom" o:connectlocs="0,14;0,6;6,0;14,0;23,0;29,6;29,14;29,22;23,29;14,29;6,29;0,22;0,14" o:connectangles="0,0,0,0,0,0,0,0,0,0,0,0,0"/>
            </v:shape>
            <v:shape id="Freeform 1606" o:spid="_x0000_s3654" style="position:absolute;left:6376;top:16280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ZTKnMMA&#10;AADcAAAADwAAAGRycy9kb3ducmV2LnhtbERPTWvCQBC9F/wPywheSt3Ug7Spm2AKgpCTWkq9Ddkx&#10;WczOxuyq0V/fLQi9zeN9ziIfbCsu1HvjWMHrNAFBXDltuFbwtVu9vIHwAVlj65gU3MhDno2eFphq&#10;d+UNXbahFjGEfYoKmhC6VEpfNWTRT11HHLmD6y2GCPta6h6vMdy2cpYkc2nRcGxosKPPhqrj9mwV&#10;FN6Z/f25+C7L2+nHnbnYm3JQajIelh8gAg3hX/xwr3Wc/z6Dv2fiBTL7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ZTKnMMAAADcAAAADwAAAAAAAAAAAAAAAACYAgAAZHJzL2Rv&#10;d25yZXYueG1sUEsFBgAAAAAEAAQA9QAAAIgDAAAAAA==&#10;" path="m23,29l6,29,,22,,6,6,,23,r6,6l29,22r-6,7xe" fillcolor="#c1c1c1" stroked="f">
              <v:path arrowok="t" o:connecttype="custom" o:connectlocs="23,29;6,29;0,22;0,6;6,0;23,0;29,6;29,22;23,29" o:connectangles="0,0,0,0,0,0,0,0,0"/>
            </v:shape>
            <v:shape id="Freeform 1607" o:spid="_x0000_s3655" style="position:absolute;left:6376;top:16280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FellsQA&#10;AADcAAAADwAAAGRycy9kb3ducmV2LnhtbESPT4vCMBDF74LfIczC3jTVBV2rUcRdQbz4Z714G5rZ&#10;tphMShNt/fZGELzN8N6835vZorVG3Kj2pWMFg34CgjhzuuRcwelv3fsG4QOyRuOYFNzJw2Le7cww&#10;1a7hA92OIRcxhH2KCooQqlRKnxVk0fddRRy1f1dbDHGtc6lrbGK4NXKYJCNpseRIKLCiVUHZ5Xi1&#10;kSvNeXtlvGx3A/oZmd/9eB8apT4/2uUURKA2vM2v642O9Sdf8HwmTiDn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hXpZbEAAAA3AAAAA8AAAAAAAAAAAAAAAAAmAIAAGRycy9k&#10;b3ducmV2LnhtbFBLBQYAAAAABAAEAPUAAACJAwAAAAA=&#10;" path="m,14l,6,6,r8,l23,r6,6l29,14r,8l23,29r-9,l6,29,,22,,14xe" filled="f" strokecolor="maroon" strokeweight="0">
              <v:path arrowok="t" o:connecttype="custom" o:connectlocs="0,14;0,6;6,0;14,0;23,0;29,6;29,14;29,22;23,29;14,29;6,29;0,22;0,14" o:connectangles="0,0,0,0,0,0,0,0,0,0,0,0,0"/>
            </v:shape>
            <v:shape id="Freeform 1608" o:spid="_x0000_s3656" style="position:absolute;left:6424;top:16358;width:208;height:20;visibility:visible;mso-wrap-style:square;v-text-anchor:top" coordsize="20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tjYTcMA&#10;AADcAAAADwAAAGRycy9kb3ducmV2LnhtbERPTWvCQBC9C/0PyxR6001DK210DWJRrIhQazwP2TEJ&#10;zc6G7DZJ/31XELzN433OPB1MLTpqXWVZwfMkAkGcW11xoeD0vR6/gXAeWWNtmRT8kYN08TCaY6Jt&#10;z1/UHX0hQgi7BBWU3jeJlC4vyaCb2IY4cBfbGvQBtoXULfYh3NQyjqKpNFhxaCixoVVJ+c/x1yjA&#10;XbY/mEN26V9ll32eNucPuY6VenocljMQngZ/F9/cWx3mv7/A9ZlwgVz8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2tjYTcMAAADcAAAADwAAAAAAAAAAAAAAAACYAgAAZHJzL2Rv&#10;d25yZXYueG1sUEsFBgAAAAAEAAQA9QAAAIgDAAAAAA==&#10;" path="m,l207,e" filled="f" strokecolor="#818181" strokeweight="0">
              <v:path arrowok="t" o:connecttype="custom" o:connectlocs="0,0;207,0" o:connectangles="0,0"/>
            </v:shape>
            <v:shape id="Freeform 1609" o:spid="_x0000_s3657" style="position:absolute;left:6424;top:16327;width:176;height:20;visibility:visible;mso-wrap-style:square;v-text-anchor:top" coordsize="176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IDgk8MA&#10;AADcAAAADwAAAGRycy9kb3ducmV2LnhtbERP3WrCMBS+F/YO4Qx2IzNVVFxnlCEIYzezzgc4a45N&#10;t+akJLHt3t4MBO/Ox/d71tvBNqIjH2rHCqaTDARx6XTNlYLT1/55BSJEZI2NY1LwRwG2m4fRGnPt&#10;ei6oO8ZKpBAOOSowMba5lKE0ZDFMXEucuLPzFmOCvpLaY5/CbSNnWbaUFmtODQZb2hkqf48Xq2D1&#10;XcwOy/3iPO/Gpv/YnbrC/3wq9fQ4vL2CiDTEu/jmftdp/ssC/p9JF8jNF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IDgk8MAAADcAAAADwAAAAAAAAAAAAAAAACYAgAAZHJzL2Rv&#10;d25yZXYueG1sUEsFBgAAAAAEAAQA9QAAAIgDAAAAAA==&#10;" path="m,l175,e" filled="f" strokecolor="#818181" strokeweight="0">
              <v:path arrowok="t" o:connecttype="custom" o:connectlocs="0,0;175,0" o:connectangles="0,0"/>
            </v:shape>
            <v:shape id="Freeform 1610" o:spid="_x0000_s3658" style="position:absolute;left:6648;top:16327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q/Mn8MA&#10;AADcAAAADwAAAGRycy9kb3ducmV2LnhtbERPTWvCQBC9C/0PyxR6Ed3Yg2h0ExqhUMipVkRvQ3ZM&#10;FrOzaXbV2F/fLRS8zeN9zjofbCuu1HvjWMFsmoAgrpw2XCvYfb1PFiB8QNbYOiYFd/KQZ0+jNaba&#10;3fiTrttQixjCPkUFTQhdKqWvGrLop64jjtzJ9RZDhH0tdY+3GG5b+Zokc2nRcGxosKNNQ9V5e7EK&#10;Cu/M8Wdc7Mvy/n1wFy6OphyUenke3lYgAg3hIf53f+g4fzmHv2fiBTL7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9q/Mn8MAAADcAAAADwAAAAAAAAAAAAAAAACYAgAAZHJzL2Rv&#10;d25yZXYueG1sUEsFBgAAAAAEAAQA9QAAAIgDAAAAAA==&#10;" path="m23,29l6,29,,22,,6,6,,23,r6,6l29,22r-6,7xe" fillcolor="#c1c1c1" stroked="f">
              <v:path arrowok="t" o:connecttype="custom" o:connectlocs="23,29;6,29;0,22;0,6;6,0;23,0;29,6;29,22;23,29" o:connectangles="0,0,0,0,0,0,0,0,0"/>
            </v:shape>
            <v:shape id="Freeform 1611" o:spid="_x0000_s3659" style="position:absolute;left:6648;top:16327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2yjlcUA&#10;AADcAAAADwAAAGRycy9kb3ducmV2LnhtbESPS2vDMBCE74X8B7GB3Bo5OditGyWUPCDk0jTJpbfF&#10;2tom0spY8iP/vioUettlZuebXW1Ga0RPra8dK1jMExDEhdM1lwpu18PzCwgfkDUax6TgQR4268nT&#10;CnPtBv6k/hJKEUPY56igCqHJpfRFRRb93DXEUft2rcUQ17aUusUhhlsjl0mSSos1R0KFDW0rKu6X&#10;zkauNF+njvF++ljQLjX7c3YOg1Kz6fj+BiLQGP7Nf9dHHeu/ZvD7TJxArn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HbKOVxQAAANwAAAAPAAAAAAAAAAAAAAAAAJgCAABkcnMv&#10;ZG93bnJldi54bWxQSwUGAAAAAAQABAD1AAAAigMAAAAA&#10;" path="m,14l,6,6,r8,l23,r6,6l29,14r,8l23,29r-9,l6,29,,22,,14xe" filled="f" strokecolor="maroon" strokeweight="0">
              <v:path arrowok="t" o:connecttype="custom" o:connectlocs="0,14;0,6;6,0;14,0;23,0;29,6;29,14;29,22;23,29;14,29;6,29;0,22;0,14" o:connectangles="0,0,0,0,0,0,0,0,0,0,0,0,0"/>
            </v:shape>
            <v:shape id="Freeform 1612" o:spid="_x0000_s3660" style="position:absolute;left:6616;top:16296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Hz9dsYA&#10;AADcAAAADwAAAGRycy9kb3ducmV2LnhtbESPQWvCQBCF74X+h2UEL0U3eihtdBUjFAo51ZZSb0N2&#10;TBazs2l21dhf3zkI3mZ4b977ZrkefKvO1EcX2MBsmoEiroJ1XBv4+nybvICKCdliG5gMXCnCevX4&#10;sMTchgt/0HmXaiUhHHM00KTU5VrHqiGPcRo6YtEOofeYZO1rbXu8SLhv9TzLnrVHx9LQYEfbhqrj&#10;7uQNFDG4/d9T8V2W19+fcOJi78rBmPFo2CxAJRrS3Xy7freC/yq08oxMoFf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6Hz9dsYAAADcAAAADwAAAAAAAAAAAAAAAACYAgAAZHJz&#10;L2Rvd25yZXYueG1sUEsFBgAAAAAEAAQA9QAAAIsDAAAAAA==&#10;" path="m23,29l6,29,,22,,6,6,,23,r6,6l29,22r-6,7xe" fillcolor="#c1c1c1" stroked="f">
              <v:path arrowok="t" o:connecttype="custom" o:connectlocs="23,29;6,29;0,22;0,6;6,0;23,0;29,6;29,22;23,29" o:connectangles="0,0,0,0,0,0,0,0,0"/>
            </v:shape>
            <v:shape id="Freeform 1613" o:spid="_x0000_s3661" style="position:absolute;left:6616;top:16296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b+SfMQA&#10;AADcAAAADwAAAGRycy9kb3ducmV2LnhtbESPzYvCMBDF74L/Q5gFb5rqwbVdoyx+gHjx8+JtaGbb&#10;YjIpTbTd/36zIHib4b15vzfzZWeNeFLjK8cKxqMEBHHudMWFgutlO5yB8AFZo3FMCn7Jw3LR780x&#10;067lEz3PoRAxhH2GCsoQ6kxKn5dk0Y9cTRy1H9dYDHFtCqkbbGO4NXKSJFNpseJIKLGmVUn5/fyw&#10;kSvNbf9gvO8PY1pPzeb4eQytUoOP7vsLRKAuvM2v652O9dMU/p+JE8jF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m/knzEAAAA3AAAAA8AAAAAAAAAAAAAAAAAmAIAAGRycy9k&#10;b3ducmV2LnhtbFBLBQYAAAAABAAEAPUAAACJAwAAAAA=&#10;" path="m,14l,6,6,r8,l23,r6,6l29,14r,8l23,29r-9,l6,29,,22,,14xe" filled="f" strokecolor="maroon" strokeweight="0">
              <v:path arrowok="t" o:connecttype="custom" o:connectlocs="0,14;0,6;6,0;14,0;23,0;29,6;29,14;29,22;23,29;14,29;6,29;0,22;0,14" o:connectangles="0,0,0,0,0,0,0,0,0,0,0,0,0"/>
            </v:shape>
            <v:shape id="Freeform 1614" o:spid="_x0000_s3662" style="position:absolute;left:6664;top:16280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SUFi8UA&#10;AADcAAAADwAAAGRycy9kb3ducmV2LnhtbESPzWrDMBCE74G+g9hCLqGRm0MJbpRQBwIFn+qEkNwW&#10;a2uLWivXUvzTp68ChR6HmfmG2exG24ieOm8cK3heJiCIS6cNVwpOx8PTGoQPyBobx6RgIg+77cNs&#10;g6l2A39QX4RKRAj7FBXUIbSplL6syaJfupY4ep+usxii7CqpOxwi3DZylSQv0qLhuFBjS/uayq/i&#10;ZhVk3pnrzyI75/n0fXE3zq4mH5WaP45vryACjeE//Nd+1woiEe5n4hGQ21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lJQWLxQAAANwAAAAPAAAAAAAAAAAAAAAAAJgCAABkcnMv&#10;ZG93bnJldi54bWxQSwUGAAAAAAQABAD1AAAAigMAAAAA&#10;" path="m23,29l6,29,,22,,6,6,,23,r6,6l29,22r-6,7xe" fillcolor="#c1c1c1" stroked="f">
              <v:path arrowok="t" o:connecttype="custom" o:connectlocs="23,29;6,29;0,22;0,6;6,0;23,0;29,6;29,22;23,29" o:connectangles="0,0,0,0,0,0,0,0,0"/>
            </v:shape>
            <v:shape id="Freeform 1615" o:spid="_x0000_s3663" style="position:absolute;left:6664;top:16280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OZqgcEA&#10;AADcAAAADwAAAGRycy9kb3ducmV2LnhtbESPS4vCMBSF9wP+h3AFd2NaF45Uo4g6MLjxuXF3aa5t&#10;MbkpTbT135sBweXhPD7ObNFZIx7U+MqxgnSYgCDOna64UHA+/X5PQPiArNE4JgVP8rCY975mmGnX&#10;8oEex1CIOMI+QwVlCHUmpc9LsuiHriaO3tU1FkOUTSF1g20ct0aOkmQsLVYcCSXWtCopvx3vNnKl&#10;uWzvjLftLqX12Gz2P/vQKjXod8spiEBd+ITf7T+tYJSk8H8mHgE5fw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TmaoHBAAAA3AAAAA8AAAAAAAAAAAAAAAAAmAIAAGRycy9kb3du&#10;cmV2LnhtbFBLBQYAAAAABAAEAPUAAACGAwAAAAA=&#10;" path="m,14l,6,6,r8,l23,r6,6l29,14r,8l23,29r-9,l6,29,,22,,14xe" filled="f" strokecolor="maroon" strokeweight="0">
              <v:path arrowok="t" o:connecttype="custom" o:connectlocs="0,14;0,6;6,0;14,0;23,0;29,6;29,14;29,22;23,29;14,29;6,29;0,22;0,14" o:connectangles="0,0,0,0,0,0,0,0,0,0,0,0,0"/>
            </v:shape>
            <v:shape id="Freeform 1616" o:spid="_x0000_s3664" style="position:absolute;left:6712;top:16358;width:208;height:20;visibility:visible;mso-wrap-style:square;v-text-anchor:top" coordsize="20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VIRWcQA&#10;AADcAAAADwAAAGRycy9kb3ducmV2LnhtbESPQWvCQBSE7wX/w/KE3urGQKWkriIVpRURTI3nR/aZ&#10;hGbfhuyaxH/vCgWPw8x8w8yXg6lFR62rLCuYTiIQxLnVFRcKTr+btw8QziNrrC2Tghs5WC5GL3NM&#10;tO35SF3qCxEg7BJUUHrfJFK6vCSDbmIb4uBdbGvQB9kWUrfYB7ipZRxFM2mw4rBQYkNfJeV/6dUo&#10;wF22P5hDdunfZZf9nLbntdzESr2Oh9UnCE+Df4b/299aQRzF8DgTjoBc3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lSEVnEAAAA3AAAAA8AAAAAAAAAAAAAAAAAmAIAAGRycy9k&#10;b3ducmV2LnhtbFBLBQYAAAAABAAEAPUAAACJAwAAAAA=&#10;" path="m,l208,e" filled="f" strokecolor="#818181" strokeweight="0">
              <v:path arrowok="t" o:connecttype="custom" o:connectlocs="0,0;208,0" o:connectangles="0,0"/>
            </v:shape>
            <v:shape id="Freeform 1617" o:spid="_x0000_s3665" style="position:absolute;left:6712;top:16327;width:176;height:20;visibility:visible;mso-wrap-style:square;v-text-anchor:top" coordsize="176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woph8YA&#10;AADcAAAADwAAAGRycy9kb3ducmV2LnhtbESPUWvCMBSF3wf7D+EOfBkzXTdFqlGGIIy9bHX+gGtz&#10;barNTUli2/37ZTDw8XDO+Q5ntRltK3ryoXGs4HmagSCunG64VnD43j0tQISIrLF1TAp+KMBmfX+3&#10;wkK7gUvq97EWCcKhQAUmxq6QMlSGLIap64iTd3LeYkzS11J7HBLctjLPsrm02HBaMNjR1lB12V+t&#10;gsWxzL/mu9nptX80w8f20Jf+/KnU5GF8W4KINMZb+L/9rhXk2Qv8nUlHQK5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woph8YAAADcAAAADwAAAAAAAAAAAAAAAACYAgAAZHJz&#10;L2Rvd25yZXYueG1sUEsFBgAAAAAEAAQA9QAAAIsDAAAAAA==&#10;" path="m,l176,e" filled="f" strokecolor="#818181" strokeweight="0">
              <v:path arrowok="t" o:connecttype="custom" o:connectlocs="0,0;176,0" o:connectangles="0,0"/>
            </v:shape>
            <v:shape id="Freeform 1618" o:spid="_x0000_s3666" style="position:absolute;left:6936;top:16327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h4DiMYA&#10;AADcAAAADwAAAGRycy9kb3ducmV2LnhtbESPQWvCQBSE70L/w/IKvUjdVERK6iY0BUHISSvS3B7Z&#10;Z7KYfZtmV4399d1CweMwM98wq3y0nbjQ4I1jBS+zBARx7bThRsH+c/38CsIHZI2dY1JwIw959jBZ&#10;Yardlbd02YVGRAj7FBW0IfSplL5uyaKfuZ44ekc3WAxRDo3UA14j3HZyniRLadFwXGixp4+W6tPu&#10;bBUU3pnqZ1ocyvL2/eXOXFSmHJV6ehzf30AEGsM9/N/eaAXzZAF/Z+IRkNk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h4DiMYAAADcAAAADwAAAAAAAAAAAAAAAACYAgAAZHJz&#10;L2Rvd25yZXYueG1sUEsFBgAAAAAEAAQA9QAAAIsDAAAAAA==&#10;" path="m23,29l6,29,,22,,6,6,,23,r6,6l29,22r-6,7xe" fillcolor="#c1c1c1" stroked="f">
              <v:path arrowok="t" o:connecttype="custom" o:connectlocs="23,29;6,29;0,22;0,6;6,0;23,0;29,6;29,22;23,29" o:connectangles="0,0,0,0,0,0,0,0,0"/>
            </v:shape>
            <v:shape id="Freeform 1619" o:spid="_x0000_s3667" style="position:absolute;left:6936;top:16327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91sgsEA&#10;AADcAAAADwAAAGRycy9kb3ducmV2LnhtbESPS4vCMBSF94L/IVzBnaYKPqhGEZ2BwY3PjbtLc22L&#10;yU1pou38+8mA4PJwHh9nuW6tES+qfelYwWiYgCDOnC45V3C9fA/mIHxA1mgck4Jf8rBedTtLTLVr&#10;+ESvc8hFHGGfooIihCqV0mcFWfRDVxFH7+5qiyHKOpe6xiaOWyPHSTKVFkuOhAIr2haUPc5PG7nS&#10;3PZPxsf+MKLd1HwdZ8fQKNXvtZsFiEBt+ITf7R+tYJxM4P9MPAJy9Q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vdbILBAAAA3AAAAA8AAAAAAAAAAAAAAAAAmAIAAGRycy9kb3du&#10;cmV2LnhtbFBLBQYAAAAABAAEAPUAAACGAwAAAAA=&#10;" path="m,14l,6,6,r8,l23,r6,6l29,14r,8l23,29r-9,l6,29,,22,,14xe" filled="f" strokecolor="maroon" strokeweight="0">
              <v:path arrowok="t" o:connecttype="custom" o:connectlocs="0,14;0,6;6,0;14,0;23,0;29,6;29,14;29,22;23,29;14,29;6,29;0,22;0,14" o:connectangles="0,0,0,0,0,0,0,0,0,0,0,0,0"/>
            </v:shape>
            <v:shape id="Freeform 1620" o:spid="_x0000_s3668" style="position:absolute;left:6904;top:16296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YA4ZMQA&#10;AADcAAAADwAAAGRycy9kb3ducmV2LnhtbESPQYvCMBSE7wv+h/AEL4um60GWahQrCAs96S6it0fz&#10;bIPNS22iVn+9WRA8DjPzDTNbdLYWV2q9cazga5SAIC6cNlwq+PtdD79B+ICssXZMCu7kYTHvfcww&#10;1e7GG7puQykihH2KCqoQmlRKX1Rk0Y9cQxy9o2sthijbUuoWbxFuazlOkom0aDguVNjQqqLitL1Y&#10;BZl35vD4zHZ5fj/v3YWzg8k7pQb9bjkFEagL7/Cr/aMVjJMJ/J+JR0DO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WAOGTEAAAA3AAAAA8AAAAAAAAAAAAAAAAAmAIAAGRycy9k&#10;b3ducmV2LnhtbFBLBQYAAAAABAAEAPUAAACJAwAAAAA=&#10;" path="m23,29l6,29,,22,,6,6,,23,r6,6l29,22r-6,7xe" fillcolor="#c1c1c1" stroked="f">
              <v:path arrowok="t" o:connecttype="custom" o:connectlocs="23,29;6,29;0,22;0,6;6,0;23,0;29,6;29,22;23,29" o:connectangles="0,0,0,0,0,0,0,0,0"/>
            </v:shape>
            <v:shape id="Freeform 1621" o:spid="_x0000_s3669" style="position:absolute;left:6904;top:16296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ENXbsIA&#10;AADcAAAADwAAAGRycy9kb3ducmV2LnhtbESPzYrCMBSF94LvEK7gTlNd6FCNRXQGxM046sbdpbm2&#10;pclNaaLtvP1kQHB5OD8fZ5311ogntb5yrGA2TUAQ505XXCi4Xr4mHyB8QNZoHJOCX/KQbYaDNaba&#10;dfxDz3MoRBxhn6KCMoQmldLnJVn0U9cQR+/uWoshyraQusUujlsj50mykBYrjoQSG9qVlNfnh41c&#10;aW7HB2N9/J7RfmE+T8tT6JQaj/rtCkSgPrzDr/ZBK5gnS/g/E4+A3P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0Q1duwgAAANwAAAAPAAAAAAAAAAAAAAAAAJgCAABkcnMvZG93&#10;bnJldi54bWxQSwUGAAAAAAQABAD1AAAAhwMAAAAA&#10;" path="m,14l,6,6,r8,l23,r6,6l29,14r,8l23,29r-9,l6,29,,22,,14xe" filled="f" strokecolor="maroon" strokeweight="0">
              <v:path arrowok="t" o:connecttype="custom" o:connectlocs="0,14;0,6;6,0;14,0;23,0;29,6;29,14;29,22;23,29;14,29;6,29;0,22;0,14" o:connectangles="0,0,0,0,0,0,0,0,0,0,0,0,0"/>
            </v:shape>
            <v:shape id="Freeform 1622" o:spid="_x0000_s3670" style="position:absolute;left:6952;top:16280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1MJjcEA&#10;AADcAAAADwAAAGRycy9kb3ducmV2LnhtbERPTYvCMBC9C/6HMIIX0VQPItUoVhCEnnRlWW9DM7bB&#10;ZlKbqHV//eYg7PHxvlebztbiSa03jhVMJwkI4sJpw6WC89d+vADhA7LG2jEpeJOHzbrfW2Gq3YuP&#10;9DyFUsQQ9ikqqEJoUil9UZFFP3ENceSurrUYImxLqVt8xXBby1mSzKVFw7GhwoZ2FRW308MqyLwz&#10;l99R9p3n7/uPe3B2MXmn1HDQbZcgAnXhX/xxH7SCWRLXxjPxCMj1H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tTCY3BAAAA3AAAAA8AAAAAAAAAAAAAAAAAmAIAAGRycy9kb3du&#10;cmV2LnhtbFBLBQYAAAAABAAEAPUAAACGAwAAAAA=&#10;" path="m23,29l6,29,,22,,6,6,,23,r6,6l29,22r-6,7xe" fillcolor="#c1c1c1" stroked="f">
              <v:path arrowok="t" o:connecttype="custom" o:connectlocs="23,29;6,29;0,22;0,6;6,0;23,0;29,6;29,22;23,29" o:connectangles="0,0,0,0,0,0,0,0,0"/>
            </v:shape>
            <v:shape id="Freeform 1623" o:spid="_x0000_s3671" style="position:absolute;left:6952;top:16280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pBmh8IA&#10;AADcAAAADwAAAGRycy9kb3ducmV2LnhtbESPS4vCMBSF94L/IVzBnaa6UKdjlMEHiBsddTO7S3On&#10;LSY3pYm2/nsjCC4P5/Fx5svWGnGn2peOFYyGCQjizOmScwWX83YwA+EDskbjmBQ8yMNy0e3MMdWu&#10;4V+6n0Iu4gj7FBUUIVSplD4ryKIfuoo4ev+uthiirHOpa2ziuDVynCQTabHkSCiwolVB2fV0s5Er&#10;zd/+xnjdH0a0npjNcXoMjVL9XvvzDSJQGz7hd3unFYyTL3idiUdALp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qkGaHwgAAANwAAAAPAAAAAAAAAAAAAAAAAJgCAABkcnMvZG93&#10;bnJldi54bWxQSwUGAAAAAAQABAD1AAAAhwMAAAAA&#10;" path="m,14l,6,6,r8,l23,r6,6l29,14r,8l23,29r-9,l6,29,,22,,14xe" filled="f" strokecolor="maroon" strokeweight="0">
              <v:path arrowok="t" o:connecttype="custom" o:connectlocs="0,14;0,6;6,0;14,0;23,0;29,6;29,14;29,22;23,29;14,29;6,29;0,22;0,14" o:connectangles="0,0,0,0,0,0,0,0,0,0,0,0,0"/>
            </v:shape>
            <v:shape id="Freeform 1624" o:spid="_x0000_s3672" style="position:absolute;left:7000;top:16358;width:208;height:20;visibility:visible;mso-wrap-style:square;v-text-anchor:top" coordsize="20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xW8aMIA&#10;AADcAAAADwAAAGRycy9kb3ducmV2LnhtbERPTWuDQBC9F/oflink1qwKLcFmI6HF0IQiNI09D+5E&#10;Je6suBs1/757KOT4eN/rbDadGGlwrWUF8TICQVxZ3XKt4PSTP69AOI+ssbNMCm7kINs8Pqwx1Xbi&#10;bxqPvhYhhF2KChrv+1RKVzVk0C1tTxy4sx0M+gCHWuoBpxBuOplE0as02HJoaLCn94aqy/FqFOCh&#10;/CpMUZ6nFzmW+9Pu90PmiVKLp3n7BsLT7O/if/enVpDEYX44E46A3P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TFbxowgAAANwAAAAPAAAAAAAAAAAAAAAAAJgCAABkcnMvZG93&#10;bnJldi54bWxQSwUGAAAAAAQABAD1AAAAhwMAAAAA&#10;" path="m,l208,e" filled="f" strokecolor="#818181" strokeweight="0">
              <v:path arrowok="t" o:connecttype="custom" o:connectlocs="0,0;208,0" o:connectangles="0,0"/>
            </v:shape>
            <v:shape id="Freeform 1625" o:spid="_x0000_s3673" style="position:absolute;left:7000;top:16327;width:176;height:20;visibility:visible;mso-wrap-style:square;v-text-anchor:top" coordsize="176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U2EtsYA&#10;AADcAAAADwAAAGRycy9kb3ducmV2LnhtbESPwWrDMBBE74X8g9hAL6WRbdoQ3CihBAIll9ZpPmBr&#10;bSwn1spIqu38fVUo9DjMzBtmvZ1sJwbyoXWsIF9kIIhrp1tuFJw+948rECEia+wck4IbBdhuZndr&#10;LLUbuaLhGBuRIBxKVGBi7EspQ23IYli4njh5Z+ctxiR9I7XHMcFtJ4ssW0qLLacFgz3tDNXX47dV&#10;sPqqio/l/vn8NDyY8bA7DZW/vCt1P59eX0BEmuJ/+K/9phUUeQ6/Z9IRkJs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U2EtsYAAADcAAAADwAAAAAAAAAAAAAAAACYAgAAZHJz&#10;L2Rvd25yZXYueG1sUEsFBgAAAAAEAAQA9QAAAIsDAAAAAA==&#10;" path="m,l176,e" filled="f" strokecolor="#818181" strokeweight="0">
              <v:path arrowok="t" o:connecttype="custom" o:connectlocs="0,0;176,0" o:connectangles="0,0"/>
            </v:shape>
            <v:shape id="Freeform 1626" o:spid="_x0000_s3674" style="position:absolute;left:7224;top:16327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2KousYA&#10;AADcAAAADwAAAGRycy9kb3ducmV2LnhtbESPQWvCQBSE74X+h+UVeil1Yw5SUjehEYRCTtoi5vbI&#10;viZLs2/T7KrRX+8WBI/DzHzDLIvJ9uJIozeOFcxnCQjixmnDrYLvr/XrGwgfkDX2jknBmTwU+ePD&#10;EjPtTryh4za0IkLYZ6igC2HIpPRNRxb9zA3E0ftxo8UQ5dhKPeIpwm0v0yRZSIuG40KHA606an63&#10;B6ug9M7Ul5dyV1Xnv707cFmbalLq+Wn6eAcRaAr38K39qRWk8xT+z8QjIPMr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2KousYAAADcAAAADwAAAAAAAAAAAAAAAACYAgAAZHJz&#10;L2Rvd25yZXYueG1sUEsFBgAAAAAEAAQA9QAAAIsDAAAAAA==&#10;" path="m23,29l6,29,,22,,6,6,,23,r6,6l29,22r-6,7xe" fillcolor="#c1c1c1" stroked="f">
              <v:path arrowok="t" o:connecttype="custom" o:connectlocs="23,29;6,29;0,22;0,6;6,0;23,0;29,6;29,22;23,29" o:connectangles="0,0,0,0,0,0,0,0,0"/>
            </v:shape>
            <v:shape id="Freeform 1627" o:spid="_x0000_s3675" style="position:absolute;left:7224;top:16327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qHHsMQA&#10;AADcAAAADwAAAGRycy9kb3ducmV2LnhtbESPzWrCQBSF9wXfYbiCuzqJQlqioxRtQbJpartxd8nc&#10;JsGZOyEzJvHtO4VCl4fz83G2+8kaMVDvW8cK0mUCgrhyuuVawdfn2+MzCB+QNRrHpOBOHva72cMW&#10;c+1G/qDhHGoRR9jnqKAJocul9FVDFv3SdcTR+3a9xRBlX0vd4xjHrZGrJMmkxZYjocGODg1V1/PN&#10;Rq40l+LGeC3eUzpm5rV8KsOo1GI+vWxABJrCf/ivfdIKVukafs/EIy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6hx7DEAAAA3AAAAA8AAAAAAAAAAAAAAAAAmAIAAGRycy9k&#10;b3ducmV2LnhtbFBLBQYAAAAABAAEAPUAAACJAwAAAAA=&#10;" path="m,14l,6,6,r8,l23,r6,6l29,14r,8l23,29r-9,l6,29,,22,,14xe" filled="f" strokecolor="maroon" strokeweight="0">
              <v:path arrowok="t" o:connecttype="custom" o:connectlocs="0,14;0,6;6,0;14,0;23,0;29,6;29,14;29,22;23,29;14,29;6,29;0,22;0,14" o:connectangles="0,0,0,0,0,0,0,0,0,0,0,0,0"/>
            </v:shape>
            <v:shape id="Freeform 1628" o:spid="_x0000_s3676" style="position:absolute;left:7192;top:16296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8eVVcYA&#10;AADcAAAADwAAAGRycy9kb3ducmV2LnhtbESPzWrDMBCE74G+g9hCLqWRE0IpbmRTBwoFn/JDqW+L&#10;tbVFrZVjKYmTp68KgRyHmfmGWeWj7cSJBm8cK5jPEhDEtdOGGwX73cfzKwgfkDV2jknBhTzk2cNk&#10;hal2Z97QaRsaESHsU1TQhtCnUvq6JYt+5nri6P24wWKIcmikHvAc4baTiyR5kRYNx4UWe1q3VP9u&#10;j1ZB4Z2prk/FV1leDt/uyEVlylGp6eP4/gYi0Bju4Vv7UytYzJfwfyYeAZn9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38eVVcYAAADcAAAADwAAAAAAAAAAAAAAAACYAgAAZHJz&#10;L2Rvd25yZXYueG1sUEsFBgAAAAAEAAQA9QAAAIsDAAAAAA==&#10;" path="m23,29l6,29,,22,,6,6,,23,r6,6l29,22r-6,7xe" fillcolor="#c1c1c1" stroked="f">
              <v:path arrowok="t" o:connecttype="custom" o:connectlocs="23,29;6,29;0,22;0,6;6,0;23,0;29,6;29,22;23,29" o:connectangles="0,0,0,0,0,0,0,0,0"/>
            </v:shape>
            <v:shape id="Freeform 1629" o:spid="_x0000_s3677" style="position:absolute;left:7192;top:16296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gT6X8QA&#10;AADcAAAADwAAAGRycy9kb3ducmV2LnhtbESPzWrCQBSF9wXfYbiCuzqJYFqioxRtQbJpartxd8nc&#10;JsGZOyEzJvHtO4VCl4fz83G2+8kaMVDvW8cK0mUCgrhyuuVawdfn2+MzCB+QNRrHpOBOHva72cMW&#10;c+1G/qDhHGoRR9jnqKAJocul9FVDFv3SdcTR+3a9xRBlX0vd4xjHrZGrJMmkxZYjocGODg1V1/PN&#10;Rq40l+LGeC3eUzpm5rV8KsOo1GI+vWxABJrCf/ivfdIKVukafs/EIy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4E+l/EAAAA3AAAAA8AAAAAAAAAAAAAAAAAmAIAAGRycy9k&#10;b3ducmV2LnhtbFBLBQYAAAAABAAEAPUAAACJAwAAAAA=&#10;" path="m,14l,6,6,r8,l23,r6,6l29,14r,8l23,29r-9,l6,29,,22,,14xe" filled="f" strokecolor="maroon" strokeweight="0">
              <v:path arrowok="t" o:connecttype="custom" o:connectlocs="0,14;0,6;6,0;14,0;23,0;29,6;29,14;29,22;23,29;14,29;6,29;0,22;0,14" o:connectangles="0,0,0,0,0,0,0,0,0,0,0,0,0"/>
            </v:shape>
            <v:shape id="Freeform 1630" o:spid="_x0000_s3678" style="position:absolute;left:7240;top:16280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FmuucQA&#10;AADcAAAADwAAAGRycy9kb3ducmV2LnhtbESPT4vCMBTE74LfITzBi2iqB5FqlK2wsNCTfxC9PZpn&#10;G7Z5qU3Uup9+IyzscZiZ3zCrTWdr8aDWG8cKppMEBHHhtOFSwfHwOV6A8AFZY+2YFLzIw2bd760w&#10;1e7JO3rsQykihH2KCqoQmlRKX1Rk0U9cQxy9q2sthijbUuoWnxFuazlLkrm0aDguVNjQtqLie3+3&#10;CjLvzOVnlJ3y/HU7uztnF5N3Sg0H3ccSRKAu/If/2l9awWw6h/eZeATk+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BZrrnEAAAA3AAAAA8AAAAAAAAAAAAAAAAAmAIAAGRycy9k&#10;b3ducmV2LnhtbFBLBQYAAAAABAAEAPUAAACJAwAAAAA=&#10;" path="m23,29l6,29,,22,,6,6,,23,r6,6l29,22r-6,7xe" fillcolor="#c1c1c1" stroked="f">
              <v:path arrowok="t" o:connecttype="custom" o:connectlocs="23,29;6,29;0,22;0,6;6,0;23,0;29,6;29,22;23,29" o:connectangles="0,0,0,0,0,0,0,0,0"/>
            </v:shape>
            <v:shape id="Freeform 1631" o:spid="_x0000_s3679" style="position:absolute;left:7240;top:16280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ZrBs8IA&#10;AADcAAAADwAAAGRycy9kb3ducmV2LnhtbESPzYrCMBSF98K8Q7gD7jStC5WOUWRGQdyo1c3sLs21&#10;LSY3pYm2vr0RBmZ5OD8fZ7HqrREPan3tWEE6TkAQF07XXCq4nLejOQgfkDUax6TgSR5Wy4/BAjPt&#10;Oj7RIw+liCPsM1RQhdBkUvqiIot+7Bri6F1dazFE2ZZSt9jFcWvkJEmm0mLNkVBhQ98VFbf8biNX&#10;mt/9nfG2P6T0MzWb4+wYOqWGn/36C0SgPvyH/9o7rWCSzuB9Jh4BuX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xmsGzwgAAANwAAAAPAAAAAAAAAAAAAAAAAJgCAABkcnMvZG93&#10;bnJldi54bWxQSwUGAAAAAAQABAD1AAAAhwMAAAAA&#10;" path="m,14l,6,6,r8,l23,r6,6l29,14r,8l23,29r-9,l6,29,,22,,14xe" filled="f" strokecolor="maroon" strokeweight="0">
              <v:path arrowok="t" o:connecttype="custom" o:connectlocs="0,14;0,6;6,0;14,0;23,0;29,6;29,14;29,22;23,29;14,29;6,29;0,22;0,14" o:connectangles="0,0,0,0,0,0,0,0,0,0,0,0,0"/>
            </v:shape>
            <v:shape id="Freeform 1632" o:spid="_x0000_s3680" style="position:absolute;left:7288;top:16358;width:208;height:20;visibility:visible;mso-wrap-style:square;v-text-anchor:top" coordsize="20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WOwbsIA&#10;AADcAAAADwAAAGRycy9kb3ducmV2LnhtbERPTWuDQBC9F/oflink1qwKLcFmI6HF0IQiNI09D+5E&#10;Je6suBs1/757KOT4eN/rbDadGGlwrWUF8TICQVxZ3XKt4PSTP69AOI+ssbNMCm7kINs8Pqwx1Xbi&#10;bxqPvhYhhF2KChrv+1RKVzVk0C1tTxy4sx0M+gCHWuoBpxBuOplE0as02HJoaLCn94aqy/FqFOCh&#10;/CpMUZ6nFzmW+9Pu90PmiVKLp3n7BsLT7O/if/enVpDEYW04E46A3P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tY7BuwgAAANwAAAAPAAAAAAAAAAAAAAAAAJgCAABkcnMvZG93&#10;bnJldi54bWxQSwUGAAAAAAQABAD1AAAAhwMAAAAA&#10;" path="m,l207,e" filled="f" strokecolor="#818181" strokeweight="0">
              <v:path arrowok="t" o:connecttype="custom" o:connectlocs="0,0;207,0" o:connectangles="0,0"/>
            </v:shape>
            <v:shape id="Freeform 1633" o:spid="_x0000_s3681" style="position:absolute;left:7288;top:16327;width:176;height:20;visibility:visible;mso-wrap-style:square;v-text-anchor:top" coordsize="176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zuIsMYA&#10;AADcAAAADwAAAGRycy9kb3ducmV2LnhtbESPUWvCMBSF3wf+h3CFvYyZWjbRzigiCGMvW50/4Npc&#10;m87mpiRZ2/37ZTDw8XDO+Q5nvR1tK3ryoXGsYD7LQBBXTjdcKzh9Hh6XIEJE1tg6JgU/FGC7mdyt&#10;sdBu4JL6Y6xFgnAoUIGJsSukDJUhi2HmOuLkXZy3GJP0tdQehwS3rcyzbCEtNpwWDHa0N1Rdj99W&#10;wfJc5h+Lw/PlqX8ww9v+1Jf+612p++m4ewERaYy38H/7VSvI5yv4O5OOgNz8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zuIsMYAAADcAAAADwAAAAAAAAAAAAAAAACYAgAAZHJz&#10;L2Rvd25yZXYueG1sUEsFBgAAAAAEAAQA9QAAAIsDAAAAAA==&#10;" path="m,l175,e" filled="f" strokecolor="#818181" strokeweight="0">
              <v:path arrowok="t" o:connecttype="custom" o:connectlocs="0,0;175,0" o:connectangles="0,0"/>
            </v:shape>
            <v:shape id="Freeform 1634" o:spid="_x0000_s3682" style="position:absolute;left:7512;top:16327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pBZ68MA&#10;AADcAAAADwAAAGRycy9kb3ducmV2LnhtbERPu2rDMBTdA/0HcQtdQiPHQylulFAHAgFPdUtptot1&#10;Y4tYV66l+JGvj4ZCx8N5b3aTbcVAvTeOFaxXCQjiymnDtYKvz8PzKwgfkDW2jknBTB5224fFBjPt&#10;Rv6goQy1iCHsM1TQhNBlUvqqIYt+5TriyJ1dbzFE2NdS9zjGcNvKNElepEXDsaHBjvYNVZfyahXk&#10;3pnTbZl/F8X8++OunJ9MMSn19Di9v4EINIV/8Z/7qBWkaZwfz8QjILd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pBZ68MAAADcAAAADwAAAAAAAAAAAAAAAACYAgAAZHJzL2Rv&#10;d25yZXYueG1sUEsFBgAAAAAEAAQA9QAAAIgDAAAAAA==&#10;" path="m23,29l6,29,,22,,6,6,,23,r6,6l29,22r-6,7xe" fillcolor="#c1c1c1" stroked="f">
              <v:path arrowok="t" o:connecttype="custom" o:connectlocs="23,29;6,29;0,22;0,6;6,0;23,0;29,6;29,22;23,29" o:connectangles="0,0,0,0,0,0,0,0,0"/>
            </v:shape>
            <v:shape id="Freeform 1635" o:spid="_x0000_s3683" style="position:absolute;left:7512;top:16327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1M24cMA&#10;AADcAAAADwAAAGRycy9kb3ducmV2LnhtbESPSWvDMBCF74H+BzGF3hLZPjjBjRJKFyi+NEsvvQ3W&#10;1DaRRsaSl/77KhDI8fGWj7fdz9aIkXrfOlaQrhIQxJXTLdcKvs8fyw0IH5A1Gsek4I887HcPiy0W&#10;2k18pPEUahFH2BeooAmhK6T0VUMW/cp1xNH7db3FEGVfS93jFMetkVmS5NJiy5HQYEevDVWX02Aj&#10;V5qfcmC8lF8pveXm/bA+hEmpp8f55RlEoDncw7f2p1aQZSlcz8QjIHf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1M24cMAAADcAAAADwAAAAAAAAAAAAAAAACYAgAAZHJzL2Rv&#10;d25yZXYueG1sUEsFBgAAAAAEAAQA9QAAAIgDAAAAAA==&#10;" path="m,14l,6,6,r8,l23,r6,6l29,14r,8l23,29r-9,l6,29,,22,,14xe" filled="f" strokecolor="maroon" strokeweight="0">
              <v:path arrowok="t" o:connecttype="custom" o:connectlocs="0,14;0,6;6,0;14,0;23,0;29,6;29,14;29,22;23,29;14,29;6,29;0,22;0,14" o:connectangles="0,0,0,0,0,0,0,0,0,0,0,0,0"/>
            </v:shape>
            <v:shape id="Freeform 1636" o:spid="_x0000_s3684" style="position:absolute;left:7480;top:16296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Q5iB8UA&#10;AADcAAAADwAAAGRycy9kb3ducmV2LnhtbESPQWvCQBSE70L/w/IKvYhumoNI6iqmUCjkVBVpbo/s&#10;M1nMvk2zq8b+elcQPA4z8w2zWA22FWfqvXGs4H2agCCunDZcK9htvyZzED4ga2wdk4IreVgtX0YL&#10;zLS78A+dN6EWEcI+QwVNCF0mpa8asuinriOO3sH1FkOUfS11j5cIt61Mk2QmLRqOCw129NlQddyc&#10;rILcO1P+j/N9UVz/ft2J89IUg1Jvr8P6A0SgITzDj/a3VpCmKdzPxCMgl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xDmIHxQAAANwAAAAPAAAAAAAAAAAAAAAAAJgCAABkcnMv&#10;ZG93bnJldi54bWxQSwUGAAAAAAQABAD1AAAAigMAAAAA&#10;" path="m23,29l6,29,,22,,6,6,,23,r6,6l29,22r-6,7xe" fillcolor="#c1c1c1" stroked="f">
              <v:path arrowok="t" o:connecttype="custom" o:connectlocs="23,29;6,29;0,22;0,6;6,0;23,0;29,6;29,22;23,29" o:connectangles="0,0,0,0,0,0,0,0,0"/>
            </v:shape>
            <v:shape id="Freeform 1637" o:spid="_x0000_s3685" style="position:absolute;left:7480;top:16296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M0NDcIA&#10;AADcAAAADwAAAGRycy9kb3ducmV2LnhtbESPS4vCMBSF9wP+h3AFd2NqBWeoRhEfIG501I27S3Nt&#10;i8lNaaKt/34yIMzycB4fZ7borBFPanzlWMFomIAgzp2uuFBwOW8/v0H4gKzROCYFL/KwmPc+Zphp&#10;1/IPPU+hEHGEfYYKyhDqTEqfl2TRD11NHL2bayyGKJtC6gbbOG6NTJNkIi1WHAkl1rQqKb+fHjZy&#10;pbnuH4z3/WFE64nZHL+OoVVq0O+WUxCBuvAffrd3WkGajuHvTDwCcv4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AzQ0NwgAAANwAAAAPAAAAAAAAAAAAAAAAAJgCAABkcnMvZG93&#10;bnJldi54bWxQSwUGAAAAAAQABAD1AAAAhwMAAAAA&#10;" path="m,14l,6,6,r8,l23,r6,6l29,14r,8l23,29r-9,l6,29,,22,,14xe" filled="f" strokecolor="maroon" strokeweight="0">
              <v:path arrowok="t" o:connecttype="custom" o:connectlocs="0,14;0,6;6,0;14,0;23,0;29,6;29,14;29,22;23,29;14,29;6,29;0,22;0,14" o:connectangles="0,0,0,0,0,0,0,0,0,0,0,0,0"/>
            </v:shape>
            <v:shape id="Freeform 1638" o:spid="_x0000_s3686" style="position:absolute;left:7528;top:16280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atf6MYA&#10;AADcAAAADwAAAGRycy9kb3ducmV2LnhtbESPQWvCQBSE74X+h+UVeim6MUgp0TU0giDkpJZSb4/s&#10;M1nMvk2zG4399d2C0OMwM98wy3y0rbhQ741jBbNpAoK4ctpwreDjsJm8gfABWWPrmBTcyEO+enxY&#10;YqbdlXd02YdaRAj7DBU0IXSZlL5qyKKfuo44eifXWwxR9rXUPV4j3LYyTZJXadFwXGiwo3VD1Xk/&#10;WAWFd+b481J8luXt+8sNXBxNOSr1/DS+L0AEGsN/+N7eagVpOoe/M/EIyNU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atf6MYAAADcAAAADwAAAAAAAAAAAAAAAACYAgAAZHJz&#10;L2Rvd25yZXYueG1sUEsFBgAAAAAEAAQA9QAAAIsDAAAAAA==&#10;" path="m23,29l6,29,,22,,6,6,,23,r6,6l29,22r-6,7xe" fillcolor="#c1c1c1" stroked="f">
              <v:path arrowok="t" o:connecttype="custom" o:connectlocs="23,29;6,29;0,22;0,6;6,0;23,0;29,6;29,22;23,29" o:connectangles="0,0,0,0,0,0,0,0,0"/>
            </v:shape>
            <v:shape id="Freeform 1639" o:spid="_x0000_s3687" style="position:absolute;left:7528;top:16280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Ggw4sIA&#10;AADcAAAADwAAAGRycy9kb3ducmV2LnhtbESPS4vCMBSF9wP+h3AFd2NqQWeoRhEfIG501I27S3Nt&#10;i8lNaaKt/34yIMzycB4fZ7borBFPanzlWMFomIAgzp2uuFBwOW8/v0H4gKzROCYFL/KwmPc+Zphp&#10;1/IPPU+hEHGEfYYKyhDqTEqfl2TRD11NHL2bayyGKJtC6gbbOG6NTJNkIi1WHAkl1rQqKb+fHjZy&#10;pbnuH4z3/WFE64nZHL+OoVVq0O+WUxCBuvAffrd3WkGajuHvTDwCcv4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gaDDiwgAAANwAAAAPAAAAAAAAAAAAAAAAAJgCAABkcnMvZG93&#10;bnJldi54bWxQSwUGAAAAAAQABAD1AAAAhwMAAAAA&#10;" path="m,14l,6,6,r8,l23,r6,6l29,14r,8l23,29r-9,l6,29,,22,,14xe" filled="f" strokecolor="maroon" strokeweight="0">
              <v:path arrowok="t" o:connecttype="custom" o:connectlocs="0,14;0,6;6,0;14,0;23,0;29,6;29,14;29,22;23,29;14,29;6,29;0,22;0,14" o:connectangles="0,0,0,0,0,0,0,0,0,0,0,0,0"/>
            </v:shape>
            <v:shape id="Freeform 1640" o:spid="_x0000_s3688" style="position:absolute;left:7576;top:16358;width:208;height:20;visibility:visible;mso-wrap-style:square;v-text-anchor:top" coordsize="20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dxLOsQA&#10;AADcAAAADwAAAGRycy9kb3ducmV2LnhtbESP3WrCQBSE7wu+w3IE7+rGgFJSVymKokUEf9LrQ/aY&#10;hGbPhuyaxLfvCgUvh5n5hpkve1OJlhpXWlYwGUcgiDOrS84VXC+b9w8QziNrrCyTggc5WC4Gb3NM&#10;tO34RO3Z5yJA2CWooPC+TqR0WUEG3djWxMG72cagD7LJpW6wC3BTyTiKZtJgyWGhwJpWBWW/57tR&#10;gN/p4WiO6a2byjbdX7c/a7mJlRoN+69PEJ56/wr/t3daQRzP4HkmHAG5+A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3cSzrEAAAA3AAAAA8AAAAAAAAAAAAAAAAAmAIAAGRycy9k&#10;b3ducmV2LnhtbFBLBQYAAAAABAAEAPUAAACJAwAAAAA=&#10;" path="m,l207,e" filled="f" strokecolor="#818181" strokeweight="0">
              <v:path arrowok="t" o:connecttype="custom" o:connectlocs="0,0;207,0" o:connectangles="0,0"/>
            </v:shape>
            <v:shape id="Freeform 1641" o:spid="_x0000_s3689" style="position:absolute;left:7576;top:16327;width:176;height:20;visibility:visible;mso-wrap-style:square;v-text-anchor:top" coordsize="176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4Rz5MYA&#10;AADcAAAADwAAAGRycy9kb3ducmV2LnhtbESPUWvCMBSF3wf7D+EOfBkzXdmcVKMMQRh72ar+gGtz&#10;barNTUli2/37ZTDw8XDO+Q5nuR5tK3ryoXGs4HmagSCunG64VnDYb5/mIEJE1tg6JgU/FGC9ur9b&#10;YqHdwCX1u1iLBOFQoAITY1dIGSpDFsPUdcTJOzlvMSbpa6k9DgluW5ln2UxabDgtGOxoY6i67K5W&#10;wfxY5t+z7evppX80w+fm0Jf+/KXU5GF8X4CINMZb+L/9oRXk+Rv8nUlHQK5+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4Rz5MYAAADcAAAADwAAAAAAAAAAAAAAAACYAgAAZHJz&#10;L2Rvd25yZXYueG1sUEsFBgAAAAAEAAQA9QAAAIsDAAAAAA==&#10;" path="m,l175,e" filled="f" strokecolor="#818181" strokeweight="0">
              <v:path arrowok="t" o:connecttype="custom" o:connectlocs="0,0;175,0" o:connectangles="0,0"/>
            </v:shape>
            <v:shape id="Freeform 1642" o:spid="_x0000_s3690" style="position:absolute;left:7800;top:16327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OZV7cMA&#10;AADcAAAADwAAAGRycy9kb3ducmV2LnhtbERPu2rDMBTdA/0HcQtdQiPHQylulFAHAgFPdUtptot1&#10;Y4tYV66l+JGvj4ZCx8N5b3aTbcVAvTeOFaxXCQjiymnDtYKvz8PzKwgfkDW2jknBTB5224fFBjPt&#10;Rv6goQy1iCHsM1TQhNBlUvqqIYt+5TriyJ1dbzFE2NdS9zjGcNvKNElepEXDsaHBjvYNVZfyahXk&#10;3pnTbZl/F8X8++OunJ9MMSn19Di9v4EINIV/8Z/7qBWkaVwbz8QjILd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OZV7cMAAADcAAAADwAAAAAAAAAAAAAAAACYAgAAZHJzL2Rv&#10;d25yZXYueG1sUEsFBgAAAAAEAAQA9QAAAIgDAAAAAA==&#10;" path="m23,29l6,29,,22,,6,6,,23,r6,6l29,22r-6,7xe" fillcolor="#c1c1c1" stroked="f">
              <v:path arrowok="t" o:connecttype="custom" o:connectlocs="23,29;6,29;0,22;0,6;6,0;23,0;29,6;29,22;23,29" o:connectangles="0,0,0,0,0,0,0,0,0"/>
            </v:shape>
            <v:shape id="Freeform 1643" o:spid="_x0000_s3691" style="position:absolute;left:7800;top:16327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SU658IA&#10;AADcAAAADwAAAGRycy9kb3ducmV2LnhtbESPS4vCMBSF94L/IVzBnaZ24TjVKOIDxM046sbdpbm2&#10;xeSmNNF2/v1kYMDl4Tw+zmLVWSNe1PjKsYLJOAFBnDtdcaHgetmPZiB8QNZoHJOCH/KwWvZ7C8y0&#10;a/mbXudQiDjCPkMFZQh1JqXPS7Lox64mjt7dNRZDlE0hdYNtHLdGpkkylRYrjoQSa9qUlD/OTxu5&#10;0tyOT8bH8WtC26nZnT5OoVVqOOjWcxCBuvAO/7cPWkGafsLfmXgE5PIX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hJTrnwgAAANwAAAAPAAAAAAAAAAAAAAAAAJgCAABkcnMvZG93&#10;bnJldi54bWxQSwUGAAAAAAQABAD1AAAAhwMAAAAA&#10;" path="m,14l,6,6,r8,l23,r6,6l29,14r,8l23,29r-9,l6,29,,22,,14xe" filled="f" strokecolor="maroon" strokeweight="0">
              <v:path arrowok="t" o:connecttype="custom" o:connectlocs="0,14;0,6;6,0;14,0;23,0;29,6;29,14;29,22;23,29;14,29;6,29;0,22;0,14" o:connectangles="0,0,0,0,0,0,0,0,0,0,0,0,0"/>
            </v:shape>
            <v:shape id="Freeform 1644" o:spid="_x0000_s3692" style="position:absolute;left:7768;top:16296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0nPNsIA&#10;AADcAAAADwAAAGRycy9kb3ducmV2LnhtbERPy4rCMBTdC/MP4Q7MRjQdBRmqUawwMNCVDwbdXZpr&#10;G2xuahO1+vVmIbg8nPds0dlaXKn1xrGC72ECgrhw2nCpYLf9HfyA8AFZY+2YFNzJw2L+0Zthqt2N&#10;13TdhFLEEPYpKqhCaFIpfVGRRT90DXHkjq61GCJsS6lbvMVwW8tRkkykRcOxocKGVhUVp83FKsi8&#10;M4dHP/vP8/t57y6cHUzeKfX12S2nIAJ14S1+uf+0gtE4zo9n4hGQ8y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rSc82wgAAANwAAAAPAAAAAAAAAAAAAAAAAJgCAABkcnMvZG93&#10;bnJldi54bWxQSwUGAAAAAAQABAD1AAAAhwMAAAAA&#10;" path="m23,29l6,29,,22,,6,6,,23,r6,6l29,22r-6,7xe" fillcolor="#c1c1c1" stroked="f">
              <v:path arrowok="t" o:connecttype="custom" o:connectlocs="23,29;6,29;0,22;0,6;6,0;23,0;29,6;29,22;23,29" o:connectangles="0,0,0,0,0,0,0,0,0"/>
            </v:shape>
            <v:shape id="Freeform 1645" o:spid="_x0000_s3693" style="position:absolute;left:7768;top:16296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oqgPMQA&#10;AADcAAAADwAAAGRycy9kb3ducmV2LnhtbESPzWrCQBSF9wXfYbiCuzqJQlqioxRtQbJpartxd8nc&#10;JsGZOyEzJvHtO4VCl4fz83G2+8kaMVDvW8cK0mUCgrhyuuVawdfn2+MzCB+QNRrHpOBOHva72cMW&#10;c+1G/qDhHGoRR9jnqKAJocul9FVDFv3SdcTR+3a9xRBlX0vd4xjHrZGrJMmkxZYjocGODg1V1/PN&#10;Rq40l+LGeC3eUzpm5rV8KsOo1GI+vWxABJrCf/ivfdIKVusUfs/EIy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qKoDzEAAAA3AAAAA8AAAAAAAAAAAAAAAAAmAIAAGRycy9k&#10;b3ducmV2LnhtbFBLBQYAAAAABAAEAPUAAACJAwAAAAA=&#10;" path="m,14l,6,6,r8,l23,r6,6l29,14r,8l23,29r-9,l6,29,,22,,14xe" filled="f" strokecolor="maroon" strokeweight="0">
              <v:path arrowok="t" o:connecttype="custom" o:connectlocs="0,14;0,6;6,0;14,0;23,0;29,6;29,14;29,22;23,29;14,29;6,29;0,22;0,14" o:connectangles="0,0,0,0,0,0,0,0,0,0,0,0,0"/>
            </v:shape>
            <v:shape id="Freeform 1646" o:spid="_x0000_s3694" style="position:absolute;left:7816;top:16280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Nf02sYA&#10;AADcAAAADwAAAGRycy9kb3ducmV2LnhtbESPQWvCQBSE74X+h+UVeim6MUIp0TU0giDkpJZSb4/s&#10;M1nMvk2zG4399d2C0OMwM98wy3y0rbhQ741jBbNpAoK4ctpwreDjsJm8gfABWWPrmBTcyEO+enxY&#10;YqbdlXd02YdaRAj7DBU0IXSZlL5qyKKfuo44eifXWwxR9rXUPV4j3LYyTZJXadFwXGiwo3VD1Xk/&#10;WAWFd+b481J8luXt+8sNXBxNOSr1/DS+L0AEGsN/+N7eagXpPIW/M/EIyNU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Nf02sYAAADcAAAADwAAAAAAAAAAAAAAAACYAgAAZHJz&#10;L2Rvd25yZXYueG1sUEsFBgAAAAAEAAQA9QAAAIsDAAAAAA==&#10;" path="m23,29l6,29,,22,,6,6,,23,r6,6l29,22r-6,7xe" fillcolor="#c1c1c1" stroked="f">
              <v:path arrowok="t" o:connecttype="custom" o:connectlocs="23,29;6,29;0,22;0,6;6,0;23,0;29,6;29,22;23,29" o:connectangles="0,0,0,0,0,0,0,0,0"/>
            </v:shape>
            <v:shape id="Freeform 1647" o:spid="_x0000_s3695" style="position:absolute;left:7816;top:16280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RSb0MQA&#10;AADcAAAADwAAAGRycy9kb3ducmV2LnhtbESPS2vCQBSF9wX/w3AL7pqJBqzEjFJsBXFTH910d8lc&#10;k+DMnZAZk/jvO4VCl4fz+DjFZrRG9NT5xrGCWZKCIC6dbrhS8HXZvSxB+ICs0TgmBQ/ysFlPngrM&#10;tRv4RP05VCKOsM9RQR1Cm0vpy5os+sS1xNG7us5iiLKrpO5wiOPWyHmaLqTFhiOhxpa2NZW3891G&#10;rjTfhzvj7fA5o/eF+Ti+HsOg1PR5fFuBCDSG//Bfe68VzLMMfs/EIyDX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UUm9DEAAAA3AAAAA8AAAAAAAAAAAAAAAAAmAIAAGRycy9k&#10;b3ducmV2LnhtbFBLBQYAAAAABAAEAPUAAACJAwAAAAA=&#10;" path="m,14l,6,6,r8,l23,r6,6l29,14r,8l23,29r-9,l6,29,,22,,14xe" filled="f" strokecolor="maroon" strokeweight="0">
              <v:path arrowok="t" o:connecttype="custom" o:connectlocs="0,14;0,6;6,0;14,0;23,0;29,6;29,14;29,22;23,29;14,29;6,29;0,22;0,14" o:connectangles="0,0,0,0,0,0,0,0,0,0,0,0,0"/>
            </v:shape>
            <v:shape id="Freeform 1648" o:spid="_x0000_s3696" style="position:absolute;left:7864;top:16358;width:208;height:20;visibility:visible;mso-wrap-style:square;v-text-anchor:top" coordsize="20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5vmC8UA&#10;AADcAAAADwAAAGRycy9kb3ducmV2LnhtbESPQWvCQBSE74L/YXmCN7MxbaWkriIWSytF0JqeH9ln&#10;Esy+Ddk1Sf99Vyj0OMzMN8xyPZhadNS6yrKCeRSDIM6trrhQcP7azZ5BOI+ssbZMCn7IwXo1Hi0x&#10;1bbnI3UnX4gAYZeigtL7JpXS5SUZdJFtiIN3sa1BH2RbSN1iH+CmlkkcL6TBisNCiQ1tS8qvp5tR&#10;gPvs82AO2aV/kl32cX77fpW7RKnpZNi8gPA0+P/wX/tdK0geHuF+JhwBufo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nm+YLxQAAANwAAAAPAAAAAAAAAAAAAAAAAJgCAABkcnMv&#10;ZG93bnJldi54bWxQSwUGAAAAAAQABAD1AAAAigMAAAAA&#10;" path="m,l208,e" filled="f" strokecolor="#818181" strokeweight="0">
              <v:path arrowok="t" o:connecttype="custom" o:connectlocs="0,0;208,0" o:connectangles="0,0"/>
            </v:shape>
            <v:shape id="Freeform 1649" o:spid="_x0000_s3697" style="position:absolute;left:7864;top:16327;width:176;height:20;visibility:visible;mso-wrap-style:square;v-text-anchor:top" coordsize="176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cPe1cYA&#10;AADcAAAADwAAAGRycy9kb3ducmV2LnhtbESPUWvCMBSF3wf+h3CFvYyZ2k2RahQRhLGXrc4fcG2u&#10;TbfmpiRZ2/37ZTDw8XDO+Q5nsxttK3ryoXGsYD7LQBBXTjdcKzh/HB9XIEJE1tg6JgU/FGC3ndxt&#10;sNBu4JL6U6xFgnAoUIGJsSukDJUhi2HmOuLkXZ23GJP0tdQehwS3rcyzbCktNpwWDHZ0MFR9nb6t&#10;gtWlzN+Xx8X1uX8ww+vh3Jf+802p++m4X4OINMZb+L/9ohXkTwv4O5OOgNz+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cPe1cYAAADcAAAADwAAAAAAAAAAAAAAAACYAgAAZHJz&#10;L2Rvd25yZXYueG1sUEsFBgAAAAAEAAQA9QAAAIsDAAAAAA==&#10;" path="m,l176,e" filled="f" strokecolor="#818181" strokeweight="0">
              <v:path arrowok="t" o:connecttype="custom" o:connectlocs="0,0;176,0" o:connectangles="0,0"/>
            </v:shape>
            <v:shape id="Freeform 1650" o:spid="_x0000_s3698" style="position:absolute;left:8088;top:16327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+zy2cYA&#10;AADcAAAADwAAAGRycy9kb3ducmV2LnhtbESPQWvCQBSE7wX/w/KEXkQ3tSCSugmmUCjkVBUxt0f2&#10;NVnMvk2zq8b++m6h0OMwM98wm3y0nbjS4I1jBU+LBARx7bThRsFh/zZfg/ABWWPnmBTcyUOeTR42&#10;mGp34w+67kIjIoR9igraEPpUSl+3ZNEvXE8cvU83WAxRDo3UA94i3HZymSQradFwXGixp9eW6vPu&#10;YhUU3pnqe1Ycy/L+dXIXLipTjko9TsftC4hAY/gP/7XftYLl8wp+z8QjILM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+zy2cYAAADcAAAADwAAAAAAAAAAAAAAAACYAgAAZHJz&#10;L2Rvd25yZXYueG1sUEsFBgAAAAAEAAQA9QAAAIsDAAAAAA==&#10;" path="m23,29l6,29,,22,,6,6,,23,r6,6l29,22r-6,7xe" fillcolor="#c1c1c1" stroked="f">
              <v:path arrowok="t" o:connecttype="custom" o:connectlocs="23,29;6,29;0,22;0,6;6,0;23,0;29,6;29,22;23,29" o:connectangles="0,0,0,0,0,0,0,0,0"/>
            </v:shape>
            <v:shape id="Freeform 1651" o:spid="_x0000_s3699" style="position:absolute;left:8088;top:16327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i+d08IA&#10;AADcAAAADwAAAGRycy9kb3ducmV2LnhtbESPS4vCMBSF9wP+h3CF2Y2pCirVKOIDBjdqnc3sLs21&#10;LSY3pYm28+8nguDycB4fZ7HqrBEPanzlWMFwkIAgzp2uuFDwc9l/zUD4gKzROCYFf+Rhtex9LDDV&#10;ruUzPbJQiDjCPkUFZQh1KqXPS7LoB64mjt7VNRZDlE0hdYNtHLdGjpJkIi1WHAkl1rQpKb9ldxu5&#10;0vwe7oy3w3FI24nZnaan0Cr12e/WcxCBuvAOv9rfWsFoPIXnmXgE5PI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6L53TwgAAANwAAAAPAAAAAAAAAAAAAAAAAJgCAABkcnMvZG93&#10;bnJldi54bWxQSwUGAAAAAAQABAD1AAAAhwMAAAAA&#10;" path="m,14l,6,6,r8,l23,r6,6l29,14r,8l23,29r-9,l6,29,,22,,14xe" filled="f" strokecolor="maroon" strokeweight="0">
              <v:path arrowok="t" o:connecttype="custom" o:connectlocs="0,14;0,6;6,0;14,0;23,0;29,6;29,14;29,22;23,29;14,29;6,29;0,22;0,14" o:connectangles="0,0,0,0,0,0,0,0,0,0,0,0,0"/>
            </v:shape>
            <v:shape id="Freeform 1652" o:spid="_x0000_s3700" style="position:absolute;left:8056;top:16296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T/DMMIA&#10;AADcAAAADwAAAGRycy9kb3ducmV2LnhtbERPy4rCMBTdC/MP4Q7MRjQdBRmqUawwMNCVDwbdXZpr&#10;G2xuahO1+vVmIbg8nPds0dlaXKn1xrGC72ECgrhw2nCpYLf9HfyA8AFZY+2YFNzJw2L+0Zthqt2N&#10;13TdhFLEEPYpKqhCaFIpfVGRRT90DXHkjq61GCJsS6lbvMVwW8tRkkykRcOxocKGVhUVp83FKsi8&#10;M4dHP/vP8/t57y6cHUzeKfX12S2nIAJ14S1+uf+0gtE4ro1n4hGQ8y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VP8MwwgAAANwAAAAPAAAAAAAAAAAAAAAAAJgCAABkcnMvZG93&#10;bnJldi54bWxQSwUGAAAAAAQABAD1AAAAhwMAAAAA&#10;" path="m23,29l6,29,,22,,6,6,,23,r6,6l29,22r-6,7xe" fillcolor="#c1c1c1" stroked="f">
              <v:path arrowok="t" o:connecttype="custom" o:connectlocs="23,29;6,29;0,22;0,6;6,0;23,0;29,6;29,22;23,29" o:connectangles="0,0,0,0,0,0,0,0,0"/>
            </v:shape>
            <v:shape id="Freeform 1653" o:spid="_x0000_s3701" style="position:absolute;left:8056;top:16296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PysOsIA&#10;AADcAAAADwAAAGRycy9kb3ducmV2LnhtbESPS4vCMBSF98L8h3AH3GmqgqPVKMOoMLgZXxt3l+ba&#10;FpOb0kRb//1EEFwezuPjzJetNeJOtS8dKxj0ExDEmdMl5wpOx01vAsIHZI3GMSl4kIfl4qMzx1S7&#10;hvd0P4RcxBH2KSooQqhSKX1WkEXfdxVx9C6uthiirHOpa2ziuDVymCRjabHkSCiwop+CsuvhZiNX&#10;mvP2xnjd/g1oNTbr3dcuNEp1P9vvGYhAbXiHX+1frWA4msLzTDwCcvE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k/Kw6wgAAANwAAAAPAAAAAAAAAAAAAAAAAJgCAABkcnMvZG93&#10;bnJldi54bWxQSwUGAAAAAAQABAD1AAAAhwMAAAAA&#10;" path="m,14l,6,6,r8,l23,r6,6l29,14r,8l23,29r-9,l6,29,,22,,14xe" filled="f" strokecolor="maroon" strokeweight="0">
              <v:path arrowok="t" o:connecttype="custom" o:connectlocs="0,14;0,6;6,0;14,0;23,0;29,6;29,14;29,22;23,29;14,29;6,29;0,22;0,14" o:connectangles="0,0,0,0,0,0,0,0,0,0,0,0,0"/>
            </v:shape>
            <v:shape id="Freeform 1654" o:spid="_x0000_s3702" style="position:absolute;left:8104;top:16280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0+8S8IA&#10;AADcAAAADwAAAGRycy9kb3ducmV2LnhtbERPy4rCMBTdC/MP4Q7MRjQdERmqUawwMNCVDwbdXZpr&#10;G2xuahO1+vVmIbg8nPds0dlaXKn1xrGC72ECgrhw2nCpYLf9HfyA8AFZY+2YFNzJw2L+0Zthqt2N&#10;13TdhFLEEPYpKqhCaFIpfVGRRT90DXHkjq61GCJsS6lbvMVwW8tRkkykRcOxocKGVhUVp83FKsi8&#10;M4dHP/vP8/t57y6cHUzeKfX12S2nIAJ14S1+uf+0gtE4zo9n4hGQ8y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zT7xLwgAAANwAAAAPAAAAAAAAAAAAAAAAAJgCAABkcnMvZG93&#10;bnJldi54bWxQSwUGAAAAAAQABAD1AAAAhwMAAAAA&#10;" path="m23,29l6,29,,22,,6,6,,23,r6,6l29,22r-6,7xe" fillcolor="#c1c1c1" stroked="f">
              <v:path arrowok="t" o:connecttype="custom" o:connectlocs="23,29;6,29;0,22;0,6;6,0;23,0;29,6;29,22;23,29" o:connectangles="0,0,0,0,0,0,0,0,0"/>
            </v:shape>
            <v:shape id="Freeform 1655" o:spid="_x0000_s3703" style="position:absolute;left:8104;top:16280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ozTQcQA&#10;AADcAAAADwAAAGRycy9kb3ducmV2LnhtbESPzWrCQBSF9wXfYbiCuzqJSFqioxRtQbJpartxd8nc&#10;JsGZOyEzJvHtO4VCl4fz83G2+8kaMVDvW8cK0mUCgrhyuuVawdfn2+MzCB+QNRrHpOBOHva72cMW&#10;c+1G/qDhHGoRR9jnqKAJocul9FVDFv3SdcTR+3a9xRBlX0vd4xjHrZGrJMmkxZYjocGODg1V1/PN&#10;Rq40l+LGeC3eUzpm5rV8KsOo1GI+vWxABJrCf/ivfdIKVusUfs/EIyB3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KM00HEAAAA3AAAAA8AAAAAAAAAAAAAAAAAmAIAAGRycy9k&#10;b3ducmV2LnhtbFBLBQYAAAAABAAEAPUAAACJAwAAAAA=&#10;" path="m,14l,6,6,r8,l23,r6,6l29,14r,8l23,29r-9,l6,29,,22,,14xe" filled="f" strokecolor="maroon" strokeweight="0">
              <v:path arrowok="t" o:connecttype="custom" o:connectlocs="0,14;0,6;6,0;14,0;23,0;29,6;29,14;29,22;23,29;14,29;6,29;0,22;0,14" o:connectangles="0,0,0,0,0,0,0,0,0,0,0,0,0"/>
            </v:shape>
            <v:shape id="Freeform 1656" o:spid="_x0000_s3704" style="position:absolute;left:8152;top:16358;width:208;height:20;visibility:visible;mso-wrap-style:square;v-text-anchor:top" coordsize="20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ziomcUA&#10;AADcAAAADwAAAGRycy9kb3ducmV2LnhtbESPS2vDMBCE74X8B7GB3ho5pi3BiRxCQkpbSiAP57xY&#10;6wexVsZSbfffV4VCjsPMfMOs1qNpRE+dqy0rmM8iEMS51TWXCi7n/dMChPPIGhvLpOCHHKzTycMK&#10;E20HPlJ/8qUIEHYJKqi8bxMpXV6RQTezLXHwCtsZ9EF2pdQdDgFuGhlH0as0WHNYqLClbUX57fRt&#10;FOBn9nUwh6wYXmSffVzerju5j5V6nI6bJQhPo7+H/9vvWkH8HMPfmXAEZPo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fOKiZxQAAANwAAAAPAAAAAAAAAAAAAAAAAJgCAABkcnMv&#10;ZG93bnJldi54bWxQSwUGAAAAAAQABAD1AAAAigMAAAAA&#10;" path="m,l208,e" filled="f" strokecolor="#818181" strokeweight="0">
              <v:path arrowok="t" o:connecttype="custom" o:connectlocs="0,0;208,0" o:connectangles="0,0"/>
            </v:shape>
            <v:shape id="Freeform 1657" o:spid="_x0000_s3705" style="position:absolute;left:8152;top:16327;width:176;height:20;visibility:visible;mso-wrap-style:square;v-text-anchor:top" coordsize="176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WCQR8YA&#10;AADcAAAADwAAAGRycy9kb3ducmV2LnhtbESPUWvCMBSF3wf+h3CFvYyZrnMi1SgiCGMvW50/4K65&#10;NtXmpiRZ2/37ZTDw8XDO+Q5nvR1tK3ryoXGs4GmWgSCunG64VnD6PDwuQYSIrLF1TAp+KMB2M7lb&#10;Y6HdwCX1x1iLBOFQoAITY1dIGSpDFsPMdcTJOztvMSbpa6k9DgluW5ln2UJabDgtGOxob6i6Hr+t&#10;guVXmX8sDi/nef9ghrf9qS/95V2p++m4W4GINMZb+L/9qhXk82f4O5OOgNz8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6WCQR8YAAADcAAAADwAAAAAAAAAAAAAAAACYAgAAZHJz&#10;L2Rvd25yZXYueG1sUEsFBgAAAAAEAAQA9QAAAIsDAAAAAA==&#10;" path="m,l176,e" filled="f" strokecolor="#818181" strokeweight="0">
              <v:path arrowok="t" o:connecttype="custom" o:connectlocs="0,0;176,0" o:connectangles="0,0"/>
            </v:shape>
            <v:shape id="Freeform 1658" o:spid="_x0000_s3706" style="position:absolute;left:8376;top:16327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HS6SMYA&#10;AADcAAAADwAAAGRycy9kb3ducmV2LnhtbESPQWvCQBSE70L/w/IKvUjdKCIluglNQSjkVCuluT2y&#10;z2Rp9m2aXTX217tCweMwM98wm3y0nTjR4I1jBfNZAoK4dtpwo2D/uX1+AeEDssbOMSm4kIc8e5hs&#10;MNXuzB902oVGRAj7FBW0IfSplL5uyaKfuZ44egc3WAxRDo3UA54j3HZykSQradFwXGixp7eW6p/d&#10;0SoovDPV37T4KsvL77c7clGZclTq6XF8XYMINIZ7+L/9rhUslku4nYlHQGZX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HS6SMYAAADcAAAADwAAAAAAAAAAAAAAAACYAgAAZHJz&#10;L2Rvd25yZXYueG1sUEsFBgAAAAAEAAQA9QAAAIsDAAAAAA==&#10;" path="m23,29l6,29,,22,,6,6,,23,r6,6l29,22r-6,7xe" fillcolor="#c1c1c1" stroked="f">
              <v:path arrowok="t" o:connecttype="custom" o:connectlocs="23,29;6,29;0,22;0,6;6,0;23,0;29,6;29,22;23,29" o:connectangles="0,0,0,0,0,0,0,0,0"/>
            </v:shape>
            <v:shape id="Freeform 1659" o:spid="_x0000_s3707" style="position:absolute;left:8376;top:16327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bfVQsMA&#10;AADcAAAADwAAAGRycy9kb3ducmV2LnhtbESPS4vCMBSF94L/IVzBnaaKj6FjFHFGEDc+xo27S3On&#10;LSY3pYm2/vvJgODycB4fZ7FqrREPqn3pWMFomIAgzpwuOVdw+dkOPkD4gKzROCYFT/KwWnY7C0y1&#10;a/hEj3PIRRxhn6KCIoQqldJnBVn0Q1cRR+/X1RZDlHUudY1NHLdGjpNkJi2WHAkFVrQpKLud7zZy&#10;pbnu74y3/WFEXzPzfZwfQ6NUv9euP0EEasM7/GrvtILxZAr/Z+IRkMs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bfVQsMAAADcAAAADwAAAAAAAAAAAAAAAACYAgAAZHJzL2Rv&#10;d25yZXYueG1sUEsFBgAAAAAEAAQA9QAAAIgDAAAAAA==&#10;" path="m,14l,6,6,r8,l23,r6,6l29,14r,8l23,29r-9,l6,29,,22,,14xe" filled="f" strokecolor="maroon" strokeweight="0">
              <v:path arrowok="t" o:connecttype="custom" o:connectlocs="0,14;0,6;6,0;14,0;23,0;29,6;29,14;29,22;23,29;14,29;6,29;0,22;0,14" o:connectangles="0,0,0,0,0,0,0,0,0,0,0,0,0"/>
            </v:shape>
            <v:shape id="Freeform 1660" o:spid="_x0000_s3708" style="position:absolute;left:8344;top:16296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+qBpMYA&#10;AADcAAAADwAAAGRycy9kb3ducmV2LnhtbESPQWvCQBSE7wX/w/KEXkQ3lSKSugmmUCjkVBUxt0f2&#10;NVnMvk2zq8b++m6h0OMwM98wm3y0nbjS4I1jBU+LBARx7bThRsFh/zZfg/ABWWPnmBTcyUOeTR42&#10;mGp34w+67kIjIoR9igraEPpUSl+3ZNEvXE8cvU83WAxRDo3UA94i3HZymSQradFwXGixp9eW6vPu&#10;YhUU3pnqe1Ycy/L+dXIXLipTjko9TsftC4hAY/gP/7XftYLl8wp+z8QjILM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+qBpMYAAADcAAAADwAAAAAAAAAAAAAAAACYAgAAZHJz&#10;L2Rvd25yZXYueG1sUEsFBgAAAAAEAAQA9QAAAIsDAAAAAA==&#10;" path="m23,29l6,29,,22,,6,6,,23,r6,6l29,22r-6,7xe" fillcolor="#c1c1c1" stroked="f">
              <v:path arrowok="t" o:connecttype="custom" o:connectlocs="23,29;6,29;0,22;0,6;6,0;23,0;29,6;29,22;23,29" o:connectangles="0,0,0,0,0,0,0,0,0"/>
            </v:shape>
            <v:shape id="Freeform 1661" o:spid="_x0000_s3709" style="position:absolute;left:8344;top:16296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inursIA&#10;AADcAAAADwAAAGRycy9kb3ducmV2LnhtbESPS4vCMBSF9wP+h3CF2Y2pIirVKOIDBjdqnc3sLs21&#10;LSY3pYm28+8nguDycB4fZ7HqrBEPanzlWMFwkIAgzp2uuFDwc9l/zUD4gKzROCYFf+Rhtex9LDDV&#10;ruUzPbJQiDjCPkUFZQh1KqXPS7LoB64mjt7VNRZDlE0hdYNtHLdGjpJkIi1WHAkl1rQpKb9ldxu5&#10;0vwe7oy3w3FI24nZnaan0Cr12e/WcxCBuvAOv9rfWsFoPIXnmXgE5PI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iKe6uwgAAANwAAAAPAAAAAAAAAAAAAAAAAJgCAABkcnMvZG93&#10;bnJldi54bWxQSwUGAAAAAAQABAD1AAAAhwMAAAAA&#10;" path="m,14l,6,6,r8,l23,r6,6l29,14r,8l23,29r-9,l6,29,,22,,14xe" filled="f" strokecolor="maroon" strokeweight="0">
              <v:path arrowok="t" o:connecttype="custom" o:connectlocs="0,14;0,6;6,0;14,0;23,0;29,6;29,14;29,22;23,29;14,29;6,29;0,22;0,14" o:connectangles="0,0,0,0,0,0,0,0,0,0,0,0,0"/>
            </v:shape>
            <v:shape id="Freeform 1662" o:spid="_x0000_s3710" style="position:absolute;left:8392;top:16280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TmwTcIA&#10;AADcAAAADwAAAGRycy9kb3ducmV2LnhtbERPy4rCMBTdC/MP4Q7MRjQdERmqUawwMNCVDwbdXZpr&#10;G2xuahO1+vVmIbg8nPds0dlaXKn1xrGC72ECgrhw2nCpYLf9HfyA8AFZY+2YFNzJw2L+0Zthqt2N&#10;13TdhFLEEPYpKqhCaFIpfVGRRT90DXHkjq61GCJsS6lbvMVwW8tRkkykRcOxocKGVhUVp83FKsi8&#10;M4dHP/vP8/t57y6cHUzeKfX12S2nIAJ14S1+uf+0gtE4ro1n4hGQ8y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NObBNwgAAANwAAAAPAAAAAAAAAAAAAAAAAJgCAABkcnMvZG93&#10;bnJldi54bWxQSwUGAAAAAAQABAD1AAAAhwMAAAAA&#10;" path="m23,29l6,29,,22,,6,6,,23,r6,6l29,22r-6,7xe" fillcolor="#c1c1c1" stroked="f">
              <v:path arrowok="t" o:connecttype="custom" o:connectlocs="23,29;6,29;0,22;0,6;6,0;23,0;29,6;29,22;23,29" o:connectangles="0,0,0,0,0,0,0,0,0"/>
            </v:shape>
            <v:shape id="Freeform 1663" o:spid="_x0000_s3711" style="position:absolute;left:8392;top:16280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PrfR8IA&#10;AADcAAAADwAAAGRycy9kb3ducmV2LnhtbESPS4vCMBSF98L8h3AH3GmqiKPVKMOoMLgZXxt3l+ba&#10;FpOb0kRb//1EEFwezuPjzJetNeJOtS8dKxj0ExDEmdMl5wpOx01vAsIHZI3GMSl4kIfl4qMzx1S7&#10;hvd0P4RcxBH2KSooQqhSKX1WkEXfdxVx9C6uthiirHOpa2ziuDVymCRjabHkSCiwop+CsuvhZiNX&#10;mvP2xnjd/g1oNTbr3dcuNEp1P9vvGYhAbXiHX+1frWA4msLzTDwCcvE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8+t9HwgAAANwAAAAPAAAAAAAAAAAAAAAAAJgCAABkcnMvZG93&#10;bnJldi54bWxQSwUGAAAAAAQABAD1AAAAhwMAAAAA&#10;" path="m,14l,6,6,r8,l23,r6,6l29,14r,8l23,29r-9,l6,29,,22,,14xe" filled="f" strokecolor="maroon" strokeweight="0">
              <v:path arrowok="t" o:connecttype="custom" o:connectlocs="0,14;0,6;6,0;14,0;23,0;29,6;29,14;29,22;23,29;14,29;6,29;0,22;0,14" o:connectangles="0,0,0,0,0,0,0,0,0,0,0,0,0"/>
            </v:shape>
            <v:shape id="Freeform 1664" o:spid="_x0000_s3712" style="position:absolute;left:8440;top:16358;width:208;height:20;visibility:visible;mso-wrap-style:square;v-text-anchor:top" coordsize="20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X8FqMEA&#10;AADcAAAADwAAAGRycy9kb3ducmV2LnhtbERPy4rCMBTdD8w/hDvgbkwtKEM1ijg4qIjgo64vzbUt&#10;NjeliW39e7MQZnk479miN5VoqXGlZQWjYQSCOLO65FzB5bz+/gHhPLLGyjIpeJKDxfzzY4aJth0f&#10;qT35XIQQdgkqKLyvEyldVpBBN7Q1ceButjHoA2xyqRvsQripZBxFE2mw5NBQYE2rgrL76WEU4C7d&#10;H8whvXVj2abby9/1V65jpQZf/XIKwlPv/8Vv90YriMdhfjgTjoCcv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V/BajBAAAA3AAAAA8AAAAAAAAAAAAAAAAAmAIAAGRycy9kb3du&#10;cmV2LnhtbFBLBQYAAAAABAAEAPUAAACGAwAAAAA=&#10;" path="m,l208,e" filled="f" strokecolor="#818181" strokeweight="0">
              <v:path arrowok="t" o:connecttype="custom" o:connectlocs="0,0;208,0" o:connectangles="0,0"/>
            </v:shape>
            <v:shape id="Freeform 1665" o:spid="_x0000_s3713" style="position:absolute;left:8440;top:16327;width:176;height:20;visibility:visible;mso-wrap-style:square;v-text-anchor:top" coordsize="176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yc9dsYA&#10;AADcAAAADwAAAGRycy9kb3ducmV2LnhtbESPUWvCMBSF3wf7D+EOfBmaWqZINcoQhOHLVvUHXJtr&#10;U9fclCRru3+/DAZ7PJxzvsPZ7Ebbip58aBwrmM8yEMSV0w3XCi7nw3QFIkRkja1jUvBNAXbbx4cN&#10;FtoNXFJ/irVIEA4FKjAxdoWUoTJkMcxcR5y8m/MWY5K+ltrjkOC2lXmWLaXFhtOCwY72hqrP05dV&#10;sLqW+cfysLi99M9mOO4vfenv70pNnsbXNYhIY/wP/7XftIJ8MYffM+kIyO0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8yc9dsYAAADcAAAADwAAAAAAAAAAAAAAAACYAgAAZHJz&#10;L2Rvd25yZXYueG1sUEsFBgAAAAAEAAQA9QAAAIsDAAAAAA==&#10;" path="m,l176,e" filled="f" strokecolor="#818181" strokeweight="0">
              <v:path arrowok="t" o:connecttype="custom" o:connectlocs="0,0;176,0" o:connectangles="0,0"/>
            </v:shape>
            <v:shape id="Freeform 1666" o:spid="_x0000_s3714" style="position:absolute;left:8664;top:16327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QgResYA&#10;AADcAAAADwAAAGRycy9kb3ducmV2LnhtbESPQWvCQBSE74X+h+UVeim6MWAp0TU0giDkpJZSb4/s&#10;M1nMvk2zG4399d2C0OMwM98wy3y0rbhQ741jBbNpAoK4ctpwreDjsJm8gfABWWPrmBTcyEO+enxY&#10;YqbdlXd02YdaRAj7DBU0IXSZlL5qyKKfuo44eifXWwxR9rXUPV4j3LYyTZJXadFwXGiwo3VD1Xk/&#10;WAWFd+b481J8luXt+8sNXBxNOSr1/DS+L0AEGsN/+N7eagXpPIW/M/EIyNU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QgResYAAADcAAAADwAAAAAAAAAAAAAAAACYAgAAZHJz&#10;L2Rvd25yZXYueG1sUEsFBgAAAAAEAAQA9QAAAIsDAAAAAA==&#10;" path="m23,29l6,29,,22,,6,6,,23,r6,6l29,22r-6,7xe" fillcolor="#c1c1c1" stroked="f">
              <v:path arrowok="t" o:connecttype="custom" o:connectlocs="23,29;6,29;0,22;0,6;6,0;23,0;29,6;29,22;23,29" o:connectangles="0,0,0,0,0,0,0,0,0"/>
            </v:shape>
            <v:shape id="Freeform 1667" o:spid="_x0000_s3715" style="position:absolute;left:8664;top:16327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Mt+cMMA&#10;AADcAAAADwAAAGRycy9kb3ducmV2LnhtbESPS4vCMBSF94L/IVzBnaYq6tAxijgjiBsf48bdpbnT&#10;FpOb0kRb//1kQHB5OI+Ps1i11ogH1b50rGA0TEAQZ06XnCu4/GwHHyB8QNZoHJOCJ3lYLbudBaba&#10;NXyixznkIo6wT1FBEUKVSumzgiz6oauIo/fraoshyjqXusYmjlsjx0kykxZLjoQCK9oUlN3Odxu5&#10;0lz3d8bb/jCir5n5Ps6PoVGq32vXnyACteEdfrV3WsF4OoH/M/EIyOU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Mt+cMMAAADcAAAADwAAAAAAAAAAAAAAAACYAgAAZHJzL2Rv&#10;d25yZXYueG1sUEsFBgAAAAAEAAQA9QAAAIgDAAAAAA==&#10;" path="m,14l,6,6,r8,l23,r6,6l29,14r,8l23,29r-9,l6,29,,22,,14xe" filled="f" strokecolor="maroon" strokeweight="0">
              <v:path arrowok="t" o:connecttype="custom" o:connectlocs="0,14;0,6;6,0;14,0;23,0;29,6;29,14;29,22;23,29;14,29;6,29;0,22;0,14" o:connectangles="0,0,0,0,0,0,0,0,0,0,0,0,0"/>
            </v:shape>
            <v:shape id="Freeform 1668" o:spid="_x0000_s3716" style="position:absolute;left:8632;top:16296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a0slcUA&#10;AADcAAAADwAAAGRycy9kb3ducmV2LnhtbESPQWvCQBSE74L/YXlCL0U3Si0SXcUUCoWcqkX09sg+&#10;k8Xs25hdNfbXd4WCx2FmvmEWq87W4kqtN44VjEcJCOLCacOlgp/t53AGwgdkjbVjUnAnD6tlv7fA&#10;VLsbf9N1E0oRIexTVFCF0KRS+qIii37kGuLoHV1rMUTZllK3eItwW8tJkrxLi4bjQoUNfVRUnDYX&#10;qyDzzhx+X7Ndnt/Pe3fh7GDyTqmXQbeegwjUhWf4v/2lFUymb/A4E4+AXP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JrSyVxQAAANwAAAAPAAAAAAAAAAAAAAAAAJgCAABkcnMv&#10;ZG93bnJldi54bWxQSwUGAAAAAAQABAD1AAAAigMAAAAA&#10;" path="m23,29l6,29,,22,,6,6,,23,r6,6l29,22r-6,7xe" fillcolor="#c1c1c1" stroked="f">
              <v:path arrowok="t" o:connecttype="custom" o:connectlocs="23,29;6,29;0,22;0,6;6,0;23,0;29,6;29,22;23,29" o:connectangles="0,0,0,0,0,0,0,0,0"/>
            </v:shape>
            <v:shape id="Freeform 1669" o:spid="_x0000_s3717" style="position:absolute;left:8632;top:16296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G5Dn8QA&#10;AADcAAAADwAAAGRycy9kb3ducmV2LnhtbESPS2vCQBSF9wX/w3AL7pqJQqzEjFJsBXFTH910d8lc&#10;k+DMnZAZk/jvO4VCl4fz+DjFZrRG9NT5xrGCWZKCIC6dbrhS8HXZvSxB+ICs0TgmBQ/ysFlPngrM&#10;tRv4RP05VCKOsM9RQR1Cm0vpy5os+sS1xNG7us5iiLKrpO5wiOPWyHmaLqTFhiOhxpa2NZW3891G&#10;rjTfhzvj7fA5o/eF+Ti+HsOg1PR5fFuBCDSG//Bfe68VzLMMfs/EIyDX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huQ5/EAAAA3AAAAA8AAAAAAAAAAAAAAAAAmAIAAGRycy9k&#10;b3ducmV2LnhtbFBLBQYAAAAABAAEAPUAAACJAwAAAAA=&#10;" path="m,14l,6,6,r8,l23,r6,6l29,14r,8l23,29r-9,l6,29,,22,,14xe" filled="f" strokecolor="maroon" strokeweight="0">
              <v:path arrowok="t" o:connecttype="custom" o:connectlocs="0,14;0,6;6,0;14,0;23,0;29,6;29,14;29,22;23,29;14,29;6,29;0,22;0,14" o:connectangles="0,0,0,0,0,0,0,0,0,0,0,0,0"/>
            </v:shape>
            <v:shape id="Freeform 1670" o:spid="_x0000_s3718" style="position:absolute;left:8680;top:16280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jMXecYA&#10;AADcAAAADwAAAGRycy9kb3ducmV2LnhtbESPQWvCQBSE7wX/w/KEXkQ3FSqSugmmUCjkVBUxt0f2&#10;NVnMvk2zq8b++m6h0OMwM98wm3y0nbjS4I1jBU+LBARx7bThRsFh/zZfg/ABWWPnmBTcyUOeTR42&#10;mGp34w+67kIjIoR9igraEPpUSl+3ZNEvXE8cvU83WAxRDo3UA94i3HZymSQradFwXGixp9eW6vPu&#10;YhUU3pnqe1Ycy/L+dXIXLipTjko9TsftC4hAY/gP/7XftYLl8wp+z8QjILM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1jMXecYAAADcAAAADwAAAAAAAAAAAAAAAACYAgAAZHJz&#10;L2Rvd25yZXYueG1sUEsFBgAAAAAEAAQA9QAAAIsDAAAAAA==&#10;" path="m23,29l6,29,,22,,6,6,,23,r6,6l29,22r-6,7xe" fillcolor="#c1c1c1" stroked="f">
              <v:path arrowok="t" o:connecttype="custom" o:connectlocs="23,29;6,29;0,22;0,6;6,0;23,0;29,6;29,22;23,29" o:connectangles="0,0,0,0,0,0,0,0,0"/>
            </v:shape>
            <v:shape id="Freeform 1671" o:spid="_x0000_s3719" style="position:absolute;left:8680;top:16280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/B4c8MA&#10;AADcAAAADwAAAGRycy9kb3ducmV2LnhtbESPS4vCMBSF9wP+h3CF2Y2pgg+qUcQHDG7UOpvZXZpr&#10;W0xuShNt599PBMHl4Tw+zmLVWSMe1PjKsYLhIAFBnDtdcaHg57L/moHwAVmjcUwK/sjDatn7WGCq&#10;XctnemShEHGEfYoKyhDqVEqfl2TRD1xNHL2rayyGKJtC6gbbOG6NHCXJRFqsOBJKrGlTUn7L7jZy&#10;pfk93Blvh+OQthOzO01PoVXqs9+t5yACdeEdfrW/tYLReArPM/EIyOU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/B4c8MAAADcAAAADwAAAAAAAAAAAAAAAACYAgAAZHJzL2Rv&#10;d25yZXYueG1sUEsFBgAAAAAEAAQA9QAAAIgDAAAAAA==&#10;" path="m,14l,6,6,r8,l23,r6,6l29,14r,8l23,29r-9,l6,29,,22,,14xe" filled="f" strokecolor="maroon" strokeweight="0">
              <v:path arrowok="t" o:connecttype="custom" o:connectlocs="0,14;0,6;6,0;14,0;23,0;29,6;29,14;29,22;23,29;14,29;6,29;0,22;0,14" o:connectangles="0,0,0,0,0,0,0,0,0,0,0,0,0"/>
            </v:shape>
            <v:shape id="Freeform 1672" o:spid="_x0000_s3720" style="position:absolute;left:8728;top:16358;width:208;height:20;visibility:visible;mso-wrap-style:square;v-text-anchor:top" coordsize="20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wkJrsEA&#10;AADcAAAADwAAAGRycy9kb3ducmV2LnhtbERPy4rCMBTdD8w/hDvgbkwtKEM1ijg4qIjgo64vzbUt&#10;NjeliW39e7MQZnk479miN5VoqXGlZQWjYQSCOLO65FzB5bz+/gHhPLLGyjIpeJKDxfzzY4aJth0f&#10;qT35XIQQdgkqKLyvEyldVpBBN7Q1ceButjHoA2xyqRvsQripZBxFE2mw5NBQYE2rgrL76WEU4C7d&#10;H8whvXVj2abby9/1V65jpQZf/XIKwlPv/8Vv90YriMdhbTgTjoCcv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sJCa7BAAAA3AAAAA8AAAAAAAAAAAAAAAAAmAIAAGRycy9kb3du&#10;cmV2LnhtbFBLBQYAAAAABAAEAPUAAACGAwAAAAA=&#10;" path="m,l207,e" filled="f" strokecolor="#818181" strokeweight="0">
              <v:path arrowok="t" o:connecttype="custom" o:connectlocs="0,0;207,0" o:connectangles="0,0"/>
            </v:shape>
            <v:shape id="Freeform 1673" o:spid="_x0000_s3721" style="position:absolute;left:8728;top:16327;width:176;height:20;visibility:visible;mso-wrap-style:square;v-text-anchor:top" coordsize="176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VExcMYA&#10;AADcAAAADwAAAGRycy9kb3ducmV2LnhtbESPUWvCMBSF3wf+h3CFvYyZrkzRzigiCGMvW50/4Npc&#10;m87mpiRZ2/37ZTDw8XDO+Q5nvR1tK3ryoXGs4GmWgSCunG64VnD6PDwuQYSIrLF1TAp+KMB2M7lb&#10;Y6HdwCX1x1iLBOFQoAITY1dIGSpDFsPMdcTJuzhvMSbpa6k9DgluW5ln2UJabDgtGOxob6i6Hr+t&#10;guW5zD8Wh/nluX8ww9v+1Jf+612p++m4ewERaYy38H/7VSvI5yv4O5OOgNz8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VExcMYAAADcAAAADwAAAAAAAAAAAAAAAACYAgAAZHJz&#10;L2Rvd25yZXYueG1sUEsFBgAAAAAEAAQA9QAAAIsDAAAAAA==&#10;" path="m,l175,e" filled="f" strokecolor="#818181" strokeweight="0">
              <v:path arrowok="t" o:connecttype="custom" o:connectlocs="0,0;175,0" o:connectangles="0,0"/>
            </v:shape>
            <v:shape id="Freeform 1674" o:spid="_x0000_s3722" style="position:absolute;left:8952;top:16327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PrgK8MA&#10;AADcAAAADwAAAGRycy9kb3ducmV2LnhtbERPz2vCMBS+D/Y/hDfYZcxUDyKdUexAGPQ0FVlvj+at&#10;DTYvXRPbuL9+OQw8fny/19toOzHS4I1jBfNZBoK4dtpwo+B03L+uQPiArLFzTApu5GG7eXxYY67d&#10;xJ80HkIjUgj7HBW0IfS5lL5uyaKfuZ44cd9usBgSHBqpB5xSuO3kIsuW0qLh1NBiT+8t1ZfD1Soo&#10;vDPV70txLsvbz5e7clGZMir1/BR3byACxXAX/7s/tILFMs1PZ9IRkJs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+PrgK8MAAADcAAAADwAAAAAAAAAAAAAAAACYAgAAZHJzL2Rv&#10;d25yZXYueG1sUEsFBgAAAAAEAAQA9QAAAIgDAAAAAA==&#10;" path="m23,29l6,29,,22,,6,6,,23,r6,6l29,22r-6,7xe" fillcolor="#c1c1c1" stroked="f">
              <v:path arrowok="t" o:connecttype="custom" o:connectlocs="23,29;6,29;0,22;0,6;6,0;23,0;29,6;29,22;23,29" o:connectangles="0,0,0,0,0,0,0,0,0"/>
            </v:shape>
            <v:shape id="Freeform 1675" o:spid="_x0000_s3723" style="position:absolute;left:8952;top:16327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TmPIcIA&#10;AADcAAAADwAAAGRycy9kb3ducmV2LnhtbESPS4vCMBSF9wP+h3AFd2NaF52hGkV8gLjRUTfuLs21&#10;LSY3pYm2/nszMDDLw3l8nNmit0Y8qfW1YwXpOAFBXDhdc6ngct5+foPwAVmjcUwKXuRhMR98zDDX&#10;ruMfep5CKeII+xwVVCE0uZS+qMiiH7uGOHo311oMUbal1C12cdwaOUmSTFqsORIqbGhVUXE/PWzk&#10;SnPdPxjv+0NK68xsjl/H0Ck1GvbLKYhAffgP/7V3WsEkS+H3TDwCcv4G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JOY8hwgAAANwAAAAPAAAAAAAAAAAAAAAAAJgCAABkcnMvZG93&#10;bnJldi54bWxQSwUGAAAAAAQABAD1AAAAhwMAAAAA&#10;" path="m,14l,6,6,r8,l23,r6,6l29,14r,8l23,29r-9,l6,29,,22,,14xe" filled="f" strokecolor="maroon" strokeweight="0">
              <v:path arrowok="t" o:connecttype="custom" o:connectlocs="0,14;0,6;6,0;14,0;23,0;29,6;29,14;29,22;23,29;14,29;6,29;0,22;0,14" o:connectangles="0,0,0,0,0,0,0,0,0,0,0,0,0"/>
            </v:shape>
            <v:shape id="Freeform 1676" o:spid="_x0000_s3724" style="position:absolute;left:8920;top:16296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2Tbx8UA&#10;AADcAAAADwAAAGRycy9kb3ducmV2LnhtbESPQWvCQBSE7wX/w/IEL0U3zUFKdBNMoVDISS2l3h7Z&#10;Z7KYfRuzq8b++q5Q6HGYmW+YdTHaTlxp8MaxgpdFAoK4dtpwo+Bz/z5/BeEDssbOMSm4k4cinzyt&#10;MdPuxlu67kIjIoR9hgraEPpMSl+3ZNEvXE8cvaMbLIYoh0bqAW8RbjuZJslSWjQcF1rs6a2l+rS7&#10;WAWld+bw81x+VdX9/O0uXB5MNSo1m46bFYhAY/gP/7U/tIJ0mcLjTDwCMv8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nZNvHxQAAANwAAAAPAAAAAAAAAAAAAAAAAJgCAABkcnMv&#10;ZG93bnJldi54bWxQSwUGAAAAAAQABAD1AAAAigMAAAAA&#10;" path="m23,29l6,29,,22,,6,6,,23,r6,6l29,22r-6,7xe" fillcolor="#c1c1c1" stroked="f">
              <v:path arrowok="t" o:connecttype="custom" o:connectlocs="23,29;6,29;0,22;0,6;6,0;23,0;29,6;29,22;23,29" o:connectangles="0,0,0,0,0,0,0,0,0"/>
            </v:shape>
            <v:shape id="Freeform 1677" o:spid="_x0000_s3725" style="position:absolute;left:8920;top:16296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qe0zcIA&#10;AADcAAAADwAAAGRycy9kb3ducmV2LnhtbESPzYrCMBSF94LvEK7gTlMV6lCNIjoD4mYcdePu0lzb&#10;YnJTmmjr208GBlwezs/HWa47a8STGl85VjAZJyCIc6crLhRczl+jDxA+IGs0jknBizysV/3eEjPt&#10;Wv6h5ykUIo6wz1BBGUKdSenzkiz6sauJo3dzjcUQZVNI3WAbx62R0yRJpcWKI6HEmrYl5ffTw0au&#10;NNfDg/F++J7QLjWfx/kxtEoNB91mASJQF97h//ZeK5imM/g7E4+AXP0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Wp7TNwgAAANwAAAAPAAAAAAAAAAAAAAAAAJgCAABkcnMvZG93&#10;bnJldi54bWxQSwUGAAAAAAQABAD1AAAAhwMAAAAA&#10;" path="m,14l,6,6,r8,l23,r6,6l29,14r,8l23,29r-9,l6,29,,22,,14xe" filled="f" strokecolor="maroon" strokeweight="0">
              <v:path arrowok="t" o:connecttype="custom" o:connectlocs="0,14;0,6;6,0;14,0;23,0;29,6;29,14;29,22;23,29;14,29;6,29;0,22;0,14" o:connectangles="0,0,0,0,0,0,0,0,0,0,0,0,0"/>
            </v:shape>
            <v:shape id="Freeform 1678" o:spid="_x0000_s3726" style="position:absolute;left:8968;top:16280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8HmKMYA&#10;AADcAAAADwAAAGRycy9kb3ducmV2LnhtbESPQWvCQBSE7wX/w/KEXkQ3lSKSugmmUCjkVBUxt0f2&#10;NVnMvk2zq8b++m6h0OMwM98wm3y0nbjS4I1jBU+LBARx7bThRsFh/zZfg/ABWWPnmBTcyUOeTR42&#10;mGp34w+67kIjIoR9igraEPpUSl+3ZNEvXE8cvU83WAxRDo3UA94i3HZymSQradFwXGixp9eW6vPu&#10;YhUU3pnqe1Ycy/L+dXIXLipTjko9TsftC4hAY/gP/7XftYLl6hl+z8QjILM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8HmKMYAAADcAAAADwAAAAAAAAAAAAAAAACYAgAAZHJz&#10;L2Rvd25yZXYueG1sUEsFBgAAAAAEAAQA9QAAAIsDAAAAAA==&#10;" path="m23,29l6,29,,22,,6,6,,23,r6,6l29,22r-6,7xe" fillcolor="#c1c1c1" stroked="f">
              <v:path arrowok="t" o:connecttype="custom" o:connectlocs="23,29;6,29;0,22;0,6;6,0;23,0;29,6;29,22;23,29" o:connectangles="0,0,0,0,0,0,0,0,0"/>
            </v:shape>
            <v:shape id="Freeform 1679" o:spid="_x0000_s3727" style="position:absolute;left:8968;top:16280;width:30;height:29;visibility:visible;mso-wrap-style:square;v-text-anchor:top" coordsize="30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gKJIsIA&#10;AADcAAAADwAAAGRycy9kb3ducmV2LnhtbESPzYrCMBSF94LvEK7gTlMF61CNIjoD4mYcdePu0lzb&#10;YnJTmmjr208GBlwezs/HWa47a8STGl85VjAZJyCIc6crLhRczl+jDxA+IGs0jknBizysV/3eEjPt&#10;Wv6h5ykUIo6wz1BBGUKdSenzkiz6sauJo3dzjcUQZVNI3WAbx62R0yRJpcWKI6HEmrYl5ffTw0au&#10;NNfDg/F++J7QLjWfx/kxtEoNB91mASJQF97h//ZeK5imM/g7E4+AXP0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2AokiwgAAANwAAAAPAAAAAAAAAAAAAAAAAJgCAABkcnMvZG93&#10;bnJldi54bWxQSwUGAAAAAAQABAD1AAAAhwMAAAAA&#10;" path="m,14l,6,6,r8,l23,r6,6l29,14r,8l23,29r-9,l6,29,,22,,14xe" filled="f" strokecolor="maroon" strokeweight="0">
              <v:path arrowok="t" o:connecttype="custom" o:connectlocs="0,14;0,6;6,0;14,0;23,0;29,6;29,14;29,22;23,29;14,29;6,29;0,22;0,14" o:connectangles="0,0,0,0,0,0,0,0,0,0,0,0,0"/>
            </v:shape>
            <v:shape id="Freeform 1680" o:spid="_x0000_s3728" style="position:absolute;left:9016;top:16358;width:209;height:20;visibility:visible;mso-wrap-style:square;v-text-anchor:top" coordsize="2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+xLDcIA&#10;AADcAAAADwAAAGRycy9kb3ducmV2LnhtbESPzWrDMBCE74W+g9hCb41cY5zEiRLcUkOv+T0v1tY2&#10;sVbCUm337atCIcdhZr5htvvZ9GKkwXeWFbwuEhDEtdUdNwrOp+plBcIHZI29ZVLwQx72u8eHLRba&#10;Tnyg8RgaESHsC1TQhuAKKX3dkkG/sI44el92MBiiHBqpB5wi3PQyTZJcGuw4LrTo6L2l+nb8Ngoy&#10;97asGntL+ZKdPrKy00t3XSv1/DSXGxCB5nAP/7c/tYI0z+HvTDwCcvc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v7EsNwgAAANwAAAAPAAAAAAAAAAAAAAAAAJgCAABkcnMvZG93&#10;bnJldi54bWxQSwUGAAAAAAQABAD1AAAAhwMAAAAA&#10;" path="m,l208,e" filled="f" strokecolor="#818181" strokeweight="0">
              <v:path arrowok="t" o:connecttype="custom" o:connectlocs="0,0;208,0" o:connectangles="0,0"/>
            </v:shape>
            <v:shape id="Freeform 1681" o:spid="_x0000_s3729" style="position:absolute;left:9016;top:16327;width:177;height:20;visibility:visible;mso-wrap-style:square;v-text-anchor:top" coordsize="177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adxGsQA&#10;AADcAAAADwAAAGRycy9kb3ducmV2LnhtbESPQWvCQBSE7wX/w/IEb3WjhzREVwkBqYRQaFo8P7PP&#10;JJh9G7Jbjf/eLRR6HGbmG2a7n0wvbjS6zrKC1TICQVxb3XGj4Pvr8JqAcB5ZY2+ZFDzIwX43e9li&#10;qu2dP+lW+UYECLsUFbTeD6mUrm7JoFvagTh4Fzsa9EGOjdQj3gPc9HIdRbE02HFYaHGgvKX6Wv0Y&#10;BdlJn4c8ORVFvHovPqisryUmSi3mU7YB4Wny/+G/9lErWMdv8HsmHAG5ew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2ncRrEAAAA3AAAAA8AAAAAAAAAAAAAAAAAmAIAAGRycy9k&#10;b3ducmV2LnhtbFBLBQYAAAAABAAEAPUAAACJAwAAAAA=&#10;" path="m,l176,e" filled="f" strokecolor="#818181" strokeweight="0">
              <v:path arrowok="t" o:connecttype="custom" o:connectlocs="0,0;176,0" o:connectangles="0,0"/>
            </v:shape>
            <v:shape id="Freeform 1682" o:spid="_x0000_s3730" style="position:absolute;left:9241;top:16327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V2evcQA&#10;AADcAAAADwAAAGRycy9kb3ducmV2LnhtbERPy2rCQBTdC/2H4Rbc1YkiaZs6kVIoGHShaaF0d8nc&#10;5tHMnZAZk/j3zkJweTjvzXYyrRiod7VlBctFBIK4sLrmUsH31+fTCwjnkTW2lknBhRxs04fZBhNt&#10;Rz7RkPtShBB2CSqovO8SKV1RkUG3sB1x4P5sb9AH2JdS9ziGcNPKVRTF0mDNoaHCjj4qKv7zs1Ew&#10;ZMdDvFw34+uUXZr9r37+6bK9UvPH6f0NhKfJ38U3904rWMVhbTgTjoBMr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Fdnr3EAAAA3AAAAA8AAAAAAAAAAAAAAAAAmAIAAGRycy9k&#10;b3ducmV2LnhtbFBLBQYAAAAABAAEAPUAAACJAwAAAAA=&#10;" path="m22,29l6,29,,22,,6,6,,22,r7,6l29,22r-7,7xe" fillcolor="#c1c1c1" stroked="f">
              <v:path arrowok="t" o:connecttype="custom" o:connectlocs="22,29;6,29;0,22;0,6;6,0;22,0;29,6;29,22;22,29" o:connectangles="0,0,0,0,0,0,0,0,0"/>
            </v:shape>
            <v:shape id="Freeform 1683" o:spid="_x0000_s3731" style="position:absolute;left:9241;top:16327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xuWPMYA&#10;AADcAAAADwAAAGRycy9kb3ducmV2LnhtbESPT2vCQBTE74LfYXmF3uqmKYiNrlKE0NDqQasHb4/s&#10;MwnNvk2zmz/99l2h4HGYmd8wq81oatFT6yrLCp5nEQji3OqKCwWnr/RpAcJ5ZI21ZVLwSw426+lk&#10;hYm2Ax+oP/pCBAi7BBWU3jeJlC4vyaCb2YY4eFfbGvRBtoXULQ4BbmoZR9FcGqw4LJTY0Lak/PvY&#10;GQXy/Xrev5g+u+hGxlX64bqfz51Sjw/j2xKEp9Hfw//tTCuI569wOxOOgFz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/xuWPMYAAADcAAAADwAAAAAAAAAAAAAAAACYAgAAZHJz&#10;L2Rvd25yZXYueG1sUEsFBgAAAAAEAAQA9QAAAIsDAAAAAA==&#10;" path="m,14l,6,6,r8,l22,r7,6l29,14r,8l22,29r-8,l6,29,,22,,14xe" filled="f" strokecolor="maroon" strokeweight="0">
              <v:path arrowok="t" o:connecttype="custom" o:connectlocs="0,14;0,6;6,0;14,0;22,0;29,6;29,14;29,22;22,29;14,29;6,29;0,22;0,14" o:connectangles="0,0,0,0,0,0,0,0,0,0,0,0,0"/>
            </v:shape>
            <v:shape id="Freeform 1684" o:spid="_x0000_s3732" style="position:absolute;left:9209;top:16295;width:29;height:30;visibility:visible;mso-wrap-style:square;v-text-anchor:top" coordsize="29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UdDHcEA&#10;AADcAAAADwAAAGRycy9kb3ducmV2LnhtbERPy4rCMBTdD/gP4QqzG5MqzEg1igiKLgZ8g7tLc22L&#10;zU1pYq1/P1kIszyc93Te2Uq01PjSsYZkoEAQZ86UnGs4HVdfYxA+IBusHJOGF3mYz3ofU0yNe/Ke&#10;2kPIRQxhn6KGIoQ6ldJnBVn0A1cTR+7mGoshwiaXpsFnDLeVHCr1LS2WHBsKrGlZUHY/PKyG7XW3&#10;59E6Mb/ntjtf1OuWbJXU+rPfLSYgAnXhX/x2b4yG4U+cH8/EIyBn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lHQx3BAAAA3AAAAA8AAAAAAAAAAAAAAAAAmAIAAGRycy9kb3du&#10;cmV2LnhtbFBLBQYAAAAABAAEAPUAAACGAwAAAAA=&#10;" path="m22,29l6,29,,22,,6,6,,22,r7,6l29,22r-7,7xe" fillcolor="#c1c1c1" stroked="f">
              <v:path arrowok="t" o:connecttype="custom" o:connectlocs="22,29;6,29;0,22;0,6;6,0;22,0;29,6;29,22;22,29" o:connectangles="0,0,0,0,0,0,0,0,0"/>
            </v:shape>
            <v:shape id="Freeform 1685" o:spid="_x0000_s3733" style="position:absolute;left:9209;top:16295;width:29;height:30;visibility:visible;mso-wrap-style:square;v-text-anchor:top" coordsize="29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TPylcYA&#10;AADcAAAADwAAAGRycy9kb3ducmV2LnhtbESPT2vCQBTE70K/w/IKXkQ3SalKdJUiVOzRf6C3R/aZ&#10;BLNvQ3Y10U/fLRQ8DjPzG2a+7Ewl7tS40rKCeBSBIM6sLjlXcNh/D6cgnEfWWFkmBQ9ysFy89eaY&#10;atvylu47n4sAYZeigsL7OpXSZQUZdCNbEwfvYhuDPsgml7rBNsBNJZMoGkuDJYeFAmtaFZRddzej&#10;YN1en7fV5OOcb0+fxzgZPC/Rz16p/nv3NQPhqfOv8H97oxUkkxj+zoQjIBe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TPylcYAAADcAAAADwAAAAAAAAAAAAAAAACYAgAAZHJz&#10;L2Rvd25yZXYueG1sUEsFBgAAAAAEAAQA9QAAAIsDAAAAAA==&#10;" path="m,14l,6,6,r8,l22,r7,6l29,14r,8l22,29r-8,l6,29,,22,,14xe" filled="f" strokecolor="maroon" strokeweight="0">
              <v:path arrowok="t" o:connecttype="custom" o:connectlocs="0,14;0,6;6,0;14,0;22,0;29,6;29,14;29,22;22,29;14,29;6,29;0,22;0,14" o:connectangles="0,0,0,0,0,0,0,0,0,0,0,0,0"/>
            </v:shape>
            <v:shape id="Freeform 1686" o:spid="_x0000_s3734" style="position:absolute;left:9258;top:16280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Ww/isYA&#10;AADcAAAADwAAAGRycy9kb3ducmV2LnhtbESPT2vCQBTE74V+h+UVvOnGIGpTVymFgkEP/imIt0f2&#10;NYnNvg3ZNYnf3hWEHoeZ+Q2zWPWmEi01rrSsYDyKQBBnVpecK/g5fg/nIJxH1lhZJgU3crBavr4s&#10;MNG24z21B5+LAGGXoILC+zqR0mUFGXQjWxMH79c2Bn2QTS51g12Am0rGUTSVBksOCwXW9FVQ9ne4&#10;GgVtuttOx5NL996nt8vmrGenOt0oNXjrPz9AeOr9f/jZXmsF8SyGx5lwBOTyD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1Ww/isYAAADcAAAADwAAAAAAAAAAAAAAAACYAgAAZHJz&#10;L2Rvd25yZXYueG1sUEsFBgAAAAAEAAQA9QAAAIsDAAAAAA==&#10;" path="m22,29l6,29,,22,,6,6,,22,r7,6l29,22r-7,7xe" fillcolor="#c1c1c1" stroked="f">
              <v:path arrowok="t" o:connecttype="custom" o:connectlocs="22,29;6,29;0,22;0,6;6,0;22,0;29,6;29,22;22,29" o:connectangles="0,0,0,0,0,0,0,0,0"/>
            </v:shape>
            <v:shape id="Freeform 1687" o:spid="_x0000_s3735" style="position:absolute;left:9258;top:16280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yo3C8YA&#10;AADcAAAADwAAAGRycy9kb3ducmV2LnhtbESPzWrDMBCE74G8g9hCb41cG5rgRAklYGra5pC/Q26L&#10;tbFNrZVryY779lWhkOMwM98wq81oGjFQ52rLCp5nEQjiwuqaSwWnY/a0AOE8ssbGMin4IQeb9XSy&#10;wlTbG+9pOPhSBAi7FBVU3replK6oyKCb2ZY4eFfbGfRBdqXUHd4C3DQyjqIXabDmsFBhS9uKiq9D&#10;bxTIt+t5l5ghv+hWxnX27vrvj0+lHh/G1yUIT6O/h//buVYQzxP4OxOOgFz/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yo3C8YAAADcAAAADwAAAAAAAAAAAAAAAACYAgAAZHJz&#10;L2Rvd25yZXYueG1sUEsFBgAAAAAEAAQA9QAAAIsDAAAAAA==&#10;" path="m,14l,6,6,r8,l22,r7,6l29,14r,8l22,29r-8,l6,29,,22,,14xe" filled="f" strokecolor="maroon" strokeweight="0">
              <v:path arrowok="t" o:connecttype="custom" o:connectlocs="0,14;0,6;6,0;14,0;22,0;29,6;29,14;29,22;22,29;14,29;6,29;0,22;0,14" o:connectangles="0,0,0,0,0,0,0,0,0,0,0,0,0"/>
            </v:shape>
            <v:shape id="Freeform 1688" o:spid="_x0000_s3736" style="position:absolute;left:9306;top:16358;width:210;height:20;visibility:visible;mso-wrap-style:square;v-text-anchor:top" coordsize="210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7aQQ8UA&#10;AADcAAAADwAAAGRycy9kb3ducmV2LnhtbESPQWsCMRSE74L/ITyht5pVSqurUazUUgo9dBXE23Pz&#10;3F3cvCxJ1PTfN4WCx2FmvmHmy2hacSXnG8sKRsMMBHFpdcOVgt128zgB4QOyxtYyKfghD8tFvzfH&#10;XNsbf9O1CJVIEPY5KqhD6HIpfVmTQT+0HXHyTtYZDEm6SmqHtwQ3rRxn2bM02HBaqLGjdU3lubgY&#10;BWZ/RHf4jO/79YXezOHrdbqRUamHQVzNQASK4R7+b39oBeOXJ/g7k46AXPw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TtpBDxQAAANwAAAAPAAAAAAAAAAAAAAAAAJgCAABkcnMv&#10;ZG93bnJldi54bWxQSwUGAAAAAAQABAD1AAAAigMAAAAA&#10;" path="m,l209,e" filled="f" strokecolor="#818181" strokeweight="0">
              <v:path arrowok="t" o:connecttype="custom" o:connectlocs="0,0;209,0" o:connectangles="0,0"/>
            </v:shape>
            <v:shape id="Freeform 1689" o:spid="_x0000_s3737" style="position:absolute;left:9306;top:16327;width:177;height:20;visibility:visible;mso-wrap-style:square;v-text-anchor:top" coordsize="177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+DcK8UA&#10;AADcAAAADwAAAGRycy9kb3ducmV2LnhtbESPQWuDQBSE74X+h+UVemvWBGrFZg0hUBokBGqK51f3&#10;VUX3rbibaP99NxDIcZiZb5j1Zja9uNDoWssKlosIBHFldcu1gu/Tx0sCwnlkjb1lUvBHDjbZ48Ma&#10;U20n/qJL4WsRIOxSVNB4P6RSuqohg25hB+Lg/drRoA9yrKUecQpw08tVFMXSYMthocGBdg1VXXE2&#10;Cral/hl2SZnn8fIzP9Kh6g6YKPX8NG/fQXia/T18a++1gtXbK1zPhCMgs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34NwrxQAAANwAAAAPAAAAAAAAAAAAAAAAAJgCAABkcnMv&#10;ZG93bnJldi54bWxQSwUGAAAAAAQABAD1AAAAigMAAAAA&#10;" path="m,l177,e" filled="f" strokecolor="#818181" strokeweight="0">
              <v:path arrowok="t" o:connecttype="custom" o:connectlocs="0,0;177,0" o:connectangles="0,0"/>
            </v:shape>
            <v:shape id="Freeform 1690" o:spid="_x0000_s3738" style="position:absolute;left:9532;top:16327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lc5icYA&#10;AADcAAAADwAAAGRycy9kb3ducmV2LnhtbESPT2vCQBTE70K/w/IK3nSjlGhTVymC0GAP/imIt0f2&#10;NYnNvg3ZNYnfvisIHoeZ+Q2zWPWmEi01rrSsYDKOQBBnVpecK/g5bkZzEM4ja6wsk4IbOVgtXwYL&#10;TLTteE/tweciQNglqKDwvk6kdFlBBt3Y1sTB+7WNQR9kk0vdYBfgppLTKIqlwZLDQoE1rQvK/g5X&#10;o6BNd9/x5O3Svffp7bI969mpTrdKDV/7zw8Qnnr/DD/aX1rBdBbD/Uw4AnL5D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lc5icYAAADcAAAADwAAAAAAAAAAAAAAAACYAgAAZHJz&#10;L2Rvd25yZXYueG1sUEsFBgAAAAAEAAQA9QAAAIsDAAAAAA==&#10;" path="m22,29l6,29,,22,,6,6,,22,r7,6l29,22r-7,7xe" fillcolor="#c1c1c1" stroked="f">
              <v:path arrowok="t" o:connecttype="custom" o:connectlocs="22,29;6,29;0,22;0,6;6,0;22,0;29,6;29,22;22,29" o:connectangles="0,0,0,0,0,0,0,0,0"/>
            </v:shape>
            <v:shape id="Freeform 1691" o:spid="_x0000_s3739" style="position:absolute;left:9532;top:16327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BExCMYA&#10;AADcAAAADwAAAGRycy9kb3ducmV2LnhtbESPS2vDMBCE74X8B7GF3hK5LiTFjRJKwNTkcUjaHnpb&#10;rI1taq1cS37k30eBQI/DzHzDLNejqUVPrassK3ieRSCIc6srLhR8fabTVxDOI2usLZOCCzlYryYP&#10;S0y0HfhI/ckXIkDYJaig9L5JpHR5SQbdzDbEwTvb1qAPsi2kbnEIcFPLOIrm0mDFYaHEhjYl5b+n&#10;ziiQH+fvw4vpsx/dyLhKt6772+2Venoc399AeBr9f/jezrSCeLGA25lwBOTqC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BExCMYAAADcAAAADwAAAAAAAAAAAAAAAACYAgAAZHJz&#10;L2Rvd25yZXYueG1sUEsFBgAAAAAEAAQA9QAAAIsDAAAAAA==&#10;" path="m,14l,6,6,r8,l22,r7,6l29,14r,8l22,29r-8,l6,29,,22,,14xe" filled="f" strokecolor="maroon" strokeweight="0">
              <v:path arrowok="t" o:connecttype="custom" o:connectlocs="0,14;0,6;6,0;14,0;22,0;29,6;29,14;29,22;22,29;14,29;6,29;0,22;0,14" o:connectangles="0,0,0,0,0,0,0,0,0,0,0,0,0"/>
            </v:shape>
            <v:shape id="Freeform 1692" o:spid="_x0000_s3740" style="position:absolute;left:9500;top:16295;width:29;height:30;visibility:visible;mso-wrap-style:square;v-text-anchor:top" coordsize="29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zFPG8EA&#10;AADcAAAADwAAAGRycy9kb3ducmV2LnhtbERPy4rCMBTdD/gP4QqzG5MqzEg1igiKLgZ8g7tLc22L&#10;zU1pYq1/P1kIszyc93Te2Uq01PjSsYZkoEAQZ86UnGs4HVdfYxA+IBusHJOGF3mYz3ofU0yNe/Ke&#10;2kPIRQxhn6KGIoQ6ldJnBVn0A1cTR+7mGoshwiaXpsFnDLeVHCr1LS2WHBsKrGlZUHY/PKyG7XW3&#10;59E6Mb/ntjtf1OuWbJXU+rPfLSYgAnXhX/x2b4yG4U9cG8/EIyBn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cxTxvBAAAA3AAAAA8AAAAAAAAAAAAAAAAAmAIAAGRycy9kb3du&#10;cmV2LnhtbFBLBQYAAAAABAAEAPUAAACGAwAAAAA=&#10;" path="m22,29l6,29,,22,,6,6,,22,r7,6l29,22r-7,7xe" fillcolor="#c1c1c1" stroked="f">
              <v:path arrowok="t" o:connecttype="custom" o:connectlocs="22,29;6,29;0,22;0,6;6,0;22,0;29,6;29,22;22,29" o:connectangles="0,0,0,0,0,0,0,0,0"/>
            </v:shape>
            <v:shape id="Freeform 1693" o:spid="_x0000_s3741" style="position:absolute;left:9500;top:16295;width:29;height:30;visibility:visible;mso-wrap-style:square;v-text-anchor:top" coordsize="29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0X+k8YA&#10;AADcAAAADwAAAGRycy9kb3ducmV2LnhtbESPQWvCQBSE74X+h+UJXopujFhtdJUiKHpUK9jbI/tM&#10;gtm3Ibua6K93hUKPw8x8w8wWrSnFjWpXWFYw6EcgiFOrC84U/BxWvQkI55E1lpZJwZ0cLObvbzNM&#10;tG14R7e9z0SAsEtQQe59lUjp0pwMur6tiIN3trVBH2SdSV1jE+CmlHEUfUqDBYeFHCta5pRe9lej&#10;YN1cHtflePib7U6j4yD+eJyj7UGpbqf9noLw1Pr/8F97oxXE4y94nQlHQM6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0X+k8YAAADcAAAADwAAAAAAAAAAAAAAAACYAgAAZHJz&#10;L2Rvd25yZXYueG1sUEsFBgAAAAAEAAQA9QAAAIsDAAAAAA==&#10;" path="m,14l,6,6,r8,l22,r7,6l29,14r,8l22,29r-8,l6,29,,22,,14xe" filled="f" strokecolor="maroon" strokeweight="0">
              <v:path arrowok="t" o:connecttype="custom" o:connectlocs="0,14;0,6;6,0;14,0;22,0;29,6;29,14;29,22;22,29;14,29;6,29;0,22;0,14" o:connectangles="0,0,0,0,0,0,0,0,0,0,0,0,0"/>
            </v:shape>
            <v:shape id="Freeform 1694" o:spid="_x0000_s3742" style="position:absolute;left:9548;top:16280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yd0QcQA&#10;AADcAAAADwAAAGRycy9kb3ducmV2LnhtbERPTWvCQBC9F/wPywjemk2CWE1dRYRCgz20aUF6G7Jj&#10;Es3Ohuw2if++eyj0+Hjf2/1kWjFQ7xrLCpIoBkFcWt1wpeDr8+VxDcJ5ZI2tZVJwJwf73exhi5m2&#10;I3/QUPhKhBB2GSqove8yKV1Zk0EX2Y44cBfbG/QB9pXUPY4h3LQyjeOVNNhwaKixo2NN5a34MQqG&#10;/P1tlSyv42bK79fTt346d/lJqcV8OjyD8DT5f/Gf+1UrSNdhfjgTjoDc/Q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8ndEHEAAAA3AAAAA8AAAAAAAAAAAAAAAAAmAIAAGRycy9k&#10;b3ducmV2LnhtbFBLBQYAAAAABAAEAPUAAACJAwAAAAA=&#10;" path="m22,29l6,29,,22,,6,6,,22,r7,6l29,22r-7,7xe" fillcolor="#c1c1c1" stroked="f">
              <v:path arrowok="t" o:connecttype="custom" o:connectlocs="22,29;6,29;0,22;0,6;6,0;22,0;29,6;29,22;22,29" o:connectangles="0,0,0,0,0,0,0,0,0"/>
            </v:shape>
            <v:shape id="Freeform 1695" o:spid="_x0000_s3743" style="position:absolute;left:9548;top:16280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WF8wMQA&#10;AADcAAAADwAAAGRycy9kb3ducmV2LnhtbESPS4vCQBCE74L/YWjBm06MIBIdZVkQxcdhfRz21mTa&#10;JGymJ2bGGP+9Iyx4LKrqK2q+bE0pGqpdYVnBaBiBIE6tLjhTcD6tBlMQziNrLC2Tgic5WC66nTkm&#10;2j74h5qjz0SAsEtQQe59lUjp0pwMuqGtiIN3tbVBH2SdSV3jI8BNKeMomkiDBYeFHCv6zin9O96N&#10;Arm+Xg5j02x+dSXjYrV199tur1S/137NQHhq/Sf8395oBfF0BO8z4QjIxQ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FhfMDEAAAA3AAAAA8AAAAAAAAAAAAAAAAAmAIAAGRycy9k&#10;b3ducmV2LnhtbFBLBQYAAAAABAAEAPUAAACJAwAAAAA=&#10;" path="m,14l,6,6,r8,l22,r7,6l29,14r,8l22,29r-8,l6,29,,22,,14xe" filled="f" strokecolor="maroon" strokeweight="0">
              <v:path arrowok="t" o:connecttype="custom" o:connectlocs="0,14;0,6;6,0;14,0;22,0;29,6;29,14;29,22;22,29;14,29;6,29;0,22;0,14" o:connectangles="0,0,0,0,0,0,0,0,0,0,0,0,0"/>
            </v:shape>
            <v:shape id="Freeform 1696" o:spid="_x0000_s3744" style="position:absolute;left:9596;top:16358;width:210;height:20;visibility:visible;mso-wrap-style:square;v-text-anchor:top" coordsize="210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sbdi8UA&#10;AADcAAAADwAAAGRycy9kb3ducmV2LnhtbESPT2sCMRTE70K/Q3iF3jTbPRRdjaJSSxF68A+It+fm&#10;ubu4eVmSqPHbN4WCx2FmfsNMZtG04kbON5YVvA8yEMSl1Q1XCva7VX8Iwgdkja1lUvAgD7PpS2+C&#10;hbZ33tBtGyqRIOwLVFCH0BVS+rImg35gO+Lkna0zGJJ0ldQO7wluWpln2Yc02HBaqLGjZU3lZXs1&#10;CszhhO64jl+H5ZU+zfFnMVrJqNTba5yPQQSK4Rn+b39rBfkwh78z6QjI6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Gxt2LxQAAANwAAAAPAAAAAAAAAAAAAAAAAJgCAABkcnMv&#10;ZG93bnJldi54bWxQSwUGAAAAAAQABAD1AAAAigMAAAAA&#10;" path="m,l209,e" filled="f" strokecolor="#818181" strokeweight="0">
              <v:path arrowok="t" o:connecttype="custom" o:connectlocs="0,0;209,0" o:connectangles="0,0"/>
            </v:shape>
            <v:shape id="Freeform 1697" o:spid="_x0000_s3745" style="position:absolute;left:9596;top:16327;width:178;height:20;visibility:visible;mso-wrap-style:square;v-text-anchor:top" coordsize="17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uVsUsQA&#10;AADcAAAADwAAAGRycy9kb3ducmV2LnhtbESPS4vCQBCE74L/YegFbzrZKD6io4ii7NHHwnpsMr1J&#10;2ExPzIwm/ntnQfBYVNVX1GLVmlLcqXaFZQWfgwgEcWp1wZmC7/OuPwXhPLLG0jIpeJCD1bLbWWCi&#10;bcNHup98JgKEXYIKcu+rREqX5mTQDWxFHLxfWxv0QdaZ1DU2AW5KGUfRWBosOCzkWNEmp/TvdDMK&#10;ts3ktnVxOjr8GJpNzvvL7HoYKdX7aNdzEJ5a/w6/2l9aQTwdwv+ZcATk8gk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rlbFLEAAAA3AAAAA8AAAAAAAAAAAAAAAAAmAIAAGRycy9k&#10;b3ducmV2LnhtbFBLBQYAAAAABAAEAPUAAACJAwAAAAA=&#10;" path="m,l177,e" filled="f" strokecolor="#818181" strokeweight="0">
              <v:path arrowok="t" o:connecttype="custom" o:connectlocs="0,0;177,0" o:connectangles="0,0"/>
            </v:shape>
            <v:shape id="Freeform 1698" o:spid="_x0000_s3746" style="position:absolute;left:9822;top:16327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BxyQsYA&#10;AADcAAAADwAAAGRycy9kb3ducmV2LnhtbESPQWvCQBSE7wX/w/KE3upGEWujq4ggGPSgtlC8PbLP&#10;JJp9G7LbJP57Vyh4HGbmG2a+7EwpGqpdYVnBcBCBIE6tLjhT8PO9+ZiCcB5ZY2mZFNzJwXLRe5tj&#10;rG3LR2pOPhMBwi5GBbn3VSylS3My6Aa2Ig7exdYGfZB1JnWNbYCbUo6iaCINFhwWcqxonVN6O/0Z&#10;BU1y2E+G42v71SX36+6sP3+rZKfUe79bzUB46vwr/N/eagWj6RieZ8IRkIsH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BxyQsYAAADcAAAADwAAAAAAAAAAAAAAAACYAgAAZHJz&#10;L2Rvd25yZXYueG1sUEsFBgAAAAAEAAQA9QAAAIsDAAAAAA==&#10;" path="m22,29l6,29,,22,,6,6,,22,r7,6l29,22r-7,7xe" fillcolor="#c1c1c1" stroked="f">
              <v:path arrowok="t" o:connecttype="custom" o:connectlocs="22,29;6,29;0,22;0,6;6,0;22,0;29,6;29,22;22,29" o:connectangles="0,0,0,0,0,0,0,0,0"/>
            </v:shape>
            <v:shape id="Freeform 1699" o:spid="_x0000_s3747" style="position:absolute;left:9822;top:16327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lp6w8YA&#10;AADcAAAADwAAAGRycy9kb3ducmV2LnhtbESPS2vDMBCE74X8B7GF3hq5LgnBjRJKwNTkcWjaHnpb&#10;rI1taq1cS37k30eBQI7DzHzDLNejqUVPrassK3iZRiCIc6srLhR8f6XPCxDOI2usLZOCMzlYryYP&#10;S0y0HfiT+qMvRICwS1BB6X2TSOnykgy6qW2Ig3eyrUEfZFtI3eIQ4KaWcRTNpcGKw0KJDW1Kyv+O&#10;nVEgP04/h1fTZ7+6kXGVbl33v9sr9fQ4vr+B8DT6e/jWzrSCeDGD65lwBOTq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lp6w8YAAADcAAAADwAAAAAAAAAAAAAAAACYAgAAZHJz&#10;L2Rvd25yZXYueG1sUEsFBgAAAAAEAAQA9QAAAIsDAAAAAA==&#10;" path="m,14l,6,6,r8,l22,r7,6l29,14r,8l22,29r-8,l6,29,,22,,14xe" filled="f" strokecolor="maroon" strokeweight="0">
              <v:path arrowok="t" o:connecttype="custom" o:connectlocs="0,14;0,6;6,0;14,0;22,0;29,6;29,14;29,22;22,29;14,29;6,29;0,22;0,14" o:connectangles="0,0,0,0,0,0,0,0,0,0,0,0,0"/>
            </v:shape>
            <v:shape id="Freeform 1700" o:spid="_x0000_s3748" style="position:absolute;left:9790;top:16295;width:29;height:30;visibility:visible;mso-wrap-style:square;v-text-anchor:top" coordsize="29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DcO1cQA&#10;AADcAAAADwAAAGRycy9kb3ducmV2LnhtbESPQYvCMBSE74L/ITzBmyZVEKlGWRYUPQiruwp7ezTP&#10;tmzzUppY6783C4LHYWa+YZbrzlaipcaXjjUkYwWCOHOm5FzDz/dmNAfhA7LByjFpeJCH9arfW2Jq&#10;3J2P1J5CLiKEfYoaihDqVEqfFWTRj11NHL2rayyGKJtcmgbvEW4rOVFqJi2WHBcKrOmzoOzvdLMa&#10;9r9fR55uE3M4t935oh7XZK+k1sNB97EAEagL7/CrvTMaJvMZ/J+JR0Cun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w3DtXEAAAA3AAAAA8AAAAAAAAAAAAAAAAAmAIAAGRycy9k&#10;b3ducmV2LnhtbFBLBQYAAAAABAAEAPUAAACJAwAAAAA=&#10;" path="m22,29l6,29,,22,,6,6,,22,r7,6l29,22r-7,7xe" fillcolor="#c1c1c1" stroked="f">
              <v:path arrowok="t" o:connecttype="custom" o:connectlocs="22,29;6,29;0,22;0,6;6,0;22,0;29,6;29,22;22,29" o:connectangles="0,0,0,0,0,0,0,0,0"/>
            </v:shape>
            <v:shape id="Freeform 1701" o:spid="_x0000_s3749" style="position:absolute;left:9790;top:16295;width:29;height:30;visibility:visible;mso-wrap-style:square;v-text-anchor:top" coordsize="29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EO/XcYA&#10;AADcAAAADwAAAGRycy9kb3ducmV2LnhtbESPT4vCMBTE7wv7HcJb8LJoasU/VKMswooe1V3Q26N5&#10;tsXmpTTRVj+9EQSPw8z8hpktWlOKK9WusKyg34tAEKdWF5wp+Nv/dicgnEfWWFomBTdysJh/fsww&#10;0bbhLV13PhMBwi5BBbn3VSKlS3My6Hq2Ig7eydYGfZB1JnWNTYCbUsZRNJIGCw4LOVa0zCk97y5G&#10;wao53y/L8eCYbQ/D/378fT9Fm71Sna/2ZwrCU+vf4Vd7rRXEkzE8z4QjIOc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EO/XcYAAADcAAAADwAAAAAAAAAAAAAAAACYAgAAZHJz&#10;L2Rvd25yZXYueG1sUEsFBgAAAAAEAAQA9QAAAIsDAAAAAA==&#10;" path="m,14l,6,6,r8,l22,r7,6l29,14r,8l22,29r-8,l6,29,,22,,14xe" filled="f" strokecolor="maroon" strokeweight="0">
              <v:path arrowok="t" o:connecttype="custom" o:connectlocs="0,14;0,6;6,0;14,0;22,0;29,6;29,14;29,22;22,29;14,29;6,29;0,22;0,14" o:connectangles="0,0,0,0,0,0,0,0,0,0,0,0,0"/>
            </v:shape>
            <v:shape id="Freeform 1702" o:spid="_x0000_s3750" style="position:absolute;left:9838;top:16280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VF4R8QA&#10;AADcAAAADwAAAGRycy9kb3ducmV2LnhtbERPTWvCQBC9F/wPywjemk2CWE1dRYRCgz20aUF6G7Jj&#10;Es3Ohuw2if++eyj0+Hjf2/1kWjFQ7xrLCpIoBkFcWt1wpeDr8+VxDcJ5ZI2tZVJwJwf73exhi5m2&#10;I3/QUPhKhBB2GSqove8yKV1Zk0EX2Y44cBfbG/QB9pXUPY4h3LQyjeOVNNhwaKixo2NN5a34MQqG&#10;/P1tlSyv42bK79fTt346d/lJqcV8OjyD8DT5f/Gf+1UrSNdhbTgTjoDc/Q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FReEfEAAAA3AAAAA8AAAAAAAAAAAAAAAAAmAIAAGRycy9k&#10;b3ducmV2LnhtbFBLBQYAAAAABAAEAPUAAACJAwAAAAA=&#10;" path="m22,29l6,29,,22,,6,6,,22,r7,6l29,22r-7,7xe" fillcolor="#c1c1c1" stroked="f">
              <v:path arrowok="t" o:connecttype="custom" o:connectlocs="22,29;6,29;0,22;0,6;6,0;22,0;29,6;29,22;22,29" o:connectangles="0,0,0,0,0,0,0,0,0"/>
            </v:shape>
            <v:shape id="Freeform 1703" o:spid="_x0000_s3751" style="position:absolute;left:9838;top:16280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xdwxsYA&#10;AADcAAAADwAAAGRycy9kb3ducmV2LnhtbESPS2vDMBCE74X8B7GF3hK5LoTUjRJKwNTkcUjaHnpb&#10;rI1taq1cS37k30eBQI/DzHzDLNejqUVPrassK3ieRSCIc6srLhR8fabTBQjnkTXWlknBhRysV5OH&#10;JSbaDnyk/uQLESDsElRQet8kUrq8JINuZhvi4J1ta9AH2RZStzgEuKllHEVzabDisFBiQ5uS8t9T&#10;ZxTIj/P34cX02Y9uZFylW9f97fZKPT2O728gPI3+P3xvZ1pBvHiF25lwBOTqC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xdwxsYAAADcAAAADwAAAAAAAAAAAAAAAACYAgAAZHJz&#10;L2Rvd25yZXYueG1sUEsFBgAAAAAEAAQA9QAAAIsDAAAAAA==&#10;" path="m,14l,6,6,r8,l22,r7,6l29,14r,8l22,29r-8,l6,29,,22,,14xe" filled="f" strokecolor="maroon" strokeweight="0">
              <v:path arrowok="t" o:connecttype="custom" o:connectlocs="0,14;0,6;6,0;14,0;22,0;29,6;29,14;29,22;22,29;14,29;6,29;0,22;0,14" o:connectangles="0,0,0,0,0,0,0,0,0,0,0,0,0"/>
            </v:shape>
            <v:rect id="Rectangle 1704" o:spid="_x0000_s3752" style="position:absolute;left:9887;top:14840;width:1540;height:152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BQYscEA&#10;AADcAAAADwAAAGRycy9kb3ducmV2LnhtbERPTYvCMBC9L/gfwgje1lQPYqtpEd1Fj7sqqLehGdti&#10;MylNtHV//eYgeHy872XWm1o8qHWVZQWTcQSCOLe64kLB8fD9OQfhPLLG2jIpeJKDLB18LDHRtuNf&#10;eux9IUIIuwQVlN43iZQuL8mgG9uGOHBX2xr0AbaF1C12IdzUchpFM2mw4tBQYkPrkvLb/m4UbOfN&#10;6ryzf11Rf122p59TvDnEXqnRsF8tQHjq/Vv8cu+0gmkc5ocz4QjI9B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wUGLHBAAAA3AAAAA8AAAAAAAAAAAAAAAAAmAIAAGRycy9kb3du&#10;cmV2LnhtbFBLBQYAAAAABAAEAPUAAACGAwAAAAA=&#10;" filled="f" stroked="f">
              <v:textbox inset="0,0,0,0">
                <w:txbxContent>
                  <w:p w:rsidR="000E099D" w:rsidRDefault="008F7ABA">
                    <w:pPr>
                      <w:widowControl/>
                      <w:autoSpaceDE/>
                      <w:autoSpaceDN/>
                      <w:adjustRightInd/>
                      <w:spacing w:line="1520" w:lineRule="atLeast"/>
                    </w:pPr>
                    <w:r w:rsidRPr="008F7ABA">
                      <w:rPr>
                        <w:noProof/>
                      </w:rPr>
                      <w:pict>
                        <v:shape id="Resim 10" o:spid="_x0000_i1029" type="#_x0000_t75" style="width:78pt;height:74.25pt;visibility:visible">
                          <v:imagedata r:id="rId10" o:title=""/>
                        </v:shape>
                      </w:pict>
                    </w:r>
                  </w:p>
                  <w:p w:rsidR="000E099D" w:rsidRDefault="000E099D"/>
                </w:txbxContent>
              </v:textbox>
            </v:rect>
            <v:shape id="Freeform 1705" o:spid="_x0000_s3753" style="position:absolute;left:9306;top:479;width:210;height:20;visibility:visible;mso-wrap-style:square;v-text-anchor:top" coordsize="210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83VIcQA&#10;AADcAAAADwAAAGRycy9kb3ducmV2LnhtbESPQWsCMRSE74X+h/AK3rpZPUjdGsVKFRE8VAvi7bl5&#10;7i5uXpYkavz3jVDwOMzMN8x4Gk0rruR8Y1lBP8tBEJdWN1wp+N0t3j9A+ICssbVMCu7kYTp5fRlj&#10;oe2Nf+i6DZVIEPYFKqhD6AopfVmTQZ/Zjjh5J+sMhiRdJbXDW4KbVg7yfCgNNpwWauxoXlN53l6M&#10;ArM/ojus43I/v9C3OWy+RgsZleq9xdkniEAxPMP/7ZVWMBj14XEmHQE5+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PN1SHEAAAA3AAAAA8AAAAAAAAAAAAAAAAAmAIAAGRycy9k&#10;b3ducmV2LnhtbFBLBQYAAAAABAAEAPUAAACJAwAAAAA=&#10;" path="m,l209,e" filled="f" strokecolor="#818181" strokeweight="0">
              <v:path arrowok="t" o:connecttype="custom" o:connectlocs="0,0;209,0" o:connectangles="0,0"/>
            </v:shape>
            <v:shape id="Freeform 1706" o:spid="_x0000_s3754" style="position:absolute;left:9306;top:511;width:177;height:20;visibility:visible;mso-wrap-style:square;v-text-anchor:top" coordsize="177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AWipcQA&#10;AADcAAAADwAAAGRycy9kb3ducmV2LnhtbESPT4vCMBTE78J+h/CEvWlqD1K7xiLC4lJE8A+e3zbP&#10;trR5KU3U7rffCILHYWZ+wyyzwbTiTr2rLSuYTSMQxIXVNZcKzqfvSQLCeWSNrWVS8EcOstXHaImp&#10;tg8+0P3oSxEg7FJUUHnfpVK6oiKDbmo74uBdbW/QB9mXUvf4CHDTyjiK5tJgzWGhwo42FRXN8WYU&#10;rC/6t9sklzyfz7b5nnZFs8NEqc/xsP4C4Wnw7/Cr/aMVxIsYnmfCEZCr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gFoqXEAAAA3AAAAA8AAAAAAAAAAAAAAAAAmAIAAGRycy9k&#10;b3ducmV2LnhtbFBLBQYAAAAABAAEAPUAAACJAwAAAAA=&#10;" path="m,l177,e" filled="f" strokecolor="#818181" strokeweight="0">
              <v:path arrowok="t" o:connecttype="custom" o:connectlocs="0,0;177,0" o:connectangles="0,0"/>
            </v:shape>
            <v:shape id="Freeform 1707" o:spid="_x0000_s3755" style="position:absolute;left:9532;top:480;width:29;height:28;visibility:visible;mso-wrap-style:square;v-text-anchor:top" coordsize="29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hrT+sIA&#10;AADcAAAADwAAAGRycy9kb3ducmV2LnhtbESPwYrCMBCG7wu+QxjB25qqIGs1iogrnha0ih6HZmyL&#10;zaQk2VrffiMIexz++b+Zb7HqTC1acr6yrGA0TEAQ51ZXXCg4Zd+fXyB8QNZYWyYFT/KwWvY+Fphq&#10;++ADtcdQiAhhn6KCMoQmldLnJRn0Q9sQx+xmncEQR1dI7fAR4aaW4ySZSoMVxwslNrQpKb8ff02k&#10;tNnEHrb1NH51bnbmh93lelFq0O/WcxCBuvC//G7vtYLxbAIvmSgCcvk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CGtP6wgAAANwAAAAPAAAAAAAAAAAAAAAAAJgCAABkcnMvZG93&#10;bnJldi54bWxQSwUGAAAAAAQABAD1AAAAhwMAAAAA&#10;" path="m22,28l6,28,,21,,6,6,,22,r7,6l29,21r-7,7xe" fillcolor="#c1c1c1" stroked="f">
              <v:path arrowok="t" o:connecttype="custom" o:connectlocs="22,28;6,28;0,21;0,6;6,0;22,0;29,6;29,21;22,28" o:connectangles="0,0,0,0,0,0,0,0,0"/>
            </v:shape>
            <v:shape id="Freeform 1708" o:spid="_x0000_s3756" style="position:absolute;left:9532;top:480;width:29;height:28;visibility:visible;mso-wrap-style:square;v-text-anchor:top" coordsize="29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DZ/lcMA&#10;AADcAAAADwAAAGRycy9kb3ducmV2LnhtbESPQWsCMRSE7wX/Q3hCL0WzSim6GkUttj3qquDxsXnu&#10;LiYvSxJ1+++bQqHHYWa+YebLzhpxJx8axwpGwwwEcel0w5WC42E7mIAIEVmjcUwKvinActF7mmOu&#10;3YP3dC9iJRKEQ44K6hjbXMpQ1mQxDF1LnLyL8xZjkr6S2uMjwa2R4yx7kxYbTgs1trSpqbwWN6vA&#10;nE/vxe7jpTgHLyXyic10/anUc79bzUBE6uJ/+K/9pRWMp6/weyYdAbn4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DZ/lcMAAADcAAAADwAAAAAAAAAAAAAAAACYAgAAZHJzL2Rv&#10;d25yZXYueG1sUEsFBgAAAAAEAAQA9QAAAIgDAAAAAA==&#10;" path="m,14l,6,6,r8,l22,r7,6l29,14r,7l22,28r-8,l6,28,,21,,14xe" filled="f" strokecolor="maroon" strokeweight="0">
              <v:path arrowok="t" o:connecttype="custom" o:connectlocs="0,14;0,6;6,0;14,0;22,0;29,6;29,14;29,21;22,28;14,28;6,28;0,21;0,14" o:connectangles="0,0,0,0,0,0,0,0,0,0,0,0,0"/>
            </v:shape>
            <v:shape id="Freeform 1709" o:spid="_x0000_s3757" style="position:absolute;left:9500;top:511;width:29;height:28;visibility:visible;mso-wrap-style:square;v-text-anchor:top" coordsize="29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r/uFcIA&#10;AADcAAAADwAAAGRycy9kb3ducmV2LnhtbESPwYrCMBCG7wu+QxjB25qqKLvVKCKueBLUXfQ4NGNb&#10;bCYlydb69kYQPA7//N/MN1u0phINOV9aVjDoJyCIM6tLzhX8Hn8+v0D4gKyxskwK7uRhMe98zDDV&#10;9sZ7ag4hFxHCPkUFRQh1KqXPCjLo+7YmjtnFOoMhji6X2uEtwk0lh0kykQZLjhcKrGlVUHY9/JtI&#10;aY4ju19Xk/jVX70xO3an80mpXrddTkEEasN7+dXeagXD7zE8ZaIIyPk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iv+4VwgAAANwAAAAPAAAAAAAAAAAAAAAAAJgCAABkcnMvZG93&#10;bnJldi54bWxQSwUGAAAAAAQABAD1AAAAhwMAAAAA&#10;" path="m22,28l6,28,,21,,6,6,,22,r7,6l29,21r-7,7xe" fillcolor="#c1c1c1" stroked="f">
              <v:path arrowok="t" o:connecttype="custom" o:connectlocs="22,28;6,28;0,21;0,6;6,0;22,0;29,6;29,21;22,28" o:connectangles="0,0,0,0,0,0,0,0,0"/>
            </v:shape>
            <v:shape id="Freeform 1710" o:spid="_x0000_s3758" style="position:absolute;left:9500;top:511;width:29;height:28;visibility:visible;mso-wrap-style:square;v-text-anchor:top" coordsize="29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6hEecQA&#10;AADcAAAADwAAAGRycy9kb3ducmV2LnhtbESPQWsCMRSE7wX/Q3iCl+Jm9SB1u1HaSq3Hdqvg8bF5&#10;3V2avCxJqtt/bwTB4zAz3zDlerBGnMiHzrGCWZaDIK6d7rhRsP9+nz6BCBFZo3FMCv4pwHo1eiix&#10;0O7MX3SqYiMShEOBCtoY+0LKULdkMWSuJ07ej/MWY5K+kdrjOcGtkfM8X0iLHaeFFnt6a6n+rf6s&#10;AnM8bKrP7WN1DF5K5AOb5euHUpPx8PIMItIQ7+Fbe6cVzJcLuJ5JR0CuL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+oRHnEAAAA3AAAAA8AAAAAAAAAAAAAAAAAmAIAAGRycy9k&#10;b3ducmV2LnhtbFBLBQYAAAAABAAEAPUAAACJAwAAAAA=&#10;" path="m,14l,6,6,r8,l22,r7,6l29,14r,7l22,28r-8,l6,28,,21,,14xe" filled="f" strokecolor="maroon" strokeweight="0">
              <v:path arrowok="t" o:connecttype="custom" o:connectlocs="0,14;0,6;6,0;14,0;22,0;29,6;29,14;29,21;22,28;14,28;6,28;0,21;0,14" o:connectangles="0,0,0,0,0,0,0,0,0,0,0,0,0"/>
            </v:shape>
            <v:shape id="Freeform 1711" o:spid="_x0000_s3759" style="position:absolute;left:9548;top:526;width:29;height:28;visibility:visible;mso-wrap-style:square;v-text-anchor:top" coordsize="29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SHV+cQA&#10;AADcAAAADwAAAGRycy9kb3ducmV2LnhtbESPwWrCQBCG7wXfYRmht7oxhbSNriKllZ6EaIseh+yY&#10;BLOzYXebxLfvCgWPwz//N/Mt16NpRU/ON5YVzGcJCOLS6oYrBd+Hz6dXED4ga2wtk4IreVivJg9L&#10;zLUduKB+HyoRIexzVFCH0OVS+rImg35mO+KYna0zGOLoKqkdDhFuWpkmSSYNNhwv1NjRe03lZf9r&#10;IqU/PNvio83iVz/d1uzYHU9HpR6n42YBItAY7sv/7S+tIH17gZtMFAG5+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0h1fnEAAAA3AAAAA8AAAAAAAAAAAAAAAAAmAIAAGRycy9k&#10;b3ducmV2LnhtbFBLBQYAAAAABAAEAPUAAACJAwAAAAA=&#10;" path="m22,28l6,28,,21,,6,6,,22,r7,6l29,21r-7,7xe" fillcolor="#c1c1c1" stroked="f">
              <v:path arrowok="t" o:connecttype="custom" o:connectlocs="22,28;6,28;0,21;0,6;6,0;22,0;29,6;29,21;22,28" o:connectangles="0,0,0,0,0,0,0,0,0"/>
            </v:shape>
            <v:shape id="Freeform 1712" o:spid="_x0000_s3760" style="position:absolute;left:9548;top:526;width:29;height:28;visibility:visible;mso-wrap-style:square;v-text-anchor:top" coordsize="29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Xt1kMEA&#10;AADcAAAADwAAAGRycy9kb3ducmV2LnhtbERPu27CMBTdK/EP1kViqcAhQwUBg3iItiOkRWK8im+T&#10;qPZ1ZJuQ/n09VOp4dN7r7WCN6MmH1rGC+SwDQVw53XKt4PPjNF2ACBFZo3FMCn4owHYzelpjod2D&#10;L9SXsRYphEOBCpoYu0LKUDVkMcxcR5y4L+ctxgR9LbXHRwq3RuZZ9iIttpwaGuzo0FD1Xd6tAnO7&#10;Hsvz63N5C15K5Cub5f5Nqcl42K1ARBriv/jP/a4V5Mu0Np1JR0Buf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F7dZDBAAAA3AAAAA8AAAAAAAAAAAAAAAAAmAIAAGRycy9kb3du&#10;cmV2LnhtbFBLBQYAAAAABAAEAPUAAACGAwAAAAA=&#10;" path="m,14l,6,6,r8,l22,r7,6l29,14r,7l22,28r-8,l6,28,,21,,14xe" filled="f" strokecolor="maroon" strokeweight="0">
              <v:path arrowok="t" o:connecttype="custom" o:connectlocs="0,14;0,6;6,0;14,0;22,0;29,6;29,14;29,21;22,28;14,28;6,28;0,21;0,14" o:connectangles="0,0,0,0,0,0,0,0,0,0,0,0,0"/>
            </v:shape>
            <v:shape id="Freeform 1713" o:spid="_x0000_s3761" style="position:absolute;left:9596;top:479;width:210;height:20;visibility:visible;mso-wrap-style:square;v-text-anchor:top" coordsize="210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bvZJ8QA&#10;AADcAAAADwAAAGRycy9kb3ducmV2LnhtbESPQWsCMRSE7wX/Q3iCt5rVQ3G3RrGiRYQeqoJ4e908&#10;d5duXpYkavz3plDwOMzMN8x0Hk0rruR8Y1nBaJiBIC6tbrhScNivXycgfEDW2FomBXfyMJ/1XqZY&#10;aHvjb7ruQiUShH2BCuoQukJKX9Zk0A9tR5y8s3UGQ5KuktrhLcFNK8dZ9iYNNpwWauxoWVP5u7sY&#10;Beb4g+60jZ/H5YVW5vT1ka9lVGrQj4t3EIFieIb/2xutYJzn8HcmHQE5e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272SfEAAAA3AAAAA8AAAAAAAAAAAAAAAAAmAIAAGRycy9k&#10;b3ducmV2LnhtbFBLBQYAAAAABAAEAPUAAACJAwAAAAA=&#10;" path="m,l209,e" filled="f" strokecolor="#818181" strokeweight="0">
              <v:path arrowok="t" o:connecttype="custom" o:connectlocs="0,0;209,0" o:connectangles="0,0"/>
            </v:shape>
            <v:shape id="Freeform 1714" o:spid="_x0000_s3762" style="position:absolute;left:9596;top:511;width:178;height:20;visibility:visible;mso-wrap-style:square;v-text-anchor:top" coordsize="17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QX+4sAA&#10;AADcAAAADwAAAGRycy9kb3ducmV2LnhtbERPy4rCMBTdD/gP4QruxtQHo1ajiKK49AW6vDTXttjc&#10;1Cba+vdmMeDycN6zRWMK8aLK5ZYV9LoRCOLE6pxTBefT5ncMwnlkjYVlUvAmB4t562eGsbY1H+h1&#10;9KkIIexiVJB5X8ZSuiQjg65rS+LA3Wxl0AdYpVJXWIdwU8h+FP1JgzmHhgxLWmWU3I9Po2Bdj55r&#10;10+G+4uhyei0vU4e+6FSnXaznILw1Piv+N+90woGUZgfzoQjIOc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4QX+4sAAAADcAAAADwAAAAAAAAAAAAAAAACYAgAAZHJzL2Rvd25y&#10;ZXYueG1sUEsFBgAAAAAEAAQA9QAAAIUDAAAAAA==&#10;" path="m,l177,e" filled="f" strokecolor="#818181" strokeweight="0">
              <v:path arrowok="t" o:connecttype="custom" o:connectlocs="0,0;177,0" o:connectangles="0,0"/>
            </v:shape>
            <v:shape id="Freeform 1715" o:spid="_x0000_s3763" style="position:absolute;left:9822;top:480;width:29;height:28;visibility:visible;mso-wrap-style:square;v-text-anchor:top" coordsize="29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29yDMIA&#10;AADcAAAADwAAAGRycy9kb3ducmV2LnhtbESPTYvCMBCG74L/IYzgTdMqiHSNZVl02dOCX7jHoRnb&#10;YjMpSaz1328EwePwzvvMPKu8N43oyPnasoJ0moAgLqyuuVRwPGwnSxA+IGtsLJOCB3nI18PBCjNt&#10;77yjbh9KESHsM1RQhdBmUvqiIoN+alvimF2sMxji6EqpHd4j3DRyliQLabDmeKHClr4qKq77m4mU&#10;7jC3u02ziF+d2m/zy+78d1ZqPOo/P0AE6sN7+dX+0QrmSQpPmSgCcv0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Db3IMwgAAANwAAAAPAAAAAAAAAAAAAAAAAJgCAABkcnMvZG93&#10;bnJldi54bWxQSwUGAAAAAAQABAD1AAAAhwMAAAAA&#10;" path="m22,28l6,28,,21,,6,6,,22,r7,6l29,21r-7,7xe" fillcolor="#c1c1c1" stroked="f">
              <v:path arrowok="t" o:connecttype="custom" o:connectlocs="22,28;6,28;0,21;0,6;6,0;22,0;29,6;29,21;22,28" o:connectangles="0,0,0,0,0,0,0,0,0"/>
            </v:shape>
            <v:shape id="Freeform 1716" o:spid="_x0000_s3764" style="position:absolute;left:9822;top:480;width:29;height:28;visibility:visible;mso-wrap-style:square;v-text-anchor:top" coordsize="29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njYYMMA&#10;AADcAAAADwAAAGRycy9kb3ducmV2LnhtbESPQWsCMRSE7wX/Q3iCF6nZWih2NYpWrD22q4LHx+Z1&#10;d2nysiRR139vBKHHYWa+YWaLzhpxJh8axwpeRhkI4tLphisF+93meQIiRGSNxjEpuFKAxbz3NMNc&#10;uwv/0LmIlUgQDjkqqGNscylDWZPFMHItcfJ+nbcYk/SV1B4vCW6NHGfZm7TYcFqosaWPmsq/4mQV&#10;mONhXXx/Dotj8FIiH9i8r7ZKDfrdcgoiUhf/w4/2l1bwmo3hfiYdATm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njYYMMAAADcAAAADwAAAAAAAAAAAAAAAACYAgAAZHJzL2Rv&#10;d25yZXYueG1sUEsFBgAAAAAEAAQA9QAAAIgDAAAAAA==&#10;" path="m,14l,6,6,r8,l22,r7,6l29,14r,7l22,28r-8,l6,28,,21,,14xe" filled="f" strokecolor="maroon" strokeweight="0">
              <v:path arrowok="t" o:connecttype="custom" o:connectlocs="0,14;0,6;6,0;14,0;22,0;29,6;29,14;29,21;22,28;14,28;6,28;0,21;0,14" o:connectangles="0,0,0,0,0,0,0,0,0,0,0,0,0"/>
            </v:shape>
            <v:shape id="Freeform 1717" o:spid="_x0000_s3765" style="position:absolute;left:9790;top:511;width:29;height:28;visibility:visible;mso-wrap-style:square;v-text-anchor:top" coordsize="29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PFJ4MIA&#10;AADcAAAADwAAAGRycy9kb3ducmV2LnhtbESPTYvCMBCG74L/IYzgTVO3IEvXKIuoeBL8oh6HZrYt&#10;20xKkq313xtB2OPwzvvMPItVbxrRkfO1ZQWzaQKCuLC65lLB5bydfILwAVljY5kUPMjDajkcLDDT&#10;9s5H6k6hFBHCPkMFVQhtJqUvKjLop7YljtmPdQZDHF0ptcN7hJtGfiTJXBqsOV6osKV1RcXv6c9E&#10;SndO7XHTzONX13ZnDuzyW67UeNR/f4EI1If/5Xd7rxWkSQovmSgCcvkE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c8UngwgAAANwAAAAPAAAAAAAAAAAAAAAAAJgCAABkcnMvZG93&#10;bnJldi54bWxQSwUGAAAAAAQABAD1AAAAhwMAAAAA&#10;" path="m22,28l6,28,,21,,6,6,,22,r7,6l29,21r-7,7xe" fillcolor="#c1c1c1" stroked="f">
              <v:path arrowok="t" o:connecttype="custom" o:connectlocs="22,28;6,28;0,21;0,6;6,0;22,0;29,6;29,21;22,28" o:connectangles="0,0,0,0,0,0,0,0,0"/>
            </v:shape>
            <v:shape id="Freeform 1718" o:spid="_x0000_s3766" style="position:absolute;left:9790;top:511;width:29;height:28;visibility:visible;mso-wrap-style:square;v-text-anchor:top" coordsize="29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t3lj8QA&#10;AADcAAAADwAAAGRycy9kb3ducmV2LnhtbESPQWsCMRSE74X+h/AKXopmq6XoapSqqD22q4LHx+Z1&#10;d2nysiRR139vCoUeh5n5hpktOmvEhXxoHCt4GWQgiEunG64UHPab/hhEiMgajWNScKMAi/njwwxz&#10;7a78RZciViJBOOSooI6xzaUMZU0Ww8C1xMn7dt5iTNJXUnu8Jrg1cphlb9Jiw2mhxpZWNZU/xdkq&#10;MKfjuvjcPhen4KVEPrKZLHdK9Z669ymISF38D/+1P7SCUfYKv2fSEZDzO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7d5Y/EAAAA3AAAAA8AAAAAAAAAAAAAAAAAmAIAAGRycy9k&#10;b3ducmV2LnhtbFBLBQYAAAAABAAEAPUAAACJAwAAAAA=&#10;" path="m,14l,6,6,r8,l22,r7,6l29,14r,7l22,28r-8,l6,28,,21,,14xe" filled="f" strokecolor="maroon" strokeweight="0">
              <v:path arrowok="t" o:connecttype="custom" o:connectlocs="0,14;0,6;6,0;14,0;22,0;29,6;29,14;29,21;22,28;14,28;6,28;0,21;0,14" o:connectangles="0,0,0,0,0,0,0,0,0,0,0,0,0"/>
            </v:shape>
            <v:shape id="Freeform 1719" o:spid="_x0000_s3767" style="position:absolute;left:9838;top:526;width:29;height:28;visibility:visible;mso-wrap-style:square;v-text-anchor:top" coordsize="29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FR0D8IA&#10;AADcAAAADwAAAGRycy9kb3ducmV2LnhtbESPwYrCMBCG74LvEEbwpqkrylKNIrKKpwV1RY9DM7bF&#10;ZlKSWOvbbwTB4/DP/81882VrKtGQ86VlBaNhAoI4s7rkXMHfcTP4BuEDssbKMil4koflotuZY6rt&#10;g/fUHEIuIoR9igqKEOpUSp8VZNAPbU0cs6t1BkMcXS61w0eEm0p+JclUGiw5XiiwpnVB2e1wN5HS&#10;HMd2/1NN41enemt+2Z0vZ6X6vXY1AxGoDZ/ld3unFYyTCbxkogjIxT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8VHQPwgAAANwAAAAPAAAAAAAAAAAAAAAAAJgCAABkcnMvZG93&#10;bnJldi54bWxQSwUGAAAAAAQABAD1AAAAhwMAAAAA&#10;" path="m22,28l6,28,,21,,6,6,,22,r7,6l29,21r-7,7xe" fillcolor="#c1c1c1" stroked="f">
              <v:path arrowok="t" o:connecttype="custom" o:connectlocs="22,28;6,28;0,21;0,6;6,0;22,0;29,6;29,21;22,28" o:connectangles="0,0,0,0,0,0,0,0,0"/>
            </v:shape>
            <v:shape id="Freeform 1720" o:spid="_x0000_s3768" style="position:absolute;left:9838;top:526;width:29;height:28;visibility:visible;mso-wrap-style:square;v-text-anchor:top" coordsize="29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UPeY8MA&#10;AADcAAAADwAAAGRycy9kb3ducmV2LnhtbESPQWsCMRSE74X+h/AKXopmrSB1NUprUXvUrYLHx+a5&#10;u5i8LEnU9d+bQqHHYWa+YWaLzhpxJR8axwqGgwwEcel0w5WC/c+q/w4iRGSNxjEpuFOAxfz5aYa5&#10;djfe0bWIlUgQDjkqqGNscylDWZPFMHAtcfJOzluMSfpKao+3BLdGvmXZWFpsOC3U2NKypvJcXKwC&#10;czx8Fdv1a3EMXkrkA5vJ50ap3kv3MQURqYv/4b/2t1YwysbweyYdATl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UPeY8MAAADcAAAADwAAAAAAAAAAAAAAAACYAgAAZHJzL2Rv&#10;d25yZXYueG1sUEsFBgAAAAAEAAQA9QAAAIgDAAAAAA==&#10;" path="m,14l,6,6,r8,l22,r7,6l29,14r,7l22,28r-8,l6,28,,21,,14xe" filled="f" strokecolor="maroon" strokeweight="0">
              <v:path arrowok="t" o:connecttype="custom" o:connectlocs="0,14;0,6;6,0;14,0;22,0;29,6;29,14;29,21;22,28;14,28;6,28;0,21;0,14" o:connectangles="0,0,0,0,0,0,0,0,0,0,0,0,0"/>
            </v:shape>
            <v:shape id="Freeform 1721" o:spid="_x0000_s3769" style="position:absolute;left:9887;top:479;width:209;height:20;visibility:visible;mso-wrap-style:square;v-text-anchor:top" coordsize="2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54Eq8MA&#10;AADcAAAADwAAAGRycy9kb3ducmV2LnhtbESPQWvCQBSE7wX/w/IEb3XTNDQ2dRUtBnqttp4f2dck&#10;mH27ZNck/nu3UOhxmJlvmPV2Mp0YqPetZQVPywQEcWV1y7WCr1P5uALhA7LGzjIpuJGH7Wb2sMZC&#10;25E/aTiGWkQI+wIVNCG4QkpfNWTQL60jjt6P7Q2GKPta6h7HCDedTJPkRRpsOS406Oi9oepyvBoF&#10;mdvnZW0vKX9np0O2a3Xuzq9KLebT7g1EoCn8h//aH1rBc5LD75l4BOTmD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54Eq8MAAADcAAAADwAAAAAAAAAAAAAAAACYAgAAZHJzL2Rv&#10;d25yZXYueG1sUEsFBgAAAAAEAAQA9QAAAIgDAAAAAA==&#10;" path="m,l209,e" filled="f" strokecolor="#818181" strokeweight="0">
              <v:path arrowok="t" o:connecttype="custom" o:connectlocs="0,0;209,0" o:connectangles="0,0"/>
            </v:shape>
            <v:shape id="Freeform 1722" o:spid="_x0000_s3770" style="position:absolute;left:9887;top:511;width:177;height:20;visibility:visible;mso-wrap-style:square;v-text-anchor:top" coordsize="177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wYPVb0A&#10;AADcAAAADwAAAGRycy9kb3ducmV2LnhtbERPSwrCMBDdC94hjOBOUxWkVKOIIEoRwQ+ux2Zsi82k&#10;NFHr7c1CcPl4//myNZV4UeNKywpGwwgEcWZ1ybmCy3kziEE4j6yxskwKPuRgueh25pho++YjvU4+&#10;FyGEXYIKCu/rREqXFWTQDW1NHLi7bQz6AJtc6gbfIdxUchxFU2mw5NBQYE3rgrLH6WkUrK76Vq/j&#10;a5pOR9v0QPvsscdYqX6vXc1AeGr9X/xz77SCSRTWhjPhCMjFFw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dwYPVb0AAADcAAAADwAAAAAAAAAAAAAAAACYAgAAZHJzL2Rvd25yZXYu&#10;eG1sUEsFBgAAAAAEAAQA9QAAAIIDAAAAAA==&#10;" path="m,l177,e" filled="f" strokecolor="#818181" strokeweight="0">
              <v:path arrowok="t" o:connecttype="custom" o:connectlocs="0,0;177,0" o:connectangles="0,0"/>
            </v:shape>
            <v:shape id="Freeform 1723" o:spid="_x0000_s3771" style="position:absolute;left:10113;top:480;width:29;height:28;visibility:visible;mso-wrap-style:square;v-text-anchor:top" coordsize="29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Rl+CsIA&#10;AADcAAAADwAAAGRycy9kb3ducmV2LnhtbESPTYvCMBCG7wv+hzCCtzV1BdFqFJFVPC34hR6HZmyL&#10;zaQksdZ/vxEEj8M77zPzzBatqURDzpeWFQz6CQjizOqScwXHw/p7DMIHZI2VZVLwJA+Leedrhqm2&#10;D95Rsw+5iBD2KSooQqhTKX1WkEHftzVxzK7WGQxxdLnUDh8Rbir5kyQjabDkeKHAmlYFZbf93URK&#10;cxja3W81il+d6o35Y3e+nJXqddvlFESgNnyW3+2tVjBMJvCSiSIg5/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9GX4KwgAAANwAAAAPAAAAAAAAAAAAAAAAAJgCAABkcnMvZG93&#10;bnJldi54bWxQSwUGAAAAAAQABAD1AAAAhwMAAAAA&#10;" path="m22,28l6,28,,21,,6,6,,22,r7,6l29,21r-7,7xe" fillcolor="#c1c1c1" stroked="f">
              <v:path arrowok="t" o:connecttype="custom" o:connectlocs="22,28;6,28;0,21;0,6;6,0;22,0;29,6;29,21;22,28" o:connectangles="0,0,0,0,0,0,0,0,0"/>
            </v:shape>
            <v:shape id="Freeform 1724" o:spid="_x0000_s3772" style="position:absolute;left:10113;top:480;width:29;height:28;visibility:visible;mso-wrap-style:square;v-text-anchor:top" coordsize="29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D91UcAA&#10;AADcAAAADwAAAGRycy9kb3ducmV2LnhtbERPy4rCMBTdC/MP4Q64GTR1hGGsRpkHPpZOVXB5aa5t&#10;meSmJFHr35uF4PJw3rNFZ424kA+NYwWjYQaCuHS64UrBfrccfIIIEVmjcUwKbhRgMX/pzTDX7sp/&#10;dCliJVIIhxwV1DG2uZShrMliGLqWOHEn5y3GBH0ltcdrCrdGvmfZh7TYcGqosaWfmsr/4mwVmOPh&#10;t9iu3opj8FIiH9hMvtdK9V+7rymISF18ih/ujVYwHqX56Uw6AnJ+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BD91UcAAAADcAAAADwAAAAAAAAAAAAAAAACYAgAAZHJzL2Rvd25y&#10;ZXYueG1sUEsFBgAAAAAEAAQA9QAAAIUDAAAAAA==&#10;" path="m,14l,6,6,r8,l22,r7,6l29,14r,7l22,28r-8,l6,28,,21,,14xe" filled="f" strokecolor="maroon" strokeweight="0">
              <v:path arrowok="t" o:connecttype="custom" o:connectlocs="0,14;0,6;6,0;14,0;22,0;29,6;29,14;29,21;22,28;14,28;6,28;0,21;0,14" o:connectangles="0,0,0,0,0,0,0,0,0,0,0,0,0"/>
            </v:shape>
            <v:shape id="Freeform 1725" o:spid="_x0000_s3773" style="position:absolute;left:10080;top:511;width:29;height:28;visibility:visible;mso-wrap-style:square;v-text-anchor:top" coordsize="29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rbk0cEA&#10;AADcAAAADwAAAGRycy9kb3ducmV2LnhtbESPwYrCMBCG7wu+Qxhhb2taBZFqFBEVT4K6ix6HZmyL&#10;zaQksXbf3giCx+Gf/5v5ZovO1KIl5yvLCtJBAoI4t7riQsHvafMzAeEDssbaMin4Jw+Lee9rhpm2&#10;Dz5QewyFiBD2GSooQ2gyKX1ekkE/sA1xzK7WGQxxdIXUDh8Rbmo5TJKxNFhxvFBiQ6uS8tvxbiKl&#10;PY3sYV2P41d/zdbs2Z0vZ6W++91yCiJQFz7L7/ZOKxilKbxkogjI+R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a25NHBAAAA3AAAAA8AAAAAAAAAAAAAAAAAmAIAAGRycy9kb3du&#10;cmV2LnhtbFBLBQYAAAAABAAEAPUAAACGAwAAAAA=&#10;" path="m22,28l6,28,,21,,6,6,,22,r7,6l29,21r-7,7xe" fillcolor="#c1c1c1" stroked="f">
              <v:path arrowok="t" o:connecttype="custom" o:connectlocs="22,28;6,28;0,21;0,6;6,0;22,0;29,6;29,21;22,28" o:connectangles="0,0,0,0,0,0,0,0,0"/>
            </v:shape>
            <v:shape id="Freeform 1726" o:spid="_x0000_s3774" style="position:absolute;left:10080;top:511;width:29;height:28;visibility:visible;mso-wrap-style:square;v-text-anchor:top" coordsize="29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6FOvcMA&#10;AADcAAAADwAAAGRycy9kb3ducmV2LnhtbESPQWsCMRSE74X+h/AKXopmVSh2NUpbUXvUrYLHx+a5&#10;uzR5WZKo6783QqHHYWa+YWaLzhpxIR8axwqGgwwEcel0w5WC/c+qPwERIrJG45gU3CjAYv78NMNc&#10;uyvv6FLESiQIhxwV1DG2uZShrMliGLiWOHkn5y3GJH0ltcdrglsjR1n2Ji02nBZqbOmrpvK3OFsF&#10;5nhYFtv1a3EMXkrkA5v3z41SvZfuYwoiUhf/w3/tb61gPBzB40w6AnJ+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6FOvcMAAADcAAAADwAAAAAAAAAAAAAAAACYAgAAZHJzL2Rv&#10;d25yZXYueG1sUEsFBgAAAAAEAAQA9QAAAIgDAAAAAA==&#10;" path="m,14l,6,6,r8,l22,r7,6l29,14r,7l22,28r-8,l6,28,,21,,14xe" filled="f" strokecolor="maroon" strokeweight="0">
              <v:path arrowok="t" o:connecttype="custom" o:connectlocs="0,14;0,6;6,0;14,0;22,0;29,6;29,14;29,21;22,28;14,28;6,28;0,21;0,14" o:connectangles="0,0,0,0,0,0,0,0,0,0,0,0,0"/>
            </v:shape>
            <v:shape id="Freeform 1727" o:spid="_x0000_s3775" style="position:absolute;left:10129;top:526;width:29;height:28;visibility:visible;mso-wrap-style:square;v-text-anchor:top" coordsize="29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SjfPcEA&#10;AADcAAAADwAAAGRycy9kb3ducmV2LnhtbESPwYrCMBCG7wu+QxjB25pqQZZqFBEVT4K6ix6HZmyL&#10;zaQksda3N4Kwx+Gf/5v5ZovO1KIl5yvLCkbDBARxbnXFhYLf0+b7B4QPyBpry6TgSR4W897XDDNt&#10;H3yg9hgKESHsM1RQhtBkUvq8JIN+aBvimF2tMxji6AqpHT4i3NRynCQTabDieKHEhlYl5bfj3URK&#10;e0rtYV1P4ld/zdbs2Z0vZ6UG/W45BRGoC//Ln/ZOK0hHKbxlogjI+Q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ko3z3BAAAA3AAAAA8AAAAAAAAAAAAAAAAAmAIAAGRycy9kb3du&#10;cmV2LnhtbFBLBQYAAAAABAAEAPUAAACGAwAAAAA=&#10;" path="m22,28l6,28,,21,,6,6,,22,r7,6l29,21r-7,7xe" fillcolor="#c1c1c1" stroked="f">
              <v:path arrowok="t" o:connecttype="custom" o:connectlocs="22,28;6,28;0,21;0,6;6,0;22,0;29,6;29,21;22,28" o:connectangles="0,0,0,0,0,0,0,0,0"/>
            </v:shape>
            <v:shape id="Freeform 1728" o:spid="_x0000_s3776" style="position:absolute;left:10129;top:526;width:29;height:28;visibility:visible;mso-wrap-style:square;v-text-anchor:top" coordsize="29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wRzUsQA&#10;AADcAAAADwAAAGRycy9kb3ducmV2LnhtbESPQWsCMRSE70L/Q3iFXkrN2orY1Si20upRtxU8PjbP&#10;3cXkZUmibv+9EQoeh5n5hpnOO2vEmXxoHCsY9DMQxKXTDVcKfn++XsYgQkTWaByTgj8KMJ899KaY&#10;a3fhLZ2LWIkE4ZCjgjrGNpcylDVZDH3XEifv4LzFmKSvpPZ4SXBr5GuWjaTFhtNCjS191lQei5NV&#10;YPa7ZbH5fi72wUuJvGPz/rFS6umxW0xAROriPfzfXmsFb4Mh3M6kIyBn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sEc1LEAAAA3AAAAA8AAAAAAAAAAAAAAAAAmAIAAGRycy9k&#10;b3ducmV2LnhtbFBLBQYAAAAABAAEAPUAAACJAwAAAAA=&#10;" path="m,14l,6,6,r8,l22,r7,6l29,14r,7l22,28r-8,l6,28,,21,,14xe" filled="f" strokecolor="maroon" strokeweight="0">
              <v:path arrowok="t" o:connecttype="custom" o:connectlocs="0,14;0,6;6,0;14,0;22,0;29,6;29,14;29,21;22,28;14,28;6,28;0,21;0,14" o:connectangles="0,0,0,0,0,0,0,0,0,0,0,0,0"/>
            </v:shape>
            <v:shape id="Freeform 1729" o:spid="_x0000_s3777" style="position:absolute;left:10177;top:479;width:210;height:20;visibility:visible;mso-wrap-style:square;v-text-anchor:top" coordsize="210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8Tf5cUA&#10;AADcAAAADwAAAGRycy9kb3ducmV2LnhtbESPQWsCMRSE70L/Q3iF3jSrRWm3RmlFRQoe3BbE2+vm&#10;dXfp5mVJosZ/3wiCx2FmvmGm82hacSLnG8sKhoMMBHFpdcOVgu+vVf8FhA/IGlvLpOBCHuazh94U&#10;c23PvKNTESqRIOxzVFCH0OVS+rImg35gO+Lk/VpnMCTpKqkdnhPctHKUZRNpsOG0UGNHi5rKv+Jo&#10;FJj9D7rDZ1zvF0damsP243Ulo1JPj/H9DUSgGO7hW3ujFTwPx3A9k46AnP0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XxN/lxQAAANwAAAAPAAAAAAAAAAAAAAAAAJgCAABkcnMv&#10;ZG93bnJldi54bWxQSwUGAAAAAAQABAD1AAAAigMAAAAA&#10;" path="m,l209,e" filled="f" strokecolor="#818181" strokeweight="0">
              <v:path arrowok="t" o:connecttype="custom" o:connectlocs="0,0;209,0" o:connectangles="0,0"/>
            </v:shape>
            <v:shape id="Freeform 1730" o:spid="_x0000_s3778" style="position:absolute;left:10177;top:511;width:178;height:20;visibility:visible;mso-wrap-style:square;v-text-anchor:top" coordsize="17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HlV0MUA&#10;AADcAAAADwAAAGRycy9kb3ducmV2LnhtbESPT2vCQBTE7wW/w/KE3ppNrPgnugaptPRoTUGPj+wz&#10;CWbfxuxq0m/fLRQ8DjPzG2adDaYRd+pcbVlBEsUgiAuray4VfOfvLwsQziNrbCyTgh9ykG1GT2tM&#10;te35i+4HX4oAYZeigsr7NpXSFRUZdJFtiYN3tp1BH2RXSt1hH+CmkZM4nkmDNYeFClt6q6i4HG5G&#10;wa6f33ZuUkz3R0PLef5xWl73U6Wex8N2BcLT4B/h//anVvCazODvTDgCcvM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EeVXQxQAAANwAAAAPAAAAAAAAAAAAAAAAAJgCAABkcnMv&#10;ZG93bnJldi54bWxQSwUGAAAAAAQABAD1AAAAigMAAAAA&#10;" path="m,l177,e" filled="f" strokecolor="#818181" strokeweight="0">
              <v:path arrowok="t" o:connecttype="custom" o:connectlocs="0,0;177,0" o:connectangles="0,0"/>
            </v:shape>
            <v:shape id="Freeform 1731" o:spid="_x0000_s3779" style="position:absolute;left:10403;top:480;width:29;height:28;visibility:visible;mso-wrap-style:square;v-text-anchor:top" coordsize="29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hPZPsIA&#10;AADcAAAADwAAAGRycy9kb3ducmV2LnhtbESPwYrCMBCG7wu+QxjB25qqoFKNIuLKnha0ih6HZmyL&#10;zaQk2dp9+40geBz++b+Zb7nuTC1acr6yrGA0TEAQ51ZXXCg4ZV+fcxA+IGusLZOCP/KwXvU+lphq&#10;++ADtcdQiAhhn6KCMoQmldLnJRn0Q9sQx+xmncEQR1dI7fAR4aaW4ySZSoMVxwslNrQtKb8ff02k&#10;tNnEHnb1NH51bvbmh93lelFq0O82CxCBuvBefrW/tYLJaAZPmSgCcvU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mE9k+wgAAANwAAAAPAAAAAAAAAAAAAAAAAJgCAABkcnMvZG93&#10;bnJldi54bWxQSwUGAAAAAAQABAD1AAAAhwMAAAAA&#10;" path="m22,28l6,28,,21,,6,6,,22,r7,6l29,21r-7,7xe" fillcolor="#c1c1c1" stroked="f">
              <v:path arrowok="t" o:connecttype="custom" o:connectlocs="22,28;6,28;0,21;0,6;6,0;22,0;29,6;29,21;22,28" o:connectangles="0,0,0,0,0,0,0,0,0"/>
            </v:shape>
            <v:shape id="Freeform 1732" o:spid="_x0000_s3780" style="position:absolute;left:10403;top:480;width:29;height:28;visibility:visible;mso-wrap-style:square;v-text-anchor:top" coordsize="29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kl5V8AA&#10;AADcAAAADwAAAGRycy9kb3ducmV2LnhtbERPy4rCMBTdC/MP4Q64GTR1hGGsRpkHPpZOVXB5aa5t&#10;meSmJFHr35uF4PJw3rNFZ424kA+NYwWjYQaCuHS64UrBfrccfIIIEVmjcUwKbhRgMX/pzTDX7sp/&#10;dCliJVIIhxwV1DG2uZShrMliGLqWOHEn5y3GBH0ltcdrCrdGvmfZh7TYcGqosaWfmsr/4mwVmOPh&#10;t9iu3opj8FIiH9hMvtdK9V+7rymISF18ih/ujVYwHqW16Uw6AnJ+B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+kl5V8AAAADcAAAADwAAAAAAAAAAAAAAAACYAgAAZHJzL2Rvd25y&#10;ZXYueG1sUEsFBgAAAAAEAAQA9QAAAIUDAAAAAA==&#10;" path="m,14l,6,6,r8,l22,r7,6l29,14r,7l22,28r-8,l6,28,,21,,14xe" filled="f" strokecolor="maroon" strokeweight="0">
              <v:path arrowok="t" o:connecttype="custom" o:connectlocs="0,14;0,6;6,0;14,0;22,0;29,6;29,14;29,21;22,28;14,28;6,28;0,21;0,14" o:connectangles="0,0,0,0,0,0,0,0,0,0,0,0,0"/>
            </v:shape>
            <v:shape id="Freeform 1733" o:spid="_x0000_s3781" style="position:absolute;left:10371;top:511;width:29;height:28;visibility:visible;mso-wrap-style:square;v-text-anchor:top" coordsize="29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MDo18IA&#10;AADcAAAADwAAAGRycy9kb3ducmV2LnhtbESPwYrCMBCG7wu+QxjB25qqIFqNIuLKnha0ih6HZmyL&#10;zaQk2dp9+40geBz++b+Zb7nuTC1acr6yrGA0TEAQ51ZXXCg4ZV+fMxA+IGusLZOCP/KwXvU+lphq&#10;++ADtcdQiAhhn6KCMoQmldLnJRn0Q9sQx+xmncEQR1dI7fAR4aaW4ySZSoMVxwslNrQtKb8ff02k&#10;tNnEHnb1NH51bvbmh93lelFq0O82CxCBuvBefrW/tYLJaA5PmSgCcvU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4wOjXwgAAANwAAAAPAAAAAAAAAAAAAAAAAJgCAABkcnMvZG93&#10;bnJldi54bWxQSwUGAAAAAAQABAD1AAAAhwMAAAAA&#10;" path="m22,28l6,28,,21,,6,6,,22,r7,6l29,21r-7,7xe" fillcolor="#c1c1c1" stroked="f">
              <v:path arrowok="t" o:connecttype="custom" o:connectlocs="22,28;6,28;0,21;0,6;6,0;22,0;29,6;29,21;22,28" o:connectangles="0,0,0,0,0,0,0,0,0"/>
            </v:shape>
            <v:shape id="Freeform 1734" o:spid="_x0000_s3782" style="position:absolute;left:10371;top:511;width:29;height:28;visibility:visible;mso-wrap-style:square;v-text-anchor:top" coordsize="29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lO/7MAA&#10;AADcAAAADwAAAGRycy9kb3ducmV2LnhtbERPTWsCMRC9F/wPYQQvRbNVKLoaxba09qirgsdhM+4u&#10;JpMlibr+e3Mo9Ph434tVZ424kQ+NYwVvowwEcel0w5WCw/57OAURIrJG45gUPCjAatl7WWCu3Z13&#10;dCtiJVIIhxwV1DG2uZShrMliGLmWOHFn5y3GBH0ltcd7CrdGjrPsXVpsODXU2NJnTeWluFoF5nT8&#10;KrY/r8UpeCmRj2xmHxulBv1uPQcRqYv/4j/3r1YwGaf56Uw6AnL5B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ylO/7MAAAADcAAAADwAAAAAAAAAAAAAAAACYAgAAZHJzL2Rvd25y&#10;ZXYueG1sUEsFBgAAAAAEAAQA9QAAAIUDAAAAAA==&#10;" path="m,14l,6,6,r8,l22,r7,6l29,14r,7l22,28r-8,l6,28,,21,,14xe" filled="f" strokecolor="maroon" strokeweight="0">
              <v:path arrowok="t" o:connecttype="custom" o:connectlocs="0,14;0,6;6,0;14,0;22,0;29,6;29,14;29,21;22,28;14,28;6,28;0,21;0,14" o:connectangles="0,0,0,0,0,0,0,0,0,0,0,0,0"/>
            </v:shape>
            <v:shape id="Freeform 1735" o:spid="_x0000_s3783" style="position:absolute;left:10419;top:526;width:29;height:28;visibility:visible;mso-wrap-style:square;v-text-anchor:top" coordsize="29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NoubMMA&#10;AADcAAAADwAAAGRycy9kb3ducmV2LnhtbESPwWrCQBCG70LfYRnBm9moECR1lSK19FQwKvE4ZKdJ&#10;aHY27K4xvn23UPA4/PN/M99mN5pODOR8a1nBIklBEFdWt1wrOJ8O8zUIH5A1dpZJwYM87LYvkw3m&#10;2t75SEMRahEh7HNU0ITQ51L6qiGDPrE9ccy+rTMY4uhqqR3eI9x0cpmmmTTYcrzQYE/7hqqf4mYi&#10;ZTit7PG9y+JXl/7DfLErr6VSs+n49goi0Biey//tT61gtVzAn0wUAbn9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NoubMMAAADcAAAADwAAAAAAAAAAAAAAAACYAgAAZHJzL2Rv&#10;d25yZXYueG1sUEsFBgAAAAAEAAQA9QAAAIgDAAAAAA==&#10;" path="m22,28l6,28,,21,,6,6,,22,r7,6l29,21r-7,7xe" fillcolor="#c1c1c1" stroked="f">
              <v:path arrowok="t" o:connecttype="custom" o:connectlocs="22,28;6,28;0,21;0,6;6,0;22,0;29,6;29,21;22,28" o:connectangles="0,0,0,0,0,0,0,0,0"/>
            </v:shape>
            <v:shape id="Freeform 1736" o:spid="_x0000_s3784" style="position:absolute;left:10419;top:526;width:29;height:28;visibility:visible;mso-wrap-style:square;v-text-anchor:top" coordsize="29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c2EAMQA&#10;AADcAAAADwAAAGRycy9kb3ducmV2LnhtbESPQWsCMRSE7wX/Q3hCL0WzbqHoahS12PbYrgoeH5vn&#10;7mLysiRRt/++KRR6HGbmG2ax6q0RN/KhdaxgMs5AEFdOt1wrOOx3oymIEJE1Gsek4JsCrJaDhwUW&#10;2t35i25lrEWCcChQQRNjV0gZqoYshrHriJN3dt5iTNLXUnu8J7g1Ms+yF2mx5bTQYEfbhqpLebUK&#10;zOn4Wn6+PZWn4KVEPrKZbd6Vehz26zmISH38D/+1P7SC5zyH3zPpCMjl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XNhADEAAAA3AAAAA8AAAAAAAAAAAAAAAAAmAIAAGRycy9k&#10;b3ducmV2LnhtbFBLBQYAAAAABAAEAPUAAACJAwAAAAA=&#10;" path="m,14l,6,6,r8,l22,r7,6l29,14r,7l22,28r-8,l6,28,,21,,14xe" filled="f" strokecolor="maroon" strokeweight="0">
              <v:path arrowok="t" o:connecttype="custom" o:connectlocs="0,14;0,6;6,0;14,0;22,0;29,6;29,14;29,21;22,28;14,28;6,28;0,21;0,14" o:connectangles="0,0,0,0,0,0,0,0,0,0,0,0,0"/>
            </v:shape>
            <v:shape id="Freeform 1737" o:spid="_x0000_s3785" style="position:absolute;left:10468;top:479;width:209;height:20;visibility:visible;mso-wrap-style:square;v-text-anchor:top" coordsize="2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xBeyMIA&#10;AADcAAAADwAAAGRycy9kb3ducmV2LnhtbESPW4vCMBSE34X9D+EI+6aptXipRnGXFfbV6/OhObbF&#10;5iQ0Wa3/3iwIPg4z8w2zXHemETdqfW1ZwWiYgCAurK65VHA8bAczED4ga2wsk4IHeVivPnpLzLW9&#10;845u+1CKCGGfo4IqBJdL6YuKDPqhdcTRu9jWYIiyLaVu8R7hppFpkkykwZrjQoWOvisqrvs/oyBz&#10;X9Ntaa8pn7LDT7ap9dSd50p99rvNAkSgLrzDr/avVjBOx/B/Jh4BuXo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fEF7IwgAAANwAAAAPAAAAAAAAAAAAAAAAAJgCAABkcnMvZG93&#10;bnJldi54bWxQSwUGAAAAAAQABAD1AAAAhwMAAAAA&#10;" path="m,l209,e" filled="f" strokecolor="#818181" strokeweight="0">
              <v:path arrowok="t" o:connecttype="custom" o:connectlocs="0,0;209,0" o:connectangles="0,0"/>
            </v:shape>
            <v:shape id="Freeform 1738" o:spid="_x0000_s3786" style="position:absolute;left:10468;top:511;width:177;height:20;visibility:visible;mso-wrap-style:square;v-text-anchor:top" coordsize="177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f5ZMMIA&#10;AADcAAAADwAAAGRycy9kb3ducmV2LnhtbESPQYvCMBSE74L/ITzBm6bqIqUaRQRRigir4vnZPNti&#10;81KaqPXfmwVhj8PMfMPMl62pxJMaV1pWMBpGIIgzq0vOFZxPm0EMwnlkjZVlUvAmB8tFtzPHRNsX&#10;/9Lz6HMRIOwSVFB4XydSuqwgg25oa+Lg3Wxj0AfZ5FI3+ApwU8lxFE2lwZLDQoE1rQvK7seHUbC6&#10;6Gu9ji9pOh1t0wPts/seY6X6vXY1A+Gp9f/hb3unFUzGP/B3JhwBufg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9/lkwwgAAANwAAAAPAAAAAAAAAAAAAAAAAJgCAABkcnMvZG93&#10;bnJldi54bWxQSwUGAAAAAAQABAD1AAAAhwMAAAAA&#10;" path="m,l177,e" filled="f" strokecolor="#818181" strokeweight="0">
              <v:path arrowok="t" o:connecttype="custom" o:connectlocs="0,0;177,0" o:connectangles="0,0"/>
            </v:shape>
            <v:shape id="Freeform 1739" o:spid="_x0000_s3787" style="position:absolute;left:10693;top:480;width:29;height:28;visibility:visible;mso-wrap-style:square;v-text-anchor:top" coordsize="29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+Eob8IA&#10;AADcAAAADwAAAGRycy9kb3ducmV2LnhtbESPwYrCMBCG7wu+QxjB25qqrEg1iogrngStosehGdti&#10;MylJtta3NwsLexz++b+Zb7HqTC1acr6yrGA0TEAQ51ZXXCg4Z9+fMxA+IGusLZOCF3lYLXsfC0y1&#10;ffKR2lMoRISwT1FBGUKTSunzkgz6oW2IY3a3zmCIoyukdviMcFPLcZJMpcGK44USG9qUlD9OPyZS&#10;2mxij9t6Gr+6NDtzYHe9XZUa9Lv1HESgLvwv/7X3WsFk/AW/MlEE5PIN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34ShvwgAAANwAAAAPAAAAAAAAAAAAAAAAAJgCAABkcnMvZG93&#10;bnJldi54bWxQSwUGAAAAAAQABAD1AAAAhwMAAAAA&#10;" path="m22,28l6,28,,21,,6,6,,22,r7,6l29,21r-7,7xe" fillcolor="#c1c1c1" stroked="f">
              <v:path arrowok="t" o:connecttype="custom" o:connectlocs="22,28;6,28;0,21;0,6;6,0;22,0;29,6;29,21;22,28" o:connectangles="0,0,0,0,0,0,0,0,0"/>
            </v:shape>
            <v:shape id="Freeform 1740" o:spid="_x0000_s3788" style="position:absolute;left:10693;top:480;width:29;height:28;visibility:visible;mso-wrap-style:square;v-text-anchor:top" coordsize="29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vaCA8QA&#10;AADcAAAADwAAAGRycy9kb3ducmV2LnhtbESPQWsCMRSE70L/Q3hCL1KzKkjdGqW2tPVo1y54fGxe&#10;dxeTlyVJdf33jSB4HGbmG2a57q0RJ/KhdaxgMs5AEFdOt1wr+Nl/PD2DCBFZo3FMCi4UYL16GCwx&#10;1+7M33QqYi0ShEOOCpoYu1zKUDVkMYxdR5y8X+ctxiR9LbXHc4JbI6dZNpcWW04LDXb01lB1LP6s&#10;AnMo34vd56g4BC8lcslmsflS6nHYv76AiNTHe/jW3moFs+kcrmfSEZCr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r2ggPEAAAA3AAAAA8AAAAAAAAAAAAAAAAAmAIAAGRycy9k&#10;b3ducmV2LnhtbFBLBQYAAAAABAAEAPUAAACJAwAAAAA=&#10;" path="m,14l,6,6,r8,l22,r7,6l29,14r,7l22,28r-8,l6,28,,21,,14xe" filled="f" strokecolor="maroon" strokeweight="0">
              <v:path arrowok="t" o:connecttype="custom" o:connectlocs="0,14;0,6;6,0;14,0;22,0;29,6;29,14;29,21;22,28;14,28;6,28;0,21;0,14" o:connectangles="0,0,0,0,0,0,0,0,0,0,0,0,0"/>
            </v:shape>
            <v:shape id="Freeform 1741" o:spid="_x0000_s3789" style="position:absolute;left:10661;top:511;width:29;height:28;visibility:visible;mso-wrap-style:square;v-text-anchor:top" coordsize="29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H8Tg8IA&#10;AADcAAAADwAAAGRycy9kb3ducmV2LnhtbESPwYrCMBCG7wu+QxjB25qq4Eo1iogrnha0ih6HZmyL&#10;zaQk2VrffiMIexz++b+Zb7HqTC1acr6yrGA0TEAQ51ZXXCg4Zd+fMxA+IGusLZOCJ3lYLXsfC0y1&#10;ffCB2mMoRISwT1FBGUKTSunzkgz6oW2IY3azzmCIoyukdviIcFPLcZJMpcGK44USG9qUlN+PvyZS&#10;2mxiD9t6Gr86Nzvzw+5yvSg16HfrOYhAXfhffrf3WsFk/AUvmSgCcvk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ofxODwgAAANwAAAAPAAAAAAAAAAAAAAAAAJgCAABkcnMvZG93&#10;bnJldi54bWxQSwUGAAAAAAQABAD1AAAAhwMAAAAA&#10;" path="m22,28l6,28,,21,,6,6,,22,r7,6l29,21r-7,7xe" fillcolor="#c1c1c1" stroked="f">
              <v:path arrowok="t" o:connecttype="custom" o:connectlocs="22,28;6,28;0,21;0,6;6,0;22,0;29,6;29,21;22,28" o:connectangles="0,0,0,0,0,0,0,0,0"/>
            </v:shape>
            <v:shape id="Freeform 1742" o:spid="_x0000_s3790" style="position:absolute;left:10661;top:511;width:29;height:28;visibility:visible;mso-wrap-style:square;v-text-anchor:top" coordsize="29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CWz6sAA&#10;AADcAAAADwAAAGRycy9kb3ducmV2LnhtbERPTWsCMRC9F/wPYQQvRbNVKLoaxba09qirgsdhM+4u&#10;JpMlibr+e3Mo9Ph434tVZ424kQ+NYwVvowwEcel0w5WCw/57OAURIrJG45gUPCjAatl7WWCu3Z13&#10;dCtiJVIIhxwV1DG2uZShrMliGLmWOHFn5y3GBH0ltcd7CrdGjrPsXVpsODXU2NJnTeWluFoF5nT8&#10;KrY/r8UpeCmRj2xmHxulBv1uPQcRqYv/4j/3r1YwGae16Uw6AnL5B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NCWz6sAAAADcAAAADwAAAAAAAAAAAAAAAACYAgAAZHJzL2Rvd25y&#10;ZXYueG1sUEsFBgAAAAAEAAQA9QAAAIUDAAAAAA==&#10;" path="m,14l,6,6,r8,l22,r7,6l29,14r,7l22,28r-8,l6,28,,21,,14xe" filled="f" strokecolor="maroon" strokeweight="0">
              <v:path arrowok="t" o:connecttype="custom" o:connectlocs="0,14;0,6;6,0;14,0;22,0;29,6;29,14;29,21;22,28;14,28;6,28;0,21;0,14" o:connectangles="0,0,0,0,0,0,0,0,0,0,0,0,0"/>
            </v:shape>
            <v:shape id="Freeform 1743" o:spid="_x0000_s3791" style="position:absolute;left:10710;top:526;width:29;height:28;visibility:visible;mso-wrap-style:square;v-text-anchor:top" coordsize="29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qwiasIA&#10;AADcAAAADwAAAGRycy9kb3ducmV2LnhtbESPwYrCMBCG7wu+QxjB25qqIGs1iogrnha0ih6HZmyL&#10;zaQk2VrffiMIexz++b+Zb7HqTC1acr6yrGA0TEAQ51ZXXCg4Zd+fXyB8QNZYWyYFT/KwWvY+Fphq&#10;++ADtcdQiAhhn6KCMoQmldLnJRn0Q9sQx+xmncEQR1dI7fAR4aaW4ySZSoMVxwslNrQpKb8ff02k&#10;tNnEHrb1NH51bnbmh93lelFq0O/WcxCBuvC//G7vtYLJeAYvmSgCcvk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2rCJqwgAAANwAAAAPAAAAAAAAAAAAAAAAAJgCAABkcnMvZG93&#10;bnJldi54bWxQSwUGAAAAAAQABAD1AAAAhwMAAAAA&#10;" path="m22,28l6,28,,21,,6,6,,22,r7,6l29,21r-7,7xe" fillcolor="#c1c1c1" stroked="f">
              <v:path arrowok="t" o:connecttype="custom" o:connectlocs="22,28;6,28;0,21;0,6;6,0;22,0;29,6;29,21;22,28" o:connectangles="0,0,0,0,0,0,0,0,0"/>
            </v:shape>
            <v:shape id="Freeform 1744" o:spid="_x0000_s3792" style="position:absolute;left:10710;top:526;width:29;height:28;visibility:visible;mso-wrap-style:square;v-text-anchor:top" coordsize="29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4opMcAA&#10;AADcAAAADwAAAGRycy9kb3ducmV2LnhtbERPy2oCMRTdF/yHcAU3RTMqFDs1ig+sXepUweVlcjsz&#10;mNwMSdTp35tFocvDec+XnTXiTj40jhWMRxkI4tLphisFp+/dcAYiRGSNxjEp+KUAy0XvZY65dg8+&#10;0r2IlUghHHJUUMfY5lKGsiaLYeRa4sT9OG8xJugrqT0+Urg1cpJlb9Jiw6mhxpY2NZXX4mYVmMt5&#10;Wxw+X4tL8FIin9m8r/dKDfrd6gNEpC7+i//cX1rBdJrmpzPpCMjFE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T4opMcAAAADcAAAADwAAAAAAAAAAAAAAAACYAgAAZHJzL2Rvd25y&#10;ZXYueG1sUEsFBgAAAAAEAAQA9QAAAIUDAAAAAA==&#10;" path="m,14l,6,6,r8,l22,r7,6l29,14r,7l22,28r-8,l6,28,,21,,14xe" filled="f" strokecolor="maroon" strokeweight="0">
              <v:path arrowok="t" o:connecttype="custom" o:connectlocs="0,14;0,6;6,0;14,0;22,0;29,6;29,14;29,21;22,28;14,28;6,28;0,21;0,14" o:connectangles="0,0,0,0,0,0,0,0,0,0,0,0,0"/>
            </v:shape>
            <v:shape id="Freeform 1745" o:spid="_x0000_s3793" style="position:absolute;left:10758;top:479;width:210;height:20;visibility:visible;mso-wrap-style:square;v-text-anchor:top" coordsize="210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0qFhsUA&#10;AADcAAAADwAAAGRycy9kb3ducmV2LnhtbESPQWsCMRSE7wX/Q3hCb5q1QmnXzYpKLaXQQ1UQb8/N&#10;c3dx87IkUdN/3xSEHoeZ+YYp5tF04krOt5YVTMYZCOLK6pZrBbvtevQCwgdkjZ1lUvBDHubl4KHA&#10;XNsbf9N1E2qRIOxzVNCE0OdS+qohg35se+LknawzGJJ0tdQObwluOvmUZc/SYMtpocGeVg1V583F&#10;KDD7I7rDZ3zfry70Zg5fy9e1jEo9DuNiBiJQDP/he/tDK5hOJ/B3Jh0BWf4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jSoWGxQAAANwAAAAPAAAAAAAAAAAAAAAAAJgCAABkcnMv&#10;ZG93bnJldi54bWxQSwUGAAAAAAQABAD1AAAAigMAAAAA&#10;" path="m,l209,e" filled="f" strokecolor="#818181" strokeweight="0">
              <v:path arrowok="t" o:connecttype="custom" o:connectlocs="0,0;209,0" o:connectangles="0,0"/>
            </v:shape>
            <v:shape id="Freeform 1746" o:spid="_x0000_s3794" style="position:absolute;left:10758;top:511;width:177;height:20;visibility:visible;mso-wrap-style:square;v-text-anchor:top" coordsize="177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ILyAsQA&#10;AADcAAAADwAAAGRycy9kb3ducmV2LnhtbESPQWvCQBSE7wX/w/KE3upGhRBSVwmCWEIQ1OL5mX0m&#10;Idm3IbvV9N+7hYLHYWa+YVab0XTiToNrLCuYzyIQxKXVDVcKvs+7jwSE88gaO8uk4JccbNaTtxWm&#10;2j74SPeTr0SAsEtRQe19n0rpypoMupntiYN3s4NBH+RQST3gI8BNJxdRFEuDDYeFGnva1lS2px+j&#10;ILvoa79NLnkez/f5gYqyLTBR6n06Zp8gPI3+Ff5vf2kFy+UC/s6EIyDXT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iC8gLEAAAA3AAAAA8AAAAAAAAAAAAAAAAAmAIAAGRycy9k&#10;b3ducmV2LnhtbFBLBQYAAAAABAAEAPUAAACJAwAAAAA=&#10;" path="m,l177,e" filled="f" strokecolor="#818181" strokeweight="0">
              <v:path arrowok="t" o:connecttype="custom" o:connectlocs="0,0;177,0" o:connectangles="0,0"/>
            </v:shape>
            <v:shape id="Freeform 1747" o:spid="_x0000_s3795" style="position:absolute;left:10984;top:480;width:29;height:28;visibility:visible;mso-wrap-style:square;v-text-anchor:top" coordsize="29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p2DXcMA&#10;AADcAAAADwAAAGRycy9kb3ducmV2LnhtbESPwWrCQBCG74W+wzIFb81GA0HSrFKkLT0VjIoeh+w0&#10;Cc3Oht01xrfvCoLH4Z//m/nK9WR6MZLznWUF8yQFQVxb3XGjYL/7fF2C8AFZY2+ZFFzJw3r1/FRi&#10;oe2FtzRWoRERwr5ABW0IQyGlr1sy6BM7EMfs1zqDIY6ukdrhJcJNLxdpmkuDHccLLQ60aan+q84m&#10;UsZdZrcffR6/Ogxf5ofd8XRUavYyvb+BCDSFx/K9/a0VZFkGN5koAnL1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0p2DXcMAAADcAAAADwAAAAAAAAAAAAAAAACYAgAAZHJzL2Rv&#10;d25yZXYueG1sUEsFBgAAAAAEAAQA9QAAAIgDAAAAAA==&#10;" path="m22,28l6,28,,21,,6,6,,22,r7,6l29,21r-7,7xe" fillcolor="#c1c1c1" stroked="f">
              <v:path arrowok="t" o:connecttype="custom" o:connectlocs="22,28;6,28;0,21;0,6;6,0;22,0;29,6;29,21;22,28" o:connectangles="0,0,0,0,0,0,0,0,0"/>
            </v:shape>
            <v:shape id="Freeform 1748" o:spid="_x0000_s3796" style="position:absolute;left:10984;top:480;width:29;height:28;visibility:visible;mso-wrap-style:square;v-text-anchor:top" coordsize="29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LEvMsQA&#10;AADcAAAADwAAAGRycy9kb3ducmV2LnhtbESPQWsCMRSE7wX/Q3hCL1Kz1SJ2NYq11HrUbQWPj81z&#10;dzF5WZJU13/fFIQeh5n5hpkvO2vEhXxoHCt4HmYgiEunG64UfH99PE1BhIis0TgmBTcKsFz0HuaY&#10;a3flPV2KWIkE4ZCjgjrGNpcylDVZDEPXEifv5LzFmKSvpPZ4TXBr5CjLJtJiw2mhxpbWNZXn4scq&#10;MMfDe7HbDIpj8FIiH9i8vn0q9djvVjMQkbr4H763t1rBePwCf2fSEZCL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CxLzLEAAAA3AAAAA8AAAAAAAAAAAAAAAAAmAIAAGRycy9k&#10;b3ducmV2LnhtbFBLBQYAAAAABAAEAPUAAACJAwAAAAA=&#10;" path="m,14l,6,6,r8,l22,r7,6l29,14r,7l22,28r-8,l6,28,,21,,14xe" filled="f" strokecolor="maroon" strokeweight="0">
              <v:path arrowok="t" o:connecttype="custom" o:connectlocs="0,14;0,6;6,0;14,0;22,0;29,6;29,14;29,21;22,28;14,28;6,28;0,21;0,14" o:connectangles="0,0,0,0,0,0,0,0,0,0,0,0,0"/>
            </v:shape>
            <v:shape id="Freeform 1749" o:spid="_x0000_s3797" style="position:absolute;left:10952;top:511;width:29;height:28;visibility:visible;mso-wrap-style:square;v-text-anchor:top" coordsize="29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ji+ssQA&#10;AADcAAAADwAAAGRycy9kb3ducmV2LnhtbESPwWrCQBCG74W+wzJCb3VjQ6VEV5FSi6eCphKPQ3bM&#10;BrOzYXeN8e27hUKPwz//N/Mt16PtxEA+tI4VzKYZCOLa6ZYbBd/l9vkNRIjIGjvHpOBOAdarx4cl&#10;FtrdeE/DITYiQTgUqMDE2BdShtqQxTB1PXHKzs5bjGn0jdQebwluO/mSZXNpseV0wWBP74bqy+Fq&#10;E2Uoc7f/6Obpq2P/ab/YV6dKqafJuFmAiDTG/+W/9k4ryPNX+JVJIiBX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I4vrLEAAAA3AAAAA8AAAAAAAAAAAAAAAAAmAIAAGRycy9k&#10;b3ducmV2LnhtbFBLBQYAAAAABAAEAPUAAACJAwAAAAA=&#10;" path="m22,28l6,28,,21,,6,6,,22,r7,6l29,21r-7,7xe" fillcolor="#c1c1c1" stroked="f">
              <v:path arrowok="t" o:connecttype="custom" o:connectlocs="22,28;6,28;0,21;0,6;6,0;22,0;29,6;29,21;22,28" o:connectangles="0,0,0,0,0,0,0,0,0"/>
            </v:shape>
            <v:shape id="Freeform 1750" o:spid="_x0000_s3798" style="position:absolute;left:10952;top:511;width:29;height:28;visibility:visible;mso-wrap-style:square;v-text-anchor:top" coordsize="29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y8U3sQA&#10;AADcAAAADwAAAGRycy9kb3ducmV2LnhtbESPQWsCMRSE74X+h/AKXopmVZB2NUpVqj3arQseH5vn&#10;7tLkZUlSXf+9KRR6HGbmG2ax6q0RF/KhdaxgPMpAEFdOt1wrOH69D19AhIis0TgmBTcKsFo+Piww&#10;1+7Kn3QpYi0ShEOOCpoYu1zKUDVkMYxcR5y8s/MWY5K+ltrjNcGtkZMsm0mLLaeFBjvaNFR9Fz9W&#10;gTmV2+Kwey5OwUuJXLJ5Xe+VGjz1b3MQkfr4H/5rf2gF0+kMfs+kIyCX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8vFN7EAAAA3AAAAA8AAAAAAAAAAAAAAAAAmAIAAGRycy9k&#10;b3ducmV2LnhtbFBLBQYAAAAABAAEAPUAAACJAwAAAAA=&#10;" path="m,14l,6,6,r8,l22,r7,6l29,14r,7l22,28r-8,l6,28,,21,,14xe" filled="f" strokecolor="maroon" strokeweight="0">
              <v:path arrowok="t" o:connecttype="custom" o:connectlocs="0,14;0,6;6,0;14,0;22,0;29,6;29,14;29,21;22,28;14,28;6,28;0,21;0,14" o:connectangles="0,0,0,0,0,0,0,0,0,0,0,0,0"/>
            </v:shape>
            <v:shape id="Freeform 1751" o:spid="_x0000_s3799" style="position:absolute;left:11000;top:526;width:29;height:28;visibility:visible;mso-wrap-style:square;v-text-anchor:top" coordsize="29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aaFXsIA&#10;AADcAAAADwAAAGRycy9kb3ducmV2LnhtbESPTYvCMBCG74L/IYzgTVMtqHSNsogrexL8Qo9DM9uW&#10;bSYlydbuvzeC4HF4531mnuW6M7VoyfnKsoLJOAFBnFtdcaHgfPoaLUD4gKyxtkwK/snDetXvLTHT&#10;9s4Hao+hEBHCPkMFZQhNJqXPSzLox7YhjtmPdQZDHF0htcN7hJtaTpNkJg1WHC+U2NCmpPz3+Gci&#10;pT2l9rCtZ/GrS7Mze3bX21Wp4aD7/AARqAvv5Vf7WytI0zk8ZaIIyNU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tpoVewgAAANwAAAAPAAAAAAAAAAAAAAAAAJgCAABkcnMvZG93&#10;bnJldi54bWxQSwUGAAAAAAQABAD1AAAAhwMAAAAA&#10;" path="m22,28l6,28,,21,,6,6,,22,r7,6l29,21r-7,7xe" fillcolor="#c1c1c1" stroked="f">
              <v:path arrowok="t" o:connecttype="custom" o:connectlocs="22,28;6,28;0,21;0,6;6,0;22,0;29,6;29,21;22,28" o:connectangles="0,0,0,0,0,0,0,0,0"/>
            </v:shape>
            <v:shape id="Freeform 1752" o:spid="_x0000_s3800" style="position:absolute;left:11000;top:526;width:29;height:28;visibility:visible;mso-wrap-style:square;v-text-anchor:top" coordsize="29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fwlN8AA&#10;AADcAAAADwAAAGRycy9kb3ducmV2LnhtbERPy2oCMRTdF/yHcAU3RTMqFDs1ig+sXepUweVlcjsz&#10;mNwMSdTp35tFocvDec+XnTXiTj40jhWMRxkI4tLphisFp+/dcAYiRGSNxjEp+KUAy0XvZY65dg8+&#10;0r2IlUghHHJUUMfY5lKGsiaLYeRa4sT9OG8xJugrqT0+Urg1cpJlb9Jiw6mhxpY2NZXX4mYVmMt5&#10;Wxw+X4tL8FIin9m8r/dKDfrd6gNEpC7+i//cX1rBdJrWpjPpCMjFE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sfwlN8AAAADcAAAADwAAAAAAAAAAAAAAAACYAgAAZHJzL2Rvd25y&#10;ZXYueG1sUEsFBgAAAAAEAAQA9QAAAIUDAAAAAA==&#10;" path="m,14l,6,6,r8,l22,r7,6l29,14r,7l22,28r-8,l6,28,,21,,14xe" filled="f" strokecolor="maroon" strokeweight="0">
              <v:path arrowok="t" o:connecttype="custom" o:connectlocs="0,14;0,6;6,0;14,0;22,0;29,6;29,14;29,21;22,28;14,28;6,28;0,21;0,14" o:connectangles="0,0,0,0,0,0,0,0,0,0,0,0,0"/>
            </v:shape>
            <v:shape id="Freeform 1753" o:spid="_x0000_s3801" style="position:absolute;left:11048;top:479;width:175;height:20;visibility:visible;mso-wrap-style:square;v-text-anchor:top" coordsize="175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Pabx8cA&#10;AADcAAAADwAAAGRycy9kb3ducmV2LnhtbESPQWvCQBSE74X+h+UVequbVismdRVTWiJ60ojg7TX7&#10;mgSzb0N2G+O/dwuFHoeZ+YaZLwfTiJ46V1tW8DyKQBAXVtdcKjjkn08zEM4ja2wsk4IrOVgu7u/m&#10;mGh74R31e1+KAGGXoILK+zaR0hUVGXQj2xIH79t2Bn2QXSl1h5cAN418iaKpNFhzWKiwpfeKivP+&#10;xyj46uOPbZpPsjSrj5v4NTqlWX5S6vFhWL2B8DT4//Bfe60VjMcx/J4JR0Aub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D2m8fHAAAA3AAAAA8AAAAAAAAAAAAAAAAAmAIAAGRy&#10;cy9kb3ducmV2LnhtbFBLBQYAAAAABAAEAPUAAACMAwAAAAA=&#10;" path="m,l174,e" filled="f" strokecolor="#818181" strokeweight="3e-5mm">
              <v:path arrowok="t" o:connecttype="custom" o:connectlocs="0,0;174,0" o:connectangles="0,0"/>
            </v:shape>
            <v:shape id="Freeform 1754" o:spid="_x0000_s3802" style="position:absolute;left:11048;top:511;width:159;height:20;visibility:visible;mso-wrap-style:square;v-text-anchor:top" coordsize="15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tH998AA&#10;AADcAAAADwAAAGRycy9kb3ducmV2LnhtbERPy4rCMBTdC/5DuII7TdVBnI5RVBAEZ+NjZn1prm1p&#10;c1OS2Na/N4uBWR7Oe73tTS1acr60rGA2TUAQZ1aXnCu4346TFQgfkDXWlknBizxsN8PBGlNtO75Q&#10;ew25iCHsU1RQhNCkUvqsIIN+ahviyD2sMxgidLnUDrsYbmo5T5KlNFhybCiwoUNBWXV9GgXn+pZZ&#10;09Hpxx3az++qM1jtf5Uaj/rdF4hAffgX/7lPWsHiI86PZ+IRkJs3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otH998AAAADcAAAADwAAAAAAAAAAAAAAAACYAgAAZHJzL2Rvd25y&#10;ZXYueG1sUEsFBgAAAAAEAAQA9QAAAIUDAAAAAA==&#10;" path="m,l159,e" filled="f" strokecolor="#818181" strokeweight="3e-5mm">
              <v:path arrowok="t" o:connecttype="custom" o:connectlocs="0,0;159,0" o:connectangles="0,0"/>
            </v:shape>
            <v:shape id="Freeform 1755" o:spid="_x0000_s3803" style="position:absolute;left:11301;top:480;width:125;height:140;visibility:visible;mso-wrap-style:square;v-text-anchor:top" coordsize="125,14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XYZE8MA&#10;AADcAAAADwAAAGRycy9kb3ducmV2LnhtbESPT4vCMBTE74LfITxhb5q6FivVKLKw6EXxH3h9NM+0&#10;2LyUJqvdb2+EhT0OM/MbZrHqbC0e1PrKsYLxKAFBXDhdsVFwOX8PZyB8QNZYOyYFv+Rhtez3Fphr&#10;9+QjPU7BiAhhn6OCMoQml9IXJVn0I9cQR+/mWoshytZI3eIzwm0tP5NkKi1WHBdKbOirpOJ++rEK&#10;3G573SSzfWZS0x3SC7qMzqlSH4NuPQcRqAv/4b/2ViuYpGN4n4lHQC5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XYZE8MAAADcAAAADwAAAAAAAAAAAAAAAACYAgAAZHJzL2Rv&#10;d25yZXYueG1sUEsFBgAAAAAEAAQA9QAAAIgDAAAAAA==&#10;" path="m,l124,r,140e" filled="f" strokecolor="#818181" strokeweight="0">
              <v:path arrowok="t" o:connecttype="custom" o:connectlocs="0,0;124,0;124,140" o:connectangles="0,0,0"/>
            </v:shape>
            <v:shape id="Freeform 1756" o:spid="_x0000_s3804" style="position:absolute;left:11332;top:511;width:63;height:78;visibility:visible;mso-wrap-style:square;v-text-anchor:top" coordsize="63,7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Lm+DMQA&#10;AADcAAAADwAAAGRycy9kb3ducmV2LnhtbESPzWrDMBCE74W+g9hCb42ctJTgRgmhUJpDKPnpAyzW&#10;xjKxdl1JsZ23rwqBHoeZ+YZZrEbfqp5CbIQNTCcFKOJKbMO1ge/jx9McVEzIFlthMnClCKvl/d0C&#10;SysD76k/pFplCMcSDbiUulLrWDnyGCfSEWfvJMFjyjLU2gYcMty3elYUr9pjw3nBYUfvjqrz4eIN&#10;yNb128vOBdnQ1+coP3bYX60xjw/j+g1UojH9h2/tjTXw/DKDvzP5COjl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C5vgzEAAAA3AAAAA8AAAAAAAAAAAAAAAAAmAIAAGRycy9k&#10;b3ducmV2LnhtbFBLBQYAAAAABAAEAPUAAACJAwAAAAA=&#10;" path="m,l62,r,78e" filled="f" strokecolor="#818181" strokeweight="0">
              <v:path arrowok="t" o:connecttype="custom" o:connectlocs="0,0;62,0;62,78" o:connectangles="0,0,0"/>
            </v:shape>
            <v:shape id="Freeform 1757" o:spid="_x0000_s3805" style="position:absolute;left:11395;top:636;width:29;height:28;visibility:visible;mso-wrap-style:square;v-text-anchor:top" coordsize="29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pvwIMQA&#10;AADcAAAADwAAAGRycy9kb3ducmV2LnhtbESPwWrCQBCG74W+wzJCb3VjU6REV5FSi6eCphKPQ3bM&#10;BrOzYXeN8e27hUKPwz//N/Mt16PtxEA+tI4VzKYZCOLa6ZYbBd/l9vkNRIjIGjvHpOBOAdarx4cl&#10;FtrdeE/DITYiQTgUqMDE2BdShtqQxTB1PXHKzs5bjGn0jdQebwluO/mSZXNpseV0wWBP74bqy+Fq&#10;E2Uoc7f/6Obpq2P/ab/YV6dKqafJuFmAiDTG/+W/9k4ryF9z+JVJIiBX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qb8CDEAAAA3AAAAA8AAAAAAAAAAAAAAAAAmAIAAGRycy9k&#10;b3ducmV2LnhtbFBLBQYAAAAABAAEAPUAAACJAwAAAAA=&#10;" path="m22,l6,,,6,,21r6,7l22,28r7,-7l29,6,22,xe" fillcolor="#c1c1c1" stroked="f">
              <v:path arrowok="t" o:connecttype="custom" o:connectlocs="22,0;6,0;0,6;0,21;6,28;22,28;29,21;29,6;22,0" o:connectangles="0,0,0,0,0,0,0,0,0"/>
            </v:shape>
            <v:shape id="Freeform 1758" o:spid="_x0000_s3806" style="position:absolute;left:11395;top:636;width:29;height:28;visibility:visible;mso-wrap-style:square;v-text-anchor:top" coordsize="29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LdcT8QA&#10;AADcAAAADwAAAGRycy9kb3ducmV2LnhtbESPT2sCMRTE70K/Q3gFL6LZtlLq1ihtxT/HdlXw+Ni8&#10;7i5NXpYk6vbbG0HwOMzMb5jpvLNGnMiHxrGCp1EGgrh0uuFKwW67HL6BCBFZo3FMCv4pwHz20Jti&#10;rt2Zf+hUxEokCIccFdQxtrmUoazJYhi5ljh5v85bjEn6SmqP5wS3Rj5n2au02HBaqLGlr5rKv+Jo&#10;FZjDflF8rwbFIXgpkfdsJp9rpfqP3cc7iEhdvIdv7Y1W8DIew/VMOgJyd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i3XE/EAAAA3AAAAA8AAAAAAAAAAAAAAAAAmAIAAGRycy9k&#10;b3ducmV2LnhtbFBLBQYAAAAABAAEAPUAAACJAwAAAAA=&#10;" path="m,14l,6,6,r8,l22,r7,6l29,14r,7l22,28r-8,l6,28,,21,,14xe" filled="f" strokecolor="maroon" strokeweight="0">
              <v:path arrowok="t" o:connecttype="custom" o:connectlocs="0,14;0,6;6,0;14,0;22,0;29,6;29,14;29,21;22,28;14,28;6,28;0,21;0,14" o:connectangles="0,0,0,0,0,0,0,0,0,0,0,0,0"/>
            </v:shape>
            <v:shape id="Freeform 1759" o:spid="_x0000_s3807" style="position:absolute;left:11363;top:604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s+nVcYA&#10;AADcAAAADwAAAGRycy9kb3ducmV2LnhtbESPQU/CQBSE7yT+h80z4UJgK6jRykKMpIGrIOrxpfts&#10;K923pfuAwq93TUw8Tmbmm8x03rlaHakNlWcDN6MEFHHubcWFgbdNNnwAFQTZYu2ZDJwpwHx21Zti&#10;av2JX+m4lkJFCIcUDZQiTap1yEtyGEa+IY7el28dSpRtoW2Lpwh3tR4nyb12WHFcKLGhl5Ly3frg&#10;DGSPi48Nvy+z793nYDu+7GV1WIox/evu+QmUUCf/4b/2yhqY3N7B75l4BPTs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s+nVcYAAADcAAAADwAAAAAAAAAAAAAAAACYAgAAZHJz&#10;L2Rvd25yZXYueG1sUEsFBgAAAAAEAAQA9QAAAIsDAAAAAA==&#10;" path="m22,l6,,,6,,21r6,7l22,28r7,-7l29,6,22,xe" fillcolor="#c1c1c1" stroked="f">
              <v:path arrowok="t" o:connecttype="custom" o:connectlocs="22,0;6,0;0,6;0,21;6,28;22,28;29,21;29,6;22,0" o:connectangles="0,0,0,0,0,0,0,0,0"/>
            </v:shape>
            <v:shape id="Freeform 1760" o:spid="_x0000_s3808" style="position:absolute;left:11363;top:604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DSoqsUA&#10;AADcAAAADwAAAGRycy9kb3ducmV2LnhtbESPQWsCMRSE74X+h/AEbzVrW0S2RrFLBaleXAV7fCSv&#10;u0s3L+km6vrvjVDocZiZb5jZoretOFMXGscKxqMMBLF2puFKwWG/epqCCBHZYOuYFFwpwGL++DDD&#10;3LgL7+hcxkokCIccFdQx+lzKoGuyGEbOEyfv23UWY5JdJU2HlwS3rXzOsom02HBaqNFTUZP+KU9W&#10;wcdq/+v9+zaU66IYHz/15kvHjVLDQb98AxGpj//hv/baKHh5ncD9TDoCcn4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4NKiqxQAAANwAAAAPAAAAAAAAAAAAAAAAAJgCAABkcnMv&#10;ZG93bnJldi54bWxQSwUGAAAAAAQABAD1AAAAigMAAAAA&#10;" path="m,14l,6,6,r8,l22,r7,6l29,14r,7l22,28r-8,l6,28,,21,,14xe" filled="f" strokecolor="maroon" strokeweight="0">
              <v:path arrowok="t" o:connecttype="custom" o:connectlocs="0,14;0,6;6,0;14,0;22,0;29,6;29,14;29,21;22,28;14,28;6,28;0,21;0,14" o:connectangles="0,0,0,0,0,0,0,0,0,0,0,0,0"/>
            </v:shape>
            <v:shape id="Freeform 1761" o:spid="_x0000_s3809" style="position:absolute;left:11363;top:667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VGcuccA&#10;AADcAAAADwAAAGRycy9kb3ducmV2LnhtbESPX0/CQBDE30n8Dpc14YXAVTD+qRzESBp4FUR93PTW&#10;ttLbK70FCp/eMzHxcTIzv8lM552r1ZHaUHk2cDNKQBHn3lZcGHjbZMMHUEGQLdaeycCZAsxnV70p&#10;ptaf+JWOaylUhHBI0UAp0qRah7wkh2HkG+LoffnWoUTZFtq2eIpwV+txktxphxXHhRIbeikp360P&#10;zkD2uPjY8Psy+959Drbjy15Wh6UY07/unp9ACXXyH/5rr6yBye09/J6JR0DPf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VRnLnHAAAA3AAAAA8AAAAAAAAAAAAAAAAAmAIAAGRy&#10;cy9kb3ducmV2LnhtbFBLBQYAAAAABAAEAPUAAACMAwAAAAA=&#10;" path="m22,l6,,,6,,21r6,7l22,28r7,-7l29,6,22,xe" fillcolor="#c1c1c1" stroked="f">
              <v:path arrowok="t" o:connecttype="custom" o:connectlocs="22,0;6,0;0,6;0,21;6,28;22,28;29,21;29,6;22,0" o:connectangles="0,0,0,0,0,0,0,0,0"/>
            </v:shape>
            <v:shape id="Freeform 1762" o:spid="_x0000_s3810" style="position:absolute;left:11363;top:667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ueZQ8IA&#10;AADcAAAADwAAAGRycy9kb3ducmV2LnhtbERPz2vCMBS+D/wfwhN2m6lujFGNomWCTC+rgh4fybMt&#10;Ni+xybT775eDsOPH93u26G0rbtSFxrGC8SgDQaydabhScNivXz5AhIhssHVMCn4pwGI+eJphbtyd&#10;v+lWxkqkEA45Kqhj9LmUQddkMYycJ07c2XUWY4JdJU2H9xRuWznJsndpseHUUKOnoiZ9KX+sgs/1&#10;/ur9ahfKTVGMj196e9Jxq9TzsF9OQUTq47/44d4YBa9vaW06k46AnP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m55lDwgAAANwAAAAPAAAAAAAAAAAAAAAAAJgCAABkcnMvZG93&#10;bnJldi54bWxQSwUGAAAAAAQABAD1AAAAhwMAAAAA&#10;" path="m,14l,6,6,r8,l22,r7,6l29,14r,7l22,28r-8,l6,28,,21,,14xe" filled="f" strokecolor="maroon" strokeweight="0">
              <v:path arrowok="t" o:connecttype="custom" o:connectlocs="0,14;0,6;6,0;14,0;22,0;29,6;29,14;29,21;22,28;14,28;6,28;0,21;0,14" o:connectangles="0,0,0,0,0,0,0,0,0,0,0,0,0"/>
            </v:shape>
            <v:shape id="Freeform 1763" o:spid="_x0000_s3811" style="position:absolute;left:11426;top:682;width:20;height:188;visibility:visible;mso-wrap-style:square;v-text-anchor:top" coordsize="20,1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az8SccA&#10;AADcAAAADwAAAGRycy9kb3ducmV2LnhtbESPT2sCMRTE74LfITyhNzdrLVVXoxRLW3sp+Be8PTbP&#10;3cXNyzaJuv32TaHgcZiZ3zCzRWtqcSXnK8sKBkkKgji3uuJCwW771h+D8AFZY22ZFPyQh8W825lh&#10;pu2N13TdhEJECPsMFZQhNJmUPi/JoE9sQxy9k3UGQ5SukNrhLcJNLR/T9FkarDgulNjQsqT8vLkY&#10;BZ/5l1uuTx/aXvbb19VwdDhOvt+Veui1L1MQgdpwD/+3V1rB8GkCf2fiEZDzX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Ws/EnHAAAA3AAAAA8AAAAAAAAAAAAAAAAAmAIAAGRy&#10;cy9kb3ducmV2LnhtbFBLBQYAAAAABAAEAPUAAACMAwAAAAA=&#10;" path="m,l,188e" filled="f" strokecolor="#818181" strokeweight="3e-5mm">
              <v:path arrowok="t" o:connecttype="custom" o:connectlocs="0,0;0,188" o:connectangles="0,0"/>
            </v:shape>
            <v:shape id="Freeform 1764" o:spid="_x0000_s3812" style="position:absolute;left:11395;top:714;width:20;height:125;visibility:visible;mso-wrap-style:square;v-text-anchor:top" coordsize="20,1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acNJb4A&#10;AADcAAAADwAAAGRycy9kb3ducmV2LnhtbERPvQrCMBDeBd8hnOAimqooUo0iguImWhHcjuZsi82l&#10;NLHWtzeD4Pjx/a82rSlFQ7UrLCsYjyIQxKnVBWcKrsl+uADhPLLG0jIp+JCDzbrbWWGs7ZvP1Fx8&#10;JkIIuxgV5N5XsZQuzcmgG9mKOHAPWxv0AdaZ1DW+Q7gp5SSK5tJgwaEhx4p2OaXPy8soON3SduA/&#10;98l58Dom061+HMbYKNXvtdslCE+t/4t/7qNWMJ2F+eFMOAJy/QU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P2nDSW+AAAA3AAAAA8AAAAAAAAAAAAAAAAAmAIAAGRycy9kb3ducmV2&#10;LnhtbFBLBQYAAAAABAAEAPUAAACDAwAAAAA=&#10;" path="m,l,125e" filled="f" strokecolor="#818181" strokeweight="3e-5mm">
              <v:path arrowok="t" o:connecttype="custom" o:connectlocs="0,0;0,125" o:connectangles="0,0"/>
            </v:shape>
            <v:shape id="Freeform 1765" o:spid="_x0000_s3813" style="position:absolute;left:11239;top:480;width:29;height:28;visibility:visible;mso-wrap-style:square;v-text-anchor:top" coordsize="29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NxdEcIA&#10;AADcAAAADwAAAGRycy9kb3ducmV2LnhtbESPwYrCMBCG7wu+QxjB25q6okg1isiu7EnQKnocmrEt&#10;NpOSZGv37Y0geBz++b+Zb7HqTC1acr6yrGA0TEAQ51ZXXCg4Zj+fMxA+IGusLZOCf/KwWvY+Fphq&#10;e+c9tYdQiAhhn6KCMoQmldLnJRn0Q9sQx+xqncEQR1dI7fAe4aaWX0kylQYrjhdKbGhTUn47/JlI&#10;abOx3X/X0/jVqdmaHbvz5azUoN+t5yACdeG9/Gr/agXjyQieMlEE5PI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Q3F0RwgAAANwAAAAPAAAAAAAAAAAAAAAAAJgCAABkcnMvZG93&#10;bnJldi54bWxQSwUGAAAAAAQABAD1AAAAhwMAAAAA&#10;" path="m22,l6,,,6,,21r6,7l22,28r7,-7l29,6,22,xe" fillcolor="#c1c1c1" stroked="f">
              <v:path arrowok="t" o:connecttype="custom" o:connectlocs="22,0;6,0;0,6;0,21;6,28;22,28;29,21;29,6;22,0" o:connectangles="0,0,0,0,0,0,0,0,0"/>
            </v:shape>
            <v:shape id="Freeform 1766" o:spid="_x0000_s3814" style="position:absolute;left:11239;top:480;width:29;height:28;visibility:visible;mso-wrap-style:square;v-text-anchor:top" coordsize="29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cv3fcQA&#10;AADcAAAADwAAAGRycy9kb3ducmV2LnhtbESPT2sCMRTE7wW/Q3iCF9FslZa6NUpr8c+xXRU8Pjav&#10;u0uTlyVJdf32piD0OMzMb5j5srNGnMmHxrGCx3EGgrh0uuFKwWG/Hr2ACBFZo3FMCq4UYLnoPcwx&#10;1+7CX3QuYiUShEOOCuoY21zKUNZkMYxdS5y8b+ctxiR9JbXHS4JbIydZ9iwtNpwWamxpVVP5U/xa&#10;BeZ0/Cg+N8PiFLyUyEc2s/etUoN+9/YKIlIX/8P39k4rmD5N4O9MOgJyc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3L933EAAAA3AAAAA8AAAAAAAAAAAAAAAAAmAIAAGRycy9k&#10;b3ducmV2LnhtbFBLBQYAAAAABAAEAPUAAACJAwAAAAA=&#10;" path="m,14l,6,6,r8,l22,r7,6l29,14r,7l22,28r-8,l6,28,,21,,14xe" filled="f" strokecolor="maroon" strokeweight="0">
              <v:path arrowok="t" o:connecttype="custom" o:connectlocs="0,14;0,6;6,0;14,0;22,0;29,6;29,14;29,21;22,28;14,28;6,28;0,21;0,14" o:connectangles="0,0,0,0,0,0,0,0,0,0,0,0,0"/>
            </v:shape>
            <v:shape id="Freeform 1767" o:spid="_x0000_s3815" style="position:absolute;left:11270;top:511;width:29;height:28;visibility:visible;mso-wrap-style:square;v-text-anchor:top" coordsize="29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0Jm/cQA&#10;AADcAAAADwAAAGRycy9kb3ducmV2LnhtbESPwWrCQBCG74W+wzJCb3VjQ6VEV5FSi6eCphKPQ3bM&#10;BrOzYXeN8e27hUKPwz//N/Mt16PtxEA+tI4VzKYZCOLa6ZYbBd/l9vkNRIjIGjvHpOBOAdarx4cl&#10;FtrdeE/DITYiQTgUqMDE2BdShtqQxTB1PXHKzs5bjGn0jdQebwluO/mSZXNpseV0wWBP74bqy+Fq&#10;E2Uoc7f/6Obpq2P/ab/YV6dKqafJuFmAiDTG/+W/9k4ryF9z+JVJIiBX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9CZv3EAAAA3AAAAA8AAAAAAAAAAAAAAAAAmAIAAGRycy9k&#10;b3ducmV2LnhtbFBLBQYAAAAABAAEAPUAAACJAwAAAAA=&#10;" path="m22,l6,,,6,,21r6,7l22,28r7,-7l29,6,22,xe" fillcolor="#c1c1c1" stroked="f">
              <v:path arrowok="t" o:connecttype="custom" o:connectlocs="22,0;6,0;0,6;0,21;6,28;22,28;29,21;29,6;22,0" o:connectangles="0,0,0,0,0,0,0,0,0"/>
            </v:shape>
            <v:shape id="Freeform 1768" o:spid="_x0000_s3816" style="position:absolute;left:11270;top:511;width:29;height:28;visibility:visible;mso-wrap-style:square;v-text-anchor:top" coordsize="29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W7KksQA&#10;AADcAAAADwAAAGRycy9kb3ducmV2LnhtbESPT2sCMRTE70K/Q3gFL6Vma/9gt0ZRi9qjrhU8Pjav&#10;u0uTlyWJun57Uyh4HGbmN8x42lkjTuRD41jB0yADQVw63XCl4Hu3fByBCBFZo3FMCi4UYDq5640x&#10;1+7MWzoVsRIJwiFHBXWMbS5lKGuyGAauJU7ej/MWY5K+ktrjOcGtkcMse5MWG04LNba0qKn8LY5W&#10;gTnsP4vN6qE4BC8l8p7N+3ytVP++m32AiNTFW/i//aUVPL++wN+ZdATk5Ao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1uypLEAAAA3AAAAA8AAAAAAAAAAAAAAAAAmAIAAGRycy9k&#10;b3ducmV2LnhtbFBLBQYAAAAABAAEAPUAAACJAwAAAAA=&#10;" path="m,14l,6,6,r8,l22,r7,6l29,14r,7l22,28r-8,l6,28,,21,,14xe" filled="f" strokecolor="maroon" strokeweight="0">
              <v:path arrowok="t" o:connecttype="custom" o:connectlocs="0,14;0,6;6,0;14,0;22,0;29,6;29,14;29,21;22,28;14,28;6,28;0,21;0,14" o:connectangles="0,0,0,0,0,0,0,0,0,0,0,0,0"/>
            </v:shape>
            <v:shape id="Freeform 1769" o:spid="_x0000_s3817" style="position:absolute;left:11223;top:526;width:29;height:28;visibility:visible;mso-wrap-style:square;v-text-anchor:top" coordsize="29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+dbEsIA&#10;AADcAAAADwAAAGRycy9kb3ducmV2LnhtbESPwYrCMBCG7wu+Qxhhb2vqiiLVKCKu7EnQKnocmrEt&#10;NpOSxFrf3ggLexz++b+Zb77sTC1acr6yrGA4SEAQ51ZXXCg4Zj9fUxA+IGusLZOCJ3lYLnofc0y1&#10;ffCe2kMoRISwT1FBGUKTSunzkgz6gW2IY3a1zmCIoyukdviIcFPL7ySZSIMVxwslNrQuKb8d7iZS&#10;2mxk95t6Er86NVuzY3e+nJX67HerGYhAXfhf/mv/agWj8RjeMlEE5OI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v51sSwgAAANwAAAAPAAAAAAAAAAAAAAAAAJgCAABkcnMvZG93&#10;bnJldi54bWxQSwUGAAAAAAQABAD1AAAAhwMAAAAA&#10;" path="m22,l6,,,6,,21r6,7l22,28r7,-7l29,6,22,xe" fillcolor="#c1c1c1" stroked="f">
              <v:path arrowok="t" o:connecttype="custom" o:connectlocs="22,0;6,0;0,6;0,21;6,28;22,28;29,21;29,6;22,0" o:connectangles="0,0,0,0,0,0,0,0,0"/>
            </v:shape>
            <v:shape id="Freeform 1770" o:spid="_x0000_s3818" style="position:absolute;left:11223;top:526;width:29;height:28;visibility:visible;mso-wrap-style:square;v-text-anchor:top" coordsize="29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vDxfsQA&#10;AADcAAAADwAAAGRycy9kb3ducmV2LnhtbESPT2sCMRTE70K/Q3gFL6LZtih1a5S24p9juyp4fGxe&#10;d5cmL0sSdfvtjSD0OMzMb5jZorNGnMmHxrGCp1EGgrh0uuFKwX63Gr6CCBFZo3FMCv4owGL+0Jth&#10;rt2Fv+lcxEokCIccFdQxtrmUoazJYhi5ljh5P85bjEn6SmqPlwS3Rj5n2URabDgt1NjSZ03lb3Gy&#10;CszxsCy+1oPiGLyUyAc204+NUv3H7v0NRKQu/ofv7a1W8DKewO1MOgJyfg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Lw8X7EAAAA3AAAAA8AAAAAAAAAAAAAAAAAmAIAAGRycy9k&#10;b3ducmV2LnhtbFBLBQYAAAAABAAEAPUAAACJAwAAAAA=&#10;" path="m,14l,6,6,r8,l22,r7,6l29,14r,7l22,28r-8,l6,28,,21,,14xe" filled="f" strokecolor="maroon" strokeweight="0">
              <v:path arrowok="t" o:connecttype="custom" o:connectlocs="0,14;0,6;6,0;14,0;22,0;29,6;29,14;29,21;22,28;14,28;6,28;0,21;0,14" o:connectangles="0,0,0,0,0,0,0,0,0,0,0,0,0"/>
            </v:shape>
            <v:shape id="Freeform 1771" o:spid="_x0000_s3819" style="position:absolute;left:11395;top:886;width:29;height:30;visibility:visible;mso-wrap-style:square;v-text-anchor:top" coordsize="29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/qIlMUA&#10;AADcAAAADwAAAGRycy9kb3ducmV2LnhtbESPT2vCQBTE7wW/w/IEb3U3lVaJriKFlnoo+B+8PbLP&#10;JJh9G7JrjN++KxQ8DjPzG2a26GwlWmp86VhDMlQgiDNnSs417HdfrxMQPiAbrByThjt5WMx7LzNM&#10;jbvxhtptyEWEsE9RQxFCnUrps4Is+qGriaN3do3FEGWTS9PgLcJtJd+U+pAWS44LBdb0WVB22V6t&#10;htVpveHRd2J+D213OKr7OVkpqfWg3y2nIAJ14Rn+b/8YDaP3MTzOxCMg5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r+oiUxQAAANwAAAAPAAAAAAAAAAAAAAAAAJgCAABkcnMv&#10;ZG93bnJldi54bWxQSwUGAAAAAAQABAD1AAAAigMAAAAA&#10;" path="m22,29l6,29,,22,,6,6,,22,r7,6l29,22r-7,7xe" fillcolor="#c1c1c1" stroked="f">
              <v:path arrowok="t" o:connecttype="custom" o:connectlocs="22,29;6,29;0,22;0,6;6,0;22,0;29,6;29,22;22,29" o:connectangles="0,0,0,0,0,0,0,0,0"/>
            </v:shape>
            <v:shape id="Freeform 1772" o:spid="_x0000_s3820" style="position:absolute;left:11395;top:886;width:29;height:30;visibility:visible;mso-wrap-style:square;v-text-anchor:top" coordsize="29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V0I9cQA&#10;AADcAAAADwAAAGRycy9kb3ducmV2LnhtbERPy2rCQBTdF/yH4QrdFJ0Y0ZaYUURoqUsfBbu7ZG4e&#10;mLkTMqNJ8/WdheDycN7ppje1uFPrKssKZtMIBHFmdcWFgvPpc/IBwnlkjbVlUvBHDjbr0UuKibYd&#10;H+h+9IUIIewSVFB63yRSuqwkg25qG+LA5bY16ANsC6lb7EK4qWUcRUtpsOLQUGJDu5Ky6/FmFHx1&#10;1+G2e5//FofL4mcWvw15tD8p9TrutysQnnr/FD/c31rBfBHWhjPhCMj1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ldCPXEAAAA3AAAAA8AAAAAAAAAAAAAAAAAmAIAAGRycy9k&#10;b3ducmV2LnhtbFBLBQYAAAAABAAEAPUAAACJAwAAAAA=&#10;" path="m,14l,6,6,r8,l22,r7,6l29,14r,8l22,29r-8,l6,29,,22,,14xe" filled="f" strokecolor="maroon" strokeweight="0">
              <v:path arrowok="t" o:connecttype="custom" o:connectlocs="0,14;0,6;6,0;14,0;22,0;29,6;29,14;29,22;22,29;14,29;6,29;0,22;0,14" o:connectangles="0,0,0,0,0,0,0,0,0,0,0,0,0"/>
            </v:shape>
            <v:shape id="Freeform 1773" o:spid="_x0000_s3821" style="position:absolute;left:11364;top:855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pz+BscA&#10;AADcAAAADwAAAGRycy9kb3ducmV2LnhtbESPT2vCQBTE7wW/w/IEb3Vjtf5JXUUEwWAPrQqlt0f2&#10;NYnNvg3ZNYnf3hUKPQ4z8xtmue5MKRqqXWFZwWgYgSBOrS44U3A+7Z7nIJxH1lhaJgU3crBe9Z6W&#10;GGvb8ic1R5+JAGEXo4Lc+yqW0qU5GXRDWxEH78fWBn2QdSZ1jW2Am1K+RNFUGiw4LORY0Tan9Pd4&#10;NQqa5ON9Oppc2kWX3C6Hbz37qpKDUoN+t3kD4anz/+G/9l4rGL8u4HEmHAG5ug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ac/gbHAAAA3AAAAA8AAAAAAAAAAAAAAAAAmAIAAGRy&#10;cy9kb3ducmV2LnhtbFBLBQYAAAAABAAEAPUAAACMAwAAAAA=&#10;" path="m22,29l6,29,,22,,6,6,,22,r7,6l29,22r-7,7xe" fillcolor="#c1c1c1" stroked="f">
              <v:path arrowok="t" o:connecttype="custom" o:connectlocs="22,29;6,29;0,22;0,6;6,0;22,0;29,6;29,22;22,29" o:connectangles="0,0,0,0,0,0,0,0,0"/>
            </v:shape>
            <v:shape id="Freeform 1774" o:spid="_x0000_s3822" style="position:absolute;left:11364;top:855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MAwPMAA&#10;AADcAAAADwAAAGRycy9kb3ducmV2LnhtbERPTYvCMBC9C/6HMII3TVUQqUYRQRRdD1Y9eBuasS02&#10;k9rE2v335rCwx8f7XqxaU4qGaldYVjAaRiCIU6sLzhRcL9vBDITzyBpLy6Tglxyslt3OAmNtP3ym&#10;JvGZCCHsYlSQe1/FUro0J4NuaCviwD1sbdAHWGdS1/gJ4aaU4yiaSoMFh4YcK9rklD6Tt1Egd4/b&#10;aWKa/V1XclxsD+79Ov4o1e+16zkIT63/F/+591rBZBrmhzPhCMjlF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GMAwPMAAAADcAAAADwAAAAAAAAAAAAAAAACYAgAAZHJzL2Rvd25y&#10;ZXYueG1sUEsFBgAAAAAEAAQA9QAAAIUDAAAAAA==&#10;" path="m,14l,6,6,r8,l22,r7,6l29,14r,8l22,29r-8,l6,29,,22,,14xe" filled="f" strokecolor="maroon" strokeweight="0">
              <v:path arrowok="t" o:connecttype="custom" o:connectlocs="0,14;0,6;6,0;14,0;22,0;29,6;29,14;29,22;22,29;14,29;6,29;0,22;0,14" o:connectangles="0,0,0,0,0,0,0,0,0,0,0,0,0"/>
            </v:shape>
            <v:shape id="Freeform 1775" o:spid="_x0000_s3823" style="position:absolute;left:11348;top:902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oY4vccA&#10;AADcAAAADwAAAGRycy9kb3ducmV2LnhtbESPQWvCQBSE74L/YXmF3nSTVtKaukoRhAY9tLYgvT2y&#10;r0k0+zZkt0n8964geBxm5htmsRpMLTpqXWVZQTyNQBDnVldcKPj53kxeQTiPrLG2TArO5GC1HI8W&#10;mGrb8xd1e1+IAGGXooLS+yaV0uUlGXRT2xAH78+2Bn2QbSF1i32Am1o+RVEiDVYcFkpsaF1Sftr/&#10;GwVd9rlL4tmxnw/Z+bj91S+HJtsq9fgwvL+B8DT4e/jW/tAKnpMYrmfCEZDLC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aGOL3HAAAA3AAAAA8AAAAAAAAAAAAAAAAAmAIAAGRy&#10;cy9kb3ducmV2LnhtbFBLBQYAAAAABAAEAPUAAACMAwAAAAA=&#10;" path="m22,29l6,29,,22,,6,6,,22,r7,6l29,22r-7,7xe" fillcolor="#c1c1c1" stroked="f">
              <v:path arrowok="t" o:connecttype="custom" o:connectlocs="22,29;6,29;0,22;0,6;6,0;22,0;29,6;29,22;22,29" o:connectangles="0,0,0,0,0,0,0,0,0"/>
            </v:shape>
            <v:shape id="Freeform 1776" o:spid="_x0000_s3824" style="position:absolute;left:11348;top:902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14L0MQA&#10;AADcAAAADwAAAGRycy9kb3ducmV2LnhtbESPQYvCMBSE74L/ITxhbza1gkjXKCKI4upBd/fg7dE8&#10;22LzUptY6783Cwseh5n5hpktOlOJlhpXWlYwimIQxJnVJecKfr7XwykI55E1VpZJwZMcLOb93gxT&#10;bR98pPbkcxEg7FJUUHhfp1K6rCCDLrI1cfAutjHog2xyqRt8BLipZBLHE2mw5LBQYE2rgrLr6W4U&#10;yM3l9zA27fasa5mU65273772Sn0MuuUnCE+df4f/21utYDxJ4O9MOAJy/g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deC9DEAAAA3AAAAA8AAAAAAAAAAAAAAAAAmAIAAGRycy9k&#10;b3ducmV2LnhtbFBLBQYAAAAABAAEAPUAAACJAwAAAAA=&#10;" path="m,14l,6,6,r8,l22,r7,6l29,14r,8l22,29r-8,l6,29,,22,,14xe" filled="f" strokecolor="maroon" strokeweight="0">
              <v:path arrowok="t" o:connecttype="custom" o:connectlocs="0,14;0,6;6,0;14,0;22,0;29,6;29,14;29,22;22,29;14,29;6,29;0,22;0,14" o:connectangles="0,0,0,0,0,0,0,0,0,0,0,0,0"/>
            </v:shape>
            <v:shape id="Freeform 1777" o:spid="_x0000_s3825" style="position:absolute;left:11426;top:949;width:20;height:205;visibility:visible;mso-wrap-style:square;v-text-anchor:top" coordsize="20,20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eu3OMUA&#10;AADcAAAADwAAAGRycy9kb3ducmV2LnhtbESPQWsCMRSE7wX/Q3hCbzWrgl22RlFB0PbktgePj83r&#10;ZuvmZU2iu/33TaHQ4zAz3zDL9WBbcScfGscKppMMBHHldMO1go/3/VMOIkRkja1jUvBNAdar0cMS&#10;C+16PtG9jLVIEA4FKjAxdoWUoTJkMUxcR5y8T+ctxiR9LbXHPsFtK2dZtpAWG04LBjvaGaou5c0q&#10;+Dr65/Nxy1Xe5dfz65spT7EvlXocD5sXEJGG+B/+ax+0gvliDr9n0hGQqx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567c4xQAAANwAAAAPAAAAAAAAAAAAAAAAAJgCAABkcnMv&#10;ZG93bnJldi54bWxQSwUGAAAAAAQABAD1AAAAigMAAAAA&#10;" path="m,204l,e" filled="f" strokecolor="#818181" strokeweight="0">
              <v:path arrowok="t" o:connecttype="custom" o:connectlocs="0,204;0,0" o:connectangles="0,0"/>
            </v:shape>
            <v:shape id="Freeform 1778" o:spid="_x0000_s3826" style="position:absolute;left:11395;top:949;width:20;height:173;visibility:visible;mso-wrap-style:square;v-text-anchor:top" coordsize="20,17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V2XzMcA&#10;AADcAAAADwAAAGRycy9kb3ducmV2LnhtbESPT2vCQBTE74V+h+UJ3urGP5WaukoVCgVPTXrp7TX7&#10;TFKzb8PumkQ/fbcgeBxm5jfMejuYRnTkfG1ZwXSSgCAurK65VPCVvz+9gPABWWNjmRRcyMN28/iw&#10;xlTbnj+py0IpIoR9igqqENpUSl9UZNBPbEscvaN1BkOUrpTaYR/hppGzJFlKgzXHhQpb2ldUnLKz&#10;UXC81Kv9c7+7HvLv+a9bZfJw+umUGo+Gt1cQgYZwD9/aH1rBfLmA/zPxCMjNH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Fdl8zHAAAA3AAAAA8AAAAAAAAAAAAAAAAAmAIAAGRy&#10;cy9kb3ducmV2LnhtbFBLBQYAAAAABAAEAPUAAACMAwAAAAA=&#10;" path="m,173l,e" filled="f" strokecolor="#818181" strokeweight="0">
              <v:path arrowok="t" o:connecttype="custom" o:connectlocs="0,173;0,0" o:connectangles="0,0"/>
            </v:shape>
            <v:shape id="Freeform 1779" o:spid="_x0000_s3827" style="position:absolute;left:11395;top:1169;width:29;height:30;visibility:visible;mso-wrap-style:square;v-text-anchor:top" coordsize="29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gh5xcUA&#10;AADcAAAADwAAAGRycy9kb3ducmV2LnhtbESPT2sCMRTE7wW/Q3iCt5pspSKrWRGhRQ+FalXw9ti8&#10;/YObl2WTruu3bwqFHoeZ+Q2zWg+2ET11vnasIZkqEMS5MzWXGk5fb88LED4gG2wck4YHeVhno6cV&#10;psbd+UD9MZQiQtinqKEKoU2l9HlFFv3UtcTRK1xnMUTZldJ0eI9w28gXpebSYs1xocKWthXlt+O3&#10;1bC/fh549p6Yj3M/nC/qUSR7JbWejIfNEkSgIfyH/9o7o2E2f4XfM/EIyOw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6CHnFxQAAANwAAAAPAAAAAAAAAAAAAAAAAJgCAABkcnMv&#10;ZG93bnJldi54bWxQSwUGAAAAAAQABAD1AAAAigMAAAAA&#10;" path="m22,29l6,29,,22,,6,6,,22,r7,6l29,22r-7,7xe" fillcolor="#c1c1c1" stroked="f">
              <v:path arrowok="t" o:connecttype="custom" o:connectlocs="22,29;6,29;0,22;0,6;6,0;22,0;29,6;29,22;22,29" o:connectangles="0,0,0,0,0,0,0,0,0"/>
            </v:shape>
            <v:shape id="Freeform 1780" o:spid="_x0000_s3828" style="position:absolute;left:11395;top:1169;width:29;height:30;visibility:visible;mso-wrap-style:square;v-text-anchor:top" coordsize="29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eLzoccA&#10;AADcAAAADwAAAGRycy9kb3ducmV2LnhtbESPzWrDMBCE74W8g9hAL6WR4xC3uJFDCKS0x/xBe1us&#10;jW1srYyl2G6evgoUehxm5htmtR5NI3rqXGVZwXwWgSDOra64UHA67p5fQTiPrLGxTAp+yME6mzys&#10;MNV24D31B1+IAGGXooLS+zaV0uUlGXQz2xIH72I7gz7IrpC6wyHATSPjKEqkwYrDQoktbUvK68PV&#10;KHgf6tt1+7L4LvZfy/M8frpdos+jUo/TcfMGwtPo/8N/7Q+tYJEkcD8TjoDMfg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ni86HHAAAA3AAAAA8AAAAAAAAAAAAAAAAAmAIAAGRy&#10;cy9kb3ducmV2LnhtbFBLBQYAAAAABAAEAPUAAACMAwAAAAA=&#10;" path="m,14l,6,6,r8,l22,r7,6l29,14r,8l22,29r-8,l6,29,,22,,14xe" filled="f" strokecolor="maroon" strokeweight="0">
              <v:path arrowok="t" o:connecttype="custom" o:connectlocs="0,14;0,6;6,0;14,0;22,0;29,6;29,14;29,22;22,29;14,29;6,29;0,22;0,14" o:connectangles="0,0,0,0,0,0,0,0,0,0,0,0,0"/>
            </v:shape>
            <v:shape id="Freeform 1781" o:spid="_x0000_s3829" style="position:absolute;left:11364;top:1138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iMFUsYA&#10;AADcAAAADwAAAGRycy9kb3ducmV2LnhtbESPQWvCQBSE70L/w/IK3nRjLbGNrlIKQoMe1ArS2yP7&#10;TGKzb0N2TeK/7xYEj8PMfMMsVr2pREuNKy0rmIwjEMSZ1SXnCo7f69EbCOeRNVaWScGNHKyWT4MF&#10;Jtp2vKf24HMRIOwSVFB4XydSuqwgg25sa+LgnW1j0AfZ5FI32AW4qeRLFMXSYMlhocCaPgvKfg9X&#10;o6BNd9t48nrp3vv0dtn86NmpTjdKDZ/7jzkIT71/hO/tL61gGs/g/0w4AnL5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iMFUsYAAADcAAAADwAAAAAAAAAAAAAAAACYAgAAZHJz&#10;L2Rvd25yZXYueG1sUEsFBgAAAAAEAAQA9QAAAIsDAAAAAA==&#10;" path="m22,29l6,29,,22,,6,6,,22,r7,6l29,22r-7,7xe" fillcolor="#c1c1c1" stroked="f">
              <v:path arrowok="t" o:connecttype="custom" o:connectlocs="22,29;6,29;0,22;0,6;6,0;22,0;29,6;29,22;22,29" o:connectangles="0,0,0,0,0,0,0,0,0"/>
            </v:shape>
            <v:shape id="Freeform 1782" o:spid="_x0000_s3830" style="position:absolute;left:11364;top:1138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rY8OsAA&#10;AADcAAAADwAAAGRycy9kb3ducmV2LnhtbERPTYvCMBC9C/6HMII3TVUQqUYRQRRdD1Y9eBuasS02&#10;k9rE2v335rCwx8f7XqxaU4qGaldYVjAaRiCIU6sLzhRcL9vBDITzyBpLy6Tglxyslt3OAmNtP3ym&#10;JvGZCCHsYlSQe1/FUro0J4NuaCviwD1sbdAHWGdS1/gJ4aaU4yiaSoMFh4YcK9rklD6Tt1Egd4/b&#10;aWKa/V1XclxsD+79Ov4o1e+16zkIT63/F/+591rBZBrWhjPhCMjlF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5rY8OsAAAADcAAAADwAAAAAAAAAAAAAAAACYAgAAZHJzL2Rvd25y&#10;ZXYueG1sUEsFBgAAAAAEAAQA9QAAAIUDAAAAAA==&#10;" path="m,14l,6,6,r8,l22,r7,6l29,14r,8l22,29r-8,l6,29,,22,,14xe" filled="f" strokecolor="maroon" strokeweight="0">
              <v:path arrowok="t" o:connecttype="custom" o:connectlocs="0,14;0,6;6,0;14,0;22,0;29,6;29,14;29,22;22,29;14,29;6,29;0,22;0,14" o:connectangles="0,0,0,0,0,0,0,0,0,0,0,0,0"/>
            </v:shape>
            <v:shape id="Freeform 1783" o:spid="_x0000_s3831" style="position:absolute;left:11348;top:1185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PA0u8cA&#10;AADcAAAADwAAAGRycy9kb3ducmV2LnhtbESPT2vCQBTE70K/w/IKvenGtkSNrlIEocEe/Afi7ZF9&#10;TWKzb0N2m8Rv3y0IHoeZ+Q2zWPWmEi01rrSsYDyKQBBnVpecKzgdN8MpCOeRNVaWScGNHKyWT4MF&#10;Jtp2vKf24HMRIOwSVFB4XydSuqwgg25ka+LgfdvGoA+yyaVusAtwU8nXKIqlwZLDQoE1rQvKfg6/&#10;RkGb7r7i8fu1m/Xp7bq96Mm5TrdKvTz3H3MQnnr/CN/bn1rBWzyD/zPhCMjlH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jwNLvHAAAA3AAAAA8AAAAAAAAAAAAAAAAAmAIAAGRy&#10;cy9kb3ducmV2LnhtbFBLBQYAAAAABAAEAPUAAACMAwAAAAA=&#10;" path="m22,29l6,29,,22,,6,6,,22,r7,6l29,22r-7,7xe" fillcolor="#c1c1c1" stroked="f">
              <v:path arrowok="t" o:connecttype="custom" o:connectlocs="22,29;6,29;0,22;0,6;6,0;22,0;29,6;29,22;22,29" o:connectangles="0,0,0,0,0,0,0,0,0"/>
            </v:shape>
            <v:shape id="Freeform 1784" o:spid="_x0000_s3832" style="position:absolute;left:11348;top:1185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Rmm4cMA&#10;AADcAAAADwAAAGRycy9kb3ducmV2LnhtbERPy2rCQBTdC/2H4Ra600kVqsRMQilIpa0LbV24u2Ru&#10;Hpi5k2Ymj/59ZyG4PJx3kk2mEQN1rras4HkRgSDOra65VPDzvZtvQDiPrLGxTAr+yEGWPswSjLUd&#10;+UjDyZcihLCLUUHlfRtL6fKKDLqFbYkDV9jOoA+wK6XucAzhppHLKHqRBmsODRW29FZRfj31RoF8&#10;L86HlRn2F93KZb37cP3v55dST4/T6xaEp8nfxTf3XitYrcP8cCYcAZn+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Rmm4cMAAADcAAAADwAAAAAAAAAAAAAAAACYAgAAZHJzL2Rv&#10;d25yZXYueG1sUEsFBgAAAAAEAAQA9QAAAIgDAAAAAA==&#10;" path="m,14l,6,6,r8,l22,r7,6l29,14r,8l22,29r-8,l6,29,,22,,14xe" filled="f" strokecolor="maroon" strokeweight="0">
              <v:path arrowok="t" o:connecttype="custom" o:connectlocs="0,14;0,6;6,0;14,0;22,0;29,6;29,14;29,22;22,29;14,29;6,29;0,22;0,14" o:connectangles="0,0,0,0,0,0,0,0,0,0,0,0,0"/>
            </v:shape>
            <v:shape id="Freeform 1785" o:spid="_x0000_s3833" style="position:absolute;left:11426;top:1232;width:20;height:205;visibility:visible;mso-wrap-style:square;v-text-anchor:top" coordsize="20,20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6waCcUA&#10;AADcAAAADwAAAGRycy9kb3ducmV2LnhtbESPQWsCMRSE7wX/Q3hCbzWrBV22RlFBqPbktgePj83r&#10;ZuvmZU2iu/33TaHQ4zAz3zDL9WBbcScfGscKppMMBHHldMO1go/3/VMOIkRkja1jUvBNAdar0cMS&#10;C+16PtG9jLVIEA4FKjAxdoWUoTJkMUxcR5y8T+ctxiR9LbXHPsFtK2dZNpcWG04LBjvaGaou5c0q&#10;+Dr4xfmw5Srv8uv5+GbKU+xLpR7Hw+YFRKQh/of/2q9awfNiCr9n0hGQqx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jrBoJxQAAANwAAAAPAAAAAAAAAAAAAAAAAJgCAABkcnMv&#10;ZG93bnJldi54bWxQSwUGAAAAAAQABAD1AAAAigMAAAAA&#10;" path="m,204l,e" filled="f" strokecolor="#818181" strokeweight="0">
              <v:path arrowok="t" o:connecttype="custom" o:connectlocs="0,204;0,0" o:connectangles="0,0"/>
            </v:shape>
            <v:shape id="Freeform 1786" o:spid="_x0000_s3834" style="position:absolute;left:11395;top:1232;width:20;height:173;visibility:visible;mso-wrap-style:square;v-text-anchor:top" coordsize="20,17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CE8/sYA&#10;AADcAAAADwAAAGRycy9kb3ducmV2LnhtbESPT2vCQBTE7wW/w/IEb3Wj0j+mrqKCUPDU6MXba/aZ&#10;pGbfht01iX56t1DocZiZ3zCLVW9q0ZLzlWUFk3ECgji3uuJCwfGwe34H4QOyxtoyKbiRh9Vy8LTA&#10;VNuOv6jNQiEihH2KCsoQmlRKn5dk0I9tQxy9s3UGQ5SukNphF+GmltMkeZUGK44LJTa0LSm/ZFej&#10;4Hyr5tuXbnPfH06zHzfP5P7y3So1GvbrDxCB+vAf/mt/agWztyn8nolHQC4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CE8/sYAAADcAAAADwAAAAAAAAAAAAAAAACYAgAAZHJz&#10;L2Rvd25yZXYueG1sUEsFBgAAAAAEAAQA9QAAAIsDAAAAAA==&#10;" path="m,173l,e" filled="f" strokecolor="#818181" strokeweight="0">
              <v:path arrowok="t" o:connecttype="custom" o:connectlocs="0,173;0,0" o:connectangles="0,0"/>
            </v:shape>
            <v:shape id="Freeform 1787" o:spid="_x0000_s3835" style="position:absolute;left:11395;top:1453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MGVjMcA&#10;AADcAAAADwAAAGRycy9kb3ducmV2LnhtbESPQWvCQBSE7wX/w/IKvdWNWpI2dRURhAY9WFsovT2y&#10;r0k0+zZkt0n8964geBxm5htmvhxMLTpqXWVZwWQcgSDOra64UPD9tXl+BeE8ssbaMik4k4PlYvQw&#10;x1Tbnj+pO/hCBAi7FBWU3jeplC4vyaAb24Y4eH+2NeiDbAupW+wD3NRyGkWxNFhxWCixoXVJ+enw&#10;bxR02X4XT16O/duQnY/bX538NNlWqafHYfUOwtPg7+Fb+0MrmCUzuJ4JR0AuL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zBlYzHAAAA3AAAAA8AAAAAAAAAAAAAAAAAmAIAAGRy&#10;cy9kb3ducmV2LnhtbFBLBQYAAAAABAAEAPUAAACMAwAAAAA=&#10;" path="m22,29l6,29,,22,,6,6,,22,r7,6l29,22r-7,7xe" fillcolor="#c1c1c1" stroked="f">
              <v:path arrowok="t" o:connecttype="custom" o:connectlocs="22,29;6,29;0,22;0,6;6,0;22,0;29,6;29,22;22,29" o:connectangles="0,0,0,0,0,0,0,0,0"/>
            </v:shape>
            <v:shape id="Freeform 1788" o:spid="_x0000_s3836" style="position:absolute;left:11395;top:1453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iKg4sUA&#10;AADcAAAADwAAAGRycy9kb3ducmV2LnhtbESPS4vCQBCE7wv+h6EFbzrxwSrRUUQQRXcP6+Pgrcm0&#10;STDTEzNjjP9+Z0HYY1FVX1GzRWMKUVPlcssK+r0IBHFidc6pgtNx3Z2AcB5ZY2GZFLzIwWLe+phh&#10;rO2Tf6g++FQECLsYFWTel7GULsnIoOvZkjh4V1sZ9EFWqdQVPgPcFHIQRZ/SYM5hIcOSVhklt8PD&#10;KJCb6/l7aOrtRZdykK937nHffynVaTfLKQhPjf8Pv9tbrWA4HsHfmXAE5Pw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iIqDixQAAANwAAAAPAAAAAAAAAAAAAAAAAJgCAABkcnMv&#10;ZG93bnJldi54bWxQSwUGAAAAAAQABAD1AAAAigMAAAAA&#10;" path="m,14l,6,6,r8,l22,r7,6l29,14r,8l22,29r-8,l6,29,,22,,14xe" filled="f" strokecolor="maroon" strokeweight="0">
              <v:path arrowok="t" o:connecttype="custom" o:connectlocs="0,14;0,6;6,0;14,0;22,0;29,6;29,14;29,22;22,29;14,29;6,29;0,22;0,14" o:connectangles="0,0,0,0,0,0,0,0,0,0,0,0,0"/>
            </v:shape>
            <v:shape id="Freeform 1789" o:spid="_x0000_s3837" style="position:absolute;left:11364;top:1421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GSoY8cA&#10;AADcAAAADwAAAGRycy9kb3ducmV2LnhtbESPT2vCQBTE7wW/w/IEb3Wjtv5JXUUEocEeWhXE2yP7&#10;mkSzb0N2TeK37xYKPQ4z8xtmue5MKRqqXWFZwWgYgSBOrS44U3A67p7nIJxH1lhaJgUPcrBe9Z6W&#10;GGvb8hc1B5+JAGEXo4Lc+yqW0qU5GXRDWxEH79vWBn2QdSZ1jW2Am1KOo2gqDRYcFnKsaJtTejvc&#10;jYIm+fyYjl6u7aJLHtf9Rc/OVbJXatDvNm8gPHX+P/zXftcKJrNX+D0TjoBc/Q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xkqGPHAAAA3AAAAA8AAAAAAAAAAAAAAAAAmAIAAGRy&#10;cy9kb3ducmV2LnhtbFBLBQYAAAAABAAEAPUAAACMAwAAAAA=&#10;" path="m22,29l6,29,,22,,6,6,,22,r7,6l29,22r-7,7xe" fillcolor="#c1c1c1" stroked="f">
              <v:path arrowok="t" o:connecttype="custom" o:connectlocs="22,29;6,29;0,22;0,6;6,0;22,0;29,6;29,22;22,29" o:connectangles="0,0,0,0,0,0,0,0,0"/>
            </v:shape>
            <v:shape id="Freeform 1790" o:spid="_x0000_s3838" style="position:absolute;left:11364;top:1421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bybDsYA&#10;AADcAAAADwAAAGRycy9kb3ducmV2LnhtbESPT2vCQBTE74LfYXlCb3VThSipq5SCNLT1YNSDt0f2&#10;mYRm36bZzZ9++26h4HGYmd8wm91oatFT6yrLCp7mEQji3OqKCwXn0/5xDcJ5ZI21ZVLwQw522+lk&#10;g4m2Ax+pz3whAoRdggpK75tESpeXZNDNbUMcvJttDfog20LqFocAN7VcRFEsDVYcFkps6LWk/Cvr&#10;jAL5drsclqZPr7qRi2r/7rrvj0+lHmbjyzMIT6O/h//bqVawXMXwdyYcAbn9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bybDsYAAADcAAAADwAAAAAAAAAAAAAAAACYAgAAZHJz&#10;L2Rvd25yZXYueG1sUEsFBgAAAAAEAAQA9QAAAIsDAAAAAA==&#10;" path="m,14l,6,6,r8,l22,r7,6l29,14r,8l22,29r-8,l6,29,,22,,14xe" filled="f" strokecolor="maroon" strokeweight="0">
              <v:path arrowok="t" o:connecttype="custom" o:connectlocs="0,14;0,6;6,0;14,0;22,0;29,6;29,14;29,22;22,29;14,29;6,29;0,22;0,14" o:connectangles="0,0,0,0,0,0,0,0,0,0,0,0,0"/>
            </v:shape>
            <v:shape id="Freeform 1791" o:spid="_x0000_s3839" style="position:absolute;left:11348;top:1468;width:29;height:30;visibility:visible;mso-wrap-style:square;v-text-anchor:top" coordsize="29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E/U9MUA&#10;AADcAAAADwAAAGRycy9kb3ducmV2LnhtbESPT2sCMRTE7wW/Q3iCt5pshSqrWRGhRQ+FalXw9ti8&#10;/YObl2WTruu3bwqFHoeZ+Q2zWg+2ET11vnasIZkqEMS5MzWXGk5fb88LED4gG2wck4YHeVhno6cV&#10;psbd+UD9MZQiQtinqKEKoU2l9HlFFv3UtcTRK1xnMUTZldJ0eI9w28gXpV6lxZrjQoUtbSvKb8dv&#10;q2F//Tzw7D0xH+d+OF/Uo0j2Smo9GQ+bJYhAQ/gP/7V3RsNsPoffM/EIyOw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gT9T0xQAAANwAAAAPAAAAAAAAAAAAAAAAAJgCAABkcnMv&#10;ZG93bnJldi54bWxQSwUGAAAAAAQABAD1AAAAigMAAAAA&#10;" path="m22,29l6,29,,22,,6,6,,22,r7,6l29,22r-7,7xe" fillcolor="#c1c1c1" stroked="f">
              <v:path arrowok="t" o:connecttype="custom" o:connectlocs="22,29;6,29;0,22;0,6;6,0;22,0;29,6;29,22;22,29" o:connectangles="0,0,0,0,0,0,0,0,0"/>
            </v:shape>
            <v:shape id="Freeform 1792" o:spid="_x0000_s3840" style="position:absolute;left:11348;top:1468;width:29;height:30;visibility:visible;mso-wrap-style:square;v-text-anchor:top" coordsize="29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uhUlcMA&#10;AADcAAAADwAAAGRycy9kb3ducmV2LnhtbERPTYvCMBC9C/sfwix4kTVVcZXaKIuwokd1F/Q2NGNb&#10;2kxKE23115uD4PHxvpNVZypxo8YVlhWMhhEI4tTqgjMFf8ffrzkI55E1VpZJwZ0crJYfvQRjbVve&#10;0+3gMxFC2MWoIPe+jqV0aU4G3dDWxIG72MagD7DJpG6wDeGmkuMo+pYGCw4NOda0ziktD1ejYNOW&#10;j+t6Njln+9P0fzQePC7R7qhU/7P7WYDw1Pm3+OXeagWTWVgbzoQjIJd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uhUlcMAAADcAAAADwAAAAAAAAAAAAAAAACYAgAAZHJzL2Rv&#10;d25yZXYueG1sUEsFBgAAAAAEAAQA9QAAAIgDAAAAAA==&#10;" path="m,14l,6,6,r8,l22,r7,6l29,14r,8l22,29r-8,l6,29,,22,,14xe" filled="f" strokecolor="maroon" strokeweight="0">
              <v:path arrowok="t" o:connecttype="custom" o:connectlocs="0,14;0,6;6,0;14,0;22,0;29,6;29,14;29,22;22,29;14,29;6,29;0,22;0,14" o:connectangles="0,0,0,0,0,0,0,0,0,0,0,0,0"/>
            </v:shape>
            <v:shape id="Freeform 1793" o:spid="_x0000_s3841" style="position:absolute;left:11426;top:1516;width:20;height:204;visibility:visible;mso-wrap-style:square;v-text-anchor:top" coordsize="20,20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nljgsQA&#10;AADcAAAADwAAAGRycy9kb3ducmV2LnhtbESP0WoCMRRE3wv+Q7hC32piK2pXo9RSQYpCa/2Ay+a6&#10;u7q5WTdxXf/eFAQfh5k5w0znrS1FQ7UvHGvo9xQI4tSZgjMNu7/lyxiED8gGS8ek4Uoe5rPO0xQT&#10;4y78S802ZCJC2CeoIQ+hSqT0aU4Wfc9VxNHbu9piiLLOpKnxEuG2lK9KDaXFguNCjhV95pQet2er&#10;gRcNh+ww/lZfa/cjB7zBk9po/dxtPyYgArXhEb63V0bD2+gd/s/EIyBn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p5Y4LEAAAA3AAAAA8AAAAAAAAAAAAAAAAAmAIAAGRycy9k&#10;b3ducmV2LnhtbFBLBQYAAAAABAAEAPUAAACJAwAAAAA=&#10;" path="m,204l,e" filled="f" strokecolor="#818181" strokeweight="0">
              <v:path arrowok="t" o:connecttype="custom" o:connectlocs="0,204;0,0" o:connectangles="0,0"/>
            </v:shape>
            <v:shape id="Freeform 1794" o:spid="_x0000_s3842" style="position:absolute;left:11395;top:1516;width:20;height:173;visibility:visible;mso-wrap-style:square;v-text-anchor:top" coordsize="20,17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mp3NcIA&#10;AADcAAAADwAAAGRycy9kb3ducmV2LnhtbERPz2vCMBS+D/wfwhO8zdSJQ6tRVBAGnqy77PZsnm21&#10;eSlJ1tb99eYg7Pjx/V5telOLlpyvLCuYjBMQxLnVFRcKvs+H9zkIH5A11pZJwYM8bNaDtxWm2nZ8&#10;ojYLhYgh7FNUUIbQpFL6vCSDfmwb4shdrTMYInSF1A67GG5q+ZEkn9JgxbGhxIb2JeX37NcouD6q&#10;xX7W7f6O55/pzS0yebxfWqVGw367BBGoD//il/tLK5jO4/x4Jh4BuX4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eanc1wgAAANwAAAAPAAAAAAAAAAAAAAAAAJgCAABkcnMvZG93&#10;bnJldi54bWxQSwUGAAAAAAQABAD1AAAAhwMAAAAA&#10;" path="m,173l,e" filled="f" strokecolor="#818181" strokeweight="0">
              <v:path arrowok="t" o:connecttype="custom" o:connectlocs="0,173;0,0" o:connectangles="0,0"/>
            </v:shape>
            <v:shape id="Freeform 1795" o:spid="_x0000_s3843" style="position:absolute;left:11395;top:1736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oreR8YA&#10;AADcAAAADwAAAGRycy9kb3ducmV2LnhtbESPQWvCQBSE7wX/w/IKvekmVqxGV5FCoUEP1hbE2yP7&#10;mkSzb0N2m8R/7wpCj8PMfMMs172pREuNKy0riEcRCOLM6pJzBT/fH8MZCOeRNVaWScGVHKxXg6cl&#10;Jtp2/EXtweciQNglqKDwvk6kdFlBBt3I1sTB+7WNQR9kk0vdYBfgppLjKJpKgyWHhQJrei8ouxz+&#10;jII23e+m8eTczfv0et6e9NuxTrdKvTz3mwUIT73/Dz/an1rB6yyG+5lwBOTqB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oreR8YAAADcAAAADwAAAAAAAAAAAAAAAACYAgAAZHJz&#10;L2Rvd25yZXYueG1sUEsFBgAAAAAEAAQA9QAAAIsDAAAAAA==&#10;" path="m22,29l6,29,,22,,6,6,,22,r7,6l29,22r-7,7xe" fillcolor="#c1c1c1" stroked="f">
              <v:path arrowok="t" o:connecttype="custom" o:connectlocs="22,29;6,29;0,22;0,6;6,0;22,0;29,6;29,22;22,29" o:connectangles="0,0,0,0,0,0,0,0,0"/>
            </v:shape>
            <v:shape id="Freeform 1796" o:spid="_x0000_s3844" style="position:absolute;left:11395;top:1736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1LtKsQA&#10;AADcAAAADwAAAGRycy9kb3ducmV2LnhtbESPT4vCMBTE7wt+h/AEb2tqBZFqFBFkZdXD+ufg7dE8&#10;22LzUptY67c3woLHYWZ+w0znrSlFQ7UrLCsY9CMQxKnVBWcKjofV9xiE88gaS8uk4EkO5rPO1xQT&#10;bR/8R83eZyJA2CWoIPe+SqR0aU4GXd9WxMG72NqgD7LOpK7xEeCmlHEUjaTBgsNCjhUtc0qv+7tR&#10;IH8up93QNOuzrmRcrH7d/bbZKtXrtosJCE+t/4T/22utYDiO4X0mHAE5e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dS7SrEAAAA3AAAAA8AAAAAAAAAAAAAAAAAmAIAAGRycy9k&#10;b3ducmV2LnhtbFBLBQYAAAAABAAEAPUAAACJAwAAAAA=&#10;" path="m,14l,6,6,r8,l22,r7,6l29,14r,8l22,29r-8,l6,29,,22,,14xe" filled="f" strokecolor="maroon" strokeweight="0">
              <v:path arrowok="t" o:connecttype="custom" o:connectlocs="0,14;0,6;6,0;14,0;22,0;29,6;29,14;29,22;22,29;14,29;6,29;0,22;0,14" o:connectangles="0,0,0,0,0,0,0,0,0,0,0,0,0"/>
            </v:shape>
            <v:shape id="Freeform 1797" o:spid="_x0000_s3845" style="position:absolute;left:11364;top:1704;width:29;height:30;visibility:visible;mso-wrap-style:square;v-text-anchor:top" coordsize="29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qGi0MQA&#10;AADcAAAADwAAAGRycy9kb3ducmV2LnhtbESPT4vCMBTE7wt+h/AEb2vSLSxSjSKCy3oQ1r/g7dE8&#10;22LzUppsrd9+syB4HGbmN8xs0dtadNT6yrGGZKxAEOfOVFxoOB7W7xMQPiAbrB2Thgd5WMwHbzPM&#10;jLvzjrp9KESEsM9QQxlCk0np85Is+rFriKN3da3FEGVbSNPiPcJtLT+U+pQWK44LJTa0Kim/7X+t&#10;hs3lZ8fpV2K2p64/ndXjmmyU1Ho07JdTEIH68Ao/299GQzpJ4f9MPAJy/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qhotDEAAAA3AAAAA8AAAAAAAAAAAAAAAAAmAIAAGRycy9k&#10;b3ducmV2LnhtbFBLBQYAAAAABAAEAPUAAACJAwAAAAA=&#10;" path="m22,29l6,29,,22,,6,6,,22,r7,6l29,22r-7,7xe" fillcolor="#c1c1c1" stroked="f">
              <v:path arrowok="t" o:connecttype="custom" o:connectlocs="22,29;6,29;0,22;0,6;6,0;22,0;29,6;29,22;22,29" o:connectangles="0,0,0,0,0,0,0,0,0"/>
            </v:shape>
            <v:shape id="Freeform 1798" o:spid="_x0000_s3846" style="position:absolute;left:11364;top:1704;width:29;height:30;visibility:visible;mso-wrap-style:square;v-text-anchor:top" coordsize="29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nAut8gA&#10;AADcAAAADwAAAGRycy9kb3ducmV2LnhtbESPT2vCQBTE70K/w/IKXqRuTFqV1FUk0NIe/VOwt0f2&#10;mQSzb0N2TVI/fbcg9DjMzG+Y1WYwteiodZVlBbNpBII4t7riQsHx8Pa0BOE8ssbaMin4IQeb9cNo&#10;ham2Pe+o2/tCBAi7FBWU3jeplC4vyaCb2oY4eGfbGvRBtoXULfYBbmoZR9FcGqw4LJTYUFZSftlf&#10;jYL3/nK7Zovku9idXr5m8eR2jj4PSo0fh+0rCE+D/w/f2x9aQbJ8hr8z4QjI9S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WcC63yAAAANwAAAAPAAAAAAAAAAAAAAAAAJgCAABk&#10;cnMvZG93bnJldi54bWxQSwUGAAAAAAQABAD1AAAAjQMAAAAA&#10;" path="m,14l,6,6,r8,l22,r7,6l29,14r,8l22,29r-8,l6,29,,22,,14xe" filled="f" strokecolor="maroon" strokeweight="0">
              <v:path arrowok="t" o:connecttype="custom" o:connectlocs="0,14;0,6;6,0;14,0;22,0;29,6;29,14;29,22;22,29;14,29;6,29;0,22;0,14" o:connectangles="0,0,0,0,0,0,0,0,0,0,0,0,0"/>
            </v:shape>
            <v:shape id="Freeform 1799" o:spid="_x0000_s3847" style="position:absolute;left:11348;top:1752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bHYRMcA&#10;AADcAAAADwAAAGRycy9kb3ducmV2LnhtbESPQWvCQBSE7wX/w/KE3upGa61GVxGhYLAHtYXi7ZF9&#10;JtHs25DdJvHfu0Khx2FmvmEWq86UoqHaFZYVDAcRCOLU6oIzBd9fHy9TEM4jaywtk4IbOVgte08L&#10;jLVt+UDN0WciQNjFqCD3voqldGlOBt3AVsTBO9vaoA+yzqSusQ1wU8pRFE2kwYLDQo4VbXJKr8df&#10;o6BJ9p+T4fjSzrrkdtmd9PtPleyUeu536zkIT53/D/+1t1rB6/QNHmfCEZDLO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Bmx2ETHAAAA3AAAAA8AAAAAAAAAAAAAAAAAmAIAAGRy&#10;cy9kb3ducmV2LnhtbFBLBQYAAAAABAAEAPUAAACMAwAAAAA=&#10;" path="m22,29l6,29,,22,,6,6,,22,r7,6l29,22r-7,7xe" fillcolor="#c1c1c1" stroked="f">
              <v:path arrowok="t" o:connecttype="custom" o:connectlocs="22,29;6,29;0,22;0,6;6,0;22,0;29,6;29,22;22,29" o:connectangles="0,0,0,0,0,0,0,0,0"/>
            </v:shape>
            <v:shape id="Freeform 1800" o:spid="_x0000_s3848" style="position:absolute;left:11348;top:1752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GnrKcYA&#10;AADcAAAADwAAAGRycy9kb3ducmV2LnhtbESPS2vDMBCE74X8B7GB3Bq5MZjgRA6lEBrS5tCkPeS2&#10;WOsHtVauJT/676tAIcdhZr5htrvJNGKgztWWFTwtIxDEudU1lwo+L/vHNQjnkTU2lknBLznYZbOH&#10;LabajvxBw9mXIkDYpaig8r5NpXR5RQbd0rbEwStsZ9AH2ZVSdzgGuGnkKooSabDmsFBhSy8V5d/n&#10;3iiQr8XXKTbD4apbuar3R9f/vL0rtZhPzxsQniZ/D/+3D1pBvE7gdiYcAZn9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GnrKcYAAADcAAAADwAAAAAAAAAAAAAAAACYAgAAZHJz&#10;L2Rvd25yZXYueG1sUEsFBgAAAAAEAAQA9QAAAIsDAAAAAA==&#10;" path="m,14l,6,6,r8,l22,r7,6l29,14r,8l22,29r-8,l6,29,,22,,14xe" filled="f" strokecolor="maroon" strokeweight="0">
              <v:path arrowok="t" o:connecttype="custom" o:connectlocs="0,14;0,6;6,0;14,0;22,0;29,6;29,14;29,22;22,29;14,29;6,29;0,22;0,14" o:connectangles="0,0,0,0,0,0,0,0,0,0,0,0,0"/>
            </v:shape>
            <v:shape id="Freeform 1801" o:spid="_x0000_s3849" style="position:absolute;left:11426;top:1799;width:20;height:204;visibility:visible;mso-wrap-style:square;v-text-anchor:top" coordsize="20,20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X8iTMQA&#10;AADcAAAADwAAAGRycy9kb3ducmV2LnhtbESP0WrCQBRE3wv+w3KFvtVdtdSQuoqKhVIUNO0HXLK3&#10;STR7N2a3Mf37riD0cZiZM8x82dtadNT6yrGG8UiBIM6dqbjQ8PX59pSA8AHZYO2YNPySh+Vi8DDH&#10;1LgrH6nLQiEihH2KGsoQmlRKn5dk0Y9cQxy9b9daDFG2hTQtXiPc1nKi1Iu0WHFcKLGhTUn5Ofux&#10;GnjdcShOyYfa7txBPvMeL2qv9eOwX72CCNSH//C9/W40TJMZ3M7EIyAX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F/IkzEAAAA3AAAAA8AAAAAAAAAAAAAAAAAmAIAAGRycy9k&#10;b3ducmV2LnhtbFBLBQYAAAAABAAEAPUAAACJAwAAAAA=&#10;" path="m,204l,e" filled="f" strokecolor="#818181" strokeweight="0">
              <v:path arrowok="t" o:connecttype="custom" o:connectlocs="0,204;0,0" o:connectangles="0,0"/>
            </v:shape>
            <v:shape id="Freeform 1802" o:spid="_x0000_s3850" style="position:absolute;left:11395;top:1799;width:20;height:173;visibility:visible;mso-wrap-style:square;v-text-anchor:top" coordsize="20,17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Bx7M8IA&#10;AADcAAAADwAAAGRycy9kb3ducmV2LnhtbERPz2vCMBS+D/wfwhO8zdSJQ6tRVBAGnqy77PZsnm21&#10;eSlJ1tb99eYg7Pjx/V5telOLlpyvLCuYjBMQxLnVFRcKvs+H9zkIH5A11pZJwYM8bNaDtxWm2nZ8&#10;ojYLhYgh7FNUUIbQpFL6vCSDfmwb4shdrTMYInSF1A67GG5q+ZEkn9JgxbGhxIb2JeX37NcouD6q&#10;xX7W7f6O55/pzS0yebxfWqVGw367BBGoD//il/tLK5jO49p4Jh4BuX4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gHHszwgAAANwAAAAPAAAAAAAAAAAAAAAAAJgCAABkcnMvZG93&#10;bnJldi54bWxQSwUGAAAAAAQABAD1AAAAhwMAAAAA&#10;" path="m,173l,e" filled="f" strokecolor="#818181" strokeweight="0">
              <v:path arrowok="t" o:connecttype="custom" o:connectlocs="0,173;0,0" o:connectangles="0,0"/>
            </v:shape>
            <v:shape id="Freeform 1803" o:spid="_x0000_s3851" style="position:absolute;left:11395;top:2019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PzSQccA&#10;AADcAAAADwAAAGRycy9kb3ducmV2LnhtbESPT2vCQBTE70K/w/IK3upGLVbTrCKFgkEPagult0f2&#10;NX+afRuyaxK/fVcoeBxm5jdMshlMLTpqXWlZwXQSgSDOrC45V/D58f60BOE8ssbaMim4koPN+mGU&#10;YKxtzyfqzj4XAcIuRgWF900spcsKMugmtiEO3o9tDfog21zqFvsAN7WcRdFCGiw5LBTY0FtB2e/5&#10;YhR06fGwmD5X/WpIr9X+W798NeleqfHjsH0F4Wnw9/B/e6cVzJcruJ0JR0Cu/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j80kHHAAAA3AAAAA8AAAAAAAAAAAAAAAAAmAIAAGRy&#10;cy9kb3ducmV2LnhtbFBLBQYAAAAABAAEAPUAAACMAwAAAAA=&#10;" path="m22,29l6,29,,22,,6,6,,22,r7,6l29,22r-7,7xe" fillcolor="#c1c1c1" stroked="f">
              <v:path arrowok="t" o:connecttype="custom" o:connectlocs="22,29;6,29;0,22;0,6;6,0;22,0;29,6;29,22;22,29" o:connectangles="0,0,0,0,0,0,0,0,0"/>
            </v:shape>
            <v:shape id="Freeform 1804" o:spid="_x0000_s3852" style="position:absolute;left:11395;top:2019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RVAG8MA&#10;AADcAAAADwAAAGRycy9kb3ducmV2LnhtbERPy2rCQBTdC/2H4Ra600kVisZMQilIpa0LbV24u2Ru&#10;Hpi5k2Ymj/59ZyG4PJx3kk2mEQN1rras4HkRgSDOra65VPDzvZuvQTiPrLGxTAr+yEGWPswSjLUd&#10;+UjDyZcihLCLUUHlfRtL6fKKDLqFbYkDV9jOoA+wK6XucAzhppHLKHqRBmsODRW29FZRfj31RoF8&#10;L86HlRn2F93KZb37cP3v55dST4/T6xaEp8nfxTf3XitYbcL8cCYcAZn+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RVAG8MAAADcAAAADwAAAAAAAAAAAAAAAACYAgAAZHJzL2Rv&#10;d25yZXYueG1sUEsFBgAAAAAEAAQA9QAAAIgDAAAAAA==&#10;" path="m,14l,6,6,r8,l22,r7,6l29,14r,8l22,29r-8,l6,29,,22,,14xe" filled="f" strokecolor="maroon" strokeweight="0">
              <v:path arrowok="t" o:connecttype="custom" o:connectlocs="0,14;0,6;6,0;14,0;22,0;29,6;29,14;29,22;22,29;14,29;6,29;0,22;0,14" o:connectangles="0,0,0,0,0,0,0,0,0,0,0,0,0"/>
            </v:shape>
            <v:shape id="Freeform 1805" o:spid="_x0000_s3853" style="position:absolute;left:11364;top:1988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1NImscA&#10;AADcAAAADwAAAGRycy9kb3ducmV2LnhtbESPS2vDMBCE74X+B7GF3hLZbcjDiRJKIFCTHvKCkNti&#10;bW2n1spYqu38+6gQ6HGYmW+Yxao3lWipcaVlBfEwAkGcWV1yruB03AymIJxH1lhZJgU3crBaPj8t&#10;MNG24z21B5+LAGGXoILC+zqR0mUFGXRDWxMH79s2Bn2QTS51g12Am0q+RdFYGiw5LBRY07qg7Ofw&#10;axS06e5rHI+u3axPb9ftRU/OdbpV6vWl/5iD8NT7//Cj/akVvM9i+DsTjoBc3g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NTSJrHAAAA3AAAAA8AAAAAAAAAAAAAAAAAmAIAAGRy&#10;cy9kb3ducmV2LnhtbFBLBQYAAAAABAAEAPUAAACMAwAAAAA=&#10;" path="m22,29l6,29,,22,,6,6,,22,r7,6l29,22r-7,7xe" fillcolor="#c1c1c1" stroked="f">
              <v:path arrowok="t" o:connecttype="custom" o:connectlocs="22,29;6,29;0,22;0,6;6,0;22,0;29,6;29,22;22,29" o:connectangles="0,0,0,0,0,0,0,0,0"/>
            </v:shape>
            <v:shape id="Freeform 1806" o:spid="_x0000_s3854" style="position:absolute;left:11364;top:1988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ot798YA&#10;AADcAAAADwAAAGRycy9kb3ducmV2LnhtbESPzWrDMBCE74G8g9hCb41cG0riRAklYGra5pC/Q26L&#10;tbFNrZVryY779lWhkOMwM98wq81oGjFQ52rLCp5nEQjiwuqaSwWnY/Y0B+E8ssbGMin4IQeb9XSy&#10;wlTbG+9pOPhSBAi7FBVU3replK6oyKCb2ZY4eFfbGfRBdqXUHd4C3DQyjqIXabDmsFBhS9uKiq9D&#10;bxTIt+t5l5ghv+hWxnX27vrvj0+lHh/G1yUIT6O/h//buVaQLGL4OxOOgFz/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ot798YAAADcAAAADwAAAAAAAAAAAAAAAACYAgAAZHJz&#10;L2Rvd25yZXYueG1sUEsFBgAAAAAEAAQA9QAAAIsDAAAAAA==&#10;" path="m,14l,6,6,r8,l22,r7,6l29,14r,8l22,29r-8,l6,29,,22,,14xe" filled="f" strokecolor="maroon" strokeweight="0">
              <v:path arrowok="t" o:connecttype="custom" o:connectlocs="0,14;0,6;6,0;14,0;22,0;29,6;29,14;29,22;22,29;14,29;6,29;0,22;0,14" o:connectangles="0,0,0,0,0,0,0,0,0,0,0,0,0"/>
            </v:shape>
            <v:shape id="Freeform 1807" o:spid="_x0000_s3855" style="position:absolute;left:11348;top:2035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M1zdscA&#10;AADcAAAADwAAAGRycy9kb3ducmV2LnhtbESPT2vCQBTE74V+h+UVvOnGKlZTN1IKQoMeWiuIt0f2&#10;NX+afRuy2yR+e1cQehxm5jfMejOYWnTUutKygukkAkGcWV1yruD4vR0vQTiPrLG2TAou5GCTPD6s&#10;Mda25y/qDj4XAcIuRgWF900spcsKMugmtiEO3o9tDfog21zqFvsAN7V8jqKFNFhyWCiwofeCst/D&#10;n1HQpZ/7xXRe9ashvVS7s345NelOqdHT8PYKwtPg/8P39odWMFvN4HYmHAGZXA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zNc3bHAAAA3AAAAA8AAAAAAAAAAAAAAAAAmAIAAGRy&#10;cy9kb3ducmV2LnhtbFBLBQYAAAAABAAEAPUAAACMAwAAAAA=&#10;" path="m22,29l6,29,,22,,6,6,,22,r7,6l29,22r-7,7xe" fillcolor="#c1c1c1" stroked="f">
              <v:path arrowok="t" o:connecttype="custom" o:connectlocs="22,29;6,29;0,22;0,6;6,0;22,0;29,6;29,22;22,29" o:connectangles="0,0,0,0,0,0,0,0,0"/>
            </v:shape>
            <v:shape id="Freeform 1808" o:spid="_x0000_s3856" style="position:absolute;left:11348;top:2035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i5GGMUA&#10;AADcAAAADwAAAGRycy9kb3ducmV2LnhtbESPS4vCQBCE7wv+h6EFbzrxwaLRUUQQRXcP6+Pgrcm0&#10;STDTEzNjjP9+Z0HYY1FVX1GzRWMKUVPlcssK+r0IBHFidc6pgtNx3R2DcB5ZY2GZFLzIwWLe+phh&#10;rO2Tf6g++FQECLsYFWTel7GULsnIoOvZkjh4V1sZ9EFWqdQVPgPcFHIQRZ/SYM5hIcOSVhklt8PD&#10;KJCb6/l7aOrtRZdykK937nHffynVaTfLKQhPjf8Pv9tbrWA4GcHfmXAE5Pw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SLkYYxQAAANwAAAAPAAAAAAAAAAAAAAAAAJgCAABkcnMv&#10;ZG93bnJldi54bWxQSwUGAAAAAAQABAD1AAAAigMAAAAA&#10;" path="m,14l,6,6,r8,l22,r7,6l29,14r,8l22,29r-8,l6,29,,22,,14xe" filled="f" strokecolor="maroon" strokeweight="0">
              <v:path arrowok="t" o:connecttype="custom" o:connectlocs="0,14;0,6;6,0;14,0;22,0;29,6;29,14;29,22;22,29;14,29;6,29;0,22;0,14" o:connectangles="0,0,0,0,0,0,0,0,0,0,0,0,0"/>
            </v:shape>
            <v:shape id="Freeform 1809" o:spid="_x0000_s3857" style="position:absolute;left:11426;top:2082;width:20;height:204;visibility:visible;mso-wrap-style:square;v-text-anchor:top" coordsize="20,20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ziPfcQA&#10;AADcAAAADwAAAGRycy9kb3ducmV2LnhtbESP0WoCMRRE3wv+Q7hC32piq2JXo9RSQYpCa/2Ay+a6&#10;u7q5WTdxXf/eFAQfh5k5w0znrS1FQ7UvHGvo9xQI4tSZgjMNu7/lyxiED8gGS8ek4Uoe5rPO0xQT&#10;4y78S802ZCJC2CeoIQ+hSqT0aU4Wfc9VxNHbu9piiLLOpKnxEuG2lK9KjaTFguNCjhV95pQet2er&#10;gRcNh+ww/lZfa/cjB7zBk9po/dxtPyYgArXhEb63V0bD2/sQ/s/EIyBn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s4j33EAAAA3AAAAA8AAAAAAAAAAAAAAAAAmAIAAGRycy9k&#10;b3ducmV2LnhtbFBLBQYAAAAABAAEAPUAAACJAwAAAAA=&#10;" path="m,204l,e" filled="f" strokecolor="#818181" strokeweight="0">
              <v:path arrowok="t" o:connecttype="custom" o:connectlocs="0,204;0,0" o:connectangles="0,0"/>
            </v:shape>
            <v:shape id="Freeform 1810" o:spid="_x0000_s3858" style="position:absolute;left:11395;top:2082;width:20;height:173;visibility:visible;mso-wrap-style:square;v-text-anchor:top" coordsize="20,17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xbcB8UA&#10;AADcAAAADwAAAGRycy9kb3ducmV2LnhtbESPQWvCQBSE70L/w/KE3nRjRWmiq7RCoeCpsRdvz+wz&#10;iWbfht1tEv313ULB4zAz3zDr7WAa0ZHztWUFs2kCgriwuuZSwffhY/IKwgdkjY1lUnAjD9vN02iN&#10;mbY9f1GXh1JECPsMFVQhtJmUvqjIoJ/aljh6Z+sMhihdKbXDPsJNI1+SZCkN1hwXKmxpV1FxzX+M&#10;gvOtTneL/v2+PxznF5fmcn89dUo9j4e3FYhAQ3iE/9ufWsE8XcLfmXgE5OY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7FtwHxQAAANwAAAAPAAAAAAAAAAAAAAAAAJgCAABkcnMv&#10;ZG93bnJldi54bWxQSwUGAAAAAAQABAD1AAAAigMAAAAA&#10;" path="m,173l,e" filled="f" strokecolor="#818181" strokeweight="0">
              <v:path arrowok="t" o:connecttype="custom" o:connectlocs="0,173;0,0" o:connectangles="0,0"/>
            </v:shape>
            <v:shape id="Freeform 1811" o:spid="_x0000_s3859" style="position:absolute;left:11395;top:2302;width:29;height:30;visibility:visible;mso-wrap-style:square;v-text-anchor:top" coordsize="29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EMyDsUA&#10;AADcAAAADwAAAGRycy9kb3ducmV2LnhtbESPT2vCQBTE7wW/w/IEb3U3FVqNriKFlnoo+B+8PbLP&#10;JJh9G7JrjN++KxQ8DjPzG2a26GwlWmp86VhDMlQgiDNnSs417Hdfr2MQPiAbrByThjt5WMx7LzNM&#10;jbvxhtptyEWEsE9RQxFCnUrps4Is+qGriaN3do3FEGWTS9PgLcJtJd+UepcWS44LBdb0WVB22V6t&#10;htVpveHRd2J+D213OKr7OVkpqfWg3y2nIAJ14Rn+b/8YDaPJBzzOxCMg5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QQzIOxQAAANwAAAAPAAAAAAAAAAAAAAAAAJgCAABkcnMv&#10;ZG93bnJldi54bWxQSwUGAAAAAAQABAD1AAAAigMAAAAA&#10;" path="m22,29l6,29,,22,,6,6,,22,r7,6l29,22r-7,7xe" fillcolor="#c1c1c1" stroked="f">
              <v:path arrowok="t" o:connecttype="custom" o:connectlocs="22,29;6,29;0,22;0,6;6,0;22,0;29,6;29,22;22,29" o:connectangles="0,0,0,0,0,0,0,0,0"/>
            </v:shape>
            <v:shape id="Freeform 1812" o:spid="_x0000_s3860" style="position:absolute;left:11395;top:2302;width:29;height:30;visibility:visible;mso-wrap-style:square;v-text-anchor:top" coordsize="29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uSyb8IA&#10;AADcAAAADwAAAGRycy9kb3ducmV2LnhtbERPy4rCMBTdD/gP4QpuBk1Vxkc1igjKuPQFurs017bY&#10;3JQm2o5fbxYDLg/nPV82phBPqlxuWUG/F4EgTqzOOVVwOm66ExDOI2ssLJOCP3KwXLS+5hhrW/Oe&#10;ngefihDCLkYFmfdlLKVLMjLoerYkDtzNVgZ9gFUqdYV1CDeFHETRSBrMOTRkWNI6o+R+eBgF2/r+&#10;eqzHw2u6v/yc+4Pv1y3aHZXqtJvVDISnxn/E/+5frWA4DWvDmXAE5OIN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S5LJvwgAAANwAAAAPAAAAAAAAAAAAAAAAAJgCAABkcnMvZG93&#10;bnJldi54bWxQSwUGAAAAAAQABAD1AAAAhwMAAAAA&#10;" path="m,14l,6,6,r8,l22,r7,6l29,14r,8l22,29r-8,l6,29,,22,,14xe" filled="f" strokecolor="maroon" strokeweight="0">
              <v:path arrowok="t" o:connecttype="custom" o:connectlocs="0,14;0,6;6,0;14,0;22,0;29,6;29,14;29,22;22,29;14,29;6,29;0,22;0,14" o:connectangles="0,0,0,0,0,0,0,0,0,0,0,0,0"/>
            </v:shape>
            <v:shape id="Freeform 1813" o:spid="_x0000_s3861" style="position:absolute;left:11364;top:2271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SVEnMcA&#10;AADcAAAADwAAAGRycy9kb3ducmV2LnhtbESPQWvCQBSE70L/w/IKvdWNtmiTuooIQoMeNBWkt0f2&#10;NYnNvg3ZbRL/fVcoeBxm5htmsRpMLTpqXWVZwWQcgSDOra64UHD63D6/gXAeWWNtmRRcycFq+TBa&#10;YKJtz0fqMl+IAGGXoILS+yaR0uUlGXRj2xAH79u2Bn2QbSF1i32Am1pOo2gmDVYcFkpsaFNS/pP9&#10;GgVdetjPJq+XPh7S62X3pefnJt0p9fQ4rN9BeBr8Pfzf/tAKXuIYbmfCEZDL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B0lRJzHAAAA3AAAAA8AAAAAAAAAAAAAAAAAmAIAAGRy&#10;cy9kb3ducmV2LnhtbFBLBQYAAAAABAAEAPUAAACMAwAAAAA=&#10;" path="m22,29l6,29,,22,,6,6,,22,r7,6l29,22r-7,7xe" fillcolor="#c1c1c1" stroked="f">
              <v:path arrowok="t" o:connecttype="custom" o:connectlocs="22,29;6,29;0,22;0,6;6,0;22,0;29,6;29,22;22,29" o:connectangles="0,0,0,0,0,0,0,0,0"/>
            </v:shape>
            <v:shape id="Freeform 1814" o:spid="_x0000_s3862" style="position:absolute;left:11364;top:2271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bUY+cIA&#10;AADcAAAADwAAAGRycy9kb3ducmV2LnhtbERPy4rCMBTdC/MP4QruNPWBDNW0DAOi6LjQ0YW7S3Nt&#10;yzQ3tYm1/v1kIbg8nPcy7UwlWmpcaVnBeBSBIM6sLjlXcPpdDT9BOI+ssbJMCp7kIE0+ekuMtX3w&#10;gdqjz0UIYRejgsL7OpbSZQUZdCNbEwfuahuDPsAml7rBRwg3lZxE0VwaLDk0FFjTd0HZ3/FuFMj1&#10;9byfmnZz0bWclKutu992P0oN+t3XAoSnzr/FL/dGK5hFYX44E46ATP4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FtRj5wgAAANwAAAAPAAAAAAAAAAAAAAAAAJgCAABkcnMvZG93&#10;bnJldi54bWxQSwUGAAAAAAQABAD1AAAAhwMAAAAA&#10;" path="m,14l,6,6,r8,l22,r7,6l29,14r,8l22,29r-8,l6,29,,22,,14xe" filled="f" strokecolor="maroon" strokeweight="0">
              <v:path arrowok="t" o:connecttype="custom" o:connectlocs="0,14;0,6;6,0;14,0;22,0;29,6;29,14;29,22;22,29;14,29;6,29;0,22;0,14" o:connectangles="0,0,0,0,0,0,0,0,0,0,0,0,0"/>
            </v:shape>
            <v:shape id="Freeform 1815" o:spid="_x0000_s3863" style="position:absolute;left:11348;top:2318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/MQeMYA&#10;AADcAAAADwAAAGRycy9kb3ducmV2LnhtbESPQWvCQBSE74X+h+UVvOkmIram2UgpCAZ7aFWQ3h7Z&#10;1yQ2+zZk1yT+e7cg9DjMzDdMuh5NI3rqXG1ZQTyLQBAXVtdcKjgeNtMXEM4ja2wsk4IrOVhnjw8p&#10;JtoO/EX93pciQNglqKDyvk2kdEVFBt3MtsTB+7GdQR9kV0rd4RDgppHzKFpKgzWHhQpbeq+o+N1f&#10;jII+//xYxovzsBrz63n3rZ9Pbb5TavI0vr2C8DT6//C9vdUKFlEMf2fCEZDZD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/MQeMYAAADcAAAADwAAAAAAAAAAAAAAAACYAgAAZHJz&#10;L2Rvd25yZXYueG1sUEsFBgAAAAAEAAQA9QAAAIsDAAAAAA==&#10;" path="m22,29l6,29,,22,,6,6,,22,r7,6l29,22r-7,7xe" fillcolor="#c1c1c1" stroked="f">
              <v:path arrowok="t" o:connecttype="custom" o:connectlocs="22,29;6,29;0,22;0,6;6,0;22,0;29,6;29,22;22,29" o:connectangles="0,0,0,0,0,0,0,0,0"/>
            </v:shape>
            <v:shape id="Freeform 1816" o:spid="_x0000_s3864" style="position:absolute;left:11348;top:2318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isjFcYA&#10;AADcAAAADwAAAGRycy9kb3ducmV2LnhtbESPQWvCQBSE74L/YXmCt2bTVIqkrlIKUtH2YNSDt0f2&#10;mYRm36a7a0z/fbdQ8DjMzDfMYjWYVvTkfGNZwWOSgiAurW64UnA8rB/mIHxA1thaJgU/5GG1HI8W&#10;mGt74z31RahEhLDPUUEdQpdL6cuaDPrEdsTRu1hnMETpKqkd3iLctDJL02dpsOG4UGNHbzWVX8XV&#10;KJDvl9Pnk+k3Z93JrFlv/fV796HUdDK8voAINIR7+L+90QpmaQZ/Z+IRkMt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isjFcYAAADcAAAADwAAAAAAAAAAAAAAAACYAgAAZHJz&#10;L2Rvd25yZXYueG1sUEsFBgAAAAAEAAQA9QAAAIsDAAAAAA==&#10;" path="m,14l,6,6,r8,l22,r7,6l29,14r,8l22,29r-8,l6,29,,22,,14xe" filled="f" strokecolor="maroon" strokeweight="0">
              <v:path arrowok="t" o:connecttype="custom" o:connectlocs="0,14;0,6;6,0;14,0;22,0;29,6;29,14;29,22;22,29;14,29;6,29;0,22;0,14" o:connectangles="0,0,0,0,0,0,0,0,0,0,0,0,0"/>
            </v:shape>
            <v:shape id="Freeform 1817" o:spid="_x0000_s3865" style="position:absolute;left:11426;top:2365;width:20;height:205;visibility:visible;mso-wrap-style:square;v-text-anchor:top" coordsize="20,20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J6f/cUA&#10;AADcAAAADwAAAGRycy9kb3ducmV2LnhtbESPQWsCMRSE74X+h/AK3mpWLe2yGkULhdqe3Hrw+Ng8&#10;N6ublzVJ3e2/bwoFj8PMfMMsVoNtxZV8aBwrmIwzEMSV0w3XCvZfb485iBCRNbaOScEPBVgt7+8W&#10;WGjX846uZaxFgnAoUIGJsSukDJUhi2HsOuLkHZ23GJP0tdQe+wS3rZxm2bO02HBaMNjRq6HqXH5b&#10;BaetfzlsN1zlXX45fHyachf7UqnRw7Ceg4g0xFv4v/2uFTxlM/g7k46AXP4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knp/9xQAAANwAAAAPAAAAAAAAAAAAAAAAAJgCAABkcnMv&#10;ZG93bnJldi54bWxQSwUGAAAAAAQABAD1AAAAigMAAAAA&#10;" path="m,204l,e" filled="f" strokecolor="#818181" strokeweight="0">
              <v:path arrowok="t" o:connecttype="custom" o:connectlocs="0,204;0,0" o:connectangles="0,0"/>
            </v:shape>
            <v:shape id="Freeform 1818" o:spid="_x0000_s3866" style="position:absolute;left:11395;top:2365;width:20;height:173;visibility:visible;mso-wrap-style:square;v-text-anchor:top" coordsize="20,17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Ci/CcYA&#10;AADcAAAADwAAAGRycy9kb3ducmV2LnhtbESPQWvCQBSE70L/w/IKvemmVqWmrqJCoeDJ6KW31+wz&#10;Sc2+DbtrEvvru4LgcZiZb5jFqje1aMn5yrKC11ECgji3uuJCwfHwOXwH4QOyxtoyKbiSh9XyabDA&#10;VNuO99RmoRARwj5FBWUITSqlz0sy6Ee2IY7eyTqDIUpXSO2wi3BTy3GSzKTBiuNCiQ1tS8rP2cUo&#10;OF2r+Xbabf52h++3XzfP5O780yr18tyvP0AE6sMjfG9/aQWTZAK3M/EIyOU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Ci/CcYAAADcAAAADwAAAAAAAAAAAAAAAACYAgAAZHJz&#10;L2Rvd25yZXYueG1sUEsFBgAAAAAEAAQA9QAAAIsDAAAAAA==&#10;" path="m,173l,e" filled="f" strokecolor="#818181" strokeweight="0">
              <v:path arrowok="t" o:connecttype="custom" o:connectlocs="0,173;0,0" o:connectangles="0,0"/>
            </v:shape>
            <v:shape id="Freeform 1819" o:spid="_x0000_s3867" style="position:absolute;left:11395;top:2585;width:29;height:30;visibility:visible;mso-wrap-style:square;v-text-anchor:top" coordsize="29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31RAMYA&#10;AADcAAAADwAAAGRycy9kb3ducmV2LnhtbESPT2sCMRTE74V+h/AK3mqy2paympVSUOpBqLYK3h6b&#10;t39w87Js4rp+e1MoeBxm5jfMfDHYRvTU+dqxhmSsQBDnztRcavj9WT6/g/AB2WDjmDRcycMie3yY&#10;Y2rchbfU70IpIoR9ihqqENpUSp9XZNGPXUscvcJ1FkOUXSlNh5cIt42cKPUmLdYcFyps6bOi/LQ7&#10;Ww3r4/eWp6vEbPb9sD+oa5GsldR69DR8zEAEGsI9/N/+Mhpe1Cv8nYlHQGY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531RAMYAAADcAAAADwAAAAAAAAAAAAAAAACYAgAAZHJz&#10;L2Rvd25yZXYueG1sUEsFBgAAAAAEAAQA9QAAAIsDAAAAAA==&#10;" path="m22,29l6,29,,22,,6,6,,22,r7,6l29,22r-7,7xe" fillcolor="#c1c1c1" stroked="f">
              <v:path arrowok="t" o:connecttype="custom" o:connectlocs="22,29;6,29;0,22;0,6;6,0;22,0;29,6;29,22;22,29" o:connectangles="0,0,0,0,0,0,0,0,0"/>
            </v:shape>
            <v:shape id="Freeform 1820" o:spid="_x0000_s3868" style="position:absolute;left:11395;top:2585;width:29;height:30;visibility:visible;mso-wrap-style:square;v-text-anchor:top" coordsize="29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JfbZMYA&#10;AADcAAAADwAAAGRycy9kb3ducmV2LnhtbESPT2sCMRTE70K/Q3gFL6KJtmrZGqUIFnv0H9jbY/Pc&#10;Xdy8LJvorn56IxR6HGbmN8xs0dpSXKn2hWMNw4ECQZw6U3CmYb9b9T9A+IBssHRMGm7kYTF/6cww&#10;Ma7hDV23IRMRwj5BDXkIVSKlT3Oy6AeuIo7eydUWQ5R1Jk2NTYTbUo6UmkiLBceFHCta5pSetxer&#10;4bs53y/L6dtvtjmOD8NR735SPzutu6/t1yeIQG34D/+110bDu5rA80w8AnL+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JfbZMYAAADcAAAADwAAAAAAAAAAAAAAAACYAgAAZHJz&#10;L2Rvd25yZXYueG1sUEsFBgAAAAAEAAQA9QAAAIsDAAAAAA==&#10;" path="m,14l,6,6,r8,l22,r7,6l29,14r,8l22,29r-8,l6,29,,22,,14xe" filled="f" strokecolor="maroon" strokeweight="0">
              <v:path arrowok="t" o:connecttype="custom" o:connectlocs="0,14;0,6;6,0;14,0;22,0;29,6;29,14;29,22;22,29;14,29;6,29;0,22;0,14" o:connectangles="0,0,0,0,0,0,0,0,0,0,0,0,0"/>
            </v:shape>
            <v:shape id="Freeform 1821" o:spid="_x0000_s3869" style="position:absolute;left:11364;top:2554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1Ytl8YA&#10;AADcAAAADwAAAGRycy9kb3ducmV2LnhtbESPW2vCQBSE3wv+h+UIfasbi3iJriIFwaAP9QLi2yF7&#10;TKLZsyG7TeK/dwuFPg4z8w2zWHWmFA3VrrCsYDiIQBCnVhecKTifNh9TEM4jaywtk4InOVgte28L&#10;jLVt+UDN0WciQNjFqCD3voqldGlOBt3AVsTBu9naoA+yzqSusQ1wU8rPKBpLgwWHhRwr+sopfRx/&#10;jIIm+d6Ph6N7O+uS53131ZNLleyUeu936zkIT53/D/+1t1rBKJrA75lwBOTy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1Ytl8YAAADcAAAADwAAAAAAAAAAAAAAAACYAgAAZHJz&#10;L2Rvd25yZXYueG1sUEsFBgAAAAAEAAQA9QAAAIsDAAAAAA==&#10;" path="m22,29l6,29,,22,,6,6,,22,r7,6l29,22r-7,7xe" fillcolor="#c1c1c1" stroked="f">
              <v:path arrowok="t" o:connecttype="custom" o:connectlocs="22,29;6,29;0,22;0,6;6,0;22,0;29,6;29,22;22,29" o:connectangles="0,0,0,0,0,0,0,0,0"/>
            </v:shape>
            <v:shape id="Freeform 1822" o:spid="_x0000_s3870" style="position:absolute;left:11364;top:2554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8MU/8IA&#10;AADcAAAADwAAAGRycy9kb3ducmV2LnhtbERPy4rCMBTdC/MP4QruNPWBDNW0DAOi6LjQ0YW7S3Nt&#10;yzQ3tYm1/v1kIbg8nPcy7UwlWmpcaVnBeBSBIM6sLjlXcPpdDT9BOI+ssbJMCp7kIE0+ekuMtX3w&#10;gdqjz0UIYRejgsL7OpbSZQUZdCNbEwfuahuDPsAml7rBRwg3lZxE0VwaLDk0FFjTd0HZ3/FuFMj1&#10;9byfmnZz0bWclKutu992P0oN+t3XAoSnzr/FL/dGK5hFYW04E46ATP4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7wxT/wgAAANwAAAAPAAAAAAAAAAAAAAAAAJgCAABkcnMvZG93&#10;bnJldi54bWxQSwUGAAAAAAQABAD1AAAAhwMAAAAA&#10;" path="m,14l,6,6,r8,l22,r7,6l29,14r,8l22,29r-8,l6,29,,22,,14xe" filled="f" strokecolor="maroon" strokeweight="0">
              <v:path arrowok="t" o:connecttype="custom" o:connectlocs="0,14;0,6;6,0;14,0;22,0;29,6;29,14;29,22;22,29;14,29;6,29;0,22;0,14" o:connectangles="0,0,0,0,0,0,0,0,0,0,0,0,0"/>
            </v:shape>
            <v:shape id="Freeform 1823" o:spid="_x0000_s3871" style="position:absolute;left:11348;top:2601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YUcfscA&#10;AADcAAAADwAAAGRycy9kb3ducmV2LnhtbESPT2vCQBTE7wW/w/KE3urGIlZjNiJCocEe6h8Qb4/s&#10;M4lm34bsNonfvlso9DjMzG+YZD2YWnTUusqygukkAkGcW11xoeB0fH9ZgHAeWWNtmRQ8yME6HT0l&#10;GGvb8566gy9EgLCLUUHpfRNL6fKSDLqJbYiDd7WtQR9kW0jdYh/gppavUTSXBisOCyU2tC0pvx++&#10;jYIu+/qcT2e3fjlkj9vuot/OTbZT6nk8bFYgPA3+P/zX/tAKZtESfs+EIyDTH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WFHH7HAAAA3AAAAA8AAAAAAAAAAAAAAAAAmAIAAGRy&#10;cy9kb3ducmV2LnhtbFBLBQYAAAAABAAEAPUAAACMAwAAAAA=&#10;" path="m22,29l6,29,,22,,6,6,,22,r7,6l29,22r-7,7xe" fillcolor="#c1c1c1" stroked="f">
              <v:path arrowok="t" o:connecttype="custom" o:connectlocs="22,29;6,29;0,22;0,6;6,0;22,0;29,6;29,22;22,29" o:connectangles="0,0,0,0,0,0,0,0,0"/>
            </v:shape>
            <v:shape id="Freeform 1824" o:spid="_x0000_s3872" style="position:absolute;left:11348;top:2601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GyOJMIA&#10;AADcAAAADwAAAGRycy9kb3ducmV2LnhtbERPy4rCMBTdC/5DuII7TdVBhmpaRJARdRbjY+Hu0lzb&#10;YnPTaWLt/L1ZDLg8nPcy7UwlWmpcaVnBZByBIM6sLjlXcD5tRp8gnEfWWFkmBX/kIE36vSXG2j75&#10;h9qjz0UIYRejgsL7OpbSZQUZdGNbEwfuZhuDPsAml7rBZwg3lZxG0VwaLDk0FFjTuqDsfnwYBfLr&#10;dvmemXZ71bWclpude/zuD0oNB91qAcJT59/if/dWK/iYhPnhTDgCMnk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AbI4kwgAAANwAAAAPAAAAAAAAAAAAAAAAAJgCAABkcnMvZG93&#10;bnJldi54bWxQSwUGAAAAAAQABAD1AAAAhwMAAAAA&#10;" path="m,14l,6,6,r8,l22,r7,6l29,14r,8l22,29r-8,l6,29,,22,,14xe" filled="f" strokecolor="maroon" strokeweight="0">
              <v:path arrowok="t" o:connecttype="custom" o:connectlocs="0,14;0,6;6,0;14,0;22,0;29,6;29,14;29,22;22,29;14,29;6,29;0,22;0,14" o:connectangles="0,0,0,0,0,0,0,0,0,0,0,0,0"/>
            </v:shape>
            <v:shape id="Freeform 1825" o:spid="_x0000_s3873" style="position:absolute;left:11426;top:2648;width:20;height:205;visibility:visible;mso-wrap-style:square;v-text-anchor:top" coordsize="20,20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tkyzMUA&#10;AADcAAAADwAAAGRycy9kb3ducmV2LnhtbESPQUvDQBSE7wX/w/IEb+0mIjbEboIKgtVTo4ceH9ln&#10;Nm32bdxdm/jvXaHQ4zAz3zCberaDOJEPvWMF+SoDQdw63XOn4PPjZVmACBFZ4+CYFPxSgLq6Wmyw&#10;1G7iHZ2a2IkE4VCiAhPjWEoZWkMWw8qNxMn7ct5iTNJ3UnucEtwO8jbL7qXFntOCwZGeDbXH5scq&#10;OGz9er994rYYi+/927tpdnFqlLq5nh8fQESa4yV8br9qBXd5Dv9n0hGQ1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+2TLMxQAAANwAAAAPAAAAAAAAAAAAAAAAAJgCAABkcnMv&#10;ZG93bnJldi54bWxQSwUGAAAAAAQABAD1AAAAigMAAAAA&#10;" path="m,204l,e" filled="f" strokecolor="#818181" strokeweight="0">
              <v:path arrowok="t" o:connecttype="custom" o:connectlocs="0,204;0,0" o:connectangles="0,0"/>
            </v:shape>
            <v:shape id="Freeform 1826" o:spid="_x0000_s3874" style="position:absolute;left:11395;top:2648;width:20;height:173;visibility:visible;mso-wrap-style:square;v-text-anchor:top" coordsize="20,17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VQUO8YA&#10;AADcAAAADwAAAGRycy9kb3ducmV2LnhtbESPQWvCQBSE7wX/w/IEb3WjtqWmrqKCUPBk7KW31+wz&#10;Sc2+DbtrEv31rlDocZiZb5jFqje1aMn5yrKCyTgBQZxbXXGh4Ou4e34H4QOyxtoyKbiSh9Vy8LTA&#10;VNuOD9RmoRARwj5FBWUITSqlz0sy6Me2IY7eyTqDIUpXSO2wi3BTy2mSvEmDFceFEhvalpSfs4tR&#10;cLpW8+1rt7ntj9+zXzfP5P780yo1GvbrDxCB+vAf/mt/agUvkyk8zsQjIJd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VQUO8YAAADcAAAADwAAAAAAAAAAAAAAAACYAgAAZHJz&#10;L2Rvd25yZXYueG1sUEsFBgAAAAAEAAQA9QAAAIsDAAAAAA==&#10;" path="m,173l,e" filled="f" strokecolor="#818181" strokeweight="0">
              <v:path arrowok="t" o:connecttype="custom" o:connectlocs="0,173;0,0" o:connectangles="0,0"/>
            </v:shape>
            <v:shape id="Freeform 1827" o:spid="_x0000_s3875" style="position:absolute;left:11395;top:2869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bS9ScYA&#10;AADcAAAADwAAAGRycy9kb3ducmV2LnhtbESPQWvCQBSE74X+h+UVvOkmVbSNrlIKQoMe1ArS2yP7&#10;TGKzb0N2TeK/7wpCj8PMfMMsVr2pREuNKy0riEcRCOLM6pJzBcfv9fANhPPIGivLpOBGDlbL56cF&#10;Jtp2vKf24HMRIOwSVFB4XydSuqwgg25ka+LgnW1j0AfZ5FI32AW4qeRrFE2lwZLDQoE1fRaU/R6u&#10;RkGb7rbTeHLp3vv0dtn86NmpTjdKDV76jzkIT73/Dz/aX1rBJB7D/Uw4AnL5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0bS9ScYAAADcAAAADwAAAAAAAAAAAAAAAACYAgAAZHJz&#10;L2Rvd25yZXYueG1sUEsFBgAAAAAEAAQA9QAAAIsDAAAAAA==&#10;" path="m22,29l6,29,,22,,6,6,,22,r7,6l29,22r-7,7xe" fillcolor="#c1c1c1" stroked="f">
              <v:path arrowok="t" o:connecttype="custom" o:connectlocs="22,29;6,29;0,22;0,6;6,0;22,0;29,6;29,22;22,29" o:connectangles="0,0,0,0,0,0,0,0,0"/>
            </v:shape>
            <v:shape id="Freeform 1828" o:spid="_x0000_s3876" style="position:absolute;left:11395;top:2869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1eIJ8YA&#10;AADcAAAADwAAAGRycy9kb3ducmV2LnhtbESPT2vCQBTE7wW/w/IEb3WTKKVE1yBCqLT2UP8cvD2y&#10;zySYfZtm15h++65Q6HGYmd8wy2wwjeipc7VlBfE0AkFcWF1zqeB4yJ9fQTiPrLGxTAp+yEG2Gj0t&#10;MdX2zl/U730pAoRdigoq79tUSldUZNBNbUscvIvtDPogu1LqDu8BbhqZRNGLNFhzWKiwpU1FxXV/&#10;Mwrk2+X0OTP99qxbmdT5u7t9f+yUmoyH9QKEp8H/h//aW61gHs/hcSYcAbn6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/1eIJ8YAAADcAAAADwAAAAAAAAAAAAAAAACYAgAAZHJz&#10;L2Rvd25yZXYueG1sUEsFBgAAAAAEAAQA9QAAAIsDAAAAAA==&#10;" path="m,14l,6,6,r8,l22,r7,6l29,14r,8l22,29r-8,l6,29,,22,,14xe" filled="f" strokecolor="maroon" strokeweight="0">
              <v:path arrowok="t" o:connecttype="custom" o:connectlocs="0,14;0,6;6,0;14,0;22,0;29,6;29,14;29,22;22,29;14,29;6,29;0,22;0,14" o:connectangles="0,0,0,0,0,0,0,0,0,0,0,0,0"/>
            </v:shape>
            <v:shape id="Freeform 1829" o:spid="_x0000_s3877" style="position:absolute;left:11364;top:2837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RGApsYA&#10;AADcAAAADwAAAGRycy9kb3ducmV2LnhtbESPQWvCQBSE74X+h+UVvOkmRW0bXUUKQoMerBWkt0f2&#10;mUSzb0N2m8R/7wpCj8PMfMPMl72pREuNKy0riEcRCOLM6pJzBYef9fAdhPPIGivLpOBKDpaL56c5&#10;Jtp2/E3t3uciQNglqKDwvk6kdFlBBt3I1sTBO9nGoA+yyaVusAtwU8nXKJpKgyWHhQJr+iwou+z/&#10;jII23W2n8fjcffTp9bz51W/HOt0oNXjpVzMQnnr/H360v7SCcTyB+5lwBOTiB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RGApsYAAADcAAAADwAAAAAAAAAAAAAAAACYAgAAZHJz&#10;L2Rvd25yZXYueG1sUEsFBgAAAAAEAAQA9QAAAIsDAAAAAA==&#10;" path="m22,29l6,29,,22,,6,6,,22,r7,6l29,22r-7,7xe" fillcolor="#c1c1c1" stroked="f">
              <v:path arrowok="t" o:connecttype="custom" o:connectlocs="22,29;6,29;0,22;0,6;6,0;22,0;29,6;29,22;22,29" o:connectangles="0,0,0,0,0,0,0,0,0"/>
            </v:shape>
            <v:shape id="Freeform 1830" o:spid="_x0000_s3878" style="position:absolute;left:11364;top:2837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Mmzy8YA&#10;AADcAAAADwAAAGRycy9kb3ducmV2LnhtbESPS2vDMBCE74H+B7GF3hI5aTHFjRJKIdTkcWgeh9wW&#10;a2ObWivXkh/991EgkOMwM98w8+VgKtFR40rLCqaTCARxZnXJuYLjYTV+B+E8ssbKMin4JwfLxdNo&#10;jom2Pf9Qt/e5CBB2CSoovK8TKV1WkEE3sTVx8C62MeiDbHKpG+wD3FRyFkWxNFhyWCiwpq+Cst99&#10;axTI78tp92q69KxrOStXa9f+bbZKvTwPnx8gPA3+Eb63U63gbRrD7Uw4AnJx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Mmzy8YAAADcAAAADwAAAAAAAAAAAAAAAACYAgAAZHJz&#10;L2Rvd25yZXYueG1sUEsFBgAAAAAEAAQA9QAAAIsDAAAAAA==&#10;" path="m,14l,6,6,r8,l22,r7,6l29,14r,8l22,29r-8,l6,29,,22,,14xe" filled="f" strokecolor="maroon" strokeweight="0">
              <v:path arrowok="t" o:connecttype="custom" o:connectlocs="0,14;0,6;6,0;14,0;22,0;29,6;29,14;29,22;22,29;14,29;6,29;0,22;0,14" o:connectangles="0,0,0,0,0,0,0,0,0,0,0,0,0"/>
            </v:shape>
            <v:shape id="Freeform 1831" o:spid="_x0000_s3879" style="position:absolute;left:11348;top:2884;width:29;height:30;visibility:visible;mso-wrap-style:square;v-text-anchor:top" coordsize="29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Tr8McYA&#10;AADcAAAADwAAAGRycy9kb3ducmV2LnhtbESPT2sCMRTE74V+h/AK3mqyWtqympVSUOpBqLYK3h6b&#10;t39w87Js4rp+e1MoeBxm5jfMfDHYRvTU+dqxhmSsQBDnztRcavj9WT6/g/AB2WDjmDRcycMie3yY&#10;Y2rchbfU70IpIoR9ihqqENpUSp9XZNGPXUscvcJ1FkOUXSlNh5cIt42cKPUqLdYcFyps6bOi/LQ7&#10;Ww3r4/eWp6vEbPb9sD+oa5GsldR69DR8zEAEGsI9/N/+Mhpekjf4OxOPgMxu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/Tr8McYAAADcAAAADwAAAAAAAAAAAAAAAACYAgAAZHJz&#10;L2Rvd25yZXYueG1sUEsFBgAAAAAEAAQA9QAAAIsDAAAAAA==&#10;" path="m22,29l6,29,,22,,6,6,,22,r7,6l29,22r-7,7xe" fillcolor="#c1c1c1" stroked="f">
              <v:path arrowok="t" o:connecttype="custom" o:connectlocs="22,29;6,29;0,22;0,6;6,0;22,0;29,6;29,22;22,29" o:connectangles="0,0,0,0,0,0,0,0,0"/>
            </v:shape>
            <v:shape id="Freeform 1832" o:spid="_x0000_s3880" style="position:absolute;left:11348;top:2884;width:29;height:30;visibility:visible;mso-wrap-style:square;v-text-anchor:top" coordsize="29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518UMQA&#10;AADcAAAADwAAAGRycy9kb3ducmV2LnhtbERPyWrDMBC9F/IPYgK9lER22qbBiWxCoKU9ZoPmNlgT&#10;28QaGUtemq+vDoUeH2/fZKOpRU+tqywriOcRCOLc6ooLBafj+2wFwnlkjbVlUvBDDrJ08rDBRNuB&#10;99QffCFCCLsEFZTeN4mULi/JoJvbhjhwV9sa9AG2hdQtDiHc1HIRRUtpsOLQUGJDu5Ly26EzCj6G&#10;273bvT1fiv336zlePN2v0ddRqcfpuF2D8DT6f/Gf+1MreInD2nAmHAGZ/g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+dfFDEAAAA3AAAAA8AAAAAAAAAAAAAAAAAmAIAAGRycy9k&#10;b3ducmV2LnhtbFBLBQYAAAAABAAEAPUAAACJAwAAAAA=&#10;" path="m,14l,6,6,r8,l22,r7,6l29,14r,8l22,29r-8,l6,29,,22,,14xe" filled="f" strokecolor="maroon" strokeweight="0">
              <v:path arrowok="t" o:connecttype="custom" o:connectlocs="0,14;0,6;6,0;14,0;22,0;29,6;29,14;29,22;22,29;14,29;6,29;0,22;0,14" o:connectangles="0,0,0,0,0,0,0,0,0,0,0,0,0"/>
            </v:shape>
            <v:shape id="Freeform 1833" o:spid="_x0000_s3881" style="position:absolute;left:11426;top:2932;width:20;height:204;visibility:visible;mso-wrap-style:square;v-text-anchor:top" coordsize="20,20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wxLR8QA&#10;AADcAAAADwAAAGRycy9kb3ducmV2LnhtbESP0WrCQBRE3wv+w3ILfdNdRUSjm1ClhSIVNPoBl+w1&#10;SZu9m2a3Mf37bkHo4zAzZ5hNNthG9NT52rGG6USBIC6cqbnUcDm/jpcgfEA22DgmDT/kIUtHDxtM&#10;jLvxifo8lCJC2CeooQqhTaT0RUUW/cS1xNG7us5iiLIrpenwFuG2kTOlFtJizXGhwpZ2FRWf+bfV&#10;wNueQ/mx3KuXd3eUcz7glzpo/fQ4PK9BBBrCf/jefjMa5tMV/J2JR0Cm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cMS0fEAAAA3AAAAA8AAAAAAAAAAAAAAAAAmAIAAGRycy9k&#10;b3ducmV2LnhtbFBLBQYAAAAABAAEAPUAAACJAwAAAAA=&#10;" path="m,204l,e" filled="f" strokecolor="#818181" strokeweight="0">
              <v:path arrowok="t" o:connecttype="custom" o:connectlocs="0,204;0,0" o:connectangles="0,0"/>
            </v:shape>
            <v:shape id="Freeform 1834" o:spid="_x0000_s3882" style="position:absolute;left:11395;top:2932;width:20;height:173;visibility:visible;mso-wrap-style:square;v-text-anchor:top" coordsize="20,17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KblasMA&#10;AADcAAAADwAAAGRycy9kb3ducmV2LnhtbERPz2vCMBS+D/wfwhO8zVTdhlajOEEQPK168fZsnm21&#10;eSlJ1tb99cthsOPH93u16U0tWnK+sqxgMk5AEOdWV1woOJ/2r3MQPiBrrC2Tgid52KwHLytMte34&#10;i9osFCKGsE9RQRlCk0rp85IM+rFtiCN3s85giNAVUjvsYrip5TRJPqTBimNDiQ3tSsof2bdRcHtW&#10;i9179/lzPF1md7fI5PFxbZUaDfvtEkSgPvyL/9wHreBtGufHM/EIyPU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+KblasMAAADcAAAADwAAAAAAAAAAAAAAAACYAgAAZHJzL2Rv&#10;d25yZXYueG1sUEsFBgAAAAAEAAQA9QAAAIgDAAAAAA==&#10;" path="m,173l,e" filled="f" strokecolor="#818181" strokeweight="0">
              <v:path arrowok="t" o:connecttype="custom" o:connectlocs="0,173;0,0" o:connectangles="0,0"/>
            </v:shape>
            <v:shape id="Freeform 1835" o:spid="_x0000_s3883" style="position:absolute;left:11395;top:3152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EZMGMYA&#10;AADcAAAADwAAAGRycy9kb3ducmV2LnhtbESPQWvCQBSE74L/YXlCb3UTEW1TVxFBaNCD2oJ4e2Rf&#10;k2j2bchuk/jvu0LB4zAz3zCLVW8q0VLjSssK4nEEgjizuuRcwffX9vUNhPPIGivLpOBODlbL4WCB&#10;ibYdH6k9+VwECLsEFRTe14mULivIoBvbmjh4P7Yx6INscqkb7ALcVHISRTNpsOSwUGBNm4Ky2+nX&#10;KGjTw34WT6/de5/er7uLnp/rdKfUy6hff4Dw1Ptn+L/9qRVMJzE8zoQjIJd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EZMGMYAAADcAAAADwAAAAAAAAAAAAAAAACYAgAAZHJz&#10;L2Rvd25yZXYueG1sUEsFBgAAAAAEAAQA9QAAAIsDAAAAAA==&#10;" path="m22,29l6,29,,22,,6,6,,22,r7,6l29,22r-7,7xe" fillcolor="#c1c1c1" stroked="f">
              <v:path arrowok="t" o:connecttype="custom" o:connectlocs="22,29;6,29;0,22;0,6;6,0;22,0;29,6;29,22;22,29" o:connectangles="0,0,0,0,0,0,0,0,0"/>
            </v:shape>
            <v:shape id="Freeform 1836" o:spid="_x0000_s3884" style="position:absolute;left:11395;top:3152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Z5/dcUA&#10;AADcAAAADwAAAGRycy9kb3ducmV2LnhtbESPT4vCMBTE7wt+h/CEvWlqXWSpRhFBlF09rH8O3h7N&#10;sy02L7WJtX57Iwh7HGbmN8xk1ppSNFS7wrKCQT8CQZxaXXCm4LBf9r5BOI+ssbRMCh7kYDbtfEww&#10;0fbOf9TsfCYChF2CCnLvq0RKl+Zk0PVtRRy8s60N+iDrTOoa7wFuShlH0UgaLDgs5FjRIqf0srsZ&#10;BXJ1Pm6HplmfdCXjYvnjbtffjVKf3XY+BuGp9f/hd3utFXzFMbzOhCMgp0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Rnn91xQAAANwAAAAPAAAAAAAAAAAAAAAAAJgCAABkcnMv&#10;ZG93bnJldi54bWxQSwUGAAAAAAQABAD1AAAAigMAAAAA&#10;" path="m,14l,6,6,r8,l22,r7,6l29,14r,8l22,29r-8,l6,29,,22,,14xe" filled="f" strokecolor="maroon" strokeweight="0">
              <v:path arrowok="t" o:connecttype="custom" o:connectlocs="0,14;0,6;6,0;14,0;22,0;29,6;29,14;29,22;22,29;14,29;6,29;0,22;0,14" o:connectangles="0,0,0,0,0,0,0,0,0,0,0,0,0"/>
            </v:shape>
            <v:shape id="Freeform 1837" o:spid="_x0000_s3885" style="position:absolute;left:11364;top:3120;width:29;height:30;visibility:visible;mso-wrap-style:square;v-text-anchor:top" coordsize="29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G0wj8UA&#10;AADcAAAADwAAAGRycy9kb3ducmV2LnhtbESPT2vCQBTE7wW/w/KE3uputBRJXUUERQ8F/6XQ2yP7&#10;TEKzb0N2jfHbd4WCx2FmfsPMFr2tRUetrxxrSEYKBHHuTMWFhvNp/TYF4QOywdoxabiTh8V88DLD&#10;1LgbH6g7hkJECPsUNZQhNKmUPi/Joh+5hjh6F9daDFG2hTQt3iLc1nKs1Ie0WHFcKLGhVUn57/Fq&#10;Nex+9geebBLzlXV99q3ul2SnpNavw375CSJQH57h//bWaHgfT+BxJh4BOf8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MbTCPxQAAANwAAAAPAAAAAAAAAAAAAAAAAJgCAABkcnMv&#10;ZG93bnJldi54bWxQSwUGAAAAAAQABAD1AAAAigMAAAAA&#10;" path="m22,29l6,29,,22,,6,6,,22,r7,6l29,22r-7,7xe" fillcolor="#c1c1c1" stroked="f">
              <v:path arrowok="t" o:connecttype="custom" o:connectlocs="22,29;6,29;0,22;0,6;6,0;22,0;29,6;29,22;22,29" o:connectangles="0,0,0,0,0,0,0,0,0"/>
            </v:shape>
            <v:shape id="Freeform 1838" o:spid="_x0000_s3886" style="position:absolute;left:11364;top:3120;width:29;height:30;visibility:visible;mso-wrap-style:square;v-text-anchor:top" coordsize="29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Ly86MYA&#10;AADcAAAADwAAAGRycy9kb3ducmV2LnhtbESPQWvCQBSE70L/w/IKvYhujFZL6ipFUOxRU0Fvj+wz&#10;CWbfhuxqor++KxR6HGbmG2a+7EwlbtS40rKC0TACQZxZXXKu4CddDz5AOI+ssbJMCu7kYLl46c0x&#10;0bblHd32PhcBwi5BBYX3dSKlywoy6Ia2Jg7e2TYGfZBNLnWDbYCbSsZRNJUGSw4LBda0Kii77K9G&#10;waa9PK6r2fiU747vh1Hcf5yj71Spt9fu6xOEp87/h//aW61gEk/geSYcAbn4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Ly86MYAAADcAAAADwAAAAAAAAAAAAAAAACYAgAAZHJz&#10;L2Rvd25yZXYueG1sUEsFBgAAAAAEAAQA9QAAAIsDAAAAAA==&#10;" path="m,14l,6,6,r8,l22,r7,6l29,14r,8l22,29r-8,l6,29,,22,,14xe" filled="f" strokecolor="maroon" strokeweight="0">
              <v:path arrowok="t" o:connecttype="custom" o:connectlocs="0,14;0,6;6,0;14,0;22,0;29,6;29,14;29,22;22,29;14,29;6,29;0,22;0,14" o:connectangles="0,0,0,0,0,0,0,0,0,0,0,0,0"/>
            </v:shape>
            <v:shape id="Freeform 1839" o:spid="_x0000_s3887" style="position:absolute;left:11348;top:3168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31KG8cA&#10;AADcAAAADwAAAGRycy9kb3ducmV2LnhtbESPQWvCQBSE74X+h+UVvNWNoqmmriKC0BAPrRWkt0f2&#10;NYnNvg3ZbRL/vSsUehxm5htmtRlMLTpqXWVZwWQcgSDOra64UHD63D8vQDiPrLG2TAqu5GCzfnxY&#10;YaJtzx/UHX0hAoRdggpK75tESpeXZNCNbUMcvG/bGvRBtoXULfYBbmo5jaJYGqw4LJTY0K6k/Of4&#10;axR06fshnswu/XJIr5fsS7+cmzRTavQ0bF9BeBr8f/iv/aYVzKZzuJ8JR0Cub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99ShvHAAAA3AAAAA8AAAAAAAAAAAAAAAAAmAIAAGRy&#10;cy9kb3ducmV2LnhtbFBLBQYAAAAABAAEAPUAAACMAwAAAAA=&#10;" path="m22,29l6,29,,22,,6,6,,22,r7,6l29,22r-7,7xe" fillcolor="#c1c1c1" stroked="f">
              <v:path arrowok="t" o:connecttype="custom" o:connectlocs="22,29;6,29;0,22;0,6;6,0;22,0;29,6;29,22;22,29" o:connectangles="0,0,0,0,0,0,0,0,0"/>
            </v:shape>
            <v:shape id="Freeform 1840" o:spid="_x0000_s3888" style="position:absolute;left:11348;top:3168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qV5dsYA&#10;AADcAAAADwAAAGRycy9kb3ducmV2LnhtbESPS2vDMBCE74X8B7GF3hK5bgjFjRJKwNTkcUjaHnpb&#10;rI1taq1cS37k30eBQI/DzHzDLNejqUVPrassK3ieRSCIc6srLhR8fabTVxDOI2usLZOCCzlYryYP&#10;S0y0HfhI/ckXIkDYJaig9L5JpHR5SQbdzDbEwTvb1qAPsi2kbnEIcFPLOIoW0mDFYaHEhjYl5b+n&#10;ziiQH+fvw4vpsx/dyLhKt6772+2Venoc399AeBr9f/jezrSCebyA25lwBOTqC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qV5dsYAAADcAAAADwAAAAAAAAAAAAAAAACYAgAAZHJz&#10;L2Rvd25yZXYueG1sUEsFBgAAAAAEAAQA9QAAAIsDAAAAAA==&#10;" path="m,14l,6,6,r8,l22,r7,6l29,14r,8l22,29r-8,l6,29,,22,,14xe" filled="f" strokecolor="maroon" strokeweight="0">
              <v:path arrowok="t" o:connecttype="custom" o:connectlocs="0,14;0,6;6,0;14,0;22,0;29,6;29,14;29,22;22,29;14,29;6,29;0,22;0,14" o:connectangles="0,0,0,0,0,0,0,0,0,0,0,0,0"/>
            </v:shape>
            <v:shape id="Freeform 1841" o:spid="_x0000_s3889" style="position:absolute;left:11426;top:3215;width:20;height:204;visibility:visible;mso-wrap-style:square;v-text-anchor:top" coordsize="20,20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7OwE8MA&#10;AADcAAAADwAAAGRycy9kb3ducmV2LnhtbESP3WoCMRSE7wXfIRzBu5ooUmVrFC0KIgr+9AEOm9Pd&#10;rZuT7Sau27c3QsHLYWa+YWaL1paiodoXjjUMBwoEcepMwZmGr8vmbQrCB2SDpWPS8EceFvNuZ4aJ&#10;cXc+UXMOmYgQ9glqyEOoEil9mpNFP3AVcfS+XW0xRFln0tR4j3BbypFS79JiwXEhx4o+c0qv55vV&#10;wKuGQ/Yz3an13h3lmA/4qw5a93vt8gNEoDa8wv/trdEwHk3geSYeATl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7OwE8MAAADcAAAADwAAAAAAAAAAAAAAAACYAgAAZHJzL2Rv&#10;d25yZXYueG1sUEsFBgAAAAAEAAQA9QAAAIgDAAAAAA==&#10;" path="m,204l,e" filled="f" strokecolor="#818181" strokeweight="0">
              <v:path arrowok="t" o:connecttype="custom" o:connectlocs="0,204;0,0" o:connectangles="0,0"/>
            </v:shape>
            <v:shape id="Freeform 1842" o:spid="_x0000_s3890" style="position:absolute;left:11395;top:3215;width:20;height:173;visibility:visible;mso-wrap-style:square;v-text-anchor:top" coordsize="20,17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tDpbMMA&#10;AADcAAAADwAAAGRycy9kb3ducmV2LnhtbERPz2vCMBS+D/wfwhO8zVTdhlajOEEQPK168fZsnm21&#10;eSlJ1tb99cthsOPH93u16U0tWnK+sqxgMk5AEOdWV1woOJ/2r3MQPiBrrC2Tgid52KwHLytMte34&#10;i9osFCKGsE9RQRlCk0rp85IM+rFtiCN3s85giNAVUjvsYrip5TRJPqTBimNDiQ3tSsof2bdRcHtW&#10;i9179/lzPF1md7fI5PFxbZUaDfvtEkSgPvyL/9wHreBtGtfGM/EIyPU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tDpbMMAAADcAAAADwAAAAAAAAAAAAAAAACYAgAAZHJzL2Rv&#10;d25yZXYueG1sUEsFBgAAAAAEAAQA9QAAAIgDAAAAAA==&#10;" path="m,173l,e" filled="f" strokecolor="#818181" strokeweight="0">
              <v:path arrowok="t" o:connecttype="custom" o:connectlocs="0,173;0,0" o:connectangles="0,0"/>
            </v:shape>
            <v:shape id="Freeform 1843" o:spid="_x0000_s3891" style="position:absolute;left:11395;top:3435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jBAHsYA&#10;AADcAAAADwAAAGRycy9kb3ducmV2LnhtbESPQWvCQBSE7wX/w/IEb7pRxNY0G5FCwWAPrQqlt0f2&#10;NYlm34bsmsR/7xaEHoeZ+YZJNoOpRUetqywrmM8iEMS51RUXCk7H9+kLCOeRNdaWScGNHGzS0VOC&#10;sbY9f1F38IUIEHYxKii9b2IpXV6SQTezDXHwfm1r0AfZFlK32Ae4qeUiilbSYMVhocSG3krKL4er&#10;UdBlnx+r+fLcr4fsdt7/6OfvJtsrNRkP21cQngb/H360d1rBcrGGvzPhCMj0D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jBAHsYAAADcAAAADwAAAAAAAAAAAAAAAACYAgAAZHJz&#10;L2Rvd25yZXYueG1sUEsFBgAAAAAEAAQA9QAAAIsDAAAAAA==&#10;" path="m22,29l6,29,,22,,6,6,,22,r7,6l29,22r-7,7xe" fillcolor="#c1c1c1" stroked="f">
              <v:path arrowok="t" o:connecttype="custom" o:connectlocs="22,29;6,29;0,22;0,6;6,0;22,0;29,6;29,22;22,29" o:connectangles="0,0,0,0,0,0,0,0,0"/>
            </v:shape>
            <v:shape id="Freeform 1844" o:spid="_x0000_s3892" style="position:absolute;left:11395;top:3435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9nSRMMA&#10;AADcAAAADwAAAGRycy9kb3ducmV2LnhtbERPy2rCQBTdC/2H4Ra600m1iMRMQilIpa0LbV24u2Ru&#10;Hpi5k2Ymj/59ZyG4PJx3kk2mEQN1rras4HkRgSDOra65VPDzvZtvQDiPrLGxTAr+yEGWPswSjLUd&#10;+UjDyZcihLCLUUHlfRtL6fKKDLqFbYkDV9jOoA+wK6XucAzhppHLKFpLgzWHhgpbeqsov556o0C+&#10;F+fDygz7i27lst59uP7380upp8fpdQvC0+Tv4pt7rxW8rML8cCYcAZn+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9nSRMMAAADcAAAADwAAAAAAAAAAAAAAAACYAgAAZHJzL2Rv&#10;d25yZXYueG1sUEsFBgAAAAAEAAQA9QAAAIgDAAAAAA==&#10;" path="m,14l,6,6,r8,l22,r7,6l29,14r,8l22,29r-8,l6,29,,22,,14xe" filled="f" strokecolor="maroon" strokeweight="0">
              <v:path arrowok="t" o:connecttype="custom" o:connectlocs="0,14;0,6;6,0;14,0;22,0;29,6;29,14;29,22;22,29;14,29;6,29;0,22;0,14" o:connectangles="0,0,0,0,0,0,0,0,0,0,0,0,0"/>
            </v:shape>
            <v:shape id="Freeform 1845" o:spid="_x0000_s3893" style="position:absolute;left:11364;top:3404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Z/axcYA&#10;AADcAAAADwAAAGRycy9kb3ducmV2LnhtbESPQWvCQBSE74X+h+UVvOkmVbSNrlIKQoMe1ArS2yP7&#10;TGKzb0N2TeK/7wpCj8PMfMMsVr2pREuNKy0riEcRCOLM6pJzBcfv9fANhPPIGivLpOBGDlbL56cF&#10;Jtp2vKf24HMRIOwSVFB4XydSuqwgg25ka+LgnW1j0AfZ5FI32AW4qeRrFE2lwZLDQoE1fRaU/R6u&#10;RkGb7rbTeHLp3vv0dtn86NmpTjdKDV76jzkIT73/Dz/aX1rBZBzD/Uw4AnL5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Z/axcYAAADcAAAADwAAAAAAAAAAAAAAAACYAgAAZHJz&#10;L2Rvd25yZXYueG1sUEsFBgAAAAAEAAQA9QAAAIsDAAAAAA==&#10;" path="m22,29l6,29,,22,,6,6,,22,r7,6l29,22r-7,7xe" fillcolor="#c1c1c1" stroked="f">
              <v:path arrowok="t" o:connecttype="custom" o:connectlocs="22,29;6,29;0,22;0,6;6,0;22,0;29,6;29,22;22,29" o:connectangles="0,0,0,0,0,0,0,0,0"/>
            </v:shape>
            <v:shape id="Freeform 1846" o:spid="_x0000_s3894" style="position:absolute;left:11364;top:3404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EfpqMYA&#10;AADcAAAADwAAAGRycy9kb3ducmV2LnhtbESPzWrDMBCE74G8g9hCb41cu4TgRAklYGra5pC/Q26L&#10;tbFNrZVryY779lWhkOMwM98wq81oGjFQ52rLCp5nEQjiwuqaSwWnY/a0AOE8ssbGMin4IQeb9XSy&#10;wlTbG+9pOPhSBAi7FBVU3replK6oyKCb2ZY4eFfbGfRBdqXUHd4C3DQyjqK5NFhzWKiwpW1Fxdeh&#10;Nwrk2/W8S8yQX3Qr4zp7d/33x6dSjw/j6xKEp9Hfw//tXCt4SWL4OxOOgFz/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EfpqMYAAADcAAAADwAAAAAAAAAAAAAAAACYAgAAZHJz&#10;L2Rvd25yZXYueG1sUEsFBgAAAAAEAAQA9QAAAIsDAAAAAA==&#10;" path="m,14l,6,6,r8,l22,r7,6l29,14r,8l22,29r-8,l6,29,,22,,14xe" filled="f" strokecolor="maroon" strokeweight="0">
              <v:path arrowok="t" o:connecttype="custom" o:connectlocs="0,14;0,6;6,0;14,0;22,0;29,6;29,14;29,22;22,29;14,29;6,29;0,22;0,14" o:connectangles="0,0,0,0,0,0,0,0,0,0,0,0,0"/>
            </v:shape>
            <v:shape id="Freeform 1847" o:spid="_x0000_s3895" style="position:absolute;left:11348;top:3451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gHhKccA&#10;AADcAAAADwAAAGRycy9kb3ducmV2LnhtbESPT2vCQBTE74V+h+UJ3nRjFW1jVimFgsEeWi0Ub4/s&#10;M3+afRuyaxK/vVsQehxm5jdMsh1MLTpqXWlZwWwagSDOrC45V/B9fJ88g3AeWWNtmRRcycF28/iQ&#10;YKxtz1/UHXwuAoRdjAoK75tYSpcVZNBNbUMcvLNtDfog21zqFvsAN7V8iqKlNFhyWCiwobeCst/D&#10;xSjo0s+P5WxR9S9Deq32J736adK9UuPR8LoG4Wnw/+F7e6cVLOZz+DsTjoDc3A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oB4SnHAAAA3AAAAA8AAAAAAAAAAAAAAAAAmAIAAGRy&#10;cy9kb3ducmV2LnhtbFBLBQYAAAAABAAEAPUAAACMAwAAAAA=&#10;" path="m22,29l6,29,,22,,6,6,,22,r7,6l29,22r-7,7xe" fillcolor="#c1c1c1" stroked="f">
              <v:path arrowok="t" o:connecttype="custom" o:connectlocs="22,29;6,29;0,22;0,6;6,0;22,0;29,6;29,22;22,29" o:connectangles="0,0,0,0,0,0,0,0,0"/>
            </v:shape>
            <v:shape id="Freeform 1848" o:spid="_x0000_s3896" style="position:absolute;left:11348;top:3451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OLUR8YA&#10;AADcAAAADwAAAGRycy9kb3ducmV2LnhtbESPT2vCQBTE74LfYXlCb3VTDSKpq5SCNLT1YNSDt0f2&#10;mYRm36bZzZ9++26h4HGYmd8wm91oatFT6yrLCp7mEQji3OqKCwXn0/5xDcJ5ZI21ZVLwQw522+lk&#10;g4m2Ax+pz3whAoRdggpK75tESpeXZNDNbUMcvJttDfog20LqFocAN7VcRNFKGqw4LJTY0GtJ+VfW&#10;GQXy7XY5LE2fXnUjF9X+3XXfH59KPczGl2cQnkZ/D/+3U60gXsbwdyYcAbn9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OLUR8YAAADcAAAADwAAAAAAAAAAAAAAAACYAgAAZHJz&#10;L2Rvd25yZXYueG1sUEsFBgAAAAAEAAQA9QAAAIsDAAAAAA==&#10;" path="m,14l,6,6,r8,l22,r7,6l29,14r,8l22,29r-8,l6,29,,22,,14xe" filled="f" strokecolor="maroon" strokeweight="0">
              <v:path arrowok="t" o:connecttype="custom" o:connectlocs="0,14;0,6;6,0;14,0;22,0;29,6;29,14;29,22;22,29;14,29;6,29;0,22;0,14" o:connectangles="0,0,0,0,0,0,0,0,0,0,0,0,0"/>
            </v:shape>
            <v:shape id="Freeform 1849" o:spid="_x0000_s3897" style="position:absolute;left:11426;top:3498;width:20;height:204;visibility:visible;mso-wrap-style:square;v-text-anchor:top" coordsize="20,20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fQdIsQA&#10;AADcAAAADwAAAGRycy9kb3ducmV2LnhtbESP0WrCQBRE3wX/YblC33TXVoukboKWClIqtLYfcMle&#10;k2j2bppdY/z7bkHwcZiZM8wy620tOmp95VjDdKJAEOfOVFxo+PnejBcgfEA2WDsmDVfykKXDwRIT&#10;4y78Rd0+FCJC2CeooQyhSaT0eUkW/cQ1xNE7uNZiiLItpGnxEuG2lo9KPUuLFceFEht6LSk/7c9W&#10;A687DsVx8a7ePtynnPEOf9VO64dRv3oBEagP9/CtvTUaZk9z+D8Tj4BM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30HSLEAAAA3AAAAA8AAAAAAAAAAAAAAAAAmAIAAGRycy9k&#10;b3ducmV2LnhtbFBLBQYAAAAABAAEAPUAAACJAwAAAAA=&#10;" path="m,204l,e" filled="f" strokecolor="#818181" strokeweight="0">
              <v:path arrowok="t" o:connecttype="custom" o:connectlocs="0,204;0,0" o:connectangles="0,0"/>
            </v:shape>
            <v:shape id="Freeform 1850" o:spid="_x0000_s3898" style="position:absolute;left:11395;top:3498;width:20;height:173;visibility:visible;mso-wrap-style:square;v-text-anchor:top" coordsize="20,17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dpOWMcA&#10;AADcAAAADwAAAGRycy9kb3ducmV2LnhtbESPT2vCQBTE74V+h+UJ3urGP5WaukoVCgVPTXrp7TX7&#10;TFKzb8PumkQ/fbcgeBxm5jfMejuYRnTkfG1ZwXSSgCAurK65VPCVvz+9gPABWWNjmRRcyMN28/iw&#10;xlTbnj+py0IpIoR9igqqENpUSl9UZNBPbEscvaN1BkOUrpTaYR/hppGzJFlKgzXHhQpb2ldUnLKz&#10;UXC81Kv9c7+7HvLv+a9bZfJw+umUGo+Gt1cQgYZwD9/aH1rBYr6E/zPxCMjNH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3aTljHAAAA3AAAAA8AAAAAAAAAAAAAAAAAmAIAAGRy&#10;cy9kb3ducmV2LnhtbFBLBQYAAAAABAAEAPUAAACMAwAAAAA=&#10;" path="m,173l,e" filled="f" strokecolor="#818181" strokeweight="0">
              <v:path arrowok="t" o:connecttype="custom" o:connectlocs="0,173;0,0" o:connectangles="0,0"/>
            </v:shape>
            <v:shape id="Freeform 1851" o:spid="_x0000_s3899" style="position:absolute;left:11395;top:3718;width:29;height:30;visibility:visible;mso-wrap-style:square;v-text-anchor:top" coordsize="29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o+gUcUA&#10;AADcAAAADwAAAGRycy9kb3ducmV2LnhtbESPT2vCQBTE7wW/w/IEb3U3tVSJriKFlnoo+B+8PbLP&#10;JJh9G7JrjN++KxQ8DjPzG2a26GwlWmp86VhDMlQgiDNnSs417HdfrxMQPiAbrByThjt5WMx7LzNM&#10;jbvxhtptyEWEsE9RQxFCnUrps4Is+qGriaN3do3FEGWTS9PgLcJtJd+U+pAWS44LBdb0WVB22V6t&#10;htVpveHRd2J+D213OKr7OVkpqfWg3y2nIAJ14Rn+b/8YDe+jMTzOxCMg5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2j6BRxQAAANwAAAAPAAAAAAAAAAAAAAAAAJgCAABkcnMv&#10;ZG93bnJldi54bWxQSwUGAAAAAAQABAD1AAAAigMAAAAA&#10;" path="m22,29l6,29,,22,,6,6,,22,r7,6l29,22r-7,7xe" fillcolor="#c1c1c1" stroked="f">
              <v:path arrowok="t" o:connecttype="custom" o:connectlocs="22,29;6,29;0,22;0,6;6,0;22,0;29,6;29,22;22,29" o:connectangles="0,0,0,0,0,0,0,0,0"/>
            </v:shape>
            <v:shape id="Freeform 1852" o:spid="_x0000_s3900" style="position:absolute;left:11395;top:3718;width:29;height:30;visibility:visible;mso-wrap-style:square;v-text-anchor:top" coordsize="29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CggMMIA&#10;AADcAAAADwAAAGRycy9kb3ducmV2LnhtbERPy4rCMBTdD/gP4QpuBk3V8UE1igjKuPQFurs017bY&#10;3JQm2o5fbxYDLg/nPV82phBPqlxuWUG/F4EgTqzOOVVwOm66UxDOI2ssLJOCP3KwXLS+5hhrW/Oe&#10;ngefihDCLkYFmfdlLKVLMjLoerYkDtzNVgZ9gFUqdYV1CDeFHETRWBrMOTRkWNI6o+R+eBgF2/r+&#10;eqwnw2u6v4zO/cH36xbtjkp12s1qBsJT4z/if/evVvAzDGvDmXAE5OIN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0KCAwwgAAANwAAAAPAAAAAAAAAAAAAAAAAJgCAABkcnMvZG93&#10;bnJldi54bWxQSwUGAAAAAAQABAD1AAAAhwMAAAAA&#10;" path="m,14l,6,6,r8,l22,r7,6l29,14r,8l22,29r-8,l6,29,,22,,14xe" filled="f" strokecolor="maroon" strokeweight="0">
              <v:path arrowok="t" o:connecttype="custom" o:connectlocs="0,14;0,6;6,0;14,0;22,0;29,6;29,14;29,22;22,29;14,29;6,29;0,22;0,14" o:connectangles="0,0,0,0,0,0,0,0,0,0,0,0,0"/>
            </v:shape>
            <v:shape id="Freeform 1853" o:spid="_x0000_s3901" style="position:absolute;left:11364;top:3687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+nWw8cA&#10;AADcAAAADwAAAGRycy9kb3ducmV2LnhtbESPT2vCQBTE7wW/w/IEb3VjFaupGykFoUEPrRXE2yP7&#10;mj/Nvg3ZNYnfvisUehxm5jfMZjuYWnTUutKygtk0AkGcWV1yruD0tXtcgXAeWWNtmRTcyME2GT1s&#10;MNa250/qjj4XAcIuRgWF900spcsKMuimtiEO3rdtDfog21zqFvsAN7V8iqKlNFhyWCiwobeCsp/j&#10;1Sjo0o/Dcrao+vWQ3qr9RT+fm3Sv1GQ8vL6A8DT4//Bf+10rWMzXcD8TjoBMfg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vp1sPHAAAA3AAAAA8AAAAAAAAAAAAAAAAAmAIAAGRy&#10;cy9kb3ducmV2LnhtbFBLBQYAAAAABAAEAPUAAACMAwAAAAA=&#10;" path="m22,29l6,29,,22,,6,6,,22,r7,6l29,22r-7,7xe" fillcolor="#c1c1c1" stroked="f">
              <v:path arrowok="t" o:connecttype="custom" o:connectlocs="22,29;6,29;0,22;0,6;6,0;22,0;29,6;29,22;22,29" o:connectangles="0,0,0,0,0,0,0,0,0"/>
            </v:shape>
            <v:shape id="Freeform 1854" o:spid="_x0000_s3902" style="position:absolute;left:11364;top:3687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9+hOcMA&#10;AADcAAAADwAAAGRycy9kb3ducmV2LnhtbERPy2rCQBTdC/2H4Rbc6aQaRNKMUgqi+Fho20V3l8zN&#10;g2bupJkxiX/vLASXh/NO14OpRUetqywreJtGIIgzqysuFHx/bSZLEM4ja6wtk4IbOVivXkYpJtr2&#10;fKbu4gsRQtglqKD0vkmkdFlJBt3UNsSBy21r0AfYFlK32IdwU8tZFC2kwYpDQ4kNfZaU/V2uRoHc&#10;5j+nuel2v7qRs2qzd9f/w1Gp8evw8Q7C0+Cf4od7pxXEcZgfzoQjIFd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9+hOcMAAADcAAAADwAAAAAAAAAAAAAAAACYAgAAZHJzL2Rv&#10;d25yZXYueG1sUEsFBgAAAAAEAAQA9QAAAIgDAAAAAA==&#10;" path="m,14l,6,6,r8,l22,r7,6l29,14r,8l22,29r-8,l6,29,,22,,14xe" filled="f" strokecolor="maroon" strokeweight="0">
              <v:path arrowok="t" o:connecttype="custom" o:connectlocs="0,14;0,6;6,0;14,0;22,0;29,6;29,14;29,22;22,29;14,29;6,29;0,22;0,14" o:connectangles="0,0,0,0,0,0,0,0,0,0,0,0,0"/>
            </v:shape>
            <v:shape id="Freeform 1855" o:spid="_x0000_s3903" style="position:absolute;left:11348;top:3734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ZmpuMcA&#10;AADcAAAADwAAAGRycy9kb3ducmV2LnhtbESPT2vCQBTE74LfYXmCt7qJBP+krlIKgsEe1Bakt0f2&#10;NYnNvg3ZbRK/fbdQ8DjMzG+YzW4wteiodZVlBfEsAkGcW11xoeDjff+0AuE8ssbaMim4k4Pddjza&#10;YKptz2fqLr4QAcIuRQWl900qpctLMuhmtiEO3pdtDfog20LqFvsAN7WcR9FCGqw4LJTY0GtJ+ffl&#10;xyjostPbIk5u/XrI7rfjp15em+yo1HQyvDyD8DT4R/i/fdAKkiSGvzPhCMjtL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2ZqbjHAAAA3AAAAA8AAAAAAAAAAAAAAAAAmAIAAGRy&#10;cy9kb3ducmV2LnhtbFBLBQYAAAAABAAEAPUAAACMAwAAAAA=&#10;" path="m22,29l6,29,,22,,6,6,,22,r7,6l29,22r-7,7xe" fillcolor="#c1c1c1" stroked="f">
              <v:path arrowok="t" o:connecttype="custom" o:connectlocs="22,29;6,29;0,22;0,6;6,0;22,0;29,6;29,22;22,29" o:connectangles="0,0,0,0,0,0,0,0,0"/>
            </v:shape>
            <v:shape id="Freeform 1856" o:spid="_x0000_s3904" style="position:absolute;left:11348;top:3734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EGa1cYA&#10;AADcAAAADwAAAGRycy9kb3ducmV2LnhtbESPT2vCQBTE74LfYXmF3uqmqUiJrlKE0NDqQasHb4/s&#10;MwnNvk2zmz/99l2h4HGYmd8wq81oatFT6yrLCp5nEQji3OqKCwWnr/TpFYTzyBpry6Tglxxs1tPJ&#10;ChNtBz5Qf/SFCBB2CSoovW8SKV1ekkE3sw1x8K62NeiDbAupWxwC3NQyjqKFNFhxWCixoW1J+fex&#10;Mwrk+/W8fzF9dtGNjKv0w3U/nzulHh/GtyUIT6O/h//bmVYwn8dwOxOOgFz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EGa1cYAAADcAAAADwAAAAAAAAAAAAAAAACYAgAAZHJz&#10;L2Rvd25yZXYueG1sUEsFBgAAAAAEAAQA9QAAAIsDAAAAAA==&#10;" path="m,14l,6,6,r8,l22,r7,6l29,14r,8l22,29r-8,l6,29,,22,,14xe" filled="f" strokecolor="maroon" strokeweight="0">
              <v:path arrowok="t" o:connecttype="custom" o:connectlocs="0,14;0,6;6,0;14,0;22,0;29,6;29,14;29,22;22,29;14,29;6,29;0,22;0,14" o:connectangles="0,0,0,0,0,0,0,0,0,0,0,0,0"/>
            </v:shape>
            <v:shape id="Freeform 1857" o:spid="_x0000_s3905" style="position:absolute;left:11426;top:3781;width:20;height:205;visibility:visible;mso-wrap-style:square;v-text-anchor:top" coordsize="20,20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vQmPcUA&#10;AADcAAAADwAAAGRycy9kb3ducmV2LnhtbESPQWsCMRSE74L/IbxCb5qtlbpsjaKFgtqT2x48Pjav&#10;m203L9skddd/bwoFj8PMfMMs14NtxZl8aBwreJhmIIgrpxuuFXy8v05yECEia2wdk4ILBVivxqMl&#10;Ftr1fKRzGWuRIBwKVGBi7AopQ2XIYpi6jjh5n85bjEn6WmqPfYLbVs6y7ElabDgtGOzoxVD1Xf5a&#10;BV97vzjtt1zlXf5zOryZ8hj7Uqn7u2HzDCLSEG/h//ZOK5jPH+HvTDoCcnU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y9CY9xQAAANwAAAAPAAAAAAAAAAAAAAAAAJgCAABkcnMv&#10;ZG93bnJldi54bWxQSwUGAAAAAAQABAD1AAAAigMAAAAA&#10;" path="m,204l,e" filled="f" strokecolor="#818181" strokeweight="0">
              <v:path arrowok="t" o:connecttype="custom" o:connectlocs="0,204;0,0" o:connectangles="0,0"/>
            </v:shape>
            <v:shape id="Freeform 1858" o:spid="_x0000_s3906" style="position:absolute;left:11395;top:3781;width:20;height:173;visibility:visible;mso-wrap-style:square;v-text-anchor:top" coordsize="20,17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kIGycYA&#10;AADcAAAADwAAAGRycy9kb3ducmV2LnhtbESPQWvCQBSE74X+h+UVvNVNayo1ukoVCgVPRi+9PbPP&#10;JDX7NuyuSeyv7woFj8PMfMMsVoNpREfO15YVvIwTEMSF1TWXCg77z+d3ED4ga2wsk4IreVgtHx8W&#10;mGnb8466PJQiQthnqKAKoc2k9EVFBv3YtsTRO1lnMETpSqkd9hFuGvmaJFNpsOa4UGFLm4qKc34x&#10;Ck7XerZ569e/2/335MfNcrk9HzulRk/DxxxEoCHcw//tL60gTVO4nYlHQC7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kIGycYAAADcAAAADwAAAAAAAAAAAAAAAACYAgAAZHJz&#10;L2Rvd25yZXYueG1sUEsFBgAAAAAEAAQA9QAAAIsDAAAAAA==&#10;" path="m,173l,e" filled="f" strokecolor="#818181" strokeweight="0">
              <v:path arrowok="t" o:connecttype="custom" o:connectlocs="0,173;0,0" o:connectangles="0,0"/>
            </v:shape>
            <v:shape id="Freeform 1859" o:spid="_x0000_s3907" style="position:absolute;left:11395;top:4001;width:29;height:30;visibility:visible;mso-wrap-style:square;v-text-anchor:top" coordsize="29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RfowMUA&#10;AADcAAAADwAAAGRycy9kb3ducmV2LnhtbESPT2vCQBTE70K/w/IK3nQ3/qOkrlIERQ9CtbXQ2yP7&#10;TEKzb0N2jfHbuwXB4zAzv2Hmy85WoqXGl441JEMFgjhzpuRcw/fXevAGwgdkg5Vj0nAjD8vFS2+O&#10;qXFXPlB7DLmIEPYpaihCqFMpfVaQRT90NXH0zq6xGKJscmkavEa4reRIqZm0WHJcKLCmVUHZ3/Fi&#10;Nex+Pw883iRmf2q704+6nZOdklr3X7uPdxCBuvAMP9pbo2EymcL/mXgE5OIO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xF+jAxQAAANwAAAAPAAAAAAAAAAAAAAAAAJgCAABkcnMv&#10;ZG93bnJldi54bWxQSwUGAAAAAAQABAD1AAAAigMAAAAA&#10;" path="m22,29l6,29,,22,,6,6,,22,r7,6l29,22r-7,7xe" fillcolor="#c1c1c1" stroked="f">
              <v:path arrowok="t" o:connecttype="custom" o:connectlocs="22,29;6,29;0,22;0,6;6,0;22,0;29,6;29,22;22,29" o:connectangles="0,0,0,0,0,0,0,0,0"/>
            </v:shape>
            <v:shape id="Freeform 1860" o:spid="_x0000_s3908" style="position:absolute;left:11395;top:4001;width:29;height:30;visibility:visible;mso-wrap-style:square;v-text-anchor:top" coordsize="29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v1ipMcA&#10;AADcAAAADwAAAGRycy9kb3ducmV2LnhtbESPQWvCQBSE74L/YXmCF6mbpNZKdBURWtqjsYX29sg+&#10;k2D2bciuSeqv7xaEHoeZ+YbZ7AZTi45aV1lWEM8jEMS51RUXCj5OLw8rEM4ja6wtk4IfcrDbjkcb&#10;TLXt+Uhd5gsRIOxSVFB636RSurwkg25uG+LgnW1r0AfZFlK32Ae4qWUSRUtpsOKwUGJDh5LyS3Y1&#10;Cl77y+16eH78Lo5fT59xMrudo/eTUtPJsF+D8DT4//C9/aYVLBZL+DsTjoDc/gI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L9YqTHAAAA3AAAAA8AAAAAAAAAAAAAAAAAmAIAAGRy&#10;cy9kb3ducmV2LnhtbFBLBQYAAAAABAAEAPUAAACMAwAAAAA=&#10;" path="m,14l,6,6,r8,l22,r7,6l29,14r,8l22,29r-8,l6,29,,22,,14xe" filled="f" strokecolor="maroon" strokeweight="0">
              <v:path arrowok="t" o:connecttype="custom" o:connectlocs="0,14;0,6;6,0;14,0;22,0;29,6;29,14;29,22;22,29;14,29;6,29;0,22;0,14" o:connectangles="0,0,0,0,0,0,0,0,0,0,0,0,0"/>
            </v:shape>
            <v:shape id="Freeform 1861" o:spid="_x0000_s3909" style="position:absolute;left:11364;top:3970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TyUV8YA&#10;AADcAAAADwAAAGRycy9kb3ducmV2LnhtbESPT2vCQBTE70K/w/IKvelGCWpTVylCoUEP/imIt0f2&#10;NYnNvg3ZbRK/vSsIHoeZ+Q2zWPWmEi01rrSsYDyKQBBnVpecK/g5fg3nIJxH1lhZJgVXcrBavgwW&#10;mGjb8Z7ag89FgLBLUEHhfZ1I6bKCDLqRrYmD92sbgz7IJpe6wS7ATSUnUTSVBksOCwXWtC4o+zv8&#10;GwVtuttOx/Gle+/T62Vz1rNTnW6UenvtPz9AeOr9M/xof2sFcTyD+5lwBOTyB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TyUV8YAAADcAAAADwAAAAAAAAAAAAAAAACYAgAAZHJz&#10;L2Rvd25yZXYueG1sUEsFBgAAAAAEAAQA9QAAAIsDAAAAAA==&#10;" path="m22,29l6,29,,22,,6,6,,22,r7,6l29,22r-7,7xe" fillcolor="#c1c1c1" stroked="f">
              <v:path arrowok="t" o:connecttype="custom" o:connectlocs="22,29;6,29;0,22;0,6;6,0;22,0;29,6;29,22;22,29" o:connectangles="0,0,0,0,0,0,0,0,0"/>
            </v:shape>
            <v:shape id="Freeform 1862" o:spid="_x0000_s3910" style="position:absolute;left:11364;top:3970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amtP8MA&#10;AADcAAAADwAAAGRycy9kb3ducmV2LnhtbERPy2rCQBTdC/2H4Rbc6aQaRNKMUgqi+Fho20V3l8zN&#10;g2bupJkxiX/vLASXh/NO14OpRUetqywreJtGIIgzqysuFHx/bSZLEM4ja6wtk4IbOVivXkYpJtr2&#10;fKbu4gsRQtglqKD0vkmkdFlJBt3UNsSBy21r0AfYFlK32IdwU8tZFC2kwYpDQ4kNfZaU/V2uRoHc&#10;5j+nuel2v7qRs2qzd9f/w1Gp8evw8Q7C0+Cf4od7pxXEcVgbzoQjIFd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amtP8MAAADcAAAADwAAAAAAAAAAAAAAAACYAgAAZHJzL2Rv&#10;d25yZXYueG1sUEsFBgAAAAAEAAQA9QAAAIgDAAAAAA==&#10;" path="m,14l,6,6,r8,l22,r7,6l29,14r,8l22,29r-8,l6,29,,22,,14xe" filled="f" strokecolor="maroon" strokeweight="0">
              <v:path arrowok="t" o:connecttype="custom" o:connectlocs="0,14;0,6;6,0;14,0;22,0;29,6;29,14;29,22;22,29;14,29;6,29;0,22;0,14" o:connectangles="0,0,0,0,0,0,0,0,0,0,0,0,0"/>
            </v:shape>
            <v:shape id="Freeform 1863" o:spid="_x0000_s3911" style="position:absolute;left:11348;top:4017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++lvscA&#10;AADcAAAADwAAAGRycy9kb3ducmV2LnhtbESPT2vCQBTE7wW/w/KE3nRjCbZGNyJCocEeqi0Ub4/s&#10;a/40+zZk1yR+e7cg9DjMzG+YzXY0jeipc5VlBYt5BII4t7riQsHX5+vsBYTzyBoby6TgSg626eRh&#10;g4m2Ax+pP/lCBAi7BBWU3reJlC4vyaCb25Y4eD+2M+iD7AqpOxwC3DTyKYqW0mDFYaHElvYl5b+n&#10;i1HQZx/vy0VcD6sxu9aHs37+brODUo/TcbcG4Wn0/+F7+00riOMV/J0JR0CmN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Pvpb7HAAAA3AAAAA8AAAAAAAAAAAAAAAAAmAIAAGRy&#10;cy9kb3ducmV2LnhtbFBLBQYAAAAABAAEAPUAAACMAwAAAAA=&#10;" path="m22,29l6,29,,22,,6,6,,22,r7,6l29,22r-7,7xe" fillcolor="#c1c1c1" stroked="f">
              <v:path arrowok="t" o:connecttype="custom" o:connectlocs="22,29;6,29;0,22;0,6;6,0;22,0;29,6;29,22;22,29" o:connectangles="0,0,0,0,0,0,0,0,0"/>
            </v:shape>
            <v:shape id="Freeform 1864" o:spid="_x0000_s3912" style="position:absolute;left:11348;top:4017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gY35MMA&#10;AADcAAAADwAAAGRycy9kb3ducmV2LnhtbERPy2rCQBTdF/oPwxW6qxOtFUkdpQihUuvC18LdJXNN&#10;QjN3xswkxr93FoUuD+c9X/amFh01vrKsYDRMQBDnVldcKDgestcZCB+QNdaWScGdPCwXz09zTLW9&#10;8Y66fShEDGGfooIyBJdK6fOSDPqhdcSRu9jGYIiwKaRu8BbDTS3HSTKVBiuODSU6WpWU/+5bo0B+&#10;XU7bN9Otz9rJcZV9+/a6+VHqZdB/foAI1Id/8Z97rRVM3uP8eCYeAbl4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gY35MMAAADcAAAADwAAAAAAAAAAAAAAAACYAgAAZHJzL2Rv&#10;d25yZXYueG1sUEsFBgAAAAAEAAQA9QAAAIgDAAAAAA==&#10;" path="m,14l,6,6,r8,l22,r7,6l29,14r,8l22,29r-8,l6,29,,22,,14xe" filled="f" strokecolor="maroon" strokeweight="0">
              <v:path arrowok="t" o:connecttype="custom" o:connectlocs="0,14;0,6;6,0;14,0;22,0;29,6;29,14;29,22;22,29;14,29;6,29;0,22;0,14" o:connectangles="0,0,0,0,0,0,0,0,0,0,0,0,0"/>
            </v:shape>
            <v:shape id="Freeform 1865" o:spid="_x0000_s3913" style="position:absolute;left:11426;top:4064;width:20;height:205;visibility:visible;mso-wrap-style:square;v-text-anchor:top" coordsize="20,20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LOLDMUA&#10;AADcAAAADwAAAGRycy9kb3ducmV2LnhtbESPQWsCMRSE7wX/Q3iCt5q1WLtsjaKCUNuTqwePj83r&#10;ZtvNyzZJ3e2/bwpCj8PMfMMs14NtxZV8aBwrmE0zEMSV0w3XCs6n/X0OIkRkja1jUvBDAdar0d0S&#10;C+16PtK1jLVIEA4FKjAxdoWUoTJkMUxdR5y8d+ctxiR9LbXHPsFtKx+ybCEtNpwWDHa0M1R9lt9W&#10;wcfBP10OW67yLv+6vL6Z8hj7UqnJeNg8g4g0xP/wrf2iFcwfZ/B3Jh0Bufo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os4sMxQAAANwAAAAPAAAAAAAAAAAAAAAAAJgCAABkcnMv&#10;ZG93bnJldi54bWxQSwUGAAAAAAQABAD1AAAAigMAAAAA&#10;" path="m,204l,e" filled="f" strokecolor="#818181" strokeweight="0">
              <v:path arrowok="t" o:connecttype="custom" o:connectlocs="0,204;0,0" o:connectangles="0,0"/>
            </v:shape>
            <v:shape id="Freeform 1866" o:spid="_x0000_s3914" style="position:absolute;left:11395;top:4064;width:20;height:173;visibility:visible;mso-wrap-style:square;v-text-anchor:top" coordsize="20,17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z6t+8YA&#10;AADcAAAADwAAAGRycy9kb3ducmV2LnhtbESPQWvCQBSE7wX/w/IEb3Wj1qLRVaxQKHhq9OLtmX0m&#10;0ezbsLtNYn99t1DocZiZb5j1tje1aMn5yrKCyTgBQZxbXXGh4HR8f16A8AFZY22ZFDzIw3YzeFpj&#10;qm3Hn9RmoRARwj5FBWUITSqlz0sy6Me2IY7e1TqDIUpXSO2wi3BTy2mSvEqDFceFEhval5Tfsy+j&#10;4Pqolvt59/Z9OJ5nN7fM5OF+aZUaDfvdCkSgPvyH/9ofWsHLfAq/Z+IRkJs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z6t+8YAAADcAAAADwAAAAAAAAAAAAAAAACYAgAAZHJz&#10;L2Rvd25yZXYueG1sUEsFBgAAAAAEAAQA9QAAAIsDAAAAAA==&#10;" path="m,173l,e" filled="f" strokecolor="#818181" strokeweight="0">
              <v:path arrowok="t" o:connecttype="custom" o:connectlocs="0,173;0,0" o:connectangles="0,0"/>
            </v:shape>
            <v:shape id="Freeform 1867" o:spid="_x0000_s3915" style="position:absolute;left:11395;top:4285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94EiccA&#10;AADcAAAADwAAAGRycy9kb3ducmV2LnhtbESPT2vCQBTE7wW/w/IK3urGv21TVxFBMNhDawvi7ZF9&#10;TaLZtyG7JvHbu4LQ4zAzv2Hmy86UoqHaFZYVDAcRCOLU6oIzBb8/m5c3EM4jaywtk4IrOVguek9z&#10;jLVt+Zuavc9EgLCLUUHufRVL6dKcDLqBrYiD92drgz7IOpO6xjbATSlHUTSTBgsOCzlWtM4pPe8v&#10;RkGTfH3OhpNT+94l19PuqF8PVbJTqv/crT5AeOr8f/jR3moFk+kY7mfCEZCLG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feBInHAAAA3AAAAA8AAAAAAAAAAAAAAAAAmAIAAGRy&#10;cy9kb3ducmV2LnhtbFBLBQYAAAAABAAEAPUAAACMAwAAAAA=&#10;" path="m22,29l6,29,,22,,6,6,,22,r7,6l29,22r-7,7xe" fillcolor="#c1c1c1" stroked="f">
              <v:path arrowok="t" o:connecttype="custom" o:connectlocs="22,29;6,29;0,22;0,6;6,0;22,0;29,6;29,22;22,29" o:connectangles="0,0,0,0,0,0,0,0,0"/>
            </v:shape>
            <v:shape id="Freeform 1868" o:spid="_x0000_s3916" style="position:absolute;left:11395;top:4285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T0x58YA&#10;AADcAAAADwAAAGRycy9kb3ducmV2LnhtbESPT2vCQBTE7wW/w/KE3pqNmkqJriKCKP1zaKwHb4/s&#10;Mwlm38bsmqTfvlso9DjMzG+Y5XowteiodZVlBZMoBkGcW11xoeDruHt6AeE8ssbaMin4Jgfr1ehh&#10;iam2PX9Sl/lCBAi7FBWU3jeplC4vyaCLbEMcvIttDfog20LqFvsAN7WcxvFcGqw4LJTY0Lak/Jrd&#10;jQK5v5w+ZqY7nHUjp9Xu1d1vb+9KPY6HzQKEp8H/h//aB60geU7g90w4AnL1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T0x58YAAADcAAAADwAAAAAAAAAAAAAAAACYAgAAZHJz&#10;L2Rvd25yZXYueG1sUEsFBgAAAAAEAAQA9QAAAIsDAAAAAA==&#10;" path="m,14l,6,6,r8,l22,r7,6l29,14r,8l22,29r-8,l6,29,,22,,14xe" filled="f" strokecolor="maroon" strokeweight="0">
              <v:path arrowok="t" o:connecttype="custom" o:connectlocs="0,14;0,6;6,0;14,0;22,0;29,6;29,14;29,22;22,29;14,29;6,29;0,22;0,14" o:connectangles="0,0,0,0,0,0,0,0,0,0,0,0,0"/>
            </v:shape>
            <v:shape id="Freeform 1869" o:spid="_x0000_s3917" style="position:absolute;left:11364;top:4253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3s5ZscA&#10;AADcAAAADwAAAGRycy9kb3ducmV2LnhtbESPW2vCQBSE3wv9D8sRfNONxUsbs0opFAz2odVC8e2Q&#10;PebS7NmQXZP4792C0MdhZr5hku1gatFR60rLCmbTCARxZnXJuYLv4/vkGYTzyBpry6TgSg62m8eH&#10;BGNte/6i7uBzESDsYlRQeN/EUrqsIINuahvi4J1ta9AH2eZSt9gHuKnlUxQtpcGSw0KBDb0VlP0e&#10;LkZBl35+LGfzqn8Z0mu1P+nVT5PulRqPhtc1CE+D/w/f2zutYL5YwN+ZcATk5gY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d7OWbHAAAA3AAAAA8AAAAAAAAAAAAAAAAAmAIAAGRy&#10;cy9kb3ducmV2LnhtbFBLBQYAAAAABAAEAPUAAACMAwAAAAA=&#10;" path="m22,29l6,29,,22,,6,6,,22,r7,6l29,22r-7,7xe" fillcolor="#c1c1c1" stroked="f">
              <v:path arrowok="t" o:connecttype="custom" o:connectlocs="22,29;6,29;0,22;0,6;6,0;22,0;29,6;29,22;22,29" o:connectangles="0,0,0,0,0,0,0,0,0"/>
            </v:shape>
            <v:shape id="Freeform 1870" o:spid="_x0000_s3918" style="position:absolute;left:11364;top:4253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qMKC8YA&#10;AADcAAAADwAAAGRycy9kb3ducmV2LnhtbESPT2vCQBTE7wW/w/KE3pqN2oYSXUUEUfrnYKwHb4/s&#10;Mwlm38bsmqTfvlso9DjMzG+YxWowteiodZVlBZMoBkGcW11xoeDruH16BeE8ssbaMin4Jger5ehh&#10;gam2PR+oy3whAoRdigpK75tUSpeXZNBFtiEO3sW2Bn2QbSF1i32Am1pO4ziRBisOCyU2tCkpv2Z3&#10;o0DuLqfPmen2Z93IabV9c/fb+4dSj+NhPQfhafD/4b/2Xit4fkng90w4AnL5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9qMKC8YAAADcAAAADwAAAAAAAAAAAAAAAACYAgAAZHJz&#10;L2Rvd25yZXYueG1sUEsFBgAAAAAEAAQA9QAAAIsDAAAAAA==&#10;" path="m,14l,6,6,r8,l22,r7,6l29,14r,8l22,29r-8,l6,29,,22,,14xe" filled="f" strokecolor="maroon" strokeweight="0">
              <v:path arrowok="t" o:connecttype="custom" o:connectlocs="0,14;0,6;6,0;14,0;22,0;29,6;29,14;29,22;22,29;14,29;6,29;0,22;0,14" o:connectangles="0,0,0,0,0,0,0,0,0,0,0,0,0"/>
            </v:shape>
            <v:shape id="Freeform 1871" o:spid="_x0000_s3919" style="position:absolute;left:11348;top:4300;width:29;height:30;visibility:visible;mso-wrap-style:square;v-text-anchor:top" coordsize="29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1BF8cYA&#10;AADcAAAADwAAAGRycy9kb3ducmV2LnhtbESPS2vDMBCE74H+B7GF3hLJbV44UUIotDSHQvOE3BZr&#10;Y5tYK2OpjvPvo0Kgx2FmvmHmy85WoqXGl441JAMFgjhzpuRcw3730Z+C8AHZYOWYNNzIw3Lx1Jtj&#10;atyVN9RuQy4ihH2KGooQ6lRKnxVk0Q9cTRy9s2sshiibXJoGrxFuK/mq1FhaLDkuFFjTe0HZZftr&#10;NaxPPxt++0zM96HtDkd1OydrJbV+ee5WMxCBuvAffrS/jIbhaAJ/Z+IRkIs7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1BF8cYAAADcAAAADwAAAAAAAAAAAAAAAACYAgAAZHJz&#10;L2Rvd25yZXYueG1sUEsFBgAAAAAEAAQA9QAAAIsDAAAAAA==&#10;" path="m22,29l6,29,,22,,6,6,,22,r7,6l29,22r-7,7xe" fillcolor="#c1c1c1" stroked="f">
              <v:path arrowok="t" o:connecttype="custom" o:connectlocs="22,29;6,29;0,22;0,6;6,0;22,0;29,6;29,22;22,29" o:connectangles="0,0,0,0,0,0,0,0,0"/>
            </v:shape>
            <v:shape id="Freeform 1872" o:spid="_x0000_s3920" style="position:absolute;left:11348;top:4300;width:29;height:30;visibility:visible;mso-wrap-style:square;v-text-anchor:top" coordsize="29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ffFkMQA&#10;AADcAAAADwAAAGRycy9kb3ducmV2LnhtbERPTWvCQBC9C/0PyxR6kWZj1LakrlICLfVoUsHehuyY&#10;BLOzIbua6K/vHoQeH+97tRlNKy7Uu8ayglkUgyAurW64UvBTfD6/gXAeWWNrmRRcycFm/TBZYart&#10;wDu65L4SIYRdigpq77tUSlfWZNBFtiMO3NH2Bn2AfSV1j0MIN61M4vhFGmw4NNTYUVZTecrPRsHX&#10;cLqds9f5b7U7LPezZHo7xttCqafH8eMdhKfR/4vv7m+tYLEMa8OZcATk+g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n3xZDEAAAA3AAAAA8AAAAAAAAAAAAAAAAAmAIAAGRycy9k&#10;b3ducmV2LnhtbFBLBQYAAAAABAAEAPUAAACJAwAAAAA=&#10;" path="m,14l,6,6,r8,l22,r7,6l29,14r,8l22,29r-8,l6,29,,22,,14xe" filled="f" strokecolor="maroon" strokeweight="0">
              <v:path arrowok="t" o:connecttype="custom" o:connectlocs="0,14;0,6;6,0;14,0;22,0;29,6;29,14;29,22;22,29;14,29;6,29;0,22;0,14" o:connectangles="0,0,0,0,0,0,0,0,0,0,0,0,0"/>
            </v:shape>
            <v:shape id="Freeform 1873" o:spid="_x0000_s3921" style="position:absolute;left:11426;top:4348;width:20;height:204;visibility:visible;mso-wrap-style:square;v-text-anchor:top" coordsize="20,20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Wbyh8QA&#10;AADcAAAADwAAAGRycy9kb3ducmV2LnhtbESP3WrCQBSE7wu+w3KE3tVdxYrGbERLC6Uo1J8HOGSP&#10;STR7Ns1uY/r23YLQy2FmvmHSVW9r0VHrK8caxiMFgjh3puJCw+n49jQH4QOywdoxafghD6ts8JBi&#10;YtyN99QdQiEihH2CGsoQmkRKn5dk0Y9cQxy9s2sthijbQpoWbxFuazlRaiYtVhwXSmzopaT8evi2&#10;GnjTcSgu8w/1unWfcso7/FI7rR+H/XoJIlAf/sP39rvRMH1ewN+ZeARk9g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Fm8ofEAAAA3AAAAA8AAAAAAAAAAAAAAAAAmAIAAGRycy9k&#10;b3ducmV2LnhtbFBLBQYAAAAABAAEAPUAAACJAwAAAAA=&#10;" path="m,204l,e" filled="f" strokecolor="#818181" strokeweight="0">
              <v:path arrowok="t" o:connecttype="custom" o:connectlocs="0,204;0,0" o:connectangles="0,0"/>
            </v:shape>
            <v:shape id="Freeform 1874" o:spid="_x0000_s3922" style="position:absolute;left:11395;top:4348;width:20;height:173;visibility:visible;mso-wrap-style:square;v-text-anchor:top" coordsize="20,17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sxcqsMA&#10;AADcAAAADwAAAGRycy9kb3ducmV2LnhtbERPz2vCMBS+D/wfwhO8zVTdRKtRnCAInlZ38fZsnm21&#10;eSlJ1tb99cthsOPH93u97U0tWnK+sqxgMk5AEOdWV1wo+DofXhcgfEDWWFsmBU/ysN0MXtaYatvx&#10;J7VZKEQMYZ+igjKEJpXS5yUZ9GPbEEfuZp3BEKErpHbYxXBTy2mSzKXBimNDiQ3tS8of2bdRcHtW&#10;y/179/FzOl9md7fM5OlxbZUaDfvdCkSgPvyL/9xHreBtHufHM/EIyM0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sxcqsMAAADcAAAADwAAAAAAAAAAAAAAAACYAgAAZHJzL2Rv&#10;d25yZXYueG1sUEsFBgAAAAAEAAQA9QAAAIgDAAAAAA==&#10;" path="m,173l,e" filled="f" strokecolor="#818181" strokeweight="0">
              <v:path arrowok="t" o:connecttype="custom" o:connectlocs="0,173;0,0" o:connectangles="0,0"/>
            </v:shape>
            <v:shape id="Freeform 1875" o:spid="_x0000_s3923" style="position:absolute;left:11395;top:4568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iz12MYA&#10;AADcAAAADwAAAGRycy9kb3ducmV2LnhtbESPQWvCQBSE74L/YXmCt7qJSKypq5SCYNCDtQXp7ZF9&#10;TWKzb0N2m8R/3xUKHoeZ+YZZbwdTi45aV1lWEM8iEMS51RUXCj4/dk/PIJxH1lhbJgU3crDdjEdr&#10;TLXt+Z26sy9EgLBLUUHpfZNK6fKSDLqZbYiD921bgz7ItpC6xT7ATS3nUZRIgxWHhRIbeisp/zn/&#10;GgVddjom8eLar4bsdj186eWlyQ5KTSfD6wsIT4N/hP/be61gkcRwPxOOgNz8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iz12MYAAADcAAAADwAAAAAAAAAAAAAAAACYAgAAZHJz&#10;L2Rvd25yZXYueG1sUEsFBgAAAAAEAAQA9QAAAIsDAAAAAA==&#10;" path="m22,29l6,29,,22,,6,6,,22,r7,6l29,22r-7,7xe" fillcolor="#c1c1c1" stroked="f">
              <v:path arrowok="t" o:connecttype="custom" o:connectlocs="22,29;6,29;0,22;0,6;6,0;22,0;29,6;29,22;22,29" o:connectangles="0,0,0,0,0,0,0,0,0"/>
            </v:shape>
            <v:shape id="Freeform 1876" o:spid="_x0000_s3924" style="position:absolute;left:11395;top:4568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/TGtcYA&#10;AADcAAAADwAAAGRycy9kb3ducmV2LnhtbESPS2vDMBCE74X8B7GF3hK5bgjFjRJKwNTkcUjaHnpb&#10;rI1taq1cS37k30eBQI/DzHzDLNejqUVPrassK3ieRSCIc6srLhR8fabTVxDOI2usLZOCCzlYryYP&#10;S0y0HfhI/ckXIkDYJaig9L5JpHR5SQbdzDbEwTvb1qAPsi2kbnEIcFPLOIoW0mDFYaHEhjYl5b+n&#10;ziiQH+fvw4vpsx/dyLhKt6772+2Venoc399AeBr9f/jezrSC+SKG25lwBOTqC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/TGtcYAAADcAAAADwAAAAAAAAAAAAAAAACYAgAAZHJz&#10;L2Rvd25yZXYueG1sUEsFBgAAAAAEAAQA9QAAAIsDAAAAAA==&#10;" path="m,14l,6,6,r8,l22,r7,6l29,14r,8l22,29r-8,l6,29,,22,,14xe" filled="f" strokecolor="maroon" strokeweight="0">
              <v:path arrowok="t" o:connecttype="custom" o:connectlocs="0,14;0,6;6,0;14,0;22,0;29,6;29,14;29,22;22,29;14,29;6,29;0,22;0,14" o:connectangles="0,0,0,0,0,0,0,0,0,0,0,0,0"/>
            </v:shape>
            <v:shape id="Freeform 1877" o:spid="_x0000_s3925" style="position:absolute;left:11364;top:4536;width:29;height:30;visibility:visible;mso-wrap-style:square;v-text-anchor:top" coordsize="29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geJT8UA&#10;AADcAAAADwAAAGRycy9kb3ducmV2LnhtbESPT2sCMRTE7wW/Q3iCt5psLSKrWRGhRQ+FalXw9ti8&#10;/YObl2WTruu3bwqFHoeZ+Q2zWg+2ET11vnasIZkqEMS5MzWXGk5fb88LED4gG2wck4YHeVhno6cV&#10;psbd+UD9MZQiQtinqKEKoU2l9HlFFv3UtcTRK1xnMUTZldJ0eI9w28gXpebSYs1xocKWthXlt+O3&#10;1bC/fh549p6Yj3M/nC/qUSR7JbWejIfNEkSgIfyH/9o7o+F1PoPfM/EIyOw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aB4lPxQAAANwAAAAPAAAAAAAAAAAAAAAAAJgCAABkcnMv&#10;ZG93bnJldi54bWxQSwUGAAAAAAQABAD1AAAAigMAAAAA&#10;" path="m22,29l6,29,,22,,6,6,,22,r7,6l29,22r-7,7xe" fillcolor="#c1c1c1" stroked="f">
              <v:path arrowok="t" o:connecttype="custom" o:connectlocs="22,29;6,29;0,22;0,6;6,0;22,0;29,6;29,22;22,29" o:connectangles="0,0,0,0,0,0,0,0,0"/>
            </v:shape>
            <v:shape id="Freeform 1878" o:spid="_x0000_s3926" style="position:absolute;left:11364;top:4536;width:29;height:30;visibility:visible;mso-wrap-style:square;v-text-anchor:top" coordsize="29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tYFKMcA&#10;AADcAAAADwAAAGRycy9kb3ducmV2LnhtbESPQWvCQBSE74L/YXmCF6mbpNZKdBURWtqjsYX29sg+&#10;k2D2bciuSeqv7xaEHoeZ+YbZ7AZTi45aV1lWEM8jEMS51RUXCj5OLw8rEM4ja6wtk4IfcrDbjkcb&#10;TLXt+Uhd5gsRIOxSVFB636RSurwkg25uG+LgnW1r0AfZFlK32Ae4qWUSRUtpsOKwUGJDh5LyS3Y1&#10;Cl77y+16eH78Lo5fT59xMrudo/eTUtPJsF+D8DT4//C9/aYVLJYL+DsTjoDc/gI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bWBSjHAAAA3AAAAA8AAAAAAAAAAAAAAAAAmAIAAGRy&#10;cy9kb3ducmV2LnhtbFBLBQYAAAAABAAEAPUAAACMAwAAAAA=&#10;" path="m,14l,6,6,r8,l22,r7,6l29,14r,8l22,29r-8,l6,29,,22,,14xe" filled="f" strokecolor="maroon" strokeweight="0">
              <v:path arrowok="t" o:connecttype="custom" o:connectlocs="0,14;0,6;6,0;14,0;22,0;29,6;29,14;29,22;22,29;14,29;6,29;0,22;0,14" o:connectangles="0,0,0,0,0,0,0,0,0,0,0,0,0"/>
            </v:shape>
            <v:shape id="Freeform 1879" o:spid="_x0000_s3927" style="position:absolute;left:11348;top:4584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Rfz28YA&#10;AADcAAAADwAAAGRycy9kb3ducmV2LnhtbESPQWvCQBSE70L/w/IK3nRjsWkbXUUKQoMerBWkt0f2&#10;mUSzb0N2m8R/3xUEj8PMfMPMl72pREuNKy0rmIwjEMSZ1SXnCg4/69E7COeRNVaWScGVHCwXT4M5&#10;Jtp2/E3t3uciQNglqKDwvk6kdFlBBt3Y1sTBO9nGoA+yyaVusAtwU8mXKIqlwZLDQoE1fRaUXfZ/&#10;RkGb7rbxZHruPvr0et786rdjnW6UGj73qxkIT71/hO/tL61gGr/C7Uw4AnLxD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Rfz28YAAADcAAAADwAAAAAAAAAAAAAAAACYAgAAZHJz&#10;L2Rvd25yZXYueG1sUEsFBgAAAAAEAAQA9QAAAIsDAAAAAA==&#10;" path="m22,29l6,29,,22,,6,6,,22,r7,6l29,22r-7,7xe" fillcolor="#c1c1c1" stroked="f">
              <v:path arrowok="t" o:connecttype="custom" o:connectlocs="22,29;6,29;0,22;0,6;6,0;22,0;29,6;29,22;22,29" o:connectangles="0,0,0,0,0,0,0,0,0"/>
            </v:shape>
            <v:shape id="Freeform 1880" o:spid="_x0000_s3928" style="position:absolute;left:11348;top:4584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M/AtsYA&#10;AADcAAAADwAAAGRycy9kb3ducmV2LnhtbESPQWvCQBSE7wX/w/IEb3VjLEFSVxEhNLT2oLaH3h7Z&#10;ZxLMvk2zm5j+e7dQ6HGYmW+Y9XY0jRioc7VlBYt5BIK4sLrmUsHHOXtcgXAeWWNjmRT8kIPtZvKw&#10;xlTbGx9pOPlSBAi7FBVU3replK6oyKCb25Y4eBfbGfRBdqXUHd4C3DQyjqJEGqw5LFTY0r6i4nrq&#10;jQL5cvl8X5oh/9KtjOvs1fXfbwelZtNx9wzC0+j/w3/tXCt4ShL4PROOgNzc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M/AtsYAAADcAAAADwAAAAAAAAAAAAAAAACYAgAAZHJz&#10;L2Rvd25yZXYueG1sUEsFBgAAAAAEAAQA9QAAAIsDAAAAAA==&#10;" path="m,14l,6,6,r8,l22,r7,6l29,14r,8l22,29r-8,l6,29,,22,,14xe" filled="f" strokecolor="maroon" strokeweight="0">
              <v:path arrowok="t" o:connecttype="custom" o:connectlocs="0,14;0,6;6,0;14,0;22,0;29,6;29,14;29,22;22,29;14,29;6,29;0,22;0,14" o:connectangles="0,0,0,0,0,0,0,0,0,0,0,0,0"/>
            </v:shape>
            <v:shape id="Freeform 1881" o:spid="_x0000_s3929" style="position:absolute;left:11426;top:4631;width:20;height:204;visibility:visible;mso-wrap-style:square;v-text-anchor:top" coordsize="20,20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dkJ08MA&#10;AADcAAAADwAAAGRycy9kb3ducmV2LnhtbESP0WrCQBRE3wv+w3ILfdPdSrASXYNKC1IUrPUDLtlr&#10;Es3eTbNrTP/eLQh9HGbmDDPPeluLjlpfOdbwOlIgiHNnKi40HL8/hlMQPiAbrB2Thl/ykC0GT3NM&#10;jbvxF3WHUIgIYZ+ihjKEJpXS5yVZ9CPXEEfv5FqLIcq2kKbFW4TbWo6VmkiLFceFEhtal5RfDler&#10;gVcdh+I8/VTvW7eXCe/wR+20fnnulzMQgfrwH360N0ZDMnmDvzPxCMjFH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dkJ08MAAADcAAAADwAAAAAAAAAAAAAAAACYAgAAZHJzL2Rv&#10;d25yZXYueG1sUEsFBgAAAAAEAAQA9QAAAIgDAAAAAA==&#10;" path="m,204l,e" filled="f" strokecolor="#818181" strokeweight="0">
              <v:path arrowok="t" o:connecttype="custom" o:connectlocs="0,204;0,0" o:connectangles="0,0"/>
            </v:shape>
            <v:shape id="Freeform 1882" o:spid="_x0000_s3930" style="position:absolute;left:11395;top:4631;width:20;height:173;visibility:visible;mso-wrap-style:square;v-text-anchor:top" coordsize="20,17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LpQrMMA&#10;AADcAAAADwAAAGRycy9kb3ducmV2LnhtbERPz2vCMBS+D/wfwhO8zVTdRKtRnCAInlZ38fZsnm21&#10;eSlJ1tb99cthsOPH93u97U0tWnK+sqxgMk5AEOdWV1wo+DofXhcgfEDWWFsmBU/ysN0MXtaYatvx&#10;J7VZKEQMYZ+igjKEJpXS5yUZ9GPbEEfuZp3BEKErpHbYxXBTy2mSzKXBimNDiQ3tS8of2bdRcHtW&#10;y/179/FzOl9md7fM5OlxbZUaDfvdCkSgPvyL/9xHreBtHtfGM/EIyM0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LpQrMMAAADcAAAADwAAAAAAAAAAAAAAAACYAgAAZHJzL2Rv&#10;d25yZXYueG1sUEsFBgAAAAAEAAQA9QAAAIgDAAAAAA==&#10;" path="m,173l,e" filled="f" strokecolor="#818181" strokeweight="0">
              <v:path arrowok="t" o:connecttype="custom" o:connectlocs="0,173;0,0" o:connectangles="0,0"/>
            </v:shape>
            <v:shape id="Freeform 1883" o:spid="_x0000_s3931" style="position:absolute;left:11395;top:4851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Fr53sYA&#10;AADcAAAADwAAAGRycy9kb3ducmV2LnhtbESPT2vCQBTE7wW/w/IEb3VjkVSjq4hQMNhD/QPi7ZF9&#10;JtHs25DdJvHbdwuFHoeZ+Q2zXPemEi01rrSsYDKOQBBnVpecKzifPl5nIJxH1lhZJgVPcrBeDV6W&#10;mGjb8YHao89FgLBLUEHhfZ1I6bKCDLqxrYmDd7ONQR9kk0vdYBfgppJvURRLgyWHhQJr2haUPY7f&#10;RkGbfn3Gk+m9m/fp876/6vdLne6VGg37zQKEp97/h//aO61gGs/h90w4AnL1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6Fr53sYAAADcAAAADwAAAAAAAAAAAAAAAACYAgAAZHJz&#10;L2Rvd25yZXYueG1sUEsFBgAAAAAEAAQA9QAAAIsDAAAAAA==&#10;" path="m22,29l6,29,,22,,6,6,,22,r7,6l29,22r-7,7xe" fillcolor="#c1c1c1" stroked="f">
              <v:path arrowok="t" o:connecttype="custom" o:connectlocs="22,29;6,29;0,22;0,6;6,0;22,0;29,6;29,22;22,29" o:connectangles="0,0,0,0,0,0,0,0,0"/>
            </v:shape>
            <v:shape id="Freeform 1884" o:spid="_x0000_s3932" style="position:absolute;left:11395;top:4851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bNrhMMA&#10;AADcAAAADwAAAGRycy9kb3ducmV2LnhtbERPy2rCQBTdF/oPwxW6qxOtVEkdpQihUuvC18LdJXNN&#10;QjN3xswkxr93FoUuD+c9X/amFh01vrKsYDRMQBDnVldcKDgestcZCB+QNdaWScGdPCwXz09zTLW9&#10;8Y66fShEDGGfooIyBJdK6fOSDPqhdcSRu9jGYIiwKaRu8BbDTS3HSfIuDVYcG0p0tCop/923RoH8&#10;upy2b6Zbn7WT4yr79u1186PUy6D//AARqA//4j/3WiuYTOP8eCYeAbl4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bNrhMMAAADcAAAADwAAAAAAAAAAAAAAAACYAgAAZHJzL2Rv&#10;d25yZXYueG1sUEsFBgAAAAAEAAQA9QAAAIgDAAAAAA==&#10;" path="m,14l,6,6,r8,l22,r7,6l29,14r,8l22,29r-8,l6,29,,22,,14xe" filled="f" strokecolor="maroon" strokeweight="0">
              <v:path arrowok="t" o:connecttype="custom" o:connectlocs="0,14;0,6;6,0;14,0;22,0;29,6;29,14;29,22;22,29;14,29;6,29;0,22;0,14" o:connectangles="0,0,0,0,0,0,0,0,0,0,0,0,0"/>
            </v:shape>
            <v:shape id="Freeform 1885" o:spid="_x0000_s3933" style="position:absolute;left:11364;top:4820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/VjBcYA&#10;AADcAAAADwAAAGRycy9kb3ducmV2LnhtbESPT2vCQBTE70K/w/IKvekmImpTVylCoUEP/imIt0f2&#10;NYnNvg3ZbRK/vSsIHoeZ+Q2zWPWmEi01rrSsIB5FIIgzq0vOFfwcv4ZzEM4ja6wsk4IrOVgtXwYL&#10;TLTteE/tweciQNglqKDwvk6kdFlBBt3I1sTB+7WNQR9kk0vdYBfgppLjKJpKgyWHhQJrWheU/R3+&#10;jYI23W2n8eTSvffp9bI569mpTjdKvb32nx8gPPX+GX60v7WCySyG+5lwBOTyB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/VjBcYAAADcAAAADwAAAAAAAAAAAAAAAACYAgAAZHJz&#10;L2Rvd25yZXYueG1sUEsFBgAAAAAEAAQA9QAAAIsDAAAAAA==&#10;" path="m22,29l6,29,,22,,6,6,,22,r7,6l29,22r-7,7xe" fillcolor="#c1c1c1" stroked="f">
              <v:path arrowok="t" o:connecttype="custom" o:connectlocs="22,29;6,29;0,22;0,6;6,0;22,0;29,6;29,22;22,29" o:connectangles="0,0,0,0,0,0,0,0,0"/>
            </v:shape>
            <v:shape id="Freeform 1886" o:spid="_x0000_s3934" style="position:absolute;left:11364;top:4820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i1QaMUA&#10;AADcAAAADwAAAGRycy9kb3ducmV2LnhtbESPQWvCQBSE7wX/w/IEb7oxSi3RVUQQRetB2x68PbLP&#10;JJh9G7NrjP++WxB6HGbmG2a2aE0pGqpdYVnBcBCBIE6tLjhT8P217n+AcB5ZY2mZFDzJwWLeeZth&#10;ou2Dj9ScfCYChF2CCnLvq0RKl+Zk0A1sRRy8i60N+iDrTOoaHwFuShlH0bs0WHBYyLGiVU7p9XQ3&#10;CuTm8nMYmWZ71pWMi/XO3W/7T6V63XY5BeGp9f/hV3urFYwnMfydCUdAzn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CLVBoxQAAANwAAAAPAAAAAAAAAAAAAAAAAJgCAABkcnMv&#10;ZG93bnJldi54bWxQSwUGAAAAAAQABAD1AAAAigMAAAAA&#10;" path="m,14l,6,6,r8,l22,r7,6l29,14r,8l22,29r-8,l6,29,,22,,14xe" filled="f" strokecolor="maroon" strokeweight="0">
              <v:path arrowok="t" o:connecttype="custom" o:connectlocs="0,14;0,6;6,0;14,0;22,0;29,6;29,14;29,22;22,29;14,29;6,29;0,22;0,14" o:connectangles="0,0,0,0,0,0,0,0,0,0,0,0,0"/>
            </v:shape>
            <v:shape id="Freeform 1887" o:spid="_x0000_s3935" style="position:absolute;left:11348;top:4867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GtY6ccA&#10;AADcAAAADwAAAGRycy9kb3ducmV2LnhtbESPW2vCQBSE3wv+h+UUfKsbL2ibZhURBIM+tLZQ+nbI&#10;nuZi9mzIrkn8992C0MdhZr5hks1gatFR60rLCqaTCARxZnXJuYLPj/3TMwjnkTXWlknBjRxs1qOH&#10;BGNte36n7uxzESDsYlRQeN/EUrqsIINuYhvi4P3Y1qAPss2lbrEPcFPLWRQtpcGSw0KBDe0Kyi7n&#10;q1HQpW+n5XRR9S9DequO33r11aRHpcaPw/YVhKfB/4fv7YNWsFjN4e9MOAJy/Qs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xrWOnHAAAA3AAAAA8AAAAAAAAAAAAAAAAAmAIAAGRy&#10;cy9kb3ducmV2LnhtbFBLBQYAAAAABAAEAPUAAACMAwAAAAA=&#10;" path="m22,29l6,29,,22,,6,6,,22,r7,6l29,22r-7,7xe" fillcolor="#c1c1c1" stroked="f">
              <v:path arrowok="t" o:connecttype="custom" o:connectlocs="22,29;6,29;0,22;0,6;6,0;22,0;29,6;29,22;22,29" o:connectangles="0,0,0,0,0,0,0,0,0"/>
            </v:shape>
            <v:shape id="Freeform 1888" o:spid="_x0000_s3936" style="position:absolute;left:11348;top:4867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ohth8YA&#10;AADcAAAADwAAAGRycy9kb3ducmV2LnhtbESPT2vCQBTE7wW/w/KE3pqNGmqJriKCKP1zaKwHb4/s&#10;Mwlm38bsmqTfvlso9DjMzG+Y5XowteiodZVlBZMoBkGcW11xoeDruHt6AeE8ssbaMin4Jgfr1ehh&#10;iam2PX9Sl/lCBAi7FBWU3jeplC4vyaCLbEMcvIttDfog20LqFvsAN7WcxvGzNFhxWCixoW1J+TW7&#10;GwVyfzl9zEx3OOtGTqvdq7vf3t6VehwPmwUIT4P/D/+1D1pBMk/g90w4AnL1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ohth8YAAADcAAAADwAAAAAAAAAAAAAAAACYAgAAZHJz&#10;L2Rvd25yZXYueG1sUEsFBgAAAAAEAAQA9QAAAIsDAAAAAA==&#10;" path="m,14l,6,6,r8,l22,r7,6l29,14r,8l22,29r-8,l6,29,,22,,14xe" filled="f" strokecolor="maroon" strokeweight="0">
              <v:path arrowok="t" o:connecttype="custom" o:connectlocs="0,14;0,6;6,0;14,0;22,0;29,6;29,14;29,22;22,29;14,29;6,29;0,22;0,14" o:connectangles="0,0,0,0,0,0,0,0,0,0,0,0,0"/>
            </v:shape>
            <v:shape id="Freeform 1889" o:spid="_x0000_s3937" style="position:absolute;left:11426;top:4914;width:20;height:204;visibility:visible;mso-wrap-style:square;v-text-anchor:top" coordsize="20,20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56k4sMA&#10;AADcAAAADwAAAGRycy9kb3ducmV2LnhtbESP3WoCMRSE7wu+QzhC72pS0SqrUVQsFFHw7wEOm9Pd&#10;bTcn6yZd17c3gtDLYWa+Yabz1paiodoXjjW89xQI4tSZgjMN59Pn2xiED8gGS8ek4UYe5rPOyxQT&#10;4658oOYYMhEh7BPUkIdQJVL6NCeLvucq4uh9u9piiLLOpKnxGuG2lH2lPqTFguNCjhWtckp/j39W&#10;Ay8bDtnPeKPWW7eXA97hRe20fu22iwmIQG34Dz/bX0bDYDSEx5l4BOTsD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56k4sMAAADcAAAADwAAAAAAAAAAAAAAAACYAgAAZHJzL2Rv&#10;d25yZXYueG1sUEsFBgAAAAAEAAQA9QAAAIgDAAAAAA==&#10;" path="m,204l,e" filled="f" strokecolor="#818181" strokeweight="0">
              <v:path arrowok="t" o:connecttype="custom" o:connectlocs="0,204;0,0" o:connectangles="0,0"/>
            </v:shape>
            <v:shape id="Freeform 1890" o:spid="_x0000_s3938" style="position:absolute;left:11395;top:4914;width:20;height:173;visibility:visible;mso-wrap-style:square;v-text-anchor:top" coordsize="20,17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7D3mMYA&#10;AADcAAAADwAAAGRycy9kb3ducmV2LnhtbESPQWvCQBSE70L/w/IK3nRjW7WmrtIKBcFTo5feXrPP&#10;JJp9G3bXJPrruwWhx2FmvmGW697UoiXnK8sKJuMEBHFudcWFgsP+c/QKwgdkjbVlUnAlD+vVw2CJ&#10;qbYdf1GbhUJECPsUFZQhNKmUPi/JoB/bhjh6R+sMhihdIbXDLsJNLZ+SZCYNVhwXSmxoU1J+zi5G&#10;wfFaLTbT7uO2238/n9wik7vzT6vU8LF/fwMRqA//4Xt7qxW8zGfwdyYeAbn6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7D3mMYAAADcAAAADwAAAAAAAAAAAAAAAACYAgAAZHJz&#10;L2Rvd25yZXYueG1sUEsFBgAAAAAEAAQA9QAAAIsDAAAAAA==&#10;" path="m,173l,e" filled="f" strokecolor="#818181" strokeweight="0">
              <v:path arrowok="t" o:connecttype="custom" o:connectlocs="0,173;0,0" o:connectangles="0,0"/>
            </v:shape>
            <v:shape id="Freeform 1891" o:spid="_x0000_s3939" style="position:absolute;left:11395;top:5134;width:29;height:30;visibility:visible;mso-wrap-style:square;v-text-anchor:top" coordsize="29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OUZkcUA&#10;AADcAAAADwAAAGRycy9kb3ducmV2LnhtbESPT2vCQBTE7wW/w/IEb3U3WqpEVxGhpR6E+he8PbLP&#10;JJh9G7LbGL99Vyj0OMzMb5j5srOVaKnxpWMNyVCBIM6cKTnXcDx8vE5B+IBssHJMGh7kYbnovcwx&#10;Ne7OO2r3IRcRwj5FDUUIdSqlzwqy6IeuJo7e1TUWQ5RNLk2D9wi3lRwp9S4tlhwXCqxpXVB22/9Y&#10;DZvL947Hn4nZntrudFaPa7JRUutBv1vNQATqwn/4r/1lNLxNJvA8E4+AXPw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g5RmRxQAAANwAAAAPAAAAAAAAAAAAAAAAAJgCAABkcnMv&#10;ZG93bnJldi54bWxQSwUGAAAAAAQABAD1AAAAigMAAAAA&#10;" path="m22,29l6,29,,22,,6,6,,22,r7,6l29,22r-7,7xe" fillcolor="#c1c1c1" stroked="f">
              <v:path arrowok="t" o:connecttype="custom" o:connectlocs="22,29;6,29;0,22;0,6;6,0;22,0;29,6;29,22;22,29" o:connectangles="0,0,0,0,0,0,0,0,0"/>
            </v:shape>
            <v:shape id="Freeform 1892" o:spid="_x0000_s3940" style="position:absolute;left:11395;top:5134;width:29;height:30;visibility:visible;mso-wrap-style:square;v-text-anchor:top" coordsize="29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kKZ8MMA&#10;AADcAAAADwAAAGRycy9kb3ducmV2LnhtbERPy4rCMBTdC/5DuANuZEx9jUPHKCIo49Kq4OwuzbUt&#10;Njelibbj15uF4PJw3vNla0pxp9oVlhUMBxEI4tTqgjMFx8Pm8xuE88gaS8uk4J8cLBfdzhxjbRve&#10;0z3xmQgh7GJUkHtfxVK6NCeDbmAr4sBdbG3QB1hnUtfYhHBTylEUfUmDBYeGHCta55Rek5tRsG2u&#10;j9t6Nv7L9ufpaTjqPy7R7qBU76Nd/YDw1Pq3+OX+1Qoms7A2nAlHQC6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4kKZ8MMAAADcAAAADwAAAAAAAAAAAAAAAACYAgAAZHJzL2Rv&#10;d25yZXYueG1sUEsFBgAAAAAEAAQA9QAAAIgDAAAAAA==&#10;" path="m,14l,6,6,r8,l22,r7,6l29,14r,8l22,29r-8,l6,29,,22,,14xe" filled="f" strokecolor="maroon" strokeweight="0">
              <v:path arrowok="t" o:connecttype="custom" o:connectlocs="0,14;0,6;6,0;14,0;22,0;29,6;29,14;29,22;22,29;14,29;6,29;0,22;0,14" o:connectangles="0,0,0,0,0,0,0,0,0,0,0,0,0"/>
            </v:shape>
            <v:shape id="Freeform 1893" o:spid="_x0000_s3941" style="position:absolute;left:11364;top:5103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YNvA8YA&#10;AADcAAAADwAAAGRycy9kb3ducmV2LnhtbESPQWvCQBSE74L/YXlCb7pRRGvqKiIUGuzBRqH09si+&#10;JtHs25DdJvHfdwXB4zAz3zDrbW8q0VLjSssKppMIBHFmdcm5gvPpffwKwnlkjZVlUnAjB9vNcLDG&#10;WNuOv6hNfS4ChF2MCgrv61hKlxVk0E1sTRy8X9sY9EE2udQNdgFuKjmLooU0WHJYKLCmfUHZNf0z&#10;Ctrk+LmYzi/dqk9ul8OPXn7XyUGpl1G/ewPhqffP8KP9oRXMlyu4nwlHQG7+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YNvA8YAAADcAAAADwAAAAAAAAAAAAAAAACYAgAAZHJz&#10;L2Rvd25yZXYueG1sUEsFBgAAAAAEAAQA9QAAAIsDAAAAAA==&#10;" path="m22,29l6,29,,22,,6,6,,22,r7,6l29,22r-7,7xe" fillcolor="#c1c1c1" stroked="f">
              <v:path arrowok="t" o:connecttype="custom" o:connectlocs="22,29;6,29;0,22;0,6;6,0;22,0;29,6;29,22;22,29" o:connectangles="0,0,0,0,0,0,0,0,0"/>
            </v:shape>
            <v:shape id="Freeform 1894" o:spid="_x0000_s3942" style="position:absolute;left:11364;top:5103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GYbo8IA&#10;AADcAAAADwAAAGRycy9kb3ducmV2LnhtbERPy4rCMBTdC/MP4Q6403RURKppGQZE8bHQGRfuLs21&#10;LTY3nSbW+vdmIbg8nPci7UwlWmpcaVnB1zACQZxZXXKu4O93OZiBcB5ZY2WZFDzIQZp89BYYa3vn&#10;A7VHn4sQwi5GBYX3dSylywoy6Ia2Jg7cxTYGfYBNLnWD9xBuKjmKoqk0WHJoKLCmn4Ky6/FmFMjV&#10;5bQfm3Z91rUclcuNu/1vd0r1P7vvOQhPnX+LX+61VjCZhfnhTDgCMnk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oZhujwgAAANwAAAAPAAAAAAAAAAAAAAAAAJgCAABkcnMvZG93&#10;bnJldi54bWxQSwUGAAAAAAQABAD1AAAAhwMAAAAA&#10;" path="m,14l,6,6,r8,l22,r7,6l29,14r,8l22,29r-8,l6,29,,22,,14xe" filled="f" strokecolor="maroon" strokeweight="0">
              <v:path arrowok="t" o:connecttype="custom" o:connectlocs="0,14;0,6;6,0;14,0;22,0;29,6;29,14;29,22;22,29;14,29;6,29;0,22;0,14" o:connectangles="0,0,0,0,0,0,0,0,0,0,0,0,0"/>
            </v:shape>
            <v:shape id="Freeform 1895" o:spid="_x0000_s3943" style="position:absolute;left:11348;top:5150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iATIsYA&#10;AADcAAAADwAAAGRycy9kb3ducmV2LnhtbESPT2vCQBTE70K/w/IKvekmImpTVylCoUEP/imIt0f2&#10;NYnNvg3ZbRK/vSsIHoeZ+Q2zWPWmEi01rrSsIB5FIIgzq0vOFfwcv4ZzEM4ja6wsk4IrOVgtXwYL&#10;TLTteE/tweciQNglqKDwvk6kdFlBBt3I1sTB+7WNQR9kk0vdYBfgppLjKJpKgyWHhQJrWheU/R3+&#10;jYI23W2n8eTSvffp9bI569mpTjdKvb32nx8gPPX+GX60v7WCyTyG+5lwBOTyB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iATIsYAAADcAAAADwAAAAAAAAAAAAAAAACYAgAAZHJz&#10;L2Rvd25yZXYueG1sUEsFBgAAAAAEAAQA9QAAAIsDAAAAAA==&#10;" path="m22,29l6,29,,22,,6,6,,22,r7,6l29,22r-7,7xe" fillcolor="#c1c1c1" stroked="f">
              <v:path arrowok="t" o:connecttype="custom" o:connectlocs="22,29;6,29;0,22;0,6;6,0;22,0;29,6;29,22;22,29" o:connectangles="0,0,0,0,0,0,0,0,0"/>
            </v:shape>
            <v:shape id="Freeform 1896" o:spid="_x0000_s3944" style="position:absolute;left:11348;top:5150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/ggT8YA&#10;AADcAAAADwAAAGRycy9kb3ducmV2LnhtbESPS2vDMBCE74X8B7GF3hq5bgjBjRJKwNTkcWjaHnpb&#10;rI1taq1cS37k30eBQI7DzHzDLNejqUVPrassK3iZRiCIc6srLhR8f6XPCxDOI2usLZOCMzlYryYP&#10;S0y0HfiT+qMvRICwS1BB6X2TSOnykgy6qW2Ig3eyrUEfZFtI3eIQ4KaWcRTNpcGKw0KJDW1Kyv+O&#10;nVEgP04/h1fTZ7+6kXGVbl33v9sr9fQ4vr+B8DT6e/jWzrSC2SKG65lwBOTq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9/ggT8YAAADcAAAADwAAAAAAAAAAAAAAAACYAgAAZHJz&#10;L2Rvd25yZXYueG1sUEsFBgAAAAAEAAQA9QAAAIsDAAAAAA==&#10;" path="m,14l,6,6,r8,l22,r7,6l29,14r,8l22,29r-8,l6,29,,22,,14xe" filled="f" strokecolor="maroon" strokeweight="0">
              <v:path arrowok="t" o:connecttype="custom" o:connectlocs="0,14;0,6;6,0;14,0;22,0;29,6;29,14;29,22;22,29;14,29;6,29;0,22;0,14" o:connectangles="0,0,0,0,0,0,0,0,0,0,0,0,0"/>
            </v:shape>
            <v:shape id="Freeform 1897" o:spid="_x0000_s3945" style="position:absolute;left:11426;top:5197;width:20;height:205;visibility:visible;mso-wrap-style:square;v-text-anchor:top" coordsize="20,20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U2cp8UA&#10;AADcAAAADwAAAGRycy9kb3ducmV2LnhtbESPQWsCMRSE74X+h/AK3mpWLe2yGkULhdqe3Hrw+Ng8&#10;N6ublzVJ3e2/bwoFj8PMfMMsVoNtxZV8aBwrmIwzEMSV0w3XCvZfb485iBCRNbaOScEPBVgt7+8W&#10;WGjX846uZaxFgnAoUIGJsSukDJUhi2HsOuLkHZ23GJP0tdQe+wS3rZxm2bO02HBaMNjRq6HqXH5b&#10;BaetfzlsN1zlXX45fHyachf7UqnRw7Ceg4g0xFv4v/2uFTzlM/g7k46AXP4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JTZynxQAAANwAAAAPAAAAAAAAAAAAAAAAAJgCAABkcnMv&#10;ZG93bnJldi54bWxQSwUGAAAAAAQABAD1AAAAigMAAAAA&#10;" path="m,204l,e" filled="f" strokecolor="#818181" strokeweight="0">
              <v:path arrowok="t" o:connecttype="custom" o:connectlocs="0,204;0,0" o:connectangles="0,0"/>
            </v:shape>
            <v:shape id="Freeform 1898" o:spid="_x0000_s3946" style="position:absolute;left:11395;top:5197;width:20;height:173;visibility:visible;mso-wrap-style:square;v-text-anchor:top" coordsize="20,17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fu8U8YA&#10;AADcAAAADwAAAGRycy9kb3ducmV2LnhtbESPQWvCQBSE7wX/w/IEb3VTtUVTV1GhUPBk9OLtNftM&#10;UrNvw+6axP76rlDocZiZb5jluje1aMn5yrKCl3ECgji3uuJCwen48TwH4QOyxtoyKbiTh/Vq8LTE&#10;VNuOD9RmoRARwj5FBWUITSqlz0sy6Me2IY7exTqDIUpXSO2wi3BTy0mSvEmDFceFEhvalZRfs5tR&#10;cLlXi91rt/3ZH8/Tb7fI5P761So1GvabdxCB+vAf/mt/agWz+QweZ+IRkKt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fu8U8YAAADcAAAADwAAAAAAAAAAAAAAAACYAgAAZHJz&#10;L2Rvd25yZXYueG1sUEsFBgAAAAAEAAQA9QAAAIsDAAAAAA==&#10;" path="m,173l,e" filled="f" strokecolor="#818181" strokeweight="0">
              <v:path arrowok="t" o:connecttype="custom" o:connectlocs="0,173;0,0" o:connectangles="0,0"/>
            </v:shape>
            <v:shape id="Freeform 1899" o:spid="_x0000_s3947" style="position:absolute;left:11395;top:5417;width:29;height:30;visibility:visible;mso-wrap-style:square;v-text-anchor:top" coordsize="29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q5SWsYA&#10;AADcAAAADwAAAGRycy9kb3ducmV2LnhtbESPT2sCMRTE70K/Q3iF3jRZbUW2G0UEpR4Kamuht8fm&#10;7R+6eVk26bp++0YoeBxm5jdMthpsI3rqfO1YQzJRIIhzZ2ouNXx+bMcLED4gG2wck4YreVgtH0YZ&#10;psZd+Ej9KZQiQtinqKEKoU2l9HlFFv3EtcTRK1xnMUTZldJ0eIlw28ipUnNpsea4UGFLm4ryn9Ov&#10;1bD/Phx5tkvM+7kfzl/qWiR7JbV+ehzWryACDeEe/m+/GQ3Pixe4nYlHQC7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q5SWsYAAADcAAAADwAAAAAAAAAAAAAAAACYAgAAZHJz&#10;L2Rvd25yZXYueG1sUEsFBgAAAAAEAAQA9QAAAIsDAAAAAA==&#10;" path="m22,29l6,29,,22,,6,6,,22,r7,6l29,22r-7,7xe" fillcolor="#c1c1c1" stroked="f">
              <v:path arrowok="t" o:connecttype="custom" o:connectlocs="22,29;6,29;0,22;0,6;6,0;22,0;29,6;29,22;22,29" o:connectangles="0,0,0,0,0,0,0,0,0"/>
            </v:shape>
            <v:shape id="Freeform 1900" o:spid="_x0000_s3948" style="position:absolute;left:11395;top:5417;width:29;height:30;visibility:visible;mso-wrap-style:square;v-text-anchor:top" coordsize="29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UTYPscA&#10;AADcAAAADwAAAGRycy9kb3ducmV2LnhtbESPT2vCQBTE74LfYXlCL1I3ptVKdBUJtLRHtYX29sg+&#10;k2D2bchu/tRP3y0IHoeZ+Q2z2Q2mEh01rrSsYD6LQBBnVpecK/g8vT6uQDiPrLGyTAp+ycFuOx5t&#10;MNG25wN1R5+LAGGXoILC+zqR0mUFGXQzWxMH72wbgz7IJpe6wT7ATSXjKFpKgyWHhQJrSgvKLsfW&#10;KHjrL9c2fXn6yQ/fi695PL2eo4+TUg+TYb8G4Wnw9/Ct/a4VPK+W8H8mHAG5/Q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lE2D7HAAAA3AAAAA8AAAAAAAAAAAAAAAAAmAIAAGRy&#10;cy9kb3ducmV2LnhtbFBLBQYAAAAABAAEAPUAAACMAwAAAAA=&#10;" path="m,14l,6,6,r8,l22,r7,6l29,14r,8l22,29r-8,l6,29,,22,,14xe" filled="f" strokecolor="maroon" strokeweight="0">
              <v:path arrowok="t" o:connecttype="custom" o:connectlocs="0,14;0,6;6,0;14,0;22,0;29,6;29,14;29,22;22,29;14,29;6,29;0,22;0,14" o:connectangles="0,0,0,0,0,0,0,0,0,0,0,0,0"/>
            </v:shape>
            <v:shape id="Freeform 1901" o:spid="_x0000_s3949" style="position:absolute;left:11364;top:5386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oUuzccA&#10;AADcAAAADwAAAGRycy9kb3ducmV2LnhtbESPW2vCQBSE3wv+h+UIfasbi3iJbkSEQoN9aFUQ3w7Z&#10;Yy5mz4bsNon/vlso9HGYmW+YzXYwteiodaVlBdNJBII4s7rkXMH59PayBOE8ssbaMil4kINtMnra&#10;YKxtz1/UHX0uAoRdjAoK75tYSpcVZNBNbEMcvJttDfog21zqFvsAN7V8jaK5NFhyWCiwoX1B2f34&#10;bRR06efHfDqr+tWQPqrDVS8uTXpQ6nk87NYgPA3+P/zXftcKZssF/J4JR0Am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aFLs3HAAAA3AAAAA8AAAAAAAAAAAAAAAAAmAIAAGRy&#10;cy9kb3ducmV2LnhtbFBLBQYAAAAABAAEAPUAAACMAwAAAAA=&#10;" path="m22,29l6,29,,22,,6,6,,22,r7,6l29,22r-7,7xe" fillcolor="#c1c1c1" stroked="f">
              <v:path arrowok="t" o:connecttype="custom" o:connectlocs="22,29;6,29;0,22;0,6;6,0;22,0;29,6;29,22;22,29" o:connectangles="0,0,0,0,0,0,0,0,0"/>
            </v:shape>
            <v:shape id="Freeform 1902" o:spid="_x0000_s3950" style="position:absolute;left:11364;top:5386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hAXpcIA&#10;AADcAAAADwAAAGRycy9kb3ducmV2LnhtbERPy4rCMBTdC/MP4Q6403RURKppGQZE8bHQGRfuLs21&#10;LTY3nSbW+vdmIbg8nPci7UwlWmpcaVnB1zACQZxZXXKu4O93OZiBcB5ZY2WZFDzIQZp89BYYa3vn&#10;A7VHn4sQwi5GBYX3dSylywoy6Ia2Jg7cxTYGfYBNLnWD9xBuKjmKoqk0WHJoKLCmn4Ky6/FmFMjV&#10;5bQfm3Z91rUclcuNu/1vd0r1P7vvOQhPnX+LX+61VjCZhbXhTDgCMnk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WEBelwgAAANwAAAAPAAAAAAAAAAAAAAAAAJgCAABkcnMvZG93&#10;bnJldi54bWxQSwUGAAAAAAQABAD1AAAAhwMAAAAA&#10;" path="m,14l,6,6,r8,l22,r7,6l29,14r,8l22,29r-8,l6,29,,22,,14xe" filled="f" strokecolor="maroon" strokeweight="0">
              <v:path arrowok="t" o:connecttype="custom" o:connectlocs="0,14;0,6;6,0;14,0;22,0;29,6;29,14;29,22;22,29;14,29;6,29;0,22;0,14" o:connectangles="0,0,0,0,0,0,0,0,0,0,0,0,0"/>
            </v:shape>
            <v:shape id="Freeform 1903" o:spid="_x0000_s3951" style="position:absolute;left:11348;top:5433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FYfJMYA&#10;AADcAAAADwAAAGRycy9kb3ducmV2LnhtbESPT2vCQBTE74LfYXlCb7pRxD+pq4hQaLAHG4XS2yP7&#10;mkSzb0N2m8Rv3xWEHoeZ+Q2z2fWmEi01rrSsYDqJQBBnVpecK7ic38YrEM4ja6wsk4I7Odhth4MN&#10;xtp2/Elt6nMRIOxiVFB4X8dSuqwgg25ia+Lg/djGoA+yyaVusAtwU8lZFC2kwZLDQoE1HQrKbumv&#10;UdAmp4/FdH7t1n1yvx6/9fKrTo5KvYz6/SsIT73/Dz/b71rBfLWGx5lwBOT2D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FYfJMYAAADcAAAADwAAAAAAAAAAAAAAAACYAgAAZHJz&#10;L2Rvd25yZXYueG1sUEsFBgAAAAAEAAQA9QAAAIsDAAAAAA==&#10;" path="m22,29l6,29,,22,,6,6,,22,r7,6l29,22r-7,7xe" fillcolor="#c1c1c1" stroked="f">
              <v:path arrowok="t" o:connecttype="custom" o:connectlocs="22,29;6,29;0,22;0,6;6,0;22,0;29,6;29,22;22,29" o:connectangles="0,0,0,0,0,0,0,0,0"/>
            </v:shape>
            <v:shape id="Freeform 1904" o:spid="_x0000_s3952" style="position:absolute;left:11348;top:5433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b+NfsMA&#10;AADcAAAADwAAAGRycy9kb3ducmV2LnhtbERPy2rCQBTdF/oPwxW6qxOtFE0dpQihUuvC18LdJXNN&#10;QjN3xswkxr93FoUuD+c9X/amFh01vrKsYDRMQBDnVldcKDgestcpCB+QNdaWScGdPCwXz09zTLW9&#10;8Y66fShEDGGfooIyBJdK6fOSDPqhdcSRu9jGYIiwKaRu8BbDTS3HSfIuDVYcG0p0tCop/923RoH8&#10;upy2b6Zbn7WT4yr79u1186PUy6D//AARqA//4j/3WiuYzOL8eCYeAbl4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7b+NfsMAAADcAAAADwAAAAAAAAAAAAAAAACYAgAAZHJzL2Rv&#10;d25yZXYueG1sUEsFBgAAAAAEAAQA9QAAAIgDAAAAAA==&#10;" path="m,14l,6,6,r8,l22,r7,6l29,14r,8l22,29r-8,l6,29,,22,,14xe" filled="f" strokecolor="maroon" strokeweight="0">
              <v:path arrowok="t" o:connecttype="custom" o:connectlocs="0,14;0,6;6,0;14,0;22,0;29,6;29,14;29,22;22,29;14,29;6,29;0,22;0,14" o:connectangles="0,0,0,0,0,0,0,0,0,0,0,0,0"/>
            </v:shape>
            <v:shape id="Freeform 1905" o:spid="_x0000_s3953" style="position:absolute;left:11426;top:5480;width:20;height:205;visibility:visible;mso-wrap-style:square;v-text-anchor:top" coordsize="20,20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woxlsUA&#10;AADcAAAADwAAAGRycy9kb3ducmV2LnhtbESPQWsCMRSE7wX/Q3hCbzWrlHZdjaKFQm1Pbnvw+Ng8&#10;N6ubl22Suuu/N4VCj8PMfMMs14NtxYV8aBwrmE4yEMSV0w3XCr4+Xx9yECEia2wdk4IrBVivRndL&#10;LLTreU+XMtYiQTgUqMDE2BVShsqQxTBxHXHyjs5bjEn6WmqPfYLbVs6y7ElabDgtGOzoxVB1Ln+s&#10;gtPOPx92W67yLv8+vH+Ych/7Uqn78bBZgIg0xP/wX/tNK3icT+H3TDoCcnU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TCjGWxQAAANwAAAAPAAAAAAAAAAAAAAAAAJgCAABkcnMv&#10;ZG93bnJldi54bWxQSwUGAAAAAAQABAD1AAAAigMAAAAA&#10;" path="m,204l,e" filled="f" strokecolor="#818181" strokeweight="0">
              <v:path arrowok="t" o:connecttype="custom" o:connectlocs="0,204;0,0" o:connectangles="0,0"/>
            </v:shape>
            <v:shape id="Freeform 1906" o:spid="_x0000_s3954" style="position:absolute;left:11395;top:5480;width:20;height:173;visibility:visible;mso-wrap-style:square;v-text-anchor:top" coordsize="20,17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IcXYcYA&#10;AADcAAAADwAAAGRycy9kb3ducmV2LnhtbESPQWvCQBSE70L/w/IKvemmWksTXaUVCgVPjb309sw+&#10;k9Ts27C7JtFf7xYEj8PMfMMs14NpREfO15YVPE8SEMSF1TWXCn52n+M3ED4ga2wsk4IzeVivHkZL&#10;zLTt+Zu6PJQiQthnqKAKoc2k9EVFBv3EtsTRO1hnMETpSqkd9hFuGjlNkldpsOa4UGFLm4qKY34y&#10;Cg7nOt3M+4/Ldvc7+3NpLrfHfafU0+PwvgARaAj38K39pRW8pFP4PxOPgFxd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IcXYcYAAADcAAAADwAAAAAAAAAAAAAAAACYAgAAZHJz&#10;L2Rvd25yZXYueG1sUEsFBgAAAAAEAAQA9QAAAIsDAAAAAA==&#10;" path="m,173l,e" filled="f" strokecolor="#818181" strokeweight="0">
              <v:path arrowok="t" o:connecttype="custom" o:connectlocs="0,173;0,0" o:connectangles="0,0"/>
            </v:shape>
            <v:shape id="Freeform 1907" o:spid="_x0000_s3955" style="position:absolute;left:11395;top:5701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Ge+E8cA&#10;AADcAAAADwAAAGRycy9kb3ducmV2LnhtbESPT2vCQBTE7wW/w/IEb3VjFaupGykFoUEPrRXE2yP7&#10;mj/Nvg3ZNYnfvisUehxm5jfMZjuYWnTUutKygtk0AkGcWV1yruD0tXtcgXAeWWNtmRTcyME2GT1s&#10;MNa250/qjj4XAcIuRgWF900spcsKMuimtiEO3rdtDfog21zqFvsAN7V8iqKlNFhyWCiwobeCsp/j&#10;1Sjo0o/Dcrao+vWQ3qr9RT+fm3Sv1GQ8vL6A8DT4//Bf+10rWKzncD8TjoBMfg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xnvhPHAAAA3AAAAA8AAAAAAAAAAAAAAAAAmAIAAGRy&#10;cy9kb3ducmV2LnhtbFBLBQYAAAAABAAEAPUAAACMAwAAAAA=&#10;" path="m22,29l6,29,,22,,6,6,,22,r7,6l29,22r-7,7xe" fillcolor="#c1c1c1" stroked="f">
              <v:path arrowok="t" o:connecttype="custom" o:connectlocs="22,29;6,29;0,22;0,6;6,0;22,0;29,6;29,22;22,29" o:connectangles="0,0,0,0,0,0,0,0,0"/>
            </v:shape>
            <v:shape id="Freeform 1908" o:spid="_x0000_s3956" style="position:absolute;left:11395;top:5701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oSLfcYA&#10;AADcAAAADwAAAGRycy9kb3ducmV2LnhtbESPT2vCQBTE7wW/w/KE3pqNGoqNriKCKP1zaKwHb4/s&#10;Mwlm38bsmqTfvlso9DjMzG+Y5XowteiodZVlBZMoBkGcW11xoeDruHuag3AeWWNtmRR8k4P1avSw&#10;xFTbnj+py3whAoRdigpK75tUSpeXZNBFtiEO3sW2Bn2QbSF1i32Am1pO4/hZGqw4LJTY0Lak/Jrd&#10;jQK5v5w+ZqY7nHUjp9Xu1d1vb+9KPY6HzQKEp8H/h//aB60geUng90w4AnL1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oSLfcYAAADcAAAADwAAAAAAAAAAAAAAAACYAgAAZHJz&#10;L2Rvd25yZXYueG1sUEsFBgAAAAAEAAQA9QAAAIsDAAAAAA==&#10;" path="m,14l,6,6,r8,l22,r7,6l29,14r,8l22,29r-8,l6,29,,22,,14xe" filled="f" strokecolor="maroon" strokeweight="0">
              <v:path arrowok="t" o:connecttype="custom" o:connectlocs="0,14;0,6;6,0;14,0;22,0;29,6;29,14;29,22;22,29;14,29;6,29;0,22;0,14" o:connectangles="0,0,0,0,0,0,0,0,0,0,0,0,0"/>
            </v:shape>
            <v:shape id="Freeform 1909" o:spid="_x0000_s3957" style="position:absolute;left:11364;top:5669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MKD/McA&#10;AADcAAAADwAAAGRycy9kb3ducmV2LnhtbESPT2vCQBTE74V+h+UVvOnGolZTN1IKQoMeWiuIt0f2&#10;NX+afRuy2yR+e1cQehxm5jfMejOYWnTUutKygukkAkGcWV1yruD4vR0vQTiPrLG2TAou5GCTPD6s&#10;Mda25y/qDj4XAcIuRgWF900spcsKMugmtiEO3o9tDfog21zqFvsAN7V8jqKFNFhyWCiwofeCst/D&#10;n1HQpZ/7xXRW9ashvVS7s345NelOqdHT8PYKwtPg/8P39odWMFvN4XYmHAGZXA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zCg/zHAAAA3AAAAA8AAAAAAAAAAAAAAAAAmAIAAGRy&#10;cy9kb3ducmV2LnhtbFBLBQYAAAAABAAEAPUAAACMAwAAAAA=&#10;" path="m22,29l6,29,,22,,6,6,,22,r7,6l29,22r-7,7xe" fillcolor="#c1c1c1" stroked="f">
              <v:path arrowok="t" o:connecttype="custom" o:connectlocs="22,29;6,29;0,22;0,6;6,0;22,0;29,6;29,22;22,29" o:connectangles="0,0,0,0,0,0,0,0,0"/>
            </v:shape>
            <v:shape id="Freeform 1910" o:spid="_x0000_s3958" style="position:absolute;left:11364;top:5669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RqwkcYA&#10;AADcAAAADwAAAGRycy9kb3ducmV2LnhtbESPT2vCQBTE7wW/w/KE3pqNWoKNriKCKP1zaKwHb4/s&#10;Mwlm38bsmqTfvlso9DjMzG+Y5XowteiodZVlBZMoBkGcW11xoeDruHuag3AeWWNtmRR8k4P1avSw&#10;xFTbnj+py3whAoRdigpK75tUSpeXZNBFtiEO3sW2Bn2QbSF1i32Am1pO4ziRBisOCyU2tC0pv2Z3&#10;o0DuL6ePmekOZ93IabV7dffb27tSj+NhswDhafD/4b/2QSt4fkng90w4AnL1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RqwkcYAAADcAAAADwAAAAAAAAAAAAAAAACYAgAAZHJz&#10;L2Rvd25yZXYueG1sUEsFBgAAAAAEAAQA9QAAAIsDAAAAAA==&#10;" path="m,14l,6,6,r8,l22,r7,6l29,14r,8l22,29r-8,l6,29,,22,,14xe" filled="f" strokecolor="maroon" strokeweight="0">
              <v:path arrowok="t" o:connecttype="custom" o:connectlocs="0,14;0,6;6,0;14,0;22,0;29,6;29,14;29,22;22,29;14,29;6,29;0,22;0,14" o:connectangles="0,0,0,0,0,0,0,0,0,0,0,0,0"/>
            </v:shape>
            <v:shape id="Freeform 1911" o:spid="_x0000_s3959" style="position:absolute;left:11348;top:5716;width:29;height:30;visibility:visible;mso-wrap-style:square;v-text-anchor:top" coordsize="29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On/a8YA&#10;AADcAAAADwAAAGRycy9kb3ducmV2LnhtbESPS2vDMBCE74H+B7GF3hLJbcjDiRJCoaU5FJon5LZY&#10;G9vEWhlLdZx/HxUCPQ4z8w0zX3a2Ei01vnSsIRkoEMSZMyXnGva7j/4EhA/IBivHpOFGHpaLp94c&#10;U+OuvKF2G3IRIexT1FCEUKdS+qwgi37gauLonV1jMUTZ5NI0eI1wW8lXpUbSYslxocCa3gvKLttf&#10;q2F9+tnw22divg9tdziq2zlZK6n1y3O3moEI1IX/8KP9ZTQMp2P4OxOPgFzc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On/a8YAAADcAAAADwAAAAAAAAAAAAAAAACYAgAAZHJz&#10;L2Rvd25yZXYueG1sUEsFBgAAAAAEAAQA9QAAAIsDAAAAAA==&#10;" path="m22,29l6,29,,22,,6,6,,22,r7,6l29,22r-7,7xe" fillcolor="#c1c1c1" stroked="f">
              <v:path arrowok="t" o:connecttype="custom" o:connectlocs="22,29;6,29;0,22;0,6;6,0;22,0;29,6;29,22;22,29" o:connectangles="0,0,0,0,0,0,0,0,0"/>
            </v:shape>
            <v:shape id="Freeform 1912" o:spid="_x0000_s3960" style="position:absolute;left:11348;top:5716;width:29;height:30;visibility:visible;mso-wrap-style:square;v-text-anchor:top" coordsize="29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k5/CsIA&#10;AADcAAAADwAAAGRycy9kb3ducmV2LnhtbERPy4rCMBTdD/gP4QpuBk19z3SMIoKDLn2Bs7s017bY&#10;3JQm2o5fbxaCy8N5zxaNKcSdKpdbVtDvRSCIE6tzThUcD+vuFwjnkTUWlknBPzlYzFsfM4y1rXlH&#10;971PRQhhF6OCzPsyltIlGRl0PVsSB+5iK4M+wCqVusI6hJtCDqJoIg3mHBoyLGmVUXLd34yC3/r6&#10;uK2mw790dx6f+oPPxyXaHpTqtJvlDwhPjX+LX+6NVjD6DmvDmXAE5PwJ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STn8KwgAAANwAAAAPAAAAAAAAAAAAAAAAAJgCAABkcnMvZG93&#10;bnJldi54bWxQSwUGAAAAAAQABAD1AAAAhwMAAAAA&#10;" path="m,14l,6,6,r8,l22,r7,6l29,14r,8l22,29r-8,l6,29,,22,,14xe" filled="f" strokecolor="maroon" strokeweight="0">
              <v:path arrowok="t" o:connecttype="custom" o:connectlocs="0,14;0,6;6,0;14,0;22,0;29,6;29,14;29,22;22,29;14,29;6,29;0,22;0,14" o:connectangles="0,0,0,0,0,0,0,0,0,0,0,0,0"/>
            </v:shape>
            <v:shape id="Freeform 1913" o:spid="_x0000_s3961" style="position:absolute;left:11426;top:5764;width:20;height:204;visibility:visible;mso-wrap-style:square;v-text-anchor:top" coordsize="20,20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t9IHcMA&#10;AADcAAAADwAAAGRycy9kb3ducmV2LnhtbESP0WrCQBRE3wX/YbmFvtXdllA0ugYtLUhRsNYPuGSv&#10;STR7N82uMf69KxR8HGbmDDPLeluLjlpfOdbwOlIgiHNnKi407H+/XsYgfEA2WDsmDVfykM2Hgxmm&#10;xl34h7pdKESEsE9RQxlCk0rp85Is+pFriKN3cK3FEGVbSNPiJcJtLd+UepcWK44LJTb0UVJ+2p2t&#10;Bl52HIrj+Ft9rt1WJrzBP7XR+vmpX0xBBOrDI/zfXhkNyWQC9zPxCMj5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t9IHcMAAADcAAAADwAAAAAAAAAAAAAAAACYAgAAZHJzL2Rv&#10;d25yZXYueG1sUEsFBgAAAAAEAAQA9QAAAIgDAAAAAA==&#10;" path="m,204l,e" filled="f" strokecolor="#818181" strokeweight="0">
              <v:path arrowok="t" o:connecttype="custom" o:connectlocs="0,204;0,0" o:connectangles="0,0"/>
            </v:shape>
            <v:shape id="Freeform 1914" o:spid="_x0000_s3962" style="position:absolute;left:11395;top:5764;width:20;height:173;visibility:visible;mso-wrap-style:square;v-text-anchor:top" coordsize="20,17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fK2l8IA&#10;AADcAAAADwAAAGRycy9kb3ducmV2LnhtbERPz2vCMBS+D/wfwhN2m6kTh1ajqCAMPK168fZsnm21&#10;eSlJ1lb/enMY7Pjx/V6ue1OLlpyvLCsYjxIQxLnVFRcKTsf9xwyED8gaa8uk4EEe1qvB2xJTbTv+&#10;oTYLhYgh7FNUUIbQpFL6vCSDfmQb4shdrTMYInSF1A67GG5q+ZkkX9JgxbGhxIZ2JeX37NcouD6q&#10;+W7abZ+H43lyc/NMHu6XVqn3Yb9ZgAjUh3/xn/tbK5gmcX48E4+AXL0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F8raXwgAAANwAAAAPAAAAAAAAAAAAAAAAAJgCAABkcnMvZG93&#10;bnJldi54bWxQSwUGAAAAAAQABAD1AAAAhwMAAAAA&#10;" path="m,173l,e" filled="f" strokecolor="#818181" strokeweight="0">
              <v:path arrowok="t" o:connecttype="custom" o:connectlocs="0,173;0,0" o:connectangles="0,0"/>
            </v:shape>
            <v:shape id="Freeform 1915" o:spid="_x0000_s3963" style="position:absolute;left:11395;top:5984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RIf5cYA&#10;AADcAAAADwAAAGRycy9kb3ducmV2LnhtbESPT2vCQBTE7wW/w/KE3uompf6LrlIKBYM9tCqIt0f2&#10;mUSzb0N2TeK3dwuFHoeZ+Q2zXPemEi01rrSsIB5FIIgzq0vOFRz2ny8zEM4ja6wsk4I7OVivBk9L&#10;TLTt+Ifanc9FgLBLUEHhfZ1I6bKCDLqRrYmDd7aNQR9kk0vdYBfgppKvUTSRBksOCwXW9FFQdt3d&#10;jII2/f6axG+Xbt6n98v2pKfHOt0q9Tzs3xcgPPX+P/zX3mgF4yiG3zPhCMjV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RIf5cYAAADcAAAADwAAAAAAAAAAAAAAAACYAgAAZHJz&#10;L2Rvd25yZXYueG1sUEsFBgAAAAAEAAQA9QAAAIsDAAAAAA==&#10;" path="m22,29l6,29,,22,,6,6,,22,r7,6l29,22r-7,7xe" fillcolor="#c1c1c1" stroked="f">
              <v:path arrowok="t" o:connecttype="custom" o:connectlocs="22,29;6,29;0,22;0,6;6,0;22,0;29,6;29,22;22,29" o:connectangles="0,0,0,0,0,0,0,0,0"/>
            </v:shape>
            <v:shape id="Freeform 1916" o:spid="_x0000_s3964" style="position:absolute;left:11395;top:5984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MosiMYA&#10;AADcAAAADwAAAGRycy9kb3ducmV2LnhtbESPQWvCQBSE74L/YXmCt2bTFIukrlIKUtH2YNSDt0f2&#10;mYRm36a7a0z/fbdQ8DjMzDfMYjWYVvTkfGNZwWOSgiAurW64UnA8rB/mIHxA1thaJgU/5GG1HI8W&#10;mGt74z31RahEhLDPUUEdQpdL6cuaDPrEdsTRu1hnMETpKqkd3iLctDJL02dpsOG4UGNHbzWVX8XV&#10;KJDvl9Pnk+k3Z93JrFlv/fV796HUdDK8voAINIR7+L+90QpmaQZ/Z+IRkMt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7MosiMYAAADcAAAADwAAAAAAAAAAAAAAAACYAgAAZHJz&#10;L2Rvd25yZXYueG1sUEsFBgAAAAAEAAQA9QAAAIsDAAAAAA==&#10;" path="m,14l,6,6,r8,l22,r7,6l29,14r,8l22,29r-8,l6,29,,22,,14xe" filled="f" strokecolor="maroon" strokeweight="0">
              <v:path arrowok="t" o:connecttype="custom" o:connectlocs="0,14;0,6;6,0;14,0;22,0;29,6;29,14;29,22;22,29;14,29;6,29;0,22;0,14" o:connectangles="0,0,0,0,0,0,0,0,0,0,0,0,0"/>
            </v:shape>
            <v:shape id="Freeform 1917" o:spid="_x0000_s3965" style="position:absolute;left:11364;top:5952;width:29;height:30;visibility:visible;mso-wrap-style:square;v-text-anchor:top" coordsize="29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TljcsUA&#10;AADcAAAADwAAAGRycy9kb3ducmV2LnhtbESPQWvCQBSE74L/YXlCb7qbSqVEVymFFj0U1BrB2yP7&#10;TEKzb0N2jfHfdwXB4zAz3zCLVW9r0VHrK8cakokCQZw7U3Gh4fD7NX4H4QOywdoxabiRh9VyOFhg&#10;atyVd9TtQyEihH2KGsoQmlRKn5dk0U9cQxy9s2sthijbQpoWrxFua/mq1ExarDgulNjQZ0n53/5i&#10;NWxO2x1PvxPzk3V9dlS3c7JRUuuXUf8xBxGoD8/wo702Gt7UFO5n4hGQy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xOWNyxQAAANwAAAAPAAAAAAAAAAAAAAAAAJgCAABkcnMv&#10;ZG93bnJldi54bWxQSwUGAAAAAAQABAD1AAAAigMAAAAA&#10;" path="m22,29l6,29,,22,,6,6,,22,r7,6l29,22r-7,7xe" fillcolor="#c1c1c1" stroked="f">
              <v:path arrowok="t" o:connecttype="custom" o:connectlocs="22,29;6,29;0,22;0,6;6,0;22,0;29,6;29,22;22,29" o:connectangles="0,0,0,0,0,0,0,0,0"/>
            </v:shape>
            <v:shape id="Freeform 1918" o:spid="_x0000_s3966" style="position:absolute;left:11364;top:5952;width:29;height:30;visibility:visible;mso-wrap-style:square;v-text-anchor:top" coordsize="29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ejvFcYA&#10;AADcAAAADwAAAGRycy9kb3ducmV2LnhtbESPQWsCMRSE74X+h/AEL6UmWm1lNUoRLHpUW6i3x+a5&#10;u7h5WTbRXf31RhA8DjPzDTOdt7YUZ6p94VhDv6dAEKfOFJxp+N0t38cgfEA2WDomDRfyMJ+9vkwx&#10;Ma7hDZ23IRMRwj5BDXkIVSKlT3Oy6HuuIo7ewdUWQ5R1Jk2NTYTbUg6U+pQWC44LOVa0yCk9bk9W&#10;w09zvJ4WXx/7bPM/+usP3q4Htd5p3e203xMQgdrwDD/aK6NhpIZwPxOPgJzd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ejvFcYAAADcAAAADwAAAAAAAAAAAAAAAACYAgAAZHJz&#10;L2Rvd25yZXYueG1sUEsFBgAAAAAEAAQA9QAAAIsDAAAAAA==&#10;" path="m,14l,6,6,r8,l22,r7,6l29,14r,8l22,29r-8,l6,29,,22,,14xe" filled="f" strokecolor="maroon" strokeweight="0">
              <v:path arrowok="t" o:connecttype="custom" o:connectlocs="0,14;0,6;6,0;14,0;22,0;29,6;29,14;29,22;22,29;14,29;6,29;0,22;0,14" o:connectangles="0,0,0,0,0,0,0,0,0,0,0,0,0"/>
            </v:shape>
            <v:shape id="Freeform 1919" o:spid="_x0000_s3967" style="position:absolute;left:11348;top:6000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ikZ5scA&#10;AADcAAAADwAAAGRycy9kb3ducmV2LnhtbESPT2vCQBTE74V+h+UVetONpVqNWUUKhQZ7sCqIt0f2&#10;mT9m34bsNonfvlsQehxm5jdMsh5MLTpqXWlZwWQcgSDOrC45V3A8fIzmIJxH1lhbJgU3crBePT4k&#10;GGvb8zd1e5+LAGEXo4LC+yaW0mUFGXRj2xAH72Jbgz7INpe6xT7ATS1fomgmDZYcFgps6L2g7Lr/&#10;MQq6dPc1m7xW/WJIb9X2rN9OTbpV6vlp2CxBeBr8f/je/tQKptEU/s6EIyBXv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IpGebHAAAA3AAAAA8AAAAAAAAAAAAAAAAAmAIAAGRy&#10;cy9kb3ducmV2LnhtbFBLBQYAAAAABAAEAPUAAACMAwAAAAA=&#10;" path="m22,29l6,29,,22,,6,6,,22,r7,6l29,22r-7,7xe" fillcolor="#c1c1c1" stroked="f">
              <v:path arrowok="t" o:connecttype="custom" o:connectlocs="22,29;6,29;0,22;0,6;6,0;22,0;29,6;29,22;22,29" o:connectangles="0,0,0,0,0,0,0,0,0"/>
            </v:shape>
            <v:shape id="Freeform 1920" o:spid="_x0000_s3968" style="position:absolute;left:11348;top:6000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/Eqi8QA&#10;AADcAAAADwAAAGRycy9kb3ducmV2LnhtbESPT4vCMBTE7wt+h/AEb5qqrEg1igiiqHvw38Hbo3m2&#10;xealNrF2v71ZEPY4zMxvmOm8MYWoqXK5ZQX9XgSCOLE651TB+bTqjkE4j6yxsEwKfsnBfNb6mmKs&#10;7YsPVB99KgKEXYwKMu/LWEqXZGTQ9WxJHLybrQz6IKtU6gpfAW4KOYiikTSYc1jIsKRlRsn9+DQK&#10;5Pp2+RmaenPVpRzkq617PnZ7pTrtZjEB4anx/+FPe6MVfEcj+DsTjoCcv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PxKovEAAAA3AAAAA8AAAAAAAAAAAAAAAAAmAIAAGRycy9k&#10;b3ducmV2LnhtbFBLBQYAAAAABAAEAPUAAACJAwAAAAA=&#10;" path="m,14l,6,6,r8,l22,r7,6l29,14r,8l22,29r-8,l6,29,,22,,14xe" filled="f" strokecolor="maroon" strokeweight="0">
              <v:path arrowok="t" o:connecttype="custom" o:connectlocs="0,14;0,6;6,0;14,0;22,0;29,6;29,14;29,22;22,29;14,29;6,29;0,22;0,14" o:connectangles="0,0,0,0,0,0,0,0,0,0,0,0,0"/>
            </v:shape>
            <v:shape id="Freeform 1921" o:spid="_x0000_s3969" style="position:absolute;left:11426;top:6047;width:20;height:204;visibility:visible;mso-wrap-style:square;v-text-anchor:top" coordsize="20,20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ufj7sMA&#10;AADcAAAADwAAAGRycy9kb3ducmV2LnhtbESP3WoCMRSE7wt9h3AE72qi1CqrUapUEKlQfx7gsDnu&#10;rm5O1k1c17c3hUIvh5n5hpnOW1uKhmpfONbQ7ykQxKkzBWcajofV2xiED8gGS8ek4UEe5rPXlykm&#10;xt15R80+ZCJC2CeoIQ+hSqT0aU4Wfc9VxNE7udpiiLLOpKnxHuG2lAOlPqTFguNCjhUtc0ov+5vV&#10;wIuGQ3Yeb9TXt/uR77zFq9pq3e20nxMQgdrwH/5rr42GoRrB75l4BOTsC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ufj7sMAAADcAAAADwAAAAAAAAAAAAAAAACYAgAAZHJzL2Rv&#10;d25yZXYueG1sUEsFBgAAAAAEAAQA9QAAAIgDAAAAAA==&#10;" path="m,204l,e" filled="f" strokecolor="#818181" strokeweight="0">
              <v:path arrowok="t" o:connecttype="custom" o:connectlocs="0,204;0,0" o:connectangles="0,0"/>
            </v:shape>
            <v:shape id="Freeform 1922" o:spid="_x0000_s3970" style="position:absolute;left:11395;top:6047;width:20;height:173;visibility:visible;mso-wrap-style:square;v-text-anchor:top" coordsize="20,17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4S6kcIA&#10;AADcAAAADwAAAGRycy9kb3ducmV2LnhtbERPz2vCMBS+D/wfwhN2m6kTh1ajqCAMPK168fZsnm21&#10;eSlJ1lb/enMY7Pjx/V6ue1OLlpyvLCsYjxIQxLnVFRcKTsf9xwyED8gaa8uk4EEe1qvB2xJTbTv+&#10;oTYLhYgh7FNUUIbQpFL6vCSDfmQb4shdrTMYInSF1A67GG5q+ZkkX9JgxbGhxIZ2JeX37NcouD6q&#10;+W7abZ+H43lyc/NMHu6XVqn3Yb9ZgAjUh3/xn/tbK5gmcW08E4+AXL0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7hLqRwgAAANwAAAAPAAAAAAAAAAAAAAAAAJgCAABkcnMvZG93&#10;bnJldi54bWxQSwUGAAAAAAQABAD1AAAAhwMAAAAA&#10;" path="m,173l,e" filled="f" strokecolor="#818181" strokeweight="0">
              <v:path arrowok="t" o:connecttype="custom" o:connectlocs="0,173;0,0" o:connectangles="0,0"/>
            </v:shape>
            <v:shape id="Freeform 1923" o:spid="_x0000_s3971" style="position:absolute;left:11395;top:6267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2QT48cA&#10;AADcAAAADwAAAGRycy9kb3ducmV2LnhtbESPT2vCQBTE74LfYXlCb3WjtFqjG5FCocEe1BaKt0f2&#10;mT9m34bsNonfvlsoeBxm5jfMZjuYWnTUutKygtk0AkGcWV1yruDr8+3xBYTzyBpry6TgRg62yXi0&#10;wVjbno/UnXwuAoRdjAoK75tYSpcVZNBNbUMcvIttDfog21zqFvsAN7WcR9FCGiw5LBTY0GtB2fX0&#10;YxR06eFjMXuq+tWQ3qr9WS+/m3Sv1MNk2K1BeBr8PfzfftcKnqMV/J0JR0Amv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NkE+PHAAAA3AAAAA8AAAAAAAAAAAAAAAAAmAIAAGRy&#10;cy9kb3ducmV2LnhtbFBLBQYAAAAABAAEAPUAAACMAwAAAAA=&#10;" path="m22,29l6,29,,22,,6,6,,22,r7,6l29,22r-7,7xe" fillcolor="#c1c1c1" stroked="f">
              <v:path arrowok="t" o:connecttype="custom" o:connectlocs="22,29;6,29;0,22;0,6;6,0;22,0;29,6;29,22;22,29" o:connectangles="0,0,0,0,0,0,0,0,0"/>
            </v:shape>
            <v:shape id="Freeform 1924" o:spid="_x0000_s3972" style="position:absolute;left:11395;top:6267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o2BucIA&#10;AADcAAAADwAAAGRycy9kb3ducmV2LnhtbERPy4rCMBTdC/5DuII7TVVGhmpaRJARdRbjY+Hu0lzb&#10;YnPTaWLt/L1ZDLg8nPcy7UwlWmpcaVnBZByBIM6sLjlXcD5tRp8gnEfWWFkmBX/kIE36vSXG2j75&#10;h9qjz0UIYRejgsL7OpbSZQUZdGNbEwfuZhuDPsAml7rBZwg3lZxG0VwaLDk0FFjTuqDsfnwYBfLr&#10;dvmemXZ71bWclpude/zuD0oNB91qAcJT59/if/dWK/iYhPnhTDgCMnk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2jYG5wgAAANwAAAAPAAAAAAAAAAAAAAAAAJgCAABkcnMvZG93&#10;bnJldi54bWxQSwUGAAAAAAQABAD1AAAAhwMAAAAA&#10;" path="m,14l,6,6,r8,l22,r7,6l29,14r,8l22,29r-8,l6,29,,22,,14xe" filled="f" strokecolor="maroon" strokeweight="0">
              <v:path arrowok="t" o:connecttype="custom" o:connectlocs="0,14;0,6;6,0;14,0;22,0;29,6;29,14;29,22;22,29;14,29;6,29;0,22;0,14" o:connectangles="0,0,0,0,0,0,0,0,0,0,0,0,0"/>
            </v:shape>
            <v:shape id="Freeform 1925" o:spid="_x0000_s3973" style="position:absolute;left:11364;top:6236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MuJOMcA&#10;AADcAAAADwAAAGRycy9kb3ducmV2LnhtbESPQWvCQBSE70L/w/IKvdVNpFpNXUUKBYM9aCpIb4/s&#10;axKbfRuyaxL/vVsoeBxm5htmuR5MLTpqXWVZQTyOQBDnVldcKDh+fTzPQTiPrLG2TAqu5GC9ehgt&#10;MdG25wN1mS9EgLBLUEHpfZNI6fKSDLqxbYiD92Nbgz7ItpC6xT7ATS0nUTSTBisOCyU29F5S/ptd&#10;jIIu3X/O4pdzvxjS63n3rV9PTbpT6ulx2LyB8DT4e/i/vdUKpnEMf2fCEZCrG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jLiTjHAAAA3AAAAA8AAAAAAAAAAAAAAAAAmAIAAGRy&#10;cy9kb3ducmV2LnhtbFBLBQYAAAAABAAEAPUAAACMAwAAAAA=&#10;" path="m22,29l6,29,,22,,6,6,,22,r7,6l29,22r-7,7xe" fillcolor="#c1c1c1" stroked="f">
              <v:path arrowok="t" o:connecttype="custom" o:connectlocs="22,29;6,29;0,22;0,6;6,0;22,0;29,6;29,22;22,29" o:connectangles="0,0,0,0,0,0,0,0,0"/>
            </v:shape>
            <v:shape id="Freeform 1926" o:spid="_x0000_s3974" style="position:absolute;left:11364;top:6236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RO6VcYA&#10;AADcAAAADwAAAGRycy9kb3ducmV2LnhtbESPQWvCQBSE7wX/w/KE3pqNKRZJXUUEaaj2YGwPvT2y&#10;zySYfRuzm5j++65Q6HGYmW+Y5Xo0jRioc7VlBbMoBkFcWF1zqeDztHtagHAeWWNjmRT8kIP1avKw&#10;xFTbGx9pyH0pAoRdigoq79tUSldUZNBFtiUO3tl2Bn2QXSl1h7cAN41M4vhFGqw5LFTY0rai4pL3&#10;RoF8O399PJsh+9atTOrdu+uv+4NSj9Nx8wrC0+j/w3/tTCuYzxK4nwlHQK5+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RO6VcYAAADcAAAADwAAAAAAAAAAAAAAAACYAgAAZHJz&#10;L2Rvd25yZXYueG1sUEsFBgAAAAAEAAQA9QAAAIsDAAAAAA==&#10;" path="m,14l,6,6,r8,l22,r7,6l29,14r,8l22,29r-8,l6,29,,22,,14xe" filled="f" strokecolor="maroon" strokeweight="0">
              <v:path arrowok="t" o:connecttype="custom" o:connectlocs="0,14;0,6;6,0;14,0;22,0;29,6;29,14;29,22;22,29;14,29;6,29;0,22;0,14" o:connectangles="0,0,0,0,0,0,0,0,0,0,0,0,0"/>
            </v:shape>
            <v:shape id="Freeform 1927" o:spid="_x0000_s3975" style="position:absolute;left:11348;top:6283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1Wy1McA&#10;AADcAAAADwAAAGRycy9kb3ducmV2LnhtbESPQWvCQBSE74X+h+UVequbtNbW6CoiFAx6sCoUb4/s&#10;M4nNvg3ZbRL/vSsUPA4z8w0znfemEi01rrSsIB5EIIgzq0vOFRz2Xy+fIJxH1lhZJgUXcjCfPT5M&#10;MdG2429qdz4XAcIuQQWF93UipcsKMugGtiYO3sk2Bn2QTS51g12Am0q+RtFIGiw5LBRY07Kg7Hf3&#10;ZxS06XYziofnbtynl/P6qD9+6nSt1PNTv5iA8NT7e/i/vdIK3uM3uJ0JR0DOr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dVstTHAAAA3AAAAA8AAAAAAAAAAAAAAAAAmAIAAGRy&#10;cy9kb3ducmV2LnhtbFBLBQYAAAAABAAEAPUAAACMAwAAAAA=&#10;" path="m22,29l6,29,,22,,6,6,,22,r7,6l29,22r-7,7xe" fillcolor="#c1c1c1" stroked="f">
              <v:path arrowok="t" o:connecttype="custom" o:connectlocs="22,29;6,29;0,22;0,6;6,0;22,0;29,6;29,22;22,29" o:connectangles="0,0,0,0,0,0,0,0,0"/>
            </v:shape>
            <v:shape id="Freeform 1928" o:spid="_x0000_s3976" style="position:absolute;left:11348;top:6283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baHusUA&#10;AADcAAAADwAAAGRycy9kb3ducmV2LnhtbESPT4vCMBTE7wt+h/AEb2uq7opUo4ggyqoH/x28PZpn&#10;W2xeahNr/fZmYWGPw8z8hpnMGlOImiqXW1bQ60YgiBOrc04VnI7LzxEI55E1FpZJwYsczKatjwnG&#10;2j55T/XBpyJA2MWoIPO+jKV0SUYGXdeWxMG72sqgD7JKpa7wGeCmkP0oGkqDOYeFDEtaZJTcDg+j&#10;QK6u593A1OuLLmU/X/64x32zVarTbuZjEJ4a/x/+a6+1gu/eF/yeCUdATt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Jtoe6xQAAANwAAAAPAAAAAAAAAAAAAAAAAJgCAABkcnMv&#10;ZG93bnJldi54bWxQSwUGAAAAAAQABAD1AAAAigMAAAAA&#10;" path="m,14l,6,6,r8,l22,r7,6l29,14r,8l22,29r-8,l6,29,,22,,14xe" filled="f" strokecolor="maroon" strokeweight="0">
              <v:path arrowok="t" o:connecttype="custom" o:connectlocs="0,14;0,6;6,0;14,0;22,0;29,6;29,14;29,22;22,29;14,29;6,29;0,22;0,14" o:connectangles="0,0,0,0,0,0,0,0,0,0,0,0,0"/>
            </v:shape>
            <v:shape id="Freeform 1929" o:spid="_x0000_s3977" style="position:absolute;left:11426;top:6330;width:20;height:204;visibility:visible;mso-wrap-style:square;v-text-anchor:top" coordsize="20,20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KBO38MA&#10;AADcAAAADwAAAGRycy9kb3ducmV2LnhtbESP3WoCMRSE7wu+QziCd5pYtMhqFBUFKRX8e4DD5ri7&#10;ujnZbuK6ffumIPRymJlvmNmitaVoqPaFYw3DgQJBnDpTcKbhct72JyB8QDZYOiYNP+RhMe+8zTAx&#10;7slHak4hExHCPkENeQhVIqVPc7LoB64ijt7V1RZDlHUmTY3PCLelfFfqQ1osOC7kWNE6p/R+elgN&#10;vGo4ZLfJp9p8uYMc8R6/1V7rXrddTkEEasN/+NXeGQ3j4Rj+zsQjIOe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KBO38MAAADcAAAADwAAAAAAAAAAAAAAAACYAgAAZHJzL2Rv&#10;d25yZXYueG1sUEsFBgAAAAAEAAQA9QAAAIgDAAAAAA==&#10;" path="m,204l,e" filled="f" strokecolor="#818181" strokeweight="0">
              <v:path arrowok="t" o:connecttype="custom" o:connectlocs="0,204;0,0" o:connectangles="0,0"/>
            </v:shape>
            <v:shape id="Freeform 1930" o:spid="_x0000_s3978" style="position:absolute;left:11395;top:6330;width:20;height:173;visibility:visible;mso-wrap-style:square;v-text-anchor:top" coordsize="20,17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I4dpcUA&#10;AADcAAAADwAAAGRycy9kb3ducmV2LnhtbESPQWvCQBSE7wX/w/IK3urGiqKpq1hBKHhq9OLtNftM&#10;UrNvw+6axP76riB4HGbmG2a57k0tWnK+sqxgPEpAEOdWV1woOB52b3MQPiBrrC2Tght5WK8GL0tM&#10;te34m9osFCJC2KeooAyhSaX0eUkG/cg2xNE7W2cwROkKqR12EW5q+Z4kM2mw4rhQYkPbkvJLdjUK&#10;zrdqsZ12n3/7w2ny6xaZ3F9+WqWGr/3mA0SgPjzDj/aXVjAdz+B+Jh4Bufo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gjh2lxQAAANwAAAAPAAAAAAAAAAAAAAAAAJgCAABkcnMv&#10;ZG93bnJldi54bWxQSwUGAAAAAAQABAD1AAAAigMAAAAA&#10;" path="m,173l,e" filled="f" strokecolor="#818181" strokeweight="0">
              <v:path arrowok="t" o:connecttype="custom" o:connectlocs="0,173;0,0" o:connectangles="0,0"/>
            </v:shape>
            <v:shape id="Freeform 1931" o:spid="_x0000_s3979" style="position:absolute;left:11395;top:6550;width:29;height:30;visibility:visible;mso-wrap-style:square;v-text-anchor:top" coordsize="29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9vzrMYA&#10;AADcAAAADwAAAGRycy9kb3ducmV2LnhtbESPW2sCMRSE3wv9D+EUfKvJKr2wmpVSUOqDUG0VfDts&#10;zl5wc7Js4rr+e1Mo+DjMzDfMfDHYRvTU+dqxhmSsQBDnztRcavj9WT6/g/AB2WDjmDRcycMie3yY&#10;Y2rchbfU70IpIoR9ihqqENpUSp9XZNGPXUscvcJ1FkOUXSlNh5cIt42cKPUqLdYcFyps6bOi/LQ7&#10;Ww3r4/eWp6vEbPb9sD+oa5GsldR69DR8zEAEGsI9/N/+Mhpekjf4OxOPgMxu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9vzrMYAAADcAAAADwAAAAAAAAAAAAAAAACYAgAAZHJz&#10;L2Rvd25yZXYueG1sUEsFBgAAAAAEAAQA9QAAAIsDAAAAAA==&#10;" path="m22,29l6,29,,22,,6,6,,22,r7,6l29,22r-7,7xe" fillcolor="#c1c1c1" stroked="f">
              <v:path arrowok="t" o:connecttype="custom" o:connectlocs="22,29;6,29;0,22;0,6;6,0;22,0;29,6;29,22;22,29" o:connectangles="0,0,0,0,0,0,0,0,0"/>
            </v:shape>
            <v:shape id="Freeform 1932" o:spid="_x0000_s3980" style="position:absolute;left:11395;top:6550;width:29;height:30;visibility:visible;mso-wrap-style:square;v-text-anchor:top" coordsize="29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XxzzcMA&#10;AADcAAAADwAAAGRycy9kb3ducmV2LnhtbERPy4rCMBTdC/MP4Q64EU2r+KAaZRBGdKmdgZndpbm2&#10;xeamNNFWv94sBJeH815tOlOJGzWutKwgHkUgiDOrS84V/KTfwwUI55E1VpZJwZ0cbNYfvRUm2rZ8&#10;pNvJ5yKEsEtQQeF9nUjpsoIMupGtiQN3to1BH2CTS91gG8JNJcdRNJMGSw4NBda0LSi7nK5Gwa69&#10;PK7b+eQ/P/5Nf+Px4HGODqlS/c/uawnCU+ff4pd7rxVM47A2nAlHQK6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XxzzcMAAADcAAAADwAAAAAAAAAAAAAAAACYAgAAZHJzL2Rv&#10;d25yZXYueG1sUEsFBgAAAAAEAAQA9QAAAIgDAAAAAA==&#10;" path="m,14l,6,6,r8,l22,r7,6l29,14r,8l22,29r-8,l6,29,,22,,14xe" filled="f" strokecolor="maroon" strokeweight="0">
              <v:path arrowok="t" o:connecttype="custom" o:connectlocs="0,14;0,6;6,0;14,0;22,0;29,6;29,14;29,22;22,29;14,29;6,29;0,22;0,14" o:connectangles="0,0,0,0,0,0,0,0,0,0,0,0,0"/>
            </v:shape>
            <v:shape id="Freeform 1933" o:spid="_x0000_s3981" style="position:absolute;left:11364;top:6519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r2FPscA&#10;AADcAAAADwAAAGRycy9kb3ducmV2LnhtbESPS2vDMBCE74X+B7GF3hLZpXk5UUIJBGrSQ14Qclus&#10;re3UWhlLtZ1/HxUCPQ4z8w2zWPWmEi01rrSsIB5GIIgzq0vOFZyOm8EUhPPIGivLpOBGDlbL56cF&#10;Jtp2vKf24HMRIOwSVFB4XydSuqwgg25oa+LgfdvGoA+yyaVusAtwU8m3KBpLgyWHhQJrWheU/Rx+&#10;jYI23X2N4/drN+vT23V70ZNznW6Ven3pP+YgPPX+P/xof2oFo3gGf2fCEZDLO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a9hT7HAAAA3AAAAA8AAAAAAAAAAAAAAAAAmAIAAGRy&#10;cy9kb3ducmV2LnhtbFBLBQYAAAAABAAEAPUAAACMAwAAAAA=&#10;" path="m22,29l6,29,,22,,6,6,,22,r7,6l29,22r-7,7xe" fillcolor="#c1c1c1" stroked="f">
              <v:path arrowok="t" o:connecttype="custom" o:connectlocs="22,29;6,29;0,22;0,6;6,0;22,0;29,6;29,22;22,29" o:connectangles="0,0,0,0,0,0,0,0,0"/>
            </v:shape>
            <v:shape id="Freeform 1934" o:spid="_x0000_s3982" style="position:absolute;left:11364;top:6519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OFLBMMA&#10;AADcAAAADwAAAGRycy9kb3ducmV2LnhtbERPTWvCQBC9C/6HZYTezMaUisSsUgRpaO1BbQ/ehuyY&#10;hGZn0+wmpv/ePRQ8Pt53th1NIwbqXG1ZwSKKQRAXVtdcKvg67+crEM4ja2wsk4I/crDdTCcZptre&#10;+EjDyZcihLBLUUHlfZtK6YqKDLrItsSBu9rOoA+wK6Xu8BbCTSOTOF5KgzWHhgpb2lVU/Jx6o0C+&#10;Xb8/n82QX3Qrk3r/7vrfj4NST7PxdQ3C0+gf4n93rhW8JGF+OBOOgNzc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OFLBMMAAADcAAAADwAAAAAAAAAAAAAAAACYAgAAZHJzL2Rv&#10;d25yZXYueG1sUEsFBgAAAAAEAAQA9QAAAIgDAAAAAA==&#10;" path="m,14l,6,6,r8,l22,r7,6l29,14r,8l22,29r-8,l6,29,,22,,14xe" filled="f" strokecolor="maroon" strokeweight="0">
              <v:path arrowok="t" o:connecttype="custom" o:connectlocs="0,14;0,6;6,0;14,0;22,0;29,6;29,14;29,22;22,29;14,29;6,29;0,22;0,14" o:connectangles="0,0,0,0,0,0,0,0,0,0,0,0,0"/>
            </v:shape>
            <v:shape id="Freeform 1935" o:spid="_x0000_s3983" style="position:absolute;left:11348;top:6566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qdDhcYA&#10;AADcAAAADwAAAGRycy9kb3ducmV2LnhtbESPQWvCQBSE74X+h+UVvOkmYm0bXUUEoUEP1grS2yP7&#10;TKLZtyG7TeK/7wpCj8PMfMPMl72pREuNKy0riEcRCOLM6pJzBcfvzfAdhPPIGivLpOBGDpaL56c5&#10;Jtp2/EXtweciQNglqKDwvk6kdFlBBt3I1sTBO9vGoA+yyaVusAtwU8lxFE2lwZLDQoE1rQvKrodf&#10;o6BN97tpPLl0H316u2x/9NupTrdKDV761QyEp97/hx/tT63gdRzD/Uw4AnLx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9qdDhcYAAADcAAAADwAAAAAAAAAAAAAAAACYAgAAZHJz&#10;L2Rvd25yZXYueG1sUEsFBgAAAAAEAAQA9QAAAIsDAAAAAA==&#10;" path="m22,29l6,29,,22,,6,6,,22,r7,6l29,22r-7,7xe" fillcolor="#c1c1c1" stroked="f">
              <v:path arrowok="t" o:connecttype="custom" o:connectlocs="22,29;6,29;0,22;0,6;6,0;22,0;29,6;29,22;22,29" o:connectangles="0,0,0,0,0,0,0,0,0"/>
            </v:shape>
            <v:shape id="Freeform 1936" o:spid="_x0000_s3984" style="position:absolute;left:11348;top:6566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39w6MUA&#10;AADcAAAADwAAAGRycy9kb3ducmV2LnhtbESPT4vCMBTE7wt+h/CEvWlqZWWpRhFBlF09rH8O3h7N&#10;sy02L7WJtX57Iwh7HGbmN8xk1ppSNFS7wrKCQT8CQZxaXXCm4LBf9r5BOI+ssbRMCh7kYDbtfEww&#10;0fbOf9TsfCYChF2CCnLvq0RKl+Zk0PVtRRy8s60N+iDrTOoa7wFuShlH0UgaLDgs5FjRIqf0srsZ&#10;BXJ1Pm6HplmfdCXjYvnjbtffjVKf3XY+BuGp9f/hd3utFXzFMbzOhCMgp0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nf3DoxQAAANwAAAAPAAAAAAAAAAAAAAAAAJgCAABkcnMv&#10;ZG93bnJldi54bWxQSwUGAAAAAAQABAD1AAAAigMAAAAA&#10;" path="m,14l,6,6,r8,l22,r7,6l29,14r,8l22,29r-8,l6,29,,22,,14xe" filled="f" strokecolor="maroon" strokeweight="0">
              <v:path arrowok="t" o:connecttype="custom" o:connectlocs="0,14;0,6;6,0;14,0;22,0;29,6;29,14;29,22;22,29;14,29;6,29;0,22;0,14" o:connectangles="0,0,0,0,0,0,0,0,0,0,0,0,0"/>
            </v:shape>
            <v:shape id="Freeform 1937" o:spid="_x0000_s3985" style="position:absolute;left:11426;top:6613;width:20;height:205;visibility:visible;mso-wrap-style:square;v-text-anchor:top" coordsize="20,20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crMAMUA&#10;AADcAAAADwAAAGRycy9kb3ducmV2LnhtbESPQWsCMRSE7wX/Q3iF3mq2ltZlNYoKQm1Pbnvw+Ng8&#10;N6ublzVJ3e2/bwoFj8PMfMPMl4NtxZV8aBwreBpnIIgrpxuuFXx9bh9zECEia2wdk4IfCrBcjO7m&#10;WGjX856uZaxFgnAoUIGJsSukDJUhi2HsOuLkHZ23GJP0tdQe+wS3rZxk2au02HBaMNjRxlB1Lr+t&#10;gtPOTw+7NVd5l18O7x+m3Me+VOrhfljNQEQa4i38337TCl4mz/B3Jh0Bufg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ZyswAxQAAANwAAAAPAAAAAAAAAAAAAAAAAJgCAABkcnMv&#10;ZG93bnJldi54bWxQSwUGAAAAAAQABAD1AAAAigMAAAAA&#10;" path="m,204l,e" filled="f" strokecolor="#818181" strokeweight="0">
              <v:path arrowok="t" o:connecttype="custom" o:connectlocs="0,204;0,0" o:connectangles="0,0"/>
            </v:shape>
            <v:shape id="Freeform 1938" o:spid="_x0000_s3986" style="position:absolute;left:11395;top:6613;width:20;height:173;visibility:visible;mso-wrap-style:square;v-text-anchor:top" coordsize="20,17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Xzs9MYA&#10;AADcAAAADwAAAGRycy9kb3ducmV2LnhtbESPQWvCQBSE7wX/w/IEb3Wj1qLRVaxQKHhq9OLtmX0m&#10;0ezbsLtNYn99t1DocZiZb5j1tje1aMn5yrKCyTgBQZxbXXGh4HR8f16A8AFZY22ZFDzIw3YzeFpj&#10;qm3Hn9RmoRARwj5FBWUITSqlz0sy6Me2IY7e1TqDIUpXSO2wi3BTy2mSvEqDFceFEhval5Tfsy+j&#10;4Pqolvt59/Z9OJ5nN7fM5OF+aZUaDfvdCkSgPvyH/9ofWsF8+gK/Z+IRkJs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8Xzs9MYAAADcAAAADwAAAAAAAAAAAAAAAACYAgAAZHJz&#10;L2Rvd25yZXYueG1sUEsFBgAAAAAEAAQA9QAAAIsDAAAAAA==&#10;" path="m,173l,e" filled="f" strokecolor="#818181" strokeweight="0">
              <v:path arrowok="t" o:connecttype="custom" o:connectlocs="0,173;0,0" o:connectangles="0,0"/>
            </v:shape>
            <v:shape id="Freeform 1939" o:spid="_x0000_s3987" style="position:absolute;left:11395;top:6833;width:29;height:30;visibility:visible;mso-wrap-style:square;v-text-anchor:top" coordsize="29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ikC/cUA&#10;AADcAAAADwAAAGRycy9kb3ducmV2LnhtbESPT4vCMBTE7wt+h/AEb2tSRZGuUUTYRQ8L/l3Y26N5&#10;tmWbl9LEWr/9RhA8DjPzG2a+7GwlWmp86VhDMlQgiDNnSs41nI6f7zMQPiAbrByThjt5WC56b3NM&#10;jbvxntpDyEWEsE9RQxFCnUrps4Is+qGriaN3cY3FEGWTS9PgLcJtJUdKTaXFkuNCgTWtC8r+Dler&#10;Yfu72/P4KzHf57Y7/6j7JdkqqfWg360+QATqwiv8bG+MhsloAo8z8QjIxT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aKQL9xQAAANwAAAAPAAAAAAAAAAAAAAAAAJgCAABkcnMv&#10;ZG93bnJldi54bWxQSwUGAAAAAAQABAD1AAAAigMAAAAA&#10;" path="m22,29l6,29,,22,,6,6,,22,r7,6l29,22r-7,7xe" fillcolor="#c1c1c1" stroked="f">
              <v:path arrowok="t" o:connecttype="custom" o:connectlocs="22,29;6,29;0,22;0,6;6,0;22,0;29,6;29,22;22,29" o:connectangles="0,0,0,0,0,0,0,0,0"/>
            </v:shape>
            <v:shape id="Freeform 1940" o:spid="_x0000_s3988" style="position:absolute;left:11395;top:6833;width:29;height:30;visibility:visible;mso-wrap-style:square;v-text-anchor:top" coordsize="29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cOImccA&#10;AADcAAAADwAAAGRycy9kb3ducmV2LnhtbESPzWrDMBCE74W8g9hAL6WR4xK3uJFDCKQ0x/xBe1us&#10;jW1srYyl2G6evgoUehxm5htmuRpNI3rqXGVZwXwWgSDOra64UHA6bp/fQDiPrLGxTAp+yMEqmzws&#10;MdV24D31B1+IAGGXooLS+zaV0uUlGXQz2xIH72I7gz7IrpC6wyHATSPjKEqkwYrDQoktbUrK68PV&#10;KPgY6tt18/ryXey/Fud5/HS7RLujUo/Tcf0OwtPo/8N/7U+tYBEncD8TjoDMfg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nDiJnHAAAA3AAAAA8AAAAAAAAAAAAAAAAAmAIAAGRy&#10;cy9kb3ducmV2LnhtbFBLBQYAAAAABAAEAPUAAACMAwAAAAA=&#10;" path="m,14l,6,6,r8,l22,r7,6l29,14r,8l22,29r-8,l6,29,,22,,14xe" filled="f" strokecolor="maroon" strokeweight="0">
              <v:path arrowok="t" o:connecttype="custom" o:connectlocs="0,14;0,6;6,0;14,0;22,0;29,6;29,14;29,22;22,29;14,29;6,29;0,22;0,14" o:connectangles="0,0,0,0,0,0,0,0,0,0,0,0,0"/>
            </v:shape>
            <v:shape id="Freeform 1941" o:spid="_x0000_s3989" style="position:absolute;left:11364;top:6802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gJ+ascA&#10;AADcAAAADwAAAGRycy9kb3ducmV2LnhtbESPW2vCQBSE3wv+h+UUfKsbxUubZpVSEAz60NpC6dsh&#10;e5qL2bMhuybx37uC0MdhZr5hks1gatFR60rLCqaTCARxZnXJuYLvr+3TMwjnkTXWlknBhRxs1qOH&#10;BGNte/6k7uhzESDsYlRQeN/EUrqsIINuYhvi4P3Z1qAPss2lbrEPcFPLWRQtpcGSw0KBDb0XlJ2O&#10;Z6OgSz8Oy+m86l+G9FLtf/Xqp0n3So0fh7dXEJ4G/x++t3dawWK2gtuZcATk+go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BYCfmrHAAAA3AAAAA8AAAAAAAAAAAAAAAAAmAIAAGRy&#10;cy9kb3ducmV2LnhtbFBLBQYAAAAABAAEAPUAAACMAwAAAAA=&#10;" path="m22,29l6,29,,22,,6,6,,22,r7,6l29,22r-7,7xe" fillcolor="#c1c1c1" stroked="f">
              <v:path arrowok="t" o:connecttype="custom" o:connectlocs="22,29;6,29;0,22;0,6;6,0;22,0;29,6;29,22;22,29" o:connectangles="0,0,0,0,0,0,0,0,0"/>
            </v:shape>
            <v:shape id="Freeform 1942" o:spid="_x0000_s3990" style="position:absolute;left:11364;top:6802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pdHAsMA&#10;AADcAAAADwAAAGRycy9kb3ducmV2LnhtbERPTWvCQBC9C/6HZYTezMaUisSsUgRpaO1BbQ/ehuyY&#10;hGZn0+wmpv/ePRQ8Pt53th1NIwbqXG1ZwSKKQRAXVtdcKvg67+crEM4ja2wsk4I/crDdTCcZptre&#10;+EjDyZcihLBLUUHlfZtK6YqKDLrItsSBu9rOoA+wK6Xu8BbCTSOTOF5KgzWHhgpb2lVU/Jx6o0C+&#10;Xb8/n82QX3Qrk3r/7vrfj4NST7PxdQ3C0+gf4n93rhW8JGFtOBOOgNzc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pdHAsMAAADcAAAADwAAAAAAAAAAAAAAAACYAgAAZHJzL2Rv&#10;d25yZXYueG1sUEsFBgAAAAAEAAQA9QAAAIgDAAAAAA==&#10;" path="m,14l,6,6,r8,l22,r7,6l29,14r,8l22,29r-8,l6,29,,22,,14xe" filled="f" strokecolor="maroon" strokeweight="0">
              <v:path arrowok="t" o:connecttype="custom" o:connectlocs="0,14;0,6;6,0;14,0;22,0;29,6;29,14;29,22;22,29;14,29;6,29;0,22;0,14" o:connectangles="0,0,0,0,0,0,0,0,0,0,0,0,0"/>
            </v:shape>
            <v:shape id="Freeform 1943" o:spid="_x0000_s3991" style="position:absolute;left:11348;top:6849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NFPg8cA&#10;AADcAAAADwAAAGRycy9kb3ducmV2LnhtbESPQWvCQBSE7wX/w/IEb3Wj2Fijq4ggNKSHVgult0f2&#10;mUSzb0N2m8R/3y0Uehxm5htmsxtMLTpqXWVZwWwagSDOra64UPBxPj4+g3AeWWNtmRTcycFuO3rY&#10;YKJtz+/UnXwhAoRdggpK75tESpeXZNBNbUMcvIttDfog20LqFvsAN7WcR1EsDVYcFkps6FBSfjt9&#10;GwVd+vYazxbXfjWk92v2pZefTZopNRkP+zUIT4P/D/+1X7SCp/kKfs+EIyC3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jRT4PHAAAA3AAAAA8AAAAAAAAAAAAAAAAAmAIAAGRy&#10;cy9kb3ducmV2LnhtbFBLBQYAAAAABAAEAPUAAACMAwAAAAA=&#10;" path="m22,29l6,29,,22,,6,6,,22,r7,6l29,22r-7,7xe" fillcolor="#c1c1c1" stroked="f">
              <v:path arrowok="t" o:connecttype="custom" o:connectlocs="22,29;6,29;0,22;0,6;6,0;22,0;29,6;29,22;22,29" o:connectangles="0,0,0,0,0,0,0,0,0"/>
            </v:shape>
            <v:shape id="Freeform 1944" o:spid="_x0000_s3992" style="position:absolute;left:11348;top:6849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Tjd2cMA&#10;AADcAAAADwAAAGRycy9kb3ducmV2LnhtbERPy2rCQBTdC/2H4Ra600mVisRMQilIpa0LbV24u2Ru&#10;Hpi5k2Ymj/59ZyG4PJx3kk2mEQN1rras4HkRgSDOra65VPDzvZtvQDiPrLGxTAr+yEGWPswSjLUd&#10;+UjDyZcihLCLUUHlfRtL6fKKDLqFbYkDV9jOoA+wK6XucAzhppHLKFpLgzWHhgpbeqsov556o0C+&#10;F+fDygz7i27lst59uP7380upp8fpdQvC0+Tv4pt7rxW8rML8cCYcAZn+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Tjd2cMAAADcAAAADwAAAAAAAAAAAAAAAACYAgAAZHJzL2Rv&#10;d25yZXYueG1sUEsFBgAAAAAEAAQA9QAAAIgDAAAAAA==&#10;" path="m,14l,6,6,r8,l22,r7,6l29,14r,8l22,29r-8,l6,29,,22,,14xe" filled="f" strokecolor="maroon" strokeweight="0">
              <v:path arrowok="t" o:connecttype="custom" o:connectlocs="0,14;0,6;6,0;14,0;22,0;29,6;29,14;29,22;22,29;14,29;6,29;0,22;0,14" o:connectangles="0,0,0,0,0,0,0,0,0,0,0,0,0"/>
            </v:shape>
            <v:shape id="Freeform 1945" o:spid="_x0000_s3993" style="position:absolute;left:11426;top:6896;width:20;height:205;visibility:visible;mso-wrap-style:square;v-text-anchor:top" coordsize="20,20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41hMcUA&#10;AADcAAAADwAAAGRycy9kb3ducmV2LnhtbESPQWsCMRSE7wX/Q3iCt5q1UrtsjaKCUNuTqwePj83r&#10;ZtvNyzZJ3e2/bwpCj8PMfMMs14NtxZV8aBwrmE0zEMSV0w3XCs6n/X0OIkRkja1jUvBDAdar0d0S&#10;C+16PtK1jLVIEA4FKjAxdoWUoTJkMUxdR5y8d+ctxiR9LbXHPsFtKx+ybCEtNpwWDHa0M1R9lt9W&#10;wcfBP10OW67yLv+6vL6Z8hj7UqnJeNg8g4g0xP/wrf2iFTzOZ/B3Jh0Bufo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DjWExxQAAANwAAAAPAAAAAAAAAAAAAAAAAJgCAABkcnMv&#10;ZG93bnJldi54bWxQSwUGAAAAAAQABAD1AAAAigMAAAAA&#10;" path="m,204l,e" filled="f" strokecolor="#818181" strokeweight="0">
              <v:path arrowok="t" o:connecttype="custom" o:connectlocs="0,204;0,0" o:connectangles="0,0"/>
            </v:shape>
            <v:shape id="Freeform 1946" o:spid="_x0000_s3994" style="position:absolute;left:11395;top:6896;width:20;height:173;visibility:visible;mso-wrap-style:square;v-text-anchor:top" coordsize="20,17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ABHxsYA&#10;AADcAAAADwAAAGRycy9kb3ducmV2LnhtbESPT2vCQBTE74V+h+UVvNVNFUtNs4oKguDJ2Etvr9mX&#10;PzX7NuyuSeyn7wqFHoeZ+Q2TrUfTip6cbywreJkmIIgLqxuuFHyc989vIHxA1thaJgU38rBePT5k&#10;mGo78In6PFQiQtinqKAOoUul9EVNBv3UdsTRK60zGKJ0ldQOhwg3rZwlyas02HBcqLGjXU3FJb8a&#10;BeWtWe4Ww/bneP6cf7tlLo+Xr16pydO4eQcRaAz/4b/2QStYzGdwPxOPgFz9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ABHxsYAAADcAAAADwAAAAAAAAAAAAAAAACYAgAAZHJz&#10;L2Rvd25yZXYueG1sUEsFBgAAAAAEAAQA9QAAAIsDAAAAAA==&#10;" path="m,173l,e" filled="f" strokecolor="#818181" strokeweight="0">
              <v:path arrowok="t" o:connecttype="custom" o:connectlocs="0,173;0,0" o:connectangles="0,0"/>
            </v:shape>
            <v:shape id="Freeform 1947" o:spid="_x0000_s3995" style="position:absolute;left:11395;top:7117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ODutMYA&#10;AADcAAAADwAAAGRycy9kb3ducmV2LnhtbESPT2vCQBTE7wW/w/IK3urG/zZ1FREEgz20KpTeHtnX&#10;JJp9G7JrEr99tyD0OMzMb5jlujOlaKh2hWUFw0EEgji1uuBMwfm0e1mAcB5ZY2mZFNzJwXrVe1pi&#10;rG3Ln9QcfSYChF2MCnLvq1hKl+Zk0A1sRRy8H1sb9EHWmdQ1tgFuSjmKopk0WHBYyLGibU7p9Xgz&#10;Cprk4302nFza1y65Xw7fev5VJQel+s/d5g2Ep87/hx/tvVYwHY/h70w4AnL1C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7ODutMYAAADcAAAADwAAAAAAAAAAAAAAAACYAgAAZHJz&#10;L2Rvd25yZXYueG1sUEsFBgAAAAAEAAQA9QAAAIsDAAAAAA==&#10;" path="m22,29l6,29,,22,,6,6,,22,r7,6l29,22r-7,7xe" fillcolor="#c1c1c1" stroked="f">
              <v:path arrowok="t" o:connecttype="custom" o:connectlocs="22,29;6,29;0,22;0,6;6,0;22,0;29,6;29,22;22,29" o:connectangles="0,0,0,0,0,0,0,0,0"/>
            </v:shape>
            <v:shape id="Freeform 1948" o:spid="_x0000_s3996" style="position:absolute;left:11395;top:7117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gPb2sUA&#10;AADcAAAADwAAAGRycy9kb3ducmV2LnhtbESPS4vCQBCE7wv+h6EFbzrxsSLRUUQQRXcP6+Pgrcm0&#10;STDTEzNjjP9+Z0HYY1FVX1GzRWMKUVPlcssK+r0IBHFidc6pgtNx3Z2AcB5ZY2GZFLzIwWLe+phh&#10;rO2Tf6g++FQECLsYFWTel7GULsnIoOvZkjh4V1sZ9EFWqdQVPgPcFHIQRWNpMOewkGFJq4yS2+Fh&#10;FMjN9fw9NPX2oks5yNc797jvv5TqtJvlFISnxv+H3+2tVvA5HMHfmXAE5Pw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CA9vaxQAAANwAAAAPAAAAAAAAAAAAAAAAAJgCAABkcnMv&#10;ZG93bnJldi54bWxQSwUGAAAAAAQABAD1AAAAigMAAAAA&#10;" path="m,14l,6,6,r8,l22,r7,6l29,14r,8l22,29r-8,l6,29,,22,,14xe" filled="f" strokecolor="maroon" strokeweight="0">
              <v:path arrowok="t" o:connecttype="custom" o:connectlocs="0,14;0,6;6,0;14,0;22,0;29,6;29,14;29,22;22,29;14,29;6,29;0,22;0,14" o:connectangles="0,0,0,0,0,0,0,0,0,0,0,0,0"/>
            </v:shape>
            <v:shape id="Freeform 1949" o:spid="_x0000_s3997" style="position:absolute;left:11364;top:7085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EXTW8cA&#10;AADcAAAADwAAAGRycy9kb3ducmV2LnhtbESPT2vCQBTE7wW/w/IK3urGv21TVxFBMNhDawvi7ZF9&#10;TaLZtyG7JvHbu4LQ4zAzv2Hmy86UoqHaFZYVDAcRCOLU6oIzBb8/m5c3EM4jaywtk4IrOVguek9z&#10;jLVt+Zuavc9EgLCLUUHufRVL6dKcDLqBrYiD92drgz7IOpO6xjbATSlHUTSTBgsOCzlWtM4pPe8v&#10;RkGTfH3OhpNT+94l19PuqF8PVbJTqv/crT5AeOr8f/jR3moF0/EU7mfCEZCLG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xF01vHAAAA3AAAAA8AAAAAAAAAAAAAAAAAmAIAAGRy&#10;cy9kb3ducmV2LnhtbFBLBQYAAAAABAAEAPUAAACMAwAAAAA=&#10;" path="m22,29l6,29,,22,,6,6,,22,r7,6l29,22r-7,7xe" fillcolor="#c1c1c1" stroked="f">
              <v:path arrowok="t" o:connecttype="custom" o:connectlocs="22,29;6,29;0,22;0,6;6,0;22,0;29,6;29,22;22,29" o:connectangles="0,0,0,0,0,0,0,0,0"/>
            </v:shape>
            <v:shape id="Freeform 1950" o:spid="_x0000_s3998" style="position:absolute;left:11364;top:7085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Z3gNsYA&#10;AADcAAAADwAAAGRycy9kb3ducmV2LnhtbESPzWvCQBTE7wX/h+UJ3nRTpaGkrlIEMWh7qB8Hb4/s&#10;MwnNvo3ZzUf/+25B6HGYmd8wy/VgKtFR40rLCp5nEQjizOqScwXn03b6CsJ5ZI2VZVLwQw7Wq9HT&#10;EhNte/6i7uhzESDsElRQeF8nUrqsIINuZmvi4N1sY9AH2eRSN9gHuKnkPIpiabDksFBgTZuCsu9j&#10;axTI3e3yuTBdetW1nJfbvWvvhw+lJuPh/Q2Ep8H/hx/tVCt4WcTwdyYcAbn6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Z3gNsYAAADcAAAADwAAAAAAAAAAAAAAAACYAgAAZHJz&#10;L2Rvd25yZXYueG1sUEsFBgAAAAAEAAQA9QAAAIsDAAAAAA==&#10;" path="m,14l,6,6,r8,l22,r7,6l29,14r,8l22,29r-8,l6,29,,22,,14xe" filled="f" strokecolor="maroon" strokeweight="0">
              <v:path arrowok="t" o:connecttype="custom" o:connectlocs="0,14;0,6;6,0;14,0;22,0;29,6;29,14;29,22;22,29;14,29;6,29;0,22;0,14" o:connectangles="0,0,0,0,0,0,0,0,0,0,0,0,0"/>
            </v:shape>
            <v:shape id="Freeform 1951" o:spid="_x0000_s3999" style="position:absolute;left:11348;top:7132;width:29;height:30;visibility:visible;mso-wrap-style:square;v-text-anchor:top" coordsize="29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G6vzMUA&#10;AADcAAAADwAAAGRycy9kb3ducmV2LnhtbESPT2vCQBTE7wW/w/IEb3U3lVaJriKFlnoo+B+8PbLP&#10;JJh9G7JrjN++KxQ8DjPzG2a26GwlWmp86VhDMlQgiDNnSs417HdfrxMQPiAbrByThjt5WMx7LzNM&#10;jbvxhtptyEWEsE9RQxFCnUrps4Is+qGriaN3do3FEGWTS9PgLcJtJd+U+pAWS44LBdb0WVB22V6t&#10;htVpveHRd2J+D213OKr7OVkpqfWg3y2nIAJ14Rn+b/8YDe+jMTzOxCMg5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Abq/MxQAAANwAAAAPAAAAAAAAAAAAAAAAAJgCAABkcnMv&#10;ZG93bnJldi54bWxQSwUGAAAAAAQABAD1AAAAigMAAAAA&#10;" path="m22,29l6,29,,22,,6,6,,22,r7,6l29,22r-7,7xe" fillcolor="#c1c1c1" stroked="f">
              <v:path arrowok="t" o:connecttype="custom" o:connectlocs="22,29;6,29;0,22;0,6;6,0;22,0;29,6;29,22;22,29" o:connectangles="0,0,0,0,0,0,0,0,0"/>
            </v:shape>
            <v:shape id="Freeform 1952" o:spid="_x0000_s4000" style="position:absolute;left:11348;top:7132;width:29;height:30;visibility:visible;mso-wrap-style:square;v-text-anchor:top" coordsize="29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skvrcQA&#10;AADcAAAADwAAAGRycy9kb3ducmV2LnhtbERPy2rCQBTdF/yH4QrdFJ0Y0ZaYUURoqUsfBbu7ZG4e&#10;mLkTMqNJ8/WdheDycN7ppje1uFPrKssKZtMIBHFmdcWFgvPpc/IBwnlkjbVlUvBHDjbr0UuKibYd&#10;H+h+9IUIIewSVFB63yRSuqwkg25qG+LA5bY16ANsC6lb7EK4qWUcRUtpsOLQUGJDu5Ky6/FmFHx1&#10;1+G2e5//FofL4mcWvw15tD8p9TrutysQnnr/FD/c31rBYh7WhjPhCMj1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LJL63EAAAA3AAAAA8AAAAAAAAAAAAAAAAAmAIAAGRycy9k&#10;b3ducmV2LnhtbFBLBQYAAAAABAAEAPUAAACJAwAAAAA=&#10;" path="m,14l,6,6,r8,l22,r7,6l29,14r,8l22,29r-8,l6,29,,22,,14xe" filled="f" strokecolor="maroon" strokeweight="0">
              <v:path arrowok="t" o:connecttype="custom" o:connectlocs="0,14;0,6;6,0;14,0;22,0;29,6;29,14;29,22;22,29;14,29;6,29;0,22;0,14" o:connectangles="0,0,0,0,0,0,0,0,0,0,0,0,0"/>
            </v:shape>
            <v:shape id="Freeform 1953" o:spid="_x0000_s4001" style="position:absolute;left:11426;top:7180;width:20;height:204;visibility:visible;mso-wrap-style:square;v-text-anchor:top" coordsize="20,20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lgYusQA&#10;AADcAAAADwAAAGRycy9kb3ducmV2LnhtbESP0WoCMRRE3wv+Q7hC32piq2JXo9RSQYpCa/2Ay+a6&#10;u7q5WTdxXf/eFAQfh5k5w0znrS1FQ7UvHGvo9xQI4tSZgjMNu7/lyxiED8gGS8ek4Uoe5rPO0xQT&#10;4y78S802ZCJC2CeoIQ+hSqT0aU4Wfc9VxNHbu9piiLLOpKnxEuG2lK9KjaTFguNCjhV95pQet2er&#10;gRcNh+ww/lZfa/cjB7zBk9po/dxtPyYgArXhEb63V0bD8O0d/s/EIyBn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pYGLrEAAAA3AAAAA8AAAAAAAAAAAAAAAAAmAIAAGRycy9k&#10;b3ducmV2LnhtbFBLBQYAAAAABAAEAPUAAACJAwAAAAA=&#10;" path="m,204l,e" filled="f" strokecolor="#818181" strokeweight="0">
              <v:path arrowok="t" o:connecttype="custom" o:connectlocs="0,204;0,0" o:connectangles="0,0"/>
            </v:shape>
            <v:shape id="Freeform 1954" o:spid="_x0000_s4002" style="position:absolute;left:11395;top:7180;width:20;height:173;visibility:visible;mso-wrap-style:square;v-text-anchor:top" coordsize="20,17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5gPV8MA&#10;AADcAAAADwAAAGRycy9kb3ducmV2LnhtbERPz2vCMBS+D/wfwhN2m6lzDq1GccJg4MnqxduzebbV&#10;5qUksa3765eDsOPH93u57k0tWnK+sqxgPEpAEOdWV1woOB6+32YgfEDWWFsmBQ/ysF4NXpaYatvx&#10;ntosFCKGsE9RQRlCk0rp85IM+pFtiCN3sc5giNAVUjvsYrip5XuSfEqDFceGEhvalpTfsrtRcHlU&#10;8+20+/rdHU6Tq5tncnc7t0q9DvvNAkSgPvyLn+4frWD6EefHM/EIyNU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5gPV8MAAADcAAAADwAAAAAAAAAAAAAAAACYAgAAZHJzL2Rv&#10;d25yZXYueG1sUEsFBgAAAAAEAAQA9QAAAIgDAAAAAA==&#10;" path="m,173l,e" filled="f" strokecolor="#818181" strokeweight="0">
              <v:path arrowok="t" o:connecttype="custom" o:connectlocs="0,173;0,0" o:connectangles="0,0"/>
            </v:shape>
            <v:shape id="Freeform 1955" o:spid="_x0000_s4003" style="position:absolute;left:11395;top:7400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3imJcYA&#10;AADcAAAADwAAAGRycy9kb3ducmV2LnhtbESPQWvCQBSE74X+h+UVvOkmRW0bXUUKQoMerBWkt0f2&#10;mUSzb0N2m8R/7wpCj8PMfMPMl72pREuNKy0riEcRCOLM6pJzBYef9fAdhPPIGivLpOBKDpaL56c5&#10;Jtp2/E3t3uciQNglqKDwvk6kdFlBBt3I1sTBO9nGoA+yyaVusAtwU8nXKJpKgyWHhQJr+iwou+z/&#10;jII23W2n8fjcffTp9bz51W/HOt0oNXjpVzMQnnr/H360v7SCyTiG+5lwBOTiB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3imJcYAAADcAAAADwAAAAAAAAAAAAAAAACYAgAAZHJz&#10;L2Rvd25yZXYueG1sUEsFBgAAAAAEAAQA9QAAAIsDAAAAAA==&#10;" path="m22,29l6,29,,22,,6,6,,22,r7,6l29,22r-7,7xe" fillcolor="#c1c1c1" stroked="f">
              <v:path arrowok="t" o:connecttype="custom" o:connectlocs="22,29;6,29;0,22;0,6;6,0;22,0;29,6;29,22;22,29" o:connectangles="0,0,0,0,0,0,0,0,0"/>
            </v:shape>
            <v:shape id="Freeform 1956" o:spid="_x0000_s4004" style="position:absolute;left:11395;top:7400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qCVSMUA&#10;AADcAAAADwAAAGRycy9kb3ducmV2LnhtbESPQWvCQBSE7wX/w/IEb7oxWinRVUQQRetB2x68PbLP&#10;JJh9G7NrjP++WxB6HGbmG2a2aE0pGqpdYVnBcBCBIE6tLjhT8P217n+AcB5ZY2mZFDzJwWLeeZth&#10;ou2Dj9ScfCYChF2CCnLvq0RKl+Zk0A1sRRy8i60N+iDrTOoaHwFuShlH0UQaLDgs5FjRKqf0erob&#10;BXJz+TmMTLM960rGxXrn7rf9p1K9brucgvDU+v/wq73VCt7HMfydCUdAzn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6oJVIxQAAANwAAAAPAAAAAAAAAAAAAAAAAJgCAABkcnMv&#10;ZG93bnJldi54bWxQSwUGAAAAAAQABAD1AAAAigMAAAAA&#10;" path="m,14l,6,6,r8,l22,r7,6l29,14r,8l22,29r-8,l6,29,,22,,14xe" filled="f" strokecolor="maroon" strokeweight="0">
              <v:path arrowok="t" o:connecttype="custom" o:connectlocs="0,14;0,6;6,0;14,0;22,0;29,6;29,14;29,22;22,29;14,29;6,29;0,22;0,14" o:connectangles="0,0,0,0,0,0,0,0,0,0,0,0,0"/>
            </v:shape>
            <v:shape id="Freeform 1957" o:spid="_x0000_s4005" style="position:absolute;left:11364;top:7368;width:29;height:30;visibility:visible;mso-wrap-style:square;v-text-anchor:top" coordsize="29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1PassUA&#10;AADcAAAADwAAAGRycy9kb3ducmV2LnhtbESPT2vCQBTE7wW/w/IEb3U3tRWJriKFlnoo+B+8PbLP&#10;JJh9G7JrjN++KxQ8DjPzG2a26GwlWmp86VhDMlQgiDNnSs417HdfrxMQPiAbrByThjt5WMx7LzNM&#10;jbvxhtptyEWEsE9RQxFCnUrps4Is+qGriaN3do3FEGWTS9PgLcJtJd+UGkuLJceFAmv6LCi7bK9W&#10;w+q03vDoOzG/h7Y7HNX9nKyU1HrQ75ZTEIG68Az/t3+Mho/3ETzOxCMg5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nU9qyxQAAANwAAAAPAAAAAAAAAAAAAAAAAJgCAABkcnMv&#10;ZG93bnJldi54bWxQSwUGAAAAAAQABAD1AAAAigMAAAAA&#10;" path="m22,29l6,29,,22,,6,6,,22,r7,6l29,22r-7,7xe" fillcolor="#c1c1c1" stroked="f">
              <v:path arrowok="t" o:connecttype="custom" o:connectlocs="22,29;6,29;0,22;0,6;6,0;22,0;29,6;29,22;22,29" o:connectangles="0,0,0,0,0,0,0,0,0"/>
            </v:shape>
            <v:shape id="Freeform 1958" o:spid="_x0000_s4006" style="position:absolute;left:11364;top:7368;width:29;height:30;visibility:visible;mso-wrap-style:square;v-text-anchor:top" coordsize="29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4JW1ccA&#10;AADcAAAADwAAAGRycy9kb3ducmV2LnhtbESPQWvCQBSE74L/YXmCF6mbpNpKdBURWtqjsYX29sg+&#10;k2D2bciuSeqv7xaEHoeZ+YbZ7AZTi45aV1lWEM8jEMS51RUXCj5OLw8rEM4ja6wtk4IfcrDbjkcb&#10;TLXt+Uhd5gsRIOxSVFB636RSurwkg25uG+LgnW1r0AfZFlK32Ae4qWUSRU/SYMVhocSGDiXll+xq&#10;FLz2l9v18Pz4XRy/lp9xMrudo/eTUtPJsF+D8DT4//C9/aYVLBcL+DsTjoDc/gI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uCVtXHAAAA3AAAAA8AAAAAAAAAAAAAAAAAmAIAAGRy&#10;cy9kb3ducmV2LnhtbFBLBQYAAAAABAAEAPUAAACMAwAAAAA=&#10;" path="m,14l,6,6,r8,l22,r7,6l29,14r,8l22,29r-8,l6,29,,22,,14xe" filled="f" strokecolor="maroon" strokeweight="0">
              <v:path arrowok="t" o:connecttype="custom" o:connectlocs="0,14;0,6;6,0;14,0;22,0;29,6;29,14;29,22;22,29;14,29;6,29;0,22;0,14" o:connectangles="0,0,0,0,0,0,0,0,0,0,0,0,0"/>
            </v:shape>
            <v:shape id="Freeform 1959" o:spid="_x0000_s4007" style="position:absolute;left:11348;top:7416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EOgJscA&#10;AADcAAAADwAAAGRycy9kb3ducmV2LnhtbESPW2vCQBSE3wv9D8sRfNONxUsbs0opFAz2odVC8e2Q&#10;PebS7NmQXZP4792C0MdhZr5hku1gatFR60rLCmbTCARxZnXJuYLv4/vkGYTzyBpry6TgSg62m8eH&#10;BGNte/6i7uBzESDsYlRQeN/EUrqsIINuahvi4J1ta9AH2eZSt9gHuKnlUxQtpcGSw0KBDb0VlP0e&#10;LkZBl35+LGfzqn8Z0mu1P+nVT5PulRqPhtc1CE+D/w/f2zutYDFfwN+ZcATk5gY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RDoCbHAAAA3AAAAA8AAAAAAAAAAAAAAAAAmAIAAGRy&#10;cy9kb3ducmV2LnhtbFBLBQYAAAAABAAEAPUAAACMAwAAAAA=&#10;" path="m22,29l6,29,,22,,6,6,,22,r7,6l29,22r-7,7xe" fillcolor="#c1c1c1" stroked="f">
              <v:path arrowok="t" o:connecttype="custom" o:connectlocs="22,29;6,29;0,22;0,6;6,0;22,0;29,6;29,22;22,29" o:connectangles="0,0,0,0,0,0,0,0,0"/>
            </v:shape>
            <v:shape id="Freeform 1960" o:spid="_x0000_s4008" style="position:absolute;left:11348;top:7416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ZuTS8YA&#10;AADcAAAADwAAAGRycy9kb3ducmV2LnhtbESPT2vCQBTE7wW/w/KE3pqN2oYSXUUEUfrnYKwHb4/s&#10;Mwlm38bsmqTfvlso9DjMzG+YxWowteiodZVlBZMoBkGcW11xoeDruH16BeE8ssbaMin4Jger5ehh&#10;gam2PR+oy3whAoRdigpK75tUSpeXZNBFtiEO3sW2Bn2QbSF1i32Am1pO4ziRBisOCyU2tCkpv2Z3&#10;o0DuLqfPmen2Z93IabV9c/fb+4dSj+NhPQfhafD/4b/2Xit4eU7g90w4AnL5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ZuTS8YAAADcAAAADwAAAAAAAAAAAAAAAACYAgAAZHJz&#10;L2Rvd25yZXYueG1sUEsFBgAAAAAEAAQA9QAAAIsDAAAAAA==&#10;" path="m,14l,6,6,r8,l22,r7,6l29,14r,8l22,29r-8,l6,29,,22,,14xe" filled="f" strokecolor="maroon" strokeweight="0">
              <v:path arrowok="t" o:connecttype="custom" o:connectlocs="0,14;0,6;6,0;14,0;22,0;29,6;29,14;29,22;22,29;14,29;6,29;0,22;0,14" o:connectangles="0,0,0,0,0,0,0,0,0,0,0,0,0"/>
            </v:shape>
            <v:shape id="Freeform 1961" o:spid="_x0000_s4009" style="position:absolute;left:11426;top:7463;width:20;height:204;visibility:visible;mso-wrap-style:square;v-text-anchor:top" coordsize="20,20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I1aLsMA&#10;AADcAAAADwAAAGRycy9kb3ducmV2LnhtbESP3WoCMRSE7wu+QzhC72pS0SqrUVQsFFHw7wEOm9Pd&#10;bTcn6yZd17c3gtDLYWa+Yabz1paiodoXjjW89xQI4tSZgjMN59Pn2xiED8gGS8ek4UYe5rPOyxQT&#10;4658oOYYMhEh7BPUkIdQJVL6NCeLvucq4uh9u9piiLLOpKnxGuG2lH2lPqTFguNCjhWtckp/j39W&#10;Ay8bDtnPeKPWW7eXA97hRe20fu22iwmIQG34Dz/bX0bDcDCCx5l4BOTsD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I1aLsMAAADcAAAADwAAAAAAAAAAAAAAAACYAgAAZHJzL2Rv&#10;d25yZXYueG1sUEsFBgAAAAAEAAQA9QAAAIgDAAAAAA==&#10;" path="m,204l,e" filled="f" strokecolor="#818181" strokeweight="0">
              <v:path arrowok="t" o:connecttype="custom" o:connectlocs="0,204;0,0" o:connectangles="0,0"/>
            </v:shape>
            <v:shape id="Freeform 1962" o:spid="_x0000_s4010" style="position:absolute;left:11395;top:7463;width:20;height:173;visibility:visible;mso-wrap-style:square;v-text-anchor:top" coordsize="20,17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e4DUcMA&#10;AADcAAAADwAAAGRycy9kb3ducmV2LnhtbERPz2vCMBS+D/wfwhN2m6lzDq1GccJg4MnqxduzebbV&#10;5qUksa3765eDsOPH93u57k0tWnK+sqxgPEpAEOdWV1woOB6+32YgfEDWWFsmBQ/ysF4NXpaYatvx&#10;ntosFCKGsE9RQRlCk0rp85IM+pFtiCN3sc5giNAVUjvsYrip5XuSfEqDFceGEhvalpTfsrtRcHlU&#10;8+20+/rdHU6Tq5tncnc7t0q9DvvNAkSgPvyLn+4frWD6EdfGM/EIyNU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e4DUcMAAADcAAAADwAAAAAAAAAAAAAAAACYAgAAZHJzL2Rv&#10;d25yZXYueG1sUEsFBgAAAAAEAAQA9QAAAIgDAAAAAA==&#10;" path="m,173l,e" filled="f" strokecolor="#818181" strokeweight="0">
              <v:path arrowok="t" o:connecttype="custom" o:connectlocs="0,173;0,0" o:connectangles="0,0"/>
            </v:shape>
            <v:shape id="Freeform 1963" o:spid="_x0000_s4011" style="position:absolute;left:11395;top:7683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Q6qI8cA&#10;AADcAAAADwAAAGRycy9kb3ducmV2LnhtbESPT2vCQBTE74V+h+UVvOnGolZTN1IKQoMeWiuIt0f2&#10;NX+afRuy2yR+e1cQehxm5jfMejOYWnTUutKygukkAkGcWV1yruD4vR0vQTiPrLG2TAou5GCTPD6s&#10;Mda25y/qDj4XAcIuRgWF900spcsKMugmtiEO3o9tDfog21zqFvsAN7V8jqKFNFhyWCiwofeCst/D&#10;n1HQpZ/7xXRW9ashvVS7s345NelOqdHT8PYKwtPg/8P39odWMJ+t4HYmHAGZXA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UOqiPHAAAA3AAAAA8AAAAAAAAAAAAAAAAAmAIAAGRy&#10;cy9kb3ducmV2LnhtbFBLBQYAAAAABAAEAPUAAACMAwAAAAA=&#10;" path="m22,29l6,29,,22,,6,6,,22,r7,6l29,22r-7,7xe" fillcolor="#c1c1c1" stroked="f">
              <v:path arrowok="t" o:connecttype="custom" o:connectlocs="22,29;6,29;0,22;0,6;6,0;22,0;29,6;29,22;22,29" o:connectangles="0,0,0,0,0,0,0,0,0"/>
            </v:shape>
            <v:shape id="Freeform 1964" o:spid="_x0000_s4012" style="position:absolute;left:11395;top:7683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Oc4ecMA&#10;AADcAAAADwAAAGRycy9kb3ducmV2LnhtbERPy2rCQBTdC/2H4Rbc6aRKRNKMUgqi+Fho20V3l8zN&#10;g2bupJkxiX/vLASXh/NO14OpRUetqywreJtGIIgzqysuFHx/bSZLEM4ja6wtk4IbOVivXkYpJtr2&#10;fKbu4gsRQtglqKD0vkmkdFlJBt3UNsSBy21r0AfYFlK32IdwU8tZFC2kwYpDQ4kNfZaU/V2uRoHc&#10;5j+nuel2v7qRs2qzd9f/w1Gp8evw8Q7C0+Cf4od7pxXEcZgfzoQjIFd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Oc4ecMAAADcAAAADwAAAAAAAAAAAAAAAACYAgAAZHJzL2Rv&#10;d25yZXYueG1sUEsFBgAAAAAEAAQA9QAAAIgDAAAAAA==&#10;" path="m,14l,6,6,r8,l22,r7,6l29,14r,8l22,29r-8,l6,29,,22,,14xe" filled="f" strokecolor="maroon" strokeweight="0">
              <v:path arrowok="t" o:connecttype="custom" o:connectlocs="0,14;0,6;6,0;14,0;22,0;29,6;29,14;29,22;22,29;14,29;6,29;0,22;0,14" o:connectangles="0,0,0,0,0,0,0,0,0,0,0,0,0"/>
            </v:shape>
            <v:shape id="Freeform 1965" o:spid="_x0000_s4013" style="position:absolute;left:11364;top:7652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qEw+McA&#10;AADcAAAADwAAAGRycy9kb3ducmV2LnhtbESPT2vCQBTE74V+h+UVvOkmxT9tdJVSEBr0oFaQ3h7Z&#10;ZxKbfRuyaxK/fVcQehxm5jfMYtWbSrTUuNKygngUgSDOrC45V3D8Xg/fQDiPrLGyTApu5GC1fH5a&#10;YKJtx3tqDz4XAcIuQQWF93UipcsKMuhGtiYO3tk2Bn2QTS51g12Am0q+RtFUGiw5LBRY02dB2e/h&#10;ahS06W47jceX7r1Pb5fNj56d6nSj1OCl/5iD8NT7//Cj/aUVTCYx3M+EIyCXf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6hMPjHAAAA3AAAAA8AAAAAAAAAAAAAAAAAmAIAAGRy&#10;cy9kb3ducmV2LnhtbFBLBQYAAAAABAAEAPUAAACMAwAAAAA=&#10;" path="m22,29l6,29,,22,,6,6,,22,r7,6l29,22r-7,7xe" fillcolor="#c1c1c1" stroked="f">
              <v:path arrowok="t" o:connecttype="custom" o:connectlocs="22,29;6,29;0,22;0,6;6,0;22,0;29,6;29,22;22,29" o:connectangles="0,0,0,0,0,0,0,0,0"/>
            </v:shape>
            <v:shape id="Freeform 1966" o:spid="_x0000_s4014" style="position:absolute;left:11364;top:7652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3kDlcYA&#10;AADcAAAADwAAAGRycy9kb3ducmV2LnhtbESPT2vCQBTE74LfYXmF3uqmKUqJrlKE0NDqQasHb4/s&#10;MwnNvk2zmz/99l2h4HGYmd8wq81oatFT6yrLCp5nEQji3OqKCwWnr/TpFYTzyBpry6Tglxxs1tPJ&#10;ChNtBz5Qf/SFCBB2CSoovW8SKV1ekkE3sw1x8K62NeiDbAupWxwC3NQyjqKFNFhxWCixoW1J+fex&#10;Mwrk+/W8fzF9dtGNjKv0w3U/nzulHh/GtyUIT6O/h//bmVYwn8dwOxOOgFz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/3kDlcYAAADcAAAADwAAAAAAAAAAAAAAAACYAgAAZHJz&#10;L2Rvd25yZXYueG1sUEsFBgAAAAAEAAQA9QAAAIsDAAAAAA==&#10;" path="m,14l,6,6,r8,l22,r7,6l29,14r,8l22,29r-8,l6,29,,22,,14xe" filled="f" strokecolor="maroon" strokeweight="0">
              <v:path arrowok="t" o:connecttype="custom" o:connectlocs="0,14;0,6;6,0;14,0;22,0;29,6;29,14;29,22;22,29;14,29;6,29;0,22;0,14" o:connectangles="0,0,0,0,0,0,0,0,0,0,0,0,0"/>
            </v:shape>
            <v:shape id="Freeform 1967" o:spid="_x0000_s4015" style="position:absolute;left:11348;top:7699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T8LFMcA&#10;AADcAAAADwAAAGRycy9kb3ducmV2LnhtbESPT2vCQBTE7wW/w/IK3urGv21TVxFBMNhDawvi7ZF9&#10;TaLZtyG7JvHbu4LQ4zAzv2Hmy86UoqHaFZYVDAcRCOLU6oIzBb8/m5c3EM4jaywtk4IrOVguek9z&#10;jLVt+Zuavc9EgLCLUUHufRVL6dKcDLqBrYiD92drgz7IOpO6xjbATSlHUTSTBgsOCzlWtM4pPe8v&#10;RkGTfH3OhpNT+94l19PuqF8PVbJTqv/crT5AeOr8f/jR3moF0+kY7mfCEZCLG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E/CxTHAAAA3AAAAA8AAAAAAAAAAAAAAAAAmAIAAGRy&#10;cy9kb3ducmV2LnhtbFBLBQYAAAAABAAEAPUAAACMAwAAAAA=&#10;" path="m22,29l6,29,,22,,6,6,,22,r7,6l29,22r-7,7xe" fillcolor="#c1c1c1" stroked="f">
              <v:path arrowok="t" o:connecttype="custom" o:connectlocs="22,29;6,29;0,22;0,6;6,0;22,0;29,6;29,22;22,29" o:connectangles="0,0,0,0,0,0,0,0,0"/>
            </v:shape>
            <v:shape id="Freeform 1968" o:spid="_x0000_s4016" style="position:absolute;left:11348;top:7699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9w+esYA&#10;AADcAAAADwAAAGRycy9kb3ducmV2LnhtbESPT2vCQBTE7wW/w/KE3pqN2kiJriKCKP1zaKwHb4/s&#10;Mwlm38bsmqTfvlso9DjMzG+Y5XowteiodZVlBZMoBkGcW11xoeDruHt6AeE8ssbaMin4Jgfr1ehh&#10;iam2PX9Sl/lCBAi7FBWU3jeplC4vyaCLbEMcvIttDfog20LqFvsAN7WcxvFcGqw4LJTY0Lak/Jrd&#10;jQK5v5w+ZqY7nHUjp9Xu1d1vb+9KPY6HzQKEp8H/h//aB60gSZ7h90w4AnL1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9w+esYAAADcAAAADwAAAAAAAAAAAAAAAACYAgAAZHJz&#10;L2Rvd25yZXYueG1sUEsFBgAAAAAEAAQA9QAAAIsDAAAAAA==&#10;" path="m,14l,6,6,r8,l22,r7,6l29,14r,8l22,29r-8,l6,29,,22,,14xe" filled="f" strokecolor="maroon" strokeweight="0">
              <v:path arrowok="t" o:connecttype="custom" o:connectlocs="0,14;0,6;6,0;14,0;22,0;29,6;29,14;29,22;22,29;14,29;6,29;0,22;0,14" o:connectangles="0,0,0,0,0,0,0,0,0,0,0,0,0"/>
            </v:shape>
            <v:shape id="Freeform 1969" o:spid="_x0000_s4017" style="position:absolute;left:11426;top:7746;width:20;height:204;visibility:visible;mso-wrap-style:square;v-text-anchor:top" coordsize="20,20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sr3H8QA&#10;AADcAAAADwAAAGRycy9kb3ducmV2LnhtbESP3WrCQBSE7wu+w3KE3tVdS1MkdRNUFEQq+PcAh+xp&#10;kjZ7Ns2uMb59t1Do5TAz3zDzfLCN6KnztWMN04kCQVw4U3Op4XLePM1A+IBssHFMGu7kIc9GD3NM&#10;jbvxkfpTKEWEsE9RQxVCm0rpi4os+olriaP34TqLIcqulKbDW4TbRj4r9Sot1hwXKmxpVVHxdbpa&#10;DbzsOZSfs51av7uDfOE9fqu91o/jYfEGItAQ/sN/7a3RkCQJ/J6JR0Bm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bK9x/EAAAA3AAAAA8AAAAAAAAAAAAAAAAAmAIAAGRycy9k&#10;b3ducmV2LnhtbFBLBQYAAAAABAAEAPUAAACJAwAAAAA=&#10;" path="m,204l,e" filled="f" strokecolor="#818181" strokeweight="0">
              <v:path arrowok="t" o:connecttype="custom" o:connectlocs="0,204;0,0" o:connectangles="0,0"/>
            </v:shape>
            <v:shape id="Freeform 1970" o:spid="_x0000_s4018" style="position:absolute;left:11395;top:7746;width:20;height:173;visibility:visible;mso-wrap-style:square;v-text-anchor:top" coordsize="20,17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uSkZcUA&#10;AADcAAAADwAAAGRycy9kb3ducmV2LnhtbESPQWvCQBSE74X+h+UJvdWNLZEaXaUVCgVPxl68PbPP&#10;JJp9G3a3SeyvdwXB4zAz3zCL1WAa0ZHztWUFk3ECgriwuuZSwe/u+/UDhA/IGhvLpOBCHlbL56cF&#10;Ztr2vKUuD6WIEPYZKqhCaDMpfVGRQT+2LXH0jtYZDFG6UmqHfYSbRr4lyVQarDkuVNjSuqLinP8Z&#10;BcdLPVun/df/Zrd/P7lZLjfnQ6fUy2j4nIMINIRH+N7+0QrSdAq3M/EIyOUV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25KRlxQAAANwAAAAPAAAAAAAAAAAAAAAAAJgCAABkcnMv&#10;ZG93bnJldi54bWxQSwUGAAAAAAQABAD1AAAAigMAAAAA&#10;" path="m,173l,e" filled="f" strokecolor="#818181" strokeweight="0">
              <v:path arrowok="t" o:connecttype="custom" o:connectlocs="0,173;0,0" o:connectangles="0,0"/>
            </v:shape>
            <v:shape id="Freeform 1971" o:spid="_x0000_s4019" style="position:absolute;left:11395;top:7966;width:29;height:30;visibility:visible;mso-wrap-style:square;v-text-anchor:top" coordsize="29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bFKbMUA&#10;AADcAAAADwAAAGRycy9kb3ducmV2LnhtbESPQWvCQBSE70L/w/IK3nQ3ilpSVymCogeh2lro7ZF9&#10;JqHZtyG7xvjv3YLgcZiZb5j5srOVaKnxpWMNyVCBIM6cKTnX8P21HryB8AHZYOWYNNzIw3Lx0ptj&#10;atyVD9QeQy4ihH2KGooQ6lRKnxVk0Q9dTRy9s2sshiibXJoGrxFuKzlSaiotlhwXCqxpVVD2d7xY&#10;DbvfzwOPN4nZn9ru9KNu52SnpNb91+7jHUSgLjzDj/bWaJhMZvB/Jh4Bubg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dsUpsxQAAANwAAAAPAAAAAAAAAAAAAAAAAJgCAABkcnMv&#10;ZG93bnJldi54bWxQSwUGAAAAAAQABAD1AAAAigMAAAAA&#10;" path="m22,29l6,29,,22,,6,6,,22,r7,6l29,22r-7,7xe" fillcolor="#c1c1c1" stroked="f">
              <v:path arrowok="t" o:connecttype="custom" o:connectlocs="22,29;6,29;0,22;0,6;6,0;22,0;29,6;29,22;22,29" o:connectangles="0,0,0,0,0,0,0,0,0"/>
            </v:shape>
            <v:shape id="Freeform 1972" o:spid="_x0000_s4020" style="position:absolute;left:11395;top:7966;width:29;height:30;visibility:visible;mso-wrap-style:square;v-text-anchor:top" coordsize="29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xbKDcMA&#10;AADcAAAADwAAAGRycy9kb3ducmV2LnhtbERPTYvCMBC9C/sfwix4EU1VqlKNsggretTuwu5taMa2&#10;2ExKE23115uD4PHxvlebzlTiRo0rLSsYjyIQxJnVJecKftLv4QKE88gaK8uk4E4ONuuP3goTbVs+&#10;0u3kcxFC2CWooPC+TqR0WUEG3cjWxIE728agD7DJpW6wDeGmkpMomkmDJYeGAmvaFpRdTlejYNde&#10;HtftfPqfH//i3/Fk8DhHh1Sp/mf3tQThqfNv8cu91wriOKwNZ8IRkOsn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xbKDcMAAADcAAAADwAAAAAAAAAAAAAAAACYAgAAZHJzL2Rv&#10;d25yZXYueG1sUEsFBgAAAAAEAAQA9QAAAIgDAAAAAA==&#10;" path="m,14l,6,6,r8,l22,r7,6l29,14r,8l22,29r-8,l6,29,,22,,14xe" filled="f" strokecolor="maroon" strokeweight="0">
              <v:path arrowok="t" o:connecttype="custom" o:connectlocs="0,14;0,6;6,0;14,0;22,0;29,6;29,14;29,22;22,29;14,29;6,29;0,22;0,14" o:connectangles="0,0,0,0,0,0,0,0,0,0,0,0,0"/>
            </v:shape>
            <v:shape id="Freeform 1973" o:spid="_x0000_s4021" style="position:absolute;left:11364;top:7935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Nc8/scA&#10;AADcAAAADwAAAGRycy9kb3ducmV2LnhtbESPT2vCQBTE7wW/w/IEb3VjUaupGykFoUEPrRXE2yP7&#10;mj/Nvg3ZNYnfvisUehxm5jfMZjuYWnTUutKygtk0AkGcWV1yruD0tXtcgXAeWWNtmRTcyME2GT1s&#10;MNa250/qjj4XAcIuRgWF900spcsKMuimtiEO3rdtDfog21zqFvsAN7V8iqKlNFhyWCiwobeCsp/j&#10;1Sjo0o/Dcjav+vWQ3qr9RT+fm3Sv1GQ8vL6A8DT4//Bf+10rWCzWcD8TjoBMfg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DXPP7HAAAA3AAAAA8AAAAAAAAAAAAAAAAAmAIAAGRy&#10;cy9kb3ducmV2LnhtbFBLBQYAAAAABAAEAPUAAACMAwAAAAA=&#10;" path="m22,29l6,29,,22,,6,6,,22,r7,6l29,22r-7,7xe" fillcolor="#c1c1c1" stroked="f">
              <v:path arrowok="t" o:connecttype="custom" o:connectlocs="22,29;6,29;0,22;0,6;6,0;22,0;29,6;29,22;22,29" o:connectangles="0,0,0,0,0,0,0,0,0"/>
            </v:shape>
            <v:shape id="Freeform 1974" o:spid="_x0000_s4022" style="position:absolute;left:11364;top:7935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ovyxMIA&#10;AADcAAAADwAAAGRycy9kb3ducmV2LnhtbERPy4rCMBTdC/MP4Q6403QURappGQZE8bHQGRfuLs21&#10;LTY3nSbW+vdmIbg8nPci7UwlWmpcaVnB1zACQZxZXXKu4O93OZiBcB5ZY2WZFDzIQZp89BYYa3vn&#10;A7VHn4sQwi5GBYX3dSylywoy6Ia2Jg7cxTYGfYBNLnWD9xBuKjmKoqk0WHJoKLCmn4Ky6/FmFMjV&#10;5bQfm3Z91rUclcuNu/1vd0r1P7vvOQhPnX+LX+61VjCZhvnhTDgCMnk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ui/LEwgAAANwAAAAPAAAAAAAAAAAAAAAAAJgCAABkcnMvZG93&#10;bnJldi54bWxQSwUGAAAAAAQABAD1AAAAhwMAAAAA&#10;" path="m,14l,6,6,r8,l22,r7,6l29,14r,8l22,29r-8,l6,29,,22,,14xe" filled="f" strokecolor="maroon" strokeweight="0">
              <v:path arrowok="t" o:connecttype="custom" o:connectlocs="0,14;0,6;6,0;14,0;22,0;29,6;29,14;29,22;22,29;14,29;6,29;0,22;0,14" o:connectangles="0,0,0,0,0,0,0,0,0,0,0,0,0"/>
            </v:shape>
            <v:shape id="Freeform 1975" o:spid="_x0000_s4023" style="position:absolute;left:11348;top:7982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M36RccA&#10;AADcAAAADwAAAGRycy9kb3ducmV2LnhtbESPQWvCQBSE74L/YXmF3nSTUtOaukoRhAY9tLYgvT2y&#10;r0k0+zZkt0n8964geBxm5htmsRpMLTpqXWVZQTyNQBDnVldcKPj53kxeQTiPrLG2TArO5GC1HI8W&#10;mGrb8xd1e1+IAGGXooLS+yaV0uUlGXRT2xAH78+2Bn2QbSF1i32Am1o+RVEiDVYcFkpsaF1Sftr/&#10;GwVd9rlL4udjPx+y83H7q18OTbZV6vFheH8D4Wnw9/Ct/aEVzJIYrmfCEZDLC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DN+kXHAAAA3AAAAA8AAAAAAAAAAAAAAAAAmAIAAGRy&#10;cy9kb3ducmV2LnhtbFBLBQYAAAAABAAEAPUAAACMAwAAAAA=&#10;" path="m22,29l6,29,,22,,6,6,,22,r7,6l29,22r-7,7xe" fillcolor="#c1c1c1" stroked="f">
              <v:path arrowok="t" o:connecttype="custom" o:connectlocs="22,29;6,29;0,22;0,6;6,0;22,0;29,6;29,22;22,29" o:connectangles="0,0,0,0,0,0,0,0,0"/>
            </v:shape>
            <v:shape id="Freeform 1976" o:spid="_x0000_s4024" style="position:absolute;left:11348;top:7982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RXJKMYA&#10;AADcAAAADwAAAGRycy9kb3ducmV2LnhtbESPS2vDMBCE74X8B7GF3hK5LgnFjRJKwNTkcUjaHnpb&#10;rI1taq1cS37k30eBQI/DzHzDLNejqUVPrassK3ieRSCIc6srLhR8fabTVxDOI2usLZOCCzlYryYP&#10;S0y0HfhI/ckXIkDYJaig9L5JpHR5SQbdzDbEwTvb1qAPsi2kbnEIcFPLOIoW0mDFYaHEhjYl5b+n&#10;ziiQH+fvw4vpsx/dyLhKt6772+2Venoc399AeBr9f/jezrSC+SKG25lwBOTqC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RXJKMYAAADcAAAADwAAAAAAAAAAAAAAAACYAgAAZHJz&#10;L2Rvd25yZXYueG1sUEsFBgAAAAAEAAQA9QAAAIsDAAAAAA==&#10;" path="m,14l,6,6,r8,l22,r7,6l29,14r,8l22,29r-8,l6,29,,22,,14xe" filled="f" strokecolor="maroon" strokeweight="0">
              <v:path arrowok="t" o:connecttype="custom" o:connectlocs="0,14;0,6;6,0;14,0;22,0;29,6;29,14;29,22;22,29;14,29;6,29;0,22;0,14" o:connectangles="0,0,0,0,0,0,0,0,0,0,0,0,0"/>
            </v:shape>
            <v:shape id="Freeform 1977" o:spid="_x0000_s4025" style="position:absolute;left:11426;top:8029;width:20;height:205;visibility:visible;mso-wrap-style:square;v-text-anchor:top" coordsize="20,20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6B1wMYA&#10;AADcAAAADwAAAGRycy9kb3ducmV2LnhtbESPzWrDMBCE74W8g9hCb43cliTGjRLSQiE/p7g95LhY&#10;W8uttXIlNXbePgoEchxm5htmvhxsK47kQ+NYwdM4A0FcOd1wreDr8+MxBxEissbWMSk4UYDlYnQ3&#10;x0K7nvd0LGMtEoRDgQpMjF0hZagMWQxj1xEn79t5izFJX0vtsU9w28rnLJtKiw2nBYMdvRuqfst/&#10;q+Bn42eHzRtXeZf/HbY7U+5jXyr1cD+sXkFEGuItfG2vtYLJ9AUuZ9IRkIsz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6B1wMYAAADcAAAADwAAAAAAAAAAAAAAAACYAgAAZHJz&#10;L2Rvd25yZXYueG1sUEsFBgAAAAAEAAQA9QAAAIsDAAAAAA==&#10;" path="m,204l,e" filled="f" strokecolor="#818181" strokeweight="0">
              <v:path arrowok="t" o:connecttype="custom" o:connectlocs="0,204;0,0" o:connectangles="0,0"/>
            </v:shape>
            <v:shape id="Freeform 1978" o:spid="_x0000_s4026" style="position:absolute;left:11395;top:8029;width:20;height:173;visibility:visible;mso-wrap-style:square;v-text-anchor:top" coordsize="20,17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xZVNMYA&#10;AADcAAAADwAAAGRycy9kb3ducmV2LnhtbESPQWvCQBSE74L/YXlCb7qxVqnRVaxQKHhq9OLtNftM&#10;otm3YXdNYn99t1DocZiZb5j1tje1aMn5yrKC6SQBQZxbXXGh4HR8H7+C8AFZY22ZFDzIw3YzHKwx&#10;1bbjT2qzUIgIYZ+igjKEJpXS5yUZ9BPbEEfvYp3BEKUrpHbYRbip5XOSLKTBiuNCiQ3tS8pv2d0o&#10;uDyq5X7evX0fjufZ1S0zebh9tUo9jfrdCkSgPvyH/9ofWsF88QK/Z+IRkJs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xZVNMYAAADcAAAADwAAAAAAAAAAAAAAAACYAgAAZHJz&#10;L2Rvd25yZXYueG1sUEsFBgAAAAAEAAQA9QAAAIsDAAAAAA==&#10;" path="m,173l,e" filled="f" strokecolor="#818181" strokeweight="0">
              <v:path arrowok="t" o:connecttype="custom" o:connectlocs="0,173;0,0" o:connectangles="0,0"/>
            </v:shape>
            <v:shape id="Freeform 1979" o:spid="_x0000_s4027" style="position:absolute;left:11395;top:8249;width:29;height:30;visibility:visible;mso-wrap-style:square;v-text-anchor:top" coordsize="29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EO7PcUA&#10;AADcAAAADwAAAGRycy9kb3ducmV2LnhtbESPT2sCMRTE70K/Q3gFb5qsRSmrWSkFSz0Iaqvg7bF5&#10;+wc3L8smXddvbwqFHoeZ+Q2zWg+2ET11vnasIZkqEMS5MzWXGr6/NpNXED4gG2wck4Y7eVhnT6MV&#10;psbd+ED9MZQiQtinqKEKoU2l9HlFFv3UtcTRK1xnMUTZldJ0eItw28iZUgtpsea4UGFL7xXl1+OP&#10;1bC97A/88pGY3akfTmd1L5KtklqPn4e3JYhAQ/gP/7U/jYb5Yg6/Z+IRkNk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MQ7s9xQAAANwAAAAPAAAAAAAAAAAAAAAAAJgCAABkcnMv&#10;ZG93bnJldi54bWxQSwUGAAAAAAQABAD1AAAAigMAAAAA&#10;" path="m22,29l6,29,,22,,6,6,,22,r7,6l29,22r-7,7xe" fillcolor="#c1c1c1" stroked="f">
              <v:path arrowok="t" o:connecttype="custom" o:connectlocs="22,29;6,29;0,22;0,6;6,0;22,0;29,6;29,22;22,29" o:connectangles="0,0,0,0,0,0,0,0,0"/>
            </v:shape>
            <v:shape id="Freeform 1980" o:spid="_x0000_s4028" style="position:absolute;left:11395;top:8249;width:29;height:30;visibility:visible;mso-wrap-style:square;v-text-anchor:top" coordsize="29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6kxWcUA&#10;AADcAAAADwAAAGRycy9kb3ducmV2LnhtbESPQYvCMBSE74L/ITzBi2iqYl26RlmElfWo7oLeHs2z&#10;LTYvpYm26683guBxmJlvmMWqNaW4Ue0KywrGowgEcWp1wZmC38P38AOE88gaS8uk4J8crJbdzgIT&#10;bRve0W3vMxEg7BJUkHtfJVK6NCeDbmQr4uCdbW3QB1lnUtfYBLgp5SSKYmmw4LCQY0XrnNLL/moU&#10;bJrL/bqeT0/Z7jj7G08G93O0PSjV77VfnyA8tf4dfrV/tIJZHMPzTDgCcvk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PqTFZxQAAANwAAAAPAAAAAAAAAAAAAAAAAJgCAABkcnMv&#10;ZG93bnJldi54bWxQSwUGAAAAAAQABAD1AAAAigMAAAAA&#10;" path="m,14l,6,6,r8,l22,r7,6l29,14r,8l22,29r-8,l6,29,,22,,14xe" filled="f" strokecolor="maroon" strokeweight="0">
              <v:path arrowok="t" o:connecttype="custom" o:connectlocs="0,14;0,6;6,0;14,0;22,0;29,6;29,14;29,22;22,29;14,29;6,29;0,22;0,14" o:connectangles="0,0,0,0,0,0,0,0,0,0,0,0,0"/>
            </v:shape>
            <v:shape id="Freeform 1981" o:spid="_x0000_s4029" style="position:absolute;left:11364;top:8218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GjHqsYA&#10;AADcAAAADwAAAGRycy9kb3ducmV2LnhtbESPQWvCQBSE70L/w/IK3nRjsbGNrlIKQoMe1ArS2yP7&#10;TGKzb0N2TeK/7xYEj8PMfMMsVr2pREuNKy0rmIwjEMSZ1SXnCo7f69EbCOeRNVaWScGNHKyWT4MF&#10;Jtp2vKf24HMRIOwSVFB4XydSuqwgg25sa+LgnW1j0AfZ5FI32AW4qeRLFMXSYMlhocCaPgvKfg9X&#10;o6BNd9t4Mr107316u2x+9OxUpxulhs/9xxyEp94/wvf2l1bwGs/g/0w4AnL5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GjHqsYAAADcAAAADwAAAAAAAAAAAAAAAACYAgAAZHJz&#10;L2Rvd25yZXYueG1sUEsFBgAAAAAEAAQA9QAAAIsDAAAAAA==&#10;" path="m22,29l6,29,,22,,6,6,,22,r7,6l29,22r-7,7xe" fillcolor="#c1c1c1" stroked="f">
              <v:path arrowok="t" o:connecttype="custom" o:connectlocs="22,29;6,29;0,22;0,6;6,0;22,0;29,6;29,22;22,29" o:connectangles="0,0,0,0,0,0,0,0,0"/>
            </v:shape>
            <v:shape id="Freeform 1982" o:spid="_x0000_s4030" style="position:absolute;left:11364;top:8218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P3+wsIA&#10;AADcAAAADwAAAGRycy9kb3ducmV2LnhtbERPy4rCMBTdC/MP4Q6403QURappGQZE8bHQGRfuLs21&#10;LTY3nSbW+vdmIbg8nPci7UwlWmpcaVnB1zACQZxZXXKu4O93OZiBcB5ZY2WZFDzIQZp89BYYa3vn&#10;A7VHn4sQwi5GBYX3dSylywoy6Ia2Jg7cxTYGfYBNLnWD9xBuKjmKoqk0WHJoKLCmn4Ky6/FmFMjV&#10;5bQfm3Z91rUclcuNu/1vd0r1P7vvOQhPnX+LX+61VjCZhrXhTDgCMnk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Q/f7CwgAAANwAAAAPAAAAAAAAAAAAAAAAAJgCAABkcnMvZG93&#10;bnJldi54bWxQSwUGAAAAAAQABAD1AAAAhwMAAAAA&#10;" path="m,14l,6,6,r8,l22,r7,6l29,14r,8l22,29r-8,l6,29,,22,,14xe" filled="f" strokecolor="maroon" strokeweight="0">
              <v:path arrowok="t" o:connecttype="custom" o:connectlocs="0,14;0,6;6,0;14,0;22,0;29,6;29,14;29,22;22,29;14,29;6,29;0,22;0,14" o:connectangles="0,0,0,0,0,0,0,0,0,0,0,0,0"/>
            </v:shape>
            <v:shape id="Freeform 1983" o:spid="_x0000_s4031" style="position:absolute;left:11348;top:8265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rv2Q8cA&#10;AADcAAAADwAAAGRycy9kb3ducmV2LnhtbESPT2vCQBTE70K/w/IKvenG0kaNrlIEocEe/Afi7ZF9&#10;TWKzb0N2m8Rv3y0IHoeZ+Q2zWPWmEi01rrSsYDyKQBBnVpecKzgdN8MpCOeRNVaWScGNHKyWT4MF&#10;Jtp2vKf24HMRIOwSVFB4XydSuqwgg25ka+LgfdvGoA+yyaVusAtwU8nXKIqlwZLDQoE1rQvKfg6/&#10;RkGb7r7i8du1m/Xp7bq96Mm5TrdKvTz3H3MQnnr/CN/bn1rBezyD/zPhCMjlH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679kPHAAAA3AAAAA8AAAAAAAAAAAAAAAAAmAIAAGRy&#10;cy9kb3ducmV2LnhtbFBLBQYAAAAABAAEAPUAAACMAwAAAAA=&#10;" path="m22,29l6,29,,22,,6,6,,22,r7,6l29,22r-7,7xe" fillcolor="#c1c1c1" stroked="f">
              <v:path arrowok="t" o:connecttype="custom" o:connectlocs="22,29;6,29;0,22;0,6;6,0;22,0;29,6;29,22;22,29" o:connectangles="0,0,0,0,0,0,0,0,0"/>
            </v:shape>
            <v:shape id="Freeform 1984" o:spid="_x0000_s4032" style="position:absolute;left:11348;top:8265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1JkGcMA&#10;AADcAAAADwAAAGRycy9kb3ducmV2LnhtbERPy2rCQBTdF/oPwxW6qxMtVkkdpQihUuvC18LdJXNN&#10;QjN3xswkxr93FoUuD+c9X/amFh01vrKsYDRMQBDnVldcKDgestcZCB+QNdaWScGdPCwXz09zTLW9&#10;8Y66fShEDGGfooIyBJdK6fOSDPqhdcSRu9jGYIiwKaRu8BbDTS3HSfIuDVYcG0p0tCop/923RoH8&#10;upy2b6Zbn7WT4yr79u1186PUy6D//AARqA//4j/3WiuYTOP8eCYeAbl4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1JkGcMAAADcAAAADwAAAAAAAAAAAAAAAACYAgAAZHJzL2Rv&#10;d25yZXYueG1sUEsFBgAAAAAEAAQA9QAAAIgDAAAAAA==&#10;" path="m,14l,6,6,r8,l22,r7,6l29,14r,8l22,29r-8,l6,29,,22,,14xe" filled="f" strokecolor="maroon" strokeweight="0">
              <v:path arrowok="t" o:connecttype="custom" o:connectlocs="0,14;0,6;6,0;14,0;22,0;29,6;29,14;29,22;22,29;14,29;6,29;0,22;0,14" o:connectangles="0,0,0,0,0,0,0,0,0,0,0,0,0"/>
            </v:shape>
            <v:shape id="Freeform 1985" o:spid="_x0000_s4033" style="position:absolute;left:11426;top:8312;width:20;height:205;visibility:visible;mso-wrap-style:square;v-text-anchor:top" coordsize="20,20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efY8cUA&#10;AADcAAAADwAAAGRycy9kb3ducmV2LnhtbESPQWsCMRSE7wX/Q3hCbzWrUF22RlFBqPbktgePj83r&#10;ZuvmZU2iu/33TaHQ4zAz3zDL9WBbcScfGscKppMMBHHldMO1go/3/VMOIkRkja1jUvBNAdar0cMS&#10;C+16PtG9jLVIEA4FKjAxdoWUoTJkMUxcR5y8T+ctxiR9LbXHPsFtK2dZNpcWG04LBjvaGaou5c0q&#10;+Dr4xfmw5Srv8uv5+GbKU+xLpR7Hw+YFRKQh/of/2q9awfNiCr9n0hGQqx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V59jxxQAAANwAAAAPAAAAAAAAAAAAAAAAAJgCAABkcnMv&#10;ZG93bnJldi54bWxQSwUGAAAAAAQABAD1AAAAigMAAAAA&#10;" path="m,204l,e" filled="f" strokecolor="#818181" strokeweight="0">
              <v:path arrowok="t" o:connecttype="custom" o:connectlocs="0,204;0,0" o:connectangles="0,0"/>
            </v:shape>
            <v:shape id="Freeform 1986" o:spid="_x0000_s4034" style="position:absolute;left:11395;top:8312;width:20;height:173;visibility:visible;mso-wrap-style:square;v-text-anchor:top" coordsize="20,17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mr+BsYA&#10;AADcAAAADwAAAGRycy9kb3ducmV2LnhtbESPQWvCQBSE7wX/w/IEb3WjYltTV1GhUPBk9OLtNftM&#10;UrNvw+6axP76rlDocZiZb5jluje1aMn5yrKCyTgBQZxbXXGh4HT8eH4D4QOyxtoyKbiTh/Vq8LTE&#10;VNuOD9RmoRARwj5FBWUITSqlz0sy6Me2IY7exTqDIUpXSO2wi3BTy2mSvEiDFceFEhvalZRfs5tR&#10;cLlXi9282/7sj+fZt1tkcn/9apUaDfvNO4hAffgP/7U/tYL56xQeZ+IRkKt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mr+BsYAAADcAAAADwAAAAAAAAAAAAAAAACYAgAAZHJz&#10;L2Rvd25yZXYueG1sUEsFBgAAAAAEAAQA9QAAAIsDAAAAAA==&#10;" path="m,173l,e" filled="f" strokecolor="#818181" strokeweight="0">
              <v:path arrowok="t" o:connecttype="custom" o:connectlocs="0,173;0,0" o:connectangles="0,0"/>
            </v:shape>
            <v:shape id="Freeform 1987" o:spid="_x0000_s4035" style="position:absolute;left:11395;top:8533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opXdMcA&#10;AADcAAAADwAAAGRycy9kb3ducmV2LnhtbESPT2vCQBTE7wW/w/IEb3Wjtv5JXUUEocEeWhXE2yP7&#10;mkSzb0N2TeK37xYKPQ4z8xtmue5MKRqqXWFZwWgYgSBOrS44U3A67p7nIJxH1lhaJgUPcrBe9Z6W&#10;GGvb8hc1B5+JAGEXo4Lc+yqW0qU5GXRDWxEH79vWBn2QdSZ1jW2Am1KOo2gqDRYcFnKsaJtTejvc&#10;jYIm+fyYjl6u7aJLHtf9Rc/OVbJXatDvNm8gPHX+P/zXftcKXmcT+D0TjoBc/Q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qKV3THAAAA3AAAAA8AAAAAAAAAAAAAAAAAmAIAAGRy&#10;cy9kb3ducmV2LnhtbFBLBQYAAAAABAAEAPUAAACMAwAAAAA=&#10;" path="m22,29l6,29,,22,,6,6,,22,r7,6l29,22r-7,7xe" fillcolor="#c1c1c1" stroked="f">
              <v:path arrowok="t" o:connecttype="custom" o:connectlocs="22,29;6,29;0,22;0,6;6,0;22,0;29,6;29,22;22,29" o:connectangles="0,0,0,0,0,0,0,0,0"/>
            </v:shape>
            <v:shape id="Freeform 1988" o:spid="_x0000_s4036" style="position:absolute;left:11395;top:8533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GliGsUA&#10;AADcAAAADwAAAGRycy9kb3ducmV2LnhtbESPS4vCQBCE74L/YWjB2zrxsSrRUUQQZR8HXwdvTaZN&#10;gpmemBlj9t/vLCx4LKrqK2q+bEwhaqpcbllBvxeBIE6szjlVcDpu3qYgnEfWWFgmBT/kYLlot+YY&#10;a/vkPdUHn4oAYRejgsz7MpbSJRkZdD1bEgfvaiuDPsgqlbrCZ4CbQg6iaCwN5hwWMixpnVFyOzyM&#10;Arm9nr+Hpt5ddCkH+ebDPe6fX0p1O81qBsJT41/h//ZOK3ifjODvTDgCcvE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UaWIaxQAAANwAAAAPAAAAAAAAAAAAAAAAAJgCAABkcnMv&#10;ZG93bnJldi54bWxQSwUGAAAAAAQABAD1AAAAigMAAAAA&#10;" path="m,14l,6,6,r8,l22,r7,6l29,14r,8l22,29r-8,l6,29,,22,,14xe" filled="f" strokecolor="maroon" strokeweight="0">
              <v:path arrowok="t" o:connecttype="custom" o:connectlocs="0,14;0,6;6,0;14,0;22,0;29,6;29,14;29,22;22,29;14,29;6,29;0,22;0,14" o:connectangles="0,0,0,0,0,0,0,0,0,0,0,0,0"/>
            </v:shape>
            <v:shape id="Freeform 1989" o:spid="_x0000_s4037" style="position:absolute;left:11364;top:8501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i9qm8cA&#10;AADcAAAADwAAAGRycy9kb3ducmV2LnhtbESPW2vCQBSE3wv+h+UUfKsbxUubZhURBIM+tLZQ+nbI&#10;nuZi9mzIrkn8992C0MdhZr5hks1gatFR60rLCqaTCARxZnXJuYLPj/3TMwjnkTXWlknBjRxs1qOH&#10;BGNte36n7uxzESDsYlRQeN/EUrqsIINuYhvi4P3Y1qAPss2lbrEPcFPLWRQtpcGSw0KBDe0Kyi7n&#10;q1HQpW+n5XRe9S9DequO33r11aRHpcaPw/YVhKfB/4fv7YNWsFgt4O9MOAJy/Qs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ovapvHAAAA3AAAAA8AAAAAAAAAAAAAAAAAmAIAAGRy&#10;cy9kb3ducmV2LnhtbFBLBQYAAAAABAAEAPUAAACMAwAAAAA=&#10;" path="m22,29l6,29,,22,,6,6,,22,r7,6l29,22r-7,7xe" fillcolor="#c1c1c1" stroked="f">
              <v:path arrowok="t" o:connecttype="custom" o:connectlocs="22,29;6,29;0,22;0,6;6,0;22,0;29,6;29,22;22,29" o:connectangles="0,0,0,0,0,0,0,0,0"/>
            </v:shape>
            <v:shape id="Freeform 1990" o:spid="_x0000_s4038" style="position:absolute;left:11364;top:8501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/dZ9sYA&#10;AADcAAAADwAAAGRycy9kb3ducmV2LnhtbESPT2vCQBTE7wW/w/KE3pqNSmOJriKCKP1zaKwHb4/s&#10;Mwlm38bsmqTfvlso9DjMzG+Y5XowteiodZVlBZMoBkGcW11xoeDruHt6AeE8ssbaMin4Jgfr1ehh&#10;iam2PX9Sl/lCBAi7FBWU3jeplC4vyaCLbEMcvIttDfog20LqFvsAN7WcxnEiDVYcFkpsaFtSfs3u&#10;RoHcX04fM9MdzrqR02r36u63t3elHsfDZgHC0+D/w3/tg1bwPE/g90w4AnL1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/dZ9sYAAADcAAAADwAAAAAAAAAAAAAAAACYAgAAZHJz&#10;L2Rvd25yZXYueG1sUEsFBgAAAAAEAAQA9QAAAIsDAAAAAA==&#10;" path="m,14l,6,6,r8,l22,r7,6l29,14r,8l22,29r-8,l6,29,,22,,14xe" filled="f" strokecolor="maroon" strokeweight="0">
              <v:path arrowok="t" o:connecttype="custom" o:connectlocs="0,14;0,6;6,0;14,0;22,0;29,6;29,14;29,22;22,29;14,29;6,29;0,22;0,14" o:connectangles="0,0,0,0,0,0,0,0,0,0,0,0,0"/>
            </v:shape>
            <v:shape id="Freeform 1991" o:spid="_x0000_s4039" style="position:absolute;left:11348;top:8548;width:29;height:30;visibility:visible;mso-wrap-style:square;v-text-anchor:top" coordsize="29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gQWDMUA&#10;AADcAAAADwAAAGRycy9kb3ducmV2LnhtbESPT2vCQBTE7wW/w/IEb3U3SqtEVxGhpR6E+he8PbLP&#10;JJh9G7LbGL99Vyj0OMzMb5j5srOVaKnxpWMNyVCBIM6cKTnXcDx8vE5B+IBssHJMGh7kYbnovcwx&#10;Ne7OO2r3IRcRwj5FDUUIdSqlzwqy6IeuJo7e1TUWQ5RNLk2D9wi3lRwp9S4tlhwXCqxpXVB22/9Y&#10;DZvL947Hn4nZntrudFaPa7JRUutBv1vNQATqwn/4r/1lNLxNJvA8E4+AXPw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WBBYMxQAAANwAAAAPAAAAAAAAAAAAAAAAAJgCAABkcnMv&#10;ZG93bnJldi54bWxQSwUGAAAAAAQABAD1AAAAigMAAAAA&#10;" path="m22,29l6,29,,22,,6,6,,22,r7,6l29,22r-7,7xe" fillcolor="#c1c1c1" stroked="f">
              <v:path arrowok="t" o:connecttype="custom" o:connectlocs="22,29;6,29;0,22;0,6;6,0;22,0;29,6;29,22;22,29" o:connectangles="0,0,0,0,0,0,0,0,0"/>
            </v:shape>
            <v:shape id="Freeform 1992" o:spid="_x0000_s4040" style="position:absolute;left:11348;top:8548;width:29;height:30;visibility:visible;mso-wrap-style:square;v-text-anchor:top" coordsize="29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KOWbcMA&#10;AADcAAAADwAAAGRycy9kb3ducmV2LnhtbERPy2rCQBTdF/yH4QrdFJ2YopbUUSRgaZe+QHeXzDUJ&#10;Zu6EzORRv76zKLg8nPdqM5hKdNS40rKC2TQCQZxZXXKu4HTcTT5AOI+ssbJMCn7JwWY9ellhom3P&#10;e+oOPhchhF2CCgrv60RKlxVk0E1tTRy4m20M+gCbXOoG+xBuKhlH0UIaLDk0FFhTWlB2P7RGwVd/&#10;f7Tp8v2a7y/z8yx+e9yin6NSr+Nh+wnC0+Cf4n/3t1YwX4a14Uw4AnL9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KOWbcMAAADcAAAADwAAAAAAAAAAAAAAAACYAgAAZHJzL2Rv&#10;d25yZXYueG1sUEsFBgAAAAAEAAQA9QAAAIgDAAAAAA==&#10;" path="m,14l,6,6,r8,l22,r7,6l29,14r,8l22,29r-8,l6,29,,22,,14xe" filled="f" strokecolor="maroon" strokeweight="0">
              <v:path arrowok="t" o:connecttype="custom" o:connectlocs="0,14;0,6;6,0;14,0;22,0;29,6;29,14;29,22;22,29;14,29;6,29;0,22;0,14" o:connectangles="0,0,0,0,0,0,0,0,0,0,0,0,0"/>
            </v:shape>
            <v:shape id="Freeform 1993" o:spid="_x0000_s4041" style="position:absolute;left:11426;top:8596;width:20;height:204;visibility:visible;mso-wrap-style:square;v-text-anchor:top" coordsize="20,20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DKhesQA&#10;AADcAAAADwAAAGRycy9kb3ducmV2LnhtbESP3WoCMRSE7wu+QzhC72piqT9djVJLBSkKrfUBDpvj&#10;7urmZN3EdX17UxC8HGbmG2Y6b20pGqp94VhDv6dAEKfOFJxp2P0tX8YgfEA2WDomDVfyMJ91nqaY&#10;GHfhX2q2IRMRwj5BDXkIVSKlT3Oy6HuuIo7e3tUWQ5R1Jk2Nlwi3pXxVaigtFhwXcqzoM6f0uD1b&#10;DbxoOGSH8bf6Wrsf+cYbPKmN1s/d9mMCIlAbHuF7e2U0DEbv8H8mHgE5u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wyoXrEAAAA3AAAAA8AAAAAAAAAAAAAAAAAmAIAAGRycy9k&#10;b3ducmV2LnhtbFBLBQYAAAAABAAEAPUAAACJAwAAAAA=&#10;" path="m,204l,e" filled="f" strokecolor="#818181" strokeweight="0">
              <v:path arrowok="t" o:connecttype="custom" o:connectlocs="0,204;0,0" o:connectangles="0,0"/>
            </v:shape>
            <v:shape id="Freeform 1994" o:spid="_x0000_s4042" style="position:absolute;left:11395;top:8596;width:20;height:173;visibility:visible;mso-wrap-style:square;v-text-anchor:top" coordsize="20,17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CG1zcIA&#10;AADcAAAADwAAAGRycy9kb3ducmV2LnhtbERPz2vCMBS+C/4P4Qm7aarDoZ1RVBgMPFm9eHtrnm21&#10;eSlJbOv++uUg7Pjx/V5telOLlpyvLCuYThIQxLnVFRcKzqev8QKED8gaa8uk4EkeNuvhYIWpth0f&#10;qc1CIWII+xQVlCE0qZQ+L8mgn9iGOHJX6wyGCF0htcMuhptazpLkQxqsODaU2NC+pPyePYyC67Na&#10;7ufd7vdwurzf3DKTh/tPq9TbqN9+ggjUh3/xy/2tFcwXcX48E4+AXP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oIbXNwgAAANwAAAAPAAAAAAAAAAAAAAAAAJgCAABkcnMvZG93&#10;bnJldi54bWxQSwUGAAAAAAQABAD1AAAAhwMAAAAA&#10;" path="m,173l,e" filled="f" strokecolor="#818181" strokeweight="0">
              <v:path arrowok="t" o:connecttype="custom" o:connectlocs="0,173;0,0" o:connectangles="0,0"/>
            </v:shape>
            <v:shape id="Freeform 1995" o:spid="_x0000_s4043" style="position:absolute;left:11395;top:8816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MEcv8YA&#10;AADcAAAADwAAAGRycy9kb3ducmV2LnhtbESPQWvCQBSE7wX/w/IKvekmUq1GV5FCoUEP1hbE2yP7&#10;mkSzb0N2m8R/7wpCj8PMfMMs172pREuNKy0riEcRCOLM6pJzBT/fH8MZCOeRNVaWScGVHKxXg6cl&#10;Jtp2/EXtweciQNglqKDwvk6kdFlBBt3I1sTB+7WNQR9kk0vdYBfgppLjKJpKgyWHhQJrei8ouxz+&#10;jII23e+m8eu5m/fp9bw96bdjnW6VennuNwsQnnr/H360P7WCySyG+5lwBOTqB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0MEcv8YAAADcAAAADwAAAAAAAAAAAAAAAACYAgAAZHJz&#10;L2Rvd25yZXYueG1sUEsFBgAAAAAEAAQA9QAAAIsDAAAAAA==&#10;" path="m22,29l6,29,,22,,6,6,,22,r7,6l29,22r-7,7xe" fillcolor="#c1c1c1" stroked="f">
              <v:path arrowok="t" o:connecttype="custom" o:connectlocs="22,29;6,29;0,22;0,6;6,0;22,0;29,6;29,22;22,29" o:connectangles="0,0,0,0,0,0,0,0,0"/>
            </v:shape>
            <v:shape id="Freeform 1996" o:spid="_x0000_s4044" style="position:absolute;left:11395;top:8816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Rkv0sYA&#10;AADcAAAADwAAAGRycy9kb3ducmV2LnhtbESPS2vDMBCE74X8B7GF3hq5LgnBjRJKwNTkcWjaHnpb&#10;rI1taq1cS37k30eBQI7DzHzDLNejqUVPrassK3iZRiCIc6srLhR8f6XPCxDOI2usLZOCMzlYryYP&#10;S0y0HfiT+qMvRICwS1BB6X2TSOnykgy6qW2Ig3eyrUEfZFtI3eIQ4KaWcRTNpcGKw0KJDW1Kyv+O&#10;nVEgP04/h1fTZ7+6kXGVbl33v9sr9fQ4vr+B8DT6e/jWzrSC2SKG65lwBOTq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Rkv0sYAAADcAAAADwAAAAAAAAAAAAAAAACYAgAAZHJz&#10;L2Rvd25yZXYueG1sUEsFBgAAAAAEAAQA9QAAAIsDAAAAAA==&#10;" path="m,14l,6,6,r8,l22,r7,6l29,14r,8l22,29r-8,l6,29,,22,,14xe" filled="f" strokecolor="maroon" strokeweight="0">
              <v:path arrowok="t" o:connecttype="custom" o:connectlocs="0,14;0,6;6,0;14,0;22,0;29,6;29,14;29,22;22,29;14,29;6,29;0,22;0,14" o:connectangles="0,0,0,0,0,0,0,0,0,0,0,0,0"/>
            </v:shape>
            <v:shape id="Freeform 1997" o:spid="_x0000_s4045" style="position:absolute;left:11364;top:8784;width:29;height:30;visibility:visible;mso-wrap-style:square;v-text-anchor:top" coordsize="29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OpgKMUA&#10;AADcAAAADwAAAGRycy9kb3ducmV2LnhtbESPS2vDMBCE74X+B7GF3BrJDS3GtRJCoSU5BJon9LZY&#10;6wexVsZSHOffV4VCjsPMfMPki9G2YqDeN441JFMFgrhwpuFKw2H/+ZyC8AHZYOuYNNzIw2L++JBj&#10;ZtyVtzTsQiUihH2GGuoQukxKX9Rk0U9dRxy90vUWQ5R9JU2P1wi3rXxR6k1abDgu1NjRR03FeXex&#10;GtY/31uefSVmcxzG40ndymStpNaTp3H5DiLQGO7h//bKaHhNZ/B3Jh4BOf8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c6mAoxQAAANwAAAAPAAAAAAAAAAAAAAAAAJgCAABkcnMv&#10;ZG93bnJldi54bWxQSwUGAAAAAAQABAD1AAAAigMAAAAA&#10;" path="m22,29l6,29,,22,,6,6,,22,r7,6l29,22r-7,7xe" fillcolor="#c1c1c1" stroked="f">
              <v:path arrowok="t" o:connecttype="custom" o:connectlocs="22,29;6,29;0,22;0,6;6,0;22,0;29,6;29,22;22,29" o:connectangles="0,0,0,0,0,0,0,0,0"/>
            </v:shape>
            <v:shape id="Freeform 1998" o:spid="_x0000_s4046" style="position:absolute;left:11364;top:8784;width:29;height:30;visibility:visible;mso-wrap-style:square;v-text-anchor:top" coordsize="29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DvsT8cA&#10;AADcAAAADwAAAGRycy9kb3ducmV2LnhtbESPQWvCQBSE74L/YXlCL1I3sbWV6BpEaGmPUQvt7ZF9&#10;JsHs25BdTZpf3y0IHoeZ+YZZp72pxZVaV1lWEM8iEMS51RUXCo6Ht8clCOeRNdaWScEvOUg349Ea&#10;E207zui694UIEHYJKii9bxIpXV6SQTezDXHwTrY16INsC6lb7ALc1HIeRS/SYMVhocSGdiXl5/3F&#10;KHjvzsNl9/r0U2Tfi694Ph1O0edBqYdJv12B8NT7e/jW/tAKFstn+D8TjoDc/A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A77E/HAAAA3AAAAA8AAAAAAAAAAAAAAAAAmAIAAGRy&#10;cy9kb3ducmV2LnhtbFBLBQYAAAAABAAEAPUAAACMAwAAAAA=&#10;" path="m,14l,6,6,r8,l22,r7,6l29,14r,8l22,29r-8,l6,29,,22,,14xe" filled="f" strokecolor="maroon" strokeweight="0">
              <v:path arrowok="t" o:connecttype="custom" o:connectlocs="0,14;0,6;6,0;14,0;22,0;29,6;29,14;29,22;22,29;14,29;6,29;0,22;0,14" o:connectangles="0,0,0,0,0,0,0,0,0,0,0,0,0"/>
            </v:shape>
            <v:shape id="Freeform 1999" o:spid="_x0000_s4047" style="position:absolute;left:11348;top:8832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/oavMcA&#10;AADcAAAADwAAAGRycy9kb3ducmV2LnhtbESPS2vDMBCE74X+B7GF3hI5pXk5kUMoFGrSQ5sEQm6L&#10;tfEj1spYqu38+6oQ6HGYmW+Y9WYwteiodaVlBZNxBII4s7rkXMHx8D5agHAeWWNtmRTcyMEmeXxY&#10;Y6xtz9/U7X0uAoRdjAoK75tYSpcVZNCNbUMcvIttDfog21zqFvsAN7V8iaKZNFhyWCiwobeCsuv+&#10;xyjo0q/P2eS16pdDeqt2Zz0/NelOqeenYbsC4Wnw/+F7+0MrmC6m8HcmHAGZ/AI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/6GrzHAAAA3AAAAA8AAAAAAAAAAAAAAAAAmAIAAGRy&#10;cy9kb3ducmV2LnhtbFBLBQYAAAAABAAEAPUAAACMAwAAAAA=&#10;" path="m22,29l6,29,,22,,6,6,,22,r7,6l29,22r-7,7xe" fillcolor="#c1c1c1" stroked="f">
              <v:path arrowok="t" o:connecttype="custom" o:connectlocs="22,29;6,29;0,22;0,6;6,0;22,0;29,6;29,22;22,29" o:connectangles="0,0,0,0,0,0,0,0,0"/>
            </v:shape>
            <v:shape id="Freeform 2000" o:spid="_x0000_s4048" style="position:absolute;left:11348;top:8832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iIp0cYA&#10;AADcAAAADwAAAGRycy9kb3ducmV2LnhtbESPzWvCQBTE74L/w/IEb7ppiiKpayiCVLQ91I+Dt0f2&#10;mYRm38bs5qP/fbdQ6HGYmd8w63QwleiocaVlBU/zCARxZnXJuYLLeTdbgXAeWWNlmRR8k4N0Mx6t&#10;MdG250/qTj4XAcIuQQWF93UipcsKMujmtiYO3t02Bn2QTS51g32Am0rGUbSUBksOCwXWtC0o+zq1&#10;RoF8u18/nk23v+laxuXu4NrH8V2p6WR4fQHhafD/4b/2XitYrJbweyYcAbn5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/iIp0cYAAADcAAAADwAAAAAAAAAAAAAAAACYAgAAZHJz&#10;L2Rvd25yZXYueG1sUEsFBgAAAAAEAAQA9QAAAIsDAAAAAA==&#10;" path="m,14l,6,6,r8,l22,r7,6l29,14r,8l22,29r-8,l6,29,,22,,14xe" filled="f" strokecolor="maroon" strokeweight="0">
              <v:path arrowok="t" o:connecttype="custom" o:connectlocs="0,14;0,6;6,0;14,0;22,0;29,6;29,14;29,22;22,29;14,29;6,29;0,22;0,14" o:connectangles="0,0,0,0,0,0,0,0,0,0,0,0,0"/>
            </v:shape>
            <v:shape id="Freeform 2001" o:spid="_x0000_s4049" style="position:absolute;left:11426;top:8879;width:20;height:204;visibility:visible;mso-wrap-style:square;v-text-anchor:top" coordsize="20,20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zTgtMQA&#10;AADcAAAADwAAAGRycy9kb3ducmV2LnhtbESP0WrCQBRE3wv+w3KFvtVdxdaQuoqKhVIUNO0HXLK3&#10;STR7N2a3Mf37riD0cZiZM8x82dtadNT6yrGG8UiBIM6dqbjQ8PX59pSA8AHZYO2YNPySh+Vi8DDH&#10;1LgrH6nLQiEihH2KGsoQmlRKn5dk0Y9cQxy9b9daDFG2hTQtXiPc1nKi1Iu0WHFcKLGhTUn5Ofux&#10;GnjdcShOyYfa7txBTnmPF7XX+nHYr15BBOrDf/jefjcanpMZ3M7EIyAX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c04LTEAAAA3AAAAA8AAAAAAAAAAAAAAAAAmAIAAGRycy9k&#10;b3ducmV2LnhtbFBLBQYAAAAABAAEAPUAAACJAwAAAAA=&#10;" path="m,204l,e" filled="f" strokecolor="#818181" strokeweight="0">
              <v:path arrowok="t" o:connecttype="custom" o:connectlocs="0,204;0,0" o:connectangles="0,0"/>
            </v:shape>
            <v:shape id="Freeform 2002" o:spid="_x0000_s4050" style="position:absolute;left:11395;top:8879;width:20;height:173;visibility:visible;mso-wrap-style:square;v-text-anchor:top" coordsize="20,17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le5y8IA&#10;AADcAAAADwAAAGRycy9kb3ducmV2LnhtbERPz2vCMBS+C/4P4Qm7aarDoZ1RVBgMPFm9eHtrnm21&#10;eSlJbOv++uUg7Pjx/V5telOLlpyvLCuYThIQxLnVFRcKzqev8QKED8gaa8uk4EkeNuvhYIWpth0f&#10;qc1CIWII+xQVlCE0qZQ+L8mgn9iGOHJX6wyGCF0htcMuhptazpLkQxqsODaU2NC+pPyePYyC67Na&#10;7ufd7vdwurzf3DKTh/tPq9TbqN9+ggjUh3/xy/2tFcwXcW08E4+AXP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WV7nLwgAAANwAAAAPAAAAAAAAAAAAAAAAAJgCAABkcnMvZG93&#10;bnJldi54bWxQSwUGAAAAAAQABAD1AAAAhwMAAAAA&#10;" path="m,173l,e" filled="f" strokecolor="#818181" strokeweight="0">
              <v:path arrowok="t" o:connecttype="custom" o:connectlocs="0,173;0,0" o:connectangles="0,0"/>
            </v:shape>
            <v:shape id="Freeform 2003" o:spid="_x0000_s4051" style="position:absolute;left:11395;top:9099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rcQuccA&#10;AADcAAAADwAAAGRycy9kb3ducmV2LnhtbESPT2vCQBTE70K/w/IK3upGsVbTrCKFgkEPagult0f2&#10;NX+afRuyaxK/fVcoeBxm5jdMshlMLTpqXWlZwXQSgSDOrC45V/D58f60BOE8ssbaMim4koPN+mGU&#10;YKxtzyfqzj4XAcIuRgWF900spcsKMugmtiEO3o9tDfog21zqFvsAN7WcRdFCGiw5LBTY0FtB2e/5&#10;YhR06fGwmM6rfjWk12r/rV++mnSv1Phx2L6C8DT4e/i/vdMKnpcruJ0JR0Cu/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63ELnHAAAA3AAAAA8AAAAAAAAAAAAAAAAAmAIAAGRy&#10;cy9kb3ducmV2LnhtbFBLBQYAAAAABAAEAPUAAACMAwAAAAA=&#10;" path="m22,29l6,29,,22,,6,6,,22,r7,6l29,22r-7,7xe" fillcolor="#c1c1c1" stroked="f">
              <v:path arrowok="t" o:connecttype="custom" o:connectlocs="22,29;6,29;0,22;0,6;6,0;22,0;29,6;29,22;22,29" o:connectangles="0,0,0,0,0,0,0,0,0"/>
            </v:shape>
            <v:shape id="Freeform 2004" o:spid="_x0000_s4052" style="position:absolute;left:11395;top:9099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16C48MA&#10;AADcAAAADwAAAGRycy9kb3ducmV2LnhtbERPy2rCQBTdF/oPwxW6qxMtFk0dpQihUuvC18LdJXNN&#10;QjN3xswkxr93FoUuD+c9X/amFh01vrKsYDRMQBDnVldcKDgestcpCB+QNdaWScGdPCwXz09zTLW9&#10;8Y66fShEDGGfooIyBJdK6fOSDPqhdcSRu9jGYIiwKaRu8BbDTS3HSfIuDVYcG0p0tCop/923RoH8&#10;upy2b6Zbn7WT4yr79u1186PUy6D//AARqA//4j/3WiuYzOL8eCYeAbl4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16C48MAAADcAAAADwAAAAAAAAAAAAAAAACYAgAAZHJzL2Rv&#10;d25yZXYueG1sUEsFBgAAAAAEAAQA9QAAAIgDAAAAAA==&#10;" path="m,14l,6,6,r8,l22,r7,6l29,14r,8l22,29r-8,l6,29,,22,,14xe" filled="f" strokecolor="maroon" strokeweight="0">
              <v:path arrowok="t" o:connecttype="custom" o:connectlocs="0,14;0,6;6,0;14,0;22,0;29,6;29,14;29,22;22,29;14,29;6,29;0,22;0,14" o:connectangles="0,0,0,0,0,0,0,0,0,0,0,0,0"/>
            </v:shape>
            <v:shape id="Freeform 2005" o:spid="_x0000_s4053" style="position:absolute;left:11364;top:9068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RiKYscA&#10;AADcAAAADwAAAGRycy9kb3ducmV2LnhtbESPS2vDMBCE74X+B7GF3hLZpXk5UUIJBGrSQ14Qclus&#10;re3UWhlLtZ1/HxUCPQ4z8w2zWPWmEi01rrSsIB5GIIgzq0vOFZyOm8EUhPPIGivLpOBGDlbL56cF&#10;Jtp2vKf24HMRIOwSVFB4XydSuqwgg25oa+LgfdvGoA+yyaVusAtwU8m3KBpLgyWHhQJrWheU/Rx+&#10;jYI23X2N4/drN+vT23V70ZNznW6Ven3pP+YgPPX+P/xof2oFo1kMf2fCEZDLO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UYimLHAAAA3AAAAA8AAAAAAAAAAAAAAAAAmAIAAGRy&#10;cy9kb3ducmV2LnhtbFBLBQYAAAAABAAEAPUAAACMAwAAAAA=&#10;" path="m22,29l6,29,,22,,6,6,,22,r7,6l29,22r-7,7xe" fillcolor="#c1c1c1" stroked="f">
              <v:path arrowok="t" o:connecttype="custom" o:connectlocs="22,29;6,29;0,22;0,6;6,0;22,0;29,6;29,22;22,29" o:connectangles="0,0,0,0,0,0,0,0,0"/>
            </v:shape>
            <v:shape id="Freeform 2006" o:spid="_x0000_s4054" style="position:absolute;left:11364;top:9068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MC5D8UA&#10;AADcAAAADwAAAGRycy9kb3ducmV2LnhtbESPQWvCQBSE7wX/w/IEb7oxYrHRVUQQRetB2x68PbLP&#10;JJh9G7NrjP++WxB6HGbmG2a2aE0pGqpdYVnBcBCBIE6tLjhT8P217k9AOI+ssbRMCp7kYDHvvM0w&#10;0fbBR2pOPhMBwi5BBbn3VSKlS3My6Aa2Ig7exdYGfZB1JnWNjwA3pYyj6F0aLDgs5FjRKqf0erob&#10;BXJz+TmMTLM960rGxXrn7rf9p1K9brucgvDU+v/wq73VCsYfMfydCUdAzn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EwLkPxQAAANwAAAAPAAAAAAAAAAAAAAAAAJgCAABkcnMv&#10;ZG93bnJldi54bWxQSwUGAAAAAAQABAD1AAAAigMAAAAA&#10;" path="m,14l,6,6,r8,l22,r7,6l29,14r,8l22,29r-8,l6,29,,22,,14xe" filled="f" strokecolor="maroon" strokeweight="0">
              <v:path arrowok="t" o:connecttype="custom" o:connectlocs="0,14;0,6;6,0;14,0;22,0;29,6;29,14;29,22;22,29;14,29;6,29;0,22;0,14" o:connectangles="0,0,0,0,0,0,0,0,0,0,0,0,0"/>
            </v:shape>
            <v:shape id="Freeform 2007" o:spid="_x0000_s4055" style="position:absolute;left:11348;top:9115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oaxjscA&#10;AADcAAAADwAAAGRycy9kb3ducmV2LnhtbESPT2vCQBTE7wW/w/IEb3Vjtf5JXUUEwWAPrQqlt0f2&#10;NYnNvg3ZNYnf3hUKPQ4z8xtmue5MKRqqXWFZwWgYgSBOrS44U3A+7Z7nIJxH1lhaJgU3crBe9Z6W&#10;GGvb8ic1R5+JAGEXo4Lc+yqW0qU5GXRDWxEH78fWBn2QdSZ1jW2Am1K+RNFUGiw4LORY0Tan9Pd4&#10;NQqa5ON9Oppc2kWX3C6Hbz37qpKDUoN+t3kD4anz/+G/9l4reF2M4XEmHAG5ug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qGsY7HAAAA3AAAAA8AAAAAAAAAAAAAAAAAmAIAAGRy&#10;cy9kb3ducmV2LnhtbFBLBQYAAAAABAAEAPUAAACMAwAAAAA=&#10;" path="m22,29l6,29,,22,,6,6,,22,r7,6l29,22r-7,7xe" fillcolor="#c1c1c1" stroked="f">
              <v:path arrowok="t" o:connecttype="custom" o:connectlocs="22,29;6,29;0,22;0,6;6,0;22,0;29,6;29,22;22,29" o:connectangles="0,0,0,0,0,0,0,0,0"/>
            </v:shape>
            <v:shape id="Freeform 2008" o:spid="_x0000_s4056" style="position:absolute;left:11348;top:9115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GWE4MUA&#10;AADcAAAADwAAAGRycy9kb3ducmV2LnhtbESPS4vCQBCE74L/YWjB2zrxsaLRUUQQZR8HXwdvTaZN&#10;gpmemBlj9t/vLCx4LKrqK2q+bEwhaqpcbllBvxeBIE6szjlVcDpu3iYgnEfWWFgmBT/kYLlot+YY&#10;a/vkPdUHn4oAYRejgsz7MpbSJRkZdD1bEgfvaiuDPsgqlbrCZ4CbQg6iaCwN5hwWMixpnVFyOzyM&#10;Arm9nr+Hpt5ddCkH+ebDPe6fX0p1O81qBsJT41/h//ZOK3ifjuDvTDgCcvE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kZYTgxQAAANwAAAAPAAAAAAAAAAAAAAAAAJgCAABkcnMv&#10;ZG93bnJldi54bWxQSwUGAAAAAAQABAD1AAAAigMAAAAA&#10;" path="m,14l,6,6,r8,l22,r7,6l29,14r,8l22,29r-8,l6,29,,22,,14xe" filled="f" strokecolor="maroon" strokeweight="0">
              <v:path arrowok="t" o:connecttype="custom" o:connectlocs="0,14;0,6;6,0;14,0;22,0;29,6;29,14;29,22;22,29;14,29;6,29;0,22;0,14" o:connectangles="0,0,0,0,0,0,0,0,0,0,0,0,0"/>
            </v:shape>
            <v:shape id="Freeform 2009" o:spid="_x0000_s4057" style="position:absolute;left:11426;top:9162;width:20;height:204;visibility:visible;mso-wrap-style:square;v-text-anchor:top" coordsize="20,20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XNNhcQA&#10;AADcAAAADwAAAGRycy9kb3ducmV2LnhtbESP3WoCMRSE7wu+QziCdzVRVHRrFBUFKQr15wEOm9Pd&#10;bTcn6yau27dvCkIvh5n5hpkvW1uKhmpfONYw6CsQxKkzBWcarpfd6xSED8gGS8ek4Yc8LBedlzkm&#10;xj34RM05ZCJC2CeoIQ+hSqT0aU4Wfd9VxNH7dLXFEGWdSVPjI8JtKYdKTaTFguNCjhVtckq/z3er&#10;gdcNh+xr+q62B/chR3zEmzpq3eu2qzcQgdrwH36290bDeDaGvzPxCMjF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1zTYXEAAAA3AAAAA8AAAAAAAAAAAAAAAAAmAIAAGRycy9k&#10;b3ducmV2LnhtbFBLBQYAAAAABAAEAPUAAACJAwAAAAA=&#10;" path="m,204l,e" filled="f" strokecolor="#818181" strokeweight="0">
              <v:path arrowok="t" o:connecttype="custom" o:connectlocs="0,204;0,0" o:connectangles="0,0"/>
            </v:shape>
            <v:shape id="Freeform 2010" o:spid="_x0000_s4058" style="position:absolute;left:11395;top:9162;width:20;height:173;visibility:visible;mso-wrap-style:square;v-text-anchor:top" coordsize="20,17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V0e/8UA&#10;AADcAAAADwAAAGRycy9kb3ducmV2LnhtbESPQWvCQBSE74X+h+UJvdWNLUoTXaUVCgVPxl68PbPP&#10;JJp9G3a3SeyvdwXB4zAz3zCL1WAa0ZHztWUFk3ECgriwuuZSwe/u+/UDhA/IGhvLpOBCHlbL56cF&#10;Ztr2vKUuD6WIEPYZKqhCaDMpfVGRQT+2LXH0jtYZDFG6UmqHfYSbRr4lyUwarDkuVNjSuqLinP8Z&#10;BcdLna6n/df/Zrd/P7k0l5vzoVPqZTR8zkEEGsIjfG//aAXTdAa3M/EIyOUV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NXR7/xQAAANwAAAAPAAAAAAAAAAAAAAAAAJgCAABkcnMv&#10;ZG93bnJldi54bWxQSwUGAAAAAAQABAD1AAAAigMAAAAA&#10;" path="m,173l,e" filled="f" strokecolor="#818181" strokeweight="0">
              <v:path arrowok="t" o:connecttype="custom" o:connectlocs="0,173;0,0" o:connectangles="0,0"/>
            </v:shape>
            <v:shape id="Freeform 2011" o:spid="_x0000_s4059" style="position:absolute;left:11395;top:9382;width:29;height:30;visibility:visible;mso-wrap-style:square;v-text-anchor:top" coordsize="29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gjw9sYA&#10;AADcAAAADwAAAGRycy9kb3ducmV2LnhtbESPS2vDMBCE74H+B7GF3hLJLXk5UUIotDSHQvOE3BZr&#10;Y5tYK2OpjvPvo0Kgx2FmvmHmy85WoqXGl441JAMFgjhzpuRcw3730Z+A8AHZYOWYNNzIw3Lx1Jtj&#10;atyVN9RuQy4ihH2KGooQ6lRKnxVk0Q9cTRy9s2sshiibXJoGrxFuK/mq1EhaLDkuFFjTe0HZZftr&#10;NaxPPxt++0zM96HtDkd1OydrJbV+ee5WMxCBuvAffrS/jIbhdAx/Z+IRkIs7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5gjw9sYAAADcAAAADwAAAAAAAAAAAAAAAACYAgAAZHJz&#10;L2Rvd25yZXYueG1sUEsFBgAAAAAEAAQA9QAAAIsDAAAAAA==&#10;" path="m22,29l6,29,,22,,6,6,,22,r7,6l29,22r-7,7xe" fillcolor="#c1c1c1" stroked="f">
              <v:path arrowok="t" o:connecttype="custom" o:connectlocs="22,29;6,29;0,22;0,6;6,0;22,0;29,6;29,22;22,29" o:connectangles="0,0,0,0,0,0,0,0,0"/>
            </v:shape>
            <v:shape id="Freeform 2012" o:spid="_x0000_s4060" style="position:absolute;left:11395;top:9382;width:29;height:30;visibility:visible;mso-wrap-style:square;v-text-anchor:top" coordsize="29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K9wl8QA&#10;AADcAAAADwAAAGRycy9kb3ducmV2LnhtbERPy2rCQBTdC/2H4Ra6kWZixD5SRymBlro0qWB3l8w1&#10;CWbuhMxool/fWQguD+e9XI+mFWfqXWNZwSyKQRCXVjdcKfgtvp7fQDiPrLG1TAou5GC9epgsMdV2&#10;4C2dc1+JEMIuRQW1910qpStrMugi2xEH7mB7gz7AvpK6xyGEm1YmcfwiDTYcGmrsKKupPOYno+B7&#10;OF5P2ev8r9ruF7tZMr0e4k2h1NPj+PkBwtPo7+Kb+0crWLyHteFMOAJy9Q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SvcJfEAAAA3AAAAA8AAAAAAAAAAAAAAAAAmAIAAGRycy9k&#10;b3ducmV2LnhtbFBLBQYAAAAABAAEAPUAAACJAwAAAAA=&#10;" path="m,14l,6,6,r8,l22,r7,6l29,14r,8l22,29r-8,l6,29,,22,,14xe" filled="f" strokecolor="maroon" strokeweight="0">
              <v:path arrowok="t" o:connecttype="custom" o:connectlocs="0,14;0,6;6,0;14,0;22,0;29,6;29,14;29,22;22,29;14,29;6,29;0,22;0,14" o:connectangles="0,0,0,0,0,0,0,0,0,0,0,0,0"/>
            </v:shape>
            <v:shape id="Freeform 2013" o:spid="_x0000_s4061" style="position:absolute;left:11364;top:9351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26GZMcA&#10;AADcAAAADwAAAGRycy9kb3ducmV2LnhtbESPQWvCQBSE70L/w/IKvdWN0mqTuooIQoMeNBWkt0f2&#10;NYnNvg3ZbRL/fVcoeBxm5htmsRpMLTpqXWVZwWQcgSDOra64UHD63D6/gXAeWWNtmRRcycFq+TBa&#10;YKJtz0fqMl+IAGGXoILS+yaR0uUlGXRj2xAH79u2Bn2QbSF1i32Am1pOo2gmDVYcFkpsaFNS/pP9&#10;GgVdetjPJi+XPh7S62X3pefnJt0p9fQ4rN9BeBr8Pfzf/tAKXuMYbmfCEZDL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tuhmTHAAAA3AAAAA8AAAAAAAAAAAAAAAAAmAIAAGRy&#10;cy9kb3ducmV2LnhtbFBLBQYAAAAABAAEAPUAAACMAwAAAAA=&#10;" path="m22,29l6,29,,22,,6,6,,22,r7,6l29,22r-7,7xe" fillcolor="#c1c1c1" stroked="f">
              <v:path arrowok="t" o:connecttype="custom" o:connectlocs="22,29;6,29;0,22;0,6;6,0;22,0;29,6;29,22;22,29" o:connectangles="0,0,0,0,0,0,0,0,0"/>
            </v:shape>
            <v:shape id="Freeform 2014" o:spid="_x0000_s4062" style="position:absolute;left:11364;top:9351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HF2GMEA&#10;AADcAAAADwAAAGRycy9kb3ducmV2LnhtbERPy4rCMBTdC/5DuII7TVWQoZqKCKLozGKqLtxdmtsH&#10;Nje1ibXz95PFwCwP573e9KYWHbWusqxgNo1AEGdWV1wouF72kw8QziNrrC2Tgh9ysEmGgzXG2r75&#10;m7rUFyKEsItRQel9E0vpspIMuqltiAOX29agD7AtpG7xHcJNLedRtJQGKw4NJTa0Kyl7pC+jQB7y&#10;29fCdMe7buS82p/c63n+VGo86rcrEJ56/y/+cx+1gmUU5ocz4QjI5B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hxdhjBAAAA3AAAAA8AAAAAAAAAAAAAAAAAmAIAAGRycy9kb3du&#10;cmV2LnhtbFBLBQYAAAAABAAEAPUAAACGAwAAAAA=&#10;" path="m,14l,6,6,r8,l22,r7,6l29,14r,8l22,29r-8,l6,29,,22,,14xe" filled="f" strokecolor="maroon" strokeweight="0">
              <v:path arrowok="t" o:connecttype="custom" o:connectlocs="0,14;0,6;6,0;14,0;22,0;29,6;29,14;29,22;22,29;14,29;6,29;0,22;0,14" o:connectangles="0,0,0,0,0,0,0,0,0,0,0,0,0"/>
            </v:shape>
            <v:shape id="Freeform 2015" o:spid="_x0000_s4063" style="position:absolute;left:11348;top:9398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jd+mcYA&#10;AADcAAAADwAAAGRycy9kb3ducmV2LnhtbESPQWvCQBSE7wX/w/KE3nQTKWmNriJCocEeqhXE2yP7&#10;TKLZtyG7TeK/7xaEHoeZ+YZZrgdTi45aV1lWEE8jEMS51RUXCo7f75M3EM4ja6wtk4I7OVivRk9L&#10;TLXteU/dwRciQNilqKD0vkmldHlJBt3UNsTBu9jWoA+yLaRusQ9wU8tZFCXSYMVhocSGtiXlt8OP&#10;UdBlX59J/HLt50N2v+7O+vXUZDulnsfDZgHC0+D/w4/2h1aQRDH8nQlHQK5+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jd+mcYAAADcAAAADwAAAAAAAAAAAAAAAACYAgAAZHJz&#10;L2Rvd25yZXYueG1sUEsFBgAAAAAEAAQA9QAAAIsDAAAAAA==&#10;" path="m22,29l6,29,,22,,6,6,,22,r7,6l29,22r-7,7xe" fillcolor="#c1c1c1" stroked="f">
              <v:path arrowok="t" o:connecttype="custom" o:connectlocs="22,29;6,29;0,22;0,6;6,0;22,0;29,6;29,22;22,29" o:connectangles="0,0,0,0,0,0,0,0,0"/>
            </v:shape>
            <v:shape id="Freeform 2016" o:spid="_x0000_s4064" style="position:absolute;left:11348;top:9398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+9N9MQA&#10;AADcAAAADwAAAGRycy9kb3ducmV2LnhtbESPT4vCMBTE7wt+h/AEb2tqBVmqUUQQxT+HdfXg7dE8&#10;22LzUptY67c3grDHYWZ+w0xmrSlFQ7UrLCsY9CMQxKnVBWcKjn/L7x8QziNrLC2Tgic5mE07XxNM&#10;tH3wLzUHn4kAYZeggtz7KpHSpTkZdH1bEQfvYmuDPsg6k7rGR4CbUsZRNJIGCw4LOVa0yCm9Hu5G&#10;gVxdTvuhadZnXcm4WG7c/bbdKdXrtvMxCE+t/w9/2mutYBTF8D4TjoCcv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fvTfTEAAAA3AAAAA8AAAAAAAAAAAAAAAAAmAIAAGRycy9k&#10;b3ducmV2LnhtbFBLBQYAAAAABAAEAPUAAACJAwAAAAA=&#10;" path="m,14l,6,6,r8,l22,r7,6l29,14r,8l22,29r-8,l6,29,,22,,14xe" filled="f" strokecolor="maroon" strokeweight="0">
              <v:path arrowok="t" o:connecttype="custom" o:connectlocs="0,14;0,6;6,0;14,0;22,0;29,6;29,14;29,22;22,29;14,29;6,29;0,22;0,14" o:connectangles="0,0,0,0,0,0,0,0,0,0,0,0,0"/>
            </v:shape>
            <v:shape id="Freeform 2017" o:spid="_x0000_s4065" style="position:absolute;left:11426;top:9445;width:20;height:205;visibility:visible;mso-wrap-style:square;v-text-anchor:top" coordsize="20,20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VrxHMUA&#10;AADcAAAADwAAAGRycy9kb3ducmV2LnhtbESPQWsCMRSE7wX/Q3hCbzVrBbtsjaIFQduTqwePj83r&#10;ZtvNy5pEd/vvm0LB4zAz3zCL1WBbcSMfGscKppMMBHHldMO1gtNx+5SDCBFZY+uYFPxQgNVy9LDA&#10;QrueD3QrYy0ShEOBCkyMXSFlqAxZDBPXESfv03mLMUlfS+2xT3Dbyucsm0uLDacFgx29Gaq+y6tV&#10;8LX3L+f9hqu8yy/n9w9THmJfKvU4HtavICIN8R7+b++0gnk2g78z6QjI5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JWvEcxQAAANwAAAAPAAAAAAAAAAAAAAAAAJgCAABkcnMv&#10;ZG93bnJldi54bWxQSwUGAAAAAAQABAD1AAAAigMAAAAA&#10;" path="m,204l,e" filled="f" strokecolor="#818181" strokeweight="0">
              <v:path arrowok="t" o:connecttype="custom" o:connectlocs="0,204;0,0" o:connectangles="0,0"/>
            </v:shape>
            <v:shape id="Freeform 2018" o:spid="_x0000_s4066" style="position:absolute;left:11395;top:9445;width:20;height:173;visibility:visible;mso-wrap-style:square;v-text-anchor:top" coordsize="20,17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ezR6MYA&#10;AADcAAAADwAAAGRycy9kb3ducmV2LnhtbESPQWvCQBSE7wX/w/KE3uqm1kpNXUWFQsFTk156e80+&#10;k9Ts27C7JtFf7wpCj8PMfMMs14NpREfO15YVPE8SEMSF1TWXCr7zj6c3ED4ga2wsk4IzeVivRg9L&#10;TLXt+Yu6LJQiQtinqKAKoU2l9EVFBv3EtsTRO1hnMETpSqkd9hFuGjlNkrk0WHNcqLClXUXFMTsZ&#10;BYdzvdi99tvLPv95+XOLTO6Pv51Sj+Nh8w4i0BD+w/f2p1YwT2ZwOxOPgFxd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ezR6MYAAADcAAAADwAAAAAAAAAAAAAAAACYAgAAZHJz&#10;L2Rvd25yZXYueG1sUEsFBgAAAAAEAAQA9QAAAIsDAAAAAA==&#10;" path="m,173l,e" filled="f" strokecolor="#818181" strokeweight="0">
              <v:path arrowok="t" o:connecttype="custom" o:connectlocs="0,173;0,0" o:connectangles="0,0"/>
            </v:shape>
            <v:shape id="Freeform 2019" o:spid="_x0000_s4067" style="position:absolute;left:11395;top:9665;width:29;height:30;visibility:visible;mso-wrap-style:square;v-text-anchor:top" coordsize="29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rk/4cUA&#10;AADcAAAADwAAAGRycy9kb3ducmV2LnhtbESPQWvCQBSE74L/YXlCb7obS6WkrlIERQ8FtU2ht0f2&#10;mYRm34bsGuO/dwXB4zAz3zDzZW9r0VHrK8cakokCQZw7U3Gh4ed7PX4H4QOywdoxabiSh+ViOJhj&#10;atyFD9QdQyEihH2KGsoQmlRKn5dk0U9cQxy9k2sthijbQpoWLxFuazlVaiYtVhwXSmxoVVL+fzxb&#10;Dbu//YFfN4n5yro++1XXU7JTUuuXUf/5ASJQH57hR3trNMzUG9zPxCM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KuT/hxQAAANwAAAAPAAAAAAAAAAAAAAAAAJgCAABkcnMv&#10;ZG93bnJldi54bWxQSwUGAAAAAAQABAD1AAAAigMAAAAA&#10;" path="m22,29l6,29,,22,,6,6,,22,r7,6l29,22r-7,7xe" fillcolor="#c1c1c1" stroked="f">
              <v:path arrowok="t" o:connecttype="custom" o:connectlocs="22,29;6,29;0,22;0,6;6,0;22,0;29,6;29,22;22,29" o:connectangles="0,0,0,0,0,0,0,0,0"/>
            </v:shape>
            <v:shape id="Freeform 2020" o:spid="_x0000_s4068" style="position:absolute;left:11395;top:9665;width:29;height:30;visibility:visible;mso-wrap-style:square;v-text-anchor:top" coordsize="29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VO1hcYA&#10;AADcAAAADwAAAGRycy9kb3ducmV2LnhtbESPQWvCQBSE7wX/w/KEXkrd1dIo0Y2I0NIe1Qr19sg+&#10;k5Ds25BdTeqv7xaEHoeZ+YZZrQfbiCt1vnKsYTpRIIhzZyouNHwd3p4XIHxANtg4Jg0/5GGdjR5W&#10;mBrX846u+1CICGGfooYyhDaV0uclWfQT1xJH7+w6iyHKrpCmwz7CbSNnSiXSYsVxocSWtiXl9f5i&#10;Nbz39e2ynb+cit3363E6e7qd1edB68fxsFmCCDSE//C9/WE0JCqBvzPxCMjsF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VO1hcYAAADcAAAADwAAAAAAAAAAAAAAAACYAgAAZHJz&#10;L2Rvd25yZXYueG1sUEsFBgAAAAAEAAQA9QAAAIsDAAAAAA==&#10;" path="m,14l,6,6,r8,l22,r7,6l29,14r,8l22,29r-8,l6,29,,22,,14xe" filled="f" strokecolor="maroon" strokeweight="0">
              <v:path arrowok="t" o:connecttype="custom" o:connectlocs="0,14;0,6;6,0;14,0;22,0;29,6;29,14;29,22;22,29;14,29;6,29;0,22;0,14" o:connectangles="0,0,0,0,0,0,0,0,0,0,0,0,0"/>
            </v:shape>
            <v:shape id="Freeform 2021" o:spid="_x0000_s4069" style="position:absolute;left:11364;top:9634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pJDdsYA&#10;AADcAAAADwAAAGRycy9kb3ducmV2LnhtbESPQWvCQBSE74L/YXmCt7qxlGijq4hQaNBDtYXi7ZF9&#10;JtHs25Bdk/jv3ULB4zAz3zDLdW8q0VLjSssKppMIBHFmdcm5gp/vj5c5COeRNVaWScGdHKxXw8ES&#10;E207PlB79LkIEHYJKii8rxMpXVaQQTexNXHwzrYx6INscqkb7ALcVPI1imJpsOSwUGBN24Ky6/Fm&#10;FLTp1z6evl269z69X3YnPfut051S41G/WYDw1Ptn+L/9qRXE0Qz+zoQjIFc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pJDdsYAAADcAAAADwAAAAAAAAAAAAAAAACYAgAAZHJz&#10;L2Rvd25yZXYueG1sUEsFBgAAAAAEAAQA9QAAAIsDAAAAAA==&#10;" path="m22,29l6,29,,22,,6,6,,22,r7,6l29,22r-7,7xe" fillcolor="#c1c1c1" stroked="f">
              <v:path arrowok="t" o:connecttype="custom" o:connectlocs="22,29;6,29;0,22;0,6;6,0;22,0;29,6;29,22;22,29" o:connectangles="0,0,0,0,0,0,0,0,0"/>
            </v:shape>
            <v:shape id="Freeform 2022" o:spid="_x0000_s4070" style="position:absolute;left:11364;top:9634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gd6HsEA&#10;AADcAAAADwAAAGRycy9kb3ducmV2LnhtbERPy4rCMBTdC/5DuII7TVWQoZqKCKLozGKqLtxdmtsH&#10;Nje1ibXz95PFwCwP573e9KYWHbWusqxgNo1AEGdWV1wouF72kw8QziNrrC2Tgh9ysEmGgzXG2r75&#10;m7rUFyKEsItRQel9E0vpspIMuqltiAOX29agD7AtpG7xHcJNLedRtJQGKw4NJTa0Kyl7pC+jQB7y&#10;29fCdMe7buS82p/c63n+VGo86rcrEJ56/y/+cx+1gmUU1oYz4QjI5B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YHeh7BAAAA3AAAAA8AAAAAAAAAAAAAAAAAmAIAAGRycy9kb3du&#10;cmV2LnhtbFBLBQYAAAAABAAEAPUAAACGAwAAAAA=&#10;" path="m,14l,6,6,r8,l22,r7,6l29,14r,8l22,29r-8,l6,29,,22,,14xe" filled="f" strokecolor="maroon" strokeweight="0">
              <v:path arrowok="t" o:connecttype="custom" o:connectlocs="0,14;0,6;6,0;14,0;22,0;29,6;29,14;29,22;22,29;14,29;6,29;0,22;0,14" o:connectangles="0,0,0,0,0,0,0,0,0,0,0,0,0"/>
            </v:shape>
            <v:shape id="Freeform 2023" o:spid="_x0000_s4071" style="position:absolute;left:11348;top:9681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EFyn8cA&#10;AADcAAAADwAAAGRycy9kb3ducmV2LnhtbESPT2vCQBTE74V+h+UVeqsbS0k1upFSEAx6qLYg3h7Z&#10;Z/40+zZk1yR+e1co9DjMzG+Y5Wo0jeipc5VlBdNJBII4t7riQsHP9/plBsJ5ZI2NZVJwJQer9PFh&#10;iYm2A++pP/hCBAi7BBWU3reJlC4vyaCb2JY4eGfbGfRBdoXUHQ4Bbhr5GkWxNFhxWCixpc+S8t/D&#10;xSjos69dPH2rh/mYXevtSb8f22yr1PPT+LEA4Wn0/+G/9kYriKM53M+EIyDTG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hBcp/HAAAA3AAAAA8AAAAAAAAAAAAAAAAAmAIAAGRy&#10;cy9kb3ducmV2LnhtbFBLBQYAAAAABAAEAPUAAACMAwAAAAA=&#10;" path="m22,29l6,29,,22,,6,6,,22,r7,6l29,22r-7,7xe" fillcolor="#c1c1c1" stroked="f">
              <v:path arrowok="t" o:connecttype="custom" o:connectlocs="22,29;6,29;0,22;0,6;6,0;22,0;29,6;29,22;22,29" o:connectangles="0,0,0,0,0,0,0,0,0"/>
            </v:shape>
            <v:shape id="Freeform 2024" o:spid="_x0000_s4072" style="position:absolute;left:11348;top:9681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ajgxcAA&#10;AADcAAAADwAAAGRycy9kb3ducmV2LnhtbERPTYvCMBC9C/6HMII3TXVBpBpFBFHW9WDVg7ehGdti&#10;M6lNrN1/bw6Cx8f7ni9bU4qGaldYVjAaRiCIU6sLzhScT5vBFITzyBpLy6TgnxwsF93OHGNtX3yk&#10;JvGZCCHsYlSQe1/FUro0J4NuaCviwN1sbdAHWGdS1/gK4aaU4yiaSIMFh4YcK1rnlN6Tp1Egt7fL&#10;4cc0u6uu5LjY/LrnY/+nVL/XrmYgPLX+K/64d1rBZBTmhzPhCMjFG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LajgxcAAAADcAAAADwAAAAAAAAAAAAAAAACYAgAAZHJzL2Rvd25y&#10;ZXYueG1sUEsFBgAAAAAEAAQA9QAAAIUDAAAAAA==&#10;" path="m,14l,6,6,r8,l22,r7,6l29,14r,8l22,29r-8,l6,29,,22,,14xe" filled="f" strokecolor="maroon" strokeweight="0">
              <v:path arrowok="t" o:connecttype="custom" o:connectlocs="0,14;0,6;6,0;14,0;22,0;29,6;29,14;29,22;22,29;14,29;6,29;0,22;0,14" o:connectangles="0,0,0,0,0,0,0,0,0,0,0,0,0"/>
            </v:shape>
            <v:shape id="Freeform 2025" o:spid="_x0000_s4073" style="position:absolute;left:11426;top:9728;width:20;height:205;visibility:visible;mso-wrap-style:square;v-text-anchor:top" coordsize="20,20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x1cLcUA&#10;AADcAAAADwAAAGRycy9kb3ducmV2LnhtbESPwW7CMBBE70j9B2uRegMnPdAoxSCoVKm0J0IPHFfx&#10;EgfidWq7JP37uhISx9HMvNEs16PtxJV8aB0ryOcZCOLa6ZYbBV+Ht1kBIkRkjZ1jUvBLAdarh8kS&#10;S+0G3tO1io1IEA4lKjAx9qWUoTZkMcxdT5y8k/MWY5K+kdrjkOC2k09ZtpAWW04LBnt6NVRfqh+r&#10;4Lzzz8fdluuiL76PH5+m2sehUupxOm5eQEQa4z18a79rBYs8h/8z6QjI1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THVwtxQAAANwAAAAPAAAAAAAAAAAAAAAAAJgCAABkcnMv&#10;ZG93bnJldi54bWxQSwUGAAAAAAQABAD1AAAAigMAAAAA&#10;" path="m,204l,e" filled="f" strokecolor="#818181" strokeweight="0">
              <v:path arrowok="t" o:connecttype="custom" o:connectlocs="0,204;0,0" o:connectangles="0,0"/>
            </v:shape>
            <v:shape id="Freeform 2026" o:spid="_x0000_s4074" style="position:absolute;left:11395;top:9728;width:20;height:173;visibility:visible;mso-wrap-style:square;v-text-anchor:top" coordsize="20,17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JB62sYA&#10;AADcAAAADwAAAGRycy9kb3ducmV2LnhtbESPT2vCQBTE74V+h+UJvdWNSqXGrNIKQsFTYy+9PbMv&#10;fzT7Nuxuk9hP3xWEHoeZ+Q2TbUfTip6cbywrmE0TEMSF1Q1XCr6O++dXED4ga2wtk4IredhuHh8y&#10;TLUd+JP6PFQiQtinqKAOoUul9EVNBv3UdsTRK60zGKJ0ldQOhwg3rZwnyVIabDgu1NjRrqbikv8Y&#10;BeW1We1ehvffw/F7cXarXB4up16pp8n4tgYRaAz/4Xv7QytYzuZwOxOPgNz8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JB62sYAAADcAAAADwAAAAAAAAAAAAAAAACYAgAAZHJz&#10;L2Rvd25yZXYueG1sUEsFBgAAAAAEAAQA9QAAAIsDAAAAAA==&#10;" path="m,173l,e" filled="f" strokecolor="#818181" strokeweight="0">
              <v:path arrowok="t" o:connecttype="custom" o:connectlocs="0,173;0,0" o:connectangles="0,0"/>
            </v:shape>
            <v:shape id="Freeform 2027" o:spid="_x0000_s4075" style="position:absolute;left:11395;top:9949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HDTqMcA&#10;AADcAAAADwAAAGRycy9kb3ducmV2LnhtbESPQWvCQBSE74L/YXmF3nSTVtKaukoRhAY9tLYgvT2y&#10;r0k0+zZkt0n8964geBxm5htmsRpMLTpqXWVZQTyNQBDnVldcKPj53kxeQTiPrLG2TArO5GC1HI8W&#10;mGrb8xd1e1+IAGGXooLS+yaV0uUlGXRT2xAH78+2Bn2QbSF1i32Am1o+RVEiDVYcFkpsaF1Sftr/&#10;GwVd9rlL4tmxnw/Z+bj91S+HJtsq9fgwvL+B8DT4e/jW/tAKkvgZrmfCEZDLC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xw06jHAAAA3AAAAA8AAAAAAAAAAAAAAAAAmAIAAGRy&#10;cy9kb3ducmV2LnhtbFBLBQYAAAAABAAEAPUAAACMAwAAAAA=&#10;" path="m22,29l6,29,,22,,6,6,,22,r7,6l29,22r-7,7xe" fillcolor="#c1c1c1" stroked="f">
              <v:path arrowok="t" o:connecttype="custom" o:connectlocs="22,29;6,29;0,22;0,6;6,0;22,0;29,6;29,22;22,29" o:connectangles="0,0,0,0,0,0,0,0,0"/>
            </v:shape>
            <v:shape id="Freeform 2028" o:spid="_x0000_s4076" style="position:absolute;left:11395;top:9949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pPmxsYA&#10;AADcAAAADwAAAGRycy9kb3ducmV2LnhtbESPS2vDMBCE74H+B7GF3hI5aTHFjRJKIdTkcWgeh9wW&#10;a2ObWivXkh/991EgkOMwM98w8+VgKtFR40rLCqaTCARxZnXJuYLjYTV+B+E8ssbKMin4JwfLxdNo&#10;jom2Pf9Qt/e5CBB2CSoovK8TKV1WkEE3sTVx8C62MeiDbHKpG+wD3FRyFkWxNFhyWCiwpq+Cst99&#10;axTI78tp92q69KxrOStXa9f+bbZKvTwPnx8gPA3+Eb63U60gnr7B7Uw4AnJx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pPmxsYAAADcAAAADwAAAAAAAAAAAAAAAACYAgAAZHJz&#10;L2Rvd25yZXYueG1sUEsFBgAAAAAEAAQA9QAAAIsDAAAAAA==&#10;" path="m,14l,6,6,r8,l22,r7,6l29,14r,8l22,29r-8,l6,29,,22,,14xe" filled="f" strokecolor="maroon" strokeweight="0">
              <v:path arrowok="t" o:connecttype="custom" o:connectlocs="0,14;0,6;6,0;14,0;22,0;29,6;29,14;29,22;22,29;14,29;6,29;0,22;0,14" o:connectangles="0,0,0,0,0,0,0,0,0,0,0,0,0"/>
            </v:shape>
            <v:shape id="Freeform 2029" o:spid="_x0000_s4077" style="position:absolute;left:11364;top:9917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NXuR8cA&#10;AADcAAAADwAAAGRycy9kb3ducmV2LnhtbESPQWvCQBSE74L/YXmF3nSTUtOaukoRhAY9tLYgvT2y&#10;r0k0+zZkt0n8964geBxm5htmsRpMLTpqXWVZQTyNQBDnVldcKPj53kxeQTiPrLG2TArO5GC1HI8W&#10;mGrb8xd1e1+IAGGXooLS+yaV0uUlGXRT2xAH78+2Bn2QbSF1i32Am1o+RVEiDVYcFkpsaF1Sftr/&#10;GwVd9rlL4udjPx+y83H7q18OTbZV6vFheH8D4Wnw9/Ct/aEVJPEMrmfCEZDLC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zV7kfHAAAA3AAAAA8AAAAAAAAAAAAAAAAAmAIAAGRy&#10;cy9kb3ducmV2LnhtbFBLBQYAAAAABAAEAPUAAACMAwAAAAA=&#10;" path="m22,29l6,29,,22,,6,6,,22,r7,6l29,22r-7,7xe" fillcolor="#c1c1c1" stroked="f">
              <v:path arrowok="t" o:connecttype="custom" o:connectlocs="22,29;6,29;0,22;0,6;6,0;22,0;29,6;29,22;22,29" o:connectangles="0,0,0,0,0,0,0,0,0"/>
            </v:shape>
            <v:shape id="Freeform 2030" o:spid="_x0000_s4078" style="position:absolute;left:11364;top:9917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Q3dKsYA&#10;AADcAAAADwAAAGRycy9kb3ducmV2LnhtbESPS2vDMBCE74X8B7GB3Bo5CZjiWAmlEBKS9tA8Dr0t&#10;1vpBrZVjyY/++6pQyHGYmW+YdDuaWvTUusqygsU8AkGcWV1xoeB62T2/gHAeWWNtmRT8kIPtZvKU&#10;YqLtwJ/Un30hAoRdggpK75tESpeVZNDNbUMcvNy2Bn2QbSF1i0OAm1ouoyiWBisOCyU29FZS9n3u&#10;jAK5z28fK9MfvnQjl9Xu6Lr76V2p2XR8XYPwNPpH+L990AriRQx/Z8IRkJt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Q3dKsYAAADcAAAADwAAAAAAAAAAAAAAAACYAgAAZHJz&#10;L2Rvd25yZXYueG1sUEsFBgAAAAAEAAQA9QAAAIsDAAAAAA==&#10;" path="m,14l,6,6,r8,l22,r7,6l29,14r,8l22,29r-8,l6,29,,22,,14xe" filled="f" strokecolor="maroon" strokeweight="0">
              <v:path arrowok="t" o:connecttype="custom" o:connectlocs="0,14;0,6;6,0;14,0;22,0;29,6;29,14;29,22;22,29;14,29;6,29;0,22;0,14" o:connectangles="0,0,0,0,0,0,0,0,0,0,0,0,0"/>
            </v:shape>
            <v:shape id="Freeform 2031" o:spid="_x0000_s4079" style="position:absolute;left:11348;top:9964;width:29;height:30;visibility:visible;mso-wrap-style:square;v-text-anchor:top" coordsize="29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P6S0MUA&#10;AADcAAAADwAAAGRycy9kb3ducmV2LnhtbESPT2sCMRTE74LfITyhN022BVtWs1IEix4K1arg7bF5&#10;+4duXpZNXNdv3xQKHoeZ+Q2zXA22ET11vnasIZkpEMS5MzWXGo7fm+kbCB+QDTaOScOdPKyy8WiJ&#10;qXE33lN/CKWIEPYpaqhCaFMpfV6RRT9zLXH0CtdZDFF2pTQd3iLcNvJZqbm0WHNcqLCldUX5z+Fq&#10;NewuX3t++UjM56kfTmd1L5Kdklo/TYb3BYhAQ3iE/9tbo2GevMLfmXgEZPY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Q/pLQxQAAANwAAAAPAAAAAAAAAAAAAAAAAJgCAABkcnMv&#10;ZG93bnJldi54bWxQSwUGAAAAAAQABAD1AAAAigMAAAAA&#10;" path="m22,29l6,29,,22,,6,6,,22,r7,6l29,22r-7,7xe" fillcolor="#c1c1c1" stroked="f">
              <v:path arrowok="t" o:connecttype="custom" o:connectlocs="22,29;6,29;0,22;0,6;6,0;22,0;29,6;29,22;22,29" o:connectangles="0,0,0,0,0,0,0,0,0"/>
            </v:shape>
            <v:shape id="Freeform 2032" o:spid="_x0000_s4080" style="position:absolute;left:11348;top:9964;width:29;height:30;visibility:visible;mso-wrap-style:square;v-text-anchor:top" coordsize="29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lkSscIA&#10;AADcAAAADwAAAGRycy9kb3ducmV2LnhtbERPy4rCMBTdD/gP4QpuBk3r4INqFBGUcamOoLtLc22L&#10;zU1poq1+vVkIszyc93zZmlI8qHaFZQXxIAJBnFpdcKbg77jpT0E4j6yxtEwKnuRgueh8zTHRtuE9&#10;PQ4+EyGEXYIKcu+rREqX5mTQDWxFHLirrQ36AOtM6hqbEG5KOYyisTRYcGjIsaJ1TuntcDcKts3t&#10;dV9Pfi7Z/jw6xcPv1zXaHZXqddvVDISn1v+LP+5frWAch7XhTDgCcvEG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SWRKxwgAAANwAAAAPAAAAAAAAAAAAAAAAAJgCAABkcnMvZG93&#10;bnJldi54bWxQSwUGAAAAAAQABAD1AAAAhwMAAAAA&#10;" path="m,14l,6,6,r8,l22,r7,6l29,14r,8l22,29r-8,l6,29,,22,,14xe" filled="f" strokecolor="maroon" strokeweight="0">
              <v:path arrowok="t" o:connecttype="custom" o:connectlocs="0,14;0,6;6,0;14,0;22,0;29,6;29,14;29,22;22,29;14,29;6,29;0,22;0,14" o:connectangles="0,0,0,0,0,0,0,0,0,0,0,0,0"/>
            </v:shape>
            <v:shape id="Freeform 2033" o:spid="_x0000_s4081" style="position:absolute;left:11426;top:10012;width:20;height:204;visibility:visible;mso-wrap-style:square;v-text-anchor:top" coordsize="20,20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sglpsMA&#10;AADcAAAADwAAAGRycy9kb3ducmV2LnhtbESP0WrCQBRE3wv+w3KFvumuIqKpq6hUKEVB037AJXub&#10;RLN30+w2xr93BaGPw8ycYRarzlaipcaXjjWMhgoEceZMybmG76/dYAbCB2SDlWPScCMPq2XvZYGJ&#10;cVc+UZuGXEQI+wQ1FCHUiZQ+K8iiH7qaOHo/rrEYomxyaRq8Rrit5FipqbRYclwosKZtQdkl/bMa&#10;eNNyyM+zT/W+d0c54QP+qoPWr/1u/QYiUBf+w8/2h9EwHc3hcSYeAbm8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sglpsMAAADcAAAADwAAAAAAAAAAAAAAAACYAgAAZHJzL2Rv&#10;d25yZXYueG1sUEsFBgAAAAAEAAQA9QAAAIgDAAAAAA==&#10;" path="m,204l,e" filled="f" strokecolor="#818181" strokeweight="0">
              <v:path arrowok="t" o:connecttype="custom" o:connectlocs="0,204;0,0" o:connectangles="0,0"/>
            </v:shape>
            <v:shape id="Freeform 2034" o:spid="_x0000_s4082" style="position:absolute;left:11395;top:10012;width:20;height:173;visibility:visible;mso-wrap-style:square;v-text-anchor:top" coordsize="20,17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WKLi8IA&#10;AADcAAAADwAAAGRycy9kb3ducmV2LnhtbERPz2vCMBS+D/wfwhN2m6kOZVajOGEw8GTdxduzebbV&#10;5qUkWVv9681B8Pjx/V6ue1OLlpyvLCsYjxIQxLnVFRcK/g4/H18gfEDWWFsmBTfysF4N3paYatvx&#10;ntosFCKGsE9RQRlCk0rp85IM+pFtiCN3ts5giNAVUjvsYrip5SRJZtJgxbGhxIa2JeXX7N8oON+q&#10;+Xbafd93h+Pnxc0zubueWqXeh/1mASJQH17ip/tXK5hN4vx4Jh4BuXo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VYouLwgAAANwAAAAPAAAAAAAAAAAAAAAAAJgCAABkcnMvZG93&#10;bnJldi54bWxQSwUGAAAAAAQABAD1AAAAhwMAAAAA&#10;" path="m,173l,e" filled="f" strokecolor="#818181" strokeweight="0">
              <v:path arrowok="t" o:connecttype="custom" o:connectlocs="0,173;0,0" o:connectangles="0,0"/>
            </v:shape>
            <v:shape id="Freeform 2035" o:spid="_x0000_s4083" style="position:absolute;left:11395;top:10232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YIi+cYA&#10;AADcAAAADwAAAGRycy9kb3ducmV2LnhtbESPQWvCQBSE74L/YXmCN91EJNbUVUqh0KAHawvS2yP7&#10;msRm34bsNon/visIHoeZ+YbZ7AZTi45aV1lWEM8jEMS51RUXCr4+32ZPIJxH1lhbJgVXcrDbjkcb&#10;TLXt+YO6ky9EgLBLUUHpfZNK6fKSDLq5bYiD92Nbgz7ItpC6xT7ATS0XUZRIgxWHhRIbei0p/z39&#10;GQVddjwk8fLSr4fsetl/69W5yfZKTSfDyzMIT4N/hO/td60gWcRwOxOOgNz+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YIi+cYAAADcAAAADwAAAAAAAAAAAAAAAACYAgAAZHJz&#10;L2Rvd25yZXYueG1sUEsFBgAAAAAEAAQA9QAAAIsDAAAAAA==&#10;" path="m22,29l6,29,,22,,6,6,,22,r7,6l29,22r-7,7xe" fillcolor="#c1c1c1" stroked="f">
              <v:path arrowok="t" o:connecttype="custom" o:connectlocs="22,29;6,29;0,22;0,6;6,0;22,0;29,6;29,22;22,29" o:connectangles="0,0,0,0,0,0,0,0,0"/>
            </v:shape>
            <v:shape id="Freeform 2036" o:spid="_x0000_s4084" style="position:absolute;left:11395;top:10232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FoRlMQA&#10;AADcAAAADwAAAGRycy9kb3ducmV2LnhtbESPT4vCMBTE7wt+h/AEb2tqBVmqUUQQxT+HdfXg7dE8&#10;22LzUptY67c3grDHYWZ+w0xmrSlFQ7UrLCsY9CMQxKnVBWcKjn/L7x8QziNrLC2Tgic5mE07XxNM&#10;tH3wLzUHn4kAYZeggtz7KpHSpTkZdH1bEQfvYmuDPsg6k7rGR4CbUsZRNJIGCw4LOVa0yCm9Hu5G&#10;gVxdTvuhadZnXcm4WG7c/bbdKdXrtvMxCE+t/w9/2mutYBTH8D4TjoCcv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xaEZTEAAAA3AAAAA8AAAAAAAAAAAAAAAAAmAIAAGRycy9k&#10;b3ducmV2LnhtbFBLBQYAAAAABAAEAPUAAACJAwAAAAA=&#10;" path="m,14l,6,6,r8,l22,r7,6l29,14r,8l22,29r-8,l6,29,,22,,14xe" filled="f" strokecolor="maroon" strokeweight="0">
              <v:path arrowok="t" o:connecttype="custom" o:connectlocs="0,14;0,6;6,0;14,0;22,0;29,6;29,14;29,22;22,29;14,29;6,29;0,22;0,14" o:connectangles="0,0,0,0,0,0,0,0,0,0,0,0,0"/>
            </v:shape>
            <v:shape id="Freeform 2037" o:spid="_x0000_s4085" style="position:absolute;left:11364;top:10200;width:29;height:30;visibility:visible;mso-wrap-style:square;v-text-anchor:top" coordsize="29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alebsQA&#10;AADcAAAADwAAAGRycy9kb3ducmV2LnhtbESPT4vCMBTE7wt+h/AEb2tSBZGuUZaFXfQg+HfB26N5&#10;tsXmpTSx1m9vBMHjMDO/YWaLzlaipcaXjjUkQwWCOHOm5FzDYf/7OQXhA7LByjFpuJOHxbz3McPU&#10;uBtvqd2FXEQI+xQ1FCHUqZQ+K8iiH7qaOHpn11gMUTa5NA3eItxWcqTURFosOS4UWNNPQdlld7Ua&#10;VqfNlsd/iVkf2+74r+7nZKWk1oN+9/0FIlAX3uFXe2k0TEZjeJ6JR0DO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GpXm7EAAAA3AAAAA8AAAAAAAAAAAAAAAAAmAIAAGRycy9k&#10;b3ducmV2LnhtbFBLBQYAAAAABAAEAPUAAACJAwAAAAA=&#10;" path="m22,29l6,29,,22,,6,6,,22,r7,6l29,22r-7,7xe" fillcolor="#c1c1c1" stroked="f">
              <v:path arrowok="t" o:connecttype="custom" o:connectlocs="22,29;6,29;0,22;0,6;6,0;22,0;29,6;29,22;22,29" o:connectangles="0,0,0,0,0,0,0,0,0"/>
            </v:shape>
            <v:shape id="Freeform 2038" o:spid="_x0000_s4086" style="position:absolute;left:11364;top:10200;width:29;height:30;visibility:visible;mso-wrap-style:square;v-text-anchor:top" coordsize="29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XjSCcYA&#10;AADcAAAADwAAAGRycy9kb3ducmV2LnhtbESPQWvCQBSE74X+h+UJXopujFZLdJUiKHpUK9jbI/tM&#10;gtm3Ibua6K93hUKPw8x8w8wWrSnFjWpXWFYw6EcgiFOrC84U/BxWvS8QziNrLC2Tgjs5WMzf32aY&#10;aNvwjm57n4kAYZeggtz7KpHSpTkZdH1bEQfvbGuDPsg6k7rGJsBNKeMoGkuDBYeFHCta5pRe9lej&#10;YN1cHtflZPib7U6fx0H88ThH24NS3U77PQXhqfX/4b/2RisYxyN4nQlHQM6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3XjSCcYAAADcAAAADwAAAAAAAAAAAAAAAACYAgAAZHJz&#10;L2Rvd25yZXYueG1sUEsFBgAAAAAEAAQA9QAAAIsDAAAAAA==&#10;" path="m,14l,6,6,r8,l22,r7,6l29,14r,8l22,29r-8,l6,29,,22,,14xe" filled="f" strokecolor="maroon" strokeweight="0">
              <v:path arrowok="t" o:connecttype="custom" o:connectlocs="0,14;0,6;6,0;14,0;22,0;29,6;29,14;29,22;22,29;14,29;6,29;0,22;0,14" o:connectangles="0,0,0,0,0,0,0,0,0,0,0,0,0"/>
            </v:shape>
            <v:shape id="Freeform 2039" o:spid="_x0000_s4087" style="position:absolute;left:11348;top:10248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rkk+sYA&#10;AADcAAAADwAAAGRycy9kb3ducmV2LnhtbESPQWvCQBSE74X+h+UVvOlGsWkbXUUEoUEP1grS2yP7&#10;TKLZtyG7TeK/7wpCj8PMfMPMl72pREuNKy0rGI8iEMSZ1SXnCo7fm+E7COeRNVaWScGNHCwXz09z&#10;TLTt+Ivag89FgLBLUEHhfZ1I6bKCDLqRrYmDd7aNQR9kk0vdYBfgppKTKIqlwZLDQoE1rQvKrodf&#10;o6BN97t4PL10H316u2x/9NupTrdKDV761QyEp97/hx/tT60gnrzC/Uw4AnLx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rkk+sYAAADcAAAADwAAAAAAAAAAAAAAAACYAgAAZHJz&#10;L2Rvd25yZXYueG1sUEsFBgAAAAAEAAQA9QAAAIsDAAAAAA==&#10;" path="m22,29l6,29,,22,,6,6,,22,r7,6l29,22r-7,7xe" fillcolor="#c1c1c1" stroked="f">
              <v:path arrowok="t" o:connecttype="custom" o:connectlocs="22,29;6,29;0,22;0,6;6,0;22,0;29,6;29,22;22,29" o:connectangles="0,0,0,0,0,0,0,0,0"/>
            </v:shape>
            <v:shape id="Freeform 2040" o:spid="_x0000_s4088" style="position:absolute;left:11348;top:10248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2EXl8UA&#10;AADcAAAADwAAAGRycy9kb3ducmV2LnhtbESPT4vCMBTE7wt+h/AEb2tqhSJdoyyCKP456Ophb4/m&#10;2ZZtXmoTa/32RhD2OMzMb5jpvDOVaKlxpWUFo2EEgjizuuRcweln+TkB4TyyxsoyKXiQg/ms9zHF&#10;VNs7H6g9+lwECLsUFRTe16mULivIoBvamjh4F9sY9EE2udQN3gPcVDKOokQaLDksFFjToqDs73gz&#10;CuTqct6PTbv+1bWMy+XG3a7bnVKDfvf9BcJT5//D7/ZaK0jiBF5nwhGQsy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DYReXxQAAANwAAAAPAAAAAAAAAAAAAAAAAJgCAABkcnMv&#10;ZG93bnJldi54bWxQSwUGAAAAAAQABAD1AAAAigMAAAAA&#10;" path="m,14l,6,6,r8,l22,r7,6l29,14r,8l22,29r-8,l6,29,,22,,14xe" filled="f" strokecolor="maroon" strokeweight="0">
              <v:path arrowok="t" o:connecttype="custom" o:connectlocs="0,14;0,6;6,0;14,0;22,0;29,6;29,14;29,22;22,29;14,29;6,29;0,22;0,14" o:connectangles="0,0,0,0,0,0,0,0,0,0,0,0,0"/>
            </v:shape>
            <v:shape id="Freeform 2041" o:spid="_x0000_s4089" style="position:absolute;left:11426;top:10295;width:20;height:204;visibility:visible;mso-wrap-style:square;v-text-anchor:top" coordsize="20,20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nfe8sMA&#10;AADcAAAADwAAAGRycy9kb3ducmV2LnhtbESP0WrCQBRE3wv+w3ILvulug1iJrkGlhVIUrPUDLtlr&#10;Es3ejdltTP/eLQh9HGbmDLPIeluLjlpfOdbwMlYgiHNnKi40HL/fRzMQPiAbrB2Thl/ykC0HTwtM&#10;jbvxF3WHUIgIYZ+ihjKEJpXS5yVZ9GPXEEfv5FqLIcq2kKbFW4TbWiZKTaXFiuNCiQ1tSsovhx+r&#10;gdcdh+I8+1RvW7eXE97hVe20Hj73qzmIQH34Dz/aH0bDNHmFvzPxCMjlH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nfe8sMAAADcAAAADwAAAAAAAAAAAAAAAACYAgAAZHJzL2Rv&#10;d25yZXYueG1sUEsFBgAAAAAEAAQA9QAAAIgDAAAAAA==&#10;" path="m,204l,e" filled="f" strokecolor="#818181" strokeweight="0">
              <v:path arrowok="t" o:connecttype="custom" o:connectlocs="0,204;0,0" o:connectangles="0,0"/>
            </v:shape>
            <v:shape id="Freeform 2042" o:spid="_x0000_s4090" style="position:absolute;left:11395;top:10295;width:20;height:173;visibility:visible;mso-wrap-style:square;v-text-anchor:top" coordsize="20,17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xSHjcIA&#10;AADcAAAADwAAAGRycy9kb3ducmV2LnhtbERPz2vCMBS+D/wfwhN2m6kOZVajOGEw8GTdxduzebbV&#10;5qUkWVv9681B8Pjx/V6ue1OLlpyvLCsYjxIQxLnVFRcK/g4/H18gfEDWWFsmBTfysF4N3paYatvx&#10;ntosFCKGsE9RQRlCk0rp85IM+pFtiCN3ts5giNAVUjvsYrip5SRJZtJgxbGhxIa2JeXX7N8oON+q&#10;+Xbafd93h+Pnxc0zubueWqXeh/1mASJQH17ip/tXK5hN4tp4Jh4BuXo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rFIeNwgAAANwAAAAPAAAAAAAAAAAAAAAAAJgCAABkcnMvZG93&#10;bnJldi54bWxQSwUGAAAAAAQABAD1AAAAhwMAAAAA&#10;" path="m,173l,e" filled="f" strokecolor="#818181" strokeweight="0">
              <v:path arrowok="t" o:connecttype="custom" o:connectlocs="0,173;0,0" o:connectangles="0,0"/>
            </v:shape>
            <v:shape id="Freeform 2043" o:spid="_x0000_s4091" style="position:absolute;left:11395;top:10515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/Qu/8YA&#10;AADcAAAADwAAAGRycy9kb3ducmV2LnhtbESPT2vCQBTE7wW/w/IEb3WjSKrRVUQoNNhD/QPi7ZF9&#10;JtHs25DdJvHbdwuFHoeZ+Q2z2vSmEi01rrSsYDKOQBBnVpecKzif3l/nIJxH1lhZJgVPcrBZD15W&#10;mGjb8YHao89FgLBLUEHhfZ1I6bKCDLqxrYmDd7ONQR9kk0vdYBfgppLTKIqlwZLDQoE17QrKHsdv&#10;o6BNvz7jyezeLfr0ed9f9dulTvdKjYb9dgnCU+//w3/tD60gni7g90w4AnL9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0/Qu/8YAAADcAAAADwAAAAAAAAAAAAAAAACYAgAAZHJz&#10;L2Rvd25yZXYueG1sUEsFBgAAAAAEAAQA9QAAAIsDAAAAAA==&#10;" path="m22,29l6,29,,22,,6,6,,22,r7,6l29,22r-7,7xe" fillcolor="#c1c1c1" stroked="f">
              <v:path arrowok="t" o:connecttype="custom" o:connectlocs="22,29;6,29;0,22;0,6;6,0;22,0;29,6;29,22;22,29" o:connectangles="0,0,0,0,0,0,0,0,0"/>
            </v:shape>
            <v:shape id="Freeform 2044" o:spid="_x0000_s4092" style="position:absolute;left:11395;top:10515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h28pcAA&#10;AADcAAAADwAAAGRycy9kb3ducmV2LnhtbERPTYvCMBC9C/6HMII3TVUQqUYRQRRdD1Y9eBuasS02&#10;k9rE2v335rCwx8f7XqxaU4qGaldYVjAaRiCIU6sLzhRcL9vBDITzyBpLy6Tglxyslt3OAmNtP3ym&#10;JvGZCCHsYlSQe1/FUro0J4NuaCviwD1sbdAHWGdS1/gJ4aaU4yiaSoMFh4YcK9rklD6Tt1Egd4/b&#10;aWKa/V1XclxsD+79Ov4o1e+16zkIT63/F/+591rBdBLmhzPhCMjlF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Zh28pcAAAADcAAAADwAAAAAAAAAAAAAAAACYAgAAZHJzL2Rvd25y&#10;ZXYueG1sUEsFBgAAAAAEAAQA9QAAAIUDAAAAAA==&#10;" path="m,14l,6,6,r8,l22,r7,6l29,14r,8l22,29r-8,l6,29,,22,,14xe" filled="f" strokecolor="maroon" strokeweight="0">
              <v:path arrowok="t" o:connecttype="custom" o:connectlocs="0,14;0,6;6,0;14,0;22,0;29,6;29,14;29,22;22,29;14,29;6,29;0,22;0,14" o:connectangles="0,0,0,0,0,0,0,0,0,0,0,0,0"/>
            </v:shape>
            <v:shape id="Freeform 2045" o:spid="_x0000_s4093" style="position:absolute;left:11364;top:10484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Fu0JMcA&#10;AADcAAAADwAAAGRycy9kb3ducmV2LnhtbESPQWvCQBSE74L/YXmF3nSTVtKaukoRhAY9tLYgvT2y&#10;r0k0+zZkt0n8964geBxm5htmsRpMLTpqXWVZQTyNQBDnVldcKPj53kxeQTiPrLG2TArO5GC1HI8W&#10;mGrb8xd1e1+IAGGXooLS+yaV0uUlGXRT2xAH78+2Bn2QbSF1i32Am1o+RVEiDVYcFkpsaF1Sftr/&#10;GwVd9rlL4tmxnw/Z+bj91S+HJtsq9fgwvL+B8DT4e/jW/tAKkucYrmfCEZDLC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hbtCTHAAAA3AAAAA8AAAAAAAAAAAAAAAAAmAIAAGRy&#10;cy9kb3ducmV2LnhtbFBLBQYAAAAABAAEAPUAAACMAwAAAAA=&#10;" path="m22,29l6,29,,22,,6,6,,22,r7,6l29,22r-7,7xe" fillcolor="#c1c1c1" stroked="f">
              <v:path arrowok="t" o:connecttype="custom" o:connectlocs="22,29;6,29;0,22;0,6;6,0;22,0;29,6;29,22;22,29" o:connectangles="0,0,0,0,0,0,0,0,0"/>
            </v:shape>
            <v:shape id="Freeform 2046" o:spid="_x0000_s4094" style="position:absolute;left:11364;top:10484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YOHScQA&#10;AADcAAAADwAAAGRycy9kb3ducmV2LnhtbESPQYvCMBSE74L/ITxhbza1gkjXKCKI4upBd/fg7dE8&#10;22LzUptY6783Cwseh5n5hpktOlOJlhpXWlYwimIQxJnVJecKfr7XwykI55E1VpZJwZMcLOb93gxT&#10;bR98pPbkcxEg7FJUUHhfp1K6rCCDLrI1cfAutjHog2xyqRt8BLipZBLHE2mw5LBQYE2rgrLr6W4U&#10;yM3l9zA27fasa5mU65273772Sn0MuuUnCE+df4f/21utYDJO4O9MOAJy/g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mDh0nEAAAA3AAAAA8AAAAAAAAAAAAAAAAAmAIAAGRycy9k&#10;b3ducmV2LnhtbFBLBQYAAAAABAAEAPUAAACJAwAAAAA=&#10;" path="m,14l,6,6,r8,l22,r7,6l29,14r,8l22,29r-8,l6,29,,22,,14xe" filled="f" strokecolor="maroon" strokeweight="0">
              <v:path arrowok="t" o:connecttype="custom" o:connectlocs="0,14;0,6;6,0;14,0;22,0;29,6;29,14;29,22;22,29;14,29;6,29;0,22;0,14" o:connectangles="0,0,0,0,0,0,0,0,0,0,0,0,0"/>
            </v:shape>
            <v:shape id="Freeform 2047" o:spid="_x0000_s4095" style="position:absolute;left:11348;top:10531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8WPyMYA&#10;AADcAAAADwAAAGRycy9kb3ducmV2LnhtbESPQWvCQBSE70L/w/IK3nRjLWkbXUUKQoMerBWkt0f2&#10;mUSzb0N2m8R/3xUEj8PMfMPMl72pREuNKy0rmIwjEMSZ1SXnCg4/69E7COeRNVaWScGVHCwXT4M5&#10;Jtp2/E3t3uciQNglqKDwvk6kdFlBBt3Y1sTBO9nGoA+yyaVusAtwU8mXKIqlwZLDQoE1fRaUXfZ/&#10;RkGb7rbx5PXcffTp9bz51W/HOt0oNXzuVzMQnnr/CN/bX1pBPJ3C7Uw4AnLxD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8WPyMYAAADcAAAADwAAAAAAAAAAAAAAAACYAgAAZHJz&#10;L2Rvd25yZXYueG1sUEsFBgAAAAAEAAQA9QAAAIsDAAAAAA==&#10;" path="m22,29l6,29,,22,,6,6,,22,r7,6l29,22r-7,7xe" fillcolor="#c1c1c1" stroked="f">
              <v:path arrowok="t" o:connecttype="custom" o:connectlocs="22,29;6,29;0,22;0,6;6,0;22,0;29,6;29,22;22,29" o:connectangles="0,0,0,0,0,0,0,0,0"/>
            </v:shape>
            <v:shape id="Freeform 2048" o:spid="_x0000_s4096" style="position:absolute;left:11348;top:10531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Sa6psYA&#10;AADcAAAADwAAAGRycy9kb3ducmV2LnhtbESPzWvCQBTE7wX/h+UJ3nRTLaGkrlIEMWh7qB8Hb4/s&#10;MwnNvo3ZzUf/+25B6HGYmd8wy/VgKtFR40rLCp5nEQjizOqScwXn03b6CsJ5ZI2VZVLwQw7Wq9HT&#10;EhNte/6i7uhzESDsElRQeF8nUrqsIINuZmvi4N1sY9AH2eRSN9gHuKnkPIpiabDksFBgTZuCsu9j&#10;axTI3e3yuTBdetW1nJfbvWvvhw+lJuPh/Q2Ep8H/hx/tVCuIFy/wdyYcAbn6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Sa6psYAAADcAAAADwAAAAAAAAAAAAAAAACYAgAAZHJz&#10;L2Rvd25yZXYueG1sUEsFBgAAAAAEAAQA9QAAAIsDAAAAAA==&#10;" path="m,14l,6,6,r8,l22,r7,6l29,14r,8l22,29r-8,l6,29,,22,,14xe" filled="f" strokecolor="maroon" strokeweight="0">
              <v:path arrowok="t" o:connecttype="custom" o:connectlocs="0,14;0,6;6,0;14,0;22,0;29,6;29,14;29,22;22,29;14,29;6,29;0,22;0,14" o:connectangles="0,0,0,0,0,0,0,0,0,0,0,0,0"/>
            </v:shape>
            <v:shape id="Freeform 2049" o:spid="_x0000_s4097" style="position:absolute;left:11426;top:10578;width:20;height:204;visibility:visible;mso-wrap-style:square;v-text-anchor:top" coordsize="20,20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DBzw8QA&#10;AADcAAAADwAAAGRycy9kb3ducmV2LnhtbESP0WrCQBRE3wX/YblC33TXVkVSN0FLBSkKre0HXLLX&#10;JJq9m2bXmP59tyD0cZiZM8wq620tOmp95VjDdKJAEOfOVFxo+PrcjpcgfEA2WDsmDT/kIUuHgxUm&#10;xt34g7pjKESEsE9QQxlCk0jp85Is+olriKN3cq3FEGVbSNPiLcJtLR+VWkiLFceFEht6KSm/HK9W&#10;A286DsV5+aZe9+5dzviA3+qg9cOoXz+DCNSH//C9vTMaFk9z+DsTj4BMf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Awc8PEAAAA3AAAAA8AAAAAAAAAAAAAAAAAmAIAAGRycy9k&#10;b3ducmV2LnhtbFBLBQYAAAAABAAEAPUAAACJAwAAAAA=&#10;" path="m,204l,e" filled="f" strokecolor="#818181" strokeweight="0">
              <v:path arrowok="t" o:connecttype="custom" o:connectlocs="0,204;0,0" o:connectangles="0,0"/>
            </v:shape>
            <v:shape id="Freeform 2050" o:spid="_x0000_s4098" style="position:absolute;left:11395;top:10578;width:20;height:173;visibility:visible;mso-wrap-style:square;v-text-anchor:top" coordsize="20,17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B4gucUA&#10;AADcAAAADwAAAGRycy9kb3ducmV2LnhtbESPQWvCQBSE74X+h+UJvdWNiqFGV6lCoeCpsRdvz+wz&#10;iWbfht1tEv313ULB4zAz3zCrzWAa0ZHztWUFk3ECgriwuuZSwffh4/UNhA/IGhvLpOBGHjbr56cV&#10;Ztr2/EVdHkoRIewzVFCF0GZS+qIig35sW+Lona0zGKJ0pdQO+wg3jZwmSSoN1hwXKmxpV1FxzX+M&#10;gvOtXuzm/fa+PxxnF7fI5f566pR6GQ3vSxCBhvAI/7c/tYJ0lsLfmXgE5Po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wHiC5xQAAANwAAAAPAAAAAAAAAAAAAAAAAJgCAABkcnMv&#10;ZG93bnJldi54bWxQSwUGAAAAAAQABAD1AAAAigMAAAAA&#10;" path="m,173l,e" filled="f" strokecolor="#818181" strokeweight="0">
              <v:path arrowok="t" o:connecttype="custom" o:connectlocs="0,173;0,0" o:connectangles="0,0"/>
            </v:shape>
            <v:shape id="Freeform 2051" o:spid="_x0000_s4099" style="position:absolute;left:11395;top:10798;width:29;height:30;visibility:visible;mso-wrap-style:square;v-text-anchor:top" coordsize="29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0vOsMUA&#10;AADcAAAADwAAAGRycy9kb3ducmV2LnhtbESPT2sCMRTE7wW/Q3iCt5psBSurWRGhRQ+FalXw9ti8&#10;/YObl2WTruu3bwqFHoeZ+Q2zWg+2ET11vnasIZkqEMS5MzWXGk5fb88LED4gG2wck4YHeVhno6cV&#10;psbd+UD9MZQiQtinqKEKoU2l9HlFFv3UtcTRK1xnMUTZldJ0eI9w28gXpebSYs1xocKWthXlt+O3&#10;1bC/fh549p6Yj3M/nC/qUSR7JbWejIfNEkSgIfyH/9o7o2E+e4XfM/EIyOw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bS86wxQAAANwAAAAPAAAAAAAAAAAAAAAAAJgCAABkcnMv&#10;ZG93bnJldi54bWxQSwUGAAAAAAQABAD1AAAAigMAAAAA&#10;" path="m22,29l6,29,,22,,6,6,,22,r7,6l29,22r-7,7xe" fillcolor="#c1c1c1" stroked="f">
              <v:path arrowok="t" o:connecttype="custom" o:connectlocs="22,29;6,29;0,22;0,6;6,0;22,0;29,6;29,22;22,29" o:connectangles="0,0,0,0,0,0,0,0,0"/>
            </v:shape>
            <v:shape id="Freeform 2052" o:spid="_x0000_s4100" style="position:absolute;left:11395;top:10798;width:29;height:30;visibility:visible;mso-wrap-style:square;v-text-anchor:top" coordsize="29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exO0cMA&#10;AADcAAAADwAAAGRycy9kb3ducmV2LnhtbERPz2vCMBS+D/wfwhN2GZqoTEdnFBEc29GqoLdH82yL&#10;zUtpou361y+HgceP7/dy3dlKPKjxpWMNk7ECQZw5U3Ku4XjYjT5A+IBssHJMGn7Jw3o1eFliYlzL&#10;e3qkIRcxhH2CGooQ6kRKnxVk0Y9dTRy5q2sshgibXJoG2xhuKzlVai4tlhwbCqxpW1B2S+9Ww1d7&#10;6+/bxeyS78/vp8n0rb+qn4PWr8Nu8wkiUBee4n/3t9Ewn8W18Uw8AnL1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2exO0cMAAADcAAAADwAAAAAAAAAAAAAAAACYAgAAZHJzL2Rv&#10;d25yZXYueG1sUEsFBgAAAAAEAAQA9QAAAIgDAAAAAA==&#10;" path="m,14l,6,6,r8,l22,r7,6l29,14r,8l22,29r-8,l6,29,,22,,14xe" filled="f" strokecolor="maroon" strokeweight="0">
              <v:path arrowok="t" o:connecttype="custom" o:connectlocs="0,14;0,6;6,0;14,0;22,0;29,6;29,14;29,22;22,29;14,29;6,29;0,22;0,14" o:connectangles="0,0,0,0,0,0,0,0,0,0,0,0,0"/>
            </v:shape>
            <v:shape id="Freeform 2053" o:spid="_x0000_s4101" style="position:absolute;left:11364;top:10767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i24IscA&#10;AADcAAAADwAAAGRycy9kb3ducmV2LnhtbESPT2vCQBTE70K/w/IKvenGtkSNrlIEocEe/Afi7ZF9&#10;TWKzb0N2m8Rv3y0IHoeZ+Q2zWPWmEi01rrSsYDyKQBBnVpecKzgdN8MpCOeRNVaWScGNHKyWT4MF&#10;Jtp2vKf24HMRIOwSVFB4XydSuqwgg25ka+LgfdvGoA+yyaVusAtwU8nXKIqlwZLDQoE1rQvKfg6/&#10;RkGb7r7i8fu1m/Xp7bq96Mm5TrdKvTz3H3MQnnr/CN/bn1pB/DaD/zPhCMjlH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YtuCLHAAAA3AAAAA8AAAAAAAAAAAAAAAAAmAIAAGRy&#10;cy9kb3ducmV2LnhtbFBLBQYAAAAABAAEAPUAAACMAwAAAAA=&#10;" path="m22,29l6,29,,22,,6,6,,22,r7,6l29,22r-7,7xe" fillcolor="#c1c1c1" stroked="f">
              <v:path arrowok="t" o:connecttype="custom" o:connectlocs="22,29;6,29;0,22;0,6;6,0;22,0;29,6;29,22;22,29" o:connectangles="0,0,0,0,0,0,0,0,0"/>
            </v:shape>
            <v:shape id="Freeform 2054" o:spid="_x0000_s4102" style="position:absolute;left:11364;top:10767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hvP2MIA&#10;AADcAAAADwAAAGRycy9kb3ducmV2LnhtbERPy4rCMBTdC/MP4Q6403RURKppGQZE8bHQGRfuLs21&#10;LTY3nSbW+vdmIbg8nPci7UwlWmpcaVnB1zACQZxZXXKu4O93OZiBcB5ZY2WZFDzIQZp89BYYa3vn&#10;A7VHn4sQwi5GBYX3dSylywoy6Ia2Jg7cxTYGfYBNLnWD9xBuKjmKoqk0WHJoKLCmn4Ky6/FmFMjV&#10;5bQfm3Z91rUclcuNu/1vd0r1P7vvOQhPnX+LX+61VjCdhPnhTDgCMnk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+G8/YwgAAANwAAAAPAAAAAAAAAAAAAAAAAJgCAABkcnMvZG93&#10;bnJldi54bWxQSwUGAAAAAAQABAD1AAAAhwMAAAAA&#10;" path="m,14l,6,6,r8,l22,r7,6l29,14r,8l22,29r-8,l6,29,,22,,14xe" filled="f" strokecolor="maroon" strokeweight="0">
              <v:path arrowok="t" o:connecttype="custom" o:connectlocs="0,14;0,6;6,0;14,0;22,0;29,6;29,14;29,22;22,29;14,29;6,29;0,22;0,14" o:connectangles="0,0,0,0,0,0,0,0,0,0,0,0,0"/>
            </v:shape>
            <v:shape id="Freeform 2055" o:spid="_x0000_s4103" style="position:absolute;left:11348;top:10814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F3HWcYA&#10;AADcAAAADwAAAGRycy9kb3ducmV2LnhtbESPQWvCQBSE74L/YXmCt7qJSKypq5SCYNCDtQXp7ZF9&#10;TWKzb0N2m8R/3xUKHoeZ+YZZbwdTi45aV1lWEM8iEMS51RUXCj4/dk/PIJxH1lhbJgU3crDdjEdr&#10;TLXt+Z26sy9EgLBLUUHpfZNK6fKSDLqZbYiD921bgz7ItpC6xT7ATS3nUZRIgxWHhRIbeisp/zn/&#10;GgVddjom8eLar4bsdj186eWlyQ5KTSfD6wsIT4N/hP/be60gWcRwPxOOgNz8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8F3HWcYAAADcAAAADwAAAAAAAAAAAAAAAACYAgAAZHJz&#10;L2Rvd25yZXYueG1sUEsFBgAAAAAEAAQA9QAAAIsDAAAAAA==&#10;" path="m22,29l6,29,,22,,6,6,,22,r7,6l29,22r-7,7xe" fillcolor="#c1c1c1" stroked="f">
              <v:path arrowok="t" o:connecttype="custom" o:connectlocs="22,29;6,29;0,22;0,6;6,0;22,0;29,6;29,22;22,29" o:connectangles="0,0,0,0,0,0,0,0,0"/>
            </v:shape>
            <v:shape id="Freeform 2056" o:spid="_x0000_s4104" style="position:absolute;left:11348;top:10814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YX0NMYA&#10;AADcAAAADwAAAGRycy9kb3ducmV2LnhtbESPS2vDMBCE74X8B7GF3hK5bgjFjRJKwNTkcUjaHnpb&#10;rI1taq1cS37k30eBQI/DzHzDLNejqUVPrassK3ieRSCIc6srLhR8fabTVxDOI2usLZOCCzlYryYP&#10;S0y0HfhI/ckXIkDYJaig9L5JpHR5SQbdzDbEwTvb1qAPsi2kbnEIcFPLOIoW0mDFYaHEhjYl5b+n&#10;ziiQH+fvw4vpsx/dyLhKt6772+2Venoc399AeBr9f/jezrSCxTyG25lwBOTqC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YX0NMYAAADcAAAADwAAAAAAAAAAAAAAAACYAgAAZHJz&#10;L2Rvd25yZXYueG1sUEsFBgAAAAAEAAQA9QAAAIsDAAAAAA==&#10;" path="m,14l,6,6,r8,l22,r7,6l29,14r,8l22,29r-8,l6,29,,22,,14xe" filled="f" strokecolor="maroon" strokeweight="0">
              <v:path arrowok="t" o:connecttype="custom" o:connectlocs="0,14;0,6;6,0;14,0;22,0;29,6;29,14;29,22;22,29;14,29;6,29;0,22;0,14" o:connectangles="0,0,0,0,0,0,0,0,0,0,0,0,0"/>
            </v:shape>
            <v:shape id="Freeform 2057" o:spid="_x0000_s4105" style="position:absolute;left:11426;top:10861;width:20;height:205;visibility:visible;mso-wrap-style:square;v-text-anchor:top" coordsize="20,20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zBI3MYA&#10;AADcAAAADwAAAGRycy9kb3ducmV2LnhtbESPzWrDMBCE74W8g9hCb43cNiTGjRLSQiE/p7g95LhY&#10;W8uttXIlNXbePgoEchxm5htmvhxsK47kQ+NYwdM4A0FcOd1wreDr8+MxBxEissbWMSk4UYDlYnQ3&#10;x0K7nvd0LGMtEoRDgQpMjF0hZagMWQxj1xEn79t5izFJX0vtsU9w28rnLJtKiw2nBYMdvRuqfst/&#10;q+Bn42eHzRtXeZf/HbY7U+5jXyr1cD+sXkFEGuItfG2vtYLp5AUuZ9IRkIsz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zBI3MYAAADcAAAADwAAAAAAAAAAAAAAAACYAgAAZHJz&#10;L2Rvd25yZXYueG1sUEsFBgAAAAAEAAQA9QAAAIsDAAAAAA==&#10;" path="m,204l,e" filled="f" strokecolor="#818181" strokeweight="0">
              <v:path arrowok="t" o:connecttype="custom" o:connectlocs="0,204;0,0" o:connectangles="0,0"/>
            </v:shape>
            <v:shape id="Freeform 2058" o:spid="_x0000_s4106" style="position:absolute;left:11395;top:10861;width:20;height:173;visibility:visible;mso-wrap-style:square;v-text-anchor:top" coordsize="20,17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4ZoKMYA&#10;AADcAAAADwAAAGRycy9kb3ducmV2LnhtbESPQWvCQBSE74L/YXlCb7qxWqnRVaxQKHhq9OLtNftM&#10;otm3YXdNYn99t1DocZiZb5j1tje1aMn5yrKC6SQBQZxbXXGh4HR8H7+C8AFZY22ZFDzIw3YzHKwx&#10;1bbjT2qzUIgIYZ+igjKEJpXS5yUZ9BPbEEfvYp3BEKUrpHbYRbip5XOSLKTBiuNCiQ3tS8pv2d0o&#10;uDyq5f6le/s+HM+zq1tm8nD7apV6GvW7FYhAffgP/7U/tILFfA6/Z+IRkJs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94ZoKMYAAADcAAAADwAAAAAAAAAAAAAAAACYAgAAZHJz&#10;L2Rvd25yZXYueG1sUEsFBgAAAAAEAAQA9QAAAIsDAAAAAA==&#10;" path="m,173l,e" filled="f" strokecolor="#818181" strokeweight="0">
              <v:path arrowok="t" o:connecttype="custom" o:connectlocs="0,173;0,0" o:connectangles="0,0"/>
            </v:shape>
            <v:shape id="Freeform 2059" o:spid="_x0000_s4107" style="position:absolute;left:11395;top:11081;width:29;height:30;visibility:visible;mso-wrap-style:square;v-text-anchor:top" coordsize="29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NOGIcUA&#10;AADcAAAADwAAAGRycy9kb3ducmV2LnhtbESPT2vCQBTE7wW/w/IEb3U32opEVxGhpR6E+he8PbLP&#10;JJh9G7LbGL99Vyj0OMzMb5j5srOVaKnxpWMNyVCBIM6cKTnXcDx8vE5B+IBssHJMGh7kYbnovcwx&#10;Ne7OO2r3IRcRwj5FDUUIdSqlzwqy6IeuJo7e1TUWQ5RNLk2D9wi3lRwpNZEWS44LBda0Lii77X+s&#10;hs3le8fjz8RsT213OqvHNdkoqfWg361mIAJ14T/81/4yGiZv7/A8E4+AXPw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c04YhxQAAANwAAAAPAAAAAAAAAAAAAAAAAJgCAABkcnMv&#10;ZG93bnJldi54bWxQSwUGAAAAAAQABAD1AAAAigMAAAAA&#10;" path="m22,29l6,29,,22,,6,6,,22,r7,6l29,22r-7,7xe" fillcolor="#c1c1c1" stroked="f">
              <v:path arrowok="t" o:connecttype="custom" o:connectlocs="22,29;6,29;0,22;0,6;6,0;22,0;29,6;29,22;22,29" o:connectangles="0,0,0,0,0,0,0,0,0"/>
            </v:shape>
            <v:shape id="Freeform 2060" o:spid="_x0000_s4108" style="position:absolute;left:11395;top:11081;width:29;height:30;visibility:visible;mso-wrap-style:square;v-text-anchor:top" coordsize="29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zkMRcYA&#10;AADcAAAADwAAAGRycy9kb3ducmV2LnhtbESPT2vCQBTE74V+h+UJXopu/NNYoqsUQdGjWsHeHtln&#10;Esy+DdnVRD+9KxR6HGbmN8xs0ZpS3Kh2hWUFg34Egji1uuBMwc9h1fsC4TyyxtIyKbiTg8X8/W2G&#10;ibYN7+i295kIEHYJKsi9rxIpXZqTQde3FXHwzrY26IOsM6lrbALclHIYRbE0WHBYyLGiZU7pZX81&#10;CtbN5XFdTka/2e70eRwMPx7naHtQqttpv6cgPLX+P/zX3mgF8TiG15lwBOT8C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zkMRcYAAADcAAAADwAAAAAAAAAAAAAAAACYAgAAZHJz&#10;L2Rvd25yZXYueG1sUEsFBgAAAAAEAAQA9QAAAIsDAAAAAA==&#10;" path="m,14l,6,6,r8,l22,r7,6l29,14r,8l22,29r-8,l6,29,,22,,14xe" filled="f" strokecolor="maroon" strokeweight="0">
              <v:path arrowok="t" o:connecttype="custom" o:connectlocs="0,14;0,6;6,0;14,0;22,0;29,6;29,14;29,22;22,29;14,29;6,29;0,22;0,14" o:connectangles="0,0,0,0,0,0,0,0,0,0,0,0,0"/>
            </v:shape>
            <v:shape id="Freeform 2061" o:spid="_x0000_s4109" style="position:absolute;left:11364;top:11050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Pj6tsYA&#10;AADcAAAADwAAAGRycy9kb3ducmV2LnhtbESPT2vCQBTE70K/w/IKvelGkWhTVylCoUEP/imIt0f2&#10;NYnNvg3ZbRK/vSsIHoeZ+Q2zWPWmEi01rrSsYDyKQBBnVpecK/g5fg3nIJxH1lhZJgVXcrBavgwW&#10;mGjb8Z7ag89FgLBLUEHhfZ1I6bKCDLqRrYmD92sbgz7IJpe6wS7ATSUnURRLgyWHhQJrWheU/R3+&#10;jYI23W3j8fTSvffp9bI569mpTjdKvb32nx8gPPX+GX60v7WCeDqD+5lwBOTyB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Pj6tsYAAADcAAAADwAAAAAAAAAAAAAAAACYAgAAZHJz&#10;L2Rvd25yZXYueG1sUEsFBgAAAAAEAAQA9QAAAIsDAAAAAA==&#10;" path="m22,29l6,29,,22,,6,6,,22,r7,6l29,22r-7,7xe" fillcolor="#c1c1c1" stroked="f">
              <v:path arrowok="t" o:connecttype="custom" o:connectlocs="22,29;6,29;0,22;0,6;6,0;22,0;29,6;29,22;22,29" o:connectangles="0,0,0,0,0,0,0,0,0"/>
            </v:shape>
            <v:shape id="Freeform 2062" o:spid="_x0000_s4110" style="position:absolute;left:11364;top:11050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G3D3sIA&#10;AADcAAAADwAAAGRycy9kb3ducmV2LnhtbERPy4rCMBTdC/MP4Q6403RURKppGQZE8bHQGRfuLs21&#10;LTY3nSbW+vdmIbg8nPci7UwlWmpcaVnB1zACQZxZXXKu4O93OZiBcB5ZY2WZFDzIQZp89BYYa3vn&#10;A7VHn4sQwi5GBYX3dSylywoy6Ia2Jg7cxTYGfYBNLnWD9xBuKjmKoqk0WHJoKLCmn4Ky6/FmFMjV&#10;5bQfm3Z91rUclcuNu/1vd0r1P7vvOQhPnX+LX+61VjCdhLXhTDgCMnk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AbcPewgAAANwAAAAPAAAAAAAAAAAAAAAAAJgCAABkcnMvZG93&#10;bnJldi54bWxQSwUGAAAAAAQABAD1AAAAhwMAAAAA&#10;" path="m,14l,6,6,r8,l22,r7,6l29,14r,8l22,29r-8,l6,29,,22,,14xe" filled="f" strokecolor="maroon" strokeweight="0">
              <v:path arrowok="t" o:connecttype="custom" o:connectlocs="0,14;0,6;6,0;14,0;22,0;29,6;29,14;29,22;22,29;14,29;6,29;0,22;0,14" o:connectangles="0,0,0,0,0,0,0,0,0,0,0,0,0"/>
            </v:shape>
            <v:shape id="Freeform 2063" o:spid="_x0000_s4111" style="position:absolute;left:11348;top:11097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ivLX8YA&#10;AADcAAAADwAAAGRycy9kb3ducmV2LnhtbESPT2vCQBTE7wW/w/IEb3VjkVSjq4hQMNhD/QPi7ZF9&#10;JtHs25DdJvHbdwuFHoeZ+Q2zXPemEi01rrSsYDKOQBBnVpecKzifPl5nIJxH1lhZJgVPcrBeDV6W&#10;mGjb8YHao89FgLBLUEHhfZ1I6bKCDLqxrYmDd7ONQR9kk0vdYBfgppJvURRLgyWHhQJr2haUPY7f&#10;RkGbfn3Gk+m9m/fp876/6vdLne6VGg37zQKEp97/h//aO60gns7h90w4AnL1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ivLX8YAAADcAAAADwAAAAAAAAAAAAAAAACYAgAAZHJz&#10;L2Rvd25yZXYueG1sUEsFBgAAAAAEAAQA9QAAAIsDAAAAAA==&#10;" path="m22,29l6,29,,22,,6,6,,22,r7,6l29,22r-7,7xe" fillcolor="#c1c1c1" stroked="f">
              <v:path arrowok="t" o:connecttype="custom" o:connectlocs="22,29;6,29;0,22;0,6;6,0;22,0;29,6;29,22;22,29" o:connectangles="0,0,0,0,0,0,0,0,0"/>
            </v:shape>
            <v:shape id="Freeform 2064" o:spid="_x0000_s4112" style="position:absolute;left:11348;top:11097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8JZBcIA&#10;AADcAAAADwAAAGRycy9kb3ducmV2LnhtbERPy4rCMBTdC/MP4Q6403QURappGQZE8bHQGRfuLs21&#10;LTY3nSbW+vdmIbg8nPci7UwlWmpcaVnB1zACQZxZXXKu4O93OZiBcB5ZY2WZFDzIQZp89BYYa3vn&#10;A7VHn4sQwi5GBYX3dSylywoy6Ia2Jg7cxTYGfYBNLnWD9xBuKjmKoqk0WHJoKLCmn4Ky6/FmFMjV&#10;5bQfm3Z91rUclcuNu/1vd0r1P7vvOQhPnX+LX+61VjCdhPnhTDgCMnk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7wlkFwgAAANwAAAAPAAAAAAAAAAAAAAAAAJgCAABkcnMvZG93&#10;bnJldi54bWxQSwUGAAAAAAQABAD1AAAAhwMAAAAA&#10;" path="m,14l,6,6,r8,l22,r7,6l29,14r,8l22,29r-8,l6,29,,22,,14xe" filled="f" strokecolor="maroon" strokeweight="0">
              <v:path arrowok="t" o:connecttype="custom" o:connectlocs="0,14;0,6;6,0;14,0;22,0;29,6;29,14;29,22;22,29;14,29;6,29;0,22;0,14" o:connectangles="0,0,0,0,0,0,0,0,0,0,0,0,0"/>
            </v:shape>
            <v:shape id="Freeform 2065" o:spid="_x0000_s4113" style="position:absolute;left:11426;top:11144;width:20;height:205;visibility:visible;mso-wrap-style:square;v-text-anchor:top" coordsize="20,20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Xfl7cUA&#10;AADcAAAADwAAAGRycy9kb3ducmV2LnhtbESPQWsCMRSE7wX/Q3hCbzWrULtsjaKCUO3JbQ8eH5vX&#10;zdbNy5pEd/vvTaHQ4zAz3zCL1WBbcSMfGscKppMMBHHldMO1gs+P3VMOIkRkja1jUvBDAVbL0cMC&#10;C+16PtKtjLVIEA4FKjAxdoWUoTJkMUxcR5y8L+ctxiR9LbXHPsFtK2dZNpcWG04LBjvaGqrO5dUq&#10;+N77l9N+w1Xe5ZfT4d2Ux9iXSj2Oh/UriEhD/A//td+0gvnzFH7PpCMgl3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Fd+XtxQAAANwAAAAPAAAAAAAAAAAAAAAAAJgCAABkcnMv&#10;ZG93bnJldi54bWxQSwUGAAAAAAQABAD1AAAAigMAAAAA&#10;" path="m,204l,e" filled="f" strokecolor="#818181" strokeweight="0">
              <v:path arrowok="t" o:connecttype="custom" o:connectlocs="0,204;0,0" o:connectangles="0,0"/>
            </v:shape>
            <v:shape id="Freeform 2066" o:spid="_x0000_s4114" style="position:absolute;left:11395;top:11144;width:20;height:173;visibility:visible;mso-wrap-style:square;v-text-anchor:top" coordsize="20,17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vrDGsUA&#10;AADcAAAADwAAAGRycy9kb3ducmV2LnhtbESPQWvCQBSE7wX/w/IEb3VTRdHUVVQQCp4ae/H2mn0m&#10;qdm3YXdNYn99VxB6HGbmG2a16U0tWnK+sqzgbZyAIM6trrhQ8HU6vC5A+ICssbZMCu7kYbMevKww&#10;1bbjT2qzUIgIYZ+igjKEJpXS5yUZ9GPbEEfvYp3BEKUrpHbYRbip5SRJ5tJgxXGhxIb2JeXX7GYU&#10;XO7Vcj/rdr/H03n645aZPF6/W6VGw377DiJQH/7Dz/aHVjCfTeBxJh4Buf4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S+sMaxQAAANwAAAAPAAAAAAAAAAAAAAAAAJgCAABkcnMv&#10;ZG93bnJldi54bWxQSwUGAAAAAAQABAD1AAAAigMAAAAA&#10;" path="m,173l,e" filled="f" strokecolor="#818181" strokeweight="0">
              <v:path arrowok="t" o:connecttype="custom" o:connectlocs="0,173;0,0" o:connectangles="0,0"/>
            </v:shape>
            <v:shape id="Freeform 2067" o:spid="_x0000_s4115" style="position:absolute;left:11395;top:11365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hpqaMcA&#10;AADcAAAADwAAAGRycy9kb3ducmV2LnhtbESPT2vCQBTE74LfYXlCb7rRttGmrlIKhQY91D8gvT2y&#10;r0k0+zZkt0n89q5Q6HGYmd8wy3VvKtFS40rLCqaTCARxZnXJuYLj4WO8AOE8ssbKMim4koP1ajhY&#10;YqJtxztq9z4XAcIuQQWF93UipcsKMugmtiYO3o9tDPogm1zqBrsAN5WcRVEsDZYcFgqs6b2g7LL/&#10;NQra9GsbT5/O3UufXs+bbz0/1elGqYdR//YKwlPv/8N/7U+tIH5+hPuZcATk6gY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oaamjHAAAA3AAAAA8AAAAAAAAAAAAAAAAAmAIAAGRy&#10;cy9kb3ducmV2LnhtbFBLBQYAAAAABAAEAPUAAACMAwAAAAA=&#10;" path="m22,29l6,29,,22,,6,6,,22,r7,6l29,22r-7,7xe" fillcolor="#c1c1c1" stroked="f">
              <v:path arrowok="t" o:connecttype="custom" o:connectlocs="22,29;6,29;0,22;0,6;6,0;22,0;29,6;29,22;22,29" o:connectangles="0,0,0,0,0,0,0,0,0"/>
            </v:shape>
            <v:shape id="Freeform 2068" o:spid="_x0000_s4116" style="position:absolute;left:11395;top:11365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PlfBsYA&#10;AADcAAAADwAAAGRycy9kb3ducmV2LnhtbESPT2vCQBTE7wW/w/KE3pqN2oYSXUUEUfrnYKwHb4/s&#10;Mwlm38bsmqTfvlso9DjMzG+YxWowteiodZVlBZMoBkGcW11xoeDruH16BeE8ssbaMin4Jger5ehh&#10;gam2PR+oy3whAoRdigpK75tUSpeXZNBFtiEO3sW2Bn2QbSF1i32Am1pO4ziRBisOCyU2tCkpv2Z3&#10;o0DuLqfPmen2Z93IabV9c/fb+4dSj+NhPQfhafD/4b/2XitIXp7h90w4AnL5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PlfBsYAAADcAAAADwAAAAAAAAAAAAAAAACYAgAAZHJz&#10;L2Rvd25yZXYueG1sUEsFBgAAAAAEAAQA9QAAAIsDAAAAAA==&#10;" path="m,14l,6,6,r8,l22,r7,6l29,14r,8l22,29r-8,l6,29,,22,,14xe" filled="f" strokecolor="maroon" strokeweight="0">
              <v:path arrowok="t" o:connecttype="custom" o:connectlocs="0,14;0,6;6,0;14,0;22,0;29,6;29,14;29,22;22,29;14,29;6,29;0,22;0,14" o:connectangles="0,0,0,0,0,0,0,0,0,0,0,0,0"/>
            </v:shape>
            <v:shape id="Freeform 2069" o:spid="_x0000_s4117" style="position:absolute;left:11364;top:11333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r9Xh8YA&#10;AADcAAAADwAAAGRycy9kb3ducmV2LnhtbESPQWvCQBSE74X+h+UVvOnGorGNrlIKQoMe1ArS2yP7&#10;TGKzb0N2TeK/7wpCj8PMfMMsVr2pREuNKy0rGI8iEMSZ1SXnCo7f6+EbCOeRNVaWScGNHKyWz08L&#10;TLTteE/tweciQNglqKDwvk6kdFlBBt3I1sTBO9vGoA+yyaVusAtwU8nXKIqlwZLDQoE1fRaU/R6u&#10;RkGb7rbxeHLp3vv0dtn86NmpTjdKDV76jzkIT73/Dz/aX1pBPJ3C/Uw4AnL5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r9Xh8YAAADcAAAADwAAAAAAAAAAAAAAAACYAgAAZHJz&#10;L2Rvd25yZXYueG1sUEsFBgAAAAAEAAQA9QAAAIsDAAAAAA==&#10;" path="m22,29l6,29,,22,,6,6,,22,r7,6l29,22r-7,7xe" fillcolor="#c1c1c1" stroked="f">
              <v:path arrowok="t" o:connecttype="custom" o:connectlocs="22,29;6,29;0,22;0,6;6,0;22,0;29,6;29,22;22,29" o:connectangles="0,0,0,0,0,0,0,0,0"/>
            </v:shape>
            <v:shape id="Freeform 2070" o:spid="_x0000_s4118" style="position:absolute;left:11364;top:11333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2dk6sYA&#10;AADcAAAADwAAAGRycy9kb3ducmV2LnhtbESPQWvCQBSE7wX/w/IEb3VjpEFSVxEhNLT2oLaH3h7Z&#10;ZxLMvk2zm5j+e7dQ6HGYmW+Y9XY0jRioc7VlBYt5BIK4sLrmUsHHOXtcgXAeWWNjmRT8kIPtZvKw&#10;xlTbGx9pOPlSBAi7FBVU3replK6oyKCb25Y4eBfbGfRBdqXUHd4C3DQyjqJEGqw5LFTY0r6i4nrq&#10;jQL5cvl8X5oh/9KtjOvs1fXfbwelZtNx9wzC0+j/w3/tXCtInhL4PROOgNzc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2dk6sYAAADcAAAADwAAAAAAAAAAAAAAAACYAgAAZHJz&#10;L2Rvd25yZXYueG1sUEsFBgAAAAAEAAQA9QAAAIsDAAAAAA==&#10;" path="m,14l,6,6,r8,l22,r7,6l29,14r,8l22,29r-8,l6,29,,22,,14xe" filled="f" strokecolor="maroon" strokeweight="0">
              <v:path arrowok="t" o:connecttype="custom" o:connectlocs="0,14;0,6;6,0;14,0;22,0;29,6;29,14;29,22;22,29;14,29;6,29;0,22;0,14" o:connectangles="0,0,0,0,0,0,0,0,0,0,0,0,0"/>
            </v:shape>
            <v:shape id="Freeform 2071" o:spid="_x0000_s4119" style="position:absolute;left:11348;top:11380;width:29;height:30;visibility:visible;mso-wrap-style:square;v-text-anchor:top" coordsize="29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pQrEMUA&#10;AADcAAAADwAAAGRycy9kb3ducmV2LnhtbESPT2vCQBTE7wW/w/IEb3U3Sq1EVxGhpR6E+he8PbLP&#10;JJh9G7LbGL99Vyj0OMzMb5j5srOVaKnxpWMNyVCBIM6cKTnXcDx8vE5B+IBssHJMGh7kYbnovcwx&#10;Ne7OO2r3IRcRwj5FDUUIdSqlzwqy6IeuJo7e1TUWQ5RNLk2D9wi3lRwpNZEWS44LBda0Lii77X+s&#10;hs3le8fjz8RsT213OqvHNdkoqfWg361mIAJ14T/81/4yGiZv7/A8E4+AXPw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GlCsQxQAAANwAAAAPAAAAAAAAAAAAAAAAAJgCAABkcnMv&#10;ZG93bnJldi54bWxQSwUGAAAAAAQABAD1AAAAigMAAAAA&#10;" path="m22,29l6,29,,22,,6,6,,22,r7,6l29,22r-7,7xe" fillcolor="#c1c1c1" stroked="f">
              <v:path arrowok="t" o:connecttype="custom" o:connectlocs="22,29;6,29;0,22;0,6;6,0;22,0;29,6;29,22;22,29" o:connectangles="0,0,0,0,0,0,0,0,0"/>
            </v:shape>
            <v:shape id="Freeform 2072" o:spid="_x0000_s4120" style="position:absolute;left:11348;top:11380;width:29;height:30;visibility:visible;mso-wrap-style:square;v-text-anchor:top" coordsize="29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DOrccMA&#10;AADcAAAADwAAAGRycy9kb3ducmV2LnhtbERPy2rCQBTdF/yH4QrdFJ2YopbUUSRgaZe+QHeXzDUJ&#10;Zu6EzORRv76zKLg8nPdqM5hKdNS40rKC2TQCQZxZXXKu4HTcTT5AOI+ssbJMCn7JwWY9ellhom3P&#10;e+oOPhchhF2CCgrv60RKlxVk0E1tTRy4m20M+gCbXOoG+xBuKhlH0UIaLDk0FFhTWlB2P7RGwVd/&#10;f7Tp8v2a7y/z8yx+e9yin6NSr+Nh+wnC0+Cf4n/3t1awmIe14Uw4AnL9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DOrccMAAADcAAAADwAAAAAAAAAAAAAAAACYAgAAZHJzL2Rv&#10;d25yZXYueG1sUEsFBgAAAAAEAAQA9QAAAIgDAAAAAA==&#10;" path="m,14l,6,6,r8,l22,r7,6l29,14r,8l22,29r-8,l6,29,,22,,14xe" filled="f" strokecolor="maroon" strokeweight="0">
              <v:path arrowok="t" o:connecttype="custom" o:connectlocs="0,14;0,6;6,0;14,0;22,0;29,6;29,14;29,22;22,29;14,29;6,29;0,22;0,14" o:connectangles="0,0,0,0,0,0,0,0,0,0,0,0,0"/>
            </v:shape>
            <v:shape id="Freeform 2073" o:spid="_x0000_s4121" style="position:absolute;left:11426;top:11428;width:20;height:204;visibility:visible;mso-wrap-style:square;v-text-anchor:top" coordsize="20,20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KKcZsMA&#10;AADcAAAADwAAAGRycy9kb3ducmV2LnhtbESP0WoCMRRE3wX/IVzBN00UFbs1ioqCSIXW9gMum9vd&#10;bTc36yau6983gtDHYWbOMItVa0vRUO0LxxpGQwWCOHWm4EzD1+d+MAfhA7LB0jFpuJOH1bLbWWBi&#10;3I0/qDmHTEQI+wQ15CFUiZQ+zcmiH7qKOHrfrrYYoqwzaWq8Rbgt5VipmbRYcFzIsaJtTunv+Wo1&#10;8KbhkP3Mj2r35t7lhE94USet+712/QoiUBv+w8/2wWiYTV/gcSYeAbn8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7KKcZsMAAADcAAAADwAAAAAAAAAAAAAAAACYAgAAZHJzL2Rv&#10;d25yZXYueG1sUEsFBgAAAAAEAAQA9QAAAIgDAAAAAA==&#10;" path="m,204l,e" filled="f" strokecolor="#818181" strokeweight="0">
              <v:path arrowok="t" o:connecttype="custom" o:connectlocs="0,204;0,0" o:connectangles="0,0"/>
            </v:shape>
            <v:shape id="Freeform 2074" o:spid="_x0000_s4122" style="position:absolute;left:11395;top:11428;width:20;height:173;visibility:visible;mso-wrap-style:square;v-text-anchor:top" coordsize="20,17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wgyS8MA&#10;AADcAAAADwAAAGRycy9kb3ducmV2LnhtbERPz2vCMBS+D/wfwhO8zXQbK7NrKioMBE9WL7u9Nc+2&#10;s3kpSdbW/fXmMNjx4/udryfTiYGcby0reFomIIgrq1uuFZxPH49vIHxA1thZJgU38rAuZg85ZtqO&#10;fKShDLWIIewzVNCE0GdS+qohg35pe+LIXawzGCJ0tdQOxxhuOvmcJKk02HJsaLCnXUPVtfwxCi63&#10;drV7Hbe/h9Pny7dblfJw/RqUWsynzTuIQFP4F/+591pBmsb58Uw8ArK4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wgyS8MAAADcAAAADwAAAAAAAAAAAAAAAACYAgAAZHJzL2Rv&#10;d25yZXYueG1sUEsFBgAAAAAEAAQA9QAAAIgDAAAAAA==&#10;" path="m,173l,e" filled="f" strokecolor="#818181" strokeweight="0">
              <v:path arrowok="t" o:connecttype="custom" o:connectlocs="0,173;0,0" o:connectangles="0,0"/>
            </v:shape>
            <v:shape id="Freeform 2075" o:spid="_x0000_s4123" style="position:absolute;left:11395;top:11648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+ibOcYA&#10;AADcAAAADwAAAGRycy9kb3ducmV2LnhtbESPQWvCQBSE74L/YXlCb7qJlNimriJCocEe1BbE2yP7&#10;mkSzb0N2m8R/3y0IHoeZ+YZZrgdTi45aV1lWEM8iEMS51RUXCr6/3qcvIJxH1lhbJgU3crBejUdL&#10;TLXt+UDd0RciQNilqKD0vkmldHlJBt3MNsTB+7GtQR9kW0jdYh/gppbzKEqkwYrDQokNbUvKr8df&#10;o6DL9p9J/HzpX4fsdtmd9eLUZDulnibD5g2Ep8E/wvf2h1aQJDH8nwlHQK7+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+ibOcYAAADcAAAADwAAAAAAAAAAAAAAAACYAgAAZHJz&#10;L2Rvd25yZXYueG1sUEsFBgAAAAAEAAQA9QAAAIsDAAAAAA==&#10;" path="m22,29l6,29,,22,,6,6,,22,r7,6l29,22r-7,7xe" fillcolor="#c1c1c1" stroked="f">
              <v:path arrowok="t" o:connecttype="custom" o:connectlocs="22,29;6,29;0,22;0,6;6,0;22,0;29,6;29,22;22,29" o:connectangles="0,0,0,0,0,0,0,0,0"/>
            </v:shape>
            <v:shape id="Freeform 2076" o:spid="_x0000_s4124" style="position:absolute;left:11395;top:11648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jCoVMUA&#10;AADcAAAADwAAAGRycy9kb3ducmV2LnhtbESPT4vCMBTE7wt+h/AEb2tqhSJdoyyCKP456Ophb4/m&#10;2ZZtXmoTa/32RhD2OMzMb5jpvDOVaKlxpWUFo2EEgjizuuRcweln+TkB4TyyxsoyKXiQg/ms9zHF&#10;VNs7H6g9+lwECLsUFRTe16mULivIoBvamjh4F9sY9EE2udQN3gPcVDKOokQaLDksFFjToqDs73gz&#10;CuTqct6PTbv+1bWMy+XG3a7bnVKDfvf9BcJT5//D7/ZaK0iSGF5nwhGQsy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qMKhUxQAAANwAAAAPAAAAAAAAAAAAAAAAAJgCAABkcnMv&#10;ZG93bnJldi54bWxQSwUGAAAAAAQABAD1AAAAigMAAAAA&#10;" path="m,14l,6,6,r8,l22,r7,6l29,14r,8l22,29r-8,l6,29,,22,,14xe" filled="f" strokecolor="maroon" strokeweight="0">
              <v:path arrowok="t" o:connecttype="custom" o:connectlocs="0,14;0,6;6,0;14,0;22,0;29,6;29,14;29,22;22,29;14,29;6,29;0,22;0,14" o:connectangles="0,0,0,0,0,0,0,0,0,0,0,0,0"/>
            </v:shape>
            <v:shape id="Freeform 2077" o:spid="_x0000_s4125" style="position:absolute;left:11364;top:11616;width:29;height:30;visibility:visible;mso-wrap-style:square;v-text-anchor:top" coordsize="29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8PnrsQA&#10;AADcAAAADwAAAGRycy9kb3ducmV2LnhtbESPT4vCMBTE74LfITxhb5p0hSLVKCK4rIeF9S94ezTP&#10;tti8lCZb67ffLCx4HGbmN8xi1dtadNT6yrGGZKJAEOfOVFxoOB234xkIH5AN1o5Jw5M8rJbDwQIz&#10;4x68p+4QChEh7DPUUIbQZFL6vCSLfuIa4ujdXGsxRNkW0rT4iHBby3elUmmx4rhQYkObkvL74cdq&#10;2F2/9zz9SMzXuevPF/W8JTsltX4b9es5iEB9eIX/259GQ5pO4e9MPAJy+Q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fD567EAAAA3AAAAA8AAAAAAAAAAAAAAAAAmAIAAGRycy9k&#10;b3ducmV2LnhtbFBLBQYAAAAABAAEAPUAAACJAwAAAAA=&#10;" path="m22,29l6,29,,22,,6,6,,22,r7,6l29,22r-7,7xe" fillcolor="#c1c1c1" stroked="f">
              <v:path arrowok="t" o:connecttype="custom" o:connectlocs="22,29;6,29;0,22;0,6;6,0;22,0;29,6;29,22;22,29" o:connectangles="0,0,0,0,0,0,0,0,0"/>
            </v:shape>
            <v:shape id="Freeform 2078" o:spid="_x0000_s4126" style="position:absolute;left:11364;top:11616;width:29;height:30;visibility:visible;mso-wrap-style:square;v-text-anchor:top" coordsize="29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xJrycYA&#10;AADcAAAADwAAAGRycy9kb3ducmV2LnhtbESPT2vCQBTE74V+h+UJXopu/NNYoqsUQdGjWsHeHtln&#10;Esy+DdnVRD+9KxR6HGbmN8xs0ZpS3Kh2hWUFg34Egji1uuBMwc9h1fsC4TyyxtIyKbiTg8X8/W2G&#10;ibYN7+i295kIEHYJKsi9rxIpXZqTQde3FXHwzrY26IOsM6lrbALclHIYRbE0WHBYyLGiZU7pZX81&#10;CtbN5XFdTka/2e70eRwMPx7naHtQqttpv6cgPLX+P/zX3mgFcTyG15lwBOT8C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xJrycYAAADcAAAADwAAAAAAAAAAAAAAAACYAgAAZHJz&#10;L2Rvd25yZXYueG1sUEsFBgAAAAAEAAQA9QAAAIsDAAAAAA==&#10;" path="m,14l,6,6,r8,l22,r7,6l29,14r,8l22,29r-8,l6,29,,22,,14xe" filled="f" strokecolor="maroon" strokeweight="0">
              <v:path arrowok="t" o:connecttype="custom" o:connectlocs="0,14;0,6;6,0;14,0;22,0;29,6;29,14;29,22;22,29;14,29;6,29;0,22;0,14" o:connectangles="0,0,0,0,0,0,0,0,0,0,0,0,0"/>
            </v:shape>
            <v:shape id="Freeform 2079" o:spid="_x0000_s4127" style="position:absolute;left:11348;top:11664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NOdOscA&#10;AADcAAAADwAAAGRycy9kb3ducmV2LnhtbESPQWvCQBSE7wX/w/KE3upGqbGNriKFQoM9aCwUb4/s&#10;M4lm34bsNon/3i0Uehxm5htmtRlMLTpqXWVZwXQSgSDOra64UPB1fH96AeE8ssbaMim4kYPNevSw&#10;wkTbng/UZb4QAcIuQQWl900ipctLMugmtiEO3tm2Bn2QbSF1i32Am1rOoiiWBisOCyU29FZSfs1+&#10;jIIu3X/G0+dL/zqkt8vupBffTbpT6nE8bJcgPA3+P/zX/tAK4ngOv2fCEZDrO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TTnTrHAAAA3AAAAA8AAAAAAAAAAAAAAAAAmAIAAGRy&#10;cy9kb3ducmV2LnhtbFBLBQYAAAAABAAEAPUAAACMAwAAAAA=&#10;" path="m22,29l6,29,,22,,6,6,,22,r7,6l29,22r-7,7xe" fillcolor="#c1c1c1" stroked="f">
              <v:path arrowok="t" o:connecttype="custom" o:connectlocs="22,29;6,29;0,22;0,6;6,0;22,0;29,6;29,22;22,29" o:connectangles="0,0,0,0,0,0,0,0,0"/>
            </v:shape>
            <v:shape id="Freeform 2080" o:spid="_x0000_s4128" style="position:absolute;left:11348;top:11664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QuuV8QA&#10;AADcAAAADwAAAGRycy9kb3ducmV2LnhtbESPT4vCMBTE7wt+h/AEb2uqQlmqUUQQxT+HdfXg7dE8&#10;22LzUptY67c3grDHYWZ+w0xmrSlFQ7UrLCsY9CMQxKnVBWcKjn/L7x8QziNrLC2Tgic5mE07XxNM&#10;tH3wLzUHn4kAYZeggtz7KpHSpTkZdH1bEQfvYmuDPsg6k7rGR4CbUg6jKJYGCw4LOVa0yCm9Hu5G&#10;gVxdTvuRadZnXclhsdy4+227U6rXbedjEJ5a/x/+tNdaQRzH8D4TjoCcv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ULrlfEAAAA3AAAAA8AAAAAAAAAAAAAAAAAmAIAAGRycy9k&#10;b3ducmV2LnhtbFBLBQYAAAAABAAEAPUAAACJAwAAAAA=&#10;" path="m,14l,6,6,r8,l22,r7,6l29,14r,8l22,29r-8,l6,29,,22,,14xe" filled="f" strokecolor="maroon" strokeweight="0">
              <v:path arrowok="t" o:connecttype="custom" o:connectlocs="0,14;0,6;6,0;14,0;22,0;29,6;29,14;29,22;22,29;14,29;6,29;0,22;0,14" o:connectangles="0,0,0,0,0,0,0,0,0,0,0,0,0"/>
            </v:shape>
            <v:shape id="Freeform 2081" o:spid="_x0000_s4129" style="position:absolute;left:11426;top:11711;width:20;height:204;visibility:visible;mso-wrap-style:square;v-text-anchor:top" coordsize="20,20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B1nMsQA&#10;AADcAAAADwAAAGRycy9kb3ducmV2LnhtbESP3WrCQBSE7wu+w3KE3tVdS0kldRNUFEQq+PcAh+xp&#10;kjZ7Ns2uMb59t1Do5TAz3zDzfLCN6KnztWMN04kCQVw4U3Op4XLePM1A+IBssHFMGu7kIc9GD3NM&#10;jbvxkfpTKEWEsE9RQxVCm0rpi4os+olriaP34TqLIcqulKbDW4TbRj4rlUiLNceFCltaVVR8na5W&#10;Ay97DuXnbKfW7+4gX3iP32qv9eN4WLyBCDSE//Bfe2s0JMkr/J6JR0Bm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wdZzLEAAAA3AAAAA8AAAAAAAAAAAAAAAAAmAIAAGRycy9k&#10;b3ducmV2LnhtbFBLBQYAAAAABAAEAPUAAACJAwAAAAA=&#10;" path="m,204l,e" filled="f" strokecolor="#818181" strokeweight="0">
              <v:path arrowok="t" o:connecttype="custom" o:connectlocs="0,204;0,0" o:connectangles="0,0"/>
            </v:shape>
            <v:shape id="Freeform 2082" o:spid="_x0000_s4130" style="position:absolute;left:11395;top:11711;width:20;height:173;visibility:visible;mso-wrap-style:square;v-text-anchor:top" coordsize="20,17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X4+TcMA&#10;AADcAAAADwAAAGRycy9kb3ducmV2LnhtbERPz2vCMBS+D/wfwhO8zXQbK7NrKioMBE9WL7u9Nc+2&#10;s3kpSdbW/fXmMNjx4/udryfTiYGcby0reFomIIgrq1uuFZxPH49vIHxA1thZJgU38rAuZg85ZtqO&#10;fKShDLWIIewzVNCE0GdS+qohg35pe+LIXawzGCJ0tdQOxxhuOvmcJKk02HJsaLCnXUPVtfwxCi63&#10;drV7Hbe/h9Pny7dblfJw/RqUWsynzTuIQFP4F/+591pBmsa18Uw8ArK4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X4+TcMAAADcAAAADwAAAAAAAAAAAAAAAACYAgAAZHJzL2Rv&#10;d25yZXYueG1sUEsFBgAAAAAEAAQA9QAAAIgDAAAAAA==&#10;" path="m,173l,e" filled="f" strokecolor="#818181" strokeweight="0">
              <v:path arrowok="t" o:connecttype="custom" o:connectlocs="0,173;0,0" o:connectangles="0,0"/>
            </v:shape>
            <v:shape id="Freeform 2083" o:spid="_x0000_s4131" style="position:absolute;left:11395;top:11931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Z6XP8YA&#10;AADcAAAADwAAAGRycy9kb3ducmV2LnhtbESPQWvCQBSE74L/YXmCN90oEmvqKiIUGuzBqlB6e2Rf&#10;k2j2bchuk/jvuwXB4zAz3zDrbW8q0VLjSssKZtMIBHFmdcm5gsv5bfICwnlkjZVlUnAnB9vNcLDG&#10;RNuOP6k9+VwECLsEFRTe14mULivIoJvamjh4P7Yx6INscqkb7ALcVHIeRbE0WHJYKLCmfUHZ7fRr&#10;FLTp8SOeLa7dqk/v18O3Xn7V6UGp8ajfvYLw1Ptn+NF+1wrieAX/Z8IRkJs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Z6XP8YAAADcAAAADwAAAAAAAAAAAAAAAACYAgAAZHJz&#10;L2Rvd25yZXYueG1sUEsFBgAAAAAEAAQA9QAAAIsDAAAAAA==&#10;" path="m22,29l6,29,,22,,6,6,,22,r7,6l29,22r-7,7xe" fillcolor="#c1c1c1" stroked="f">
              <v:path arrowok="t" o:connecttype="custom" o:connectlocs="22,29;6,29;0,22;0,6;6,0;22,0;29,6;29,22;22,29" o:connectangles="0,0,0,0,0,0,0,0,0"/>
            </v:shape>
            <v:shape id="Freeform 2084" o:spid="_x0000_s4132" style="position:absolute;left:11395;top:11931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HcFZcMA&#10;AADcAAAADwAAAGRycy9kb3ducmV2LnhtbERPy2rCQBTdC/2H4Rbc6aQKUdKMUgqi+Fho20V3l8zN&#10;g2bupJkxiX/vLASXh/NO14OpRUetqywreJtGIIgzqysuFHx/bSZLEM4ja6wtk4IbOVivXkYpJtr2&#10;fKbu4gsRQtglqKD0vkmkdFlJBt3UNsSBy21r0AfYFlK32IdwU8tZFMXSYMWhocSGPkvK/i5Xo0Bu&#10;85/T3HS7X93IWbXZu+v/4ajU+HX4eAfhafBP8cO90wriRZgfzoQjIFd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HcFZcMAAADcAAAADwAAAAAAAAAAAAAAAACYAgAAZHJzL2Rv&#10;d25yZXYueG1sUEsFBgAAAAAEAAQA9QAAAIgDAAAAAA==&#10;" path="m,14l,6,6,r8,l22,r7,6l29,14r,8l22,29r-8,l6,29,,22,,14xe" filled="f" strokecolor="maroon" strokeweight="0">
              <v:path arrowok="t" o:connecttype="custom" o:connectlocs="0,14;0,6;6,0;14,0;22,0;29,6;29,14;29,22;22,29;14,29;6,29;0,22;0,14" o:connectangles="0,0,0,0,0,0,0,0,0,0,0,0,0"/>
            </v:shape>
            <v:shape id="Freeform 2085" o:spid="_x0000_s4133" style="position:absolute;left:11364;top:11900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jEN5MYA&#10;AADcAAAADwAAAGRycy9kb3ducmV2LnhtbESPQWvCQBSE7wX/w/IEb3UTkaipq5SCYLAHtQXp7ZF9&#10;TWKzb0N2TeK/7wqFHoeZ+YZZbwdTi45aV1lWEE8jEMS51RUXCj4/ds9LEM4ja6wtk4I7OdhuRk9r&#10;TLXt+UTd2RciQNilqKD0vkmldHlJBt3UNsTB+7atQR9kW0jdYh/gppazKEqkwYrDQokNvZWU/5xv&#10;RkGXHd+TeH7tV0N2vx6+9OLSZAelJuPh9QWEp8H/h//ae60gWcTwOBOOgNz8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jEN5MYAAADcAAAADwAAAAAAAAAAAAAAAACYAgAAZHJz&#10;L2Rvd25yZXYueG1sUEsFBgAAAAAEAAQA9QAAAIsDAAAAAA==&#10;" path="m22,29l6,29,,22,,6,6,,22,r7,6l29,22r-7,7xe" fillcolor="#c1c1c1" stroked="f">
              <v:path arrowok="t" o:connecttype="custom" o:connectlocs="22,29;6,29;0,22;0,6;6,0;22,0;29,6;29,22;22,29" o:connectangles="0,0,0,0,0,0,0,0,0"/>
            </v:shape>
            <v:shape id="Freeform 2086" o:spid="_x0000_s4134" style="position:absolute;left:11364;top:11900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+k+icYA&#10;AADcAAAADwAAAGRycy9kb3ducmV2LnhtbESPT2vCQBTE74LfYXmF3uqmKWiJrlKE0NDqQasHb4/s&#10;MwnNvk2zmz/99l2h4HGYmd8wq81oatFT6yrLCp5nEQji3OqKCwWnr/TpFYTzyBpry6Tglxxs1tPJ&#10;ChNtBz5Qf/SFCBB2CSoovW8SKV1ekkE3sw1x8K62NeiDbAupWxwC3NQyjqK5NFhxWCixoW1J+fex&#10;Mwrk+/W8fzF9dtGNjKv0w3U/nzulHh/GtyUIT6O/h//bmVYwX8RwOxOOgFz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+k+icYAAADcAAAADwAAAAAAAAAAAAAAAACYAgAAZHJz&#10;L2Rvd25yZXYueG1sUEsFBgAAAAAEAAQA9QAAAIsDAAAAAA==&#10;" path="m,14l,6,6,r8,l22,r7,6l29,14r,8l22,29r-8,l6,29,,22,,14xe" filled="f" strokecolor="maroon" strokeweight="0">
              <v:path arrowok="t" o:connecttype="custom" o:connectlocs="0,14;0,6;6,0;14,0;22,0;29,6;29,14;29,22;22,29;14,29;6,29;0,22;0,14" o:connectangles="0,0,0,0,0,0,0,0,0,0,0,0,0"/>
            </v:shape>
            <v:shape id="Freeform 2087" o:spid="_x0000_s4135" style="position:absolute;left:11348;top:11947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a82CMYA&#10;AADcAAAADwAAAGRycy9kb3ducmV2LnhtbESPQWvCQBSE70L/w/IK3nRjLbGNrlIKQoMe1ArS2yP7&#10;TGKzb0N2TeK/7xYEj8PMfMMsVr2pREuNKy0rmIwjEMSZ1SXnCo7f69EbCOeRNVaWScGNHKyWT4MF&#10;Jtp2vKf24HMRIOwSVFB4XydSuqwgg25sa+LgnW1j0AfZ5FI32AW4qeRLFMXSYMlhocCaPgvKfg9X&#10;o6BNd9t48nrp3vv0dtn86NmpTjdKDZ/7jzkIT71/hO/tL60gnk3h/0w4AnL5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a82CMYAAADcAAAADwAAAAAAAAAAAAAAAACYAgAAZHJz&#10;L2Rvd25yZXYueG1sUEsFBgAAAAAEAAQA9QAAAIsDAAAAAA==&#10;" path="m22,29l6,29,,22,,6,6,,22,r7,6l29,22r-7,7xe" fillcolor="#c1c1c1" stroked="f">
              <v:path arrowok="t" o:connecttype="custom" o:connectlocs="22,29;6,29;0,22;0,6;6,0;22,0;29,6;29,22;22,29" o:connectangles="0,0,0,0,0,0,0,0,0"/>
            </v:shape>
            <v:shape id="Freeform 2088" o:spid="_x0000_s4136" style="position:absolute;left:11348;top:11947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0wDZsYA&#10;AADcAAAADwAAAGRycy9kb3ducmV2LnhtbESPT2vCQBTE7wW/w/KE3pqNWmKJriKCKP1zaKwHb4/s&#10;Mwlm38bsmqTfvlso9DjMzG+Y5XowteiodZVlBZMoBkGcW11xoeDruHt6AeE8ssbaMin4Jgfr1ehh&#10;iam2PX9Sl/lCBAi7FBWU3jeplC4vyaCLbEMcvIttDfog20LqFvsAN7WcxnEiDVYcFkpsaFtSfs3u&#10;RoHcX04fM9MdzrqR02r36u63t3elHsfDZgHC0+D/w3/tg1aQzJ/h90w4AnL1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0wDZsYAAADcAAAADwAAAAAAAAAAAAAAAACYAgAAZHJz&#10;L2Rvd25yZXYueG1sUEsFBgAAAAAEAAQA9QAAAIsDAAAAAA==&#10;" path="m,14l,6,6,r8,l22,r7,6l29,14r,8l22,29r-8,l6,29,,22,,14xe" filled="f" strokecolor="maroon" strokeweight="0">
              <v:path arrowok="t" o:connecttype="custom" o:connectlocs="0,14;0,6;6,0;14,0;22,0;29,6;29,14;29,22;22,29;14,29;6,29;0,22;0,14" o:connectangles="0,0,0,0,0,0,0,0,0,0,0,0,0"/>
            </v:shape>
            <v:shape id="Freeform 2089" o:spid="_x0000_s4137" style="position:absolute;left:11426;top:11994;width:20;height:204;visibility:visible;mso-wrap-style:square;v-text-anchor:top" coordsize="20,20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lrKA8QA&#10;AADcAAAADwAAAGRycy9kb3ducmV2LnhtbESP0WrCQBRE3wX/YblC33TXUq2kboKWClIUWtsPuGSv&#10;STR7N82uMf37bkHwcZiZM8wy620tOmp95VjDdKJAEOfOVFxo+P7ajBcgfEA2WDsmDb/kIUuHgyUm&#10;xl35k7pDKESEsE9QQxlCk0jp85Is+olriKN3dK3FEGVbSNPiNcJtLR+VmkuLFceFEht6LSk/Hy5W&#10;A687DsVp8a7edu5DPvEef9Re64dRv3oBEagP9/CtvTUa5s8z+D8Tj4BM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ZaygPEAAAA3AAAAA8AAAAAAAAAAAAAAAAAmAIAAGRycy9k&#10;b3ducmV2LnhtbFBLBQYAAAAABAAEAPUAAACJAwAAAAA=&#10;" path="m,204l,e" filled="f" strokecolor="#818181" strokeweight="0">
              <v:path arrowok="t" o:connecttype="custom" o:connectlocs="0,204;0,0" o:connectangles="0,0"/>
            </v:shape>
            <v:shape id="Freeform 2090" o:spid="_x0000_s4138" style="position:absolute;left:11395;top:11994;width:20;height:173;visibility:visible;mso-wrap-style:square;v-text-anchor:top" coordsize="20,17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nSZecYA&#10;AADcAAAADwAAAGRycy9kb3ducmV2LnhtbESPQWvCQBSE74X+h+UVvNVNK401ukoVCgVPjV56e2af&#10;SWr2bdhdk9hf7woFj8PMfMMsVoNpREfO15YVvIwTEMSF1TWXCva7z+d3ED4ga2wsk4ILeVgtHx8W&#10;mGnb8zd1eShFhLDPUEEVQptJ6YuKDPqxbYmjd7TOYIjSlVI77CPcNPI1SVJpsOa4UGFLm4qKU342&#10;Co6XerZ569d/293P5NfNcrk9HTqlRk/DxxxEoCHcw//tL60gnaZwOxOPgFxe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nSZecYAAADcAAAADwAAAAAAAAAAAAAAAACYAgAAZHJz&#10;L2Rvd25yZXYueG1sUEsFBgAAAAAEAAQA9QAAAIsDAAAAAA==&#10;" path="m,173l,e" filled="f" strokecolor="#818181" strokeweight="0">
              <v:path arrowok="t" o:connecttype="custom" o:connectlocs="0,173;0,0" o:connectangles="0,0"/>
            </v:shape>
            <v:shape id="Freeform 2091" o:spid="_x0000_s4139" style="position:absolute;left:11395;top:12214;width:29;height:30;visibility:visible;mso-wrap-style:square;v-text-anchor:top" coordsize="29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SF3cMUA&#10;AADcAAAADwAAAGRycy9kb3ducmV2LnhtbESPT2sCMRTE70K/Q3gFb5qsBS2rWSkFSz0Iaqvg7bF5&#10;+wc3L8smXddvbwqFHoeZ+Q2zWg+2ET11vnasIZkqEMS5MzWXGr6/NpNXED4gG2wck4Y7eVhnT6MV&#10;psbd+ED9MZQiQtinqKEKoU2l9HlFFv3UtcTRK1xnMUTZldJ0eItw28iZUnNpsea4UGFL7xXl1+OP&#10;1bC97A/88pGY3akfTmd1L5KtklqPn4e3JYhAQ/gP/7U/jYb5YgG/Z+IRkNk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NIXdwxQAAANwAAAAPAAAAAAAAAAAAAAAAAJgCAABkcnMv&#10;ZG93bnJldi54bWxQSwUGAAAAAAQABAD1AAAAigMAAAAA&#10;" path="m22,29l6,29,,22,,6,6,,22,r7,6l29,22r-7,7xe" fillcolor="#c1c1c1" stroked="f">
              <v:path arrowok="t" o:connecttype="custom" o:connectlocs="22,29;6,29;0,22;0,6;6,0;22,0;29,6;29,22;22,29" o:connectangles="0,0,0,0,0,0,0,0,0"/>
            </v:shape>
            <v:shape id="Freeform 2092" o:spid="_x0000_s4140" style="position:absolute;left:11395;top:12214;width:29;height:30;visibility:visible;mso-wrap-style:square;v-text-anchor:top" coordsize="29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4b3EcIA&#10;AADcAAAADwAAAGRycy9kb3ducmV2LnhtbERPy4rCMBTdD/gP4QpuBk118EE1igjKuPQFurs017bY&#10;3JQm2urXm4Xg8nDes0VjCvGgyuWWFfR7EQjixOqcUwXHw7o7AeE8ssbCMil4koPFvPUzw1jbmnf0&#10;2PtUhBB2MSrIvC9jKV2SkUHXsyVx4K62MugDrFKpK6xDuCnkIIpG0mDOoSHDklYZJbf93SjY1LfX&#10;fTX+u6S78/DUH/y+rtH2oFSn3SynIDw1/iv+uP+1gtE4rA1nwhGQ8z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PhvcRwgAAANwAAAAPAAAAAAAAAAAAAAAAAJgCAABkcnMvZG93&#10;bnJldi54bWxQSwUGAAAAAAQABAD1AAAAhwMAAAAA&#10;" path="m,14l,6,6,r8,l22,r7,6l29,14r,8l22,29r-8,l6,29,,22,,14xe" filled="f" strokecolor="maroon" strokeweight="0">
              <v:path arrowok="t" o:connecttype="custom" o:connectlocs="0,14;0,6;6,0;14,0;22,0;29,6;29,14;29,22;22,29;14,29;6,29;0,22;0,14" o:connectangles="0,0,0,0,0,0,0,0,0,0,0,0,0"/>
            </v:shape>
            <v:shape id="Freeform 2093" o:spid="_x0000_s4141" style="position:absolute;left:11364;top:12183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EcB4scA&#10;AADcAAAADwAAAGRycy9kb3ducmV2LnhtbESPT2vCQBTE7wW/w/KE3nRjKbFGNyJCoUEP1RaKt0f2&#10;NX+afRuy2yR+e7cg9DjMzG+YzXY0jeipc5VlBYt5BII4t7riQsHnx+vsBYTzyBoby6TgSg626eRh&#10;g4m2A5+oP/tCBAi7BBWU3reJlC4vyaCb25Y4eN+2M+iD7AqpOxwC3DTyKYpiabDisFBiS/uS8p/z&#10;r1HQZ+/HePFcD6sxu9aHi15+tdlBqcfpuFuD8DT6//C9/aYVxMsV/J0JR0CmN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BHAeLHAAAA3AAAAA8AAAAAAAAAAAAAAAAAmAIAAGRy&#10;cy9kb3ducmV2LnhtbFBLBQYAAAAABAAEAPUAAACMAwAAAAA=&#10;" path="m22,29l6,29,,22,,6,6,,22,r7,6l29,22r-7,7xe" fillcolor="#c1c1c1" stroked="f">
              <v:path arrowok="t" o:connecttype="custom" o:connectlocs="22,29;6,29;0,22;0,6;6,0;22,0;29,6;29,22;22,29" o:connectangles="0,0,0,0,0,0,0,0,0"/>
            </v:shape>
            <v:shape id="Freeform 2094" o:spid="_x0000_s4142" style="position:absolute;left:11364;top:12183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aJ1QsMA&#10;AADcAAAADwAAAGRycy9kb3ducmV2LnhtbERPy2rCQBTdF/yH4QrumokKIjETKQWp1LqorYvuLpmb&#10;B83ciZnJw7/vLIQuD+ed7ifTiIE6V1tWsIxiEMS51TWXCr6/Ds9bEM4ja2wsk4I7Odhns6cUE21H&#10;/qTh4ksRQtglqKDyvk2kdHlFBl1kW+LAFbYz6APsSqk7HEO4aeQqjjfSYM2hocKWXivKfy+9USDf&#10;iut5bYbjj27lqj68u/52+lBqMZ9ediA8Tf5f/HAftYLNNswPZ8IRkNk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aJ1QsMAAADcAAAADwAAAAAAAAAAAAAAAACYAgAAZHJzL2Rv&#10;d25yZXYueG1sUEsFBgAAAAAEAAQA9QAAAIgDAAAAAA==&#10;" path="m,14l,6,6,r8,l22,r7,6l29,14r,8l22,29r-8,l6,29,,22,,14xe" filled="f" strokecolor="maroon" strokeweight="0">
              <v:path arrowok="t" o:connecttype="custom" o:connectlocs="0,14;0,6;6,0;14,0;22,0;29,6;29,14;29,22;22,29;14,29;6,29;0,22;0,14" o:connectangles="0,0,0,0,0,0,0,0,0,0,0,0,0"/>
            </v:shape>
            <v:shape id="Freeform 2095" o:spid="_x0000_s4143" style="position:absolute;left:11348;top:12230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+R9w8YA&#10;AADcAAAADwAAAGRycy9kb3ducmV2LnhtbESPQWvCQBSE7wX/w/IEb3UTkVRTVykFwWAPagvS2yP7&#10;msRm34bsmsR/3xUKHoeZ+YZZbQZTi45aV1lWEE8jEMS51RUXCr4+t88LEM4ja6wtk4IbOdisR08r&#10;TLXt+UjdyRciQNilqKD0vkmldHlJBt3UNsTB+7GtQR9kW0jdYh/gppazKEqkwYrDQokNvZeU/56u&#10;RkGXHT6SeH7pl0N2u+y/9cu5yfZKTcbD2ysIT4N/hP/bO60gWcRwPxOOgFz/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+R9w8YAAADcAAAADwAAAAAAAAAAAAAAAACYAgAAZHJz&#10;L2Rvd25yZXYueG1sUEsFBgAAAAAEAAQA9QAAAIsDAAAAAA==&#10;" path="m22,29l6,29,,22,,6,6,,22,r7,6l29,22r-7,7xe" fillcolor="#c1c1c1" stroked="f">
              <v:path arrowok="t" o:connecttype="custom" o:connectlocs="22,29;6,29;0,22;0,6;6,0;22,0;29,6;29,22;22,29" o:connectangles="0,0,0,0,0,0,0,0,0"/>
            </v:shape>
            <v:shape id="Freeform 2096" o:spid="_x0000_s4144" style="position:absolute;left:11348;top:12230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jxOrsUA&#10;AADcAAAADwAAAGRycy9kb3ducmV2LnhtbESPT4vCMBTE7wt+h/AWvG3TrSDSNYoIoqh78M8evD2a&#10;Z1tsXmoTa/32ZkHwOMzMb5jxtDOVaKlxpWUF31EMgjizuuRcwfGw+BqBcB5ZY2WZFDzIwXTS+xhj&#10;qu2dd9TufS4ChF2KCgrv61RKlxVk0EW2Jg7e2TYGfZBNLnWD9wA3lUzieCgNlhwWCqxpXlB22d+M&#10;Ark8//0OTLs66Vom5WLtbtfNVqn+Zzf7AeGp8+/wq73SCoajBP7PhCMgJ0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aPE6uxQAAANwAAAAPAAAAAAAAAAAAAAAAAJgCAABkcnMv&#10;ZG93bnJldi54bWxQSwUGAAAAAAQABAD1AAAAigMAAAAA&#10;" path="m,14l,6,6,r8,l22,r7,6l29,14r,8l22,29r-8,l6,29,,22,,14xe" filled="f" strokecolor="maroon" strokeweight="0">
              <v:path arrowok="t" o:connecttype="custom" o:connectlocs="0,14;0,6;6,0;14,0;22,0;29,6;29,14;29,22;22,29;14,29;6,29;0,22;0,14" o:connectangles="0,0,0,0,0,0,0,0,0,0,0,0,0"/>
            </v:shape>
            <v:shape id="Freeform 2097" o:spid="_x0000_s4145" style="position:absolute;left:11426;top:12277;width:20;height:205;visibility:visible;mso-wrap-style:square;v-text-anchor:top" coordsize="20,20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InyRsUA&#10;AADcAAAADwAAAGRycy9kb3ducmV2LnhtbESPQWsCMRSE7wX/Q3hCbzVrBbtsjaIFQduTqwePj83r&#10;ZtvNy5pEd/vvm0LB4zAz3zCL1WBbcSMfGscKppMMBHHldMO1gtNx+5SDCBFZY+uYFPxQgNVy9LDA&#10;QrueD3QrYy0ShEOBCkyMXSFlqAxZDBPXESfv03mLMUlfS+2xT3Dbyucsm0uLDacFgx29Gaq+y6tV&#10;8LX3L+f9hqu8yy/n9w9THmJfKvU4HtavICIN8R7+b++0gnk+g78z6QjI5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kifJGxQAAANwAAAAPAAAAAAAAAAAAAAAAAJgCAABkcnMv&#10;ZG93bnJldi54bWxQSwUGAAAAAAQABAD1AAAAigMAAAAA&#10;" path="m,204l,e" filled="f" strokecolor="#818181" strokeweight="0">
              <v:path arrowok="t" o:connecttype="custom" o:connectlocs="0,204;0,0" o:connectangles="0,0"/>
            </v:shape>
            <v:shape id="Freeform 2098" o:spid="_x0000_s4146" style="position:absolute;left:11395;top:12277;width:20;height:173;visibility:visible;mso-wrap-style:square;v-text-anchor:top" coordsize="20,17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D/SssYA&#10;AADcAAAADwAAAGRycy9kb3ducmV2LnhtbESPQWvCQBSE74L/YXlCb7qpbUVTV1GhUPDU2Etvr9ln&#10;kpp9G3bXJPbXu4LgcZiZb5jluje1aMn5yrKC50kCgji3uuJCwffhYzwH4QOyxtoyKbiQh/VqOFhi&#10;qm3HX9RmoRARwj5FBWUITSqlz0sy6Ce2IY7e0TqDIUpXSO2wi3BTy2mSzKTBiuNCiQ3tSspP2dko&#10;OF6qxe6t2/7vDz8vf26Ryf3pt1XqadRv3kEE6sMjfG9/agWz+SvczsQjIFdX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D/SssYAAADcAAAADwAAAAAAAAAAAAAAAACYAgAAZHJz&#10;L2Rvd25yZXYueG1sUEsFBgAAAAAEAAQA9QAAAIsDAAAAAA==&#10;" path="m,173l,e" filled="f" strokecolor="#818181" strokeweight="0">
              <v:path arrowok="t" o:connecttype="custom" o:connectlocs="0,173;0,0" o:connectangles="0,0"/>
            </v:shape>
            <v:shape id="Freeform 2099" o:spid="_x0000_s4147" style="position:absolute;left:11395;top:12497;width:29;height:30;visibility:visible;mso-wrap-style:square;v-text-anchor:top" coordsize="29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2o8u8UA&#10;AADcAAAADwAAAGRycy9kb3ducmV2LnhtbESPQWvCQBSE7wX/w/KE3upuWiohuooIFj0U1Krg7ZF9&#10;JsHs25BdY/z3bqHQ4zAz3zDTeW9r0VHrK8cakpECQZw7U3Gh4fCzektB+IBssHZMGh7kYT4bvEwx&#10;M+7OO+r2oRARwj5DDWUITSalz0uy6EeuIY7exbUWQ5RtIU2L9wi3tXxXaiwtVhwXSmxoWVJ+3d+s&#10;hs15u+OPr8R8H7v+eFKPS7JRUuvXYb+YgAjUh//wX3ttNIzTT/g9E4+AnD0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najy7xQAAANwAAAAPAAAAAAAAAAAAAAAAAJgCAABkcnMv&#10;ZG93bnJldi54bWxQSwUGAAAAAAQABAD1AAAAigMAAAAA&#10;" path="m22,29l6,29,,22,,6,6,,22,r7,6l29,22r-7,7xe" fillcolor="#c1c1c1" stroked="f">
              <v:path arrowok="t" o:connecttype="custom" o:connectlocs="22,29;6,29;0,22;0,6;6,0;22,0;29,6;29,22;22,29" o:connectangles="0,0,0,0,0,0,0,0,0"/>
            </v:shape>
            <v:shape id="Freeform 2100" o:spid="_x0000_s4148" style="position:absolute;left:11395;top:12497;width:29;height:30;visibility:visible;mso-wrap-style:square;v-text-anchor:top" coordsize="29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IC238cA&#10;AADcAAAADwAAAGRycy9kb3ducmV2LnhtbESPzWrDMBCE74W8g9hCL6WR41A3uJFNCDSkx/xBe1us&#10;jW1irYwlx06evioUehxm5htmmY+mEVfqXG1ZwWwagSAurK65VHA8fLwsQDiPrLGxTApu5CDPJg9L&#10;TLUdeEfXvS9FgLBLUUHlfZtK6YqKDLqpbYmDd7adQR9kV0rd4RDgppFxFCXSYM1hocKW1hUVl31v&#10;FGyGy71fv82/y93X62kWP9/P0edBqafHcfUOwtPo/8N/7a1WkCwS+D0TjoDMf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SAtt/HAAAA3AAAAA8AAAAAAAAAAAAAAAAAmAIAAGRy&#10;cy9kb3ducmV2LnhtbFBLBQYAAAAABAAEAPUAAACMAwAAAAA=&#10;" path="m,14l,6,6,r8,l22,r7,6l29,14r,8l22,29r-8,l6,29,,22,,14xe" filled="f" strokecolor="maroon" strokeweight="0">
              <v:path arrowok="t" o:connecttype="custom" o:connectlocs="0,14;0,6;6,0;14,0;22,0;29,6;29,14;29,22;22,29;14,29;6,29;0,22;0,14" o:connectangles="0,0,0,0,0,0,0,0,0,0,0,0,0"/>
            </v:shape>
            <v:shape id="Freeform 2101" o:spid="_x0000_s4149" style="position:absolute;left:11364;top:12466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0FALMYA&#10;AADcAAAADwAAAGRycy9kb3ducmV2LnhtbESPT2vCQBTE70K/w/IKvelGKdGmrlKEQoMe/FMQb4/s&#10;axKbfRuyaxK/vSsIHoeZ+Q0zX/amEi01rrSsYDyKQBBnVpecK/g9fA9nIJxH1lhZJgVXcrBcvAzm&#10;mGjb8Y7avc9FgLBLUEHhfZ1I6bKCDLqRrYmD92cbgz7IJpe6wS7ATSUnURRLgyWHhQJrWhWU/e8v&#10;RkGbbjfx+P3cffTp9bw+6emxTtdKvb32X58gPPX+GX60f7SCeDaF+5lwBOTiB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60FALMYAAADcAAAADwAAAAAAAAAAAAAAAACYAgAAZHJz&#10;L2Rvd25yZXYueG1sUEsFBgAAAAAEAAQA9QAAAIsDAAAAAA==&#10;" path="m22,29l6,29,,22,,6,6,,22,r7,6l29,22r-7,7xe" fillcolor="#c1c1c1" stroked="f">
              <v:path arrowok="t" o:connecttype="custom" o:connectlocs="22,29;6,29;0,22;0,6;6,0;22,0;29,6;29,22;22,29" o:connectangles="0,0,0,0,0,0,0,0,0"/>
            </v:shape>
            <v:shape id="Freeform 2102" o:spid="_x0000_s4150" style="position:absolute;left:11364;top:12466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9R5RMMA&#10;AADcAAAADwAAAGRycy9kb3ducmV2LnhtbERPy2rCQBTdF/yH4QrumokKIjETKQWp1LqorYvuLpmb&#10;B83ciZnJw7/vLIQuD+ed7ifTiIE6V1tWsIxiEMS51TWXCr6/Ds9bEM4ja2wsk4I7Odhns6cUE21H&#10;/qTh4ksRQtglqKDyvk2kdHlFBl1kW+LAFbYz6APsSqk7HEO4aeQqjjfSYM2hocKWXivKfy+9USDf&#10;iut5bYbjj27lqj68u/52+lBqMZ9ediA8Tf5f/HAftYLNNqwNZ8IRkNk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9R5RMMAAADcAAAADwAAAAAAAAAAAAAAAACYAgAAZHJzL2Rv&#10;d25yZXYueG1sUEsFBgAAAAAEAAQA9QAAAIgDAAAAAA==&#10;" path="m,14l,6,6,r8,l22,r7,6l29,14r,8l22,29r-8,l6,29,,22,,14xe" filled="f" strokecolor="maroon" strokeweight="0">
              <v:path arrowok="t" o:connecttype="custom" o:connectlocs="0,14;0,6;6,0;14,0;22,0;29,6;29,14;29,22;22,29;14,29;6,29;0,22;0,14" o:connectangles="0,0,0,0,0,0,0,0,0,0,0,0,0"/>
            </v:shape>
            <v:shape id="Freeform 2103" o:spid="_x0000_s4151" style="position:absolute;left:11348;top:12513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ZJxxccA&#10;AADcAAAADwAAAGRycy9kb3ducmV2LnhtbESPT2vCQBTE7wW/w/KE3urGUqJGNyJCoUEPrS0Ub4/s&#10;a/40+zZkt0n89m5B8DjMzG+YzXY0jeipc5VlBfNZBII4t7riQsHX5+vTEoTzyBoby6TgQg626eRh&#10;g4m2A39Qf/KFCBB2CSoovW8TKV1ekkE3sy1x8H5sZ9AH2RVSdzgEuGnkcxTF0mDFYaHElvYl5b+n&#10;P6Ogz96P8fylHlZjdqkPZ734brODUo/TcbcG4Wn09/Ct/aYVxMsV/J8JR0CmV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WSccXHAAAA3AAAAA8AAAAAAAAAAAAAAAAAmAIAAGRy&#10;cy9kb3ducmV2LnhtbFBLBQYAAAAABAAEAPUAAACMAwAAAAA=&#10;" path="m22,29l6,29,,22,,6,6,,22,r7,6l29,22r-7,7xe" fillcolor="#c1c1c1" stroked="f">
              <v:path arrowok="t" o:connecttype="custom" o:connectlocs="22,29;6,29;0,22;0,6;6,0;22,0;29,6;29,22;22,29" o:connectangles="0,0,0,0,0,0,0,0,0"/>
            </v:shape>
            <v:shape id="Freeform 2104" o:spid="_x0000_s4152" style="position:absolute;left:11348;top:12513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Hvjn8MA&#10;AADcAAAADwAAAGRycy9kb3ducmV2LnhtbERPy2rCQBTdC/2H4Rbc6aQKQdOMUgqi+Fho20V3l8zN&#10;g2bupJkxiX/vLASXh/NO14OpRUetqywreJtGIIgzqysuFHx/bSYLEM4ja6wtk4IbOVivXkYpJtr2&#10;fKbu4gsRQtglqKD0vkmkdFlJBt3UNsSBy21r0AfYFlK32IdwU8tZFMXSYMWhocSGPkvK/i5Xo0Bu&#10;85/T3HS7X93IWbXZu+v/4ajU+HX4eAfhafBP8cO90wriZZgfzoQjIFd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Hvjn8MAAADcAAAADwAAAAAAAAAAAAAAAACYAgAAZHJzL2Rv&#10;d25yZXYueG1sUEsFBgAAAAAEAAQA9QAAAIgDAAAAAA==&#10;" path="m,14l,6,6,r8,l22,r7,6l29,14r,8l22,29r-8,l6,29,,22,,14xe" filled="f" strokecolor="maroon" strokeweight="0">
              <v:path arrowok="t" o:connecttype="custom" o:connectlocs="0,14;0,6;6,0;14,0;22,0;29,6;29,14;29,22;22,29;14,29;6,29;0,22;0,14" o:connectangles="0,0,0,0,0,0,0,0,0,0,0,0,0"/>
            </v:shape>
            <v:shape id="Freeform 2105" o:spid="_x0000_s4153" style="position:absolute;left:11426;top:12560;width:20;height:205;visibility:visible;mso-wrap-style:square;v-text-anchor:top" coordsize="20,20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s5fd8UA&#10;AADcAAAADwAAAGRycy9kb3ducmV2LnhtbESPwW7CMBBE75X4B2srcSsOPUCaYlBBqlTgRNoDx1W8&#10;jdPG62C7JPw9RkLqcTQzbzSL1WBbcSYfGscKppMMBHHldMO1gq/P96ccRIjIGlvHpOBCAVbL0cMC&#10;C+16PtC5jLVIEA4FKjAxdoWUoTJkMUxcR5y8b+ctxiR9LbXHPsFtK5+zbCYtNpwWDHa0MVT9ln9W&#10;wc/Wz4/bNVd5l5+Ou70pD7EvlRo/Dm+vICIN8T98b39oBbOXKdzOpCMgl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+zl93xQAAANwAAAAPAAAAAAAAAAAAAAAAAJgCAABkcnMv&#10;ZG93bnJldi54bWxQSwUGAAAAAAQABAD1AAAAigMAAAAA&#10;" path="m,204l,e" filled="f" strokecolor="#818181" strokeweight="0">
              <v:path arrowok="t" o:connecttype="custom" o:connectlocs="0,204;0,0" o:connectangles="0,0"/>
            </v:shape>
            <v:shape id="Freeform 2106" o:spid="_x0000_s4154" style="position:absolute;left:11395;top:12560;width:20;height:173;visibility:visible;mso-wrap-style:square;v-text-anchor:top" coordsize="20,17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UN5gMUA&#10;AADcAAAADwAAAGRycy9kb3ducmV2LnhtbESPQWvCQBSE70L/w/KE3nSjpdJEV2mFQsGTsRdvz+wz&#10;iWbfht1tEvvr3ULB4zAz3zCrzWAa0ZHztWUFs2kCgriwuuZSwffhc/IGwgdkjY1lUnAjD5v102iF&#10;mbY976nLQykihH2GCqoQ2kxKX1Rk0E9tSxy9s3UGQ5SulNphH+GmkfMkWUiDNceFClvaVlRc8x+j&#10;4Hyr0+1r//G7OxxfLi7N5e566pR6Hg/vSxCBhvAI/7e/tIJFOoe/M/EIyPU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pQ3mAxQAAANwAAAAPAAAAAAAAAAAAAAAAAJgCAABkcnMv&#10;ZG93bnJldi54bWxQSwUGAAAAAAQABAD1AAAAigMAAAAA&#10;" path="m,173l,e" filled="f" strokecolor="#818181" strokeweight="0">
              <v:path arrowok="t" o:connecttype="custom" o:connectlocs="0,173;0,0" o:connectangles="0,0"/>
            </v:shape>
            <v:shape id="Freeform 2107" o:spid="_x0000_s4155" style="position:absolute;left:11395;top:12781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aPQ8scA&#10;AADcAAAADwAAAGRycy9kb3ducmV2LnhtbESPT2vCQBTE70K/w/IKvenGtkSNrlIEocEe/Afi7ZF9&#10;TWKzb0N2m8Rv3y0IHoeZ+Q2zWPWmEi01rrSsYDyKQBBnVpecKzgdN8MpCOeRNVaWScGNHKyWT4MF&#10;Jtp2vKf24HMRIOwSVFB4XydSuqwgg25ka+LgfdvGoA+yyaVusAtwU8nXKIqlwZLDQoE1rQvKfg6/&#10;RkGb7r7i8fu1m/Xp7bq96Mm5TrdKvTz3H3MQnnr/CN/bn1pBPHuD/zPhCMjlH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BGj0PLHAAAA3AAAAA8AAAAAAAAAAAAAAAAAmAIAAGRy&#10;cy9kb3ducmV2LnhtbFBLBQYAAAAABAAEAPUAAACMAwAAAAA=&#10;" path="m22,29l6,29,,22,,6,6,,22,r7,6l29,22r-7,7xe" fillcolor="#c1c1c1" stroked="f">
              <v:path arrowok="t" o:connecttype="custom" o:connectlocs="22,29;6,29;0,22;0,6;6,0;22,0;29,6;29,22;22,29" o:connectangles="0,0,0,0,0,0,0,0,0"/>
            </v:shape>
            <v:shape id="Freeform 2108" o:spid="_x0000_s4156" style="position:absolute;left:11395;top:12781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0DlnMYA&#10;AADcAAAADwAAAGRycy9kb3ducmV2LnhtbESPT2vCQBTE7wW/w/KE3pqNWoKNriKCKP1zaKwHb4/s&#10;Mwlm38bsmqTfvlso9DjMzG+Y5XowteiodZVlBZMoBkGcW11xoeDruHuag3AeWWNtmRR8k4P1avSw&#10;xFTbnj+py3whAoRdigpK75tUSpeXZNBFtiEO3sW2Bn2QbSF1i32Am1pO4ziRBisOCyU2tC0pv2Z3&#10;o0DuL6ePmekOZ93IabV7dffb27tSj+NhswDhafD/4b/2QStIXp7h90w4AnL1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0DlnMYAAADcAAAADwAAAAAAAAAAAAAAAACYAgAAZHJz&#10;L2Rvd25yZXYueG1sUEsFBgAAAAAEAAQA9QAAAIsDAAAAAA==&#10;" path="m,14l,6,6,r8,l22,r7,6l29,14r,8l22,29r-8,l6,29,,22,,14xe" filled="f" strokecolor="maroon" strokeweight="0">
              <v:path arrowok="t" o:connecttype="custom" o:connectlocs="0,14;0,6;6,0;14,0;22,0;29,6;29,14;29,22;22,29;14,29;6,29;0,22;0,14" o:connectangles="0,0,0,0,0,0,0,0,0,0,0,0,0"/>
            </v:shape>
            <v:shape id="Freeform 2109" o:spid="_x0000_s4157" style="position:absolute;left:11364;top:12749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QbtHccA&#10;AADcAAAADwAAAGRycy9kb3ducmV2LnhtbESPT2vCQBTE70K/w/IKvenG0kaNrlIEocEe/Afi7ZF9&#10;TWKzb0N2m8Rv3y0IHoeZ+Q2zWPWmEi01rrSsYDyKQBBnVpecKzgdN8MpCOeRNVaWScGNHKyWT4MF&#10;Jtp2vKf24HMRIOwSVFB4XydSuqwgg25ka+LgfdvGoA+yyaVusAtwU8nXKIqlwZLDQoE1rQvKfg6/&#10;RkGb7r7i8du1m/Xp7bq96Mm5TrdKvTz3H3MQnnr/CN/bn1pBPHuH/zPhCMjlH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EG7R3HAAAA3AAAAA8AAAAAAAAAAAAAAAAAmAIAAGRy&#10;cy9kb3ducmV2LnhtbFBLBQYAAAAABAAEAPUAAACMAwAAAAA=&#10;" path="m22,29l6,29,,22,,6,6,,22,r7,6l29,22r-7,7xe" fillcolor="#c1c1c1" stroked="f">
              <v:path arrowok="t" o:connecttype="custom" o:connectlocs="22,29;6,29;0,22;0,6;6,0;22,0;29,6;29,22;22,29" o:connectangles="0,0,0,0,0,0,0,0,0"/>
            </v:shape>
            <v:shape id="Freeform 2110" o:spid="_x0000_s4158" style="position:absolute;left:11364;top:12749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N7ecMUA&#10;AADcAAAADwAAAGRycy9kb3ducmV2LnhtbESPT4vCMBTE7wt+h/AEb5qqUNZqFBFE2XUP/jt4ezTP&#10;tti81CbW7rffCMIeh5n5DTNbtKYUDdWusKxgOIhAEKdWF5wpOB3X/U8QziNrLC2Tgl9ysJh3PmaY&#10;aPvkPTUHn4kAYZeggtz7KpHSpTkZdANbEQfvamuDPsg6k7rGZ4CbUo6iKJYGCw4LOVa0yim9HR5G&#10;gdxczz9j02wvupKjYv3lHvfvnVK9brucgvDU+v/wu73VCuJJDK8z4QjI+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g3t5wxQAAANwAAAAPAAAAAAAAAAAAAAAAAJgCAABkcnMv&#10;ZG93bnJldi54bWxQSwUGAAAAAAQABAD1AAAAigMAAAAA&#10;" path="m,14l,6,6,r8,l22,r7,6l29,14r,8l22,29r-8,l6,29,,22,,14xe" filled="f" strokecolor="maroon" strokeweight="0">
              <v:path arrowok="t" o:connecttype="custom" o:connectlocs="0,14;0,6;6,0;14,0;22,0;29,6;29,14;29,22;22,29;14,29;6,29;0,22;0,14" o:connectangles="0,0,0,0,0,0,0,0,0,0,0,0,0"/>
            </v:shape>
            <v:shape id="Freeform 2111" o:spid="_x0000_s4159" style="position:absolute;left:11348;top:12796;width:29;height:30;visibility:visible;mso-wrap-style:square;v-text-anchor:top" coordsize="29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S2RisUA&#10;AADcAAAADwAAAGRycy9kb3ducmV2LnhtbESPQWvCQBSE70L/w/IK3nQ3CmpTVymCogeh2lro7ZF9&#10;JqHZtyG7xvjv3YLgcZiZb5j5srOVaKnxpWMNyVCBIM6cKTnX8P21HsxA+IBssHJMGm7kYbl46c0x&#10;Ne7KB2qPIRcRwj5FDUUIdSqlzwqy6IeuJo7e2TUWQ5RNLk2D1wi3lRwpNZEWS44LBda0Kij7O16s&#10;ht3v54HHm8TsT213+lG3c7JTUuv+a/fxDiJQF57hR3trNEzepvB/Jh4Bubg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9LZGKxQAAANwAAAAPAAAAAAAAAAAAAAAAAJgCAABkcnMv&#10;ZG93bnJldi54bWxQSwUGAAAAAAQABAD1AAAAigMAAAAA&#10;" path="m22,29l6,29,,22,,6,6,,22,r7,6l29,22r-7,7xe" fillcolor="#c1c1c1" stroked="f">
              <v:path arrowok="t" o:connecttype="custom" o:connectlocs="22,29;6,29;0,22;0,6;6,0;22,0;29,6;29,22;22,29" o:connectangles="0,0,0,0,0,0,0,0,0"/>
            </v:shape>
            <v:shape id="Freeform 2112" o:spid="_x0000_s4160" style="position:absolute;left:11348;top:12796;width:29;height:30;visibility:visible;mso-wrap-style:square;v-text-anchor:top" coordsize="29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4oR68QA&#10;AADcAAAADwAAAGRycy9kb3ducmV2LnhtbERPTWvCQBC9C/0PyxR6kWZjRNumrlICLfVoUsHehuyY&#10;BLOzIbua6K/vHoQeH+97tRlNKy7Uu8ayglkUgyAurW64UvBTfD6/gnAeWWNrmRRcycFm/TBZYart&#10;wDu65L4SIYRdigpq77tUSlfWZNBFtiMO3NH2Bn2AfSV1j0MIN61M4ngpDTYcGmrsKKupPOVno+Br&#10;ON3O2cv8t9odFvtZMr0d422h1NPj+PEOwtPo/8V397dWsHwLa8OZcATk+g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+KEevEAAAA3AAAAA8AAAAAAAAAAAAAAAAAmAIAAGRycy9k&#10;b3ducmV2LnhtbFBLBQYAAAAABAAEAPUAAACJAwAAAAA=&#10;" path="m,14l,6,6,r8,l22,r7,6l29,14r,8l22,29r-8,l6,29,,22,,14xe" filled="f" strokecolor="maroon" strokeweight="0">
              <v:path arrowok="t" o:connecttype="custom" o:connectlocs="0,14;0,6;6,0;14,0;22,0;29,6;29,14;29,22;22,29;14,29;6,29;0,22;0,14" o:connectangles="0,0,0,0,0,0,0,0,0,0,0,0,0"/>
            </v:shape>
            <v:shape id="Freeform 2113" o:spid="_x0000_s4161" style="position:absolute;left:11426;top:12844;width:20;height:204;visibility:visible;mso-wrap-style:square;v-text-anchor:top" coordsize="20,20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xsm/MMA&#10;AADcAAAADwAAAGRycy9kb3ducmV2LnhtbESP0WrCQBRE3wX/YbkF33S3UsSkrqJiQUTB2n7AJXub&#10;pGbvxuwa07/vCoKPw8ycYWaLzlaipcaXjjW8jhQI4syZknMN318fwykIH5ANVo5Jwx95WMz7vRmm&#10;xt34k9pTyEWEsE9RQxFCnUrps4Is+pGriaP34xqLIcoml6bBW4TbSo6VmkiLJceFAmtaF5SdT1er&#10;gVcth/x3ulObvTvKNz7gRR20Hrx0y3cQgbrwDD/aW6NhkiRwPxOPgJz/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xsm/MMAAADcAAAADwAAAAAAAAAAAAAAAACYAgAAZHJzL2Rv&#10;d25yZXYueG1sUEsFBgAAAAAEAAQA9QAAAIgDAAAAAA==&#10;" path="m,204l,e" filled="f" strokecolor="#818181" strokeweight="0">
              <v:path arrowok="t" o:connecttype="custom" o:connectlocs="0,204;0,0" o:connectangles="0,0"/>
            </v:shape>
            <v:shape id="Freeform 2114" o:spid="_x0000_s4162" style="position:absolute;left:11395;top:12844;width:20;height:173;visibility:visible;mso-wrap-style:square;v-text-anchor:top" coordsize="20,17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DbYdsIA&#10;AADcAAAADwAAAGRycy9kb3ducmV2LnhtbERPz2vCMBS+D/wfwhO8zVRlU6tRnDAYeFr14u3ZPNtq&#10;81KSrK3765fDwOPH93u97U0tWnK+sqxgMk5AEOdWV1woOB0/XxcgfEDWWFsmBQ/ysN0MXtaYatvx&#10;N7VZKEQMYZ+igjKEJpXS5yUZ9GPbEEfuap3BEKErpHbYxXBTy2mSvEuDFceGEhval5Tfsx+j4Pqo&#10;lvu37uP3cDzPbm6ZycP90io1Gva7FYhAfXiK/91fWsE8ifPjmXgE5OY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oNth2wgAAANwAAAAPAAAAAAAAAAAAAAAAAJgCAABkcnMvZG93&#10;bnJldi54bWxQSwUGAAAAAAQABAD1AAAAhwMAAAAA&#10;" path="m,173l,e" filled="f" strokecolor="#818181" strokeweight="0">
              <v:path arrowok="t" o:connecttype="custom" o:connectlocs="0,173;0,0" o:connectangles="0,0"/>
            </v:shape>
            <v:shape id="Freeform 2115" o:spid="_x0000_s4163" style="position:absolute;left:11395;top:13064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NZxBMcA&#10;AADcAAAADwAAAGRycy9kb3ducmV2LnhtbESPS2vDMBCE74X+B7GF3hLZIeThWg6lEIhJD80DQm+L&#10;tbWdWitjqbbz76tCoMdhZr5h0s1oGtFT52rLCuJpBIK4sLrmUsH5tJ2sQDiPrLGxTApu5GCTPT6k&#10;mGg78IH6oy9FgLBLUEHlfZtI6YqKDLqpbYmD92U7gz7IrpS6wyHATSNnUbSQBmsOCxW29FZR8X38&#10;MQr6/ON9Ec+vw3rMb9f9p15e2nyv1PPT+PoCwtPo/8P39k4rWEYx/J0JR0Bmv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BDWcQTHAAAA3AAAAA8AAAAAAAAAAAAAAAAAmAIAAGRy&#10;cy9kb3ducmV2LnhtbFBLBQYAAAAABAAEAPUAAACMAwAAAAA=&#10;" path="m22,29l6,29,,22,,6,6,,22,r7,6l29,22r-7,7xe" fillcolor="#c1c1c1" stroked="f">
              <v:path arrowok="t" o:connecttype="custom" o:connectlocs="22,29;6,29;0,22;0,6;6,0;22,0;29,6;29,22;22,29" o:connectangles="0,0,0,0,0,0,0,0,0"/>
            </v:shape>
            <v:shape id="Freeform 2116" o:spid="_x0000_s4164" style="position:absolute;left:11395;top:13064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Q5CacYA&#10;AADcAAAADwAAAGRycy9kb3ducmV2LnhtbESPQWvCQBSE74L/YXmCt2bTFKykrlIKUtH2YNSDt0f2&#10;mYRm36a7a0z/fbdQ8DjMzDfMYjWYVvTkfGNZwWOSgiAurW64UnA8rB/mIHxA1thaJgU/5GG1HI8W&#10;mGt74z31RahEhLDPUUEdQpdL6cuaDPrEdsTRu1hnMETpKqkd3iLctDJL05k02HBcqLGjt5rKr+Jq&#10;FMj3y+nzyfSbs+5k1qy3/vq9+1BqOhleX0AEGsI9/N/eaAXPaQZ/Z+IRkMt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Q5CacYAAADcAAAADwAAAAAAAAAAAAAAAACYAgAAZHJz&#10;L2Rvd25yZXYueG1sUEsFBgAAAAAEAAQA9QAAAIsDAAAAAA==&#10;" path="m,14l,6,6,r8,l22,r7,6l29,14r,8l22,29r-8,l6,29,,22,,14xe" filled="f" strokecolor="maroon" strokeweight="0">
              <v:path arrowok="t" o:connecttype="custom" o:connectlocs="0,14;0,6;6,0;14,0;22,0;29,6;29,14;29,22;22,29;14,29;6,29;0,22;0,14" o:connectangles="0,0,0,0,0,0,0,0,0,0,0,0,0"/>
            </v:shape>
            <v:shape id="Freeform 2117" o:spid="_x0000_s4165" style="position:absolute;left:11364;top:13032;width:29;height:30;visibility:visible;mso-wrap-style:square;v-text-anchor:top" coordsize="29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P0Nk8UA&#10;AADcAAAADwAAAGRycy9kb3ducmV2LnhtbESPQWvCQBSE74L/YXlCb7qbCrVEVymFFj0U1BrB2yP7&#10;TEKzb0N2jfHfdwXB4zAz3zCLVW9r0VHrK8cakokCQZw7U3Gh4fD7NX4H4QOywdoxabiRh9VyOFhg&#10;atyVd9TtQyEihH2KGsoQmlRKn5dk0U9cQxy9s2sthijbQpoWrxFua/mq1Ju0WHFcKLGhz5Lyv/3F&#10;atictjuefifmJ+v67Khu52SjpNYvo/5jDiJQH57hR3ttNMzUFO5n4hGQy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c/Q2TxQAAANwAAAAPAAAAAAAAAAAAAAAAAJgCAABkcnMv&#10;ZG93bnJldi54bWxQSwUGAAAAAAQABAD1AAAAigMAAAAA&#10;" path="m22,29l6,29,,22,,6,6,,22,r7,6l29,22r-7,7xe" fillcolor="#c1c1c1" stroked="f">
              <v:path arrowok="t" o:connecttype="custom" o:connectlocs="22,29;6,29;0,22;0,6;6,0;22,0;29,6;29,22;22,29" o:connectangles="0,0,0,0,0,0,0,0,0"/>
            </v:shape>
            <v:shape id="Freeform 2118" o:spid="_x0000_s4166" style="position:absolute;left:11364;top:13032;width:29;height:30;visibility:visible;mso-wrap-style:square;v-text-anchor:top" coordsize="29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CyB9MYA&#10;AADcAAAADwAAAGRycy9kb3ducmV2LnhtbESPT2sCMRTE70K/Q3gFL6KJtmrZGqUIFnv0H9jbY/Pc&#10;Xdy8LJvorn56IxR6HGbmN8xs0dpSXKn2hWMNw4ECQZw6U3CmYb9b9T9A+IBssHRMGm7kYTF/6cww&#10;Ma7hDV23IRMRwj5BDXkIVSKlT3Oy6AeuIo7eydUWQ5R1Jk2NTYTbUo6UmkiLBceFHCta5pSetxer&#10;4bs53y/L6dtvtjmOD8NR735SPzutu6/t1yeIQG34D/+110bDVL3D80w8AnL+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4CyB9MYAAADcAAAADwAAAAAAAAAAAAAAAACYAgAAZHJz&#10;L2Rvd25yZXYueG1sUEsFBgAAAAAEAAQA9QAAAIsDAAAAAA==&#10;" path="m,14l,6,6,r8,l22,r7,6l29,14r,8l22,29r-8,l6,29,,22,,14xe" filled="f" strokecolor="maroon" strokeweight="0">
              <v:path arrowok="t" o:connecttype="custom" o:connectlocs="0,14;0,6;6,0;14,0;22,0;29,6;29,14;29,22;22,29;14,29;6,29;0,22;0,14" o:connectangles="0,0,0,0,0,0,0,0,0,0,0,0,0"/>
            </v:shape>
            <v:shape id="Freeform 2119" o:spid="_x0000_s4167" style="position:absolute;left:11348;top:13080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+13B8YA&#10;AADcAAAADwAAAGRycy9kb3ducmV2LnhtbESPT2vCQBTE7wW/w/IEb3Wj+KdNXaUIgkEPagult0f2&#10;NYnNvg3ZNYnf3hUEj8PM/IZZrDpTioZqV1hWMBpGIIhTqwvOFHx/bV7fQDiPrLG0TAqu5GC17L0s&#10;MNa25SM1J5+JAGEXo4Lc+yqW0qU5GXRDWxEH78/WBn2QdSZ1jW2Am1KOo2gmDRYcFnKsaJ1T+n+6&#10;GAVNctjPRpNz+94l1/PuV89/qmSn1KDffX6A8NT5Z/jR3moF82gK9zPhCMjlD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+13B8YAAADcAAAADwAAAAAAAAAAAAAAAACYAgAAZHJz&#10;L2Rvd25yZXYueG1sUEsFBgAAAAAEAAQA9QAAAIsDAAAAAA==&#10;" path="m22,29l6,29,,22,,6,6,,22,r7,6l29,22r-7,7xe" fillcolor="#c1c1c1" stroked="f">
              <v:path arrowok="t" o:connecttype="custom" o:connectlocs="22,29;6,29;0,22;0,6;6,0;22,0;29,6;29,22;22,29" o:connectangles="0,0,0,0,0,0,0,0,0"/>
            </v:shape>
            <v:shape id="Freeform 2120" o:spid="_x0000_s4168" style="position:absolute;left:11348;top:13080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jVEasQA&#10;AADcAAAADwAAAGRycy9kb3ducmV2LnhtbESPS4vCQBCE7wv+h6EFb+tEBZXoKCLIio+Dr4O3JtMm&#10;wUxPNjPG+O8dYWGPRVV9RU3njSlETZXLLSvodSMQxInVOacKzqfV9xiE88gaC8uk4EUO5rPW1xRj&#10;bZ98oProUxEg7GJUkHlfxlK6JCODrmtL4uDdbGXQB1mlUlf4DHBTyH4UDaXBnMNChiUtM0rux4dR&#10;IH9ul/3A1OurLmU/X23c43e7U6rTbhYTEJ4a/x/+a6+1glE0hM+ZcATk7A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41RGrEAAAA3AAAAA8AAAAAAAAAAAAAAAAAmAIAAGRycy9k&#10;b3ducmV2LnhtbFBLBQYAAAAABAAEAPUAAACJAwAAAAA=&#10;" path="m,14l,6,6,r8,l22,r7,6l29,14r,8l22,29r-8,l6,29,,22,,14xe" filled="f" strokecolor="maroon" strokeweight="0">
              <v:path arrowok="t" o:connecttype="custom" o:connectlocs="0,14;0,6;6,0;14,0;22,0;29,6;29,14;29,22;22,29;14,29;6,29;0,22;0,14" o:connectangles="0,0,0,0,0,0,0,0,0,0,0,0,0"/>
            </v:shape>
            <v:shape id="Freeform 2121" o:spid="_x0000_s4169" style="position:absolute;left:11426;top:13127;width:20;height:205;visibility:visible;mso-wrap-style:square;v-text-anchor:top" coordsize="20,20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ID4gsQA&#10;AADcAAAADwAAAGRycy9kb3ducmV2LnhtbESPwW7CMBBE70j8g7WVegOnPTRRwCBAQirtibQHjqt4&#10;iQPxOtguSf++rlSpx9HMvNEs16PtxJ18aB0reJpnIIhrp1tuFHx+7GcFiBCRNXaOScE3BVivppMl&#10;ltoNfKR7FRuRIBxKVGBi7EspQ23IYpi7njh5Z+ctxiR9I7XHIcFtJ5+z7EVabDktGOxpZ6i+Vl9W&#10;weXg89Nhy3XRF7fT27upjnGolHp8GDcLEJHG+B/+a79qBXmWw++ZdATk6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CA+ILEAAAA3AAAAA8AAAAAAAAAAAAAAAAAmAIAAGRycy9k&#10;b3ducmV2LnhtbFBLBQYAAAAABAAEAPUAAACJAwAAAAA=&#10;" path="m,205l,e" filled="f" strokecolor="#818181" strokeweight="0">
              <v:path arrowok="t" o:connecttype="custom" o:connectlocs="0,205;0,0" o:connectangles="0,0"/>
            </v:shape>
            <v:shape id="Freeform 2122" o:spid="_x0000_s4170" style="position:absolute;left:11395;top:13127;width:20;height:173;visibility:visible;mso-wrap-style:square;v-text-anchor:top" coordsize="20,17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kDUcMIA&#10;AADcAAAADwAAAGRycy9kb3ducmV2LnhtbERPz2vCMBS+D/wfwhO8zVRlU6tRnDAYeFr14u3ZPNtq&#10;81KSrK3765fDwOPH93u97U0tWnK+sqxgMk5AEOdWV1woOB0/XxcgfEDWWFsmBQ/ysN0MXtaYatvx&#10;N7VZKEQMYZ+igjKEJpXS5yUZ9GPbEEfuap3BEKErpHbYxXBTy2mSvEuDFceGEhval5Tfsx+j4Pqo&#10;lvu37uP3cDzPbm6ZycP90io1Gva7FYhAfXiK/91fWsE8iWvjmXgE5OY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WQNRwwgAAANwAAAAPAAAAAAAAAAAAAAAAAJgCAABkcnMvZG93&#10;bnJldi54bWxQSwUGAAAAAAQABAD1AAAAhwMAAAAA&#10;" path="m,173l,e" filled="f" strokecolor="#818181" strokeweight="0">
              <v:path arrowok="t" o:connecttype="custom" o:connectlocs="0,173;0,0" o:connectangles="0,0"/>
            </v:shape>
            <v:shape id="Freeform 2123" o:spid="_x0000_s4171" style="position:absolute;left:11395;top:13348;width:29;height:30;visibility:visible;mso-wrap-style:square;v-text-anchor:top" coordsize="29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RU6ecYA&#10;AADcAAAADwAAAGRycy9kb3ducmV2LnhtbESPW2sCMRSE3wv9D+EUfKvJKvSympVSUOqDUG0VfDts&#10;zl5wc7Js4rr+e1Mo+DjMzDfMfDHYRvTU+dqxhmSsQBDnztRcavj9WT6/gfAB2WDjmDRcycMie3yY&#10;Y2rchbfU70IpIoR9ihqqENpUSp9XZNGPXUscvcJ1FkOUXSlNh5cIt42cKPUiLdYcFyps6bOi/LQ7&#10;Ww3r4/eWp6vEbPb9sD+oa5GsldR69DR8zEAEGsI9/N/+Mhpe1Tv8nYlHQGY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RU6ecYAAADcAAAADwAAAAAAAAAAAAAAAACYAgAAZHJz&#10;L2Rvd25yZXYueG1sUEsFBgAAAAAEAAQA9QAAAIsDAAAAAA==&#10;" path="m22,29l6,29,,23,,6,6,,22,r7,6l29,23r-7,6xe" fillcolor="#c1c1c1" stroked="f">
              <v:path arrowok="t" o:connecttype="custom" o:connectlocs="22,29;6,29;0,23;0,6;6,0;22,0;29,6;29,23;22,29" o:connectangles="0,0,0,0,0,0,0,0,0"/>
            </v:shape>
            <v:shape id="Freeform 2124" o:spid="_x0000_s4172" style="position:absolute;left:11395;top:13348;width:29;height:30;visibility:visible;mso-wrap-style:square;v-text-anchor:top" coordsize="29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s4RKsIA&#10;AADcAAAADwAAAGRycy9kb3ducmV2LnhtbERPy4rCMBTdD/gP4QpuBk3r4CjVKCIo49IX6O7SXNti&#10;c1OaaKtfbxbCLA/nPVu0phQPql1hWUE8iEAQp1YXnCk4Htb9CQjnkTWWlknBkxws5p2vGSbaNryj&#10;x95nIoSwS1BB7n2VSOnSnAy6ga2IA3e1tUEfYJ1JXWMTwk0ph1H0Kw0WHBpyrGiVU3rb342CTXN7&#10;3Vfjn0u2O49O8fD7dY22B6V63XY5BeGp9f/ij/tPKxjHYX44E46AnL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azhEqwgAAANwAAAAPAAAAAAAAAAAAAAAAAJgCAABkcnMvZG93&#10;bnJldi54bWxQSwUGAAAAAAQABAD1AAAAhwMAAAAA&#10;" path="m,14l,6,6,r8,l22,r7,6l29,14r,9l22,29r-8,l6,29,,23,,14xe" filled="f" strokecolor="maroon" strokeweight="0">
              <v:path arrowok="t" o:connecttype="custom" o:connectlocs="0,14;0,6;6,0;14,0;22,0;29,6;29,14;29,23;22,29;14,29;6,29;0,23;0,14" o:connectangles="0,0,0,0,0,0,0,0,0,0,0,0,0"/>
            </v:shape>
            <v:shape id="Freeform 2125" o:spid="_x0000_s4173" style="position:absolute;left:11364;top:13316;width:29;height:30;visibility:visible;mso-wrap-style:square;v-text-anchor:top" coordsize="29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rqgosUA&#10;AADcAAAADwAAAGRycy9kb3ducmV2LnhtbESPT2sCMRTE7wW/Q3gFbzVJC1ZWoxShpR4E/xZ6e2ye&#10;u4ubl2WTruu3N0LB4zAzv2Fmi97VoqM2VJ4N6JECQZx7W3Fh4LD/fJmACBHZYu2ZDFwpwGI+eJph&#10;Zv2Ft9TtYiEShEOGBsoYm0zKkJfkMIx8Q5y8k28dxiTbQtoWLwnuavmq1Fg6rDgtlNjQsqT8vPtz&#10;Bla/my2/fWm7Pnb98UddT3qlpDHD5/5jCiJSHx/h//a3NfCuNdzPpCMg5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GuqCixQAAANwAAAAPAAAAAAAAAAAAAAAAAJgCAABkcnMv&#10;ZG93bnJldi54bWxQSwUGAAAAAAQABAD1AAAAigMAAAAA&#10;" path="m22,29l6,29,,23,,6,6,,22,r7,6l29,23r-7,6xe" fillcolor="#c1c1c1" stroked="f">
              <v:path arrowok="t" o:connecttype="custom" o:connectlocs="22,29;6,29;0,23;0,6;6,0;22,0;29,6;29,23;22,29" o:connectangles="0,0,0,0,0,0,0,0,0"/>
            </v:shape>
            <v:shape id="Freeform 2126" o:spid="_x0000_s4174" style="position:absolute;left:11364;top:13316;width:29;height:30;visibility:visible;mso-wrap-style:square;v-text-anchor:top" coordsize="29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VAqxsYA&#10;AADcAAAADwAAAGRycy9kb3ducmV2LnhtbESPT2vCQBTE70K/w/IKXkQ3SalKdJUiVOzRf6C3R/aZ&#10;BLNvQ3Y10U/fLRQ8DjPzG2a+7Ewl7tS40rKCeBSBIM6sLjlXcNh/D6cgnEfWWFkmBQ9ysFy89eaY&#10;atvylu47n4sAYZeigsL7OpXSZQUZdCNbEwfvYhuDPsgml7rBNsBNJZMoGkuDJYeFAmtaFZRddzej&#10;YN1en7fV5OOcb0+fxzgZPC/Rz16p/nv3NQPhqfOv8H97oxVM4gT+zoQjIBe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VAqxsYAAADcAAAADwAAAAAAAAAAAAAAAACYAgAAZHJz&#10;L2Rvd25yZXYueG1sUEsFBgAAAAAEAAQA9QAAAIsDAAAAAA==&#10;" path="m,14l,6,6,r8,l22,r7,6l29,14r,9l22,29r-8,l6,29,,23,,14xe" filled="f" strokecolor="maroon" strokeweight="0">
              <v:path arrowok="t" o:connecttype="custom" o:connectlocs="0,14;0,6;6,0;14,0;22,0;29,6;29,14;29,23;22,29;14,29;6,29;0,23;0,14" o:connectangles="0,0,0,0,0,0,0,0,0,0,0,0,0"/>
            </v:shape>
            <v:shape id="Freeform 2127" o:spid="_x0000_s4175" style="position:absolute;left:11348;top:13364;width:29;height:30;visibility:visible;mso-wrap-style:square;v-text-anchor:top" coordsize="29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SSbTsUA&#10;AADcAAAADwAAAGRycy9kb3ducmV2LnhtbESPT2sCMRTE74V+h/AK3mqyCla2ZkUEpR6EqrXQ22Pz&#10;9g9uXpZNuq7f3hQKHoeZ+Q2zWA62ET11vnasIRkrEMS5MzWXGr5Om9c5CB+QDTaOScONPCyz56cF&#10;psZd+UD9MZQiQtinqKEKoU2l9HlFFv3YtcTRK1xnMUTZldJ0eI1w28iJUjNpsea4UGFL64ryy/HX&#10;atj9fB54uk3M/twP5291K5KdklqPXobVO4hAQ3iE/9sfRsNbMoW/M/EIyOwO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ZJJtOxQAAANwAAAAPAAAAAAAAAAAAAAAAAJgCAABkcnMv&#10;ZG93bnJldi54bWxQSwUGAAAAAAQABAD1AAAAigMAAAAA&#10;" path="m22,29l6,29,,23,,6,6,,22,r7,6l29,23r-7,6xe" fillcolor="#c1c1c1" stroked="f">
              <v:path arrowok="t" o:connecttype="custom" o:connectlocs="22,29;6,29;0,23;0,6;6,0;22,0;29,6;29,23;22,29" o:connectangles="0,0,0,0,0,0,0,0,0"/>
            </v:shape>
            <v:shape id="Freeform 2128" o:spid="_x0000_s4176" style="position:absolute;left:11348;top:13364;width:29;height:30;visibility:visible;mso-wrap-style:square;v-text-anchor:top" coordsize="29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fUXKcYA&#10;AADcAAAADwAAAGRycy9kb3ducmV2LnhtbESPQWvCQBSE74X+h+UVvBTdRK1K6ipFUPSoVtDbI/tM&#10;gtm3Ibua6K93hUKPw8x8w0znrSnFjWpXWFYQ9yIQxKnVBWcKfvfL7gSE88gaS8uk4E4O5rP3tykm&#10;2ja8pdvOZyJA2CWoIPe+SqR0aU4GXc9WxME729qgD7LOpK6xCXBTyn4UjaTBgsNCjhUtckovu6tR&#10;sGouj+tiPDhl2+PXIe5/Ps7RZq9U56P9+QbhqfX/4b/2WisYx0N4nQlHQM6e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fUXKcYAAADcAAAADwAAAAAAAAAAAAAAAACYAgAAZHJz&#10;L2Rvd25yZXYueG1sUEsFBgAAAAAEAAQA9QAAAIsDAAAAAA==&#10;" path="m,14l,6,6,r8,l22,r7,6l29,14r,9l22,29r-8,l6,29,,23,,14xe" filled="f" strokecolor="maroon" strokeweight="0">
              <v:path arrowok="t" o:connecttype="custom" o:connectlocs="0,14;0,6;6,0;14,0;22,0;29,6;29,14;29,23;22,29;14,29;6,29;0,23;0,14" o:connectangles="0,0,0,0,0,0,0,0,0,0,0,0,0"/>
            </v:shape>
            <v:shape id="Freeform 2129" o:spid="_x0000_s4177" style="position:absolute;left:11426;top:13411;width:20;height:207;visibility:visible;mso-wrap-style:square;v-text-anchor:top" coordsize="20,20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9OPh8gA&#10;AADcAAAADwAAAGRycy9kb3ducmV2LnhtbESPQWvCQBSE74X+h+UVvBTdKNhq6ipWKRR6sFUJentk&#10;X7Op2bchuybpv+8WCj0OM/MNs1j1thItNb50rGA8SkAQ506XXCg4Hl6GMxA+IGusHJOCb/KwWt7e&#10;LDDVruMPavehEBHCPkUFJoQ6ldLnhiz6kauJo/fpGoshyqaQusEuwm0lJ0nyIC2WHBcM1rQxlF/2&#10;V6tgd2rfsvts9zWfT7Lp+7NZny/bTqnBXb9+AhGoD//hv/arVvA4nsLvmXgE5PIH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j04+HyAAAANwAAAAPAAAAAAAAAAAAAAAAAJgCAABk&#10;cnMvZG93bnJldi54bWxQSwUGAAAAAAQABAD1AAAAjQMAAAAA&#10;" path="m,206l,e" filled="f" strokecolor="#818181" strokeweight="0">
              <v:path arrowok="t" o:connecttype="custom" o:connectlocs="0,206;0,0" o:connectangles="0,0"/>
            </v:shape>
            <v:shape id="Freeform 2130" o:spid="_x0000_s4178" style="position:absolute;left:11395;top:13411;width:20;height:175;visibility:visible;mso-wrap-style:square;v-text-anchor:top" coordsize="20,1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y68asYA&#10;AADcAAAADwAAAGRycy9kb3ducmV2LnhtbESPQWvCQBCF7wX/wzJCb3WTCramriJFpSA9aHPpbciO&#10;SejubMyuMfn3riD0+HjzvjdvseqtER21vnasIJ0kIIgLp2suFeQ/25d3ED4gazSOScFAHlbL0dMC&#10;M+2ufKDuGEoRIewzVFCF0GRS+qIii37iGuLonVxrMUTZllK3eI1wa+RrksykxZpjQ4UNfVZU/B0v&#10;Nr7RDbvcmN9NOt9Pd8VpmJ/zw7dSz+N+/QEiUB/+jx/pL63gLZ3BfUwkgFze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y68asYAAADcAAAADwAAAAAAAAAAAAAAAACYAgAAZHJz&#10;L2Rvd25yZXYueG1sUEsFBgAAAAAEAAQA9QAAAIsDAAAAAA==&#10;" path="m,174l,e" filled="f" strokecolor="#818181" strokeweight="0">
              <v:path arrowok="t" o:connecttype="custom" o:connectlocs="0,174;0,0" o:connectangles="0,0"/>
            </v:shape>
            <v:shape id="Freeform 2131" o:spid="_x0000_s4179" style="position:absolute;left:11395;top:13634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araNsYA&#10;AADcAAAADwAAAGRycy9kb3ducmV2LnhtbESPQWvCQBSE7wX/w/KE3nQTEaOpq5SCYLAHtQXp7ZF9&#10;TWKzb0N2m8R/3xWEHoeZ+YZZbwdTi45aV1lWEE8jEMS51RUXCj4/dpMlCOeRNdaWScGNHGw3o6c1&#10;ptr2fKLu7AsRIOxSVFB636RSurwkg25qG+LgfdvWoA+yLaRusQ9wU8tZFC2kwYrDQokNvZWU/5x/&#10;jYIuO74v4vm1Xw3Z7Xr40smlyQ5KPY+H1xcQngb/H36091pBEidwPxOOgNz8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araNsYAAADcAAAADwAAAAAAAAAAAAAAAACYAgAAZHJz&#10;L2Rvd25yZXYueG1sUEsFBgAAAAAEAAQA9QAAAIsDAAAAAA==&#10;" path="m22,29l6,29,,23,,6,6,,22,r7,6l29,23r-7,6xe" fillcolor="#c1c1c1" stroked="f">
              <v:path arrowok="t" o:connecttype="custom" o:connectlocs="22,29;6,29;0,23;0,6;6,0;22,0;29,6;29,23;22,29" o:connectangles="0,0,0,0,0,0,0,0,0"/>
            </v:shape>
            <v:shape id="Freeform 2132" o:spid="_x0000_s4180" style="position:absolute;left:11395;top:13634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T/jXsIA&#10;AADcAAAADwAAAGRycy9kb3ducmV2LnhtbERPy4rCMBTdC/5DuII7TVUYh2paRJARdRbjY+Hu0lzb&#10;YnPTaWLt/L1ZDLg8nPcy7UwlWmpcaVnBZByBIM6sLjlXcD5tRp8gnEfWWFkmBX/kIE36vSXG2j75&#10;h9qjz0UIYRejgsL7OpbSZQUZdGNbEwfuZhuDPsAml7rBZwg3lZxG0Yc0WHJoKLCmdUHZ/fgwCuTX&#10;7fI9M+32qms5LTc79/jdH5QaDrrVAoSnzr/F/+6tVjCfhLXhTDgCMnk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lP+NewgAAANwAAAAPAAAAAAAAAAAAAAAAAJgCAABkcnMvZG93&#10;bnJldi54bWxQSwUGAAAAAAQABAD1AAAAhwMAAAAA&#10;" path="m,14l,6,6,r8,l22,r7,6l29,14r,9l22,29r-8,l6,29,,23,,14xe" filled="f" strokecolor="maroon" strokeweight="0">
              <v:path arrowok="t" o:connecttype="custom" o:connectlocs="0,14;0,6;6,0;14,0;22,0;29,6;29,14;29,23;22,29;14,29;6,29;0,23;0,14" o:connectangles="0,0,0,0,0,0,0,0,0,0,0,0,0"/>
            </v:shape>
            <v:shape id="Freeform 2133" o:spid="_x0000_s4181" style="position:absolute;left:11364;top:13602;width:29;height:30;visibility:visible;mso-wrap-style:square;v-text-anchor:top" coordsize="29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MyspMYA&#10;AADcAAAADwAAAGRycy9kb3ducmV2LnhtbESPW2sCMRSE3wv9D+EUfKvJKvSympVSUOqDUG0VfDts&#10;zl5wc7Js4rr+e1Mo+DjMzDfMfDHYRvTU+dqxhmSsQBDnztRcavj9WT6/gfAB2WDjmDRcycMie3yY&#10;Y2rchbfU70IpIoR9ihqqENpUSp9XZNGPXUscvcJ1FkOUXSlNh5cIt42cKPUiLdYcFyps6bOi/LQ7&#10;Ww3r4/eWp6vEbPb9sD+oa5GsldR69DR8zEAEGsI9/N/+Mhpek3f4OxOPgMxu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MyspMYAAADcAAAADwAAAAAAAAAAAAAAAACYAgAAZHJz&#10;L2Rvd25yZXYueG1sUEsFBgAAAAAEAAQA9QAAAIsDAAAAAA==&#10;" path="m22,29l6,29,,23,,6,6,,22,r7,6l29,23r-7,6xe" fillcolor="#c1c1c1" stroked="f">
              <v:path arrowok="t" o:connecttype="custom" o:connectlocs="22,29;6,29;0,23;0,6;6,0;22,0;29,6;29,23;22,29" o:connectangles="0,0,0,0,0,0,0,0,0"/>
            </v:shape>
            <v:shape id="Freeform 2134" o:spid="_x0000_s4182" style="position:absolute;left:11364;top:13602;width:29;height:30;visibility:visible;mso-wrap-style:square;v-text-anchor:top" coordsize="29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KLbl8QA&#10;AADcAAAADwAAAGRycy9kb3ducmV2LnhtbERPy2rCQBTdF/yH4QrdFJ0kpbVExyBCpV36Aru7ZK5J&#10;MHMnZMYk5us7i0KXh/NeZYOpRUetqywriOcRCOLc6ooLBafj5+wDhPPIGmvLpOBBDrL15GmFqbY9&#10;76k7+EKEEHYpKii9b1IpXV6SQTe3DXHgrrY16ANsC6lb7EO4qWUSRe/SYMWhocSGtiXlt8PdKNj1&#10;t/G+Xbz+FPvL2zlOXsZr9H1U6nk6bJYgPA3+X/zn/tIKFkmYH86EIyD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Si25fEAAAA3AAAAA8AAAAAAAAAAAAAAAAAmAIAAGRycy9k&#10;b3ducmV2LnhtbFBLBQYAAAAABAAEAPUAAACJAwAAAAA=&#10;" path="m,14l,6,6,r8,l22,r7,6l29,14r,9l22,29r-8,l6,29,,23,,14xe" filled="f" strokecolor="maroon" strokeweight="0">
              <v:path arrowok="t" o:connecttype="custom" o:connectlocs="0,14;0,6;6,0;14,0;22,0;29,6;29,14;29,23;22,29;14,29;6,29;0,23;0,14" o:connectangles="0,0,0,0,0,0,0,0,0,0,0,0,0"/>
            </v:shape>
            <v:shape id="Freeform 2135" o:spid="_x0000_s4183" style="position:absolute;left:11348;top:13649;width:29;height:30;visibility:visible;mso-wrap-style:square;v-text-anchor:top" coordsize="29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NZqH8YA&#10;AADcAAAADwAAAGRycy9kb3ducmV2LnhtbESPT2vCQBTE7wW/w/KE3upuFGpJ3UgRFD0Uqm0KvT2y&#10;L39o9m3IrjF++25B8DjMzG+Y1Xq0rRio941jDclMgSAunGm40vD1uX16AeEDssHWMWm4kod1NnlY&#10;YWrchY80nEIlIoR9ihrqELpUSl/UZNHPXEccvdL1FkOUfSVNj5cIt62cK/UsLTYcF2rsaFNT8Xs6&#10;Ww2Hn48jL3aJec+HMf9W1zI5KKn143R8ewURaAz38K29NxqW8wT+z8QjILM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NZqH8YAAADcAAAADwAAAAAAAAAAAAAAAACYAgAAZHJz&#10;L2Rvd25yZXYueG1sUEsFBgAAAAAEAAQA9QAAAIsDAAAAAA==&#10;" path="m22,29l6,29,,23,,6,6,,22,r7,6l29,23r-7,6xe" fillcolor="#c1c1c1" stroked="f">
              <v:path arrowok="t" o:connecttype="custom" o:connectlocs="22,29;6,29;0,23;0,6;6,0;22,0;29,6;29,23;22,29" o:connectangles="0,0,0,0,0,0,0,0,0"/>
            </v:shape>
            <v:shape id="Freeform 2136" o:spid="_x0000_s4184" style="position:absolute;left:11348;top:13649;width:29;height:30;visibility:visible;mso-wrap-style:square;v-text-anchor:top" coordsize="29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zzge8cA&#10;AADcAAAADwAAAGRycy9kb3ducmV2LnhtbESPT2vCQBTE74V+h+UVeil1Y4pVoptQhJZ6VFvQ2yP7&#10;TILZtyG7+VM/fVcQPA4z8xtmlY2mFj21rrKsYDqJQBDnVldcKPjZf74uQDiPrLG2TAr+yEGWPj6s&#10;MNF24C31O1+IAGGXoILS+yaR0uUlGXQT2xAH72Rbgz7ItpC6xSHATS3jKHqXBisOCyU2tC4pP+86&#10;o+BrOF+69fztWGwPs99p/HI5RZu9Us9P48cShKfR38O39rdWMI9juJ4JR0Cm/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s84HvHAAAA3AAAAA8AAAAAAAAAAAAAAAAAmAIAAGRy&#10;cy9kb3ducmV2LnhtbFBLBQYAAAAABAAEAPUAAACMAwAAAAA=&#10;" path="m,14l,6,6,r8,l22,r7,6l29,14r,9l22,29r-8,l6,29,,23,,14xe" filled="f" strokecolor="maroon" strokeweight="0">
              <v:path arrowok="t" o:connecttype="custom" o:connectlocs="0,14;0,6;6,0;14,0;22,0;29,6;29,14;29,23;22,29;14,29;6,29;0,23;0,14" o:connectangles="0,0,0,0,0,0,0,0,0,0,0,0,0"/>
            </v:shape>
            <v:shape id="Freeform 2137" o:spid="_x0000_s4185" style="position:absolute;left:11426;top:13697;width:20;height:206;visibility:visible;mso-wrap-style:square;v-text-anchor:top" coordsize="20,2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TB4UMQA&#10;AADcAAAADwAAAGRycy9kb3ducmV2LnhtbESP0YrCMBRE34X9h3AXfBFNV2WVapQiCIIg2PUDLs21&#10;7W5z021irX69EQQfh5k5wyzXnalES40rLSv4GkUgiDOrS84VnH62wzkI55E1VpZJwY0crFcfvSXG&#10;2l75SG3qcxEg7GJUUHhfx1K6rCCDbmRr4uCdbWPQB9nkUjd4DXBTyXEUfUuDJYeFAmvaFJT9pRej&#10;YLp3e2oP+v7/O9DmcrgnXTpNlOp/dskChKfOv8Ov9k4rmI0n8DwTjoBcP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kweFDEAAAA3AAAAA8AAAAAAAAAAAAAAAAAmAIAAGRycy9k&#10;b3ducmV2LnhtbFBLBQYAAAAABAAEAPUAAACJAwAAAAA=&#10;" path="m,206l,e" filled="f" strokecolor="#818181" strokeweight="0">
              <v:path arrowok="t" o:connecttype="custom" o:connectlocs="0,206;0,0" o:connectangles="0,0"/>
            </v:shape>
            <v:shape id="Freeform 2138" o:spid="_x0000_s4186" style="position:absolute;left:11395;top:13697;width:20;height:175;visibility:visible;mso-wrap-style:square;v-text-anchor:top" coordsize="20,1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txNO8YA&#10;AADcAAAADwAAAGRycy9kb3ducmV2LnhtbESPQWvCQBCF7wX/wzJCb3WjlVpTVxGxIhQPai69Ddkx&#10;Cd2djdltTP69KxR6fLx535u3WHXWiJYaXzlWMB4lIIhzpysuFGTnz5d3ED4gazSOSUFPHlbLwdMC&#10;U+1ufKT2FAoRIexTVFCGUKdS+rwki37kauLoXVxjMUTZFFI3eItwa+QkSd6kxYpjQ4k1bUrKf06/&#10;Nr7R9rvMmO/teP71ussv/fyaHQ9KPQ+79QeIQF34P/5L77WC2WQKjzGRAHJ5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txNO8YAAADcAAAADwAAAAAAAAAAAAAAAACYAgAAZHJz&#10;L2Rvd25yZXYueG1sUEsFBgAAAAAEAAQA9QAAAIsDAAAAAA==&#10;" path="m,174l,e" filled="f" strokecolor="#818181" strokeweight="0">
              <v:path arrowok="t" o:connecttype="custom" o:connectlocs="0,174;0,0" o:connectangles="0,0"/>
            </v:shape>
            <v:shape id="Freeform 2139" o:spid="_x0000_s4187" style="position:absolute;left:11395;top:13919;width:29;height:30;visibility:visible;mso-wrap-style:square;v-text-anchor:top" coordsize="29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+1sHMUA&#10;AADcAAAADwAAAGRycy9kb3ducmV2LnhtbESPT2vCQBTE7wW/w/KE3upulFaJriKFSj0U/A/eHtln&#10;Esy+DdltjN++KxQ8DjPzG2a26GwlWmp86VhDMlAgiDNnSs41HPZfbxMQPiAbrByThjt5WMx7LzNM&#10;jbvxltpdyEWEsE9RQxFCnUrps4Is+oGriaN3cY3FEGWTS9PgLcJtJYdKfUiLJceFAmv6LCi77n6t&#10;hvV5s+XRKjE/x7Y7ntT9kqyV1Pq13y2nIAJ14Rn+b38bDePhOzzOxCMg5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37WwcxQAAANwAAAAPAAAAAAAAAAAAAAAAAJgCAABkcnMv&#10;ZG93bnJldi54bWxQSwUGAAAAAAQABAD1AAAAigMAAAAA&#10;" path="m22,29l6,29,,23,,6,6,,22,r7,6l29,23r-7,6xe" fillcolor="#c1c1c1" stroked="f">
              <v:path arrowok="t" o:connecttype="custom" o:connectlocs="22,29;6,29;0,23;0,6;6,0;22,0;29,6;29,23;22,29" o:connectangles="0,0,0,0,0,0,0,0,0"/>
            </v:shape>
            <v:shape id="Freeform 2140" o:spid="_x0000_s4188" style="position:absolute;left:11395;top:13919;width:29;height:30;visibility:visible;mso-wrap-style:square;v-text-anchor:top" coordsize="29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AfmeMcA&#10;AADcAAAADwAAAGRycy9kb3ducmV2LnhtbESPQWvCQBSE7wX/w/KEXkrdJKVaoqtIoNIejQrt7ZF9&#10;JsHs25Bdk+iv7xYKPQ4z8w2z2oymET11rrasIJ5FIIgLq2suFRwP789vIJxH1thYJgU3crBZTx5W&#10;mGo78J763JciQNilqKDyvk2ldEVFBt3MtsTBO9vOoA+yK6XucAhw08gkiubSYM1hocKWsoqKS341&#10;CnbD5X7NFi/f5f7r9RQnT/dz9HlQ6nE6bpcgPI3+P/zX/tAKFskcfs+EIyDX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QH5njHAAAA3AAAAA8AAAAAAAAAAAAAAAAAmAIAAGRy&#10;cy9kb3ducmV2LnhtbFBLBQYAAAAABAAEAPUAAACMAwAAAAA=&#10;" path="m,14l,6,6,r8,l22,r7,6l29,14r,9l22,29r-8,l6,29,,23,,14xe" filled="f" strokecolor="maroon" strokeweight="0">
              <v:path arrowok="t" o:connecttype="custom" o:connectlocs="0,14;0,6;6,0;14,0;22,0;29,6;29,14;29,23;22,29;14,29;6,29;0,23;0,14" o:connectangles="0,0,0,0,0,0,0,0,0,0,0,0,0"/>
            </v:shape>
            <v:shape id="Freeform 2141" o:spid="_x0000_s4189" style="position:absolute;left:11364;top:13887;width:29;height:30;visibility:visible;mso-wrap-style:square;v-text-anchor:top" coordsize="29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HNX8MUA&#10;AADcAAAADwAAAGRycy9kb3ducmV2LnhtbESPQWvCQBSE7wX/w/IEb3U3ClVSVxFB0UNBrRZ6e2Sf&#10;SWj2bciuMf57VxB6HGbmG2a26GwlWmp86VhDMlQgiDNnSs41nL7X71MQPiAbrByThjt5WMx7bzNM&#10;jbvxgdpjyEWEsE9RQxFCnUrps4Is+qGriaN3cY3FEGWTS9PgLcJtJUdKfUiLJceFAmtaFZT9Ha9W&#10;w+53f+DxJjFf57Y7/6j7JdkpqfWg3y0/QQTqwn/41d4aDZPRBJ5n4hGQ8w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oc1fwxQAAANwAAAAPAAAAAAAAAAAAAAAAAJgCAABkcnMv&#10;ZG93bnJldi54bWxQSwUGAAAAAAQABAD1AAAAigMAAAAA&#10;" path="m22,29l6,29,,23,,6,6,,22,r7,6l29,23r-7,6xe" fillcolor="#c1c1c1" stroked="f">
              <v:path arrowok="t" o:connecttype="custom" o:connectlocs="22,29;6,29;0,23;0,6;6,0;22,0;29,6;29,23;22,29" o:connectangles="0,0,0,0,0,0,0,0,0"/>
            </v:shape>
            <v:shape id="Freeform 2142" o:spid="_x0000_s4190" style="position:absolute;left:11364;top:13887;width:29;height:30;visibility:visible;mso-wrap-style:square;v-text-anchor:top" coordsize="29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tTXkcQA&#10;AADcAAAADwAAAGRycy9kb3ducmV2LnhtbERPy2rCQBTdF/yH4QrdFJ0kpbVExyBCpV36Aru7ZK5J&#10;MHMnZMYk5us7i0KXh/NeZYOpRUetqywriOcRCOLc6ooLBafj5+wDhPPIGmvLpOBBDrL15GmFqbY9&#10;76k7+EKEEHYpKii9b1IpXV6SQTe3DXHgrrY16ANsC6lb7EO4qWUSRe/SYMWhocSGtiXlt8PdKNj1&#10;t/G+Xbz+FPvL2zlOXsZr9H1U6nk6bJYgPA3+X/zn/tIKFklYG86EIyD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rU15HEAAAA3AAAAA8AAAAAAAAAAAAAAAAAmAIAAGRycy9k&#10;b3ducmV2LnhtbFBLBQYAAAAABAAEAPUAAACJAwAAAAA=&#10;" path="m,14l,6,6,r8,l22,r7,6l29,14r,9l22,29r-8,l6,29,,23,,14xe" filled="f" strokecolor="maroon" strokeweight="0">
              <v:path arrowok="t" o:connecttype="custom" o:connectlocs="0,14;0,6;6,0;14,0;22,0;29,6;29,14;29,23;22,29;14,29;6,29;0,23;0,14" o:connectangles="0,0,0,0,0,0,0,0,0,0,0,0,0"/>
            </v:shape>
            <v:shape id="Freeform 2143" o:spid="_x0000_s4191" style="position:absolute;left:11348;top:13935;width:29;height:30;visibility:visible;mso-wrap-style:square;v-text-anchor:top" coordsize="29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qBmGcUA&#10;AADcAAAADwAAAGRycy9kb3ducmV2LnhtbESPT2vCQBTE7wW/w/KE3upuFFqNriKFSj0U/A/eHtln&#10;Esy+DdltjN++KxQ8DjPzG2a26GwlWmp86VhDMlAgiDNnSs41HPZfb2MQPiAbrByThjt5WMx7LzNM&#10;jbvxltpdyEWEsE9RQxFCnUrps4Is+oGriaN3cY3FEGWTS9PgLcJtJYdKvUuLJceFAmv6LCi77n6t&#10;hvV5s+XRKjE/x7Y7ntT9kqyV1Pq13y2nIAJ14Rn+b38bDR/DCTzOxCMg5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2oGYZxQAAANwAAAAPAAAAAAAAAAAAAAAAAJgCAABkcnMv&#10;ZG93bnJldi54bWxQSwUGAAAAAAQABAD1AAAAigMAAAAA&#10;" path="m22,29l6,29,,23,,6,6,,22,r7,6l29,23r-7,6xe" fillcolor="#c1c1c1" stroked="f">
              <v:path arrowok="t" o:connecttype="custom" o:connectlocs="22,29;6,29;0,23;0,6;6,0;22,0;29,6;29,23;22,29" o:connectangles="0,0,0,0,0,0,0,0,0"/>
            </v:shape>
            <v:shape id="Freeform 2144" o:spid="_x0000_s4192" style="position:absolute;left:11348;top:13935;width:29;height:30;visibility:visible;mso-wrap-style:square;v-text-anchor:top" coordsize="29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XtNSsMA&#10;AADcAAAADwAAAGRycy9kb3ducmV2LnhtbERPTYvCMBC9C/sfwix4kTVVcZXaKIuwokd1F/Q2NGNb&#10;2kxKE23115uD4PHxvpNVZypxo8YVlhWMhhEI4tTqgjMFf8ffrzkI55E1VpZJwZ0crJYfvQRjbVve&#10;0+3gMxFC2MWoIPe+jqV0aU4G3dDWxIG72MagD7DJpG6wDeGmkuMo+pYGCw4NOda0ziktD1ejYNOW&#10;j+t6Njln+9P0fzQePC7R7qhU/7P7WYDw1Pm3+OXeagWzSZgfzoQjIJd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XtNSsMAAADcAAAADwAAAAAAAAAAAAAAAACYAgAAZHJzL2Rv&#10;d25yZXYueG1sUEsFBgAAAAAEAAQA9QAAAIgDAAAAAA==&#10;" path="m,14l,6,6,r8,l22,r7,6l29,14r,9l22,29r-8,l6,29,,23,,14xe" filled="f" strokecolor="maroon" strokeweight="0">
              <v:path arrowok="t" o:connecttype="custom" o:connectlocs="0,14;0,6;6,0;14,0;22,0;29,6;29,14;29,23;22,29;14,29;6,29;0,23;0,14" o:connectangles="0,0,0,0,0,0,0,0,0,0,0,0,0"/>
            </v:shape>
            <v:shape id="Freeform 2145" o:spid="_x0000_s4193" style="position:absolute;left:11426;top:13983;width:20;height:206;visibility:visible;mso-wrap-style:square;v-text-anchor:top" coordsize="20,2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3fVYcQA&#10;AADcAAAADwAAAGRycy9kb3ducmV2LnhtbESP0YrCMBRE3xf8h3CFfVk0dRWVapQiLCwIgtUPuDTX&#10;ttrc1CbW6tdvFgQfh5k5wyzXnalES40rLSsYDSMQxJnVJecKjoefwRyE88gaK8uk4EEO1qvexxJj&#10;be+8pzb1uQgQdjEqKLyvYyldVpBBN7Q1cfBOtjHog2xyqRu8B7ip5HcUTaXBksNCgTVtCsou6c0o&#10;mGzdltqdfl7PX9rcds+kSyeJUp/9LlmA8NT5d/jV/tUKZuMR/J8JR0Cu/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N31WHEAAAA3AAAAA8AAAAAAAAAAAAAAAAAmAIAAGRycy9k&#10;b3ducmV2LnhtbFBLBQYAAAAABAAEAPUAAACJAwAAAAA=&#10;" path="m,206l,e" filled="f" strokecolor="#818181" strokeweight="0">
              <v:path arrowok="t" o:connecttype="custom" o:connectlocs="0,206;0,0" o:connectangles="0,0"/>
            </v:shape>
            <v:shape id="Freeform 2146" o:spid="_x0000_s4194" style="position:absolute;left:11395;top:13983;width:20;height:174;visibility:visible;mso-wrap-style:square;v-text-anchor:top" coordsize="20,17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oe3zsYA&#10;AADcAAAADwAAAGRycy9kb3ducmV2LnhtbESPQUvDQBSE74L/YXmCN7uxgpW022IU0Xpr2h56e2Sf&#10;2Wj2bdhdk7S/3i0UPA4z8w2zWI22FT350DhWcD/JQBBXTjdcK9ht3+6eQISIrLF1TAqOFGC1vL5a&#10;YK7dwBvqy1iLBOGQowITY5dLGSpDFsPEdcTJ+3LeYkzS11J7HBLctnKaZY/SYsNpwWBHL4aqn/LX&#10;KtjLg/9ev8+2m+E0FvzaF+WnKZS6vRmf5yAijfE/fGl/aAWzhymcz6QjIJd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oe3zsYAAADcAAAADwAAAAAAAAAAAAAAAACYAgAAZHJz&#10;L2Rvd25yZXYueG1sUEsFBgAAAAAEAAQA9QAAAIsDAAAAAA==&#10;" path="m,174l,e" filled="f" strokecolor="#818181" strokeweight="0">
              <v:path arrowok="t" o:connecttype="custom" o:connectlocs="0,174;0,0" o:connectangles="0,0"/>
            </v:shape>
            <v:shape id="Freeform 2147" o:spid="_x0000_s4195" style="position:absolute;left:11395;top:14205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SSAVccA&#10;AADcAAAADwAAAGRycy9kb3ducmV2LnhtbESPQWvCQBSE7wX/w/IKvdWNWpI2dRURhAY9WFsovT2y&#10;r0k0+zZkt0n8964geBxm5htmvhxMLTpqXWVZwWQcgSDOra64UPD9tXl+BeE8ssbaMik4k4PlYvQw&#10;x1Tbnj+pO/hCBAi7FBWU3jeplC4vyaAb24Y4eH+2NeiDbAupW+wD3NRyGkWxNFhxWCixoXVJ+enw&#10;bxR02X4XT16O/duQnY/bX538NNlWqafHYfUOwtPg7+Fb+0MrSGYzuJ4JR0AuL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EkgFXHAAAA3AAAAA8AAAAAAAAAAAAAAAAAmAIAAGRy&#10;cy9kb3ducmV2LnhtbFBLBQYAAAAABAAEAPUAAACMAwAAAAA=&#10;" path="m22,29l6,29,,23,,6,6,,22,r7,6l29,23r-7,6xe" fillcolor="#c1c1c1" stroked="f">
              <v:path arrowok="t" o:connecttype="custom" o:connectlocs="22,29;6,29;0,23;0,6;6,0;22,0;29,6;29,23;22,29" o:connectangles="0,0,0,0,0,0,0,0,0"/>
            </v:shape>
            <v:shape id="Freeform 2148" o:spid="_x0000_s4196" style="position:absolute;left:11395;top:14205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8e1O8UA&#10;AADcAAAADwAAAGRycy9kb3ducmV2LnhtbESPS4vCQBCE7wv+h6EFbzrxwSrRUUQQRXcP6+Pgrcm0&#10;STDTEzNjjP9+Z0HYY1FVX1GzRWMKUVPlcssK+r0IBHFidc6pgtNx3Z2AcB5ZY2GZFLzIwWLe+phh&#10;rO2Tf6g++FQECLsYFWTel7GULsnIoOvZkjh4V1sZ9EFWqdQVPgPcFHIQRZ/SYM5hIcOSVhklt8PD&#10;KJCb6/l7aOrtRZdykK937nHffynVaTfLKQhPjf8Pv9tbrWA8HMHfmXAE5Pw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vx7U7xQAAANwAAAAPAAAAAAAAAAAAAAAAAJgCAABkcnMv&#10;ZG93bnJldi54bWxQSwUGAAAAAAQABAD1AAAAigMAAAAA&#10;" path="m,14l,6,6,r8,l22,r7,6l29,14r,9l22,29r-8,l6,29,,23,,14xe" filled="f" strokecolor="maroon" strokeweight="0">
              <v:path arrowok="t" o:connecttype="custom" o:connectlocs="0,14;0,6;6,0;14,0;22,0;29,6;29,14;29,23;22,29;14,29;6,29;0,23;0,14" o:connectangles="0,0,0,0,0,0,0,0,0,0,0,0,0"/>
            </v:shape>
            <v:shape id="Freeform 2149" o:spid="_x0000_s4197" style="position:absolute;left:11364;top:14173;width:29;height:30;visibility:visible;mso-wrap-style:square;v-text-anchor:top" coordsize="29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jT6wcUA&#10;AADcAAAADwAAAGRycy9kb3ducmV2LnhtbESPT2vCQBTE7wW/w/IEb3U3lVaJriKFlnoo+B+8PbLP&#10;JJh9G7JrjN++KxQ8DjPzG2a26GwlWmp86VhDMlQgiDNnSs417HdfrxMQPiAbrByThjt5WMx7LzNM&#10;jbvxhtptyEWEsE9RQxFCnUrps4Is+qGriaN3do3FEGWTS9PgLcJtJd+U+pAWS44LBdb0WVB22V6t&#10;htVpveHRd2J+D213OKr7OVkpqfWg3y2nIAJ14Rn+b/8YDePROzzOxCMg5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yNPrBxQAAANwAAAAPAAAAAAAAAAAAAAAAAJgCAABkcnMv&#10;ZG93bnJldi54bWxQSwUGAAAAAAQABAD1AAAAigMAAAAA&#10;" path="m22,29l6,29,,23,,6,6,,22,r7,6l29,23r-7,6xe" fillcolor="#c1c1c1" stroked="f">
              <v:path arrowok="t" o:connecttype="custom" o:connectlocs="22,29;6,29;0,23;0,6;6,0;22,0;29,6;29,23;22,29" o:connectangles="0,0,0,0,0,0,0,0,0"/>
            </v:shape>
            <v:shape id="Freeform 2150" o:spid="_x0000_s4198" style="position:absolute;left:11364;top:14173;width:29;height:30;visibility:visible;mso-wrap-style:square;v-text-anchor:top" coordsize="29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d5wpccA&#10;AADcAAAADwAAAGRycy9kb3ducmV2LnhtbESPQWvCQBSE70L/w/IKXqTZRKkpqWsQQbFHtYX29sg+&#10;k2D2bciuJvrruwWhx2FmvmEW+WAacaXO1ZYVJFEMgriwuuZSwedx8/IGwnlkjY1lUnAjB/nyabTA&#10;TNue93Q9+FIECLsMFVTet5mUrqjIoItsSxy8k+0M+iC7UuoO+wA3jZzG8VwarDksVNjSuqLifLgY&#10;Bdv+fL+s09lPuf9+/Uqmk/sp/jgqNX4eVu8gPA3+P/xo77SCdDaHvzPhCMjlL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HecKXHAAAA3AAAAA8AAAAAAAAAAAAAAAAAmAIAAGRy&#10;cy9kb3ducmV2LnhtbFBLBQYAAAAABAAEAPUAAACMAwAAAAA=&#10;" path="m,14l,6,6,r8,l22,r7,6l29,14r,9l22,29r-8,l6,29,,23,,14xe" filled="f" strokecolor="maroon" strokeweight="0">
              <v:path arrowok="t" o:connecttype="custom" o:connectlocs="0,14;0,6;6,0;14,0;22,0;29,6;29,14;29,23;22,29;14,29;6,29;0,23;0,14" o:connectangles="0,0,0,0,0,0,0,0,0,0,0,0,0"/>
            </v:shape>
            <v:shape id="Freeform 2151" o:spid="_x0000_s4199" style="position:absolute;left:11348;top:14221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h+GVsYA&#10;AADcAAAADwAAAGRycy9kb3ducmV2LnhtbESPQWvCQBSE70L/w/IK3nRjLaaNrlIKQoMe1ArS2yP7&#10;TGKzb0N2TeK/7xYEj8PMfMMsVr2pREuNKy0rmIwjEMSZ1SXnCo7f69EbCOeRNVaWScGNHKyWT4MF&#10;Jtp2vKf24HMRIOwSVFB4XydSuqwgg25sa+LgnW1j0AfZ5FI32AW4qeRLFM2kwZLDQoE1fRaU/R6u&#10;RkGb7razyeule+/T22Xzo+NTnW6UGj73H3MQnnr/CN/bX1pBPI3h/0w4AnL5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h+GVsYAAADcAAAADwAAAAAAAAAAAAAAAACYAgAAZHJz&#10;L2Rvd25yZXYueG1sUEsFBgAAAAAEAAQA9QAAAIsDAAAAAA==&#10;" path="m22,29l6,29,,23,,6,6,,22,r7,6l29,23r-7,6xe" fillcolor="#c1c1c1" stroked="f">
              <v:path arrowok="t" o:connecttype="custom" o:connectlocs="22,29;6,29;0,23;0,6;6,0;22,0;29,6;29,23;22,29" o:connectangles="0,0,0,0,0,0,0,0,0"/>
            </v:shape>
            <v:shape id="Freeform 2152" o:spid="_x0000_s4200" style="position:absolute;left:11348;top:14221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oq/PsMA&#10;AADcAAAADwAAAGRycy9kb3ducmV2LnhtbERPy2rCQBTdC/2H4Ra600kVqsRMQilIpa0LbV24u2Ru&#10;Hpi5k2Ymj/59ZyG4PJx3kk2mEQN1rras4HkRgSDOra65VPDzvZtvQDiPrLGxTAr+yEGWPswSjLUd&#10;+UjDyZcihLCLUUHlfRtL6fKKDLqFbYkDV9jOoA+wK6XucAzhppHLKHqRBmsODRW29FZRfj31RoF8&#10;L86HlRn2F93KZb37cP3v55dST4/T6xaEp8nfxTf3XitYr8LacCYcAZn+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7oq/PsMAAADcAAAADwAAAAAAAAAAAAAAAACYAgAAZHJzL2Rv&#10;d25yZXYueG1sUEsFBgAAAAAEAAQA9QAAAIgDAAAAAA==&#10;" path="m,14l,6,6,r8,l22,r7,6l29,14r,9l22,29r-8,l6,29,,23,,14xe" filled="f" strokecolor="maroon" strokeweight="0">
              <v:path arrowok="t" o:connecttype="custom" o:connectlocs="0,14;0,6;6,0;14,0;22,0;29,6;29,14;29,23;22,29;14,29;6,29;0,23;0,14" o:connectangles="0,0,0,0,0,0,0,0,0,0,0,0,0"/>
            </v:shape>
            <v:shape id="Freeform 2153" o:spid="_x0000_s4201" style="position:absolute;left:11426;top:14268;width:20;height:207;visibility:visible;mso-wrap-style:square;v-text-anchor:top" coordsize="20,20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SvZ4sgA&#10;AADcAAAADwAAAGRycy9kb3ducmV2LnhtbESPT0vDQBTE74LfYXlCL2I3VqxN7LbUiiD00H8S9PbI&#10;PrOx2bchuybx27sFweMwM79h5svB1qKj1leOFdyOExDEhdMVlwreji83MxA+IGusHZOCH/KwXFxe&#10;zDHTruc9dYdQighhn6ECE0KTSekLQxb92DXE0ft0rcUQZVtK3WIf4baWkySZSosVxwWDDa0NFafD&#10;t1Wwfe82+XW+/UrTSX6/ezKrj9Nzr9Toalg9ggg0hP/wX/tVK3i4S+F8Jh4BufgF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pK9niyAAAANwAAAAPAAAAAAAAAAAAAAAAAJgCAABk&#10;cnMvZG93bnJldi54bWxQSwUGAAAAAAQABAD1AAAAjQMAAAAA&#10;" path="m,206l,e" filled="f" strokecolor="#818181" strokeweight="0">
              <v:path arrowok="t" o:connecttype="custom" o:connectlocs="0,206;0,0" o:connectangles="0,0"/>
            </v:shape>
            <v:shape id="Freeform 2154" o:spid="_x0000_s4202" style="position:absolute;left:11395;top:14268;width:20;height:175;visibility:visible;mso-wrap-style:square;v-text-anchor:top" coordsize="20,1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DiumMYA&#10;AADcAAAADwAAAGRycy9kb3ducmV2LnhtbESPwU7DMAyG70h7h8iTuLF0gBjrlk0IwYSEdtjWCzer&#10;8dpqiVOa0LVvjw9IHK3f/+fP6+3gneqpi01gA/NZBoq4DLbhykBxer97BhUTskUXmAyMFGG7mdys&#10;Mbfhygfqj6lSAuGYo4E6pTbXOpY1eYyz0BJLdg6dxyRjV2nb4VXg3un7LHvSHhuWCzW29FpTeTn+&#10;eNHox13h3NfbfPn5sCvP4/K7OOyNuZ0OLytQiYb0v/zX/rAGFo+iL88IAfTmF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DiumMYAAADcAAAADwAAAAAAAAAAAAAAAACYAgAAZHJz&#10;L2Rvd25yZXYueG1sUEsFBgAAAAAEAAQA9QAAAIsDAAAAAA==&#10;" path="m,174l,e" filled="f" strokecolor="#818181" strokeweight="0">
              <v:path arrowok="t" o:connecttype="custom" o:connectlocs="0,174;0,0" o:connectangles="0,0"/>
            </v:shape>
            <v:shape id="Freeform 2155" o:spid="_x0000_s4203" style="position:absolute;left:11395;top:14490;width:29;height:30;visibility:visible;mso-wrap-style:square;v-text-anchor:top" coordsize="29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QmPv8YA&#10;AADcAAAADwAAAGRycy9kb3ducmV2LnhtbESPT2sCMRTE74V+h/AK3mqyWtqympVSUOpBqLYK3h6b&#10;t39w87Js4rp+e1MoeBxm5jfMfDHYRvTU+dqxhmSsQBDnztRcavj9WT6/g/AB2WDjmDRcycMie3yY&#10;Y2rchbfU70IpIoR9ihqqENpUSp9XZNGPXUscvcJ1FkOUXSlNh5cIt42cKPUqLdYcFyps6bOi/LQ7&#10;Ww3r4/eWp6vEbPb9sD+oa5GsldR69DR8zEAEGsI9/N/+MhreXhL4OxOPgMxu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1QmPv8YAAADcAAAADwAAAAAAAAAAAAAAAACYAgAAZHJz&#10;L2Rvd25yZXYueG1sUEsFBgAAAAAEAAQA9QAAAIsDAAAAAA==&#10;" path="m22,29l6,29,,23,,6,6,,22,r7,6l29,23r-7,6xe" fillcolor="#c1c1c1" stroked="f">
              <v:path arrowok="t" o:connecttype="custom" o:connectlocs="22,29;6,29;0,23;0,6;6,0;22,0;29,6;29,23;22,29" o:connectangles="0,0,0,0,0,0,0,0,0"/>
            </v:shape>
            <v:shape id="Freeform 2156" o:spid="_x0000_s4204" style="position:absolute;left:11395;top:14490;width:29;height:30;visibility:visible;mso-wrap-style:square;v-text-anchor:top" coordsize="29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uMF28YA&#10;AADcAAAADwAAAGRycy9kb3ducmV2LnhtbESPQWvCQBSE74X+h+UVvBTdGK1K6ipFUPSoVtDbI/tM&#10;gtm3Ibua6K93hUKPw8x8w0znrSnFjWpXWFbQ70UgiFOrC84U/O6X3QkI55E1lpZJwZ0czGfvb1NM&#10;tG14S7edz0SAsEtQQe59lUjp0pwMup6tiIN3trVBH2SdSV1jE+CmlHEUjaTBgsNCjhUtckovu6tR&#10;sGouj+tiPDhl2+PXoR9/Ps7RZq9U56P9+QbhqfX/4b/2WisYD2N4nQlHQM6e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uMF28YAAADcAAAADwAAAAAAAAAAAAAAAACYAgAAZHJz&#10;L2Rvd25yZXYueG1sUEsFBgAAAAAEAAQA9QAAAIsDAAAAAA==&#10;" path="m,14l,6,6,r8,l22,r7,6l29,14r,9l22,29r-8,l6,29,,23,,14xe" filled="f" strokecolor="maroon" strokeweight="0">
              <v:path arrowok="t" o:connecttype="custom" o:connectlocs="0,14;0,6;6,0;14,0;22,0;29,6;29,14;29,23;22,29;14,29;6,29;0,23;0,14" o:connectangles="0,0,0,0,0,0,0,0,0,0,0,0,0"/>
            </v:shape>
            <v:shape id="Freeform 2157" o:spid="_x0000_s4205" style="position:absolute;left:11364;top:14459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SLzKMcA&#10;AADcAAAADwAAAGRycy9kb3ducmV2LnhtbESPW2vCQBSE3wv+h+UUfKsbL2ibZhURBIM+tLZQ+nbI&#10;nuZi9mzIrkn8992C0MdhZr5hks1gatFR60rLCqaTCARxZnXJuYLPj/3TMwjnkTXWlknBjRxs1qOH&#10;BGNte36n7uxzESDsYlRQeN/EUrqsIINuYhvi4P3Y1qAPss2lbrEPcFPLWRQtpcGSw0KBDe0Kyi7n&#10;q1HQpW+n5XRR9S9DequO33r11aRHpcaPw/YVhKfB/4fv7YNWsFrM4e9MOAJy/Qs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Bki8yjHAAAA3AAAAA8AAAAAAAAAAAAAAAAAmAIAAGRy&#10;cy9kb3ducmV2LnhtbFBLBQYAAAAABAAEAPUAAACMAwAAAAA=&#10;" path="m22,29l6,29,,23,,6,6,,22,r7,6l29,23r-7,6xe" fillcolor="#c1c1c1" stroked="f">
              <v:path arrowok="t" o:connecttype="custom" o:connectlocs="22,29;6,29;0,23;0,6;6,0;22,0;29,6;29,23;22,29" o:connectangles="0,0,0,0,0,0,0,0,0"/>
            </v:shape>
            <v:shape id="Freeform 2158" o:spid="_x0000_s4206" style="position:absolute;left:11364;top:14459;width:29;height:29;visibility:visible;mso-wrap-style:square;v-text-anchor:top" coordsize="29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8HGRsYA&#10;AADcAAAADwAAAGRycy9kb3ducmV2LnhtbESPT2vCQBTE7wW/w/KE3pqNGmqJriKCKP1zaKwHb4/s&#10;Mwlm38bsmqTfvlso9DjMzG+Y5XowteiodZVlBZMoBkGcW11xoeDruHt6AeE8ssbaMin4Jgfr1ehh&#10;iam2PX9Sl/lCBAi7FBWU3jeplC4vyaCLbEMcvIttDfog20LqFvsAN7WcxvGzNFhxWCixoW1J+TW7&#10;GwVyfzl9zEx3OOtGTqvdq7vf3t6VehwPmwUIT4P/D/+1D1rBPEng90w4AnL1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8HGRsYAAADcAAAADwAAAAAAAAAAAAAAAACYAgAAZHJz&#10;L2Rvd25yZXYueG1sUEsFBgAAAAAEAAQA9QAAAIsDAAAAAA==&#10;" path="m,14l,6,6,r8,l22,r7,6l29,14r,9l22,29r-8,l6,29,,23,,14xe" filled="f" strokecolor="maroon" strokeweight="0">
              <v:path arrowok="t" o:connecttype="custom" o:connectlocs="0,14;0,6;6,0;14,0;22,0;29,6;29,14;29,23;22,29;14,29;6,29;0,23;0,14" o:connectangles="0,0,0,0,0,0,0,0,0,0,0,0,0"/>
            </v:shape>
            <v:shape id="Freeform 2159" o:spid="_x0000_s4207" style="position:absolute;left:11348;top:14506;width:29;height:30;visibility:visible;mso-wrap-style:square;v-text-anchor:top" coordsize="29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jKJvMYA&#10;AADcAAAADwAAAGRycy9kb3ducmV2LnhtbESPS2vDMBCE74H+B7GF3hLJbV44UUIotDSHQvOE3BZr&#10;Y5tYK2OpjvPvo0Kgx2FmvmHmy85WoqXGl441JAMFgjhzpuRcw3730Z+C8AHZYOWYNNzIw3Lx1Jtj&#10;atyVN9RuQy4ihH2KGooQ6lRKnxVk0Q9cTRy9s2sshiibXJoGrxFuK/mq1FhaLDkuFFjTe0HZZftr&#10;NaxPPxt++0zM96HtDkd1OydrJbV+ee5WMxCBuvAffrS/jIbJcAR/Z+IRkIs7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jKJvMYAAADcAAAADwAAAAAAAAAAAAAAAACYAgAAZHJz&#10;L2Rvd25yZXYueG1sUEsFBgAAAAAEAAQA9QAAAIsDAAAAAA==&#10;" path="m22,29l6,29,,23,,6,6,,22,r7,6l29,23r-7,6xe" fillcolor="#c1c1c1" stroked="f">
              <v:path arrowok="t" o:connecttype="custom" o:connectlocs="22,29;6,29;0,23;0,6;6,0;22,0;29,6;29,23;22,29" o:connectangles="0,0,0,0,0,0,0,0,0"/>
            </v:shape>
            <v:shape id="Freeform 2160" o:spid="_x0000_s4208" style="position:absolute;left:11348;top:14506;width:29;height:30;visibility:visible;mso-wrap-style:square;v-text-anchor:top" coordsize="29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dgD2McA&#10;AADcAAAADwAAAGRycy9kb3ducmV2LnhtbESPT2vCQBTE74LfYXlCL1I3plVLdBUJtLRHtYX29sg+&#10;k2D2bchu/tRP3y0IHoeZ+Q2z2Q2mEh01rrSsYD6LQBBnVpecK/g8vT6+gHAeWWNlmRT8koPddjza&#10;YKJtzwfqjj4XAcIuQQWF93UipcsKMuhmtiYO3tk2Bn2QTS51g32Am0rGUbSUBksOCwXWlBaUXY6t&#10;UfDWX65tunr6yQ/fi695PL2eo4+TUg+TYb8G4Wnw9/Ct/a4VrJ6X8H8mHAG5/Q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nYA9jHAAAA3AAAAA8AAAAAAAAAAAAAAAAAmAIAAGRy&#10;cy9kb3ducmV2LnhtbFBLBQYAAAAABAAEAPUAAACMAwAAAAA=&#10;" path="m,14l,6,6,r8,l22,r7,6l29,14r,9l22,29r-8,l6,29,,23,,14xe" filled="f" strokecolor="maroon" strokeweight="0">
              <v:path arrowok="t" o:connecttype="custom" o:connectlocs="0,14;0,6;6,0;14,0;22,0;29,6;29,14;29,23;22,29;14,29;6,29;0,23;0,14" o:connectangles="0,0,0,0,0,0,0,0,0,0,0,0,0"/>
            </v:shape>
            <v:shape id="Freeform 2161" o:spid="_x0000_s4209" style="position:absolute;left:11426;top:14554;width:20;height:206;visibility:visible;mso-wrap-style:square;v-text-anchor:top" coordsize="20,2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9Sb88QA&#10;AADcAAAADwAAAGRycy9kb3ducmV2LnhtbESP0YrCMBRE34X9h3AXfBFNXYpKNUpZEBYEweoHXJpr&#10;W21uuk2s1a/fLAg+DjNzhlltelOLjlpXWVYwnUQgiHOrKy4UnI7b8QKE88gaa8uk4EEONuuPwQoT&#10;be98oC7zhQgQdgkqKL1vEildXpJBN7ENcfDOtjXog2wLqVu8B7ip5VcUzaTBisNCiQ19l5Rfs5tR&#10;EO/cjrq9fv5eRtrc9s+0z+JUqeFnny5BeOr9O/xq/2gF83gO/2fCEZDr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vUm/PEAAAA3AAAAA8AAAAAAAAAAAAAAAAAmAIAAGRycy9k&#10;b3ducmV2LnhtbFBLBQYAAAAABAAEAPUAAACJAwAAAAA=&#10;" path="m,206l,e" filled="f" strokecolor="#818181" strokeweight="0">
              <v:path arrowok="t" o:connecttype="custom" o:connectlocs="0,206;0,0" o:connectangles="0,0"/>
            </v:shape>
            <v:shape id="Freeform 2162" o:spid="_x0000_s4210" style="position:absolute;left:11395;top:14554;width:20;height:174;visibility:visible;mso-wrap-style:square;v-text-anchor:top" coordsize="20,17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2nzWcMA&#10;AADcAAAADwAAAGRycy9kb3ducmV2LnhtbERPu27CMBTdK/EP1kXqVpyiqlQBgxqqqo+NUAa2q/gS&#10;B+LryHaTtF9fD5UYj857tRltK3ryoXGs4H6WgSCunG64VvC1f717AhEissbWMSn4oQCb9eRmhbl2&#10;A++oL2MtUgiHHBWYGLtcylAZshhmriNO3Ml5izFBX0vtcUjhtpXzLHuUFhtODQY72hqqLuW3VXCQ&#10;R3/+eFvsd8PvWPBLX5SfplDqdjo+L0FEGuNV/O9+1woWD2ltOpOOgFz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2nzWcMAAADcAAAADwAAAAAAAAAAAAAAAACYAgAAZHJzL2Rv&#10;d25yZXYueG1sUEsFBgAAAAAEAAQA9QAAAIgDAAAAAA==&#10;" path="m,174l,e" filled="f" strokecolor="#818181" strokeweight="0">
              <v:path arrowok="t" o:connecttype="custom" o:connectlocs="0,174;0,0" o:connectangles="0,0"/>
            </v:shape>
            <v:shape id="Freeform 2163" o:spid="_x0000_s4211" style="position:absolute;left:11395;top:14776;width:29;height:30;visibility:visible;mso-wrap-style:square;v-text-anchor:top" coordsize="29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3+DucYA&#10;AADcAAAADwAAAGRycy9kb3ducmV2LnhtbESPS2vDMBCE74H+B7GF3hLJbcjDiRJCoaU5FJon5LZY&#10;G9vEWhlLdZx/HxUCPQ4z8w0zX3a2Ei01vnSsIRkoEMSZMyXnGva7j/4EhA/IBivHpOFGHpaLp94c&#10;U+OuvKF2G3IRIexT1FCEUKdS+qwgi37gauLonV1jMUTZ5NI0eI1wW8lXpUbSYslxocCa3gvKLttf&#10;q2F9+tnw22divg9tdziq2zlZK6n1y3O3moEI1IX/8KP9ZTSMh1P4OxOPgFzc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3+DucYAAADcAAAADwAAAAAAAAAAAAAAAACYAgAAZHJz&#10;L2Rvd25yZXYueG1sUEsFBgAAAAAEAAQA9QAAAIsDAAAAAA==&#10;" path="m22,29l6,29,,23,,6,6,,22,r7,6l29,23r-7,6xe" fillcolor="#c1c1c1" stroked="f">
              <v:path arrowok="t" o:connecttype="custom" o:connectlocs="22,29;6,29;0,23;0,6;6,0;22,0;29,6;29,23;22,29" o:connectangles="0,0,0,0,0,0,0,0,0"/>
            </v:shape>
            <v:shape id="Freeform 2164" o:spid="_x0000_s4212" style="position:absolute;left:11395;top:14776;width:29;height:30;visibility:visible;mso-wrap-style:square;v-text-anchor:top" coordsize="29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KSo6sMA&#10;AADcAAAADwAAAGRycy9kb3ducmV2LnhtbERPy2rCQBTdF/yH4QrdFJ2YopbUUSRgaZe+QHeXzDUJ&#10;Zu6EzORRv76zKLg8nPdqM5hKdNS40rKC2TQCQZxZXXKu4HTcTT5AOI+ssbJMCn7JwWY9ellhom3P&#10;e+oOPhchhF2CCgrv60RKlxVk0E1tTRy4m20M+gCbXOoG+xBuKhlH0UIaLDk0FFhTWlB2P7RGwVd/&#10;f7Tp8v2a7y/z8yx+e9yin6NSr+Nh+wnC0+Cf4n/3t1awnIf54Uw4AnL9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KSo6sMAAADcAAAADwAAAAAAAAAAAAAAAACYAgAAZHJzL2Rv&#10;d25yZXYueG1sUEsFBgAAAAAEAAQA9QAAAIgDAAAAAA==&#10;" path="m,14l,6,6,r8,l22,r7,6l29,14r,9l22,29r-8,l6,29,,23,,14xe" filled="f" strokecolor="maroon" strokeweight="0">
              <v:path arrowok="t" o:connecttype="custom" o:connectlocs="0,14;0,6;6,0;14,0;22,0;29,6;29,14;29,23;22,29;14,29;6,29;0,23;0,14" o:connectangles="0,0,0,0,0,0,0,0,0,0,0,0,0"/>
            </v:shape>
            <v:shape id="Freeform 2165" o:spid="_x0000_s4213" style="position:absolute;left:11364;top:14744;width:29;height:30;visibility:visible;mso-wrap-style:square;v-text-anchor:top" coordsize="29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NAZYsYA&#10;AADcAAAADwAAAGRycy9kb3ducmV2LnhtbESPW2sCMRSE3wv9D+EUfKvJKr2wmpVSUOqDUG0VfDts&#10;zl5wc7Js4rr+e1Mo+DjMzDfMfDHYRvTU+dqxhmSsQBDnztRcavj9WT6/g/AB2WDjmDRcycMie3yY&#10;Y2rchbfU70IpIoR9ihqqENpUSp9XZNGPXUscvcJ1FkOUXSlNh5cIt42cKPUqLdYcFyps6bOi/LQ7&#10;Ww3r4/eWp6vEbPb9sD+oa5GsldR69DR8zEAEGsI9/N/+MhreXhL4OxOPgMxu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NAZYsYAAADcAAAADwAAAAAAAAAAAAAAAACYAgAAZHJz&#10;L2Rvd25yZXYueG1sUEsFBgAAAAAEAAQA9QAAAIsDAAAAAA==&#10;" path="m22,29l6,29,,23,,6,6,,22,r7,6l29,23r-7,6xe" fillcolor="#c1c1c1" stroked="f">
              <v:path arrowok="t" o:connecttype="custom" o:connectlocs="22,29;6,29;0,23;0,6;6,0;22,0;29,6;29,23;22,29" o:connectangles="0,0,0,0,0,0,0,0,0"/>
            </v:shape>
            <v:shape id="Freeform 2166" o:spid="_x0000_s4214" style="position:absolute;left:11364;top:14744;width:29;height:30;visibility:visible;mso-wrap-style:square;v-text-anchor:top" coordsize="29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zqTBsYA&#10;AADcAAAADwAAAGRycy9kb3ducmV2LnhtbESPT4vCMBTE78J+h/AWvIimVvxD1yiLoOhR3QW9PZpn&#10;W2xeShNt9dObhQWPw8z8hpkvW1OKO9WusKxgOIhAEKdWF5wp+Dmu+zMQziNrLC2Tggc5WC4+OnNM&#10;tG14T/eDz0SAsEtQQe59lUjp0pwMuoGtiIN3sbVBH2SdSV1jE+CmlHEUTaTBgsNCjhWtckqvh5tR&#10;sGmuz9tqOjpn+9P4dxj3npdod1Sq+9l+f4Hw1Pp3+L+91Qqm4xj+zoQjIBc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zqTBsYAAADcAAAADwAAAAAAAAAAAAAAAACYAgAAZHJz&#10;L2Rvd25yZXYueG1sUEsFBgAAAAAEAAQA9QAAAIsDAAAAAA==&#10;" path="m,14l,6,6,r8,l22,r7,6l29,14r,9l22,29r-8,l6,29,,23,,14xe" filled="f" strokecolor="maroon" strokeweight="0">
              <v:path arrowok="t" o:connecttype="custom" o:connectlocs="0,14;0,6;6,0;14,0;22,0;29,6;29,14;29,23;22,29;14,29;6,29;0,23;0,14" o:connectangles="0,0,0,0,0,0,0,0,0,0,0,0,0"/>
            </v:shape>
            <v:shape id="Freeform 2167" o:spid="_x0000_s4215" style="position:absolute;left:11348;top:14792;width:29;height:30;visibility:visible;mso-wrap-style:square;v-text-anchor:top" coordsize="29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04ijsUA&#10;AADcAAAADwAAAGRycy9kb3ducmV2LnhtbESPT2vCQBTE7wW/w/IEb3U3lVaJriKFlnoo+B+8PbLP&#10;JJh9G7JrjN++KxQ8DjPzG2a26GwlWmp86VhDMlQgiDNnSs417HdfrxMQPiAbrByThjt5WMx7LzNM&#10;jbvxhtptyEWEsE9RQxFCnUrps4Is+qGriaN3do3FEGWTS9PgLcJtJd+U+pAWS44LBdb0WVB22V6t&#10;htVpveHRd2J+D213OKr7OVkpqfWg3y2nIAJ14Rn+b/8YDeP3ETzOxCMg5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PTiKOxQAAANwAAAAPAAAAAAAAAAAAAAAAAJgCAABkcnMv&#10;ZG93bnJldi54bWxQSwUGAAAAAAQABAD1AAAAigMAAAAA&#10;" path="m22,29l6,29,,23,,6,6,,22,r7,6l29,23r-7,6xe" fillcolor="#c1c1c1" stroked="f">
              <v:path arrowok="t" o:connecttype="custom" o:connectlocs="22,29;6,29;0,23;0,6;6,0;22,0;29,6;29,23;22,29" o:connectangles="0,0,0,0,0,0,0,0,0"/>
            </v:shape>
            <v:shape id="Freeform 2168" o:spid="_x0000_s4216" style="position:absolute;left:11348;top:14792;width:29;height:30;visibility:visible;mso-wrap-style:square;v-text-anchor:top" coordsize="29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5+u6ccA&#10;AADcAAAADwAAAGRycy9kb3ducmV2LnhtbESPQWvCQBSE74L/YXlCL1I3sbWW6BpEaGmPUQvt7ZF9&#10;JsHs25BdTZpf3y0IHoeZ+YZZp72pxZVaV1lWEM8iEMS51RUXCo6Ht8dXEM4ja6wtk4JfcpBuxqM1&#10;Jtp2nNF17wsRIOwSVFB63yRSurwkg25mG+LgnWxr0AfZFlK32AW4qeU8il6kwYrDQokN7UrKz/uL&#10;UfDenYfLbvn0U2Tfi694Ph1O0edBqYdJv12B8NT7e/jW/tAKlotn+D8TjoDc/A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OfrunHAAAA3AAAAA8AAAAAAAAAAAAAAAAAmAIAAGRy&#10;cy9kb3ducmV2LnhtbFBLBQYAAAAABAAEAPUAAACMAwAAAAA=&#10;" path="m,14l,6,6,r8,l22,r7,6l29,14r,9l22,29r-8,l6,29,,23,,14xe" filled="f" strokecolor="maroon" strokeweight="0">
              <v:path arrowok="t" o:connecttype="custom" o:connectlocs="0,14;0,6;6,0;14,0;22,0;29,6;29,14;29,23;22,29;14,29;6,29;0,23;0,14" o:connectangles="0,0,0,0,0,0,0,0,0,0,0,0,0"/>
            </v:shape>
            <v:shape id="Freeform 2169" o:spid="_x0000_s4217" style="position:absolute;left:480;top:480;width:140;height:124;visibility:visible;mso-wrap-style:square;v-text-anchor:top" coordsize="140,12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0LCtsQA&#10;AADcAAAADwAAAGRycy9kb3ducmV2LnhtbESPwW7CMBBE70j9B2srcUHFaQUUpRgUKkBcSfsB23ib&#10;RMTrYJsQ/h4jIXEczcwbzWLVm0Z05HxtWcH7OAFBXFhdc6ng92f7NgfhA7LGxjIpuJKH1fJlsMBU&#10;2wsfqMtDKSKEfYoKqhDaVEpfVGTQj21LHL1/6wyGKF0ptcNLhJtGfiTJTBqsOS5U2NJ3RcUxPxsF&#10;+THb5K7Jur/TpCB/2q7no12v1PC1z75ABOrDM/xo77WCz+kU7mfiEZDLG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tCwrbEAAAA3AAAAA8AAAAAAAAAAAAAAAAAmAIAAGRycy9k&#10;b3ducmV2LnhtbFBLBQYAAAAABAAEAPUAAACJAwAAAAA=&#10;" path="m,124l,,140,e" filled="f" strokecolor="#818181" strokeweight="0">
              <v:path arrowok="t" o:connecttype="custom" o:connectlocs="0,124;0,0;140,0" o:connectangles="0,0,0"/>
            </v:shape>
            <v:shape id="Freeform 2170" o:spid="_x0000_s4218" style="position:absolute;left:511;top:511;width:78;height:62;visibility:visible;mso-wrap-style:square;v-text-anchor:top" coordsize="78,6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cOrScQA&#10;AADcAAAADwAAAGRycy9kb3ducmV2LnhtbESPQWvCQBSE70L/w/IEb2ZjwVSiq2hLQTwUmqjnR/aZ&#10;RLNvQ3Yb47/vFgoeh5n5hlltBtOInjpXW1Ywi2IQxIXVNZcKjvnndAHCeWSNjWVS8CAHm/XLaIWp&#10;tnf+pj7zpQgQdikqqLxvUyldUZFBF9mWOHgX2xn0QXal1B3eA9w08jWOE2mw5rBQYUvvFRW37Mco&#10;OJx27e68v7D9cknc5/Ij8/lVqcl42C5BeBr8M/zf3msFb/ME/s6EIyD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3Dq0nEAAAA3AAAAA8AAAAAAAAAAAAAAAAAmAIAAGRycy9k&#10;b3ducmV2LnhtbFBLBQYAAAAABAAEAPUAAACJAwAAAAA=&#10;" path="m,62l,,78,e" filled="f" strokecolor="#818181" strokeweight="0">
              <v:path arrowok="t" o:connecttype="custom" o:connectlocs="0,62;0,0;78,0" o:connectangles="0,0,0"/>
            </v:shape>
            <v:shape id="Freeform 2171" o:spid="_x0000_s4219" style="position:absolute;left:636;top:480;width:28;height:28;visibility:visible;mso-wrap-style:square;v-text-anchor:top" coordsize="28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bWtbMQA&#10;AADcAAAADwAAAGRycy9kb3ducmV2LnhtbESPS4vCQBCE74L/YWjBm05c8UHWUVzBB+JFXdhrk+lN&#10;gpmekBmT+O8dQfBYVNVX1GLVmkLUVLncsoLRMAJBnFidc6rg97odzEE4j6yxsEwKHuRgtex2Fhhr&#10;2/CZ6otPRYCwi1FB5n0ZS+mSjAy6oS2Jg/dvK4M+yCqVusImwE0hv6JoKg3mHBYyLGmTUXK73I2C&#10;499PczrPR2as/e6QSL3ZF/VDqX6vXX+D8NT6T/jdPmgFs8kMXmfCEZDLJ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m1rWzEAAAA3AAAAA8AAAAAAAAAAAAAAAAAmAIAAGRycy9k&#10;b3ducmV2LnhtbFBLBQYAAAAABAAEAPUAAACJAwAAAAA=&#10;" path="m21,l6,,,6,,21r6,7l21,28r7,-7l28,6,21,xe" fillcolor="#c1c1c1" stroked="f">
              <v:path arrowok="t" o:connecttype="custom" o:connectlocs="21,0;6,0;0,6;0,21;6,28;21,28;28,21;28,6;21,0" o:connectangles="0,0,0,0,0,0,0,0,0"/>
            </v:shape>
            <v:shape id="Freeform 2172" o:spid="_x0000_s4220" style="position:absolute;left:636;top:480;width:28;height:28;visibility:visible;mso-wrap-style:square;v-text-anchor:top" coordsize="28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hvVtcEA&#10;AADcAAAADwAAAGRycy9kb3ducmV2LnhtbERPTYvCMBC9L/gfwgjeNFV0lWoUEQSPrrtr8TY2Y1ts&#10;JrWJtuuvNwdhj4/3vVi1phQPql1hWcFwEIEgTq0uOFPw873tz0A4j6yxtEwK/sjBatn5WGCsbcNf&#10;9Dj4TIQQdjEqyL2vYildmpNBN7AVceAutjboA6wzqWtsQrgp5SiKPqXBgkNDjhVtckqvh7tRYJLT&#10;MbtUY9LJ5Hb+TUbNM93tlep12/UchKfW/4vf7p1WMJ2EteFMOAJy+Q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4b1bXBAAAA3AAAAA8AAAAAAAAAAAAAAAAAmAIAAGRycy9kb3du&#10;cmV2LnhtbFBLBQYAAAAABAAEAPUAAACGAwAAAAA=&#10;" path="m,14l,6,6,r8,l21,r7,6l28,14r,7l21,28r-7,l6,28,,21,,14xe" filled="f" strokecolor="maroon" strokeweight="0">
              <v:path arrowok="t" o:connecttype="custom" o:connectlocs="0,14;0,6;6,0;14,0;21,0;28,6;28,14;28,21;21,28;14,28;6,28;0,21;0,14" o:connectangles="0,0,0,0,0,0,0,0,0,0,0,0,0"/>
            </v:shape>
            <v:shape id="Freeform 2173" o:spid="_x0000_s4221" style="position:absolute;left:604;top:511;width:28;height:28;visibility:visible;mso-wrap-style:square;v-text-anchor:top" coordsize="28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2achcYA&#10;AADcAAAADwAAAGRycy9kb3ducmV2LnhtbESPzWrDMBCE74W8g9hCb7WclLSuEyUkgfwQerFb6HWx&#10;NraptTKWYjtvHxUKPQ4z8w2zXI+mET11rrasYBrFIIgLq2suFXx97p8TEM4ja2wsk4IbOVivJg9L&#10;TLUdOKM+96UIEHYpKqi8b1MpXVGRQRfZljh4F9sZ9EF2pdQdDgFuGjmL41dpsOawUGFLu4qKn/xq&#10;FJy/t8NHlkzNi/aHUyH17tj0N6WeHsfNAoSn0f+H/9onreBt/g6/Z8IRkKs7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2achcYAAADcAAAADwAAAAAAAAAAAAAAAACYAgAAZHJz&#10;L2Rvd25yZXYueG1sUEsFBgAAAAAEAAQA9QAAAIsDAAAAAA==&#10;" path="m21,l6,,,6,,21r6,7l21,28r7,-7l28,6,21,xe" fillcolor="#c1c1c1" stroked="f">
              <v:path arrowok="t" o:connecttype="custom" o:connectlocs="21,0;6,0;0,6;0,21;6,28;21,28;28,21;28,6;21,0" o:connectangles="0,0,0,0,0,0,0,0,0"/>
            </v:shape>
            <v:shape id="Freeform 2174" o:spid="_x0000_s4222" style="position:absolute;left:604;top:511;width:28;height:28;visibility:visible;mso-wrap-style:square;v-text-anchor:top" coordsize="28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gETDsEA&#10;AADcAAAADwAAAGRycy9kb3ducmV2LnhtbERPy4rCMBTdC/5DuMLsNB0ZHalGEUFwOb6muLs217ZM&#10;c1ObjK1+vVkILg/nPVu0phQ3ql1hWcHnIAJBnFpdcKbgsF/3JyCcR9ZYWiYFd3KwmHc7M4y1bXhL&#10;t53PRAhhF6OC3PsqltKlORl0A1sRB+5ia4M+wDqTusYmhJtSDqNoLA0WHBpyrGiVU/q3+zcKTHL6&#10;zS7VF+lkdD0fk2HzSDc/Sn302uUUhKfWv8Uv90Yr+B6H+eFMOAJy/gQ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4BEw7BAAAA3AAAAA8AAAAAAAAAAAAAAAAAmAIAAGRycy9kb3du&#10;cmV2LnhtbFBLBQYAAAAABAAEAPUAAACGAwAAAAA=&#10;" path="m,14l,6,6,r8,l21,r7,6l28,14r,7l21,28r-7,l6,28,,21,,14xe" filled="f" strokecolor="maroon" strokeweight="0">
              <v:path arrowok="t" o:connecttype="custom" o:connectlocs="0,14;0,6;6,0;14,0;21,0;28,6;28,14;28,21;21,28;14,28;6,28;0,21;0,14" o:connectangles="0,0,0,0,0,0,0,0,0,0,0,0,0"/>
            </v:shape>
            <v:shape id="Freeform 2175" o:spid="_x0000_s4223" style="position:absolute;left:667;top:511;width:28;height:28;visibility:visible;mso-wrap-style:square;v-text-anchor:top" coordsize="28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3xaPsMA&#10;AADcAAAADwAAAGRycy9kb3ducmV2LnhtbESPT4vCMBTE7wt+h/AEb2vaFVSqUVRYFfHiH/D6aJ5t&#10;sXkpTWzrtzfCwh6HmfkNM192phQN1a6wrCAeRiCIU6sLzhRcL7/fUxDOI2ssLZOCFzlYLnpfc0y0&#10;bflEzdlnIkDYJagg975KpHRpTgbd0FbEwbvb2qAPss6krrENcFPKnygaS4MFh4UcK9rklD7OT6Pg&#10;cFu3x9M0NiPtt/tU6s2ubF5KDfrdagbCU+f/w3/tvVYwGcfwOROOgFy8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3xaPsMAAADcAAAADwAAAAAAAAAAAAAAAACYAgAAZHJzL2Rv&#10;d25yZXYueG1sUEsFBgAAAAAEAAQA9QAAAIgDAAAAAA==&#10;" path="m21,l6,,,6,,21r6,7l21,28r7,-7l28,6,21,xe" fillcolor="#c1c1c1" stroked="f">
              <v:path arrowok="t" o:connecttype="custom" o:connectlocs="21,0;6,0;0,6;0,21;6,28;21,28;28,21;28,6;21,0" o:connectangles="0,0,0,0,0,0,0,0,0"/>
            </v:shape>
            <v:shape id="Freeform 2176" o:spid="_x0000_s4224" style="position:absolute;left:667;top:511;width:28;height:28;visibility:visible;mso-wrap-style:square;v-text-anchor:top" coordsize="28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Z8o4sUA&#10;AADcAAAADwAAAGRycy9kb3ducmV2LnhtbESPT2vCQBTE74LfYXkFb3XT0NqSuhERCh5btQ3entmX&#10;PzT7NmZXk/rpXaHgcZiZ3zDzxWAacabO1ZYVPE0jEMS51TWXCnbbj8c3EM4ja2wsk4I/crBIx6M5&#10;Jtr2/EXnjS9FgLBLUEHlfZtI6fKKDLqpbYmDV9jOoA+yK6XusA9w08g4imbSYM1hocKWVhXlv5uT&#10;UWCy/U9ZtM+ks5fj4TuL+0u+/lRq8jAs30F4Gvw9/N9eawWvsxhuZ8IRkOkV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BnyjixQAAANwAAAAPAAAAAAAAAAAAAAAAAJgCAABkcnMv&#10;ZG93bnJldi54bWxQSwUGAAAAAAQABAD1AAAAigMAAAAA&#10;" path="m,14l,6,6,r8,l21,r7,6l28,14r,7l21,28r-7,l6,28,,21,,14xe" filled="f" strokecolor="maroon" strokeweight="0">
              <v:path arrowok="t" o:connecttype="custom" o:connectlocs="0,14;0,6;6,0;14,0;21,0;28,6;28,14;28,21;21,28;14,28;6,28;0,21;0,14" o:connectangles="0,0,0,0,0,0,0,0,0,0,0,0,0"/>
            </v:shape>
            <v:shape id="Freeform 2177" o:spid="_x0000_s4225" style="position:absolute;left:682;top:480;width:190;height:20;visibility:visible;mso-wrap-style:square;v-text-anchor:top" coordsize="190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lLTl8UA&#10;AADcAAAADwAAAGRycy9kb3ducmV2LnhtbESPzWrDMBCE74G+g9hCb4nclDrFiRxCSUtyzA8tvS3W&#10;xja2VkaSHffto0Ihx2FmvmFW69G0YiDna8sKnmcJCOLC6ppLBefTx/QNhA/IGlvLpOCXPKzzh8kK&#10;M22vfKDhGEoRIewzVFCF0GVS+qIig35mO+LoXawzGKJ0pdQOrxFuWjlPklQarDkuVNjRe0VFc+yN&#10;guZguu+035l064d+78Ln5vXnS6mnx3GzBBFoDPfwf3unFSzSF/g7E4+AzG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aUtOXxQAAANwAAAAPAAAAAAAAAAAAAAAAAJgCAABkcnMv&#10;ZG93bnJldi54bWxQSwUGAAAAAAQABAD1AAAAigMAAAAA&#10;" path="m,l189,e" filled="f" strokecolor="#818181" strokeweight="3e-5mm">
              <v:path arrowok="t" o:connecttype="custom" o:connectlocs="0,0;189,0" o:connectangles="0,0"/>
            </v:shape>
            <v:shape id="Freeform 2178" o:spid="_x0000_s4226" style="position:absolute;left:713;top:511;width:127;height:20;visibility:visible;mso-wrap-style:square;v-text-anchor:top" coordsize="127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EdJAcgA&#10;AADcAAAADwAAAGRycy9kb3ducmV2LnhtbESPzUoDQRCE74LvMLTgRZJZoya6ZhJCiBCFBPJz8Njs&#10;dHY27vQsO22yvn1GEDwWVfUVNZ52vlYnamMV2MB9PwNFXARbcWlgv3vrPYOKgmyxDkwGfijCdHJ9&#10;NcbchjNv6LSVUiUIxxwNOJEm1zoWjjzGfmiIk3cIrUdJsi21bfGc4L7Wgywbao8VpwWHDc0dFV/b&#10;b2/gwX0+3c3X7ytZyvqwyo6Lj5fj3pjbm272Ckqok//wX3tpDYyGj/B7Jh0BPbk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oR0kByAAAANwAAAAPAAAAAAAAAAAAAAAAAJgCAABk&#10;cnMvZG93bnJldi54bWxQSwUGAAAAAAQABAD1AAAAjQMAAAAA&#10;" path="m,l126,e" filled="f" strokecolor="#818181" strokeweight="6e-5mm">
              <v:path arrowok="t" o:connecttype="custom" o:connectlocs="0,0;126,0" o:connectangles="0,0"/>
            </v:shape>
            <v:shape id="Freeform 2179" o:spid="_x0000_s4227" style="position:absolute;left:480;top:636;width:28;height:28;visibility:visible;mso-wrap-style:square;v-text-anchor:top" coordsize="28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EdcPcUA&#10;AADcAAAADwAAAGRycy9kb3ducmV2LnhtbESPQWvCQBSE74X+h+UVvNVNlGqIrlIDbaV4SRS8PrLP&#10;JDT7NmS3Sfz33UKhx2FmvmG2+8m0YqDeNZYVxPMIBHFpdcOVgsv57TkB4TyyxtYyKbiTg/3u8WGL&#10;qbYj5zQUvhIBwi5FBbX3XSqlK2sy6Oa2Iw7ezfYGfZB9JXWPY4CbVi6iaCUNNhwWauwoq6n8Kr6N&#10;gs/rYTzlSWyW2r8fS6mzj3a4KzV7ml43IDxN/j/81z5qBevVC/yeCUdA7n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YR1w9xQAAANwAAAAPAAAAAAAAAAAAAAAAAJgCAABkcnMv&#10;ZG93bnJldi54bWxQSwUGAAAAAAQABAD1AAAAigMAAAAA&#10;" path="m21,l6,,,6,,21r6,7l21,28r7,-7l28,6,21,xe" fillcolor="#c1c1c1" stroked="f">
              <v:path arrowok="t" o:connecttype="custom" o:connectlocs="21,0;6,0;0,6;0,21;6,28;21,28;28,21;28,6;21,0" o:connectangles="0,0,0,0,0,0,0,0,0"/>
            </v:shape>
            <v:shape id="Freeform 2180" o:spid="_x0000_s4228" style="position:absolute;left:480;top:636;width:28;height:28;visibility:visible;mso-wrap-style:square;v-text-anchor:top" coordsize="28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qQu4cUA&#10;AADcAAAADwAAAGRycy9kb3ducmV2LnhtbESPT2vCQBTE70K/w/IEb7pRbCypq5SC4NG/Dd6e2WcS&#10;mn2bZleT9tN3BcHjMDO/YebLzlTiRo0rLSsYjyIQxJnVJecKDvvV8A2E88gaK8uk4JccLBcvvTkm&#10;2ra8pdvO5yJA2CWooPC+TqR0WUEG3cjWxMG72MagD7LJpW6wDXBTyUkUxdJgyWGhwJo+C8q+d1ej&#10;wKSnr/xST0mnrz/nYzpp/7L1RqlBv/t4B+Gp88/wo73WCmZxDPcz4QjIxT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+pC7hxQAAANwAAAAPAAAAAAAAAAAAAAAAAJgCAABkcnMv&#10;ZG93bnJldi54bWxQSwUGAAAAAAQABAD1AAAAigMAAAAA&#10;" path="m,14l,6,6,r8,l21,r7,6l28,14r,7l21,28r-7,l6,28,,21,,14xe" filled="f" strokecolor="maroon" strokeweight="0">
              <v:path arrowok="t" o:connecttype="custom" o:connectlocs="0,14;0,6;6,0;14,0;21,0;28,6;28,14;28,21;21,28;14,28;6,28;0,21;0,14" o:connectangles="0,0,0,0,0,0,0,0,0,0,0,0,0"/>
            </v:shape>
            <v:shape id="Freeform 2181" o:spid="_x0000_s4229" style="position:absolute;left:511;top:604;width:28;height:28;visibility:visible;mso-wrap-style:square;v-text-anchor:top" coordsize="28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9ln0cMA&#10;AADcAAAADwAAAGRycy9kb3ducmV2LnhtbESPS6vCMBSE94L/IRzBnaYqqPQa5Sr4QNz4ALeH5ty2&#10;3OakNLGt/94IgsthZr5hFqvWFKKmyuWWFYyGEQjixOqcUwW363YwB+E8ssbCMil4koPVsttZYKxt&#10;w2eqLz4VAcIuRgWZ92UspUsyMuiGtiQO3p+tDPogq1TqCpsAN4UcR9FUGsw5LGRY0iaj5P/yMAqO&#10;93VzOs9HZqL97pBIvdkX9VOpfq/9/QHhqfXf8Kd90Apm0xm8z4QjIJc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9ln0cMAAADcAAAADwAAAAAAAAAAAAAAAACYAgAAZHJzL2Rv&#10;d25yZXYueG1sUEsFBgAAAAAEAAQA9QAAAIgDAAAAAA==&#10;" path="m21,l6,,,6,,21r6,7l21,28r7,-7l28,6,21,xe" fillcolor="#c1c1c1" stroked="f">
              <v:path arrowok="t" o:connecttype="custom" o:connectlocs="21,0;6,0;0,6;0,21;6,28;21,28;28,21;28,6;21,0" o:connectangles="0,0,0,0,0,0,0,0,0"/>
            </v:shape>
            <v:shape id="Freeform 2182" o:spid="_x0000_s4230" style="position:absolute;left:511;top:604;width:28;height:28;visibility:visible;mso-wrap-style:square;v-text-anchor:top" coordsize="28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HcfCMEA&#10;AADcAAAADwAAAGRycy9kb3ducmV2LnhtbERPy4rCMBTdC/5DuMLsNB0ZHalGEUFwOb6muLs217ZM&#10;c1ObjK1+vVkILg/nPVu0phQ3ql1hWcHnIAJBnFpdcKbgsF/3JyCcR9ZYWiYFd3KwmHc7M4y1bXhL&#10;t53PRAhhF6OC3PsqltKlORl0A1sRB+5ia4M+wDqTusYmhJtSDqNoLA0WHBpyrGiVU/q3+zcKTHL6&#10;zS7VF+lkdD0fk2HzSDc/Sn302uUUhKfWv8Uv90Yr+B6HteFMOAJy/gQ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B3HwjBAAAA3AAAAA8AAAAAAAAAAAAAAAAAmAIAAGRycy9kb3du&#10;cmV2LnhtbFBLBQYAAAAABAAEAPUAAACGAwAAAAA=&#10;" path="m,14l,6,6,r8,l21,r7,6l28,14r,7l21,28r-7,l6,28,,21,,14xe" filled="f" strokecolor="maroon" strokeweight="0">
              <v:path arrowok="t" o:connecttype="custom" o:connectlocs="0,14;0,6;6,0;14,0;21,0;28,6;28,14;28,21;21,28;14,28;6,28;0,21;0,14" o:connectangles="0,0,0,0,0,0,0,0,0,0,0,0,0"/>
            </v:shape>
            <v:shape id="Freeform 2183" o:spid="_x0000_s4231" style="position:absolute;left:480;top:682;width:20;height:188;visibility:visible;mso-wrap-style:square;v-text-anchor:top" coordsize="20,1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njMFsMA&#10;AADcAAAADwAAAGRycy9kb3ducmV2LnhtbESPQUsDMRSE74L/ITzBm81asGvXpkWkpT1qu+D1kbzd&#10;LCYvSxLb7b83guBxmJlvmNVm8k6cKaYhsILHWQWCWAczcK+gPe0enkGkjGzQBSYFV0qwWd/erLAx&#10;4cIfdD7mXhQIpwYV2JzHRsqkLXlMszASF68L0WMuMvbSRLwUuHdyXlUL6XHgsmBxpDdL+uv47RW8&#10;u213iO3c6uVTV7efk67dPil1fze9voDINOX/8F/7YBTUiyX8nilHQK5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0njMFsMAAADcAAAADwAAAAAAAAAAAAAAAACYAgAAZHJzL2Rv&#10;d25yZXYueG1sUEsFBgAAAAAEAAQA9QAAAIgDAAAAAA==&#10;" path="m,l,188e" filled="f" strokecolor="#818181" strokeweight="0">
              <v:path arrowok="t" o:connecttype="custom" o:connectlocs="0,0;0,188" o:connectangles="0,0"/>
            </v:shape>
            <v:shape id="Freeform 2184" o:spid="_x0000_s4232" style="position:absolute;left:511;top:698;width:20;height:141;visibility:visible;mso-wrap-style:square;v-text-anchor:top" coordsize="20,14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o8kZ8IA&#10;AADcAAAADwAAAGRycy9kb3ducmV2LnhtbERP3WrCMBS+H/gO4Qi7kZlOYZVqFBWVDa9mfYBDc2yK&#10;zUlJMu18enMx2OXH979Y9bYVN/KhcazgfZyBIK6cbrhWcC73bzMQISJrbB2Tgl8KsFoOXhZYaHfn&#10;b7qdYi1SCIcCFZgYu0LKUBmyGMauI07cxXmLMUFfS+3xnsJtKydZ9iEtNpwaDHa0NVRdTz9WwcYf&#10;R9XWdIdR6WfT/dexzB+7UqnXYb+eg4jUx3/xn/tTK8jzND+dSUdALp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+jyRnwgAAANwAAAAPAAAAAAAAAAAAAAAAAJgCAABkcnMvZG93&#10;bnJldi54bWxQSwUGAAAAAAQABAD1AAAAhwMAAAAA&#10;" path="m,l,141e" filled="f" strokecolor="#818181" strokeweight="0">
              <v:path arrowok="t" o:connecttype="custom" o:connectlocs="0,0;0,141" o:connectangles="0,0"/>
            </v:shape>
            <v:shape id="Freeform 2185" o:spid="_x0000_s4233" style="position:absolute;left:526;top:651;width:28;height:28;visibility:visible;mso-wrap-style:square;v-text-anchor:top" coordsize="28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qXM48QA&#10;AADcAAAADwAAAGRycy9kb3ducmV2LnhtbESPQWuDQBSE74X8h+UFemtWW4hisglJoK2UXrSFXB/u&#10;i0rct+Ju1fz7bqDQ4zAz3zDb/Ww6MdLgWssK4lUEgriyuuVawffX61MKwnlkjZ1lUnAjB/vd4mGL&#10;mbYTFzSWvhYBwi5DBY33fSalqxoy6Fa2Jw7exQ4GfZBDLfWAU4CbTj5H0VoabDksNNjTqaHqWv4Y&#10;BR/n4/RZpLF50f4tr6Q+vXfjTanH5XzYgPA0+//wXzvXCpIkhvuZcATk7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KlzOPEAAAA3AAAAA8AAAAAAAAAAAAAAAAAmAIAAGRycy9k&#10;b3ducmV2LnhtbFBLBQYAAAAABAAEAPUAAACJAwAAAAA=&#10;" path="m21,l6,,,6,,21r6,7l21,28r7,-7l28,6,21,xe" fillcolor="#c1c1c1" stroked="f">
              <v:path arrowok="t" o:connecttype="custom" o:connectlocs="21,0;6,0;0,6;0,21;6,28;21,28;28,21;28,6;21,0" o:connectangles="0,0,0,0,0,0,0,0,0"/>
            </v:shape>
            <v:shape id="Freeform 2186" o:spid="_x0000_s4234" style="position:absolute;left:526;top:651;width:28;height:28;visibility:visible;mso-wrap-style:square;v-text-anchor:top" coordsize="28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Ea+P8UA&#10;AADcAAAADwAAAGRycy9kb3ducmV2LnhtbESPT2vCQBTE74LfYXkFb7ppaGtJ3YgIBY+t2gZvz+zL&#10;H5p9G7OrSf30rlDocZiZ3zCL5WAacaHO1ZYVPM4iEMS51TWXCva79+krCOeRNTaWScEvOVim49EC&#10;E217/qTL1pciQNglqKDyvk2kdHlFBt3MtsTBK2xn0AfZlVJ32Ae4aWQcRS/SYM1hocKW1hXlP9uz&#10;UWCyw3dZtE+ks+fT8SuL+2u++VBq8jCs3kB4Gvx/+K+90Qrm8xjuZ8IRkOkN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ERr4/xQAAANwAAAAPAAAAAAAAAAAAAAAAAJgCAABkcnMv&#10;ZG93bnJldi54bWxQSwUGAAAAAAQABAD1AAAAigMAAAAA&#10;" path="m,14l,6,6,r8,l21,r7,6l28,14r,7l21,28r-7,l6,28,,21,,14xe" filled="f" strokecolor="maroon" strokeweight="0">
              <v:path arrowok="t" o:connecttype="custom" o:connectlocs="0,14;0,6;6,0;14,0;21,0;28,6;28,14;28,21;21,28;14,28;6,28;0,21;0,14" o:connectangles="0,0,0,0,0,0,0,0,0,0,0,0,0"/>
            </v:shape>
            <v:shape id="Freeform 2187" o:spid="_x0000_s4235" style="position:absolute;left:888;top:480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4n8HsYA&#10;AADcAAAADwAAAGRycy9kb3ducmV2LnhtbESPQU/CQBSE7yT+h80z8WJgCyailYUQTANXQNHjS/fZ&#10;VrpvS/cBlV/vmphwnMzMN5nJrHO1OlEbKs8GhoMEFHHubcWFgbdt1n8CFQTZYu2ZDPxQgNn0pjfB&#10;1Pozr+m0kUJFCIcUDZQiTap1yEtyGAa+IY7el28dSpRtoW2L5wh3tR4lyaN2WHFcKLGhRUn5fnN0&#10;BrLn148t75bZ9/7z/n10OcjquBRj7m67+QsooU6u4f/2yhoYjx/g70w8Anr6C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4n8HsYAAADcAAAADwAAAAAAAAAAAAAAAACYAgAAZHJz&#10;L2Rvd25yZXYueG1sUEsFBgAAAAAEAAQA9QAAAIsDAAAAAA==&#10;" path="m23,28l6,28,,21,,6,6,,23,r6,6l29,21r-6,7xe" fillcolor="#c1c1c1" stroked="f">
              <v:path arrowok="t" o:connecttype="custom" o:connectlocs="23,28;6,28;0,21;0,6;6,0;23,0;29,6;29,21;23,28" o:connectangles="0,0,0,0,0,0,0,0,0"/>
            </v:shape>
            <v:shape id="Freeform 2188" o:spid="_x0000_s4236" style="position:absolute;left:888;top:480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kn14sUA&#10;AADcAAAADwAAAGRycy9kb3ducmV2LnhtbESPQWsCMRSE74X+h/AEbzVrKVW2RrFLBaleXAV7fCSv&#10;u0s3L+km6vrvjVDocZiZb5jZoretOFMXGscKxqMMBLF2puFKwWG/epqCCBHZYOuYFFwpwGL++DDD&#10;3LgL7+hcxkokCIccFdQx+lzKoGuyGEbOEyfv23UWY5JdJU2HlwS3rXzOsldpseG0UKOnoib9U56s&#10;go/V/tf7920o10UxPn7qzZeOG6WGg375BiJSH//Df+21UTCZvMD9TDoCcn4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ySfXixQAAANwAAAAPAAAAAAAAAAAAAAAAAJgCAABkcnMv&#10;ZG93bnJldi54bWxQSwUGAAAAAAQABAD1AAAAigMAAAAA&#10;" path="m,14l,6,6,r8,l23,r6,6l29,14r,7l23,28r-9,l6,28,,21,,14xe" filled="f" strokecolor="maroon" strokeweight="0">
              <v:path arrowok="t" o:connecttype="custom" o:connectlocs="0,14;0,6;6,0;14,0;23,0;29,6;29,14;29,21;23,28;14,28;6,28;0,21;0,14" o:connectangles="0,0,0,0,0,0,0,0,0,0,0,0,0"/>
            </v:shape>
            <v:shape id="Freeform 2189" o:spid="_x0000_s4237" style="position:absolute;left:856;top:511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yzB8cYA&#10;AADcAAAADwAAAGRycy9kb3ducmV2LnhtbESPQU/CQBSE7yT+h80z8WJgC4milYUQTANXQNHjS/fZ&#10;VrpvS/cBlV/vmphwnMzMN5nJrHO1OlEbKs8GhoMEFHHubcWFgbdt1n8CFQTZYu2ZDPxQgNn0pjfB&#10;1Pozr+m0kUJFCIcUDZQiTap1yEtyGAa+IY7el28dSpRtoW2L5wh3tR4lyaN2WHFcKLGhRUn5fnN0&#10;BrLn148t75bZ9/7z/n10OcjquBRj7m67+QsooU6u4f/2yhoYjx/g70w8Anr6C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yzB8cYAAADcAAAADwAAAAAAAAAAAAAAAACYAgAAZHJz&#10;L2Rvd25yZXYueG1sUEsFBgAAAAAEAAQA9QAAAIsDAAAAAA==&#10;" path="m23,28l6,28,,21,,6,6,,23,r6,6l29,21r-6,7xe" fillcolor="#c1c1c1" stroked="f">
              <v:path arrowok="t" o:connecttype="custom" o:connectlocs="23,28;6,28;0,21;0,6;6,0;23,0;29,6;29,21;23,28" o:connectangles="0,0,0,0,0,0,0,0,0"/>
            </v:shape>
            <v:shape id="Freeform 2190" o:spid="_x0000_s4238" style="position:absolute;left:856;top:511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dfODsUA&#10;AADcAAAADwAAAGRycy9kb3ducmV2LnhtbESPQWsCMRSE7wX/Q3iF3mrWHlS2RrFLBaleXAv1+Eie&#10;u4ubl7hJdfvvjSD0OMzMN8xs0dtWXKgLjWMFo2EGglg703Cl4Hu/ep2CCBHZYOuYFPxRgMV88DTD&#10;3Lgr7+hSxkokCIccFdQx+lzKoGuyGIbOEyfv6DqLMcmukqbDa4LbVr5l2VhabDgt1OipqEmfyl+r&#10;4HO1P3v/sQ3luihGP196c9Bxo9TLc798BxGpj//hR3ttFEwmY7ifSUdAzm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t184OxQAAANwAAAAPAAAAAAAAAAAAAAAAAJgCAABkcnMv&#10;ZG93bnJldi54bWxQSwUGAAAAAAQABAD1AAAAigMAAAAA&#10;" path="m,14l,6,6,r8,l23,r6,6l29,14r,7l23,28r-9,l6,28,,21,,14xe" filled="f" strokecolor="maroon" strokeweight="0">
              <v:path arrowok="t" o:connecttype="custom" o:connectlocs="0,14;0,6;6,0;14,0;23,0;29,6;29,14;29,21;23,28;14,28;6,28;0,21;0,14" o:connectangles="0,0,0,0,0,0,0,0,0,0,0,0,0"/>
            </v:shape>
            <v:shape id="Freeform 2191" o:spid="_x0000_s4239" style="position:absolute;left:904;top:526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LL6HcYA&#10;AADcAAAADwAAAGRycy9kb3ducmV2LnhtbESPQU/CQBSE7yb+h80z4WJkKweqhYUYSQNXQdDjS/fR&#10;VrpvS/cB1V/vkph4nMzMN5npvHeNOlMXas8GHocJKOLC25pLA++b/OEJVBBki41nMvBNAeaz25sp&#10;ZtZf+I3OaylVhHDI0EAl0mZah6Iih2HoW+Lo7X3nUKLsSm07vES4a/QoScbaYc1xocKWXisqDuuT&#10;M5A/Lz42vFvmX4fP++3o5yir01KMGdz1LxNQQr38h//aK2sgTVO4nolHQM9+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LL6HcYAAADcAAAADwAAAAAAAAAAAAAAAACYAgAAZHJz&#10;L2Rvd25yZXYueG1sUEsFBgAAAAAEAAQA9QAAAIsDAAAAAA==&#10;" path="m23,28l6,28,,21,,6,6,,23,r6,6l29,21r-6,7xe" fillcolor="#c1c1c1" stroked="f">
              <v:path arrowok="t" o:connecttype="custom" o:connectlocs="23,28;6,28;0,21;0,6;6,0;23,0;29,6;29,21;23,28" o:connectangles="0,0,0,0,0,0,0,0,0"/>
            </v:shape>
            <v:shape id="Freeform 2192" o:spid="_x0000_s4240" style="position:absolute;left:904;top:526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wT/58IA&#10;AADcAAAADwAAAGRycy9kb3ducmV2LnhtbERPz2vCMBS+D/wfwhO8zdQddFSjaFGQucvqYB4fybMt&#10;Ni+xybT775eD4PHj+71Y9bYVN+pC41jBZJyBINbONFwp+D7uXt9BhIhssHVMCv4owGo5eFlgbtyd&#10;v+hWxkqkEA45Kqhj9LmUQddkMYydJ07c2XUWY4JdJU2H9xRuW/mWZVNpseHUUKOnoiZ9KX+tgu3u&#10;ePV+8xnKfVFMfj704aTjQanRsF/PQUTq41P8cO+NgtksrU1n0hGQy3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zBP/nwgAAANwAAAAPAAAAAAAAAAAAAAAAAJgCAABkcnMvZG93&#10;bnJldi54bWxQSwUGAAAAAAQABAD1AAAAhwMAAAAA&#10;" path="m,14l,6,6,r8,l23,r6,6l29,14r,7l23,28r-9,l6,28,,21,,14xe" filled="f" strokecolor="maroon" strokeweight="0">
              <v:path arrowok="t" o:connecttype="custom" o:connectlocs="0,14;0,6;6,0;14,0;23,0;29,6;29,14;29,21;23,28;14,28;6,28;0,21;0,14" o:connectangles="0,0,0,0,0,0,0,0,0,0,0,0,0"/>
            </v:shape>
            <v:shape id="Freeform 2193" o:spid="_x0000_s4241" style="position:absolute;left:952;top:480;width:208;height:20;visibility:visible;mso-wrap-style:square;v-text-anchor:top" coordsize="20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69NxMQA&#10;AADcAAAADwAAAGRycy9kb3ducmV2LnhtbESPQWvCQBSE74L/YXmCN93Ug7apm1AKgd6qthC9vWZf&#10;k9Ddt2F3q/Hfu0Khx2FmvmG25WiNOJMPvWMFD8sMBHHjdM+tgs+PavEIIkRkjcYxKbhSgLKYTraY&#10;a3fhPZ0PsRUJwiFHBV2MQy5laDqyGJZuIE7et/MWY5K+ldrjJcGtkassW0uLPaeFDgd67aj5Ofxa&#10;BeZYm96Z9Zff1ePp+u6qld5XSs1n48sziEhj/A//td+0gs3mCe5n0hGQxQ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evTcTEAAAA3AAAAA8AAAAAAAAAAAAAAAAAmAIAAGRycy9k&#10;b3ducmV2LnhtbFBLBQYAAAAABAAEAPUAAACJAwAAAAA=&#10;" path="m,l208,e" filled="f" strokecolor="#818181" strokeweight="3e-5mm">
              <v:path arrowok="t" o:connecttype="custom" o:connectlocs="0,0;208,0" o:connectangles="0,0"/>
            </v:shape>
            <v:shape id="Freeform 2194" o:spid="_x0000_s4242" style="position:absolute;left:952;top:511;width:176;height:20;visibility:visible;mso-wrap-style:square;v-text-anchor:top" coordsize="176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4llA8AA&#10;AADcAAAADwAAAGRycy9kb3ducmV2LnhtbERPy4rCMBTdD/gP4QruxrTKdLQ2iig+cKfjB1yaa1ts&#10;bkoTtc7Xm4Xg8nDe2aIztbhT6yrLCuJhBII4t7riQsH5b/M9AeE8ssbaMil4koPFvPeVYartg490&#10;P/lChBB2KSoovW9SKV1ekkE3tA1x4C62NegDbAupW3yEcFPLURQl0mDFoaHEhlYl5dfTzShIttok&#10;B22344Mb744/0/Uuvv0rNeh3yxkIT53/iN/uvVbwOwnzw5lwBOT8B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T4llA8AAAADcAAAADwAAAAAAAAAAAAAAAACYAgAAZHJzL2Rvd25y&#10;ZXYueG1sUEsFBgAAAAAEAAQA9QAAAIUDAAAAAA==&#10;" path="m,l176,e" filled="f" strokecolor="#818181" strokeweight="3e-5mm">
              <v:path arrowok="t" o:connecttype="custom" o:connectlocs="0,0;176,0" o:connectangles="0,0"/>
            </v:shape>
            <v:shape id="Freeform 2195" o:spid="_x0000_s4243" style="position:absolute;left:1176;top:480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cK31cYA&#10;AADcAAAADwAAAGRycy9kb3ducmV2LnhtbESPQU/CQBSE7yT+h80z8UJgCwfBykKMpoGroOLxpfts&#10;K923tfso1V/vkpBwnMzMN5nFqne16qgNlWcDk3ECijj3tuLCwNsuG81BBUG2WHsmA78UYLW8GSww&#10;tf7Er9RtpVARwiFFA6VIk2od8pIchrFviKP35VuHEmVbaNviKcJdradJcq8dVhwXSmzouaT8sD06&#10;A9nDy37HH+vs+/A5fJ/+/cjmuBZj7m77p0dQQr1cw5f2xhqYzSdwPhOPgF7+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1cK31cYAAADcAAAADwAAAAAAAAAAAAAAAACYAgAAZHJz&#10;L2Rvd25yZXYueG1sUEsFBgAAAAAEAAQA9QAAAIsDAAAAAA==&#10;" path="m23,28l6,28,,21,,6,6,,23,r6,6l29,21r-6,7xe" fillcolor="#c1c1c1" stroked="f">
              <v:path arrowok="t" o:connecttype="custom" o:connectlocs="23,28;6,28;0,21;0,6;6,0;23,0;29,6;29,21;23,28" o:connectangles="0,0,0,0,0,0,0,0,0"/>
            </v:shape>
            <v:shape id="Freeform 2196" o:spid="_x0000_s4244" style="position:absolute;left:1176;top:480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zm4KsUA&#10;AADcAAAADwAAAGRycy9kb3ducmV2LnhtbESPQWsCMRSE74L/IbxCb5rVQytbo9ilglQvroV6fCTP&#10;3cXNS9ykuv33jSD0OMzMN8x82dtWXKkLjWMFk3EGglg703Cl4OuwHs1AhIhssHVMCn4pwHIxHMwx&#10;N+7Ge7qWsRIJwiFHBXWMPpcy6JoshrHzxMk7uc5iTLKrpOnwluC2ldMse5EWG04LNXoqatLn8scq&#10;+FgfLt6/70K5KYrJ96feHnXcKvX81K/eQETq43/40d4YBa+zKdzPpCMgF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nObgqxQAAANwAAAAPAAAAAAAAAAAAAAAAAJgCAABkcnMv&#10;ZG93bnJldi54bWxQSwUGAAAAAAQABAD1AAAAigMAAAAA&#10;" path="m,14l,6,6,r8,l23,r6,6l29,14r,7l23,28r-9,l6,28,,21,,14xe" filled="f" strokecolor="maroon" strokeweight="0">
              <v:path arrowok="t" o:connecttype="custom" o:connectlocs="0,14;0,6;6,0;14,0;23,0;29,6;29,14;29,21;23,28;14,28;6,28;0,21;0,14" o:connectangles="0,0,0,0,0,0,0,0,0,0,0,0,0"/>
            </v:shape>
            <v:shape id="Freeform 2197" o:spid="_x0000_s4245" style="position:absolute;left:1144;top:511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lyMOccA&#10;AADcAAAADwAAAGRycy9kb3ducmV2LnhtbESPX0/CQBDE3038Dpc14cXAFUgUKgcxmAZeBfnzuOmt&#10;baW3V3sLVD+9Z2Li42RmfpOZLTpXqwu1ofJsYDhIQBHn3lZcGHjbZv0JqCDIFmvPZOCLAizmtzcz&#10;TK2/8itdNlKoCOGQooFSpEm1DnlJDsPAN8TRe/etQ4myLbRt8RrhrtajJHnQDiuOCyU2tCwpP23O&#10;zkA2fTlseb/KPk7H+93o+1PW55UY07vrnp9ACXXyH/5rr62Bx8kYfs/EI6Dn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EpcjDnHAAAA3AAAAA8AAAAAAAAAAAAAAAAAmAIAAGRy&#10;cy9kb3ducmV2LnhtbFBLBQYAAAAABAAEAPUAAACMAwAAAAA=&#10;" path="m23,28l6,28,,21,,6,6,,23,r6,6l29,21r-6,7xe" fillcolor="#c1c1c1" stroked="f">
              <v:path arrowok="t" o:connecttype="custom" o:connectlocs="23,28;6,28;0,21;0,6;6,0;23,0;29,6;29,21;23,28" o:connectangles="0,0,0,0,0,0,0,0,0"/>
            </v:shape>
            <v:shape id="Freeform 2198" o:spid="_x0000_s4246" style="position:absolute;left:1144;top:511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5yFxcUA&#10;AADcAAAADwAAAGRycy9kb3ducmV2LnhtbESPQWsCMRSE74X+h/AEbzVrKa1sjWKXClK9uAr2+Ehe&#10;d5duXtJN1PXfG6HgcZiZb5jpvLetOFEXGscKxqMMBLF2puFKwX63fJqACBHZYOuYFFwowHz2+DDF&#10;3Lgzb+lUxkokCIccFdQx+lzKoGuyGEbOEyfvx3UWY5JdJU2H5wS3rXzOsldpseG0UKOnoib9Wx6t&#10;gs/l7s/7j00oV0UxPnzp9beOa6WGg37xDiJSH+/h//bKKHibvMDtTDoCcnY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HnIXFxQAAANwAAAAPAAAAAAAAAAAAAAAAAJgCAABkcnMv&#10;ZG93bnJldi54bWxQSwUGAAAAAAQABAD1AAAAigMAAAAA&#10;" path="m,14l,6,6,r8,l23,r6,6l29,14r,7l23,28r-9,l6,28,,21,,14xe" filled="f" strokecolor="maroon" strokeweight="0">
              <v:path arrowok="t" o:connecttype="custom" o:connectlocs="0,14;0,6;6,0;14,0;23,0;29,6;29,14;29,21;23,28;14,28;6,28;0,21;0,14" o:connectangles="0,0,0,0,0,0,0,0,0,0,0,0,0"/>
            </v:shape>
            <v:shape id="Freeform 2199" o:spid="_x0000_s4247" style="position:absolute;left:1192;top:526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vmx1scA&#10;AADcAAAADwAAAGRycy9kb3ducmV2LnhtbESPX0/CQBDE3038Dpc14cXAFRIUKgcxmAZeBfnzuOmt&#10;baW3V3sLVD+9Z2Li42RmfpOZLTpXqwu1ofJsYDhIQBHn3lZcGHjbZv0JqCDIFmvPZOCLAizmtzcz&#10;TK2/8itdNlKoCOGQooFSpEm1DnlJDsPAN8TRe/etQ4myLbRt8RrhrtajJHnQDiuOCyU2tCwpP23O&#10;zkA2fTlseb/KPk7H+93o+1PW55UY07vrnp9ACXXyH/5rr62Bx8kYfs/EI6Dn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r5sdbHAAAA3AAAAA8AAAAAAAAAAAAAAAAAmAIAAGRy&#10;cy9kb3ducmV2LnhtbFBLBQYAAAAABAAEAPUAAACMAwAAAAA=&#10;" path="m23,28l6,28,,21,,6,6,,23,r6,6l29,21r-6,7xe" fillcolor="#c1c1c1" stroked="f">
              <v:path arrowok="t" o:connecttype="custom" o:connectlocs="23,28;6,28;0,21;0,6;6,0;23,0;29,6;29,21;23,28" o:connectangles="0,0,0,0,0,0,0,0,0"/>
            </v:shape>
            <v:shape id="Freeform 2200" o:spid="_x0000_s4248" style="position:absolute;left:1192;top:526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AK+KcUA&#10;AADcAAAADwAAAGRycy9kb3ducmV2LnhtbESPQWsCMRSE74L/IbxCb5q1Bytbo9ilglQvroV6fCTP&#10;3cXNS9ykuv33jSD0OMzMN8x82dtWXKkLjWMFk3EGglg703Cl4OuwHs1AhIhssHVMCn4pwHIxHMwx&#10;N+7Ge7qWsRIJwiFHBXWMPpcy6JoshrHzxMk7uc5iTLKrpOnwluC2lS9ZNpUWG04LNXoqatLn8scq&#10;+FgfLt6/70K5KYrJ96feHnXcKvX81K/eQETq43/40d4YBa+zKdzPpCMgF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YAr4pxQAAANwAAAAPAAAAAAAAAAAAAAAAAJgCAABkcnMv&#10;ZG93bnJldi54bWxQSwUGAAAAAAQABAD1AAAAigMAAAAA&#10;" path="m,14l,6,6,r8,l23,r6,6l29,14r,7l23,28r-9,l6,28,,21,,14xe" filled="f" strokecolor="maroon" strokeweight="0">
              <v:path arrowok="t" o:connecttype="custom" o:connectlocs="0,14;0,6;6,0;14,0;23,0;29,6;29,14;29,21;23,28;14,28;6,28;0,21;0,14" o:connectangles="0,0,0,0,0,0,0,0,0,0,0,0,0"/>
            </v:shape>
            <v:shape id="Freeform 2201" o:spid="_x0000_s4249" style="position:absolute;left:1240;top:480;width:208;height:20;visibility:visible;mso-wrap-style:square;v-text-anchor:top" coordsize="20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KkMCsMA&#10;AADcAAAADwAAAGRycy9kb3ducmV2LnhtbESPT4vCMBTE78J+h/AW9qbpelCpRlkWCntz/QPq7dk8&#10;22LyUpKo9dsbQfA4zMxvmNmis0ZcyYfGsYLvQQaCuHS64UrBdlP0JyBCRNZoHJOCOwVYzD96M8y1&#10;u/GKrutYiQThkKOCOsY2lzKUNVkMA9cSJ+/kvMWYpK+k9nhLcGvkMMtG0mLDaaHGln5rKs/ri1Vg&#10;9jvTODM6+v9dd7gvXTHUq0Kpr8/uZwoiUhff4Vf7TysYT8bwPJOOgJw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/KkMCsMAAADcAAAADwAAAAAAAAAAAAAAAACYAgAAZHJzL2Rv&#10;d25yZXYueG1sUEsFBgAAAAAEAAQA9QAAAIgDAAAAAA==&#10;" path="m,l207,e" filled="f" strokecolor="#818181" strokeweight="3e-5mm">
              <v:path arrowok="t" o:connecttype="custom" o:connectlocs="0,0;207,0" o:connectangles="0,0"/>
            </v:shape>
            <v:shape id="Freeform 2202" o:spid="_x0000_s4250" style="position:absolute;left:1240;top:511;width:176;height:20;visibility:visible;mso-wrap-style:square;v-text-anchor:top" coordsize="176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f9pBcAA&#10;AADcAAAADwAAAGRycy9kb3ducmV2LnhtbERPy4rCMBTdD/gP4QruxrTKdLQ2iig+cKfjB1yaa1ts&#10;bkoTtc7Xm4Xg8nDe2aIztbhT6yrLCuJhBII4t7riQsH5b/M9AeE8ssbaMil4koPFvPeVYartg490&#10;P/lChBB2KSoovW9SKV1ekkE3tA1x4C62NegDbAupW3yEcFPLURQl0mDFoaHEhlYl5dfTzShIttok&#10;B22344Mb744/0/Uuvv0rNeh3yxkIT53/iN/uvVbwOwlrw5lwBOT8B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sf9pBcAAAADcAAAADwAAAAAAAAAAAAAAAACYAgAAZHJzL2Rvd25y&#10;ZXYueG1sUEsFBgAAAAAEAAQA9QAAAIUDAAAAAA==&#10;" path="m,l175,e" filled="f" strokecolor="#818181" strokeweight="3e-5mm">
              <v:path arrowok="t" o:connecttype="custom" o:connectlocs="0,0;175,0" o:connectangles="0,0"/>
            </v:shape>
            <v:shape id="Freeform 2203" o:spid="_x0000_s4251" style="position:absolute;left:1464;top:480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7S708YA&#10;AADcAAAADwAAAGRycy9kb3ducmV2LnhtbESPQU/CQBSE7yb+h80z4WJgKweEwkKMpIGroMDxpfto&#10;K923pfuA6q93TUw8Tmbmm8xs0blaXakNlWcDT4MEFHHubcWFgfdt1h+DCoJssfZMBr4owGJ+fzfD&#10;1Pobv9F1I4WKEA4pGihFmlTrkJfkMAx8Qxy9o28dSpRtoW2Ltwh3tR4myUg7rDgulNjQa0n5aXNx&#10;BrLJcr/l3Sr7PB0eP4bfZ1lfVmJM76F7mYIS6uQ//NdeWwPP4wn8nolHQM9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7S708YAAADcAAAADwAAAAAAAAAAAAAAAACYAgAAZHJz&#10;L2Rvd25yZXYueG1sUEsFBgAAAAAEAAQA9QAAAIsDAAAAAA==&#10;" path="m23,28l6,28,,21,,6,6,,23,r6,6l29,21r-6,7xe" fillcolor="#c1c1c1" stroked="f">
              <v:path arrowok="t" o:connecttype="custom" o:connectlocs="23,28;6,28;0,21;0,6;6,0;23,0;29,6;29,21;23,28" o:connectangles="0,0,0,0,0,0,0,0,0"/>
            </v:shape>
            <v:shape id="Freeform 2204" o:spid="_x0000_s4252" style="position:absolute;left:1464;top:480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X4VG8IA&#10;AADcAAAADwAAAGRycy9kb3ducmV2LnhtbERPu27CMBTdK/EP1kXqVhwY+ggYBFGRUGFpQILxyr4k&#10;EfG1iV1I/74ekDoenfds0dtW3KgLjWMF41EGglg703Cl4LBfv7yDCBHZYOuYFPxSgMV88DTD3Lg7&#10;f9OtjJVIIRxyVFDH6HMpg67JYhg5T5y4s+ssxgS7SpoO7ynctnKSZa/SYsOpoUZPRU36Uv5YBZ/r&#10;/dX71S6Um6IYH7/09qTjVqnnYb+cgojUx3/xw70xCt4+0vx0Jh0BOf8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9fhUbwgAAANwAAAAPAAAAAAAAAAAAAAAAAJgCAABkcnMvZG93&#10;bnJldi54bWxQSwUGAAAAAAQABAD1AAAAhwMAAAAA&#10;" path="m,14l,6,6,r8,l23,r6,6l29,14r,7l23,28r-9,l6,28,,21,,14xe" filled="f" strokecolor="maroon" strokeweight="0">
              <v:path arrowok="t" o:connecttype="custom" o:connectlocs="0,14;0,6;6,0;14,0;23,0;29,6;29,14;29,21;23,28;14,28;6,28;0,21;0,14" o:connectangles="0,0,0,0,0,0,0,0,0,0,0,0,0"/>
            </v:shape>
            <v:shape id="Freeform 2205" o:spid="_x0000_s4253" style="position:absolute;left:1432;top:511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BshCMYA&#10;AADcAAAADwAAAGRycy9kb3ducmV2LnhtbESPQU/CQBSE7yb+h80z8WJkCweR2oUYTQNXQIXjS/fZ&#10;Vrpva/dRKr+eNTHxOJmZbzLZYnCN6qkLtWcD41ECirjwtubSwNs2v38EFQTZYuOZDPxQgMX8+irD&#10;1PoTr6nfSKkihEOKBiqRNtU6FBU5DCPfEkfv03cOJcqu1LbDU4S7Rk+S5EE7rDkuVNjSS0XFYXN0&#10;BvLZ627LH8v867C/e5+cv2V1XIoxtzfD8xMooUH+w3/tlTUwnY3h90w8Anp+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BshCMYAAADcAAAADwAAAAAAAAAAAAAAAACYAgAAZHJz&#10;L2Rvd25yZXYueG1sUEsFBgAAAAAEAAQA9QAAAIsDAAAAAA==&#10;" path="m23,28l6,28,,21,,6,6,,23,r6,6l29,21r-6,7xe" fillcolor="#c1c1c1" stroked="f">
              <v:path arrowok="t" o:connecttype="custom" o:connectlocs="23,28;6,28;0,21;0,6;6,0;23,0;29,6;29,21;23,28" o:connectangles="0,0,0,0,0,0,0,0,0"/>
            </v:shape>
            <v:shape id="Freeform 2206" o:spid="_x0000_s4254" style="position:absolute;left:1432;top:511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uAu98UA&#10;AADcAAAADwAAAGRycy9kb3ducmV2LnhtbESPQWsCMRSE74X+h/AKvdWsHlpdjdIuClK9uAp6fCTP&#10;3cXNS9ykuv33TaHQ4zAz3zCzRW9bcaMuNI4VDAcZCGLtTMOVgsN+9TIGESKywdYxKfimAIv548MM&#10;c+PuvKNbGSuRIBxyVFDH6HMpg67JYhg4T5y8s+ssxiS7SpoO7wluWznKsldpseG0UKOnoiZ9Kb+s&#10;guVqf/X+YxvKdVEMj596c9Jxo9TzU/8+BRGpj//hv/baKHibjOD3TDoCcv4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i4C73xQAAANwAAAAPAAAAAAAAAAAAAAAAAJgCAABkcnMv&#10;ZG93bnJldi54bWxQSwUGAAAAAAQABAD1AAAAigMAAAAA&#10;" path="m,14l,6,6,r8,l23,r6,6l29,14r,7l23,28r-9,l6,28,,21,,14xe" filled="f" strokecolor="maroon" strokeweight="0">
              <v:path arrowok="t" o:connecttype="custom" o:connectlocs="0,14;0,6;6,0;14,0;23,0;29,6;29,14;29,21;23,28;14,28;6,28;0,21;0,14" o:connectangles="0,0,0,0,0,0,0,0,0,0,0,0,0"/>
            </v:shape>
            <v:shape id="Freeform 2207" o:spid="_x0000_s4255" style="position:absolute;left:1480;top:526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4Ua5MYA&#10;AADcAAAADwAAAGRycy9kb3ducmV2LnhtbESPQU/CQBSE7yb+h80j4WJgCyQqlYUYTANXQdHjS/fZ&#10;Frpva/cBhV/vmph4nMzMN5nZonO1OlEbKs8GRsMEFHHubcWFgbdtNngEFQTZYu2ZDFwowGJ+ezPD&#10;1Pozv9JpI4WKEA4pGihFmlTrkJfkMAx9Qxy9L986lCjbQtsWzxHuaj1OknvtsOK4UGJDy5Lyw+bo&#10;DGTTl48t71bZ/vB59z6+fsv6uBJj+r3u+QmUUCf/4b/22hp4mE7g90w8Anr+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4Ua5MYAAADcAAAADwAAAAAAAAAAAAAAAACYAgAAZHJz&#10;L2Rvd25yZXYueG1sUEsFBgAAAAAEAAQA9QAAAIsDAAAAAA==&#10;" path="m23,28l6,28,,21,,6,6,,23,r6,6l29,21r-6,7xe" fillcolor="#c1c1c1" stroked="f">
              <v:path arrowok="t" o:connecttype="custom" o:connectlocs="23,28;6,28;0,21;0,6;6,0;23,0;29,6;29,21;23,28" o:connectangles="0,0,0,0,0,0,0,0,0"/>
            </v:shape>
            <v:shape id="Freeform 2208" o:spid="_x0000_s4256" style="position:absolute;left:1480;top:526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kUTGMYA&#10;AADcAAAADwAAAGRycy9kb3ducmV2LnhtbESPQWsCMRSE74L/ITzBW80qxbZbo+hSQWovXQvt8ZG8&#10;7i7dvMRN1PXfN4WCx2FmvmEWq9624kxdaBwrmE4yEMTamYYrBR+H7d0jiBCRDbaOScGVAqyWw8EC&#10;c+Mu/E7nMlYiQTjkqKCO0edSBl2TxTBxnjh5366zGJPsKmk6vCS4beUsy+bSYsNpoUZPRU36pzxZ&#10;BS/bw9H7zVsod0Ux/XzV+y8d90qNR/36GUSkPt7C/+2dUfDwdA9/Z9IRkMt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kUTGMYAAADcAAAADwAAAAAAAAAAAAAAAACYAgAAZHJz&#10;L2Rvd25yZXYueG1sUEsFBgAAAAAEAAQA9QAAAIsDAAAAAA==&#10;" path="m,14l,6,6,r8,l23,r6,6l29,14r,7l23,28r-9,l6,28,,21,,14xe" filled="f" strokecolor="maroon" strokeweight="0">
              <v:path arrowok="t" o:connecttype="custom" o:connectlocs="0,14;0,6;6,0;14,0;23,0;29,6;29,14;29,21;23,28;14,28;6,28;0,21;0,14" o:connectangles="0,0,0,0,0,0,0,0,0,0,0,0,0"/>
            </v:shape>
            <v:shape id="Freeform 2209" o:spid="_x0000_s4257" style="position:absolute;left:1528;top:480;width:208;height:20;visibility:visible;mso-wrap-style:square;v-text-anchor:top" coordsize="20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u6hO8QA&#10;AADcAAAADwAAAGRycy9kb3ducmV2LnhtbESPT2sCMRTE74LfITyht5pV0NqtUaSw4K31D2hvr5vn&#10;7mLysiSprt++EQSPw8z8hpkvO2vEhXxoHCsYDTMQxKXTDVcK9rvidQYiRGSNxjEpuFGA5aLfm2Ou&#10;3ZU3dNnGSiQIhxwV1DG2uZShrMliGLqWOHkn5y3GJH0ltcdrglsjx1k2lRYbTgs1tvRZU3ne/lkF&#10;5ngwjTPTX/996H5uX64Y602h1MugW32AiNTFZ/jRXmsFb+8TuJ9JR0Au/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buoTvEAAAA3AAAAA8AAAAAAAAAAAAAAAAAmAIAAGRycy9k&#10;b3ducmV2LnhtbFBLBQYAAAAABAAEAPUAAACJAwAAAAA=&#10;" path="m,l208,e" filled="f" strokecolor="#818181" strokeweight="3e-5mm">
              <v:path arrowok="t" o:connecttype="custom" o:connectlocs="0,0;208,0" o:connectangles="0,0"/>
            </v:shape>
            <v:shape id="Freeform 2210" o:spid="_x0000_s4258" style="position:absolute;left:1528;top:511;width:176;height:20;visibility:visible;mso-wrap-style:square;v-text-anchor:top" coordsize="176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vXOMcUA&#10;AADcAAAADwAAAGRycy9kb3ducmV2LnhtbESP0WrCQBRE3wv9h+UKfWs2aWhqYlYpLdXim9YPuGSv&#10;STB7N2RXk/brXaHg4zAzZ5hyNZlOXGhwrWUFSRSDIK6sbrlWcPj5ep6DcB5ZY2eZFPySg9Xy8aHE&#10;QtuRd3TZ+1oECLsCFTTe94WUrmrIoItsTxy8ox0M+iCHWuoBxwA3nXyJ40wabDksNNjTR0PVaX82&#10;CrK1NtlW23W6delm95p/bpLzn1JPs+l9AcLT5O/h//a3VvCWZ3A7E46AXF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q9c4xxQAAANwAAAAPAAAAAAAAAAAAAAAAAJgCAABkcnMv&#10;ZG93bnJldi54bWxQSwUGAAAAAAQABAD1AAAAigMAAAAA&#10;" path="m,l176,e" filled="f" strokecolor="#818181" strokeweight="3e-5mm">
              <v:path arrowok="t" o:connecttype="custom" o:connectlocs="0,0;176,0" o:connectangles="0,0"/>
            </v:shape>
            <v:shape id="Freeform 2211" o:spid="_x0000_s4259" style="position:absolute;left:1752;top:480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L4c58YA&#10;AADcAAAADwAAAGRycy9kb3ducmV2LnhtbESPQU/CQBSE7yb+h80z4WJgKweQwkKMpIGroMDxpfto&#10;K923pfuA6q93TUw8Tmbmm8xs0blaXakNlWcDT4MEFHHubcWFgfdt1n8GFQTZYu2ZDHxRgMX8/m6G&#10;qfU3fqPrRgoVIRxSNFCKNKnWIS/JYRj4hjh6R986lCjbQtsWbxHuaj1MkpF2WHFcKLGh15Ly0+bi&#10;DGST5X7Lu1X2eTo8fgy/z7K+rMSY3kP3MgUl1Ml/+K+9tgbGkzH8nolHQM9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L4c58YAAADcAAAADwAAAAAAAAAAAAAAAACYAgAAZHJz&#10;L2Rvd25yZXYueG1sUEsFBgAAAAAEAAQA9QAAAIsDAAAAAA==&#10;" path="m23,28l6,28,,21,,6,6,,23,r6,6l29,21r-6,7xe" fillcolor="#c1c1c1" stroked="f">
              <v:path arrowok="t" o:connecttype="custom" o:connectlocs="23,28;6,28;0,21;0,6;6,0;23,0;29,6;29,21;23,28" o:connectangles="0,0,0,0,0,0,0,0,0"/>
            </v:shape>
            <v:shape id="Freeform 2212" o:spid="_x0000_s4260" style="position:absolute;left:1752;top:480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wgZHcIA&#10;AADcAAAADwAAAGRycy9kb3ducmV2LnhtbERPu27CMBTdK/EP1kXqVhwY+ggYBFGRUGFpQILxyr4k&#10;EfG1iV1I/74ekDoenfds0dtW3KgLjWMF41EGglg703Cl4LBfv7yDCBHZYOuYFPxSgMV88DTD3Lg7&#10;f9OtjJVIIRxyVFDH6HMpg67JYhg5T5y4s+ssxgS7SpoO7ynctnKSZa/SYsOpoUZPRU36Uv5YBZ/r&#10;/dX71S6Um6IYH7/09qTjVqnnYb+cgojUx3/xw70xCt4+0tp0Jh0BOf8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DCBkdwgAAANwAAAAPAAAAAAAAAAAAAAAAAJgCAABkcnMvZG93&#10;bnJldi54bWxQSwUGAAAAAAQABAD1AAAAhwMAAAAA&#10;" path="m,14l,6,6,r8,l23,r6,6l29,14r,7l23,28r-9,l6,28,,21,,14xe" filled="f" strokecolor="maroon" strokeweight="0">
              <v:path arrowok="t" o:connecttype="custom" o:connectlocs="0,14;0,6;6,0;14,0;23,0;29,6;29,14;29,21;23,28;14,28;6,28;0,21;0,14" o:connectangles="0,0,0,0,0,0,0,0,0,0,0,0,0"/>
            </v:shape>
            <v:shape id="Freeform 2213" o:spid="_x0000_s4261" style="position:absolute;left:1720;top:511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m0tDsYA&#10;AADcAAAADwAAAGRycy9kb3ducmV2LnhtbESPzW7CMBCE70i8g7VIXKriwKFtUgyqiiK4Fvp3XMXb&#10;JCVeh3iBtE9fI1XiOJqZbzTzZe8adaIu1J4NTCcJKOLC25pLA6+7/PYBVBBki41nMvBDAZaL4WCO&#10;mfVnfqHTVkoVIRwyNFCJtJnWoajIYZj4ljh6X75zKFF2pbYdniPcNXqWJHfaYc1xocKWnisq9tuj&#10;M5Cnq48dv6/z7/3nzdvs9yCb41qMGY/6p0dQQr1cw//tjTVwn6ZwOROPgF78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m0tDsYAAADcAAAADwAAAAAAAAAAAAAAAACYAgAAZHJz&#10;L2Rvd25yZXYueG1sUEsFBgAAAAAEAAQA9QAAAIsDAAAAAA==&#10;" path="m23,28l6,28,,21,,6,6,,23,r6,6l29,21r-6,7xe" fillcolor="#c1c1c1" stroked="f">
              <v:path arrowok="t" o:connecttype="custom" o:connectlocs="23,28;6,28;0,21;0,6;6,0;23,0;29,6;29,21;23,28" o:connectangles="0,0,0,0,0,0,0,0,0"/>
            </v:shape>
            <v:shape id="Freeform 2214" o:spid="_x0000_s4262" style="position:absolute;left:1720;top:511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8AUysEA&#10;AADcAAAADwAAAGRycy9kb3ducmV2LnhtbERPz2vCMBS+D/wfwhN2m6k7DKlG0aIg6mVV0OMjebbF&#10;5iVronb//XIQdvz4fs8WvW3Fg7rQOFYwHmUgiLUzDVcKTsfNxwREiMgGW8ek4JcCLOaDtxnmxj35&#10;mx5lrEQK4ZCjgjpGn0sZdE0Ww8h54sRdXWcxJthV0nT4TOG2lZ9Z9iUtNpwaavRU1KRv5d0qWG+O&#10;P96vDqHcFsX4vNP7i457pd6H/XIKIlIf/8Uv99YomGRpfjqTjoCc/w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PAFMrBAAAA3AAAAA8AAAAAAAAAAAAAAAAAmAIAAGRycy9kb3du&#10;cmV2LnhtbFBLBQYAAAAABAAEAPUAAACGAwAAAAA=&#10;" path="m,14l,6,6,r8,l23,r6,6l29,14r,7l23,28r-9,l6,28,,21,,14xe" filled="f" strokecolor="maroon" strokeweight="0">
              <v:path arrowok="t" o:connecttype="custom" o:connectlocs="0,14;0,6;6,0;14,0;23,0;29,6;29,14;29,21;23,28;14,28;6,28;0,21;0,14" o:connectangles="0,0,0,0,0,0,0,0,0,0,0,0,0"/>
            </v:shape>
            <v:shape id="Freeform 2215" o:spid="_x0000_s4263" style="position:absolute;left:1768;top:526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qUg2cUA&#10;AADcAAAADwAAAGRycy9kb3ducmV2LnhtbESPQWvCQBSE74X+h+UVeim60UOx0VVKS9Br1arHR/aZ&#10;pGbfptmnRn+9KxR6HGbmG2Yy61ytTtSGyrOBQT8BRZx7W3FhYL3KeiNQQZAt1p7JwIUCzKaPDxNM&#10;rT/zF52WUqgI4ZCigVKkSbUOeUkOQ983xNHb+9ahRNkW2rZ4jnBX62GSvGqHFceFEhv6KCk/LI/O&#10;QPb2uV3xZp79HHYv38PrryyOczHm+al7H4MS6uQ//NdeWAOjZAD3M/EI6OkN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OpSDZxQAAANwAAAAPAAAAAAAAAAAAAAAAAJgCAABkcnMv&#10;ZG93bnJldi54bWxQSwUGAAAAAAQABAD1AAAAigMAAAAA&#10;" path="m23,28l6,28,,21,,6,6,,23,r6,6l29,21r-6,7xe" fillcolor="#c1c1c1" stroked="f">
              <v:path arrowok="t" o:connecttype="custom" o:connectlocs="23,28;6,28;0,21;0,6;6,0;23,0;29,6;29,21;23,28" o:connectangles="0,0,0,0,0,0,0,0,0"/>
            </v:shape>
            <v:shape id="Freeform 2216" o:spid="_x0000_s4264" style="position:absolute;left:1768;top:526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F4vJsQA&#10;AADcAAAADwAAAGRycy9kb3ducmV2LnhtbESPQWsCMRSE7wX/Q3iCt5rVQ5HVKHVRkOqlq2CPj+R1&#10;d+nmJd2kuv57UxA8DjPzDbNY9bYVF+pC41jBZJyBINbONFwpOB23rzMQISIbbB2TghsFWC0HLwvM&#10;jbvyJ13KWIkE4ZCjgjpGn0sZdE0Ww9h54uR9u85iTLKrpOnwmuC2ldMse5MWG04LNXoqatI/5Z9V&#10;sNkef71fH0K5K4rJ+UPvv3TcKzUa9u9zEJH6+Aw/2jujYJZN4f9MOgJye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xeLybEAAAA3AAAAA8AAAAAAAAAAAAAAAAAmAIAAGRycy9k&#10;b3ducmV2LnhtbFBLBQYAAAAABAAEAPUAAACJAwAAAAA=&#10;" path="m,14l,6,6,r8,l23,r6,6l29,14r,7l23,28r-9,l6,28,,21,,14xe" filled="f" strokecolor="maroon" strokeweight="0">
              <v:path arrowok="t" o:connecttype="custom" o:connectlocs="0,14;0,6;6,0;14,0;23,0;29,6;29,14;29,21;23,28;14,28;6,28;0,21;0,14" o:connectangles="0,0,0,0,0,0,0,0,0,0,0,0,0"/>
            </v:shape>
            <v:shape id="Freeform 2217" o:spid="_x0000_s4265" style="position:absolute;left:1816;top:480;width:208;height:20;visibility:visible;mso-wrap-style:square;v-text-anchor:top" coordsize="20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PWdBcIA&#10;AADcAAAADwAAAGRycy9kb3ducmV2LnhtbESPQYvCMBSE7wv+h/AEb2uqgkg1iggFb7u6C+rt2Tzb&#10;YvJSkqj13xthYY/DzHzDLFadNeJOPjSOFYyGGQji0umGKwW/P8XnDESIyBqNY1LwpACrZe9jgbl2&#10;D97RfR8rkSAcclRQx9jmUoayJoth6Fri5F2ctxiT9JXUHh8Jbo0cZ9lUWmw4LdTY0qam8rq/WQXm&#10;eDCNM9Oz/z50p+eXK8Z6Vyg16HfrOYhIXfwP/7W3WsEsm8D7TDoCcvk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Y9Z0FwgAAANwAAAAPAAAAAAAAAAAAAAAAAJgCAABkcnMvZG93&#10;bnJldi54bWxQSwUGAAAAAAQABAD1AAAAhwMAAAAA&#10;" path="m,l207,e" filled="f" strokecolor="#818181" strokeweight="3e-5mm">
              <v:path arrowok="t" o:connecttype="custom" o:connectlocs="0,0;207,0" o:connectangles="0,0"/>
            </v:shape>
            <v:shape id="Freeform 2218" o:spid="_x0000_s4266" style="position:absolute;left:1816;top:511;width:176;height:20;visibility:visible;mso-wrap-style:square;v-text-anchor:top" coordsize="176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9X0DMUA&#10;AADcAAAADwAAAGRycy9kb3ducmV2LnhtbESP3WrCQBSE7wXfYTmCd7qx1mCjaygtRvHOnwc4ZE+T&#10;YPZsyG5M2qfvFgpeDjPzDbNNB1OLB7WusqxgMY9AEOdWV1wouF33szUI55E11pZJwTc5SHfj0RYT&#10;bXs+0+PiCxEg7BJUUHrfJFK6vCSDbm4b4uB92dagD7ItpG6xD3BTy5coiqXBisNCiQ19lJTfL51R&#10;EGfaxCdts+XJLQ/n1dvnYdH9KDWdDO8bEJ4G/wz/t49awTp6hb8z4QjI3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r1fQMxQAAANwAAAAPAAAAAAAAAAAAAAAAAJgCAABkcnMv&#10;ZG93bnJldi54bWxQSwUGAAAAAAQABAD1AAAAigMAAAAA&#10;" path="m,l175,e" filled="f" strokecolor="#818181" strokeweight="3e-5mm">
              <v:path arrowok="t" o:connecttype="custom" o:connectlocs="0,0;175,0" o:connectangles="0,0"/>
            </v:shape>
            <v:shape id="Freeform 2219" o:spid="_x0000_s4267" style="position:absolute;left:2040;top:480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Z4m2sYA&#10;AADcAAAADwAAAGRycy9kb3ducmV2LnhtbESPX2vCQBDE3wt+h2OFvhS9VGjR1FOkJehr/dc+Lrlt&#10;Es3tpblV0376nlDwcZiZ3zDTeedqdaY2VJ4NPA4TUMS5txUXBrabbDAGFQTZYu2ZDPxQgPmsdzfF&#10;1PoLv9N5LYWKEA4pGihFmlTrkJfkMAx9Qxy9L986lCjbQtsWLxHuaj1KkmftsOK4UGJDryXlx/XJ&#10;Gcgmbx8b3i+zw/HzYTf6/ZbVaSnG3Pe7xQsooU5u4f/2yhoYJ09wPROPgJ79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Z4m2sYAAADcAAAADwAAAAAAAAAAAAAAAACYAgAAZHJz&#10;L2Rvd25yZXYueG1sUEsFBgAAAAAEAAQA9QAAAIsDAAAAAA==&#10;" path="m23,28l6,28,,21,,6,6,,23,r6,6l29,21r-6,7xe" fillcolor="#c1c1c1" stroked="f">
              <v:path arrowok="t" o:connecttype="custom" o:connectlocs="23,28;6,28;0,21;0,6;6,0;23,0;29,6;29,21;23,28" o:connectangles="0,0,0,0,0,0,0,0,0"/>
            </v:shape>
            <v:shape id="Freeform 2220" o:spid="_x0000_s4268" style="position:absolute;left:2040;top:480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2UpJcQA&#10;AADcAAAADwAAAGRycy9kb3ducmV2LnhtbESPQWsCMRSE7wX/Q3hCbzWrB5HVKHVRkOqlq2CPj+R1&#10;d+nmJW5S3f57UxA8DjPzDbNY9bYVV+pC41jBeJSBINbONFwpOB23bzMQISIbbB2Tgj8KsFoOXhaY&#10;G3fjT7qWsRIJwiFHBXWMPpcy6JoshpHzxMn7dp3FmGRXSdPhLcFtKydZNpUWG04LNXoqatI/5a9V&#10;sNkeL96vD6HcFcX4/KH3XzrulXod9u9zEJH6+Aw/2jujYJZN4f9MOgJye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NlKSXEAAAA3AAAAA8AAAAAAAAAAAAAAAAAmAIAAGRycy9k&#10;b3ducmV2LnhtbFBLBQYAAAAABAAEAPUAAACJAwAAAAA=&#10;" path="m,14l,6,6,r8,l23,r6,6l29,14r,7l23,28r-9,l6,28,,21,,14xe" filled="f" strokecolor="maroon" strokeweight="0">
              <v:path arrowok="t" o:connecttype="custom" o:connectlocs="0,14;0,6;6,0;14,0;23,0;29,6;29,14;29,21;23,28;14,28;6,28;0,21;0,14" o:connectangles="0,0,0,0,0,0,0,0,0,0,0,0,0"/>
            </v:shape>
            <v:shape id="Freeform 2221" o:spid="_x0000_s4269" style="position:absolute;left:2008;top:511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gAdNsYA&#10;AADcAAAADwAAAGRycy9kb3ducmV2LnhtbESPT0/CQBTE7yZ8h80j8WJgKweFykKIpoGr/NPjS/fZ&#10;Frpva/cB1U/vkphwnMzMbzLTeedqdaY2VJ4NPA4TUMS5txUXBrabbDAGFQTZYu2ZDPxQgPmsdzfF&#10;1PoLv9N5LYWKEA4pGihFmlTrkJfkMAx9Qxy9L986lCjbQtsWLxHuaj1KkiftsOK4UGJDryXlx/XJ&#10;Gcgmbx8b3i+zw/HzYTf6/ZbVaSnG3Pe7xQsooU5u4f/2yhoYJ89wPROPgJ79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gAdNsYAAADcAAAADwAAAAAAAAAAAAAAAACYAgAAZHJz&#10;L2Rvd25yZXYueG1sUEsFBgAAAAAEAAQA9QAAAIsDAAAAAA==&#10;" path="m23,28l6,28,,21,,6,6,,23,r6,6l29,21r-6,7xe" fillcolor="#c1c1c1" stroked="f">
              <v:path arrowok="t" o:connecttype="custom" o:connectlocs="23,28;6,28;0,21;0,6;6,0;23,0;29,6;29,21;23,28" o:connectangles="0,0,0,0,0,0,0,0,0"/>
            </v:shape>
            <v:shape id="Freeform 2222" o:spid="_x0000_s4270" style="position:absolute;left:2008;top:511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bYYzMEA&#10;AADcAAAADwAAAGRycy9kb3ducmV2LnhtbERPz2vCMBS+D/wfwhN2m6k7DKlG0aIg6mVV0OMjebbF&#10;5iVronb//XIQdvz4fs8WvW3Fg7rQOFYwHmUgiLUzDVcKTsfNxwREiMgGW8ek4JcCLOaDtxnmxj35&#10;mx5lrEQK4ZCjgjpGn0sZdE0Ww8h54sRdXWcxJthV0nT4TOG2lZ9Z9iUtNpwaavRU1KRv5d0qWG+O&#10;P96vDqHcFsX4vNP7i457pd6H/XIKIlIf/8Uv99YomGRpbTqTjoCc/w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22GMzBAAAA3AAAAA8AAAAAAAAAAAAAAAAAmAIAAGRycy9kb3du&#10;cmV2LnhtbFBLBQYAAAAABAAEAPUAAACGAwAAAAA=&#10;" path="m,14l,6,6,r8,l23,r6,6l29,14r,7l23,28r-9,l6,28,,21,,14xe" filled="f" strokecolor="maroon" strokeweight="0">
              <v:path arrowok="t" o:connecttype="custom" o:connectlocs="0,14;0,6;6,0;14,0;23,0;29,6;29,14;29,21;23,28;14,28;6,28;0,21;0,14" o:connectangles="0,0,0,0,0,0,0,0,0,0,0,0,0"/>
            </v:shape>
            <v:shape id="Freeform 2223" o:spid="_x0000_s4271" style="position:absolute;left:2056;top:526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NMs38UA&#10;AADcAAAADwAAAGRycy9kb3ducmV2LnhtbESPQWvCQBSE70L/w/IKvYhu6qFodJXSEvRaterxkX0m&#10;qdm3afapqb++KxR6HGbmG2a26FytLtSGyrOB52ECijj3tuLCwHaTDcaggiBbrD2TgR8KsJg/9GaY&#10;Wn/lD7qspVARwiFFA6VIk2od8pIchqFviKN39K1DibIttG3xGuGu1qMkedEOK44LJTb0VlJ+Wp+d&#10;gWzyvt/wbpl9nQ79z9HtW1bnpRjz9Ni9TkEJdfIf/muvrIFxMoH7mXgE9Pw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w0yzfxQAAANwAAAAPAAAAAAAAAAAAAAAAAJgCAABkcnMv&#10;ZG93bnJldi54bWxQSwUGAAAAAAQABAD1AAAAigMAAAAA&#10;" path="m23,28l6,28,,21,,6,6,,23,r6,6l29,21r-6,7xe" fillcolor="#c1c1c1" stroked="f">
              <v:path arrowok="t" o:connecttype="custom" o:connectlocs="23,28;6,28;0,21;0,6;6,0;23,0;29,6;29,21;23,28" o:connectangles="0,0,0,0,0,0,0,0,0"/>
            </v:shape>
            <v:shape id="Freeform 2224" o:spid="_x0000_s4272" style="position:absolute;left:2056;top:526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hmCF8EA&#10;AADcAAAADwAAAGRycy9kb3ducmV2LnhtbERPz2vCMBS+C/4P4QneNO0OIp1RtCjI3GVVmMdH8myL&#10;zUvWZNr998thsOPH93u1GWwnHtSH1rGCfJ6BINbOtFwruJwPsyWIEJENdo5JwQ8F2KzHoxUWxj35&#10;gx5VrEUK4VCggiZGX0gZdEMWw9x54sTdXG8xJtjX0vT4TOG2ky9ZtpAWW04NDXoqG9L36tsq2B/O&#10;X97v3kN1LMv8802frjqelJpOhu0riEhD/Bf/uY9GwTJP89OZdATk+h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YZghfBAAAA3AAAAA8AAAAAAAAAAAAAAAAAmAIAAGRycy9kb3du&#10;cmV2LnhtbFBLBQYAAAAABAAEAPUAAACGAwAAAAA=&#10;" path="m,14l,6,6,r8,l23,r6,6l29,14r,7l23,28r-9,l6,28,,21,,14xe" filled="f" strokecolor="maroon" strokeweight="0">
              <v:path arrowok="t" o:connecttype="custom" o:connectlocs="0,14;0,6;6,0;14,0;23,0;29,6;29,14;29,21;23,28;14,28;6,28;0,21;0,14" o:connectangles="0,0,0,0,0,0,0,0,0,0,0,0,0"/>
            </v:shape>
            <v:shape id="Freeform 2225" o:spid="_x0000_s4273" style="position:absolute;left:2104;top:480;width:208;height:20;visibility:visible;mso-wrap-style:square;v-text-anchor:top" coordsize="20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rIwNMIA&#10;AADcAAAADwAAAGRycy9kb3ducmV2LnhtbESPQYvCMBSE7wv+h/CEva1pPYhUo4hQ8LarK6i3Z/Ns&#10;i8lLSbJa/70RFjwOM/MNM1/21ogb+dA6VpCPMhDEldMt1wr2v+XXFESIyBqNY1LwoADLxeBjjoV2&#10;d97SbRdrkSAcClTQxNgVUoaqIYth5Dri5F2ctxiT9LXUHu8Jbo0cZ9lEWmw5LTTY0bqh6rr7swrM&#10;8WBaZyZn/3PoT49vV471tlTqc9ivZiAi9fEd/m9vtIJpnsPrTDoCcvEE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CsjA0wgAAANwAAAAPAAAAAAAAAAAAAAAAAJgCAABkcnMvZG93&#10;bnJldi54bWxQSwUGAAAAAAQABAD1AAAAhwMAAAAA&#10;" path="m,l208,e" filled="f" strokecolor="#818181" strokeweight="3e-5mm">
              <v:path arrowok="t" o:connecttype="custom" o:connectlocs="0,0;208,0" o:connectangles="0,0"/>
            </v:shape>
            <v:shape id="Freeform 2226" o:spid="_x0000_s4274" style="position:absolute;left:2104;top:511;width:176;height:20;visibility:visible;mso-wrap-style:square;v-text-anchor:top" coordsize="176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qlfPsMA&#10;AADcAAAADwAAAGRycy9kb3ducmV2LnhtbESP3YrCMBSE7xd8h3AE79a0yhatRhHFH7zz5wEOzbEt&#10;NieliVp9+o0geDnMzDfMdN6aStypcaVlBXE/AkGcWV1yruB8Wv+OQDiPrLGyTAqe5GA+6/xMMdX2&#10;wQe6H30uAoRdigoK7+tUSpcVZND1bU0cvIttDPogm1zqBh8Bbio5iKJEGiw5LBRY07Kg7Hq8GQXJ&#10;Rptkr+1muHfD7eFvvNrGt5dSvW67mIDw1Ppv+NPeaQWjeADvM+EIyNk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qlfPsMAAADcAAAADwAAAAAAAAAAAAAAAACYAgAAZHJzL2Rv&#10;d25yZXYueG1sUEsFBgAAAAAEAAQA9QAAAIgDAAAAAA==&#10;" path="m,l176,e" filled="f" strokecolor="#818181" strokeweight="3e-5mm">
              <v:path arrowok="t" o:connecttype="custom" o:connectlocs="0,0;176,0" o:connectangles="0,0"/>
            </v:shape>
            <v:shape id="Freeform 2227" o:spid="_x0000_s4275" style="position:absolute;left:2328;top:480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OKN6MYA&#10;AADcAAAADwAAAGRycy9kb3ducmV2LnhtbESPQWvCQBSE70L/w/IKvYhutCA2dZXSEvRabWuPj+xr&#10;kpp9m2afMe2v7wqCx2FmvmEWq97VqqM2VJ4NTMYJKOLc24oLA2+7bDQHFQTZYu2ZDPxSgNXyZrDA&#10;1PoTv1K3lUJFCIcUDZQiTap1yEtyGMa+IY7el28dSpRtoW2Lpwh3tZ4myUw7rDgulNjQc0n5YXt0&#10;BrKHl/2OP9bZ9+Fz+D79+5HNcS3G3N32T4+ghHq5hi/tjTUwn9zD+Uw8Anr5D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OKN6MYAAADcAAAADwAAAAAAAAAAAAAAAACYAgAAZHJz&#10;L2Rvd25yZXYueG1sUEsFBgAAAAAEAAQA9QAAAIsDAAAAAA==&#10;" path="m23,28l6,28,,21,,6,6,,23,r6,6l29,21r-6,7xe" fillcolor="#c1c1c1" stroked="f">
              <v:path arrowok="t" o:connecttype="custom" o:connectlocs="23,28;6,28;0,21;0,6;6,0;23,0;29,6;29,21;23,28" o:connectangles="0,0,0,0,0,0,0,0,0"/>
            </v:shape>
            <v:shape id="Freeform 2228" o:spid="_x0000_s4276" style="position:absolute;left:2328;top:480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SKEFMUA&#10;AADcAAAADwAAAGRycy9kb3ducmV2LnhtbESPQWsCMRSE74X+h/AK3mp2RYqsRtGlgtReuhbq8ZE8&#10;dxc3L+km6vbfN4WCx2FmvmEWq8F24kp9aB0ryMcZCGLtTMu1gs/D9nkGIkRkg51jUvBDAVbLx4cF&#10;Fsbd+IOuVaxFgnAoUEEToy+kDLohi2HsPHHyTq63GJPsa2l6vCW47eQky16kxZbTQoOeyob0ubpY&#10;Ba/bw7f3m/dQ7coy/3rT+6OOe6VGT8N6DiLSEO/h//bOKJjlU/g7k46AXP4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ZIoQUxQAAANwAAAAPAAAAAAAAAAAAAAAAAJgCAABkcnMv&#10;ZG93bnJldi54bWxQSwUGAAAAAAQABAD1AAAAigMAAAAA&#10;" path="m,14l,6,6,r8,l23,r6,6l29,14r,7l23,28r-9,l6,28,,21,,14xe" filled="f" strokecolor="maroon" strokeweight="0">
              <v:path arrowok="t" o:connecttype="custom" o:connectlocs="0,14;0,6;6,0;14,0;23,0;29,6;29,14;29,21;23,28;14,28;6,28;0,21;0,14" o:connectangles="0,0,0,0,0,0,0,0,0,0,0,0,0"/>
            </v:shape>
            <v:shape id="Freeform 2229" o:spid="_x0000_s4277" style="position:absolute;left:2296;top:511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EewB8YA&#10;AADcAAAADwAAAGRycy9kb3ducmV2LnhtbESPQWvCQBSE70L/w/IKvYhuFCo2dZXSEvRabWuPj+xr&#10;kpp9m2afMe2v7wqCx2FmvmEWq97VqqM2VJ4NTMYJKOLc24oLA2+7bDQHFQTZYu2ZDPxSgNXyZrDA&#10;1PoTv1K3lUJFCIcUDZQiTap1yEtyGMa+IY7el28dSpRtoW2Lpwh3tZ4myUw7rDgulNjQc0n5YXt0&#10;BrKHl/2OP9bZ9+Fz+D79+5HNcS3G3N32T4+ghHq5hi/tjTUwn9zD+Uw8Anr5D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EewB8YAAADcAAAADwAAAAAAAAAAAAAAAACYAgAAZHJz&#10;L2Rvd25yZXYueG1sUEsFBgAAAAAEAAQA9QAAAIsDAAAAAA==&#10;" path="m23,28l6,28,,21,,6,6,,23,r6,6l29,21r-6,7xe" fillcolor="#c1c1c1" stroked="f">
              <v:path arrowok="t" o:connecttype="custom" o:connectlocs="23,28;6,28;0,21;0,6;6,0;23,0;29,6;29,21;23,28" o:connectangles="0,0,0,0,0,0,0,0,0"/>
            </v:shape>
            <v:shape id="Freeform 2230" o:spid="_x0000_s4278" style="position:absolute;left:2296;top:511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ry/+MUA&#10;AADcAAAADwAAAGRycy9kb3ducmV2LnhtbESPQWsCMRSE74X+h/CE3mp2PYhsjaJLBam9uAr1+Eie&#10;u4ubl7hJdfvvG6HQ4zAz3zDz5WA7caM+tI4V5OMMBLF2puVawfGweZ2BCBHZYOeYFPxQgOXi+WmO&#10;hXF33tOtirVIEA4FKmhi9IWUQTdkMYydJ07e2fUWY5J9LU2P9wS3nZxk2VRabDktNOipbEhfqm+r&#10;4H1zuHq//gzVtizzrw+9O+m4U+plNKzeQEQa4n/4r701Cmb5FB5n0hGQi1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GvL/4xQAAANwAAAAPAAAAAAAAAAAAAAAAAJgCAABkcnMv&#10;ZG93bnJldi54bWxQSwUGAAAAAAQABAD1AAAAigMAAAAA&#10;" path="m,14l,6,6,r8,l23,r6,6l29,14r,7l23,28r-9,l6,28,,21,,14xe" filled="f" strokecolor="maroon" strokeweight="0">
              <v:path arrowok="t" o:connecttype="custom" o:connectlocs="0,14;0,6;6,0;14,0;23,0;29,6;29,14;29,21;23,28;14,28;6,28;0,21;0,14" o:connectangles="0,0,0,0,0,0,0,0,0,0,0,0,0"/>
            </v:shape>
            <v:shape id="Freeform 2231" o:spid="_x0000_s4279" style="position:absolute;left:2344;top:526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9mL68YA&#10;AADcAAAADwAAAGRycy9kb3ducmV2LnhtbESPQU/CQBSE7yT+h80z8UJgCwfBykKMpoGroOLxpfts&#10;K923tfso1V/vkpBwnMzMN5nFqne16qgNlWcDk3ECijj3tuLCwNsuG81BBUG2WHsmA78UYLW8GSww&#10;tf7Er9RtpVARwiFFA6VIk2od8pIchrFviKP35VuHEmVbaNviKcJdradJcq8dVhwXSmzouaT8sD06&#10;A9nDy37HH+vs+/A5fJ/+/cjmuBZj7m77p0dQQr1cw5f2xhqYT2ZwPhOPgF7+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9mL68YAAADcAAAADwAAAAAAAAAAAAAAAACYAgAAZHJz&#10;L2Rvd25yZXYueG1sUEsFBgAAAAAEAAQA9QAAAIsDAAAAAA==&#10;" path="m23,28l6,28,,21,,6,6,,23,r6,6l29,21r-6,7xe" fillcolor="#c1c1c1" stroked="f">
              <v:path arrowok="t" o:connecttype="custom" o:connectlocs="23,28;6,28;0,21;0,6;6,0;23,0;29,6;29,21;23,28" o:connectangles="0,0,0,0,0,0,0,0,0"/>
            </v:shape>
            <v:shape id="Freeform 2232" o:spid="_x0000_s4280" style="position:absolute;left:2344;top:526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G+OEcEA&#10;AADcAAAADwAAAGRycy9kb3ducmV2LnhtbERPz2vCMBS+C/4P4QneNO0OIp1RtCjI3GVVmMdH8myL&#10;zUvWZNr998thsOPH93u1GWwnHtSH1rGCfJ6BINbOtFwruJwPsyWIEJENdo5JwQ8F2KzHoxUWxj35&#10;gx5VrEUK4VCggiZGX0gZdEMWw9x54sTdXG8xJtjX0vT4TOG2ky9ZtpAWW04NDXoqG9L36tsq2B/O&#10;X97v3kN1LMv8802frjqelJpOhu0riEhD/Bf/uY9GwTJPa9OZdATk+h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hvjhHBAAAA3AAAAA8AAAAAAAAAAAAAAAAAmAIAAGRycy9kb3du&#10;cmV2LnhtbFBLBQYAAAAABAAEAPUAAACGAwAAAAA=&#10;" path="m,14l,6,6,r8,l23,r6,6l29,14r,7l23,28r-9,l6,28,,21,,14xe" filled="f" strokecolor="maroon" strokeweight="0">
              <v:path arrowok="t" o:connecttype="custom" o:connectlocs="0,14;0,6;6,0;14,0;23,0;29,6;29,14;29,21;23,28;14,28;6,28;0,21;0,14" o:connectangles="0,0,0,0,0,0,0,0,0,0,0,0,0"/>
            </v:shape>
            <v:shape id="Freeform 2233" o:spid="_x0000_s4281" style="position:absolute;left:2392;top:480;width:208;height:20;visibility:visible;mso-wrap-style:square;v-text-anchor:top" coordsize="20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MQ8MsMA&#10;AADcAAAADwAAAGRycy9kb3ducmV2LnhtbESPT4vCMBTE7wt+h/AEb2uqB3G7RhGh4M1/C+rtbfO2&#10;LZu8lCRq/fZGEDwOM/MbZrborBFX8qFxrGA0zEAQl043XCn4ORSfUxAhIms0jknBnQIs5r2PGeba&#10;3XhH132sRIJwyFFBHWObSxnKmiyGoWuJk/fnvMWYpK+k9nhLcGvkOMsm0mLDaaHGllY1lf/7i1Vg&#10;TkfTODP59dtjd75vXDHWu0KpQb9bfoOI1MV3+NVeawXT0Rc8z6QjIOc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/MQ8MsMAAADcAAAADwAAAAAAAAAAAAAAAACYAgAAZHJzL2Rv&#10;d25yZXYueG1sUEsFBgAAAAAEAAQA9QAAAIgDAAAAAA==&#10;" path="m,l207,e" filled="f" strokecolor="#818181" strokeweight="3e-5mm">
              <v:path arrowok="t" o:connecttype="custom" o:connectlocs="0,0;207,0" o:connectangles="0,0"/>
            </v:shape>
            <v:shape id="Freeform 2234" o:spid="_x0000_s4282" style="position:absolute;left:2392;top:511;width:176;height:20;visibility:visible;mso-wrap-style:square;v-text-anchor:top" coordsize="176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1uub74A&#10;AADcAAAADwAAAGRycy9kb3ducmV2LnhtbERPSwrCMBDdC94hjOBOUxWLVqOI4gd3fg4wNGNbbCal&#10;iVo9vVkILh/vP182phRPql1hWcGgH4EgTq0uOFNwvWx7ExDOI2ssLZOCNzlYLtqtOSbavvhEz7PP&#10;RAhhl6CC3PsqkdKlORl0fVsRB+5ma4M+wDqTusZXCDelHEZRLA0WHBpyrGidU3o/P4yCeKdNfNR2&#10;Nzq60f40nm72g8dHqW6nWc1AeGr8X/xzH7SCyTDMD2fCEZCLLwA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J9brm++AAAA3AAAAA8AAAAAAAAAAAAAAAAAmAIAAGRycy9kb3ducmV2&#10;LnhtbFBLBQYAAAAABAAEAPUAAACDAwAAAAA=&#10;" path="m,l175,e" filled="f" strokecolor="#818181" strokeweight="3e-5mm">
              <v:path arrowok="t" o:connecttype="custom" o:connectlocs="0,0;175,0" o:connectangles="0,0"/>
            </v:shape>
            <v:shape id="Freeform 2235" o:spid="_x0000_s4283" style="position:absolute;left:2616;top:480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RB8ucYA&#10;AADcAAAADwAAAGRycy9kb3ducmV2LnhtbESPT0vDQBTE7wW/w/IEL8VumoPUmE0RJbRX2/rn+Mg+&#10;k9js25h9baOf3hUKPQ4z8xsmX46uU0caQuvZwHyWgCKuvG25NrDblrcLUEGQLXaeycAPBVgWV5Mc&#10;M+tP/ELHjdQqQjhkaKAR6TOtQ9WQwzDzPXH0Pv3gUKIcam0HPEW463SaJHfaYctxocGenhqq9puD&#10;M1DeP79v+W1Vfu0/pq/p77esDysx5uZ6fHwAJTTKJXxur62BRTqH/zPxCOjiD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RB8ucYAAADcAAAADwAAAAAAAAAAAAAAAACYAgAAZHJz&#10;L2Rvd25yZXYueG1sUEsFBgAAAAAEAAQA9QAAAIsDAAAAAA==&#10;" path="m23,28l6,28,,21,,6,6,,23,r6,6l29,21r-6,7xe" fillcolor="#c1c1c1" stroked="f">
              <v:path arrowok="t" o:connecttype="custom" o:connectlocs="23,28;6,28;0,21;0,6;6,0;23,0;29,6;29,21;23,28" o:connectangles="0,0,0,0,0,0,0,0,0"/>
            </v:shape>
            <v:shape id="Freeform 2236" o:spid="_x0000_s4284" style="position:absolute;left:2616;top:480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+tzRsUA&#10;AADcAAAADwAAAGRycy9kb3ducmV2LnhtbESPQWsCMRSE74X+h/CE3mrWPRTZGkWXClJ7cRXq8ZE8&#10;dxc3L3ETdfvvG6HQ4zAz3zCzxWA7caM+tI4VTMYZCGLtTMu1gsN+/ToFESKywc4xKfihAIv589MM&#10;C+PuvKNbFWuRIBwKVNDE6Aspg27IYhg7T5y8k+stxiT7Wpoe7wluO5ln2Zu02HJaaNBT2ZA+V1er&#10;4GO9v3i/+grVpiwn3596e9Rxq9TLaFi+g4g0xP/wX3tjFEzzHB5n0hGQ81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363NGxQAAANwAAAAPAAAAAAAAAAAAAAAAAJgCAABkcnMv&#10;ZG93bnJldi54bWxQSwUGAAAAAAQABAD1AAAAigMAAAAA&#10;" path="m,14l,6,6,r8,l23,r6,6l29,14r,7l23,28r-9,l6,28,,21,,14xe" filled="f" strokecolor="maroon" strokeweight="0">
              <v:path arrowok="t" o:connecttype="custom" o:connectlocs="0,14;0,6;6,0;14,0;23,0;29,6;29,14;29,21;23,28;14,28;6,28;0,21;0,14" o:connectangles="0,0,0,0,0,0,0,0,0,0,0,0,0"/>
            </v:shape>
            <v:shape id="Freeform 2237" o:spid="_x0000_s4285" style="position:absolute;left:2584;top:511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o5HVcYA&#10;AADcAAAADwAAAGRycy9kb3ducmV2LnhtbESPQWvCQBSE74X+h+UVvJS6aYRio6uUStBrtdoeH9ln&#10;kpp9G7NPTfvru0Khx2FmvmGm89416kxdqD0beBwmoIgLb2suDbxv8ocxqCDIFhvPZOCbAsxntzdT&#10;zKy/8Bud11KqCOGQoYFKpM20DkVFDsPQt8TR2/vOoUTZldp2eIlw1+g0SZ60w5rjQoUtvVZUHNYn&#10;ZyB/XnxseLfMvw6f99v05yir01KMGdz1LxNQQr38h//aK2tgnI7geiYeAT37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o5HVcYAAADcAAAADwAAAAAAAAAAAAAAAACYAgAAZHJz&#10;L2Rvd25yZXYueG1sUEsFBgAAAAAEAAQA9QAAAIsDAAAAAA==&#10;" path="m23,28l6,28,,21,,6,6,,23,r6,6l29,21r-6,7xe" fillcolor="#c1c1c1" stroked="f">
              <v:path arrowok="t" o:connecttype="custom" o:connectlocs="23,28;6,28;0,21;0,6;6,0;23,0;29,6;29,21;23,28" o:connectangles="0,0,0,0,0,0,0,0,0"/>
            </v:shape>
            <v:shape id="Freeform 2238" o:spid="_x0000_s4286" style="position:absolute;left:2584;top:511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05OqcUA&#10;AADcAAAADwAAAGRycy9kb3ducmV2LnhtbESPQWsCMRSE74L/IbxCb5pVSpGtUexSQaoX10I9PpLn&#10;7uLmJW5S3f77RhB6HGbmG2a+7G0rrtSFxrGCyTgDQaydabhS8HVYj2YgQkQ22DomBb8UYLkYDuaY&#10;G3fjPV3LWIkE4ZCjgjpGn0sZdE0Ww9h54uSdXGcxJtlV0nR4S3DbymmWvUqLDaeFGj0VNelz+WMV&#10;fKwPF+/fd6HcFMXk+1NvjzpulXp+6ldvICL18T/8aG+Mgtn0Be5n0hGQi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XTk6pxQAAANwAAAAPAAAAAAAAAAAAAAAAAJgCAABkcnMv&#10;ZG93bnJldi54bWxQSwUGAAAAAAQABAD1AAAAigMAAAAA&#10;" path="m,14l,6,6,r8,l23,r6,6l29,14r,7l23,28r-9,l6,28,,21,,14xe" filled="f" strokecolor="maroon" strokeweight="0">
              <v:path arrowok="t" o:connecttype="custom" o:connectlocs="0,14;0,6;6,0;14,0;23,0;29,6;29,14;29,21;23,28;14,28;6,28;0,21;0,14" o:connectangles="0,0,0,0,0,0,0,0,0,0,0,0,0"/>
            </v:shape>
            <v:shape id="Freeform 2239" o:spid="_x0000_s4287" style="position:absolute;left:2632;top:526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it6usYA&#10;AADcAAAADwAAAGRycy9kb3ducmV2LnhtbESPQWvCQBSE74X+h+UVvJS6acBio6uUStBrtdoeH9ln&#10;kpp9G7NPTfvru0Khx2FmvmGm89416kxdqD0beBwmoIgLb2suDbxv8ocxqCDIFhvPZOCbAsxntzdT&#10;zKy/8Bud11KqCOGQoYFKpM20DkVFDsPQt8TR2/vOoUTZldp2eIlw1+g0SZ60w5rjQoUtvVZUHNYn&#10;ZyB/XnxseLfMvw6f99v05yir01KMGdz1LxNQQr38h//aK2tgnI7geiYeAT37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it6usYAAADcAAAADwAAAAAAAAAAAAAAAACYAgAAZHJz&#10;L2Rvd25yZXYueG1sUEsFBgAAAAAEAAQA9QAAAIsDAAAAAA==&#10;" path="m23,28l6,28,,21,,6,6,,23,r6,6l29,21r-6,7xe" fillcolor="#c1c1c1" stroked="f">
              <v:path arrowok="t" o:connecttype="custom" o:connectlocs="23,28;6,28;0,21;0,6;6,0;23,0;29,6;29,21;23,28" o:connectangles="0,0,0,0,0,0,0,0,0"/>
            </v:shape>
            <v:shape id="Freeform 2240" o:spid="_x0000_s4288" style="position:absolute;left:2632;top:526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NB1RcQA&#10;AADcAAAADwAAAGRycy9kb3ducmV2LnhtbESPQWsCMRSE7wX/Q3iCt5rVg8jWKHVREPXStdAeH8nr&#10;7uLmJW6irv/eFAo9DjPzDbNY9bYVN+pC41jBZJyBINbONFwp+DxtX+cgQkQ22DomBQ8KsFoOXhaY&#10;G3fnD7qVsRIJwiFHBXWMPpcy6JoshrHzxMn7cZ3FmGRXSdPhPcFtK6dZNpMWG04LNXoqatLn8moV&#10;bLani/frYyh3RTH52uvDt44HpUbD/v0NRKQ+/of/2jujYD6dwe+ZdATk8gk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jQdUXEAAAA3AAAAA8AAAAAAAAAAAAAAAAAmAIAAGRycy9k&#10;b3ducmV2LnhtbFBLBQYAAAAABAAEAPUAAACJAwAAAAA=&#10;" path="m,14l,6,6,r8,l23,r6,6l29,14r,7l23,28r-9,l6,28,,21,,14xe" filled="f" strokecolor="maroon" strokeweight="0">
              <v:path arrowok="t" o:connecttype="custom" o:connectlocs="0,14;0,6;6,0;14,0;23,0;29,6;29,14;29,21;23,28;14,28;6,28;0,21;0,14" o:connectangles="0,0,0,0,0,0,0,0,0,0,0,0,0"/>
            </v:shape>
            <v:shape id="Freeform 2241" o:spid="_x0000_s4289" style="position:absolute;left:2680;top:480;width:208;height:20;visibility:visible;mso-wrap-style:square;v-text-anchor:top" coordsize="20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HvHZsMA&#10;AADcAAAADwAAAGRycy9kb3ducmV2LnhtbESPQWsCMRSE7wX/Q3iCt5p1D1ZWo4iw4K3VFtTbc/Pc&#10;XUxeliTq+u9NodDjMDPfMItVb424kw+tYwWTcQaCuHK65VrBz3f5PgMRIrJG45gUPCnAajl4W2Ch&#10;3YN3dN/HWiQIhwIVNDF2hZShashiGLuOOHkX5y3GJH0ttcdHglsj8yybSostp4UGO9o0VF33N6vA&#10;HA+mdWZ69l+H/vT8dGWud6VSo2G/noOI1Mf/8F97qxXM8g/4PZOOgFy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HvHZsMAAADcAAAADwAAAAAAAAAAAAAAAACYAgAAZHJzL2Rv&#10;d25yZXYueG1sUEsFBgAAAAAEAAQA9QAAAIgDAAAAAA==&#10;" path="m,l208,e" filled="f" strokecolor="#818181" strokeweight="3e-5mm">
              <v:path arrowok="t" o:connecttype="custom" o:connectlocs="0,0;208,0" o:connectangles="0,0"/>
            </v:shape>
            <v:shape id="Freeform 2242" o:spid="_x0000_s4290" style="position:absolute;left:2680;top:511;width:176;height:20;visibility:visible;mso-wrap-style:square;v-text-anchor:top" coordsize="176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S2iab4A&#10;AADcAAAADwAAAGRycy9kb3ducmV2LnhtbERPSwrCMBDdC94hjOBOUxWLVqOI4gd3fg4wNGNbbCal&#10;iVo9vVkILh/vP182phRPql1hWcGgH4EgTq0uOFNwvWx7ExDOI2ssLZOCNzlYLtqtOSbavvhEz7PP&#10;RAhhl6CC3PsqkdKlORl0fVsRB+5ma4M+wDqTusZXCDelHEZRLA0WHBpyrGidU3o/P4yCeKdNfNR2&#10;Nzq60f40nm72g8dHqW6nWc1AeGr8X/xzH7SCyTCsDWfCEZCLLwA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GEtomm+AAAA3AAAAA8AAAAAAAAAAAAAAAAAmAIAAGRycy9kb3ducmV2&#10;LnhtbFBLBQYAAAAABAAEAPUAAACDAwAAAAA=&#10;" path="m,l176,e" filled="f" strokecolor="#818181" strokeweight="3e-5mm">
              <v:path arrowok="t" o:connecttype="custom" o:connectlocs="0,0;176,0" o:connectangles="0,0"/>
            </v:shape>
            <v:shape id="Freeform 2243" o:spid="_x0000_s4291" style="position:absolute;left:2904;top:480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2Zwv8cA&#10;AADcAAAADwAAAGRycy9kb3ducmV2LnhtbESPS2vDMBCE74H+B7GFXEIj14eQuFFCaTHJNY8+jou1&#10;td1YK9daJ05/fVUo9DjMzDfMcj24Rp2pC7VnA/fTBBRx4W3NpYHjIb+bgwqCbLHxTAauFGC9uhkt&#10;MbP+wjs676VUEcIhQwOVSJtpHYqKHIapb4mj9+E7hxJlV2rb4SXCXaPTJJlphzXHhQpbeqqoOO17&#10;ZyBfPL8d+HWTf57eJy/p95ds+40YM74dHh9ACQ3yH/5rb62BebqA3zPxCOjVD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tmcL/HAAAA3AAAAA8AAAAAAAAAAAAAAAAAmAIAAGRy&#10;cy9kb3ducmV2LnhtbFBLBQYAAAAABAAEAPUAAACMAwAAAAA=&#10;" path="m23,28l6,28,,21,,6,6,,23,r6,6l29,21r-6,7xe" fillcolor="#c1c1c1" stroked="f">
              <v:path arrowok="t" o:connecttype="custom" o:connectlocs="23,28;6,28;0,21;0,6;6,0;23,0;29,6;29,21;23,28" o:connectangles="0,0,0,0,0,0,0,0,0"/>
            </v:shape>
            <v:shape id="Freeform 2244" o:spid="_x0000_s4292" style="position:absolute;left:2904;top:480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azed8IA&#10;AADcAAAADwAAAGRycy9kb3ducmV2LnhtbERPz2vCMBS+D/wfwhO8zdQJQ6pRtCjI9LI6mMdH8myL&#10;zUtsMu3+++Ug7Pjx/V6setuKO3WhcaxgMs5AEGtnGq4UfJ12rzMQISIbbB2Tgl8KsFoOXhaYG/fg&#10;T7qXsRIphEOOCuoYfS5l0DVZDGPniRN3cZ3FmGBXSdPhI4XbVr5l2bu02HBqqNFTUZO+lj9WwXZ3&#10;unm/OYZyXxST7w99OOt4UGo07NdzEJH6+C9+uvdGwWya5qcz6QjI5R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trN53wgAAANwAAAAPAAAAAAAAAAAAAAAAAJgCAABkcnMvZG93&#10;bnJldi54bWxQSwUGAAAAAAQABAD1AAAAhwMAAAAA&#10;" path="m,14l,6,6,r8,l23,r6,6l29,14r,7l23,28r-9,l6,28,,21,,14xe" filled="f" strokecolor="maroon" strokeweight="0">
              <v:path arrowok="t" o:connecttype="custom" o:connectlocs="0,14;0,6;6,0;14,0;23,0;29,6;29,14;29,21;23,28;14,28;6,28;0,21;0,14" o:connectangles="0,0,0,0,0,0,0,0,0,0,0,0,0"/>
            </v:shape>
            <v:shape id="Freeform 2245" o:spid="_x0000_s4293" style="position:absolute;left:2872;top:511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MnqZMYA&#10;AADcAAAADwAAAGRycy9kb3ducmV2LnhtbESPQWvCQBSE70L/w/IKvYhutCA2dZXSEvRabWuPj+xr&#10;kpp9m2afMe2v7wqCx2FmvmEWq97VqqM2VJ4NTMYJKOLc24oLA2+7bDQHFQTZYu2ZDPxSgNXyZrDA&#10;1PoTv1K3lUJFCIcUDZQiTap1yEtyGMa+IY7el28dSpRtoW2Lpwh3tZ4myUw7rDgulNjQc0n5YXt0&#10;BrKHl/2OP9bZ9+Fz+D79+5HNcS3G3N32T4+ghHq5hi/tjTUwv5/A+Uw8Anr5D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MnqZMYAAADcAAAADwAAAAAAAAAAAAAAAACYAgAAZHJz&#10;L2Rvd25yZXYueG1sUEsFBgAAAAAEAAQA9QAAAIsDAAAAAA==&#10;" path="m23,28l6,28,,21,,6,6,,23,r6,6l29,21r-6,7xe" fillcolor="#c1c1c1" stroked="f">
              <v:path arrowok="t" o:connecttype="custom" o:connectlocs="23,28;6,28;0,21;0,6;6,0;23,0;29,6;29,21;23,28" o:connectangles="0,0,0,0,0,0,0,0,0"/>
            </v:shape>
            <v:shape id="Freeform 2246" o:spid="_x0000_s4294" style="position:absolute;left:2872;top:511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jLlm8UA&#10;AADcAAAADwAAAGRycy9kb3ducmV2LnhtbESPQWsCMRSE74L/IbxCb5rVQpGtUexSQaoX10I9PpLn&#10;7uLmJW5S3f77RhB6HGbmG2a+7G0rrtSFxrGCyTgDQaydabhS8HVYj2YgQkQ22DomBb8UYLkYDuaY&#10;G3fjPV3LWIkE4ZCjgjpGn0sZdE0Ww9h54uSdXGcxJtlV0nR4S3DbymmWvUqLDaeFGj0VNelz+WMV&#10;fKwPF+/fd6HcFMXk+1NvjzpulXp+6ldvICL18T/8aG+MgtnLFO5n0hGQi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yMuWbxQAAANwAAAAPAAAAAAAAAAAAAAAAAJgCAABkcnMv&#10;ZG93bnJldi54bWxQSwUGAAAAAAQABAD1AAAAigMAAAAA&#10;" path="m,14l,6,6,r8,l23,r6,6l29,14r,7l23,28r-9,l6,28,,21,,14xe" filled="f" strokecolor="maroon" strokeweight="0">
              <v:path arrowok="t" o:connecttype="custom" o:connectlocs="0,14;0,6;6,0;14,0;23,0;29,6;29,14;29,21;23,28;14,28;6,28;0,21;0,14" o:connectangles="0,0,0,0,0,0,0,0,0,0,0,0,0"/>
            </v:shape>
            <v:shape id="Freeform 2247" o:spid="_x0000_s4295" style="position:absolute;left:2920;top:526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1fRiMYA&#10;AADcAAAADwAAAGRycy9kb3ducmV2LnhtbESPQWvCQBSE74X+h+UVvBTdVKFodJVSCXqtturxkX1N&#10;UrNv0+xTU3+9Wyj0OMzMN8xs0blanakNlWcDT4MEFHHubcWFgfdt1h+DCoJssfZMBn4owGJ+fzfD&#10;1PoLv9F5I4WKEA4pGihFmlTrkJfkMAx8Qxy9T986lCjbQtsWLxHuaj1MkmftsOK4UGJDryXlx83J&#10;Gcgmy/2Wd6vs63h4/Bhev2V9WokxvYfuZQpKqJP/8F97bQ2MRyP4PROPgJ7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1fRiMYAAADcAAAADwAAAAAAAAAAAAAAAACYAgAAZHJz&#10;L2Rvd25yZXYueG1sUEsFBgAAAAAEAAQA9QAAAIsDAAAAAA==&#10;" path="m23,28l6,28,,21,,6,6,,23,r6,6l29,21r-6,7xe" fillcolor="#c1c1c1" stroked="f">
              <v:path arrowok="t" o:connecttype="custom" o:connectlocs="23,28;6,28;0,21;0,6;6,0;23,0;29,6;29,21;23,28" o:connectangles="0,0,0,0,0,0,0,0,0"/>
            </v:shape>
            <v:shape id="Freeform 2248" o:spid="_x0000_s4296" style="position:absolute;left:2920;top:526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pfYdMUA&#10;AADcAAAADwAAAGRycy9kb3ducmV2LnhtbESPQWsCMRSE74X+h/AEbzVrW4psjWKXClK9uAr2+Ehe&#10;d5duXtJN1PXfG6HgcZiZb5jpvLetOFEXGscKxqMMBLF2puFKwX63fJqACBHZYOuYFFwowHz2+DDF&#10;3Lgzb+lUxkokCIccFdQx+lzKoGuyGEbOEyfvx3UWY5JdJU2H5wS3rXzOsjdpseG0UKOnoib9Wx6t&#10;gs/l7s/7j00oV0UxPnzp9beOa6WGg37xDiJSH+/h//bKKJi8vMLtTDoCcnY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Sl9h0xQAAANwAAAAPAAAAAAAAAAAAAAAAAJgCAABkcnMv&#10;ZG93bnJldi54bWxQSwUGAAAAAAQABAD1AAAAigMAAAAA&#10;" path="m,14l,6,6,r8,l23,r6,6l29,14r,7l23,28r-9,l6,28,,21,,14xe" filled="f" strokecolor="maroon" strokeweight="0">
              <v:path arrowok="t" o:connecttype="custom" o:connectlocs="0,14;0,6;6,0;14,0;23,0;29,6;29,14;29,21;23,28;14,28;6,28;0,21;0,14" o:connectangles="0,0,0,0,0,0,0,0,0,0,0,0,0"/>
            </v:shape>
            <v:shape id="Freeform 2249" o:spid="_x0000_s4297" style="position:absolute;left:2968;top:480;width:208;height:20;visibility:visible;mso-wrap-style:square;v-text-anchor:top" coordsize="20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jxqV8MA&#10;AADcAAAADwAAAGRycy9kb3ducmV2LnhtbESPQWsCMRSE74X+h/CE3mpWRVlWo0hhwZvVFqy35+a5&#10;u5i8LEnU9d+bQqHHYWa+YRar3hpxIx9axwpGwwwEceV0y7WC76/yPQcRIrJG45gUPCjAavn6ssBC&#10;uzvv6LaPtUgQDgUqaGLsCilD1ZDFMHQdcfLOzluMSfpaao/3BLdGjrNsJi22nBYa7Oijoeqyv1oF&#10;5udgWmdmJ/956I+PrSvHelcq9Tbo13MQkfr4H/5rb7SCfDKF3zPpCMjlE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jxqV8MAAADcAAAADwAAAAAAAAAAAAAAAACYAgAAZHJzL2Rv&#10;d25yZXYueG1sUEsFBgAAAAAEAAQA9QAAAIgDAAAAAA==&#10;" path="m,l207,e" filled="f" strokecolor="#818181" strokeweight="3e-5mm">
              <v:path arrowok="t" o:connecttype="custom" o:connectlocs="0,0;207,0" o:connectangles="0,0"/>
            </v:shape>
            <v:shape id="Freeform 2250" o:spid="_x0000_s4298" style="position:absolute;left:2968;top:511;width:176;height:20;visibility:visible;mso-wrap-style:square;v-text-anchor:top" coordsize="176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icFXcIA&#10;AADcAAAADwAAAGRycy9kb3ducmV2LnhtbESP3YrCMBSE7wXfIRzBO021WNyuUUTxB+/8eYBDc2yL&#10;zUlponb36Y0geDnMzDfMbNGaSjyocaVlBaNhBII4s7rkXMHlvBlMQTiPrLGyTAr+yMFi3u3MMNX2&#10;yUd6nHwuAoRdigoK7+tUSpcVZNANbU0cvKttDPogm1zqBp8Bbio5jqJEGiw5LBRY06qg7Ha6GwXJ&#10;VpvkoO02Prh4d5z8rHej+79S/V67/AXhqfXf8Ke91wqmcQLvM+EIyPk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6JwVdwgAAANwAAAAPAAAAAAAAAAAAAAAAAJgCAABkcnMvZG93&#10;bnJldi54bWxQSwUGAAAAAAQABAD1AAAAhwMAAAAA&#10;" path="m,l175,e" filled="f" strokecolor="#818181" strokeweight="3e-5mm">
              <v:path arrowok="t" o:connecttype="custom" o:connectlocs="0,0;175,0" o:connectangles="0,0"/>
            </v:shape>
            <v:shape id="Freeform 2251" o:spid="_x0000_s4299" style="position:absolute;left:3192;top:480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GzXi8cA&#10;AADcAAAADwAAAGRycy9kb3ducmV2LnhtbESPX0/CQBDE3038Dpc14cXAFUgUKgcxmAZeBfnzuOmt&#10;baW3V3sLVD+9Z2Li42RmfpOZLTpXqwu1ofJsYDhIQBHn3lZcGHjbZv0JqCDIFmvPZOCLAizmtzcz&#10;TK2/8itdNlKoCOGQooFSpEm1DnlJDsPAN8TRe/etQ4myLbRt8RrhrtajJHnQDiuOCyU2tCwpP23O&#10;zkA2fTlseb/KPk7H+93o+1PW55UY07vrnp9ACXXyH/5rr62ByfgRfs/EI6Dn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Bs14vHAAAA3AAAAA8AAAAAAAAAAAAAAAAAmAIAAGRy&#10;cy9kb3ducmV2LnhtbFBLBQYAAAAABAAEAPUAAACMAwAAAAA=&#10;" path="m23,28l6,28,,21,,6,6,,23,r6,6l29,21r-6,7xe" fillcolor="#c1c1c1" stroked="f">
              <v:path arrowok="t" o:connecttype="custom" o:connectlocs="23,28;6,28;0,21;0,6;6,0;23,0;29,6;29,21;23,28" o:connectangles="0,0,0,0,0,0,0,0,0"/>
            </v:shape>
            <v:shape id="Freeform 2252" o:spid="_x0000_s4300" style="position:absolute;left:3192;top:480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9rSccIA&#10;AADcAAAADwAAAGRycy9kb3ducmV2LnhtbERPz2vCMBS+D/wfwhO8zdQJQ6pRtCjI9LI6mMdH8myL&#10;zUtsMu3+++Ug7Pjx/V6setuKO3WhcaxgMs5AEGtnGq4UfJ12rzMQISIbbB2Tgl8KsFoOXhaYG/fg&#10;T7qXsRIphEOOCuoYfS5l0DVZDGPniRN3cZ3FmGBXSdPhI4XbVr5l2bu02HBqqNFTUZO+lj9WwXZ3&#10;unm/OYZyXxST7w99OOt4UGo07NdzEJH6+C9+uvdGwWya1qYz6QjI5R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T2tJxwgAAANwAAAAPAAAAAAAAAAAAAAAAAJgCAABkcnMvZG93&#10;bnJldi54bWxQSwUGAAAAAAQABAD1AAAAhwMAAAAA&#10;" path="m,14l,6,6,r8,l23,r6,6l29,14r,7l23,28r-9,l6,28,,21,,14xe" filled="f" strokecolor="maroon" strokeweight="0">
              <v:path arrowok="t" o:connecttype="custom" o:connectlocs="0,14;0,6;6,0;14,0;23,0;29,6;29,14;29,21;23,28;14,28;6,28;0,21;0,14" o:connectangles="0,0,0,0,0,0,0,0,0,0,0,0,0"/>
            </v:shape>
            <v:shape id="Freeform 2253" o:spid="_x0000_s4301" style="position:absolute;left:3160;top:511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r/mYsYA&#10;AADcAAAADwAAAGRycy9kb3ducmV2LnhtbESPQWvCQBSE74X+h+UVvBTdVKFodJVSCXqtturxkX0m&#10;qdm3MfvUtL++Wyj0OMzMN8xs0blaXakNlWcDT4MEFHHubcWFgfdt1h+DCoJssfZMBr4owGJ+fzfD&#10;1Pobv9F1I4WKEA4pGihFmlTrkJfkMAx8Qxy9o28dSpRtoW2Ltwh3tR4mybN2WHFcKLGh15Ly0+bi&#10;DGST5X7Lu1X2eTo8fgy/z7K+rMSY3kP3MgUl1Ml/+K+9tgbGown8nolHQM9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r/mYsYAAADcAAAADwAAAAAAAAAAAAAAAACYAgAAZHJz&#10;L2Rvd25yZXYueG1sUEsFBgAAAAAEAAQA9QAAAIsDAAAAAA==&#10;" path="m23,28l6,28,,21,,6,6,,23,r6,6l29,21r-6,7xe" fillcolor="#c1c1c1" stroked="f">
              <v:path arrowok="t" o:connecttype="custom" o:connectlocs="23,28;6,28;0,21;0,6;6,0;23,0;29,6;29,21;23,28" o:connectangles="0,0,0,0,0,0,0,0,0"/>
            </v:shape>
            <v:shape id="Freeform 2254" o:spid="_x0000_s4302" style="position:absolute;left:3160;top:511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aqtCsIA&#10;AADcAAAADwAAAGRycy9kb3ducmV2LnhtbERPz2vCMBS+D/wfwhO8zdQhQ6pRtCjI9LI6mMdH8myL&#10;zUtsMu3+++Ug7Pjx/V6setuKO3WhcaxgMs5AEGtnGq4UfJ12rzMQISIbbB2Tgl8KsFoOXhaYG/fg&#10;T7qXsRIphEOOCuoYfS5l0DVZDGPniRN3cZ3FmGBXSdPhI4XbVr5l2bu02HBqqNFTUZO+lj9WwXZ3&#10;unm/OYZyXxST7w99OOt4UGo07NdzEJH6+C9+uvdGwWya5qcz6QjI5R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1qq0KwgAAANwAAAAPAAAAAAAAAAAAAAAAAJgCAABkcnMvZG93&#10;bnJldi54bWxQSwUGAAAAAAQABAD1AAAAhwMAAAAA&#10;" path="m,14l,6,6,r8,l23,r6,6l29,14r,7l23,28r-9,l6,28,,21,,14xe" filled="f" strokecolor="maroon" strokeweight="0">
              <v:path arrowok="t" o:connecttype="custom" o:connectlocs="0,14;0,6;6,0;14,0;23,0;29,6;29,14;29,21;23,28;14,28;6,28;0,21;0,14" o:connectangles="0,0,0,0,0,0,0,0,0,0,0,0,0"/>
            </v:shape>
            <v:shape id="Freeform 2255" o:spid="_x0000_s4303" style="position:absolute;left:3208;top:526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M+ZGcYA&#10;AADcAAAADwAAAGRycy9kb3ducmV2LnhtbESPQWvCQBSE70L/w/IKvYhulCI2dZXSEvRabWuPj+xr&#10;kpp9m2afMe2v7wqCx2FmvmEWq97VqqM2VJ4NTMYJKOLc24oLA2+7bDQHFQTZYu2ZDPxSgNXyZrDA&#10;1PoTv1K3lUJFCIcUDZQiTap1yEtyGMa+IY7el28dSpRtoW2Lpwh3tZ4myUw7rDgulNjQc0n5YXt0&#10;BrKHl/2OP9bZ9+Fz+D79+5HNcS3G3N32T4+ghHq5hi/tjTUwv5/A+Uw8Anr5D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2M+ZGcYAAADcAAAADwAAAAAAAAAAAAAAAACYAgAAZHJz&#10;L2Rvd25yZXYueG1sUEsFBgAAAAAEAAQA9QAAAIsDAAAAAA==&#10;" path="m23,28l6,28,,21,,6,6,,23,r6,6l29,21r-6,7xe" fillcolor="#c1c1c1" stroked="f">
              <v:path arrowok="t" o:connecttype="custom" o:connectlocs="23,28;6,28;0,21;0,6;6,0;23,0;29,6;29,21;23,28" o:connectangles="0,0,0,0,0,0,0,0,0"/>
            </v:shape>
            <v:shape id="Freeform 2256" o:spid="_x0000_s4304" style="position:absolute;left:3208;top:526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jSW5sUA&#10;AADcAAAADwAAAGRycy9kb3ducmV2LnhtbESPQWsCMRSE74L/IbxCb5pVSpGtUexSQaoX10I9PpLn&#10;7uLmJW5S3f77RhB6HGbmG2a+7G0rrtSFxrGCyTgDQaydabhS8HVYj2YgQkQ22DomBb8UYLkYDuaY&#10;G3fjPV3LWIkE4ZCjgjpGn0sZdE0Ww9h54uSdXGcxJtlV0nR4S3DbymmWvUqLDaeFGj0VNelz+WMV&#10;fKwPF+/fd6HcFMXk+1NvjzpulXp+6ldvICL18T/8aG+MgtnLFO5n0hGQi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qNJbmxQAAANwAAAAPAAAAAAAAAAAAAAAAAJgCAABkcnMv&#10;ZG93bnJldi54bWxQSwUGAAAAAAQABAD1AAAAigMAAAAA&#10;" path="m,14l,6,6,r8,l23,r6,6l29,14r,7l23,28r-9,l6,28,,21,,14xe" filled="f" strokecolor="maroon" strokeweight="0">
              <v:path arrowok="t" o:connecttype="custom" o:connectlocs="0,14;0,6;6,0;14,0;23,0;29,6;29,14;29,21;23,28;14,28;6,28;0,21;0,14" o:connectangles="0,0,0,0,0,0,0,0,0,0,0,0,0"/>
            </v:shape>
            <v:shape id="Freeform 2257" o:spid="_x0000_s4305" style="position:absolute;left:3256;top:480;width:208;height:20;visibility:visible;mso-wrap-style:square;v-text-anchor:top" coordsize="20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p8kxcQA&#10;AADcAAAADwAAAGRycy9kb3ducmV2LnhtbESPT2sCMRTE74V+h/CE3mrWP8iyGkUKC96stmC9PTfP&#10;3cXkZUmirt/eFAo9DjPzG2ax6q0RN/KhdaxgNMxAEFdOt1wr+P4q33MQISJrNI5JwYMCrJavLwss&#10;tLvzjm77WIsE4VCggibGrpAyVA1ZDEPXESfv7LzFmKSvpfZ4T3Br5DjLZtJiy2mhwY4+Gqou+6tV&#10;YH4OpnVmdvKfh/742LpyrHelUm+Dfj0HEamP/+G/9kYryKcT+D2TjoBcP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6fJMXEAAAA3AAAAA8AAAAAAAAAAAAAAAAAmAIAAGRycy9k&#10;b3ducmV2LnhtbFBLBQYAAAAABAAEAPUAAACJAwAAAAA=&#10;" path="m,l208,e" filled="f" strokecolor="#818181" strokeweight="3e-5mm">
              <v:path arrowok="t" o:connecttype="custom" o:connectlocs="0,0;208,0" o:connectangles="0,0"/>
            </v:shape>
            <v:shape id="Freeform 2258" o:spid="_x0000_s4306" style="position:absolute;left:3256;top:511;width:176;height:20;visibility:visible;mso-wrap-style:square;v-text-anchor:top" coordsize="176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b9NzMQA&#10;AADcAAAADwAAAGRycy9kb3ducmV2LnhtbESP3YrCMBSE7xd8h3AE77apf8XtNooo/uCdug9waM62&#10;xeakNFHrPv1GELwcZuYbJlt0phY3al1lWcEwikEQ51ZXXCj4OW8+ZyCcR9ZYWyYFD3KwmPc+Mky1&#10;vfORbidfiABhl6KC0vsmldLlJRl0kW2Ig/drW4M+yLaQusV7gJtajuI4kQYrDgslNrQqKb+crkZB&#10;stUmOWi7HR/ceHecfq13w+ufUoN+t/wG4anz7/CrvdcKZpMJPM+EIyDn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2/TczEAAAA3AAAAA8AAAAAAAAAAAAAAAAAmAIAAGRycy9k&#10;b3ducmV2LnhtbFBLBQYAAAAABAAEAPUAAACJAwAAAAA=&#10;" path="m,l176,e" filled="f" strokecolor="#818181" strokeweight="3e-5mm">
              <v:path arrowok="t" o:connecttype="custom" o:connectlocs="0,0;176,0" o:connectangles="0,0"/>
            </v:shape>
            <v:shape id="Freeform 2259" o:spid="_x0000_s4307" style="position:absolute;left:3480;top:480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/SfGscA&#10;AADcAAAADwAAAGRycy9kb3ducmV2LnhtbESPX0/CQBDE3038Dpc14cXAFYIGKgcxmAZeBfnzuOmt&#10;baW3V3sLVD+9Z2Li42RmfpOZLTpXqwu1ofJsYDhIQBHn3lZcGHjbZv0JqCDIFmvPZOCLAizmtzcz&#10;TK2/8itdNlKoCOGQooFSpEm1DnlJDsPAN8TRe/etQ4myLbRt8RrhrtajJHnUDiuOCyU2tCwpP23O&#10;zkA2fTlseb/KPk7H+93o+1PW55UY07vrnp9ACXXyH/5rr62ByfgBfs/EI6Dn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f0nxrHAAAA3AAAAA8AAAAAAAAAAAAAAAAAmAIAAGRy&#10;cy9kb3ducmV2LnhtbFBLBQYAAAAABAAEAPUAAACMAwAAAAA=&#10;" path="m23,28l6,28,,21,,6,6,,23,r6,6l29,21r-6,7xe" fillcolor="#c1c1c1" stroked="f">
              <v:path arrowok="t" o:connecttype="custom" o:connectlocs="23,28;6,28;0,21;0,6;6,0;23,0;29,6;29,21;23,28" o:connectangles="0,0,0,0,0,0,0,0,0"/>
            </v:shape>
            <v:shape id="Freeform 2260" o:spid="_x0000_s4308" style="position:absolute;left:3480;top:480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Q+Q5cUA&#10;AADcAAAADwAAAGRycy9kb3ducmV2LnhtbESPQWsCMRSE7wX/Q3hCbzWrFJHVKHVRkOqlq2CPj+R1&#10;d+nmJW5S3f77Rih4HGbmG2ax6m0rrtSFxrGC8SgDQaydabhScDpuX2YgQkQ22DomBb8UYLUcPC0w&#10;N+7GH3QtYyUShEOOCuoYfS5l0DVZDCPniZP35TqLMcmukqbDW4LbVk6ybCotNpwWavRU1KS/yx+r&#10;YLM9XrxfH0K5K4rx+V3vP3XcK/U87N/mICL18RH+b++MgtnrFO5n0hGQy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VD5DlxQAAANwAAAAPAAAAAAAAAAAAAAAAAJgCAABkcnMv&#10;ZG93bnJldi54bWxQSwUGAAAAAAQABAD1AAAAigMAAAAA&#10;" path="m,14l,6,6,r8,l23,r6,6l29,14r,7l23,28r-9,l6,28,,21,,14xe" filled="f" strokecolor="maroon" strokeweight="0">
              <v:path arrowok="t" o:connecttype="custom" o:connectlocs="0,14;0,6;6,0;14,0;23,0;29,6;29,14;29,21;23,28;14,28;6,28;0,21;0,14" o:connectangles="0,0,0,0,0,0,0,0,0,0,0,0,0"/>
            </v:shape>
            <v:shape id="Freeform 2261" o:spid="_x0000_s4309" style="position:absolute;left:3448;top:511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Gqk9scA&#10;AADcAAAADwAAAGRycy9kb3ducmV2LnhtbESPX0/CQBDE3038Dpc14cXAFUIUKgcxmAZeBfnzuOmt&#10;baW3V3sLVD+9Z2Li42RmfpOZLTpXqwu1ofJsYDhIQBHn3lZcGHjbZv0JqCDIFmvPZOCLAizmtzcz&#10;TK2/8itdNlKoCOGQooFSpEm1DnlJDsPAN8TRe/etQ4myLbRt8RrhrtajJHnQDiuOCyU2tCwpP23O&#10;zkA2fTlseb/KPk7H+93o+1PW55UY07vrnp9ACXXyH/5rr62ByfgRfs/EI6Dn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hqpPbHAAAA3AAAAA8AAAAAAAAAAAAAAAAAmAIAAGRy&#10;cy9kb3ducmV2LnhtbFBLBQYAAAAABAAEAPUAAACMAwAAAAA=&#10;" path="m23,28l6,28,,21,,6,6,,23,r6,6l29,21r-6,7xe" fillcolor="#c1c1c1" stroked="f">
              <v:path arrowok="t" o:connecttype="custom" o:connectlocs="23,28;6,28;0,21;0,6;6,0;23,0;29,6;29,21;23,28" o:connectangles="0,0,0,0,0,0,0,0,0"/>
            </v:shape>
            <v:shape id="Freeform 2262" o:spid="_x0000_s4310" style="position:absolute;left:3448;top:511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9yhDMIA&#10;AADcAAAADwAAAGRycy9kb3ducmV2LnhtbERPz2vCMBS+D/wfwhO8zdQhQ6pRtCjI9LI6mMdH8myL&#10;zUtsMu3+++Ug7Pjx/V6setuKO3WhcaxgMs5AEGtnGq4UfJ12rzMQISIbbB2Tgl8KsFoOXhaYG/fg&#10;T7qXsRIphEOOCuoYfS5l0DVZDGPniRN3cZ3FmGBXSdPhI4XbVr5l2bu02HBqqNFTUZO+lj9WwXZ3&#10;unm/OYZyXxST7w99OOt4UGo07NdzEJH6+C9+uvdGwWya1qYz6QjI5R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L3KEMwgAAANwAAAAPAAAAAAAAAAAAAAAAAJgCAABkcnMvZG93&#10;bnJldi54bWxQSwUGAAAAAAQABAD1AAAAhwMAAAAA&#10;" path="m,14l,6,6,r8,l23,r6,6l29,14r,7l23,28r-9,l6,28,,21,,14xe" filled="f" strokecolor="maroon" strokeweight="0">
              <v:path arrowok="t" o:connecttype="custom" o:connectlocs="0,14;0,6;6,0;14,0;23,0;29,6;29,14;29,21;23,28;14,28;6,28;0,21;0,14" o:connectangles="0,0,0,0,0,0,0,0,0,0,0,0,0"/>
            </v:shape>
            <v:shape id="Freeform 2263" o:spid="_x0000_s4311" style="position:absolute;left:3496;top:526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rmVH8YA&#10;AADcAAAADwAAAGRycy9kb3ducmV2LnhtbESPQWvCQBSE74X+h+UVvBTdVKRodJVSCXqtturxkX0m&#10;qdm3MfvUtL++Wyj0OMzMN8xs0blaXakNlWcDT4MEFHHubcWFgfdt1h+DCoJssfZMBr4owGJ+fzfD&#10;1Pobv9F1I4WKEA4pGihFmlTrkJfkMAx8Qxy9o28dSpRtoW2Ltwh3tR4mybN2WHFcKLGh15Ly0+bi&#10;DGST5X7Lu1X2eTo8fgy/z7K+rMSY3kP3MgUl1Ml/+K+9tgbGown8nolHQM9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rmVH8YAAADcAAAADwAAAAAAAAAAAAAAAACYAgAAZHJz&#10;L2Rvd25yZXYueG1sUEsFBgAAAAAEAAQA9QAAAIsDAAAAAA==&#10;" path="m23,28l6,28,,21,,6,6,,23,r6,6l29,21r-6,7xe" fillcolor="#c1c1c1" stroked="f">
              <v:path arrowok="t" o:connecttype="custom" o:connectlocs="23,28;6,28;0,21;0,6;6,0;23,0;29,6;29,21;23,28" o:connectangles="0,0,0,0,0,0,0,0,0"/>
            </v:shape>
            <v:shape id="Freeform 2264" o:spid="_x0000_s4312" style="position:absolute;left:3496;top:526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HM718IA&#10;AADcAAAADwAAAGRycy9kb3ducmV2LnhtbERPz2vCMBS+D/wfwhO8zdSBQ6pRtCjI9LI6mMdH8myL&#10;zUtsMu3+++Ug7Pjx/V6setuKO3WhcaxgMs5AEGtnGq4UfJ12rzMQISIbbB2Tgl8KsFoOXhaYG/fg&#10;T7qXsRIphEOOCuoYfS5l0DVZDGPniRN3cZ3FmGBXSdPhI4XbVr5l2bu02HBqqNFTUZO+lj9WwXZ3&#10;unm/OYZyXxST7w99OOt4UGo07NdzEJH6+C9+uvdGwWya5qcz6QjI5R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wczvXwgAAANwAAAAPAAAAAAAAAAAAAAAAAJgCAABkcnMvZG93&#10;bnJldi54bWxQSwUGAAAAAAQABAD1AAAAhwMAAAAA&#10;" path="m,14l,6,6,r8,l23,r6,6l29,14r,7l23,28r-9,l6,28,,21,,14xe" filled="f" strokecolor="maroon" strokeweight="0">
              <v:path arrowok="t" o:connecttype="custom" o:connectlocs="0,14;0,6;6,0;14,0;23,0;29,6;29,14;29,21;23,28;14,28;6,28;0,21;0,14" o:connectangles="0,0,0,0,0,0,0,0,0,0,0,0,0"/>
            </v:shape>
            <v:shape id="Freeform 2265" o:spid="_x0000_s4313" style="position:absolute;left:3544;top:480;width:208;height:20;visibility:visible;mso-wrap-style:square;v-text-anchor:top" coordsize="20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NiJ9MIA&#10;AADcAAAADwAAAGRycy9kb3ducmV2LnhtbESPT4vCMBTE78J+h/AW9qapwopUoywLhb35F9Tbs3m2&#10;xeSlJFmt394IgsdhZn7DzBadNeJKPjSOFQwHGQji0umGKwW7bdGfgAgRWaNxTAruFGAx/+jNMNfu&#10;xmu6bmIlEoRDjgrqGNtcylDWZDEMXEucvLPzFmOSvpLa4y3BrZGjLBtLiw2nhRpb+q2pvGz+rQJz&#10;2JvGmfHJr/bd8b50xUivC6W+PrufKYhIXXyHX+0/rWDyPYTnmXQE5P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U2In0wgAAANwAAAAPAAAAAAAAAAAAAAAAAJgCAABkcnMvZG93&#10;bnJldi54bWxQSwUGAAAAAAQABAD1AAAAhwMAAAAA&#10;" path="m,l208,e" filled="f" strokecolor="#818181" strokeweight="3e-5mm">
              <v:path arrowok="t" o:connecttype="custom" o:connectlocs="0,0;208,0" o:connectangles="0,0"/>
            </v:shape>
            <v:shape id="Freeform 2266" o:spid="_x0000_s4314" style="position:absolute;left:3544;top:511;width:176;height:20;visibility:visible;mso-wrap-style:square;v-text-anchor:top" coordsize="176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MPm/sUA&#10;AADcAAAADwAAAGRycy9kb3ducmV2LnhtbESP0WrCQBRE3wv+w3KFvjWbKIY0zUZKS1V8M/oBl+xt&#10;Epq9G7Krpn69KxT6OMzMGaZYT6YXFxpdZ1lBEsUgiGurO24UnI5fLxkI55E19pZJwS85WJezpwJz&#10;ba98oEvlGxEg7HJU0Ho/5FK6uiWDLrIDcfC+7WjQBzk2Uo94DXDTy0Ucp9Jgx2GhxYE+Wqp/qrNR&#10;kG60SffabpZ7t9weVq+f2+R8U+p5Pr2/gfA0+f/wX3unFWSrBTzOhCMgyz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Yw+b+xQAAANwAAAAPAAAAAAAAAAAAAAAAAJgCAABkcnMv&#10;ZG93bnJldi54bWxQSwUGAAAAAAQABAD1AAAAigMAAAAA&#10;" path="m,l176,e" filled="f" strokecolor="#818181" strokeweight="3e-5mm">
              <v:path arrowok="t" o:connecttype="custom" o:connectlocs="0,0;176,0" o:connectangles="0,0"/>
            </v:shape>
            <v:shape id="Freeform 2267" o:spid="_x0000_s4315" style="position:absolute;left:3768;top:480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og0KMcA&#10;AADcAAAADwAAAGRycy9kb3ducmV2LnhtbESPX0/CQBDE3038Dpc14cXAFYgGKgcxmAZeBfnzuOmt&#10;baW3V3sLVD+9Z2Li42RmfpOZLTpXqwu1ofJsYDhIQBHn3lZcGHjbZv0JqCDIFmvPZOCLAizmtzcz&#10;TK2/8itdNlKoCOGQooFSpEm1DnlJDsPAN8TRe/etQ4myLbRt8RrhrtajJHnUDiuOCyU2tCwpP23O&#10;zkA2fTlseb/KPk7H+93o+1PW55UY07vrnp9ACXXyH/5rr62BycMYfs/EI6Dn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KINCjHAAAA3AAAAA8AAAAAAAAAAAAAAAAAmAIAAGRy&#10;cy9kb3ducmV2LnhtbFBLBQYAAAAABAAEAPUAAACMAwAAAAA=&#10;" path="m23,28l6,28,,21,,6,6,,23,r6,6l29,21r-6,7xe" fillcolor="#c1c1c1" stroked="f">
              <v:path arrowok="t" o:connecttype="custom" o:connectlocs="23,28;6,28;0,21;0,6;6,0;23,0;29,6;29,21;23,28" o:connectangles="0,0,0,0,0,0,0,0,0"/>
            </v:shape>
            <v:shape id="Freeform 2268" o:spid="_x0000_s4316" style="position:absolute;left:3768;top:480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0g91MUA&#10;AADcAAAADwAAAGRycy9kb3ducmV2LnhtbESPQWsCMRSE74X+h/AEbzVraYtsjWKXClK9uAr2+Ehe&#10;d5duXtJN1PXfG6HgcZiZb5jpvLetOFEXGscKxqMMBLF2puFKwX63fJqACBHZYOuYFFwowHz2+DDF&#10;3Lgzb+lUxkokCIccFdQx+lzKoGuyGEbOEyfvx3UWY5JdJU2H5wS3rXzOsjdpseG0UKOnoib9Wx6t&#10;gs/l7s/7j00oV0UxPnzp9beOa6WGg37xDiJSH+/h//bKKJi8vsDtTDoCcnY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PSD3UxQAAANwAAAAPAAAAAAAAAAAAAAAAAJgCAABkcnMv&#10;ZG93bnJldi54bWxQSwUGAAAAAAQABAD1AAAAigMAAAAA&#10;" path="m,14l,6,6,r8,l23,r6,6l29,14r,7l23,28r-9,l6,28,,21,,14xe" filled="f" strokecolor="maroon" strokeweight="0">
              <v:path arrowok="t" o:connecttype="custom" o:connectlocs="0,14;0,6;6,0;14,0;23,0;29,6;29,14;29,21;23,28;14,28;6,28;0,21;0,14" o:connectangles="0,0,0,0,0,0,0,0,0,0,0,0,0"/>
            </v:shape>
            <v:shape id="Freeform 2269" o:spid="_x0000_s4317" style="position:absolute;left:3736;top:511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i0Jx8YA&#10;AADcAAAADwAAAGRycy9kb3ducmV2LnhtbESPQWvCQBSE74X+h+UVvBTdVLBodJVSCXqtturxkX1N&#10;UrNv0+xTU3+9Wyj0OMzMN8xs0blanakNlWcDT4MEFHHubcWFgfdt1h+DCoJssfZMBn4owGJ+fzfD&#10;1PoLv9F5I4WKEA4pGihFmlTrkJfkMAx8Qxy9T986lCjbQtsWLxHuaj1MkmftsOK4UGJDryXlx83J&#10;Gcgmy/2Wd6vs63h4/Bhev2V9WokxvYfuZQpKqJP/8F97bQ2MRyP4PROPgJ7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i0Jx8YAAADcAAAADwAAAAAAAAAAAAAAAACYAgAAZHJz&#10;L2Rvd25yZXYueG1sUEsFBgAAAAAEAAQA9QAAAIsDAAAAAA==&#10;" path="m23,28l6,28,,21,,6,6,,23,r6,6l29,21r-6,7xe" fillcolor="#c1c1c1" stroked="f">
              <v:path arrowok="t" o:connecttype="custom" o:connectlocs="23,28;6,28;0,21;0,6;6,0;23,0;29,6;29,21;23,28" o:connectangles="0,0,0,0,0,0,0,0,0"/>
            </v:shape>
            <v:shape id="Freeform 2270" o:spid="_x0000_s4318" style="position:absolute;left:3736;top:511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NYGOMUA&#10;AADcAAAADwAAAGRycy9kb3ducmV2LnhtbESPQWsCMRSE7wX/Q3hCbzWrUJHVKHVRkOqlq2CPj+R1&#10;d+nmJW5S3f77Rih4HGbmG2ax6m0rrtSFxrGC8SgDQaydabhScDpuX2YgQkQ22DomBb8UYLUcPC0w&#10;N+7GH3QtYyUShEOOCuoYfS5l0DVZDCPniZP35TqLMcmukqbDW4LbVk6ybCotNpwWavRU1KS/yx+r&#10;YLM9XrxfH0K5K4rx+V3vP3XcK/U87N/mICL18RH+b++MgtnrFO5n0hGQy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Q1gY4xQAAANwAAAAPAAAAAAAAAAAAAAAAAJgCAABkcnMv&#10;ZG93bnJldi54bWxQSwUGAAAAAAQABAD1AAAAigMAAAAA&#10;" path="m,14l,6,6,r8,l23,r6,6l29,14r,7l23,28r-9,l6,28,,21,,14xe" filled="f" strokecolor="maroon" strokeweight="0">
              <v:path arrowok="t" o:connecttype="custom" o:connectlocs="0,14;0,6;6,0;14,0;23,0;29,6;29,14;29,21;23,28;14,28;6,28;0,21;0,14" o:connectangles="0,0,0,0,0,0,0,0,0,0,0,0,0"/>
            </v:shape>
            <v:shape id="Freeform 2271" o:spid="_x0000_s4319" style="position:absolute;left:3784;top:526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bMyK8cA&#10;AADcAAAADwAAAGRycy9kb3ducmV2LnhtbESPX0/CQBDE3038Dpc14cXAFRIUKgcxmAZeBfnzuOmt&#10;baW3V3sLVD+9Z2Li42RmfpOZLTpXqwu1ofJsYDhIQBHn3lZcGHjbZv0JqCDIFmvPZOCLAizmtzcz&#10;TK2/8itdNlKoCOGQooFSpEm1DnlJDsPAN8TRe/etQ4myLbRt8RrhrtajJHnQDiuOCyU2tCwpP23O&#10;zkA2fTlseb/KPk7H+93o+1PW55UY07vrnp9ACXXyH/5rr62ByfgRfs/EI6Dn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2zMivHAAAA3AAAAA8AAAAAAAAAAAAAAAAAmAIAAGRy&#10;cy9kb3ducmV2LnhtbFBLBQYAAAAABAAEAPUAAACMAwAAAAA=&#10;" path="m23,28l6,28,,21,,6,6,,23,r6,6l29,21r-6,7xe" fillcolor="#c1c1c1" stroked="f">
              <v:path arrowok="t" o:connecttype="custom" o:connectlocs="23,28;6,28;0,21;0,6;6,0;23,0;29,6;29,21;23,28" o:connectangles="0,0,0,0,0,0,0,0,0"/>
            </v:shape>
            <v:shape id="Freeform 2272" o:spid="_x0000_s4320" style="position:absolute;left:3784;top:526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gU30cIA&#10;AADcAAAADwAAAGRycy9kb3ducmV2LnhtbERPz2vCMBS+D/wfwhO8zdSBQ6pRtCjI9LI6mMdH8myL&#10;zUtsMu3+++Ug7Pjx/V6setuKO3WhcaxgMs5AEGtnGq4UfJ12rzMQISIbbB2Tgl8KsFoOXhaYG/fg&#10;T7qXsRIphEOOCuoYfS5l0DVZDGPniRN3cZ3FmGBXSdPhI4XbVr5l2bu02HBqqNFTUZO+lj9WwXZ3&#10;unm/OYZyXxST7w99OOt4UGo07NdzEJH6+C9+uvdGwWya1qYz6QjI5R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OBTfRwgAAANwAAAAPAAAAAAAAAAAAAAAAAJgCAABkcnMvZG93&#10;bnJldi54bWxQSwUGAAAAAAQABAD1AAAAhwMAAAAA&#10;" path="m,14l,6,6,r8,l23,r6,6l29,14r,7l23,28r-9,l6,28,,21,,14xe" filled="f" strokecolor="maroon" strokeweight="0">
              <v:path arrowok="t" o:connecttype="custom" o:connectlocs="0,14;0,6;6,0;14,0;23,0;29,6;29,14;29,21;23,28;14,28;6,28;0,21;0,14" o:connectangles="0,0,0,0,0,0,0,0,0,0,0,0,0"/>
            </v:shape>
            <v:shape id="Freeform 2273" o:spid="_x0000_s4321" style="position:absolute;left:3832;top:480;width:208;height:20;visibility:visible;mso-wrap-style:square;v-text-anchor:top" coordsize="20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q6F8sMA&#10;AADcAAAADwAAAGRycy9kb3ducmV2LnhtbESPQWsCMRSE70L/Q3gFb5pVUHRrFBEWvFmtsO3tdfO6&#10;uzR5WZKo679vBKHHYWa+YVab3hpxJR9axwom4wwEceV0y7WC80cxWoAIEVmjcUwK7hRgs34ZrDDX&#10;7sZHup5iLRKEQ44Kmhi7XMpQNWQxjF1HnLwf5y3GJH0ttcdbglsjp1k2lxZbTgsNdrRrqPo9XawC&#10;81ma1pn5t38v+6/7wRVTfSyUGr722zcQkfr4H36291rBYraEx5l0BOT6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q6F8sMAAADcAAAADwAAAAAAAAAAAAAAAACYAgAAZHJzL2Rv&#10;d25yZXYueG1sUEsFBgAAAAAEAAQA9QAAAIgDAAAAAA==&#10;" path="m,l208,e" filled="f" strokecolor="#818181" strokeweight="3e-5mm">
              <v:path arrowok="t" o:connecttype="custom" o:connectlocs="0,0;208,0" o:connectangles="0,0"/>
            </v:shape>
            <v:shape id="Freeform 2274" o:spid="_x0000_s4322" style="position:absolute;left:3832;top:511;width:176;height:20;visibility:visible;mso-wrap-style:square;v-text-anchor:top" coordsize="176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TEXr70A&#10;AADcAAAADwAAAGRycy9kb3ducmV2LnhtbERPSwrCMBDdC94hjOBOUxWLVqOI4gd3fg4wNGNbbCal&#10;iVo9vVkILh/vP182phRPql1hWcGgH4EgTq0uOFNwvWx7ExDOI2ssLZOCNzlYLtqtOSbavvhEz7PP&#10;RAhhl6CC3PsqkdKlORl0fVsRB+5ma4M+wDqTusZXCDelHEZRLA0WHBpyrGidU3o/P4yCeKdNfNR2&#10;Nzq60f40nm72g8dHqW6nWc1AeGr8X/xzH7SCSRzmhzPhCMjFFw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CTEXr70AAADcAAAADwAAAAAAAAAAAAAAAACYAgAAZHJzL2Rvd25yZXYu&#10;eG1sUEsFBgAAAAAEAAQA9QAAAIIDAAAAAA==&#10;" path="m,l176,e" filled="f" strokecolor="#818181" strokeweight="3e-5mm">
              <v:path arrowok="t" o:connecttype="custom" o:connectlocs="0,0;176,0" o:connectangles="0,0"/>
            </v:shape>
            <v:shape id="Freeform 2275" o:spid="_x0000_s4323" style="position:absolute;left:4056;top:480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3rFecYA&#10;AADcAAAADwAAAGRycy9kb3ducmV2LnhtbESPQWvCQBSE70L/w/IKXopu9CA2ukppCXpV2+rxkX0m&#10;0ezbNPvUtL++Wyh4HGbmG2a+7FytrtSGyrOB0TABRZx7W3Fh4H2XDaaggiBbrD2TgW8KsFw89OaY&#10;Wn/jDV23UqgI4ZCigVKkSbUOeUkOw9A3xNE7+tahRNkW2rZ4i3BX63GSTLTDiuNCiQ29lpSftxdn&#10;IHt+2+/4c5Wdzoenj/HPl6wvKzGm/9i9zEAJdXIP/7fX1sB0MoK/M/EI6MU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3rFecYAAADcAAAADwAAAAAAAAAAAAAAAACYAgAAZHJz&#10;L2Rvd25yZXYueG1sUEsFBgAAAAAEAAQA9QAAAIsDAAAAAA==&#10;" path="m23,28l6,28,,21,,6,6,,23,r6,6l29,21r-6,7xe" fillcolor="#c1c1c1" stroked="f">
              <v:path arrowok="t" o:connecttype="custom" o:connectlocs="23,28;6,28;0,21;0,6;6,0;23,0;29,6;29,21;23,28" o:connectangles="0,0,0,0,0,0,0,0,0"/>
            </v:shape>
            <v:shape id="Freeform 2276" o:spid="_x0000_s4324" style="position:absolute;left:4056;top:480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YHKhsQA&#10;AADcAAAADwAAAGRycy9kb3ducmV2LnhtbESPQWsCMRSE7wX/Q3iCt5rVg8jWKHVREPXStdAeH8nr&#10;7uLmJW6irv/eFAo9DjPzDbNY9bYVN+pC41jBZJyBINbONFwp+DxtX+cgQkQ22DomBQ8KsFoOXhaY&#10;G3fnD7qVsRIJwiFHBXWMPpcy6JoshrHzxMn7cZ3FmGRXSdPhPcFtK6dZNpMWG04LNXoqatLn8moV&#10;bLani/frYyh3RTH52uvDt44HpUbD/v0NRKQ+/of/2jujYD6bwu+ZdATk8gk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GByobEAAAA3AAAAA8AAAAAAAAAAAAAAAAAmAIAAGRycy9k&#10;b3ducmV2LnhtbFBLBQYAAAAABAAEAPUAAACJAwAAAAA=&#10;" path="m,14l,6,6,r8,l23,r6,6l29,14r,7l23,28r-9,l6,28,,21,,14xe" filled="f" strokecolor="maroon" strokeweight="0">
              <v:path arrowok="t" o:connecttype="custom" o:connectlocs="0,14;0,6;6,0;14,0;23,0;29,6;29,14;29,21;23,28;14,28;6,28;0,21;0,14" o:connectangles="0,0,0,0,0,0,0,0,0,0,0,0,0"/>
            </v:shape>
            <v:shape id="Freeform 2277" o:spid="_x0000_s4325" style="position:absolute;left:4024;top:511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OT+lcYA&#10;AADcAAAADwAAAGRycy9kb3ducmV2LnhtbESPQWvCQBSE74X+h+UVvBTd1IJodJVSCXqtturxkX1N&#10;UrNv0+xT0/56tyD0OMzMN8xs0blanakNlWcDT4MEFHHubcWFgfdt1h+DCoJssfZMBn4owGJ+fzfD&#10;1PoLv9F5I4WKEA4pGihFmlTrkJfkMAx8Qxy9T986lCjbQtsWLxHuaj1MkpF2WHFcKLGh15Ly4+bk&#10;DGST5X7Lu1X2dTw8fgx/v2V9WokxvYfuZQpKqJP/8K29tgbGo2f4OxOPgJ5f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OT+lcYAAADcAAAADwAAAAAAAAAAAAAAAACYAgAAZHJz&#10;L2Rvd25yZXYueG1sUEsFBgAAAAAEAAQA9QAAAIsDAAAAAA==&#10;" path="m23,28l6,28,,21,,6,6,,23,r6,6l29,21r-6,7xe" fillcolor="#c1c1c1" stroked="f">
              <v:path arrowok="t" o:connecttype="custom" o:connectlocs="23,28;6,28;0,21;0,6;6,0;23,0;29,6;29,21;23,28" o:connectangles="0,0,0,0,0,0,0,0,0"/>
            </v:shape>
            <v:shape id="Freeform 2278" o:spid="_x0000_s4326" style="position:absolute;left:4024;top:511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ST3acUA&#10;AADcAAAADwAAAGRycy9kb3ducmV2LnhtbESPQWsCMRSE7wX/Q3hCbzWrFJHVKHVRkOqlq2CPj+R1&#10;d+nmJW5S3f77Rih4HGbmG2ax6m0rrtSFxrGC8SgDQaydabhScDpuX2YgQkQ22DomBb8UYLUcPC0w&#10;N+7GH3QtYyUShEOOCuoYfS5l0DVZDCPniZP35TqLMcmukqbDW4LbVk6ybCotNpwWavRU1KS/yx+r&#10;YLM9XrxfH0K5K4rx+V3vP3XcK/U87N/mICL18RH+b++Mgtn0Fe5n0hGQy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BJPdpxQAAANwAAAAPAAAAAAAAAAAAAAAAAJgCAABkcnMv&#10;ZG93bnJldi54bWxQSwUGAAAAAAQABAD1AAAAigMAAAAA&#10;" path="m,14l,6,6,r8,l23,r6,6l29,14r,7l23,28r-9,l6,28,,21,,14xe" filled="f" strokecolor="maroon" strokeweight="0">
              <v:path arrowok="t" o:connecttype="custom" o:connectlocs="0,14;0,6;6,0;14,0;23,0;29,6;29,14;29,21;23,28;14,28;6,28;0,21;0,14" o:connectangles="0,0,0,0,0,0,0,0,0,0,0,0,0"/>
            </v:shape>
            <v:shape id="Freeform 2279" o:spid="_x0000_s4327" style="position:absolute;left:4072;top:526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EHDesYA&#10;AADcAAAADwAAAGRycy9kb3ducmV2LnhtbESPQWvCQBSE74X+h+UVvBTdVKhodJVSCXqtturxkX1N&#10;UrNv0+xT0/56tyD0OMzMN8xs0blanakNlWcDT4MEFHHubcWFgfdt1h+DCoJssfZMBn4owGJ+fzfD&#10;1PoLv9F5I4WKEA4pGihFmlTrkJfkMAx8Qxy9T986lCjbQtsWLxHuaj1MkpF2WHFcKLGh15Ly4+bk&#10;DGST5X7Lu1X2dTw8fgx/v2V9WokxvYfuZQpKqJP/8K29tgbGo2f4OxOPgJ5f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7EHDesYAAADcAAAADwAAAAAAAAAAAAAAAACYAgAAZHJz&#10;L2Rvd25yZXYueG1sUEsFBgAAAAAEAAQA9QAAAIsDAAAAAA==&#10;" path="m23,28l6,28,,21,,6,6,,23,r6,6l29,21r-6,7xe" fillcolor="#c1c1c1" stroked="f">
              <v:path arrowok="t" o:connecttype="custom" o:connectlocs="23,28;6,28;0,21;0,6;6,0;23,0;29,6;29,21;23,28" o:connectangles="0,0,0,0,0,0,0,0,0"/>
            </v:shape>
            <v:shape id="Freeform 2280" o:spid="_x0000_s4328" style="position:absolute;left:4072;top:526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rrMhcUA&#10;AADcAAAADwAAAGRycy9kb3ducmV2LnhtbESPQWsCMRSE74X+h/CE3mpWD4tsjaJLBam9uAr1+Eie&#10;u4ubl7hJdfvvG6HQ4zAz3zDz5WA7caM+tI4VTMYZCGLtTMu1guNh8zoDESKywc4xKfihAMvF89Mc&#10;C+PuvKdbFWuRIBwKVNDE6Aspg27IYhg7T5y8s+stxiT7Wpoe7wluOznNslxabDktNOipbEhfqm+r&#10;4H1zuHq//gzVtiwnXx96d9Jxp9TLaFi9gYg0xP/wX3trFMzyHB5n0hGQi1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eusyFxQAAANwAAAAPAAAAAAAAAAAAAAAAAJgCAABkcnMv&#10;ZG93bnJldi54bWxQSwUGAAAAAAQABAD1AAAAigMAAAAA&#10;" path="m,14l,6,6,r8,l23,r6,6l29,14r,7l23,28r-9,l6,28,,21,,14xe" filled="f" strokecolor="maroon" strokeweight="0">
              <v:path arrowok="t" o:connecttype="custom" o:connectlocs="0,14;0,6;6,0;14,0;23,0;29,6;29,14;29,21;23,28;14,28;6,28;0,21;0,14" o:connectangles="0,0,0,0,0,0,0,0,0,0,0,0,0"/>
            </v:shape>
            <v:shape id="Freeform 2281" o:spid="_x0000_s4329" style="position:absolute;left:4120;top:480;width:208;height:20;visibility:visible;mso-wrap-style:square;v-text-anchor:top" coordsize="20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hF+psMA&#10;AADcAAAADwAAAGRycy9kb3ducmV2LnhtbESPQWsCMRSE74L/ITzBm2brYSurUaSw4K1VC+rtdfO6&#10;u5i8LEnU9d+bgtDjMDPfMMt1b424kQ+tYwVv0wwEceV0y7WC70M5mYMIEVmjcUwKHhRgvRoOllho&#10;d+cd3faxFgnCoUAFTYxdIWWoGrIYpq4jTt6v8xZjkr6W2uM9wa2RsyzLpcWW00KDHX00VF32V6vA&#10;nI6mdSb/8V/H/vz4dOVM70qlxqN+swARqY//4Vd7qxXM83f4O5OOgFw9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hF+psMAAADcAAAADwAAAAAAAAAAAAAAAACYAgAAZHJzL2Rv&#10;d25yZXYueG1sUEsFBgAAAAAEAAQA9QAAAIgDAAAAAA==&#10;" path="m,l207,e" filled="f" strokecolor="#818181" strokeweight="3e-5mm">
              <v:path arrowok="t" o:connecttype="custom" o:connectlocs="0,0;207,0" o:connectangles="0,0"/>
            </v:shape>
            <v:shape id="Freeform 2282" o:spid="_x0000_s4330" style="position:absolute;left:4120;top:511;width:176;height:20;visibility:visible;mso-wrap-style:square;v-text-anchor:top" coordsize="176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0cbqb0A&#10;AADcAAAADwAAAGRycy9kb3ducmV2LnhtbERPSwrCMBDdC94hjOBOUxWLVqOI4gd3fg4wNGNbbCal&#10;iVo9vVkILh/vP182phRPql1hWcGgH4EgTq0uOFNwvWx7ExDOI2ssLZOCNzlYLtqtOSbavvhEz7PP&#10;RAhhl6CC3PsqkdKlORl0fVsRB+5ma4M+wDqTusZXCDelHEZRLA0WHBpyrGidU3o/P4yCeKdNfNR2&#10;Nzq60f40nm72g8dHqW6nWc1AeGr8X/xzH7SCSRzWhjPhCMjFFw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90cbqb0AAADcAAAADwAAAAAAAAAAAAAAAACYAgAAZHJzL2Rvd25yZXYu&#10;eG1sUEsFBgAAAAAEAAQA9QAAAIIDAAAAAA==&#10;" path="m,l175,e" filled="f" strokecolor="#818181" strokeweight="3e-5mm">
              <v:path arrowok="t" o:connecttype="custom" o:connectlocs="0,0;175,0" o:connectangles="0,0"/>
            </v:shape>
            <v:shape id="Freeform 2283" o:spid="_x0000_s4331" style="position:absolute;left:4344;top:480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QzJf8YA&#10;AADcAAAADwAAAGRycy9kb3ducmV2LnhtbESPQWvCQBSE70L/w/IKvYhu6kE0ukppCXpV2+rxkX0m&#10;0ezbNPvU2F/fLRR6HGbmG2a+7FytrtSGyrOB52ECijj3tuLCwPsuG0xABUG2WHsmA3cKsFw89OaY&#10;Wn/jDV23UqgI4ZCigVKkSbUOeUkOw9A3xNE7+tahRNkW2rZ4i3BX61GSjLXDiuNCiQ29lpSftxdn&#10;IJu+7Xf8ucpO50P/Y/T9JevLSox5euxeZqCEOvkP/7XX1sBkPIXfM/EI6MU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QzJf8YAAADcAAAADwAAAAAAAAAAAAAAAACYAgAAZHJz&#10;L2Rvd25yZXYueG1sUEsFBgAAAAAEAAQA9QAAAIsDAAAAAA==&#10;" path="m23,28l6,28,,21,,6,6,,23,r6,6l29,21r-6,7xe" fillcolor="#c1c1c1" stroked="f">
              <v:path arrowok="t" o:connecttype="custom" o:connectlocs="23,28;6,28;0,21;0,6;6,0;23,0;29,6;29,21;23,28" o:connectangles="0,0,0,0,0,0,0,0,0"/>
            </v:shape>
            <v:shape id="Freeform 2284" o:spid="_x0000_s4332" style="position:absolute;left:4344;top:480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8Znt8IA&#10;AADcAAAADwAAAGRycy9kb3ducmV2LnhtbERPz2vCMBS+D/wfwhO8zdQdnFSjaFGQ6WV1MI+P5NkW&#10;m5fYZNr998tB2PHj+71Y9bYVd+pC41jBZJyBINbONFwp+DrtXmcgQkQ22DomBb8UYLUcvCwwN+7B&#10;n3QvYyVSCIccFdQx+lzKoGuyGMbOEyfu4jqLMcGukqbDRwq3rXzLsqm02HBqqNFTUZO+lj9WwXZ3&#10;unm/OYZyXxST7w99OOt4UGo07NdzEJH6+C9+uvdGwew9zU9n0hGQyz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7xme3wgAAANwAAAAPAAAAAAAAAAAAAAAAAJgCAABkcnMvZG93&#10;bnJldi54bWxQSwUGAAAAAAQABAD1AAAAhwMAAAAA&#10;" path="m,14l,6,6,r8,l23,r6,6l29,14r,7l23,28r-9,l6,28,,21,,14xe" filled="f" strokecolor="maroon" strokeweight="0">
              <v:path arrowok="t" o:connecttype="custom" o:connectlocs="0,14;0,6;6,0;14,0;23,0;29,6;29,14;29,21;23,28;14,28;6,28;0,21;0,14" o:connectangles="0,0,0,0,0,0,0,0,0,0,0,0,0"/>
            </v:shape>
            <v:shape id="Freeform 2285" o:spid="_x0000_s4333" style="position:absolute;left:4312;top:511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qNTpMYA&#10;AADcAAAADwAAAGRycy9kb3ducmV2LnhtbESPQU/CQBSE7yT+h80z8UJgCwfBykKMpoGroOLxpfts&#10;K923tfso1V/vkpBwnMzMN5nFqne16qgNlWcDk3ECijj3tuLCwNsuG81BBUG2WHsmA78UYLW8GSww&#10;tf7Er9RtpVARwiFFA6VIk2od8pIchrFviKP35VuHEmVbaNviKcJdradJcq8dVhwXSmzouaT8sD06&#10;A9nDy37HH+vs+/A5fJ/+/cjmuBZj7m77p0dQQr1cw5f2xhqYzyZwPhOPgF7+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qNTpMYAAADcAAAADwAAAAAAAAAAAAAAAACYAgAAZHJz&#10;L2Rvd25yZXYueG1sUEsFBgAAAAAEAAQA9QAAAIsDAAAAAA==&#10;" path="m23,28l6,28,,21,,6,6,,23,r6,6l29,21r-6,7xe" fillcolor="#c1c1c1" stroked="f">
              <v:path arrowok="t" o:connecttype="custom" o:connectlocs="23,28;6,28;0,21;0,6;6,0;23,0;29,6;29,21;23,28" o:connectangles="0,0,0,0,0,0,0,0,0"/>
            </v:shape>
            <v:shape id="Freeform 2286" o:spid="_x0000_s4334" style="position:absolute;left:4312;top:511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FhcW8UA&#10;AADcAAAADwAAAGRycy9kb3ducmV2LnhtbESPQWsCMRSE74L/IbxCb5rVQytbo9ilglQvroV6fCTP&#10;3cXNS9ykuv33jSD0OMzMN8x82dtWXKkLjWMFk3EGglg703Cl4OuwHs1AhIhssHVMCn4pwHIxHMwx&#10;N+7Ge7qWsRIJwiFHBXWMPpcy6JoshrHzxMk7uc5iTLKrpOnwluC2ldMse5EWG04LNXoqatLn8scq&#10;+FgfLt6/70K5KYrJ96feHnXcKvX81K/eQETq43/40d4YBbPXKdzPpCMgF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kWFxbxQAAANwAAAAPAAAAAAAAAAAAAAAAAJgCAABkcnMv&#10;ZG93bnJldi54bWxQSwUGAAAAAAQABAD1AAAAigMAAAAA&#10;" path="m,14l,6,6,r8,l23,r6,6l29,14r,7l23,28r-9,l6,28,,21,,14xe" filled="f" strokecolor="maroon" strokeweight="0">
              <v:path arrowok="t" o:connecttype="custom" o:connectlocs="0,14;0,6;6,0;14,0;23,0;29,6;29,14;29,21;23,28;14,28;6,28;0,21;0,14" o:connectangles="0,0,0,0,0,0,0,0,0,0,0,0,0"/>
            </v:shape>
            <v:shape id="Freeform 2287" o:spid="_x0000_s4335" style="position:absolute;left:4360;top:526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T1oSMcA&#10;AADcAAAADwAAAGRycy9kb3ducmV2LnhtbESPX0/CQBDE3038Dpc14cXAFUgUKgcxmAZeBfnzuOmt&#10;baW3V3sLVD+9Z2Li42RmfpOZLTpXqwu1ofJsYDhIQBHn3lZcGHjbZv0JqCDIFmvPZOCLAizmtzcz&#10;TK2/8itdNlKoCOGQooFSpEm1DnlJDsPAN8TRe/etQ4myLbRt8RrhrtajJHnQDiuOCyU2tCwpP23O&#10;zkA2fTlseb/KPk7H+93o+1PW55UY07vrnp9ACXXyH/5rr62ByeMYfs/EI6Dn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k9aEjHAAAA3AAAAA8AAAAAAAAAAAAAAAAAmAIAAGRy&#10;cy9kb3ducmV2LnhtbFBLBQYAAAAABAAEAPUAAACMAwAAAAA=&#10;" path="m23,28l6,28,,21,,6,6,,23,r6,6l29,21r-6,7xe" fillcolor="#c1c1c1" stroked="f">
              <v:path arrowok="t" o:connecttype="custom" o:connectlocs="23,28;6,28;0,21;0,6;6,0;23,0;29,6;29,21;23,28" o:connectangles="0,0,0,0,0,0,0,0,0"/>
            </v:shape>
            <v:shape id="Freeform 2288" o:spid="_x0000_s4336" style="position:absolute;left:4360;top:526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P1htMUA&#10;AADcAAAADwAAAGRycy9kb3ducmV2LnhtbESPQWsCMRSE74X+h/AEbzVrKa1sjWKXClK9uAr2+Ehe&#10;d5duXtJN1PXfG6HgcZiZb5jpvLetOFEXGscKxqMMBLF2puFKwX63fJqACBHZYOuYFFwowHz2+DDF&#10;3Lgzb+lUxkokCIccFdQx+lzKoGuyGEbOEyfvx3UWY5JdJU2H5wS3rXzOsldpseG0UKOnoib9Wx6t&#10;gs/l7s/7j00oV0UxPnzp9beOa6WGg37xDiJSH+/h//bKKJi8vcDtTDoCcnY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E/WG0xQAAANwAAAAPAAAAAAAAAAAAAAAAAJgCAABkcnMv&#10;ZG93bnJldi54bWxQSwUGAAAAAAQABAD1AAAAigMAAAAA&#10;" path="m,14l,6,6,r8,l23,r6,6l29,14r,7l23,28r-9,l6,28,,21,,14xe" filled="f" strokecolor="maroon" strokeweight="0">
              <v:path arrowok="t" o:connecttype="custom" o:connectlocs="0,14;0,6;6,0;14,0;23,0;29,6;29,14;29,21;23,28;14,28;6,28;0,21;0,14" o:connectangles="0,0,0,0,0,0,0,0,0,0,0,0,0"/>
            </v:shape>
            <v:shape id="Freeform 2289" o:spid="_x0000_s4337" style="position:absolute;left:4408;top:480;width:208;height:20;visibility:visible;mso-wrap-style:square;v-text-anchor:top" coordsize="20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FbTl8UA&#10;AADcAAAADwAAAGRycy9kb3ducmV2LnhtbESPzWrDMBCE74G+g9hCbolcQ1LjRjGlYOgtPw0kvW2t&#10;rW0qrYykJs7bV4VAjsPMfMOsqtEacSYfescKnuYZCOLG6Z5bBYePelaACBFZo3FMCq4UoFo/TFZY&#10;anfhHZ33sRUJwqFEBV2MQyllaDqyGOZuIE7et/MWY5K+ldrjJcGtkXmWLaXFntNChwO9ddT87H+t&#10;AnM6mt6Z5ZffHsfP68bVud7VSk0fx9cXEJHGeA/f2u9aQfG8gP8z6QjI9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gVtOXxQAAANwAAAAPAAAAAAAAAAAAAAAAAJgCAABkcnMv&#10;ZG93bnJldi54bWxQSwUGAAAAAAQABAD1AAAAigMAAAAA&#10;" path="m,l208,e" filled="f" strokecolor="#818181" strokeweight="3e-5mm">
              <v:path arrowok="t" o:connecttype="custom" o:connectlocs="0,0;208,0" o:connectangles="0,0"/>
            </v:shape>
            <v:shape id="Freeform 2290" o:spid="_x0000_s4338" style="position:absolute;left:4408;top:511;width:176;height:20;visibility:visible;mso-wrap-style:square;v-text-anchor:top" coordsize="176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E28ncUA&#10;AADcAAAADwAAAGRycy9kb3ducmV2LnhtbESP0WrCQBRE3wv9h+UKfaubVJpqzCqlpUnxLakfcMle&#10;k2D2bsiumvbrXaHg4zAzZ5hsO5lenGl0nWUF8TwCQVxb3XGjYP/z9bwE4Tyyxt4yKfglB9vN40OG&#10;qbYXLulc+UYECLsUFbTeD6mUrm7JoJvbgTh4Bzsa9EGOjdQjXgLc9PIlihJpsOOw0OJAHy3Vx+pk&#10;FCS5NslO23yxc4uifF19FvHpT6mn2fS+BuFp8vfwf/tbK1i+JXA7E46A3Fw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sTbydxQAAANwAAAAPAAAAAAAAAAAAAAAAAJgCAABkcnMv&#10;ZG93bnJldi54bWxQSwUGAAAAAAQABAD1AAAAigMAAAAA&#10;" path="m,l176,e" filled="f" strokecolor="#818181" strokeweight="3e-5mm">
              <v:path arrowok="t" o:connecttype="custom" o:connectlocs="0,0;176,0" o:connectangles="0,0"/>
            </v:shape>
            <v:shape id="Freeform 2291" o:spid="_x0000_s4339" style="position:absolute;left:4632;top:480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gZuS8YA&#10;AADcAAAADwAAAGRycy9kb3ducmV2LnhtbESPQU/CQBSE7yb+h80z4WJgKweBwkKMpIGroMDxpfts&#10;K923tfuA6q9nTUg8Tmbmm8xs0blanakNlWcDT4MEFHHubcWFgfdt1h+DCoJssfZMBn4owGJ+fzfD&#10;1PoLv9F5I4WKEA4pGihFmlTrkJfkMAx8Qxy9T986lCjbQtsWLxHuaj1MkmftsOK4UGJDryXlx83J&#10;Gcgmy/2Wd6vs63h4/Bj+fsv6tBJjeg/dyxSUUCf/4Vt7bQ2MRyP4OxOPgJ5f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9gZuS8YAAADcAAAADwAAAAAAAAAAAAAAAACYAgAAZHJz&#10;L2Rvd25yZXYueG1sUEsFBgAAAAAEAAQA9QAAAIsDAAAAAA==&#10;" path="m23,28l6,28,,21,,6,6,,23,r6,6l29,21r-6,7xe" fillcolor="#c1c1c1" stroked="f">
              <v:path arrowok="t" o:connecttype="custom" o:connectlocs="23,28;6,28;0,21;0,6;6,0;23,0;29,6;29,21;23,28" o:connectangles="0,0,0,0,0,0,0,0,0"/>
            </v:shape>
            <v:shape id="Freeform 2292" o:spid="_x0000_s4340" style="position:absolute;left:4632;top:480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bBrscIA&#10;AADcAAAADwAAAGRycy9kb3ducmV2LnhtbERPz2vCMBS+D/wfwhO8zdQdnFSjaFGQ6WV1MI+P5NkW&#10;m5fYZNr998tB2PHj+71Y9bYVd+pC41jBZJyBINbONFwp+DrtXmcgQkQ22DomBb8UYLUcvCwwN+7B&#10;n3QvYyVSCIccFdQx+lzKoGuyGMbOEyfu4jqLMcGukqbDRwq3rXzLsqm02HBqqNFTUZO+lj9WwXZ3&#10;unm/OYZyXxST7w99OOt4UGo07NdzEJH6+C9+uvdGwew9rU1n0hGQyz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FsGuxwgAAANwAAAAPAAAAAAAAAAAAAAAAAJgCAABkcnMvZG93&#10;bnJldi54bWxQSwUGAAAAAAQABAD1AAAAhwMAAAAA&#10;" path="m,14l,6,6,r8,l23,r6,6l29,14r,7l23,28r-9,l6,28,,21,,14xe" filled="f" strokecolor="maroon" strokeweight="0">
              <v:path arrowok="t" o:connecttype="custom" o:connectlocs="0,14;0,6;6,0;14,0;23,0;29,6;29,14;29,21;23,28;14,28;6,28;0,21;0,14" o:connectangles="0,0,0,0,0,0,0,0,0,0,0,0,0"/>
            </v:shape>
            <v:shape id="Freeform 2293" o:spid="_x0000_s4341" style="position:absolute;left:4600;top:511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NVfosYA&#10;AADcAAAADwAAAGRycy9kb3ducmV2LnhtbESPQU/CQBSE7yb+h80z4WJgKweEwkKMpIGroMDxpfto&#10;K923pfuA6q93TUw8Tmbmm8xs0blaXakNlWcDT4MEFHHubcWFgfdt1h+DCoJssfZMBr4owGJ+fzfD&#10;1Pobv9F1I4WKEA4pGihFmlTrkJfkMAx8Qxy9o28dSpRtoW2Ltwh3tR4myUg7rDgulNjQa0n5aXNx&#10;BrLJcr/l3Sr7PB0eP4bfZ1lfVmJM76F7mYIS6uQ//NdeWwPj5wn8nolHQM9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6NVfosYAAADcAAAADwAAAAAAAAAAAAAAAACYAgAAZHJz&#10;L2Rvd25yZXYueG1sUEsFBgAAAAAEAAQA9QAAAIsDAAAAAA==&#10;" path="m23,28l6,28,,21,,6,6,,23,r6,6l29,21r-6,7xe" fillcolor="#c1c1c1" stroked="f">
              <v:path arrowok="t" o:connecttype="custom" o:connectlocs="23,28;6,28;0,21;0,6;6,0;23,0;29,6;29,21;23,28" o:connectangles="0,0,0,0,0,0,0,0,0"/>
            </v:shape>
            <v:shape id="Freeform 2294" o:spid="_x0000_s4342" style="position:absolute;left:4600;top:511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hMXkMIA&#10;AADcAAAADwAAAGRycy9kb3ducmV2LnhtbERPz2vCMBS+D/Y/hCfsNtPuMEo1Fi0TZO6yKujxkTzb&#10;YvOSNZl2//1yGOz48f1eVpMdxI3G0DtWkM8zEMTamZ5bBcfD9rkAESKywcExKfihANXq8WGJpXF3&#10;/qRbE1uRQjiUqKCL0ZdSBt2RxTB3njhxFzdajAmOrTQj3lO4HeRLlr1Kiz2nhg491R3pa/NtFbxt&#10;D1/ebz5Cs6vr/PSu92cd90o9zab1AkSkKf6L/9w7o6Ao0vx0Jh0Bufo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OExeQwgAAANwAAAAPAAAAAAAAAAAAAAAAAJgCAABkcnMvZG93&#10;bnJldi54bWxQSwUGAAAAAAQABAD1AAAAhwMAAAAA&#10;" path="m,14l,6,6,r8,l23,r6,6l29,14r,7l23,28r-9,l6,28,,21,,14xe" filled="f" strokecolor="maroon" strokeweight="0">
              <v:path arrowok="t" o:connecttype="custom" o:connectlocs="0,14;0,6;6,0;14,0;23,0;29,6;29,14;29,21;23,28;14,28;6,28;0,21;0,14" o:connectangles="0,0,0,0,0,0,0,0,0,0,0,0,0"/>
            </v:shape>
            <v:shape id="Freeform 2295" o:spid="_x0000_s4343" style="position:absolute;left:4648;top:526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3Yjg8YA&#10;AADcAAAADwAAAGRycy9kb3ducmV2LnhtbESPQWvCQBSE74X+h+UVeil1o4eSpq4iLUGvVas9PrKv&#10;STT7Ns0+NfrrXaHQ4zAz3zDjae8adaQu1J4NDAcJKOLC25pLA+tV/pyCCoJssfFMBs4UYDq5vxtj&#10;Zv2JP+m4lFJFCIcMDVQibaZ1KCpyGAa+JY7ej+8cSpRdqW2Hpwh3jR4lyYt2WHNcqLCl94qK/fLg&#10;DOSvH9sVb+b5bv/99DW6/MriMBdjHh/62RsooV7+w3/thTWQpkO4nYlHQE+u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3Yjg8YAAADcAAAADwAAAAAAAAAAAAAAAACYAgAAZHJz&#10;L2Rvd25yZXYueG1sUEsFBgAAAAAEAAQA9QAAAIsDAAAAAA==&#10;" path="m23,28l6,28,,21,,6,6,,23,r6,6l29,21r-6,7xe" fillcolor="#c1c1c1" stroked="f">
              <v:path arrowok="t" o:connecttype="custom" o:connectlocs="23,28;6,28;0,21;0,6;6,0;23,0;29,6;29,21;23,28" o:connectangles="0,0,0,0,0,0,0,0,0"/>
            </v:shape>
            <v:shape id="Freeform 2296" o:spid="_x0000_s4344" style="position:absolute;left:4648;top:526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Y0sfMUA&#10;AADcAAAADwAAAGRycy9kb3ducmV2LnhtbESPQWsCMRSE7wX/Q3iF3mpWD7KsRrGLgqiXroI9PpLX&#10;3cXNS7pJdfvvTaHQ4zAz3zCL1WA7caM+tI4VTMYZCGLtTMu1gvNp+5qDCBHZYOeYFPxQgNVy9LTA&#10;wrg7v9OtirVIEA4FKmhi9IWUQTdkMYydJ07ep+stxiT7Wpoe7wluOznNspm02HJaaNBT2ZC+Vt9W&#10;wWZ7+vL+7RiqXVlOLnt9+NDxoNTL87Ceg4g0xP/wX3tnFOT5FH7PpCMglw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RjSx8xQAAANwAAAAPAAAAAAAAAAAAAAAAAJgCAABkcnMv&#10;ZG93bnJldi54bWxQSwUGAAAAAAQABAD1AAAAigMAAAAA&#10;" path="m,14l,6,6,r8,l23,r6,6l29,14r,7l23,28r-9,l6,28,,21,,14xe" filled="f" strokecolor="maroon" strokeweight="0">
              <v:path arrowok="t" o:connecttype="custom" o:connectlocs="0,14;0,6;6,0;14,0;23,0;29,6;29,14;29,21;23,28;14,28;6,28;0,21;0,14" o:connectangles="0,0,0,0,0,0,0,0,0,0,0,0,0"/>
            </v:shape>
            <v:shape id="Freeform 2297" o:spid="_x0000_s4345" style="position:absolute;left:4696;top:480;width:208;height:20;visibility:visible;mso-wrap-style:square;v-text-anchor:top" coordsize="20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SaeX8MA&#10;AADcAAAADwAAAGRycy9kb3ducmV2LnhtbESPT2sCMRTE74LfITyhN83WgiyrUaSw0Jv/CurtdfO6&#10;u5i8LEmq67c3gtDjMDO/YRar3hpxJR9axwreJxkI4srplmsF34dynIMIEVmjcUwK7hRgtRwOFlho&#10;d+MdXfexFgnCoUAFTYxdIWWoGrIYJq4jTt6v8xZjkr6W2uMtwa2R0yybSYstp4UGO/psqLrs/6wC&#10;czqa1pnZj98e+/N948qp3pVKvY369RxEpD7+h1/tL60gzz/geSYdAbl8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SaeX8MAAADcAAAADwAAAAAAAAAAAAAAAACYAgAAZHJzL2Rv&#10;d25yZXYueG1sUEsFBgAAAAAEAAQA9QAAAIgDAAAAAA==&#10;" path="m,l207,e" filled="f" strokecolor="#818181" strokeweight="3e-5mm">
              <v:path arrowok="t" o:connecttype="custom" o:connectlocs="0,0;207,0" o:connectangles="0,0"/>
            </v:shape>
            <v:shape id="Freeform 2298" o:spid="_x0000_s4346" style="position:absolute;left:4696;top:511;width:176;height:20;visibility:visible;mso-wrap-style:square;v-text-anchor:top" coordsize="176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gb3VsQA&#10;AADcAAAADwAAAGRycy9kb3ducmV2LnhtbESP3YrCMBSE74V9h3AWvNPUVUutRlkUf+id7j7AoTm2&#10;xeakNFGrT28WFrwcZuYbZrHqTC1u1LrKsoLRMAJBnFtdcaHg92c7SEA4j6yxtkwKHuRgtfzoLTDV&#10;9s5Hup18IQKEXYoKSu+bVEqXl2TQDW1DHLyzbQ36INtC6hbvAW5q+RVFsTRYcVgosaF1SfnldDUK&#10;4p02cabtbpy58f44nW32o+tTqf5n9z0H4anz7/B/+6AVJMkE/s6EIyCX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YG91bEAAAA3AAAAA8AAAAAAAAAAAAAAAAAmAIAAGRycy9k&#10;b3ducmV2LnhtbFBLBQYAAAAABAAEAPUAAACJAwAAAAA=&#10;" path="m,l175,e" filled="f" strokecolor="#818181" strokeweight="3e-5mm">
              <v:path arrowok="t" o:connecttype="custom" o:connectlocs="0,0;175,0" o:connectangles="0,0"/>
            </v:shape>
            <v:shape id="Freeform 2299" o:spid="_x0000_s4347" style="position:absolute;left:4920;top:480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E0lgMYA&#10;AADcAAAADwAAAGRycy9kb3ducmV2LnhtbESPQWvCQBSE74X+h+UVvJS6qWBJo6uUStBrtdoeH9ln&#10;kpp9G7NPTfvru0Khx2FmvmGm89416kxdqD0beBwmoIgLb2suDbxv8ocUVBBki41nMvBNAeaz25sp&#10;ZtZf+I3OaylVhHDI0EAl0mZah6Iih2HoW+Lo7X3nUKLsSm07vES4a/QoSZ60w5rjQoUtvVZUHNYn&#10;ZyB/XnxseLfMvw6f99vRz1FWp6UYM7jrXyaghHr5D/+1V9ZAmo7heiYeAT37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E0lgMYAAADcAAAADwAAAAAAAAAAAAAAAACYAgAAZHJz&#10;L2Rvd25yZXYueG1sUEsFBgAAAAAEAAQA9QAAAIsDAAAAAA==&#10;" path="m23,28l6,28,,21,,6,6,,23,r6,6l29,21r-6,7xe" fillcolor="#c1c1c1" stroked="f">
              <v:path arrowok="t" o:connecttype="custom" o:connectlocs="23,28;6,28;0,21;0,6;6,0;23,0;29,6;29,21;23,28" o:connectangles="0,0,0,0,0,0,0,0,0"/>
            </v:shape>
            <v:shape id="Freeform 2300" o:spid="_x0000_s4348" style="position:absolute;left:4920;top:480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rYqf8UA&#10;AADcAAAADwAAAGRycy9kb3ducmV2LnhtbESPQWsCMRSE74X+h/AEbzVrD7JsjaJLBam9uAr1+Eie&#10;u4ubl3ST6vrvG6HQ4zAz3zDz5WA7caU+tI4VTCcZCGLtTMu1guNh85KDCBHZYOeYFNwpwHLx/DTH&#10;wrgb7+laxVokCIcCFTQx+kLKoBuyGCbOEyfv7HqLMcm+lqbHW4LbTr5m2UxabDktNOipbEhfqh+r&#10;4H1z+PZ+/RmqbVlOvz707qTjTqnxaFi9gYg0xP/wX3trFOT5DB5n0hGQi1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utip/xQAAANwAAAAPAAAAAAAAAAAAAAAAAJgCAABkcnMv&#10;ZG93bnJldi54bWxQSwUGAAAAAAQABAD1AAAAigMAAAAA&#10;" path="m,14l,6,6,r8,l23,r6,6l29,14r,7l23,28r-9,l6,28,,21,,14xe" filled="f" strokecolor="maroon" strokeweight="0">
              <v:path arrowok="t" o:connecttype="custom" o:connectlocs="0,14;0,6;6,0;14,0;23,0;29,6;29,14;29,21;23,28;14,28;6,28;0,21;0,14" o:connectangles="0,0,0,0,0,0,0,0,0,0,0,0,0"/>
            </v:shape>
            <v:shape id="Freeform 2301" o:spid="_x0000_s4349" style="position:absolute;left:4888;top:511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9MebMYA&#10;AADcAAAADwAAAGRycy9kb3ducmV2LnhtbESPQU/CQBSE7yb+h80z4WJkKweshYUYSQNXQdDjS/fR&#10;VrpvS/cB1V/vkph4nMzMN5npvHeNOlMXas8GHocJKOLC25pLA++b/CEFFQTZYuOZDHxTgPns9maK&#10;mfUXfqPzWkoVIRwyNFCJtJnWoajIYRj6ljh6e985lCi7UtsOLxHuGj1KkrF2WHNcqLCl14qKw/rk&#10;DOTPi48N75b51+Hzfjv6OcrqtBRjBnf9ywSUUC//4b/2yhpI0ye4nolHQM9+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9MebMYAAADcAAAADwAAAAAAAAAAAAAAAACYAgAAZHJz&#10;L2Rvd25yZXYueG1sUEsFBgAAAAAEAAQA9QAAAIsDAAAAAA==&#10;" path="m23,28l6,28,,21,,6,6,,23,r6,6l29,21r-6,7xe" fillcolor="#c1c1c1" stroked="f">
              <v:path arrowok="t" o:connecttype="custom" o:connectlocs="23,28;6,28;0,21;0,6;6,0;23,0;29,6;29,21;23,28" o:connectangles="0,0,0,0,0,0,0,0,0"/>
            </v:shape>
            <v:shape id="Freeform 2302" o:spid="_x0000_s4350" style="position:absolute;left:4888;top:511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GUblsIA&#10;AADcAAAADwAAAGRycy9kb3ducmV2LnhtbERPz2vCMBS+D/Y/hCfsNtPuMEo1Fi0TZO6yKujxkTzb&#10;YvOSNZl2//1yGOz48f1eVpMdxI3G0DtWkM8zEMTamZ5bBcfD9rkAESKywcExKfihANXq8WGJpXF3&#10;/qRbE1uRQjiUqKCL0ZdSBt2RxTB3njhxFzdajAmOrTQj3lO4HeRLlr1Kiz2nhg491R3pa/NtFbxt&#10;D1/ebz5Cs6vr/PSu92cd90o9zab1AkSkKf6L/9w7o6Ao0tp0Jh0Bufo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wZRuWwgAAANwAAAAPAAAAAAAAAAAAAAAAAJgCAABkcnMvZG93&#10;bnJldi54bWxQSwUGAAAAAAQABAD1AAAAhwMAAAAA&#10;" path="m,14l,6,6,r8,l23,r6,6l29,14r,7l23,28r-9,l6,28,,21,,14xe" filled="f" strokecolor="maroon" strokeweight="0">
              <v:path arrowok="t" o:connecttype="custom" o:connectlocs="0,14;0,6;6,0;14,0;23,0;29,6;29,14;29,21;23,28;14,28;6,28;0,21;0,14" o:connectangles="0,0,0,0,0,0,0,0,0,0,0,0,0"/>
            </v:shape>
            <v:shape id="Freeform 2303" o:spid="_x0000_s4351" style="position:absolute;left:4936;top:526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QAvhcYA&#10;AADcAAAADwAAAGRycy9kb3ducmV2LnhtbESPS2/CMBCE75X6H6ytxKUqDhxQSDGoahXBlUcfx1W8&#10;TVLidYgXCPz6GqlSj6OZ+UYzW/SuUSfqQu3ZwGiYgCIuvK25NLDb5k8pqCDIFhvPZOBCARbz+7sZ&#10;ZtafeU2njZQqQjhkaKASaTOtQ1GRwzD0LXH0vn3nUKLsSm07PEe4a/Q4SSbaYc1xocKWXisq9puj&#10;M5BP3z63/LHMf/Zfj+/j60FWx6UYM3joX55BCfXyH/5rr6yBNJ3C7Uw8Anr+C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3QAvhcYAAADcAAAADwAAAAAAAAAAAAAAAACYAgAAZHJz&#10;L2Rvd25yZXYueG1sUEsFBgAAAAAEAAQA9QAAAIsDAAAAAA==&#10;" path="m23,28l6,28,,21,,6,6,,23,r6,6l29,21r-6,7xe" fillcolor="#c1c1c1" stroked="f">
              <v:path arrowok="t" o:connecttype="custom" o:connectlocs="23,28;6,28;0,21;0,6;6,0;23,0;29,6;29,21;23,28" o:connectangles="0,0,0,0,0,0,0,0,0"/>
            </v:shape>
            <v:shape id="Freeform 2304" o:spid="_x0000_s4352" style="position:absolute;left:4936;top:526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8qBTcIA&#10;AADcAAAADwAAAGRycy9kb3ducmV2LnhtbERPz2vCMBS+D/wfwhO8zdQdxFWjaFGQucvqYB4fybMt&#10;Ni+xybT775eD4PHj+71Y9bYVN+pC41jBZJyBINbONFwp+D7uXmcgQkQ22DomBX8UYLUcvCwwN+7O&#10;X3QrYyVSCIccFdQx+lzKoGuyGMbOEyfu7DqLMcGukqbDewq3rXzLsqm02HBqqNFTUZO+lL9WwXZ3&#10;vHq/+QzlvigmPx/6cNLxoNRo2K/nICL18Sl+uPdGwew9zU9n0hGQy3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LyoFNwgAAANwAAAAPAAAAAAAAAAAAAAAAAJgCAABkcnMvZG93&#10;bnJldi54bWxQSwUGAAAAAAQABAD1AAAAhwMAAAAA&#10;" path="m,14l,6,6,r8,l23,r6,6l29,14r,7l23,28r-9,l6,28,,21,,14xe" filled="f" strokecolor="maroon" strokeweight="0">
              <v:path arrowok="t" o:connecttype="custom" o:connectlocs="0,14;0,6;6,0;14,0;23,0;29,6;29,14;29,21;23,28;14,28;6,28;0,21;0,14" o:connectangles="0,0,0,0,0,0,0,0,0,0,0,0,0"/>
            </v:shape>
            <v:shape id="Freeform 2305" o:spid="_x0000_s4353" style="position:absolute;left:4984;top:480;width:208;height:20;visibility:visible;mso-wrap-style:square;v-text-anchor:top" coordsize="20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2EzbsMA&#10;AADcAAAADwAAAGRycy9kb3ducmV2LnhtbESPT4vCMBTE7wt+h/AEb2uqB3G7RhGh4M1/C+rtbfO2&#10;LZu8lCRq/fZGEDwOM/MbZrborBFX8qFxrGA0zEAQl043XCn4ORSfUxAhIms0jknBnQIs5r2PGeba&#10;3XhH132sRIJwyFFBHWObSxnKmiyGoWuJk/fnvMWYpK+k9nhLcGvkOMsm0mLDaaHGllY1lf/7i1Vg&#10;TkfTODP59dtjd75vXDHWu0KpQb9bfoOI1MV3+NVeawXTrxE8z6QjIOc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2EzbsMAAADcAAAADwAAAAAAAAAAAAAAAACYAgAAZHJzL2Rv&#10;d25yZXYueG1sUEsFBgAAAAAEAAQA9QAAAIgDAAAAAA==&#10;" path="m,l207,e" filled="f" strokecolor="#818181" strokeweight="3e-5mm">
              <v:path arrowok="t" o:connecttype="custom" o:connectlocs="0,0;207,0" o:connectangles="0,0"/>
            </v:shape>
            <v:shape id="Freeform 2306" o:spid="_x0000_s4354" style="position:absolute;left:4984;top:511;width:176;height:20;visibility:visible;mso-wrap-style:square;v-text-anchor:top" coordsize="176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3pcZMMA&#10;AADcAAAADwAAAGRycy9kb3ducmV2LnhtbESP3YrCMBSE7xd8h3AE79ZUZYvWpiKKP3inuw9waI5t&#10;sTkpTdTq028EwcthZr5h0kVnanGj1lWWFYyGEQji3OqKCwV/v5vvKQjnkTXWlknBgxwsst5Xiom2&#10;dz7S7eQLESDsElRQet8kUrq8JINuaBvi4J1ta9AH2RZSt3gPcFPLcRTF0mDFYaHEhlYl5ZfT1SiI&#10;t9rEB223k4Ob7I4/s/VudH0qNeh3yzkIT53/hN/tvVYwnY3hdSYcAZn9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3pcZMMAAADcAAAADwAAAAAAAAAAAAAAAACYAgAAZHJzL2Rv&#10;d25yZXYueG1sUEsFBgAAAAAEAAQA9QAAAIgDAAAAAA==&#10;" path="m,l175,e" filled="f" strokecolor="#818181" strokeweight="3e-5mm">
              <v:path arrowok="t" o:connecttype="custom" o:connectlocs="0,0;175,0" o:connectangles="0,0"/>
            </v:shape>
            <v:shape id="Freeform 2307" o:spid="_x0000_s4355" style="position:absolute;left:5208;top:480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TGOssYA&#10;AADcAAAADwAAAGRycy9kb3ducmV2LnhtbESPQWvCQBSE74X+h+UVvBTdVKFodJVSCXqtturxkX0m&#10;qdm3MfvUtL++Wyj0OMzMN8xs0blaXakNlWcDT4MEFHHubcWFgfdt1h+DCoJssfZMBr4owGJ+fzfD&#10;1Pobv9F1I4WKEA4pGihFmlTrkJfkMAx8Qxy9o28dSpRtoW2Ltwh3tR4mybN2WHFcKLGh15Ly0+bi&#10;DGST5X7Lu1X2eTo8fgy/z7K+rMSY3kP3MgUl1Ml/+K+9tgbGkxH8nolHQM9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TGOssYAAADcAAAADwAAAAAAAAAAAAAAAACYAgAAZHJz&#10;L2Rvd25yZXYueG1sUEsFBgAAAAAEAAQA9QAAAIsDAAAAAA==&#10;" path="m23,28l6,28,,21,,6,6,,23,r6,6l29,21r-6,7xe" fillcolor="#c1c1c1" stroked="f">
              <v:path arrowok="t" o:connecttype="custom" o:connectlocs="23,28;6,28;0,21;0,6;6,0;23,0;29,6;29,21;23,28" o:connectangles="0,0,0,0,0,0,0,0,0"/>
            </v:shape>
            <v:shape id="Freeform 2308" o:spid="_x0000_s4356" style="position:absolute;left:5208;top:480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PGHTsUA&#10;AADcAAAADwAAAGRycy9kb3ducmV2LnhtbESPQWsCMRSE74X+h/AEbzVrKUW3RrFLBaleXAV7fCSv&#10;u0s3L+km6vrvjVDocZiZb5jZoretOFMXGscKxqMMBLF2puFKwWG/epqACBHZYOuYFFwpwGL++DDD&#10;3LgL7+hcxkokCIccFdQx+lzKoGuyGEbOEyfv23UWY5JdJU2HlwS3rXzOsldpseG0UKOnoib9U56s&#10;go/V/tf7920o10UxPn7qzZeOG6WGg375BiJSH//Df+21UTCZvsD9TDoCcn4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08YdOxQAAANwAAAAPAAAAAAAAAAAAAAAAAJgCAABkcnMv&#10;ZG93bnJldi54bWxQSwUGAAAAAAQABAD1AAAAigMAAAAA&#10;" path="m,14l,6,6,r8,l23,r6,6l29,14r,7l23,28r-9,l6,28,,21,,14xe" filled="f" strokecolor="maroon" strokeweight="0">
              <v:path arrowok="t" o:connecttype="custom" o:connectlocs="0,14;0,6;6,0;14,0;23,0;29,6;29,14;29,21;23,28;14,28;6,28;0,21;0,14" o:connectangles="0,0,0,0,0,0,0,0,0,0,0,0,0"/>
            </v:shape>
            <v:shape id="Freeform 2309" o:spid="_x0000_s4357" style="position:absolute;left:5176;top:511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ZSzXcYA&#10;AADcAAAADwAAAGRycy9kb3ducmV2LnhtbESPQWvCQBSE74X+h+UVvBTdVLBodJVSCXqtturxkX0m&#10;qdm3MfvUtL++Wyj0OMzMN8xs0blaXakNlWcDT4MEFHHubcWFgfdt1h+DCoJssfZMBr4owGJ+fzfD&#10;1Pobv9F1I4WKEA4pGihFmlTrkJfkMAx8Qxy9o28dSpRtoW2Ltwh3tR4mybN2WHFcKLGh15Ly0+bi&#10;DGST5X7Lu1X2eTo8fgy/z7K+rMSY3kP3MgUl1Ml/+K+9tgbGkxH8nolHQM9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2ZSzXcYAAADcAAAADwAAAAAAAAAAAAAAAACYAgAAZHJz&#10;L2Rvd25yZXYueG1sUEsFBgAAAAAEAAQA9QAAAIsDAAAAAA==&#10;" path="m23,28l6,28,,21,,6,6,,23,r6,6l29,21r-6,7xe" fillcolor="#c1c1c1" stroked="f">
              <v:path arrowok="t" o:connecttype="custom" o:connectlocs="23,28;6,28;0,21;0,6;6,0;23,0;29,6;29,21;23,28" o:connectangles="0,0,0,0,0,0,0,0,0"/>
            </v:shape>
            <v:shape id="Freeform 2310" o:spid="_x0000_s4358" style="position:absolute;left:5176;top:511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2+8osUA&#10;AADcAAAADwAAAGRycy9kb3ducmV2LnhtbESPQWsCMRSE7wX/Q3iF3mrWHkS3RrFLBaleXAv1+Eie&#10;u4ubl7hJdfvvjSD0OMzMN8xs0dtWXKgLjWMFo2EGglg703Cl4Hu/ep2ACBHZYOuYFPxRgMV88DTD&#10;3Lgr7+hSxkokCIccFdQx+lzKoGuyGIbOEyfv6DqLMcmukqbDa4LbVr5l2VhabDgt1OipqEmfyl+r&#10;4HO1P3v/sQ3luihGP196c9Bxo9TLc798BxGpj//hR3ttFEymY7ifSUdAzm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rb7yixQAAANwAAAAPAAAAAAAAAAAAAAAAAJgCAABkcnMv&#10;ZG93bnJldi54bWxQSwUGAAAAAAQABAD1AAAAigMAAAAA&#10;" path="m,14l,6,6,r8,l23,r6,6l29,14r,7l23,28r-9,l6,28,,21,,14xe" filled="f" strokecolor="maroon" strokeweight="0">
              <v:path arrowok="t" o:connecttype="custom" o:connectlocs="0,14;0,6;6,0;14,0;23,0;29,6;29,14;29,21;23,28;14,28;6,28;0,21;0,14" o:connectangles="0,0,0,0,0,0,0,0,0,0,0,0,0"/>
            </v:shape>
            <v:shape id="Freeform 2311" o:spid="_x0000_s4359" style="position:absolute;left:5224;top:526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gqIscYA&#10;AADcAAAADwAAAGRycy9kb3ducmV2LnhtbESPQU/CQBSE7yb+h80z4WJgKweEwkKMpIGroMDxpfto&#10;K923pfuA6q93TUw8Tmbmm8xs0blaXakNlWcDT4MEFHHubcWFgfdt1h+DCoJssfZMBr4owGJ+fzfD&#10;1Pobv9F1I4WKEA4pGihFmlTrkJfkMAx8Qxy9o28dSpRtoW2Ltwh3tR4myUg7rDgulNjQa0n5aXNx&#10;BrLJcr/l3Sr7PB0eP4bfZ1lfVmJM76F7mYIS6uQ//NdeWwPjyTP8nolHQM9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gqIscYAAADcAAAADwAAAAAAAAAAAAAAAACYAgAAZHJz&#10;L2Rvd25yZXYueG1sUEsFBgAAAAAEAAQA9QAAAIsDAAAAAA==&#10;" path="m23,28l6,28,,21,,6,6,,23,r6,6l29,21r-6,7xe" fillcolor="#c1c1c1" stroked="f">
              <v:path arrowok="t" o:connecttype="custom" o:connectlocs="23,28;6,28;0,21;0,6;6,0;23,0;29,6;29,21;23,28" o:connectangles="0,0,0,0,0,0,0,0,0"/>
            </v:shape>
            <v:shape id="Freeform 2312" o:spid="_x0000_s4360" style="position:absolute;left:5224;top:526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byNS8IA&#10;AADcAAAADwAAAGRycy9kb3ducmV2LnhtbERPz2vCMBS+D/wfwhO8zdQdxFWjaFGQucvqYB4fybMt&#10;Ni+xybT775eD4PHj+71Y9bYVN+pC41jBZJyBINbONFwp+D7uXmcgQkQ22DomBX8UYLUcvCwwN+7O&#10;X3QrYyVSCIccFdQx+lzKoGuyGMbOEyfu7DqLMcGukqbDewq3rXzLsqm02HBqqNFTUZO+lL9WwXZ3&#10;vHq/+QzlvigmPx/6cNLxoNRo2K/nICL18Sl+uPdGwew9rU1n0hGQy3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1vI1LwgAAANwAAAAPAAAAAAAAAAAAAAAAAJgCAABkcnMvZG93&#10;bnJldi54bWxQSwUGAAAAAAQABAD1AAAAhwMAAAAA&#10;" path="m,14l,6,6,r8,l23,r6,6l29,14r,7l23,28r-9,l6,28,,21,,14xe" filled="f" strokecolor="maroon" strokeweight="0">
              <v:path arrowok="t" o:connecttype="custom" o:connectlocs="0,14;0,6;6,0;14,0;23,0;29,6;29,14;29,21;23,28;14,28;6,28;0,21;0,14" o:connectangles="0,0,0,0,0,0,0,0,0,0,0,0,0"/>
            </v:shape>
            <v:shape id="Freeform 2313" o:spid="_x0000_s4361" style="position:absolute;left:5272;top:480;width:208;height:20;visibility:visible;mso-wrap-style:square;v-text-anchor:top" coordsize="20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Rc/aMMA&#10;AADcAAAADwAAAGRycy9kb3ducmV2LnhtbESPT4vCMBTE78J+h/AW9qbpehCtRlkWCntz/QPq7dk8&#10;22LyUpKo9dsbQfA4zMxvmNmis0ZcyYfGsYLvQQaCuHS64UrBdlP0xyBCRNZoHJOCOwVYzD96M8y1&#10;u/GKrutYiQThkKOCOsY2lzKUNVkMA9cSJ+/kvMWYpK+k9nhLcGvkMMtG0mLDaaHGln5rKs/ri1Vg&#10;9jvTODM6+v9dd7gvXTHUq0Kpr8/uZwoiUhff4Vf7TysYTybwPJOOgJw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Rc/aMMAAADcAAAADwAAAAAAAAAAAAAAAACYAgAAZHJzL2Rv&#10;d25yZXYueG1sUEsFBgAAAAAEAAQA9QAAAIgDAAAAAA==&#10;" path="m,l207,e" filled="f" strokecolor="#818181" strokeweight="3e-5mm">
              <v:path arrowok="t" o:connecttype="custom" o:connectlocs="0,0;207,0" o:connectangles="0,0"/>
            </v:shape>
            <v:shape id="Freeform 2314" o:spid="_x0000_s4362" style="position:absolute;left:5272;top:511;width:176;height:20;visibility:visible;mso-wrap-style:square;v-text-anchor:top" coordsize="176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g/9kr0A&#10;AADcAAAADwAAAGRycy9kb3ducmV2LnhtbERPSwrCMBDdC94hjOBOUxWLVqOI4gd3fg4wNGNbbCal&#10;iVo9vVkILh/vP182phRPql1hWcGgH4EgTq0uOFNwvWx7ExDOI2ssLZOCNzlYLtqtOSbavvhEz7PP&#10;RAhhl6CC3PsqkdKlORl0fVsRB+5ma4M+wDqTusZXCDelHEZRLA0WHBpyrGidU3o/P4yCeKdNfNR2&#10;Nzq60f40nm72g8dHqW6nWc1AeGr8X/xzH7SCaRTmhzPhCMjFFw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og/9kr0AAADcAAAADwAAAAAAAAAAAAAAAACYAgAAZHJzL2Rvd25yZXYu&#10;eG1sUEsFBgAAAAAEAAQA9QAAAIIDAAAAAA==&#10;" path="m,l175,e" filled="f" strokecolor="#818181" strokeweight="3e-5mm">
              <v:path arrowok="t" o:connecttype="custom" o:connectlocs="0,0;175,0" o:connectangles="0,0"/>
            </v:shape>
            <v:shape id="Freeform 2315" o:spid="_x0000_s4363" style="position:absolute;left:5496;top:480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EQvRMUA&#10;AADcAAAADwAAAGRycy9kb3ducmV2LnhtbESPQWvCQBSE74X+h+UVeim60UPR6CqlJei1atXjI/tM&#10;UrNv0+xTo7++WxB6HGbmG2Y671ytztSGyrOBQT8BRZx7W3FhYLPOeiNQQZAt1p7JwJUCzGePD1NM&#10;rb/wJ51XUqgI4ZCigVKkSbUOeUkOQ983xNE7+NahRNkW2rZ4iXBX62GSvGqHFceFEht6Lyk/rk7O&#10;QDb+2K15u8i+j/uXr+HtR5anhRjz/NS9TUAJdfIfvreX1sA4GcDfmXgE9Ow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4RC9ExQAAANwAAAAPAAAAAAAAAAAAAAAAAJgCAABkcnMv&#10;ZG93bnJldi54bWxQSwUGAAAAAAQABAD1AAAAigMAAAAA&#10;" path="m23,28l6,28,,21,,6,6,,23,r6,6l29,21r-6,7xe" fillcolor="#c1c1c1" stroked="f">
              <v:path arrowok="t" o:connecttype="custom" o:connectlocs="23,28;6,28;0,21;0,6;6,0;23,0;29,6;29,21;23,28" o:connectangles="0,0,0,0,0,0,0,0,0"/>
            </v:shape>
            <v:shape id="Freeform 2316" o:spid="_x0000_s4364" style="position:absolute;left:5496;top:480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r8gu8UA&#10;AADcAAAADwAAAGRycy9kb3ducmV2LnhtbESPQWsCMRSE7wX/Q3iCt5rVQ6lbo+iiIOrFtdAeH8nr&#10;7tLNS9ykuv33plDwOMzMN8x82dtWXKkLjWMFk3EGglg703Cl4P28fX4FESKywdYxKfilAMvF4GmO&#10;uXE3PtG1jJVIEA45Kqhj9LmUQddkMYydJ07el+ssxiS7SpoObwluWznNshdpseG0UKOnoib9Xf5Y&#10;BZvt+eL9+hjKXVFMPvb68KnjQanRsF+9gYjUx0f4v70zCmbZFP7OpCMgF3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KvyC7xQAAANwAAAAPAAAAAAAAAAAAAAAAAJgCAABkcnMv&#10;ZG93bnJldi54bWxQSwUGAAAAAAQABAD1AAAAigMAAAAA&#10;" path="m,14l,6,6,r8,l23,r6,6l29,14r,7l23,28r-9,l6,28,,21,,14xe" filled="f" strokecolor="maroon" strokeweight="0">
              <v:path arrowok="t" o:connecttype="custom" o:connectlocs="0,14;0,6;6,0;14,0;23,0;29,6;29,14;29,21;23,28;14,28;6,28;0,21;0,14" o:connectangles="0,0,0,0,0,0,0,0,0,0,0,0,0"/>
            </v:shape>
            <v:shape id="Freeform 2317" o:spid="_x0000_s4365" style="position:absolute;left:5464;top:511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9oUqMYA&#10;AADcAAAADwAAAGRycy9kb3ducmV2LnhtbESPQWvCQBSE7wX/w/KEXopuaqFo6ipiCXqt2trjI/tM&#10;otm3afapaX99Vyj0OMzMN8x03rlaXagNlWcDj8MEFHHubcWFgd02G4xBBUG2WHsmA98UYD7r3U0x&#10;tf7Kb3TZSKEihEOKBkqRJtU65CU5DEPfEEfv4FuHEmVbaNviNcJdrUdJ8qwdVhwXSmxoWVJ+2pyd&#10;gWzyut/yxyo7nj4f3kc/X7I+r8SY+363eAEl1Ml/+K+9tgYmyRPczsQjoGe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9oUqMYAAADcAAAADwAAAAAAAAAAAAAAAACYAgAAZHJz&#10;L2Rvd25yZXYueG1sUEsFBgAAAAAEAAQA9QAAAIsDAAAAAA==&#10;" path="m23,28l6,28,,21,,6,6,,23,r6,6l29,21r-6,7xe" fillcolor="#c1c1c1" stroked="f">
              <v:path arrowok="t" o:connecttype="custom" o:connectlocs="23,28;6,28;0,21;0,6;6,0;23,0;29,6;29,21;23,28" o:connectangles="0,0,0,0,0,0,0,0,0"/>
            </v:shape>
            <v:shape id="Freeform 2318" o:spid="_x0000_s4366" style="position:absolute;left:5464;top:511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hodVMUA&#10;AADcAAAADwAAAGRycy9kb3ducmV2LnhtbESPQWsCMRSE7wX/Q3hCbzWrlKJbo9RFQaoXV6E9PpLX&#10;3aWbl7hJdfvvjVDocZiZb5j5sretuFAXGscKxqMMBLF2puFKwem4eZqCCBHZYOuYFPxSgOVi8DDH&#10;3LgrH+hSxkokCIccFdQx+lzKoGuyGEbOEyfvy3UWY5JdJU2H1wS3rZxk2Yu02HBaqNFTUZP+Ln+s&#10;gvXmePZ+tQ/ltijGH+9696njTqnHYf/2CiJSH//Df+2tUTDLnuF+Jh0Bubg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qGh1UxQAAANwAAAAPAAAAAAAAAAAAAAAAAJgCAABkcnMv&#10;ZG93bnJldi54bWxQSwUGAAAAAAQABAD1AAAAigMAAAAA&#10;" path="m,14l,6,6,r8,l23,r6,6l29,14r,7l23,28r-9,l6,28,,21,,14xe" filled="f" strokecolor="maroon" strokeweight="0">
              <v:path arrowok="t" o:connecttype="custom" o:connectlocs="0,14;0,6;6,0;14,0;23,0;29,6;29,14;29,21;23,28;14,28;6,28;0,21;0,14" o:connectangles="0,0,0,0,0,0,0,0,0,0,0,0,0"/>
            </v:shape>
            <v:shape id="Freeform 2319" o:spid="_x0000_s4367" style="position:absolute;left:5512;top:526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38pR8YA&#10;AADcAAAADwAAAGRycy9kb3ducmV2LnhtbESPQWvCQBSE7wX/w/KEXopuKrRo6ipiCXqt2trjI/tM&#10;otm3afapaX99Vyj0OMzMN8x03rlaXagNlWcDj8MEFHHubcWFgd02G4xBBUG2WHsmA98UYD7r3U0x&#10;tf7Kb3TZSKEihEOKBkqRJtU65CU5DEPfEEfv4FuHEmVbaNviNcJdrUdJ8qwdVhwXSmxoWVJ+2pyd&#10;gWzyut/yxyo7nj4f3kc/X7I+r8SY+363eAEl1Ml/+K+9tgYmyRPczsQjoGe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38pR8YAAADcAAAADwAAAAAAAAAAAAAAAACYAgAAZHJz&#10;L2Rvd25yZXYueG1sUEsFBgAAAAAEAAQA9QAAAIsDAAAAAA==&#10;" path="m23,28l6,28,,21,,6,6,,23,r6,6l29,21r-6,7xe" fillcolor="#c1c1c1" stroked="f">
              <v:path arrowok="t" o:connecttype="custom" o:connectlocs="23,28;6,28;0,21;0,6;6,0;23,0;29,6;29,21;23,28" o:connectangles="0,0,0,0,0,0,0,0,0"/>
            </v:shape>
            <v:shape id="Freeform 2320" o:spid="_x0000_s4368" style="position:absolute;left:5512;top:526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YQmuMUA&#10;AADcAAAADwAAAGRycy9kb3ducmV2LnhtbESPQWsCMRSE70L/Q3iF3jRrD9KuRtGlgtReuluox0fy&#10;3F3cvKSbVLf/vhEEj8PMfMMsVoPtxJn60DpWMJ1kIIi1My3XCr6q7fgFRIjIBjvHpOCPAqyWD6MF&#10;5sZd+JPOZaxFgnDIUUETo8+lDLohi2HiPHHyjq63GJPsa2l6vCS47eRzls2kxZbTQoOeiob0qfy1&#10;Ct621Y/3m49Q7opi+v2u9wcd90o9PQ7rOYhIQ7yHb+2dUfCazeB6Jh0Bufw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1hCa4xQAAANwAAAAPAAAAAAAAAAAAAAAAAJgCAABkcnMv&#10;ZG93bnJldi54bWxQSwUGAAAAAAQABAD1AAAAigMAAAAA&#10;" path="m,14l,6,6,r8,l23,r6,6l29,14r,7l23,28r-9,l6,28,,21,,14xe" filled="f" strokecolor="maroon" strokeweight="0">
              <v:path arrowok="t" o:connecttype="custom" o:connectlocs="0,14;0,6;6,0;14,0;23,0;29,6;29,14;29,21;23,28;14,28;6,28;0,21;0,14" o:connectangles="0,0,0,0,0,0,0,0,0,0,0,0,0"/>
            </v:shape>
            <v:shape id="Freeform 2321" o:spid="_x0000_s4369" style="position:absolute;left:5560;top:480;width:208;height:20;visibility:visible;mso-wrap-style:square;v-text-anchor:top" coordsize="20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S+Um8MA&#10;AADcAAAADwAAAGRycy9kb3ducmV2LnhtbESPT2sCMRTE74LfITzBm2b1YHVrFBEWerP+Ae3tdfO6&#10;u5i8LEmq67dvCoLHYWZ+wyzXnTXiRj40jhVMxhkI4tLphisFp2MxmoMIEVmjcUwKHhRgver3lphr&#10;d+c93Q6xEgnCIUcFdYxtLmUoa7IYxq4lTt6P8xZjkr6S2uM9wa2R0yybSYsNp4UaW9rWVF4Pv1aB&#10;uZxN48zs23+eu6/HzhVTvS+UGg66zTuISF18hZ/tD61gkb3B/5l0BOTq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S+Um8MAAADcAAAADwAAAAAAAAAAAAAAAACYAgAAZHJzL2Rv&#10;d25yZXYueG1sUEsFBgAAAAAEAAQA9QAAAIgDAAAAAA==&#10;" path="m,l208,e" filled="f" strokecolor="#818181" strokeweight="3e-5mm">
              <v:path arrowok="t" o:connecttype="custom" o:connectlocs="0,0;208,0" o:connectangles="0,0"/>
            </v:shape>
            <v:shape id="Freeform 2322" o:spid="_x0000_s4370" style="position:absolute;left:5560;top:511;width:176;height:20;visibility:visible;mso-wrap-style:square;v-text-anchor:top" coordsize="176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HnxlL0A&#10;AADcAAAADwAAAGRycy9kb3ducmV2LnhtbERPSwrCMBDdC94hjOBOUxWLVqOI4gd3fg4wNGNbbCal&#10;iVo9vVkILh/vP182phRPql1hWcGgH4EgTq0uOFNwvWx7ExDOI2ssLZOCNzlYLtqtOSbavvhEz7PP&#10;RAhhl6CC3PsqkdKlORl0fVsRB+5ma4M+wDqTusZXCDelHEZRLA0WHBpyrGidU3o/P4yCeKdNfNR2&#10;Nzq60f40nm72g8dHqW6nWc1AeGr8X/xzH7SCaRTWhjPhCMjFFw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XHnxlL0AAADcAAAADwAAAAAAAAAAAAAAAACYAgAAZHJzL2Rvd25yZXYu&#10;eG1sUEsFBgAAAAAEAAQA9QAAAIIDAAAAAA==&#10;" path="m,l176,e" filled="f" strokecolor="#818181" strokeweight="3e-5mm">
              <v:path arrowok="t" o:connecttype="custom" o:connectlocs="0,0;176,0" o:connectangles="0,0"/>
            </v:shape>
            <v:shape id="Freeform 2323" o:spid="_x0000_s4371" style="position:absolute;left:5784;top:480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jIjQsYA&#10;AADcAAAADwAAAGRycy9kb3ducmV2LnhtbESPQWvCQBSE74X+h+UVeim6qYfSRFcpLUGvVVs9PrLP&#10;JJp9m2afmvbXu0LB4zAz3zCTWe8adaIu1J4NPA8TUMSFtzWXBtarfPAKKgiyxcYzGfilALPp/d0E&#10;M+vP/EmnpZQqQjhkaKASaTOtQ1GRwzD0LXH0dr5zKFF2pbYdniPcNXqUJC/aYc1xocKW3isqDsuj&#10;M5CnH5sVf8/z/WH79DX6+5HFcS7GPD70b2NQQr3cwv/thTWQJilcz8QjoKcX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jIjQsYAAADcAAAADwAAAAAAAAAAAAAAAACYAgAAZHJz&#10;L2Rvd25yZXYueG1sUEsFBgAAAAAEAAQA9QAAAIsDAAAAAA==&#10;" path="m23,28l6,28,,21,,6,6,,23,r6,6l29,21r-6,7xe" fillcolor="#c1c1c1" stroked="f">
              <v:path arrowok="t" o:connecttype="custom" o:connectlocs="23,28;6,28;0,21;0,6;6,0;23,0;29,6;29,21;23,28" o:connectangles="0,0,0,0,0,0,0,0,0"/>
            </v:shape>
            <v:shape id="Freeform 2324" o:spid="_x0000_s4372" style="position:absolute;left:5784;top:480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PiNisIA&#10;AADcAAAADwAAAGRycy9kb3ducmV2LnhtbERPz2vCMBS+D/wfwhO8zbQehqtGmUVBdJdVwR0fyVtb&#10;1rzEJtP63y+HwY4f3+/lerCduFEfWscK8mkGglg703Kt4HzaPc9BhIhssHNMCh4UYL0aPS2xMO7O&#10;H3SrYi1SCIcCFTQx+kLKoBuyGKbOEyfuy/UWY4J9LU2P9xRuOznLshdpseXU0KCnsiH9Xf1YBdvd&#10;6er95j1U+7LMLwd9/NTxqNRkPLwtQEQa4r/4z703Cl7zND+dSUdArn4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Q+I2KwgAAANwAAAAPAAAAAAAAAAAAAAAAAJgCAABkcnMvZG93&#10;bnJldi54bWxQSwUGAAAAAAQABAD1AAAAhwMAAAAA&#10;" path="m,14l,6,6,r8,l23,r6,6l29,14r,7l23,28r-9,l6,28,,21,,14xe" filled="f" strokecolor="maroon" strokeweight="0">
              <v:path arrowok="t" o:connecttype="custom" o:connectlocs="0,14;0,6;6,0;14,0;23,0;29,6;29,14;29,21;23,28;14,28;6,28;0,21;0,14" o:connectangles="0,0,0,0,0,0,0,0,0,0,0,0,0"/>
            </v:shape>
            <v:shape id="Freeform 2325" o:spid="_x0000_s4373" style="position:absolute;left:5752;top:511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Z25mcYA&#10;AADcAAAADwAAAGRycy9kb3ducmV2LnhtbESPT0vDQBTE7wW/w/KEXordpAexMZsiSmivtvXP8ZF9&#10;JrHZt2n2tY1+elcQPA4z8xsmX42uU2caQuvZQDpPQBFX3rZcG9jvyps7UEGQLXaeycAXBVgVV5Mc&#10;M+sv/EznrdQqQjhkaKAR6TOtQ9WQwzD3PXH0PvzgUKIcam0HvES46/QiSW61w5bjQoM9PTZUHbYn&#10;Z6BcPr3t+HVdfh7eZy+L76NsTmsxZno9PtyDEhrlP/zX3lgDyzSF3zPxCOji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Z25mcYAAADcAAAADwAAAAAAAAAAAAAAAACYAgAAZHJz&#10;L2Rvd25yZXYueG1sUEsFBgAAAAAEAAQA9QAAAIsDAAAAAA==&#10;" path="m23,28l6,28,,21,,6,6,,23,r6,6l29,21r-6,7xe" fillcolor="#c1c1c1" stroked="f">
              <v:path arrowok="t" o:connecttype="custom" o:connectlocs="23,28;6,28;0,21;0,6;6,0;23,0;29,6;29,21;23,28" o:connectangles="0,0,0,0,0,0,0,0,0"/>
            </v:shape>
            <v:shape id="Freeform 2326" o:spid="_x0000_s4374" style="position:absolute;left:5752;top:511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2a2ZsUA&#10;AADcAAAADwAAAGRycy9kb3ducmV2LnhtbESPQWsCMRSE74X+h/AK3mp2PUi7GkWXCqK9dC3U4yN5&#10;7i5uXtJN1O2/bwoFj8PMfMPMl4PtxJX60DpWkI8zEMTamZZrBZ+HzfMLiBCRDXaOScEPBVguHh/m&#10;WBh34w+6VrEWCcKhQAVNjL6QMuiGLIax88TJO7neYkyyr6Xp8ZbgtpOTLJtKiy2nhQY9lQ3pc3Wx&#10;Ct42h2/v1++h2pZl/rXT+6OOe6VGT8NqBiLSEO/h//bWKHjNJ/B3Jh0Bufg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PZrZmxQAAANwAAAAPAAAAAAAAAAAAAAAAAJgCAABkcnMv&#10;ZG93bnJldi54bWxQSwUGAAAAAAQABAD1AAAAigMAAAAA&#10;" path="m,14l,6,6,r8,l23,r6,6l29,14r,7l23,28r-9,l6,28,,21,,14xe" filled="f" strokecolor="maroon" strokeweight="0">
              <v:path arrowok="t" o:connecttype="custom" o:connectlocs="0,14;0,6;6,0;14,0;23,0;29,6;29,14;29,21;23,28;14,28;6,28;0,21;0,14" o:connectangles="0,0,0,0,0,0,0,0,0,0,0,0,0"/>
            </v:shape>
            <v:shape id="Freeform 2327" o:spid="_x0000_s4375" style="position:absolute;left:5800;top:526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gOCdcYA&#10;AADcAAAADwAAAGRycy9kb3ducmV2LnhtbESPQUvDQBSE74L/YXmCF7GbVig2ZltECe21rdoeH9ln&#10;Ept9G7Ovaeyv7wqCx2FmvmGyxeAa1VMXas8GxqMEFHHhbc2lgbdtfv8IKgiyxcYzGfihAIv59VWG&#10;qfUnXlO/kVJFCIcUDVQibap1KCpyGEa+JY7ep+8cSpRdqW2Hpwh3jZ4kyVQ7rDkuVNjSS0XFYXN0&#10;BvLZ627LH8v867C/e5+cv2V1XIoxtzfD8xMooUH+w3/tlTUwGz/A75l4BPT8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gOCdcYAAADcAAAADwAAAAAAAAAAAAAAAACYAgAAZHJz&#10;L2Rvd25yZXYueG1sUEsFBgAAAAAEAAQA9QAAAIsDAAAAAA==&#10;" path="m23,28l6,28,,21,,6,6,,23,r6,6l29,21r-6,7xe" fillcolor="#c1c1c1" stroked="f">
              <v:path arrowok="t" o:connecttype="custom" o:connectlocs="23,28;6,28;0,21;0,6;6,0;23,0;29,6;29,21;23,28" o:connectangles="0,0,0,0,0,0,0,0,0"/>
            </v:shape>
            <v:shape id="Freeform 2328" o:spid="_x0000_s4376" style="position:absolute;left:5800;top:526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8OLicUA&#10;AADcAAAADwAAAGRycy9kb3ducmV2LnhtbESPQUvDQBSE74L/YXmCN7uJiGjaTdDQQmm9NBX0+Nh9&#10;TYLZt9vsto3/3hUEj8PMfMMsqskO4kxj6B0ryGcZCGLtTM+tgvf96u4JRIjIBgfHpOCbAlTl9dUC&#10;C+MuvKNzE1uRIBwKVNDF6Aspg+7IYpg5T5y8gxstxiTHVpoRLwluB3mfZY/SYs9poUNPdUf6qzlZ&#10;BcvV/uj961to1nWdf2z09lPHrVK3N9PLHESkKf6H/9pro+A5f4DfM+kIyPI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vw4uJxQAAANwAAAAPAAAAAAAAAAAAAAAAAJgCAABkcnMv&#10;ZG93bnJldi54bWxQSwUGAAAAAAQABAD1AAAAigMAAAAA&#10;" path="m,14l,6,6,r8,l23,r6,6l29,14r,7l23,28r-9,l6,28,,21,,14xe" filled="f" strokecolor="maroon" strokeweight="0">
              <v:path arrowok="t" o:connecttype="custom" o:connectlocs="0,14;0,6;6,0;14,0;23,0;29,6;29,14;29,21;23,28;14,28;6,28;0,21;0,14" o:connectangles="0,0,0,0,0,0,0,0,0,0,0,0,0"/>
            </v:shape>
            <v:shape id="Freeform 2329" o:spid="_x0000_s4377" style="position:absolute;left:5848;top:480;width:208;height:20;visibility:visible;mso-wrap-style:square;v-text-anchor:top" coordsize="20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2g5qsMA&#10;AADcAAAADwAAAGRycy9kb3ducmV2LnhtbESPT2sCMRTE7wW/Q3iCt5pVUNrVKCIs9OafFtTbc/Pc&#10;XUxeliTV9dsbodDjMDO/YebLzhpxIx8axwpGwwwEcel0w5WCn+/i/QNEiMgajWNS8KAAy0XvbY65&#10;dnfe0W0fK5EgHHJUUMfY5lKGsiaLYeha4uRdnLcYk/SV1B7vCW6NHGfZVFpsOC3U2NK6pvK6/7UK&#10;zPFgGmemZ789dKfHxhVjvSuUGvS71QxEpC7+h//aX1rB52gCrzPpCMjFE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2g5qsMAAADcAAAADwAAAAAAAAAAAAAAAACYAgAAZHJzL2Rv&#10;d25yZXYueG1sUEsFBgAAAAAEAAQA9QAAAIgDAAAAAA==&#10;" path="m,l207,e" filled="f" strokecolor="#818181" strokeweight="3e-5mm">
              <v:path arrowok="t" o:connecttype="custom" o:connectlocs="0,0;207,0" o:connectangles="0,0"/>
            </v:shape>
            <v:shape id="Freeform 2330" o:spid="_x0000_s4378" style="position:absolute;left:5848;top:511;width:176;height:20;visibility:visible;mso-wrap-style:square;v-text-anchor:top" coordsize="176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3NWoMMA&#10;AADcAAAADwAAAGRycy9kb3ducmV2LnhtbESP0YrCMBRE3wX/IVxh3zStYtFuUxFldfFN3Q+4NNe2&#10;2NyUJmp3v94sCD4OM3OGyVa9acSdOldbVhBPIhDEhdU1lwp+zl/jBQjnkTU2lknBLzlY5cNBhqm2&#10;Dz7S/eRLESDsUlRQed+mUrqiIoNuYlvi4F1sZ9AH2ZVSd/gIcNPIaRQl0mDNYaHCljYVFdfTzShI&#10;dtokB213s4Ob7Y/z5XYf3/6U+hj1608Qnnr/Dr/a31rBMk7g/0w4AjJ/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3NWoMMAAADcAAAADwAAAAAAAAAAAAAAAACYAgAAZHJzL2Rv&#10;d25yZXYueG1sUEsFBgAAAAAEAAQA9QAAAIgDAAAAAA==&#10;" path="m,l175,e" filled="f" strokecolor="#818181" strokeweight="3e-5mm">
              <v:path arrowok="t" o:connecttype="custom" o:connectlocs="0,0;175,0" o:connectangles="0,0"/>
            </v:shape>
            <v:shape id="Freeform 2331" o:spid="_x0000_s4379" style="position:absolute;left:6072;top:480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TiEdsYA&#10;AADcAAAADwAAAGRycy9kb3ducmV2LnhtbESPQU/CQBSE7yb+h80z8WJkCweR2oUYTQNXQIXjS/fZ&#10;Vrpva/dRKr+eNTHxOJmZbzLZYnCN6qkLtWcD41ECirjwtubSwNs2v38EFQTZYuOZDPxQgMX8+irD&#10;1PoTr6nfSKkihEOKBiqRNtU6FBU5DCPfEkfv03cOJcqu1LbDU4S7Rk+S5EE7rDkuVNjSS0XFYXN0&#10;BvLZ627LH8v867C/e5+cv2V1XIoxtzfD8xMooUH+w3/tlTUwG0/h90w8Anp+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TiEdsYAAADcAAAADwAAAAAAAAAAAAAAAACYAgAAZHJz&#10;L2Rvd25yZXYueG1sUEsFBgAAAAAEAAQA9QAAAIsDAAAAAA==&#10;" path="m23,28l6,28,,21,,6,6,,23,r6,6l29,21r-6,7xe" fillcolor="#c1c1c1" stroked="f">
              <v:path arrowok="t" o:connecttype="custom" o:connectlocs="23,28;6,28;0,21;0,6;6,0;23,0;29,6;29,21;23,28" o:connectangles="0,0,0,0,0,0,0,0,0"/>
            </v:shape>
            <v:shape id="Freeform 2332" o:spid="_x0000_s4380" style="position:absolute;left:6072;top:480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o6BjMIA&#10;AADcAAAADwAAAGRycy9kb3ducmV2LnhtbERPz2vCMBS+D/wfwhO8zbQehqtGmUVBdJdVwR0fyVtb&#10;1rzEJtP63y+HwY4f3+/lerCduFEfWscK8mkGglg703Kt4HzaPc9BhIhssHNMCh4UYL0aPS2xMO7O&#10;H3SrYi1SCIcCFTQx+kLKoBuyGKbOEyfuy/UWY4J9LU2P9xRuOznLshdpseXU0KCnsiH9Xf1YBdvd&#10;6er95j1U+7LMLwd9/NTxqNRkPLwtQEQa4r/4z703Cl7ztDadSUdArn4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ujoGMwgAAANwAAAAPAAAAAAAAAAAAAAAAAJgCAABkcnMvZG93&#10;bnJldi54bWxQSwUGAAAAAAQABAD1AAAAhwMAAAAA&#10;" path="m,14l,6,6,r8,l23,r6,6l29,14r,7l23,28r-9,l6,28,,21,,14xe" filled="f" strokecolor="maroon" strokeweight="0">
              <v:path arrowok="t" o:connecttype="custom" o:connectlocs="0,14;0,6;6,0;14,0;23,0;29,6;29,14;29,21;23,28;14,28;6,28;0,21;0,14" o:connectangles="0,0,0,0,0,0,0,0,0,0,0,0,0"/>
            </v:shape>
            <v:shape id="Freeform 2333" o:spid="_x0000_s4381" style="position:absolute;left:6040;top:511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+u1n8YA&#10;AADcAAAADwAAAGRycy9kb3ducmV2LnhtbESPQWvCQBSE74X+h+UVeil1o4fSpK4iLUGvVas9PrKv&#10;STT7Ns0+NfrrXaHQ4zAz3zDjae8adaQu1J4NDAcJKOLC25pLA+tV/vwKKgiyxcYzGThTgOnk/m6M&#10;mfUn/qTjUkoVIRwyNFCJtJnWoajIYRj4ljh6P75zKFF2pbYdniLcNXqUJC/aYc1xocKW3isq9suD&#10;M5CnH9sVb+b5bv/99DW6/MriMBdjHh/62RsooV7+w3/thTWQDlO4nYlHQE+u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+u1n8YAAADcAAAADwAAAAAAAAAAAAAAAACYAgAAZHJz&#10;L2Rvd25yZXYueG1sUEsFBgAAAAAEAAQA9QAAAIsDAAAAAA==&#10;" path="m23,28l6,28,,21,,6,6,,23,r6,6l29,21r-6,7xe" fillcolor="#c1c1c1" stroked="f">
              <v:path arrowok="t" o:connecttype="custom" o:connectlocs="23,28;6,28;0,21;0,6;6,0;23,0;29,6;29,21;23,28" o:connectangles="0,0,0,0,0,0,0,0,0"/>
            </v:shape>
            <v:shape id="Freeform 2334" o:spid="_x0000_s4382" style="position:absolute;left:6040;top:511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pRHN8IA&#10;AADcAAAADwAAAGRycy9kb3ducmV2LnhtbERPz2vCMBS+D/wfwhO8zVQPslWjaFEQ3WV1MI+P5NkW&#10;m5fYRO3+++Uw2PHj+71Y9bYVD+pC41jBZJyBINbONFwp+DrtXt9AhIhssHVMCn4owGo5eFlgbtyT&#10;P+lRxkqkEA45Kqhj9LmUQddkMYydJ07cxXUWY4JdJU2HzxRuWznNspm02HBqqNFTUZO+lnerYLs7&#10;3bzffIRyXxST74M+nnU8KjUa9us5iEh9/Bf/ufdGwfs0zU9n0hGQy1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elEc3wgAAANwAAAAPAAAAAAAAAAAAAAAAAJgCAABkcnMvZG93&#10;bnJldi54bWxQSwUGAAAAAAQABAD1AAAAhwMAAAAA&#10;" path="m,14l,6,6,r8,l23,r6,6l29,14r,7l23,28r-9,l6,28,,21,,14xe" filled="f" strokecolor="maroon" strokeweight="0">
              <v:path arrowok="t" o:connecttype="custom" o:connectlocs="0,14;0,6;6,0;14,0;23,0;29,6;29,14;29,21;23,28;14,28;6,28;0,21;0,14" o:connectangles="0,0,0,0,0,0,0,0,0,0,0,0,0"/>
            </v:shape>
            <v:shape id="Freeform 2335" o:spid="_x0000_s4383" style="position:absolute;left:6088;top:526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/FzJMYA&#10;AADcAAAADwAAAGRycy9kb3ducmV2LnhtbESPT0vDQBTE7wW/w/KEXordNAexMZsiSmivtvXP8ZF9&#10;JrHZt2n2tY1+elcQPA4z8xsmX42uU2caQuvZwGKegCKuvG25NrDflTd3oIIgW+w8k4EvCrAqriY5&#10;ZtZf+JnOW6lVhHDI0EAj0mdah6ohh2Hue+LoffjBoUQ51NoOeIlw1+k0SW61w5bjQoM9PTZUHbYn&#10;Z6BcPr3t+HVdfh7eZy/p91E2p7UYM70eH+5BCY3yH/5rb6yBZbqA3zPxCOji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/FzJMYAAADcAAAADwAAAAAAAAAAAAAAAACYAgAAZHJz&#10;L2Rvd25yZXYueG1sUEsFBgAAAAAEAAQA9QAAAIsDAAAAAA==&#10;" path="m23,28l6,28,,21,,6,6,,23,r6,6l29,21r-6,7xe" fillcolor="#c1c1c1" stroked="f">
              <v:path arrowok="t" o:connecttype="custom" o:connectlocs="23,28;6,28;0,21;0,6;6,0;23,0;29,6;29,21;23,28" o:connectangles="0,0,0,0,0,0,0,0,0"/>
            </v:shape>
            <v:shape id="Freeform 2336" o:spid="_x0000_s4384" style="position:absolute;left:6088;top:526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Qp828UA&#10;AADcAAAADwAAAGRycy9kb3ducmV2LnhtbESPQWsCMRSE74X+h/AK3mrWPUi7GqVdKoj20lXQ4yN5&#10;7i5uXtJN1O2/bwoFj8PMfMPMl4PtxJX60DpWMBlnIIi1My3XCva71fMLiBCRDXaOScEPBVguHh/m&#10;WBh34y+6VrEWCcKhQAVNjL6QMuiGLIax88TJO7neYkyyr6Xp8ZbgtpN5lk2lxZbTQoOeyob0ubpY&#10;BR+r3bf375+hWpfl5LDR26OOW6VGT8PbDESkId7D/+21UfCa5/B3Jh0Bufg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BCnzbxQAAANwAAAAPAAAAAAAAAAAAAAAAAJgCAABkcnMv&#10;ZG93bnJldi54bWxQSwUGAAAAAAQABAD1AAAAigMAAAAA&#10;" path="m,14l,6,6,r8,l23,r6,6l29,14r,7l23,28r-9,l6,28,,21,,14xe" filled="f" strokecolor="maroon" strokeweight="0">
              <v:path arrowok="t" o:connecttype="custom" o:connectlocs="0,14;0,6;6,0;14,0;23,0;29,6;29,14;29,21;23,28;14,28;6,28;0,21;0,14" o:connectangles="0,0,0,0,0,0,0,0,0,0,0,0,0"/>
            </v:shape>
            <v:shape id="Freeform 2337" o:spid="_x0000_s4385" style="position:absolute;left:6136;top:480;width:208;height:20;visibility:visible;mso-wrap-style:square;v-text-anchor:top" coordsize="20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aHO+MQA&#10;AADcAAAADwAAAGRycy9kb3ducmV2LnhtbESPT2sCMRTE7wW/Q3iCt5p1BamrUYqw0Jt/Kmhvr5vn&#10;7tLkZUlSXb+9EQo9DjPzG2a57q0RV/KhdaxgMs5AEFdOt1wrOH6Wr28gQkTWaByTgjsFWK8GL0ss&#10;tLvxnq6HWIsE4VCggibGrpAyVA1ZDGPXESfv4rzFmKSvpfZ4S3BrZJ5lM2mx5bTQYEebhqqfw69V&#10;YM4n0zoz+/a7U/9137oy1/tSqdGwf1+AiNTH//Bf+0MrmOdTeJ5JR0CuH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WhzvjEAAAA3AAAAA8AAAAAAAAAAAAAAAAAmAIAAGRycy9k&#10;b3ducmV2LnhtbFBLBQYAAAAABAAEAPUAAACJAwAAAAA=&#10;" path="m,l207,e" filled="f" strokecolor="#818181" strokeweight="3e-5mm">
              <v:path arrowok="t" o:connecttype="custom" o:connectlocs="0,0;207,0" o:connectangles="0,0"/>
            </v:shape>
            <v:shape id="Freeform 2338" o:spid="_x0000_s4386" style="position:absolute;left:6136;top:511;width:176;height:20;visibility:visible;mso-wrap-style:square;v-text-anchor:top" coordsize="176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oGn8cUA&#10;AADcAAAADwAAAGRycy9kb3ducmV2LnhtbESP0WrCQBRE3wX/YbmFvulGrcGkWUVamohvWj/gkr1N&#10;QrN3Q3YT0359t1Do4zAzZ5jsMJlWjNS7xrKC1TICQVxa3XCl4Pb+ttiBcB5ZY2uZFHyRg8N+Pssw&#10;1fbOFxqvvhIBwi5FBbX3XSqlK2sy6Ja2Iw7eh+0N+iD7Suoe7wFuWrmOolgabDgs1NjRS03l53Uw&#10;CuJcm/isbb45u01x2SavxWr4VurxYTo+g/A0+f/wX/ukFSTrJ/g9E46A3P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WgafxxQAAANwAAAAPAAAAAAAAAAAAAAAAAJgCAABkcnMv&#10;ZG93bnJldi54bWxQSwUGAAAAAAQABAD1AAAAigMAAAAA&#10;" path="m,l175,e" filled="f" strokecolor="#818181" strokeweight="3e-5mm">
              <v:path arrowok="t" o:connecttype="custom" o:connectlocs="0,0;175,0" o:connectangles="0,0"/>
            </v:shape>
            <v:shape id="Freeform 2339" o:spid="_x0000_s4387" style="position:absolute;left:6360;top:480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Mp1J8YA&#10;AADcAAAADwAAAGRycy9kb3ducmV2LnhtbESPX2vCQBDE3wv9DscW+lLqxYClRk8pLUFfq/3j45Jb&#10;k2huL+ZWjf30PaHQx2FmfsNM571r1Im6UHs2MBwkoIgLb2suDXys88dnUEGQLTaeycCFAsxntzdT&#10;zKw/8zudVlKqCOGQoYFKpM20DkVFDsPAt8TR2/rOoUTZldp2eI5w1+g0SZ60w5rjQoUtvVZU7FdH&#10;ZyAfv32v+WuR7/abh8/05yDL40KMub/rXyaghHr5D/+1l9bAOB3B9Uw8Anr2C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Mp1J8YAAADcAAAADwAAAAAAAAAAAAAAAACYAgAAZHJz&#10;L2Rvd25yZXYueG1sUEsFBgAAAAAEAAQA9QAAAIsDAAAAAA==&#10;" path="m23,28l6,28,,21,,6,6,,23,r6,6l29,21r-6,7xe" fillcolor="#c1c1c1" stroked="f">
              <v:path arrowok="t" o:connecttype="custom" o:connectlocs="23,28;6,28;0,21;0,6;6,0;23,0;29,6;29,21;23,28" o:connectangles="0,0,0,0,0,0,0,0,0"/>
            </v:shape>
            <v:shape id="Freeform 2340" o:spid="_x0000_s4388" style="position:absolute;left:6360;top:480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jF62MUA&#10;AADcAAAADwAAAGRycy9kb3ducmV2LnhtbESPQWsCMRSE7wX/Q3iCt5rVg7SrUepSQdRLV8EeH8nr&#10;7tLNS9ykuv33plDwOMzMN8xi1dtWXKkLjWMFk3EGglg703Cl4HTcPL+ACBHZYOuYFPxSgNVy8LTA&#10;3Lgbf9C1jJVIEA45Kqhj9LmUQddkMYydJ07el+ssxiS7SpoObwluWznNspm02HBaqNFTUZP+Ln+s&#10;gvfN8eL9+hDKbVFMzju9/9Rxr9Ro2L/NQUTq4yP8394aBa/TGfydSUdALu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+MXrYxQAAANwAAAAPAAAAAAAAAAAAAAAAAJgCAABkcnMv&#10;ZG93bnJldi54bWxQSwUGAAAAAAQABAD1AAAAigMAAAAA&#10;" path="m,14l,6,6,r8,l23,r6,6l29,14r,7l23,28r-9,l6,28,,21,,14xe" filled="f" strokecolor="maroon" strokeweight="0">
              <v:path arrowok="t" o:connecttype="custom" o:connectlocs="0,14;0,6;6,0;14,0;23,0;29,6;29,14;29,21;23,28;14,28;6,28;0,21;0,14" o:connectangles="0,0,0,0,0,0,0,0,0,0,0,0,0"/>
            </v:shape>
            <v:shape id="Freeform 2341" o:spid="_x0000_s4389" style="position:absolute;left:6328;top:511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1ROy8YA&#10;AADcAAAADwAAAGRycy9kb3ducmV2LnhtbESPzW7CMBCE75X6DtZW6qUqDjnQEjCoahXBtdAfjqt4&#10;SQLxOsQLhD59jVSpx9HMfKOZznvXqBN1ofZsYDhIQBEX3tZcGvhY54/PoIIgW2w8k4ELBZjPbm+m&#10;mFl/5nc6raRUEcIhQwOVSJtpHYqKHIaBb4mjt/WdQ4myK7Xt8BzhrtFpkoy0w5rjQoUtvVZU7FdH&#10;ZyAfv32v+WuR7/abh8/05yDL40KMub/rXyaghHr5D/+1l9bAOH2C65l4BPTsF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1ROy8YAAADcAAAADwAAAAAAAAAAAAAAAACYAgAAZHJz&#10;L2Rvd25yZXYueG1sUEsFBgAAAAAEAAQA9QAAAIsDAAAAAA==&#10;" path="m23,28l6,28,,21,,6,6,,23,r6,6l29,21r-6,7xe" fillcolor="#c1c1c1" stroked="f">
              <v:path arrowok="t" o:connecttype="custom" o:connectlocs="23,28;6,28;0,21;0,6;6,0;23,0;29,6;29,21;23,28" o:connectangles="0,0,0,0,0,0,0,0,0"/>
            </v:shape>
            <v:shape id="Freeform 2342" o:spid="_x0000_s4390" style="position:absolute;left:6328;top:511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OJLMcIA&#10;AADcAAAADwAAAGRycy9kb3ducmV2LnhtbERPz2vCMBS+D/wfwhO8zVQPslWjaFEQ3WV1MI+P5NkW&#10;m5fYRO3+++Uw2PHj+71Y9bYVD+pC41jBZJyBINbONFwp+DrtXt9AhIhssHVMCn4owGo5eFlgbtyT&#10;P+lRxkqkEA45Kqhj9LmUQddkMYydJ07cxXUWY4JdJU2HzxRuWznNspm02HBqqNFTUZO+lnerYLs7&#10;3bzffIRyXxST74M+nnU8KjUa9us5iEh9/Bf/ufdGwfs0rU1n0hGQy1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g4ksxwgAAANwAAAAPAAAAAAAAAAAAAAAAAJgCAABkcnMvZG93&#10;bnJldi54bWxQSwUGAAAAAAQABAD1AAAAhwMAAAAA&#10;" path="m,14l,6,6,r8,l23,r6,6l29,14r,7l23,28r-9,l6,28,,21,,14xe" filled="f" strokecolor="maroon" strokeweight="0">
              <v:path arrowok="t" o:connecttype="custom" o:connectlocs="0,14;0,6;6,0;14,0;23,0;29,6;29,14;29,21;23,28;14,28;6,28;0,21;0,14" o:connectangles="0,0,0,0,0,0,0,0,0,0,0,0,0"/>
            </v:shape>
            <v:shape id="Freeform 2343" o:spid="_x0000_s4391" style="position:absolute;left:6376;top:526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Yd/IsYA&#10;AADcAAAADwAAAGRycy9kb3ducmV2LnhtbESPT2vCQBTE74V+h+UVvJS6aQ6lSV2ltAS9Vu2f4yP7&#10;mqRm38bsU6Of3hUKHoeZ+Q0zmQ2uVXvqQ+PZwOM4AUVcettwZWC9Kh6eQQVBtth6JgNHCjCb3t5M&#10;MLf+wB+0X0qlIoRDjgZqkS7XOpQ1OQxj3xFH79f3DiXKvtK2x0OEu1anSfKkHTYcF2rs6K2mcrPc&#10;OQNF9v694q958bf5uf9MT1tZ7OZizOhueH0BJTTINfzfXlgDWZrB5Uw8Anp6B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Yd/IsYAAADcAAAADwAAAAAAAAAAAAAAAACYAgAAZHJz&#10;L2Rvd25yZXYueG1sUEsFBgAAAAAEAAQA9QAAAIsDAAAAAA==&#10;" path="m23,28l6,28,,21,,6,6,,23,r6,6l29,21r-6,7xe" fillcolor="#c1c1c1" stroked="f">
              <v:path arrowok="t" o:connecttype="custom" o:connectlocs="23,28;6,28;0,21;0,6;6,0;23,0;29,6;29,21;23,28" o:connectangles="0,0,0,0,0,0,0,0,0"/>
            </v:shape>
            <v:shape id="Freeform 2344" o:spid="_x0000_s4392" style="position:absolute;left:6376;top:526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03R6sIA&#10;AADcAAAADwAAAGRycy9kb3ducmV2LnhtbERPz2vCMBS+D/wfwhN2m6kOxlaNomWCTC+rgh4fybMt&#10;Ni+xybT775eDsOPH93u26G0rbtSFxrGC8SgDQaydabhScNivX95BhIhssHVMCn4pwGI+eJphbtyd&#10;v+lWxkqkEA45Kqhj9LmUQddkMYycJ07c2XUWY4JdJU2H9xRuWznJsjdpseHUUKOnoiZ9KX+sgs/1&#10;/ur9ahfKTVGMj196e9Jxq9TzsF9OQUTq47/44d4YBR+vaX46k46AnP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bTdHqwgAAANwAAAAPAAAAAAAAAAAAAAAAAJgCAABkcnMvZG93&#10;bnJldi54bWxQSwUGAAAAAAQABAD1AAAAhwMAAAAA&#10;" path="m,14l,6,6,r8,l23,r6,6l29,14r,7l23,28r-9,l6,28,,21,,14xe" filled="f" strokecolor="maroon" strokeweight="0">
              <v:path arrowok="t" o:connecttype="custom" o:connectlocs="0,14;0,6;6,0;14,0;23,0;29,6;29,14;29,21;23,28;14,28;6,28;0,21;0,14" o:connectangles="0,0,0,0,0,0,0,0,0,0,0,0,0"/>
            </v:shape>
            <v:shape id="Freeform 2345" o:spid="_x0000_s4393" style="position:absolute;left:6424;top:480;width:208;height:20;visibility:visible;mso-wrap-style:square;v-text-anchor:top" coordsize="20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+ZjycMA&#10;AADcAAAADwAAAGRycy9kb3ducmV2LnhtbESPT2sCMRTE7wW/Q3iCt5pVQdrVKCIs9OafFtTbc/Pc&#10;XUxeliTV9dsbodDjMDO/YebLzhpxIx8axwpGwwwEcel0w5WCn+/i/QNEiMgajWNS8KAAy0XvbY65&#10;dnfe0W0fK5EgHHJUUMfY5lKGsiaLYeha4uRdnLcYk/SV1B7vCW6NHGfZVFpsOC3U2NK6pvK6/7UK&#10;zPFgGmemZ789dKfHxhVjvSuUGvS71QxEpC7+h//aX1rB52QErzPpCMjFE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+ZjycMAAADcAAAADwAAAAAAAAAAAAAAAACYAgAAZHJzL2Rv&#10;d25yZXYueG1sUEsFBgAAAAAEAAQA9QAAAIgDAAAAAA==&#10;" path="m,l207,e" filled="f" strokecolor="#818181" strokeweight="3e-5mm">
              <v:path arrowok="t" o:connecttype="custom" o:connectlocs="0,0;207,0" o:connectangles="0,0"/>
            </v:shape>
            <v:shape id="Freeform 2346" o:spid="_x0000_s4394" style="position:absolute;left:6424;top:511;width:176;height:20;visibility:visible;mso-wrap-style:square;v-text-anchor:top" coordsize="176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/0Mw8UA&#10;AADcAAAADwAAAGRycy9kb3ducmV2LnhtbESP0WqDQBRE3wP9h+UW+pasiUQS6xpKS7XkLWk/4OLe&#10;qtS9K+5GTb4+Wyj0cZiZM0x2mE0nRhpca1nBehWBIK6sbrlW8PX5vtyBcB5ZY2eZFFzJwSF/WGSY&#10;ajvxicazr0WAsEtRQeN9n0rpqoYMupXtiYP3bQeDPsihlnrAKcBNJzdRlEiDLYeFBnt6baj6OV+M&#10;gqTQJjlqW8RHF5en7f6tXF9uSj09zi/PIDzN/j/81/7QCvbxBn7PhCMg8z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z/QzDxQAAANwAAAAPAAAAAAAAAAAAAAAAAJgCAABkcnMv&#10;ZG93bnJldi54bWxQSwUGAAAAAAQABAD1AAAAigMAAAAA&#10;" path="m,l175,e" filled="f" strokecolor="#818181" strokeweight="3e-5mm">
              <v:path arrowok="t" o:connecttype="custom" o:connectlocs="0,0;175,0" o:connectangles="0,0"/>
            </v:shape>
            <v:shape id="Freeform 2347" o:spid="_x0000_s4395" style="position:absolute;left:6648;top:480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bbeFcYA&#10;AADcAAAADwAAAGRycy9kb3ducmV2LnhtbESPQWvCQBSE70L/w/IKvRTdVKHU6CqlJei1atXjI/tM&#10;UrNv0+xT0/76rlDwOMzMN8x03rlanakNlWcDT4MEFHHubcWFgc0667+ACoJssfZMBn4owHx215ti&#10;av2FP+i8kkJFCIcUDZQiTap1yEtyGAa+IY7ewbcOJcq20LbFS4S7Wg+T5Fk7rDgulNjQW0n5cXVy&#10;BrLx+27N20X2ddw/fg5/v2V5WogxD/fd6wSUUCe38H97aQ2MRyO4nolHQM/+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bbeFcYAAADcAAAADwAAAAAAAAAAAAAAAACYAgAAZHJz&#10;L2Rvd25yZXYueG1sUEsFBgAAAAAEAAQA9QAAAIsDAAAAAA==&#10;" path="m23,28l6,28,,21,,6,6,,23,r6,6l29,21r-6,7xe" fillcolor="#c1c1c1" stroked="f">
              <v:path arrowok="t" o:connecttype="custom" o:connectlocs="23,28;6,28;0,21;0,6;6,0;23,0;29,6;29,21;23,28" o:connectangles="0,0,0,0,0,0,0,0,0"/>
            </v:shape>
            <v:shape id="Freeform 2348" o:spid="_x0000_s4396" style="position:absolute;left:6648;top:480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HbX6cYA&#10;AADcAAAADwAAAGRycy9kb3ducmV2LnhtbESPQWsCMRSE74L/ITzBW81qpbRbo+hSQWovXQvt8ZG8&#10;7i7dvMRN1PXfN4WCx2FmvmEWq9624kxdaBwrmE4yEMTamYYrBR+H7d0jiBCRDbaOScGVAqyWw8EC&#10;c+Mu/E7nMlYiQTjkqKCO0edSBl2TxTBxnjh5366zGJPsKmk6vCS4beUsyx6kxYbTQo2eipr0T3my&#10;Cl62h6P3m7dQ7opi+vmq91867pUaj/r1M4hIfbyF/9s7o+Dpfg5/Z9IRkMt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HbX6cYAAADcAAAADwAAAAAAAAAAAAAAAACYAgAAZHJz&#10;L2Rvd25yZXYueG1sUEsFBgAAAAAEAAQA9QAAAIsDAAAAAA==&#10;" path="m,14l,6,6,r8,l23,r6,6l29,14r,7l23,28r-9,l6,28,,21,,14xe" filled="f" strokecolor="maroon" strokeweight="0">
              <v:path arrowok="t" o:connecttype="custom" o:connectlocs="0,14;0,6;6,0;14,0;23,0;29,6;29,14;29,21;23,28;14,28;6,28;0,21;0,14" o:connectangles="0,0,0,0,0,0,0,0,0,0,0,0,0"/>
            </v:shape>
            <v:shape id="Freeform 2349" o:spid="_x0000_s4397" style="position:absolute;left:6616;top:511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RPj+sYA&#10;AADcAAAADwAAAGRycy9kb3ducmV2LnhtbESPQU/CQBSE7yb+h80j4WJgC0QjlYUYTANXQdHjS/fZ&#10;Frpva/cBhV/vmph4nMzMN5nZonO1OlEbKs8GRsMEFHHubcWFgbdtNngEFQTZYu2ZDFwowGJ+ezPD&#10;1Pozv9JpI4WKEA4pGihFmlTrkJfkMAx9Qxy9L986lCjbQtsWzxHuaj1OkgftsOK4UGJDy5Lyw+bo&#10;DGTTl48t71bZ/vB59z6+fsv6uBJj+r3u+QmUUCf/4b/22hqYTu7h90w8Anr+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RPj+sYAAADcAAAADwAAAAAAAAAAAAAAAACYAgAAZHJz&#10;L2Rvd25yZXYueG1sUEsFBgAAAAAEAAQA9QAAAIsDAAAAAA==&#10;" path="m23,28l6,28,,21,,6,6,,23,r6,6l29,21r-6,7xe" fillcolor="#c1c1c1" stroked="f">
              <v:path arrowok="t" o:connecttype="custom" o:connectlocs="23,28;6,28;0,21;0,6;6,0;23,0;29,6;29,21;23,28" o:connectangles="0,0,0,0,0,0,0,0,0"/>
            </v:shape>
            <v:shape id="Freeform 2350" o:spid="_x0000_s4398" style="position:absolute;left:6616;top:511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+jsBcUA&#10;AADcAAAADwAAAGRycy9kb3ducmV2LnhtbESPQWsCMRSE74X+h/AEbzWrBalbo9ilgtReXAV7fCSv&#10;u0s3L3ETdfvvjVDocZiZb5j5sretuFAXGscKxqMMBLF2puFKwWG/fnoBESKywdYxKfilAMvF48Mc&#10;c+OuvKNLGSuRIBxyVFDH6HMpg67JYhg5T5y8b9dZjEl2lTQdXhPctnKSZVNpseG0UKOnoib9U56t&#10;gvf1/uT922coN0UxPn7o7ZeOW6WGg371CiJSH//Df+2NUTB7nsL9TDoCcnE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76OwFxQAAANwAAAAPAAAAAAAAAAAAAAAAAJgCAABkcnMv&#10;ZG93bnJldi54bWxQSwUGAAAAAAQABAD1AAAAigMAAAAA&#10;" path="m,14l,6,6,r8,l23,r6,6l29,14r,7l23,28r-9,l6,28,,21,,14xe" filled="f" strokecolor="maroon" strokeweight="0">
              <v:path arrowok="t" o:connecttype="custom" o:connectlocs="0,14;0,6;6,0;14,0;23,0;29,6;29,14;29,21;23,28;14,28;6,28;0,21;0,14" o:connectangles="0,0,0,0,0,0,0,0,0,0,0,0,0"/>
            </v:shape>
            <v:shape id="Freeform 2351" o:spid="_x0000_s4399" style="position:absolute;left:6664;top:526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o3YFsYA&#10;AADcAAAADwAAAGRycy9kb3ducmV2LnhtbESPQU/CQBSE7yb+h80j4WJgCyQqlYUYTANXQdHjS/fZ&#10;Frpva/cBhV/vmph4nMzMN5nZonO1OlEbKs8GRsMEFHHubcWFgbdtNngEFQTZYu2ZDFwowGJ+ezPD&#10;1Pozv9JpI4WKEA4pGihFmlTrkJfkMAx9Qxy9L986lCjbQtsWzxHuaj1OknvtsOK4UGJDy5Lyw+bo&#10;DGTTl48t71bZ/vB59z6+fsv6uBJj+r3u+QmUUCf/4b/22hqYTh7g90w8Anr+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o3YFsYAAADcAAAADwAAAAAAAAAAAAAAAACYAgAAZHJz&#10;L2Rvd25yZXYueG1sUEsFBgAAAAAEAAQA9QAAAIsDAAAAAA==&#10;" path="m23,28l6,28,,21,,6,6,,23,r6,6l29,21r-6,7xe" fillcolor="#c1c1c1" stroked="f">
              <v:path arrowok="t" o:connecttype="custom" o:connectlocs="23,28;6,28;0,21;0,6;6,0;23,0;29,6;29,21;23,28" o:connectangles="0,0,0,0,0,0,0,0,0"/>
            </v:shape>
            <v:shape id="Freeform 2352" o:spid="_x0000_s4400" style="position:absolute;left:6664;top:526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Tvd7MIA&#10;AADcAAAADwAAAGRycy9kb3ducmV2LnhtbERPz2vCMBS+D/wfwhN2m6kOxlaNomWCTC+rgh4fybMt&#10;Ni+xybT775eDsOPH93u26G0rbtSFxrGC8SgDQaydabhScNivX95BhIhssHVMCn4pwGI+eJphbtyd&#10;v+lWxkqkEA45Kqhj9LmUQddkMYycJ07c2XUWY4JdJU2H9xRuWznJsjdpseHUUKOnoiZ9KX+sgs/1&#10;/ur9ahfKTVGMj196e9Jxq9TzsF9OQUTq47/44d4YBR+vaW06k46AnP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lO93swgAAANwAAAAPAAAAAAAAAAAAAAAAAJgCAABkcnMvZG93&#10;bnJldi54bWxQSwUGAAAAAAQABAD1AAAAhwMAAAAA&#10;" path="m,14l,6,6,r8,l23,r6,6l29,14r,7l23,28r-9,l6,28,,21,,14xe" filled="f" strokecolor="maroon" strokeweight="0">
              <v:path arrowok="t" o:connecttype="custom" o:connectlocs="0,14;0,6;6,0;14,0;23,0;29,6;29,14;29,21;23,28;14,28;6,28;0,21;0,14" o:connectangles="0,0,0,0,0,0,0,0,0,0,0,0,0"/>
            </v:shape>
            <v:shape id="Freeform 2353" o:spid="_x0000_s4401" style="position:absolute;left:6712;top:480;width:208;height:20;visibility:visible;mso-wrap-style:square;v-text-anchor:top" coordsize="20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ZBvz8UA&#10;AADcAAAADwAAAGRycy9kb3ducmV2LnhtbESPzWrDMBCE74G+g9hCbolcB0LtRjGlYOgtPw0kvW2t&#10;rW0qrYykJs7bV4VAjsPMfMOsqtEacSYfescKnuYZCOLG6Z5bBYePevYMIkRkjcYxKbhSgGr9MFlh&#10;qd2Fd3Tex1YkCIcSFXQxDqWUoenIYpi7gTh5385bjEn6VmqPlwS3RuZZtpQWe04LHQ701lHzs/+1&#10;CszpaHpnll9+exw/rxtX53pXKzV9HF9fQEQa4z18a79rBcWigP8z6QjI9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BkG/PxQAAANwAAAAPAAAAAAAAAAAAAAAAAJgCAABkcnMv&#10;ZG93bnJldi54bWxQSwUGAAAAAAQABAD1AAAAigMAAAAA&#10;" path="m,l208,e" filled="f" strokecolor="#818181" strokeweight="3e-5mm">
              <v:path arrowok="t" o:connecttype="custom" o:connectlocs="0,0;208,0" o:connectangles="0,0"/>
            </v:shape>
            <v:shape id="Freeform 2354" o:spid="_x0000_s4402" style="position:absolute;left:6712;top:511;width:176;height:20;visibility:visible;mso-wrap-style:square;v-text-anchor:top" coordsize="176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GVEUsIA&#10;AADcAAAADwAAAGRycy9kb3ducmV2LnhtbERPzW6CQBC+m/QdNtOkN12QSiqyGqMpGG/aPsCEnQKR&#10;nSXsKrRP3z006fHL95/vJtOJBw2utawgXkQgiCurW64VfH68z99AOI+ssbNMCr7JwW77NMsx03bk&#10;Cz2uvhYhhF2GChrv+0xKVzVk0C1sTxy4LzsY9AEOtdQDjiHcdHIZRak02HJoaLCnQ0PV7Xo3CtJC&#10;m/SsbZGcXVJeVutjGd9/lHp5nvYbEJ4m/y/+c5+0gvVrmB/OhCMgt7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0ZURSwgAAANwAAAAPAAAAAAAAAAAAAAAAAJgCAABkcnMvZG93&#10;bnJldi54bWxQSwUGAAAAAAQABAD1AAAAhwMAAAAA&#10;" path="m,l176,e" filled="f" strokecolor="#818181" strokeweight="3e-5mm">
              <v:path arrowok="t" o:connecttype="custom" o:connectlocs="0,0;176,0" o:connectangles="0,0"/>
            </v:shape>
            <v:shape id="Freeform 2355" o:spid="_x0000_s4403" style="position:absolute;left:6936;top:480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i6WhMYA&#10;AADcAAAADwAAAGRycy9kb3ducmV2LnhtbESPQUvDQBSE74L/YXmCF7GbFik2ZltECe21rdoeH9ln&#10;Ept9G7Ovaeyv7wqCx2FmvmGyxeAa1VMXas8GxqMEFHHhbc2lgbdtfv8IKgiyxcYzGfihAIv59VWG&#10;qfUnXlO/kVJFCIcUDVQibap1KCpyGEa+JY7ep+8cSpRdqW2Hpwh3jZ4kyVQ7rDkuVNjSS0XFYXN0&#10;BvLZ627LH8v867C/e5+cv2V1XIoxtzfD8xMooUH+w3/tlTUwexjD75l4BPT8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i6WhMYAAADcAAAADwAAAAAAAAAAAAAAAACYAgAAZHJz&#10;L2Rvd25yZXYueG1sUEsFBgAAAAAEAAQA9QAAAIsDAAAAAA==&#10;" path="m23,28l6,28,,21,,6,6,,23,r6,6l29,21r-6,7xe" fillcolor="#c1c1c1" stroked="f">
              <v:path arrowok="t" o:connecttype="custom" o:connectlocs="23,28;6,28;0,21;0,6;6,0;23,0;29,6;29,21;23,28" o:connectangles="0,0,0,0,0,0,0,0,0"/>
            </v:shape>
            <v:shape id="Freeform 2356" o:spid="_x0000_s4404" style="position:absolute;left:6936;top:480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NWZe8UA&#10;AADcAAAADwAAAGRycy9kb3ducmV2LnhtbESPQWsCMRSE74X+h/AKvdWsUoquRmkXBaleXAU9PpLn&#10;7uLmJW5S3f77plDocZiZb5jZoretuFEXGscKhoMMBLF2puFKwWG/ehmDCBHZYOuYFHxTgMX88WGG&#10;uXF33tGtjJVIEA45Kqhj9LmUQddkMQycJ07e2XUWY5JdJU2H9wS3rRxl2Zu02HBaqNFTUZO+lF9W&#10;wXK1v3r/sQ3luiiGx0+9Oem4Uer5qX+fgojUx//wX3ttFExeR/B7Jh0BOf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c1Zl7xQAAANwAAAAPAAAAAAAAAAAAAAAAAJgCAABkcnMv&#10;ZG93bnJldi54bWxQSwUGAAAAAAQABAD1AAAAigMAAAAA&#10;" path="m,14l,6,6,r8,l23,r6,6l29,14r,7l23,28r-9,l6,28,,21,,14xe" filled="f" strokecolor="maroon" strokeweight="0">
              <v:path arrowok="t" o:connecttype="custom" o:connectlocs="0,14;0,6;6,0;14,0;23,0;29,6;29,14;29,21;23,28;14,28;6,28;0,21;0,14" o:connectangles="0,0,0,0,0,0,0,0,0,0,0,0,0"/>
            </v:shape>
            <v:shape id="Freeform 2357" o:spid="_x0000_s4405" style="position:absolute;left:6904;top:511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bCtaMYA&#10;AADcAAAADwAAAGRycy9kb3ducmV2LnhtbESPQU/CQBSE7yb+h80j4WJgCxgjlYUYTANXQdHjS/fZ&#10;Frpva/cBhV/vmph4nMzMN5nZonO1OlEbKs8GRsMEFHHubcWFgbdtNngEFQTZYu2ZDFwowGJ+ezPD&#10;1Pozv9JpI4WKEA4pGihFmlTrkJfkMAx9Qxy9L986lCjbQtsWzxHuaj1OkgftsOK4UGJDy5Lyw+bo&#10;DGTTl48t71bZ/vB59z6+fsv6uBJj+r3u+QmUUCf/4b/22hqY3k/g90w8Anr+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bCtaMYAAADcAAAADwAAAAAAAAAAAAAAAACYAgAAZHJz&#10;L2Rvd25yZXYueG1sUEsFBgAAAAAEAAQA9QAAAIsDAAAAAA==&#10;" path="m23,28l6,28,,21,,6,6,,23,r6,6l29,21r-6,7xe" fillcolor="#c1c1c1" stroked="f">
              <v:path arrowok="t" o:connecttype="custom" o:connectlocs="23,28;6,28;0,21;0,6;6,0;23,0;29,6;29,21;23,28" o:connectangles="0,0,0,0,0,0,0,0,0"/>
            </v:shape>
            <v:shape id="Freeform 2358" o:spid="_x0000_s4406" style="position:absolute;left:6904;top:511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HCklMUA&#10;AADcAAAADwAAAGRycy9kb3ducmV2LnhtbESPQWsCMRSE74X+h/AKvdWsIkVXo7RLBaleXAU9PpLn&#10;7uLmJW5S3f77plDocZiZb5j5sretuFEXGscKhoMMBLF2puFKwWG/epmACBHZYOuYFHxTgOXi8WGO&#10;uXF33tGtjJVIEA45Kqhj9LmUQddkMQycJ07e2XUWY5JdJU2H9wS3rRxl2au02HBaqNFTUZO+lF9W&#10;wcdqf/X+fRvKdVEMj596c9Jxo9TzU/82AxGpj//hv/baKJiOx/B7Jh0Bufg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8cKSUxQAAANwAAAAPAAAAAAAAAAAAAAAAAJgCAABkcnMv&#10;ZG93bnJldi54bWxQSwUGAAAAAAQABAD1AAAAigMAAAAA&#10;" path="m,14l,6,6,r8,l23,r6,6l29,14r,7l23,28r-9,l6,28,,21,,14xe" filled="f" strokecolor="maroon" strokeweight="0">
              <v:path arrowok="t" o:connecttype="custom" o:connectlocs="0,14;0,6;6,0;14,0;23,0;29,6;29,14;29,21;23,28;14,28;6,28;0,21;0,14" o:connectangles="0,0,0,0,0,0,0,0,0,0,0,0,0"/>
            </v:shape>
            <v:shape id="Freeform 2359" o:spid="_x0000_s4407" style="position:absolute;left:6952;top:526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RWQh8YA&#10;AADcAAAADwAAAGRycy9kb3ducmV2LnhtbESPQU/CQBSE7yb+h80j4WJgC0EjlYUYTANXQdHjS/fZ&#10;Frpva/cBhV/vmph4nMzMN5nZonO1OlEbKs8GRsMEFHHubcWFgbdtNngEFQTZYu2ZDFwowGJ+ezPD&#10;1Pozv9JpI4WKEA4pGihFmlTrkJfkMAx9Qxy9L986lCjbQtsWzxHuaj1OkgftsOK4UGJDy5Lyw+bo&#10;DGTTl48t71bZ/vB59z6+fsv6uBJj+r3u+QmUUCf/4b/22hqYTu7h90w8Anr+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0RWQh8YAAADcAAAADwAAAAAAAAAAAAAAAACYAgAAZHJz&#10;L2Rvd25yZXYueG1sUEsFBgAAAAAEAAQA9QAAAIsDAAAAAA==&#10;" path="m23,28l6,28,,21,,6,6,,23,r6,6l29,21r-6,7xe" fillcolor="#c1c1c1" stroked="f">
              <v:path arrowok="t" o:connecttype="custom" o:connectlocs="23,28;6,28;0,21;0,6;6,0;23,0;29,6;29,21;23,28" o:connectangles="0,0,0,0,0,0,0,0,0"/>
            </v:shape>
            <v:shape id="Freeform 2360" o:spid="_x0000_s4408" style="position:absolute;left:6952;top:526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+6feMUA&#10;AADcAAAADwAAAGRycy9kb3ducmV2LnhtbESPQWsCMRSE74X+h/AEbzWrFKlbo9ilgtReXAV7fCSv&#10;u0s3L3ETdfvvjVDocZiZb5j5sretuFAXGscKxqMMBLF2puFKwWG/fnoBESKywdYxKfilAMvF48Mc&#10;c+OuvKNLGSuRIBxyVFDH6HMpg67JYhg5T5y8b9dZjEl2lTQdXhPctnKSZVNpseG0UKOnoib9U56t&#10;gvf1/uT922coN0UxPn7o7ZeOW6WGg371CiJSH//Df+2NUTB7nsL9TDoCcnE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j7p94xQAAANwAAAAPAAAAAAAAAAAAAAAAAJgCAABkcnMv&#10;ZG93bnJldi54bWxQSwUGAAAAAAQABAD1AAAAigMAAAAA&#10;" path="m,14l,6,6,r8,l23,r6,6l29,14r,7l23,28r-9,l6,28,,21,,14xe" filled="f" strokecolor="maroon" strokeweight="0">
              <v:path arrowok="t" o:connecttype="custom" o:connectlocs="0,14;0,6;6,0;14,0;23,0;29,6;29,14;29,21;23,28;14,28;6,28;0,21;0,14" o:connectangles="0,0,0,0,0,0,0,0,0,0,0,0,0"/>
            </v:shape>
            <v:shape id="Freeform 2361" o:spid="_x0000_s4409" style="position:absolute;left:7000;top:480;width:208;height:20;visibility:visible;mso-wrap-style:square;v-text-anchor:top" coordsize="20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0UtW8QA&#10;AADcAAAADwAAAGRycy9kb3ducmV2LnhtbESPT2sCMRTE74LfITyht5pVxNqtUaSw4K31D2hvr5vn&#10;7mLysiSprt++EQSPw8z8hpkvO2vEhXxoHCsYDTMQxKXTDVcK9rvidQYiRGSNxjEpuFGA5aLfm2Ou&#10;3ZU3dNnGSiQIhxwV1DG2uZShrMliGLqWOHkn5y3GJH0ltcdrglsjx1k2lRYbTgs1tvRZU3ne/lkF&#10;5ngwjTPTX/996H5uX64Y602h1MugW32AiNTFZ/jRXmsF75M3uJ9JR0Au/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dFLVvEAAAA3AAAAA8AAAAAAAAAAAAAAAAAmAIAAGRycy9k&#10;b3ducmV2LnhtbFBLBQYAAAAABAAEAPUAAACJAwAAAAA=&#10;" path="m,l208,e" filled="f" strokecolor="#818181" strokeweight="3e-5mm">
              <v:path arrowok="t" o:connecttype="custom" o:connectlocs="0,0;208,0" o:connectangles="0,0"/>
            </v:shape>
            <v:shape id="Freeform 2362" o:spid="_x0000_s4410" style="position:absolute;left:7000;top:511;width:176;height:20;visibility:visible;mso-wrap-style:square;v-text-anchor:top" coordsize="176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hNIVMIA&#10;AADcAAAADwAAAGRycy9kb3ducmV2LnhtbERPzW6CQBC+m/QdNtOkN12QSiqyGqMpGG/aPsCEnQKR&#10;nSXsKrRP3z006fHL95/vJtOJBw2utawgXkQgiCurW64VfH68z99AOI+ssbNMCr7JwW77NMsx03bk&#10;Cz2uvhYhhF2GChrv+0xKVzVk0C1sTxy4LzsY9AEOtdQDjiHcdHIZRak02HJoaLCnQ0PV7Xo3CtJC&#10;m/SsbZGcXVJeVutjGd9/lHp5nvYbEJ4m/y/+c5+0gvVrWBvOhCMgt7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KE0hUwgAAANwAAAAPAAAAAAAAAAAAAAAAAJgCAABkcnMvZG93&#10;bnJldi54bWxQSwUGAAAAAAQABAD1AAAAhwMAAAAA&#10;" path="m,l176,e" filled="f" strokecolor="#818181" strokeweight="3e-5mm">
              <v:path arrowok="t" o:connecttype="custom" o:connectlocs="0,0;176,0" o:connectangles="0,0"/>
            </v:shape>
            <v:shape id="Freeform 2363" o:spid="_x0000_s4411" style="position:absolute;left:7224;top:480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FiagsYA&#10;AADcAAAADwAAAGRycy9kb3ducmV2LnhtbESPX2vCQBDE3wW/w7GCL6VelFKa1FNKJehrtf8el9w2&#10;Sc3txdyqaT99Tyj4OMzMb5j5sneNOlEXas8GppMEFHHhbc2lgdddfvsAKgiyxcYzGfihAMvFcDDH&#10;zPozv9BpK6WKEA4ZGqhE2kzrUFTkMEx8Sxy9L985lCi7UtsOzxHuGj1LknvtsOa4UGFLzxUV++3R&#10;GcjT1ceO39f59/7z5m32e5DNcS3GjEf90yMooV6u4f/2xhpI71K4nIlHQC/+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FiagsYAAADcAAAADwAAAAAAAAAAAAAAAACYAgAAZHJz&#10;L2Rvd25yZXYueG1sUEsFBgAAAAAEAAQA9QAAAIsDAAAAAA==&#10;" path="m23,28l6,28,,21,,6,6,,23,r6,6l29,21r-6,7xe" fillcolor="#c1c1c1" stroked="f">
              <v:path arrowok="t" o:connecttype="custom" o:connectlocs="23,28;6,28;0,21;0,6;6,0;23,0;29,6;29,21;23,28" o:connectangles="0,0,0,0,0,0,0,0,0"/>
            </v:shape>
            <v:shape id="Freeform 2364" o:spid="_x0000_s4412" style="position:absolute;left:7224;top:480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pI0SsIA&#10;AADcAAAADwAAAGRycy9kb3ducmV2LnhtbERPz2vCMBS+D/wfwhN2m6nCxlaNomWCTC+rgh4fybMt&#10;Ni+xybT775eDsOPH93u26G0rbtSFxrGC8SgDQaydabhScNivX95BhIhssHVMCn4pwGI+eJphbtyd&#10;v+lWxkqkEA45Kqhj9LmUQddkMYycJ07c2XUWY4JdJU2H9xRuWznJsjdpseHUUKOnoiZ9KX+sgs/1&#10;/ur9ahfKTVGMj196e9Jxq9TzsF9OQUTq47/44d4YBR+vaX46k46AnP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GkjRKwgAAANwAAAAPAAAAAAAAAAAAAAAAAJgCAABkcnMvZG93&#10;bnJldi54bWxQSwUGAAAAAAQABAD1AAAAhwMAAAAA&#10;" path="m,14l,6,6,r8,l23,r6,6l29,14r,7l23,28r-9,l6,28,,21,,14xe" filled="f" strokecolor="maroon" strokeweight="0">
              <v:path arrowok="t" o:connecttype="custom" o:connectlocs="0,14;0,6;6,0;14,0;23,0;29,6;29,14;29,21;23,28;14,28;6,28;0,21;0,14" o:connectangles="0,0,0,0,0,0,0,0,0,0,0,0,0"/>
            </v:shape>
            <v:shape id="Freeform 2365" o:spid="_x0000_s4413" style="position:absolute;left:7192;top:511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/cAWcYA&#10;AADcAAAADwAAAGRycy9kb3ducmV2LnhtbESPQUvDQBSE74L/YXmCF7GbFiw2ZltECe21rdoeH9ln&#10;Ept9G7Ovaeyv7wqCx2FmvmGyxeAa1VMXas8GxqMEFHHhbc2lgbdtfv8IKgiyxcYzGfihAIv59VWG&#10;qfUnXlO/kVJFCIcUDVQibap1KCpyGEa+JY7ep+8cSpRdqW2Hpwh3jZ4kyVQ7rDkuVNjSS0XFYXN0&#10;BvLZ627LH8v867C/e5+cv2V1XIoxtzfD8xMooUH+w3/tlTUwexjD75l4BPT8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/cAWcYAAADcAAAADwAAAAAAAAAAAAAAAACYAgAAZHJz&#10;L2Rvd25yZXYueG1sUEsFBgAAAAAEAAQA9QAAAIsDAAAAAA==&#10;" path="m23,28l6,28,,21,,6,6,,23,r6,6l29,21r-6,7xe" fillcolor="#c1c1c1" stroked="f">
              <v:path arrowok="t" o:connecttype="custom" o:connectlocs="23,28;6,28;0,21;0,6;6,0;23,0;29,6;29,21;23,28" o:connectangles="0,0,0,0,0,0,0,0,0"/>
            </v:shape>
            <v:shape id="Freeform 2366" o:spid="_x0000_s4414" style="position:absolute;left:7192;top:511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QwPpsUA&#10;AADcAAAADwAAAGRycy9kb3ducmV2LnhtbESPQWsCMRSE74X+h/AKvdWsQouuRmkXBaleXAU9PpLn&#10;7uLmJW5S3f77plDocZiZb5jZoretuFEXGscKhoMMBLF2puFKwWG/ehmDCBHZYOuYFHxTgMX88WGG&#10;uXF33tGtjJVIEA45Kqhj9LmUQddkMQycJ07e2XUWY5JdJU2H9wS3rRxl2Zu02HBaqNFTUZO+lF9W&#10;wXK1v3r/sQ3luiiGx0+9Oem4Uer5qX+fgojUx//wX3ttFExeR/B7Jh0BOf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ZDA+mxQAAANwAAAAPAAAAAAAAAAAAAAAAAJgCAABkcnMv&#10;ZG93bnJldi54bWxQSwUGAAAAAAQABAD1AAAAigMAAAAA&#10;" path="m,14l,6,6,r8,l23,r6,6l29,14r,7l23,28r-9,l6,28,,21,,14xe" filled="f" strokecolor="maroon" strokeweight="0">
              <v:path arrowok="t" o:connecttype="custom" o:connectlocs="0,14;0,6;6,0;14,0;23,0;29,6;29,14;29,21;23,28;14,28;6,28;0,21;0,14" o:connectangles="0,0,0,0,0,0,0,0,0,0,0,0,0"/>
            </v:shape>
            <v:shape id="Freeform 2367" o:spid="_x0000_s4415" style="position:absolute;left:7240;top:526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Gk7tcYA&#10;AADcAAAADwAAAGRycy9kb3ducmV2LnhtbESPQU/CQBSE7yb+h80j4WJgC0QjlYUYTANXQdHjS/fZ&#10;Frpva/cBhV/vmph4nMzMN5nZonO1OlEbKs8GRsMEFHHubcWFgbdtNngEFQTZYu2ZDFwowGJ+ezPD&#10;1Pozv9JpI4WKEA4pGihFmlTrkJfkMAx9Qxy9L986lCjbQtsWzxHuaj1OkgftsOK4UGJDy5Lyw+bo&#10;DGTTl48t71bZ/vB59z6+fsv6uBJj+r3u+QmUUCf/4b/22hqY3k/g90w8Anr+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Gk7tcYAAADcAAAADwAAAAAAAAAAAAAAAACYAgAAZHJz&#10;L2Rvd25yZXYueG1sUEsFBgAAAAAEAAQA9QAAAIsDAAAAAA==&#10;" path="m23,28l6,28,,21,,6,6,,23,r6,6l29,21r-6,7xe" fillcolor="#c1c1c1" stroked="f">
              <v:path arrowok="t" o:connecttype="custom" o:connectlocs="23,28;6,28;0,21;0,6;6,0;23,0;29,6;29,21;23,28" o:connectangles="0,0,0,0,0,0,0,0,0"/>
            </v:shape>
            <v:shape id="Freeform 2368" o:spid="_x0000_s4416" style="position:absolute;left:7240;top:526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akyScYA&#10;AADcAAAADwAAAGRycy9kb3ducmV2LnhtbESPQWsCMRSE74L/ITzBW80qtbRbo+hSQWovXQvt8ZG8&#10;7i7dvMRN1PXfN4WCx2FmvmEWq9624kxdaBwrmE4yEMTamYYrBR+H7d0jiBCRDbaOScGVAqyWw8EC&#10;c+Mu/E7nMlYiQTjkqKCO0edSBl2TxTBxnjh5366zGJPsKmk6vCS4beUsyx6kxYbTQo2eipr0T3my&#10;Cl62h6P3m7dQ7opi+vmq91867pUaj/r1M4hIfbyF/9s7o+Bpfg9/Z9IRkMt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akyScYAAADcAAAADwAAAAAAAAAAAAAAAACYAgAAZHJz&#10;L2Rvd25yZXYueG1sUEsFBgAAAAAEAAQA9QAAAIsDAAAAAA==&#10;" path="m,14l,6,6,r8,l23,r6,6l29,14r,7l23,28r-9,l6,28,,21,,14xe" filled="f" strokecolor="maroon" strokeweight="0">
              <v:path arrowok="t" o:connecttype="custom" o:connectlocs="0,14;0,6;6,0;14,0;23,0;29,6;29,14;29,21;23,28;14,28;6,28;0,21;0,14" o:connectangles="0,0,0,0,0,0,0,0,0,0,0,0,0"/>
            </v:shape>
            <v:shape id="Freeform 2369" o:spid="_x0000_s4417" style="position:absolute;left:7288;top:480;width:208;height:20;visibility:visible;mso-wrap-style:square;v-text-anchor:top" coordsize="20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QKAasQA&#10;AADcAAAADwAAAGRycy9kb3ducmV2LnhtbESPQWvCQBSE74L/YXmCN91UUNrUTSiFQG9VW4jeXrOv&#10;Seju27C71fjvXaHQ4zAz3zDbcrRGnMmH3rGCh2UGgrhxuudWwedHtXgEESKyRuOYFFwpQFlMJ1vM&#10;tbvwns6H2IoE4ZCjgi7GIZcyNB1ZDEs3ECfv23mLMUnfSu3xkuDWyFWWbaTFntNChwO9dtT8HH6t&#10;AnOsTe/M5svv6vF0fXfVSu8rpeaz8eUZRKQx/of/2m9awdN6Dfcz6QjI4gY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0CgGrEAAAA3AAAAA8AAAAAAAAAAAAAAAAAmAIAAGRycy9k&#10;b3ducmV2LnhtbFBLBQYAAAAABAAEAPUAAACJAwAAAAA=&#10;" path="m,l207,e" filled="f" strokecolor="#818181" strokeweight="3e-5mm">
              <v:path arrowok="t" o:connecttype="custom" o:connectlocs="0,0;207,0" o:connectangles="0,0"/>
            </v:shape>
            <v:shape id="Freeform 2370" o:spid="_x0000_s4418" style="position:absolute;left:7288;top:511;width:176;height:20;visibility:visible;mso-wrap-style:square;v-text-anchor:top" coordsize="176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RnvYMIA&#10;AADcAAAADwAAAGRycy9kb3ducmV2LnhtbESP3YrCMBSE7wXfIZwF7zRVsWjXKKL4g3dVH+DQnG3L&#10;NieliVp9eiMIXg4z8w0zX7amEjdqXGlZwXAQgSDOrC45V3A5b/tTEM4ja6wsk4IHOVguup05Jtre&#10;OaXbyeciQNglqKDwvk6kdFlBBt3A1sTB+7ONQR9kk0vd4D3ATSVHURRLgyWHhQJrWheU/Z+uRkG8&#10;0yY+arsbH914n05mm/3w+lSq99OufkF4av03/GkftILZJIb3mXAE5OI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RGe9gwgAAANwAAAAPAAAAAAAAAAAAAAAAAJgCAABkcnMvZG93&#10;bnJldi54bWxQSwUGAAAAAAQABAD1AAAAhwMAAAAA&#10;" path="m,l175,e" filled="f" strokecolor="#818181" strokeweight="3e-5mm">
              <v:path arrowok="t" o:connecttype="custom" o:connectlocs="0,0;175,0" o:connectangles="0,0"/>
            </v:shape>
            <v:shape id="Freeform 2371" o:spid="_x0000_s4419" style="position:absolute;left:7512;top:480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1I9tsYA&#10;AADcAAAADwAAAGRycy9kb3ducmV2LnhtbESPQU/CQBSE7yb+h80j4WJgCwkqlYUYTANXQdHjS/fZ&#10;Frpva/cBhV/vmph4nMzMN5nZonO1OlEbKs8GRsMEFHHubcWFgbdtNngEFQTZYu2ZDFwowGJ+ezPD&#10;1Pozv9JpI4WKEA4pGihFmlTrkJfkMAx9Qxy9L986lCjbQtsWzxHuaj1OknvtsOK4UGJDy5Lyw+bo&#10;DGTTl48t71bZ/vB59z6+fsv6uBJj+r3u+QmUUCf/4b/22hqYTh7g90w8Anr+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1I9tsYAAADcAAAADwAAAAAAAAAAAAAAAACYAgAAZHJz&#10;L2Rvd25yZXYueG1sUEsFBgAAAAAEAAQA9QAAAIsDAAAAAA==&#10;" path="m23,28l6,28,,21,,6,6,,23,r6,6l29,21r-6,7xe" fillcolor="#c1c1c1" stroked="f">
              <v:path arrowok="t" o:connecttype="custom" o:connectlocs="23,28;6,28;0,21;0,6;6,0;23,0;29,6;29,21;23,28" o:connectangles="0,0,0,0,0,0,0,0,0"/>
            </v:shape>
            <v:shape id="Freeform 2372" o:spid="_x0000_s4420" style="position:absolute;left:7512;top:480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OQ4TMIA&#10;AADcAAAADwAAAGRycy9kb3ducmV2LnhtbERPz2vCMBS+D/wfwhN2m6nCxlaNomWCTC+rgh4fybMt&#10;Ni+xybT775eDsOPH93u26G0rbtSFxrGC8SgDQaydabhScNivX95BhIhssHVMCn4pwGI+eJphbtyd&#10;v+lWxkqkEA45Kqhj9LmUQddkMYycJ07c2XUWY4JdJU2H9xRuWznJsjdpseHUUKOnoiZ9KX+sgs/1&#10;/ur9ahfKTVGMj196e9Jxq9TzsF9OQUTq47/44d4YBR+vaW06k46AnP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45DhMwgAAANwAAAAPAAAAAAAAAAAAAAAAAJgCAABkcnMvZG93&#10;bnJldi54bWxQSwUGAAAAAAQABAD1AAAAhwMAAAAA&#10;" path="m,14l,6,6,r8,l23,r6,6l29,14r,7l23,28r-9,l6,28,,21,,14xe" filled="f" strokecolor="maroon" strokeweight="0">
              <v:path arrowok="t" o:connecttype="custom" o:connectlocs="0,14;0,6;6,0;14,0;23,0;29,6;29,14;29,21;23,28;14,28;6,28;0,21;0,14" o:connectangles="0,0,0,0,0,0,0,0,0,0,0,0,0"/>
            </v:shape>
            <v:shape id="Freeform 2373" o:spid="_x0000_s4421" style="position:absolute;left:7480;top:511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YEMX8YA&#10;AADcAAAADwAAAGRycy9kb3ducmV2LnhtbESPX2vCQBDE3wW/w7GCL6VeFFqa1FNKJehrtf8el9w2&#10;Sc3txdyqaT99Tyj4OMzMb5j5sneNOlEXas8GppMEFHHhbc2lgdddfvsAKgiyxcYzGfihAMvFcDDH&#10;zPozv9BpK6WKEA4ZGqhE2kzrUFTkMEx8Sxy9L985lCi7UtsOzxHuGj1LknvtsOa4UGFLzxUV++3R&#10;GcjT1ceO39f59/7z5m32e5DNcS3GjEf90yMooV6u4f/2xhpI71K4nIlHQC/+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1YEMX8YAAADcAAAADwAAAAAAAAAAAAAAAACYAgAAZHJz&#10;L2Rvd25yZXYueG1sUEsFBgAAAAAEAAQA9QAAAIsDAAAAAA==&#10;" path="m23,28l6,28,,21,,6,6,,23,r6,6l29,21r-6,7xe" fillcolor="#c1c1c1" stroked="f">
              <v:path arrowok="t" o:connecttype="custom" o:connectlocs="23,28;6,28;0,21;0,6;6,0;23,0;29,6;29,21;23,28" o:connectangles="0,0,0,0,0,0,0,0,0"/>
            </v:shape>
            <v:shape id="Freeform 2374" o:spid="_x0000_s4422" style="position:absolute;left:7480;top:511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P7+98IA&#10;AADcAAAADwAAAGRycy9kb3ducmV2LnhtbERPz2vCMBS+C/4P4Qm7aeoOMjujaJkg04tVcMdH8myL&#10;zUvWZNr99+Yw2PHj+71Y9bYVd+pC41jBdJKBINbONFwpOJ+24zcQISIbbB2Tgl8KsFoOBwvMjXvw&#10;ke5lrEQK4ZCjgjpGn0sZdE0Ww8R54sRdXWcxJthV0nT4SOG2la9ZNpMWG04NNXoqatK38scq+Nie&#10;vr3fHEK5K4rp5VPvv3TcK/Uy6tfvICL18V/8594ZBfNZmp/OpCMgl0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I/v73wgAAANwAAAAPAAAAAAAAAAAAAAAAAJgCAABkcnMvZG93&#10;bnJldi54bWxQSwUGAAAAAAQABAD1AAAAhwMAAAAA&#10;" path="m,14l,6,6,r8,l23,r6,6l29,14r,7l23,28r-9,l6,28,,21,,14xe" filled="f" strokecolor="maroon" strokeweight="0">
              <v:path arrowok="t" o:connecttype="custom" o:connectlocs="0,14;0,6;6,0;14,0;23,0;29,6;29,14;29,21;23,28;14,28;6,28;0,21;0,14" o:connectangles="0,0,0,0,0,0,0,0,0,0,0,0,0"/>
            </v:shape>
            <v:shape id="Freeform 2375" o:spid="_x0000_s4423" style="position:absolute;left:7528;top:526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ZvK5MYA&#10;AADcAAAADwAAAGRycy9kb3ducmV2LnhtbESPQWvCQBSE70L/w/IKXkQ3epAaXaW0BL2qbfX4yD6T&#10;aPZtmn1q2l/fLRR6HGbmG2ax6lytbtSGyrOB8SgBRZx7W3Fh4G2fDZ9ABUG2WHsmA18UYLV86C0w&#10;tf7OW7rtpFARwiFFA6VIk2od8pIchpFviKN38q1DibIttG3xHuGu1pMkmWqHFceFEht6KSm/7K7O&#10;QDZ7Pez5Y52dL8fB++T7UzbXtRjTf+ye56CEOvkP/7U31sBsOobfM/EI6OU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5ZvK5MYAAADcAAAADwAAAAAAAAAAAAAAAACYAgAAZHJz&#10;L2Rvd25yZXYueG1sUEsFBgAAAAAEAAQA9QAAAIsDAAAAAA==&#10;" path="m23,28l6,28,,21,,6,6,,23,r6,6l29,21r-6,7xe" fillcolor="#c1c1c1" stroked="f">
              <v:path arrowok="t" o:connecttype="custom" o:connectlocs="23,28;6,28;0,21;0,6;6,0;23,0;29,6;29,21;23,28" o:connectangles="0,0,0,0,0,0,0,0,0"/>
            </v:shape>
            <v:shape id="Freeform 2376" o:spid="_x0000_s4424" style="position:absolute;left:7528;top:526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2DFG8UA&#10;AADcAAAADwAAAGRycy9kb3ducmV2LnhtbESPQWsCMRSE7wX/Q3iCt5rVg7SrUepSQdRLV8EeH8nr&#10;7tLNS9ykuv33plDwOMzMN8xi1dtWXKkLjWMFk3EGglg703Cl4HTcPL+ACBHZYOuYFPxSgNVy8LTA&#10;3Lgbf9C1jJVIEA45Kqhj9LmUQddkMYydJ07el+ssxiS7SpoObwluWznNspm02HBaqNFTUZP+Ln+s&#10;gvfN8eL9+hDKbVFMzju9/9Rxr9Ro2L/NQUTq4yP8394aBa+zKfydSUdALu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XYMUbxQAAANwAAAAPAAAAAAAAAAAAAAAAAJgCAABkcnMv&#10;ZG93bnJldi54bWxQSwUGAAAAAAQABAD1AAAAigMAAAAA&#10;" path="m,14l,6,6,r8,l23,r6,6l29,14r,7l23,28r-9,l6,28,,21,,14xe" filled="f" strokecolor="maroon" strokeweight="0">
              <v:path arrowok="t" o:connecttype="custom" o:connectlocs="0,14;0,6;6,0;14,0;23,0;29,6;29,14;29,21;23,28;14,28;6,28;0,21;0,14" o:connectangles="0,0,0,0,0,0,0,0,0,0,0,0,0"/>
            </v:shape>
            <v:shape id="Freeform 2377" o:spid="_x0000_s4425" style="position:absolute;left:7576;top:480;width:208;height:20;visibility:visible;mso-wrap-style:square;v-text-anchor:top" coordsize="20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8t3OMMA&#10;AADcAAAADwAAAGRycy9kb3ducmV2LnhtbESPQWsCMRSE7wX/Q3hCbzWrwlJXo4iw0JvVCurtuXnu&#10;LiYvS5Lq+u+bQqHHYWa+YRar3hpxJx9axwrGowwEceV0y7WCw1f59g4iRGSNxjEpeFKA1XLwssBC&#10;uwfv6L6PtUgQDgUqaGLsCilD1ZDFMHIdcfKuzluMSfpaao+PBLdGTrIslxZbTgsNdrRpqLrtv60C&#10;czqa1pn84j+P/fm5deVE70qlXof9eg4iUh//w3/tD61glk/h90w6AnL5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8t3OMMAAADcAAAADwAAAAAAAAAAAAAAAACYAgAAZHJzL2Rv&#10;d25yZXYueG1sUEsFBgAAAAAEAAQA9QAAAIgDAAAAAA==&#10;" path="m,l207,e" filled="f" strokecolor="#818181" strokeweight="3e-5mm">
              <v:path arrowok="t" o:connecttype="custom" o:connectlocs="0,0;207,0" o:connectangles="0,0"/>
            </v:shape>
            <v:shape id="Freeform 2378" o:spid="_x0000_s4426" style="position:absolute;left:7576;top:511;width:176;height:20;visibility:visible;mso-wrap-style:square;v-text-anchor:top" coordsize="176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OseMcQA&#10;AADcAAAADwAAAGRycy9kb3ducmV2LnhtbESP3YrCMBSE7wXfIRzBO03VtdjaKLKLP3in7gMcmrNt&#10;sTkpTdTuPv1GELwcZuYbJlt3phZ3al1lWcFkHIEgzq2uuFDwfdmOFiCcR9ZYWyYFv+Rgver3Mky1&#10;ffCJ7mdfiABhl6KC0vsmldLlJRl0Y9sQB+/HtgZ9kG0hdYuPADe1nEZRLA1WHBZKbOizpPx6vhkF&#10;8U6b+KjtbnZ0s/1pnnztJ7c/pYaDbrME4anz7/CrfdAKkvgDnmfCEZCr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DrHjHEAAAA3AAAAA8AAAAAAAAAAAAAAAAAmAIAAGRycy9k&#10;b3ducmV2LnhtbFBLBQYAAAAABAAEAPUAAACJAwAAAAA=&#10;" path="m,l175,e" filled="f" strokecolor="#818181" strokeweight="3e-5mm">
              <v:path arrowok="t" o:connecttype="custom" o:connectlocs="0,0;175,0" o:connectangles="0,0"/>
            </v:shape>
            <v:shape id="Freeform 2379" o:spid="_x0000_s4427" style="position:absolute;left:7800;top:480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qDM58YA&#10;AADcAAAADwAAAGRycy9kb3ducmV2LnhtbESPQWvCQBSE74X+h+UVvBTdVFBqdJVSCXqtturxkX0m&#10;qdm3MfvUtL++Wyj0OMzMN8xs0blaXakNlWcDT4MEFHHubcWFgfdt1n8GFQTZYu2ZDHxRgMX8/m6G&#10;qfU3fqPrRgoVIRxSNFCKNKnWIS/JYRj4hjh6R986lCjbQtsWbxHuaj1MkrF2WHFcKLGh15Ly0+bi&#10;DGST5X7Lu1X2eTo8fgy/z7K+rMSY3kP3MgUl1Ml/+K+9tgYm4xH8nolHQM9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qDM58YAAADcAAAADwAAAAAAAAAAAAAAAACYAgAAZHJz&#10;L2Rvd25yZXYueG1sUEsFBgAAAAAEAAQA9QAAAIsDAAAAAA==&#10;" path="m23,28l6,28,,21,,6,6,,23,r6,6l29,21r-6,7xe" fillcolor="#c1c1c1" stroked="f">
              <v:path arrowok="t" o:connecttype="custom" o:connectlocs="23,28;6,28;0,21;0,6;6,0;23,0;29,6;29,21;23,28" o:connectangles="0,0,0,0,0,0,0,0,0"/>
            </v:shape>
            <v:shape id="Freeform 2380" o:spid="_x0000_s4428" style="position:absolute;left:7800;top:480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FvDGMUA&#10;AADcAAAADwAAAGRycy9kb3ducmV2LnhtbESPQWsCMRSE74X+h/AKvdWsPSx2NUq7VJDqpaugx0fy&#10;3F3cvKSbVNd/bwoFj8PMfMPMFoPtxJn60DpWMB5lIIi1My3XCnbb5csERIjIBjvHpOBKARbzx4cZ&#10;FsZd+JvOVaxFgnAoUEEToy+kDLohi2HkPHHyjq63GJPsa2l6vCS47eRrluXSYstpoUFPZUP6VP1a&#10;BZ/L7Y/3H5tQrcpyvP/S64OOa6Wen4b3KYhIQ7yH/9sro+Atz+HvTDoCcn4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oW8MYxQAAANwAAAAPAAAAAAAAAAAAAAAAAJgCAABkcnMv&#10;ZG93bnJldi54bWxQSwUGAAAAAAQABAD1AAAAigMAAAAA&#10;" path="m,14l,6,6,r8,l23,r6,6l29,14r,7l23,28r-9,l6,28,,21,,14xe" filled="f" strokecolor="maroon" strokeweight="0">
              <v:path arrowok="t" o:connecttype="custom" o:connectlocs="0,14;0,6;6,0;14,0;23,0;29,6;29,14;29,21;23,28;14,28;6,28;0,21;0,14" o:connectangles="0,0,0,0,0,0,0,0,0,0,0,0,0"/>
            </v:shape>
            <v:shape id="Freeform 2381" o:spid="_x0000_s4429" style="position:absolute;left:7768;top:511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T73C8YA&#10;AADcAAAADwAAAGRycy9kb3ducmV2LnhtbESPQU/CQBSE7yT+h80z8WJgKweUwkKMpoGrgMDxpfto&#10;K923tfuA6q93SUw4Tmbmm8x03rlanakNlWcDT4MEFHHubcWFgc0667+ACoJssfZMBn4owHx215ti&#10;av2FP+i8kkJFCIcUDZQiTap1yEtyGAa+IY7ewbcOJcq20LbFS4S7Wg+TZKQdVhwXSmzoraT8uDo5&#10;A9n4fbfm7SL7Ou4fP4e/37I8LcSYh/vudQJKqJNb+L+9tAbGo2e4nolHQM/+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T73C8YAAADcAAAADwAAAAAAAAAAAAAAAACYAgAAZHJz&#10;L2Rvd25yZXYueG1sUEsFBgAAAAAEAAQA9QAAAIsDAAAAAA==&#10;" path="m23,28l6,28,,21,,6,6,,23,r6,6l29,21r-6,7xe" fillcolor="#c1c1c1" stroked="f">
              <v:path arrowok="t" o:connecttype="custom" o:connectlocs="23,28;6,28;0,21;0,6;6,0;23,0;29,6;29,21;23,28" o:connectangles="0,0,0,0,0,0,0,0,0"/>
            </v:shape>
            <v:shape id="Freeform 2382" o:spid="_x0000_s4430" style="position:absolute;left:7768;top:511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ojy8cIA&#10;AADcAAAADwAAAGRycy9kb3ducmV2LnhtbERPz2vCMBS+C/4P4Qm7aeoOMjujaJkg04tVcMdH8myL&#10;zUvWZNr99+Yw2PHj+71Y9bYVd+pC41jBdJKBINbONFwpOJ+24zcQISIbbB2Tgl8KsFoOBwvMjXvw&#10;ke5lrEQK4ZCjgjpGn0sZdE0Ww8R54sRdXWcxJthV0nT4SOG2la9ZNpMWG04NNXoqatK38scq+Nie&#10;vr3fHEK5K4rp5VPvv3TcK/Uy6tfvICL18V/8594ZBfNZWpvOpCMgl0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2iPLxwgAAANwAAAAPAAAAAAAAAAAAAAAAAJgCAABkcnMvZG93&#10;bnJldi54bWxQSwUGAAAAAAQABAD1AAAAhwMAAAAA&#10;" path="m,14l,6,6,r8,l23,r6,6l29,14r,7l23,28r-9,l6,28,,21,,14xe" filled="f" strokecolor="maroon" strokeweight="0">
              <v:path arrowok="t" o:connecttype="custom" o:connectlocs="0,14;0,6;6,0;14,0;23,0;29,6;29,14;29,21;23,28;14,28;6,28;0,21;0,14" o:connectangles="0,0,0,0,0,0,0,0,0,0,0,0,0"/>
            </v:shape>
            <v:shape id="Freeform 2383" o:spid="_x0000_s4431" style="position:absolute;left:7816;top:526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+3G4sYA&#10;AADcAAAADwAAAGRycy9kb3ducmV2LnhtbESPQUvDQBSE74L/YXmCF7EbeygmZlOKEtqrbW09PrLP&#10;JG32bcy+ttFf7wqCx2FmvmHy+eg6daYhtJ4NPEwSUMSVty3XBrab8v4RVBBki51nMvBFAebF9VWO&#10;mfUXfqXzWmoVIRwyNNCI9JnWoWrIYZj4njh6H35wKFEOtbYDXiLcdXqaJDPtsOW40GBPzw1Vx/XJ&#10;GSjTl/2Gd8vycHy/e5t+f8rqtBRjbm/GxRMooVH+w3/tlTWQzlL4PROPgC5+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+3G4sYAAADcAAAADwAAAAAAAAAAAAAAAACYAgAAZHJz&#10;L2Rvd25yZXYueG1sUEsFBgAAAAAEAAQA9QAAAIsDAAAAAA==&#10;" path="m23,28l6,28,,21,,6,6,,23,r6,6l29,21r-6,7xe" fillcolor="#c1c1c1" stroked="f">
              <v:path arrowok="t" o:connecttype="custom" o:connectlocs="23,28;6,28;0,21;0,6;6,0;23,0;29,6;29,21;23,28" o:connectangles="0,0,0,0,0,0,0,0,0"/>
            </v:shape>
            <v:shape id="Freeform 2384" o:spid="_x0000_s4432" style="position:absolute;left:7816;top:526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SdoKsIA&#10;AADcAAAADwAAAGRycy9kb3ducmV2LnhtbERPu27CMBTdK/EP1kXqVhwY+ggYBFGRUGFpQILxyr4k&#10;EfG1iV1I/74ekDoenfds0dtW3KgLjWMF41EGglg703Cl4LBfv7yDCBHZYOuYFPxSgMV88DTD3Lg7&#10;f9OtjJVIIRxyVFDH6HMpg67JYhg5T5y4s+ssxgS7SpoO7ynctnKSZa/SYsOpoUZPRU36Uv5YBZ/r&#10;/dX71S6Um6IYH7/09qTjVqnnYb+cgojUx3/xw70xCj7e0vx0Jh0BOf8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NJ2gqwgAAANwAAAAPAAAAAAAAAAAAAAAAAJgCAABkcnMvZG93&#10;bnJldi54bWxQSwUGAAAAAAQABAD1AAAAhwMAAAAA&#10;" path="m,14l,6,6,r8,l23,r6,6l29,14r,7l23,28r-9,l6,28,,21,,14xe" filled="f" strokecolor="maroon" strokeweight="0">
              <v:path arrowok="t" o:connecttype="custom" o:connectlocs="0,14;0,6;6,0;14,0;23,0;29,6;29,14;29,21;23,28;14,28;6,28;0,21;0,14" o:connectangles="0,0,0,0,0,0,0,0,0,0,0,0,0"/>
            </v:shape>
            <v:shape id="Freeform 2385" o:spid="_x0000_s4433" style="position:absolute;left:7864;top:480;width:208;height:20;visibility:visible;mso-wrap-style:square;v-text-anchor:top" coordsize="20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YzaCcQA&#10;AADcAAAADwAAAGRycy9kb3ducmV2LnhtbESPQWsCMRSE74L/ITyhN83qwdqt2UWEhd5ataDeXjev&#10;u0uTlyVJdf33TUHwOMzMN8y6HKwRF/Khc6xgPstAENdOd9wo+DxU0xWIEJE1Gsek4EYBymI8WmOu&#10;3ZV3dNnHRiQIhxwVtDH2uZShbslimLmeOHnfzluMSfpGao/XBLdGLrJsKS12nBZa7GnbUv2z/7UK&#10;zOloOmeWX/7jOJxv765a6F2l1NNk2LyCiDTER/jeftMKXp7n8H8mHQFZ/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mM2gnEAAAA3AAAAA8AAAAAAAAAAAAAAAAAmAIAAGRycy9k&#10;b3ducmV2LnhtbFBLBQYAAAAABAAEAPUAAACJAwAAAAA=&#10;" path="m,l208,e" filled="f" strokecolor="#818181" strokeweight="3e-5mm">
              <v:path arrowok="t" o:connecttype="custom" o:connectlocs="0,0;208,0" o:connectangles="0,0"/>
            </v:shape>
            <v:shape id="Freeform 2386" o:spid="_x0000_s4434" style="position:absolute;left:7864;top:511;width:176;height:20;visibility:visible;mso-wrap-style:square;v-text-anchor:top" coordsize="176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Ze1A8MA&#10;AADcAAAADwAAAGRycy9kb3ducmV2LnhtbESP3YrCMBSE7wXfIRxh7zRVsWrXKOLiD9758wCH5tiW&#10;bU5KE7X69EYQvBxm5htmtmhMKW5Uu8Kygn4vAkGcWl1wpuB8WncnIJxH1lhaJgUPcrCYt1szTLS9&#10;84FuR5+JAGGXoILc+yqR0qU5GXQ9WxEH72Jrgz7IOpO6xnuAm1IOoiiWBgsOCzlWtMop/T9ejYJ4&#10;o02813Yz3Lvh9jCa/m3716dSP51m+QvCU+O/4U97pxVMxwN4nwlHQM5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Ze1A8MAAADcAAAADwAAAAAAAAAAAAAAAACYAgAAZHJzL2Rv&#10;d25yZXYueG1sUEsFBgAAAAAEAAQA9QAAAIgDAAAAAA==&#10;" path="m,l176,e" filled="f" strokecolor="#818181" strokeweight="3e-5mm">
              <v:path arrowok="t" o:connecttype="custom" o:connectlocs="0,0;176,0" o:connectangles="0,0"/>
            </v:shape>
            <v:shape id="Freeform 2387" o:spid="_x0000_s4435" style="position:absolute;left:8088;top:480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9xn1cYA&#10;AADcAAAADwAAAGRycy9kb3ducmV2LnhtbESPQU/CQBSE7yb+h80j4WJgCyQqlYUYTANXQdHjS/fZ&#10;Frpva/cBhV/vmph4nMzMN5nZonO1OlEbKs8GRsMEFHHubcWFgbdtNngEFQTZYu2ZDFwowGJ+ezPD&#10;1Pozv9JpI4WKEA4pGihFmlTrkJfkMAx9Qxy9L986lCjbQtsWzxHuaj1OknvtsOK4UGJDy5Lyw+bo&#10;DGTTl48t71bZ/vB59z6+fsv6uBJj+r3u+QmUUCf/4b/22hqYPkzg90w8Anr+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/9xn1cYAAADcAAAADwAAAAAAAAAAAAAAAACYAgAAZHJz&#10;L2Rvd25yZXYueG1sUEsFBgAAAAAEAAQA9QAAAIsDAAAAAA==&#10;" path="m23,28l6,28,,21,,6,6,,23,r6,6l29,21r-6,7xe" fillcolor="#c1c1c1" stroked="f">
              <v:path arrowok="t" o:connecttype="custom" o:connectlocs="23,28;6,28;0,21;0,6;6,0;23,0;29,6;29,21;23,28" o:connectangles="0,0,0,0,0,0,0,0,0"/>
            </v:shape>
            <v:shape id="Freeform 2388" o:spid="_x0000_s4436" style="position:absolute;left:8088;top:480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hxuKcYA&#10;AADcAAAADwAAAGRycy9kb3ducmV2LnhtbESPQWsCMRSE74L/ITzBW80qxbZbo+hSQWovXQvt8ZG8&#10;7i7dvMRN1PXfN4WCx2FmvmEWq9624kxdaBwrmE4yEMTamYYrBR+H7d0jiBCRDbaOScGVAqyWw8EC&#10;c+Mu/E7nMlYiQTjkqKCO0edSBl2TxTBxnjh5366zGJPsKmk6vCS4beUsy+bSYsNpoUZPRU36pzxZ&#10;BS/bw9H7zVsod0Ux/XzV+y8d90qNR/36GUSkPt7C/+2dUfD0cA9/Z9IRkMt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hxuKcYAAADcAAAADwAAAAAAAAAAAAAAAACYAgAAZHJz&#10;L2Rvd25yZXYueG1sUEsFBgAAAAAEAAQA9QAAAIsDAAAAAA==&#10;" path="m,14l,6,6,r8,l23,r6,6l29,14r,7l23,28r-9,l6,28,,21,,14xe" filled="f" strokecolor="maroon" strokeweight="0">
              <v:path arrowok="t" o:connecttype="custom" o:connectlocs="0,14;0,6;6,0;14,0;23,0;29,6;29,14;29,21;23,28;14,28;6,28;0,21;0,14" o:connectangles="0,0,0,0,0,0,0,0,0,0,0,0,0"/>
            </v:shape>
            <v:shape id="Freeform 2389" o:spid="_x0000_s4437" style="position:absolute;left:8056;top:511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3laOsYA&#10;AADcAAAADwAAAGRycy9kb3ducmV2LnhtbESPQU/CQBSE7yb+h80j4WJgCwkqlYUYTANXQdHjS/fZ&#10;Frpva/cBhV/vmph4nMzMN5nZonO1OlEbKs8GRsMEFHHubcWFgbdtNngEFQTZYu2ZDFwowGJ+ezPD&#10;1Pozv9JpI4WKEA4pGihFmlTrkJfkMAx9Qxy9L986lCjbQtsWzxHuaj1OknvtsOK4UGJDy5Lyw+bo&#10;DGTTl48t71bZ/vB59z6+fsv6uBJj+r3u+QmUUCf/4b/22hqYPkzg90w8Anr+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3laOsYAAADcAAAADwAAAAAAAAAAAAAAAACYAgAAZHJz&#10;L2Rvd25yZXYueG1sUEsFBgAAAAAEAAQA9QAAAIsDAAAAAA==&#10;" path="m23,28l6,28,,21,,6,6,,23,r6,6l29,21r-6,7xe" fillcolor="#c1c1c1" stroked="f">
              <v:path arrowok="t" o:connecttype="custom" o:connectlocs="23,28;6,28;0,21;0,6;6,0;23,0;29,6;29,21;23,28" o:connectangles="0,0,0,0,0,0,0,0,0"/>
            </v:shape>
            <v:shape id="Freeform 2390" o:spid="_x0000_s4438" style="position:absolute;left:8056;top:511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YJVxcUA&#10;AADcAAAADwAAAGRycy9kb3ducmV2LnhtbESPQWsCMRSE74X+h/AKvdWsHqyuRmmXClK9uAp6fCTP&#10;3cXNS9ykuv33TaHQ4zAz3zDzZW9bcaMuNI4VDAcZCGLtTMOVgsN+9TIBESKywdYxKfimAMvF48Mc&#10;c+PuvKNbGSuRIBxyVFDH6HMpg67JYhg4T5y8s+ssxiS7SpoO7wluWznKsrG02HBaqNFTUZO+lF9W&#10;wcdqf/X+fRvKdVEMj596c9Jxo9TzU/82AxGpj//hv/baKJi+juH3TDoCcvE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tglXFxQAAANwAAAAPAAAAAAAAAAAAAAAAAJgCAABkcnMv&#10;ZG93bnJldi54bWxQSwUGAAAAAAQABAD1AAAAigMAAAAA&#10;" path="m,14l,6,6,r8,l23,r6,6l29,14r,7l23,28r-9,l6,28,,21,,14xe" filled="f" strokecolor="maroon" strokeweight="0">
              <v:path arrowok="t" o:connecttype="custom" o:connectlocs="0,14;0,6;6,0;14,0;23,0;29,6;29,14;29,21;23,28;14,28;6,28;0,21;0,14" o:connectangles="0,0,0,0,0,0,0,0,0,0,0,0,0"/>
            </v:shape>
            <v:shape id="Freeform 2391" o:spid="_x0000_s4439" style="position:absolute;left:8104;top:526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Odh1sYA&#10;AADcAAAADwAAAGRycy9kb3ducmV2LnhtbESPQU/CQBSE7yb+h80z4WJgKweQwkKMpIGroMDxpfto&#10;K923pfuA6q93TUw8Tmbmm8xs0blaXakNlWcDT4MEFHHubcWFgfdt1n8GFQTZYu2ZDHxRgMX8/m6G&#10;qfU3fqPrRgoVIRxSNFCKNKnWIS/JYRj4hjh6R986lCjbQtsWbxHuaj1MkpF2WHFcKLGh15Ly0+bi&#10;DGST5X7Lu1X2eTo8fgy/z7K+rMSY3kP3MgUl1Ml/+K+9tgYm4zH8nolHQM9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Odh1sYAAADcAAAADwAAAAAAAAAAAAAAAACYAgAAZHJz&#10;L2Rvd25yZXYueG1sUEsFBgAAAAAEAAQA9QAAAIsDAAAAAA==&#10;" path="m23,28l6,28,,21,,6,6,,23,r6,6l29,21r-6,7xe" fillcolor="#c1c1c1" stroked="f">
              <v:path arrowok="t" o:connecttype="custom" o:connectlocs="23,28;6,28;0,21;0,6;6,0;23,0;29,6;29,21;23,28" o:connectangles="0,0,0,0,0,0,0,0,0"/>
            </v:shape>
            <v:shape id="Freeform 2392" o:spid="_x0000_s4440" style="position:absolute;left:8104;top:526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1FkLMIA&#10;AADcAAAADwAAAGRycy9kb3ducmV2LnhtbERPu27CMBTdK/EP1kXqVhwY+ggYBFGRUGFpQILxyr4k&#10;EfG1iV1I/74ekDoenfds0dtW3KgLjWMF41EGglg703Cl4LBfv7yDCBHZYOuYFPxSgMV88DTD3Lg7&#10;f9OtjJVIIRxyVFDH6HMpg67JYhg5T5y4s+ssxgS7SpoO7ynctnKSZa/SYsOpoUZPRU36Uv5YBZ/r&#10;/dX71S6Um6IYH7/09qTjVqnnYb+cgojUx3/xw70xCj7e0tp0Jh0BOf8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zUWQswgAAANwAAAAPAAAAAAAAAAAAAAAAAJgCAABkcnMvZG93&#10;bnJldi54bWxQSwUGAAAAAAQABAD1AAAAhwMAAAAA&#10;" path="m,14l,6,6,r8,l23,r6,6l29,14r,7l23,28r-9,l6,28,,21,,14xe" filled="f" strokecolor="maroon" strokeweight="0">
              <v:path arrowok="t" o:connecttype="custom" o:connectlocs="0,14;0,6;6,0;14,0;23,0;29,6;29,14;29,21;23,28;14,28;6,28;0,21;0,14" o:connectangles="0,0,0,0,0,0,0,0,0,0,0,0,0"/>
            </v:shape>
            <v:shape id="Freeform 2393" o:spid="_x0000_s4441" style="position:absolute;left:8152;top:480;width:208;height:20;visibility:visible;mso-wrap-style:square;v-text-anchor:top" coordsize="20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/rWD8QA&#10;AADcAAAADwAAAGRycy9kb3ducmV2LnhtbESPT2sCMRTE74V+h/AK3mq2HrS7GkUKC978U0F7e908&#10;dxeTlyWJun57IxR6HGbmN8xs0VsjruRD61jBxzADQVw53XKtYP9dvn+CCBFZo3FMCu4UYDF/fZlh&#10;od2Nt3TdxVokCIcCFTQxdoWUoWrIYhi6jjh5J+ctxiR9LbXHW4JbI0dZNpYWW04LDXb01VB13l2s&#10;AnM8mNaZ8a/fHPqf+9qVI70tlRq89cspiEh9/A//tVdaQT7J4XkmHQE5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f61g/EAAAA3AAAAA8AAAAAAAAAAAAAAAAAmAIAAGRycy9k&#10;b3ducmV2LnhtbFBLBQYAAAAABAAEAPUAAACJAwAAAAA=&#10;" path="m,l208,e" filled="f" strokecolor="#818181" strokeweight="3e-5mm">
              <v:path arrowok="t" o:connecttype="custom" o:connectlocs="0,0;208,0" o:connectangles="0,0"/>
            </v:shape>
            <v:shape id="Freeform 2394" o:spid="_x0000_s4442" style="position:absolute;left:8152;top:511;width:176;height:20;visibility:visible;mso-wrap-style:square;v-text-anchor:top" coordsize="176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9z+yL4A&#10;AADcAAAADwAAAGRycy9kb3ducmV2LnhtbERPSwrCMBDdC94hjOBOUxWLVqOI4gd3fg4wNGNbbCal&#10;iVo9vVkILh/vP182phRPql1hWcGgH4EgTq0uOFNwvWx7ExDOI2ssLZOCNzlYLtqtOSbavvhEz7PP&#10;RAhhl6CC3PsqkdKlORl0fVsRB+5ma4M+wDqTusZXCDelHEZRLA0WHBpyrGidU3o/P4yCeKdNfNR2&#10;Nzq60f40nm72g8dHqW6nWc1AeGr8X/xzH7SC6STMD2fCEZCLLwA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M/c/si+AAAA3AAAAA8AAAAAAAAAAAAAAAAAmAIAAGRycy9kb3ducmV2&#10;LnhtbFBLBQYAAAAABAAEAPUAAACDAwAAAAA=&#10;" path="m,l176,e" filled="f" strokecolor="#818181" strokeweight="3e-5mm">
              <v:path arrowok="t" o:connecttype="custom" o:connectlocs="0,0;176,0" o:connectangles="0,0"/>
            </v:shape>
            <v:shape id="Freeform 2395" o:spid="_x0000_s4443" style="position:absolute;left:8376;top:480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ZcsHsYA&#10;AADcAAAADwAAAGRycy9kb3ducmV2LnhtbESPQWvCQBSE74X+h+UVvBTd6EE0ukppCXpV2+rxkX0m&#10;0ezbNPvU2F/fLRR6HGbmG2a+7FytrtSGyrOB4SABRZx7W3Fh4H2X9SeggiBbrD2TgTsFWC4eH+aY&#10;Wn/jDV23UqgI4ZCigVKkSbUOeUkOw8A3xNE7+tahRNkW2rZ4i3BX61GSjLXDiuNCiQ29lpSftxdn&#10;IJu+7Xf8ucpO58Pzx+j7S9aXlRjTe+peZqCEOvkP/7XX1sB0MoTfM/EI6MU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ZcsHsYAAADcAAAADwAAAAAAAAAAAAAAAACYAgAAZHJz&#10;L2Rvd25yZXYueG1sUEsFBgAAAAAEAAQA9QAAAIsDAAAAAA==&#10;" path="m23,28l6,28,,21,,6,6,,23,r6,6l29,21r-6,7xe" fillcolor="#c1c1c1" stroked="f">
              <v:path arrowok="t" o:connecttype="custom" o:connectlocs="23,28;6,28;0,21;0,6;6,0;23,0;29,6;29,21;23,28" o:connectangles="0,0,0,0,0,0,0,0,0"/>
            </v:shape>
            <v:shape id="Freeform 2396" o:spid="_x0000_s4444" style="position:absolute;left:8376;top:480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2wj4cUA&#10;AADcAAAADwAAAGRycy9kb3ducmV2LnhtbESPQWsCMRSE7wX/Q3iF3mpWD0W3RrFLBaleXAv1+Eie&#10;u4ubl7hJdfvvjSD0OMzMN8xs0dtWXKgLjWMFo2EGglg703Cl4Hu/ep2ACBHZYOuYFPxRgMV88DTD&#10;3Lgr7+hSxkokCIccFdQx+lzKoGuyGIbOEyfv6DqLMcmukqbDa4LbVo6z7E1abDgt1OipqEmfyl+r&#10;4HO1P3v/sQ3luihGP196c9Bxo9TLc798BxGpj//hR3ttFEwnY7ifSUdAzm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nbCPhxQAAANwAAAAPAAAAAAAAAAAAAAAAAJgCAABkcnMv&#10;ZG93bnJldi54bWxQSwUGAAAAAAQABAD1AAAAigMAAAAA&#10;" path="m,14l,6,6,r8,l23,r6,6l29,14r,7l23,28r-9,l6,28,,21,,14xe" filled="f" strokecolor="maroon" strokeweight="0">
              <v:path arrowok="t" o:connecttype="custom" o:connectlocs="0,14;0,6;6,0;14,0;23,0;29,6;29,14;29,21;23,28;14,28;6,28;0,21;0,14" o:connectangles="0,0,0,0,0,0,0,0,0,0,0,0,0"/>
            </v:shape>
            <v:shape id="Freeform 2397" o:spid="_x0000_s4445" style="position:absolute;left:8344;top:511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gkX8sYA&#10;AADcAAAADwAAAGRycy9kb3ducmV2LnhtbESPQWvCQBSE74X+h+UVvBTdVKFodJVSCXqtturxkX0m&#10;qdm3MfvUtL++Wyj0OMzMN8xs0blaXakNlWcDT4MEFHHubcWFgfdt1h+DCoJssfZMBr4owGJ+fzfD&#10;1Pobv9F1I4WKEA4pGihFmlTrkJfkMAx8Qxy9o28dSpRtoW2Ltwh3tR4mybN2WHFcKLGh15Ly0+bi&#10;DGST5X7Lu1X2eTo8fgy/z7K+rMSY3kP3MgUl1Ml/+K+9tgYm4xH8nolHQM9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gkX8sYAAADcAAAADwAAAAAAAAAAAAAAAACYAgAAZHJz&#10;L2Rvd25yZXYueG1sUEsFBgAAAAAEAAQA9QAAAIsDAAAAAA==&#10;" path="m23,28l6,28,,21,,6,6,,23,r6,6l29,21r-6,7xe" fillcolor="#c1c1c1" stroked="f">
              <v:path arrowok="t" o:connecttype="custom" o:connectlocs="23,28;6,28;0,21;0,6;6,0;23,0;29,6;29,21;23,28" o:connectangles="0,0,0,0,0,0,0,0,0"/>
            </v:shape>
            <v:shape id="Freeform 2398" o:spid="_x0000_s4446" style="position:absolute;left:8344;top:511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8keDsUA&#10;AADcAAAADwAAAGRycy9kb3ducmV2LnhtbESPQWsCMRSE74X+h/AEbzVrKUW3RrFLBaleXAV7fCSv&#10;u0s3L+km6vrvjVDocZiZb5jZoretOFMXGscKxqMMBLF2puFKwWG/epqACBHZYOuYFFwpwGL++DDD&#10;3LgL7+hcxkokCIccFdQx+lzKoGuyGEbOEyfv23UWY5JdJU2HlwS3rXzOsldpseG0UKOnoib9U56s&#10;go/V/tf7920o10UxPn7qzZeOG6WGg375BiJSH//Df+21UTCdvMD9TDoCcn4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HyR4OxQAAANwAAAAPAAAAAAAAAAAAAAAAAJgCAABkcnMv&#10;ZG93bnJldi54bWxQSwUGAAAAAAQABAD1AAAAigMAAAAA&#10;" path="m,14l,6,6,r8,l23,r6,6l29,14r,7l23,28r-9,l6,28,,21,,14xe" filled="f" strokecolor="maroon" strokeweight="0">
              <v:path arrowok="t" o:connecttype="custom" o:connectlocs="0,14;0,6;6,0;14,0;23,0;29,6;29,14;29,21;23,28;14,28;6,28;0,21;0,14" o:connectangles="0,0,0,0,0,0,0,0,0,0,0,0,0"/>
            </v:shape>
            <v:shape id="Freeform 2399" o:spid="_x0000_s4447" style="position:absolute;left:8392;top:526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qwqHcYA&#10;AADcAAAADwAAAGRycy9kb3ducmV2LnhtbESPQWvCQBSE74X+h+UVvBTdVLBodJVSCXqtturxkX0m&#10;qdm3MfvUtL++Wyj0OMzMN8xs0blaXakNlWcDT4MEFHHubcWFgfdt1h+DCoJssfZMBr4owGJ+fzfD&#10;1Pobv9F1I4WKEA4pGihFmlTrkJfkMAx8Qxy9o28dSpRtoW2Ltwh3tR4mybN2WHFcKLGh15Ly0+bi&#10;DGST5X7Lu1X2eTo8fgy/z7K+rMSY3kP3MgUl1Ml/+K+9tgYm4xH8nolHQM9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qwqHcYAAADcAAAADwAAAAAAAAAAAAAAAACYAgAAZHJz&#10;L2Rvd25yZXYueG1sUEsFBgAAAAAEAAQA9QAAAIsDAAAAAA==&#10;" path="m23,28l6,28,,21,,6,6,,23,r6,6l29,21r-6,7xe" fillcolor="#c1c1c1" stroked="f">
              <v:path arrowok="t" o:connecttype="custom" o:connectlocs="23,28;6,28;0,21;0,6;6,0;23,0;29,6;29,21;23,28" o:connectangles="0,0,0,0,0,0,0,0,0"/>
            </v:shape>
            <v:shape id="Freeform 2400" o:spid="_x0000_s4448" style="position:absolute;left:8392;top:526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Fcl4sUA&#10;AADcAAAADwAAAGRycy9kb3ducmV2LnhtbESPQWsCMRSE7wX/Q3iF3mrWHkS3RrFLBaleXAv1+Eie&#10;u4ubl7hJdfvvjSD0OMzMN8xs0dtWXKgLjWMFo2EGglg703Cl4Hu/ep2ACBHZYOuYFPxRgMV88DTD&#10;3Lgr7+hSxkokCIccFdQx+lzKoGuyGIbOEyfv6DqLMcmukqbDa4LbVr5l2VhabDgt1OipqEmfyl+r&#10;4HO1P3v/sQ3luihGP196c9Bxo9TLc798BxGpj//hR3ttFEwnY7ifSUdAzm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YVyXixQAAANwAAAAPAAAAAAAAAAAAAAAAAJgCAABkcnMv&#10;ZG93bnJldi54bWxQSwUGAAAAAAQABAD1AAAAigMAAAAA&#10;" path="m,14l,6,6,r8,l23,r6,6l29,14r,7l23,28r-9,l6,28,,21,,14xe" filled="f" strokecolor="maroon" strokeweight="0">
              <v:path arrowok="t" o:connecttype="custom" o:connectlocs="0,14;0,6;6,0;14,0;23,0;29,6;29,14;29,21;23,28;14,28;6,28;0,21;0,14" o:connectangles="0,0,0,0,0,0,0,0,0,0,0,0,0"/>
            </v:shape>
            <v:shape id="Freeform 2401" o:spid="_x0000_s4449" style="position:absolute;left:8440;top:480;width:208;height:20;visibility:visible;mso-wrap-style:square;v-text-anchor:top" coordsize="20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PyXwcQA&#10;AADcAAAADwAAAGRycy9kb3ducmV2LnhtbESPQWsCMRSE74L/ITyhN83Wg9qt2aUIC96sWrC9vW5e&#10;d5cmL0sSdf33plDwOMzMN8y6HKwRF/Khc6zgeZaBIK6d7rhR8HGspisQISJrNI5JwY0ClMV4tMZc&#10;uyvv6XKIjUgQDjkqaGPscylD3ZLFMHM9cfJ+nLcYk/SN1B6vCW6NnGfZQlrsOC202NOmpfr3cLYK&#10;zOfJdM4svv37afi67Vw11/tKqafJ8PYKItIQH+H/9lYreFkt4e9MOgKyuA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z8l8HEAAAA3AAAAA8AAAAAAAAAAAAAAAAAmAIAAGRycy9k&#10;b3ducmV2LnhtbFBLBQYAAAAABAAEAPUAAACJAwAAAAA=&#10;" path="m,l208,e" filled="f" strokecolor="#818181" strokeweight="3e-5mm">
              <v:path arrowok="t" o:connecttype="custom" o:connectlocs="0,0;208,0" o:connectangles="0,0"/>
            </v:shape>
            <v:shape id="Freeform 2402" o:spid="_x0000_s4450" style="position:absolute;left:8440;top:511;width:176;height:20;visibility:visible;mso-wrap-style:square;v-text-anchor:top" coordsize="176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aryzr4A&#10;AADcAAAADwAAAGRycy9kb3ducmV2LnhtbERPSwrCMBDdC94hjOBOUxWLVqOI4gd3fg4wNGNbbCal&#10;iVo9vVkILh/vP182phRPql1hWcGgH4EgTq0uOFNwvWx7ExDOI2ssLZOCNzlYLtqtOSbavvhEz7PP&#10;RAhhl6CC3PsqkdKlORl0fVsRB+5ma4M+wDqTusZXCDelHEZRLA0WHBpyrGidU3o/P4yCeKdNfNR2&#10;Nzq60f40nm72g8dHqW6nWc1AeGr8X/xzH7SC6SSsDWfCEZCLLwA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DGq8s6+AAAA3AAAAA8AAAAAAAAAAAAAAAAAmAIAAGRycy9kb3ducmV2&#10;LnhtbFBLBQYAAAAABAAEAPUAAACDAwAAAAA=&#10;" path="m,l176,e" filled="f" strokecolor="#818181" strokeweight="3e-5mm">
              <v:path arrowok="t" o:connecttype="custom" o:connectlocs="0,0;176,0" o:connectangles="0,0"/>
            </v:shape>
            <v:shape id="Freeform 2403" o:spid="_x0000_s4451" style="position:absolute;left:8664;top:480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+EgGMYA&#10;AADcAAAADwAAAGRycy9kb3ducmV2LnhtbESPS2/CMBCE75X6H6ytxKUqDhwQSTGoahXBlUcfx1W8&#10;TVLidYgXCPz6GqlSj6OZ+UYzW/SuUSfqQu3ZwGiYgCIuvK25NLDb5k9TUEGQLTaeycCFAizm93cz&#10;zKw/85pOGylVhHDI0EAl0mZah6Iih2HoW+LoffvOoUTZldp2eI5w1+hxkky0w5rjQoUtvVZU7DdH&#10;ZyBP3z63/LHMf/Zfj+/j60FWx6UYM3joX55BCfXyH/5rr6yBdJrC7Uw8Anr+C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+EgGMYAAADcAAAADwAAAAAAAAAAAAAAAACYAgAAZHJz&#10;L2Rvd25yZXYueG1sUEsFBgAAAAAEAAQA9QAAAIsDAAAAAA==&#10;" path="m23,28l6,28,,21,,6,6,,23,r6,6l29,21r-6,7xe" fillcolor="#c1c1c1" stroked="f">
              <v:path arrowok="t" o:connecttype="custom" o:connectlocs="23,28;6,28;0,21;0,6;6,0;23,0;29,6;29,21;23,28" o:connectangles="0,0,0,0,0,0,0,0,0"/>
            </v:shape>
            <v:shape id="Freeform 2404" o:spid="_x0000_s4452" style="position:absolute;left:8664;top:480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SuO0MIA&#10;AADcAAAADwAAAGRycy9kb3ducmV2LnhtbERPz2vCMBS+D/wfwhO8zdQdZFajaFGQ6WV1MI+P5NkW&#10;m5fYZNr998tB2PHj+71Y9bYVd+pC41jBZJyBINbONFwp+DrtXt9BhIhssHVMCn4pwGo5eFlgbtyD&#10;P+lexkqkEA45Kqhj9LmUQddkMYydJ07cxXUWY4JdJU2HjxRuW/mWZVNpseHUUKOnoiZ9LX+sgu3u&#10;dPN+cwzlvigm3x/6cNbxoNRo2K/nICL18V/8dO+NgtkszU9n0hGQyz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9K47QwgAAANwAAAAPAAAAAAAAAAAAAAAAAJgCAABkcnMvZG93&#10;bnJldi54bWxQSwUGAAAAAAQABAD1AAAAhwMAAAAA&#10;" path="m,14l,6,6,r8,l23,r6,6l29,14r,7l23,28r-9,l6,28,,21,,14xe" filled="f" strokecolor="maroon" strokeweight="0">
              <v:path arrowok="t" o:connecttype="custom" o:connectlocs="0,14;0,6;6,0;14,0;23,0;29,6;29,14;29,21;23,28;14,28;6,28;0,21;0,14" o:connectangles="0,0,0,0,0,0,0,0,0,0,0,0,0"/>
            </v:shape>
            <v:shape id="Freeform 2405" o:spid="_x0000_s4453" style="position:absolute;left:8632;top:511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E66w8YA&#10;AADcAAAADwAAAGRycy9kb3ducmV2LnhtbESPQWvCQBSE74X+h+UVeil1o4fSpK4iLUGvVas9PrKv&#10;STT7Ns0+NfrrXaHQ4zAz3zDjae8adaQu1J4NDAcJKOLC25pLA+tV/vwKKgiyxcYzGThTgOnk/m6M&#10;mfUn/qTjUkoVIRwyNFCJtJnWoajIYRj4ljh6P75zKFF2pbYdniLcNXqUJC/aYc1xocKW3isq9suD&#10;M5CnH9sVb+b5bv/99DW6/MriMBdjHh/62RsooV7+w3/thTWQpkO4nYlHQE+u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0E66w8YAAADcAAAADwAAAAAAAAAAAAAAAACYAgAAZHJz&#10;L2Rvd25yZXYueG1sUEsFBgAAAAAEAAQA9QAAAIsDAAAAAA==&#10;" path="m23,28l6,28,,21,,6,6,,23,r6,6l29,21r-6,7xe" fillcolor="#c1c1c1" stroked="f">
              <v:path arrowok="t" o:connecttype="custom" o:connectlocs="23,28;6,28;0,21;0,6;6,0;23,0;29,6;29,21;23,28" o:connectangles="0,0,0,0,0,0,0,0,0"/>
            </v:shape>
            <v:shape id="Freeform 2406" o:spid="_x0000_s4454" style="position:absolute;left:8632;top:511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rW1PMUA&#10;AADcAAAADwAAAGRycy9kb3ducmV2LnhtbESPQWsCMRSE74L/IbxCb5rVQ6lbo9ilglQvroV6fCTP&#10;3cXNS9ykuv33jSD0OMzMN8x82dtWXKkLjWMFk3EGglg703Cl4OuwHr2CCBHZYOuYFPxSgOViOJhj&#10;btyN93QtYyUShEOOCuoYfS5l0DVZDGPniZN3cp3FmGRXSdPhLcFtK6dZ9iItNpwWavRU1KTP5Y9V&#10;8LE+XLx/34VyUxST70+9Peq4Ver5qV+9gYjUx//wo70xCmazKdzPpCMgF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itbU8xQAAANwAAAAPAAAAAAAAAAAAAAAAAJgCAABkcnMv&#10;ZG93bnJldi54bWxQSwUGAAAAAAQABAD1AAAAigMAAAAA&#10;" path="m,14l,6,6,r8,l23,r6,6l29,14r,7l23,28r-9,l6,28,,21,,14xe" filled="f" strokecolor="maroon" strokeweight="0">
              <v:path arrowok="t" o:connecttype="custom" o:connectlocs="0,14;0,6;6,0;14,0;23,0;29,6;29,14;29,21;23,28;14,28;6,28;0,21;0,14" o:connectangles="0,0,0,0,0,0,0,0,0,0,0,0,0"/>
            </v:shape>
            <v:shape id="Freeform 2407" o:spid="_x0000_s4455" style="position:absolute;left:8680;top:526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9CBL8YA&#10;AADcAAAADwAAAGRycy9kb3ducmV2LnhtbESPX2vCQBDE3wW/w7GCL6VetFCa1FNKJehrtf8el9w2&#10;Sc3txdyqaT99Tyj4OMzMb5j5sneNOlEXas8GppMEFHHhbc2lgdddfvsAKgiyxcYzGfihAMvFcDDH&#10;zPozv9BpK6WKEA4ZGqhE2kzrUFTkMEx8Sxy9L985lCi7UtsOzxHuGj1LknvtsOa4UGFLzxUV++3R&#10;GcjT1ceO39f59/7z5m32e5DNcS3GjEf90yMooV6u4f/2xhpI0zu4nIlHQC/+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9CBL8YAAADcAAAADwAAAAAAAAAAAAAAAACYAgAAZHJz&#10;L2Rvd25yZXYueG1sUEsFBgAAAAAEAAQA9QAAAIsDAAAAAA==&#10;" path="m23,28l6,28,,21,,6,6,,23,r6,6l29,21r-6,7xe" fillcolor="#c1c1c1" stroked="f">
              <v:path arrowok="t" o:connecttype="custom" o:connectlocs="23,28;6,28;0,21;0,6;6,0;23,0;29,6;29,21;23,28" o:connectangles="0,0,0,0,0,0,0,0,0"/>
            </v:shape>
            <v:shape id="Freeform 2408" o:spid="_x0000_s4456" style="position:absolute;left:8680;top:526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hCI08UA&#10;AADcAAAADwAAAGRycy9kb3ducmV2LnhtbESPQWsCMRSE74X+h/AEbzVrKaVujWKXClK9uAr2+Ehe&#10;d5duXtJN1PXfG6HgcZiZb5jpvLetOFEXGscKxqMMBLF2puFKwX63fHoDESKywdYxKbhQgPns8WGK&#10;uXFn3tKpjJVIEA45Kqhj9LmUQddkMYycJ07ej+ssxiS7SpoOzwluW/mcZa/SYsNpoUZPRU36tzxa&#10;BZ/L3Z/3H5tQropifPjS628d10oNB/3iHUSkPt7D/+2VUTCZvMDtTDoCcnY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CEIjTxQAAANwAAAAPAAAAAAAAAAAAAAAAAJgCAABkcnMv&#10;ZG93bnJldi54bWxQSwUGAAAAAAQABAD1AAAAigMAAAAA&#10;" path="m,14l,6,6,r8,l23,r6,6l29,14r,7l23,28r-9,l6,28,,21,,14xe" filled="f" strokecolor="maroon" strokeweight="0">
              <v:path arrowok="t" o:connecttype="custom" o:connectlocs="0,14;0,6;6,0;14,0;23,0;29,6;29,14;29,21;23,28;14,28;6,28;0,21;0,14" o:connectangles="0,0,0,0,0,0,0,0,0,0,0,0,0"/>
            </v:shape>
            <v:shape id="Freeform 2409" o:spid="_x0000_s4457" style="position:absolute;left:8728;top:480;width:208;height:20;visibility:visible;mso-wrap-style:square;v-text-anchor:top" coordsize="208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rs68MUA&#10;AADcAAAADwAAAGRycy9kb3ducmV2LnhtbESPzWrDMBCE74G+g9hCbolcQ0LtRjGlYOgtPw0kvW2t&#10;rW0qrYykJs7bV4VAjsPMfMOsqtEacSYfescKnuYZCOLG6Z5bBYePevYMIkRkjcYxKbhSgGr9MFlh&#10;qd2Fd3Tex1YkCIcSFXQxDqWUoenIYpi7gTh5385bjEn6VmqPlwS3RuZZtpQWe04LHQ701lHzs/+1&#10;CszpaHpnll9+exw/rxtX53pXKzV9HF9fQEQa4z18a79rBUWxgP8z6QjI9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muzrwxQAAANwAAAAPAAAAAAAAAAAAAAAAAJgCAABkcnMv&#10;ZG93bnJldi54bWxQSwUGAAAAAAQABAD1AAAAigMAAAAA&#10;" path="m,l207,e" filled="f" strokecolor="#818181" strokeweight="3e-5mm">
              <v:path arrowok="t" o:connecttype="custom" o:connectlocs="0,0;207,0" o:connectangles="0,0"/>
            </v:shape>
            <v:shape id="Freeform 2410" o:spid="_x0000_s4458" style="position:absolute;left:8728;top:511;width:176;height:20;visibility:visible;mso-wrap-style:square;v-text-anchor:top" coordsize="176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qBV+sMA&#10;AADcAAAADwAAAGRycy9kb3ducmV2LnhtbESP3YrCMBSE7wXfIRxh72zqisXWRhGX1cU7fx7g0Bzb&#10;YnNSmqjdfXqzIHg5zMw3TL7qTSPu1LnasoJJFIMgLqyuuVRwPn2P5yCcR9bYWCYFv+RgtRwOcsy0&#10;ffCB7kdfigBhl6GCyvs2k9IVFRl0kW2Jg3exnUEfZFdK3eEjwE0jP+M4kQZrDgsVtrSpqLgeb0ZB&#10;stUm2Wu7ne7ddHeYpV+7ye1PqY9Rv16A8NT7d/jV/tEK0jSB/zPhCMjlE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qBV+sMAAADcAAAADwAAAAAAAAAAAAAAAACYAgAAZHJzL2Rv&#10;d25yZXYueG1sUEsFBgAAAAAEAAQA9QAAAIgDAAAAAA==&#10;" path="m,l175,e" filled="f" strokecolor="#818181" strokeweight="3e-5mm">
              <v:path arrowok="t" o:connecttype="custom" o:connectlocs="0,0;175,0" o:connectangles="0,0"/>
            </v:shape>
            <v:shape id="Freeform 2411" o:spid="_x0000_s4459" style="position:absolute;left:8952;top:480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OuHLMYA&#10;AADcAAAADwAAAGRycy9kb3ducmV2LnhtbESPzW7CMBCE70i8g7VIXKriwKFtUgyqiiK4Fvp3XMXb&#10;JCVeh3iBtE9fI1XiOJqZbzTzZe8adaIu1J4NTCcJKOLC25pLA6+7/PYBVBBki41nMvBDAZaL4WCO&#10;mfVnfqHTVkoVIRwyNFCJtJnWoajIYZj4ljh6X75zKFF2pbYdniPcNXqWJHfaYc1xocKWnisq9tuj&#10;M5Cnq48dv6/z7/3nzdvs9yCb41qMGY/6p0dQQr1cw//tjTWQpvdwOROPgF78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OuHLMYAAADcAAAADwAAAAAAAAAAAAAAAACYAgAAZHJz&#10;L2Rvd25yZXYueG1sUEsFBgAAAAAEAAQA9QAAAIsDAAAAAA==&#10;" path="m23,28l6,28,,21,,6,6,,23,r6,6l29,21r-6,7xe" fillcolor="#c1c1c1" stroked="f">
              <v:path arrowok="t" o:connecttype="custom" o:connectlocs="23,28;6,28;0,21;0,6;6,0;23,0;29,6;29,21;23,28" o:connectangles="0,0,0,0,0,0,0,0,0"/>
            </v:shape>
            <v:shape id="Freeform 2412" o:spid="_x0000_s4460" style="position:absolute;left:8952;top:480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12C1sIA&#10;AADcAAAADwAAAGRycy9kb3ducmV2LnhtbERPz2vCMBS+D/wfwhO8zdQdZFajaFGQ6WV1MI+P5NkW&#10;m5fYZNr998tB2PHj+71Y9bYVd+pC41jBZJyBINbONFwp+DrtXt9BhIhssHVMCn4pwGo5eFlgbtyD&#10;P+lexkqkEA45Kqhj9LmUQddkMYydJ07cxXUWY4JdJU2HjxRuW/mWZVNpseHUUKOnoiZ9LX+sgu3u&#10;dPN+cwzlvigm3x/6cNbxoNRo2K/nICL18V/8dO+NgtksrU1n0hGQyz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DXYLWwgAAANwAAAAPAAAAAAAAAAAAAAAAAJgCAABkcnMvZG93&#10;bnJldi54bWxQSwUGAAAAAAQABAD1AAAAhwMAAAAA&#10;" path="m,14l,6,6,r8,l23,r6,6l29,14r,7l23,28r-9,l6,28,,21,,14xe" filled="f" strokecolor="maroon" strokeweight="0">
              <v:path arrowok="t" o:connecttype="custom" o:connectlocs="0,14;0,6;6,0;14,0;23,0;29,6;29,14;29,21;23,28;14,28;6,28;0,21;0,14" o:connectangles="0,0,0,0,0,0,0,0,0,0,0,0,0"/>
            </v:shape>
            <v:shape id="Freeform 2413" o:spid="_x0000_s4461" style="position:absolute;left:8920;top:511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ji2xcYA&#10;AADcAAAADwAAAGRycy9kb3ducmV2LnhtbESPQWvCQBSE74X+h+UVeim6qYfSRFcpLUGvVVs9PrLP&#10;JJp9m2afmvbXu0LB4zAz3zCTWe8adaIu1J4NPA8TUMSFtzWXBtarfPAKKgiyxcYzGfilALPp/d0E&#10;M+vP/EmnpZQqQjhkaKASaTOtQ1GRwzD0LXH0dr5zKFF2pbYdniPcNXqUJC/aYc1xocKW3isqDsuj&#10;M5CnH5sVf8/z/WH79DX6+5HFcS7GPD70b2NQQr3cwv/thTWQpilcz8QjoKcX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ji2xcYAAADcAAAADwAAAAAAAAAAAAAAAACYAgAAZHJz&#10;L2Rvd25yZXYueG1sUEsFBgAAAAAEAAQA9QAAAIsDAAAAAA==&#10;" path="m23,28l6,28,,21,,6,6,,23,r6,6l29,21r-6,7xe" fillcolor="#c1c1c1" stroked="f">
              <v:path arrowok="t" o:connecttype="custom" o:connectlocs="23,28;6,28;0,21;0,6;6,0;23,0;29,6;29,21;23,28" o:connectangles="0,0,0,0,0,0,0,0,0"/>
            </v:shape>
            <v:shape id="Freeform 2414" o:spid="_x0000_s4462" style="position:absolute;left:8920;top:511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qs4IMYA&#10;AADdAAAADwAAAGRycy9kb3ducmV2LnhtbESPQUsDMRCF70L/Q5iCN5vUg8jatOjSQrFe3Ap6HJJx&#10;d3EzSTexXf+9cxC8zfDevPfNajOFQZ1pzH1kC8uFAUXsou+5tfB23N3cg8oF2eMQmSz8UIbNena1&#10;wsrHC7/SuSmtkhDOFVroSkmV1tl1FDAvYiIW7TOOAYusY6v9iBcJD4O+NeZOB+xZGjpMVHfkvprv&#10;YGG7O55SenrJzb6ul+/P7vDhysHa6/n0+ACq0FT+zX/Xey/4xgi/fCMj6PU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/qs4IMYAAADdAAAADwAAAAAAAAAAAAAAAACYAgAAZHJz&#10;L2Rvd25yZXYueG1sUEsFBgAAAAAEAAQA9QAAAIsDAAAAAA==&#10;" path="m,14l,6,6,r8,l23,r6,6l29,14r,7l23,28r-9,l6,28,,21,,14xe" filled="f" strokecolor="maroon" strokeweight="0">
              <v:path arrowok="t" o:connecttype="custom" o:connectlocs="0,14;0,6;6,0;14,0;23,0;29,6;29,14;29,21;23,28;14,28;6,28;0,21;0,14" o:connectangles="0,0,0,0,0,0,0,0,0,0,0,0,0"/>
            </v:shape>
            <v:shape id="Freeform 2415" o:spid="_x0000_s4463" style="position:absolute;left:8968;top:526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FbHI8QA&#10;AADdAAAADwAAAGRycy9kb3ducmV2LnhtbERPTU/CQBC9m/gfNmPihcguHIxUFmI0DVwFRY+T7tAW&#10;urO1O0Dl17MmJN7m5X3OdN77Rh2pi3VgC6OhAUVcBFdzaeFjnT88gYqC7LAJTBZ+KcJ8dnszxcyF&#10;E7/TcSWlSiEcM7RQibSZ1rGoyGMchpY4cdvQeZQEu1K7Dk8p3Dd6bMyj9lhzaqiwpdeKiv3q4C3k&#10;k7evNW8W+W7/Pfgcn39keViItfd3/cszKKFe/sVX99Kl+caM4O+bdIKeX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RWxyPEAAAA3QAAAA8AAAAAAAAAAAAAAAAAmAIAAGRycy9k&#10;b3ducmV2LnhtbFBLBQYAAAAABAAEAPUAAACJAwAAAAA=&#10;" path="m23,28l6,28,,21,,6,6,,23,r6,6l29,21r-6,7xe" fillcolor="#c1c1c1" stroked="f">
              <v:path arrowok="t" o:connecttype="custom" o:connectlocs="23,28;6,28;0,21;0,6;6,0;23,0;29,6;29,21;23,28" o:connectangles="0,0,0,0,0,0,0,0,0"/>
            </v:shape>
            <v:shape id="Freeform 2416" o:spid="_x0000_s4464" style="position:absolute;left:8968;top:526;width:30;height:28;visibility:visible;mso-wrap-style:square;v-text-anchor:top" coordsize="30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TUDzMMA&#10;AADdAAAADwAAAGRycy9kb3ducmV2LnhtbERPTWsCMRC9F/ofwhS81UQPUrZG0UVBai9dC+1xSMbd&#10;xc0kblLd/vumIHibx/uc+XJwnbhQH1vPGiZjBYLYeNtyreHzsH1+ARETssXOM2n4pQjLxePDHAvr&#10;r/xBlyrVIodwLFBDk1IopIymIYdx7ANx5o6+d5gy7Gtpe7zmcNfJqVIz6bDl3NBgoLIhc6p+nIbN&#10;9nAOYf0eq11ZTr7ezP7bpL3Wo6dh9Qoi0ZDu4pt7Z/N8pabw/00+QS7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TUDzMMAAADdAAAADwAAAAAAAAAAAAAAAACYAgAAZHJzL2Rv&#10;d25yZXYueG1sUEsFBgAAAAAEAAQA9QAAAIgDAAAAAA==&#10;" path="m,14l,6,6,r8,l23,r6,6l29,14r,7l23,28r-9,l6,28,,21,,14xe" filled="f" strokecolor="maroon" strokeweight="0">
              <v:path arrowok="t" o:connecttype="custom" o:connectlocs="0,14;0,6;6,0;14,0;23,0;29,6;29,14;29,21;23,28;14,28;6,28;0,21;0,14" o:connectangles="0,0,0,0,0,0,0,0,0,0,0,0,0"/>
            </v:shape>
            <v:shape id="Freeform 2417" o:spid="_x0000_s4465" style="position:absolute;left:480;top:886;width:28;height:30;visibility:visible;mso-wrap-style:square;v-text-anchor:top" coordsize="28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WLhKcEA&#10;AADdAAAADwAAAGRycy9kb3ducmV2LnhtbERPTWsCMRC9C/0PYYTeNHFbRLZGkVKxFw+ueh824+7W&#10;zWRJ0nX7701B8DaP9znL9WBb0ZMPjWMNs6kCQVw603Cl4XTcThYgQkQ22DomDX8UYL16GS0xN+7G&#10;B+qLWIkUwiFHDXWMXS5lKGuyGKauI07cxXmLMUFfSePxlsJtKzOl5tJiw6mhxo4+ayqvxa/V0HOR&#10;SS93l+N7+9MMm+zL7s9XrV/Hw+YDRKQhPsUP97dJ85V6g/9v0glydQ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li4SnBAAAA3QAAAA8AAAAAAAAAAAAAAAAAmAIAAGRycy9kb3du&#10;cmV2LnhtbFBLBQYAAAAABAAEAPUAAACGAwAAAAA=&#10;" path="m21,29l6,29,,22,,6,6,,21,r7,6l28,22r-7,7xe" fillcolor="#c1c1c1" stroked="f">
              <v:path arrowok="t" o:connecttype="custom" o:connectlocs="21,29;6,29;0,22;0,6;6,0;21,0;28,6;28,22;21,29" o:connectangles="0,0,0,0,0,0,0,0,0"/>
            </v:shape>
            <v:shape id="Freeform 2418" o:spid="_x0000_s4466" style="position:absolute;left:480;top:886;width:28;height:30;visibility:visible;mso-wrap-style:square;v-text-anchor:top" coordsize="28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l9pkcIA&#10;AADdAAAADwAAAGRycy9kb3ducmV2LnhtbERPTYvCMBC9L/gfwgje1sRFFq1GEVHwsgdbEbwNzdgU&#10;m0ltslr//WZhYW/zeJ+zXPeuEQ/qQu1Zw2SsQBCX3tRcaTgV+/cZiBCRDTaeScOLAqxXg7clZsY/&#10;+UiPPFYihXDIUIONsc2kDKUlh2HsW+LEXX3nMCbYVdJ0+EzhrpEfSn1KhzWnBostbS2Vt/zbaZj5&#10;+z6n4nLcyN3X2c75vC2M03o07DcLEJH6+C/+cx9Mmq/UFH6/SSfI1Q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CX2mRwgAAAN0AAAAPAAAAAAAAAAAAAAAAAJgCAABkcnMvZG93&#10;bnJldi54bWxQSwUGAAAAAAQABAD1AAAAhwMAAAAA&#10;" path="m,14l,6,6,r8,l21,r7,6l28,14r,8l21,29r-7,l6,29,,22,,14xe" filled="f" strokecolor="maroon" strokeweight="0">
              <v:path arrowok="t" o:connecttype="custom" o:connectlocs="0,14;0,6;6,0;14,0;21,0;28,6;28,14;28,22;21,29;14,29;6,29;0,22;0,14" o:connectangles="0,0,0,0,0,0,0,0,0,0,0,0,0"/>
            </v:shape>
            <v:shape id="Freeform 2419" o:spid="_x0000_s4467" style="position:absolute;left:511;top:855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VuSVMIA&#10;AADdAAAADwAAAGRycy9kb3ducmV2LnhtbERPS4vCMBC+L/gfwgje1qSCy1qNIuLCHrysD/Q4NmNb&#10;bCa1iVr/vRGEvc3H95zJrLWVuFHjS8cakr4CQZw5U3KuYbv5+fwG4QOywcoxaXiQh9m08zHB1Lg7&#10;/9FtHXIRQ9inqKEIoU6l9FlBFn3f1cSRO7nGYoiwyaVp8B7DbSUHSn1JiyXHhgJrWhSUnddXqyFH&#10;9CMcLverxB2Oy+vuktSri9a9bjsfgwjUhn/x2/1r4nylhvD6Jp4gp0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RW5JUwgAAAN0AAAAPAAAAAAAAAAAAAAAAAJgCAABkcnMvZG93&#10;bnJldi54bWxQSwUGAAAAAAQABAD1AAAAhwMAAAAA&#10;" path="m21,29l6,29,,22,,6,6,,21,r7,6l28,22r-7,7xe" fillcolor="#c1c1c1" stroked="f">
              <v:path arrowok="t" o:connecttype="custom" o:connectlocs="21,29;6,29;0,22;0,6;6,0;21,0;28,6;28,22;21,29" o:connectangles="0,0,0,0,0,0,0,0,0"/>
            </v:shape>
            <v:shape id="Freeform 2420" o:spid="_x0000_s4468" style="position:absolute;left:511;top:855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J65Q8cA&#10;AADdAAAADwAAAGRycy9kb3ducmV2LnhtbESPQWvCQBCF7wX/wzJCL6VuKlhq6hqkEvEiVav2OmTH&#10;JCQ7G7LbJP57t1DobYb33jdvFslgatFR60rLCl4mEQjizOqScwWnr/T5DYTzyBpry6TgRg6S5ehh&#10;gbG2PR+oO/pcBAi7GBUU3jexlC4ryKCb2IY4aFfbGvRhbXOpW+wD3NRyGkWv0mDJ4UKBDX0UlFXH&#10;H6PAbb6rS3q2n1VzWM/n0X73NDtppR7Hw+odhKfB/5v/0lsd6gci/H4TRpDLO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CeuUPHAAAA3QAAAA8AAAAAAAAAAAAAAAAAmAIAAGRy&#10;cy9kb3ducmV2LnhtbFBLBQYAAAAABAAEAPUAAACMAwAAAAA=&#10;" path="m,14l,6,6,r8,l21,r7,6l28,14r,8l21,29r-7,l6,29,,22,,14xe" filled="f" strokecolor="maroon" strokeweight="0">
              <v:path arrowok="t" o:connecttype="custom" o:connectlocs="0,14;0,6;6,0;14,0;21,0;28,6;28,14;28,22;21,29;14,29;6,29;0,22;0,14" o:connectangles="0,0,0,0,0,0,0,0,0,0,0,0,0"/>
            </v:shape>
            <v:shape id="Freeform 2421" o:spid="_x0000_s4469" style="position:absolute;left:526;top:902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sWpuMMA&#10;AADdAAAADwAAAGRycy9kb3ducmV2LnhtbERPTWvCQBC9F/wPywjedDeFthpdRUoKHrzUVvQ4Zsck&#10;mJ1Nsqum/75bEHqbx/ucxaq3tbhR5yvHGpKJAkGcO1NxoeH762M8BeEDssHaMWn4IQ+r5eBpgalx&#10;d/6k2y4UIoawT1FDGUKTSunzkiz6iWuII3d2ncUQYVdI0+E9httaPiv1Ki1WHBtKbOi9pPyyu1oN&#10;BaKf4Ut22CbueMqu+zZptq3Wo2G/noMI1Id/8cO9MXG+Um/w9008QS5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sWpuMMAAADdAAAADwAAAAAAAAAAAAAAAACYAgAAZHJzL2Rv&#10;d25yZXYueG1sUEsFBgAAAAAEAAQA9QAAAIgDAAAAAA==&#10;" path="m21,29l6,29,,22,,6,6,,21,r7,6l28,22r-7,7xe" fillcolor="#c1c1c1" stroked="f">
              <v:path arrowok="t" o:connecttype="custom" o:connectlocs="21,29;6,29;0,22;0,6;6,0;21,0;28,6;28,22;21,29" o:connectangles="0,0,0,0,0,0,0,0,0"/>
            </v:shape>
            <v:shape id="Freeform 2422" o:spid="_x0000_s4470" style="position:absolute;left:526;top:902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k2IqscA&#10;AADdAAAADwAAAGRycy9kb3ducmV2LnhtbESPT2vCQBDF7wW/wzKCl6K7LVhq6irSYulFWv+0vQ7Z&#10;MQnJzobsqvHbO4dCbzO8N+/9Zr7sfaPO1MUqsIWHiQFFnAdXcWHhsF+Pn0HFhOywCUwWrhRhuRjc&#10;zTFz4cJbOu9SoSSEY4YWypTaTOuYl+QxTkJLLNoxdB6TrF2hXYcXCfeNfjTmSXusWBpKbOm1pLze&#10;nbyF+P5b/6y/w2fdbt9mM/O1uZ8enLWjYb96AZWoT//mv+sPJ/jGCK58IyPoxQ0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5NiKrHAAAA3QAAAA8AAAAAAAAAAAAAAAAAmAIAAGRy&#10;cy9kb3ducmV2LnhtbFBLBQYAAAAABAAEAPUAAACMAwAAAAA=&#10;" path="m,14l,6,6,r8,l21,r7,6l28,14r,8l21,29r-7,l6,29,,22,,14xe" filled="f" strokecolor="maroon" strokeweight="0">
              <v:path arrowok="t" o:connecttype="custom" o:connectlocs="0,14;0,6;6,0;14,0;21,0;28,6;28,14;28,22;21,29;14,29;6,29;0,22;0,14" o:connectangles="0,0,0,0,0,0,0,0,0,0,0,0,0"/>
            </v:shape>
            <v:shape id="Freeform 2423" o:spid="_x0000_s4471" style="position:absolute;left:480;top:949;width:20;height:205;visibility:visible;mso-wrap-style:square;v-text-anchor:top" coordsize="20,20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Er928MA&#10;AADdAAAADwAAAGRycy9kb3ducmV2LnhtbERPTU8CMRC9m/gfmjHxJq0cZF0pREhIBE+sHjhOtuN2&#10;YTtd2sKu/96amHibl/c58+XoOnGlEFvPGh4nCgRx7U3LjYbPj81DASImZIOdZ9LwTRGWi9ubOZbG&#10;D7yna5UakUM4lqjBptSXUsbaksM48T1x5r58cJgyDI00AYcc7jo5VepJOmw5N1jsaW2pPlUXp+G4&#10;DbPDdsV10Rfnw+7dVvs0VFrf342vLyASjelf/Od+M3m+Us/w+00+QS5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Er928MAAADdAAAADwAAAAAAAAAAAAAAAACYAgAAZHJzL2Rv&#10;d25yZXYueG1sUEsFBgAAAAAEAAQA9QAAAIgDAAAAAA==&#10;" path="m,204l,e" filled="f" strokecolor="#818181" strokeweight="0">
              <v:path arrowok="t" o:connecttype="custom" o:connectlocs="0,204;0,0" o:connectangles="0,0"/>
            </v:shape>
            <v:shape id="Freeform 2424" o:spid="_x0000_s4472" style="position:absolute;left:511;top:949;width:20;height:173;visibility:visible;mso-wrap-style:square;v-text-anchor:top" coordsize="20,17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KRIPscA&#10;AADdAAAADwAAAGRycy9kb3ducmV2LnhtbESPQW/CMAyF75P4D5GRuI2UoU2jIyCGNGkSpxUuu3mN&#10;aQuNUyVZW/br58Ok3Wy95/c+r7eja1VPITaeDSzmGSji0tuGKwOn49v9M6iYkC22nsnAjSJsN5O7&#10;NebWD/xBfZEqJSEcczRQp9TlWseyJodx7jti0c4+OEyyhkrbgIOEu1Y/ZNmTdtiwNNTY0b6m8lp8&#10;OwPnW7PaPw6vP4fj5/ISVoU+XL96Y2bTcfcCKtGY/s1/1+9W8LOF8Ms3MoLe/AI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ikSD7HAAAA3QAAAA8AAAAAAAAAAAAAAAAAmAIAAGRy&#10;cy9kb3ducmV2LnhtbFBLBQYAAAAABAAEAPUAAACMAwAAAAA=&#10;" path="m,173l,e" filled="f" strokecolor="#818181" strokeweight="0">
              <v:path arrowok="t" o:connecttype="custom" o:connectlocs="0,173;0,0" o:connectangles="0,0"/>
            </v:shape>
            <v:shape id="Freeform 2425" o:spid="_x0000_s4473" style="position:absolute;left:480;top:1169;width:28;height:30;visibility:visible;mso-wrap-style:square;v-text-anchor:top" coordsize="28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yVMGMIA&#10;AADdAAAADwAAAGRycy9kb3ducmV2LnhtbERPTWuDQBC9B/oflin0FlellGLcBAkt7aWHmOQ+uBM1&#10;cWdld6v233cDhd7m8T6n3C1mEBM531tWkCUpCOLG6p5bBafj+/oVhA/IGgfLpOCHPOy2D6sSC21n&#10;PtBUh1bEEPYFKuhCGAspfdORQZ/YkThyF+sMhghdK7XDOYabQeZp+iIN9hwbOhxp31Fzq7+Ngonr&#10;XDr5cTk+D9d+qfI383W+KfX0uFQbEIGW8C/+c3/qOD/NMrh/E0+Q21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TJUwYwgAAAN0AAAAPAAAAAAAAAAAAAAAAAJgCAABkcnMvZG93&#10;bnJldi54bWxQSwUGAAAAAAQABAD1AAAAhwMAAAAA&#10;" path="m21,29l6,29,,22,,6,6,,21,r7,6l28,22r-7,7xe" fillcolor="#c1c1c1" stroked="f">
              <v:path arrowok="t" o:connecttype="custom" o:connectlocs="21,29;6,29;0,22;0,6;6,0;21,0;28,6;28,22;21,29" o:connectangles="0,0,0,0,0,0,0,0,0"/>
            </v:shape>
            <v:shape id="Freeform 2426" o:spid="_x0000_s4474" style="position:absolute;left:480;top:1169;width:28;height:30;visibility:visible;mso-wrap-style:square;v-text-anchor:top" coordsize="28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yPCo8AA&#10;AADdAAAADwAAAGRycy9kb3ducmV2LnhtbERPTYvCMBC9C/6HMII3TfUgWo0iorAXD7YieBuasSk2&#10;k9pktf77zYLgbR7vc1abztbiSa2vHCuYjBMQxIXTFZcKzvlhNAfhA7LG2jEpeJOHzbrfW2Gq3YtP&#10;9MxCKWII+xQVmBCaVEpfGLLox64hjtzNtRZDhG0pdYuvGG5rOU2SmbRYcWww2NDOUHHPfq2CuXsc&#10;Msqvp63cHy9mwZddrq1Sw0G3XYII1IWv+OP+0XF+MpnC/zfxBLn+A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pyPCo8AAAADdAAAADwAAAAAAAAAAAAAAAACYAgAAZHJzL2Rvd25y&#10;ZXYueG1sUEsFBgAAAAAEAAQA9QAAAIUDAAAAAA==&#10;" path="m,14l,6,6,r8,l21,r7,6l28,14r,8l21,29r-7,l6,29,,22,,14xe" filled="f" strokecolor="maroon" strokeweight="0">
              <v:path arrowok="t" o:connecttype="custom" o:connectlocs="0,14;0,6;6,0;14,0;21,0;28,6;28,14;28,22;21,29;14,29;6,29;0,22;0,14" o:connectangles="0,0,0,0,0,0,0,0,0,0,0,0,0"/>
            </v:shape>
            <v:shape id="Freeform 2427" o:spid="_x0000_s4475" style="position:absolute;left:511;top:1138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Cc5ZsIA&#10;AADdAAAADwAAAGRycy9kb3ducmV2LnhtbERPS4vCMBC+C/sfwizszaZVlLUaZRGFPXjxsehxbMa2&#10;bDOpTdT6740geJuP7zmTWWsqcaXGlZYVJFEMgjizuuRcwW677H6DcB5ZY2WZFNzJwWz60Zlgqu2N&#10;13Td+FyEEHYpKii8r1MpXVaQQRfZmjhwJ9sY9AE2udQN3kK4qWQvjofSYMmhocCa5gVl/5uLUZAj&#10;uhEOFvtVYg/HxeXvnNSrs1Jfn+3PGISn1r/FL/evDvPjpA/Pb8IJcvo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0JzlmwgAAAN0AAAAPAAAAAAAAAAAAAAAAAJgCAABkcnMvZG93&#10;bnJldi54bWxQSwUGAAAAAAQABAD1AAAAhwMAAAAA&#10;" path="m21,29l6,29,,22,,6,6,,21,r7,6l28,22r-7,7xe" fillcolor="#c1c1c1" stroked="f">
              <v:path arrowok="t" o:connecttype="custom" o:connectlocs="21,29;6,29;0,22;0,6;6,0;21,0;28,6;28,22;21,29" o:connectangles="0,0,0,0,0,0,0,0,0"/>
            </v:shape>
            <v:shape id="Freeform 2428" o:spid="_x0000_s4476" style="position:absolute;left:511;top:1138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tkUcsQA&#10;AADdAAAADwAAAGRycy9kb3ducmV2LnhtbERPS2sCMRC+F/ofwhR6EU0UFd0aRRSll+K7vQ6b6e6y&#10;m8mySXX77xtB6G0+vufMFq2txJUaXzjW0O8pEMSpMwVnGs6nTXcCwgdkg5Vj0vBLHhbz56cZJsbd&#10;+EDXY8hEDGGfoIY8hDqR0qc5WfQ9VxNH7ts1FkOETSZNg7cYbis5UGosLRYcG3KsaZVTWh5/rAa/&#10;/So/Nxe3K+vDejpV+4/O6Gy0fn1pl28gArXhX/xwv5s4X/WHcP8mniDn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rZFHLEAAAA3QAAAA8AAAAAAAAAAAAAAAAAmAIAAGRycy9k&#10;b3ducmV2LnhtbFBLBQYAAAAABAAEAPUAAACJAwAAAAA=&#10;" path="m,14l,6,6,r8,l21,r7,6l28,14r,8l21,29r-7,l6,29,,22,,14xe" filled="f" strokecolor="maroon" strokeweight="0">
              <v:path arrowok="t" o:connecttype="custom" o:connectlocs="0,14;0,6;6,0;14,0;21,0;28,6;28,14;28,22;21,29;14,29;6,29;0,22;0,14" o:connectangles="0,0,0,0,0,0,0,0,0,0,0,0,0"/>
            </v:shape>
            <v:shape id="Freeform 2429" o:spid="_x0000_s4477" style="position:absolute;left:526;top:1185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IIEicMA&#10;AADdAAAADwAAAGRycy9kb3ducmV2LnhtbERPTWvCQBC9F/wPywje6mYFS42uImKhh1yatuhxzI5J&#10;MDsbs6vGf+8Khd7m8T5nseptI67U+dqxBjVOQBAXztRcavj5/nh9B+EDssHGMWm4k4fVcvCywNS4&#10;G3/RNQ+liCHsU9RQhdCmUvqiIot+7FriyB1dZzFE2JXSdHiL4baRkyR5kxZrjg0VtrSpqDjlF6uh&#10;RPQznG53mXL7w/bye1ZtdtZ6NOzXcxCB+vAv/nN/mjg/UVN4fhNPkM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IIEicMAAADdAAAADwAAAAAAAAAAAAAAAACYAgAAZHJzL2Rv&#10;d25yZXYueG1sUEsFBgAAAAAEAAQA9QAAAIgDAAAAAA==&#10;" path="m21,29l6,29,,22,,6,6,,21,r7,6l28,22r-7,7xe" fillcolor="#c1c1c1" stroked="f">
              <v:path arrowok="t" o:connecttype="custom" o:connectlocs="21,29;6,29;0,22;0,6;6,0;21,0;28,6;28,22;21,29" o:connectangles="0,0,0,0,0,0,0,0,0"/>
            </v:shape>
            <v:shape id="Freeform 2430" o:spid="_x0000_s4478" style="position:absolute;left:526;top:1185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UcvnsQA&#10;AADdAAAADwAAAGRycy9kb3ducmV2LnhtbERPS2sCMRC+C/0PYQpepCYKSt0apSiKF/FR216HzXR3&#10;2c1k2URd/70RhN7m43vOdN7aSlyo8YVjDYO+AkGcOlNwpuH0tXp7B+EDssHKMWm4kYf57KUzxcS4&#10;Kx/ocgyZiCHsE9SQh1AnUvo0J4u+72riyP25xmKIsMmkafAaw20lh0qNpcWCY0OONS1ySsvj2Wrw&#10;69/yZ/XtdmV9WE4mar/tjU5G6+5r+/kBIlAb/sVP98bE+Wowhsc38QQ5uw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VHL57EAAAA3QAAAA8AAAAAAAAAAAAAAAAAmAIAAGRycy9k&#10;b3ducmV2LnhtbFBLBQYAAAAABAAEAPUAAACJAwAAAAA=&#10;" path="m,14l,6,6,r8,l21,r7,6l28,14r,8l21,29r-7,l6,29,,22,,14xe" filled="f" strokecolor="maroon" strokeweight="0">
              <v:path arrowok="t" o:connecttype="custom" o:connectlocs="0,14;0,6;6,0;14,0;21,0;28,6;28,14;28,22;21,29;14,29;6,29;0,22;0,14" o:connectangles="0,0,0,0,0,0,0,0,0,0,0,0,0"/>
            </v:shape>
            <v:shape id="Freeform 2431" o:spid="_x0000_s4479" style="position:absolute;left:480;top:1232;width:20;height:205;visibility:visible;mso-wrap-style:square;v-text-anchor:top" coordsize="20,20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0Ba78MA&#10;AADdAAAADwAAAGRycy9kb3ducmV2LnhtbERPPW/CMBDdK/U/WFepW3FggCjFoLYSEpSJ0IHxFF/j&#10;tPE52IaEf4+RkNju6X3efDnYVpzJh8axgvEoA0FcOd1wreBnv3rLQYSIrLF1TAouFGC5eH6aY6Fd&#10;zzs6l7EWKYRDgQpMjF0hZagMWQwj1xEn7td5izFBX0vtsU/htpWTLJtKiw2nBoMdfRmq/suTVfC3&#10;8bPD5pOrvMuPh++tKXexL5V6fRk+3kFEGuJDfHevdZqfjWdw+yadIBdX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0Ba78MAAADdAAAADwAAAAAAAAAAAAAAAACYAgAAZHJzL2Rv&#10;d25yZXYueG1sUEsFBgAAAAAEAAQA9QAAAIgDAAAAAA==&#10;" path="m,204l,e" filled="f" strokecolor="#818181" strokeweight="0">
              <v:path arrowok="t" o:connecttype="custom" o:connectlocs="0,204;0,0" o:connectangles="0,0"/>
            </v:shape>
            <v:shape id="Freeform 2432" o:spid="_x0000_s4480" style="position:absolute;left:511;top:1232;width:20;height:173;visibility:visible;mso-wrap-style:square;v-text-anchor:top" coordsize="20,17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tJEOMcA&#10;AADdAAAADwAAAGRycy9kb3ducmV2LnhtbESPQW/CMAyF75P4D5GRuI2UoU2jIyCGNGkSpxUuu3mN&#10;aQuNUyVZW/br58Ok3Wy95/c+r7eja1VPITaeDSzmGSji0tuGKwOn49v9M6iYkC22nsnAjSJsN5O7&#10;NebWD/xBfZEqJSEcczRQp9TlWseyJodx7jti0c4+OEyyhkrbgIOEu1Y/ZNmTdtiwNNTY0b6m8lp8&#10;OwPnW7PaPw6vP4fj5/ISVoU+XL96Y2bTcfcCKtGY/s1/1+9W8LOF4Mo3MoLe/AI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bSRDjHAAAA3QAAAA8AAAAAAAAAAAAAAAAAmAIAAGRy&#10;cy9kb3ducmV2LnhtbFBLBQYAAAAABAAEAPUAAACMAwAAAAA=&#10;" path="m,173l,e" filled="f" strokecolor="#818181" strokeweight="0">
              <v:path arrowok="t" o:connecttype="custom" o:connectlocs="0,173;0,0" o:connectangles="0,0"/>
            </v:shape>
            <v:shape id="Freeform 2433" o:spid="_x0000_s4481" style="position:absolute;left:480;top:1453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c8OjMMA&#10;AADdAAAADwAAAGRycy9kb3ducmV2LnhtbERPTWvCQBC9F/wPywje6mYFpaauIhLBgxdtix6n2WkS&#10;mp2N2Y3Gf+8Khd7m8T5nseptLa7U+sqxBjVOQBDnzlRcaPj82L6+gfAB2WDtmDTcycNqOXhZYGrc&#10;jQ90PYZCxBD2KWooQ2hSKX1ekkU/dg1x5H5cazFE2BbStHiL4baWkySZSYsVx4YSG9qUlP8eO6uh&#10;QPRznGanvXLn76z7uqhmf9F6NOzX7yAC9eFf/OfemTg/UXN4fhNPkM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1c8OjMMAAADdAAAADwAAAAAAAAAAAAAAAACYAgAAZHJzL2Rv&#10;d25yZXYueG1sUEsFBgAAAAAEAAQA9QAAAIgDAAAAAA==&#10;" path="m21,29l6,29,,22,,6,6,,21,r7,6l28,22r-7,7xe" fillcolor="#c1c1c1" stroked="f">
              <v:path arrowok="t" o:connecttype="custom" o:connectlocs="21,29;6,29;0,22;0,6;6,0;21,0;28,6;28,22;21,29" o:connectangles="0,0,0,0,0,0,0,0,0"/>
            </v:shape>
            <v:shape id="Freeform 2434" o:spid="_x0000_s4482" style="position:absolute;left:480;top:1453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47YzMgA&#10;AADdAAAADwAAAGRycy9kb3ducmV2LnhtbESPT2vCQBDF7wW/wzJCL0V3K1hq6iqlxdKLVK1/rkN2&#10;moRkZ0N2q/HbO4dCbzO8N+/9Zr7sfaPO1MUqsIXHsQFFnAdXcWFh/70aPYOKCdlhE5gsXCnCcjG4&#10;m2PmwoW3dN6lQkkIxwwtlCm1mdYxL8ljHIeWWLSf0HlMsnaFdh1eJNw3emLMk/ZYsTSU2NJbSXm9&#10;+/UW4sepPq4O4atut++zmdmsH6Z7Z+39sH99AZWoT//mv+tPJ/hmIvzyjYygFzc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LjtjMyAAAAN0AAAAPAAAAAAAAAAAAAAAAAJgCAABk&#10;cnMvZG93bnJldi54bWxQSwUGAAAAAAQABAD1AAAAjQMAAAAA&#10;" path="m,14l,6,6,r8,l21,r7,6l28,14r,8l21,29r-7,l6,29,,22,,14xe" filled="f" strokecolor="maroon" strokeweight="0">
              <v:path arrowok="t" o:connecttype="custom" o:connectlocs="0,14;0,6;6,0;14,0;21,0;28,6;28,14;28,22;21,29;14,29;6,29;0,22;0,14" o:connectangles="0,0,0,0,0,0,0,0,0,0,0,0,0"/>
            </v:shape>
            <v:shape id="Freeform 2435" o:spid="_x0000_s4483" style="position:absolute;left:511;top:1421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dXIN8EA&#10;AADdAAAADwAAAGRycy9kb3ducmV2LnhtbERPy6rCMBDdX/AfwgjurmkF5VqNIqLgwo0vdDk2Y1ts&#10;JrWJWv/eCMLdzeE8ZzxtTCkeVLvCsoK4G4EgTq0uOFOw3y1//0A4j6yxtEwKXuRgOmn9jDHR9skb&#10;emx9JkIIuwQV5N5XiZQuzcmg69qKOHAXWxv0AdaZ1DU+Q7gpZS+KBtJgwaEhx4rmOaXX7d0oyBDd&#10;EPuL4zq2p/PifrjF1fqmVKfdzEYgPDX+X/x1r3SYH/Vi+HwTTpCTN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XVyDfBAAAA3QAAAA8AAAAAAAAAAAAAAAAAmAIAAGRycy9kb3du&#10;cmV2LnhtbFBLBQYAAAAABAAEAPUAAACGAwAAAAA=&#10;" path="m21,29l6,29,,22,,6,6,,21,r7,6l28,22r-7,7xe" fillcolor="#c1c1c1" stroked="f">
              <v:path arrowok="t" o:connecttype="custom" o:connectlocs="21,29;6,29;0,22;0,6;6,0;21,0;28,6;28,22;21,29" o:connectangles="0,0,0,0,0,0,0,0,0"/>
            </v:shape>
            <v:shape id="Freeform 2436" o:spid="_x0000_s4484" style="position:absolute;left:511;top:1421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BDjIMQA&#10;AADdAAAADwAAAGRycy9kb3ducmV2LnhtbERPS2vCQBC+F/wPywi9FN01YNHUVUrF0ovUt9chO01C&#10;srMhu9X4791Cwdt8fM+ZLTpbiwu1vnSsYTRUIIgzZ0rONRz2q8EEhA/IBmvHpOFGHhbz3tMMU+Ou&#10;vKXLLuQihrBPUUMRQpNK6bOCLPqha4gj9+NaiyHCNpemxWsMt7VMlHqVFkuODQU29FFQVu1+rQb/&#10;ea5Oq6P7rprtcjpVm/XL+GC0fu53728gAnXhIf53f5k4XyUJ/H0TT5DzO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QQ4yDEAAAA3QAAAA8AAAAAAAAAAAAAAAAAmAIAAGRycy9k&#10;b3ducmV2LnhtbFBLBQYAAAAABAAEAPUAAACJAwAAAAA=&#10;" path="m,14l,6,6,r8,l21,r7,6l28,14r,8l21,29r-7,l6,29,,22,,14xe" filled="f" strokecolor="maroon" strokeweight="0">
              <v:path arrowok="t" o:connecttype="custom" o:connectlocs="0,14;0,6;6,0;14,0;21,0;28,6;28,14;28,22;21,29;14,29;6,29;0,22;0,14" o:connectangles="0,0,0,0,0,0,0,0,0,0,0,0,0"/>
            </v:shape>
            <v:shape id="Freeform 2437" o:spid="_x0000_s4485" style="position:absolute;left:526;top:1468;width:28;height:30;visibility:visible;mso-wrap-style:square;v-text-anchor:top" coordsize="28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te9ScAA&#10;AADdAAAADwAAAGRycy9kb3ducmV2LnhtbERPTYvCMBC9C/sfwgjeNLWKLF2jyOKyXjxY3fvQjG3X&#10;ZlKSWOu/N4LgbR7vc5br3jSiI+drywqmkwQEcWF1zaWC0/Fn/AnCB2SNjWVScCcP69XHYImZtjc+&#10;UJeHUsQQ9hkqqEJoMyl9UZFBP7EtceTO1hkMEbpSaoe3GG4amSbJQhqsOTZU2NJ3RcUlvxoFHeep&#10;dPL3fJw3/3W/Sbdm/3dRajTsN18gAvXhLX65dzrOT9IZPL+JJ8jVA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gte9ScAAAADdAAAADwAAAAAAAAAAAAAAAACYAgAAZHJzL2Rvd25y&#10;ZXYueG1sUEsFBgAAAAAEAAQA9QAAAIUDAAAAAA==&#10;" path="m21,29l6,29,,22,,6,6,,21,r7,6l28,22r-7,7xe" fillcolor="#c1c1c1" stroked="f">
              <v:path arrowok="t" o:connecttype="custom" o:connectlocs="21,29;6,29;0,22;0,6;6,0;21,0;28,6;28,22;21,29" o:connectangles="0,0,0,0,0,0,0,0,0"/>
            </v:shape>
            <v:shape id="Freeform 2438" o:spid="_x0000_s4486" style="position:absolute;left:526;top:1468;width:28;height:30;visibility:visible;mso-wrap-style:square;v-text-anchor:top" coordsize="28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eo18cMA&#10;AADdAAAADwAAAGRycy9kb3ducmV2LnhtbERPTWvCQBC9F/wPyxS81U1FSpq6ikgFLx6SFKG3ITtm&#10;g9nZmN0m8d+7hUJv83ifs95OthUD9b5xrOB1kYAgrpxuuFbwVR5eUhA+IGtsHZOCO3nYbmZPa8y0&#10;GzmnoQi1iCHsM1RgQugyKX1lyKJfuI44chfXWwwR9rXUPY4x3LZymSRv0mLDscFgR3tD1bX4sQpS&#10;dzsUVH7nO/l5Opt3Pu9LbZWaP0+7DxCBpvAv/nMfdZyfLFfw+008QW4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eo18cMAAADdAAAADwAAAAAAAAAAAAAAAACYAgAAZHJzL2Rv&#10;d25yZXYueG1sUEsFBgAAAAAEAAQA9QAAAIgDAAAAAA==&#10;" path="m,14l,6,6,r8,l21,r7,6l28,14r,8l21,29r-7,l6,29,,22,,14xe" filled="f" strokecolor="maroon" strokeweight="0">
              <v:path arrowok="t" o:connecttype="custom" o:connectlocs="0,14;0,6;6,0;14,0;21,0;28,6;28,14;28,22;21,29;14,29;6,29;0,22;0,14" o:connectangles="0,0,0,0,0,0,0,0,0,0,0,0,0"/>
            </v:shape>
            <v:shape id="Freeform 2439" o:spid="_x0000_s4487" style="position:absolute;left:480;top:1516;width:20;height:204;visibility:visible;mso-wrap-style:square;v-text-anchor:top" coordsize="20,20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gMpS8IA&#10;AADdAAAADwAAAGRycy9kb3ducmV2LnhtbERP22rCQBB9L/gPywh9q7uKLSFmIyoVSqng7QOG7JhE&#10;s7NpdhvTv+8WCn2bw7lOthxsI3rqfO1Yw3SiQBAXztRcajiftk8JCB+QDTaOScM3eVjmo4cMU+Pu&#10;fKD+GEoRQ9inqKEKoU2l9EVFFv3EtcSRu7jOYoiwK6Xp8B7DbSNnSr1IizXHhgpb2lRU3I5fVgOv&#10;ew7lNXlXrx9uL+e8w0+10/pxPKwWIAIN4V/8534zcb6aPcPvN/EEmf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GAylLwgAAAN0AAAAPAAAAAAAAAAAAAAAAAJgCAABkcnMvZG93&#10;bnJldi54bWxQSwUGAAAAAAQABAD1AAAAhwMAAAAA&#10;" path="m,204l,e" filled="f" strokecolor="#818181" strokeweight="0">
              <v:path arrowok="t" o:connecttype="custom" o:connectlocs="0,204;0,0" o:connectangles="0,0"/>
            </v:shape>
            <v:shape id="Freeform 2440" o:spid="_x0000_s4488" style="position:absolute;left:511;top:1516;width:20;height:173;visibility:visible;mso-wrap-style:square;v-text-anchor:top" coordsize="20,17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m2/bMQA&#10;AADdAAAADwAAAGRycy9kb3ducmV2LnhtbERPTWvCQBC9F/wPywi91Y0WRVNXsUKh4MnopbdpdkxS&#10;s7Nhd5tEf70rCN7m8T5nue5NLVpyvrKsYDxKQBDnVldcKDgevt7mIHxA1lhbJgUX8rBeDV6WmGrb&#10;8Z7aLBQihrBPUUEZQpNK6fOSDPqRbYgjd7LOYIjQFVI77GK4qeUkSWbSYMWxocSGtiXl5+zfKDhd&#10;qsV22n1ed4ef9z+3yOTu/Nsq9TrsNx8gAvXhKX64v3Wcn0xmcP8mniBX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Ztv2zEAAAA3QAAAA8AAAAAAAAAAAAAAAAAmAIAAGRycy9k&#10;b3ducmV2LnhtbFBLBQYAAAAABAAEAPUAAACJAwAAAAA=&#10;" path="m,173l,e" filled="f" strokecolor="#818181" strokeweight="0">
              <v:path arrowok="t" o:connecttype="custom" o:connectlocs="0,173;0,0" o:connectangles="0,0"/>
            </v:shape>
            <v:shape id="Freeform 2441" o:spid="_x0000_s4489" style="position:absolute;left:480;top:1736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XD12MEA&#10;AADdAAAADwAAAGRycy9kb3ducmV2LnhtbERPS4vCMBC+C/6HMII3TSvsrlajiLjgwYsv9Dg2Y1ts&#10;JrWJ2v33ZkHwNh/fcyazxpTiQbUrLCuI+xEI4tTqgjMF+91vbwjCeWSNpWVS8EcOZtN2a4KJtk/e&#10;0GPrMxFC2CWoIPe+SqR0aU4GXd9WxIG72NqgD7DOpK7xGcJNKQdR9C0NFhwacqxokVN63d6NggzR&#10;jfBreVzH9nRe3g+3uFrflOp2mvkYhKfGf8Rv90qH+dHgB/6/CSfI6Q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Vw9djBAAAA3QAAAA8AAAAAAAAAAAAAAAAAmAIAAGRycy9kb3du&#10;cmV2LnhtbFBLBQYAAAAABAAEAPUAAACGAwAAAAA=&#10;" path="m21,29l6,29,,22,,6,6,,21,r7,6l28,22r-7,7xe" fillcolor="#c1c1c1" stroked="f">
              <v:path arrowok="t" o:connecttype="custom" o:connectlocs="21,29;6,29;0,22;0,6;6,0;21,0;28,6;28,22;21,29" o:connectangles="0,0,0,0,0,0,0,0,0"/>
            </v:shape>
            <v:shape id="Freeform 2442" o:spid="_x0000_s4490" style="position:absolute;left:480;top:1736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fjUysgA&#10;AADdAAAADwAAAGRycy9kb3ducmV2LnhtbESPT2vCQBDF7wW/wzJCL0V3K1hq6iqlxdKLVK1/rkN2&#10;moRkZ0N2q/HbO4dCbzO8N+/9Zr7sfaPO1MUqsIXHsQFFnAdXcWFh/70aPYOKCdlhE5gsXCnCcjG4&#10;m2PmwoW3dN6lQkkIxwwtlCm1mdYxL8ljHIeWWLSf0HlMsnaFdh1eJNw3emLMk/ZYsTSU2NJbSXm9&#10;+/UW4sepPq4O4atut++zmdmsH6Z7Z+39sH99AZWoT//mv+tPJ/hmIrjyjYygFzc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1+NTKyAAAAN0AAAAPAAAAAAAAAAAAAAAAAJgCAABk&#10;cnMvZG93bnJldi54bWxQSwUGAAAAAAQABAD1AAAAjQMAAAAA&#10;" path="m,14l,6,6,r8,l21,r7,6l28,14r,8l21,29r-7,l6,29,,22,,14xe" filled="f" strokecolor="maroon" strokeweight="0">
              <v:path arrowok="t" o:connecttype="custom" o:connectlocs="0,14;0,6;6,0;14,0;21,0;28,6;28,14;28,22;21,29;14,29;6,29;0,22;0,14" o:connectangles="0,0,0,0,0,0,0,0,0,0,0,0,0"/>
            </v:shape>
            <v:shape id="Freeform 2443" o:spid="_x0000_s4491" style="position:absolute;left:511;top:1704;width:28;height:30;visibility:visible;mso-wrap-style:square;v-text-anchor:top" coordsize="28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z+Ko8AA&#10;AADdAAAADwAAAGRycy9kb3ducmV2LnhtbERPTYvCMBC9C/sfwgjeNLWIuF2jyOKyXjxY3fvQjG3X&#10;ZlKSWOu/N4LgbR7vc5br3jSiI+drywqmkwQEcWF1zaWC0/FnvADhA7LGxjIpuJOH9epjsMRM2xsf&#10;qMtDKWII+wwVVCG0mZS+qMign9iWOHJn6wyGCF0ptcNbDDeNTJNkLg3WHBsqbOm7ouKSX42CjvNU&#10;Ovl7Ps6a/7rfpFuz/7soNRr2my8QgfrwFr/cOx3nJ+knPL+JJ8jVA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4z+Ko8AAAADdAAAADwAAAAAAAAAAAAAAAACYAgAAZHJzL2Rvd25y&#10;ZXYueG1sUEsFBgAAAAAEAAQA9QAAAIUDAAAAAA==&#10;" path="m21,29l6,29,,22,,6,6,,21,r7,6l28,22r-7,7xe" fillcolor="#c1c1c1" stroked="f">
              <v:path arrowok="t" o:connecttype="custom" o:connectlocs="21,29;6,29;0,22;0,6;6,0;21,0;28,6;28,22;21,29" o:connectangles="0,0,0,0,0,0,0,0,0"/>
            </v:shape>
            <v:shape id="Freeform 2444" o:spid="_x0000_s4492" style="position:absolute;left:511;top:1704;width:28;height:30;visibility:visible;mso-wrap-style:square;v-text-anchor:top" coordsize="28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wilL8UA&#10;AADdAAAADwAAAGRycy9kb3ducmV2LnhtbESPQWvCQBCF74X+h2UK3uqmFURTVxGp4MWDiQi9Ddlp&#10;NjQ7m2ZXjf/eOQjeZnhv3vtmsRp8qy7UxyawgY9xBoq4Crbh2sCx3L7PQMWEbLENTAZuFGG1fH1Z&#10;YG7DlQ90KVKtJIRjjgZcSl2udawceYzj0BGL9ht6j0nWvta2x6uE+1Z/ZtlUe2xYGhx2tHFU/RVn&#10;b2AW/rcFlT+Htf7en9ycT5vSemNGb8P6C1SiIT3Nj+udFfxsIvzyjYygl3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zCKUvxQAAAN0AAAAPAAAAAAAAAAAAAAAAAJgCAABkcnMv&#10;ZG93bnJldi54bWxQSwUGAAAAAAQABAD1AAAAigMAAAAA&#10;" path="m,14l,6,6,r8,l21,r7,6l28,14r,8l21,29r-7,l6,29,,22,,14xe" filled="f" strokecolor="maroon" strokeweight="0">
              <v:path arrowok="t" o:connecttype="custom" o:connectlocs="0,14;0,6;6,0;14,0;21,0;28,6;28,14;28,22;21,29;14,29;6,29;0,22;0,14" o:connectangles="0,0,0,0,0,0,0,0,0,0,0,0,0"/>
            </v:shape>
            <v:shape id="Freeform 2445" o:spid="_x0000_s4493" style="position:absolute;left:526;top:1752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Axe6sIA&#10;AADdAAAADwAAAGRycy9kb3ducmV2LnhtbERPS4vCMBC+C/sfwizszaZVlLUaZRGFPXjxsehxbMa2&#10;bDOpTdT6740geJuP7zmTWWsqcaXGlZYVJFEMgjizuuRcwW677H6DcB5ZY2WZFNzJwWz60Zlgqu2N&#10;13Td+FyEEHYpKii8r1MpXVaQQRfZmjhwJ9sY9AE2udQN3kK4qWQvjofSYMmhocCa5gVl/5uLUZAj&#10;uhEOFvtVYg/HxeXvnNSrs1Jfn+3PGISn1r/FL/evDvPjfgLPb8IJcvo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gDF7qwgAAAN0AAAAPAAAAAAAAAAAAAAAAAJgCAABkcnMvZG93&#10;bnJldi54bWxQSwUGAAAAAAQABAD1AAAAhwMAAAAA&#10;" path="m21,29l6,29,,22,,6,6,,21,r7,6l28,22r-7,7xe" fillcolor="#c1c1c1" stroked="f">
              <v:path arrowok="t" o:connecttype="custom" o:connectlocs="21,29;6,29;0,22;0,6;6,0;21,0;28,6;28,22;21,29" o:connectangles="0,0,0,0,0,0,0,0,0"/>
            </v:shape>
            <v:shape id="Freeform 2446" o:spid="_x0000_s4494" style="position:absolute;left:526;top:1752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cl1/cUA&#10;AADdAAAADwAAAGRycy9kb3ducmV2LnhtbERPTWvCQBC9C/6HZYRepO7WYqnRVUqLpRexsVavQ3ZM&#10;QrKzIbvV9N+7guBtHu9z5svO1uJErS8da3gaKRDEmTMl5xp2P6vHVxA+IBusHZOGf/KwXPR7c0yM&#10;O3NKp23IRQxhn6CGIoQmkdJnBVn0I9cQR+7oWoshwjaXpsVzDLe1HCv1Ii2WHBsKbOi9oKza/lkN&#10;/vNQ7Ve/blM16cd0qr7Xw8nOaP0w6N5mIAJ14S6+ub9MnK+ex3D9Jp4gFx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RyXX9xQAAAN0AAAAPAAAAAAAAAAAAAAAAAJgCAABkcnMv&#10;ZG93bnJldi54bWxQSwUGAAAAAAQABAD1AAAAigMAAAAA&#10;" path="m,14l,6,6,r8,l21,r7,6l28,14r,8l21,29r-7,l6,29,,22,,14xe" filled="f" strokecolor="maroon" strokeweight="0">
              <v:path arrowok="t" o:connecttype="custom" o:connectlocs="0,14;0,6;6,0;14,0;21,0;28,6;28,14;28,22;21,29;14,29;6,29;0,22;0,14" o:connectangles="0,0,0,0,0,0,0,0,0,0,0,0,0"/>
            </v:shape>
            <v:shape id="Freeform 2447" o:spid="_x0000_s4495" style="position:absolute;left:480;top:1799;width:20;height:204;visibility:visible;mso-wrap-style:square;v-text-anchor:top" coordsize="20,20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3+CecEA&#10;AADdAAAADwAAAGRycy9kb3ducmV2LnhtbERP3WrCMBS+H/gO4QjezUQdQ6pRVBREFDb1AQ7Nsa02&#10;J7WJtXt7Mxjs7nx8v2c6b20pGqp94VjDoK9AEKfOFJxpOJ8272MQPiAbLB2Thh/yMJ913qaYGPfk&#10;b2qOIRMxhH2CGvIQqkRKn+Zk0fddRRy5i6sthgjrTJoanzHclnKo1Ke0WHBsyLGiVU7p7fiwGnjZ&#10;cMiu451a792X/OAD3tVB6163XUxABGrDv/jPvTVxvhqN4PebeIKcvQ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N/gnnBAAAA3QAAAA8AAAAAAAAAAAAAAAAAmAIAAGRycy9kb3du&#10;cmV2LnhtbFBLBQYAAAAABAAEAPUAAACGAwAAAAA=&#10;" path="m,204l,e" filled="f" strokecolor="#818181" strokeweight="0">
              <v:path arrowok="t" o:connecttype="custom" o:connectlocs="0,204;0,0" o:connectangles="0,0"/>
            </v:shape>
            <v:shape id="Freeform 2448" o:spid="_x0000_s4496" style="position:absolute;left:511;top:1799;width:20;height:173;visibility:visible;mso-wrap-style:square;v-text-anchor:top" coordsize="20,17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CoSXcQA&#10;AADdAAAADwAAAGRycy9kb3ducmV2LnhtbERPTWvCQBC9F/wPywje6qbaiqauYgWh4Mnoxds0Oyap&#10;2dmwu01if31XKHibx/uc5bo3tWjJ+cqygpdxAoI4t7riQsHpuHueg/ABWWNtmRTcyMN6NXhaYqpt&#10;xwdqs1CIGMI+RQVlCE0qpc9LMujHtiGO3MU6gyFCV0jtsIvhppaTJJlJgxXHhhIb2paUX7Mfo+By&#10;qxbbt+7jd388T7/dIpP761er1GjYb95BBOrDQ/zv/tRxfjJ9hfs38QS5+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wqEl3EAAAA3QAAAA8AAAAAAAAAAAAAAAAAmAIAAGRycy9k&#10;b3ducmV2LnhtbFBLBQYAAAAABAAEAPUAAACJAwAAAAA=&#10;" path="m,173l,e" filled="f" strokecolor="#818181" strokeweight="0">
              <v:path arrowok="t" o:connecttype="custom" o:connectlocs="0,173;0,0" o:connectangles="0,0"/>
            </v:shape>
            <v:shape id="Freeform 2449" o:spid="_x0000_s4497" style="position:absolute;left:480;top:2019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zdY6cMA&#10;AADdAAAADwAAAGRycy9kb3ducmV2LnhtbERPTWvCQBC9F/wPywje6iYVi6ZugogFD16qlnqcZsck&#10;mJ1NsmuM/75bKPQ2j/c5q2wwteipc5VlBfE0AkGcW11xoeB0fH9egHAeWWNtmRQ8yEGWjp5WmGh7&#10;5w/qD74QIYRdggpK75tESpeXZNBNbUMcuIvtDPoAu0LqDu8h3NTyJYpepcGKQ0OJDW1Kyq+Hm1FQ&#10;ILolzrdf+9iev7e3zzZu9q1Sk/GwfgPhafD/4j/3Tof50WwOv9+EE2T6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zdY6cMAAADdAAAADwAAAAAAAAAAAAAAAACYAgAAZHJzL2Rv&#10;d25yZXYueG1sUEsFBgAAAAAEAAQA9QAAAIgDAAAAAA==&#10;" path="m21,29l6,29,,22,,6,6,,21,r7,6l28,22r-7,7xe" fillcolor="#c1c1c1" stroked="f">
              <v:path arrowok="t" o:connecttype="custom" o:connectlocs="21,29;6,29;0,22;0,6;6,0;21,0;28,6;28,22;21,29" o:connectangles="0,0,0,0,0,0,0,0,0"/>
            </v:shape>
            <v:shape id="Freeform 2450" o:spid="_x0000_s4498" style="position:absolute;left:480;top:2019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vJz/sUA&#10;AADdAAAADwAAAGRycy9kb3ducmV2LnhtbERPS2sCMRC+F/wPYYReSk2sKHU1irRYvBQftXodNuPu&#10;spvJskl1/femIHibj+8503lrK3GmxheONfR7CgRx6kzBmYb9z/L1HYQPyAYrx6ThSh7ms87TFBPj&#10;Lryl8y5kIoawT1BDHkKdSOnTnCz6nquJI3dyjcUQYZNJ0+AlhttKvik1khYLjg051vSRU1ru/qwG&#10;/3UsD8tfty7r7ed4rDbfL8O90fq52y4mIAK14SG+u1cmzleDEfx/E0+Qsx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u8nP+xQAAAN0AAAAPAAAAAAAAAAAAAAAAAJgCAABkcnMv&#10;ZG93bnJldi54bWxQSwUGAAAAAAQABAD1AAAAigMAAAAA&#10;" path="m,14l,6,6,r8,l21,r7,6l28,14r,8l21,29r-7,l6,29,,22,,14xe" filled="f" strokecolor="maroon" strokeweight="0">
              <v:path arrowok="t" o:connecttype="custom" o:connectlocs="0,14;0,6;6,0;14,0;21,0;28,6;28,14;28,22;21,29;14,29;6,29;0,22;0,14" o:connectangles="0,0,0,0,0,0,0,0,0,0,0,0,0"/>
            </v:shape>
            <v:shape id="Freeform 2451" o:spid="_x0000_s4499" style="position:absolute;left:511;top:1988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KljBcIA&#10;AADdAAAADwAAAGRycy9kb3ducmV2LnhtbERPS4vCMBC+L/gfwgje1rQurlqNIouCBy/rAz2OzdgW&#10;m0ltotZ/bxaEvc3H95zJrDGluFPtCssK4m4Egji1uuBMwW67/ByCcB5ZY2mZFDzJwWza+phgou2D&#10;f+m+8ZkIIewSVJB7XyVSujQng65rK+LAnW1t0AdYZ1LX+AjhppS9KPqWBgsODTlW9JNTetncjIIM&#10;0Y2wvzisY3s8LW77a1ytr0p12s18DMJT4//Fb/dKh/nR1wD+vgknyOk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AqWMFwgAAAN0AAAAPAAAAAAAAAAAAAAAAAJgCAABkcnMvZG93&#10;bnJldi54bWxQSwUGAAAAAAQABAD1AAAAhwMAAAAA&#10;" path="m21,29l6,29,,22,,6,6,,21,r7,6l28,22r-7,7xe" fillcolor="#c1c1c1" stroked="f">
              <v:path arrowok="t" o:connecttype="custom" o:connectlocs="21,29;6,29;0,22;0,6;6,0;21,0;28,6;28,22;21,29" o:connectangles="0,0,0,0,0,0,0,0,0"/>
            </v:shape>
            <v:shape id="Freeform 2452" o:spid="_x0000_s4500" style="position:absolute;left:511;top:1988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CFCF8cA&#10;AADdAAAADwAAAGRycy9kb3ducmV2LnhtbESPT0vDQBDF74LfYRmhF2l3rSht7LaIUvEitf+vQ3ZM&#10;QrKzIbu26bfvHARvM7w37/1mtuh9o07UxSqwhYeRAUWcB1dxYWG3XQ4noGJCdtgEJgsXirCY397M&#10;MHPhzGs6bVKhJIRjhhbKlNpM65iX5DGOQkss2k/oPCZZu0K7Ds8S7hs9NuZZe6xYGkps6a2kvN78&#10;egvx41gflvuwqtv1+3Rqvr/un3bO2sFd//oCKlGf/s1/159O8M2j4Mo3MoKeXw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AhQhfHAAAA3QAAAA8AAAAAAAAAAAAAAAAAmAIAAGRy&#10;cy9kb3ducmV2LnhtbFBLBQYAAAAABAAEAPUAAACMAwAAAAA=&#10;" path="m,14l,6,6,r8,l21,r7,6l28,14r,8l21,29r-7,l6,29,,22,,14xe" filled="f" strokecolor="maroon" strokeweight="0">
              <v:path arrowok="t" o:connecttype="custom" o:connectlocs="0,14;0,6;6,0;14,0;21,0;28,6;28,14;28,22;21,29;14,29;6,29;0,22;0,14" o:connectangles="0,0,0,0,0,0,0,0,0,0,0,0,0"/>
            </v:shape>
            <v:shape id="Freeform 2453" o:spid="_x0000_s4501" style="position:absolute;left:526;top:2035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npS7MQA&#10;AADdAAAADwAAAGRycy9kb3ducmV2LnhtbERPTWvCQBC9C/0Pywi9mU0slSbNKkUs9JBLtaUex+w0&#10;CWZnY3Y16b/vCoK3ebzPyVejacWFetdYVpBEMQji0uqGKwVfu/fZCwjnkTW2lknBHzlYLR8mOWba&#10;DvxJl62vRAhhl6GC2vsuk9KVNRl0ke2IA/dre4M+wL6SuschhJtWzuN4IQ02HBpq7GhdU3ncno2C&#10;CtGl+Lz5KRK7P2zO36ekK05KPU7Ht1cQnkZ/F9/cHzrMj59SuH4TTpDL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56UuzEAAAA3QAAAA8AAAAAAAAAAAAAAAAAmAIAAGRycy9k&#10;b3ducmV2LnhtbFBLBQYAAAAABAAEAPUAAACJAwAAAAA=&#10;" path="m21,29l6,29,,22,,6,6,,21,r7,6l28,22r-7,7xe" fillcolor="#c1c1c1" stroked="f">
              <v:path arrowok="t" o:connecttype="custom" o:connectlocs="21,29;6,29;0,22;0,6;6,0;21,0;28,6;28,22;21,29" o:connectangles="0,0,0,0,0,0,0,0,0"/>
            </v:shape>
            <v:shape id="Freeform 2454" o:spid="_x0000_s4502" style="position:absolute;left:526;top:2035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lE9bMcA&#10;AADdAAAADwAAAGRycy9kb3ducmV2LnhtbESPT0vDQBDF74LfYRmhF2l3LSpt7LaIUvEitf+vQ3ZM&#10;QrKzIbu26bfvHARvM7w37/1mtuh9o07UxSqwhYeRAUWcB1dxYWG3XQ4noGJCdtgEJgsXirCY397M&#10;MHPhzGs6bVKhJIRjhhbKlNpM65iX5DGOQkss2k/oPCZZu0K7Ds8S7hs9NuZZe6xYGkps6a2kvN78&#10;egvx41gflvuwqtv1+3Rqvr/un3bO2sFd//oCKlGf/s1/159O8M2j8Ms3MoKeXw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ZRPWzHAAAA3QAAAA8AAAAAAAAAAAAAAAAAmAIAAGRy&#10;cy9kb3ducmV2LnhtbFBLBQYAAAAABAAEAPUAAACMAwAAAAA=&#10;" path="m,14l,6,6,r8,l21,r7,6l28,14r,8l21,29r-7,l6,29,,22,,14xe" filled="f" strokecolor="maroon" strokeweight="0">
              <v:path arrowok="t" o:connecttype="custom" o:connectlocs="0,14;0,6;6,0;14,0;21,0;28,6;28,14;28,22;21,29;14,29;6,29;0,22;0,14" o:connectangles="0,0,0,0,0,0,0,0,0,0,0,0,0"/>
            </v:shape>
            <v:shape id="Freeform 2455" o:spid="_x0000_s4503" style="position:absolute;left:480;top:2082;width:20;height:204;visibility:visible;mso-wrap-style:square;v-text-anchor:top" coordsize="20,20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OfK6MAA&#10;AADdAAAADwAAAGRycy9kb3ducmV2LnhtbERP24rCMBB9X/Afwgi+rYmLiFSjqKwgorBePmBoxrba&#10;TGoTa/37zcKCb3M415nOW1uKhmpfONYw6CsQxKkzBWcazqf15xiED8gGS8ek4UUe5rPOxxQT4558&#10;oOYYMhFD2CeoIQ+hSqT0aU4Wfd9VxJG7uNpiiLDOpKnxGcNtKb+UGkmLBceGHCta5ZTejg+rgZcN&#10;h+w63qrvnfuRQ97jXe217nXbxQREoDa8xf/ujYnz1XAAf9/EE+TsF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JOfK6MAAAADdAAAADwAAAAAAAAAAAAAAAACYAgAAZHJzL2Rvd25y&#10;ZXYueG1sUEsFBgAAAAAEAAQA9QAAAIUDAAAAAA==&#10;" path="m,204l,e" filled="f" strokecolor="#818181" strokeweight="0">
              <v:path arrowok="t" o:connecttype="custom" o:connectlocs="0,204;0,0" o:connectangles="0,0"/>
            </v:shape>
            <v:shape id="Freeform 2456" o:spid="_x0000_s4504" style="position:absolute;left:511;top:2082;width:20;height:173;visibility:visible;mso-wrap-style:square;v-text-anchor:top" coordsize="20,17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Ilcz8QA&#10;AADdAAAADwAAAGRycy9kb3ducmV2LnhtbERPTWvCQBC9C/6HZQRvuqm2paauooJQ8NTYS2/T7Jik&#10;ZmfD7ppEf71bKHibx/uc5bo3tWjJ+cqygqdpAoI4t7riQsHXcT95A+EDssbaMim4kof1ajhYYqpt&#10;x5/UZqEQMYR9igrKEJpUSp+XZNBPbUMcuZN1BkOErpDaYRfDTS1nSfIqDVYcG0psaFdSfs4uRsHp&#10;Wi12L932djh+z3/dIpOH80+r1HjUb95BBOrDQ/zv/tBxfvI8g79v4glyd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SJXM/EAAAA3QAAAA8AAAAAAAAAAAAAAAAAmAIAAGRycy9k&#10;b3ducmV2LnhtbFBLBQYAAAAABAAEAPUAAACJAwAAAAA=&#10;" path="m,173l,e" filled="f" strokecolor="#818181" strokeweight="0">
              <v:path arrowok="t" o:connecttype="custom" o:connectlocs="0,173;0,0" o:connectangles="0,0"/>
            </v:shape>
            <v:shape id="Freeform 2457" o:spid="_x0000_s4505" style="position:absolute;left:480;top:2302;width:28;height:30;visibility:visible;mso-wrap-style:square;v-text-anchor:top" coordsize="28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whY6cEA&#10;AADdAAAADwAAAGRycy9kb3ducmV2LnhtbERPTYvCMBC9C/sfwix409SuiHSNIsvKevFgde9DM7bV&#10;ZlKSWOu/N4LgbR7vcxar3jSiI+drywom4wQEcWF1zaWC42EzmoPwAVljY5kU3MnDavkxWGCm7Y33&#10;1OWhFDGEfYYKqhDaTEpfVGTQj21LHLmTdQZDhK6U2uEthptGpkkykwZrjg0VtvRTUXHJr0ZBx3kq&#10;nfw7HabNue7X6a/Z/V+UGn72628QgfrwFr/cWx3nJ9MveH4TT5DLB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8IWOnBAAAA3QAAAA8AAAAAAAAAAAAAAAAAmAIAAGRycy9kb3du&#10;cmV2LnhtbFBLBQYAAAAABAAEAPUAAACGAwAAAAA=&#10;" path="m21,29l6,29,,22,,6,6,,21,r7,6l28,22r-7,7xe" fillcolor="#c1c1c1" stroked="f">
              <v:path arrowok="t" o:connecttype="custom" o:connectlocs="21,29;6,29;0,22;0,6;6,0;21,0;28,6;28,22;21,29" o:connectangles="0,0,0,0,0,0,0,0,0"/>
            </v:shape>
            <v:shape id="Freeform 2458" o:spid="_x0000_s4506" style="position:absolute;left:480;top:2302;width:28;height:30;visibility:visible;mso-wrap-style:square;v-text-anchor:top" coordsize="28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DXQUcMA&#10;AADdAAAADwAAAGRycy9kb3ducmV2LnhtbERPTWvCQBC9F/wPyxS81U2LFBtdJYQGvHgwKYK3ITvN&#10;hmZnY3aN8d+7hUJv83ifs9lNthMjDb51rOB1kYAgrp1uuVHwVRUvKxA+IGvsHJOCO3nYbWdPG0y1&#10;u/GRxjI0IoawT1GBCaFPpfS1IYt+4XriyH27wWKIcGikHvAWw20n35LkXVpsOTYY7Ck3VP+UV6tg&#10;5S5FSdX5mMnPw8l88CmvtFVq/jxlaxCBpvAv/nPvdZyfLJfw+008QW4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DXQUcMAAADdAAAADwAAAAAAAAAAAAAAAACYAgAAZHJzL2Rv&#10;d25yZXYueG1sUEsFBgAAAAAEAAQA9QAAAIgDAAAAAA==&#10;" path="m,14l,6,6,r8,l21,r7,6l28,14r,8l21,29r-7,l6,29,,22,,14xe" filled="f" strokecolor="maroon" strokeweight="0">
              <v:path arrowok="t" o:connecttype="custom" o:connectlocs="0,14;0,6;6,0;14,0;21,0;28,6;28,14;28,22;21,29;14,29;6,29;0,22;0,14" o:connectangles="0,0,0,0,0,0,0,0,0,0,0,0,0"/>
            </v:shape>
            <v:shape id="Freeform 2459" o:spid="_x0000_s4507" style="position:absolute;left:511;top:2271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zErlMMA&#10;AADdAAAADwAAAGRycy9kb3ducmV2LnhtbERPTWvCQBC9F/wPywje6iZFi6ZugogFD16qlnqcZsck&#10;mJ1NsmuM/75bKPQ2j/c5q2wwteipc5VlBfE0AkGcW11xoeB0fH9egHAeWWNtmRQ8yEGWjp5WmGh7&#10;5w/qD74QIYRdggpK75tESpeXZNBNbUMcuIvtDPoAu0LqDu8h3NTyJYpepcGKQ0OJDW1Kyq+Hm1FQ&#10;ILolzrdf+9iev7e3zzZu9q1Sk/GwfgPhafD/4j/3Tof50WwOv9+EE2T6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zErlMMAAADdAAAADwAAAAAAAAAAAAAAAACYAgAAZHJzL2Rv&#10;d25yZXYueG1sUEsFBgAAAAAEAAQA9QAAAIgDAAAAAA==&#10;" path="m21,29l6,29,,22,,6,6,,21,r7,6l28,22r-7,7xe" fillcolor="#c1c1c1" stroked="f">
              <v:path arrowok="t" o:connecttype="custom" o:connectlocs="21,29;6,29;0,22;0,6;6,0;21,0;28,6;28,22;21,29" o:connectangles="0,0,0,0,0,0,0,0,0"/>
            </v:shape>
            <v:shape id="Freeform 2460" o:spid="_x0000_s4508" style="position:absolute;left:511;top:2271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vQAg8UA&#10;AADdAAAADwAAAGRycy9kb3ducmV2LnhtbERPS2sCMRC+F/wPYYReSk0sKnU1irRYvBQftXodNuPu&#10;spvJskl1/femIHibj+8503lrK3GmxheONfR7CgRx6kzBmYb9z/L1HYQPyAYrx6ThSh7ms87TFBPj&#10;Lryl8y5kIoawT1BDHkKdSOnTnCz6nquJI3dyjcUQYZNJ0+AlhttKvik1khYLjg051vSRU1ru/qwG&#10;/3UsD8tfty7r7ed4rDbfL8O90fq52y4mIAK14SG+u1cmzleDEfx/E0+Qsx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29ACDxQAAAN0AAAAPAAAAAAAAAAAAAAAAAJgCAABkcnMv&#10;ZG93bnJldi54bWxQSwUGAAAAAAQABAD1AAAAigMAAAAA&#10;" path="m,14l,6,6,r8,l21,r7,6l28,14r,8l21,29r-7,l6,29,,22,,14xe" filled="f" strokecolor="maroon" strokeweight="0">
              <v:path arrowok="t" o:connecttype="custom" o:connectlocs="0,14;0,6;6,0;14,0;21,0;28,6;28,14;28,22;21,29;14,29;6,29;0,22;0,14" o:connectangles="0,0,0,0,0,0,0,0,0,0,0,0,0"/>
            </v:shape>
            <v:shape id="Freeform 2461" o:spid="_x0000_s4509" style="position:absolute;left:526;top:2318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K8QeMIA&#10;AADdAAAADwAAAGRycy9kb3ducmV2LnhtbERPS4vCMBC+L/gfwgje1rSyrlqNIouCBy/rAz2OzdgW&#10;m0ltotZ/bxaEvc3H95zJrDGluFPtCssK4m4Egji1uuBMwW67/ByCcB5ZY2mZFDzJwWza+phgou2D&#10;f+m+8ZkIIewSVJB7XyVSujQng65rK+LAnW1t0AdYZ1LX+AjhppS9KPqWBgsODTlW9JNTetncjIIM&#10;0Y2wvzisY3s8LW77a1ytr0p12s18DMJT4//Fb/dKh/nR1wD+vgknyOk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YrxB4wgAAAN0AAAAPAAAAAAAAAAAAAAAAAJgCAABkcnMvZG93&#10;bnJldi54bWxQSwUGAAAAAAQABAD1AAAAhwMAAAAA&#10;" path="m21,29l6,29,,22,,6,6,,21,r7,6l28,22r-7,7xe" fillcolor="#c1c1c1" stroked="f">
              <v:path arrowok="t" o:connecttype="custom" o:connectlocs="21,29;6,29;0,22;0,6;6,0;21,0;28,6;28,22;21,29" o:connectangles="0,0,0,0,0,0,0,0,0"/>
            </v:shape>
            <v:shape id="Freeform 2462" o:spid="_x0000_s4510" style="position:absolute;left:526;top:2318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CcxascA&#10;AADdAAAADwAAAGRycy9kb3ducmV2LnhtbESPT0vDQBDF74LfYRmhF2l3LSpt7LaIUvEitf+vQ3ZM&#10;QrKzIbu26bfvHARvM7w37/1mtuh9o07UxSqwhYeRAUWcB1dxYWG3XQ4noGJCdtgEJgsXirCY397M&#10;MHPhzGs6bVKhJIRjhhbKlNpM65iX5DGOQkss2k/oPCZZu0K7Ds8S7hs9NuZZe6xYGkps6a2kvN78&#10;egvx41gflvuwqtv1+3Rqvr/un3bO2sFd//oCKlGf/s1/159O8M2j4Mo3MoKeXw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gnMWrHAAAA3QAAAA8AAAAAAAAAAAAAAAAAmAIAAGRy&#10;cy9kb3ducmV2LnhtbFBLBQYAAAAABAAEAPUAAACMAwAAAAA=&#10;" path="m,14l,6,6,r8,l21,r7,6l28,14r,8l21,29r-7,l6,29,,22,,14xe" filled="f" strokecolor="maroon" strokeweight="0">
              <v:path arrowok="t" o:connecttype="custom" o:connectlocs="0,14;0,6;6,0;14,0;21,0;28,6;28,14;28,22;21,29;14,29;6,29;0,22;0,14" o:connectangles="0,0,0,0,0,0,0,0,0,0,0,0,0"/>
            </v:shape>
            <v:shape id="Freeform 2463" o:spid="_x0000_s4511" style="position:absolute;left:480;top:2365;width:20;height:205;visibility:visible;mso-wrap-style:square;v-text-anchor:top" coordsize="20,20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iBEG8QA&#10;AADdAAAADwAAAGRycy9kb3ducmV2LnhtbERPTU8CMRC9m/AfmjHxJl2JwXWhEDAxATyxeuA42Q7b&#10;he10bSu7/ntLQuJtXt7nzJeDbcWFfGgcK3gaZyCIK6cbrhV8fb4/5iBCRNbYOiYFvxRguRjdzbHQ&#10;ruc9XcpYixTCoUAFJsaukDJUhiyGseuIE3d03mJM0NdSe+xTuG3lJMum0mLDqcFgR2+GqnP5YxWc&#10;tv7lsF1zlXf592H3Ycp97EulHu6H1QxEpCH+i2/ujU7zs+dXuH6TTpCL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4gRBvEAAAA3QAAAA8AAAAAAAAAAAAAAAAAmAIAAGRycy9k&#10;b3ducmV2LnhtbFBLBQYAAAAABAAEAPUAAACJAwAAAAA=&#10;" path="m,204l,e" filled="f" strokecolor="#818181" strokeweight="0">
              <v:path arrowok="t" o:connecttype="custom" o:connectlocs="0,204;0,0" o:connectangles="0,0"/>
            </v:shape>
            <v:shape id="Freeform 2464" o:spid="_x0000_s4512" style="position:absolute;left:511;top:2365;width:20;height:173;visibility:visible;mso-wrap-style:square;v-text-anchor:top" coordsize="20,17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s7x/scA&#10;AADdAAAADwAAAGRycy9kb3ducmV2LnhtbESPQW/CMAyF75P4D5GRdhspm5hGR0CANGkSpxUuu3mN&#10;aQuNUyVZW/br58Ok3Wy95/c+rzaja1VPITaeDcxnGSji0tuGKwOn49vDC6iYkC22nsnAjSJs1pO7&#10;FebWD/xBfZEqJSEcczRQp9TlWseyJodx5jti0c4+OEyyhkrbgIOEu1Y/ZtmzdtiwNNTY0b6m8lp8&#10;OwPnW7PcL4bdz+H4+XQJy0Ifrl+9MffTcfsKKtGY/s1/1+9W8LOF8Ms3MoJe/wI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7O8f7HAAAA3QAAAA8AAAAAAAAAAAAAAAAAmAIAAGRy&#10;cy9kb3ducmV2LnhtbFBLBQYAAAAABAAEAPUAAACMAwAAAAA=&#10;" path="m,173l,e" filled="f" strokecolor="#818181" strokeweight="0">
              <v:path arrowok="t" o:connecttype="custom" o:connectlocs="0,173;0,0" o:connectangles="0,0"/>
            </v:shape>
            <v:shape id="Freeform 2465" o:spid="_x0000_s4513" style="position:absolute;left:480;top:2585;width:28;height:30;visibility:visible;mso-wrap-style:square;v-text-anchor:top" coordsize="28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U/12MEA&#10;AADdAAAADwAAAGRycy9kb3ducmV2LnhtbERPTYvCMBC9C/sfwgjeNLWoSNcosrjsXjxY3fvQjG21&#10;mZQk1u6/N4LgbR7vc1ab3jSiI+drywqmkwQEcWF1zaWC0/F7vAThA7LGxjIp+CcPm/XHYIWZtnc+&#10;UJeHUsQQ9hkqqEJoMyl9UZFBP7EtceTO1hkMEbpSaof3GG4amSbJQhqsOTZU2NJXRcU1vxkFHeep&#10;dPLnfJw1l7rfpjuz/7sqNRr2208QgfrwFr/cvzrOT+ZTeH4TT5DrB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VP9djBAAAA3QAAAA8AAAAAAAAAAAAAAAAAmAIAAGRycy9kb3du&#10;cmV2LnhtbFBLBQYAAAAABAAEAPUAAACGAwAAAAA=&#10;" path="m21,29l6,29,,22,,6,6,,21,r7,6l28,22r-7,7xe" fillcolor="#c1c1c1" stroked="f">
              <v:path arrowok="t" o:connecttype="custom" o:connectlocs="21,29;6,29;0,22;0,6;6,0;21,0;28,6;28,22;21,29" o:connectangles="0,0,0,0,0,0,0,0,0"/>
            </v:shape>
            <v:shape id="Freeform 2466" o:spid="_x0000_s4514" style="position:absolute;left:480;top:2585;width:28;height:30;visibility:visible;mso-wrap-style:square;v-text-anchor:top" coordsize="28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Ul7Y8MA&#10;AADdAAAADwAAAGRycy9kb3ducmV2LnhtbERPTWvCQBC9F/wPyxS81U0FS5q6ikgFLx6SFKG3ITtm&#10;g9nZmN0m8d+7hUJv83ifs95OthUD9b5xrOB1kYAgrpxuuFbwVR5eUhA+IGtsHZOCO3nYbmZPa8y0&#10;GzmnoQi1iCHsM1RgQugyKX1lyKJfuI44chfXWwwR9rXUPY4x3LZymSRv0mLDscFgR3tD1bX4sQpS&#10;dzsUVH7nO/l5Opt3Pu9LbZWaP0+7DxCBpvAv/nMfdZyfrJbw+008QW4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Ul7Y8MAAADdAAAADwAAAAAAAAAAAAAAAACYAgAAZHJzL2Rv&#10;d25yZXYueG1sUEsFBgAAAAAEAAQA9QAAAIgDAAAAAA==&#10;" path="m,14l,6,6,r8,l21,r7,6l28,14r,8l21,29r-7,l6,29,,22,,14xe" filled="f" strokecolor="maroon" strokeweight="0">
              <v:path arrowok="t" o:connecttype="custom" o:connectlocs="0,14;0,6;6,0;14,0;21,0;28,6;28,14;28,22;21,29;14,29;6,29;0,22;0,14" o:connectangles="0,0,0,0,0,0,0,0,0,0,0,0,0"/>
            </v:shape>
            <v:shape id="Freeform 2467" o:spid="_x0000_s4515" style="position:absolute;left:511;top:2554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k2ApsMA&#10;AADdAAAADwAAAGRycy9kb3ducmV2LnhtbERPTWvCQBC9F/wPywje6iYVi6ZugogFD16qlnqcZsck&#10;mJ1NsmuM/75bKPQ2j/c5q2wwteipc5VlBfE0AkGcW11xoeB0fH9egHAeWWNtmRQ8yEGWjp5WmGh7&#10;5w/qD74QIYRdggpK75tESpeXZNBNbUMcuIvtDPoAu0LqDu8h3NTyJYpepcGKQ0OJDW1Kyq+Hm1FQ&#10;ILolzrdf+9iev7e3zzZu9q1Sk/GwfgPhafD/4j/3Tof50XwGv9+EE2T6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k2ApsMAAADdAAAADwAAAAAAAAAAAAAAAACYAgAAZHJzL2Rv&#10;d25yZXYueG1sUEsFBgAAAAAEAAQA9QAAAIgDAAAAAA==&#10;" path="m21,29l6,29,,22,,6,6,,21,r7,6l28,22r-7,7xe" fillcolor="#c1c1c1" stroked="f">
              <v:path arrowok="t" o:connecttype="custom" o:connectlocs="21,29;6,29;0,22;0,6;6,0;21,0;28,6;28,22;21,29" o:connectangles="0,0,0,0,0,0,0,0,0"/>
            </v:shape>
            <v:shape id="Freeform 2468" o:spid="_x0000_s4516" style="position:absolute;left:511;top:2554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LOtssUA&#10;AADdAAAADwAAAGRycy9kb3ducmV2LnhtbERPTWvCQBC9F/oflil4kbqraKmpq4hi8SI21rbXITtN&#10;QrKzIbvV+O9dQehtHu9zZovO1uJErS8daxgOFAjizJmScw3Hz83zKwgfkA3WjknDhTws5o8PM0yM&#10;O3NKp0PIRQxhn6CGIoQmkdJnBVn0A9cQR+7XtRZDhG0uTYvnGG5rOVLqRVosOTYU2NCqoKw6/FkN&#10;/v2n+t58uX3VpOvpVH3s+pOj0br31C3fQATqwr/47t6aOF9NxnD7Jp4g5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ss62yxQAAAN0AAAAPAAAAAAAAAAAAAAAAAJgCAABkcnMv&#10;ZG93bnJldi54bWxQSwUGAAAAAAQABAD1AAAAigMAAAAA&#10;" path="m,14l,6,6,r8,l21,r7,6l28,14r,8l21,29r-7,l6,29,,22,,14xe" filled="f" strokecolor="maroon" strokeweight="0">
              <v:path arrowok="t" o:connecttype="custom" o:connectlocs="0,14;0,6;6,0;14,0;21,0;28,6;28,14;28,22;21,29;14,29;6,29;0,22;0,14" o:connectangles="0,0,0,0,0,0,0,0,0,0,0,0,0"/>
            </v:shape>
            <v:shape id="Freeform 2469" o:spid="_x0000_s4517" style="position:absolute;left:526;top:2601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ui9ScMA&#10;AADdAAAADwAAAGRycy9kb3ducmV2LnhtbERPTWvCQBC9C/6HZYTemk0KKTW6SikKHnJpqtjjNDsm&#10;odnZmF2T9N93CwVv83ifs95OphUD9a6xrCCJYhDEpdUNVwqOH/vHFxDOI2tsLZOCH3Kw3cxna8y0&#10;HfmdhsJXIoSwy1BB7X2XSenKmgy6yHbEgbvY3qAPsK+k7nEM4aaVT3H8LA02HBpq7OitpvK7uBkF&#10;FaJbYro754n9/NrdTteky69KPSym1xUIT5O/i//dBx3mx2kKf9+EE+Tm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ui9ScMAAADdAAAADwAAAAAAAAAAAAAAAACYAgAAZHJzL2Rv&#10;d25yZXYueG1sUEsFBgAAAAAEAAQA9QAAAIgDAAAAAA==&#10;" path="m21,29l6,29,,22,,6,6,,21,r7,6l28,22r-7,7xe" fillcolor="#c1c1c1" stroked="f">
              <v:path arrowok="t" o:connecttype="custom" o:connectlocs="21,29;6,29;0,22;0,6;6,0;21,0;28,6;28,22;21,29" o:connectangles="0,0,0,0,0,0,0,0,0"/>
            </v:shape>
            <v:shape id="Freeform 2470" o:spid="_x0000_s4518" style="position:absolute;left:526;top:2601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y2WXsQA&#10;AADdAAAADwAAAGRycy9kb3ducmV2LnhtbERPTWsCMRC9C/6HMIIXqUkFRVejSMXSS6laW6/DZtxd&#10;djNZNlG3/94IBW/zeJ+zWLW2EldqfOFYw+tQgSBOnSk403D83r5MQfiAbLByTBr+yMNq2e0sMDHu&#10;xnu6HkImYgj7BDXkIdSJlD7NyaIfupo4cmfXWAwRNpk0Dd5iuK3kSKmJtFhwbMixprec0vJwsRr8&#10;+6n83f64r7Leb2YztfscjI9G636vXc9BBGrDU/zv/jBxvhpP4PFNPEEu7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Mtll7EAAAA3QAAAA8AAAAAAAAAAAAAAAAAmAIAAGRycy9k&#10;b3ducmV2LnhtbFBLBQYAAAAABAAEAPUAAACJAwAAAAA=&#10;" path="m,14l,6,6,r8,l21,r7,6l28,14r,8l21,29r-7,l6,29,,22,,14xe" filled="f" strokecolor="maroon" strokeweight="0">
              <v:path arrowok="t" o:connecttype="custom" o:connectlocs="0,14;0,6;6,0;14,0;21,0;28,6;28,14;28,22;21,29;14,29;6,29;0,22;0,14" o:connectangles="0,0,0,0,0,0,0,0,0,0,0,0,0"/>
            </v:shape>
            <v:shape id="Freeform 2471" o:spid="_x0000_s4519" style="position:absolute;left:480;top:2648;width:20;height:205;visibility:visible;mso-wrap-style:square;v-text-anchor:top" coordsize="20,20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SrjL8MA&#10;AADdAAAADwAAAGRycy9kb3ducmV2LnhtbERPTWsCMRC9F/wPYYTeataCddkaRQuCtidXDx6HzXSz&#10;7WayJtHd/vumUPA2j/c5i9VgW3EjHxrHCqaTDARx5XTDtYLTcfuUgwgRWWPrmBT8UIDVcvSwwEK7&#10;ng90K2MtUgiHAhWYGLtCylAZshgmriNO3KfzFmOCvpbaY5/CbSufs+xFWmw4NRjs6M1Q9V1erYKv&#10;vZ+f9xuu8i6/nN8/THmIfanU43hYv4KINMS7+N+902l+NpvD3zfpBLn8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SrjL8MAAADdAAAADwAAAAAAAAAAAAAAAACYAgAAZHJzL2Rv&#10;d25yZXYueG1sUEsFBgAAAAAEAAQA9QAAAIgDAAAAAA==&#10;" path="m,204l,e" filled="f" strokecolor="#818181" strokeweight="0">
              <v:path arrowok="t" o:connecttype="custom" o:connectlocs="0,204;0,0" o:connectangles="0,0"/>
            </v:shape>
            <v:shape id="Freeform 2472" o:spid="_x0000_s4520" style="position:absolute;left:511;top:2648;width:20;height:173;visibility:visible;mso-wrap-style:square;v-text-anchor:top" coordsize="20,17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Lj9+McA&#10;AADdAAAADwAAAGRycy9kb3ducmV2LnhtbESPQW/CMAyF75P4D5GRdhspm5hGR0CANGkSpxUuu3mN&#10;aQuNUyVZW/br58Ok3Wy95/c+rzaja1VPITaeDcxnGSji0tuGKwOn49vDC6iYkC22nsnAjSJs1pO7&#10;FebWD/xBfZEqJSEcczRQp9TlWseyJodx5jti0c4+OEyyhkrbgIOEu1Y/ZtmzdtiwNNTY0b6m8lp8&#10;OwPnW7PcL4bdz+H4+XQJy0Ifrl+9MffTcfsKKtGY/s1/1+9W8LOF4Mo3MoJe/wI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C4/fjHAAAA3QAAAA8AAAAAAAAAAAAAAAAAmAIAAGRy&#10;cy9kb3ducmV2LnhtbFBLBQYAAAAABAAEAPUAAACMAwAAAAA=&#10;" path="m,173l,e" filled="f" strokecolor="#818181" strokeweight="0">
              <v:path arrowok="t" o:connecttype="custom" o:connectlocs="0,173;0,0" o:connectangles="0,0"/>
            </v:shape>
            <v:shape id="Freeform 2473" o:spid="_x0000_s4521" style="position:absolute;left:480;top:2869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6W3TMQA&#10;AADdAAAADwAAAGRycy9kb3ducmV2LnhtbERPTWvCQBC9C/6HZYTezCYFi4muoRQLPeRSq9jjNDsm&#10;odnZJLua9N93CwVv83ifs80n04obDa6xrCCJYhDEpdUNVwqOH6/LNQjnkTW2lknBDznId/PZFjNt&#10;R36n28FXIoSwy1BB7X2XSenKmgy6yHbEgbvYwaAPcKikHnAM4aaVj3H8JA02HBpq7OilpvL7cDUK&#10;KkSX4mp/LhL7+bW/nvqkK3qlHhbT8waEp8nfxf/uNx3mx6sU/r4JJ8jd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Olt0zEAAAA3QAAAA8AAAAAAAAAAAAAAAAAmAIAAGRycy9k&#10;b3ducmV2LnhtbFBLBQYAAAAABAAEAPUAAACJAwAAAAA=&#10;" path="m21,29l6,29,,22,,6,6,,21,r7,6l28,22r-7,7xe" fillcolor="#c1c1c1" stroked="f">
              <v:path arrowok="t" o:connecttype="custom" o:connectlocs="21,29;6,29;0,22;0,6;6,0;21,0;28,6;28,22;21,29" o:connectangles="0,0,0,0,0,0,0,0,0"/>
            </v:shape>
            <v:shape id="Freeform 2474" o:spid="_x0000_s4522" style="position:absolute;left:480;top:2869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eRhDMgA&#10;AADdAAAADwAAAGRycy9kb3ducmV2LnhtbESPT2vCQBDF7wW/wzJCL6K7LVRq6iqlxdKLVK1/rkN2&#10;moRkZ0N2q/Hbdw5CbzO8N+/9Zr7sfaPO1MUqsIWHiQFFnAdXcWFh/70aP4OKCdlhE5gsXCnCcjG4&#10;m2PmwoW3dN6lQkkIxwwtlCm1mdYxL8ljnISWWLSf0HlMsnaFdh1eJNw3+tGYqfZYsTSU2NJbSXm9&#10;+/UW4sepPq4O4atut++zmdmsR097Z+39sH99AZWoT//m2/WnE3wzFX75RkbQiz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d5GEMyAAAAN0AAAAPAAAAAAAAAAAAAAAAAJgCAABk&#10;cnMvZG93bnJldi54bWxQSwUGAAAAAAQABAD1AAAAjQMAAAAA&#10;" path="m,14l,6,6,r8,l21,r7,6l28,14r,8l21,29r-7,l6,29,,22,,14xe" filled="f" strokecolor="maroon" strokeweight="0">
              <v:path arrowok="t" o:connecttype="custom" o:connectlocs="0,14;0,6;6,0;14,0;21,0;28,6;28,14;28,22;21,29;14,29;6,29;0,22;0,14" o:connectangles="0,0,0,0,0,0,0,0,0,0,0,0,0"/>
            </v:shape>
            <v:shape id="Freeform 2475" o:spid="_x0000_s4523" style="position:absolute;left:511;top:2837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79x98IA&#10;AADdAAAADwAAAGRycy9kb3ducmV2LnhtbERPS4vCMBC+C/sfwix407QLiluNsiwKHrz4Yj2OzdiW&#10;bSZtE2v990YQvM3H95zZojOlaKlxhWUF8TACQZxaXXCm4LBfDSYgnEfWWFomBXdysJh/9GaYaHvj&#10;LbU7n4kQwi5BBbn3VSKlS3My6Ia2Ig7cxTYGfYBNJnWDtxBuSvkVRWNpsODQkGNFvzml/7urUZAh&#10;um8cLf82sT2dl9djHVebWqn+Z/czBeGp82/xy73WYX40juH5TThBzh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zv3H3wgAAAN0AAAAPAAAAAAAAAAAAAAAAAJgCAABkcnMvZG93&#10;bnJldi54bWxQSwUGAAAAAAQABAD1AAAAhwMAAAAA&#10;" path="m21,29l6,29,,22,,6,6,,21,r7,6l28,22r-7,7xe" fillcolor="#c1c1c1" stroked="f">
              <v:path arrowok="t" o:connecttype="custom" o:connectlocs="21,29;6,29;0,22;0,6;6,0;21,0;28,6;28,22;21,29" o:connectangles="0,0,0,0,0,0,0,0,0"/>
            </v:shape>
            <v:shape id="Freeform 2476" o:spid="_x0000_s4524" style="position:absolute;left:511;top:2837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npa4MQA&#10;AADdAAAADwAAAGRycy9kb3ducmV2LnhtbERPS2vCQBC+F/wPywi9FN2tUNGYjUiLpZdS316H7JiE&#10;ZGdDdqvpv+8WCt7m43tOuuxtI67U+cqxhuexAkGcO1NxoeGwX49mIHxANtg4Jg0/5GGZDR5STIy7&#10;8Zauu1CIGMI+QQ1lCG0ipc9LsujHriWO3MV1FkOEXSFNh7cYbhs5UWoqLVYcG0ps6bWkvN59Ww3+&#10;/Vyf1kf3Vbfbt/lcbT6fXg5G68dhv1qACNSHu/jf/WHifDWdwN838QSZ/Q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J6WuDEAAAA3QAAAA8AAAAAAAAAAAAAAAAAmAIAAGRycy9k&#10;b3ducmV2LnhtbFBLBQYAAAAABAAEAPUAAACJAwAAAAA=&#10;" path="m,14l,6,6,r8,l21,r7,6l28,14r,8l21,29r-7,l6,29,,22,,14xe" filled="f" strokecolor="maroon" strokeweight="0">
              <v:path arrowok="t" o:connecttype="custom" o:connectlocs="0,14;0,6;6,0;14,0;21,0;28,6;28,14;28,22;21,29;14,29;6,29;0,22;0,14" o:connectangles="0,0,0,0,0,0,0,0,0,0,0,0,0"/>
            </v:shape>
            <v:shape id="Freeform 2477" o:spid="_x0000_s4525" style="position:absolute;left:526;top:2884;width:28;height:30;visibility:visible;mso-wrap-style:square;v-text-anchor:top" coordsize="28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L0EicEA&#10;AADdAAAADwAAAGRycy9kb3ducmV2LnhtbERPTYvCMBC9C/sfwix409SuiHSNIsvKevFgde9DM7bV&#10;ZlKSWOu/N4LgbR7vcxar3jSiI+drywom4wQEcWF1zaWC42EzmoPwAVljY5kU3MnDavkxWGCm7Y33&#10;1OWhFDGEfYYKqhDaTEpfVGTQj21LHLmTdQZDhK6U2uEthptGpkkykwZrjg0VtvRTUXHJr0ZBx3kq&#10;nfw7HabNue7X6a/Z/V+UGn72628QgfrwFr/cWx3nJ7MveH4TT5DLB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S9BInBAAAA3QAAAA8AAAAAAAAAAAAAAAAAmAIAAGRycy9kb3du&#10;cmV2LnhtbFBLBQYAAAAABAAEAPUAAACGAwAAAAA=&#10;" path="m21,29l6,29,,22,,6,6,,21,r7,6l28,22r-7,7xe" fillcolor="#c1c1c1" stroked="f">
              <v:path arrowok="t" o:connecttype="custom" o:connectlocs="21,29;6,29;0,22;0,6;6,0;21,0;28,6;28,22;21,29" o:connectangles="0,0,0,0,0,0,0,0,0"/>
            </v:shape>
            <v:shape id="Freeform 2478" o:spid="_x0000_s4526" style="position:absolute;left:526;top:2884;width:28;height:30;visibility:visible;mso-wrap-style:square;v-text-anchor:top" coordsize="28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4CMMcEA&#10;AADdAAAADwAAAGRycy9kb3ducmV2LnhtbERPTYvCMBC9C/sfwgh701RZRLtGEVHYiwdbKextaMam&#10;2Ey6TVbrvzeC4G0e73OW69424kqdrx0rmIwTEMSl0zVXCk75fjQH4QOyxsYxKbiTh/XqY7DEVLsb&#10;H+mahUrEEPYpKjAhtKmUvjRk0Y9dSxy5s+sshgi7SuoObzHcNnKaJDNpsebYYLClraHykv1bBXP3&#10;t88o/z1u5O5QmAUX21xbpT6H/eYbRKA+vMUv94+O85PZFzy/iSfI1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+AjDHBAAAA3QAAAA8AAAAAAAAAAAAAAAAAmAIAAGRycy9kb3du&#10;cmV2LnhtbFBLBQYAAAAABAAEAPUAAACGAwAAAAA=&#10;" path="m,14l,6,6,r8,l21,r7,6l28,14r,8l21,29r-7,l6,29,,22,,14xe" filled="f" strokecolor="maroon" strokeweight="0">
              <v:path arrowok="t" o:connecttype="custom" o:connectlocs="0,14;0,6;6,0;14,0;21,0;28,6;28,14;28,22;21,29;14,29;6,29;0,22;0,14" o:connectangles="0,0,0,0,0,0,0,0,0,0,0,0,0"/>
            </v:shape>
            <v:shape id="Freeform 2479" o:spid="_x0000_s4527" style="position:absolute;left:480;top:2932;width:20;height:204;visibility:visible;mso-wrap-style:square;v-text-anchor:top" coordsize="20,20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GmQi8IA&#10;AADdAAAADwAAAGRycy9kb3ducmV2LnhtbERP3WrCMBS+F3yHcATvNFGcSG0qbmwgY4K6PcChObbd&#10;mpPaxNq9/TIQvDsf3+9JN72tRUetrxxrmE0VCOLcmYoLDV+fb5MVCB+QDdaOScMvedhkw0GKiXE3&#10;PlJ3CoWIIewT1FCG0CRS+rwki37qGuLInV1rMUTYFtK0eIvhtpZzpZbSYsWxocSGXkrKf05Xq4Gf&#10;Ow7F9+pdvX64g1zwHi9qr/V41G/XIAL14SG+u3cmzlfLJ/j/Jp4gsz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QaZCLwgAAAN0AAAAPAAAAAAAAAAAAAAAAAJgCAABkcnMvZG93&#10;bnJldi54bWxQSwUGAAAAAAQABAD1AAAAhwMAAAAA&#10;" path="m,204l,e" filled="f" strokecolor="#818181" strokeweight="0">
              <v:path arrowok="t" o:connecttype="custom" o:connectlocs="0,204;0,0" o:connectangles="0,0"/>
            </v:shape>
            <v:shape id="Freeform 2480" o:spid="_x0000_s4528" style="position:absolute;left:511;top:2932;width:20;height:173;visibility:visible;mso-wrap-style:square;v-text-anchor:top" coordsize="20,17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AcGrMQA&#10;AADdAAAADwAAAGRycy9kb3ducmV2LnhtbERPTWvCQBC9F/wPywi91U2VBk1dRQWh4KnRi7dpdkxS&#10;s7Nhd01if323UPA2j/c5y/VgGtGR87VlBa+TBARxYXXNpYLTcf8yB+EDssbGMim4k4f1avS0xEzb&#10;nj+py0MpYgj7DBVUIbSZlL6oyKCf2JY4chfrDIYIXSm1wz6Gm0ZOkySVBmuODRW2tKuouOY3o+By&#10;rxe7t377czieZ99ukcvD9atT6nk8bN5BBBrCQ/zv/tBxfpKm8PdNPEGu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AHBqzEAAAA3QAAAA8AAAAAAAAAAAAAAAAAmAIAAGRycy9k&#10;b3ducmV2LnhtbFBLBQYAAAAABAAEAPUAAACJAwAAAAA=&#10;" path="m,173l,e" filled="f" strokecolor="#818181" strokeweight="0">
              <v:path arrowok="t" o:connecttype="custom" o:connectlocs="0,173;0,0" o:connectangles="0,0"/>
            </v:shape>
            <v:shape id="Freeform 2481" o:spid="_x0000_s4529" style="position:absolute;left:480;top:3152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xpMGMMA&#10;AADdAAAADwAAAGRycy9kb3ducmV2LnhtbERPTWvCQBC9F/wPywje6iYFraZugogFD16qlnqcZsck&#10;mJ1NsmuM/75bKPQ2j/c5q2wwteipc5VlBfE0AkGcW11xoeB0fH9egHAeWWNtmRQ8yEGWjp5WmGh7&#10;5w/qD74QIYRdggpK75tESpeXZNBNbUMcuIvtDPoAu0LqDu8h3NTyJYrm0mDFoaHEhjYl5dfDzSgo&#10;EN0SZ9uvfWzP39vbZxs3+1apyXhYv4HwNPh/8Z97p8P8aP4Kv9+EE2T6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xpMGMMAAADdAAAADwAAAAAAAAAAAAAAAACYAgAAZHJzL2Rv&#10;d25yZXYueG1sUEsFBgAAAAAEAAQA9QAAAIgDAAAAAA==&#10;" path="m21,29l6,29,,22,,6,6,,21,r7,6l28,22r-7,7xe" fillcolor="#c1c1c1" stroked="f">
              <v:path arrowok="t" o:connecttype="custom" o:connectlocs="21,29;6,29;0,22;0,6;6,0;21,0;28,6;28,22;21,29" o:connectangles="0,0,0,0,0,0,0,0,0"/>
            </v:shape>
            <v:shape id="Freeform 2482" o:spid="_x0000_s4530" style="position:absolute;left:480;top:3152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5JtCsgA&#10;AADdAAAADwAAAGRycy9kb3ducmV2LnhtbESPT2vCQBDF7wW/wzJCL6K7LVRq6iqlxdKLVK1/rkN2&#10;moRkZ0N2q/Hbdw5CbzO8N+/9Zr7sfaPO1MUqsIWHiQFFnAdXcWFh/70aP4OKCdlhE5gsXCnCcjG4&#10;m2PmwoW3dN6lQkkIxwwtlCm1mdYxL8ljnISWWLSf0HlMsnaFdh1eJNw3+tGYqfZYsTSU2NJbSXm9&#10;+/UW4sepPq4O4atut++zmdmsR097Z+39sH99AZWoT//m2/WnE3wzFVz5RkbQiz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jkm0KyAAAAN0AAAAPAAAAAAAAAAAAAAAAAJgCAABk&#10;cnMvZG93bnJldi54bWxQSwUGAAAAAAQABAD1AAAAjQMAAAAA&#10;" path="m,14l,6,6,r8,l21,r7,6l28,14r,8l21,29r-7,l6,29,,22,,14xe" filled="f" strokecolor="maroon" strokeweight="0">
              <v:path arrowok="t" o:connecttype="custom" o:connectlocs="0,14;0,6;6,0;14,0;21,0;28,6;28,14;28,22;21,29;14,29;6,29;0,22;0,14" o:connectangles="0,0,0,0,0,0,0,0,0,0,0,0,0"/>
            </v:shape>
            <v:shape id="Freeform 2483" o:spid="_x0000_s4531" style="position:absolute;left:511;top:3120;width:28;height:30;visibility:visible;mso-wrap-style:square;v-text-anchor:top" coordsize="28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VUzY8EA&#10;AADdAAAADwAAAGRycy9kb3ducmV2LnhtbERPTYvCMBC9C/sfwix409SyiHaNIsvKevFgde9DM7bV&#10;ZlKSWOu/N4LgbR7vcxar3jSiI+drywom4wQEcWF1zaWC42EzmoHwAVljY5kU3MnDavkxWGCm7Y33&#10;1OWhFDGEfYYKqhDaTEpfVGTQj21LHLmTdQZDhK6U2uEthptGpkkylQZrjg0VtvRTUXHJr0ZBx3kq&#10;nfw7Hb6ac92v01+z+78oNfzs198gAvXhLX65tzrOT6ZzeH4TT5DLB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VVM2PBAAAA3QAAAA8AAAAAAAAAAAAAAAAAmAIAAGRycy9kb3du&#10;cmV2LnhtbFBLBQYAAAAABAAEAPUAAACGAwAAAAA=&#10;" path="m21,29l6,29,,22,,6,6,,21,r7,6l28,22r-7,7xe" fillcolor="#c1c1c1" stroked="f">
              <v:path arrowok="t" o:connecttype="custom" o:connectlocs="21,29;6,29;0,22;0,6;6,0;21,0;28,6;28,22;21,29" o:connectangles="0,0,0,0,0,0,0,0,0"/>
            </v:shape>
            <v:shape id="Freeform 2484" o:spid="_x0000_s4532" style="position:absolute;left:511;top:3120;width:28;height:30;visibility:visible;mso-wrap-style:square;v-text-anchor:top" coordsize="28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WIc78UA&#10;AADdAAAADwAAAGRycy9kb3ducmV2LnhtbESPT2/CMAzF75P2HSJP4jbS7cCfjoAQGhIXDrQIaTer&#10;8ZpqjdM1Acq3xwckbrbe83s/L1aDb9WF+tgENvAxzkARV8E2XBs4ltv3GaiYkC22gcnAjSKslq8v&#10;C8xtuPKBLkWqlYRwzNGAS6nLtY6VI49xHDpi0X5D7zHJ2tfa9niVcN/qzyybaI8NS4PDjjaOqr/i&#10;7A3Mwv+2oPLnsNbf+5Ob82lTWm/M6G1Yf4FKNKSn+XG9s4KfTYVfvpER9PIO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lYhzvxQAAAN0AAAAPAAAAAAAAAAAAAAAAAJgCAABkcnMv&#10;ZG93bnJldi54bWxQSwUGAAAAAAQABAD1AAAAigMAAAAA&#10;" path="m,14l,6,6,r8,l21,r7,6l28,14r,8l21,29r-7,l6,29,,22,,14xe" filled="f" strokecolor="maroon" strokeweight="0">
              <v:path arrowok="t" o:connecttype="custom" o:connectlocs="0,14;0,6;6,0;14,0;21,0;28,6;28,14;28,22;21,29;14,29;6,29;0,22;0,14" o:connectangles="0,0,0,0,0,0,0,0,0,0,0,0,0"/>
            </v:shape>
            <v:shape id="Freeform 2485" o:spid="_x0000_s4533" style="position:absolute;left:526;top:3168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mbnKsIA&#10;AADdAAAADwAAAGRycy9kb3ducmV2LnhtbERPS4vCMBC+C/sfwizszaYV1LUaZRGFPXjxsehxbMa2&#10;bDOpTdT6740geJuP7zmTWWsqcaXGlZYVJFEMgjizuuRcwW677H6DcB5ZY2WZFNzJwWz60Zlgqu2N&#10;13Td+FyEEHYpKii8r1MpXVaQQRfZmjhwJ9sY9AE2udQN3kK4qWQvjgfSYMmhocCa5gVl/5uLUZAj&#10;uhH2F/tVYg/HxeXvnNSrs1Jfn+3PGISn1r/FL/evDvPjYQLPb8IJcvo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2ZucqwgAAAN0AAAAPAAAAAAAAAAAAAAAAAJgCAABkcnMvZG93&#10;bnJldi54bWxQSwUGAAAAAAQABAD1AAAAhwMAAAAA&#10;" path="m21,29l6,29,,22,,6,6,,21,r7,6l28,22r-7,7xe" fillcolor="#c1c1c1" stroked="f">
              <v:path arrowok="t" o:connecttype="custom" o:connectlocs="21,29;6,29;0,22;0,6;6,0;21,0;28,6;28,22;21,29" o:connectangles="0,0,0,0,0,0,0,0,0"/>
            </v:shape>
            <v:shape id="Freeform 2486" o:spid="_x0000_s4534" style="position:absolute;left:526;top:3168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6PMPcUA&#10;AADdAAAADwAAAGRycy9kb3ducmV2LnhtbERPTWvCQBC9C/6HZYRepO5WqK3RVUqLpRexsVavQ3ZM&#10;QrKzIbvV9N+7guBtHu9z5svO1uJErS8da3gaKRDEmTMl5xp2P6vHVxA+IBusHZOGf/KwXPR7c0yM&#10;O3NKp23IRQxhn6CGIoQmkdJnBVn0I9cQR+7oWoshwjaXpsVzDLe1HCs1kRZLjg0FNvReUFZt/6wG&#10;/3mo9qtft6ma9GM6Vd/r4fPOaP0w6N5mIAJ14S6+ub9MnK9exnD9Jp4gFx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Ho8w9xQAAAN0AAAAPAAAAAAAAAAAAAAAAAJgCAABkcnMv&#10;ZG93bnJldi54bWxQSwUGAAAAAAQABAD1AAAAigMAAAAA&#10;" path="m,14l,6,6,r8,l21,r7,6l28,14r,8l21,29r-7,l6,29,,22,,14xe" filled="f" strokecolor="maroon" strokeweight="0">
              <v:path arrowok="t" o:connecttype="custom" o:connectlocs="0,14;0,6;6,0;14,0;21,0;28,6;28,14;28,22;21,29;14,29;6,29;0,22;0,14" o:connectangles="0,0,0,0,0,0,0,0,0,0,0,0,0"/>
            </v:shape>
            <v:shape id="Freeform 2487" o:spid="_x0000_s4535" style="position:absolute;left:480;top:3215;width:20;height:204;visibility:visible;mso-wrap-style:square;v-text-anchor:top" coordsize="20,20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RU7ucEA&#10;AADdAAAADwAAAGRycy9kb3ducmV2LnhtbERP22oCMRB9F/oPYYS+aWJbVFajtKWCiIK3Dxg24+7q&#10;ZrLdpOv2740g+DaHc53pvLWlaKj2hWMNg74CQZw6U3Cm4XhY9MYgfEA2WDomDf/kYT576UwxMe7K&#10;O2r2IRMxhH2CGvIQqkRKn+Zk0fddRRy5k6sthgjrTJoarzHclvJNqaG0WHBsyLGi75zSy/7PauCv&#10;hkN2Hq/Uz9pt5Qdv8FdttH7ttp8TEIHa8BQ/3EsT56vRO9y/iSfI2Q0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UVO7nBAAAA3QAAAA8AAAAAAAAAAAAAAAAAmAIAAGRycy9kb3du&#10;cmV2LnhtbFBLBQYAAAAABAAEAPUAAACGAwAAAAA=&#10;" path="m,204l,e" filled="f" strokecolor="#818181" strokeweight="0">
              <v:path arrowok="t" o:connecttype="custom" o:connectlocs="0,204;0,0" o:connectangles="0,0"/>
            </v:shape>
            <v:shape id="Freeform 2488" o:spid="_x0000_s4536" style="position:absolute;left:511;top:3215;width:20;height:173;visibility:visible;mso-wrap-style:square;v-text-anchor:top" coordsize="20,17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kCrncUA&#10;AADdAAAADwAAAGRycy9kb3ducmV2LnhtbERPS2vCQBC+F/wPywje6qbWPkxdxQqC4MnYS2/T7Jik&#10;ZmfD7ppEf70rFHqbj+8582VvatGS85VlBU/jBARxbnXFhYKvw+bxHYQPyBpry6TgQh6Wi8HDHFNt&#10;O95Tm4VCxBD2KSooQ2hSKX1ekkE/tg1x5I7WGQwRukJqh10MN7WcJMmrNFhxbCixoXVJ+Sk7GwXH&#10;SzVbv3Sf193h+/nXzTK5O/20So2G/eoDRKA+/Iv/3Fsd5ydvU7h/E0+Qix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6QKudxQAAAN0AAAAPAAAAAAAAAAAAAAAAAJgCAABkcnMv&#10;ZG93bnJldi54bWxQSwUGAAAAAAQABAD1AAAAigMAAAAA&#10;" path="m,173l,e" filled="f" strokecolor="#818181" strokeweight="0">
              <v:path arrowok="t" o:connecttype="custom" o:connectlocs="0,173;0,0" o:connectangles="0,0"/>
            </v:shape>
            <v:shape id="Freeform 2489" o:spid="_x0000_s4537" style="position:absolute;left:480;top:3435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V3hKcQA&#10;AADdAAAADwAAAGRycy9kb3ducmV2LnhtbERPTWvCQBC9C/0PyxR6azYRUmvqKqUo9JCL2lKP0+yY&#10;BLOzMbsm6b93hYK3ebzPWaxG04ieOldbVpBEMQjiwuqaSwVf+83zKwjnkTU2lknBHzlYLR8mC8y0&#10;HXhL/c6XIoSwy1BB5X2bSemKigy6yLbEgTvazqAPsCul7nAI4aaR0zh+kQZrDg0VtvRRUXHaXYyC&#10;EtHNMV3/5Ik9/K4v3+ekzc9KPT2O728gPI3+Lv53f+owP56lcPsmnCC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ld4SnEAAAA3QAAAA8AAAAAAAAAAAAAAAAAmAIAAGRycy9k&#10;b3ducmV2LnhtbFBLBQYAAAAABAAEAPUAAACJAwAAAAA=&#10;" path="m21,29l6,29,,22,,6,6,,21,r7,6l28,22r-7,7xe" fillcolor="#c1c1c1" stroked="f">
              <v:path arrowok="t" o:connecttype="custom" o:connectlocs="21,29;6,29;0,22;0,6;6,0;21,0;28,6;28,22;21,29" o:connectangles="0,0,0,0,0,0,0,0,0"/>
            </v:shape>
            <v:shape id="Freeform 2490" o:spid="_x0000_s4538" style="position:absolute;left:480;top:3435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JjKPsUA&#10;AADdAAAADwAAAGRycy9kb3ducmV2LnhtbERPTWvCQBC9F/oflil4kbqroK2pq4hi8SI21rbXITtN&#10;QrKzIbvV+O9dQehtHu9zZovO1uJErS8daxgOFAjizJmScw3Hz83zKwgfkA3WjknDhTws5o8PM0yM&#10;O3NKp0PIRQxhn6CGIoQmkdJnBVn0A9cQR+7XtRZDhG0uTYvnGG5rOVJqIi2WHBsKbGhVUFYd/qwG&#10;//5TfW++3L5q0vV0qj52/fHRaN176pZvIAJ14V98d29NnK9eJnD7Jp4g5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4mMo+xQAAAN0AAAAPAAAAAAAAAAAAAAAAAJgCAABkcnMv&#10;ZG93bnJldi54bWxQSwUGAAAAAAQABAD1AAAAigMAAAAA&#10;" path="m,14l,6,6,r8,l21,r7,6l28,14r,8l21,29r-7,l6,29,,22,,14xe" filled="f" strokecolor="maroon" strokeweight="0">
              <v:path arrowok="t" o:connecttype="custom" o:connectlocs="0,14;0,6;6,0;14,0;21,0;28,6;28,14;28,22;21,29;14,29;6,29;0,22;0,14" o:connectangles="0,0,0,0,0,0,0,0,0,0,0,0,0"/>
            </v:shape>
            <v:shape id="Freeform 2491" o:spid="_x0000_s4539" style="position:absolute;left:511;top:3404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sPaxcIA&#10;AADdAAAADwAAAGRycy9kb3ducmV2LnhtbERPTYvCMBC9C/sfwix4s2kFda1GWRYFD15WV/Q4NmNb&#10;bCa1iVr/vVkQvM3jfc503ppK3KhxpWUFSRSDIM6sLjlX8Ldd9r5AOI+ssbJMCh7kYD776Ewx1fbO&#10;v3Tb+FyEEHYpKii8r1MpXVaQQRfZmjhwJ9sY9AE2udQN3kO4qWQ/jofSYMmhocCafgrKzpurUZAj&#10;ujEOFvt1Yg/HxXV3Ser1RanuZ/s9AeGp9W/xy73SYX48GsH/N+EEOXs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Ww9rFwgAAAN0AAAAPAAAAAAAAAAAAAAAAAJgCAABkcnMvZG93&#10;bnJldi54bWxQSwUGAAAAAAQABAD1AAAAhwMAAAAA&#10;" path="m21,29l6,29,,22,,6,6,,21,r7,6l28,22r-7,7xe" fillcolor="#c1c1c1" stroked="f">
              <v:path arrowok="t" o:connecttype="custom" o:connectlocs="21,29;6,29;0,22;0,6;6,0;21,0;28,6;28,22;21,29" o:connectangles="0,0,0,0,0,0,0,0,0"/>
            </v:shape>
            <v:shape id="Freeform 2492" o:spid="_x0000_s4540" style="position:absolute;left:511;top:3404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kv718cA&#10;AADdAAAADwAAAGRycy9kb3ducmV2LnhtbESPT0vDQBDF74LfYRmhF2l3Laht7LaIUvEitf+vQ3ZM&#10;QrKzIbu26bfvHARvM7w37/1mtuh9o07UxSqwhYeRAUWcB1dxYWG3XQ4noGJCdtgEJgsXirCY397M&#10;MHPhzGs6bVKhJIRjhhbKlNpM65iX5DGOQkss2k/oPCZZu0K7Ds8S7hs9NuZJe6xYGkps6a2kvN78&#10;egvx41gflvuwqtv1+3Rqvr/uH3fO2sFd//oCKlGf/s1/159O8M2z4Mo3MoKeXw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ZL+9fHAAAA3QAAAA8AAAAAAAAAAAAAAAAAmAIAAGRy&#10;cy9kb3ducmV2LnhtbFBLBQYAAAAABAAEAPUAAACMAwAAAAA=&#10;" path="m,14l,6,6,r8,l21,r7,6l28,14r,8l21,29r-7,l6,29,,22,,14xe" filled="f" strokecolor="maroon" strokeweight="0">
              <v:path arrowok="t" o:connecttype="custom" o:connectlocs="0,14;0,6;6,0;14,0;21,0;28,6;28,14;28,22;21,29;14,29;6,29;0,22;0,14" o:connectangles="0,0,0,0,0,0,0,0,0,0,0,0,0"/>
            </v:shape>
            <v:shape id="Freeform 2493" o:spid="_x0000_s4541" style="position:absolute;left:526;top:3451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BDrLMQA&#10;AADdAAAADwAAAGRycy9kb3ducmV2LnhtbERPTWvCQBC9C/0Pywi9mU2E1ibNKkUs9JBLtaUex+w0&#10;CWZnY3Y16b/vCoK3ebzPyVejacWFetdYVpBEMQji0uqGKwVfu/fZCwjnkTW2lknBHzlYLR8mOWba&#10;DvxJl62vRAhhl6GC2vsuk9KVNRl0ke2IA/dre4M+wL6SuschhJtWzuP4WRpsODTU2NG6pvK4PRsF&#10;FaJL8WnzUyR2f9icv09JV5yUepyOb68gPI3+Lr65P3SYHy9SuH4TTpDL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gQ6yzEAAAA3QAAAA8AAAAAAAAAAAAAAAAAmAIAAGRycy9k&#10;b3ducmV2LnhtbFBLBQYAAAAABAAEAPUAAACJAwAAAAA=&#10;" path="m21,29l6,29,,22,,6,6,,21,r7,6l28,22r-7,7xe" fillcolor="#c1c1c1" stroked="f">
              <v:path arrowok="t" o:connecttype="custom" o:connectlocs="21,29;6,29;0,22;0,6;6,0;21,0;28,6;28,22;21,29" o:connectangles="0,0,0,0,0,0,0,0,0"/>
            </v:shape>
            <v:shape id="Freeform 2494" o:spid="_x0000_s4542" style="position:absolute;left:526;top:3451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eiH9sgA&#10;AADdAAAADwAAAGRycy9kb3ducmV2LnhtbESPT2vCQBDF7wW/wzJCL0V3W6ho6iqlxdKLtFr/XIfs&#10;NAnJzobsVuO37xwEbzO8N+/9Zr7sfaNO1MUqsIXHsQFFnAdXcWFh97MaTUHFhOywCUwWLhRhuRjc&#10;zTFz4cwbOm1ToSSEY4YWypTaTOuYl+QxjkNLLNpv6DwmWbtCuw7PEu4b/WTMRHusWBpKbOmtpLze&#10;/nkL8eNYH1b78FW3m/fZzHyvH553ztr7Yf/6AipRn27m6/WnE3wzFX75RkbQi3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t6If2yAAAAN0AAAAPAAAAAAAAAAAAAAAAAJgCAABk&#10;cnMvZG93bnJldi54bWxQSwUGAAAAAAQABAD1AAAAjQMAAAAA&#10;" path="m,14l,6,6,r8,l21,r7,6l28,14r,8l21,29r-7,l6,29,,22,,14xe" filled="f" strokecolor="maroon" strokeweight="0">
              <v:path arrowok="t" o:connecttype="custom" o:connectlocs="0,14;0,6;6,0;14,0;21,0;28,6;28,14;28,22;21,29;14,29;6,29;0,22;0,14" o:connectangles="0,0,0,0,0,0,0,0,0,0,0,0,0"/>
            </v:shape>
            <v:shape id="Freeform 2495" o:spid="_x0000_s4543" style="position:absolute;left:480;top:3498;width:20;height:204;visibility:visible;mso-wrap-style:square;v-text-anchor:top" coordsize="20,20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15wcsEA&#10;AADdAAAADwAAAGRycy9kb3ducmV2LnhtbERP3WrCMBS+F3yHcITdaVIZo3RGUVGQMWHqHuDQnLWd&#10;zUltYtu9/TIYeHc+vt+zWA22Fh21vnKsIZkpEMS5MxUXGj4v+2kKwgdkg7Vj0vBDHlbL8WiBmXE9&#10;n6g7h0LEEPYZaihDaDIpfV6SRT9zDXHkvlxrMUTYFtK02MdwW8u5Ui/SYsWxocSGtiXl1/PdauBN&#10;x6H4Tt/U7t19yGc+4k0dtX6aDOtXEIGG8BD/uw8mzldpAn/fxBPk8h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9ecHLBAAAA3QAAAA8AAAAAAAAAAAAAAAAAmAIAAGRycy9kb3du&#10;cmV2LnhtbFBLBQYAAAAABAAEAPUAAACGAwAAAAA=&#10;" path="m,204l,e" filled="f" strokecolor="#818181" strokeweight="0">
              <v:path arrowok="t" o:connecttype="custom" o:connectlocs="0,204;0,0" o:connectangles="0,0"/>
            </v:shape>
            <v:shape id="Freeform 2496" o:spid="_x0000_s4544" style="position:absolute;left:511;top:3498;width:20;height:173;visibility:visible;mso-wrap-style:square;v-text-anchor:top" coordsize="20,17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zDmVcQA&#10;AADdAAAADwAAAGRycy9kb3ducmV2LnhtbERPTWvCQBC9C/6HZQRvuqnSoqmrqFAoeDJ68TbNjklq&#10;djbsbpPYX98VCt7m8T5ntelNLVpyvrKs4GWagCDOra64UHA+fUwWIHxA1lhbJgV38rBZDwcrTLXt&#10;+EhtFgoRQ9inqKAMoUml9HlJBv3UNsSRu1pnMEToCqkddjHc1HKWJG/SYMWxocSG9iXlt+zHKLje&#10;q+X+tdv9Hk6X+bdbZvJw+2qVGo/67TuIQH14iv/dnzrOTxYzeHwTT5Dr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8w5lXEAAAA3QAAAA8AAAAAAAAAAAAAAAAAmAIAAGRycy9k&#10;b3ducmV2LnhtbFBLBQYAAAAABAAEAPUAAACJAwAAAAA=&#10;" path="m,173l,e" filled="f" strokecolor="#818181" strokeweight="0">
              <v:path arrowok="t" o:connecttype="custom" o:connectlocs="0,173;0,0" o:connectangles="0,0"/>
            </v:shape>
            <v:shape id="Freeform 2497" o:spid="_x0000_s4545" style="position:absolute;left:480;top:3718;width:28;height:30;visibility:visible;mso-wrap-style:square;v-text-anchor:top" coordsize="28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LHic8IA&#10;AADdAAAADwAAAGRycy9kb3ducmV2LnhtbERPPWvDMBDdC/kP4gLdGjluKcGJYkxoSJYOddr9sC62&#10;Y+tkJNV2/n1VKHS7x/u8XT6bXozkfGtZwXqVgCCurG65VvB5OT5tQPiArLG3TAru5CHfLx52mGk7&#10;8QeNZahFDGGfoYImhCGT0lcNGfQrOxBH7mqdwRChq6V2OMVw08s0SV6lwZZjQ4MDHRqquvLbKBi5&#10;TKWTp+vlpb+1c5G+mfevTqnH5VxsQQSaw7/4z33WcX6yeYbfb+IJcv8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kseJzwgAAAN0AAAAPAAAAAAAAAAAAAAAAAJgCAABkcnMvZG93&#10;bnJldi54bWxQSwUGAAAAAAQABAD1AAAAhwMAAAAA&#10;" path="m21,29l6,29,,22,,6,6,,21,r7,6l28,22r-7,7xe" fillcolor="#c1c1c1" stroked="f">
              <v:path arrowok="t" o:connecttype="custom" o:connectlocs="21,29;6,29;0,22;0,6;6,0;21,0;28,6;28,22;21,29" o:connectangles="0,0,0,0,0,0,0,0,0"/>
            </v:shape>
            <v:shape id="Freeform 2498" o:spid="_x0000_s4546" style="position:absolute;left:480;top:3718;width:28;height:30;visibility:visible;mso-wrap-style:square;v-text-anchor:top" coordsize="28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4xqy8MA&#10;AADdAAAADwAAAGRycy9kb3ducmV2LnhtbERPPWvDMBDdC/kP4gLZarkhFNeNEkJoIEuH2MHQ7bCu&#10;lql1ci3Fdv59VSh0u8f7vO1+tp0YafCtYwVPSQqCuHa65UbBtTw9ZiB8QNbYOSYFd/Kw3y0etphr&#10;N/GFxiI0Ioawz1GBCaHPpfS1IYs+cT1x5D7dYDFEODRSDzjFcNvJdZo+S4stxwaDPR0N1V/FzSrI&#10;3PepoPLjcpBv75V54epYaqvUajkfXkEEmsO/+M991nF+mm3g95t4gt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4xqy8MAAADdAAAADwAAAAAAAAAAAAAAAACYAgAAZHJzL2Rv&#10;d25yZXYueG1sUEsFBgAAAAAEAAQA9QAAAIgDAAAAAA==&#10;" path="m,14l,6,6,r8,l21,r7,6l28,14r,8l21,29r-7,l6,29,,22,,14xe" filled="f" strokecolor="maroon" strokeweight="0">
              <v:path arrowok="t" o:connecttype="custom" o:connectlocs="0,14;0,6;6,0;14,0;21,0;28,6;28,14;28,22;21,29;14,29;6,29;0,22;0,14" o:connectangles="0,0,0,0,0,0,0,0,0,0,0,0,0"/>
            </v:shape>
            <v:shape id="Freeform 2499" o:spid="_x0000_s4547" style="position:absolute;left:511;top:3687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IiRDsMA&#10;AADdAAAADwAAAGRycy9kb3ducmV2LnhtbERPTWvCQBC9F/wPyxR6002EiEZXKaLQQy6NSnscs9Mk&#10;NDsbs6tJ/70rCL3N433OajOYRtyoc7VlBfEkAkFcWF1zqeB42I/nIJxH1thYJgV/5GCzHr2sMNW2&#10;50+65b4UIYRdigoq79tUSldUZNBNbEscuB/bGfQBdqXUHfYh3DRyGkUzabDm0FBhS9uKit/8ahSU&#10;iG6Bye4ri+33eXc9XeI2uyj19jq8L0F4Gvy/+On+0GF+NE/g8U04Qa7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IiRDsMAAADdAAAADwAAAAAAAAAAAAAAAACYAgAAZHJzL2Rv&#10;d25yZXYueG1sUEsFBgAAAAAEAAQA9QAAAIgDAAAAAA==&#10;" path="m21,29l6,29,,22,,6,6,,21,r7,6l28,22r-7,7xe" fillcolor="#c1c1c1" stroked="f">
              <v:path arrowok="t" o:connecttype="custom" o:connectlocs="21,29;6,29;0,22;0,6;6,0;21,0;28,6;28,22;21,29" o:connectangles="0,0,0,0,0,0,0,0,0"/>
            </v:shape>
            <v:shape id="Freeform 2500" o:spid="_x0000_s4548" style="position:absolute;left:511;top:3687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U26GcUA&#10;AADdAAAADwAAAGRycy9kb3ducmV2LnhtbERPS2vCQBC+F/oflil4KWZXoaJpVikVSy9StT6uQ3aa&#10;hGRnQ3ar8d+7QqG3+fieky1624gzdb5yrGGUKBDEuTMVFxr236vhFIQPyAYbx6ThSh4W88eHDFPj&#10;Lryl8y4UIoawT1FDGUKbSunzkiz6xLXEkftxncUQYVdI0+ElhttGjpWaSIsVx4YSW3ovKa93v1aD&#10;/zjVx9XBfdXtdjmbqc36+WVvtB489W+vIAL14V/85/40cb6aTuD+TTxBzm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NTboZxQAAAN0AAAAPAAAAAAAAAAAAAAAAAJgCAABkcnMv&#10;ZG93bnJldi54bWxQSwUGAAAAAAQABAD1AAAAigMAAAAA&#10;" path="m,14l,6,6,r8,l21,r7,6l28,14r,8l21,29r-7,l6,29,,22,,14xe" filled="f" strokecolor="maroon" strokeweight="0">
              <v:path arrowok="t" o:connecttype="custom" o:connectlocs="0,14;0,6;6,0;14,0;21,0;28,6;28,14;28,22;21,29;14,29;6,29;0,22;0,14" o:connectangles="0,0,0,0,0,0,0,0,0,0,0,0,0"/>
            </v:shape>
            <v:shape id="Freeform 2501" o:spid="_x0000_s4549" style="position:absolute;left:526;top:3734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xaq4sQA&#10;AADdAAAADwAAAGRycy9kb3ducmV2LnhtbERPS2vCQBC+C/6HZQq9NZsIrWmaVUQs9JBLfVCPY3aa&#10;hGZnY3Y16b/vCgVv8/E9J1+OphVX6l1jWUESxSCIS6sbrhTsd+9PKQjnkTW2lknBLzlYLqaTHDNt&#10;B/6k69ZXIoSwy1BB7X2XSenKmgy6yHbEgfu2vUEfYF9J3eMQwk0rZ3H8Ig02HBpq7GhdU/mzvRgF&#10;FaJ7xefNV5HY42lzOZyTrjgr9fgwrt5AeBr9Xfzv/tBhfpzO4fZNOEEu/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MWquLEAAAA3QAAAA8AAAAAAAAAAAAAAAAAmAIAAGRycy9k&#10;b3ducmV2LnhtbFBLBQYAAAAABAAEAPUAAACJAwAAAAA=&#10;" path="m21,29l6,29,,22,,6,6,,21,r7,6l28,22r-7,7xe" fillcolor="#c1c1c1" stroked="f">
              <v:path arrowok="t" o:connecttype="custom" o:connectlocs="21,29;6,29;0,22;0,6;6,0;21,0;28,6;28,22;21,29" o:connectangles="0,0,0,0,0,0,0,0,0"/>
            </v:shape>
            <v:shape id="Freeform 2502" o:spid="_x0000_s4550" style="position:absolute;left:526;top:3734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56L8MgA&#10;AADdAAAADwAAAGRycy9kb3ducmV2LnhtbESPT2vCQBDF7wW/wzJCL0V3W6ho6iqlxdKLtFr/XIfs&#10;NAnJzobsVuO37xwEbzO8N+/9Zr7sfaNO1MUqsIXHsQFFnAdXcWFh97MaTUHFhOywCUwWLhRhuRjc&#10;zTFz4cwbOm1ToSSEY4YWypTaTOuYl+QxjkNLLNpv6DwmWbtCuw7PEu4b/WTMRHusWBpKbOmtpLze&#10;/nkL8eNYH1b78FW3m/fZzHyvH553ztr7Yf/6AipRn27m6/WnE3wzFVz5RkbQi3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TnovwyAAAAN0AAAAPAAAAAAAAAAAAAAAAAJgCAABk&#10;cnMvZG93bnJldi54bWxQSwUGAAAAAAQABAD1AAAAjQMAAAAA&#10;" path="m,14l,6,6,r8,l21,r7,6l28,14r,8l21,29r-7,l6,29,,22,,14xe" filled="f" strokecolor="maroon" strokeweight="0">
              <v:path arrowok="t" o:connecttype="custom" o:connectlocs="0,14;0,6;6,0;14,0;21,0;28,6;28,14;28,22;21,29;14,29;6,29;0,22;0,14" o:connectangles="0,0,0,0,0,0,0,0,0,0,0,0,0"/>
            </v:shape>
            <v:shape id="Freeform 2503" o:spid="_x0000_s4551" style="position:absolute;left:480;top:3781;width:20;height:205;visibility:visible;mso-wrap-style:square;v-text-anchor:top" coordsize="20,20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Zn+gcMA&#10;AADdAAAADwAAAGRycy9kb3ducmV2LnhtbERPPW/CMBDdK/EfrEPqVhw6tCFgEFRCKu1EysB4io84&#10;EJ+DbUj67+tKlbrd0/u8xWqwrbiTD41jBdNJBoK4crrhWsHha/uUgwgRWWPrmBR8U4DVcvSwwEK7&#10;nvd0L2MtUgiHAhWYGLtCylAZshgmriNO3Ml5izFBX0vtsU/htpXPWfYiLTacGgx29GaoupQ3q+C8&#10;86/H3YarvMuvx49PU+5jXyr1OB7WcxCRhvgv/nO/6zQ/y2fw+006QS5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1Zn+gcMAAADdAAAADwAAAAAAAAAAAAAAAACYAgAAZHJzL2Rv&#10;d25yZXYueG1sUEsFBgAAAAAEAAQA9QAAAIgDAAAAAA==&#10;" path="m,204l,e" filled="f" strokecolor="#818181" strokeweight="0">
              <v:path arrowok="t" o:connecttype="custom" o:connectlocs="0,204;0,0" o:connectangles="0,0"/>
            </v:shape>
            <v:shape id="Freeform 2504" o:spid="_x0000_s4552" style="position:absolute;left:511;top:3781;width:20;height:173;visibility:visible;mso-wrap-style:square;v-text-anchor:top" coordsize="20,17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XdLZMcA&#10;AADdAAAADwAAAGRycy9kb3ducmV2LnhtbESPQU/DMAyF70j7D5GRdmMpTCDaLZvGJCSknei4cDON&#10;13ZrnCoJbcevxwckbrbe83uf19vJdWqgEFvPBu4XGSjiytuWawMfx9e7Z1AxIVvsPJOBK0XYbmY3&#10;ayysH/mdhjLVSkI4FmigSakvtI5VQw7jwvfEop18cJhkDbW2AUcJd51+yLIn7bBlaWiwp31D1aX8&#10;dgZO1zbfP44vP4fj5/Ic8lIfLl+DMfPbabcClWhK/+a/6zcr+Fku/PKNjKA3v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V3S2THAAAA3QAAAA8AAAAAAAAAAAAAAAAAmAIAAGRy&#10;cy9kb3ducmV2LnhtbFBLBQYAAAAABAAEAPUAAACMAwAAAAA=&#10;" path="m,173l,e" filled="f" strokecolor="#818181" strokeweight="0">
              <v:path arrowok="t" o:connecttype="custom" o:connectlocs="0,173;0,0" o:connectangles="0,0"/>
            </v:shape>
            <v:shape id="Freeform 2505" o:spid="_x0000_s4553" style="position:absolute;left:480;top:4001;width:28;height:30;visibility:visible;mso-wrap-style:square;v-text-anchor:top" coordsize="28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vZPQsEA&#10;AADdAAAADwAAAGRycy9kb3ducmV2LnhtbERPTYvCMBC9C/sfwgjeNLWIaNcosrjsXjxY3fvQjG21&#10;mZQk1u6/N4LgbR7vc1ab3jSiI+drywqmkwQEcWF1zaWC0/F7vADhA7LGxjIp+CcPm/XHYIWZtnc+&#10;UJeHUsQQ9hkqqEJoMyl9UZFBP7EtceTO1hkMEbpSaof3GG4amSbJXBqsOTZU2NJXRcU1vxkFHeep&#10;dPLnfJw1l7rfpjuz/7sqNRr2208QgfrwFr/cvzrOT5ZTeH4TT5DrB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72T0LBAAAA3QAAAA8AAAAAAAAAAAAAAAAAmAIAAGRycy9kb3du&#10;cmV2LnhtbFBLBQYAAAAABAAEAPUAAACGAwAAAAA=&#10;" path="m21,29l6,29,,22,,6,6,,21,r7,6l28,22r-7,7xe" fillcolor="#c1c1c1" stroked="f">
              <v:path arrowok="t" o:connecttype="custom" o:connectlocs="21,29;6,29;0,22;0,6;6,0;21,0;28,6;28,22;21,29" o:connectangles="0,0,0,0,0,0,0,0,0"/>
            </v:shape>
            <v:shape id="Freeform 2506" o:spid="_x0000_s4554" style="position:absolute;left:480;top:4001;width:28;height:30;visibility:visible;mso-wrap-style:square;v-text-anchor:top" coordsize="28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vDB+cEA&#10;AADdAAAADwAAAGRycy9kb3ducmV2LnhtbERPTYvCMBC9C/sfwgjeNNWDaDWWIgp72YOtCN6GZrYp&#10;20y6TdTuv98Igrd5vM/ZZoNtxZ163zhWMJ8lIIgrpxuuFZzL43QFwgdkja1jUvBHHrLdx2iLqXYP&#10;PtG9CLWIIexTVGBC6FIpfWXIop+5jjhy3663GCLsa6l7fMRw28pFkiylxYZjg8GO9oaqn+JmFazc&#10;77Gg8nrK5eHrYtZ82ZfaKjUZD/kGRKAhvMUv96eO85P1Ap7fxBPk7h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rwwfnBAAAA3QAAAA8AAAAAAAAAAAAAAAAAmAIAAGRycy9kb3du&#10;cmV2LnhtbFBLBQYAAAAABAAEAPUAAACGAwAAAAA=&#10;" path="m,14l,6,6,r8,l21,r7,6l28,14r,8l21,29r-7,l6,29,,22,,14xe" filled="f" strokecolor="maroon" strokeweight="0">
              <v:path arrowok="t" o:connecttype="custom" o:connectlocs="0,14;0,6;6,0;14,0;21,0;28,6;28,14;28,22;21,29;14,29;6,29;0,22;0,14" o:connectangles="0,0,0,0,0,0,0,0,0,0,0,0,0"/>
            </v:shape>
            <v:shape id="Freeform 2507" o:spid="_x0000_s4555" style="position:absolute;left:511;top:3970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fQ6PMQA&#10;AADdAAAADwAAAGRycy9kb3ducmV2LnhtbERPTWvCQBC9C/0Pywi9mU0slSbNKkUs9JBLtaUex+w0&#10;CWZnY3Y16b/vCoK3ebzPyVejacWFetdYVpBEMQji0uqGKwVfu/fZCwjnkTW2lknBHzlYLR8mOWba&#10;DvxJl62vRAhhl6GC2vsuk9KVNRl0ke2IA/dre4M+wL6SuschhJtWzuN4IQ02HBpq7GhdU3ncno2C&#10;CtGl+Lz5KRK7P2zO36ekK05KPU7Ht1cQnkZ/F9/cHzrMj9MnuH4TTpDL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n0OjzEAAAA3QAAAA8AAAAAAAAAAAAAAAAAmAIAAGRycy9k&#10;b3ducmV2LnhtbFBLBQYAAAAABAAEAPUAAACJAwAAAAA=&#10;" path="m21,29l6,29,,22,,6,6,,21,r7,6l28,22r-7,7xe" fillcolor="#c1c1c1" stroked="f">
              <v:path arrowok="t" o:connecttype="custom" o:connectlocs="21,29;6,29;0,22;0,6;6,0;21,0;28,6;28,22;21,29" o:connectangles="0,0,0,0,0,0,0,0,0"/>
            </v:shape>
            <v:shape id="Freeform 2508" o:spid="_x0000_s4556" style="position:absolute;left:511;top:3970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woXKMUA&#10;AADdAAAADwAAAGRycy9kb3ducmV2LnhtbERPTWvCQBC9F/wPywheSt2tWDHRVaSi9CKt1tbrkB2T&#10;kOxsyK6a/nu3UOhtHu9z5svO1uJKrS8da3geKhDEmTMl5xqOn5unKQgfkA3WjknDD3lYLnoPc0yN&#10;u/GeroeQixjCPkUNRQhNKqXPCrLoh64hjtzZtRZDhG0uTYu3GG5rOVJqIi2WHBsKbOi1oKw6XKwG&#10;vz1V35sv9141+3WSqI/d48vRaD3od6sZiEBd+Bf/ud9MnK+SMfx+E0+Qiz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XChcoxQAAAN0AAAAPAAAAAAAAAAAAAAAAAJgCAABkcnMv&#10;ZG93bnJldi54bWxQSwUGAAAAAAQABAD1AAAAigMAAAAA&#10;" path="m,14l,6,6,r8,l21,r7,6l28,14r,8l21,29r-7,l6,29,,22,,14xe" filled="f" strokecolor="maroon" strokeweight="0">
              <v:path arrowok="t" o:connecttype="custom" o:connectlocs="0,14;0,6;6,0;14,0;21,0;28,6;28,14;28,22;21,29;14,29;6,29;0,22;0,14" o:connectangles="0,0,0,0,0,0,0,0,0,0,0,0,0"/>
            </v:shape>
            <v:shape id="Freeform 2509" o:spid="_x0000_s4557" style="position:absolute;left:526;top:4017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VEH08QA&#10;AADdAAAADwAAAGRycy9kb3ducmV2LnhtbERPTWvCQBC9C/6HZYTezCYFi4muoRQLPeRSq9jjNDsm&#10;odnZJLua9N93CwVv83ifs80n04obDa6xrCCJYhDEpdUNVwqOH6/LNQjnkTW2lknBDznId/PZFjNt&#10;R36n28FXIoSwy1BB7X2XSenKmgy6yHbEgbvYwaAPcKikHnAM4aaVj3H8JA02HBpq7OilpvL7cDUK&#10;KkSX4mp/LhL7+bW/nvqkK3qlHhbT8waEp8nfxf/uNx3mx+kK/r4JJ8jd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lRB9PEAAAA3QAAAA8AAAAAAAAAAAAAAAAAmAIAAGRycy9k&#10;b3ducmV2LnhtbFBLBQYAAAAABAAEAPUAAACJAwAAAAA=&#10;" path="m21,29l6,29,,22,,6,6,,21,r7,6l28,22r-7,7xe" fillcolor="#c1c1c1" stroked="f">
              <v:path arrowok="t" o:connecttype="custom" o:connectlocs="21,29;6,29;0,22;0,6;6,0;21,0;28,6;28,22;21,29" o:connectangles="0,0,0,0,0,0,0,0,0"/>
            </v:shape>
            <v:shape id="Freeform 2510" o:spid="_x0000_s4558" style="position:absolute;left:526;top:4017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JQsxMQA&#10;AADdAAAADwAAAGRycy9kb3ducmV2LnhtbERPTWvCQBC9C/0PyxS8SN1VUJrUVUpF8SJVa9vrkJ0m&#10;IdnZkF01/ntXKHibx/uc2aKztThT60vHGkZDBYI4c6bkXMPxa/XyCsIHZIO1Y9JwJQ+L+VNvhqlx&#10;F97T+RByEUPYp6ihCKFJpfRZQRb90DXEkftzrcUQYZtL0+IlhttajpWaSoslx4YCG/ooKKsOJ6vB&#10;r3+rn9W3+6ya/TJJ1G47mByN1v3n7v0NRKAuPMT/7o2J81Uyhfs38QQ5v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iULMTEAAAA3QAAAA8AAAAAAAAAAAAAAAAAmAIAAGRycy9k&#10;b3ducmV2LnhtbFBLBQYAAAAABAAEAPUAAACJAwAAAAA=&#10;" path="m,14l,6,6,r8,l21,r7,6l28,14r,8l21,29r-7,l6,29,,22,,14xe" filled="f" strokecolor="maroon" strokeweight="0">
              <v:path arrowok="t" o:connecttype="custom" o:connectlocs="0,14;0,6;6,0;14,0;21,0;28,6;28,14;28,22;21,29;14,29;6,29;0,22;0,14" o:connectangles="0,0,0,0,0,0,0,0,0,0,0,0,0"/>
            </v:shape>
            <v:shape id="Freeform 2511" o:spid="_x0000_s4559" style="position:absolute;left:480;top:4064;width:20;height:205;visibility:visible;mso-wrap-style:square;v-text-anchor:top" coordsize="20,20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pNZtcMA&#10;AADdAAAADwAAAGRycy9kb3ducmV2LnhtbERPPW/CMBDdkfgP1lXqBk4ZSkgxqFRCKjAROjCe4muc&#10;Nj6ntkvCv8eVKrHd0/u85XqwrbiQD41jBU/TDARx5XTDtYKP03aSgwgRWWPrmBRcKcB6NR4tsdCu&#10;5yNdyliLFMKhQAUmxq6QMlSGLIap64gT9+m8xZigr6X22Kdw28pZlj1Liw2nBoMdvRmqvstfq+Br&#10;5+fn3YarvMt/zvuDKY+xL5V6fBheX0BEGuJd/O9+12l+tpjD3zfpBLm6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pNZtcMAAADdAAAADwAAAAAAAAAAAAAAAACYAgAAZHJzL2Rv&#10;d25yZXYueG1sUEsFBgAAAAAEAAQA9QAAAIgDAAAAAA==&#10;" path="m,204l,e" filled="f" strokecolor="#818181" strokeweight="0">
              <v:path arrowok="t" o:connecttype="custom" o:connectlocs="0,204;0,0" o:connectangles="0,0"/>
            </v:shape>
            <v:shape id="Freeform 2512" o:spid="_x0000_s4560" style="position:absolute;left:511;top:4064;width:20;height:173;visibility:visible;mso-wrap-style:square;v-text-anchor:top" coordsize="20,17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wFHYscA&#10;AADdAAAADwAAAGRycy9kb3ducmV2LnhtbESPQU/DMAyF70j7D5GRdmMpTCDaLZvGJCSknei4cDON&#10;13ZrnCoJbcevxwckbrbe83uf19vJdWqgEFvPBu4XGSjiytuWawMfx9e7Z1AxIVvsPJOBK0XYbmY3&#10;ayysH/mdhjLVSkI4FmigSakvtI5VQw7jwvfEop18cJhkDbW2AUcJd51+yLIn7bBlaWiwp31D1aX8&#10;dgZO1zbfP44vP4fj5/Ic8lIfLl+DMfPbabcClWhK/+a/6zcr+FkuuPKNjKA3v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sBR2LHAAAA3QAAAA8AAAAAAAAAAAAAAAAAmAIAAGRy&#10;cy9kb3ducmV2LnhtbFBLBQYAAAAABAAEAPUAAACMAwAAAAA=&#10;" path="m,173l,e" filled="f" strokecolor="#818181" strokeweight="0">
              <v:path arrowok="t" o:connecttype="custom" o:connectlocs="0,173;0,0" o:connectangles="0,0"/>
            </v:shape>
            <v:shape id="Freeform 2513" o:spid="_x0000_s4561" style="position:absolute;left:480;top:4285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BwN1sMA&#10;AADdAAAADwAAAGRycy9kb3ducmV2LnhtbERPTWvCQBC9C/0PyxR6azYpKE3MRkqx4CEXU6U9jtlp&#10;EpqdjdlV03/vCgVv83ifk68m04szja6zrCCJYhDEtdUdNwp2nx/PryCcR9bYWyYFf+RgVTzMcsy0&#10;vfCWzpVvRAhhl6GC1vshk9LVLRl0kR2IA/djR4M+wLGResRLCDe9fInjhTTYcWhocaD3lurf6mQU&#10;NIguxfn6q0zs92F92h+ToTwq9fQ4vS1BeJr8Xfzv3ugwP05TuH0TTpDFF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BwN1sMAAADdAAAADwAAAAAAAAAAAAAAAACYAgAAZHJzL2Rv&#10;d25yZXYueG1sUEsFBgAAAAAEAAQA9QAAAIgDAAAAAA==&#10;" path="m21,29l6,29,,22,,6,6,,21,r7,6l28,22r-7,7xe" fillcolor="#c1c1c1" stroked="f">
              <v:path arrowok="t" o:connecttype="custom" o:connectlocs="21,29;6,29;0,22;0,6;6,0;21,0;28,6;28,22;21,29" o:connectangles="0,0,0,0,0,0,0,0,0"/>
            </v:shape>
            <v:shape id="Freeform 2514" o:spid="_x0000_s4562" style="position:absolute;left:480;top:4285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tqLMcgA&#10;AADdAAAADwAAAGRycy9kb3ducmV2LnhtbESPT2vCQBDF7wW/wzJCL0V3LVhq6iqlxdKLVK1/rkN2&#10;moRkZ0N2q/HbO4dCbzO8N+/9Zr7sfaPO1MUqsIXJ2IAizoOruLCw/16NnkHFhOywCUwWrhRhuRjc&#10;zTFz4cJbOu9SoSSEY4YWypTaTOuYl+QxjkNLLNpP6DwmWbtCuw4vEu4b/WjMk/ZYsTSU2NJbSXm9&#10;+/UW4sepPq4O4atut++zmdmsH6Z7Z+39sH99AZWoT//mv+tPJ/gTI/zyjYygFzc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22osxyAAAAN0AAAAPAAAAAAAAAAAAAAAAAJgCAABk&#10;cnMvZG93bnJldi54bWxQSwUGAAAAAAQABAD1AAAAjQMAAAAA&#10;" path="m,14l,6,6,r8,l21,r7,6l28,14r,8l21,29r-7,l6,29,,22,,14xe" filled="f" strokecolor="maroon" strokeweight="0">
              <v:path arrowok="t" o:connecttype="custom" o:connectlocs="0,14;0,6;6,0;14,0;21,0;28,6;28,14;28,22;21,29;14,29;6,29;0,22;0,14" o:connectangles="0,0,0,0,0,0,0,0,0,0,0,0,0"/>
            </v:shape>
            <v:shape id="Freeform 2515" o:spid="_x0000_s4563" style="position:absolute;left:511;top:4253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IGbysEA&#10;AADdAAAADwAAAGRycy9kb3ducmV2LnhtbERPTYvCMBC9C/6HMII3TSMo2jWKiIIHL7qKHmeb2bZs&#10;M6lN1PrvNwsL3ubxPme+bG0lHtT40rEGNUxAEGfOlJxrOH1uB1MQPiAbrByThhd5WC66nTmmxj35&#10;QI9jyEUMYZ+ihiKEOpXSZwVZ9ENXE0fu2zUWQ4RNLk2DzxhuKzlKkom0WHJsKLCmdUHZz/FuNeSI&#10;fobjzWWv3PVrcz/fVL2/ad3vtasPEIHa8Bb/u3cmzleJgr9v4gly8Q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iBm8rBAAAA3QAAAA8AAAAAAAAAAAAAAAAAmAIAAGRycy9kb3du&#10;cmV2LnhtbFBLBQYAAAAABAAEAPUAAACGAwAAAAA=&#10;" path="m21,29l6,29,,22,,6,6,,21,r7,6l28,22r-7,7xe" fillcolor="#c1c1c1" stroked="f">
              <v:path arrowok="t" o:connecttype="custom" o:connectlocs="21,29;6,29;0,22;0,6;6,0;21,0;28,6;28,22;21,29" o:connectangles="0,0,0,0,0,0,0,0,0"/>
            </v:shape>
            <v:shape id="Freeform 2516" o:spid="_x0000_s4564" style="position:absolute;left:511;top:4253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USw3cQA&#10;AADdAAAADwAAAGRycy9kb3ducmV2LnhtbERPS2vCQBC+F/oflhF6KboboVKjayiKpZdS316H7JiE&#10;ZGdDdqvpv+8WhN7m43vOPOttI67U+cqxhmSkQBDnzlRcaDjs18NXED4gG2wck4Yf8pAtHh/mmBp3&#10;4y1dd6EQMYR9ihrKENpUSp+XZNGPXEscuYvrLIYIu0KaDm8x3DZyrNREWqw4NpTY0rKkvN59Ww3+&#10;/Vyf1kf3Vbfb1XSqNp/PLwej9dOgf5uBCNSHf/Hd/WHi/ESN4e+beIJc/A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lEsN3EAAAA3QAAAA8AAAAAAAAAAAAAAAAAmAIAAGRycy9k&#10;b3ducmV2LnhtbFBLBQYAAAAABAAEAPUAAACJAwAAAAA=&#10;" path="m,14l,6,6,r8,l21,r7,6l28,14r,8l21,29r-7,l6,29,,22,,14xe" filled="f" strokecolor="maroon" strokeweight="0">
              <v:path arrowok="t" o:connecttype="custom" o:connectlocs="0,14;0,6;6,0;14,0;21,0;28,6;28,14;28,22;21,29;14,29;6,29;0,22;0,14" o:connectangles="0,0,0,0,0,0,0,0,0,0,0,0,0"/>
            </v:shape>
            <v:shape id="Freeform 2517" o:spid="_x0000_s4565" style="position:absolute;left:526;top:4300;width:28;height:30;visibility:visible;mso-wrap-style:square;v-text-anchor:top" coordsize="28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4PutMEA&#10;AADdAAAADwAAAGRycy9kb3ducmV2LnhtbERPTYvCMBC9C/sfwgjeNLWKSNcosrjsXjxY3fvQjG21&#10;mZQk1u6/N4LgbR7vc1ab3jSiI+drywqmkwQEcWF1zaWC0/F7vAThA7LGxjIp+CcPm/XHYIWZtnc+&#10;UJeHUsQQ9hkqqEJoMyl9UZFBP7EtceTO1hkMEbpSaof3GG4amSbJQhqsOTZU2NJXRcU1vxkFHeep&#10;dPLnfJw3l7rfpjuz/7sqNRr2208QgfrwFr/cvzrOnyYzeH4TT5DrB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+D7rTBAAAA3QAAAA8AAAAAAAAAAAAAAAAAmAIAAGRycy9kb3du&#10;cmV2LnhtbFBLBQYAAAAABAAEAPUAAACGAwAAAAA=&#10;" path="m21,29l6,29,,22,,6,6,,21,r7,6l28,22r-7,7xe" fillcolor="#c1c1c1" stroked="f">
              <v:path arrowok="t" o:connecttype="custom" o:connectlocs="21,29;6,29;0,22;0,6;6,0;21,0;28,6;28,22;21,29" o:connectangles="0,0,0,0,0,0,0,0,0"/>
            </v:shape>
            <v:shape id="Freeform 2518" o:spid="_x0000_s4566" style="position:absolute;left:526;top:4300;width:28;height:30;visibility:visible;mso-wrap-style:square;v-text-anchor:top" coordsize="28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L5mDMEA&#10;AADdAAAADwAAAGRycy9kb3ducmV2LnhtbERPTYvCMBC9L/gfwgje1lQRcatRRBS87MF2EbwNzdgU&#10;m0ltotZ/vxEEb/N4n7NYdbYWd2p95VjBaJiAIC6crrhU8JfvvmcgfEDWWDsmBU/ysFr2vhaYavfg&#10;A92zUIoYwj5FBSaEJpXSF4Ys+qFriCN3dq3FEGFbSt3iI4bbWo6TZCotVhwbDDa0MVRcsptVMHPX&#10;XUb56bCW29+j+eHjJtdWqUG/W89BBOrCR/x273WcP0om8PomniCX/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S+ZgzBAAAA3QAAAA8AAAAAAAAAAAAAAAAAmAIAAGRycy9kb3du&#10;cmV2LnhtbFBLBQYAAAAABAAEAPUAAACGAwAAAAA=&#10;" path="m,14l,6,6,r8,l21,r7,6l28,14r,8l21,29r-7,l6,29,,22,,14xe" filled="f" strokecolor="maroon" strokeweight="0">
              <v:path arrowok="t" o:connecttype="custom" o:connectlocs="0,14;0,6;6,0;14,0;21,0;28,6;28,14;28,22;21,29;14,29;6,29;0,22;0,14" o:connectangles="0,0,0,0,0,0,0,0,0,0,0,0,0"/>
            </v:shape>
            <v:shape id="Freeform 2519" o:spid="_x0000_s4567" style="position:absolute;left:480;top:4348;width:20;height:204;visibility:visible;mso-wrap-style:square;v-text-anchor:top" coordsize="20,20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1d6tsEA&#10;AADdAAAADwAAAGRycy9kb3ducmV2LnhtbERP22rCQBB9L/gPywh9012LlRBdRYtCKRW8fcCQHZNo&#10;djZmtzH9+64g9G0O5zqzRWcr0VLjS8caRkMFgjhzpuRcw+m4GSQgfEA2WDkmDb/kYTHvvcwwNe7O&#10;e2oPIRcxhH2KGooQ6lRKnxVk0Q9dTRy5s2sshgibXJoG7zHcVvJNqYm0WHJsKLCmj4Ky6+HHauBV&#10;yyG/JF9q/e12csxbvKmt1q/9bjkFEagL/+Kn+9PE+SP1Do9v4gly/g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tXerbBAAAA3QAAAA8AAAAAAAAAAAAAAAAAmAIAAGRycy9kb3du&#10;cmV2LnhtbFBLBQYAAAAABAAEAPUAAACGAwAAAAA=&#10;" path="m,204l,e" filled="f" strokecolor="#818181" strokeweight="0">
              <v:path arrowok="t" o:connecttype="custom" o:connectlocs="0,204;0,0" o:connectangles="0,0"/>
            </v:shape>
            <v:shape id="Freeform 2520" o:spid="_x0000_s4568" style="position:absolute;left:511;top:4348;width:20;height:173;visibility:visible;mso-wrap-style:square;v-text-anchor:top" coordsize="20,17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znskcQA&#10;AADdAAAADwAAAGRycy9kb3ducmV2LnhtbERPTWvCQBC9F/wPywje6saKoqmrqCAInhq99DbNjklq&#10;djbsbpPor+8WCt7m8T5ntelNLVpyvrKsYDJOQBDnVldcKLicD68LED4ga6wtk4I7edisBy8rTLXt&#10;+IPaLBQihrBPUUEZQpNK6fOSDPqxbYgjd7XOYIjQFVI77GK4qeVbksylwYpjQ4kN7UvKb9mPUXC9&#10;V8v9rNs9TufP6bdbZvJ0+2qVGg377TuIQH14iv/dRx3nT5I5/H0TT5Dr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s57JHEAAAA3QAAAA8AAAAAAAAAAAAAAAAAmAIAAGRycy9k&#10;b3ducmV2LnhtbFBLBQYAAAAABAAEAPUAAACJAwAAAAA=&#10;" path="m,173l,e" filled="f" strokecolor="#818181" strokeweight="0">
              <v:path arrowok="t" o:connecttype="custom" o:connectlocs="0,173;0,0" o:connectangles="0,0"/>
            </v:shape>
            <v:shape id="Freeform 2521" o:spid="_x0000_s4569" style="position:absolute;left:480;top:4568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CSmJcIA&#10;AADdAAAADwAAAGRycy9kb3ducmV2LnhtbERPS4vCMBC+C/sfwizszaYV1LUaZRGFPXjxsehxbMa2&#10;bDOpTdT6740geJuP7zmTWWsqcaXGlZYVJFEMgjizuuRcwW677H6DcB5ZY2WZFNzJwWz60Zlgqu2N&#10;13Td+FyEEHYpKii8r1MpXVaQQRfZmjhwJ9sY9AE2udQN3kK4qWQvjgfSYMmhocCa5gVl/5uLUZAj&#10;uhH2F/tVYg/HxeXvnNSrs1Jfn+3PGISn1r/FL/evDvOTeAjPb8IJcvo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4JKYlwgAAAN0AAAAPAAAAAAAAAAAAAAAAAJgCAABkcnMvZG93&#10;bnJldi54bWxQSwUGAAAAAAQABAD1AAAAhwMAAAAA&#10;" path="m21,29l6,29,,22,,6,6,,21,r7,6l28,22r-7,7xe" fillcolor="#c1c1c1" stroked="f">
              <v:path arrowok="t" o:connecttype="custom" o:connectlocs="21,29;6,29;0,22;0,6;6,0;21,0;28,6;28,22;21,29" o:connectangles="0,0,0,0,0,0,0,0,0"/>
            </v:shape>
            <v:shape id="Freeform 2522" o:spid="_x0000_s4570" style="position:absolute;left:480;top:4568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KyHN8gA&#10;AADdAAAADwAAAGRycy9kb3ducmV2LnhtbESPT2vCQBDF7wW/wzJCL0V3LVhq6iqlxdKLVK1/rkN2&#10;moRkZ0N2q/HbO4dCbzO8N+/9Zr7sfaPO1MUqsIXJ2IAizoOruLCw/16NnkHFhOywCUwWrhRhuRjc&#10;zTFz4cJbOu9SoSSEY4YWypTaTOuYl+QxjkNLLNpP6DwmWbtCuw4vEu4b/WjMk/ZYsTSU2NJbSXm9&#10;+/UW4sepPq4O4atut++zmdmsH6Z7Z+39sH99AZWoT//mv+tPJ/gTI7jyjYygFzc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IrIc3yAAAAN0AAAAPAAAAAAAAAAAAAAAAAJgCAABk&#10;cnMvZG93bnJldi54bWxQSwUGAAAAAAQABAD1AAAAjQMAAAAA&#10;" path="m,14l,6,6,r8,l21,r7,6l28,14r,8l21,29r-7,l6,29,,22,,14xe" filled="f" strokecolor="maroon" strokeweight="0">
              <v:path arrowok="t" o:connecttype="custom" o:connectlocs="0,14;0,6;6,0;14,0;21,0;28,6;28,14;28,22;21,29;14,29;6,29;0,22;0,14" o:connectangles="0,0,0,0,0,0,0,0,0,0,0,0,0"/>
            </v:shape>
            <v:shape id="Freeform 2523" o:spid="_x0000_s4571" style="position:absolute;left:511;top:4536;width:28;height:30;visibility:visible;mso-wrap-style:square;v-text-anchor:top" coordsize="28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mvZXsEA&#10;AADdAAAADwAAAGRycy9kb3ducmV2LnhtbERPTYvCMBC9C/sfwgjeNLWIaNcosrjsXjxY3fvQjG21&#10;mZQk1u6/N4LgbR7vc1ab3jSiI+drywqmkwQEcWF1zaWC0/F7vADhA7LGxjIp+CcPm/XHYIWZtnc+&#10;UJeHUsQQ9hkqqEJoMyl9UZFBP7EtceTO1hkMEbpSaof3GG4amSbJXBqsOTZU2NJXRcU1vxkFHeep&#10;dPLnfJw1l7rfpjuz/7sqNRr2208QgfrwFr/cvzrOnyZLeH4TT5DrB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5r2V7BAAAA3QAAAA8AAAAAAAAAAAAAAAAAmAIAAGRycy9kb3du&#10;cmV2LnhtbFBLBQYAAAAABAAEAPUAAACGAwAAAAA=&#10;" path="m21,29l6,29,,22,,6,6,,21,r7,6l28,22r-7,7xe" fillcolor="#c1c1c1" stroked="f">
              <v:path arrowok="t" o:connecttype="custom" o:connectlocs="21,29;6,29;0,22;0,6;6,0;21,0;28,6;28,22;21,29" o:connectangles="0,0,0,0,0,0,0,0,0"/>
            </v:shape>
            <v:shape id="Freeform 2524" o:spid="_x0000_s4572" style="position:absolute;left:511;top:4536;width:28;height:30;visibility:visible;mso-wrap-style:square;v-text-anchor:top" coordsize="28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lz20sUA&#10;AADdAAAADwAAAGRycy9kb3ducmV2LnhtbESPQWvDMAyF74P+B6PCbquTHkab1Q2hrLDLDk1KYTcR&#10;a3FYLGex22b/fjoMdpN4T+992pWzH9SNptgHNpCvMlDEbbA9dwbOzfFpAyomZItDYDLwQxHK/eJh&#10;h4UNdz7RrU6dkhCOBRpwKY2F1rF15DGuwkgs2meYPCZZp07bCe8S7ge9zrJn7bFnaXA40sFR+1Vf&#10;vYFN+D7W1HycKv36fnFbvhwa6415XM7VC6hEc/o3/12/WcHPc+GXb2QEvf8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OXPbSxQAAAN0AAAAPAAAAAAAAAAAAAAAAAJgCAABkcnMv&#10;ZG93bnJldi54bWxQSwUGAAAAAAQABAD1AAAAigMAAAAA&#10;" path="m,14l,6,6,r8,l21,r7,6l28,14r,8l21,29r-7,l6,29,,22,,14xe" filled="f" strokecolor="maroon" strokeweight="0">
              <v:path arrowok="t" o:connecttype="custom" o:connectlocs="0,14;0,6;6,0;14,0;21,0;28,6;28,14;28,22;21,29;14,29;6,29;0,22;0,14" o:connectangles="0,0,0,0,0,0,0,0,0,0,0,0,0"/>
            </v:shape>
            <v:shape id="Freeform 2525" o:spid="_x0000_s4573" style="position:absolute;left:526;top:4584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VgNF8MA&#10;AADdAAAADwAAAGRycy9kb3ducmV2LnhtbERPwYrCMBC9C/5DGMGbphV2catpEVHYg5dVl93j2Ixt&#10;sZnUJmr9eyMIvtMMb9578+ZZZ2pxpdZVlhXE4wgEcW51xYWC/W49moJwHlljbZkU3MlBlvZ7c0y0&#10;vfEPXbe+EMGEXYIKSu+bREqXl2TQjW1DHLijbQ36sLaF1C3egrmp5SSKPqXBikNCiQ0tS8pP24tR&#10;UCC6L/xY/W1i+39YXX7PcbM5KzUcdIsZCE+dfx+/1N86vB8AzzZhBJk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VgNF8MAAADdAAAADwAAAAAAAAAAAAAAAACYAgAAZHJzL2Rv&#10;d25yZXYueG1sUEsFBgAAAAAEAAQA9QAAAIgDAAAAAA==&#10;" path="m21,29l6,29,,22,,6,6,,21,r7,6l28,22r-7,7xe" fillcolor="#c1c1c1" stroked="f">
              <v:path arrowok="t" o:connecttype="custom" o:connectlocs="21,29;6,29;0,22;0,6;6,0;21,0;28,6;28,22;21,29" o:connectangles="0,0,0,0,0,0,0,0,0"/>
            </v:shape>
            <v:shape id="Freeform 2526" o:spid="_x0000_s4574" style="position:absolute;left:526;top:4584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J0mAMMA&#10;AADdAAAADwAAAGRycy9kb3ducmV2LnhtbERPS2vCQBC+F/oflil4KbqJYNHoKkVRvEh9ex2y0yQk&#10;Oxuyq8Z/7xYK3ubje85k1ppK3KhxhWUFcS8CQZxaXXCm4HhYdocgnEfWWFkmBQ9yMJu+v00w0fbO&#10;O7rtfSZCCLsEFeTe14mULs3JoOvZmjhwv7Yx6ANsMqkbvIdwU8l+FH1JgwWHhhxrmueUlvurUeBW&#10;l/K8PNmfst4tRqNou/kcHLVSnY/2ewzCU+tf4n/3Wof5cdyHv2/CCXL6B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J0mAMMAAADdAAAADwAAAAAAAAAAAAAAAACYAgAAZHJzL2Rv&#10;d25yZXYueG1sUEsFBgAAAAAEAAQA9QAAAIgDAAAAAA==&#10;" path="m,14l,6,6,r8,l21,r7,6l28,14r,8l21,29r-7,l6,29,,22,,14xe" filled="f" strokecolor="maroon" strokeweight="0">
              <v:path arrowok="t" o:connecttype="custom" o:connectlocs="0,14;0,6;6,0;14,0;21,0;28,6;28,14;28,22;21,29;14,29;6,29;0,22;0,14" o:connectangles="0,0,0,0,0,0,0,0,0,0,0,0,0"/>
            </v:shape>
            <v:shape id="Freeform 2527" o:spid="_x0000_s4575" style="position:absolute;left:480;top:4631;width:20;height:204;visibility:visible;mso-wrap-style:square;v-text-anchor:top" coordsize="20,20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ivRhMIA&#10;AADdAAAADwAAAGRycy9kb3ducmV2LnhtbERP22rCQBB9L/QflhF80920pUh0E2yxUEoFbx8wZMck&#10;mp2N2TWmf98tCH2bw7nOIh9sI3rqfO1YQzJVIIgLZ2ouNRz2H5MZCB+QDTaOScMPecizx4cFpsbd&#10;eEv9LpQihrBPUUMVQptK6YuKLPqpa4kjd3SdxRBhV0rT4S2G20Y+KfUqLdYcGyps6b2i4ry7Wg38&#10;1nMoT7Mvtfp2G/nCa7yotdbj0bCcgwg0hH/x3f1p4vwkeYa/b+IJMvs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eK9GEwgAAAN0AAAAPAAAAAAAAAAAAAAAAAJgCAABkcnMvZG93&#10;bnJldi54bWxQSwUGAAAAAAQABAD1AAAAhwMAAAAA&#10;" path="m,204l,e" filled="f" strokecolor="#818181" strokeweight="0">
              <v:path arrowok="t" o:connecttype="custom" o:connectlocs="0,204;0,0" o:connectangles="0,0"/>
            </v:shape>
            <v:shape id="Freeform 2528" o:spid="_x0000_s4576" style="position:absolute;left:511;top:4631;width:20;height:173;visibility:visible;mso-wrap-style:square;v-text-anchor:top" coordsize="20,17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X5BoMUA&#10;AADdAAAADwAAAGRycy9kb3ducmV2LnhtbERPTWvCQBC9C/0PyxS86SatlhpdpRUEwVNjL72N2TFJ&#10;zc6G3W0S++u7BcHbPN7nrDaDaURHzteWFaTTBARxYXXNpYLP427yCsIHZI2NZVJwJQ+b9cNohZm2&#10;PX9Ql4dSxBD2GSqoQmgzKX1RkUE/tS1x5M7WGQwRulJqh30MN418SpIXabDm2FBhS9uKikv+YxSc&#10;r/ViO+/ffw/Hr+dvt8jl4XLqlBo/Dm9LEIGGcBff3Hsd56fpDP6/iSfI9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RfkGgxQAAAN0AAAAPAAAAAAAAAAAAAAAAAJgCAABkcnMv&#10;ZG93bnJldi54bWxQSwUGAAAAAAQABAD1AAAAigMAAAAA&#10;" path="m,173l,e" filled="f" strokecolor="#818181" strokeweight="0">
              <v:path arrowok="t" o:connecttype="custom" o:connectlocs="0,173;0,0" o:connectangles="0,0"/>
            </v:shape>
            <v:shape id="Freeform 2529" o:spid="_x0000_s4577" style="position:absolute;left:480;top:4851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mMLFMIA&#10;AADdAAAADwAAAGRycy9kb3ducmV2LnhtbERPS4vCMBC+L/gfwgje1jSCy1qNIuLCHrysD/Q4NmNb&#10;bCa1iVr/vRGEvc3H95zJrLWVuFHjS8caVD8BQZw5U3KuYbv5+fwG4QOywcoxaXiQh9m08zHB1Lg7&#10;/9FtHXIRQ9inqKEIoU6l9FlBFn3f1cSRO7nGYoiwyaVp8B7DbSUHSfIlLZYcGwqsaVFQdl5frYYc&#10;0Y9wuNyvlDscl9fdRdWri9a9bjsfgwjUhn/x2/1r4nylhvD6Jp4gp0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iYwsUwgAAAN0AAAAPAAAAAAAAAAAAAAAAAJgCAABkcnMvZG93&#10;bnJldi54bWxQSwUGAAAAAAQABAD1AAAAhwMAAAAA&#10;" path="m21,29l6,29,,22,,6,6,,21,r7,6l28,22r-7,7xe" fillcolor="#c1c1c1" stroked="f">
              <v:path arrowok="t" o:connecttype="custom" o:connectlocs="21,29;6,29;0,22;0,6;6,0;21,0;28,6;28,22;21,29" o:connectangles="0,0,0,0,0,0,0,0,0"/>
            </v:shape>
            <v:shape id="Freeform 2530" o:spid="_x0000_s4578" style="position:absolute;left:480;top:4851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6YgA8UA&#10;AADdAAAADwAAAGRycy9kb3ducmV2LnhtbERPS2vCQBC+C/0PyxR6kWaTglLTrFJaFC/io2qvQ3aa&#10;hGRnQ3bV+O9dQehtPr7nZLPeNOJMnassK0iiGARxbnXFhYL9z/z1HYTzyBoby6TgSg5m06dBhqm2&#10;F97SeecLEULYpaig9L5NpXR5SQZdZFviwP3ZzqAPsCuk7vASwk0j3+J4LA1WHBpKbOmrpLzenYwC&#10;t/itj/ODXdft9nsyiTer4WivlXp57j8/QHjq/b/44V7qMD9JxnD/Jpwgp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TpiADxQAAAN0AAAAPAAAAAAAAAAAAAAAAAJgCAABkcnMv&#10;ZG93bnJldi54bWxQSwUGAAAAAAQABAD1AAAAigMAAAAA&#10;" path="m,14l,6,6,r8,l21,r7,6l28,14r,8l21,29r-7,l6,29,,22,,14xe" filled="f" strokecolor="maroon" strokeweight="0">
              <v:path arrowok="t" o:connecttype="custom" o:connectlocs="0,14;0,6;6,0;14,0;21,0;28,6;28,14;28,22;21,29;14,29;6,29;0,22;0,14" o:connectangles="0,0,0,0,0,0,0,0,0,0,0,0,0"/>
            </v:shape>
            <v:shape id="Freeform 2531" o:spid="_x0000_s4579" style="position:absolute;left:511;top:4820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f0w+MIA&#10;AADdAAAADwAAAGRycy9kb3ducmV2LnhtbERPS4vCMBC+C/6HMII3TSOs61ajiLjgwcv6YPc424xt&#10;sZnUJmr995sFwdt8fM+ZLVpbiRs1vnSsQQ0TEMSZMyXnGg77z8EEhA/IBivHpOFBHhbzbmeGqXF3&#10;/qLbLuQihrBPUUMRQp1K6bOCLPqhq4kjd3KNxRBhk0vT4D2G20qOkmQsLZYcGwqsaVVQdt5drYYc&#10;0X/g2/p7q9zP7/p6vKh6e9G632uXUxCB2vASP90bE+cr9Q7/38QT5Pw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9/TD4wgAAAN0AAAAPAAAAAAAAAAAAAAAAAJgCAABkcnMvZG93&#10;bnJldi54bWxQSwUGAAAAAAQABAD1AAAAhwMAAAAA&#10;" path="m21,29l6,29,,22,,6,6,,21,r7,6l28,22r-7,7xe" fillcolor="#c1c1c1" stroked="f">
              <v:path arrowok="t" o:connecttype="custom" o:connectlocs="21,29;6,29;0,22;0,6;6,0;21,0;28,6;28,22;21,29" o:connectangles="0,0,0,0,0,0,0,0,0"/>
            </v:shape>
            <v:shape id="Freeform 2532" o:spid="_x0000_s4580" style="position:absolute;left:511;top:4820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XUR6scA&#10;AADdAAAADwAAAGRycy9kb3ducmV2LnhtbESPT2vCQBDF7wW/wzKCl1I3KbRodBWxKF5K/df2OmTH&#10;JCQ7G7Krpt++cyj0NsN7895v5sveNepGXag8G0jHCSji3NuKCwPn0+ZpAipEZIuNZzLwQwGWi8HD&#10;HDPr73yg2zEWSkI4ZGigjLHNtA55SQ7D2LfEol185zDK2hXadniXcNfo5yR51Q4rloYSW1qXlNfH&#10;qzMQtt/11+bTf9Tt4W06Tfbvjy9na8xo2K9moCL18d/8d72zgp+mgivfyAh68Qs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11EerHAAAA3QAAAA8AAAAAAAAAAAAAAAAAmAIAAGRy&#10;cy9kb3ducmV2LnhtbFBLBQYAAAAABAAEAPUAAACMAwAAAAA=&#10;" path="m,14l,6,6,r8,l21,r7,6l28,14r,8l21,29r-7,l6,29,,22,,14xe" filled="f" strokecolor="maroon" strokeweight="0">
              <v:path arrowok="t" o:connecttype="custom" o:connectlocs="0,14;0,6;6,0;14,0;21,0;28,6;28,14;28,22;21,29;14,29;6,29;0,22;0,14" o:connectangles="0,0,0,0,0,0,0,0,0,0,0,0,0"/>
            </v:shape>
            <v:shape id="Freeform 2533" o:spid="_x0000_s4581" style="position:absolute;left:526;top:4867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y4BEcEA&#10;AADdAAAADwAAAGRycy9kb3ducmV2LnhtbERPS4vCMBC+L/gfwgje1jSCsnaNIqLgwYsv9DjbzLZl&#10;m0ltotZ/bwRhb/PxPWcya20lbtT40rEG1U9AEGfOlJxrOOxXn18gfEA2WDkmDQ/yMJt2PiaYGnfn&#10;Ld12IRcxhH2KGooQ6lRKnxVk0fddTRy5X9dYDBE2uTQN3mO4reQgSUbSYsmxocCaFgVlf7ur1ZAj&#10;+jEOl6eNcuef5fV4UfXmonWv286/QQRqw7/47V6bOF+pMby+iSfI6R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MuARHBAAAA3QAAAA8AAAAAAAAAAAAAAAAAmAIAAGRycy9kb3du&#10;cmV2LnhtbFBLBQYAAAAABAAEAPUAAACGAwAAAAA=&#10;" path="m21,29l6,29,,22,,6,6,,21,r7,6l28,22r-7,7xe" fillcolor="#c1c1c1" stroked="f">
              <v:path arrowok="t" o:connecttype="custom" o:connectlocs="21,29;6,29;0,22;0,6;6,0;21,0;28,6;28,22;21,29" o:connectangles="0,0,0,0,0,0,0,0,0"/>
            </v:shape>
            <v:shape id="Freeform 2534" o:spid="_x0000_s4582" style="position:absolute;left:526;top:4867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W/XUccA&#10;AADdAAAADwAAAGRycy9kb3ducmV2LnhtbESPT2vCQBDF7wW/wzKCl6IbhZYaXUVaFC+l9f91yI5J&#10;SHY2ZFdNv33nUOhthvfmvd/Ml52r1Z3aUHo2MB4loIgzb0vODRwP6+EbqBCRLdaeycAPBVguek9z&#10;TK1/8I7u+5grCeGQooEixibVOmQFOQwj3xCLdvWtwyhrm2vb4kPCXa0nSfKqHZYsDQU29F5QVu1v&#10;zkDYXKrz+uS/qmb3MZ0m35/PL0drzKDfrWagInXx3/x3vbWCP54Iv3wjI+jFL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1v11HHAAAA3QAAAA8AAAAAAAAAAAAAAAAAmAIAAGRy&#10;cy9kb3ducmV2LnhtbFBLBQYAAAAABAAEAPUAAACMAwAAAAA=&#10;" path="m,14l,6,6,r8,l21,r7,6l28,14r,8l21,29r-7,l6,29,,22,,14xe" filled="f" strokecolor="maroon" strokeweight="0">
              <v:path arrowok="t" o:connecttype="custom" o:connectlocs="0,14;0,6;6,0;14,0;21,0;28,6;28,14;28,22;21,29;14,29;6,29;0,22;0,14" o:connectangles="0,0,0,0,0,0,0,0,0,0,0,0,0"/>
            </v:shape>
            <v:shape id="Freeform 2535" o:spid="_x0000_s4583" style="position:absolute;left:480;top:4914;width:20;height:204;visibility:visible;mso-wrap-style:square;v-text-anchor:top" coordsize="20,20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9kg1cIA&#10;AADdAAAADwAAAGRycy9kb3ducmV2LnhtbERP3WrCMBS+F3yHcITdaVIZQ6ppUdlAxoRNfYBDc2yr&#10;zUltYu3efhkMdnc+vt+zygfbiJ46XzvWkMwUCOLCmZpLDafj23QBwgdkg41j0vBNHvJsPFphatyD&#10;v6g/hFLEEPYpaqhCaFMpfVGRRT9zLXHkzq6zGCLsSmk6fMRw28i5Ui/SYs2xocKWthUV18PdauBN&#10;z6G8LN7V64f7lM+8x5vaa/00GdZLEIGG8C/+c+9MnJ/ME/j9Jp4gs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P2SDVwgAAAN0AAAAPAAAAAAAAAAAAAAAAAJgCAABkcnMvZG93&#10;bnJldi54bWxQSwUGAAAAAAQABAD1AAAAhwMAAAAA&#10;" path="m,204l,e" filled="f" strokecolor="#818181" strokeweight="0">
              <v:path arrowok="t" o:connecttype="custom" o:connectlocs="0,204;0,0" o:connectangles="0,0"/>
            </v:shape>
            <v:shape id="Freeform 2536" o:spid="_x0000_s4584" style="position:absolute;left:511;top:4914;width:20;height:173;visibility:visible;mso-wrap-style:square;v-text-anchor:top" coordsize="20,17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7e28sQA&#10;AADdAAAADwAAAGRycy9kb3ducmV2LnhtbERPTWvCQBC9F/wPywi91Y0pLTW6SisIBU/GXryN2TGJ&#10;ZmfD7prE/vquUPA2j/c5i9VgGtGR87VlBdNJAoK4sLrmUsHPfvPyAcIHZI2NZVJwIw+r5ehpgZm2&#10;Pe+oy0MpYgj7DBVUIbSZlL6oyKCf2JY4cifrDIYIXSm1wz6Gm0amSfIuDdYcGypsaV1RccmvRsHp&#10;Vs/Wb/3X73Z/eD27WS63l2On1PN4+JyDCDSEh/jf/a3j/Gmawv2beIJc/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+3tvLEAAAA3QAAAA8AAAAAAAAAAAAAAAAAmAIAAGRycy9k&#10;b3ducmV2LnhtbFBLBQYAAAAABAAEAPUAAACJAwAAAAA=&#10;" path="m,173l,e" filled="f" strokecolor="#818181" strokeweight="0">
              <v:path arrowok="t" o:connecttype="custom" o:connectlocs="0,173;0,0" o:connectangles="0,0"/>
            </v:shape>
            <v:shape id="Freeform 2537" o:spid="_x0000_s4585" style="position:absolute;left:480;top:5134;width:28;height:30;visibility:visible;mso-wrap-style:square;v-text-anchor:top" coordsize="28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Day1MEA&#10;AADdAAAADwAAAGRycy9kb3ducmV2LnhtbERPTYvCMBC9C/sfwgjeNLWKSNcosrjsXjxY3fvQjG21&#10;mZQk1u6/N4LgbR7vc1ab3jSiI+drywqmkwQEcWF1zaWC0/F7vAThA7LGxjIp+CcPm/XHYIWZtnc+&#10;UJeHUsQQ9hkqqEJoMyl9UZFBP7EtceTO1hkMEbpSaof3GG4amSbJQhqsOTZU2NJXRcU1vxkFHeep&#10;dPLnfJw3l7rfpjuz/7sqNRr2208QgfrwFr/cvzrOn6YzeH4TT5DrB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Q2stTBAAAA3QAAAA8AAAAAAAAAAAAAAAAAmAIAAGRycy9kb3du&#10;cmV2LnhtbFBLBQYAAAAABAAEAPUAAACGAwAAAAA=&#10;" path="m21,29l6,29,,22,,6,6,,21,r7,6l28,22r-7,7xe" fillcolor="#c1c1c1" stroked="f">
              <v:path arrowok="t" o:connecttype="custom" o:connectlocs="21,29;6,29;0,22;0,6;6,0;21,0;28,6;28,22;21,29" o:connectangles="0,0,0,0,0,0,0,0,0"/>
            </v:shape>
            <v:shape id="Freeform 2538" o:spid="_x0000_s4586" style="position:absolute;left:480;top:5134;width:28;height:30;visibility:visible;mso-wrap-style:square;v-text-anchor:top" coordsize="28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ws6bMMA&#10;AADdAAAADwAAAGRycy9kb3ducmV2LnhtbERPTWvCQBC9F/wPyxS81Y1BiqauIqEBLz2YiOBtyE6z&#10;odnZmN3G+O+7hUJv83ifs91PthMjDb51rGC5SEAQ10633Cg4V8XLGoQPyBo7x6TgQR72u9nTFjPt&#10;7nyisQyNiCHsM1RgQugzKX1tyKJfuJ44cp9usBgiHBqpB7zHcNvJNElepcWWY4PBnnJD9Vf5bRWs&#10;3a0oqbqeDvL942I2fMkrbZWaP0+HNxCBpvAv/nMfdZy/TFfw+008Qe5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/ws6bMMAAADdAAAADwAAAAAAAAAAAAAAAACYAgAAZHJzL2Rv&#10;d25yZXYueG1sUEsFBgAAAAAEAAQA9QAAAIgDAAAAAA==&#10;" path="m,14l,6,6,r8,l21,r7,6l28,14r,8l21,29r-7,l6,29,,22,,14xe" filled="f" strokecolor="maroon" strokeweight="0">
              <v:path arrowok="t" o:connecttype="custom" o:connectlocs="0,14;0,6;6,0;14,0;21,0;28,6;28,14;28,22;21,29;14,29;6,29;0,22;0,14" o:connectangles="0,0,0,0,0,0,0,0,0,0,0,0,0"/>
            </v:shape>
            <v:shape id="Freeform 2539" o:spid="_x0000_s4587" style="position:absolute;left:511;top:5103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A/BqcMA&#10;AADdAAAADwAAAGRycy9kb3ducmV2LnhtbERPS2vCQBC+C/0PywjedBMhYqOrSLHQQy4+Snscs9Mk&#10;NDsbs2sS/323IHibj+856+1gatFR6yrLCuJZBII4t7riQsH59D5dgnAeWWNtmRTcycF28zJaY6pt&#10;zwfqjr4QIYRdigpK75tUSpeXZNDNbEMcuB/bGvQBtoXULfYh3NRyHkULabDi0FBiQ28l5b/Hm1FQ&#10;ILpXTPZfWWy/L/vb5zVusqtSk/GwW4HwNPin+OH+0GF+PE/g/5twgtz8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7A/BqcMAAADdAAAADwAAAAAAAAAAAAAAAACYAgAAZHJzL2Rv&#10;d25yZXYueG1sUEsFBgAAAAAEAAQA9QAAAIgDAAAAAA==&#10;" path="m21,29l6,29,,22,,6,6,,21,r7,6l28,22r-7,7xe" fillcolor="#c1c1c1" stroked="f">
              <v:path arrowok="t" o:connecttype="custom" o:connectlocs="21,29;6,29;0,22;0,6;6,0;21,0;28,6;28,22;21,29" o:connectangles="0,0,0,0,0,0,0,0,0"/>
            </v:shape>
            <v:shape id="Freeform 2540" o:spid="_x0000_s4588" style="position:absolute;left:511;top:5103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crqvsQA&#10;AADdAAAADwAAAGRycy9kb3ducmV2LnhtbERPS4vCMBC+C/6HMIIXWVOFFa1GEUXZi7g+dvc6NGNb&#10;2kxKE7X+eyMIe5uP7zmzRWNKcaPa5ZYVDPoRCOLE6pxTBefT5mMMwnlkjaVlUvAgB4t5uzXDWNs7&#10;H+h29KkIIexiVJB5X8VSuiQjg65vK+LAXWxt0AdYp1LXeA/hppTDKBpJgzmHhgwrWmWUFMerUeC2&#10;f8Xv5sfui+qwnkyi713v86yV6naa5RSEp8b/i9/uLx3mD4YjeH0TTpDzJ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3K6r7EAAAA3QAAAA8AAAAAAAAAAAAAAAAAmAIAAGRycy9k&#10;b3ducmV2LnhtbFBLBQYAAAAABAAEAPUAAACJAwAAAAA=&#10;" path="m,14l,6,6,r8,l21,r7,6l28,14r,8l21,29r-7,l6,29,,22,,14xe" filled="f" strokecolor="maroon" strokeweight="0">
              <v:path arrowok="t" o:connecttype="custom" o:connectlocs="0,14;0,6;6,0;14,0;21,0;28,6;28,14;28,22;21,29;14,29;6,29;0,22;0,14" o:connectangles="0,0,0,0,0,0,0,0,0,0,0,0,0"/>
            </v:shape>
            <v:shape id="Freeform 2541" o:spid="_x0000_s4589" style="position:absolute;left:526;top:5150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5H6RcMA&#10;AADdAAAADwAAAGRycy9kb3ducmV2LnhtbERPS2vCQBC+F/oflil4002EthqzSikWPHipD/Q4Zsck&#10;mJ2NuxtN/323IPQ2H99z8kVvGnEj52vLCtJRAoK4sLrmUsFu+zWcgPABWWNjmRT8kIfF/Pkpx0zb&#10;O3/TbRNKEUPYZ6igCqHNpPRFRQb9yLbEkTtbZzBE6EqpHd5juGnkOEnepMGaY0OFLX1WVFw2nVFQ&#10;Ivopvi4P69QeT8tuf03b9VWpwUv/MQMRqA//4od7peP8dPwOf9/EE+T8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5H6RcMAAADdAAAADwAAAAAAAAAAAAAAAACYAgAAZHJzL2Rv&#10;d25yZXYueG1sUEsFBgAAAAAEAAQA9QAAAIgDAAAAAA==&#10;" path="m21,29l6,29,,22,,6,6,,21,r7,6l28,22r-7,7xe" fillcolor="#c1c1c1" stroked="f">
              <v:path arrowok="t" o:connecttype="custom" o:connectlocs="21,29;6,29;0,22;0,6;6,0;21,0;28,6;28,22;21,29" o:connectangles="0,0,0,0,0,0,0,0,0"/>
            </v:shape>
            <v:shape id="Freeform 2542" o:spid="_x0000_s4590" style="position:absolute;left:526;top:5150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xnbV8cA&#10;AADdAAAADwAAAGRycy9kb3ducmV2LnhtbESPT2vCQBDF7wW/wzKCl6IbhZYaXUVaFC+l9f91yI5J&#10;SHY2ZFdNv33nUOhthvfmvd/Ml52r1Z3aUHo2MB4loIgzb0vODRwP6+EbqBCRLdaeycAPBVguek9z&#10;TK1/8I7u+5grCeGQooEixibVOmQFOQwj3xCLdvWtwyhrm2vb4kPCXa0nSfKqHZYsDQU29F5QVu1v&#10;zkDYXKrz+uS/qmb3MZ0m35/PL0drzKDfrWagInXx3/x3vbWCP54IrnwjI+jFL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MZ21fHAAAA3QAAAA8AAAAAAAAAAAAAAAAAmAIAAGRy&#10;cy9kb3ducmV2LnhtbFBLBQYAAAAABAAEAPUAAACMAwAAAAA=&#10;" path="m,14l,6,6,r8,l21,r7,6l28,14r,8l21,29r-7,l6,29,,22,,14xe" filled="f" strokecolor="maroon" strokeweight="0">
              <v:path arrowok="t" o:connecttype="custom" o:connectlocs="0,14;0,6;6,0;14,0;21,0;28,6;28,14;28,22;21,29;14,29;6,29;0,22;0,14" o:connectangles="0,0,0,0,0,0,0,0,0,0,0,0,0"/>
            </v:shape>
            <v:shape id="Freeform 2543" o:spid="_x0000_s4591" style="position:absolute;left:480;top:5197;width:20;height:205;visibility:visible;mso-wrap-style:square;v-text-anchor:top" coordsize="20,20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R6uJsMA&#10;AADdAAAADwAAAGRycy9kb3ducmV2LnhtbERPPW/CMBDdK/EfrKvEVhwYSppiUEGqVGAi7cB4iq9x&#10;2vgcbJeEf4+RkLrd0/u8xWqwrTiTD41jBdNJBoK4crrhWsHX5/tTDiJEZI2tY1JwoQCr5ehhgYV2&#10;PR/oXMZapBAOBSowMXaFlKEyZDFMXEecuG/nLcYEfS21xz6F21bOsuxZWmw4NRjsaGOo+i3/rIKf&#10;rZ8ft2uu8i4/HXd7Ux5iXyo1fhzeXkFEGuK/+O7+0Gn+dPYCt2/SCXJ5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R6uJsMAAADdAAAADwAAAAAAAAAAAAAAAACYAgAAZHJzL2Rv&#10;d25yZXYueG1sUEsFBgAAAAAEAAQA9QAAAIgDAAAAAA==&#10;" path="m,204l,e" filled="f" strokecolor="#818181" strokeweight="0">
              <v:path arrowok="t" o:connecttype="custom" o:connectlocs="0,204;0,0" o:connectangles="0,0"/>
            </v:shape>
            <v:shape id="Freeform 2544" o:spid="_x0000_s4592" style="position:absolute;left:511;top:5197;width:20;height:173;visibility:visible;mso-wrap-style:square;v-text-anchor:top" coordsize="20,17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fAbw8cA&#10;AADdAAAADwAAAGRycy9kb3ducmV2LnhtbESPQW/CMAyF75P2HyJP4jZShjaNQkCAhDSJ08ouu3mN&#10;aQuNUyVZW/br58Ok3Wy95/c+rzaja1VPITaeDcymGSji0tuGKwMfp8PjK6iYkC22nsnAjSJs1vd3&#10;K8ytH/id+iJVSkI45migTqnLtY5lTQ7j1HfEop19cJhkDZW2AQcJd61+yrIX7bBhaaixo31N5bX4&#10;dgbOt2axfx52P8fT5/wSFoU+Xr96YyYP43YJKtGY/s1/129W8Gdz4ZdvZAS9/gU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XwG8PHAAAA3QAAAA8AAAAAAAAAAAAAAAAAmAIAAGRy&#10;cy9kb3ducmV2LnhtbFBLBQYAAAAABAAEAPUAAACMAwAAAAA=&#10;" path="m,173l,e" filled="f" strokecolor="#818181" strokeweight="0">
              <v:path arrowok="t" o:connecttype="custom" o:connectlocs="0,173;0,0" o:connectangles="0,0"/>
            </v:shape>
            <v:shape id="Freeform 2545" o:spid="_x0000_s4593" style="position:absolute;left:480;top:5417;width:28;height:30;visibility:visible;mso-wrap-style:square;v-text-anchor:top" coordsize="28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nEf5cIA&#10;AADdAAAADwAAAGRycy9kb3ducmV2LnhtbERPPWvDMBDdC/0P4grZGtlOCcG1HEJpaZYMtdP9sC62&#10;G+tkJNVx/n1UKGS7x/u8YjubQUzkfG9ZQbpMQBA3VvfcKjjWH88bED4gaxwsk4IrediWjw8F5tpe&#10;+IumKrQihrDPUUEXwphL6ZuODPqlHYkjd7LOYIjQtVI7vMRwM8gsSdbSYM+xocOR3jpqztWvUTBx&#10;lUknP0/1y/DTz7vs3Ry+z0otnubdK4hAc7iL/917HeenqxT+voknyPIG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ucR/lwgAAAN0AAAAPAAAAAAAAAAAAAAAAAJgCAABkcnMvZG93&#10;bnJldi54bWxQSwUGAAAAAAQABAD1AAAAhwMAAAAA&#10;" path="m21,29l6,29,,22,,6,6,,21,r7,6l28,22r-7,7xe" fillcolor="#c1c1c1" stroked="f">
              <v:path arrowok="t" o:connecttype="custom" o:connectlocs="21,29;6,29;0,22;0,6;6,0;21,0;28,6;28,22;21,29" o:connectangles="0,0,0,0,0,0,0,0,0"/>
            </v:shape>
            <v:shape id="Freeform 2546" o:spid="_x0000_s4594" style="position:absolute;left:480;top:5417;width:28;height:30;visibility:visible;mso-wrap-style:square;v-text-anchor:top" coordsize="28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neRXsMA&#10;AADdAAAADwAAAGRycy9kb3ducmV2LnhtbERPTWvCQBC9F/wPyxS81Y0RiqauIqEBLz2YiOBtyE6z&#10;odnZmN3G+O+7hUJv83ifs91PthMjDb51rGC5SEAQ10633Cg4V8XLGoQPyBo7x6TgQR72u9nTFjPt&#10;7nyisQyNiCHsM1RgQugzKX1tyKJfuJ44cp9usBgiHBqpB7zHcNvJNElepcWWY4PBnnJD9Vf5bRWs&#10;3a0oqbqeDvL942I2fMkrbZWaP0+HNxCBpvAv/nMfdZy/XKXw+008Qe5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neRXsMAAADdAAAADwAAAAAAAAAAAAAAAACYAgAAZHJzL2Rv&#10;d25yZXYueG1sUEsFBgAAAAAEAAQA9QAAAIgDAAAAAA==&#10;" path="m,14l,6,6,r8,l21,r7,6l28,14r,8l21,29r-7,l6,29,,22,,14xe" filled="f" strokecolor="maroon" strokeweight="0">
              <v:path arrowok="t" o:connecttype="custom" o:connectlocs="0,14;0,6;6,0;14,0;21,0;28,6;28,14;28,22;21,29;14,29;6,29;0,22;0,14" o:connectangles="0,0,0,0,0,0,0,0,0,0,0,0,0"/>
            </v:shape>
            <v:shape id="Freeform 2547" o:spid="_x0000_s4595" style="position:absolute;left:511;top:5386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XNqm8MA&#10;AADdAAAADwAAAGRycy9kb3ducmV2LnhtbERPS2vCQBC+F/oflil4q5soLRqzSikKHrzUB3ocs2MS&#10;zM7G3Y2m/75bKPQ2H99z8kVvGnEn52vLCtJhAoK4sLrmUsF+t3qdgPABWWNjmRR8k4fF/Pkpx0zb&#10;B3/RfRtKEUPYZ6igCqHNpPRFRQb90LbEkbtYZzBE6EqpHT5iuGnkKEnepcGaY0OFLX1WVFy3nVFQ&#10;Ivopvi2Pm9SezsvucEvbzU2pwUv/MQMRqA//4j/3Wsf56XgMv9/EE+T8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XNqm8MAAADdAAAADwAAAAAAAAAAAAAAAACYAgAAZHJzL2Rv&#10;d25yZXYueG1sUEsFBgAAAAAEAAQA9QAAAIgDAAAAAA==&#10;" path="m21,29l6,29,,22,,6,6,,21,r7,6l28,22r-7,7xe" fillcolor="#c1c1c1" stroked="f">
              <v:path arrowok="t" o:connecttype="custom" o:connectlocs="21,29;6,29;0,22;0,6;6,0;21,0;28,6;28,22;21,29" o:connectangles="0,0,0,0,0,0,0,0,0"/>
            </v:shape>
            <v:shape id="Freeform 2548" o:spid="_x0000_s4596" style="position:absolute;left:511;top:5386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41Hj8QA&#10;AADdAAAADwAAAGRycy9kb3ducmV2LnhtbERPS2vCQBC+C/6HZYReim60Kpq6ilgUL6W+2l6H7JiE&#10;ZGdDdqvx37tCwdt8fM+ZLRpTigvVLresoN+LQBAnVuecKjgd190JCOeRNZaWScGNHCzm7dYMY22v&#10;vKfLwacihLCLUUHmfRVL6ZKMDLqerYgDd7a1QR9gnUpd4zWEm1IOomgsDeYcGjKsaJVRUhz+jAK3&#10;+S1+1t/2q6j2H9NptPt8HZ20Ui+dZvkOwlPjn+J/91aH+f23ITy+CSfI+R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eNR4/EAAAA3QAAAA8AAAAAAAAAAAAAAAAAmAIAAGRycy9k&#10;b3ducmV2LnhtbFBLBQYAAAAABAAEAPUAAACJAwAAAAA=&#10;" path="m,14l,6,6,r8,l21,r7,6l28,14r,8l21,29r-7,l6,29,,22,,14xe" filled="f" strokecolor="maroon" strokeweight="0">
              <v:path arrowok="t" o:connecttype="custom" o:connectlocs="0,14;0,6;6,0;14,0;21,0;28,6;28,14;28,22;21,29;14,29;6,29;0,22;0,14" o:connectangles="0,0,0,0,0,0,0,0,0,0,0,0,0"/>
            </v:shape>
            <v:shape id="Freeform 2549" o:spid="_x0000_s4597" style="position:absolute;left:526;top:5433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dZXdMIA&#10;AADdAAAADwAAAGRycy9kb3ducmV2LnhtbERPS4vCMBC+C/sfwix407SKotUoy6Lgwcv6QI9jM7bF&#10;ZlKbqPXfbwTB23x8z5nOG1OKO9WusKwg7kYgiFOrC84U7LbLzgiE88gaS8uk4EkO5rOv1hQTbR/8&#10;R/eNz0QIYZeggtz7KpHSpTkZdF1bEQfubGuDPsA6k7rGRwg3pexF0VAaLDg05FjRb07pZXMzCjJE&#10;N8bB4rCO7fG0uO2vcbW+KtX+bn4mIDw1/iN+u1c6zI/7A3h9E06Qs3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p1ld0wgAAAN0AAAAPAAAAAAAAAAAAAAAAAJgCAABkcnMvZG93&#10;bnJldi54bWxQSwUGAAAAAAQABAD1AAAAhwMAAAAA&#10;" path="m21,29l6,29,,22,,6,6,,21,r7,6l28,22r-7,7xe" fillcolor="#c1c1c1" stroked="f">
              <v:path arrowok="t" o:connecttype="custom" o:connectlocs="21,29;6,29;0,22;0,6;6,0;21,0;28,6;28,22;21,29" o:connectangles="0,0,0,0,0,0,0,0,0"/>
            </v:shape>
            <v:shape id="Freeform 2550" o:spid="_x0000_s4598" style="position:absolute;left:526;top:5433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BN8Y8UA&#10;AADdAAAADwAAAGRycy9kb3ducmV2LnhtbERPTWvCQBC9F/oflin0UszGSkWjqxTF4kVqNOp1yE6T&#10;kOxsyG41/fddodDbPN7nzJe9acSVOldZVjCMYhDEudUVFwqy42YwAeE8ssbGMin4IQfLxePDHBNt&#10;b5zS9eALEULYJaig9L5NpHR5SQZdZFviwH3ZzqAPsCuk7vAWwk0jX+N4LA1WHBpKbGlVUl4fvo0C&#10;93Gpz5uT/azbdD2dxvvdy1umlXp+6t9nIDz1/l/8597qMH84GsP9m3CCXPw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YE3xjxQAAAN0AAAAPAAAAAAAAAAAAAAAAAJgCAABkcnMv&#10;ZG93bnJldi54bWxQSwUGAAAAAAQABAD1AAAAigMAAAAA&#10;" path="m,14l,6,6,r8,l21,r7,6l28,14r,8l21,29r-7,l6,29,,22,,14xe" filled="f" strokecolor="maroon" strokeweight="0">
              <v:path arrowok="t" o:connecttype="custom" o:connectlocs="0,14;0,6;6,0;14,0;21,0;28,6;28,14;28,22;21,29;14,29;6,29;0,22;0,14" o:connectangles="0,0,0,0,0,0,0,0,0,0,0,0,0"/>
            </v:shape>
            <v:shape id="Freeform 2551" o:spid="_x0000_s4599" style="position:absolute;left:480;top:5480;width:20;height:205;visibility:visible;mso-wrap-style:square;v-text-anchor:top" coordsize="20,20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hQJEsMA&#10;AADdAAAADwAAAGRycy9kb3ducmV2LnhtbERPTWsCMRC9F/wPYYTealYLumyNooJQ7cltDx6HzXSz&#10;dTNZk+hu/31TKPQ2j/c5y/VgW3EnHxrHCqaTDARx5XTDtYKP9/1TDiJEZI2tY1LwTQHWq9HDEgvt&#10;ej7RvYy1SCEcClRgYuwKKUNlyGKYuI44cZ/OW4wJ+lpqj30Kt62cZdlcWmw4NRjsaGeoupQ3q+Dr&#10;4Bfnw5arvMuv5+ObKU+xL5V6HA+bFxCRhvgv/nO/6jR/+ryA32/SCXL1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hQJEsMAAADdAAAADwAAAAAAAAAAAAAAAACYAgAAZHJzL2Rv&#10;d25yZXYueG1sUEsFBgAAAAAEAAQA9QAAAIgDAAAAAA==&#10;" path="m,204l,e" filled="f" strokecolor="#818181" strokeweight="0">
              <v:path arrowok="t" o:connecttype="custom" o:connectlocs="0,204;0,0" o:connectangles="0,0"/>
            </v:shape>
            <v:shape id="Freeform 2552" o:spid="_x0000_s4600" style="position:absolute;left:511;top:5480;width:20;height:173;visibility:visible;mso-wrap-style:square;v-text-anchor:top" coordsize="20,17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4YXxccA&#10;AADdAAAADwAAAGRycy9kb3ducmV2LnhtbESPQW/CMAyF75P2HyJP4jZShjaNQkCAhDSJ08ouu3mN&#10;aQuNUyVZW/br58Ok3Wy95/c+rzaja1VPITaeDcymGSji0tuGKwMfp8PjK6iYkC22nsnAjSJs1vd3&#10;K8ytH/id+iJVSkI45migTqnLtY5lTQ7j1HfEop19cJhkDZW2AQcJd61+yrIX7bBhaaixo31N5bX4&#10;dgbOt2axfx52P8fT5/wSFoU+Xr96YyYP43YJKtGY/s1/129W8GdzwZVvZAS9/gU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uGF8XHAAAA3QAAAA8AAAAAAAAAAAAAAAAAmAIAAGRy&#10;cy9kb3ducmV2LnhtbFBLBQYAAAAABAAEAPUAAACMAwAAAAA=&#10;" path="m,173l,e" filled="f" strokecolor="#818181" strokeweight="0">
              <v:path arrowok="t" o:connecttype="custom" o:connectlocs="0,173;0,0" o:connectangles="0,0"/>
            </v:shape>
            <v:shape id="Freeform 2553" o:spid="_x0000_s4601" style="position:absolute;left:480;top:5701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JtdccEA&#10;AADdAAAADwAAAGRycy9kb3ducmV2LnhtbERPS4vCMBC+L/gfwgjeNO2Ki1ajyKLgwYsv9Dg2Y1ts&#10;JrWJWv+9WRD2Nh/fcyazxpTiQbUrLCuIexEI4tTqgjMF+92yOwThPLLG0jIpeJGD2bT1NcFE2ydv&#10;6LH1mQgh7BJUkHtfJVK6NCeDrmcr4sBdbG3QB1hnUtf4DOGmlN9R9CMNFhwacqzoN6f0ur0bBRmi&#10;G+FgcVzH9nRe3A+3uFrflOq0m/kYhKfG/4s/7pUO8+P+CP6+CSfI6R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ibXXHBAAAA3QAAAA8AAAAAAAAAAAAAAAAAmAIAAGRycy9kb3du&#10;cmV2LnhtbFBLBQYAAAAABAAEAPUAAACGAwAAAAA=&#10;" path="m21,29l6,29,,22,,6,6,,21,r7,6l28,22r-7,7xe" fillcolor="#c1c1c1" stroked="f">
              <v:path arrowok="t" o:connecttype="custom" o:connectlocs="21,29;6,29;0,22;0,6;6,0;21,0;28,6;28,22;21,29" o:connectangles="0,0,0,0,0,0,0,0,0"/>
            </v:shape>
            <v:shape id="Freeform 2554" o:spid="_x0000_s4602" style="position:absolute;left:480;top:5701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LAy8ccA&#10;AADdAAAADwAAAGRycy9kb3ducmV2LnhtbESPQWvCQBCF70L/wzKCl1I3Sltq6ipFUXoprVbtdciO&#10;SUh2NmRXjf/eORS8zfDevPfNdN65Wp2pDaVnA6NhAoo487bk3MDud/X0BipEZIu1ZzJwpQDz2UNv&#10;iqn1F97QeRtzJSEcUjRQxNikWoesIIdh6Bti0Y6+dRhlbXNtW7xIuKv1OEletcOSpaHAhhYFZdX2&#10;5AyE9V91WO39d9VslpNJ8vP1+LKzxgz63cc7qEhdvJv/rz+t4I+ehV++kRH07AY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CwMvHHAAAA3QAAAA8AAAAAAAAAAAAAAAAAmAIAAGRy&#10;cy9kb3ducmV2LnhtbFBLBQYAAAAABAAEAPUAAACMAwAAAAA=&#10;" path="m,14l,6,6,r8,l21,r7,6l28,14r,8l21,29r-7,l6,29,,22,,14xe" filled="f" strokecolor="maroon" strokeweight="0">
              <v:path arrowok="t" o:connecttype="custom" o:connectlocs="0,14;0,6;6,0;14,0;21,0;28,6;28,14;28,22;21,29;14,29;6,29;0,22;0,14" o:connectangles="0,0,0,0,0,0,0,0,0,0,0,0,0"/>
            </v:shape>
            <v:shape id="Freeform 2555" o:spid="_x0000_s4603" style="position:absolute;left:511;top:5669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usiCsIA&#10;AADdAAAADwAAAGRycy9kb3ducmV2LnhtbERPS4vCMBC+C/6HMII3TSPr4lajiLjgwcv6YPc424xt&#10;sZnUJmr995sFwdt8fM+ZLVpbiRs1vnSsQQ0TEMSZMyXnGg77z8EEhA/IBivHpOFBHhbzbmeGqXF3&#10;/qLbLuQihrBPUUMRQp1K6bOCLPqhq4kjd3KNxRBhk0vT4D2G20qOkuRdWiw5NhRY06qg7Ly7Wg05&#10;ov/A8fp7q9zP7/p6vKh6e9G632uXUxCB2vASP90bE+erNwX/38QT5Pw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O6yIKwgAAAN0AAAAPAAAAAAAAAAAAAAAAAJgCAABkcnMvZG93&#10;bnJldi54bWxQSwUGAAAAAAQABAD1AAAAhwMAAAAA&#10;" path="m21,29l6,29,,22,,6,6,,21,r7,6l28,22r-7,7xe" fillcolor="#c1c1c1" stroked="f">
              <v:path arrowok="t" o:connecttype="custom" o:connectlocs="21,29;6,29;0,22;0,6;6,0;21,0;28,6;28,22;21,29" o:connectangles="0,0,0,0,0,0,0,0,0"/>
            </v:shape>
            <v:shape id="Freeform 2556" o:spid="_x0000_s4604" style="position:absolute;left:511;top:5669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y4JHcQA&#10;AADdAAAADwAAAGRycy9kb3ducmV2LnhtbERPS2vCQBC+F/wPywheSt0oVjS6iiiKF/FRW69DdkxC&#10;srMhu2r8926h0Nt8fM+ZzhtTijvVLresoNeNQBAnVuecKjh/rT9GIJxH1lhaJgVPcjCftd6mGGv7&#10;4CPdTz4VIYRdjAoy76tYSpdkZNB1bUUcuKutDfoA61TqGh8h3JSyH0VDaTDn0JBhRcuMkuJ0Mwrc&#10;5lL8rL/tvqiOq/E4OuzeP89aqU67WUxAeGr8v/jPvdVhfm/Qh99vwgly9g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8uCR3EAAAA3QAAAA8AAAAAAAAAAAAAAAAAmAIAAGRycy9k&#10;b3ducmV2LnhtbFBLBQYAAAAABAAEAPUAAACJAwAAAAA=&#10;" path="m,14l,6,6,r8,l21,r7,6l28,14r,8l21,29r-7,l6,29,,22,,14xe" filled="f" strokecolor="maroon" strokeweight="0">
              <v:path arrowok="t" o:connecttype="custom" o:connectlocs="0,14;0,6;6,0;14,0;21,0;28,6;28,14;28,22;21,29;14,29;6,29;0,22;0,14" o:connectangles="0,0,0,0,0,0,0,0,0,0,0,0,0"/>
            </v:shape>
            <v:shape id="Freeform 2557" o:spid="_x0000_s4605" style="position:absolute;left:526;top:5716;width:28;height:30;visibility:visible;mso-wrap-style:square;v-text-anchor:top" coordsize="28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elXdMEA&#10;AADdAAAADwAAAGRycy9kb3ducmV2LnhtbERPTYvCMBC9C/6HMMLeNLUrslSjyLKyXjxY3fvQjG21&#10;mZQk1u6/N4LgbR7vc5br3jSiI+drywqmkwQEcWF1zaWC03E7/gLhA7LGxjIp+CcP69VwsMRM2zsf&#10;qMtDKWII+wwVVCG0mZS+qMign9iWOHJn6wyGCF0ptcN7DDeNTJNkLg3WHBsqbOm7ouKa34yCjvNU&#10;Ovl7Ps6aS91v0h+z/7sq9THqNwsQgfrwFr/cOx3nT2ef8PwmniBXD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npV3TBAAAA3QAAAA8AAAAAAAAAAAAAAAAAmAIAAGRycy9kb3du&#10;cmV2LnhtbFBLBQYAAAAABAAEAPUAAACGAwAAAAA=&#10;" path="m21,29l6,29,,22,,6,6,,21,r7,6l28,22r-7,7xe" fillcolor="#c1c1c1" stroked="f">
              <v:path arrowok="t" o:connecttype="custom" o:connectlocs="21,29;6,29;0,22;0,6;6,0;21,0;28,6;28,22;21,29" o:connectangles="0,0,0,0,0,0,0,0,0"/>
            </v:shape>
            <v:shape id="Freeform 2558" o:spid="_x0000_s4606" style="position:absolute;left:526;top:5716;width:28;height:30;visibility:visible;mso-wrap-style:square;v-text-anchor:top" coordsize="28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tTfzMIA&#10;AADdAAAADwAAAGRycy9kb3ducmV2LnhtbERPTYvCMBC9C/sfwgjeNFVE3K5RRBT24sFWCnsbmtmm&#10;2Ey6TVbrvzeC4G0e73NWm9424kqdrx0rmE4SEMSl0zVXCs75YbwE4QOyxsYxKbiTh836Y7DCVLsb&#10;n+iahUrEEPYpKjAhtKmUvjRk0U9cSxy5X9dZDBF2ldQd3mK4beQsSRbSYs2xwWBLO0PlJfu3Cpbu&#10;75BR/nPayv2xMJ9c7HJtlRoN++0XiEB9eItf7m8d50/nc3h+E0+Q6w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i1N/MwgAAAN0AAAAPAAAAAAAAAAAAAAAAAJgCAABkcnMvZG93&#10;bnJldi54bWxQSwUGAAAAAAQABAD1AAAAhwMAAAAA&#10;" path="m,14l,6,6,r8,l21,r7,6l28,14r,8l21,29r-7,l6,29,,22,,14xe" filled="f" strokecolor="maroon" strokeweight="0">
              <v:path arrowok="t" o:connecttype="custom" o:connectlocs="0,14;0,6;6,0;14,0;21,0;28,6;28,14;28,22;21,29;14,29;6,29;0,22;0,14" o:connectangles="0,0,0,0,0,0,0,0,0,0,0,0,0"/>
            </v:shape>
            <v:shape id="Freeform 2559" o:spid="_x0000_s4607" style="position:absolute;left:480;top:5764;width:20;height:204;visibility:visible;mso-wrap-style:square;v-text-anchor:top" coordsize="20,20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T3DdsIA&#10;AADdAAAADwAAAGRycy9kb3ducmV2LnhtbERP22rCQBB9F/yHZYS+1d0UK5K6BhUFkQpe+gFDdpqk&#10;ZmfT7Damf98VCr7N4VxnnvW2Fh21vnKsIRkrEMS5MxUXGj4u2+cZCB+QDdaOScMvecgWw8EcU+Nu&#10;fKLuHAoRQ9inqKEMoUml9HlJFv3YNcSR+3StxRBhW0jT4i2G21q+KDWVFiuODSU2tC4pv55/rAZe&#10;dRyKr9lebd7dUU74gN/qoPXTqF++gQjUh4f4370zcX4yeYX7N/EEufg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tPcN2wgAAAN0AAAAPAAAAAAAAAAAAAAAAAJgCAABkcnMvZG93&#10;bnJldi54bWxQSwUGAAAAAAQABAD1AAAAhwMAAAAA&#10;" path="m,204l,e" filled="f" strokecolor="#818181" strokeweight="0">
              <v:path arrowok="t" o:connecttype="custom" o:connectlocs="0,204;0,0" o:connectangles="0,0"/>
            </v:shape>
            <v:shape id="Freeform 2560" o:spid="_x0000_s4608" style="position:absolute;left:511;top:5764;width:20;height:173;visibility:visible;mso-wrap-style:square;v-text-anchor:top" coordsize="20,17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VNVUcQA&#10;AADdAAAADwAAAGRycy9kb3ducmV2LnhtbERPTWvCQBC9F/wPywje6kZtpUZXsYIgeGr04m2aHZNo&#10;djbsbpPYX98tFHqbx/uc1aY3tWjJ+cqygsk4AUGcW11xoeB82j+/gfABWWNtmRQ8yMNmPXhaYapt&#10;xx/UZqEQMYR9igrKEJpUSp+XZNCPbUMcuat1BkOErpDaYRfDTS2nSTKXBiuODSU2tCspv2dfRsH1&#10;US12r9379/F0md3cIpPH+2er1GjYb5cgAvXhX/znPug4f/Iyh99v4gly/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1TVVHEAAAA3QAAAA8AAAAAAAAAAAAAAAAAmAIAAGRycy9k&#10;b3ducmV2LnhtbFBLBQYAAAAABAAEAPUAAACJAwAAAAA=&#10;" path="m,173l,e" filled="f" strokecolor="#818181" strokeweight="0">
              <v:path arrowok="t" o:connecttype="custom" o:connectlocs="0,173;0,0" o:connectangles="0,0"/>
            </v:shape>
            <v:shape id="Freeform 2561" o:spid="_x0000_s4609" style="position:absolute;left:480;top:5984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k4f5cIA&#10;AADdAAAADwAAAGRycy9kb3ducmV2LnhtbERPS4vCMBC+L/gfwgje1rSyrlqNIouCBy/rAz2OzdgW&#10;m0ltotZ/bxaEvc3H95zJrDGluFPtCssK4m4Egji1uuBMwW67/ByCcB5ZY2mZFDzJwWza+phgou2D&#10;f+m+8ZkIIewSVJB7XyVSujQng65rK+LAnW1t0AdYZ1LX+AjhppS9KPqWBgsODTlW9JNTetncjIIM&#10;0Y2wvzisY3s8LW77a1ytr0p12s18DMJT4//Fb/dKh/nx1wD+vgknyOk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uTh/lwgAAAN0AAAAPAAAAAAAAAAAAAAAAAJgCAABkcnMvZG93&#10;bnJldi54bWxQSwUGAAAAAAQABAD1AAAAhwMAAAAA&#10;" path="m21,29l6,29,,22,,6,6,,21,r7,6l28,22r-7,7xe" fillcolor="#c1c1c1" stroked="f">
              <v:path arrowok="t" o:connecttype="custom" o:connectlocs="21,29;6,29;0,22;0,6;6,0;21,0;28,6;28,22;21,29" o:connectangles="0,0,0,0,0,0,0,0,0"/>
            </v:shape>
            <v:shape id="Freeform 2562" o:spid="_x0000_s4610" style="position:absolute;left:480;top:5984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sY+98cA&#10;AADdAAAADwAAAGRycy9kb3ducmV2LnhtbESPQWvCQBCF70L/wzKCl1I3Sltq6ipFUXoprVbtdciO&#10;SUh2NmRXjf/eORS8zfDevPfNdN65Wp2pDaVnA6NhAoo487bk3MDud/X0BipEZIu1ZzJwpQDz2UNv&#10;iqn1F97QeRtzJSEcUjRQxNikWoesIIdh6Bti0Y6+dRhlbXNtW7xIuKv1OEletcOSpaHAhhYFZdX2&#10;5AyE9V91WO39d9VslpNJ8vP1+LKzxgz63cc7qEhdvJv/rz+t4I+eBVe+kRH07AY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B7GPvfHAAAA3QAAAA8AAAAAAAAAAAAAAAAAmAIAAGRy&#10;cy9kb3ducmV2LnhtbFBLBQYAAAAABAAEAPUAAACMAwAAAAA=&#10;" path="m,14l,6,6,r8,l21,r7,6l28,14r,8l21,29r-7,l6,29,,22,,14xe" filled="f" strokecolor="maroon" strokeweight="0">
              <v:path arrowok="t" o:connecttype="custom" o:connectlocs="0,14;0,6;6,0;14,0;21,0;28,6;28,14;28,22;21,29;14,29;6,29;0,22;0,14" o:connectangles="0,0,0,0,0,0,0,0,0,0,0,0,0"/>
            </v:shape>
            <v:shape id="Freeform 2563" o:spid="_x0000_s4611" style="position:absolute;left:511;top:5952;width:28;height:30;visibility:visible;mso-wrap-style:square;v-text-anchor:top" coordsize="28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AFgnsEA&#10;AADdAAAADwAAAGRycy9kb3ducmV2LnhtbERPTYvCMBC9C/6HMMLeNLWIuNUosqzsXjxY3fvQjG21&#10;mZQk1u6/N4LgbR7vc1ab3jSiI+drywqmkwQEcWF1zaWC03E3XoDwAVljY5kU/JOHzXo4WGGm7Z0P&#10;1OWhFDGEfYYKqhDaTEpfVGTQT2xLHLmzdQZDhK6U2uE9hptGpkkylwZrjg0VtvRVUXHNb0ZBx3kq&#10;nfw5H2fNpe636bfZ/12V+hj12yWIQH14i1/uXx3nT2ef8PwmniDXD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gBYJ7BAAAA3QAAAA8AAAAAAAAAAAAAAAAAmAIAAGRycy9kb3du&#10;cmV2LnhtbFBLBQYAAAAABAAEAPUAAACGAwAAAAA=&#10;" path="m21,29l6,29,,22,,6,6,,21,r7,6l28,22r-7,7xe" fillcolor="#c1c1c1" stroked="f">
              <v:path arrowok="t" o:connecttype="custom" o:connectlocs="21,29;6,29;0,22;0,6;6,0;21,0;28,6;28,22;21,29" o:connectangles="0,0,0,0,0,0,0,0,0"/>
            </v:shape>
            <v:shape id="Freeform 2564" o:spid="_x0000_s4612" style="position:absolute;left:511;top:5952;width:28;height:30;visibility:visible;mso-wrap-style:square;v-text-anchor:top" coordsize="28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DZPEsUA&#10;AADdAAAADwAAAGRycy9kb3ducmV2LnhtbESPQWvCQBCF70L/wzKCN91YsNjUVUQqeOnBRITehuw0&#10;G8zOptlV03/fOQjeZnhv3vtmtRl8q27UxyawgfksA0VcBdtwbeBU7qdLUDEhW2wDk4E/irBZv4xW&#10;mNtw5yPdilQrCeGYowGXUpdrHStHHuMsdMSi/YTeY5K1r7Xt8S7hvtWvWfamPTYsDQ472jmqLsXV&#10;G1iG331B5fdxqz+/zu6dz7vSemMm42H7ASrRkJ7mx/XBCv58IfzyjYyg1/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YNk8SxQAAAN0AAAAPAAAAAAAAAAAAAAAAAJgCAABkcnMv&#10;ZG93bnJldi54bWxQSwUGAAAAAAQABAD1AAAAigMAAAAA&#10;" path="m,14l,6,6,r8,l21,r7,6l28,14r,8l21,29r-7,l6,29,,22,,14xe" filled="f" strokecolor="maroon" strokeweight="0">
              <v:path arrowok="t" o:connecttype="custom" o:connectlocs="0,14;0,6;6,0;14,0;21,0;28,6;28,14;28,22;21,29;14,29;6,29;0,22;0,14" o:connectangles="0,0,0,0,0,0,0,0,0,0,0,0,0"/>
            </v:shape>
            <v:shape id="Freeform 2565" o:spid="_x0000_s4613" style="position:absolute;left:526;top:6000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zK018IA&#10;AADdAAAADwAAAGRycy9kb3ducmV2LnhtbERPS4vCMBC+L/gfwgje1jSCy1qNIuLCHrysD/Q4NmNb&#10;bCa1iVr/vRGEvc3H95zJrLWVuFHjS8caVD8BQZw5U3KuYbv5+fwG4QOywcoxaXiQh9m08zHB1Lg7&#10;/9FtHXIRQ9inqKEIoU6l9FlBFn3f1cSRO7nGYoiwyaVp8B7DbSUHSfIlLZYcGwqsaVFQdl5frYYc&#10;0Y9wuNyvlDscl9fdRdWri9a9bjsfgwjUhn/x2/1r4nw1VPD6Jp4gp0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LMrTXwgAAAN0AAAAPAAAAAAAAAAAAAAAAAJgCAABkcnMvZG93&#10;bnJldi54bWxQSwUGAAAAAAQABAD1AAAAhwMAAAAA&#10;" path="m21,29l6,29,,22,,6,6,,21,r7,6l28,22r-7,7xe" fillcolor="#c1c1c1" stroked="f">
              <v:path arrowok="t" o:connecttype="custom" o:connectlocs="21,29;6,29;0,22;0,6;6,0;21,0;28,6;28,22;21,29" o:connectangles="0,0,0,0,0,0,0,0,0"/>
            </v:shape>
            <v:shape id="Freeform 2566" o:spid="_x0000_s4614" style="position:absolute;left:526;top:6000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vefwMQA&#10;AADdAAAADwAAAGRycy9kb3ducmV2LnhtbERPS4vCMBC+C/6HMIIXWVMFF61GEUXxIq6P3b0OzdiW&#10;NpPSRK3/3ggLe5uP7zmzRWNKcafa5ZYVDPoRCOLE6pxTBZfz5mMMwnlkjaVlUvAkB4t5uzXDWNsH&#10;H+l+8qkIIexiVJB5X8VSuiQjg65vK+LAXW1t0AdYp1LX+AjhppTDKPqUBnMODRlWtMooKU43o8Bt&#10;f4ufzbc9FNVxPZlEX/ve6KKV6naa5RSEp8b/i//cOx3mD0ZDeH8TTpDz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r3n8DEAAAA3QAAAA8AAAAAAAAAAAAAAAAAmAIAAGRycy9k&#10;b3ducmV2LnhtbFBLBQYAAAAABAAEAPUAAACJAwAAAAA=&#10;" path="m,14l,6,6,r8,l21,r7,6l28,14r,8l21,29r-7,l6,29,,22,,14xe" filled="f" strokecolor="maroon" strokeweight="0">
              <v:path arrowok="t" o:connecttype="custom" o:connectlocs="0,14;0,6;6,0;14,0;21,0;28,6;28,14;28,22;21,29;14,29;6,29;0,22;0,14" o:connectangles="0,0,0,0,0,0,0,0,0,0,0,0,0"/>
            </v:shape>
            <v:shape id="Freeform 2567" o:spid="_x0000_s4615" style="position:absolute;left:480;top:6047;width:20;height:204;visibility:visible;mso-wrap-style:square;v-text-anchor:top" coordsize="20,20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EFoRMIA&#10;AADdAAAADwAAAGRycy9kb3ducmV2LnhtbERP3WrCMBS+H/gO4Qi7m0l1E+lMRcXBGArO7QEOzbGt&#10;Nie1yWr39osg7O58fL9nvuhtLTpqfeVYQzJSIIhzZyouNHx/vT3NQPiAbLB2TBp+ycMiGzzMMTXu&#10;yp/UHUIhYgj7FDWUITSplD4vyaIfuYY4ckfXWgwRtoU0LV5juK3lWKmptFhxbCixoXVJ+fnwYzXw&#10;quNQnGYfarN1e/nMO7yondaPw375CiJQH/7Fd/e7ifOTlwncvoknyOw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IQWhEwgAAAN0AAAAPAAAAAAAAAAAAAAAAAJgCAABkcnMvZG93&#10;bnJldi54bWxQSwUGAAAAAAQABAD1AAAAhwMAAAAA&#10;" path="m,204l,e" filled="f" strokecolor="#818181" strokeweight="0">
              <v:path arrowok="t" o:connecttype="custom" o:connectlocs="0,204;0,0" o:connectangles="0,0"/>
            </v:shape>
            <v:shape id="Freeform 2568" o:spid="_x0000_s4616" style="position:absolute;left:511;top:6047;width:20;height:173;visibility:visible;mso-wrap-style:square;v-text-anchor:top" coordsize="20,17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xT4YMUA&#10;AADdAAAADwAAAGRycy9kb3ducmV2LnhtbERPS2vCQBC+F/wPywje6sb6QKOrtEKh4Kmxl97G7JhE&#10;s7Nhd5tEf323UPA2H99zNrve1KIl5yvLCibjBARxbnXFhYKv4/vzEoQPyBpry6TgRh5228HTBlNt&#10;O/6kNguFiCHsU1RQhtCkUvq8JIN+bBviyJ2tMxgidIXUDrsYbmr5kiQLabDi2FBiQ/uS8mv2YxSc&#10;b9VqP+/e7ofj9/TiVpk8XE+tUqNh/7oGEagPD/G/+0PH+ZP5DP6+iSfI7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HFPhgxQAAAN0AAAAPAAAAAAAAAAAAAAAAAJgCAABkcnMv&#10;ZG93bnJldi54bWxQSwUGAAAAAAQABAD1AAAAigMAAAAA&#10;" path="m,173l,e" filled="f" strokecolor="#818181" strokeweight="0">
              <v:path arrowok="t" o:connecttype="custom" o:connectlocs="0,173;0,0" o:connectangles="0,0"/>
            </v:shape>
            <v:shape id="Freeform 2569" o:spid="_x0000_s4617" style="position:absolute;left:480;top:6267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Amy1MMA&#10;AADdAAAADwAAAGRycy9kb3ducmV2LnhtbERPTWvCQBC9C/6HZYTemk0KKTW6SikKHnJpqtjjNDsm&#10;odnZmF2T9N93CwVv83ifs95OphUD9a6xrCCJYhDEpdUNVwqOH/vHFxDOI2tsLZOCH3Kw3cxna8y0&#10;HfmdhsJXIoSwy1BB7X2XSenKmgy6yHbEgbvY3qAPsK+k7nEM4aaVT3H8LA02HBpq7OitpvK7uBkF&#10;FaJbYro754n9/NrdTteky69KPSym1xUIT5O/i//dBx3mJ2kKf9+EE+Tm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Amy1MMAAADdAAAADwAAAAAAAAAAAAAAAACYAgAAZHJzL2Rv&#10;d25yZXYueG1sUEsFBgAAAAAEAAQA9QAAAIgDAAAAAA==&#10;" path="m21,29l6,29,,22,,6,6,,21,r7,6l28,22r-7,7xe" fillcolor="#c1c1c1" stroked="f">
              <v:path arrowok="t" o:connecttype="custom" o:connectlocs="21,29;6,29;0,22;0,6;6,0;21,0;28,6;28,22;21,29" o:connectangles="0,0,0,0,0,0,0,0,0"/>
            </v:shape>
            <v:shape id="Freeform 2570" o:spid="_x0000_s4618" style="position:absolute;left:480;top:6267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cyZw8MA&#10;AADdAAAADwAAAGRycy9kb3ducmV2LnhtbERPS4vCMBC+L/gfwgheFk0VFK1GEUXxsuz6vg7N2JY2&#10;k9JE7f57IyzsbT6+58wWjSnFg2qXW1bQ70UgiBOrc04VnI6b7hiE88gaS8uk4JccLOatjxnG2j55&#10;T4+DT0UIYRejgsz7KpbSJRkZdD1bEQfuZmuDPsA6lbrGZwg3pRxE0UgazDk0ZFjRKqOkONyNAre9&#10;FpfN2X4X1X49mUQ/X5/Dk1aq026WUxCeGv8v/nPvdJjfH47g/U04Qc5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cyZw8MAAADdAAAADwAAAAAAAAAAAAAAAACYAgAAZHJzL2Rv&#10;d25yZXYueG1sUEsFBgAAAAAEAAQA9QAAAIgDAAAAAA==&#10;" path="m,14l,6,6,r8,l21,r7,6l28,14r,8l21,29r-7,l6,29,,22,,14xe" filled="f" strokecolor="maroon" strokeweight="0">
              <v:path arrowok="t" o:connecttype="custom" o:connectlocs="0,14;0,6;6,0;14,0;21,0;28,6;28,14;28,22;21,29;14,29;6,29;0,22;0,14" o:connectangles="0,0,0,0,0,0,0,0,0,0,0,0,0"/>
            </v:shape>
            <v:shape id="Freeform 2571" o:spid="_x0000_s4619" style="position:absolute;left:511;top:6236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5eJOMMA&#10;AADdAAAADwAAAGRycy9kb3ducmV2LnhtbERPS2vCQBC+F/oflil4q5sIthqzSikKHrzUB3ocs2MS&#10;zM7G3Y2m/75bKPQ2H99z8kVvGnEn52vLCtJhAoK4sLrmUsF+t3qdgPABWWNjmRR8k4fF/Pkpx0zb&#10;B3/RfRtKEUPYZ6igCqHNpPRFRQb90LbEkbtYZzBE6EqpHT5iuGnkKEnepMGaY0OFLX1WVFy3nVFQ&#10;IvopjpfHTWpP52V3uKXt5qbU4KX/mIEI1Id/8Z97reP8dPwOv9/EE+T8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5eJOMMAAADdAAAADwAAAAAAAAAAAAAAAACYAgAAZHJzL2Rv&#10;d25yZXYueG1sUEsFBgAAAAAEAAQA9QAAAIgDAAAAAA==&#10;" path="m21,29l6,29,,22,,6,6,,21,r7,6l28,22r-7,7xe" fillcolor="#c1c1c1" stroked="f">
              <v:path arrowok="t" o:connecttype="custom" o:connectlocs="21,29;6,29;0,22;0,6;6,0;21,0;28,6;28,22;21,29" o:connectangles="0,0,0,0,0,0,0,0,0"/>
            </v:shape>
            <v:shape id="Freeform 2572" o:spid="_x0000_s4620" style="position:absolute;left:511;top:6236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x+oKscA&#10;AADdAAAADwAAAGRycy9kb3ducmV2LnhtbESPQWvCQBCF70L/wzIFL1I3CkpNXaW0KL0UG6v2OmSn&#10;SUh2NmRXTf995yB4m+G9ee+b5bp3jbpQFyrPBibjBBRx7m3FhYHD9+bpGVSIyBYbz2TgjwKsVw+D&#10;JabWXzmjyz4WSkI4pGigjLFNtQ55SQ7D2LfEov36zmGUtSu07fAq4a7R0ySZa4cVS0OJLb2VlNf7&#10;szMQtj/1aXP0u7rN3heL5OtzNDtYY4aP/esLqEh9vJtv1x9W8CczwZVvZAS9+g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sfqCrHAAAA3QAAAA8AAAAAAAAAAAAAAAAAmAIAAGRy&#10;cy9kb3ducmV2LnhtbFBLBQYAAAAABAAEAPUAAACMAwAAAAA=&#10;" path="m,14l,6,6,r8,l21,r7,6l28,14r,8l21,29r-7,l6,29,,22,,14xe" filled="f" strokecolor="maroon" strokeweight="0">
              <v:path arrowok="t" o:connecttype="custom" o:connectlocs="0,14;0,6;6,0;14,0;21,0;28,6;28,14;28,22;21,29;14,29;6,29;0,22;0,14" o:connectangles="0,0,0,0,0,0,0,0,0,0,0,0,0"/>
            </v:shape>
            <v:shape id="Freeform 2573" o:spid="_x0000_s4621" style="position:absolute;left:526;top:6283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US40cQA&#10;AADdAAAADwAAAGRycy9kb3ducmV2LnhtbERPTWvCQBC9C/6HZYTezCYFi4muoRQLPeRSq9jjNDsm&#10;odnZJLua9N93CwVv83ifs80n04obDa6xrCCJYhDEpdUNVwqOH6/LNQjnkTW2lknBDznId/PZFjNt&#10;R36n28FXIoSwy1BB7X2XSenKmgy6yHbEgbvYwaAPcKikHnAM4aaVj3H8JA02HBpq7OilpvL7cDUK&#10;KkSX4mp/LhL7+bW/nvqkK3qlHhbT8waEp8nfxf/uNx3mJ6sU/r4JJ8jd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VEuNHEAAAA3QAAAA8AAAAAAAAAAAAAAAAAmAIAAGRycy9k&#10;b3ducmV2LnhtbFBLBQYAAAAABAAEAPUAAACJAwAAAAA=&#10;" path="m21,29l6,29,,22,,6,6,,21,r7,6l28,22r-7,7xe" fillcolor="#c1c1c1" stroked="f">
              <v:path arrowok="t" o:connecttype="custom" o:connectlocs="21,29;6,29;0,22;0,6;6,0;21,0;28,6;28,22;21,29" o:connectangles="0,0,0,0,0,0,0,0,0"/>
            </v:shape>
            <v:shape id="Freeform 2574" o:spid="_x0000_s4622" style="position:absolute;left:526;top:6283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wVukccA&#10;AADdAAAADwAAAGRycy9kb3ducmV2LnhtbESPT2vCQBDF7wW/wzKCl6IbhUqNriItll6K9f91yI5J&#10;SHY2ZLeafnvnUOhthvfmvd8sVp2r1Y3aUHo2MB4loIgzb0vODRwPm+ErqBCRLdaeycAvBVgte08L&#10;TK2/845u+5grCeGQooEixibVOmQFOQwj3xCLdvWtwyhrm2vb4l3CXa0nSTLVDkuWhgIbeisoq/Y/&#10;zkD4uFTnzclvq2b3Ppsl31/PL0drzKDfreegInXx3/x3/WkFfzwVfvlGRtDLB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sFbpHHAAAA3QAAAA8AAAAAAAAAAAAAAAAAmAIAAGRy&#10;cy9kb3ducmV2LnhtbFBLBQYAAAAABAAEAPUAAACMAwAAAAA=&#10;" path="m,14l,6,6,r8,l21,r7,6l28,14r,8l21,29r-7,l6,29,,22,,14xe" filled="f" strokecolor="maroon" strokeweight="0">
              <v:path arrowok="t" o:connecttype="custom" o:connectlocs="0,14;0,6;6,0;14,0;21,0;28,6;28,14;28,22;21,29;14,29;6,29;0,22;0,14" o:connectangles="0,0,0,0,0,0,0,0,0,0,0,0,0"/>
            </v:shape>
            <v:shape id="Freeform 2575" o:spid="_x0000_s4623" style="position:absolute;left:480;top:6330;width:20;height:204;visibility:visible;mso-wrap-style:square;v-text-anchor:top" coordsize="20,20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bOZFcIA&#10;AADdAAAADwAAAGRycy9kb3ducmV2LnhtbERP3WrCMBS+H/gO4Qi7m0mHiFTTojJBxoRNfYBDc2yr&#10;zUltYu3efhkMdnc+vt+zzAfbiJ46XzvWkEwUCOLCmZpLDafj9mUOwgdkg41j0vBNHvJs9LTE1LgH&#10;f1F/CKWIIexT1FCF0KZS+qIii37iWuLInV1nMUTYldJ0+IjhtpGvSs2kxZpjQ4UtbSoqroe71cDr&#10;nkN5mb+rtw/3Kae8x5vaa/08HlYLEIGG8C/+c+9MnJ/MEvj9Jp4gs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Zs5kVwgAAAN0AAAAPAAAAAAAAAAAAAAAAAJgCAABkcnMvZG93&#10;bnJldi54bWxQSwUGAAAAAAQABAD1AAAAhwMAAAAA&#10;" path="m,204l,e" filled="f" strokecolor="#818181" strokeweight="0">
              <v:path arrowok="t" o:connecttype="custom" o:connectlocs="0,204;0,0" o:connectangles="0,0"/>
            </v:shape>
            <v:shape id="Freeform 2576" o:spid="_x0000_s4624" style="position:absolute;left:511;top:6330;width:20;height:173;visibility:visible;mso-wrap-style:square;v-text-anchor:top" coordsize="20,17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d0PMsQA&#10;AADdAAAADwAAAGRycy9kb3ducmV2LnhtbERPTWvCQBC9F/wPyxR6qxuViqauYgWh4Mnoxds0Oyap&#10;2dmwu01if70rCN7m8T5nsepNLVpyvrKsYDRMQBDnVldcKDgetu8zED4ga6wtk4IreVgtBy8LTLXt&#10;eE9tFgoRQ9inqKAMoUml9HlJBv3QNsSRO1tnMEToCqkddjHc1HKcJFNpsOLYUGJDm5LyS/ZnFJyv&#10;1Xzz0X397w6nya+bZ3J3+WmVenvt158gAvXhKX64v3WcP5qO4f5NPEEub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ndDzLEAAAA3QAAAA8AAAAAAAAAAAAAAAAAmAIAAGRycy9k&#10;b3ducmV2LnhtbFBLBQYAAAAABAAEAPUAAACJAwAAAAA=&#10;" path="m,173l,e" filled="f" strokecolor="#818181" strokeweight="0">
              <v:path arrowok="t" o:connecttype="custom" o:connectlocs="0,173;0,0" o:connectangles="0,0"/>
            </v:shape>
            <v:shape id="Freeform 2577" o:spid="_x0000_s4625" style="position:absolute;left:480;top:6550;width:28;height:30;visibility:visible;mso-wrap-style:square;v-text-anchor:top" coordsize="28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lwLFMEA&#10;AADdAAAADwAAAGRycy9kb3ducmV2LnhtbERPTYvCMBC9C/6HMMLeNLUrslSjyLKyXjxY3fvQjG21&#10;mZQk1u6/N4LgbR7vc5br3jSiI+drywqmkwQEcWF1zaWC03E7/gLhA7LGxjIp+CcP69VwsMRM2zsf&#10;qMtDKWII+wwVVCG0mZS+qMign9iWOHJn6wyGCF0ptcN7DDeNTJNkLg3WHBsqbOm7ouKa34yCjvNU&#10;Ovl7Ps6aS91v0h+z/7sq9THqNwsQgfrwFr/cOx3nT+ef8PwmniBXD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JcCxTBAAAA3QAAAA8AAAAAAAAAAAAAAAAAmAIAAGRycy9kb3du&#10;cmV2LnhtbFBLBQYAAAAABAAEAPUAAACGAwAAAAA=&#10;" path="m21,29l6,29,,22,,6,6,,21,r7,6l28,22r-7,7xe" fillcolor="#c1c1c1" stroked="f">
              <v:path arrowok="t" o:connecttype="custom" o:connectlocs="21,29;6,29;0,22;0,6;6,0;21,0;28,6;28,22;21,29" o:connectangles="0,0,0,0,0,0,0,0,0"/>
            </v:shape>
            <v:shape id="Freeform 2578" o:spid="_x0000_s4626" style="position:absolute;left:480;top:6550;width:28;height:30;visibility:visible;mso-wrap-style:square;v-text-anchor:top" coordsize="28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WGDrMMA&#10;AADdAAAADwAAAGRycy9kb3ducmV2LnhtbERPPWvDMBDdC/0P4grZGjklmNSNEoKpoUsH28HQ7bCu&#10;lql1ci01cf99FAhku8f7vO1+toM40eR7xwpWywQEcet0z52CY108b0D4gKxxcEwK/snDfvf4sMVM&#10;uzOXdKpCJ2II+wwVmBDGTErfGrLol24kjty3myyGCKdO6gnPMdwO8iVJUmmx59hgcKTcUPtT/VkF&#10;G/dbVFR/lQf5/tmYV27yWlulFk/z4Q1EoDncxTf3h47zV+kart/EE+Tu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WGDrMMAAADdAAAADwAAAAAAAAAAAAAAAACYAgAAZHJzL2Rv&#10;d25yZXYueG1sUEsFBgAAAAAEAAQA9QAAAIgDAAAAAA==&#10;" path="m,14l,6,6,r8,l21,r7,6l28,14r,8l21,29r-7,l6,29,,22,,14xe" filled="f" strokecolor="maroon" strokeweight="0">
              <v:path arrowok="t" o:connecttype="custom" o:connectlocs="0,14;0,6;6,0;14,0;21,0;28,6;28,14;28,22;21,29;14,29;6,29;0,22;0,14" o:connectangles="0,0,0,0,0,0,0,0,0,0,0,0,0"/>
            </v:shape>
            <v:shape id="Freeform 2579" o:spid="_x0000_s4627" style="position:absolute;left:511;top:6519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mV4acEA&#10;AADdAAAADwAAAGRycy9kb3ducmV2LnhtbERPy6rCMBDdX/AfwgjuNK2gaDWKiIILN77Q5diMbbGZ&#10;1CZq/fubC8LdzeE8ZzpvTCleVLvCsoK4F4EgTq0uOFNwPKy7IxDOI2ssLZOCDzmYz1o/U0y0ffOO&#10;XnufiRDCLkEFufdVIqVLczLoerYiDtzN1gZ9gHUmdY3vEG5K2Y+ioTRYcGjIsaJlTul9/zQKMkQ3&#10;xsHqvI3t5bp6nh5xtX0o1Wk3iwkIT43/F3/dGx3mx8MB/H0TTpCzX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pleGnBAAAA3QAAAA8AAAAAAAAAAAAAAAAAmAIAAGRycy9kb3du&#10;cmV2LnhtbFBLBQYAAAAABAAEAPUAAACGAwAAAAA=&#10;" path="m21,29l6,29,,22,,6,6,,21,r7,6l28,22r-7,7xe" fillcolor="#c1c1c1" stroked="f">
              <v:path arrowok="t" o:connecttype="custom" o:connectlocs="21,29;6,29;0,22;0,6;6,0;21,0;28,6;28,22;21,29" o:connectangles="0,0,0,0,0,0,0,0,0"/>
            </v:shape>
            <v:shape id="Freeform 2580" o:spid="_x0000_s4628" style="position:absolute;left:511;top:6519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6BTfsUA&#10;AADdAAAADwAAAGRycy9kb3ducmV2LnhtbERPS2vCQBC+C/0PyxR6kWZjoaGmWaUoSi/io2qvQ3aa&#10;hGRnQ3bV+O9dQehtPr7nZNPeNOJMnassKxhFMQji3OqKCwX7n8XrBwjnkTU2lknBlRxMJ0+DDFNt&#10;L7yl884XIoSwS1FB6X2bSunykgy6yLbEgfuznUEfYFdI3eElhJtGvsVxIg1WHBpKbGlWUl7vTkaB&#10;W/7Wx8XBrut2Ox+P481q+L7XSr0891+fIDz1/l/8cH/rMH+UJHD/JpwgJ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LoFN+xQAAAN0AAAAPAAAAAAAAAAAAAAAAAJgCAABkcnMv&#10;ZG93bnJldi54bWxQSwUGAAAAAAQABAD1AAAAigMAAAAA&#10;" path="m,14l,6,6,r8,l21,r7,6l28,14r,8l21,29r-7,l6,29,,22,,14xe" filled="f" strokecolor="maroon" strokeweight="0">
              <v:path arrowok="t" o:connecttype="custom" o:connectlocs="0,14;0,6;6,0;14,0;21,0;28,6;28,14;28,22;21,29;14,29;6,29;0,22;0,14" o:connectangles="0,0,0,0,0,0,0,0,0,0,0,0,0"/>
            </v:shape>
            <v:shape id="Freeform 2581" o:spid="_x0000_s4629" style="position:absolute;left:526;top:6566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ftDhcIA&#10;AADdAAAADwAAAGRycy9kb3ducmV2LnhtbERPS4vCMBC+C/sfwix407SCr2qUZVHw4GV9oMexGdti&#10;M6lN1PrvN4LgbT6+50znjSnFnWpXWFYQdyMQxKnVBWcKdttlZwTCeWSNpWVS8CQH89lXa4qJtg/+&#10;o/vGZyKEsEtQQe59lUjp0pwMuq6tiAN3trVBH2CdSV3jI4SbUvaiaCANFhwacqzoN6f0srkZBRmi&#10;G2N/cVjH9nha3PbXuFpflWp/Nz8TEJ4a/xG/3Ssd5seDIby+CSfI2T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l+0OFwgAAAN0AAAAPAAAAAAAAAAAAAAAAAJgCAABkcnMvZG93&#10;bnJldi54bWxQSwUGAAAAAAQABAD1AAAAhwMAAAAA&#10;" path="m21,29l6,29,,22,,6,6,,21,r7,6l28,22r-7,7xe" fillcolor="#c1c1c1" stroked="f">
              <v:path arrowok="t" o:connecttype="custom" o:connectlocs="21,29;6,29;0,22;0,6;6,0;21,0;28,6;28,22;21,29" o:connectangles="0,0,0,0,0,0,0,0,0"/>
            </v:shape>
            <v:shape id="Freeform 2582" o:spid="_x0000_s4630" style="position:absolute;left:526;top:6566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XNil8cA&#10;AADdAAAADwAAAGRycy9kb3ducmV2LnhtbESPT2vCQBDF7wW/wzKCl6IbhUqNriItll6K9f91yI5J&#10;SHY2ZLeafnvnUOhthvfmvd8sVp2r1Y3aUHo2MB4loIgzb0vODRwPm+ErqBCRLdaeycAvBVgte08L&#10;TK2/845u+5grCeGQooEixibVOmQFOQwj3xCLdvWtwyhrm2vb4l3CXa0nSTLVDkuWhgIbeisoq/Y/&#10;zkD4uFTnzclvq2b3Ppsl31/PL0drzKDfreegInXx3/x3/WkFfzwVXPlGRtDLB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VzYpfHAAAA3QAAAA8AAAAAAAAAAAAAAAAAmAIAAGRy&#10;cy9kb3ducmV2LnhtbFBLBQYAAAAABAAEAPUAAACMAwAAAAA=&#10;" path="m,14l,6,6,r8,l21,r7,6l28,14r,8l21,29r-7,l6,29,,22,,14xe" filled="f" strokecolor="maroon" strokeweight="0">
              <v:path arrowok="t" o:connecttype="custom" o:connectlocs="0,14;0,6;6,0;14,0;21,0;28,6;28,14;28,22;21,29;14,29;6,29;0,22;0,14" o:connectangles="0,0,0,0,0,0,0,0,0,0,0,0,0"/>
            </v:shape>
            <v:shape id="Freeform 2583" o:spid="_x0000_s4631" style="position:absolute;left:480;top:6613;width:20;height:205;visibility:visible;mso-wrap-style:square;v-text-anchor:top" coordsize="20,20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3QX5sMA&#10;AADdAAAADwAAAGRycy9kb3ducmV2LnhtbERPPW/CMBDdK/EfrKvEVhw6QJpiUEGqVGAi7cB4iq9x&#10;2vgcbJeEf4+RkLrd0/u8xWqwrTiTD41jBdNJBoK4crrhWsHX5/tTDiJEZI2tY1JwoQCr5ehhgYV2&#10;PR/oXMZapBAOBSowMXaFlKEyZDFMXEecuG/nLcYEfS21xz6F21Y+Z9lMWmw4NRjsaGOo+i3/rIKf&#10;rZ8ft2uu8i4/HXd7Ux5iXyo1fhzeXkFEGuK/+O7+0Gn+dPYCt2/SCXJ5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3QX5sMAAADdAAAADwAAAAAAAAAAAAAAAACYAgAAZHJzL2Rv&#10;d25yZXYueG1sUEsFBgAAAAAEAAQA9QAAAIgDAAAAAA==&#10;" path="m,204l,e" filled="f" strokecolor="#818181" strokeweight="0">
              <v:path arrowok="t" o:connecttype="custom" o:connectlocs="0,204;0,0" o:connectangles="0,0"/>
            </v:shape>
            <v:shape id="Freeform 2584" o:spid="_x0000_s4632" style="position:absolute;left:511;top:6613;width:20;height:173;visibility:visible;mso-wrap-style:square;v-text-anchor:top" coordsize="20,17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5qiA8cA&#10;AADdAAAADwAAAGRycy9kb3ducmV2LnhtbESPQU/DMAyF70j7D5EncWPphoCtLJvGJCSknei4cPMa&#10;ry1rnCoJbcevxwckbrbe83uf19vRtaqnEBvPBuazDBRx6W3DlYGP4+vdElRMyBZbz2TgShG2m8nN&#10;GnPrB36nvkiVkhCOORqoU+pyrWNZk8M48x2xaGcfHCZZQ6VtwEHCXasXWfaoHTYsDTV2tK+pvBTf&#10;zsD52qz2D8PLz+H4ef8VVoU+XE69MbfTcfcMKtGY/s1/129W8OdPwi/fyAh68ws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OaogPHAAAA3QAAAA8AAAAAAAAAAAAAAAAAmAIAAGRy&#10;cy9kb3ducmV2LnhtbFBLBQYAAAAABAAEAPUAAACMAwAAAAA=&#10;" path="m,173l,e" filled="f" strokecolor="#818181" strokeweight="0">
              <v:path arrowok="t" o:connecttype="custom" o:connectlocs="0,173;0,0" o:connectangles="0,0"/>
            </v:shape>
            <v:shape id="Freeform 2585" o:spid="_x0000_s4633" style="position:absolute;left:480;top:6833;width:28;height:30;visibility:visible;mso-wrap-style:square;v-text-anchor:top" coordsize="28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BumJcIA&#10;AADdAAAADwAAAGRycy9kb3ducmV2LnhtbERPPWvDMBDdC/0P4grZGtkmNMG1HEJpaZYMtdP9sC62&#10;G+tkJNVx/n1UKGS7x/u8YjubQUzkfG9ZQbpMQBA3VvfcKjjWH88bED4gaxwsk4IrediWjw8F5tpe&#10;+IumKrQihrDPUUEXwphL6ZuODPqlHYkjd7LOYIjQtVI7vMRwM8gsSV6kwZ5jQ4cjvXXUnKtfo2Di&#10;KpNOfp7q1fDTz7vs3Ry+z0otnubdK4hAc7iL/917Heen6xT+voknyPIG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4G6YlwgAAAN0AAAAPAAAAAAAAAAAAAAAAAJgCAABkcnMvZG93&#10;bnJldi54bWxQSwUGAAAAAAQABAD1AAAAhwMAAAAA&#10;" path="m21,29l6,29,,22,,6,6,,21,r7,6l28,22r-7,7xe" fillcolor="#c1c1c1" stroked="f">
              <v:path arrowok="t" o:connecttype="custom" o:connectlocs="21,29;6,29;0,22;0,6;6,0;21,0;28,6;28,22;21,29" o:connectangles="0,0,0,0,0,0,0,0,0"/>
            </v:shape>
            <v:shape id="Freeform 2586" o:spid="_x0000_s4634" style="position:absolute;left:480;top:6833;width:28;height:30;visibility:visible;mso-wrap-style:square;v-text-anchor:top" coordsize="28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B0onsMA&#10;AADdAAAADwAAAGRycy9kb3ducmV2LnhtbERPTWvCQBC9F/wPyxS81Y05WE1dRUIDXnowEcHbkJ1m&#10;Q7OzMbuN8d93C4Xe5vE+Z7ufbCdGGnzrWMFykYAgrp1uuVFwroqXNQgfkDV2jknBgzzsd7OnLWba&#10;3flEYxkaEUPYZ6jAhNBnUvrakEW/cD1x5D7dYDFEODRSD3iP4baTaZKspMWWY4PBnnJD9Vf5bRWs&#10;3a0oqbqeDvL942I2fMkrbZWaP0+HNxCBpvAv/nMfdZy/fE3h95t4gtz9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B0onsMAAADdAAAADwAAAAAAAAAAAAAAAACYAgAAZHJzL2Rv&#10;d25yZXYueG1sUEsFBgAAAAAEAAQA9QAAAIgDAAAAAA==&#10;" path="m,14l,6,6,r8,l21,r7,6l28,14r,8l21,29r-7,l6,29,,22,,14xe" filled="f" strokecolor="maroon" strokeweight="0">
              <v:path arrowok="t" o:connecttype="custom" o:connectlocs="0,14;0,6;6,0;14,0;21,0;28,6;28,14;28,22;21,29;14,29;6,29;0,22;0,14" o:connectangles="0,0,0,0,0,0,0,0,0,0,0,0,0"/>
            </v:shape>
            <v:shape id="Freeform 2587" o:spid="_x0000_s4635" style="position:absolute;left:511;top:6802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xnTW8IA&#10;AADdAAAADwAAAGRycy9kb3ducmV2LnhtbERPS4vCMBC+L/gfwgje1rQurlqNIouCBy/rAz2OzdgW&#10;m0ltotZ/bxaEvc3H95zJrDGluFPtCssK4m4Egji1uuBMwW67/ByCcB5ZY2mZFDzJwWza+phgou2D&#10;f+m+8ZkIIewSVJB7XyVSujQng65rK+LAnW1t0AdYZ1LX+AjhppS9KPqWBgsODTlW9JNTetncjIIM&#10;0Y2wvzisY3s8LW77a1ytr0p12s18DMJT4//Fb/dKh/nx4Av+vgknyOk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fGdNbwgAAAN0AAAAPAAAAAAAAAAAAAAAAAJgCAABkcnMvZG93&#10;bnJldi54bWxQSwUGAAAAAAQABAD1AAAAhwMAAAAA&#10;" path="m21,29l6,29,,22,,6,6,,21,r7,6l28,22r-7,7xe" fillcolor="#c1c1c1" stroked="f">
              <v:path arrowok="t" o:connecttype="custom" o:connectlocs="21,29;6,29;0,22;0,6;6,0;21,0;28,6;28,22;21,29" o:connectangles="0,0,0,0,0,0,0,0,0"/>
            </v:shape>
            <v:shape id="Freeform 2588" o:spid="_x0000_s4636" style="position:absolute;left:511;top:6802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ef+T8QA&#10;AADdAAAADwAAAGRycy9kb3ducmV2LnhtbERPS2vCQBC+C/6HZYReim6U+kpdRSyKl1Jfba9DdkxC&#10;srMhu9X4712h4G0+vufMFo0pxYVql1tW0O9FIIgTq3NOFZyO6+4EhPPIGkvLpOBGDhbzdmuGsbZX&#10;3tPl4FMRQtjFqCDzvoqldElGBl3PVsSBO9vaoA+wTqWu8RrCTSkHUTSSBnMODRlWtMooKQ5/RoHb&#10;/BY/62/7VVT7j+k02n2+Dk9aqZdOs3wH4anxT/G/e6vD/P74DR7fhBPk/A4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Hn/k/EAAAA3QAAAA8AAAAAAAAAAAAAAAAAmAIAAGRycy9k&#10;b3ducmV2LnhtbFBLBQYAAAAABAAEAPUAAACJAwAAAAA=&#10;" path="m,14l,6,6,r8,l21,r7,6l28,14r,8l21,29r-7,l6,29,,22,,14xe" filled="f" strokecolor="maroon" strokeweight="0">
              <v:path arrowok="t" o:connecttype="custom" o:connectlocs="0,14;0,6;6,0;14,0;21,0;28,6;28,14;28,22;21,29;14,29;6,29;0,22;0,14" o:connectangles="0,0,0,0,0,0,0,0,0,0,0,0,0"/>
            </v:shape>
            <v:shape id="Freeform 2589" o:spid="_x0000_s4637" style="position:absolute;left:526;top:6849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7zutMMA&#10;AADdAAAADwAAAGRycy9kb3ducmV2LnhtbERPS2vCQBC+F/oflil4q5sIthqzSikKHrzUB3ocs2MS&#10;zM7G3Y2m/75bKPQ2H99z8kVvGnEn52vLCtJhAoK4sLrmUsF+t3qdgPABWWNjmRR8k4fF/Pkpx0zb&#10;B3/RfRtKEUPYZ6igCqHNpPRFRQb90LbEkbtYZzBE6EqpHT5iuGnkKEnepMGaY0OFLX1WVFy3nVFQ&#10;IvopjpfHTWpP52V3uKXt5qbU4KX/mIEI1Id/8Z97reP89H0Mv9/EE+T8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/7zutMMAAADdAAAADwAAAAAAAAAAAAAAAACYAgAAZHJzL2Rv&#10;d25yZXYueG1sUEsFBgAAAAAEAAQA9QAAAIgDAAAAAA==&#10;" path="m21,29l6,29,,22,,6,6,,21,r7,6l28,22r-7,7xe" fillcolor="#c1c1c1" stroked="f">
              <v:path arrowok="t" o:connecttype="custom" o:connectlocs="21,29;6,29;0,22;0,6;6,0;21,0;28,6;28,22;21,29" o:connectangles="0,0,0,0,0,0,0,0,0"/>
            </v:shape>
            <v:shape id="Freeform 2590" o:spid="_x0000_s4638" style="position:absolute;left:526;top:6849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nnFo8QA&#10;AADdAAAADwAAAGRycy9kb3ducmV2LnhtbERPS2vCQBC+C/6HZQpeim4UamvqKqIovRSNr16H7DQJ&#10;yc6G7Krx37uFgrf5+J4znbemEldqXGFZwXAQgSBOrS44U3A8rPsfIJxH1lhZJgV3cjCfdTtTjLW9&#10;cULXvc9ECGEXo4Lc+zqW0qU5GXQDWxMH7tc2Bn2ATSZ1g7cQbio5iqKxNFhwaMixpmVOabm/GAVu&#10;81Oe1ye7LetkNZlEu+/Xt6NWqvfSLj5BeGr9U/zv/tJh/vB9DH/fhBPk7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55xaPEAAAA3QAAAA8AAAAAAAAAAAAAAAAAmAIAAGRycy9k&#10;b3ducmV2LnhtbFBLBQYAAAAABAAEAPUAAACJAwAAAAA=&#10;" path="m,14l,6,6,r8,l21,r7,6l28,14r,8l21,29r-7,l6,29,,22,,14xe" filled="f" strokecolor="maroon" strokeweight="0">
              <v:path arrowok="t" o:connecttype="custom" o:connectlocs="0,14;0,6;6,0;14,0;21,0;28,6;28,14;28,22;21,29;14,29;6,29;0,22;0,14" o:connectangles="0,0,0,0,0,0,0,0,0,0,0,0,0"/>
            </v:shape>
            <v:shape id="Freeform 2591" o:spid="_x0000_s4639" style="position:absolute;left:480;top:6896;width:20;height:205;visibility:visible;mso-wrap-style:square;v-text-anchor:top" coordsize="20,20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H6w0sMA&#10;AADdAAAADwAAAGRycy9kb3ducmV2LnhtbERPPW/CMBDdK/U/WFepW3Ho0EQBg2ilSqVMBAbGU3zE&#10;gfic2i5J/32NhMR2T+/z5svRduJCPrSOFUwnGQji2umWGwX73edLASJEZI2dY1LwRwGWi8eHOZba&#10;DbylSxUbkUI4lKjAxNiXUobakMUwcT1x4o7OW4wJ+kZqj0MKt518zbI3abHl1GCwpw9D9bn6tQpO&#10;a58f1u9cF33xc/jemGobh0qp56dxNQMRaYx38c39pdP8aZ7D9Zt0glz8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H6w0sMAAADdAAAADwAAAAAAAAAAAAAAAACYAgAAZHJzL2Rv&#10;d25yZXYueG1sUEsFBgAAAAAEAAQA9QAAAIgDAAAAAA==&#10;" path="m,204l,e" filled="f" strokecolor="#818181" strokeweight="0">
              <v:path arrowok="t" o:connecttype="custom" o:connectlocs="0,204;0,0" o:connectangles="0,0"/>
            </v:shape>
            <v:shape id="Freeform 2592" o:spid="_x0000_s4640" style="position:absolute;left:511;top:6896;width:20;height:173;visibility:visible;mso-wrap-style:square;v-text-anchor:top" coordsize="20,17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eyuBccA&#10;AADdAAAADwAAAGRycy9kb3ducmV2LnhtbESPQU/DMAyF70j7D5EncWPphoCtLJvGJCSknei4cPMa&#10;ry1rnCoJbcevxwckbrbe83uf19vRtaqnEBvPBuazDBRx6W3DlYGP4+vdElRMyBZbz2TgShG2m8nN&#10;GnPrB36nvkiVkhCOORqoU+pyrWNZk8M48x2xaGcfHCZZQ6VtwEHCXasXWfaoHTYsDTV2tK+pvBTf&#10;zsD52qz2D8PLz+H4ef8VVoU+XE69MbfTcfcMKtGY/s1/129W8OdPgivfyAh68ws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3srgXHAAAA3QAAAA8AAAAAAAAAAAAAAAAAmAIAAGRy&#10;cy9kb3ducmV2LnhtbFBLBQYAAAAABAAEAPUAAACMAwAAAAA=&#10;" path="m,173l,e" filled="f" strokecolor="#818181" strokeweight="0">
              <v:path arrowok="t" o:connecttype="custom" o:connectlocs="0,173;0,0" o:connectangles="0,0"/>
            </v:shape>
            <v:shape id="Freeform 2593" o:spid="_x0000_s4641" style="position:absolute;left:480;top:7117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vHkscEA&#10;AADdAAAADwAAAGRycy9kb3ducmV2LnhtbERPS4vCMBC+L/gfwgjeNO2CrlajyKLgwYsv9Dg2Y1ts&#10;JrWJWv+9WRD2Nh/fcyazxpTiQbUrLCuIexEI4tTqgjMF+92yOwThPLLG0jIpeJGD2bT1NcFE2ydv&#10;6LH1mQgh7BJUkHtfJVK6NCeDrmcr4sBdbG3QB1hnUtf4DOGmlN9RNJAGCw4NOVb0m1N63d6NggzR&#10;jbC/OK5jezov7odbXK1vSnXazXwMwlPj/8Uf90qH+fHPCP6+CSfI6R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7x5LHBAAAA3QAAAA8AAAAAAAAAAAAAAAAAmAIAAGRycy9kb3du&#10;cmV2LnhtbFBLBQYAAAAABAAEAPUAAACGAwAAAAA=&#10;" path="m21,29l6,29,,22,,6,6,,21,r7,6l28,22r-7,7xe" fillcolor="#c1c1c1" stroked="f">
              <v:path arrowok="t" o:connecttype="custom" o:connectlocs="21,29;6,29;0,22;0,6;6,0;21,0;28,6;28,22;21,29" o:connectangles="0,0,0,0,0,0,0,0,0"/>
            </v:shape>
            <v:shape id="Freeform 2594" o:spid="_x0000_s4642" style="position:absolute;left:480;top:7117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wmIa8cA&#10;AADdAAAADwAAAGRycy9kb3ducmV2LnhtbESPT2vCQBDF7wW/wzKCl6IbhRaNriItll6K9f91yI5J&#10;SHY2ZLeafnvnUOhthvfmvd8sVp2r1Y3aUHo2MB4loIgzb0vODRwPm+EUVIjIFmvPZOCXAqyWvacF&#10;ptbfeUe3fcyVhHBI0UARY5NqHbKCHIaRb4hFu/rWYZS1zbVt8S7hrtaTJHnVDkuWhgIbeisoq/Y/&#10;zkD4uFTnzclvq2b3Ppsl31/PL0drzKDfreegInXx3/x3/WkFfzwVfvlGRtDLB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BsJiGvHAAAA3QAAAA8AAAAAAAAAAAAAAAAAmAIAAGRy&#10;cy9kb3ducmV2LnhtbFBLBQYAAAAABAAEAPUAAACMAwAAAAA=&#10;" path="m,14l,6,6,r8,l21,r7,6l28,14r,8l21,29r-7,l6,29,,22,,14xe" filled="f" strokecolor="maroon" strokeweight="0">
              <v:path arrowok="t" o:connecttype="custom" o:connectlocs="0,14;0,6;6,0;14,0;21,0;28,6;28,14;28,22;21,29;14,29;6,29;0,22;0,14" o:connectangles="0,0,0,0,0,0,0,0,0,0,0,0,0"/>
            </v:shape>
            <v:shape id="Freeform 2595" o:spid="_x0000_s4643" style="position:absolute;left:511;top:7085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VKYkMIA&#10;AADdAAAADwAAAGRycy9kb3ducmV2LnhtbERPS4vCMBC+C/6HMMLeNI2w4lajLKLgwcv6YD2OzdiW&#10;bSa1idr990YQvM3H95zpvLWVuFHjS8ca1CABQZw5U3KuYb9b9ccgfEA2WDkmDf/kYT7rdqaYGnfn&#10;H7ptQy5iCPsUNRQh1KmUPivIoh+4mjhyZ9dYDBE2uTQN3mO4reQwSUbSYsmxocCaFgVlf9ur1ZAj&#10;+i/8XP5ulDueltfDRdWbi9YfvfZ7AiJQG97il3tt4nw1VvD8Jp4gZw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1UpiQwgAAAN0AAAAPAAAAAAAAAAAAAAAAAJgCAABkcnMvZG93&#10;bnJldi54bWxQSwUGAAAAAAQABAD1AAAAhwMAAAAA&#10;" path="m21,29l6,29,,22,,6,6,,21,r7,6l28,22r-7,7xe" fillcolor="#c1c1c1" stroked="f">
              <v:path arrowok="t" o:connecttype="custom" o:connectlocs="21,29;6,29;0,22;0,6;6,0;21,0;28,6;28,22;21,29" o:connectangles="0,0,0,0,0,0,0,0,0"/>
            </v:shape>
            <v:shape id="Freeform 2596" o:spid="_x0000_s4644" style="position:absolute;left:511;top:7085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Jezh8MA&#10;AADdAAAADwAAAGRycy9kb3ducmV2LnhtbERPS4vCMBC+C/sfwgheRFOFFe0aZVEUL+Jzd69DM7al&#10;zaQ0Ubv/3giCt/n4njOdN6YUN6pdblnBoB+BIE6szjlVcD6temMQziNrLC2Tgn9yMJ99tKYYa3vn&#10;A92OPhUhhF2MCjLvq1hKl2Rk0PVtRRy4i60N+gDrVOoa7yHclHIYRSNpMOfQkGFFi4yS4ng1Ctz6&#10;r/hd/dhdUR2Wk0m033Y/z1qpTrv5/gLhqfFv8cu90WH+YDyE5zfhBDl7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Jezh8MAAADdAAAADwAAAAAAAAAAAAAAAACYAgAAZHJzL2Rv&#10;d25yZXYueG1sUEsFBgAAAAAEAAQA9QAAAIgDAAAAAA==&#10;" path="m,14l,6,6,r8,l21,r7,6l28,14r,8l21,29r-7,l6,29,,22,,14xe" filled="f" strokecolor="maroon" strokeweight="0">
              <v:path arrowok="t" o:connecttype="custom" o:connectlocs="0,14;0,6;6,0;14,0;21,0;28,6;28,14;28,22;21,29;14,29;6,29;0,22;0,14" o:connectangles="0,0,0,0,0,0,0,0,0,0,0,0,0"/>
            </v:shape>
            <v:shape id="Freeform 2597" o:spid="_x0000_s4645" style="position:absolute;left:526;top:7132;width:28;height:30;visibility:visible;mso-wrap-style:square;v-text-anchor:top" coordsize="28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lDt7sEA&#10;AADdAAAADwAAAGRycy9kb3ducmV2LnhtbERPTYvCMBC9C/sfwix409QqIl2jyOKyXjxY3fvQjG3X&#10;ZlKSWOu/N4LgbR7vc5br3jSiI+drywom4wQEcWF1zaWC0/FntADhA7LGxjIpuJOH9epjsMRM2xsf&#10;qMtDKWII+wwVVCG0mZS+qMigH9uWOHJn6wyGCF0ptcNbDDeNTJNkLg3WHBsqbOm7ouKSX42CjvNU&#10;Ovl7Ps6a/7rfpFuz/7soNfzsN18gAvXhLX65dzrOnyym8PwmniBXD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JQ7e7BAAAA3QAAAA8AAAAAAAAAAAAAAAAAmAIAAGRycy9kb3du&#10;cmV2LnhtbFBLBQYAAAAABAAEAPUAAACGAwAAAAA=&#10;" path="m21,29l6,29,,22,,6,6,,21,r7,6l28,22r-7,7xe" fillcolor="#c1c1c1" stroked="f">
              <v:path arrowok="t" o:connecttype="custom" o:connectlocs="21,29;6,29;0,22;0,6;6,0;21,0;28,6;28,22;21,29" o:connectangles="0,0,0,0,0,0,0,0,0"/>
            </v:shape>
            <v:shape id="Freeform 2598" o:spid="_x0000_s4646" style="position:absolute;left:526;top:7132;width:28;height:30;visibility:visible;mso-wrap-style:square;v-text-anchor:top" coordsize="28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W1lVsMA&#10;AADdAAAADwAAAGRycy9kb3ducmV2LnhtbERPPWvDMBDdC/0P4grZGtklFNeJEoJJIEsH2yWQ7bCu&#10;lql1ciw1dv59VSh0u8f7vM1utr240eg7xwrSZQKCuHG641bBR318zkD4gKyxd0wK7uRht3182GCu&#10;3cQl3arQihjCPkcFJoQhl9I3hiz6pRuII/fpRoshwrGVesQphtteviTJq7TYcWwwOFBhqPmqvq2C&#10;zF2PFdWXci8P72fzxuei1lapxdO8X4MINId/8Z/7pOP8NFvB7zfxBLn9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2W1lVsMAAADdAAAADwAAAAAAAAAAAAAAAACYAgAAZHJzL2Rv&#10;d25yZXYueG1sUEsFBgAAAAAEAAQA9QAAAIgDAAAAAA==&#10;" path="m,14l,6,6,r8,l21,r7,6l28,14r,8l21,29r-7,l6,29,,22,,14xe" filled="f" strokecolor="maroon" strokeweight="0">
              <v:path arrowok="t" o:connecttype="custom" o:connectlocs="0,14;0,6;6,0;14,0;21,0;28,6;28,14;28,22;21,29;14,29;6,29;0,22;0,14" o:connectangles="0,0,0,0,0,0,0,0,0,0,0,0,0"/>
            </v:shape>
            <v:shape id="Freeform 2599" o:spid="_x0000_s4647" style="position:absolute;left:480;top:7180;width:20;height:204;visibility:visible;mso-wrap-style:square;v-text-anchor:top" coordsize="20,20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oR57MEA&#10;AADdAAAADwAAAGRycy9kb3ducmV2LnhtbERP22rCQBB9L/gPywh9012LLSG6ipYKIgrePmDIjkk0&#10;O5tmtzH9e7cg9G0O5zrTeWcr0VLjS8caRkMFgjhzpuRcw/m0GiQgfEA2WDkmDb/kYT7rvUwxNe7O&#10;B2qPIRcxhH2KGooQ6lRKnxVk0Q9dTRy5i2sshgibXJoG7zHcVvJNqQ9pseTYUGBNnwVlt+OP1cDL&#10;lkN+TTbqa+v2csw7/FY7rV/73WICIlAX/sVP99rE+aPkHf6+iSfI2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aEeezBAAAA3QAAAA8AAAAAAAAAAAAAAAAAmAIAAGRycy9kb3du&#10;cmV2LnhtbFBLBQYAAAAABAAEAPUAAACGAwAAAAA=&#10;" path="m,204l,e" filled="f" strokecolor="#818181" strokeweight="0">
              <v:path arrowok="t" o:connecttype="custom" o:connectlocs="0,204;0,0" o:connectangles="0,0"/>
            </v:shape>
            <v:shape id="Freeform 2600" o:spid="_x0000_s4648" style="position:absolute;left:511;top:7180;width:20;height:173;visibility:visible;mso-wrap-style:square;v-text-anchor:top" coordsize="20,17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urvy8QA&#10;AADdAAAADwAAAGRycy9kb3ducmV2LnhtbERPTWvCQBC9F/wPywi91Y2KoqmrqCAUPDX20ts0Oyap&#10;2dmwuybRX98VhN7m8T5ntelNLVpyvrKsYDxKQBDnVldcKPg6Hd4WIHxA1lhbJgU38rBZD15WmGrb&#10;8Se1WShEDGGfooIyhCaV0uclGfQj2xBH7mydwRChK6R22MVwU8tJksylwYpjQ4kN7UvKL9nVKDjf&#10;quV+1u3ux9P39NctM3m8/LRKvQ777TuIQH34Fz/dHzrOHy/m8PgmniDX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bq78vEAAAA3QAAAA8AAAAAAAAAAAAAAAAAmAIAAGRycy9k&#10;b3ducmV2LnhtbFBLBQYAAAAABAAEAPUAAACJAwAAAAA=&#10;" path="m,173l,e" filled="f" strokecolor="#818181" strokeweight="0">
              <v:path arrowok="t" o:connecttype="custom" o:connectlocs="0,173;0,0" o:connectangles="0,0"/>
            </v:shape>
            <v:shape id="Freeform 2601" o:spid="_x0000_s4649" style="position:absolute;left:480;top:7400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felf8EA&#10;AADdAAAADwAAAGRycy9kb3ducmV2LnhtbERPS4vCMBC+L/gfwgjeNO2CrlajyKLgwYsv9Dg2Y1ts&#10;JrWJWv+9WRD2Nh/fcyazxpTiQbUrLCuIexEI4tTqgjMF+92yOwThPLLG0jIpeJGD2bT1NcFE2ydv&#10;6LH1mQgh7BJUkHtfJVK6NCeDrmcr4sBdbG3QB1hnUtf4DOGmlN9RNJAGCw4NOVb0m1N63d6NggzR&#10;jbC/OK5jezov7odbXK1vSnXazXwMwlPj/8Uf90qH+fHwB/6+CSfI6R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X3pX/BAAAA3QAAAA8AAAAAAAAAAAAAAAAAmAIAAGRycy9kb3du&#10;cmV2LnhtbFBLBQYAAAAABAAEAPUAAACGAwAAAAA=&#10;" path="m21,29l6,29,,22,,6,6,,21,r7,6l28,22r-7,7xe" fillcolor="#c1c1c1" stroked="f">
              <v:path arrowok="t" o:connecttype="custom" o:connectlocs="21,29;6,29;0,22;0,6;6,0;21,0;28,6;28,22;21,29" o:connectangles="0,0,0,0,0,0,0,0,0"/>
            </v:shape>
            <v:shape id="Freeform 2602" o:spid="_x0000_s4650" style="position:absolute;left:480;top:7400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X+EbccA&#10;AADdAAAADwAAAGRycy9kb3ducmV2LnhtbESPT2vCQBDF7wW/wzKCl6IbhRaNriItll6K9f91yI5J&#10;SHY2ZLeafnvnUOhthvfmvd8sVp2r1Y3aUHo2MB4loIgzb0vODRwPm+EUVIjIFmvPZOCXAqyWvacF&#10;ptbfeUe3fcyVhHBI0UARY5NqHbKCHIaRb4hFu/rWYZS1zbVt8S7hrtaTJHnVDkuWhgIbeisoq/Y/&#10;zkD4uFTnzclvq2b3Ppsl31/PL0drzKDfreegInXx3/x3/WkFfzwVXPlGRtDLB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V/hG3HAAAA3QAAAA8AAAAAAAAAAAAAAAAAmAIAAGRy&#10;cy9kb3ducmV2LnhtbFBLBQYAAAAABAAEAPUAAACMAwAAAAA=&#10;" path="m,14l,6,6,r8,l21,r7,6l28,14r,8l21,29r-7,l6,29,,22,,14xe" filled="f" strokecolor="maroon" strokeweight="0">
              <v:path arrowok="t" o:connecttype="custom" o:connectlocs="0,14;0,6;6,0;14,0;21,0;28,6;28,14;28,22;21,29;14,29;6,29;0,22;0,14" o:connectangles="0,0,0,0,0,0,0,0,0,0,0,0,0"/>
            </v:shape>
            <v:shape id="Freeform 2603" o:spid="_x0000_s4651" style="position:absolute;left:511;top:7368;width:28;height:30;visibility:visible;mso-wrap-style:square;v-text-anchor:top" coordsize="28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7jaBMEA&#10;AADdAAAADwAAAGRycy9kb3ducmV2LnhtbERPTYvCMBC9C/6HMMLeNLUs4lajyLKyXjxY3fvQjG21&#10;mZQk1u6/N4LgbR7vc5br3jSiI+drywqmkwQEcWF1zaWC03E7noPwAVljY5kU/JOH9Wo4WGKm7Z0P&#10;1OWhFDGEfYYKqhDaTEpfVGTQT2xLHLmzdQZDhK6U2uE9hptGpkkykwZrjg0VtvRdUXHNb0ZBx3kq&#10;nfw9Hz+bS91v0h+z/7sq9THqNwsQgfrwFr/cOx3nT+df8PwmniBXD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O42gTBAAAA3QAAAA8AAAAAAAAAAAAAAAAAmAIAAGRycy9kb3du&#10;cmV2LnhtbFBLBQYAAAAABAAEAPUAAACGAwAAAAA=&#10;" path="m21,29l6,29,,22,,6,6,,21,r7,6l28,22r-7,7xe" fillcolor="#c1c1c1" stroked="f">
              <v:path arrowok="t" o:connecttype="custom" o:connectlocs="21,29;6,29;0,22;0,6;6,0;21,0;28,6;28,22;21,29" o:connectangles="0,0,0,0,0,0,0,0,0"/>
            </v:shape>
            <v:shape id="Freeform 2604" o:spid="_x0000_s4652" style="position:absolute;left:511;top:7368;width:28;height:30;visibility:visible;mso-wrap-style:square;v-text-anchor:top" coordsize="28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4/1iMUA&#10;AADdAAAADwAAAGRycy9kb3ducmV2LnhtbESPQWvCQBCF74X+h2WE3urGHoqmboJIBS89mBTB25Cd&#10;ZoPZ2TS7avrvnYPQ2wzvzXvfrMvJ9+pKY+wCG1jMM1DETbAdtwa+693rElRMyBb7wGTgjyKUxfPT&#10;GnMbbnyga5VaJSEcczTgUhpyrWPjyGOch4FYtJ8wekyyjq22I94k3Pf6LcvetceOpcHhQFtHzbm6&#10;eAPL8LurqD4dNvrz6+hWfNzW1hvzMps2H6ASTenf/LjeW8FfrIRfvpERdHE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jj/WIxQAAAN0AAAAPAAAAAAAAAAAAAAAAAJgCAABkcnMv&#10;ZG93bnJldi54bWxQSwUGAAAAAAQABAD1AAAAigMAAAAA&#10;" path="m,14l,6,6,r8,l21,r7,6l28,14r,8l21,29r-7,l6,29,,22,,14xe" filled="f" strokecolor="maroon" strokeweight="0">
              <v:path arrowok="t" o:connecttype="custom" o:connectlocs="0,14;0,6;6,0;14,0;21,0;28,6;28,14;28,22;21,29;14,29;6,29;0,22;0,14" o:connectangles="0,0,0,0,0,0,0,0,0,0,0,0,0"/>
            </v:shape>
            <v:shape id="Freeform 2605" o:spid="_x0000_s4653" style="position:absolute;left:526;top:7416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IsOTcEA&#10;AADdAAAADwAAAGRycy9kb3ducmV2LnhtbERPS4vCMBC+L/gfwgje1jSCsnaNIqLgwYsv9DjbzLZl&#10;m0ltotZ/bwRhb/PxPWcya20lbtT40rEG1U9AEGfOlJxrOOxXn18gfEA2WDkmDQ/yMJt2PiaYGnfn&#10;Ld12IRcxhH2KGooQ6lRKnxVk0fddTRy5X9dYDBE2uTQN3mO4reQgSUbSYsmxocCaFgVlf7ur1ZAj&#10;+jEOl6eNcuef5fV4UfXmonWv286/QQRqw7/47V6bOF+NFby+iSfI6R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CLDk3BAAAA3QAAAA8AAAAAAAAAAAAAAAAAmAIAAGRycy9kb3du&#10;cmV2LnhtbFBLBQYAAAAABAAEAPUAAACGAwAAAAA=&#10;" path="m21,29l6,29,,22,,6,6,,21,r7,6l28,22r-7,7xe" fillcolor="#c1c1c1" stroked="f">
              <v:path arrowok="t" o:connecttype="custom" o:connectlocs="21,29;6,29;0,22;0,6;6,0;21,0;28,6;28,22;21,29" o:connectangles="0,0,0,0,0,0,0,0,0"/>
            </v:shape>
            <v:shape id="Freeform 2606" o:spid="_x0000_s4654" style="position:absolute;left:526;top:7416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U4lWsUA&#10;AADdAAAADwAAAGRycy9kb3ducmV2LnhtbERPTWvCQBC9C/6HZYRepG4UKk2ajUiLpZeipmqvQ3ZM&#10;QrKzIbvV9N93BaG3ebzPSVeDacWFeldbVjCfRSCIC6trLhUcvjaPzyCcR9bYWiYFv+RglY1HKSba&#10;XnlPl9yXIoSwS1BB5X2XSOmKigy6me2IA3e2vUEfYF9K3eM1hJtWLqJoKQ3WHBoq7Oi1oqLJf4wC&#10;9/7dnDZHu226/VscR7vP6dNBK/UwGdYvIDwN/l98d3/oMH8eL+D2TThBZn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BTiVaxQAAAN0AAAAPAAAAAAAAAAAAAAAAAJgCAABkcnMv&#10;ZG93bnJldi54bWxQSwUGAAAAAAQABAD1AAAAigMAAAAA&#10;" path="m,14l,6,6,r8,l21,r7,6l28,14r,8l21,29r-7,l6,29,,22,,14xe" filled="f" strokecolor="maroon" strokeweight="0">
              <v:path arrowok="t" o:connecttype="custom" o:connectlocs="0,14;0,6;6,0;14,0;21,0;28,6;28,14;28,22;21,29;14,29;6,29;0,22;0,14" o:connectangles="0,0,0,0,0,0,0,0,0,0,0,0,0"/>
            </v:shape>
            <v:shape id="Freeform 2607" o:spid="_x0000_s4655" style="position:absolute;left:480;top:7463;width:20;height:204;visibility:visible;mso-wrap-style:square;v-text-anchor:top" coordsize="20,20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/jS3sMA&#10;AADdAAAADwAAAGRycy9kb3ducmV2LnhtbERP22rCQBB9L/gPywi+1V0viE2zkba0IKJgbT9gyE6T&#10;tNnZmN3G+PeuIPg2h3OddNXbWnTU+sqxhslYgSDOnam40PD99fG4BOEDssHaMWk4k4dVNnhIMTHu&#10;xJ/UHUIhYgj7BDWUITSJlD4vyaIfu4Y4cj+utRgibAtpWjzFcFvLqVILabHi2FBiQ28l5X+Hf6uB&#10;XzsOxe9yo963bi/nvMOj2mk9GvYvzyAC9eEuvrnXJs6fPM3g+k08QWYX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/jS3sMAAADdAAAADwAAAAAAAAAAAAAAAACYAgAAZHJzL2Rv&#10;d25yZXYueG1sUEsFBgAAAAAEAAQA9QAAAIgDAAAAAA==&#10;" path="m,204l,e" filled="f" strokecolor="#818181" strokeweight="0">
              <v:path arrowok="t" o:connecttype="custom" o:connectlocs="0,204;0,0" o:connectangles="0,0"/>
            </v:shape>
            <v:shape id="Freeform 2608" o:spid="_x0000_s4656" style="position:absolute;left:511;top:7463;width:20;height:173;visibility:visible;mso-wrap-style:square;v-text-anchor:top" coordsize="20,17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K1C+sUA&#10;AADdAAAADwAAAGRycy9kb3ducmV2LnhtbERPTWvCQBC9F/oflin0VjdqW5roKlUoFDwZe+ltzI5J&#10;anY27K5J9Ne7QsHbPN7nzJeDaURHzteWFYxHCQjiwuqaSwU/u6+XDxA+IGtsLJOCM3lYLh4f5php&#10;2/OWujyUIoawz1BBFUKbSemLigz6kW2JI3ewzmCI0JVSO+xjuGnkJEnepcGaY0OFLa0rKo75ySg4&#10;nOt0/davLpvd7/TPpbncHPedUs9Pw+cMRKAh3MX/7m8d54/TV7h9E0+Qiy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8rUL6xQAAAN0AAAAPAAAAAAAAAAAAAAAAAJgCAABkcnMv&#10;ZG93bnJldi54bWxQSwUGAAAAAAQABAD1AAAAigMAAAAA&#10;" path="m,173l,e" filled="f" strokecolor="#818181" strokeweight="0">
              <v:path arrowok="t" o:connecttype="custom" o:connectlocs="0,173;0,0" o:connectangles="0,0"/>
            </v:shape>
            <v:shape id="Freeform 2609" o:spid="_x0000_s4657" style="position:absolute;left:480;top:7683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7AITsQA&#10;AADdAAAADwAAAGRycy9kb3ducmV2LnhtbERPTWvCQBC9C/6HZYTezCYFi4muoRQLPeRSq9jjNDsm&#10;odnZJLua9N93CwVv83ifs80n04obDa6xrCCJYhDEpdUNVwqOH6/LNQjnkTW2lknBDznId/PZFjNt&#10;R36n28FXIoSwy1BB7X2XSenKmgy6yHbEgbvYwaAPcKikHnAM4aaVj3H8JA02HBpq7OilpvL7cDUK&#10;KkSX4mp/LhL7+bW/nvqkK3qlHhbT8waEp8nfxf/uNx3mJ+kK/r4JJ8jd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+wCE7EAAAA3QAAAA8AAAAAAAAAAAAAAAAAmAIAAGRycy9k&#10;b3ducmV2LnhtbFBLBQYAAAAABAAEAPUAAACJAwAAAAA=&#10;" path="m21,29l6,29,,22,,6,6,,21,r7,6l28,22r-7,7xe" fillcolor="#c1c1c1" stroked="f">
              <v:path arrowok="t" o:connecttype="custom" o:connectlocs="21,29;6,29;0,22;0,6;6,0;21,0;28,6;28,22;21,29" o:connectangles="0,0,0,0,0,0,0,0,0"/>
            </v:shape>
            <v:shape id="Freeform 2610" o:spid="_x0000_s4658" style="position:absolute;left:480;top:7683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nUjWcQA&#10;AADdAAAADwAAAGRycy9kb3ducmV2LnhtbERPS2vCQBC+C/0PyxS8SN0oKCZ1ldKieBEfVXsdstMk&#10;JDsbsqvGf+8Kgrf5+J4znbemEhdqXGFZwaAfgSBOrS44U3D4XXxMQDiPrLGyTApu5GA+e+tMMdH2&#10;yju67H0mQgi7BBXk3teJlC7NyaDr25o4cP+2MegDbDKpG7yGcFPJYRSNpcGCQ0OONX3nlJb7s1Hg&#10;ln/laXG0m7Le/cRxtF33RgetVPe9/foE4an1L/HTvdJh/iAew+ObcIKc3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51I1nEAAAA3QAAAA8AAAAAAAAAAAAAAAAAmAIAAGRycy9k&#10;b3ducmV2LnhtbFBLBQYAAAAABAAEAPUAAACJAwAAAAA=&#10;" path="m,14l,6,6,r8,l21,r7,6l28,14r,8l21,29r-7,l6,29,,22,,14xe" filled="f" strokecolor="maroon" strokeweight="0">
              <v:path arrowok="t" o:connecttype="custom" o:connectlocs="0,14;0,6;6,0;14,0;21,0;28,6;28,14;28,22;21,29;14,29;6,29;0,22;0,14" o:connectangles="0,0,0,0,0,0,0,0,0,0,0,0,0"/>
            </v:shape>
            <v:shape id="Freeform 2611" o:spid="_x0000_s4659" style="position:absolute;left:511;top:7652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C4zosEA&#10;AADdAAAADwAAAGRycy9kb3ducmV2LnhtbERPS4vCMBC+L/gfwgjeNO2CrlajyKLgwYsv9Dg2Y1ts&#10;JrWJWv+9WRD2Nh/fcyazxpTiQbUrLCuIexEI4tTqgjMF+92yOwThPLLG0jIpeJGD2bT1NcFE2ydv&#10;6LH1mQgh7BJUkHtfJVK6NCeDrmcr4sBdbG3QB1hnUtf4DOGmlN9RNJAGCw4NOVb0m1N63d6NggzR&#10;jbC/OK5jezov7odbXK1vSnXazXwMwlPj/8Uf90qH+fHoB/6+CSfI6R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AuM6LBAAAA3QAAAA8AAAAAAAAAAAAAAAAAmAIAAGRycy9kb3du&#10;cmV2LnhtbFBLBQYAAAAABAAEAPUAAACGAwAAAAA=&#10;" path="m21,29l6,29,,22,,6,6,,21,r7,6l28,22r-7,7xe" fillcolor="#c1c1c1" stroked="f">
              <v:path arrowok="t" o:connecttype="custom" o:connectlocs="21,29;6,29;0,22;0,6;6,0;21,0;28,6;28,22;21,29" o:connectangles="0,0,0,0,0,0,0,0,0"/>
            </v:shape>
            <v:shape id="Freeform 2612" o:spid="_x0000_s4660" style="position:absolute;left:511;top:7652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KYSsMgA&#10;AADdAAAADwAAAGRycy9kb3ducmV2LnhtbESPS2vDQAyE74H8h0WBXkqyTqGhdrIJpSWll5JH87gK&#10;r2Ibe7XGu03cf18dCrlJzGjm02LVu0ZdqQuVZwPTSQKKOPe24sLA4Xs9fgEVIrLFxjMZ+KUAq+Vw&#10;sMDM+hvv6LqPhZIQDhkaKGNsM61DXpLDMPEtsWgX3zmMsnaFth3eJNw1+ilJZtphxdJQYktvJeX1&#10;/scZCB/n+rQ++k3d7t7TNNl+PT4frDEPo/51DipSH+/m/+tPK/jTVHDlGxlBL/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gphKwyAAAAN0AAAAPAAAAAAAAAAAAAAAAAJgCAABk&#10;cnMvZG93bnJldi54bWxQSwUGAAAAAAQABAD1AAAAjQMAAAAA&#10;" path="m,14l,6,6,r8,l21,r7,6l28,14r,8l21,29r-7,l6,29,,22,,14xe" filled="f" strokecolor="maroon" strokeweight="0">
              <v:path arrowok="t" o:connecttype="custom" o:connectlocs="0,14;0,6;6,0;14,0;21,0;28,6;28,14;28,22;21,29;14,29;6,29;0,22;0,14" o:connectangles="0,0,0,0,0,0,0,0,0,0,0,0,0"/>
            </v:shape>
            <v:shape id="Freeform 2613" o:spid="_x0000_s4661" style="position:absolute;left:526;top:7699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v0CS8MA&#10;AADdAAAADwAAAGRycy9kb3ducmV2LnhtbERPTWvCQBC9C/0PyxR6azYpKE3MRkqx4CEXU6U9jtlp&#10;EpqdjdlV03/vCgVv83ifk68m04szja6zrCCJYhDEtdUdNwp2nx/PryCcR9bYWyYFf+RgVTzMcsy0&#10;vfCWzpVvRAhhl6GC1vshk9LVLRl0kR2IA/djR4M+wLGResRLCDe9fInjhTTYcWhocaD3lurf6mQU&#10;NIguxfn6q0zs92F92h+ToTwq9fQ4vS1BeJr8Xfzv3ugwP0lTuH0TTpDFF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v0CS8MAAADdAAAADwAAAAAAAAAAAAAAAACYAgAAZHJzL2Rv&#10;d25yZXYueG1sUEsFBgAAAAAEAAQA9QAAAIgDAAAAAA==&#10;" path="m21,29l6,29,,22,,6,6,,21,r7,6l28,22r-7,7xe" fillcolor="#c1c1c1" stroked="f">
              <v:path arrowok="t" o:connecttype="custom" o:connectlocs="21,29;6,29;0,22;0,6;6,0;21,0;28,6;28,22;21,29" o:connectangles="0,0,0,0,0,0,0,0,0"/>
            </v:shape>
            <v:shape id="Freeform 2614" o:spid="_x0000_s4662" style="position:absolute;left:526;top:7699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f/qTccA&#10;AADdAAAADwAAAGRycy9kb3ducmV2LnhtbESPQWvCQBCF7wX/wzJCL6VuKlhq6hqkEvEiVav2OmTH&#10;JCQ7G7LbJP57t1DobYb33jdvFslgatFR60rLCl4mEQjizOqScwWnr/T5DYTzyBpry6TgRg6S5ehh&#10;gbG2PR+oO/pcBAi7GBUU3jexlC4ryKCb2IY4aFfbGvRhbXOpW+wD3NRyGkWv0mDJ4UKBDX0UlFXH&#10;H6PAbb6rS3q2n1VzWM/n0X73NDtppR7Hw+odhKfB/5v/0lsd6gck/H4TRpDLO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3/6k3HAAAA3QAAAA8AAAAAAAAAAAAAAAAAmAIAAGRy&#10;cy9kb3ducmV2LnhtbFBLBQYAAAAABAAEAPUAAACMAwAAAAA=&#10;" path="m,14l,6,6,r8,l21,r7,6l28,14r,8l21,29r-7,l6,29,,22,,14xe" filled="f" strokecolor="maroon" strokeweight="0">
              <v:path arrowok="t" o:connecttype="custom" o:connectlocs="0,14;0,6;6,0;14,0;21,0;28,6;28,14;28,22;21,29;14,29;6,29;0,22;0,14" o:connectangles="0,0,0,0,0,0,0,0,0,0,0,0,0"/>
            </v:shape>
            <v:shape id="Freeform 2615" o:spid="_x0000_s4663" style="position:absolute;left:480;top:7746;width:20;height:204;visibility:visible;mso-wrap-style:square;v-text-anchor:top" coordsize="20,20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0kdycAA&#10;AADdAAAADwAAAGRycy9kb3ducmV2LnhtbERP24rCMBB9F/yHMMK+aaIsi1SjqCjIsoKrfsDQjG21&#10;mdQm1u7fG0HYtzmc60znrS1FQ7UvHGsYDhQI4tSZgjMNp+OmPwbhA7LB0jFp+CMP81m3M8XEuAf/&#10;UnMImYgh7BPUkIdQJVL6NCeLfuAq4sidXW0xRFhn0tT4iOG2lCOlvqTFgmNDjhWtckqvh7vVwMuG&#10;Q3YZf6v1j9vLT97hTe20/ui1iwmIQG34F7/dWxPnj9QQXt/EE+TsC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H0kdycAAAADdAAAADwAAAAAAAAAAAAAAAACYAgAAZHJzL2Rvd25y&#10;ZXYueG1sUEsFBgAAAAAEAAQA9QAAAIUDAAAAAA==&#10;" path="m,204l,e" filled="f" strokecolor="#818181" strokeweight="0">
              <v:path arrowok="t" o:connecttype="custom" o:connectlocs="0,204;0,0" o:connectangles="0,0"/>
            </v:shape>
            <v:shape id="Freeform 2616" o:spid="_x0000_s4664" style="position:absolute;left:511;top:7746;width:20;height:173;visibility:visible;mso-wrap-style:square;v-text-anchor:top" coordsize="20,17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yeL7sQA&#10;AADdAAAADwAAAGRycy9kb3ducmV2LnhtbERPTWvCQBC9F/wPywje6qaRFk1dRYVCwZPRi7dpdkxS&#10;s7Nhd5vE/vquUPA2j/c5y/VgGtGR87VlBS/TBARxYXXNpYLT8eN5DsIHZI2NZVJwIw/r1ehpiZm2&#10;PR+oy0MpYgj7DBVUIbSZlL6oyKCf2pY4chfrDIYIXSm1wz6Gm0amSfImDdYcGypsaVdRcc1/jILL&#10;rV7sXvvt7/54nn27RS73169Oqcl42LyDCDSEh/jf/anj/DRJ4f5NPEGu/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8ni+7EAAAA3QAAAA8AAAAAAAAAAAAAAAAAmAIAAGRycy9k&#10;b3ducmV2LnhtbFBLBQYAAAAABAAEAPUAAACJAwAAAAA=&#10;" path="m,173l,e" filled="f" strokecolor="#818181" strokeweight="0">
              <v:path arrowok="t" o:connecttype="custom" o:connectlocs="0,173;0,0" o:connectangles="0,0"/>
            </v:shape>
            <v:shape id="Freeform 2617" o:spid="_x0000_s4665" style="position:absolute;left:480;top:7966;width:28;height:30;visibility:visible;mso-wrap-style:square;v-text-anchor:top" coordsize="28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KaPyMAA&#10;AADdAAAADwAAAGRycy9kb3ducmV2LnhtbERPTYvCMBC9C/sfwgjeNLWKLF2jyOKyXjxY3fvQjG3X&#10;ZlKSWOu/N4LgbR7vc5br3jSiI+drywqmkwQEcWF1zaWC0/Fn/AnCB2SNjWVScCcP69XHYImZtjc+&#10;UJeHUsQQ9hkqqEJoMyl9UZFBP7EtceTO1hkMEbpSaoe3GG4amSbJQhqsOTZU2NJ3RcUlvxoFHeep&#10;dPL3fJw3/3W/Sbdm/3dRajTsN18gAvXhLX65dzrOT5MZPL+JJ8jVA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ZKaPyMAAAADdAAAADwAAAAAAAAAAAAAAAACYAgAAZHJzL2Rvd25y&#10;ZXYueG1sUEsFBgAAAAAEAAQA9QAAAIUDAAAAAA==&#10;" path="m21,29l6,29,,22,,6,6,,21,r7,6l28,22r-7,7xe" fillcolor="#c1c1c1" stroked="f">
              <v:path arrowok="t" o:connecttype="custom" o:connectlocs="21,29;6,29;0,22;0,6;6,0;21,0;28,6;28,22;21,29" o:connectangles="0,0,0,0,0,0,0,0,0"/>
            </v:shape>
            <v:shape id="Freeform 2618" o:spid="_x0000_s4666" style="position:absolute;left:480;top:7966;width:28;height:30;visibility:visible;mso-wrap-style:square;v-text-anchor:top" coordsize="28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5sHcMMA&#10;AADdAAAADwAAAGRycy9kb3ducmV2LnhtbERPTWvCQBC9F/wPyxS81U1FSpq6ikgFLx6SFKG3ITtm&#10;g9nZmN0m8d+7hUJv83ifs95OthUD9b5xrOB1kYAgrpxuuFbwVR5eUhA+IGtsHZOCO3nYbmZPa8y0&#10;GzmnoQi1iCHsM1RgQugyKX1lyKJfuI44chfXWwwR9rXUPY4x3LZymSRv0mLDscFgR3tD1bX4sQpS&#10;dzsUVH7nO/l5Opt3Pu9LbZWaP0+7DxCBpvAv/nMfdZy/TFbw+008QW4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5sHcMMAAADdAAAADwAAAAAAAAAAAAAAAACYAgAAZHJzL2Rv&#10;d25yZXYueG1sUEsFBgAAAAAEAAQA9QAAAIgDAAAAAA==&#10;" path="m,14l,6,6,r8,l21,r7,6l28,14r,8l21,29r-7,l6,29,,22,,14xe" filled="f" strokecolor="maroon" strokeweight="0">
              <v:path arrowok="t" o:connecttype="custom" o:connectlocs="0,14;0,6;6,0;14,0;21,0;28,6;28,14;28,22;21,29;14,29;6,29;0,22;0,14" o:connectangles="0,0,0,0,0,0,0,0,0,0,0,0,0"/>
            </v:shape>
            <v:shape id="Freeform 2619" o:spid="_x0000_s4667" style="position:absolute;left:511;top:7935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J/8tcMA&#10;AADdAAAADwAAAGRycy9kb3ducmV2LnhtbERPTWvCQBC9C/0PyxR6000CFo1uQikKHrzUKu1xzE6T&#10;0Oxssrtq+u+7hYK3ebzPWZej6cSVnG8tK0hnCQjiyuqWawXH9+10AcIHZI2dZVLwQx7K4mGyxlzb&#10;G7/R9RBqEUPY56igCaHPpfRVQwb9zPbEkfuyzmCI0NVSO7zFcNPJLEmepcGWY0ODPb02VH0fLkZB&#10;jeiXON987FP7ed5cTkPa7welnh7HlxWIQGO4i//dOx3nZ8kc/r6JJ8ji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J/8tcMAAADdAAAADwAAAAAAAAAAAAAAAACYAgAAZHJzL2Rv&#10;d25yZXYueG1sUEsFBgAAAAAEAAQA9QAAAIgDAAAAAA==&#10;" path="m21,29l6,29,,22,,6,6,,21,r7,6l28,22r-7,7xe" fillcolor="#c1c1c1" stroked="f">
              <v:path arrowok="t" o:connecttype="custom" o:connectlocs="21,29;6,29;0,22;0,6;6,0;21,0;28,6;28,22;21,29" o:connectangles="0,0,0,0,0,0,0,0,0"/>
            </v:shape>
            <v:shape id="Freeform 2620" o:spid="_x0000_s4668" style="position:absolute;left:511;top:7935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VrXosQA&#10;AADdAAAADwAAAGRycy9kb3ducmV2LnhtbERPS2vCQBC+F/wPywi9FN2tUNGYjUiLpZdS316H7JiE&#10;ZGdDdqvpv+8WCt7m43tOuuxtI67U+cqxhuexAkGcO1NxoeGwX49mIHxANtg4Jg0/5GGZDR5STIy7&#10;8Zauu1CIGMI+QQ1lCG0ipc9LsujHriWO3MV1FkOEXSFNh7cYbhs5UWoqLVYcG0ps6bWkvN59Ww3+&#10;/Vyf1kf3Vbfbt/lcbT6fXg5G68dhv1qACNSHu/jf/WHi/Imawt838QSZ/Q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1a16LEAAAA3QAAAA8AAAAAAAAAAAAAAAAAmAIAAGRycy9k&#10;b3ducmV2LnhtbFBLBQYAAAAABAAEAPUAAACJAwAAAAA=&#10;" path="m,14l,6,6,r8,l21,r7,6l28,14r,8l21,29r-7,l6,29,,22,,14xe" filled="f" strokecolor="maroon" strokeweight="0">
              <v:path arrowok="t" o:connecttype="custom" o:connectlocs="0,14;0,6;6,0;14,0;21,0;28,6;28,14;28,22;21,29;14,29;6,29;0,22;0,14" o:connectangles="0,0,0,0,0,0,0,0,0,0,0,0,0"/>
            </v:shape>
            <v:shape id="Freeform 2621" o:spid="_x0000_s4669" style="position:absolute;left:526;top:7982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wHHWcEA&#10;AADdAAAADwAAAGRycy9kb3ducmV2LnhtbERPS4vCMBC+C/6HMII3TSvsrlajiLjgwYsv9Dg2Y1ts&#10;JrWJ2v33ZkHwNh/fcyazxpTiQbUrLCuI+xEI4tTqgjMF+91vbwjCeWSNpWVS8EcOZtN2a4KJtk/e&#10;0GPrMxFC2CWoIPe+SqR0aU4GXd9WxIG72NqgD7DOpK7xGcJNKQdR9C0NFhwacqxokVN63d6NggzR&#10;jfBreVzH9nRe3g+3uFrflOp2mvkYhKfGf8Rv90qH+YPoB/6/CSfI6Q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MBx1nBAAAA3QAAAA8AAAAAAAAAAAAAAAAAmAIAAGRycy9kb3du&#10;cmV2LnhtbFBLBQYAAAAABAAEAPUAAACGAwAAAAA=&#10;" path="m21,29l6,29,,22,,6,6,,21,r7,6l28,22r-7,7xe" fillcolor="#c1c1c1" stroked="f">
              <v:path arrowok="t" o:connecttype="custom" o:connectlocs="21,29;6,29;0,22;0,6;6,0;21,0;28,6;28,22;21,29" o:connectangles="0,0,0,0,0,0,0,0,0"/>
            </v:shape>
            <v:shape id="Freeform 2622" o:spid="_x0000_s4670" style="position:absolute;left:526;top:7982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4nmS8gA&#10;AADdAAAADwAAAGRycy9kb3ducmV2LnhtbESPT2vCQBDF7wW/wzJCL0V3K1hq6iqlxdKLVK1/rkN2&#10;moRkZ0N2q/HbO4dCbzO8N+/9Zr7sfaPO1MUqsIXHsQFFnAdXcWFh/70aPYOKCdlhE5gsXCnCcjG4&#10;m2PmwoW3dN6lQkkIxwwtlCm1mdYxL8ljHIeWWLSf0HlMsnaFdh1eJNw3emLMk/ZYsTSU2NJbSXm9&#10;+/UW4sepPq4O4atut++zmdmsH6Z7Z+39sH99AZWoT//mv+tPJ/gTI7jyjYygFzc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TieZLyAAAAN0AAAAPAAAAAAAAAAAAAAAAAJgCAABk&#10;cnMvZG93bnJldi54bWxQSwUGAAAAAAQABAD1AAAAjQMAAAAA&#10;" path="m,14l,6,6,r8,l21,r7,6l28,14r,8l21,29r-7,l6,29,,22,,14xe" filled="f" strokecolor="maroon" strokeweight="0">
              <v:path arrowok="t" o:connecttype="custom" o:connectlocs="0,14;0,6;6,0;14,0;21,0;28,6;28,14;28,22;21,29;14,29;6,29;0,22;0,14" o:connectangles="0,0,0,0,0,0,0,0,0,0,0,0,0"/>
            </v:shape>
            <v:shape id="Freeform 2623" o:spid="_x0000_s4671" style="position:absolute;left:480;top:8029;width:20;height:205;visibility:visible;mso-wrap-style:square;v-text-anchor:top" coordsize="20,20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Y6TOsMA&#10;AADdAAAADwAAAGRycy9kb3ducmV2LnhtbERPPW/CMBDdK/EfrKvEVpwytCFgUKmEVNqJwMB4io84&#10;ND6ntiHh39eVKrHd0/u8xWqwrbiSD41jBc+TDARx5XTDtYLDfvOUgwgRWWPrmBTcKMBqOXpYYKFd&#10;zzu6lrEWKYRDgQpMjF0hZagMWQwT1xEn7uS8xZigr6X22Kdw28pplr1Iiw2nBoMdvRuqvsuLVXDe&#10;+tfjds1V3uU/x88vU+5iXyo1fhze5iAiDfEu/nd/6DR/ms3g75t0glz+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Y6TOsMAAADdAAAADwAAAAAAAAAAAAAAAACYAgAAZHJzL2Rv&#10;d25yZXYueG1sUEsFBgAAAAAEAAQA9QAAAIgDAAAAAA==&#10;" path="m,204l,e" filled="f" strokecolor="#818181" strokeweight="0">
              <v:path arrowok="t" o:connecttype="custom" o:connectlocs="0,204;0,0" o:connectangles="0,0"/>
            </v:shape>
            <v:shape id="Freeform 2624" o:spid="_x0000_s4672" style="position:absolute;left:511;top:8029;width:20;height:173;visibility:visible;mso-wrap-style:square;v-text-anchor:top" coordsize="20,17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WAm38cA&#10;AADdAAAADwAAAGRycy9kb3ducmV2LnhtbESPQW/CMAyF75P2HyJP4jZSQJtGISBAmjSJ08ouu3mN&#10;aQuNUyVZW/br58Ok3Wy95/c+r7eja1VPITaeDcymGSji0tuGKwMfp9fHF1AxIVtsPZOBG0XYbu7v&#10;1phbP/A79UWqlIRwzNFAnVKXax3LmhzGqe+IRTv74DDJGiptAw4S7lo9z7Jn7bBhaaixo0NN5bX4&#10;dgbOt2Z5eBr2P8fT5+ISloU+Xr96YyYP424FKtGY/s1/129W8Ocz4ZdvZAS9+QU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VgJt/HAAAA3QAAAA8AAAAAAAAAAAAAAAAAmAIAAGRy&#10;cy9kb3ducmV2LnhtbFBLBQYAAAAABAAEAPUAAACMAwAAAAA=&#10;" path="m,173l,e" filled="f" strokecolor="#818181" strokeweight="0">
              <v:path arrowok="t" o:connecttype="custom" o:connectlocs="0,173;0,0" o:connectangles="0,0"/>
            </v:shape>
            <v:shape id="Freeform 2625" o:spid="_x0000_s4673" style="position:absolute;left:480;top:8249;width:28;height:30;visibility:visible;mso-wrap-style:square;v-text-anchor:top" coordsize="28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uEi+cIA&#10;AADdAAAADwAAAGRycy9kb3ducmV2LnhtbERPTWuDQBC9F/IflgnkVlcllGLdBCkJzaWHmvQ+uBO1&#10;cWdld6vm33cLhd7m8T6n3C9mEBM531tWkCUpCOLG6p5bBZfz8fEZhA/IGgfLpOBOHva71UOJhbYz&#10;f9BUh1bEEPYFKuhCGAspfdORQZ/YkThyV+sMhghdK7XDOYabQeZp+iQN9hwbOhzptaPmVn8bBRPX&#10;uXTy7XreDl/9UuUH8/55U2qzXqoXEIGW8C/+c590nJ9nGfx+E0+Qu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+4SL5wgAAAN0AAAAPAAAAAAAAAAAAAAAAAJgCAABkcnMvZG93&#10;bnJldi54bWxQSwUGAAAAAAQABAD1AAAAhwMAAAAA&#10;" path="m21,29l6,29,,22,,6,6,,21,r7,6l28,22r-7,7xe" fillcolor="#c1c1c1" stroked="f">
              <v:path arrowok="t" o:connecttype="custom" o:connectlocs="21,29;6,29;0,22;0,6;6,0;21,0;28,6;28,22;21,29" o:connectangles="0,0,0,0,0,0,0,0,0"/>
            </v:shape>
            <v:shape id="Freeform 2626" o:spid="_x0000_s4674" style="position:absolute;left:480;top:8249;width:28;height:30;visibility:visible;mso-wrap-style:square;v-text-anchor:top" coordsize="28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uesQsEA&#10;AADdAAAADwAAAGRycy9kb3ducmV2LnhtbERPTYvCMBC9C/6HMMLeNLWHRatRRFbYyx5speBtaMam&#10;2Ey6TVa7/94Igrd5vM9Zbwfbihv1vnGsYD5LQBBXTjdcKzgVh+kChA/IGlvHpOCfPGw349EaM+3u&#10;fKRbHmoRQ9hnqMCE0GVS+sqQRT9zHXHkLq63GCLsa6l7vMdw28o0ST6lxYZjg8GO9oaqa/5nFSzc&#10;7yGn4nzcya+f0iy53BfaKvUxGXYrEIGG8Ba/3N86zk/nKTy/iSfIz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rnrELBAAAA3QAAAA8AAAAAAAAAAAAAAAAAmAIAAGRycy9kb3du&#10;cmV2LnhtbFBLBQYAAAAABAAEAPUAAACGAwAAAAA=&#10;" path="m,14l,6,6,r8,l21,r7,6l28,14r,8l21,29r-7,l6,29,,22,,14xe" filled="f" strokecolor="maroon" strokeweight="0">
              <v:path arrowok="t" o:connecttype="custom" o:connectlocs="0,14;0,6;6,0;14,0;21,0;28,6;28,14;28,22;21,29;14,29;6,29;0,22;0,14" o:connectangles="0,0,0,0,0,0,0,0,0,0,0,0,0"/>
            </v:shape>
            <v:shape id="Freeform 2627" o:spid="_x0000_s4675" style="position:absolute;left:511;top:8218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eNXh8MA&#10;AADdAAAADwAAAGRycy9kb3ducmV2LnhtbERPS2vCQBC+F/oflil4000sLRqzSikWPHipD/Q4Zsck&#10;mJ2NuxtN/323IPQ2H99z8kVvGnEj52vLCtJRAoK4sLrmUsFu+zWcgPABWWNjmRT8kIfF/Pkpx0zb&#10;O3/TbRNKEUPYZ6igCqHNpPRFRQb9yLbEkTtbZzBE6EqpHd5juGnkOEnepcGaY0OFLX1WVFw2nVFQ&#10;Ivopvi0P69QeT8tuf03b9VWpwUv/MQMRqA//4od7peP8cfoKf9/EE+T8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eNXh8MAAADdAAAADwAAAAAAAAAAAAAAAACYAgAAZHJzL2Rv&#10;d25yZXYueG1sUEsFBgAAAAAEAAQA9QAAAIgDAAAAAA==&#10;" path="m21,29l6,29,,22,,6,6,,21,r7,6l28,22r-7,7xe" fillcolor="#c1c1c1" stroked="f">
              <v:path arrowok="t" o:connecttype="custom" o:connectlocs="21,29;6,29;0,22;0,6;6,0;21,0;28,6;28,22;21,29" o:connectangles="0,0,0,0,0,0,0,0,0"/>
            </v:shape>
            <v:shape id="Freeform 2628" o:spid="_x0000_s4676" style="position:absolute;left:511;top:8218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x16k8QA&#10;AADdAAAADwAAAGRycy9kb3ducmV2LnhtbERPS2vCQBC+F/wPywheSt0oVjS6iiiKF/FRW69DdkxC&#10;srMhu2r8926h0Nt8fM+ZzhtTijvVLresoNeNQBAnVuecKjh/rT9GIJxH1lhaJgVPcjCftd6mGGv7&#10;4CPdTz4VIYRdjAoy76tYSpdkZNB1bUUcuKutDfoA61TqGh8h3JSyH0VDaTDn0JBhRcuMkuJ0Mwrc&#10;5lL8rL/tvqiOq/E4OuzeP89aqU67WUxAeGr8v/jPvdVhfr83gN9vwgly9g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cdepPEAAAA3QAAAA8AAAAAAAAAAAAAAAAAmAIAAGRycy9k&#10;b3ducmV2LnhtbFBLBQYAAAAABAAEAPUAAACJAwAAAAA=&#10;" path="m,14l,6,6,r8,l21,r7,6l28,14r,8l21,29r-7,l6,29,,22,,14xe" filled="f" strokecolor="maroon" strokeweight="0">
              <v:path arrowok="t" o:connecttype="custom" o:connectlocs="0,14;0,6;6,0;14,0;21,0;28,6;28,14;28,22;21,29;14,29;6,29;0,22;0,14" o:connectangles="0,0,0,0,0,0,0,0,0,0,0,0,0"/>
            </v:shape>
            <v:shape id="Freeform 2629" o:spid="_x0000_s4677" style="position:absolute;left:526;top:8265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UZqaMMA&#10;AADdAAAADwAAAGRycy9kb3ducmV2LnhtbERPS2vCQBC+C/0PywjedBMhYqOrSLHQQy4+Snscs9Mk&#10;NDsbs2sS/323IHibj+856+1gatFR6yrLCuJZBII4t7riQsH59D5dgnAeWWNtmRTcycF28zJaY6pt&#10;zwfqjr4QIYRdigpK75tUSpeXZNDNbEMcuB/bGvQBtoXULfYh3NRyHkULabDi0FBiQ28l5b/Hm1FQ&#10;ILpXTPZfWWy/L/vb5zVusqtSk/GwW4HwNPin+OH+0GH+PE7g/5twgtz8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+UZqaMMAAADdAAAADwAAAAAAAAAAAAAAAACYAgAAZHJzL2Rv&#10;d25yZXYueG1sUEsFBgAAAAAEAAQA9QAAAIgDAAAAAA==&#10;" path="m21,29l6,29,,22,,6,6,,21,r7,6l28,22r-7,7xe" fillcolor="#c1c1c1" stroked="f">
              <v:path arrowok="t" o:connecttype="custom" o:connectlocs="21,29;6,29;0,22;0,6;6,0;21,0;28,6;28,22;21,29" o:connectangles="0,0,0,0,0,0,0,0,0"/>
            </v:shape>
            <v:shape id="Freeform 2630" o:spid="_x0000_s4678" style="position:absolute;left:526;top:8265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INBf8QA&#10;AADdAAAADwAAAGRycy9kb3ducmV2LnhtbERPS4vCMBC+C/6HMIIXWVOFFa1GEUXZi7g+dvc6NGNb&#10;2kxKE7X+eyMIe5uP7zmzRWNKcaPa5ZYVDPoRCOLE6pxTBefT5mMMwnlkjaVlUvAgB4t5uzXDWNs7&#10;H+h29KkIIexiVJB5X8VSuiQjg65vK+LAXWxt0AdYp1LXeA/hppTDKBpJgzmHhgwrWmWUFMerUeC2&#10;f8Xv5sfui+qwnkyi713v86yV6naa5RSEp8b/i9/uLx3mDwcjeH0TTpDzJ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iDQX/EAAAA3QAAAA8AAAAAAAAAAAAAAAAAmAIAAGRycy9k&#10;b3ducmV2LnhtbFBLBQYAAAAABAAEAPUAAACJAwAAAAA=&#10;" path="m,14l,6,6,r8,l21,r7,6l28,14r,8l21,29r-7,l6,29,,22,,14xe" filled="f" strokecolor="maroon" strokeweight="0">
              <v:path arrowok="t" o:connecttype="custom" o:connectlocs="0,14;0,6;6,0;14,0;21,0;28,6;28,14;28,22;21,29;14,29;6,29;0,22;0,14" o:connectangles="0,0,0,0,0,0,0,0,0,0,0,0,0"/>
            </v:shape>
            <v:shape id="Freeform 2631" o:spid="_x0000_s4679" style="position:absolute;left:480;top:8312;width:20;height:205;visibility:visible;mso-wrap-style:square;v-text-anchor:top" coordsize="20,20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oQ0DsMA&#10;AADdAAAADwAAAGRycy9kb3ducmV2LnhtbERPPW/CMBDdK/U/WFeJrTgwlCjFoBYJCehEYMh4iq9x&#10;2vgcbJek/76uhMR2T+/zluvRduJKPrSOFcymGQji2umWGwXn0/Y5BxEissbOMSn4pQDr1ePDEgvt&#10;Bj7StYyNSCEcClRgYuwLKUNtyGKYup44cZ/OW4wJ+kZqj0MKt52cZ9mLtNhyajDY08ZQ/V3+WAVf&#10;e7+o9u9c531+qQ4fpjzGoVRq8jS+vYKINMa7+Obe6TR/PlvA/zfpBLn6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oQ0DsMAAADdAAAADwAAAAAAAAAAAAAAAACYAgAAZHJzL2Rv&#10;d25yZXYueG1sUEsFBgAAAAAEAAQA9QAAAIgDAAAAAA==&#10;" path="m,204l,e" filled="f" strokecolor="#818181" strokeweight="0">
              <v:path arrowok="t" o:connecttype="custom" o:connectlocs="0,204;0,0" o:connectangles="0,0"/>
            </v:shape>
            <v:shape id="Freeform 2632" o:spid="_x0000_s4680" style="position:absolute;left:511;top:8312;width:20;height:173;visibility:visible;mso-wrap-style:square;v-text-anchor:top" coordsize="20,17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xYq2ccA&#10;AADdAAAADwAAAGRycy9kb3ducmV2LnhtbESPQW/CMAyF75P2HyJP4jZSQJtGISBAmjSJ08ouu3mN&#10;aQuNUyVZW/br58Ok3Wy95/c+r7eja1VPITaeDcymGSji0tuGKwMfp9fHF1AxIVtsPZOBG0XYbu7v&#10;1phbP/A79UWqlIRwzNFAnVKXax3LmhzGqe+IRTv74DDJGiptAw4S7lo9z7Jn7bBhaaixo0NN5bX4&#10;dgbOt2Z5eBr2P8fT5+ISloU+Xr96YyYP424FKtGY/s1/129W8OczwZVvZAS9+QU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sWKtnHAAAA3QAAAA8AAAAAAAAAAAAAAAAAmAIAAGRy&#10;cy9kb3ducmV2LnhtbFBLBQYAAAAABAAEAPUAAACMAwAAAAA=&#10;" path="m,173l,e" filled="f" strokecolor="#818181" strokeweight="0">
              <v:path arrowok="t" o:connecttype="custom" o:connectlocs="0,173;0,0" o:connectangles="0,0"/>
            </v:shape>
            <v:shape id="Freeform 2633" o:spid="_x0000_s4681" style="position:absolute;left:480;top:8533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AtgbcQA&#10;AADdAAAADwAAAGRycy9kb3ducmV2LnhtbERPS2uDQBC+F/Iflgn0VleFlGqykVJSyCGX5kF6nLoT&#10;lbqzxl2N/ffdQqC3+fiesyom04qRetdYVpBEMQji0uqGKwXHw/vTCwjnkTW2lknBDzko1rOHFeba&#10;3viDxr2vRAhhl6OC2vsul9KVNRl0ke2IA3exvUEfYF9J3eMthJtWpnH8LA02HBpq7OitpvJ7PxgF&#10;FaLLcLE57xL7+bUZTtek212VepxPr0sQnib/L767tzrMT5MM/r4JJ8j1L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gLYG3EAAAA3QAAAA8AAAAAAAAAAAAAAAAAmAIAAGRycy9k&#10;b3ducmV2LnhtbFBLBQYAAAAABAAEAPUAAACJAwAAAAA=&#10;" path="m21,29l6,29,,22,,6,6,,21,r7,6l28,22r-7,7xe" fillcolor="#c1c1c1" stroked="f">
              <v:path arrowok="t" o:connecttype="custom" o:connectlocs="21,29;6,29;0,22;0,6;6,0;21,0;28,6;28,22;21,29" o:connectangles="0,0,0,0,0,0,0,0,0"/>
            </v:shape>
            <v:shape id="Freeform 2634" o:spid="_x0000_s4682" style="position:absolute;left:480;top:8533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kq2LccA&#10;AADdAAAADwAAAGRycy9kb3ducmV2LnhtbESPT2vCQBDF7wW/wzKCl1I3DbRodBWxKF5K/df2OmTH&#10;JCQ7G7Krpt++cyj0NsN7895v5sveNepGXag8G3geJ6CIc28rLgycT5unCagQkS02nsnADwVYLgYP&#10;c8ysv/OBbsdYKAnhkKGBMsY20zrkJTkMY98Si3bxncMoa1do2+Fdwl2j0yR51Q4rloYSW1qXlNfH&#10;qzMQtt/11+bTf9Tt4W06Tfbvjy9na8xo2K9moCL18d/8d72zgp+mwi/fyAh68Qs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ZKti3HAAAA3QAAAA8AAAAAAAAAAAAAAAAAmAIAAGRy&#10;cy9kb3ducmV2LnhtbFBLBQYAAAAABAAEAPUAAACMAwAAAAA=&#10;" path="m,14l,6,6,r8,l21,r7,6l28,14r,8l21,29r-7,l6,29,,22,,14xe" filled="f" strokecolor="maroon" strokeweight="0">
              <v:path arrowok="t" o:connecttype="custom" o:connectlocs="0,14;0,6;6,0;14,0;21,0;28,6;28,14;28,22;21,29;14,29;6,29;0,22;0,14" o:connectangles="0,0,0,0,0,0,0,0,0,0,0,0,0"/>
            </v:shape>
            <v:shape id="Freeform 2635" o:spid="_x0000_s4683" style="position:absolute;left:511;top:8501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BGm1sEA&#10;AADdAAAADwAAAGRycy9kb3ducmV2LnhtbERPTYvCMBC9L/gfwgjeNG1hRatRRBT24EXdRY9jM7bF&#10;ZlKbqPXfG0HY2zze50znranEnRpXWlYQDyIQxJnVJecKfvfr/giE88gaK8uk4EkO5rPO1xRTbR+8&#10;pfvO5yKEsEtRQeF9nUrpsoIMuoGtiQN3to1BH2CTS93gI4SbSiZRNJQGSw4NBda0LCi77G5GQY7o&#10;xvi9Omxiezytbn/XuN5clep128UEhKfW/4s/7h8d5idJDO9vwgly9g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gRptbBAAAA3QAAAA8AAAAAAAAAAAAAAAAAmAIAAGRycy9kb3du&#10;cmV2LnhtbFBLBQYAAAAABAAEAPUAAACGAwAAAAA=&#10;" path="m21,29l6,29,,22,,6,6,,21,r7,6l28,22r-7,7xe" fillcolor="#c1c1c1" stroked="f">
              <v:path arrowok="t" o:connecttype="custom" o:connectlocs="21,29;6,29;0,22;0,6;6,0;21,0;28,6;28,22;21,29" o:connectangles="0,0,0,0,0,0,0,0,0"/>
            </v:shape>
            <v:shape id="Freeform 2636" o:spid="_x0000_s4684" style="position:absolute;left:511;top:8501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dSNwcQA&#10;AADdAAAADwAAAGRycy9kb3ducmV2LnhtbERPS2vCQBC+F/wPywheSt0YsGh0FVEUL1Jfba9DdkxC&#10;srMhu2r8926h4G0+vudM562pxI0aV1hWMOhHIIhTqwvOFJxP648RCOeRNVaWScGDHMxnnbcpJtre&#10;+UC3o89ECGGXoILc+zqR0qU5GXR9WxMH7mIbgz7AJpO6wXsIN5WMo+hTGiw4NORY0zKntDxejQK3&#10;+S1/1t/2q6wPq/E42u/eh2etVK/bLiYgPLX+Jf53b3WYH8cx/H0TTpCzJ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nUjcHEAAAA3QAAAA8AAAAAAAAAAAAAAAAAmAIAAGRycy9k&#10;b3ducmV2LnhtbFBLBQYAAAAABAAEAPUAAACJAwAAAAA=&#10;" path="m,14l,6,6,r8,l21,r7,6l28,14r,8l21,29r-7,l6,29,,22,,14xe" filled="f" strokecolor="maroon" strokeweight="0">
              <v:path arrowok="t" o:connecttype="custom" o:connectlocs="0,14;0,6;6,0;14,0;21,0;28,6;28,14;28,22;21,29;14,29;6,29;0,22;0,14" o:connectangles="0,0,0,0,0,0,0,0,0,0,0,0,0"/>
            </v:shape>
            <v:shape id="Freeform 2637" o:spid="_x0000_s4685" style="position:absolute;left:526;top:8548;width:28;height:30;visibility:visible;mso-wrap-style:square;v-text-anchor:top" coordsize="28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xPTqMEA&#10;AADdAAAADwAAAGRycy9kb3ducmV2LnhtbERPTWsCMRC9F/wPYYTeatZUiqxGEVHspYeueh824+7q&#10;ZrIkcd3++0Yo9DaP9znL9WBb0ZMPjWMN00kGgrh0puFKw+m4f5uDCBHZYOuYNPxQgPVq9LLE3LgH&#10;f1NfxEqkEA45aqhj7HIpQ1mTxTBxHXHiLs5bjAn6ShqPjxRuW6my7ENabDg11NjRtqbyVtythp4L&#10;Jb08XI6z9toMG7WzX+eb1q/jYbMAEWmI/+I/96dJ85V6h+c36QS5+gU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8T06jBAAAA3QAAAA8AAAAAAAAAAAAAAAAAmAIAAGRycy9kb3du&#10;cmV2LnhtbFBLBQYAAAAABAAEAPUAAACGAwAAAAA=&#10;" path="m21,29l6,29,,22,,6,6,,21,r7,6l28,22r-7,7xe" fillcolor="#c1c1c1" stroked="f">
              <v:path arrowok="t" o:connecttype="custom" o:connectlocs="21,29;6,29;0,22;0,6;6,0;21,0;28,6;28,22;21,29" o:connectangles="0,0,0,0,0,0,0,0,0"/>
            </v:shape>
            <v:shape id="Freeform 2638" o:spid="_x0000_s4686" style="position:absolute;left:526;top:8548;width:28;height:30;visibility:visible;mso-wrap-style:square;v-text-anchor:top" coordsize="28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C5bEMEA&#10;AADdAAAADwAAAGRycy9kb3ducmV2LnhtbERPTYvCMBC9C/sfwgh709SyiHaNIqKwFw+2IuxtaMam&#10;2Ey6TdTuvzeC4G0e73MWq9424kadrx0rmIwTEMSl0zVXCo7FbjQD4QOyxsYxKfgnD6vlx2CBmXZ3&#10;PtAtD5WIIewzVGBCaDMpfWnIoh+7ljhyZ9dZDBF2ldQd3mO4bWSaJFNpsebYYLCljaHykl+tgpn7&#10;2+VU/B7Wcrs/mTmfNoW2Sn0O+/U3iEB9eItf7h8d56fpFzy/iSfI5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QuWxDBAAAA3QAAAA8AAAAAAAAAAAAAAAAAmAIAAGRycy9kb3du&#10;cmV2LnhtbFBLBQYAAAAABAAEAPUAAACGAwAAAAA=&#10;" path="m,14l,6,6,r8,l21,r7,6l28,14r,8l21,29r-7,l6,29,,22,,14xe" filled="f" strokecolor="maroon" strokeweight="0">
              <v:path arrowok="t" o:connecttype="custom" o:connectlocs="0,14;0,6;6,0;14,0;21,0;28,6;28,14;28,22;21,29;14,29;6,29;0,22;0,14" o:connectangles="0,0,0,0,0,0,0,0,0,0,0,0,0"/>
            </v:shape>
            <v:shape id="Freeform 2639" o:spid="_x0000_s4687" style="position:absolute;left:480;top:8596;width:20;height:204;visibility:visible;mso-wrap-style:square;v-text-anchor:top" coordsize="20,20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8dHqsIA&#10;AADdAAAADwAAAGRycy9kb3ducmV2LnhtbERP3WrCMBS+F3yHcATvZmJxIp1pUZkwxoRNfYBDc9Z2&#10;a066Jtbu7Rdh4N35+H7POh9sI3rqfO1Yw3ymQBAXztRcajif9g8rED4gG2wck4Zf8pBn49EaU+Ou&#10;/EH9MZQihrBPUUMVQptK6YuKLPqZa4kj9+k6iyHCrpSmw2sMt41MlFpKizXHhgpb2lVUfB8vVgNv&#10;ew7l1+pVPb+5d7ngA/6og9bTybB5AhFoCHfxv/vFxPlJ8gi3b+IJMvs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rx0eqwgAAAN0AAAAPAAAAAAAAAAAAAAAAAJgCAABkcnMvZG93&#10;bnJldi54bWxQSwUGAAAAAAQABAD1AAAAhwMAAAAA&#10;" path="m,204l,e" filled="f" strokecolor="#818181" strokeweight="0">
              <v:path arrowok="t" o:connecttype="custom" o:connectlocs="0,204;0,0" o:connectangles="0,0"/>
            </v:shape>
            <v:shape id="Freeform 2640" o:spid="_x0000_s4688" style="position:absolute;left:511;top:8596;width:20;height:173;visibility:visible;mso-wrap-style:square;v-text-anchor:top" coordsize="20,17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6nRjcQA&#10;AADdAAAADwAAAGRycy9kb3ducmV2LnhtbERPTWvCQBC9C/0Pywi96caUSo2u0gqFgidjL97G7JhE&#10;s7Nhd5vE/nq3UPA2j/c5q81gGtGR87VlBbNpAoK4sLrmUsH34XPyBsIHZI2NZVJwIw+b9dNohZm2&#10;Pe+py0MpYgj7DBVUIbSZlL6oyKCf2pY4cmfrDIYIXSm1wz6Gm0amSTKXBmuODRW2tK2ouOY/RsH5&#10;Vi+2r/3H7+5wfLm4RS5311On1PN4eF+CCDSEh/jf/aXj/DSdw9838QS5v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up0Y3EAAAA3QAAAA8AAAAAAAAAAAAAAAAAmAIAAGRycy9k&#10;b3ducmV2LnhtbFBLBQYAAAAABAAEAPUAAACJAwAAAAA=&#10;" path="m,173l,e" filled="f" strokecolor="#818181" strokeweight="0">
              <v:path arrowok="t" o:connecttype="custom" o:connectlocs="0,173;0,0" o:connectangles="0,0"/>
            </v:shape>
            <v:shape id="Freeform 2641" o:spid="_x0000_s4689" style="position:absolute;left:480;top:8816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LSbOcQA&#10;AADdAAAADwAAAGRycy9kb3ducmV2LnhtbERPS2vCQBC+F/wPywi96SaBtjZ1FZEUevBSH9jjNDsm&#10;wexs3F1j+u+7BaG3+fieM18OphU9Od9YVpBOExDEpdUNVwr2u/fJDIQPyBpby6TghzwsF6OHOeba&#10;3viT+m2oRAxhn6OCOoQul9KXNRn0U9sRR+5kncEQoaukdniL4aaVWZI8S4MNx4YaO1rXVJ63V6Og&#10;QvSv+FQcN6n9+i6uh0vabS5KPY6H1RuIQEP4F9/dHzrOz7IX+PsmniA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i0mznEAAAA3QAAAA8AAAAAAAAAAAAAAAAAmAIAAGRycy9k&#10;b3ducmV2LnhtbFBLBQYAAAAABAAEAPUAAACJAwAAAAA=&#10;" path="m21,29l6,29,,22,,6,6,,21,r7,6l28,22r-7,7xe" fillcolor="#c1c1c1" stroked="f">
              <v:path arrowok="t" o:connecttype="custom" o:connectlocs="21,29;6,29;0,22;0,6;6,0;21,0;28,6;28,22;21,29" o:connectangles="0,0,0,0,0,0,0,0,0"/>
            </v:shape>
            <v:shape id="Freeform 2642" o:spid="_x0000_s4690" style="position:absolute;left:480;top:8816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Dy6K8cA&#10;AADdAAAADwAAAGRycy9kb3ducmV2LnhtbESPT2vCQBDF7wW/wzKCl1I3DbRodBWxKF5K/df2OmTH&#10;JCQ7G7Krpt++cyj0NsN7895v5sveNepGXag8G3geJ6CIc28rLgycT5unCagQkS02nsnADwVYLgYP&#10;c8ysv/OBbsdYKAnhkKGBMsY20zrkJTkMY98Si3bxncMoa1do2+Fdwl2j0yR51Q4rloYSW1qXlNfH&#10;qzMQtt/11+bTf9Tt4W06Tfbvjy9na8xo2K9moCL18d/8d72zgp+mgivfyAh68Qs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Bg8uivHAAAA3QAAAA8AAAAAAAAAAAAAAAAAmAIAAGRy&#10;cy9kb3ducmV2LnhtbFBLBQYAAAAABAAEAPUAAACMAwAAAAA=&#10;" path="m,14l,6,6,r8,l21,r7,6l28,14r,8l21,29r-7,l6,29,,22,,14xe" filled="f" strokecolor="maroon" strokeweight="0">
              <v:path arrowok="t" o:connecttype="custom" o:connectlocs="0,14;0,6;6,0;14,0;21,0;28,6;28,14;28,22;21,29;14,29;6,29;0,22;0,14" o:connectangles="0,0,0,0,0,0,0,0,0,0,0,0,0"/>
            </v:shape>
            <v:shape id="Freeform 2643" o:spid="_x0000_s4691" style="position:absolute;left:511;top:8784;width:28;height:30;visibility:visible;mso-wrap-style:square;v-text-anchor:top" coordsize="28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vvkQsEA&#10;AADdAAAADwAAAGRycy9kb3ducmV2LnhtbERPTWsCMRC9F/wPYYTeatZQpK5GEVHspYeueh824+7q&#10;ZrIkcd3++0Yo9DaP9znL9WBb0ZMPjWMN00kGgrh0puFKw+m4f/sAESKywdYxafihAOvV6GWJuXEP&#10;/qa+iJVIIRxy1FDH2OVShrImi2HiOuLEXZy3GBP0lTQeHynctlJl2UxabDg11NjRtqbyVtythp4L&#10;Jb08XI7v7bUZNmpnv843rV/Hw2YBItIQ/8V/7k+T5is1h+c36QS5+gU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775ELBAAAA3QAAAA8AAAAAAAAAAAAAAAAAmAIAAGRycy9kb3du&#10;cmV2LnhtbFBLBQYAAAAABAAEAPUAAACGAwAAAAA=&#10;" path="m21,29l6,29,,22,,6,6,,21,r7,6l28,22r-7,7xe" fillcolor="#c1c1c1" stroked="f">
              <v:path arrowok="t" o:connecttype="custom" o:connectlocs="21,29;6,29;0,22;0,6;6,0;21,0;28,6;28,22;21,29" o:connectangles="0,0,0,0,0,0,0,0,0"/>
            </v:shape>
            <v:shape id="Freeform 2644" o:spid="_x0000_s4692" style="position:absolute;left:511;top:8784;width:28;height:30;visibility:visible;mso-wrap-style:square;v-text-anchor:top" coordsize="28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szLzsUA&#10;AADdAAAADwAAAGRycy9kb3ducmV2LnhtbESPQWvCQBCF70L/wzKF3nSjBdHUVUQqeOnBRARvQ3aa&#10;DWZn0+yq6b93DoXeZnhv3vtmtRl8q+7UxyawgekkA0VcBdtwbeBU7scLUDEhW2wDk4FfirBZv4xW&#10;mNvw4CPdi1QrCeGYowGXUpdrHStHHuMkdMSifYfeY5K1r7Xt8SHhvtWzLJtrjw1Lg8OOdo6qa3Hz&#10;BhbhZ19QeTlu9efX2S35vCutN+btddh+gEo0pH/z3/XBCv7sXfjlGxlBr5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ezMvOxQAAAN0AAAAPAAAAAAAAAAAAAAAAAJgCAABkcnMv&#10;ZG93bnJldi54bWxQSwUGAAAAAAQABAD1AAAAigMAAAAA&#10;" path="m,14l,6,6,r8,l21,r7,6l28,14r,8l21,29r-7,l6,29,,22,,14xe" filled="f" strokecolor="maroon" strokeweight="0">
              <v:path arrowok="t" o:connecttype="custom" o:connectlocs="0,14;0,6;6,0;14,0;21,0;28,6;28,14;28,22;21,29;14,29;6,29;0,22;0,14" o:connectangles="0,0,0,0,0,0,0,0,0,0,0,0,0"/>
            </v:shape>
            <v:shape id="Freeform 2645" o:spid="_x0000_s4693" style="position:absolute;left:526;top:8832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cgwC8MA&#10;AADdAAAADwAAAGRycy9kb3ducmV2LnhtbERPS2vCQBC+F/oflil4000sLRqzSikWPHipD/Q4Zsck&#10;mJ2NuxtN/323IPQ2H99z8kVvGnEj52vLCtJRAoK4sLrmUsFu+zWcgPABWWNjmRT8kIfF/Pkpx0zb&#10;O3/TbRNKEUPYZ6igCqHNpPRFRQb9yLbEkTtbZzBE6EqpHd5juGnkOEnepcGaY0OFLX1WVFw2nVFQ&#10;Ivopvi0P69QeT8tuf03b9VWpwUv/MQMRqA//4od7peP88WsKf9/EE+T8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cgwC8MAAADdAAAADwAAAAAAAAAAAAAAAACYAgAAZHJzL2Rv&#10;d25yZXYueG1sUEsFBgAAAAAEAAQA9QAAAIgDAAAAAA==&#10;" path="m21,29l6,29,,22,,6,6,,21,r7,6l28,22r-7,7xe" fillcolor="#c1c1c1" stroked="f">
              <v:path arrowok="t" o:connecttype="custom" o:connectlocs="21,29;6,29;0,22;0,6;6,0;21,0;28,6;28,22;21,29" o:connectangles="0,0,0,0,0,0,0,0,0"/>
            </v:shape>
            <v:shape id="Freeform 2646" o:spid="_x0000_s4694" style="position:absolute;left:526;top:8832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A0bHMQA&#10;AADdAAAADwAAAGRycy9kb3ducmV2LnhtbERPS2vCQBC+C/6HZYReRDeNVDR1laIovRTfeh2y0yQk&#10;OxuyW03/fbcgeJuP7zmzRWsqcaPGFZYVvA4jEMSp1QVnCk7H9WACwnlkjZVlUvBLDhbzbmeGibZ3&#10;3tPt4DMRQtglqCD3vk6kdGlOBt3Q1sSB+7aNQR9gk0nd4D2Em0rGUTSWBgsODTnWtMwpLQ8/RoHb&#10;XMvL+my3Zb1fTafR7qv/dtJKvfTaj3cQnlr/FD/cnzrMj0cx/H8TTpDz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wNGxzEAAAA3QAAAA8AAAAAAAAAAAAAAAAAmAIAAGRycy9k&#10;b3ducmV2LnhtbFBLBQYAAAAABAAEAPUAAACJAwAAAAA=&#10;" path="m,14l,6,6,r8,l21,r7,6l28,14r,8l21,29r-7,l6,29,,22,,14xe" filled="f" strokecolor="maroon" strokeweight="0">
              <v:path arrowok="t" o:connecttype="custom" o:connectlocs="0,14;0,6;6,0;14,0;21,0;28,6;28,14;28,22;21,29;14,29;6,29;0,22;0,14" o:connectangles="0,0,0,0,0,0,0,0,0,0,0,0,0"/>
            </v:shape>
            <v:shape id="Freeform 2647" o:spid="_x0000_s4695" style="position:absolute;left:480;top:8879;width:20;height:204;visibility:visible;mso-wrap-style:square;v-text-anchor:top" coordsize="20,20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rvsmMEA&#10;AADdAAAADwAAAGRycy9kb3ducmV2LnhtbERP24rCMBB9F/yHMIJva6IuIl2j6KIgouBlP2BoZtuu&#10;zaTbxNr9eyMs+DaHc53ZorWlaKj2hWMNw4ECQZw6U3Cm4euyeZuC8AHZYOmYNPyRh8W825lhYtyd&#10;T9ScQyZiCPsENeQhVImUPs3Joh+4ijhy3662GCKsM2lqvMdwW8qRUhNpseDYkGNFnzml1/PNauBV&#10;wyH7me7Ueu+O8p0P+KsOWvd77fIDRKA2vMT/7q2J80fjMTy/iSfI+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677JjBAAAA3QAAAA8AAAAAAAAAAAAAAAAAmAIAAGRycy9kb3du&#10;cmV2LnhtbFBLBQYAAAAABAAEAPUAAACGAwAAAAA=&#10;" path="m,204l,e" filled="f" strokecolor="#818181" strokeweight="0">
              <v:path arrowok="t" o:connecttype="custom" o:connectlocs="0,204;0,0" o:connectangles="0,0"/>
            </v:shape>
            <v:shape id="Freeform 2648" o:spid="_x0000_s4696" style="position:absolute;left:511;top:8879;width:20;height:173;visibility:visible;mso-wrap-style:square;v-text-anchor:top" coordsize="20,17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e58vMQA&#10;AADdAAAADwAAAGRycy9kb3ducmV2LnhtbERPTWvCQBC9F/wPywje6kZtS01dRQWh4KnRi7dpdkxS&#10;s7Nhd02iv94tFHqbx/ucxao3tWjJ+cqygsk4AUGcW11xoeB42D2/g/ABWWNtmRTcyMNqOXhaYKpt&#10;x1/UZqEQMYR9igrKEJpUSp+XZNCPbUMcubN1BkOErpDaYRfDTS2nSfImDVYcG0psaFtSfsmuRsH5&#10;Vs23r93mvj+cZj9unsn95btVajTs1x8gAvXhX/zn/tRx/nT2Ar/fxBPk8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HufLzEAAAA3QAAAA8AAAAAAAAAAAAAAAAAmAIAAGRycy9k&#10;b3ducmV2LnhtbFBLBQYAAAAABAAEAPUAAACJAwAAAAA=&#10;" path="m,173l,e" filled="f" strokecolor="#818181" strokeweight="0">
              <v:path arrowok="t" o:connecttype="custom" o:connectlocs="0,173;0,0" o:connectangles="0,0"/>
            </v:shape>
            <v:shape id="Freeform 2649" o:spid="_x0000_s4697" style="position:absolute;left:480;top:9099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vM2CMMA&#10;AADdAAAADwAAAGRycy9kb3ducmV2LnhtbERPTWvCQBC9C/6HZQredBMl0qZZRYoFD15qW+pxzE6T&#10;0OxszG5M/PddQfA2j/c52XowtbhQ6yrLCuJZBII4t7riQsHX5/v0GYTzyBpry6TgSg7Wq/Eow1Tb&#10;nj/ocvCFCCHsUlRQet+kUrq8JINuZhviwP3a1qAPsC2kbrEP4aaW8yhaSoMVh4YSG3orKf87dEZB&#10;geheMNn+7GN7PG2773Pc7M9KTZ6GzSsIT4N/iO/unQ7z54sEbt+EE+TqH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vM2CMMAAADdAAAADwAAAAAAAAAAAAAAAACYAgAAZHJzL2Rv&#10;d25yZXYueG1sUEsFBgAAAAAEAAQA9QAAAIgDAAAAAA==&#10;" path="m21,29l6,29,,22,,6,6,,21,r7,6l28,22r-7,7xe" fillcolor="#c1c1c1" stroked="f">
              <v:path arrowok="t" o:connecttype="custom" o:connectlocs="21,29;6,29;0,22;0,6;6,0;21,0;28,6;28,22;21,29" o:connectangles="0,0,0,0,0,0,0,0,0"/>
            </v:shape>
            <v:shape id="Freeform 2650" o:spid="_x0000_s4698" style="position:absolute;left:480;top:9099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zYdH8UA&#10;AADdAAAADwAAAGRycy9kb3ducmV2LnhtbERPTWvCQBC9F/wPywi9lGajUqmpq4jF4kVsbNpeh+yY&#10;hGRnQ3ar8d+7QsHbPN7nzJe9acSJOldZVjCKYhDEudUVFwqyr83zKwjnkTU2lknBhRwsF4OHOSba&#10;njml08EXIoSwS1BB6X2bSOnykgy6yLbEgTvazqAPsCuk7vAcwk0jx3E8lQYrDg0ltrQuKa8Pf0aB&#10;+/itfzbfdl+36ftsFn/unl4yrdTjsF+9gfDU+7v4373VYf54MoXbN+EEubg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DNh0fxQAAAN0AAAAPAAAAAAAAAAAAAAAAAJgCAABkcnMv&#10;ZG93bnJldi54bWxQSwUGAAAAAAQABAD1AAAAigMAAAAA&#10;" path="m,14l,6,6,r8,l21,r7,6l28,14r,8l21,29r-7,l6,29,,22,,14xe" filled="f" strokecolor="maroon" strokeweight="0">
              <v:path arrowok="t" o:connecttype="custom" o:connectlocs="0,14;0,6;6,0;14,0;21,0;28,6;28,14;28,22;21,29;14,29;6,29;0,22;0,14" o:connectangles="0,0,0,0,0,0,0,0,0,0,0,0,0"/>
            </v:shape>
            <v:shape id="Freeform 2651" o:spid="_x0000_s4699" style="position:absolute;left:511;top:9068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W0N5MQA&#10;AADdAAAADwAAAGRycy9kb3ducmV2LnhtbERPTWvCQBC9C/0PyxS86SaKtk3dhCIRPHiptuhxmp0m&#10;odnZmN1o+u+7BcHbPN7nrLLBNOJCnastK4inEQjiwuqaSwUfh83kGYTzyBoby6Tglxxk6cNohYm2&#10;V36ny96XIoSwS1BB5X2bSOmKigy6qW2JA/dtO4M+wK6UusNrCDeNnEXRUhqsOTRU2NK6ouJn3xsF&#10;JaJ7wUV+3MX29JX3n+e43Z2VGj8Ob68gPA3+Lr65tzrMn82f4P+bcIJM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1tDeTEAAAA3QAAAA8AAAAAAAAAAAAAAAAAmAIAAGRycy9k&#10;b3ducmV2LnhtbFBLBQYAAAAABAAEAPUAAACJAwAAAAA=&#10;" path="m21,29l6,29,,22,,6,6,,21,r7,6l28,22r-7,7xe" fillcolor="#c1c1c1" stroked="f">
              <v:path arrowok="t" o:connecttype="custom" o:connectlocs="21,29;6,29;0,22;0,6;6,0;21,0;28,6;28,22;21,29" o:connectangles="0,0,0,0,0,0,0,0,0"/>
            </v:shape>
            <v:shape id="Freeform 2652" o:spid="_x0000_s4700" style="position:absolute;left:511;top:9068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eUs9scA&#10;AADdAAAADwAAAGRycy9kb3ducmV2LnhtbESPQWvCQBCF70L/wzKCl1I3Wlpq6ipFUXoprVbtdciO&#10;SUh2NmRXjf/eORS8zfDevPfNdN65Wp2pDaVnA6NhAoo487bk3MDud/X0BipEZIu1ZzJwpQDz2UNv&#10;iqn1F97QeRtzJSEcUjRQxNikWoesIIdh6Bti0Y6+dRhlbXNtW7xIuKv1OEletcOSpaHAhhYFZdX2&#10;5AyE9V91WO39d9VslpNJ8vP1+LKzxgz63cc7qEhdvJv/rz+t4I+fBVe+kRH07AY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3lLPbHAAAA3QAAAA8AAAAAAAAAAAAAAAAAmAIAAGRy&#10;cy9kb3ducmV2LnhtbFBLBQYAAAAABAAEAPUAAACMAwAAAAA=&#10;" path="m,14l,6,6,r8,l21,r7,6l28,14r,8l21,29r-7,l6,29,,22,,14xe" filled="f" strokecolor="maroon" strokeweight="0">
              <v:path arrowok="t" o:connecttype="custom" o:connectlocs="0,14;0,6;6,0;14,0;21,0;28,6;28,14;28,22;21,29;14,29;6,29;0,22;0,14" o:connectangles="0,0,0,0,0,0,0,0,0,0,0,0,0"/>
            </v:shape>
            <v:shape id="Freeform 2653" o:spid="_x0000_s4701" style="position:absolute;left:526;top:9115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748DcQA&#10;AADdAAAADwAAAGRycy9kb3ducmV2LnhtbERPS2vCQBC+C/6HZYTemk0sFRNdpRQLPXjRVtrjmJ0m&#10;odnZmN08+u9doeBtPr7nrLejqUVPrassK0iiGARxbnXFhYLPj7fHJQjnkTXWlknBHznYbqaTNWba&#10;Dnyg/ugLEULYZaig9L7JpHR5SQZdZBviwP3Y1qAPsC2kbnEI4aaW8zheSIMVh4YSG3otKf89dkZB&#10;gehSfN597RP7fd51p0vS7C9KPczGlxUIT6O/i//d7zrMnz+lcPsmnCA3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O+PA3EAAAA3QAAAA8AAAAAAAAAAAAAAAAAmAIAAGRycy9k&#10;b3ducmV2LnhtbFBLBQYAAAAABAAEAPUAAACJAwAAAAA=&#10;" path="m21,29l6,29,,22,,6,6,,21,r7,6l28,22r-7,7xe" fillcolor="#c1c1c1" stroked="f">
              <v:path arrowok="t" o:connecttype="custom" o:connectlocs="21,29;6,29;0,22;0,6;6,0;21,0;28,6;28,22;21,29" o:connectangles="0,0,0,0,0,0,0,0,0"/>
            </v:shape>
            <v:shape id="Freeform 2654" o:spid="_x0000_s4702" style="position:absolute;left:526;top:9115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5VTjccA&#10;AADdAAAADwAAAGRycy9kb3ducmV2LnhtbESPQWvCQBCF70L/wzKCl1I3Sltq6ipFUXoprVbtdciO&#10;SUh2NmRXjf/eORS8zfDevPfNdN65Wp2pDaVnA6NhAoo487bk3MDud/X0BipEZIu1ZzJwpQDz2UNv&#10;iqn1F97QeRtzJSEcUjRQxNikWoesIIdh6Bti0Y6+dRhlbXNtW7xIuKv1OEletcOSpaHAhhYFZdX2&#10;5AyE9V91WO39d9VslpNJ8vP1+LKzxgz63cc7qEhdvJv/rz+t4I+fhV++kRH07AY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uVU43HAAAA3QAAAA8AAAAAAAAAAAAAAAAAmAIAAGRy&#10;cy9kb3ducmV2LnhtbFBLBQYAAAAABAAEAPUAAACMAwAAAAA=&#10;" path="m,14l,6,6,r8,l21,r7,6l28,14r,8l21,29r-7,l6,29,,22,,14xe" filled="f" strokecolor="maroon" strokeweight="0">
              <v:path arrowok="t" o:connecttype="custom" o:connectlocs="0,14;0,6;6,0;14,0;21,0;28,6;28,14;28,22;21,29;14,29;6,29;0,22;0,14" o:connectangles="0,0,0,0,0,0,0,0,0,0,0,0,0"/>
            </v:shape>
            <v:shape id="Freeform 2655" o:spid="_x0000_s4703" style="position:absolute;left:480;top:9162;width:20;height:204;visibility:visible;mso-wrap-style:square;v-text-anchor:top" coordsize="20,20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SOkCcIA&#10;AADdAAAADwAAAGRycy9kb3ducmV2LnhtbERP3WrCMBS+H/gO4QjezcRShnRGUZkgY4Wpe4BDc9Z2&#10;NiddE9vu7ZfBwLvz8f2e1Wa0jeip87VjDYu5AkFcOFNzqeHjcnhcgvAB2WDjmDT8kIfNevKwwsy4&#10;gU/Un0MpYgj7DDVUIbSZlL6oyKKfu5Y4cp+usxgi7EppOhxiuG1kotSTtFhzbKiwpX1FxfV8sxp4&#10;13Mov5av6uXNvcuUc/xWudaz6bh9BhFoDHfxv/to4vwkXcDfN/EEuf4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JI6QJwgAAAN0AAAAPAAAAAAAAAAAAAAAAAJgCAABkcnMvZG93&#10;bnJldi54bWxQSwUGAAAAAAQABAD1AAAAhwMAAAAA&#10;" path="m,204l,e" filled="f" strokecolor="#818181" strokeweight="0">
              <v:path arrowok="t" o:connecttype="custom" o:connectlocs="0,204;0,0" o:connectangles="0,0"/>
            </v:shape>
            <v:shape id="Freeform 2656" o:spid="_x0000_s4704" style="position:absolute;left:511;top:9162;width:20;height:173;visibility:visible;mso-wrap-style:square;v-text-anchor:top" coordsize="20,17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U0yLsUA&#10;AADdAAAADwAAAGRycy9kb3ducmV2LnhtbERPTWvCQBC9F/oflil4q5umrdToKioIBU9GL72N2TFJ&#10;zc6G3W0S++u7QsHbPN7nzJeDaURHzteWFbyMExDEhdU1lwqOh+3zBwgfkDU2lknBlTwsF48Pc8y0&#10;7XlPXR5KEUPYZ6igCqHNpPRFRQb92LbEkTtbZzBE6EqpHfYx3DQyTZKJNFhzbKiwpU1FxSX/MQrO&#10;13q6ee/Xv7vD1+u3m+Zydzl1So2ehtUMRKAh3MX/7k8d56dvKdy+iSfIx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5TTIuxQAAAN0AAAAPAAAAAAAAAAAAAAAAAJgCAABkcnMv&#10;ZG93bnJldi54bWxQSwUGAAAAAAQABAD1AAAAigMAAAAA&#10;" path="m,173l,e" filled="f" strokecolor="#818181" strokeweight="0">
              <v:path arrowok="t" o:connecttype="custom" o:connectlocs="0,173;0,0" o:connectangles="0,0"/>
            </v:shape>
            <v:shape id="Freeform 2657" o:spid="_x0000_s4705" style="position:absolute;left:480;top:9382;width:28;height:30;visibility:visible;mso-wrap-style:square;v-text-anchor:top" coordsize="28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sw2CMEA&#10;AADdAAAADwAAAGRycy9kb3ducmV2LnhtbERPTYvCMBC9C/sfwix409SuiHSNIsvKevFgde9DM7bV&#10;ZlKSWOu/N4LgbR7vcxar3jSiI+drywom4wQEcWF1zaWC42EzmoPwAVljY5kU3MnDavkxWGCm7Y33&#10;1OWhFDGEfYYKqhDaTEpfVGTQj21LHLmTdQZDhK6U2uEthptGpkkykwZrjg0VtvRTUXHJr0ZBx3kq&#10;nfw7HabNue7X6a/Z/V+UGn72628QgfrwFr/cWx3np9MveH4TT5DLB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LMNgjBAAAA3QAAAA8AAAAAAAAAAAAAAAAAmAIAAGRycy9kb3du&#10;cmV2LnhtbFBLBQYAAAAABAAEAPUAAACGAwAAAAA=&#10;" path="m21,29l6,29,,22,,6,6,,21,r7,6l28,22r-7,7xe" fillcolor="#c1c1c1" stroked="f">
              <v:path arrowok="t" o:connecttype="custom" o:connectlocs="21,29;6,29;0,22;0,6;6,0;21,0;28,6;28,22;21,29" o:connectangles="0,0,0,0,0,0,0,0,0"/>
            </v:shape>
            <v:shape id="Freeform 2658" o:spid="_x0000_s4706" style="position:absolute;left:480;top:9382;width:28;height:30;visibility:visible;mso-wrap-style:square;v-text-anchor:top" coordsize="28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fG+sMIA&#10;AADdAAAADwAAAGRycy9kb3ducmV2LnhtbERPTYvCMBC9C/sfwix401QR0a5RRFbYiwdbKXgbmtmm&#10;2Ey6TVbrvzeC4G0e73NWm9424kqdrx0rmIwTEMSl0zVXCk75frQA4QOyxsYxKbiTh836Y7DCVLsb&#10;H+mahUrEEPYpKjAhtKmUvjRk0Y9dSxy5X9dZDBF2ldQd3mK4beQ0SebSYs2xwWBLO0PlJfu3Chbu&#10;b59Rfj5u5fehMEsudrm2Sg0/++0XiEB9eItf7h8d509nM3h+E0+Q6w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58b6wwgAAAN0AAAAPAAAAAAAAAAAAAAAAAJgCAABkcnMvZG93&#10;bnJldi54bWxQSwUGAAAAAAQABAD1AAAAhwMAAAAA&#10;" path="m,14l,6,6,r8,l21,r7,6l28,14r,8l21,29r-7,l6,29,,22,,14xe" filled="f" strokecolor="maroon" strokeweight="0">
              <v:path arrowok="t" o:connecttype="custom" o:connectlocs="0,14;0,6;6,0;14,0;21,0;28,6;28,14;28,22;21,29;14,29;6,29;0,22;0,14" o:connectangles="0,0,0,0,0,0,0,0,0,0,0,0,0"/>
            </v:shape>
            <v:shape id="Freeform 2659" o:spid="_x0000_s4707" style="position:absolute;left:511;top:9351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vVFdcMA&#10;AADdAAAADwAAAGRycy9kb3ducmV2LnhtbERPTWvCQBC9C/6HZQredBMx0qZZRYoFD15qW+pxzE6T&#10;0OxszG5M/PddQfA2j/c52XowtbhQ6yrLCuJZBII4t7riQsHX5/v0GYTzyBpry6TgSg7Wq/Eow1Tb&#10;nj/ocvCFCCHsUlRQet+kUrq8JINuZhviwP3a1qAPsC2kbrEP4aaW8yhaSoMVh4YSG3orKf87dEZB&#10;geheMNn+7GN7PG2773Pc7M9KTZ6GzSsIT4N/iO/unQ7z54sEbt+EE+TqH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vVFdcMAAADdAAAADwAAAAAAAAAAAAAAAACYAgAAZHJzL2Rv&#10;d25yZXYueG1sUEsFBgAAAAAEAAQA9QAAAIgDAAAAAA==&#10;" path="m21,29l6,29,,22,,6,6,,21,r7,6l28,22r-7,7xe" fillcolor="#c1c1c1" stroked="f">
              <v:path arrowok="t" o:connecttype="custom" o:connectlocs="21,29;6,29;0,22;0,6;6,0;21,0;28,6;28,22;21,29" o:connectangles="0,0,0,0,0,0,0,0,0"/>
            </v:shape>
            <v:shape id="Freeform 2660" o:spid="_x0000_s4708" style="position:absolute;left:511;top:9351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zBuYsUA&#10;AADdAAAADwAAAGRycy9kb3ducmV2LnhtbERPTWvCQBC9F/wPywi9lGajWKmpq4jF4kVsbNpeh+yY&#10;hGRnQ3ar8d+7QsHbPN7nzJe9acSJOldZVjCKYhDEudUVFwqyr83zKwjnkTU2lknBhRwsF4OHOSba&#10;njml08EXIoSwS1BB6X2bSOnykgy6yLbEgTvazqAPsCuk7vAcwk0jx3E8lQYrDg0ltrQuKa8Pf0aB&#10;+/itfzbfdl+36ftsFn/unl4yrdTjsF+9gfDU+7v4373VYf54MoXbN+EEubg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bMG5ixQAAAN0AAAAPAAAAAAAAAAAAAAAAAJgCAABkcnMv&#10;ZG93bnJldi54bWxQSwUGAAAAAAQABAD1AAAAigMAAAAA&#10;" path="m,14l,6,6,r8,l21,r7,6l28,14r,8l21,29r-7,l6,29,,22,,14xe" filled="f" strokecolor="maroon" strokeweight="0">
              <v:path arrowok="t" o:connecttype="custom" o:connectlocs="0,14;0,6;6,0;14,0;21,0;28,6;28,14;28,22;21,29;14,29;6,29;0,22;0,14" o:connectangles="0,0,0,0,0,0,0,0,0,0,0,0,0"/>
            </v:shape>
            <v:shape id="Freeform 2661" o:spid="_x0000_s4709" style="position:absolute;left:526;top:9398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Wt+mcQA&#10;AADdAAAADwAAAGRycy9kb3ducmV2LnhtbERPTWvCQBC9C/0PyxS86Saitk3dhCIRPHiptuhxmp0m&#10;odnZmN1o+u+7BcHbPN7nrLLBNOJCnastK4inEQjiwuqaSwUfh83kGYTzyBoby6Tglxxk6cNohYm2&#10;V36ny96XIoSwS1BB5X2bSOmKigy6qW2JA/dtO4M+wK6UusNrCDeNnEXRUhqsOTRU2NK6ouJn3xsF&#10;JaJ7wUV+3MX29JX3n+e43Z2VGj8Ob68gPA3+Lr65tzrMn82f4P+bcIJM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VrfpnEAAAA3QAAAA8AAAAAAAAAAAAAAAAAmAIAAGRycy9k&#10;b3ducmV2LnhtbFBLBQYAAAAABAAEAPUAAACJAwAAAAA=&#10;" path="m21,29l6,29,,22,,6,6,,21,r7,6l28,22r-7,7xe" fillcolor="#c1c1c1" stroked="f">
              <v:path arrowok="t" o:connecttype="custom" o:connectlocs="21,29;6,29;0,22;0,6;6,0;21,0;28,6;28,22;21,29" o:connectangles="0,0,0,0,0,0,0,0,0"/>
            </v:shape>
            <v:shape id="Freeform 2662" o:spid="_x0000_s4710" style="position:absolute;left:526;top:9398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eNfi8cA&#10;AADdAAAADwAAAGRycy9kb3ducmV2LnhtbESPQWvCQBCF70L/wzKCl1I3Sltq6ipFUXoprVbtdciO&#10;SUh2NmRXjf/eORS8zfDevPfNdN65Wp2pDaVnA6NhAoo487bk3MDud/X0BipEZIu1ZzJwpQDz2UNv&#10;iqn1F97QeRtzJSEcUjRQxNikWoesIIdh6Bti0Y6+dRhlbXNtW7xIuKv1OEletcOSpaHAhhYFZdX2&#10;5AyE9V91WO39d9VslpNJ8vP1+LKzxgz63cc7qEhdvJv/rz+t4I+fBVe+kRH07AY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XjX4vHAAAA3QAAAA8AAAAAAAAAAAAAAAAAmAIAAGRy&#10;cy9kb3ducmV2LnhtbFBLBQYAAAAABAAEAPUAAACMAwAAAAA=&#10;" path="m,14l,6,6,r8,l21,r7,6l28,14r,8l21,29r-7,l6,29,,22,,14xe" filled="f" strokecolor="maroon" strokeweight="0">
              <v:path arrowok="t" o:connecttype="custom" o:connectlocs="0,14;0,6;6,0;14,0;21,0;28,6;28,14;28,22;21,29;14,29;6,29;0,22;0,14" o:connectangles="0,0,0,0,0,0,0,0,0,0,0,0,0"/>
            </v:shape>
            <v:shape id="Freeform 2663" o:spid="_x0000_s4711" style="position:absolute;left:480;top:9445;width:20;height:205;visibility:visible;mso-wrap-style:square;v-text-anchor:top" coordsize="20,20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+Qq+sQA&#10;AADdAAAADwAAAGRycy9kb3ducmV2LnhtbERPTU8CMRC9m/AfmiHxJl2J0WWhEDAxETyxeuA42Q7b&#10;xe10bSu7/HtKYuJtXt7nLFaDbcWZfGgcK3icZCCIK6cbrhV8fb495CBCRNbYOiYFFwqwWo7uFlho&#10;1/OezmWsRQrhUKACE2NXSBkqQxbDxHXEiTs6bzEm6GupPfYp3LZymmXP0mLDqcFgR6+Gqu/y1yo4&#10;bf3LYbvhKu/yn8Puw5T72JdK3Y+H9RxEpCH+i//c7zrNnz7N4PZNOkEur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PkKvrEAAAA3QAAAA8AAAAAAAAAAAAAAAAAmAIAAGRycy9k&#10;b3ducmV2LnhtbFBLBQYAAAAABAAEAPUAAACJAwAAAAA=&#10;" path="m,204l,e" filled="f" strokecolor="#818181" strokeweight="0">
              <v:path arrowok="t" o:connecttype="custom" o:connectlocs="0,204;0,0" o:connectangles="0,0"/>
            </v:shape>
            <v:shape id="Freeform 2664" o:spid="_x0000_s4712" style="position:absolute;left:511;top:9445;width:20;height:173;visibility:visible;mso-wrap-style:square;v-text-anchor:top" coordsize="20,17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wqfH8cA&#10;AADdAAAADwAAAGRycy9kb3ducmV2LnhtbESPQW/CMAyF75P4D5En7TbSgZhGISCGhDSJ08ouu3mN&#10;aQuNUyVZW/br58Ok3Wy95/c+r7eja1VPITaeDTxNM1DEpbcNVwY+TofHF1AxIVtsPZOBG0XYbiZ3&#10;a8ytH/id+iJVSkI45migTqnLtY5lTQ7j1HfEop19cJhkDZW2AQcJd62eZdmzdtiwNNTY0b6m8lp8&#10;OwPnW7PcL4bXn+Ppc34Jy0Ifr1+9MQ/3424FKtGY/s1/129W8GcL4ZdvZAS9+QU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MKnx/HAAAA3QAAAA8AAAAAAAAAAAAAAAAAmAIAAGRy&#10;cy9kb3ducmV2LnhtbFBLBQYAAAAABAAEAPUAAACMAwAAAAA=&#10;" path="m,173l,e" filled="f" strokecolor="#818181" strokeweight="0">
              <v:path arrowok="t" o:connecttype="custom" o:connectlocs="0,173;0,0" o:connectangles="0,0"/>
            </v:shape>
            <v:shape id="Freeform 2665" o:spid="_x0000_s4713" style="position:absolute;left:480;top:9665;width:28;height:30;visibility:visible;mso-wrap-style:square;v-text-anchor:top" coordsize="28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IubOcEA&#10;AADdAAAADwAAAGRycy9kb3ducmV2LnhtbERPTYvCMBC9C/sfwgjeNLWoSNcosrjsXjxY3fvQjG21&#10;mZQk1u6/N4LgbR7vc1ab3jSiI+drywqmkwQEcWF1zaWC0/F7vAThA7LGxjIp+CcPm/XHYIWZtnc+&#10;UJeHUsQQ9hkqqEJoMyl9UZFBP7EtceTO1hkMEbpSaof3GG4amSbJQhqsOTZU2NJXRcU1vxkFHeep&#10;dPLnfJw1l7rfpjuz/7sqNRr2208QgfrwFr/cvzrOT+dTeH4TT5DrB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iLmznBAAAA3QAAAA8AAAAAAAAAAAAAAAAAmAIAAGRycy9kb3du&#10;cmV2LnhtbFBLBQYAAAAABAAEAPUAAACGAwAAAAA=&#10;" path="m21,29l6,29,,22,,6,6,,21,r7,6l28,22r-7,7xe" fillcolor="#c1c1c1" stroked="f">
              <v:path arrowok="t" o:connecttype="custom" o:connectlocs="21,29;6,29;0,22;0,6;6,0;21,0;28,6;28,22;21,29" o:connectangles="0,0,0,0,0,0,0,0,0"/>
            </v:shape>
            <v:shape id="Freeform 2666" o:spid="_x0000_s4714" style="position:absolute;left:480;top:9665;width:28;height:30;visibility:visible;mso-wrap-style:square;v-text-anchor:top" coordsize="28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I0VgsEA&#10;AADdAAAADwAAAGRycy9kb3ducmV2LnhtbERPTYvCMBC9C/sfwgh709TCinaNIqKwFw+2IuxtaMam&#10;2Ey6TdTuvzeC4G0e73MWq9424kadrx0rmIwTEMSl0zVXCo7FbjQD4QOyxsYxKfgnD6vlx2CBmXZ3&#10;PtAtD5WIIewzVGBCaDMpfWnIoh+7ljhyZ9dZDBF2ldQd3mO4bWSaJFNpsebYYLCljaHykl+tgpn7&#10;2+VU/B7Wcrs/mTmfNoW2Sn0O+/U3iEB9eItf7h8d56dfKTy/iSfI5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yNFYLBAAAA3QAAAA8AAAAAAAAAAAAAAAAAmAIAAGRycy9kb3du&#10;cmV2LnhtbFBLBQYAAAAABAAEAPUAAACGAwAAAAA=&#10;" path="m,14l,6,6,r8,l21,r7,6l28,14r,8l21,29r-7,l6,29,,22,,14xe" filled="f" strokecolor="maroon" strokeweight="0">
              <v:path arrowok="t" o:connecttype="custom" o:connectlocs="0,14;0,6;6,0;14,0;21,0;28,6;28,14;28,22;21,29;14,29;6,29;0,22;0,14" o:connectangles="0,0,0,0,0,0,0,0,0,0,0,0,0"/>
            </v:shape>
            <v:shape id="Freeform 2667" o:spid="_x0000_s4715" style="position:absolute;left:511;top:9634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4nuR8MA&#10;AADdAAAADwAAAGRycy9kb3ducmV2LnhtbERPTWvCQBC9C/6HZQredBMl0qZZRYoFD15qW+pxzE6T&#10;0OxszG5M/PddQfA2j/c52XowtbhQ6yrLCuJZBII4t7riQsHX5/v0GYTzyBpry6TgSg7Wq/Eow1Tb&#10;nj/ocvCFCCHsUlRQet+kUrq8JINuZhviwP3a1qAPsC2kbrEP4aaW8yhaSoMVh4YSG3orKf87dEZB&#10;geheMNn+7GN7PG2773Pc7M9KTZ6GzSsIT4N/iO/unQ7z58kCbt+EE+TqH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4nuR8MAAADdAAAADwAAAAAAAAAAAAAAAACYAgAAZHJzL2Rv&#10;d25yZXYueG1sUEsFBgAAAAAEAAQA9QAAAIgDAAAAAA==&#10;" path="m21,29l6,29,,22,,6,6,,21,r7,6l28,22r-7,7xe" fillcolor="#c1c1c1" stroked="f">
              <v:path arrowok="t" o:connecttype="custom" o:connectlocs="21,29;6,29;0,22;0,6;6,0;21,0;28,6;28,22;21,29" o:connectangles="0,0,0,0,0,0,0,0,0"/>
            </v:shape>
            <v:shape id="Freeform 2668" o:spid="_x0000_s4716" style="position:absolute;left:511;top:9634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XfDU8MA&#10;AADdAAAADwAAAGRycy9kb3ducmV2LnhtbERPS2vCQBC+C/6HZQQvRTeVKhpdRSqWXopvvQ7ZMQnJ&#10;zobsVuO/dwsFb/PxPWe2aEwpblS73LKC934EgjixOudUwfGw7o1BOI+ssbRMCh7kYDFvt2YYa3vn&#10;Hd32PhUhhF2MCjLvq1hKl2Rk0PVtRRy4q60N+gDrVOoa7yHclHIQRSNpMOfQkGFFnxklxf7XKHBf&#10;l+K8PtlNUe1Wk0m0/XkbHrVS3U6znILw1PiX+N/9rcP8wfAD/r4JJ8j5E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XfDU8MAAADdAAAADwAAAAAAAAAAAAAAAACYAgAAZHJzL2Rv&#10;d25yZXYueG1sUEsFBgAAAAAEAAQA9QAAAIgDAAAAAA==&#10;" path="m,14l,6,6,r8,l21,r7,6l28,14r,8l21,29r-7,l6,29,,22,,14xe" filled="f" strokecolor="maroon" strokeweight="0">
              <v:path arrowok="t" o:connecttype="custom" o:connectlocs="0,14;0,6;6,0;14,0;21,0;28,6;28,14;28,22;21,29;14,29;6,29;0,22;0,14" o:connectangles="0,0,0,0,0,0,0,0,0,0,0,0,0"/>
            </v:shape>
            <v:shape id="Freeform 2669" o:spid="_x0000_s4717" style="position:absolute;left:526;top:9681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yzTqMEA&#10;AADdAAAADwAAAGRycy9kb3ducmV2LnhtbERPS4vCMBC+L/gfwgjeNK1Q0a5RRBQ8ePGFHmeb2bZs&#10;M6lN1PrvjSDsbT6+50znranEnRpXWlYQDyIQxJnVJecKjod1fwzCeWSNlWVS8CQH81nna4qptg/e&#10;0X3vcxFC2KWooPC+TqV0WUEG3cDWxIH7tY1BH2CTS93gI4SbSg6jaCQNlhwaCqxpWVD2t78ZBTmi&#10;m2CyOm9je/lZ3U7XuN5elep128U3CE+t/xd/3Bsd5g+TBN7fhBPk7AU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8s06jBAAAA3QAAAA8AAAAAAAAAAAAAAAAAmAIAAGRycy9kb3du&#10;cmV2LnhtbFBLBQYAAAAABAAEAPUAAACGAwAAAAA=&#10;" path="m21,29l6,29,,22,,6,6,,21,r7,6l28,22r-7,7xe" fillcolor="#c1c1c1" stroked="f">
              <v:path arrowok="t" o:connecttype="custom" o:connectlocs="21,29;6,29;0,22;0,6;6,0;21,0;28,6;28,22;21,29" o:connectangles="0,0,0,0,0,0,0,0,0"/>
            </v:shape>
            <v:shape id="Freeform 2670" o:spid="_x0000_s4718" style="position:absolute;left:526;top:9681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un4v8QA&#10;AADdAAAADwAAAGRycy9kb3ducmV2LnhtbERPS4vCMBC+C/sfwizsRTRdQVmrUcRF8SI+1sd1aMa2&#10;tJmUJqv13xtB8DYf33PG08aU4kq1yy0r+O5GIIgTq3NOFRz+Fp0fEM4jaywtk4I7OZhOPlpjjLW9&#10;8Y6ue5+KEMIuRgWZ91UspUsyMui6tiIO3MXWBn2AdSp1jbcQbkrZi6KBNJhzaMiwonlGSbH/Nwrc&#10;8lycFke7Kard73AYbdft/kEr9fXZzEYgPDX+LX65VzrM7/UH8PwmnCAn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7p+L/EAAAA3QAAAA8AAAAAAAAAAAAAAAAAmAIAAGRycy9k&#10;b3ducmV2LnhtbFBLBQYAAAAABAAEAPUAAACJAwAAAAA=&#10;" path="m,14l,6,6,r8,l21,r7,6l28,14r,8l21,29r-7,l6,29,,22,,14xe" filled="f" strokecolor="maroon" strokeweight="0">
              <v:path arrowok="t" o:connecttype="custom" o:connectlocs="0,14;0,6;6,0;14,0;21,0;28,6;28,14;28,22;21,29;14,29;6,29;0,22;0,14" o:connectangles="0,0,0,0,0,0,0,0,0,0,0,0,0"/>
            </v:shape>
            <v:shape id="Freeform 2671" o:spid="_x0000_s4719" style="position:absolute;left:480;top:9728;width:20;height:205;visibility:visible;mso-wrap-style:square;v-text-anchor:top" coordsize="20,20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O6NzsMA&#10;AADdAAAADwAAAGRycy9kb3ducmV2LnhtbERPTWsCMRC9F/wPYYTealbBumyNogVB68ltDx6HzXSz&#10;dTPZJtHd/ntTKPQ2j/c5y/VgW3EjHxrHCqaTDARx5XTDtYKP991TDiJEZI2tY1LwQwHWq9HDEgvt&#10;ej7RrYy1SCEcClRgYuwKKUNlyGKYuI44cZ/OW4wJ+lpqj30Kt62cZdmztNhwajDY0auh6lJerYKv&#10;g1+cD1uu8i7/Pr8dTXmKfanU43jYvICINMR/8Z97r9P82XwBv9+kE+TqD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O6NzsMAAADdAAAADwAAAAAAAAAAAAAAAACYAgAAZHJzL2Rv&#10;d25yZXYueG1sUEsFBgAAAAAEAAQA9QAAAIgDAAAAAA==&#10;" path="m,204l,e" filled="f" strokecolor="#818181" strokeweight="0">
              <v:path arrowok="t" o:connecttype="custom" o:connectlocs="0,204;0,0" o:connectangles="0,0"/>
            </v:shape>
            <v:shape id="Freeform 2672" o:spid="_x0000_s4720" style="position:absolute;left:511;top:9728;width:20;height:173;visibility:visible;mso-wrap-style:square;v-text-anchor:top" coordsize="20,17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XyTGccA&#10;AADdAAAADwAAAGRycy9kb3ducmV2LnhtbESPQW/CMAyF75P4D5En7TbSgZhGISCGhDSJ08ouu3mN&#10;aQuNUyVZW/br58Ok3Wy95/c+r7eja1VPITaeDTxNM1DEpbcNVwY+TofHF1AxIVtsPZOBG0XYbiZ3&#10;a8ytH/id+iJVSkI45migTqnLtY5lTQ7j1HfEop19cJhkDZW2AQcJd62eZdmzdtiwNNTY0b6m8lp8&#10;OwPnW7PcL4bXn+Ppc34Jy0Ifr1+9MQ/3424FKtGY/s1/129W8GcLwZVvZAS9+QU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18kxnHAAAA3QAAAA8AAAAAAAAAAAAAAAAAmAIAAGRy&#10;cy9kb3ducmV2LnhtbFBLBQYAAAAABAAEAPUAAACMAwAAAAA=&#10;" path="m,173l,e" filled="f" strokecolor="#818181" strokeweight="0">
              <v:path arrowok="t" o:connecttype="custom" o:connectlocs="0,173;0,0" o:connectangles="0,0"/>
            </v:shape>
            <v:shape id="Freeform 2673" o:spid="_x0000_s4721" style="position:absolute;left:480;top:9949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mHZrcQA&#10;AADdAAAADwAAAGRycy9kb3ducmV2LnhtbERPTWvCQBC9C/0PyxR6M5sEUkx0DaUoePBS29Iex+w0&#10;Cc3OxuxG03/vCgVv83ifsyon04kzDa61rCCJYhDEldUt1wo+3rfzBQjnkTV2lknBHzko1w+zFRba&#10;XviNzgdfixDCrkAFjfd9IaWrGjLoItsTB+7HDgZ9gEMt9YCXEG46mcbxszTYcmhosKfXhqrfw2gU&#10;1Igux2zztU/s93Ezfp6Sfn9S6ulxelmC8DT5u/jfvdNhfprlcPsmnCD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5h2a3EAAAA3QAAAA8AAAAAAAAAAAAAAAAAmAIAAGRycy9k&#10;b3ducmV2LnhtbFBLBQYAAAAABAAEAPUAAACJAwAAAAA=&#10;" path="m21,29l6,29,,22,,6,6,,21,r7,6l28,22r-7,7xe" fillcolor="#c1c1c1" stroked="f">
              <v:path arrowok="t" o:connecttype="custom" o:connectlocs="21,29;6,29;0,22;0,6;6,0;21,0;28,6;28,22;21,29" o:connectangles="0,0,0,0,0,0,0,0,0"/>
            </v:shape>
            <v:shape id="Freeform 2674" o:spid="_x0000_s4722" style="position:absolute;left:480;top:9949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CAP7ccA&#10;AADdAAAADwAAAGRycy9kb3ducmV2LnhtbESPT2vCQBDF7wW/wzJCL0U3FSo1uoq0KL0U6//rkB2T&#10;kOxsyK6afnvnUOhthvfmvd/MFp2r1Y3aUHo28DpMQBFn3pacGzjsV4N3UCEiW6w9k4FfCrCY955m&#10;mFp/5y3ddjFXEsIhRQNFjE2qdcgKchiGviEW7eJbh1HWNte2xbuEu1qPkmSsHZYsDQU29FFQVu2u&#10;zkBYn6vT6ug3VbP9nEySn++Xt4M15rnfLaegInXx3/x3/WUFfzQWfvlGRtDzB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AgD+3HAAAA3QAAAA8AAAAAAAAAAAAAAAAAmAIAAGRy&#10;cy9kb3ducmV2LnhtbFBLBQYAAAAABAAEAPUAAACMAwAAAAA=&#10;" path="m,14l,6,6,r8,l21,r7,6l28,14r,8l21,29r-7,l6,29,,22,,14xe" filled="f" strokecolor="maroon" strokeweight="0">
              <v:path arrowok="t" o:connecttype="custom" o:connectlocs="0,14;0,6;6,0;14,0;21,0;28,6;28,14;28,22;21,29;14,29;6,29;0,22;0,14" o:connectangles="0,0,0,0,0,0,0,0,0,0,0,0,0"/>
            </v:shape>
            <v:shape id="Freeform 2675" o:spid="_x0000_s4723" style="position:absolute;left:511;top:9917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nsfFsMA&#10;AADdAAAADwAAAGRycy9kb3ducmV2LnhtbERPTWvCQBC9C/6HZYTedBOhwUZXEbHQQy5VS3scs9Mk&#10;NDsbsxuT/ntXELzN433OajOYWlypdZVlBfEsAkGcW11xoeB0fJ8uQDiPrLG2TAr+ycFmPR6tMNW2&#10;50+6HnwhQgi7FBWU3jeplC4vyaCb2YY4cL+2NegDbAupW+xDuKnlPIoSabDi0FBiQ7uS8r9DZxQU&#10;iO4NX/ffWWx/zvvu6xI32UWpl8mwXYLwNPin+OH+0GH+PInh/k04Qa5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nsfFsMAAADdAAAADwAAAAAAAAAAAAAAAACYAgAAZHJzL2Rv&#10;d25yZXYueG1sUEsFBgAAAAAEAAQA9QAAAIgDAAAAAA==&#10;" path="m21,29l6,29,,22,,6,6,,21,r7,6l28,22r-7,7xe" fillcolor="#c1c1c1" stroked="f">
              <v:path arrowok="t" o:connecttype="custom" o:connectlocs="21,29;6,29;0,22;0,6;6,0;21,0;28,6;28,22;21,29" o:connectangles="0,0,0,0,0,0,0,0,0"/>
            </v:shape>
            <v:shape id="Freeform 2676" o:spid="_x0000_s4724" style="position:absolute;left:511;top:9917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740AcQA&#10;AADdAAAADwAAAGRycy9kb3ducmV2LnhtbERPTWvCQBC9F/oflin0UurGgKKpqxSL4kXUVO11yE6T&#10;kOxsyK4a/70rCN7m8T5nMutMLc7UutKygn4vAkGcWV1yrmD/u/gcgXAeWWNtmRRcycFs+voywUTb&#10;C+/onPpchBB2CSoovG8SKV1WkEHXsw1x4P5ta9AH2OZSt3gJ4aaWcRQNpcGSQ0OBDc0Lyqr0ZBS4&#10;5V91XBzspmp2P+NxtF1/DPZaqfe37vsLhKfOP8UP90qH+fEwhvs34QQ5v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++NAHEAAAA3QAAAA8AAAAAAAAAAAAAAAAAmAIAAGRycy9k&#10;b3ducmV2LnhtbFBLBQYAAAAABAAEAPUAAACJAwAAAAA=&#10;" path="m,14l,6,6,r8,l21,r7,6l28,14r,8l21,29r-7,l6,29,,22,,14xe" filled="f" strokecolor="maroon" strokeweight="0">
              <v:path arrowok="t" o:connecttype="custom" o:connectlocs="0,14;0,6;6,0;14,0;21,0;28,6;28,14;28,22;21,29;14,29;6,29;0,22;0,14" o:connectangles="0,0,0,0,0,0,0,0,0,0,0,0,0"/>
            </v:shape>
            <v:shape id="Freeform 2677" o:spid="_x0000_s4725" style="position:absolute;left:526;top:9964;width:28;height:30;visibility:visible;mso-wrap-style:square;v-text-anchor:top" coordsize="28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XlqaMEA&#10;AADdAAAADwAAAGRycy9kb3ducmV2LnhtbERPTYvCMBC9C/sfwix409SuiHSNIsvKevFgde9DM7bV&#10;ZlKSWOu/N4LgbR7vcxar3jSiI+drywom4wQEcWF1zaWC42EzmoPwAVljY5kU3MnDavkxWGCm7Y33&#10;1OWhFDGEfYYKqhDaTEpfVGTQj21LHLmTdQZDhK6U2uEthptGpkkykwZrjg0VtvRTUXHJr0ZBx3kq&#10;nfw7HabNue7X6a/Z/V+UGn72628QgfrwFr/cWx3np7MveH4TT5DLB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l5amjBAAAA3QAAAA8AAAAAAAAAAAAAAAAAmAIAAGRycy9kb3du&#10;cmV2LnhtbFBLBQYAAAAABAAEAPUAAACGAwAAAAA=&#10;" path="m21,29l6,29,,22,,6,6,,21,r7,6l28,22r-7,7xe" fillcolor="#c1c1c1" stroked="f">
              <v:path arrowok="t" o:connecttype="custom" o:connectlocs="21,29;6,29;0,22;0,6;6,0;21,0;28,6;28,22;21,29" o:connectangles="0,0,0,0,0,0,0,0,0"/>
            </v:shape>
            <v:shape id="Freeform 2678" o:spid="_x0000_s4726" style="position:absolute;left:526;top:9964;width:28;height:30;visibility:visible;mso-wrap-style:square;v-text-anchor:top" coordsize="28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kTi0MMA&#10;AADdAAAADwAAAGRycy9kb3ducmV2LnhtbERPPWvDMBDdC/0P4grdGjmhhNSNbIxpoEuG2MHQ7bCu&#10;lol1ci01cf59FCh0u8f7vG0+20GcafK9YwXLRQKCuHW6507Bsd69bED4gKxxcEwKruQhzx4ftphq&#10;d+EDnavQiRjCPkUFJoQxldK3hiz6hRuJI/ftJoshwqmTesJLDLeDXCXJWlrsOTYYHKk01J6qX6tg&#10;4352FdVfh0J+7Bvzxk1Za6vU89NcvIMINId/8Z/7U8f5q/Ur3L+JJ8jsB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kTi0MMAAADdAAAADwAAAAAAAAAAAAAAAACYAgAAZHJzL2Rv&#10;d25yZXYueG1sUEsFBgAAAAAEAAQA9QAAAIgDAAAAAA==&#10;" path="m,14l,6,6,r8,l21,r7,6l28,14r,8l21,29r-7,l6,29,,22,,14xe" filled="f" strokecolor="maroon" strokeweight="0">
              <v:path arrowok="t" o:connecttype="custom" o:connectlocs="0,14;0,6;6,0;14,0;21,0;28,6;28,14;28,22;21,29;14,29;6,29;0,22;0,14" o:connectangles="0,0,0,0,0,0,0,0,0,0,0,0,0"/>
            </v:shape>
            <v:shape id="Freeform 2679" o:spid="_x0000_s4727" style="position:absolute;left:480;top:10012;width:20;height:204;visibility:visible;mso-wrap-style:square;v-text-anchor:top" coordsize="20,20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a3+asIA&#10;AADdAAAADwAAAGRycy9kb3ducmV2LnhtbERP22rCQBB9L/gPywh9q7uGViS6Bi0KUip4+4AhOybR&#10;7GyaXWP6991CoW9zONeZZ72tRUetrxxrGI8UCOLcmYoLDefT5mUKwgdkg7Vj0vBNHrLF4GmOqXEP&#10;PlB3DIWIIexT1FCG0KRS+rwki37kGuLIXVxrMUTYFtK0+IjhtpaJUhNpseLYUGJD7yXlt+PdauBV&#10;x6G4Tj/U+tPt5Svv8EvttH4e9ssZiEB9+Bf/ubcmzk8mb/D7TTxBLn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9rf5qwgAAAN0AAAAPAAAAAAAAAAAAAAAAAJgCAABkcnMvZG93&#10;bnJldi54bWxQSwUGAAAAAAQABAD1AAAAhwMAAAAA&#10;" path="m,204l,e" filled="f" strokecolor="#818181" strokeweight="0">
              <v:path arrowok="t" o:connecttype="custom" o:connectlocs="0,204;0,0" o:connectangles="0,0"/>
            </v:shape>
            <v:shape id="Freeform 2680" o:spid="_x0000_s4728" style="position:absolute;left:511;top:10012;width:20;height:173;visibility:visible;mso-wrap-style:square;v-text-anchor:top" coordsize="20,17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cNoTcQA&#10;AADdAAAADwAAAGRycy9kb3ducmV2LnhtbERPTWvCQBC9F/oflhF6qxstDTW6ShUKBU/GXryN2TGJ&#10;ZmfD7prE/nq3UPA2j/c5i9VgGtGR87VlBZNxAoK4sLrmUsHP/uv1A4QPyBoby6TgRh5Wy+enBWba&#10;9ryjLg+liCHsM1RQhdBmUvqiIoN+bFviyJ2sMxgidKXUDvsYbho5TZJUGqw5NlTY0qai4pJfjYLT&#10;rZ5t3vv173Z/eDu7WS63l2On1Mto+JyDCDSEh/jf/a3j/Gmawt838QS5vA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3DaE3EAAAA3QAAAA8AAAAAAAAAAAAAAAAAmAIAAGRycy9k&#10;b3ducmV2LnhtbFBLBQYAAAAABAAEAPUAAACJAwAAAAA=&#10;" path="m,173l,e" filled="f" strokecolor="#818181" strokeweight="0">
              <v:path arrowok="t" o:connecttype="custom" o:connectlocs="0,173;0,0" o:connectangles="0,0"/>
            </v:shape>
            <v:shape id="Freeform 2681" o:spid="_x0000_s4729" style="position:absolute;left:480;top:10232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t4i+cMA&#10;AADdAAAADwAAAGRycy9kb3ducmV2LnhtbERPTWvCQBC9C/6HZQredBPB2KZZRYoFD15qW+pxzE6T&#10;0OxszG5M/PddQfA2j/c52XowtbhQ6yrLCuJZBII4t7riQsHX5/v0GYTzyBpry6TgSg7Wq/Eow1Tb&#10;nj/ocvCFCCHsUlRQet+kUrq8JINuZhviwP3a1qAPsC2kbrEP4aaW8yhKpMGKQ0OJDb2VlP8dOqOg&#10;QHQvuNj+7GN7PG2773Pc7M9KTZ6GzSsIT4N/iO/unQ7z58kSbt+EE+TqH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t4i+cMAAADdAAAADwAAAAAAAAAAAAAAAACYAgAAZHJzL2Rv&#10;d25yZXYueG1sUEsFBgAAAAAEAAQA9QAAAIgDAAAAAA==&#10;" path="m21,29l6,29,,22,,6,6,,21,r7,6l28,22r-7,7xe" fillcolor="#c1c1c1" stroked="f">
              <v:path arrowok="t" o:connecttype="custom" o:connectlocs="21,29;6,29;0,22;0,6;6,0;21,0;28,6;28,22;21,29" o:connectangles="0,0,0,0,0,0,0,0,0"/>
            </v:shape>
            <v:shape id="Freeform 2682" o:spid="_x0000_s4730" style="position:absolute;left:480;top:10232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lYD68cA&#10;AADdAAAADwAAAGRycy9kb3ducmV2LnhtbESPT2vCQBDF7wW/wzJCL0U3FSo1uoq0KL0U6//rkB2T&#10;kOxsyK6afnvnUOhthvfmvd/MFp2r1Y3aUHo28DpMQBFn3pacGzjsV4N3UCEiW6w9k4FfCrCY955m&#10;mFp/5y3ddjFXEsIhRQNFjE2qdcgKchiGviEW7eJbh1HWNte2xbuEu1qPkmSsHZYsDQU29FFQVu2u&#10;zkBYn6vT6ug3VbP9nEySn++Xt4M15rnfLaegInXx3/x3/WUFfzQWXPlGRtDzB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5WA+vHAAAA3QAAAA8AAAAAAAAAAAAAAAAAmAIAAGRy&#10;cy9kb3ducmV2LnhtbFBLBQYAAAAABAAEAPUAAACMAwAAAAA=&#10;" path="m,14l,6,6,r8,l21,r7,6l28,14r,8l21,29r-7,l6,29,,22,,14xe" filled="f" strokecolor="maroon" strokeweight="0">
              <v:path arrowok="t" o:connecttype="custom" o:connectlocs="0,14;0,6;6,0;14,0;21,0;28,6;28,14;28,22;21,29;14,29;6,29;0,22;0,14" o:connectangles="0,0,0,0,0,0,0,0,0,0,0,0,0"/>
            </v:shape>
            <v:shape id="Freeform 2683" o:spid="_x0000_s4731" style="position:absolute;left:511;top:10200;width:28;height:30;visibility:visible;mso-wrap-style:square;v-text-anchor:top" coordsize="28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JFdgsEA&#10;AADdAAAADwAAAGRycy9kb3ducmV2LnhtbERPTYvCMBC9C/sfwix409SyiHaNIsvKevFgde9DM7bV&#10;ZlKSWOu/N4LgbR7vcxar3jSiI+drywom4wQEcWF1zaWC42EzmoHwAVljY5kU3MnDavkxWGCm7Y33&#10;1OWhFDGEfYYKqhDaTEpfVGTQj21LHLmTdQZDhK6U2uEthptGpkkylQZrjg0VtvRTUXHJr0ZBx3kq&#10;nfw7Hb6ac92v01+z+78oNfzs198gAvXhLX65tzrOT6dzeH4TT5DLB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iRXYLBAAAA3QAAAA8AAAAAAAAAAAAAAAAAmAIAAGRycy9kb3du&#10;cmV2LnhtbFBLBQYAAAAABAAEAPUAAACGAwAAAAA=&#10;" path="m21,29l6,29,,22,,6,6,,21,r7,6l28,22r-7,7xe" fillcolor="#c1c1c1" stroked="f">
              <v:path arrowok="t" o:connecttype="custom" o:connectlocs="21,29;6,29;0,22;0,6;6,0;21,0;28,6;28,22;21,29" o:connectangles="0,0,0,0,0,0,0,0,0"/>
            </v:shape>
            <v:shape id="Freeform 2684" o:spid="_x0000_s4732" style="position:absolute;left:511;top:10200;width:28;height:30;visibility:visible;mso-wrap-style:square;v-text-anchor:top" coordsize="28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KZyDsUA&#10;AADdAAAADwAAAGRycy9kb3ducmV2LnhtbESPQW/CMAyF70j7D5En7QYpHAZ0BITQkLjsQIuQuFmN&#10;11Q0TtcE6P49PkzazdZ7fu/zajP4Vt2pj01gA9NJBoq4Crbh2sCp3I8XoGJCttgGJgO/FGGzfhmt&#10;MLfhwUe6F6lWEsIxRwMupS7XOlaOPMZJ6IhF+w69xyRrX2vb40PCfatnWfauPTYsDQ472jmqrsXN&#10;G1iEn31B5eW41Z9fZ7fk86603pi312H7ASrRkP7Nf9cHK/izufDLNzKCXj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IpnIOxQAAAN0AAAAPAAAAAAAAAAAAAAAAAJgCAABkcnMv&#10;ZG93bnJldi54bWxQSwUGAAAAAAQABAD1AAAAigMAAAAA&#10;" path="m,14l,6,6,r8,l21,r7,6l28,14r,8l21,29r-7,l6,29,,22,,14xe" filled="f" strokecolor="maroon" strokeweight="0">
              <v:path arrowok="t" o:connecttype="custom" o:connectlocs="0,14;0,6;6,0;14,0;21,0;28,6;28,14;28,22;21,29;14,29;6,29;0,22;0,14" o:connectangles="0,0,0,0,0,0,0,0,0,0,0,0,0"/>
            </v:shape>
            <v:shape id="Freeform 2685" o:spid="_x0000_s4733" style="position:absolute;left:526;top:10248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6KJy8MA&#10;AADdAAAADwAAAGRycy9kb3ducmV2LnhtbERPS2vCQBC+F/oflil4002EthqzSikWPHipD/Q4Zsck&#10;mJ2NuxtN/323IPQ2H99z8kVvGnEj52vLCtJRAoK4sLrmUsFu+zWcgPABWWNjmRT8kIfF/Pkpx0zb&#10;O3/TbRNKEUPYZ6igCqHNpPRFRQb9yLbEkTtbZzBE6EqpHd5juGnkOEnepMGaY0OFLX1WVFw2nVFQ&#10;Ivopvi4P69QeT8tuf03b9VWpwUv/MQMRqA//4od7peP88XsKf9/EE+T8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6KJy8MAAADdAAAADwAAAAAAAAAAAAAAAACYAgAAZHJzL2Rv&#10;d25yZXYueG1sUEsFBgAAAAAEAAQA9QAAAIgDAAAAAA==&#10;" path="m21,29l6,29,,22,,6,6,,21,r7,6l28,22r-7,7xe" fillcolor="#c1c1c1" stroked="f">
              <v:path arrowok="t" o:connecttype="custom" o:connectlocs="21,29;6,29;0,22;0,6;6,0;21,0;28,6;28,22;21,29" o:connectangles="0,0,0,0,0,0,0,0,0"/>
            </v:shape>
            <v:shape id="Freeform 2686" o:spid="_x0000_s4734" style="position:absolute;left:526;top:10248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mei3MQA&#10;AADdAAAADwAAAGRycy9kb3ducmV2LnhtbERPS2vCQBC+C/6HZYReRDcNWDV1laIovRTfeh2y0yQk&#10;OxuyW03/fbcgeJuP7zmzRWsqcaPGFZYVvA4jEMSp1QVnCk7H9WACwnlkjZVlUvBLDhbzbmeGibZ3&#10;3tPt4DMRQtglqCD3vk6kdGlOBt3Q1sSB+7aNQR9gk0nd4D2Em0rGUfQmDRYcGnKsaZlTWh5+jAK3&#10;uZaX9dluy3q/mk6j3Vd/dNJKvfTaj3cQnlr/FD/cnzrMj8cx/H8TTpDz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pnotzEAAAA3QAAAA8AAAAAAAAAAAAAAAAAmAIAAGRycy9k&#10;b3ducmV2LnhtbFBLBQYAAAAABAAEAPUAAACJAwAAAAA=&#10;" path="m,14l,6,6,r8,l21,r7,6l28,14r,8l21,29r-7,l6,29,,22,,14xe" filled="f" strokecolor="maroon" strokeweight="0">
              <v:path arrowok="t" o:connecttype="custom" o:connectlocs="0,14;0,6;6,0;14,0;21,0;28,6;28,14;28,22;21,29;14,29;6,29;0,22;0,14" o:connectangles="0,0,0,0,0,0,0,0,0,0,0,0,0"/>
            </v:shape>
            <v:shape id="Freeform 2687" o:spid="_x0000_s4735" style="position:absolute;left:480;top:10295;width:20;height:204;visibility:visible;mso-wrap-style:square;v-text-anchor:top" coordsize="20,20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NFVWMIA&#10;AADdAAAADwAAAGRycy9kb3ducmV2LnhtbERP3WrCMBS+H/gO4QjezUQdUzrTouJgjAnO7QEOzbGt&#10;Nie1ibV7+2Ug7O58fL9nmfW2Fh21vnKsYTJWIIhzZyouNHx/vT4uQPiAbLB2TBp+yEOWDh6WmBh3&#10;40/qDqEQMYR9ghrKEJpESp+XZNGPXUMcuaNrLYYI20KaFm8x3NZyqtSztFhxbCixoU1J+flwtRp4&#10;3XEoTot3tf1we/nEO7yondajYb96ARGoD//iu/vNxPnT+Qz+voknyPQX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Y0VVYwgAAAN0AAAAPAAAAAAAAAAAAAAAAAJgCAABkcnMvZG93&#10;bnJldi54bWxQSwUGAAAAAAQABAD1AAAAhwMAAAAA&#10;" path="m,204l,e" filled="f" strokecolor="#818181" strokeweight="0">
              <v:path arrowok="t" o:connecttype="custom" o:connectlocs="0,204;0,0" o:connectangles="0,0"/>
            </v:shape>
            <v:shape id="Freeform 2688" o:spid="_x0000_s4736" style="position:absolute;left:511;top:10295;width:20;height:173;visibility:visible;mso-wrap-style:square;v-text-anchor:top" coordsize="20,17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4TFfMUA&#10;AADdAAAADwAAAGRycy9kb3ducmV2LnhtbERPTWvCQBC9F/wPywi91Y22tTW6ihUKgqdGL71Ns2MS&#10;zc6G3W0S/fWuUOhtHu9zFqve1KIl5yvLCsajBARxbnXFhYLD/vPpHYQPyBpry6TgQh5Wy8HDAlNt&#10;O/6iNguFiCHsU1RQhtCkUvq8JIN+ZBviyB2tMxgidIXUDrsYbmo5SZKpNFhxbCixoU1J+Tn7NQqO&#10;l2q2ee0+rrv99/PJzTK5O/+0Sj0O+/UcRKA+/Iv/3Fsd50/eXuD+TTxBLm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XhMV8xQAAAN0AAAAPAAAAAAAAAAAAAAAAAJgCAABkcnMv&#10;ZG93bnJldi54bWxQSwUGAAAAAAQABAD1AAAAigMAAAAA&#10;" path="m,173l,e" filled="f" strokecolor="#818181" strokeweight="0">
              <v:path arrowok="t" o:connecttype="custom" o:connectlocs="0,173;0,0" o:connectangles="0,0"/>
            </v:shape>
            <v:shape id="Freeform 2689" o:spid="_x0000_s4737" style="position:absolute;left:480;top:10515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JmPyMIA&#10;AADdAAAADwAAAGRycy9kb3ducmV2LnhtbERPTYvCMBC9C/6HMII3TSu4q9UoIgoevOiu6HFsxrbY&#10;TGoTtfvvzYLgbR7vc6bzxpTiQbUrLCuI+xEI4tTqgjMFvz/r3giE88gaS8uk4I8czGft1hQTbZ+8&#10;o8feZyKEsEtQQe59lUjp0pwMur6tiAN3sbVBH2CdSV3jM4SbUg6i6EsaLDg05FjRMqf0ur8bBRmi&#10;G+NwddzG9nRe3Q+3uNrelOp2msUEhKfGf8Rv90aH+YPvIfx/E06Qsx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kmY/IwgAAAN0AAAAPAAAAAAAAAAAAAAAAAJgCAABkcnMvZG93&#10;bnJldi54bWxQSwUGAAAAAAQABAD1AAAAhwMAAAAA&#10;" path="m21,29l6,29,,22,,6,6,,21,r7,6l28,22r-7,7xe" fillcolor="#c1c1c1" stroked="f">
              <v:path arrowok="t" o:connecttype="custom" o:connectlocs="21,29;6,29;0,22;0,6;6,0;21,0;28,6;28,22;21,29" o:connectangles="0,0,0,0,0,0,0,0,0"/>
            </v:shape>
            <v:shape id="Freeform 2690" o:spid="_x0000_s4738" style="position:absolute;left:480;top:10515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Vyk38QA&#10;AADdAAAADwAAAGRycy9kb3ducmV2LnhtbERPS2vCQBC+C/6HZQQvRTcV6iO6ilQsvRTfeh2yYxKS&#10;nQ3ZrcZ/7xYK3ubje85s0ZhS3Kh2uWUF7/0IBHFidc6pguNh3RuDcB5ZY2mZFDzIwWLebs0w1vbO&#10;O7rtfSpCCLsYFWTeV7GULsnIoOvbijhwV1sb9AHWqdQ13kO4KeUgiobSYM6hIcOKPjNKiv2vUeC+&#10;LsV5fbKbotqtJpNo+/P2cdRKdTvNcgrCU+Nf4n/3tw7zB6Mh/H0TTpDzJ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VcpN/EAAAA3QAAAA8AAAAAAAAAAAAAAAAAmAIAAGRycy9k&#10;b3ducmV2LnhtbFBLBQYAAAAABAAEAPUAAACJAwAAAAA=&#10;" path="m,14l,6,6,r8,l21,r7,6l28,14r,8l21,29r-7,l6,29,,22,,14xe" filled="f" strokecolor="maroon" strokeweight="0">
              <v:path arrowok="t" o:connecttype="custom" o:connectlocs="0,14;0,6;6,0;14,0;21,0;28,6;28,14;28,22;21,29;14,29;6,29;0,22;0,14" o:connectangles="0,0,0,0,0,0,0,0,0,0,0,0,0"/>
            </v:shape>
            <v:shape id="Freeform 2691" o:spid="_x0000_s4739" style="position:absolute;left:511;top:10484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we0JMIA&#10;AADdAAAADwAAAGRycy9kb3ducmV2LnhtbERPS4vCMBC+C/6HMAvebFpB3e0aRUTBgxcfy3ocm9m2&#10;bDOpTdT6740geJuP7zmTWWsqcaXGlZYVJFEMgjizuuRcwWG/6n+CcB5ZY2WZFNzJwWza7Uww1fbG&#10;W7rufC5CCLsUFRTe16mULivIoItsTRy4P9sY9AE2udQN3kK4qeQgjkfSYMmhocCaFgVl/7uLUZAj&#10;ui8cLn83iT2elpefc1Jvzkr1Ptr5NwhPrX+LX+61DvMH4zE8vwknyOk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7B7QkwgAAAN0AAAAPAAAAAAAAAAAAAAAAAJgCAABkcnMvZG93&#10;bnJldi54bWxQSwUGAAAAAAQABAD1AAAAhwMAAAAA&#10;" path="m21,29l6,29,,22,,6,6,,21,r7,6l28,22r-7,7xe" fillcolor="#c1c1c1" stroked="f">
              <v:path arrowok="t" o:connecttype="custom" o:connectlocs="21,29;6,29;0,22;0,6;6,0;21,0;28,6;28,22;21,29" o:connectangles="0,0,0,0,0,0,0,0,0"/>
            </v:shape>
            <v:shape id="Freeform 2692" o:spid="_x0000_s4740" style="position:absolute;left:511;top:10484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4+VNscA&#10;AADdAAAADwAAAGRycy9kb3ducmV2LnhtbESPT2vCQBDF70K/wzKCl1I3Cv1j6ipFUXoprVbtdciO&#10;SUh2NmRXjd/eORS8zfDevPeb6bxztTpTG0rPBkbDBBRx5m3JuYHd7+rpDVSIyBZrz2TgSgHms4fe&#10;FFPrL7yh8zbmSkI4pGigiLFJtQ5ZQQ7D0DfEoh196zDK2ubatniRcFfrcZK8aIclS0OBDS0Kyqrt&#10;yRkI67/qsNr776rZLCeT5Ofr8XlnjRn0u493UJG6eDf/X39awR+/Cq58IyPo2Q0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uPlTbHAAAA3QAAAA8AAAAAAAAAAAAAAAAAmAIAAGRy&#10;cy9kb3ducmV2LnhtbFBLBQYAAAAABAAEAPUAAACMAwAAAAA=&#10;" path="m,14l,6,6,r8,l21,r7,6l28,14r,8l21,29r-7,l6,29,,22,,14xe" filled="f" strokecolor="maroon" strokeweight="0">
              <v:path arrowok="t" o:connecttype="custom" o:connectlocs="0,14;0,6;6,0;14,0;21,0;28,6;28,14;28,22;21,29;14,29;6,29;0,22;0,14" o:connectangles="0,0,0,0,0,0,0,0,0,0,0,0,0"/>
            </v:shape>
            <v:shape id="Freeform 2693" o:spid="_x0000_s4741" style="position:absolute;left:526;top:10531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dSFzcQA&#10;AADdAAAADwAAAGRycy9kb3ducmV2LnhtbERPS2vCQBC+C/6HZYTemk2EVhNdpRQLPXjRVtrjmJ0m&#10;odnZmN08+u9doeBtPr7nrLejqUVPrassK0iiGARxbnXFhYLPj7fHJQjnkTXWlknBHznYbqaTNWba&#10;Dnyg/ugLEULYZaig9L7JpHR5SQZdZBviwP3Y1qAPsC2kbnEI4aaW8zh+lgYrDg0lNvRaUv577IyC&#10;AtGl+LT72if2+7zrTpek2V+UepiNLysQnkZ/F/+733WYP1+kcPsmnCA3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XUhc3EAAAA3QAAAA8AAAAAAAAAAAAAAAAAmAIAAGRycy9k&#10;b3ducmV2LnhtbFBLBQYAAAAABAAEAPUAAACJAwAAAAA=&#10;" path="m21,29l6,29,,22,,6,6,,21,r7,6l28,22r-7,7xe" fillcolor="#c1c1c1" stroked="f">
              <v:path arrowok="t" o:connecttype="custom" o:connectlocs="21,29;6,29;0,22;0,6;6,0;21,0;28,6;28,22;21,29" o:connectangles="0,0,0,0,0,0,0,0,0"/>
            </v:shape>
            <v:shape id="Freeform 2694" o:spid="_x0000_s4742" style="position:absolute;left:526;top:10531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CzpF8cA&#10;AADdAAAADwAAAGRycy9kb3ducmV2LnhtbESPT2vCQBDF7wW/wzJCL0U3FVo0uoq0KL0U6//rkB2T&#10;kOxsyK6afnvnUOhthvfmvd/MFp2r1Y3aUHo28DpMQBFn3pacGzjsV4MxqBCRLdaeycAvBVjMe08z&#10;TK2/85Zuu5grCeGQooEixibVOmQFOQxD3xCLdvGtwyhrm2vb4l3CXa1HSfKuHZYsDQU29FFQVu2u&#10;zkBYn6vT6ug3VbP9nEySn++Xt4M15rnfLaegInXx3/x3/WUFfzQWfvlGRtDzB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As6RfHAAAA3QAAAA8AAAAAAAAAAAAAAAAAmAIAAGRy&#10;cy9kb3ducmV2LnhtbFBLBQYAAAAABAAEAPUAAACMAwAAAAA=&#10;" path="m,14l,6,6,r8,l21,r7,6l28,14r,8l21,29r-7,l6,29,,22,,14xe" filled="f" strokecolor="maroon" strokeweight="0">
              <v:path arrowok="t" o:connecttype="custom" o:connectlocs="0,14;0,6;6,0;14,0;21,0;28,6;28,14;28,22;21,29;14,29;6,29;0,22;0,14" o:connectangles="0,0,0,0,0,0,0,0,0,0,0,0,0"/>
            </v:shape>
            <v:shape id="Freeform 2695" o:spid="_x0000_s4743" style="position:absolute;left:480;top:10578;width:20;height:204;visibility:visible;mso-wrap-style:square;v-text-anchor:top" coordsize="20,20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poek8IA&#10;AADdAAAADwAAAGRycy9kb3ducmV2LnhtbERP3WrCMBS+F3yHcITdaaIMKdW0bLLBGAqz2wMcmmNb&#10;bU5qk9Xu7ZfBwLvz8f2ebT7aVgzU+8axhuVCgSAunWm40vD1+TpPQPiAbLB1TBp+yEOeTSdbTI27&#10;8ZGGIlQihrBPUUMdQpdK6cuaLPqF64gjd3K9xRBhX0nT4y2G21aulFpLiw3Hhho72tVUXopvq4Gf&#10;Bw7VOXlXL3v3IR/5gFd10PphNj5tQAQaw138734zcf4qWcLfN/EEmf0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ymh6TwgAAAN0AAAAPAAAAAAAAAAAAAAAAAJgCAABkcnMvZG93&#10;bnJldi54bWxQSwUGAAAAAAQABAD1AAAAhwMAAAAA&#10;" path="m,204l,e" filled="f" strokecolor="#818181" strokeweight="0">
              <v:path arrowok="t" o:connecttype="custom" o:connectlocs="0,204;0,0" o:connectangles="0,0"/>
            </v:shape>
            <v:shape id="Freeform 2696" o:spid="_x0000_s4744" style="position:absolute;left:511;top:10578;width:20;height:173;visibility:visible;mso-wrap-style:square;v-text-anchor:top" coordsize="20,17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vSItMQA&#10;AADdAAAADwAAAGRycy9kb3ducmV2LnhtbERPTWvCQBC9F/oflil4qxsjLZq6SisIgidjL71Ns2MS&#10;zc6G3TWJ/vquUPA2j/c5i9VgGtGR87VlBZNxAoK4sLrmUsH3YfM6A+EDssbGMim4kofV8vlpgZm2&#10;Pe+py0MpYgj7DBVUIbSZlL6oyKAf25Y4ckfrDIYIXSm1wz6Gm0amSfIuDdYcGypsaV1Rcc4vRsHx&#10;Ws/Xb/3XbXf4mZ7cPJe782+n1Ohl+PwAEWgID/G/e6vj/HSWwv2beIJc/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L0iLTEAAAA3QAAAA8AAAAAAAAAAAAAAAAAmAIAAGRycy9k&#10;b3ducmV2LnhtbFBLBQYAAAAABAAEAPUAAACJAwAAAAA=&#10;" path="m,173l,e" filled="f" strokecolor="#818181" strokeweight="0">
              <v:path arrowok="t" o:connecttype="custom" o:connectlocs="0,173;0,0" o:connectangles="0,0"/>
            </v:shape>
            <v:shape id="Freeform 2697" o:spid="_x0000_s4745" style="position:absolute;left:480;top:10798;width:28;height:30;visibility:visible;mso-wrap-style:square;v-text-anchor:top" coordsize="28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XWMksIA&#10;AADdAAAADwAAAGRycy9kb3ducmV2LnhtbERPPWvDMBDdA/0P4gLdEjluCcGNYkxpaZcMdZL9sC62&#10;a+tkJNV2/31UKGS7x/u8fT6bXozkfGtZwWadgCCurG65VnA+va92IHxA1thbJgW/5CE/PCz2mGk7&#10;8ReNZahFDGGfoYImhCGT0lcNGfRrOxBH7mqdwRChq6V2OMVw08s0SbbSYMuxocGBXhuquvLHKBi5&#10;TKWTH9fTc//dzkX6Zo6XTqnH5Vy8gAg0h7v43/2p4/x09wR/38QT5OEG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JdYySwgAAAN0AAAAPAAAAAAAAAAAAAAAAAJgCAABkcnMvZG93&#10;bnJldi54bWxQSwUGAAAAAAQABAD1AAAAhwMAAAAA&#10;" path="m21,29l6,29,,22,,6,6,,21,r7,6l28,22r-7,7xe" fillcolor="#c1c1c1" stroked="f">
              <v:path arrowok="t" o:connecttype="custom" o:connectlocs="21,29;6,29;0,22;0,6;6,0;21,0;28,6;28,22;21,29" o:connectangles="0,0,0,0,0,0,0,0,0"/>
            </v:shape>
            <v:shape id="Freeform 2698" o:spid="_x0000_s4746" style="position:absolute;left:480;top:10798;width:28;height:30;visibility:visible;mso-wrap-style:square;v-text-anchor:top" coordsize="28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kgEKsMA&#10;AADdAAAADwAAAGRycy9kb3ducmV2LnhtbERPPWvDMBDdC/kP4grZGrkmFNeJEoKpIUuH2CWQ7bCu&#10;lql1cizVcf59VSh0u8f7vO1+tr2YaPSdYwXPqwQEceN0x62Cj7p8ykD4gKyxd0wK7uRhv1s8bDHX&#10;7sYnmqrQihjCPkcFJoQhl9I3hiz6lRuII/fpRoshwrGVesRbDLe9TJPkRVrsODYYHKgw1HxV31ZB&#10;5q5lRfXldJBv72fzyuei1lap5eN82IAINId/8Z/7qOP8NFvD7zfxBLn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kgEKsMAAADdAAAADwAAAAAAAAAAAAAAAACYAgAAZHJzL2Rv&#10;d25yZXYueG1sUEsFBgAAAAAEAAQA9QAAAIgDAAAAAA==&#10;" path="m,14l,6,6,r8,l21,r7,6l28,14r,8l21,29r-7,l6,29,,22,,14xe" filled="f" strokecolor="maroon" strokeweight="0">
              <v:path arrowok="t" o:connecttype="custom" o:connectlocs="0,14;0,6;6,0;14,0;21,0;28,6;28,14;28,22;21,29;14,29;6,29;0,22;0,14" o:connectangles="0,0,0,0,0,0,0,0,0,0,0,0,0"/>
            </v:shape>
            <v:shape id="Freeform 2699" o:spid="_x0000_s4747" style="position:absolute;left:511;top:10767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Uz/78QA&#10;AADdAAAADwAAAGRycy9kb3ducmV2LnhtbERPTWvCQBC9F/wPywi96SYBxUY3oYhCD7lUW9rjNDsm&#10;odnZmF2T9N+7hUJv83ifs8sn04qBetdYVhAvIxDEpdUNVwrezsfFBoTzyBpby6Tghxzk2exhh6m2&#10;I7/ScPKVCCHsUlRQe9+lUrqyJoNuaTviwF1sb9AH2FdS9ziGcNPKJIrW0mDDoaHGjvY1ld+nm1FQ&#10;IbonXB0+ith+fh1u79e4K65KPc6n5y0IT5P/F/+5X3SYn2xW8PtNOEFm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FM/+/EAAAA3QAAAA8AAAAAAAAAAAAAAAAAmAIAAGRycy9k&#10;b3ducmV2LnhtbFBLBQYAAAAABAAEAPUAAACJAwAAAAA=&#10;" path="m21,29l6,29,,22,,6,6,,21,r7,6l28,22r-7,7xe" fillcolor="#c1c1c1" stroked="f">
              <v:path arrowok="t" o:connecttype="custom" o:connectlocs="21,29;6,29;0,22;0,6;6,0;21,0;28,6;28,22;21,29" o:connectangles="0,0,0,0,0,0,0,0,0"/>
            </v:shape>
            <v:shape id="Freeform 2700" o:spid="_x0000_s4748" style="position:absolute;left:511;top:10767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InU+MMA&#10;AADdAAAADwAAAGRycy9kb3ducmV2LnhtbERPS4vCMBC+C/6HMMJeRNMVFK1GkV0UL7K+vQ7N2JY2&#10;k9JErf9+s7DgbT6+58wWjSnFg2qXW1bw2Y9AECdW55wqOB1XvTEI55E1lpZJwYscLObt1gxjbZ+8&#10;p8fBpyKEsItRQeZ9FUvpkowMur6tiAN3s7VBH2CdSl3jM4SbUg6iaCQN5hwaMqzoK6OkONyNAre+&#10;FpfV2f4U1f57Mol22+7wpJX66DTLKQhPjX+L/90bHeYPxiP4+yacIOe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InU+MMAAADdAAAADwAAAAAAAAAAAAAAAACYAgAAZHJzL2Rv&#10;d25yZXYueG1sUEsFBgAAAAAEAAQA9QAAAIgDAAAAAA==&#10;" path="m,14l,6,6,r8,l21,r7,6l28,14r,8l21,29r-7,l6,29,,22,,14xe" filled="f" strokecolor="maroon" strokeweight="0">
              <v:path arrowok="t" o:connecttype="custom" o:connectlocs="0,14;0,6;6,0;14,0;21,0;28,6;28,14;28,22;21,29;14,29;6,29;0,22;0,14" o:connectangles="0,0,0,0,0,0,0,0,0,0,0,0,0"/>
            </v:shape>
            <v:shape id="Freeform 2701" o:spid="_x0000_s4749" style="position:absolute;left:526;top:10814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tLEA8QA&#10;AADdAAAADwAAAGRycy9kb3ducmV2LnhtbERPS2vCQBC+C/6HZYTemk2E1pi6SikWevCirehxmp0m&#10;odnZmN08+u9doeBtPr7nrDajqUVPrassK0iiGARxbnXFhYKvz/fHFITzyBpry6Tgjxxs1tPJCjNt&#10;B95Tf/CFCCHsMlRQet9kUrq8JIMusg1x4H5sa9AH2BZStziEcFPLeRw/S4MVh4YSG3orKf89dEZB&#10;geiW+LQ97RJ7/t52x0vS7C5KPczG1xcQnkZ/F/+7P3SYP08XcPsmnCD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7SxAPEAAAA3QAAAA8AAAAAAAAAAAAAAAAAmAIAAGRycy9k&#10;b3ducmV2LnhtbFBLBQYAAAAABAAEAPUAAACJAwAAAAA=&#10;" path="m21,29l6,29,,22,,6,6,,21,r7,6l28,22r-7,7xe" fillcolor="#c1c1c1" stroked="f">
              <v:path arrowok="t" o:connecttype="custom" o:connectlocs="21,29;6,29;0,22;0,6;6,0;21,0;28,6;28,22;21,29" o:connectangles="0,0,0,0,0,0,0,0,0"/>
            </v:shape>
            <v:shape id="Freeform 2702" o:spid="_x0000_s4750" style="position:absolute;left:526;top:10814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lrlEccA&#10;AADdAAAADwAAAGRycy9kb3ducmV2LnhtbESPT2vCQBDF7wW/wzJCL0U3FVo0uoq0KL0U6//rkB2T&#10;kOxsyK6afnvnUOhthvfmvd/MFp2r1Y3aUHo28DpMQBFn3pacGzjsV4MxqBCRLdaeycAvBVjMe08z&#10;TK2/85Zuu5grCeGQooEixibVOmQFOQxD3xCLdvGtwyhrm2vb4l3CXa1HSfKuHZYsDQU29FFQVu2u&#10;zkBYn6vT6ug3VbP9nEySn++Xt4M15rnfLaegInXx3/x3/WUFfzQWXPlGRtDzB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5a5RHHAAAA3QAAAA8AAAAAAAAAAAAAAAAAmAIAAGRy&#10;cy9kb3ducmV2LnhtbFBLBQYAAAAABAAEAPUAAACMAwAAAAA=&#10;" path="m,14l,6,6,r8,l21,r7,6l28,14r,8l21,29r-7,l6,29,,22,,14xe" filled="f" strokecolor="maroon" strokeweight="0">
              <v:path arrowok="t" o:connecttype="custom" o:connectlocs="0,14;0,6;6,0;14,0;21,0;28,6;28,14;28,22;21,29;14,29;6,29;0,22;0,14" o:connectangles="0,0,0,0,0,0,0,0,0,0,0,0,0"/>
            </v:shape>
            <v:shape id="Freeform 2703" o:spid="_x0000_s4751" style="position:absolute;left:480;top:10861;width:20;height:205;visibility:visible;mso-wrap-style:square;v-text-anchor:top" coordsize="20,20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F2QYMMA&#10;AADdAAAADwAAAGRycy9kb3ducmV2LnhtbERPPW/CMBDdK/EfrKvEVpwytCFgUKmEVNqJwMB4io84&#10;ND6ntiHh39eVKrHd0/u8xWqwrbiSD41jBc+TDARx5XTDtYLDfvOUgwgRWWPrmBTcKMBqOXpYYKFd&#10;zzu6lrEWKYRDgQpMjF0hZagMWQwT1xEn7uS8xZigr6X22Kdw28pplr1Iiw2nBoMdvRuqvsuLVXDe&#10;+tfjds1V3uU/x88vU+5iXyo1fhze5iAiDfEu/nd/6DR/ms/g75t0glz+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F2QYMMAAADdAAAADwAAAAAAAAAAAAAAAACYAgAAZHJzL2Rv&#10;d25yZXYueG1sUEsFBgAAAAAEAAQA9QAAAIgDAAAAAA==&#10;" path="m,204l,e" filled="f" strokecolor="#818181" strokeweight="0">
              <v:path arrowok="t" o:connecttype="custom" o:connectlocs="0,204;0,0" o:connectangles="0,0"/>
            </v:shape>
            <v:shape id="Freeform 2704" o:spid="_x0000_s4752" style="position:absolute;left:511;top:10861;width:20;height:173;visibility:visible;mso-wrap-style:square;v-text-anchor:top" coordsize="20,17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LMlhccA&#10;AADdAAAADwAAAGRycy9kb3ducmV2LnhtbESPQU/DMAyF70j7D5EncWMpQyBalk3bJCSkneh24WYa&#10;ry1rnCoJbcevxwckbrbe83ufV5vJdWqgEFvPBu4XGSjiytuWawOn4+vdM6iYkC12nsnAlSJs1rOb&#10;FRbWj/xOQ5lqJSEcCzTQpNQXWseqIYdx4Xti0c4+OEyyhlrbgKOEu04vs+xJO2xZGhrsad9QdSm/&#10;nYHztc33j+Pu53D8ePgKeakPl8/BmNv5tH0BlWhK/+a/6zcr+Mtc+OUbGUGvfw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izJYXHAAAA3QAAAA8AAAAAAAAAAAAAAAAAmAIAAGRy&#10;cy9kb3ducmV2LnhtbFBLBQYAAAAABAAEAPUAAACMAwAAAAA=&#10;" path="m,173l,e" filled="f" strokecolor="#818181" strokeweight="0">
              <v:path arrowok="t" o:connecttype="custom" o:connectlocs="0,173;0,0" o:connectangles="0,0"/>
            </v:shape>
            <v:shape id="Freeform 2705" o:spid="_x0000_s4753" style="position:absolute;left:480;top:11081;width:28;height:30;visibility:visible;mso-wrap-style:square;v-text-anchor:top" coordsize="28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zIho8EA&#10;AADdAAAADwAAAGRycy9kb3ducmV2LnhtbERPTYvCMBC9C/sfwgjeNLWIaNcosrjsXjxY3fvQjG21&#10;mZQk1u6/N4LgbR7vc1ab3jSiI+drywqmkwQEcWF1zaWC0/F7vADhA7LGxjIp+CcPm/XHYIWZtnc+&#10;UJeHUsQQ9hkqqEJoMyl9UZFBP7EtceTO1hkMEbpSaof3GG4amSbJXBqsOTZU2NJXRcU1vxkFHeep&#10;dPLnfJw1l7rfpjuz/7sqNRr2208QgfrwFr/cvzrOT5dTeH4TT5DrB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MyIaPBAAAA3QAAAA8AAAAAAAAAAAAAAAAAmAIAAGRycy9kb3du&#10;cmV2LnhtbFBLBQYAAAAABAAEAPUAAACGAwAAAAA=&#10;" path="m21,29l6,29,,22,,6,6,,21,r7,6l28,22r-7,7xe" fillcolor="#c1c1c1" stroked="f">
              <v:path arrowok="t" o:connecttype="custom" o:connectlocs="21,29;6,29;0,22;0,6;6,0;21,0;28,6;28,22;21,29" o:connectangles="0,0,0,0,0,0,0,0,0"/>
            </v:shape>
            <v:shape id="Freeform 2706" o:spid="_x0000_s4754" style="position:absolute;left:480;top:11081;width:28;height:30;visibility:visible;mso-wrap-style:square;v-text-anchor:top" coordsize="28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zSvGMMA&#10;AADdAAAADwAAAGRycy9kb3ducmV2LnhtbERPPWvDMBDdC/kP4grdGrkeiu1GCSHUkCVD7BDodlgX&#10;y8Q6OZbquP++KhSy3eN93moz215MNPrOsYK3ZQKCuHG641bBqS5fMxA+IGvsHZOCH/KwWS+eVlho&#10;d+cjTVVoRQxhX6ACE8JQSOkbQxb90g3Ekbu40WKIcGylHvEew20v0yR5lxY7jg0GB9oZaq7Vt1WQ&#10;uVtZUf113MrPw9nkfN7V2ir18jxvP0AEmsND/O/e6zg/zVP4+yaeINe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zSvGMMAAADdAAAADwAAAAAAAAAAAAAAAACYAgAAZHJzL2Rv&#10;d25yZXYueG1sUEsFBgAAAAAEAAQA9QAAAIgDAAAAAA==&#10;" path="m,14l,6,6,r8,l21,r7,6l28,14r,8l21,29r-7,l6,29,,22,,14xe" filled="f" strokecolor="maroon" strokeweight="0">
              <v:path arrowok="t" o:connecttype="custom" o:connectlocs="0,14;0,6;6,0;14,0;21,0;28,6;28,14;28,22;21,29;14,29;6,29;0,22;0,14" o:connectangles="0,0,0,0,0,0,0,0,0,0,0,0,0"/>
            </v:shape>
            <v:shape id="Freeform 2707" o:spid="_x0000_s4755" style="position:absolute;left:511;top:11050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DBU3cQA&#10;AADdAAAADwAAAGRycy9kb3ducmV2LnhtbERPS2vCQBC+C/6HZYTemk0sFRNdpRQLPXjRVtrjmJ0m&#10;odnZmN08+u9doeBtPr7nrLejqUVPrassK0iiGARxbnXFhYLPj7fHJQjnkTXWlknBHznYbqaTNWba&#10;Dnyg/ugLEULYZaig9L7JpHR5SQZdZBviwP3Y1qAPsC2kbnEI4aaW8zheSIMVh4YSG3otKf89dkZB&#10;gehSfN597RP7fd51p0vS7C9KPczGlxUIT6O/i//d7zrMn6dPcPsmnCA3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QwVN3EAAAA3QAAAA8AAAAAAAAAAAAAAAAAmAIAAGRycy9k&#10;b3ducmV2LnhtbFBLBQYAAAAABAAEAPUAAACJAwAAAAA=&#10;" path="m21,29l6,29,,22,,6,6,,21,r7,6l28,22r-7,7xe" fillcolor="#c1c1c1" stroked="f">
              <v:path arrowok="t" o:connecttype="custom" o:connectlocs="21,29;6,29;0,22;0,6;6,0;21,0;28,6;28,22;21,29" o:connectangles="0,0,0,0,0,0,0,0,0"/>
            </v:shape>
            <v:shape id="Freeform 2708" o:spid="_x0000_s4756" style="position:absolute;left:511;top:11050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s55ycUA&#10;AADdAAAADwAAAGRycy9kb3ducmV2LnhtbERPS2vCQBC+F/oflil4KXWj2NLEbEQUpRexvtrrkB2T&#10;kOxsyK6a/nu3UOhtPr7npLPeNOJKnassKxgNIxDEudUVFwqOh9XLOwjnkTU2lknBDzmYZY8PKSba&#10;3nhH170vRAhhl6CC0vs2kdLlJRl0Q9sSB+5sO4M+wK6QusNbCDeNHEfRmzRYcWgosaVFSXm9vxgF&#10;bv1df61Odlu3u2UcR5+b59ejVmrw1M+nIDz1/l/85/7QYf44nsDvN+EEmd0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6znnJxQAAAN0AAAAPAAAAAAAAAAAAAAAAAJgCAABkcnMv&#10;ZG93bnJldi54bWxQSwUGAAAAAAQABAD1AAAAigMAAAAA&#10;" path="m,14l,6,6,r8,l21,r7,6l28,14r,8l21,29r-7,l6,29,,22,,14xe" filled="f" strokecolor="maroon" strokeweight="0">
              <v:path arrowok="t" o:connecttype="custom" o:connectlocs="0,14;0,6;6,0;14,0;21,0;28,6;28,14;28,22;21,29;14,29;6,29;0,22;0,14" o:connectangles="0,0,0,0,0,0,0,0,0,0,0,0,0"/>
            </v:shape>
            <v:shape id="Freeform 2709" o:spid="_x0000_s4757" style="position:absolute;left:526;top:11097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JVpMsQA&#10;AADdAAAADwAAAGRycy9kb3ducmV2LnhtbERPTWvCQBC9C/0PyxR6M5sEUkx0DaUoePBS29Iex+w0&#10;Cc3OxuxG03/vCgVv83ifsyon04kzDa61rCCJYhDEldUt1wo+3rfzBQjnkTV2lknBHzko1w+zFRba&#10;XviNzgdfixDCrkAFjfd9IaWrGjLoItsTB+7HDgZ9gEMt9YCXEG46mcbxszTYcmhosKfXhqrfw2gU&#10;1Igux2zztU/s93Ezfp6Sfn9S6ulxelmC8DT5u/jfvdNhfppncPsmnCD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SVaTLEAAAA3QAAAA8AAAAAAAAAAAAAAAAAmAIAAGRycy9k&#10;b3ducmV2LnhtbFBLBQYAAAAABAAEAPUAAACJAwAAAAA=&#10;" path="m21,29l6,29,,22,,6,6,,21,r7,6l28,22r-7,7xe" fillcolor="#c1c1c1" stroked="f">
              <v:path arrowok="t" o:connecttype="custom" o:connectlocs="21,29;6,29;0,22;0,6;6,0;21,0;28,6;28,22;21,29" o:connectangles="0,0,0,0,0,0,0,0,0"/>
            </v:shape>
            <v:shape id="Freeform 2710" o:spid="_x0000_s4758" style="position:absolute;left:526;top:11097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VBCJcQA&#10;AADdAAAADwAAAGRycy9kb3ducmV2LnhtbERPS2vCQBC+C/0PyxS8SN1UUEzqKqWieBEfVXsdstMk&#10;JDsbsqvGf+8Kgrf5+J4zmbWmEhdqXGFZwWc/AkGcWl1wpuDwu/gYg3AeWWNlmRTcyMFs+taZYKLt&#10;lXd02ftMhBB2CSrIva8TKV2ak0HXtzVx4P5tY9AH2GRSN3gN4aaSgygaSYMFh4Yca/rJKS33Z6PA&#10;Lf/K0+JoN2W9m8dxtF33hgetVPe9/f4C4an1L/HTvdJh/iAeweObcIKc3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VQQiXEAAAA3QAAAA8AAAAAAAAAAAAAAAAAmAIAAGRycy9k&#10;b3ducmV2LnhtbFBLBQYAAAAABAAEAPUAAACJAwAAAAA=&#10;" path="m,14l,6,6,r8,l21,r7,6l28,14r,8l21,29r-7,l6,29,,22,,14xe" filled="f" strokecolor="maroon" strokeweight="0">
              <v:path arrowok="t" o:connecttype="custom" o:connectlocs="0,14;0,6;6,0;14,0;21,0;28,6;28,14;28,22;21,29;14,29;6,29;0,22;0,14" o:connectangles="0,0,0,0,0,0,0,0,0,0,0,0,0"/>
            </v:shape>
            <v:shape id="Freeform 2711" o:spid="_x0000_s4759" style="position:absolute;left:480;top:11144;width:20;height:205;visibility:visible;mso-wrap-style:square;v-text-anchor:top" coordsize="20,20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1c3VMMA&#10;AADdAAAADwAAAGRycy9kb3ducmV2LnhtbERPPW/CMBDdK/EfrENiK04ZIE0xqFSqVOhE6MB4iq9x&#10;2vgcbJeEf18jIbHd0/u85XqwrTiTD41jBU/TDARx5XTDtYKvw/tjDiJEZI2tY1JwoQDr1ehhiYV2&#10;Pe/pXMZapBAOBSowMXaFlKEyZDFMXUecuG/nLcYEfS21xz6F21bOsmwuLTacGgx29Gao+i3/rIKf&#10;rV8ctxuu8i4/HXefptzHvlRqMh5eX0BEGuJdfHN/6DR/9ryA6zfpBLn6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41c3VMMAAADdAAAADwAAAAAAAAAAAAAAAACYAgAAZHJzL2Rv&#10;d25yZXYueG1sUEsFBgAAAAAEAAQA9QAAAIgDAAAAAA==&#10;" path="m,204l,e" filled="f" strokecolor="#818181" strokeweight="0">
              <v:path arrowok="t" o:connecttype="custom" o:connectlocs="0,204;0,0" o:connectangles="0,0"/>
            </v:shape>
            <v:shape id="Freeform 2712" o:spid="_x0000_s4760" style="position:absolute;left:511;top:11144;width:20;height:173;visibility:visible;mso-wrap-style:square;v-text-anchor:top" coordsize="20,17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sUpg8cA&#10;AADdAAAADwAAAGRycy9kb3ducmV2LnhtbESPQU/DMAyF70j7D5EncWMpQyBalk3bJCSkneh24WYa&#10;ry1rnCoJbcevxwckbrbe83ufV5vJdWqgEFvPBu4XGSjiytuWawOn4+vdM6iYkC12nsnAlSJs1rOb&#10;FRbWj/xOQ5lqJSEcCzTQpNQXWseqIYdx4Xti0c4+OEyyhlrbgKOEu04vs+xJO2xZGhrsad9QdSm/&#10;nYHztc33j+Pu53D8ePgKeakPl8/BmNv5tH0BlWhK/+a/6zcr+MtccOUbGUGvfw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bFKYPHAAAA3QAAAA8AAAAAAAAAAAAAAAAAmAIAAGRy&#10;cy9kb3ducmV2LnhtbFBLBQYAAAAABAAEAPUAAACMAwAAAAA=&#10;" path="m,173l,e" filled="f" strokecolor="#818181" strokeweight="0">
              <v:path arrowok="t" o:connecttype="custom" o:connectlocs="0,173;0,0" o:connectangles="0,0"/>
            </v:shape>
            <v:shape id="Freeform 2713" o:spid="_x0000_s4761" style="position:absolute;left:480;top:11365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dhjN8EA&#10;AADdAAAADwAAAGRycy9kb3ducmV2LnhtbERPS4vCMBC+L/gfwgjeNK2g2K5RRBQ8ePGFe5xtZtti&#10;M6lN1PrvjSDsbT6+50znranEnRpXWlYQDyIQxJnVJecKjod1fwLCeWSNlWVS8CQH81nna4qptg/e&#10;0X3vcxFC2KWooPC+TqV0WUEG3cDWxIH7s41BH2CTS93gI4SbSg6jaCwNlhwaCqxpWVB22d+MghzR&#10;JThanbex/fld3U7XuN5elep128U3CE+t/xd/3Bsd5g+TBN7fhBPk7AU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XYYzfBAAAA3QAAAA8AAAAAAAAAAAAAAAAAmAIAAGRycy9kb3du&#10;cmV2LnhtbFBLBQYAAAAABAAEAPUAAACGAwAAAAA=&#10;" path="m21,29l6,29,,22,,6,6,,21,r7,6l28,22r-7,7xe" fillcolor="#c1c1c1" stroked="f">
              <v:path arrowok="t" o:connecttype="custom" o:connectlocs="21,29;6,29;0,22;0,6;6,0;21,0;28,6;28,22;21,29" o:connectangles="0,0,0,0,0,0,0,0,0"/>
            </v:shape>
            <v:shape id="Freeform 2714" o:spid="_x0000_s4762" style="position:absolute;left:480;top:11365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x7l0McA&#10;AADdAAAADwAAAGRycy9kb3ducmV2LnhtbESPT0vDQBDF74LfYRmhF2l3rSht7LaIUvEitf+vQ3ZM&#10;QrKzIbu26bfvHARvM7w37/1mtuh9o07UxSqwhYeRAUWcB1dxYWG3XQ4noGJCdtgEJgsXirCY397M&#10;MHPhzGs6bVKhJIRjhhbKlNpM65iX5DGOQkss2k/oPCZZu0K7Ds8S7hs9NuZZe6xYGkps6a2kvN78&#10;egvx41gflvuwqtv1+3Rqvr/un3bO2sFd//oCKlGf/s1/159O8B+N8Ms3MoKeXw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se5dDHAAAA3QAAAA8AAAAAAAAAAAAAAAAAmAIAAGRy&#10;cy9kb3ducmV2LnhtbFBLBQYAAAAABAAEAPUAAACMAwAAAAA=&#10;" path="m,14l,6,6,r8,l21,r7,6l28,14r,8l21,29r-7,l6,29,,22,,14xe" filled="f" strokecolor="maroon" strokeweight="0">
              <v:path arrowok="t" o:connecttype="custom" o:connectlocs="0,14;0,6;6,0;14,0;21,0;28,6;28,14;28,22;21,29;14,29;6,29;0,22;0,14" o:connectangles="0,0,0,0,0,0,0,0,0,0,0,0,0"/>
            </v:shape>
            <v:shape id="Freeform 2715" o:spid="_x0000_s4763" style="position:absolute;left:511;top:11333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UX1K8IA&#10;AADdAAAADwAAAGRycy9kb3ducmV2LnhtbERPS4vCMBC+C/sfwizszaZVlLUaZRGFPXjxsehxbMa2&#10;bDOpTdT6740geJuP7zmTWWsqcaXGlZYVJFEMgjizuuRcwW677H6DcB5ZY2WZFNzJwWz60Zlgqu2N&#10;13Td+FyEEHYpKii8r1MpXVaQQRfZmjhwJ9sY9AE2udQN3kK4qWQvjofSYMmhocCa5gVl/5uLUZAj&#10;uhEOFvtVYg/HxeXvnNSrs1Jfn+3PGISn1r/FL/evDvP7cQLPb8IJcvo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1RfUrwgAAAN0AAAAPAAAAAAAAAAAAAAAAAJgCAABkcnMvZG93&#10;bnJldi54bWxQSwUGAAAAAAQABAD1AAAAhwMAAAAA&#10;" path="m21,29l6,29,,22,,6,6,,21,r7,6l28,22r-7,7xe" fillcolor="#c1c1c1" stroked="f">
              <v:path arrowok="t" o:connecttype="custom" o:connectlocs="21,29;6,29;0,22;0,6;6,0;21,0;28,6;28,22;21,29" o:connectangles="0,0,0,0,0,0,0,0,0"/>
            </v:shape>
            <v:shape id="Freeform 2716" o:spid="_x0000_s4764" style="position:absolute;left:511;top:11333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IDePMUA&#10;AADdAAAADwAAAGRycy9kb3ducmV2LnhtbERPTWvCQBC9C/6HZYRepO7WYqnRVUqLpRexsVavQ3ZM&#10;QrKzIbvV9N+7guBtHu9z5svO1uJErS8da3gaKRDEmTMl5xp2P6vHVxA+IBusHZOGf/KwXPR7c0yM&#10;O3NKp23IRQxhn6CGIoQmkdJnBVn0I9cQR+7oWoshwjaXpsVzDLe1HCv1Ii2WHBsKbOi9oKza/lkN&#10;/vNQ7Ve/blM16cd0qr7Xw8nOaP0w6N5mIAJ14S6+ub9MnP+sxnD9Jp4gFx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EgN48xQAAAN0AAAAPAAAAAAAAAAAAAAAAAJgCAABkcnMv&#10;ZG93bnJldi54bWxQSwUGAAAAAAQABAD1AAAAigMAAAAA&#10;" path="m,14l,6,6,r8,l21,r7,6l28,14r,8l21,29r-7,l6,29,,22,,14xe" filled="f" strokecolor="maroon" strokeweight="0">
              <v:path arrowok="t" o:connecttype="custom" o:connectlocs="0,14;0,6;6,0;14,0;21,0;28,6;28,14;28,22;21,29;14,29;6,29;0,22;0,14" o:connectangles="0,0,0,0,0,0,0,0,0,0,0,0,0"/>
            </v:shape>
            <v:shape id="Freeform 2717" o:spid="_x0000_s4765" style="position:absolute;left:526;top:11380;width:28;height:30;visibility:visible;mso-wrap-style:square;v-text-anchor:top" coordsize="28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keAVcEA&#10;AADdAAAADwAAAGRycy9kb3ducmV2LnhtbERPTYvCMBC9C/sfwizsTVOriHSNIsvKevFgde9DM7bV&#10;ZlKSWOu/N4LgbR7vcxar3jSiI+drywrGowQEcWF1zaWC42EznIPwAVljY5kU3MnDavkxWGCm7Y33&#10;1OWhFDGEfYYKqhDaTEpfVGTQj2xLHLmTdQZDhK6U2uEthptGpkkykwZrjg0VtvRTUXHJr0ZBx3kq&#10;nfw7HabNue7X6a/Z/V+U+vrs198gAvXhLX65tzrOnyQTeH4TT5DLB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JHgFXBAAAA3QAAAA8AAAAAAAAAAAAAAAAAmAIAAGRycy9kb3du&#10;cmV2LnhtbFBLBQYAAAAABAAEAPUAAACGAwAAAAA=&#10;" path="m21,29l6,29,,22,,6,6,,21,r7,6l28,22r-7,7xe" fillcolor="#c1c1c1" stroked="f">
              <v:path arrowok="t" o:connecttype="custom" o:connectlocs="21,29;6,29;0,22;0,6;6,0;21,0;28,6;28,22;21,29" o:connectangles="0,0,0,0,0,0,0,0,0"/>
            </v:shape>
            <v:shape id="Freeform 2718" o:spid="_x0000_s4766" style="position:absolute;left:526;top:11380;width:28;height:30;visibility:visible;mso-wrap-style:square;v-text-anchor:top" coordsize="28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XoI7cMA&#10;AADdAAAADwAAAGRycy9kb3ducmV2LnhtbERPTWvCQBC9F/wPywje6sa2FI2uItKAlx6SFKG3ITtm&#10;g9nZmN0m6b/vFgq9zeN9zu4w2VYM1PvGsYLVMgFBXDndcK3go8we1yB8QNbYOiYF3+ThsJ897DDV&#10;buSchiLUIoawT1GBCaFLpfSVIYt+6TriyF1dbzFE2NdS9zjGcNvKpyR5lRYbjg0GOzoZqm7Fl1Ww&#10;dvesoPIzP8q394vZ8OVUaqvUYj4dtyACTeFf/Oc+6zj/OXmB32/iCXL/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XoI7cMAAADdAAAADwAAAAAAAAAAAAAAAACYAgAAZHJzL2Rv&#10;d25yZXYueG1sUEsFBgAAAAAEAAQA9QAAAIgDAAAAAA==&#10;" path="m,14l,6,6,r8,l21,r7,6l28,14r,8l21,29r-7,l6,29,,22,,14xe" filled="f" strokecolor="maroon" strokeweight="0">
              <v:path arrowok="t" o:connecttype="custom" o:connectlocs="0,14;0,6;6,0;14,0;21,0;28,6;28,14;28,22;21,29;14,29;6,29;0,22;0,14" o:connectangles="0,0,0,0,0,0,0,0,0,0,0,0,0"/>
            </v:shape>
            <v:shape id="Freeform 2719" o:spid="_x0000_s4767" style="position:absolute;left:480;top:11428;width:20;height:204;visibility:visible;mso-wrap-style:square;v-text-anchor:top" coordsize="20,20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pMUV8EA&#10;AADdAAAADwAAAGRycy9kb3ducmV2LnhtbERP22oCMRB9F/oPYYS+aWJbRVajtKWCiIK3Dxg24+7q&#10;ZrLdpOv2740g+DaHc53pvLWlaKj2hWMNg74CQZw6U3Cm4XhY9MYgfEA2WDomDf/kYT576UwxMe7K&#10;O2r2IRMxhH2CGvIQqkRKn+Zk0fddRRy5k6sthgjrTJoarzHclvJNqZG0WHBsyLGi75zSy/7PauCv&#10;hkN2Hq/Uz9pt5Qdv8FdttH7ttp8TEIHa8BQ/3EsT57+rIdy/iSfI2Q0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aTFFfBAAAA3QAAAA8AAAAAAAAAAAAAAAAAmAIAAGRycy9kb3du&#10;cmV2LnhtbFBLBQYAAAAABAAEAPUAAACGAwAAAAA=&#10;" path="m,204l,e" filled="f" strokecolor="#818181" strokeweight="0">
              <v:path arrowok="t" o:connecttype="custom" o:connectlocs="0,204;0,0" o:connectangles="0,0"/>
            </v:shape>
            <v:shape id="Freeform 2720" o:spid="_x0000_s4768" style="position:absolute;left:511;top:11428;width:20;height:173;visibility:visible;mso-wrap-style:square;v-text-anchor:top" coordsize="20,17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v2CcMQA&#10;AADdAAAADwAAAGRycy9kb3ducmV2LnhtbERPTWvCQBC9F/wPywi91Y0VRVNXsUKh4MnopbdpdkxS&#10;s7Nhd5tEf70rCN7m8T5nue5NLVpyvrKsYDxKQBDnVldcKDgevt7mIHxA1lhbJgUX8rBeDV6WmGrb&#10;8Z7aLBQihrBPUUEZQpNK6fOSDPqRbYgjd7LOYIjQFVI77GK4qeV7ksykwYpjQ4kNbUvKz9m/UXC6&#10;VIvttPu87g4/kz+3yOTu/Nsq9TrsNx8gAvXhKX64v3WcP0lmcP8mniBX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b9gnDEAAAA3QAAAA8AAAAAAAAAAAAAAAAAmAIAAGRycy9k&#10;b3ducmV2LnhtbFBLBQYAAAAABAAEAPUAAACJAwAAAAA=&#10;" path="m,173l,e" filled="f" strokecolor="#818181" strokeweight="0">
              <v:path arrowok="t" o:connecttype="custom" o:connectlocs="0,173;0,0" o:connectangles="0,0"/>
            </v:shape>
            <v:shape id="Freeform 2721" o:spid="_x0000_s4769" style="position:absolute;left:480;top:11648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eDIxMIA&#10;AADdAAAADwAAAGRycy9kb3ducmV2LnhtbERPS4vCMBC+L/gfwgje1rQurlqNIouCBy/rAz2OzdgW&#10;m0ltotZ/bxaEvc3H95zJrDGluFPtCssK4m4Egji1uuBMwW67/ByCcB5ZY2mZFDzJwWza+phgou2D&#10;f+m+8ZkIIewSVJB7XyVSujQng65rK+LAnW1t0AdYZ1LX+AjhppS9KPqWBgsODTlW9JNTetncjIIM&#10;0Y2wvzisY3s8LW77a1ytr0p12s18DMJT4//Fb/dKh/lf0QD+vgknyOk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V4MjEwgAAAN0AAAAPAAAAAAAAAAAAAAAAAJgCAABkcnMvZG93&#10;bnJldi54bWxQSwUGAAAAAAQABAD1AAAAhwMAAAAA&#10;" path="m21,29l6,29,,22,,6,6,,21,r7,6l28,22r-7,7xe" fillcolor="#c1c1c1" stroked="f">
              <v:path arrowok="t" o:connecttype="custom" o:connectlocs="21,29;6,29;0,22;0,6;6,0;21,0;28,6;28,22;21,29" o:connectangles="0,0,0,0,0,0,0,0,0"/>
            </v:shape>
            <v:shape id="Freeform 2722" o:spid="_x0000_s4770" style="position:absolute;left:480;top:11648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Wjp1scA&#10;AADdAAAADwAAAGRycy9kb3ducmV2LnhtbESPT0vDQBDF74LfYRmhF2l3rSht7LaIUvEitf+vQ3ZM&#10;QrKzIbu26bfvHARvM7w37/1mtuh9o07UxSqwhYeRAUWcB1dxYWG3XQ4noGJCdtgEJgsXirCY397M&#10;MHPhzGs6bVKhJIRjhhbKlNpM65iX5DGOQkss2k/oPCZZu0K7Ds8S7hs9NuZZe6xYGkps6a2kvN78&#10;egvx41gflvuwqtv1+3Rqvr/un3bO2sFd//oCKlGf/s1/159O8B+N4Mo3MoKeXw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Vo6dbHAAAA3QAAAA8AAAAAAAAAAAAAAAAAmAIAAGRy&#10;cy9kb3ducmV2LnhtbFBLBQYAAAAABAAEAPUAAACMAwAAAAA=&#10;" path="m,14l,6,6,r8,l21,r7,6l28,14r,8l21,29r-7,l6,29,,22,,14xe" filled="f" strokecolor="maroon" strokeweight="0">
              <v:path arrowok="t" o:connecttype="custom" o:connectlocs="0,14;0,6;6,0;14,0;21,0;28,6;28,14;28,22;21,29;14,29;6,29;0,22;0,14" o:connectangles="0,0,0,0,0,0,0,0,0,0,0,0,0"/>
            </v:shape>
            <v:shape id="Freeform 2723" o:spid="_x0000_s4771" style="position:absolute;left:511;top:11616;width:28;height:30;visibility:visible;mso-wrap-style:square;v-text-anchor:top" coordsize="28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6+3v8IA&#10;AADdAAAADwAAAGRycy9kb3ducmV2LnhtbERPTWvCQBC9C/0PyxS86aZpERtdg5QWe+nBaO9Ddkxi&#10;srNhdxvjv3cLgrd5vM9Z56PpxEDON5YVvMwTEMSl1Q1XCo6Hr9kShA/IGjvLpOBKHvLN02SNmbYX&#10;3tNQhErEEPYZKqhD6DMpfVmTQT+3PXHkTtYZDBG6SmqHlxhuOpkmyUIabDg21NjTR01lW/wZBQMX&#10;qXRydzq8dedm3Kaf5ue3VWr6PG5XIAKN4SG+u791nP+avMP/N/EEubk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zr7e/wgAAAN0AAAAPAAAAAAAAAAAAAAAAAJgCAABkcnMvZG93&#10;bnJldi54bWxQSwUGAAAAAAQABAD1AAAAhwMAAAAA&#10;" path="m21,29l6,29,,22,,6,6,,21,r7,6l28,22r-7,7xe" fillcolor="#c1c1c1" stroked="f">
              <v:path arrowok="t" o:connecttype="custom" o:connectlocs="21,29;6,29;0,22;0,6;6,0;21,0;28,6;28,22;21,29" o:connectangles="0,0,0,0,0,0,0,0,0"/>
            </v:shape>
            <v:shape id="Freeform 2724" o:spid="_x0000_s4772" style="position:absolute;left:511;top:11616;width:28;height:30;visibility:visible;mso-wrap-style:square;v-text-anchor:top" coordsize="28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5iYM8UA&#10;AADdAAAADwAAAGRycy9kb3ducmV2LnhtbESPQWvCQBCF70L/wzKCN91YodjUVUQqeOnBRITehuw0&#10;G8zOptlV03/fOQjeZnhv3vtmtRl8q27UxyawgfksA0VcBdtwbeBU7qdLUDEhW2wDk4E/irBZv4xW&#10;mNtw5yPdilQrCeGYowGXUpdrHStHHuMsdMSi/YTeY5K1r7Xt8S7hvtWvWfamPTYsDQ472jmqLsXV&#10;G1iG331B5fdxqz+/zu6dz7vSemMm42H7ASrRkJ7mx/XBCv5iLvzyjYyg1/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jmJgzxQAAAN0AAAAPAAAAAAAAAAAAAAAAAJgCAABkcnMv&#10;ZG93bnJldi54bWxQSwUGAAAAAAQABAD1AAAAigMAAAAA&#10;" path="m,14l,6,6,r8,l21,r7,6l28,14r,8l21,29r-7,l6,29,,22,,14xe" filled="f" strokecolor="maroon" strokeweight="0">
              <v:path arrowok="t" o:connecttype="custom" o:connectlocs="0,14;0,6;6,0;14,0;21,0;28,6;28,14;28,22;21,29;14,29;6,29;0,22;0,14" o:connectangles="0,0,0,0,0,0,0,0,0,0,0,0,0"/>
            </v:shape>
            <v:shape id="Freeform 2725" o:spid="_x0000_s4773" style="position:absolute;left:526;top:11664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Jxj9sIA&#10;AADdAAAADwAAAGRycy9kb3ducmV2LnhtbERPS4vCMBC+C/6HMII3TePi4lajiLjgwcv6YPc424xt&#10;sZnUJmr995sFwdt8fM+ZLVpbiRs1vnSsQQ0TEMSZMyXnGg77z8EEhA/IBivHpOFBHhbzbmeGqXF3&#10;/qLbLuQihrBPUUMRQp1K6bOCLPqhq4kjd3KNxRBhk0vT4D2G20qOkuRdWiw5NhRY06qg7Ly7Wg05&#10;ov/A8fp7q9zP7/p6vKh6e9G632uXUxCB2vASP90bE+e/KQX/38QT5Pw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wnGP2wgAAAN0AAAAPAAAAAAAAAAAAAAAAAJgCAABkcnMvZG93&#10;bnJldi54bWxQSwUGAAAAAAQABAD1AAAAhwMAAAAA&#10;" path="m21,29l6,29,,22,,6,6,,21,r7,6l28,22r-7,7xe" fillcolor="#c1c1c1" stroked="f">
              <v:path arrowok="t" o:connecttype="custom" o:connectlocs="21,29;6,29;0,22;0,6;6,0;21,0;28,6;28,22;21,29" o:connectangles="0,0,0,0,0,0,0,0,0"/>
            </v:shape>
            <v:shape id="Freeform 2726" o:spid="_x0000_s4774" style="position:absolute;left:526;top:11664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VlI4cQA&#10;AADdAAAADwAAAGRycy9kb3ducmV2LnhtbERPS2vCQBC+F/wPywheSt2oVDS6iiiKF/FRW69DdkxC&#10;srMhu2r8926h0Nt8fM+ZzhtTijvVLresoNeNQBAnVuecKjh/rT9GIJxH1lhaJgVPcjCftd6mGGv7&#10;4CPdTz4VIYRdjAoy76tYSpdkZNB1bUUcuKutDfoA61TqGh8h3JSyH0VDaTDn0JBhRcuMkuJ0Mwrc&#10;5lL8rL/tvqiOq/E4OuzeP89aqU67WUxAeGr8v/jPvdVh/qDXh99vwgly9g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FZSOHEAAAA3QAAAA8AAAAAAAAAAAAAAAAAmAIAAGRycy9k&#10;b3ducmV2LnhtbFBLBQYAAAAABAAEAPUAAACJAwAAAAA=&#10;" path="m,14l,6,6,r8,l21,r7,6l28,14r,8l21,29r-7,l6,29,,22,,14xe" filled="f" strokecolor="maroon" strokeweight="0">
              <v:path arrowok="t" o:connecttype="custom" o:connectlocs="0,14;0,6;6,0;14,0;21,0;28,6;28,14;28,22;21,29;14,29;6,29;0,22;0,14" o:connectangles="0,0,0,0,0,0,0,0,0,0,0,0,0"/>
            </v:shape>
            <v:shape id="Freeform 2727" o:spid="_x0000_s4775" style="position:absolute;left:480;top:11711;width:20;height:204;visibility:visible;mso-wrap-style:square;v-text-anchor:top" coordsize="20,20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++/ZcIA&#10;AADdAAAADwAAAGRycy9kb3ducmV2LnhtbERP22rCQBB9F/yHZYS+1d3UIpK6BhUFkQpe+gFDdpqk&#10;ZmfT7Damf98VCr7N4VxnnvW2Fh21vnKsIRkrEMS5MxUXGj4u2+cZCB+QDdaOScMvecgWw8EcU+Nu&#10;fKLuHAoRQ9inqKEMoUml9HlJFv3YNcSR+3StxRBhW0jT4i2G21q+KDWVFiuODSU2tC4pv55/rAZe&#10;dRyKr9lebd7dUb7yAb/VQeunUb98AxGoDw/xv3tn4vxJMoH7N/EEufg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z779lwgAAAN0AAAAPAAAAAAAAAAAAAAAAAJgCAABkcnMvZG93&#10;bnJldi54bWxQSwUGAAAAAAQABAD1AAAAhwMAAAAA&#10;" path="m,204l,e" filled="f" strokecolor="#818181" strokeweight="0">
              <v:path arrowok="t" o:connecttype="custom" o:connectlocs="0,204;0,0" o:connectangles="0,0"/>
            </v:shape>
            <v:shape id="Freeform 2728" o:spid="_x0000_s4776" style="position:absolute;left:511;top:11711;width:20;height:173;visibility:visible;mso-wrap-style:square;v-text-anchor:top" coordsize="20,17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LovQcQA&#10;AADdAAAADwAAAGRycy9kb3ducmV2LnhtbERPTWvCQBC9C/6HZYTedGOtpaauUoVCwZOxl96m2TFJ&#10;zc6G3TWJ/npXEHqbx/uc5bo3tWjJ+cqygukkAUGcW11xoeD78Dl+A+EDssbaMim4kIf1ajhYYqpt&#10;x3tqs1CIGMI+RQVlCE0qpc9LMugntiGO3NE6gyFCV0jtsIvhppbPSfIqDVYcG0psaFtSfsrORsHx&#10;Ui22825z3R1+Zn9ukcnd6bdV6mnUf7yDCNSHf/HD/aXj/Nn0Be7fxBPk6gY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y6L0HEAAAA3QAAAA8AAAAAAAAAAAAAAAAAmAIAAGRycy9k&#10;b3ducmV2LnhtbFBLBQYAAAAABAAEAPUAAACJAwAAAAA=&#10;" path="m,173l,e" filled="f" strokecolor="#818181" strokeweight="0">
              <v:path arrowok="t" o:connecttype="custom" o:connectlocs="0,173;0,0" o:connectangles="0,0"/>
            </v:shape>
            <v:shape id="Freeform 2729" o:spid="_x0000_s4777" style="position:absolute;left:480;top:11931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6dl9cIA&#10;AADdAAAADwAAAGRycy9kb3ducmV2LnhtbERPS4vCMBC+C/sfwix407SKotUoy6Lgwcv6QI9jM7bF&#10;ZlKbqPXfbwTB23x8z5nOG1OKO9WusKwg7kYgiFOrC84U7LbLzgiE88gaS8uk4EkO5rOv1hQTbR/8&#10;R/eNz0QIYZeggtz7KpHSpTkZdF1bEQfubGuDPsA6k7rGRwg3pexF0VAaLDg05FjRb07pZXMzCjJE&#10;N8bB4rCO7fG0uO2vcbW+KtX+bn4mIDw1/iN+u1c6zO/HA3h9E06Qs3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Pp2X1wgAAAN0AAAAPAAAAAAAAAAAAAAAAAJgCAABkcnMvZG93&#10;bnJldi54bWxQSwUGAAAAAAQABAD1AAAAhwMAAAAA&#10;" path="m21,29l6,29,,22,,6,6,,21,r7,6l28,22r-7,7xe" fillcolor="#c1c1c1" stroked="f">
              <v:path arrowok="t" o:connecttype="custom" o:connectlocs="21,29;6,29;0,22;0,6;6,0;21,0;28,6;28,22;21,29" o:connectangles="0,0,0,0,0,0,0,0,0"/>
            </v:shape>
            <v:shape id="Freeform 2730" o:spid="_x0000_s4778" style="position:absolute;left:480;top:11931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mJO4sUA&#10;AADdAAAADwAAAGRycy9kb3ducmV2LnhtbERPTWvCQBC9F/oflin0UszGSkWjqxTF4kVqNOp1yE6T&#10;kOxsyG41/fddodDbPN7nzJe9acSVOldZVjCMYhDEudUVFwqy42YwAeE8ssbGMin4IQfLxePDHBNt&#10;b5zS9eALEULYJaig9L5NpHR5SQZdZFviwH3ZzqAPsCuk7vAWwk0jX+N4LA1WHBpKbGlVUl4fvo0C&#10;93Gpz5uT/azbdD2dxvvdy1umlXp+6t9nIDz1/l/8597qMH80HMP9m3CCXPw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+Yk7ixQAAAN0AAAAPAAAAAAAAAAAAAAAAAJgCAABkcnMv&#10;ZG93bnJldi54bWxQSwUGAAAAAAQABAD1AAAAigMAAAAA&#10;" path="m,14l,6,6,r8,l21,r7,6l28,14r,8l21,29r-7,l6,29,,22,,14xe" filled="f" strokecolor="maroon" strokeweight="0">
              <v:path arrowok="t" o:connecttype="custom" o:connectlocs="0,14;0,6;6,0;14,0;21,0;28,6;28,14;28,22;21,29;14,29;6,29;0,22;0,14" o:connectangles="0,0,0,0,0,0,0,0,0,0,0,0,0"/>
            </v:shape>
            <v:shape id="Freeform 2731" o:spid="_x0000_s4779" style="position:absolute;left:511;top:11900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DleGcIA&#10;AADdAAAADwAAAGRycy9kb3ducmV2LnhtbERPS4vCMBC+L/gfwgje1rQurlqNIouCBy/rAz2OzdgW&#10;m0ltotZ/bxaEvc3H95zJrDGluFPtCssK4m4Egji1uuBMwW67/ByCcB5ZY2mZFDzJwWza+phgou2D&#10;f+m+8ZkIIewSVJB7XyVSujQng65rK+LAnW1t0AdYZ1LX+AjhppS9KPqWBgsODTlW9JNTetncjIIM&#10;0Y2wvzisY3s8LW77a1ytr0p12s18DMJT4//Fb/dKh/lf8QD+vgknyOk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QOV4ZwgAAAN0AAAAPAAAAAAAAAAAAAAAAAJgCAABkcnMvZG93&#10;bnJldi54bWxQSwUGAAAAAAQABAD1AAAAhwMAAAAA&#10;" path="m21,29l6,29,,22,,6,6,,21,r7,6l28,22r-7,7xe" fillcolor="#c1c1c1" stroked="f">
              <v:path arrowok="t" o:connecttype="custom" o:connectlocs="21,29;6,29;0,22;0,6;6,0;21,0;28,6;28,22;21,29" o:connectangles="0,0,0,0,0,0,0,0,0"/>
            </v:shape>
            <v:shape id="Freeform 2732" o:spid="_x0000_s4780" style="position:absolute;left:511;top:11900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LF/C8cA&#10;AADdAAAADwAAAGRycy9kb3ducmV2LnhtbESPQWvCQBCF70L/wzKCl1I3Wlpq6ipFUXoprVbtdciO&#10;SUh2NmRXjf/eORS8zfDevPfNdN65Wp2pDaVnA6NhAoo487bk3MDud/X0BipEZIu1ZzJwpQDz2UNv&#10;iqn1F97QeRtzJSEcUjRQxNikWoesIIdh6Bti0Y6+dRhlbXNtW7xIuKv1OEletcOSpaHAhhYFZdX2&#10;5AyE9V91WO39d9VslpNJ8vP1+LKzxgz63cc7qEhdvJv/rz+t4D+PBFe+kRH07AY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CxfwvHAAAA3QAAAA8AAAAAAAAAAAAAAAAAmAIAAGRy&#10;cy9kb3ducmV2LnhtbFBLBQYAAAAABAAEAPUAAACMAwAAAAA=&#10;" path="m,14l,6,6,r8,l21,r7,6l28,14r,8l21,29r-7,l6,29,,22,,14xe" filled="f" strokecolor="maroon" strokeweight="0">
              <v:path arrowok="t" o:connecttype="custom" o:connectlocs="0,14;0,6;6,0;14,0;21,0;28,6;28,14;28,22;21,29;14,29;6,29;0,22;0,14" o:connectangles="0,0,0,0,0,0,0,0,0,0,0,0,0"/>
            </v:shape>
            <v:shape id="Freeform 2733" o:spid="_x0000_s4781" style="position:absolute;left:526;top:11947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upv8MEA&#10;AADdAAAADwAAAGRycy9kb3ducmV2LnhtbERPS4vCMBC+L/gfwgjeNO2Ki1ajyKLgwYsv9Dg2Y1ts&#10;JrWJWv+9WRD2Nh/fcyazxpTiQbUrLCuIexEI4tTqgjMF+92yOwThPLLG0jIpeJGD2bT1NcFE2ydv&#10;6LH1mQgh7BJUkHtfJVK6NCeDrmcr4sBdbG3QB1hnUtf4DOGmlN9R9CMNFhwacqzoN6f0ur0bBRmi&#10;G+FgcVzH9nRe3A+3uFrflOq0m/kYhKfG/4s/7pUO8/vxCP6+CSfI6R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7qb/DBAAAA3QAAAA8AAAAAAAAAAAAAAAAAmAIAAGRycy9kb3du&#10;cmV2LnhtbFBLBQYAAAAABAAEAPUAAACGAwAAAAA=&#10;" path="m21,29l6,29,,22,,6,6,,21,r7,6l28,22r-7,7xe" fillcolor="#c1c1c1" stroked="f">
              <v:path arrowok="t" o:connecttype="custom" o:connectlocs="21,29;6,29;0,22;0,6;6,0;21,0;28,6;28,22;21,29" o:connectangles="0,0,0,0,0,0,0,0,0"/>
            </v:shape>
            <v:shape id="Freeform 2734" o:spid="_x0000_s4782" style="position:absolute;left:526;top:11947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Ku5sMcA&#10;AADdAAAADwAAAGRycy9kb3ducmV2LnhtbESPQWvCQBCF70L/wzKCl1I3Wlpq6ipFUXoprVbtdciO&#10;SUh2NmRXjf/eORS8zfDevPfNdN65Wp2pDaVnA6NhAoo487bk3MDud/X0BipEZIu1ZzJwpQDz2UNv&#10;iqn1F97QeRtzJSEcUjRQxNikWoesIIdh6Bti0Y6+dRhlbXNtW7xIuKv1OEletcOSpaHAhhYFZdX2&#10;5AyE9V91WO39d9VslpNJ8vP1+LKzxgz63cc7qEhdvJv/rz+t4D+PhV++kRH07AY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CrubDHAAAA3QAAAA8AAAAAAAAAAAAAAAAAmAIAAGRy&#10;cy9kb3ducmV2LnhtbFBLBQYAAAAABAAEAPUAAACMAwAAAAA=&#10;" path="m,14l,6,6,r8,l21,r7,6l28,14r,8l21,29r-7,l6,29,,22,,14xe" filled="f" strokecolor="maroon" strokeweight="0">
              <v:path arrowok="t" o:connecttype="custom" o:connectlocs="0,14;0,6;6,0;14,0;21,0;28,6;28,14;28,22;21,29;14,29;6,29;0,22;0,14" o:connectangles="0,0,0,0,0,0,0,0,0,0,0,0,0"/>
            </v:shape>
            <v:shape id="Freeform 2735" o:spid="_x0000_s4783" style="position:absolute;left:480;top:11994;width:20;height:204;visibility:visible;mso-wrap-style:square;v-text-anchor:top" coordsize="20,20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h1ONMIA&#10;AADdAAAADwAAAGRycy9kb3ducmV2LnhtbERP3WrCMBS+F/YO4Qy8m0mdiHTGorKBiIJze4BDc9Z2&#10;NiddE2t9eyMMvDsf3++ZZ72tRUetrxxrSEYKBHHuTMWFhu+vj5cZCB+QDdaOScOVPGSLp8EcU+Mu&#10;/EndMRQihrBPUUMZQpNK6fOSLPqRa4gj9+NaiyHCtpCmxUsMt7UcKzWVFiuODSU2tC4pPx3PVgOv&#10;Og7F72yr3nfuICe8xz+113r43C/fQATqw0P8796YOP91nMD9m3iCXNw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iHU40wgAAAN0AAAAPAAAAAAAAAAAAAAAAAJgCAABkcnMvZG93&#10;bnJldi54bWxQSwUGAAAAAAQABAD1AAAAhwMAAAAA&#10;" path="m,204l,e" filled="f" strokecolor="#818181" strokeweight="0">
              <v:path arrowok="t" o:connecttype="custom" o:connectlocs="0,204;0,0" o:connectangles="0,0"/>
            </v:shape>
            <v:shape id="Freeform 2736" o:spid="_x0000_s4784" style="position:absolute;left:511;top:11994;width:20;height:173;visibility:visible;mso-wrap-style:square;v-text-anchor:top" coordsize="20,17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nPYE8QA&#10;AADdAAAADwAAAGRycy9kb3ducmV2LnhtbERPTWvCQBC9C/0PyxR6000jShNdpRUKBU+NvfQ2zY5J&#10;NDsbdrdJ7K93C4K3ebzPWW9H04qenG8sK3ieJSCIS6sbrhR8Hd6nLyB8QNbYWiYFF/Kw3TxM1phr&#10;O/An9UWoRAxhn6OCOoQul9KXNRn0M9sRR+5oncEQoaukdjjEcNPKNEmW0mDDsaHGjnY1lefi1yg4&#10;Xppstxje/vaH7/nJZYXcn396pZ4ex9cViEBjuItv7g8d58/TFP6/iSfIzR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Jz2BPEAAAA3QAAAA8AAAAAAAAAAAAAAAAAmAIAAGRycy9k&#10;b3ducmV2LnhtbFBLBQYAAAAABAAEAPUAAACJAwAAAAA=&#10;" path="m,173l,e" filled="f" strokecolor="#818181" strokeweight="0">
              <v:path arrowok="t" o:connecttype="custom" o:connectlocs="0,173;0,0" o:connectangles="0,0"/>
            </v:shape>
            <v:shape id="Freeform 2737" o:spid="_x0000_s4785" style="position:absolute;left:480;top:12214;width:28;height:30;visibility:visible;mso-wrap-style:square;v-text-anchor:top" coordsize="28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fLcNcIA&#10;AADdAAAADwAAAGRycy9kb3ducmV2LnhtbERPPWvDMBDdC/kP4gLZGjl2KcWJYkxISZcOdZr9sC62&#10;E+tkJNV2/31VKHS7x/u8XTGbXozkfGdZwWadgCCure64UfB5fn18AeEDssbeMin4Jg/FfvGww1zb&#10;iT9orEIjYgj7HBW0IQy5lL5uyaBf24E4clfrDIYIXSO1wymGm16mSfIsDXYcG1oc6NBSfa++jIKR&#10;q1Q6ebqen/pbN5fp0bxf7kqtlnO5BRFoDv/iP/ebjvOzNIPfb+IJcv8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Z8tw1wgAAAN0AAAAPAAAAAAAAAAAAAAAAAJgCAABkcnMvZG93&#10;bnJldi54bWxQSwUGAAAAAAQABAD1AAAAhwMAAAAA&#10;" path="m21,29l6,29,,22,,6,6,,21,r7,6l28,22r-7,7xe" fillcolor="#c1c1c1" stroked="f">
              <v:path arrowok="t" o:connecttype="custom" o:connectlocs="21,29;6,29;0,22;0,6;6,0;21,0;28,6;28,22;21,29" o:connectangles="0,0,0,0,0,0,0,0,0"/>
            </v:shape>
            <v:shape id="Freeform 2738" o:spid="_x0000_s4786" style="position:absolute;left:480;top:12214;width:28;height:30;visibility:visible;mso-wrap-style:square;v-text-anchor:top" coordsize="28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s9UjcMA&#10;AADdAAAADwAAAGRycy9kb3ducmV2LnhtbERPTWvCQBC9F/wPywje6qZpKWnqKiIGvPRgIoHehuw0&#10;G5qdjdmtxn/vFgq9zeN9zmoz2V5caPSdYwVPywQEceN0x62CU1U8ZiB8QNbYOyYFN/KwWc8eVphr&#10;d+UjXcrQihjCPkcFJoQhl9I3hiz6pRuII/flRoshwrGVesRrDLe9TJPkVVrsODYYHGhnqPkuf6yC&#10;zJ2LkqrP41buP2rzxvWu0lapxXzavoMINIV/8Z/7oOP85/QFfr+JJ8j1H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s9UjcMAAADdAAAADwAAAAAAAAAAAAAAAACYAgAAZHJzL2Rv&#10;d25yZXYueG1sUEsFBgAAAAAEAAQA9QAAAIgDAAAAAA==&#10;" path="m,14l,6,6,r8,l21,r7,6l28,14r,8l21,29r-7,l6,29,,22,,14xe" filled="f" strokecolor="maroon" strokeweight="0">
              <v:path arrowok="t" o:connecttype="custom" o:connectlocs="0,14;0,6;6,0;14,0;21,0;28,6;28,14;28,22;21,29;14,29;6,29;0,22;0,14" o:connectangles="0,0,0,0,0,0,0,0,0,0,0,0,0"/>
            </v:shape>
            <v:shape id="Freeform 2739" o:spid="_x0000_s4787" style="position:absolute;left:511;top:12183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cuvSMMA&#10;AADdAAAADwAAAGRycy9kb3ducmV2LnhtbERPTWvCQBC9C/6HZQredBMl0qZZRYoFD15qW+pxzE6T&#10;0OxszG5M/PddQfA2j/c52XowtbhQ6yrLCuJZBII4t7riQsHX5/v0GYTzyBpry6TgSg7Wq/Eow1Tb&#10;nj/ocvCFCCHsUlRQet+kUrq8JINuZhviwP3a1qAPsC2kbrEP4aaW8yhaSoMVh4YSG3orKf87dEZB&#10;geheMNn+7GN7PG2773Pc7M9KTZ6GzSsIT4N/iO/unQ7zF/MEbt+EE+TqH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cuvSMMAAADdAAAADwAAAAAAAAAAAAAAAACYAgAAZHJzL2Rv&#10;d25yZXYueG1sUEsFBgAAAAAEAAQA9QAAAIgDAAAAAA==&#10;" path="m21,29l6,29,,22,,6,6,,21,r7,6l28,22r-7,7xe" fillcolor="#c1c1c1" stroked="f">
              <v:path arrowok="t" o:connecttype="custom" o:connectlocs="21,29;6,29;0,22;0,6;6,0;21,0;28,6;28,22;21,29" o:connectangles="0,0,0,0,0,0,0,0,0"/>
            </v:shape>
            <v:shape id="Freeform 2740" o:spid="_x0000_s4788" style="position:absolute;left:511;top:12183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A6EX8UA&#10;AADdAAAADwAAAGRycy9kb3ducmV2LnhtbERPTWvCQBC9F/wPywi9lGajUqmpq4jF4kVsbNpeh+yY&#10;hGRnQ3ar8d+7QsHbPN7nzJe9acSJOldZVjCKYhDEudUVFwqyr83zKwjnkTU2lknBhRwsF4OHOSba&#10;njml08EXIoSwS1BB6X2bSOnykgy6yLbEgTvazqAPsCuk7vAcwk0jx3E8lQYrDg0ltrQuKa8Pf0aB&#10;+/itfzbfdl+36ftsFn/unl4yrdTjsF+9gfDU+7v4373VYf5kPIXbN+EEubg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wDoRfxQAAAN0AAAAPAAAAAAAAAAAAAAAAAJgCAABkcnMv&#10;ZG93bnJldi54bWxQSwUGAAAAAAQABAD1AAAAigMAAAAA&#10;" path="m,14l,6,6,r8,l21,r7,6l28,14r,8l21,29r-7,l6,29,,22,,14xe" filled="f" strokecolor="maroon" strokeweight="0">
              <v:path arrowok="t" o:connecttype="custom" o:connectlocs="0,14;0,6;6,0;14,0;21,0;28,6;28,14;28,22;21,29;14,29;6,29;0,22;0,14" o:connectangles="0,0,0,0,0,0,0,0,0,0,0,0,0"/>
            </v:shape>
            <v:shape id="Freeform 2741" o:spid="_x0000_s4789" style="position:absolute;left:526;top:12230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lWUpMQA&#10;AADdAAAADwAAAGRycy9kb3ducmV2LnhtbERPTWvCQBC9C/0PyxS86SaKtk3dhCIRPHiptuhxmp0m&#10;odnZmN1o+u+7BcHbPN7nrLLBNOJCnastK4inEQjiwuqaSwUfh83kGYTzyBoby6Tglxxk6cNohYm2&#10;V36ny96XIoSwS1BB5X2bSOmKigy6qW2JA/dtO4M+wK6UusNrCDeNnEXRUhqsOTRU2NK6ouJn3xsF&#10;JaJ7wUV+3MX29JX3n+e43Z2VGj8Ob68gPA3+Lr65tzrMn8+e4P+bcIJM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5VlKTEAAAA3QAAAA8AAAAAAAAAAAAAAAAAmAIAAGRycy9k&#10;b3ducmV2LnhtbFBLBQYAAAAABAAEAPUAAACJAwAAAAA=&#10;" path="m21,29l6,29,,22,,6,6,,21,r7,6l28,22r-7,7xe" fillcolor="#c1c1c1" stroked="f">
              <v:path arrowok="t" o:connecttype="custom" o:connectlocs="21,29;6,29;0,22;0,6;6,0;21,0;28,6;28,22;21,29" o:connectangles="0,0,0,0,0,0,0,0,0"/>
            </v:shape>
            <v:shape id="Freeform 2742" o:spid="_x0000_s4790" style="position:absolute;left:526;top:12230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t21tscA&#10;AADdAAAADwAAAGRycy9kb3ducmV2LnhtbESPQWvCQBCF70L/wzKCl1I3Wlpq6ipFUXoprVbtdciO&#10;SUh2NmRXjf/eORS8zfDevPfNdN65Wp2pDaVnA6NhAoo487bk3MDud/X0BipEZIu1ZzJwpQDz2UNv&#10;iqn1F97QeRtzJSEcUjRQxNikWoesIIdh6Bti0Y6+dRhlbXNtW7xIuKv1OEletcOSpaHAhhYFZdX2&#10;5AyE9V91WO39d9VslpNJ8vP1+LKzxgz63cc7qEhdvJv/rz+t4D+PBVe+kRH07AY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7dtbbHAAAA3QAAAA8AAAAAAAAAAAAAAAAAmAIAAGRy&#10;cy9kb3ducmV2LnhtbFBLBQYAAAAABAAEAPUAAACMAwAAAAA=&#10;" path="m,14l,6,6,r8,l21,r7,6l28,14r,8l21,29r-7,l6,29,,22,,14xe" filled="f" strokecolor="maroon" strokeweight="0">
              <v:path arrowok="t" o:connecttype="custom" o:connectlocs="0,14;0,6;6,0;14,0;21,0;28,6;28,14;28,22;21,29;14,29;6,29;0,22;0,14" o:connectangles="0,0,0,0,0,0,0,0,0,0,0,0,0"/>
            </v:shape>
            <v:shape id="Freeform 2743" o:spid="_x0000_s4791" style="position:absolute;left:480;top:12277;width:20;height:205;visibility:visible;mso-wrap-style:square;v-text-anchor:top" coordsize="20,20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NrAx8QA&#10;AADdAAAADwAAAGRycy9kb3ducmV2LnhtbERPTU8CMRC9m/AfmiHxJl0x0WWhEDAxETyxeuA42Q7b&#10;xe10bSu7/HtKYuJtXt7nLFaDbcWZfGgcK3icZCCIK6cbrhV8fb495CBCRNbYOiYFFwqwWo7uFlho&#10;1/OezmWsRQrhUKACE2NXSBkqQxbDxHXEiTs6bzEm6GupPfYp3LZymmXP0mLDqcFgR6+Gqu/y1yo4&#10;bf3LYbvhKu/yn8Puw5T72JdK3Y+H9RxEpCH+i//c7zrNf5rO4PZNOkEur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jawMfEAAAA3QAAAA8AAAAAAAAAAAAAAAAAmAIAAGRycy9k&#10;b3ducmV2LnhtbFBLBQYAAAAABAAEAPUAAACJAwAAAAA=&#10;" path="m,204l,e" filled="f" strokecolor="#818181" strokeweight="0">
              <v:path arrowok="t" o:connecttype="custom" o:connectlocs="0,204;0,0" o:connectangles="0,0"/>
            </v:shape>
            <v:shape id="Freeform 2744" o:spid="_x0000_s4792" style="position:absolute;left:511;top:12277;width:20;height:173;visibility:visible;mso-wrap-style:square;v-text-anchor:top" coordsize="20,17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DR1IscA&#10;AADdAAAADwAAAGRycy9kb3ducmV2LnhtbESPQU/DMAyF70j7D5EncWMpVCBWlk3bJCSkneh24WYa&#10;ry1rnCoJbcevxwckbrbe83ufV5vJdWqgEFvPBu4XGSjiytuWawOn4+vdM6iYkC12nsnAlSJs1rOb&#10;FRbWj/xOQ5lqJSEcCzTQpNQXWseqIYdx4Xti0c4+OEyyhlrbgKOEu04/ZNmTdtiyNDTY076h6lJ+&#10;OwPna7vcP467n8PxI/8Ky1IfLp+DMbfzafsCKtGU/s1/129W8PNc+OUbGUGvfw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g0dSLHAAAA3QAAAA8AAAAAAAAAAAAAAAAAmAIAAGRy&#10;cy9kb3ducmV2LnhtbFBLBQYAAAAABAAEAPUAAACMAwAAAAA=&#10;" path="m,173l,e" filled="f" strokecolor="#818181" strokeweight="0">
              <v:path arrowok="t" o:connecttype="custom" o:connectlocs="0,173;0,0" o:connectangles="0,0"/>
            </v:shape>
            <v:shape id="Freeform 2745" o:spid="_x0000_s4793" style="position:absolute;left:480;top:12497;width:28;height:30;visibility:visible;mso-wrap-style:square;v-text-anchor:top" coordsize="28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7VxBMEA&#10;AADdAAAADwAAAGRycy9kb3ducmV2LnhtbERPTYvCMBC9C/6HMMLeNLWKLNUosqzsXjxY3fvQjG21&#10;mZQk1u6/N4LgbR7vc1ab3jSiI+drywqmkwQEcWF1zaWC03E3/gThA7LGxjIp+CcPm/VwsMJM2zsf&#10;qMtDKWII+wwVVCG0mZS+qMign9iWOHJn6wyGCF0ptcN7DDeNTJNkIQ3WHBsqbOmrouKa34yCjvNU&#10;OvlzPs6bS91v02+z/7sq9THqt0sQgfrwFr/cvzrOn82m8PwmniDXD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O1cQTBAAAA3QAAAA8AAAAAAAAAAAAAAAAAmAIAAGRycy9kb3du&#10;cmV2LnhtbFBLBQYAAAAABAAEAPUAAACGAwAAAAA=&#10;" path="m21,29l6,29,,22,,6,6,,21,r7,6l28,22r-7,7xe" fillcolor="#c1c1c1" stroked="f">
              <v:path arrowok="t" o:connecttype="custom" o:connectlocs="21,29;6,29;0,22;0,6;6,0;21,0;28,6;28,22;21,29" o:connectangles="0,0,0,0,0,0,0,0,0"/>
            </v:shape>
            <v:shape id="Freeform 2746" o:spid="_x0000_s4794" style="position:absolute;left:480;top:12497;width:28;height:30;visibility:visible;mso-wrap-style:square;v-text-anchor:top" coordsize="28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7P/v8IA&#10;AADdAAAADwAAAGRycy9kb3ducmV2LnhtbERPTYvCMBC9C/sfwix401QF0a5RRFbYiwdbKXgbmtmm&#10;2Ey6TVbrvzeC4G0e73NWm9424kqdrx0rmIwTEMSl0zVXCk75frQA4QOyxsYxKbiTh836Y7DCVLsb&#10;H+mahUrEEPYpKjAhtKmUvjRk0Y9dSxy5X9dZDBF2ldQd3mK4beQ0SebSYs2xwWBLO0PlJfu3Chbu&#10;b59Rfj5u5fehMEsudrm2Sg0/++0XiEB9eItf7h8d589mU3h+E0+Q6w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3s/+/wgAAAN0AAAAPAAAAAAAAAAAAAAAAAJgCAABkcnMvZG93&#10;bnJldi54bWxQSwUGAAAAAAQABAD1AAAAhwMAAAAA&#10;" path="m,14l,6,6,r8,l21,r7,6l28,14r,8l21,29r-7,l6,29,,22,,14xe" filled="f" strokecolor="maroon" strokeweight="0">
              <v:path arrowok="t" o:connecttype="custom" o:connectlocs="0,14;0,6;6,0;14,0;21,0;28,6;28,14;28,22;21,29;14,29;6,29;0,22;0,14" o:connectangles="0,0,0,0,0,0,0,0,0,0,0,0,0"/>
            </v:shape>
            <v:shape id="Freeform 2747" o:spid="_x0000_s4795" style="position:absolute;left:511;top:12466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LcEesQA&#10;AADdAAAADwAAAGRycy9kb3ducmV2LnhtbERPS2vCQBC+F/wPywi9NZs0WGzqKiIWesilPrDHaXZM&#10;gtnZmN2Y+O+7hUJv8/E9Z7EaTSNu1LnasoIkikEQF1bXXCo47N+f5iCcR9bYWCYFd3KwWk4eFphp&#10;O/An3Xa+FCGEXYYKKu/bTEpXVGTQRbYlDtzZdgZ9gF0pdYdDCDeNfI7jF2mw5tBQYUubiorLrjcK&#10;SkT3irPtKU/s1/e2P16TNr8q9Tgd128gPI3+X/zn/tBhfpqm8PtNOEEu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S3BHrEAAAA3QAAAA8AAAAAAAAAAAAAAAAAmAIAAGRycy9k&#10;b3ducmV2LnhtbFBLBQYAAAAABAAEAPUAAACJAwAAAAA=&#10;" path="m21,29l6,29,,22,,6,6,,21,r7,6l28,22r-7,7xe" fillcolor="#c1c1c1" stroked="f">
              <v:path arrowok="t" o:connecttype="custom" o:connectlocs="21,29;6,29;0,22;0,6;6,0;21,0;28,6;28,22;21,29" o:connectangles="0,0,0,0,0,0,0,0,0"/>
            </v:shape>
            <v:shape id="Freeform 2748" o:spid="_x0000_s4796" style="position:absolute;left:511;top:12466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kkpbsUA&#10;AADdAAAADwAAAGRycy9kb3ducmV2LnhtbERPTWvCQBC9C/6HZQpeSt2otTTRVUSx9FKqNup1yE6T&#10;kOxsyK6a/vtuoeBtHu9z5svO1OJKrSstKxgNIxDEmdUl5wrSr+3TKwjnkTXWlknBDzlYLvq9OSba&#10;3nhP14PPRQhhl6CCwvsmkdJlBRl0Q9sQB+7btgZ9gG0udYu3EG5qOY6iF2mw5NBQYEPrgrLqcDEK&#10;3Nu5Om2P9rNq9ps4jnYfj9NUKzV46FYzEJ46fxf/u991mD+ZPMPfN+EEufg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qSSluxQAAAN0AAAAPAAAAAAAAAAAAAAAAAJgCAABkcnMv&#10;ZG93bnJldi54bWxQSwUGAAAAAAQABAD1AAAAigMAAAAA&#10;" path="m,14l,6,6,r8,l21,r7,6l28,14r,8l21,29r-7,l6,29,,22,,14xe" filled="f" strokecolor="maroon" strokeweight="0">
              <v:path arrowok="t" o:connecttype="custom" o:connectlocs="0,14;0,6;6,0;14,0;21,0;28,6;28,14;28,22;21,29;14,29;6,29;0,22;0,14" o:connectangles="0,0,0,0,0,0,0,0,0,0,0,0,0"/>
            </v:shape>
            <v:shape id="Freeform 2749" o:spid="_x0000_s4797" style="position:absolute;left:526;top:12513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BI5lcMA&#10;AADdAAAADwAAAGRycy9kb3ducmV2LnhtbERPTWvCQBC9F/wPywi96SaVFI1ZRYqFHrzUVvQ4Zsck&#10;mJ2N2Y1J/323IPQ2j/c52XowtbhT6yrLCuJpBII4t7riQsH31/tkDsJ5ZI21ZVLwQw7Wq9FThqm2&#10;PX/Sfe8LEULYpaig9L5JpXR5SQbd1DbEgbvY1qAPsC2kbrEP4aaWL1H0Kg1WHBpKbOitpPy674yC&#10;AtEtMNked7E9nbfd4RY3u5tSz+NhswThafD/4of7Q4f5s1kCf9+EE+Tq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BI5lcMAAADdAAAADwAAAAAAAAAAAAAAAACYAgAAZHJzL2Rv&#10;d25yZXYueG1sUEsFBgAAAAAEAAQA9QAAAIgDAAAAAA==&#10;" path="m21,29l6,29,,22,,6,6,,21,r7,6l28,22r-7,7xe" fillcolor="#c1c1c1" stroked="f">
              <v:path arrowok="t" o:connecttype="custom" o:connectlocs="21,29;6,29;0,22;0,6;6,0;21,0;28,6;28,22;21,29" o:connectangles="0,0,0,0,0,0,0,0,0"/>
            </v:shape>
            <v:shape id="Freeform 2750" o:spid="_x0000_s4798" style="position:absolute;left:526;top:12513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dcSgsUA&#10;AADdAAAADwAAAGRycy9kb3ducmV2LnhtbERPTWvCQBC9C/6HZQq9SLOxotTUVcSieJE2Nm2vQ3aa&#10;hGRnQ3ar8d+7gtDbPN7nLFa9acSJOldZVjCOYhDEudUVFwqyz+3TCwjnkTU2lknBhRyslsPBAhNt&#10;z5zS6egLEULYJaig9L5NpHR5SQZdZFviwP3azqAPsCuk7vAcwk0jn+N4Jg1WHBpKbGlTUl4f/4wC&#10;t/upv7df9r1u07f5PP44jKaZVurxoV+/gvDU+3/x3b3XYf5kMoPbN+EEubw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11xKCxQAAAN0AAAAPAAAAAAAAAAAAAAAAAJgCAABkcnMv&#10;ZG93bnJldi54bWxQSwUGAAAAAAQABAD1AAAAigMAAAAA&#10;" path="m,14l,6,6,r8,l21,r7,6l28,14r,8l21,29r-7,l6,29,,22,,14xe" filled="f" strokecolor="maroon" strokeweight="0">
              <v:path arrowok="t" o:connecttype="custom" o:connectlocs="0,14;0,6;6,0;14,0;21,0;28,6;28,14;28,22;21,29;14,29;6,29;0,22;0,14" o:connectangles="0,0,0,0,0,0,0,0,0,0,0,0,0"/>
            </v:shape>
            <v:shape id="Freeform 2751" o:spid="_x0000_s4799" style="position:absolute;left:480;top:12560;width:20;height:205;visibility:visible;mso-wrap-style:square;v-text-anchor:top" coordsize="20,20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9Bn88MA&#10;AADdAAAADwAAAGRycy9kb3ducmV2LnhtbERPTWsCMRC9F/wPYYTealaFumyNogVB68ltDx6HzXSz&#10;dTPZJtHd/ntTKPQ2j/c5y/VgW3EjHxrHCqaTDARx5XTDtYKP991TDiJEZI2tY1LwQwHWq9HDEgvt&#10;ej7RrYy1SCEcClRgYuwKKUNlyGKYuI44cZ/OW4wJ+lpqj30Kt62cZdmztNhwajDY0auh6lJerYKv&#10;g1+cD1uu8i7/Pr8dTXmKfanU43jYvICINMR/8Z97r9P8+XwBv9+kE+TqD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9Bn88MAAADdAAAADwAAAAAAAAAAAAAAAACYAgAAZHJzL2Rv&#10;d25yZXYueG1sUEsFBgAAAAAEAAQA9QAAAIgDAAAAAA==&#10;" path="m,204l,e" filled="f" strokecolor="#818181" strokeweight="0">
              <v:path arrowok="t" o:connecttype="custom" o:connectlocs="0,204;0,0" o:connectangles="0,0"/>
            </v:shape>
            <v:shape id="Freeform 2752" o:spid="_x0000_s4800" style="position:absolute;left:511;top:12560;width:20;height:173;visibility:visible;mso-wrap-style:square;v-text-anchor:top" coordsize="20,17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kJ5JMcA&#10;AADdAAAADwAAAGRycy9kb3ducmV2LnhtbESPQU/DMAyF70j7D5EncWMpVCBWlk3bJCSkneh24WYa&#10;ry1rnCoJbcevxwckbrbe83ufV5vJdWqgEFvPBu4XGSjiytuWawOn4+vdM6iYkC12nsnAlSJs1rOb&#10;FRbWj/xOQ5lqJSEcCzTQpNQXWseqIYdx4Xti0c4+OEyyhlrbgKOEu04/ZNmTdtiyNDTY076h6lJ+&#10;OwPna7vcP467n8PxI/8Ky1IfLp+DMbfzafsCKtGU/s1/129W8PNccOUbGUGvfw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ZCeSTHAAAA3QAAAA8AAAAAAAAAAAAAAAAAmAIAAGRy&#10;cy9kb3ducmV2LnhtbFBLBQYAAAAABAAEAPUAAACMAwAAAAA=&#10;" path="m,173l,e" filled="f" strokecolor="#818181" strokeweight="0">
              <v:path arrowok="t" o:connecttype="custom" o:connectlocs="0,173;0,0" o:connectangles="0,0"/>
            </v:shape>
            <v:shape id="Freeform 2753" o:spid="_x0000_s4801" style="position:absolute;left:480;top:12781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V8zkMIA&#10;AADdAAAADwAAAGRycy9kb3ducmV2LnhtbERPTYvCMBC9C/6HMII3TavsotUoIgoevOiu6HFsxrbY&#10;TGoTtfvvzYLgbR7vc6bzxpTiQbUrLCuI+xEI4tTqgjMFvz/r3giE88gaS8uk4I8czGft1hQTbZ+8&#10;o8feZyKEsEtQQe59lUjp0pwMur6tiAN3sbVBH2CdSV3jM4SbUg6i6FsaLDg05FjRMqf0ur8bBRmi&#10;G+PX6riN7em8uh9ucbW9KdXtNIsJCE+N/4jf7o0O84fDMfx/E06Qsx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FXzOQwgAAAN0AAAAPAAAAAAAAAAAAAAAAAJgCAABkcnMvZG93&#10;bnJldi54bWxQSwUGAAAAAAQABAD1AAAAhwMAAAAA&#10;" path="m21,29l6,29,,22,,6,6,,21,r7,6l28,22r-7,7xe" fillcolor="#c1c1c1" stroked="f">
              <v:path arrowok="t" o:connecttype="custom" o:connectlocs="21,29;6,29;0,22;0,6;6,0;21,0;28,6;28,22;21,29" o:connectangles="0,0,0,0,0,0,0,0,0"/>
            </v:shape>
            <v:shape id="Freeform 2754" o:spid="_x0000_s4802" style="position:absolute;left:480;top:12781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XRcEMgA&#10;AADdAAAADwAAAGRycy9kb3ducmV2LnhtbESPT0vDQBDF74V+h2UKXsRsalWa2G0RpcWLaP+o1yE7&#10;TUKysyG7tvHbOwehtxnem/d+s1gNrlUn6kPt2cA0SUERF97WXBo47Nc3c1AhIltsPZOBXwqwWo5H&#10;C8ytP/OWTrtYKgnhkKOBKsYu1zoUFTkMie+IRTv63mGUtS+17fEs4a7Vt2n6oB3WLA0VdvRcUdHs&#10;fpyBsPluvtaf/r3pti9Zln68Xd8frDFXk+HpEVSkIV7M/9evVvBnd8Iv38gIevkH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NdFwQyAAAAN0AAAAPAAAAAAAAAAAAAAAAAJgCAABk&#10;cnMvZG93bnJldi54bWxQSwUGAAAAAAQABAD1AAAAjQMAAAAA&#10;" path="m,14l,6,6,r8,l21,r7,6l28,14r,8l21,29r-7,l6,29,,22,,14xe" filled="f" strokecolor="maroon" strokeweight="0">
              <v:path arrowok="t" o:connecttype="custom" o:connectlocs="0,14;0,6;6,0;14,0;21,0;28,6;28,14;28,22;21,29;14,29;6,29;0,22;0,14" o:connectangles="0,0,0,0,0,0,0,0,0,0,0,0,0"/>
            </v:shape>
            <v:shape id="Freeform 2755" o:spid="_x0000_s4803" style="position:absolute;left:511;top:12749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y9M68IA&#10;AADdAAAADwAAAGRycy9kb3ducmV2LnhtbERPS4vCMBC+L/gfwgje1rSuK1qNIouCBy/rAz2OzdgW&#10;m0ltotZ/bxaEvc3H95zJrDGluFPtCssK4m4Egji1uuBMwW67/ByCcB5ZY2mZFDzJwWza+phgou2D&#10;f+m+8ZkIIewSVJB7XyVSujQng65rK+LAnW1t0AdYZ1LX+AjhppS9KBpIgwWHhhwr+skpvWxuRkGG&#10;6Eb4vTisY3s8LW77a1ytr0p12s18DMJT4//Fb/dKh/lf/Rj+vgknyOk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jL0zrwgAAAN0AAAAPAAAAAAAAAAAAAAAAAJgCAABkcnMvZG93&#10;bnJldi54bWxQSwUGAAAAAAQABAD1AAAAhwMAAAAA&#10;" path="m21,29l6,29,,22,,6,6,,21,r7,6l28,22r-7,7xe" fillcolor="#c1c1c1" stroked="f">
              <v:path arrowok="t" o:connecttype="custom" o:connectlocs="21,29;6,29;0,22;0,6;6,0;21,0;28,6;28,22;21,29" o:connectangles="0,0,0,0,0,0,0,0,0"/>
            </v:shape>
            <v:shape id="Freeform 2756" o:spid="_x0000_s4804" style="position:absolute;left:511;top:12749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upn/MQA&#10;AADdAAAADwAAAGRycy9kb3ducmV2LnhtbERPS2vCQBC+C/6HZYReim60Kpq6ilgUL6W+2l6H7JiE&#10;ZGdDdqvx37tCwdt8fM+ZLRpTigvVLresoN+LQBAnVuecKjgd190JCOeRNZaWScGNHCzm7dYMY22v&#10;vKfLwacihLCLUUHmfRVL6ZKMDLqerYgDd7a1QR9gnUpd4zWEm1IOomgsDeYcGjKsaJVRUhz+jAK3&#10;+S1+1t/2q6j2H9NptPt8HZ20Ui+dZvkOwlPjn+J/91aH+W/DATy+CSfI+R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LqZ/zEAAAA3QAAAA8AAAAAAAAAAAAAAAAAmAIAAGRycy9k&#10;b3ducmV2LnhtbFBLBQYAAAAABAAEAPUAAACJAwAAAAA=&#10;" path="m,14l,6,6,r8,l21,r7,6l28,14r,8l21,29r-7,l6,29,,22,,14xe" filled="f" strokecolor="maroon" strokeweight="0">
              <v:path arrowok="t" o:connecttype="custom" o:connectlocs="0,14;0,6;6,0;14,0;21,0;28,6;28,14;28,22;21,29;14,29;6,29;0,22;0,14" o:connectangles="0,0,0,0,0,0,0,0,0,0,0,0,0"/>
            </v:shape>
            <v:shape id="Freeform 2757" o:spid="_x0000_s4805" style="position:absolute;left:526;top:12796;width:28;height:30;visibility:visible;mso-wrap-style:square;v-text-anchor:top" coordsize="28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C05lcEA&#10;AADdAAAADwAAAGRycy9kb3ducmV2LnhtbERPTYvCMBC9C/sfwgjeNLWKLNUosrjsXjxY3fvQjG21&#10;mZQk1vrvN4LgbR7vc1ab3jSiI+drywqmkwQEcWF1zaWC0/F7/AnCB2SNjWVS8CAPm/XHYIWZtnc+&#10;UJeHUsQQ9hkqqEJoMyl9UZFBP7EtceTO1hkMEbpSaof3GG4amSbJQhqsOTZU2NJXRcU1vxkFHeep&#10;dPLnfJw3l7rfpjuz/7sqNRr22yWIQH14i1/uXx3nz+YzeH4TT5Dr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QtOZXBAAAA3QAAAA8AAAAAAAAAAAAAAAAAmAIAAGRycy9kb3du&#10;cmV2LnhtbFBLBQYAAAAABAAEAPUAAACGAwAAAAA=&#10;" path="m21,29l6,29,,22,,6,6,,21,r7,6l28,22r-7,7xe" fillcolor="#c1c1c1" stroked="f">
              <v:path arrowok="t" o:connecttype="custom" o:connectlocs="21,29;6,29;0,22;0,6;6,0;21,0;28,6;28,22;21,29" o:connectangles="0,0,0,0,0,0,0,0,0"/>
            </v:shape>
            <v:shape id="Freeform 2758" o:spid="_x0000_s4806" style="position:absolute;left:526;top:12796;width:28;height:30;visibility:visible;mso-wrap-style:square;v-text-anchor:top" coordsize="28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xCxLcIA&#10;AADdAAAADwAAAGRycy9kb3ducmV2LnhtbERPTYvCMBC9C/sfwizsTVN3RdxqFBEFLx5sRdjb0IxN&#10;sZl0m6j13xtB8DaP9zmzRWdrcaXWV44VDAcJCOLC6YpLBYd805+A8AFZY+2YFNzJw2L+0Zthqt2N&#10;93TNQiliCPsUFZgQmlRKXxiy6AeuIY7cybUWQ4RtKXWLtxhua/mdJGNpseLYYLChlaHinF2sgon7&#10;32SU/+2Xcr07ml8+rnJtlfr67JZTEIG68Ba/3Fsd5/+MRvD8Jp4g5w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PELEtwgAAAN0AAAAPAAAAAAAAAAAAAAAAAJgCAABkcnMvZG93&#10;bnJldi54bWxQSwUGAAAAAAQABAD1AAAAhwMAAAAA&#10;" path="m,14l,6,6,r8,l21,r7,6l28,14r,8l21,29r-7,l6,29,,22,,14xe" filled="f" strokecolor="maroon" strokeweight="0">
              <v:path arrowok="t" o:connecttype="custom" o:connectlocs="0,14;0,6;6,0;14,0;21,0;28,6;28,14;28,22;21,29;14,29;6,29;0,22;0,14" o:connectangles="0,0,0,0,0,0,0,0,0,0,0,0,0"/>
            </v:shape>
            <v:shape id="Freeform 2759" o:spid="_x0000_s4807" style="position:absolute;left:480;top:12844;width:20;height:204;visibility:visible;mso-wrap-style:square;v-text-anchor:top" coordsize="20,20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Pmtl8IA&#10;AADdAAAADwAAAGRycy9kb3ducmV2LnhtbERP3WrCMBS+F3yHcITdaeKmQzrTomOCjAmb2wMcmmNb&#10;bU66Jtb69stA8O58fL9nmfW2Fh21vnKsYTpRIIhzZyouNPx8b8YLED4gG6wdk4YrecjS4WCJiXEX&#10;/qJuHwoRQ9gnqKEMoUmk9HlJFv3ENcSRO7jWYoiwLaRp8RLDbS0flXqWFiuODSU29FpSftqfrQZe&#10;dxyK4+JdvX24TznjHf6qndYPo371AiJQH+7im3tr4vyn2Rz+v4knyPQ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A+a2XwgAAAN0AAAAPAAAAAAAAAAAAAAAAAJgCAABkcnMvZG93&#10;bnJldi54bWxQSwUGAAAAAAQABAD1AAAAhwMAAAAA&#10;" path="m,204l,e" filled="f" strokecolor="#818181" strokeweight="0">
              <v:path arrowok="t" o:connecttype="custom" o:connectlocs="0,204;0,0" o:connectangles="0,0"/>
            </v:shape>
            <v:shape id="Freeform 2760" o:spid="_x0000_s4808" style="position:absolute;left:511;top:12844;width:20;height:173;visibility:visible;mso-wrap-style:square;v-text-anchor:top" coordsize="20,17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Jc7sMUA&#10;AADdAAAADwAAAGRycy9kb3ducmV2LnhtbERPS2vCQBC+F/oflhG81Y2PSk1dpQqFgqcmvfQ2zY5J&#10;anY27K5J9Nd3C4K3+fies94OphEdOV9bVjCdJCCIC6trLhV85e9PLyB8QNbYWCYFF/Kw3Tw+rDHV&#10;tudP6rJQihjCPkUFVQhtKqUvKjLoJ7YljtzROoMhQldK7bCP4aaRsyRZSoM1x4YKW9pXVJyys1Fw&#10;vNSr/XO/ux7y7/mvW2XycPrplBqPhrdXEIGGcBff3B86zp8vlvD/TTxBbv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wlzuwxQAAAN0AAAAPAAAAAAAAAAAAAAAAAJgCAABkcnMv&#10;ZG93bnJldi54bWxQSwUGAAAAAAQABAD1AAAAigMAAAAA&#10;" path="m,173l,e" filled="f" strokecolor="#818181" strokeweight="0">
              <v:path arrowok="t" o:connecttype="custom" o:connectlocs="0,173;0,0" o:connectangles="0,0"/>
            </v:shape>
            <v:shape id="Freeform 2761" o:spid="_x0000_s4809" style="position:absolute;left:480;top:13064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4pxBMMA&#10;AADdAAAADwAAAGRycy9kb3ducmV2LnhtbERPS2vCQBC+F/wPywje6iZqfURXKUWhBy/1gR7H7JgE&#10;s7Mxu2r6712h0Nt8fM+ZLRpTijvVrrCsIO5GIIhTqwvOFOy2q/cxCOeRNZaWScEvOVjMW28zTLR9&#10;8A/dNz4TIYRdggpy76tESpfmZNB1bUUcuLOtDfoA60zqGh8h3JSyF0VDabDg0JBjRV85pZfNzSjI&#10;EN0EP5aHdWyPp+Vtf42r9VWpTrv5nILw1Ph/8Z/7W4f5/cEIXt+EE+T8C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4pxBMMAAADdAAAADwAAAAAAAAAAAAAAAACYAgAAZHJzL2Rv&#10;d25yZXYueG1sUEsFBgAAAAAEAAQA9QAAAIgDAAAAAA==&#10;" path="m21,29l6,29,,22,,6,6,,21,r7,6l28,22r-7,7xe" fillcolor="#c1c1c1" stroked="f">
              <v:path arrowok="t" o:connecttype="custom" o:connectlocs="21,29;6,29;0,22;0,6;6,0;21,0;28,6;28,22;21,29" o:connectangles="0,0,0,0,0,0,0,0,0"/>
            </v:shape>
            <v:shape id="Freeform 2762" o:spid="_x0000_s4810" style="position:absolute;left:480;top:13064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wJQFsgA&#10;AADdAAAADwAAAGRycy9kb3ducmV2LnhtbESPT0vDQBDF74V+h2UKXsRsalWa2G0RpcWLaP+o1yE7&#10;TUKysyG7tvHbOwehtxnem/d+s1gNrlUn6kPt2cA0SUERF97WXBo47Nc3c1AhIltsPZOBXwqwWo5H&#10;C8ytP/OWTrtYKgnhkKOBKsYu1zoUFTkMie+IRTv63mGUtS+17fEs4a7Vt2n6oB3WLA0VdvRcUdHs&#10;fpyBsPluvtaf/r3pti9Zln68Xd8frDFXk+HpEVSkIV7M/9evVvBnd4Ir38gIevkH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zAlAWyAAAAN0AAAAPAAAAAAAAAAAAAAAAAJgCAABk&#10;cnMvZG93bnJldi54bWxQSwUGAAAAAAQABAD1AAAAjQMAAAAA&#10;" path="m,14l,6,6,r8,l21,r7,6l28,14r,8l21,29r-7,l6,29,,22,,14xe" filled="f" strokecolor="maroon" strokeweight="0">
              <v:path arrowok="t" o:connecttype="custom" o:connectlocs="0,14;0,6;6,0;14,0;21,0;28,6;28,14;28,22;21,29;14,29;6,29;0,22;0,14" o:connectangles="0,0,0,0,0,0,0,0,0,0,0,0,0"/>
            </v:shape>
            <v:shape id="Freeform 2763" o:spid="_x0000_s4811" style="position:absolute;left:511;top:13032;width:28;height:30;visibility:visible;mso-wrap-style:square;v-text-anchor:top" coordsize="28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cUOf8IA&#10;AADdAAAADwAAAGRycy9kb3ducmV2LnhtbERPTWvCQBC9C/0PyxS86aZRxKauIqWilx5M2vuQHZPU&#10;7GzYXWP8925B8DaP9zmrzWBa0ZPzjWUFb9MEBHFpdcOVgp9iN1mC8AFZY2uZFNzIw2b9Mlphpu2V&#10;j9TnoRIxhH2GCuoQukxKX9Zk0E9tRxy5k3UGQ4SuktrhNYabVqZJspAGG44NNXb0WVN5zi9GQc95&#10;Kp3cn4p5+9cM2/TLfP+elRq/DtsPEIGG8BQ/3Acd58/m7/D/TTxBru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lxQ5/wgAAAN0AAAAPAAAAAAAAAAAAAAAAAJgCAABkcnMvZG93&#10;bnJldi54bWxQSwUGAAAAAAQABAD1AAAAhwMAAAAA&#10;" path="m21,29l6,29,,22,,6,6,,21,r7,6l28,22r-7,7xe" fillcolor="#c1c1c1" stroked="f">
              <v:path arrowok="t" o:connecttype="custom" o:connectlocs="21,29;6,29;0,22;0,6;6,0;21,0;28,6;28,22;21,29" o:connectangles="0,0,0,0,0,0,0,0,0"/>
            </v:shape>
            <v:shape id="Freeform 2764" o:spid="_x0000_s4812" style="position:absolute;left:511;top:13032;width:28;height:30;visibility:visible;mso-wrap-style:square;v-text-anchor:top" coordsize="28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fIh88UA&#10;AADdAAAADwAAAGRycy9kb3ducmV2LnhtbESPQWvCQBCF7wX/wzJCb3Vji8VGVxFR6KUHExF6G7Jj&#10;NpidTbOrpv++cxB6m+G9ee+b5XrwrbpRH5vABqaTDBRxFWzDtYFjuX+Zg4oJ2WIbmAz8UoT1avS0&#10;xNyGOx/oVqRaSQjHHA24lLpc61g58hgnoSMW7Rx6j0nWvta2x7uE+1a/Ztm79tiwNDjsaOuouhRX&#10;b2AefvYFld+Hjd59ndwHn7al9cY8j4fNAlSiIf2bH9efVvDfZsIv38gIevU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18iHzxQAAAN0AAAAPAAAAAAAAAAAAAAAAAJgCAABkcnMv&#10;ZG93bnJldi54bWxQSwUGAAAAAAQABAD1AAAAigMAAAAA&#10;" path="m,14l,6,6,r8,l21,r7,6l28,14r,8l21,29r-7,l6,29,,22,,14xe" filled="f" strokecolor="maroon" strokeweight="0">
              <v:path arrowok="t" o:connecttype="custom" o:connectlocs="0,14;0,6;6,0;14,0;21,0;28,6;28,14;28,22;21,29;14,29;6,29;0,22;0,14" o:connectangles="0,0,0,0,0,0,0,0,0,0,0,0,0"/>
            </v:shape>
            <v:shape id="Freeform 2765" o:spid="_x0000_s4813" style="position:absolute;left:526;top:13080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vbaNsIA&#10;AADdAAAADwAAAGRycy9kb3ducmV2LnhtbERPS4vCMBC+C/sfwix407SKotUoy6Lgwcv6QI9jM7bF&#10;ZlKbqPXfbwTB23x8z5nOG1OKO9WusKwg7kYgiFOrC84U7LbLzgiE88gaS8uk4EkO5rOv1hQTbR/8&#10;R/eNz0QIYZeggtz7KpHSpTkZdF1bEQfubGuDPsA6k7rGRwg3pexF0VAaLDg05FjRb07pZXMzCjJE&#10;N8bB4rCO7fG0uO2vcbW+KtX+bn4mIDw1/iN+u1c6zO8PYnh9E06Qs3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m9to2wgAAAN0AAAAPAAAAAAAAAAAAAAAAAJgCAABkcnMvZG93&#10;bnJldi54bWxQSwUGAAAAAAQABAD1AAAAhwMAAAAA&#10;" path="m21,29l6,29,,22,,6,6,,21,r7,6l28,22r-7,7xe" fillcolor="#c1c1c1" stroked="f">
              <v:path arrowok="t" o:connecttype="custom" o:connectlocs="21,29;6,29;0,22;0,6;6,0;21,0;28,6;28,22;21,29" o:connectangles="0,0,0,0,0,0,0,0,0"/>
            </v:shape>
            <v:shape id="Freeform 2766" o:spid="_x0000_s4814" style="position:absolute;left:526;top:13080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zPxIcMA&#10;AADdAAAADwAAAGRycy9kb3ducmV2LnhtbERPS2vCQBC+C/6HZQQvRTe1KBpdRSqWXopvvQ7ZMQnJ&#10;zobsVuO/dwsFb/PxPWe2aEwpblS73LKC934EgjixOudUwfGw7o1BOI+ssbRMCh7kYDFvt2YYa3vn&#10;Hd32PhUhhF2MCjLvq1hKl2Rk0PVtRRy4q60N+gDrVOoa7yHclHIQRSNpMOfQkGFFnxklxf7XKHBf&#10;l+K8PtlNUe1Wk0m0/XkbHrVS3U6znILw1PiX+N/9rcP8j+EA/r4JJ8j5E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zPxIcMAAADdAAAADwAAAAAAAAAAAAAAAACYAgAAZHJzL2Rv&#10;d25yZXYueG1sUEsFBgAAAAAEAAQA9QAAAIgDAAAAAA==&#10;" path="m,14l,6,6,r8,l21,r7,6l28,14r,8l21,29r-7,l6,29,,22,,14xe" filled="f" strokecolor="maroon" strokeweight="0">
              <v:path arrowok="t" o:connecttype="custom" o:connectlocs="0,14;0,6;6,0;14,0;21,0;28,6;28,14;28,22;21,29;14,29;6,29;0,22;0,14" o:connectangles="0,0,0,0,0,0,0,0,0,0,0,0,0"/>
            </v:shape>
            <v:shape id="Freeform 2767" o:spid="_x0000_s4815" style="position:absolute;left:480;top:13127;width:20;height:205;visibility:visible;mso-wrap-style:square;v-text-anchor:top" coordsize="20,20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TSEUMQA&#10;AADdAAAADwAAAGRycy9kb3ducmV2LnhtbERPTU8CMRC9m/AfmiHxJl0gymalEDAxATyxeuA42Y7b&#10;1e10bQu7/ntqYsJtXt7nLNeDbcWFfGgcK5hOMhDEldMN1wo+3l8fchAhImtsHZOCXwqwXo3ullho&#10;1/ORLmWsRQrhUKACE2NXSBkqQxbDxHXEift03mJM0NdSe+xTuG3lLMuepMWGU4PBjl4MVd/l2Sr4&#10;2vvFab/lKu/yn9PhzZTH2JdK3Y+HzTOISEO8if/dO53mzx/n8PdNOkGur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E0hFDEAAAA3QAAAA8AAAAAAAAAAAAAAAAAmAIAAGRycy9k&#10;b3ducmV2LnhtbFBLBQYAAAAABAAEAPUAAACJAwAAAAA=&#10;" path="m,205l,e" filled="f" strokecolor="#818181" strokeweight="0">
              <v:path arrowok="t" o:connecttype="custom" o:connectlocs="0,205;0,0" o:connectangles="0,0"/>
            </v:shape>
            <v:shape id="Freeform 2768" o:spid="_x0000_s4816" style="position:absolute;left:511;top:13127;width:20;height:173;visibility:visible;mso-wrap-style:square;v-text-anchor:top" coordsize="20,17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tCWgcQA&#10;AADdAAAADwAAAGRycy9kb3ducmV2LnhtbERPTWvCQBC9F/wPywje6sZai0ZXsUKh4KnRi7cxOybR&#10;7GzYXZPYX98tFHqbx/uc1aY3tWjJ+cqygsk4AUGcW11xoeB4+Hieg/ABWWNtmRQ8yMNmPXhaYapt&#10;x1/UZqEQMYR9igrKEJpUSp+XZNCPbUMcuYt1BkOErpDaYRfDTS1fkuRNGqw4NpTY0K6k/JbdjYLL&#10;o1rsZt379/5wml7dIpP727lVajTst0sQgfrwL/5zf+o4fzp7hd9v4gly/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rQloHEAAAA3QAAAA8AAAAAAAAAAAAAAAAAmAIAAGRycy9k&#10;b3ducmV2LnhtbFBLBQYAAAAABAAEAPUAAACJAwAAAAA=&#10;" path="m,173l,e" filled="f" strokecolor="#818181" strokeweight="0">
              <v:path arrowok="t" o:connecttype="custom" o:connectlocs="0,173;0,0" o:connectangles="0,0"/>
            </v:shape>
            <v:shape id="Freeform 2769" o:spid="_x0000_s4817" style="position:absolute;left:480;top:13348;width:28;height:30;visibility:visible;mso-wrap-style:square;v-text-anchor:top" coordsize="28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VGSp8MA&#10;AADdAAAADwAAAGRycy9kb3ducmV2LnhtbERPTWvCQBC9F/oflin0VjemKhKzESkt9eKhSXsfsmMS&#10;zc6G3W1M/70rCL3N431Ovp1ML0ZyvrOsYD5LQBDXVnfcKPiuPl7WIHxA1thbJgV/5GFbPD7kmGl7&#10;4S8ay9CIGMI+QwVtCEMmpa9bMuhndiCO3NE6gyFC10jt8BLDTS/TJFlJgx3HhhYHemupPpe/RsHI&#10;ZSqd/DxWi/7UTbv03Rx+zko9P027DYhAU/gX3917Hee/Lpdw+yaeIIsr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4VGSp8MAAADdAAAADwAAAAAAAAAAAAAAAACYAgAAZHJzL2Rv&#10;d25yZXYueG1sUEsFBgAAAAAEAAQA9QAAAIgDAAAAAA==&#10;" path="m21,29l6,29,,23,,6,6,,21,r7,6l28,23r-7,6xe" fillcolor="#c1c1c1" stroked="f">
              <v:path arrowok="t" o:connecttype="custom" o:connectlocs="21,29;6,29;0,23;0,6;6,0;21,0;28,6;28,23;21,29" o:connectangles="0,0,0,0,0,0,0,0,0"/>
            </v:shape>
            <v:shape id="Freeform 2770" o:spid="_x0000_s4818" style="position:absolute;left:480;top:13348;width:28;height:30;visibility:visible;mso-wrap-style:square;v-text-anchor:top" coordsize="28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VccHMMA&#10;AADdAAAADwAAAGRycy9kb3ducmV2LnhtbERPTWvCQBC9F/wPywje6qZKRVNXCaFCLz0kEcHbkJ1m&#10;Q7OzMbs16b/vFgq9zeN9zv442U7cafCtYwVPywQEce10y42Cc3V63ILwAVlj55gUfJOH42H2sMdU&#10;u5ELupehETGEfYoKTAh9KqWvDVn0S9cTR+7DDRZDhEMj9YBjDLedXCXJRlpsOTYY7Ck3VH+WX1bB&#10;1t1OJVXXIpOv7xez40teaavUYj5lLyACTeFf/Od+03H++nkDv9/EE+Th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VccHMMAAADdAAAADwAAAAAAAAAAAAAAAACYAgAAZHJzL2Rv&#10;d25yZXYueG1sUEsFBgAAAAAEAAQA9QAAAIgDAAAAAA==&#10;" path="m,14l,6,6,r8,l21,r7,6l28,14r,9l21,29r-7,l6,29,,23,,14xe" filled="f" strokecolor="maroon" strokeweight="0">
              <v:path arrowok="t" o:connecttype="custom" o:connectlocs="0,14;0,6;6,0;14,0;21,0;28,6;28,14;28,23;21,29;14,29;6,29;0,23;0,14" o:connectangles="0,0,0,0,0,0,0,0,0,0,0,0,0"/>
            </v:shape>
            <v:shape id="Freeform 2771" o:spid="_x0000_s4819" style="position:absolute;left:511;top:13316;width:28;height:30;visibility:visible;mso-wrap-style:square;v-text-anchor:top" coordsize="28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s+pS8MA&#10;AADdAAAADwAAAGRycy9kb3ducmV2LnhtbERPS2vCQBC+C/0PyxS81U1ja0uaVUSU9uLBaO9DdvKo&#10;2dmwu8b033cLgrf5+J6Tr0bTiYGcby0reJ4lIIhLq1uuFZyOu6d3ED4ga+wsk4Jf8rBaPkxyzLS9&#10;8oGGItQihrDPUEETQp9J6cuGDPqZ7YkjV1lnMEToaqkdXmO46WSaJAtpsOXY0GBPm4bKc3ExCgYu&#10;UunkZ3V86X7acZ1uzf77rNT0cVx/gAg0hrv45v7Scf789Q3+v4knyOU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s+pS8MAAADdAAAADwAAAAAAAAAAAAAAAACYAgAAZHJzL2Rv&#10;d25yZXYueG1sUEsFBgAAAAAEAAQA9QAAAIgDAAAAAA==&#10;" path="m21,29l6,29,,23,,6,6,,21,r7,6l28,23r-7,6xe" fillcolor="#c1c1c1" stroked="f">
              <v:path arrowok="t" o:connecttype="custom" o:connectlocs="21,29;6,29;0,23;0,6;6,0;21,0;28,6;28,23;21,29" o:connectangles="0,0,0,0,0,0,0,0,0"/>
            </v:shape>
            <v:shape id="Freeform 2772" o:spid="_x0000_s4820" style="position:absolute;left:511;top:13316;width:28;height:30;visibility:visible;mso-wrap-style:square;v-text-anchor:top" coordsize="28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4Qt9cUA&#10;AADdAAAADwAAAGRycy9kb3ducmV2LnhtbESPQWvCQBCF7wX/wzJCb3Vji8VGVxFR6KUHExF6G7Jj&#10;NpidTbOrpv++cxB6m+G9ee+b5XrwrbpRH5vABqaTDBRxFWzDtYFjuX+Zg4oJ2WIbmAz8UoT1avS0&#10;xNyGOx/oVqRaSQjHHA24lLpc61g58hgnoSMW7Rx6j0nWvta2x7uE+1a/Ztm79tiwNDjsaOuouhRX&#10;b2AefvYFld+Hjd59ndwHn7al9cY8j4fNAlSiIf2bH9efVvDfZoIr38gIevU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LhC31xQAAAN0AAAAPAAAAAAAAAAAAAAAAAJgCAABkcnMv&#10;ZG93bnJldi54bWxQSwUGAAAAAAQABAD1AAAAigMAAAAA&#10;" path="m,14l,6,6,r8,l21,r7,6l28,14r,9l21,29r-7,l6,29,,23,,14xe" filled="f" strokecolor="maroon" strokeweight="0">
              <v:path arrowok="t" o:connecttype="custom" o:connectlocs="0,14;0,6;6,0;14,0;21,0;28,6;28,14;28,23;21,29;14,29;6,29;0,23;0,14" o:connectangles="0,0,0,0,0,0,0,0,0,0,0,0,0"/>
            </v:shape>
            <v:shape id="Freeform 2773" o:spid="_x0000_s4821" style="position:absolute;left:526;top:13364;width:28;height:30;visibility:visible;mso-wrap-style:square;v-text-anchor:top" coordsize="28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ByYosMA&#10;AADdAAAADwAAAGRycy9kb3ducmV2LnhtbERPS2vCQBC+C/0PyxS81U1jK22aVUSU9uLBaO9DdvKo&#10;2dmwu8b033cLgrf5+J6Tr0bTiYGcby0reJ4lIIhLq1uuFZyOu6c3ED4ga+wsk4Jf8rBaPkxyzLS9&#10;8oGGItQihrDPUEETQp9J6cuGDPqZ7YkjV1lnMEToaqkdXmO46WSaJAtpsOXY0GBPm4bKc3ExCgYu&#10;UunkZ3V86X7acZ1uzf77rNT0cVx/gAg0hrv45v7Scf789R3+v4knyOU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ByYosMAAADdAAAADwAAAAAAAAAAAAAAAACYAgAAZHJzL2Rv&#10;d25yZXYueG1sUEsFBgAAAAAEAAQA9QAAAIgDAAAAAA==&#10;" path="m21,29l6,29,,23,,6,6,,21,r7,6l28,23r-7,6xe" fillcolor="#c1c1c1" stroked="f">
              <v:path arrowok="t" o:connecttype="custom" o:connectlocs="21,29;6,29;0,23;0,6;6,0;21,0;28,6;28,23;21,29" o:connectangles="0,0,0,0,0,0,0,0,0"/>
            </v:shape>
            <v:shape id="Freeform 2774" o:spid="_x0000_s4822" style="position:absolute;left:526;top:13364;width:28;height:30;visibility:visible;mso-wrap-style:square;v-text-anchor:top" coordsize="28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57rTsUA&#10;AADdAAAADwAAAGRycy9kb3ducmV2LnhtbESPQWvCQBCF74X+h2UKvdWNCqKpq4goeOnBRARvQ3aa&#10;DWZnY3bV9N93DoXeZnhv3vtmuR58qx7UxyawgfEoA0VcBdtwbeBU7j/moGJCttgGJgM/FGG9en1Z&#10;Ym7Dk4/0KFKtJIRjjgZcSl2udawceYyj0BGL9h16j0nWvta2x6eE+1ZPsmymPTYsDQ472jqqrsXd&#10;G5iH276g8nLc6N3X2S34vC2tN+b9bdh8gko0pH/z3/XBCv50JvzyjYygV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7nutOxQAAAN0AAAAPAAAAAAAAAAAAAAAAAJgCAABkcnMv&#10;ZG93bnJldi54bWxQSwUGAAAAAAQABAD1AAAAigMAAAAA&#10;" path="m,14l,6,6,r8,l21,r7,6l28,14r,9l21,29r-7,l6,29,,23,,14xe" filled="f" strokecolor="maroon" strokeweight="0">
              <v:path arrowok="t" o:connecttype="custom" o:connectlocs="0,14;0,6;6,0;14,0;21,0;28,6;28,14;28,23;21,29;14,29;6,29;0,23;0,14" o:connectangles="0,0,0,0,0,0,0,0,0,0,0,0,0"/>
            </v:shape>
            <v:shape id="Freeform 2775" o:spid="_x0000_s4823" style="position:absolute;left:480;top:13411;width:20;height:207;visibility:visible;mso-wrap-style:square;v-text-anchor:top" coordsize="20,20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NWYKMcA&#10;AADdAAAADwAAAGRycy9kb3ducmV2LnhtbERPTWvCQBC9F/oflil4KbrRUtHUVaxSKPRgqxL0NmSn&#10;2dTsbMiuSfrvu4VCb/N4n7NY9bYSLTW+dKxgPEpAEOdOl1woOB5ehjMQPiBrrByTgm/ysFre3iww&#10;1a7jD2r3oRAxhH2KCkwIdSqlzw1Z9CNXE0fu0zUWQ4RNIXWDXQy3lZwkyVRaLDk2GKxpYyi/7K9W&#10;we7UvmX32e5rPp9kj+/PZn2+bDulBnf9+glEoD78i//crzrOf5iO4febeIJc/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zVmCjHAAAA3QAAAA8AAAAAAAAAAAAAAAAAmAIAAGRy&#10;cy9kb3ducmV2LnhtbFBLBQYAAAAABAAEAPUAAACMAwAAAAA=&#10;" path="m,206l,e" filled="f" strokecolor="#818181" strokeweight="0">
              <v:path arrowok="t" o:connecttype="custom" o:connectlocs="0,206;0,0" o:connectangles="0,0"/>
            </v:shape>
            <v:shape id="Freeform 2776" o:spid="_x0000_s4824" style="position:absolute;left:511;top:13411;width:20;height:175;visibility:visible;mso-wrap-style:square;v-text-anchor:top" coordsize="20,1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CROzccA&#10;AADdAAAADwAAAGRycy9kb3ducmV2LnhtbESPQWvCQBCF74X+h2UK3upGBanRTShFpVA8qLl4G7Jj&#10;Ero7m2bXmPz7bkHobYb3vjdvNvlgjeip841jBbNpAoK4dLrhSkFx3r2+gfABWaNxTApG8pBnz08b&#10;TLW785H6U6hEDGGfooI6hDaV0pc1WfRT1xJH7eo6iyGuXSV1h/cYbo2cJ8lSWmw4XqixpY+ayu/T&#10;zcYa/bgvjLlsZ6uvxb68jquf4nhQavIyvK9BBBrCv/lBf+rILZZz+PsmjiCzX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gkTs3HAAAA3QAAAA8AAAAAAAAAAAAAAAAAmAIAAGRy&#10;cy9kb3ducmV2LnhtbFBLBQYAAAAABAAEAPUAAACMAwAAAAA=&#10;" path="m,174l,e" filled="f" strokecolor="#818181" strokeweight="0">
              <v:path arrowok="t" o:connecttype="custom" o:connectlocs="0,174;0,0" o:connectangles="0,0"/>
            </v:shape>
            <v:shape id="Freeform 2777" o:spid="_x0000_s4825" style="position:absolute;left:480;top:13634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wQrZ8IA&#10;AADdAAAADwAAAGRycy9kb3ducmV2LnhtbERPS4vCMBC+C/6HMAvebFpF2e0aRUTBgxcfy3ocm9m2&#10;bDOpTdT6740geJuP7zmTWWsqcaXGlZYVJFEMgjizuuRcwWG/6n+CcB5ZY2WZFNzJwWza7Uww1fbG&#10;W7rufC5CCLsUFRTe16mULivIoItsTRy4P9sY9AE2udQN3kK4qeQgjsfSYMmhocCaFgVl/7uLUZAj&#10;ui8cLX83iT2elpefc1Jvzkr1Ptr5NwhPrX+LX+61DvOH4yE8vwknyOk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3BCtnwgAAAN0AAAAPAAAAAAAAAAAAAAAAAJgCAABkcnMvZG93&#10;bnJldi54bWxQSwUGAAAAAAQABAD1AAAAhwMAAAAA&#10;" path="m21,29l6,29,,23,,6,6,,21,r7,6l28,23r-7,6xe" fillcolor="#c1c1c1" stroked="f">
              <v:path arrowok="t" o:connecttype="custom" o:connectlocs="21,29;6,29;0,23;0,6;6,0;21,0;28,6;28,23;21,29" o:connectangles="0,0,0,0,0,0,0,0,0"/>
            </v:shape>
            <v:shape id="Freeform 2778" o:spid="_x0000_s4826" style="position:absolute;left:480;top:13634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foGc8UA&#10;AADdAAAADwAAAGRycy9kb3ducmV2LnhtbERPTWvCQBC9F/wPyxS8lLrRqjTRVUrF0otYbdTrkJ0m&#10;IdnZkF01/ffdguBtHu9z5svO1OJCrSstKxgOIhDEmdUl5wrS7/XzKwjnkTXWlknBLzlYLnoPc0y0&#10;vfKOLnufixDCLkEFhfdNIqXLCjLoBrYhDtyPbQ36ANtc6havIdzUchRFU2mw5NBQYEPvBWXV/mwU&#10;uI9TdVwf7LZqdqs4jr42T5NUK9V/7N5mIDx1/i6+uT91mP8yHcP/N+EEufg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5+gZzxQAAAN0AAAAPAAAAAAAAAAAAAAAAAJgCAABkcnMv&#10;ZG93bnJldi54bWxQSwUGAAAAAAQABAD1AAAAigMAAAAA&#10;" path="m,14l,6,6,r8,l21,r7,6l28,14r,9l21,29r-7,l6,29,,23,,14xe" filled="f" strokecolor="maroon" strokeweight="0">
              <v:path arrowok="t" o:connecttype="custom" o:connectlocs="0,14;0,6;6,0;14,0;21,0;28,6;28,14;28,23;21,29;14,29;6,29;0,23;0,14" o:connectangles="0,0,0,0,0,0,0,0,0,0,0,0,0"/>
            </v:shape>
            <v:shape id="Freeform 2779" o:spid="_x0000_s4827" style="position:absolute;left:511;top:13602;width:28;height:30;visibility:visible;mso-wrap-style:square;v-text-anchor:top" coordsize="28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z1YGsIA&#10;AADdAAAADwAAAGRycy9kb3ducmV2LnhtbERPS2vCQBC+C/0Pywi96cZUpcSsIqWlXjwY7X3ITh6a&#10;nQ2725j++65Q6G0+vufku9F0YiDnW8sKFvMEBHFpdcu1gsv5Y/YKwgdkjZ1lUvBDHnbbp0mOmbZ3&#10;PtFQhFrEEPYZKmhC6DMpfdmQQT+3PXHkKusMhghdLbXDeww3nUyTZC0NthwbGuzpraHyVnwbBQMX&#10;qXTyszovu2s77tN3c/y6KfU8HfcbEIHG8C/+cx90nP+yXsHjm3iC3P4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vPVgawgAAAN0AAAAPAAAAAAAAAAAAAAAAAJgCAABkcnMvZG93&#10;bnJldi54bWxQSwUGAAAAAAQABAD1AAAAhwMAAAAA&#10;" path="m21,29l6,29,,23,,6,6,,21,r7,6l28,23r-7,6xe" fillcolor="#c1c1c1" stroked="f">
              <v:path arrowok="t" o:connecttype="custom" o:connectlocs="21,29;6,29;0,23;0,6;6,0;21,0;28,6;28,23;21,29" o:connectangles="0,0,0,0,0,0,0,0,0"/>
            </v:shape>
            <v:shape id="Freeform 2780" o:spid="_x0000_s4828" style="position:absolute;left:511;top:13602;width:28;height:30;visibility:visible;mso-wrap-style:square;v-text-anchor:top" coordsize="28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zvWocMA&#10;AADdAAAADwAAAGRycy9kb3ducmV2LnhtbERPPWvDMBDdC/0P4grZarkNGNeNEkJooEsG28XQ7bAu&#10;lol1ci01cf59VQhku8f7vNVmtoM40+R7xwpekhQEcet0z52Cr3r/nIPwAVnj4JgUXMnDZv34sMJC&#10;uwuXdK5CJ2II+wIVmBDGQkrfGrLoEzcSR+7oJoshwqmTesJLDLeDfE3TTFrsOTYYHGlnqD1Vv1ZB&#10;7n72FdXf5VZ+HBrzxs2u1lapxdO8fQcRaA538c39qeP8ZZbB/zfxBLn+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zvWocMAAADdAAAADwAAAAAAAAAAAAAAAACYAgAAZHJzL2Rv&#10;d25yZXYueG1sUEsFBgAAAAAEAAQA9QAAAIgDAAAAAA==&#10;" path="m,14l,6,6,r8,l21,r7,6l28,14r,9l21,29r-7,l6,29,,23,,14xe" filled="f" strokecolor="maroon" strokeweight="0">
              <v:path arrowok="t" o:connecttype="custom" o:connectlocs="0,14;0,6;6,0;14,0;21,0;28,6;28,14;28,23;21,29;14,29;6,29;0,23;0,14" o:connectangles="0,0,0,0,0,0,0,0,0,0,0,0,0"/>
            </v:shape>
            <v:shape id="Freeform 2781" o:spid="_x0000_s4829" style="position:absolute;left:526;top:13649;width:28;height:30;visibility:visible;mso-wrap-style:square;v-text-anchor:top" coordsize="28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KNj9sMA&#10;AADdAAAADwAAAGRycy9kb3ducmV2LnhtbERPTWvCQBC9F/oflin0VjemohKzESkt9eKhSXsfsmMS&#10;zc6G3W1M/70rCL3N431Ovp1ML0ZyvrOsYD5LQBDXVnfcKPiuPl7WIHxA1thbJgV/5GFbPD7kmGl7&#10;4S8ay9CIGMI+QwVtCEMmpa9bMuhndiCO3NE6gyFC10jt8BLDTS/TJFlKgx3HhhYHemupPpe/RsHI&#10;ZSqd/DxWi/7UTbv03Rx+zko9P027DYhAU/gX3917Hee/Lldw+yaeIIsr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KNj9sMAAADdAAAADwAAAAAAAAAAAAAAAACYAgAAZHJzL2Rv&#10;d25yZXYueG1sUEsFBgAAAAAEAAQA9QAAAIgDAAAAAA==&#10;" path="m21,29l6,29,,23,,6,6,,21,r7,6l28,23r-7,6xe" fillcolor="#c1c1c1" stroked="f">
              <v:path arrowok="t" o:connecttype="custom" o:connectlocs="21,29;6,29;0,23;0,6;6,0;21,0;28,6;28,23;21,29" o:connectangles="0,0,0,0,0,0,0,0,0"/>
            </v:shape>
            <v:shape id="Freeform 2782" o:spid="_x0000_s4830" style="position:absolute;left:526;top:13649;width:28;height:30;visibility:visible;mso-wrap-style:square;v-text-anchor:top" coordsize="28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ejnSMUA&#10;AADdAAAADwAAAGRycy9kb3ducmV2LnhtbESPQWvCQBCF74X+h2UKvdWNCqKpq4goeOnBRARvQ3aa&#10;DWZnY3bV9N93DoXeZnhv3vtmuR58qx7UxyawgfEoA0VcBdtwbeBU7j/moGJCttgGJgM/FGG9en1Z&#10;Ym7Dk4/0KFKtJIRjjgZcSl2udawceYyj0BGL9h16j0nWvta2x6eE+1ZPsmymPTYsDQ472jqqrsXd&#10;G5iH276g8nLc6N3X2S34vC2tN+b9bdh8gko0pH/z3/XBCv50JrjyjYygV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F6OdIxQAAAN0AAAAPAAAAAAAAAAAAAAAAAJgCAABkcnMv&#10;ZG93bnJldi54bWxQSwUGAAAAAAQABAD1AAAAigMAAAAA&#10;" path="m,14l,6,6,r8,l21,r7,6l28,14r,9l21,29r-7,l6,29,,23,,14xe" filled="f" strokecolor="maroon" strokeweight="0">
              <v:path arrowok="t" o:connecttype="custom" o:connectlocs="0,14;0,6;6,0;14,0;21,0;28,6;28,14;28,23;21,29;14,29;6,29;0,23;0,14" o:connectangles="0,0,0,0,0,0,0,0,0,0,0,0,0"/>
            </v:shape>
            <v:shape id="Freeform 2783" o:spid="_x0000_s4831" style="position:absolute;left:480;top:13697;width:20;height:206;visibility:visible;mso-wrap-style:square;v-text-anchor:top" coordsize="20,2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RZ5ecMA&#10;AADdAAAADwAAAGRycy9kb3ducmV2LnhtbERP24rCMBB9F/Yfwiz4Iprqimg1ShEEQRDs7gcMzdjW&#10;bSbdJtauX28Ewbc5nOusNp2pREuNKy0rGI8iEMSZ1SXnCn6+d8M5COeRNVaWScE/OdisP3orjLW9&#10;8Yna1OcihLCLUUHhfR1L6bKCDLqRrYkDd7aNQR9gk0vd4C2Em0pOomgmDZYcGgqsaVtQ9ptejYLp&#10;wR2oPer732WgzfV4T7p0mijV/+ySJQhPnX+LX+69DvO/Zgt4fhNOkO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RZ5ecMAAADdAAAADwAAAAAAAAAAAAAAAACYAgAAZHJzL2Rv&#10;d25yZXYueG1sUEsFBgAAAAAEAAQA9QAAAIgDAAAAAA==&#10;" path="m,206l,e" filled="f" strokecolor="#818181" strokeweight="0">
              <v:path arrowok="t" o:connecttype="custom" o:connectlocs="0,206;0,0" o:connectangles="0,0"/>
            </v:shape>
            <v:shape id="Freeform 2784" o:spid="_x0000_s4832" style="position:absolute;left:511;top:13697;width:20;height:175;visibility:visible;mso-wrap-style:square;v-text-anchor:top" coordsize="20,1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mPj/McA&#10;AADdAAAADwAAAGRycy9kb3ducmV2LnhtbESPQWvCQBCF74X+h2UKvdWNFVqNriLFSqH0oM2ltyE7&#10;JsHd2ZhdY/LvO4dCb/OY9715s9oM3qmeutgENjCdZKCIy2AbrgwU3+9Pc1AxIVt0gcnASBE26/u7&#10;FeY23PhA/TFVSkI45migTqnNtY5lTR7jJLTEsjuFzmMS2VXadniTcO/0c5a9aI8Ny4UaW3qrqTwf&#10;r15q9OO+cO5nN118zvblaVxcisOXMY8Pw3YJKtGQ/s1/9IcVbvYq/eUbGUGvfw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Jj4/zHAAAA3QAAAA8AAAAAAAAAAAAAAAAAmAIAAGRy&#10;cy9kb3ducmV2LnhtbFBLBQYAAAAABAAEAPUAAACMAwAAAAA=&#10;" path="m,174l,e" filled="f" strokecolor="#818181" strokeweight="0">
              <v:path arrowok="t" o:connecttype="custom" o:connectlocs="0,174;0,0" o:connectangles="0,0"/>
            </v:shape>
            <v:shape id="Freeform 2785" o:spid="_x0000_s4833" style="position:absolute;left:480;top:13919;width:28;height:30;visibility:visible;mso-wrap-style:square;v-text-anchor:top" coordsize="28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d/IxMEA&#10;AADdAAAADwAAAGRycy9kb3ducmV2LnhtbERPTYvCMBC9L/gfwgje1tQqq1SjiKzoxcNWvQ/N2Fab&#10;SUmytfvvN8LC3ubxPme16U0jOnK+tqxgMk5AEBdW11wquJz37wsQPiBrbCyTgh/ysFkP3laYafvk&#10;L+ryUIoYwj5DBVUIbSalLyoy6Me2JY7czTqDIUJXSu3wGcNNI9Mk+ZAGa44NFba0q6h45N9GQcd5&#10;Kp083M6z5l732/TTnK4PpUbDfrsEEagP/+I/91HH+dP5BF7fxBPk+h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XfyMTBAAAA3QAAAA8AAAAAAAAAAAAAAAAAmAIAAGRycy9kb3du&#10;cmV2LnhtbFBLBQYAAAAABAAEAPUAAACGAwAAAAA=&#10;" path="m21,29l6,29,,23,,6,6,,21,r7,6l28,23r-7,6xe" fillcolor="#c1c1c1" stroked="f">
              <v:path arrowok="t" o:connecttype="custom" o:connectlocs="21,29;6,29;0,23;0,6;6,0;21,0;28,6;28,23;21,29" o:connectangles="0,0,0,0,0,0,0,0,0"/>
            </v:shape>
            <v:shape id="Freeform 2786" o:spid="_x0000_s4834" style="position:absolute;left:480;top:13919;width:28;height:30;visibility:visible;mso-wrap-style:square;v-text-anchor:top" coordsize="28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dlGf8MA&#10;AADdAAAADwAAAGRycy9kb3ducmV2LnhtbERPTWvCQBC9F/wPywje6qYptGnqKiIGvPRgIoHehuw0&#10;G5qdjdmtxn/vFgq9zeN9zmoz2V5caPSdYwVPywQEceN0x62CU1U8ZiB8QNbYOyYFN/KwWc8eVphr&#10;d+UjXcrQihjCPkcFJoQhl9I3hiz6pRuII/flRoshwrGVesRrDLe9TJPkRVrsODYYHGhnqPkuf6yC&#10;zJ2LkqrP41buP2rzxvWu0lapxXzavoMINIV/8Z/7oOP859cUfr+JJ8j1H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dlGf8MAAADdAAAADwAAAAAAAAAAAAAAAACYAgAAZHJzL2Rv&#10;d25yZXYueG1sUEsFBgAAAAAEAAQA9QAAAIgDAAAAAA==&#10;" path="m,14l,6,6,r8,l21,r7,6l28,14r,9l21,29r-7,l6,29,,23,,14xe" filled="f" strokecolor="maroon" strokeweight="0">
              <v:path arrowok="t" o:connecttype="custom" o:connectlocs="0,14;0,6;6,0;14,0;21,0;28,6;28,14;28,23;21,29;14,29;6,29;0,23;0,14" o:connectangles="0,0,0,0,0,0,0,0,0,0,0,0,0"/>
            </v:shape>
            <v:shape id="Freeform 2787" o:spid="_x0000_s4835" style="position:absolute;left:511;top:13887;width:28;height:30;visibility:visible;mso-wrap-style:square;v-text-anchor:top" coordsize="28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kHzKMEA&#10;AADdAAAADwAAAGRycy9kb3ducmV2LnhtbERPTYvCMBC9L/gfwgje1nSrrEvXKCKKXvawVe9DM7Zd&#10;m0lJYq3/3iwI3ubxPme+7E0jOnK+tqzgY5yAIC6srrlUcDxs379A+ICssbFMCu7kYbkYvM0x0/bG&#10;v9TloRQxhH2GCqoQ2kxKX1Rk0I9tSxy5s3UGQ4SulNrhLYabRqZJ8ikN1hwbKmxpXVFxya9GQcd5&#10;Kp3cnQ/T5q/uV+nG/JwuSo2G/eobRKA+vMRP917H+ZPZBP6/iSfIx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pB8yjBAAAA3QAAAA8AAAAAAAAAAAAAAAAAmAIAAGRycy9kb3du&#10;cmV2LnhtbFBLBQYAAAAABAAEAPUAAACGAwAAAAA=&#10;" path="m21,29l6,29,,23,,6,6,,21,r7,6l28,23r-7,6xe" fillcolor="#c1c1c1" stroked="f">
              <v:path arrowok="t" o:connecttype="custom" o:connectlocs="21,29;6,29;0,23;0,6;6,0;21,0;28,6;28,23;21,29" o:connectangles="0,0,0,0,0,0,0,0,0"/>
            </v:shape>
            <v:shape id="Freeform 2788" o:spid="_x0000_s4836" style="position:absolute;left:511;top:13887;width:28;height:30;visibility:visible;mso-wrap-style:square;v-text-anchor:top" coordsize="28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Xx7kMMA&#10;AADdAAAADwAAAGRycy9kb3ducmV2LnhtbERPTWvCQBC9C/0PyxR60422WI3ZiEiFXnowKYK3ITtm&#10;g9nZmN1q+u+7BcHbPN7nZOvBtuJKvW8cK5hOEhDEldMN1wq+y914AcIHZI2tY1LwSx7W+dMow1S7&#10;G+/pWoRaxBD2KSowIXSplL4yZNFPXEccuZPrLYYI+1rqHm8x3LZyliRzabHh2GCwo62h6lz8WAUL&#10;d9kVVB73G/nxdTBLPmxLbZV6eR42KxCBhvAQ392fOs5/fX+D/2/iCTL/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Xx7kMMAAADdAAAADwAAAAAAAAAAAAAAAACYAgAAZHJzL2Rv&#10;d25yZXYueG1sUEsFBgAAAAAEAAQA9QAAAIgDAAAAAA==&#10;" path="m,14l,6,6,r8,l21,r7,6l28,14r,9l21,29r-7,l6,29,,23,,14xe" filled="f" strokecolor="maroon" strokeweight="0">
              <v:path arrowok="t" o:connecttype="custom" o:connectlocs="0,14;0,6;6,0;14,0;21,0;28,6;28,14;28,23;21,29;14,29;6,29;0,23;0,14" o:connectangles="0,0,0,0,0,0,0,0,0,0,0,0,0"/>
            </v:shape>
            <v:shape id="Freeform 2789" o:spid="_x0000_s4837" style="position:absolute;left:526;top:13935;width:28;height:30;visibility:visible;mso-wrap-style:square;v-text-anchor:top" coordsize="28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uTOx8MA&#10;AADdAAAADwAAAGRycy9kb3ducmV2LnhtbERPS2vCQBC+C/0PyxS81U1ja0uaVUSU9uLBaO9DdvKo&#10;2dmwu8b033cLgrf5+J6Tr0bTiYGcby0reJ4lIIhLq1uuFZyOu6d3ED4ga+wsk4Jf8rBaPkxyzLS9&#10;8oGGItQihrDPUEETQp9J6cuGDPqZ7YkjV1lnMEToaqkdXmO46WSaJAtpsOXY0GBPm4bKc3ExCgYu&#10;UunkZ3V86X7acZ1uzf77rNT0cVx/gAg0hrv45v7Scf787RX+v4knyOU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uTOx8MAAADdAAAADwAAAAAAAAAAAAAAAACYAgAAZHJzL2Rv&#10;d25yZXYueG1sUEsFBgAAAAAEAAQA9QAAAIgDAAAAAA==&#10;" path="m21,29l6,29,,23,,6,6,,21,r7,6l28,23r-7,6xe" fillcolor="#c1c1c1" stroked="f">
              <v:path arrowok="t" o:connecttype="custom" o:connectlocs="21,29;6,29;0,23;0,6;6,0;21,0;28,6;28,23;21,29" o:connectangles="0,0,0,0,0,0,0,0,0"/>
            </v:shape>
            <v:shape id="Freeform 2790" o:spid="_x0000_s4838" style="position:absolute;left:526;top:13935;width:28;height:30;visibility:visible;mso-wrap-style:square;v-text-anchor:top" coordsize="28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uJAfMIA&#10;AADdAAAADwAAAGRycy9kb3ducmV2LnhtbERPTYvCMBC9C/sfwizsTVN3Qd1qFBEFLx5sRdjb0IxN&#10;sZl0m6j13xtB8DaP9zmzRWdrcaXWV44VDAcJCOLC6YpLBYd805+A8AFZY+2YFNzJw2L+0Zthqt2N&#10;93TNQiliCPsUFZgQmlRKXxiy6AeuIY7cybUWQ4RtKXWLtxhua/mdJCNpseLYYLChlaHinF2sgon7&#10;32SU/+2Xcr07ml8+rnJtlfr67JZTEIG68Ba/3Fsd5/+MR/D8Jp4g5w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e4kB8wgAAAN0AAAAPAAAAAAAAAAAAAAAAAJgCAABkcnMvZG93&#10;bnJldi54bWxQSwUGAAAAAAQABAD1AAAAhwMAAAAA&#10;" path="m,14l,6,6,r8,l21,r7,6l28,14r,9l21,29r-7,l6,29,,23,,14xe" filled="f" strokecolor="maroon" strokeweight="0">
              <v:path arrowok="t" o:connecttype="custom" o:connectlocs="0,14;0,6;6,0;14,0;21,0;28,6;28,14;28,23;21,29;14,29;6,29;0,23;0,14" o:connectangles="0,0,0,0,0,0,0,0,0,0,0,0,0"/>
            </v:shape>
            <v:shape id="Freeform 2791" o:spid="_x0000_s4839" style="position:absolute;left:480;top:13983;width:20;height:206;visibility:visible;mso-wrap-style:square;v-text-anchor:top" coordsize="20,2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hzeTcMA&#10;AADdAAAADwAAAGRycy9kb3ducmV2LnhtbERP24rCMBB9F/Yfwiz4ImvqhVWqUYogCIJgdz9gaMa2&#10;bjPpNrFWv94Igm9zONdZrjtTiZYaV1pWMBpGIIgzq0vOFfz+bL/mIJxH1lhZJgU3crBeffSWGGt7&#10;5SO1qc9FCGEXo4LC+zqW0mUFGXRDWxMH7mQbgz7AJpe6wWsIN5UcR9G3NFhyaCiwpk1B2V96MQqm&#10;e7en9qDv/+eBNpfDPenSaaJU/7NLFiA8df4tfrl3OsyfzGbw/CacIFc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hzeTcMAAADdAAAADwAAAAAAAAAAAAAAAACYAgAAZHJzL2Rv&#10;d25yZXYueG1sUEsFBgAAAAAEAAQA9QAAAIgDAAAAAA==&#10;" path="m,206l,e" filled="f" strokecolor="#818181" strokeweight="0">
              <v:path arrowok="t" o:connecttype="custom" o:connectlocs="0,206;0,0" o:connectangles="0,0"/>
            </v:shape>
            <v:shape id="Freeform 2792" o:spid="_x0000_s4840" style="position:absolute;left:511;top:13983;width:20;height:174;visibility:visible;mso-wrap-style:square;v-text-anchor:top" coordsize="20,17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ab8C8YA&#10;AADdAAAADwAAAGRycy9kb3ducmV2LnhtbESPT0/DMAzF70h8h8hI3FgKSAx1yyYKQvy5rYMDN6vx&#10;mkLjVEloC58eH5B2s/We3/t5vZ19r0aKqQts4HJRgCJugu24NfC2f7y4BZUyssU+MBn4oQTbzenJ&#10;GksbJt7RWOdWSQinEg24nIdS69Q48pgWYSAW7RCixyxrbLWNOEm47/VVUdxojx1Lg8OB7h01X/W3&#10;N/CuP+Lny9Nyv5t+54ofxqp+dZUx52fz3QpUpjkfzf/Xz1bwr5eCK9/ICHrz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ab8C8YAAADdAAAADwAAAAAAAAAAAAAAAACYAgAAZHJz&#10;L2Rvd25yZXYueG1sUEsFBgAAAAAEAAQA9QAAAIsDAAAAAA==&#10;" path="m,174l,e" filled="f" strokecolor="#818181" strokeweight="0">
              <v:path arrowok="t" o:connecttype="custom" o:connectlocs="0,174;0,0" o:connectangles="0,0"/>
            </v:shape>
            <v:shape id="Freeform 2793" o:spid="_x0000_s4841" style="position:absolute;left:480;top:14205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zWKUMIA&#10;AADdAAAADwAAAGRycy9kb3ducmV2LnhtbERPTYvCMBC9L/gfwgje1rSKq1ajiCh48LKuosexGdti&#10;M6lN1PrvzcLC3ubxPmc6b0wpHlS7wrKCuBuBIE6tLjhTsP9Zf45AOI+ssbRMCl7kYD5rfUwx0fbJ&#10;3/TY+UyEEHYJKsi9rxIpXZqTQde1FXHgLrY26AOsM6lrfIZwU8peFH1JgwWHhhwrWuaUXnd3oyBD&#10;dGMcrI7b2J7Oq/vhFlfbm1KddrOYgPDU+H/xn3ujw/z+cAy/34QT5OwN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TNYpQwgAAAN0AAAAPAAAAAAAAAAAAAAAAAJgCAABkcnMvZG93&#10;bnJldi54bWxQSwUGAAAAAAQABAD1AAAAhwMAAAAA&#10;" path="m21,29l6,29,,23,,6,6,,21,r7,6l28,23r-7,6xe" fillcolor="#c1c1c1" stroked="f">
              <v:path arrowok="t" o:connecttype="custom" o:connectlocs="21,29;6,29;0,23;0,6;6,0;21,0;28,6;28,23;21,29" o:connectangles="0,0,0,0,0,0,0,0,0"/>
            </v:shape>
            <v:shape id="Freeform 2794" o:spid="_x0000_s4842" style="position:absolute;left:480;top:14205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s3misgA&#10;AADdAAAADwAAAGRycy9kb3ducmV2LnhtbESPT2vCQBDF74LfYRmhl1I3bbFodJXSovQi/qnV65Ad&#10;k5DsbMiumn77zqHgbYb35r3fzBadq9WV2lB6NvA8TEARZ96WnBs4fC+fxqBCRLZYeyYDvxRgMe/3&#10;Zphaf+MdXfcxVxLCIUUDRYxNqnXICnIYhr4hFu3sW4dR1jbXtsWbhLtavyTJm3ZYsjQU2NBHQVm1&#10;vzgDYXWqjssfv6ma3edkkmzXj6ODNeZh0L1PQUXq4t38f/1lBf91LPzyjYyg53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2zeaKyAAAAN0AAAAPAAAAAAAAAAAAAAAAAJgCAABk&#10;cnMvZG93bnJldi54bWxQSwUGAAAAAAQABAD1AAAAjQMAAAAA&#10;" path="m,14l,6,6,r8,l21,r7,6l28,14r,9l21,29r-7,l6,29,,23,,14xe" filled="f" strokecolor="maroon" strokeweight="0">
              <v:path arrowok="t" o:connecttype="custom" o:connectlocs="0,14;0,6;6,0;14,0;21,0;28,6;28,14;28,23;21,29;14,29;6,29;0,23;0,14" o:connectangles="0,0,0,0,0,0,0,0,0,0,0,0,0"/>
            </v:shape>
            <v:shape id="Freeform 2795" o:spid="_x0000_s4843" style="position:absolute;left:511;top:14173;width:28;height:30;visibility:visible;mso-wrap-style:square;v-text-anchor:top" coordsize="28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Aq448EA&#10;AADdAAAADwAAAGRycy9kb3ducmV2LnhtbERPTYvCMBC9C/sfwix409QqIl2jyOKyXjxY3fvQjG3X&#10;ZlKSWOu/N4LgbR7vc5br3jSiI+drywom4wQEcWF1zaWC0/FntADhA7LGxjIpuJOH9epjsMRM2xsf&#10;qMtDKWII+wwVVCG0mZS+qMigH9uWOHJn6wyGCF0ptcNbDDeNTJNkLg3WHBsqbOm7ouKSX42CjvNU&#10;Ovl7Ps6a/7rfpFuz/7soNfzsN18gAvXhLX65dzrOny4m8PwmniBXD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AKuOPBAAAA3QAAAA8AAAAAAAAAAAAAAAAAmAIAAGRycy9kb3du&#10;cmV2LnhtbFBLBQYAAAAABAAEAPUAAACGAwAAAAA=&#10;" path="m21,29l6,29,,23,,6,6,,21,r7,6l28,23r-7,6xe" fillcolor="#c1c1c1" stroked="f">
              <v:path arrowok="t" o:connecttype="custom" o:connectlocs="21,29;6,29;0,23;0,6;6,0;21,0;28,6;28,23;21,29" o:connectangles="0,0,0,0,0,0,0,0,0"/>
            </v:shape>
            <v:shape id="Freeform 2796" o:spid="_x0000_s4844" style="position:absolute;left:511;top:14173;width:28;height:30;visibility:visible;mso-wrap-style:square;v-text-anchor:top" coordsize="28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Aw2WMMA&#10;AADdAAAADwAAAGRycy9kb3ducmV2LnhtbERPPWvDMBDdC/kP4grZGrkOFNeJEoKpIUuH2CWQ7bCu&#10;lql1cizVcf59VSh0u8f7vO1+tr2YaPSdYwXPqwQEceN0x62Cj7p8ykD4gKyxd0wK7uRhv1s8bDHX&#10;7sYnmqrQihjCPkcFJoQhl9I3hiz6lRuII/fpRoshwrGVesRbDLe9TJPkRVrsODYYHKgw1HxV31ZB&#10;5q5lRfXldJBv72fzyuei1lap5eN82IAINId/8Z/7qOP8dZbC7zfxBLn7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Aw2WMMAAADdAAAADwAAAAAAAAAAAAAAAACYAgAAZHJzL2Rv&#10;d25yZXYueG1sUEsFBgAAAAAEAAQA9QAAAIgDAAAAAA==&#10;" path="m,14l,6,6,r8,l21,r7,6l28,14r,9l21,29r-7,l6,29,,23,,14xe" filled="f" strokecolor="maroon" strokeweight="0">
              <v:path arrowok="t" o:connecttype="custom" o:connectlocs="0,14;0,6;6,0;14,0;21,0;28,6;28,14;28,23;21,29;14,29;6,29;0,23;0,14" o:connectangles="0,0,0,0,0,0,0,0,0,0,0,0,0"/>
            </v:shape>
            <v:shape id="Freeform 2797" o:spid="_x0000_s4845" style="position:absolute;left:526;top:14221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wjNncIA&#10;AADdAAAADwAAAGRycy9kb3ducmV2LnhtbERPTYvCMBC9C/6HMII3TavsotUoIgoevOiu6HFsxrbY&#10;TGoTtfvvzYLgbR7vc6bzxpTiQbUrLCuI+xEI4tTqgjMFvz/r3giE88gaS8uk4I8czGft1hQTbZ+8&#10;o8feZyKEsEtQQe59lUjp0pwMur6tiAN3sbVBH2CdSV3jM4SbUg6i6FsaLDg05FjRMqf0ur8bBRmi&#10;G+PX6riN7em8uh9ucbW9KdXtNIsJCE+N/4jf7o0O84ejIfx/E06Qsx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HCM2dwgAAAN0AAAAPAAAAAAAAAAAAAAAAAJgCAABkcnMvZG93&#10;bnJldi54bWxQSwUGAAAAAAQABAD1AAAAhwMAAAAA&#10;" path="m21,29l6,29,,23,,6,6,,21,r7,6l28,23r-7,6xe" fillcolor="#c1c1c1" stroked="f">
              <v:path arrowok="t" o:connecttype="custom" o:connectlocs="21,29;6,29;0,23;0,6;6,0;21,0;28,6;28,23;21,29" o:connectangles="0,0,0,0,0,0,0,0,0"/>
            </v:shape>
            <v:shape id="Freeform 2798" o:spid="_x0000_s4846" style="position:absolute;left:526;top:14221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fbgicUA&#10;AADdAAAADwAAAGRycy9kb3ducmV2LnhtbERPTWvCQBC9F/wPywhepG7UtmjMRkSx9CJWa9vrkB2T&#10;kOxsyK6a/vtuQehtHu9zkmVnanGl1pWWFYxHEQjizOqScwWnj+3jDITzyBpry6Tghxws095DgrG2&#10;Nz7Q9ehzEULYxaig8L6JpXRZQQbdyDbEgTvb1qAPsM2lbvEWwk0tJ1H0Ig2WHBoKbGhdUFYdL0aB&#10;e/2uvrafdl81h818Hr3vhs8nrdSg360WIDx1/l98d7/pMH86e4K/b8IJMv0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J9uCJxQAAAN0AAAAPAAAAAAAAAAAAAAAAAJgCAABkcnMv&#10;ZG93bnJldi54bWxQSwUGAAAAAAQABAD1AAAAigMAAAAA&#10;" path="m,14l,6,6,r8,l21,r7,6l28,14r,9l21,29r-7,l6,29,,23,,14xe" filled="f" strokecolor="maroon" strokeweight="0">
              <v:path arrowok="t" o:connecttype="custom" o:connectlocs="0,14;0,6;6,0;14,0;21,0;28,6;28,14;28,23;21,29;14,29;6,29;0,23;0,14" o:connectangles="0,0,0,0,0,0,0,0,0,0,0,0,0"/>
            </v:shape>
            <v:shape id="Freeform 2799" o:spid="_x0000_s4847" style="position:absolute;left:480;top:14268;width:20;height:207;visibility:visible;mso-wrap-style:square;v-text-anchor:top" coordsize="20,20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+J40ccA&#10;AADdAAAADwAAAGRycy9kb3ducmV2LnhtbERPS0vDQBC+C/6HZYRepN1YqbSx21ItgtBD7YPQ3obs&#10;mI3NzobsmsR/7woFb/PxPWe+7G0lWmp86VjBwygBQZw7XXKh4Hh4G05B+ICssXJMCn7Iw3JxezPH&#10;VLuOd9TuQyFiCPsUFZgQ6lRKnxuy6EeuJo7cp2sshgibQuoGuxhuKzlOkidpseTYYLCmV0P5Zf9t&#10;FWxP7Sa7z7Zfs9k4m3y8mNX5su6UGtz1q2cQgfrwL76633Wc/zidwN838QS5+AU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PieNHHAAAA3QAAAA8AAAAAAAAAAAAAAAAAmAIAAGRy&#10;cy9kb3ducmV2LnhtbFBLBQYAAAAABAAEAPUAAACMAwAAAAA=&#10;" path="m,206l,e" filled="f" strokecolor="#818181" strokeweight="0">
              <v:path arrowok="t" o:connecttype="custom" o:connectlocs="0,206;0,0" o:connectangles="0,0"/>
            </v:shape>
            <v:shape id="Freeform 2800" o:spid="_x0000_s4848" style="position:absolute;left:511;top:14268;width:20;height:175;visibility:visible;mso-wrap-style:square;v-text-anchor:top" coordsize="20,1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xOuNMYA&#10;AADdAAAADwAAAGRycy9kb3ducmV2LnhtbESPQWvCQBCF74L/YRnBm26sIJq6SpFWBOnBmEtvQ3ZM&#10;QndnY3Ybk3/vFgq9zfDe9+bNdt9bIzpqfe1YwWKegCAunK65VJBfP2ZrED4gazSOScFAHva78WiL&#10;qXYPvlCXhVLEEPYpKqhCaFIpfVGRRT93DXHUbq61GOLallK3+Ijh1siXJFlJizXHCxU2dKio+M5+&#10;bKzRDcfcmK/3xea8PBa3YXPPL59KTSf92yuIQH34N//RJx255XoFv9/EEeTuC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xOuNMYAAADdAAAADwAAAAAAAAAAAAAAAACYAgAAZHJz&#10;L2Rvd25yZXYueG1sUEsFBgAAAAAEAAQA9QAAAIsDAAAAAA==&#10;" path="m,174l,e" filled="f" strokecolor="#818181" strokeweight="0">
              <v:path arrowok="t" o:connecttype="custom" o:connectlocs="0,174;0,0" o:connectangles="0,0"/>
            </v:shape>
            <v:shape id="Freeform 2801" o:spid="_x0000_s4849" style="position:absolute;left:480;top:14490;width:28;height:30;visibility:visible;mso-wrap-style:square;v-text-anchor:top" coordsize="28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K+FDMIA&#10;AADdAAAADwAAAGRycy9kb3ducmV2LnhtbERPS2vCQBC+C/0Pywi96cZUVGJWkdJSLx6M7X3ITh6a&#10;nQ2725j++65Q6G0+vufk+9F0YiDnW8sKFvMEBHFpdcu1gs/L+2wDwgdkjZ1lUvBDHva7p0mOmbZ3&#10;PtNQhFrEEPYZKmhC6DMpfdmQQT+3PXHkKusMhghdLbXDeww3nUyTZCUNthwbGuzptaHyVnwbBQMX&#10;qXTyo7osu2s7HtI3c/q6KfU8HQ9bEIHG8C/+cx91nP+yWcPjm3iC3P0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Ar4UMwgAAAN0AAAAPAAAAAAAAAAAAAAAAAJgCAABkcnMvZG93&#10;bnJldi54bWxQSwUGAAAAAAQABAD1AAAAhwMAAAAA&#10;" path="m21,29l6,29,,23,,6,6,,21,r7,6l28,23r-7,6xe" fillcolor="#c1c1c1" stroked="f">
              <v:path arrowok="t" o:connecttype="custom" o:connectlocs="21,29;6,29;0,23;0,6;6,0;21,0;28,6;28,23;21,29" o:connectangles="0,0,0,0,0,0,0,0,0"/>
            </v:shape>
            <v:shape id="Freeform 2802" o:spid="_x0000_s4850" style="position:absolute;left:480;top:14490;width:28;height:30;visibility:visible;mso-wrap-style:square;v-text-anchor:top" coordsize="28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eQBssUA&#10;AADdAAAADwAAAGRycy9kb3ducmV2LnhtbESPQWvCQBCF70L/wzIFb7ppBUlTVxGp4KUHkyL0NmTH&#10;bDA7m2ZXTf+9cyj0NsN78943q83oO3WjIbaBDbzMM1DEdbAtNwa+qv0sBxUTssUuMBn4pQib9dNk&#10;hYUNdz7SrUyNkhCOBRpwKfWF1rF25DHOQ08s2jkMHpOsQ6PtgHcJ951+zbKl9tiyNDjsaeeovpRX&#10;byAPP/uSqu/jVn98ntwbn3aV9cZMn8ftO6hEY/o3/10frOAvcsGVb2QEvX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15AGyxQAAAN0AAAAPAAAAAAAAAAAAAAAAAJgCAABkcnMv&#10;ZG93bnJldi54bWxQSwUGAAAAAAQABAD1AAAAigMAAAAA&#10;" path="m,14l,6,6,r8,l21,r7,6l28,14r,9l21,29r-7,l6,29,,23,,14xe" filled="f" strokecolor="maroon" strokeweight="0">
              <v:path arrowok="t" o:connecttype="custom" o:connectlocs="0,14;0,6;6,0;14,0;21,0;28,6;28,14;28,23;21,29;14,29;6,29;0,23;0,14" o:connectangles="0,0,0,0,0,0,0,0,0,0,0,0,0"/>
            </v:shape>
            <v:shape id="Freeform 2803" o:spid="_x0000_s4851" style="position:absolute;left:511;top:14459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uD6d8MA&#10;AADdAAAADwAAAGRycy9kb3ducmV2LnhtbERPTWvCQBC9C/6HZYTemk2UFpO6iohCD160LfU4ZqdJ&#10;MDsbs2uS/nu3UPA2j/c5i9VgatFR6yrLCpIoBkGcW11xoeDzY/c8B+E8ssbaMin4JQer5Xi0wEzb&#10;ng/UHX0hQgi7DBWU3jeZlC4vyaCLbEMcuB/bGvQBtoXULfYh3NRyGsev0mDFoaHEhjYl5ZfjzSgo&#10;EF2KL9vvfWJP5+3t65o0+6tST5Nh/QbC0+Af4n/3uw7zZ/MU/r4JJ8jlH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5uD6d8MAAADdAAAADwAAAAAAAAAAAAAAAACYAgAAZHJzL2Rv&#10;d25yZXYueG1sUEsFBgAAAAAEAAQA9QAAAIgDAAAAAA==&#10;" path="m21,29l6,29,,23,,6,6,,21,r7,6l28,23r-7,6xe" fillcolor="#c1c1c1" stroked="f">
              <v:path arrowok="t" o:connecttype="custom" o:connectlocs="21,29;6,29;0,23;0,6;6,0;21,0;28,6;28,23;21,29" o:connectangles="0,0,0,0,0,0,0,0,0"/>
            </v:shape>
            <v:shape id="Freeform 2804" o:spid="_x0000_s4852" style="position:absolute;left:511;top:14459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xRwV8gA&#10;AADdAAAADwAAAGRycy9kb3ducmV2LnhtbESPQWvCQBCF70L/wzKFXqRu2mJpoquUFqUXsVqr1yE7&#10;JiHZ2ZBdNf33nYPgbYb35r1vpvPeNepMXag8G3gaJaCIc28rLgzsfhaPb6BCRLbYeCYDfxRgPrsb&#10;TDGz/sIbOm9joSSEQ4YGyhjbTOuQl+QwjHxLLNrRdw6jrF2hbYcXCXeNfk6SV+2wYmkosaWPkvJ6&#10;e3IGwvJQ7xe/fl23m880Tb5Xw/HOGvNw379PQEXq4818vf6ygv+SCr98IyPo2T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zFHBXyAAAAN0AAAAPAAAAAAAAAAAAAAAAAJgCAABk&#10;cnMvZG93bnJldi54bWxQSwUGAAAAAAQABAD1AAAAjQMAAAAA&#10;" path="m,14l,6,6,r8,l21,r7,6l28,14r,9l21,29r-7,l6,29,,23,,14xe" filled="f" strokecolor="maroon" strokeweight="0">
              <v:path arrowok="t" o:connecttype="custom" o:connectlocs="0,14;0,6;6,0;14,0;21,0;28,6;28,14;28,23;21,29;14,29;6,29;0,23;0,14" o:connectangles="0,0,0,0,0,0,0,0,0,0,0,0,0"/>
            </v:shape>
            <v:shape id="Freeform 2805" o:spid="_x0000_s4853" style="position:absolute;left:526;top:14506;width:28;height:30;visibility:visible;mso-wrap-style:square;v-text-anchor:top" coordsize="28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dMuPsEA&#10;AADdAAAADwAAAGRycy9kb3ducmV2LnhtbERPTYvCMBC9L/gfwgje1tQqi1ajiKzoxcNWvQ/N2Fab&#10;SUmytfvvN8LC3ubxPme16U0jOnK+tqxgMk5AEBdW11wquJz373MQPiBrbCyTgh/ysFkP3laYafvk&#10;L+ryUIoYwj5DBVUIbSalLyoy6Me2JY7czTqDIUJXSu3wGcNNI9Mk+ZAGa44NFba0q6h45N9GQcd5&#10;Kp083M6z5l732/TTnK4PpUbDfrsEEagP/+I/91HH+dPFBF7fxBPk+h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XTLj7BAAAA3QAAAA8AAAAAAAAAAAAAAAAAmAIAAGRycy9kb3du&#10;cmV2LnhtbFBLBQYAAAAABAAEAPUAAACGAwAAAAA=&#10;" path="m21,29l6,29,,23,,6,6,,21,r7,6l28,23r-7,6xe" fillcolor="#c1c1c1" stroked="f">
              <v:path arrowok="t" o:connecttype="custom" o:connectlocs="21,29;6,29;0,23;0,6;6,0;21,0;28,6;28,23;21,29" o:connectangles="0,0,0,0,0,0,0,0,0"/>
            </v:shape>
            <v:shape id="Freeform 2806" o:spid="_x0000_s4854" style="position:absolute;left:526;top:14506;width:28;height:30;visibility:visible;mso-wrap-style:square;v-text-anchor:top" coordsize="28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dWghcIA&#10;AADdAAAADwAAAGRycy9kb3ducmV2LnhtbERPTYvCMBC9C/sfwgh701QXxHaNIqKwFw+2IuxtaMam&#10;2Ey6TdTuvzeC4G0e73MWq9424kadrx0rmIwTEMSl0zVXCo7FbjQH4QOyxsYxKfgnD6vlx2CBmXZ3&#10;PtAtD5WIIewzVGBCaDMpfWnIoh+7ljhyZ9dZDBF2ldQd3mO4beQ0SWbSYs2xwWBLG0PlJb9aBXP3&#10;t8up+D2s5XZ/MimfNoW2Sn0O+/U3iEB9eItf7h8d53+lU3h+E0+Qyw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R1aCFwgAAAN0AAAAPAAAAAAAAAAAAAAAAAJgCAABkcnMvZG93&#10;bnJldi54bWxQSwUGAAAAAAQABAD1AAAAhwMAAAAA&#10;" path="m,14l,6,6,r8,l21,r7,6l28,14r,9l21,29r-7,l6,29,,23,,14xe" filled="f" strokecolor="maroon" strokeweight="0">
              <v:path arrowok="t" o:connecttype="custom" o:connectlocs="0,14;0,6;6,0;14,0;21,0;28,6;28,14;28,23;21,29;14,29;6,29;0,23;0,14" o:connectangles="0,0,0,0,0,0,0,0,0,0,0,0,0"/>
            </v:shape>
            <v:shape id="Freeform 2807" o:spid="_x0000_s4855" style="position:absolute;left:480;top:14554;width:20;height:206;visibility:visible;mso-wrap-style:square;v-text-anchor:top" coordsize="20,2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Ss+tMMA&#10;AADdAAAADwAAAGRycy9kb3ducmV2LnhtbERP24rCMBB9F/Yfwiz4IpquyqLVKEUQBEGw6wcMzdh2&#10;t5l0m1irX28Ewbc5nOss152pREuNKy0r+BpFIIgzq0vOFZx+tsMZCOeRNVaWScGNHKxXH70lxtpe&#10;+Uht6nMRQtjFqKDwvo6ldFlBBt3I1sSBO9vGoA+wyaVu8BrCTSXHUfQtDZYcGgqsaVNQ9pdejILp&#10;3u2pPej7/+9Am8vhnnTpNFGq/9klCxCeOv8Wv9w7HeZP5hN4fhNOkK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Ss+tMMAAADdAAAADwAAAAAAAAAAAAAAAACYAgAAZHJzL2Rv&#10;d25yZXYueG1sUEsFBgAAAAAEAAQA9QAAAIgDAAAAAA==&#10;" path="m,206l,e" filled="f" strokecolor="#818181" strokeweight="0">
              <v:path arrowok="t" o:connecttype="custom" o:connectlocs="0,206;0,0" o:connectangles="0,0"/>
            </v:shape>
            <v:shape id="Freeform 2808" o:spid="_x0000_s4856" style="position:absolute;left:511;top:14554;width:20;height:174;visibility:visible;mso-wrap-style:square;v-text-anchor:top" coordsize="20,17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OcQ9MUA&#10;AADdAAAADwAAAGRycy9kb3ducmV2LnhtbERPyU7DMBC9I/EP1iBxow6LCg11KwJCUG5N20Nvo3iI&#10;A/E4sk2S9usxUiVu8/TWmS9H24qefGgcK7ieZCCIK6cbrhVsN69XDyBCRNbYOiYFBwqwXJyfzTHX&#10;buA19WWsRQrhkKMCE2OXSxkqQxbDxHXEift03mJM0NdSexxSuG3lTZZNpcWGU4PBjp4NVd/lj1Ww&#10;k3v/tXq736yH41jwS1+UH6ZQ6vJifHoEEWmM/+KT+12n+bezO/j7Jp0gF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45xD0xQAAAN0AAAAPAAAAAAAAAAAAAAAAAJgCAABkcnMv&#10;ZG93bnJldi54bWxQSwUGAAAAAAQABAD1AAAAigMAAAAA&#10;" path="m,174l,e" filled="f" strokecolor="#818181" strokeweight="0">
              <v:path arrowok="t" o:connecttype="custom" o:connectlocs="0,174;0,0" o:connectangles="0,0"/>
            </v:shape>
            <v:shape id="Freeform 2809" o:spid="_x0000_s4857" style="position:absolute;left:480;top:14776;width:28;height:30;visibility:visible;mso-wrap-style:square;v-text-anchor:top" coordsize="28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ugoPcMA&#10;AADdAAAADwAAAGRycy9kb3ducmV2LnhtbERPS2vCQBC+C/0PyxS81U1jK22aVUSU9uLBaO9DdvKo&#10;2dmwu8b033cLgrf5+J6Tr0bTiYGcby0reJ4lIIhLq1uuFZyOu6c3ED4ga+wsk4Jf8rBaPkxyzLS9&#10;8oGGItQihrDPUEETQp9J6cuGDPqZ7YkjV1lnMEToaqkdXmO46WSaJAtpsOXY0GBPm4bKc3ExCgYu&#10;UunkZ3V86X7acZ1uzf77rNT0cVx/gAg0hrv45v7Scf78/RX+v4knyOU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ugoPcMAAADdAAAADwAAAAAAAAAAAAAAAACYAgAAZHJzL2Rv&#10;d25yZXYueG1sUEsFBgAAAAAEAAQA9QAAAIgDAAAAAA==&#10;" path="m21,29l6,29,,23,,6,6,,21,r7,6l28,23r-7,6xe" fillcolor="#c1c1c1" stroked="f">
              <v:path arrowok="t" o:connecttype="custom" o:connectlocs="21,29;6,29;0,23;0,6;6,0;21,0;28,6;28,23;21,29" o:connectangles="0,0,0,0,0,0,0,0,0"/>
            </v:shape>
            <v:shape id="Freeform 2810" o:spid="_x0000_s4858" style="position:absolute;left:480;top:14776;width:28;height:30;visibility:visible;mso-wrap-style:square;v-text-anchor:top" coordsize="28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u6mhsIA&#10;AADdAAAADwAAAGRycy9kb3ducmV2LnhtbERPTYvCMBC9C/sfwix403QVxHaNIqKwFw+2IuxtaMam&#10;2Ey6TVbrvzeC4G0e73MWq9424kqdrx0r+BonIIhLp2uuFByL3WgOwgdkjY1jUnAnD6vlx2CBmXY3&#10;PtA1D5WIIewzVGBCaDMpfWnIoh+7ljhyZ9dZDBF2ldQd3mK4beQkSWbSYs2xwWBLG0PlJf+3Cubu&#10;b5dT8XtYy+3+ZFI+bQptlRp+9utvEIH68Ba/3D86zp+mM3h+E0+Qyw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u7qaGwgAAAN0AAAAPAAAAAAAAAAAAAAAAAJgCAABkcnMvZG93&#10;bnJldi54bWxQSwUGAAAAAAQABAD1AAAAhwMAAAAA&#10;" path="m,14l,6,6,r8,l21,r7,6l28,14r,9l21,29r-7,l6,29,,23,,14xe" filled="f" strokecolor="maroon" strokeweight="0">
              <v:path arrowok="t" o:connecttype="custom" o:connectlocs="0,14;0,6;6,0;14,0;21,0;28,6;28,14;28,23;21,29;14,29;6,29;0,23;0,14" o:connectangles="0,0,0,0,0,0,0,0,0,0,0,0,0"/>
            </v:shape>
            <v:shape id="Freeform 2811" o:spid="_x0000_s4859" style="position:absolute;left:511;top:14744;width:28;height:30;visibility:visible;mso-wrap-style:square;v-text-anchor:top" coordsize="28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XYT0cMA&#10;AADdAAAADwAAAGRycy9kb3ducmV2LnhtbERPS2vCQBC+C/0PyxS81U1jqW2aVUSU9uLBaO9DdvKo&#10;2dmwu8b033cLgrf5+J6Tr0bTiYGcby0reJ4lIIhLq1uuFZyOu6c3ED4ga+wsk4Jf8rBaPkxyzLS9&#10;8oGGItQihrDPUEETQp9J6cuGDPqZ7YkjV1lnMEToaqkdXmO46WSaJK/SYMuxocGeNg2V5+JiFAxc&#10;pNLJz+r40v204zrdmv33Wanp47j+ABFoDHfxzf2l4/z5+wL+v4knyOU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XYT0cMAAADdAAAADwAAAAAAAAAAAAAAAACYAgAAZHJzL2Rv&#10;d25yZXYueG1sUEsFBgAAAAAEAAQA9QAAAIgDAAAAAA==&#10;" path="m21,29l6,29,,23,,6,6,,21,r7,6l28,23r-7,6xe" fillcolor="#c1c1c1" stroked="f">
              <v:path arrowok="t" o:connecttype="custom" o:connectlocs="21,29;6,29;0,23;0,6;6,0;21,0;28,6;28,23;21,29" o:connectangles="0,0,0,0,0,0,0,0,0"/>
            </v:shape>
            <v:shape id="Freeform 2812" o:spid="_x0000_s4860" style="position:absolute;left:511;top:14744;width:28;height:30;visibility:visible;mso-wrap-style:square;v-text-anchor:top" coordsize="28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D2Xb8UA&#10;AADdAAAADwAAAGRycy9kb3ducmV2LnhtbESPQWvCQBCF70L/wzIFb7pphaKpq4hU8NKDiQi9Ddkx&#10;G8zOptlV03/fOQjeZnhv3vtmuR58q27UxyawgbdpBoq4Crbh2sCx3E3moGJCttgGJgN/FGG9ehkt&#10;Mbfhzge6FalWEsIxRwMupS7XOlaOPMZp6IhFO4feY5K1r7Xt8S7hvtXvWfahPTYsDQ472jqqLsXV&#10;G5iH311B5c9ho7++T27Bp21pvTHj12HzCSrRkJ7mx/XeCv5sIbjyjYygV/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wPZdvxQAAAN0AAAAPAAAAAAAAAAAAAAAAAJgCAABkcnMv&#10;ZG93bnJldi54bWxQSwUGAAAAAAQABAD1AAAAigMAAAAA&#10;" path="m,14l,6,6,r8,l21,r7,6l28,14r,9l21,29r-7,l6,29,,23,,14xe" filled="f" strokecolor="maroon" strokeweight="0">
              <v:path arrowok="t" o:connecttype="custom" o:connectlocs="0,14;0,6;6,0;14,0;21,0;28,6;28,14;28,23;21,29;14,29;6,29;0,23;0,14" o:connectangles="0,0,0,0,0,0,0,0,0,0,0,0,0"/>
            </v:shape>
            <v:shape id="Freeform 2813" o:spid="_x0000_s4861" style="position:absolute;left:526;top:14792;width:28;height:30;visibility:visible;mso-wrap-style:square;v-text-anchor:top" coordsize="28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6UiOMIA&#10;AADdAAAADwAAAGRycy9kb3ducmV2LnhtbERPS2vCQBC+C/0Pywi96cZURGNWkdJSLx6M7X3ITh6a&#10;nQ2725j++65Q6G0+vufk+9F0YiDnW8sKFvMEBHFpdcu1gs/L+2wNwgdkjZ1lUvBDHva7p0mOmbZ3&#10;PtNQhFrEEPYZKmhC6DMpfdmQQT+3PXHkKusMhghdLbXDeww3nUyTZCUNthwbGuzptaHyVnwbBQMX&#10;qXTyo7osu2s7HtI3c/q6KfU8HQ9bEIHG8C/+cx91nP+y2cDjm3iC3P0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bpSI4wgAAAN0AAAAPAAAAAAAAAAAAAAAAAJgCAABkcnMvZG93&#10;bnJldi54bWxQSwUGAAAAAAQABAD1AAAAhwMAAAAA&#10;" path="m21,29l6,29,,23,,6,6,,21,r7,6l28,23r-7,6xe" fillcolor="#c1c1c1" stroked="f">
              <v:path arrowok="t" o:connecttype="custom" o:connectlocs="21,29;6,29;0,23;0,6;6,0;21,0;28,6;28,23;21,29" o:connectangles="0,0,0,0,0,0,0,0,0"/>
            </v:shape>
            <v:shape id="Freeform 2814" o:spid="_x0000_s4862" style="position:absolute;left:526;top:14792;width:28;height:30;visibility:visible;mso-wrap-style:square;v-text-anchor:top" coordsize="28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uvDi8UA&#10;AADdAAAADwAAAGRycy9kb3ducmV2LnhtbESPQWvCQBCF74X+h2UK3uqmRURTVxGp4MWDiQi9Ddlp&#10;NjQ7m2ZXjf/eOQjeZnhv3vtmsRp8qy7UxyawgY9xBoq4Crbh2sCx3L7PQMWEbLENTAZuFGG1fH1Z&#10;YG7DlQ90KVKtJIRjjgZcSl2udawceYzj0BGL9ht6j0nWvta2x6uE+1Z/ZtlUe2xYGhx2tHFU/RVn&#10;b2AW/rcFlT+Htf7en9ycT5vSemNGb8P6C1SiIT3Nj+udFfxJJvzyjYygl3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m68OLxQAAAN0AAAAPAAAAAAAAAAAAAAAAAJgCAABkcnMv&#10;ZG93bnJldi54bWxQSwUGAAAAAAQABAD1AAAAigMAAAAA&#10;" path="m,14l,6,6,r8,l21,r7,6l28,14r,9l21,29r-7,l6,29,,23,,14xe" filled="f" strokecolor="maroon" strokeweight="0">
              <v:path arrowok="t" o:connecttype="custom" o:connectlocs="0,14;0,6;6,0;14,0;21,0;28,6;28,14;28,23;21,29;14,29;6,29;0,23;0,14" o:connectangles="0,0,0,0,0,0,0,0,0,0,0,0,0"/>
            </v:shape>
            <v:shape id="Freeform 2815" o:spid="_x0000_s4863" style="position:absolute;left:480;top:14839;width:20;height:207;visibility:visible;mso-wrap-style:square;v-text-anchor:top" coordsize="20,20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aCw7ccA&#10;AADdAAAADwAAAGRycy9kb3ducmV2LnhtbERPS0vDQBC+C/6HZYRepN20qLSx21ItBcFD7YNQb0N2&#10;zMZmZ0N2m8R/3xUEb/PxPWe+7G0lWmp86VjBeJSAIM6dLrlQcDxshlMQPiBrrByTgh/ysFzc3swx&#10;1a7jHbX7UIgYwj5FBSaEOpXS54Ys+pGriSP35RqLIcKmkLrBLobbSk6S5ElaLDk2GKzp1VB+3l+s&#10;gu2pfc/us+33bDbJHj9ezOrzvO6UGtz1q2cQgfrwL/5zv+k4/yEZw+838QS5uAI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GgsO3HAAAA3QAAAA8AAAAAAAAAAAAAAAAAmAIAAGRy&#10;cy9kb3ducmV2LnhtbFBLBQYAAAAABAAEAPUAAACMAwAAAAA=&#10;" path="m,206l,e" filled="f" strokecolor="#818181" strokeweight="0">
              <v:path arrowok="t" o:connecttype="custom" o:connectlocs="0,206;0,0" o:connectangles="0,0"/>
            </v:shape>
            <v:shape id="Freeform 2816" o:spid="_x0000_s4864" style="position:absolute;left:511;top:14839;width:20;height:175;visibility:visible;mso-wrap-style:square;v-text-anchor:top" coordsize="20,1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VFmCMcA&#10;AADdAAAADwAAAGRycy9kb3ducmV2LnhtbESPQWvCQBCF74X+h2UKvdWNVkqN2YiIilB60ObS25Ad&#10;k+DubMyuMfn33UKhtxne+968yVaDNaKnzjeOFUwnCQji0umGKwXF1+7lHYQPyBqNY1IwkodV/viQ&#10;YardnY/Un0IlYgj7FBXUIbSplL6syaKfuJY4amfXWQxx7SqpO7zHcGvkLEnepMWG44UaW9rUVF5O&#10;Nxtr9OO+MOZ7O118vO7L87i4FsdPpZ6fhvUSRKAh/Jv/6IOO3DyZwe83cQSZ/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VRZgjHAAAA3QAAAA8AAAAAAAAAAAAAAAAAmAIAAGRy&#10;cy9kb3ducmV2LnhtbFBLBQYAAAAABAAEAPUAAACMAwAAAAA=&#10;" path="m,174l,e" filled="f" strokecolor="#818181" strokeweight="0">
              <v:path arrowok="t" o:connecttype="custom" o:connectlocs="0,174;0,0" o:connectangles="0,0"/>
            </v:shape>
            <v:shape id="Freeform 2817" o:spid="_x0000_s4865" style="position:absolute;left:480;top:15062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nEDosIA&#10;AADdAAAADwAAAGRycy9kb3ducmV2LnhtbERPS4vCMBC+L/gfwgje1rSuK1qNIouCBy/rAz2OzdgW&#10;m0ltotZ/bxaEvc3H95zJrDGluFPtCssK4m4Egji1uuBMwW67/ByCcB5ZY2mZFDzJwWza+phgou2D&#10;f+m+8ZkIIewSVJB7XyVSujQng65rK+LAnW1t0AdYZ1LX+AjhppS9KBpIgwWHhhwr+skpvWxuRkGG&#10;6Eb4vTisY3s8LW77a1ytr0p12s18DMJT4//Fb/dKh/n96Av+vgknyOk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qcQOiwgAAAN0AAAAPAAAAAAAAAAAAAAAAAJgCAABkcnMvZG93&#10;bnJldi54bWxQSwUGAAAAAAQABAD1AAAAhwMAAAAA&#10;" path="m21,29l6,29,,23,,6,6,,21,r7,6l28,23r-7,6xe" fillcolor="#c1c1c1" stroked="f">
              <v:path arrowok="t" o:connecttype="custom" o:connectlocs="21,29;6,29;0,23;0,6;6,0;21,0;28,6;28,23;21,29" o:connectangles="0,0,0,0,0,0,0,0,0"/>
            </v:shape>
            <v:shape id="Freeform 2818" o:spid="_x0000_s4866" style="position:absolute;left:480;top:15062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I8utsUA&#10;AADdAAAADwAAAGRycy9kb3ducmV2LnhtbERPS2vCQBC+F/oflin0IrrbokVTVymK4qXY+GivQ3aa&#10;hGRnQ3bV+O+7gtDbfHzPmc47W4sztb50rOFloEAQZ86UnGs47Ff9MQgfkA3WjknDlTzMZ48PU0yM&#10;u3BK513IRQxhn6CGIoQmkdJnBVn0A9cQR+7XtRZDhG0uTYuXGG5r+arUm7RYcmwosKFFQVm1O1kN&#10;fv1Tfa+Obls16XIyUV+fvdHBaP381H28gwjUhX/x3b0xcf5QDeH2TTxBzv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kjy62xQAAAN0AAAAPAAAAAAAAAAAAAAAAAJgCAABkcnMv&#10;ZG93bnJldi54bWxQSwUGAAAAAAQABAD1AAAAigMAAAAA&#10;" path="m,14l,6,6,r8,l21,r7,6l28,14r,9l21,29r-7,l6,29,,23,,14xe" filled="f" strokecolor="maroon" strokeweight="0">
              <v:path arrowok="t" o:connecttype="custom" o:connectlocs="0,14;0,6;6,0;14,0;21,0;28,6;28,14;28,23;21,29;14,29;6,29;0,23;0,14" o:connectangles="0,0,0,0,0,0,0,0,0,0,0,0,0"/>
            </v:shape>
            <v:shape id="Freeform 2819" o:spid="_x0000_s4867" style="position:absolute;left:511;top:15030;width:28;height:30;visibility:visible;mso-wrap-style:square;v-text-anchor:top" coordsize="28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khw38EA&#10;AADdAAAADwAAAGRycy9kb3ducmV2LnhtbERPTYvCMBC9C/sfwizsTVOLinSNIsvKevFgde9DM7bV&#10;ZlKSWOu/N4LgbR7vcxar3jSiI+drywrGowQEcWF1zaWC42EznIPwAVljY5kU3MnDavkxWGCm7Y33&#10;1OWhFDGEfYYKqhDaTEpfVGTQj2xLHLmTdQZDhK6U2uEthptGpkkykwZrjg0VtvRTUXHJr0ZBx3kq&#10;nfw7HSbNue7X6a/Z/V+U+vrs198gAvXhLX65tzrOnyRTeH4TT5DLB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JIcN/BAAAA3QAAAA8AAAAAAAAAAAAAAAAAmAIAAGRycy9kb3du&#10;cmV2LnhtbFBLBQYAAAAABAAEAPUAAACGAwAAAAA=&#10;" path="m21,29l6,29,,23,,6,6,,21,r7,6l28,23r-7,6xe" fillcolor="#c1c1c1" stroked="f">
              <v:path arrowok="t" o:connecttype="custom" o:connectlocs="21,29;6,29;0,23;0,6;6,0;21,0;28,6;28,23;21,29" o:connectangles="0,0,0,0,0,0,0,0,0"/>
            </v:shape>
            <v:shape id="Freeform 2820" o:spid="_x0000_s4868" style="position:absolute;left:511;top:15030;width:28;height:30;visibility:visible;mso-wrap-style:square;v-text-anchor:top" coordsize="28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k7+ZMEA&#10;AADdAAAADwAAAGRycy9kb3ducmV2LnhtbERPTYvCMBC9C/sfwgh701RZRLtGEVHYiwdbKextaMam&#10;2Ey6TVbrvzeC4G0e73OW69424kqdrx0rmIwTEMSl0zVXCk75fjQH4QOyxsYxKbiTh/XqY7DEVLsb&#10;H+mahUrEEPYpKjAhtKmUvjRk0Y9dSxy5s+sshgi7SuoObzHcNnKaJDNpsebYYLClraHykv1bBXP3&#10;t88o/z1u5O5QmAUX21xbpT6H/eYbRKA+vMUv94+O87+SGTy/iSfI1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ZO/mTBAAAA3QAAAA8AAAAAAAAAAAAAAAAAmAIAAGRycy9kb3du&#10;cmV2LnhtbFBLBQYAAAAABAAEAPUAAACGAwAAAAA=&#10;" path="m,14l,6,6,r8,l21,r7,6l28,14r,9l21,29r-7,l6,29,,23,,14xe" filled="f" strokecolor="maroon" strokeweight="0">
              <v:path arrowok="t" o:connecttype="custom" o:connectlocs="0,14;0,6;6,0;14,0;21,0;28,6;28,14;28,23;21,29;14,29;6,29;0,23;0,14" o:connectangles="0,0,0,0,0,0,0,0,0,0,0,0,0"/>
            </v:shape>
            <v:shape id="Freeform 2821" o:spid="_x0000_s4869" style="position:absolute;left:526;top:15078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UoFocIA&#10;AADdAAAADwAAAGRycy9kb3ducmV2LnhtbERPS4vCMBC+L/gfwgje1rSyrlqNIouCBy/rAz2OzdgW&#10;m0ltotZ/bxaEvc3H95zJrDGluFPtCssK4m4Egji1uuBMwW67/ByCcB5ZY2mZFDzJwWza+phgou2D&#10;f+m+8ZkIIewSVJB7XyVSujQng65rK+LAnW1t0AdYZ1LX+AjhppS9KPqWBgsODTlW9JNTetncjIIM&#10;0Y2wvzisY3s8LW77a1ytr0p12s18DMJT4//Fb/dKh/lf0QD+vgknyOk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VSgWhwgAAAN0AAAAPAAAAAAAAAAAAAAAAAJgCAABkcnMvZG93&#10;bnJldi54bWxQSwUGAAAAAAQABAD1AAAAhwMAAAAA&#10;" path="m21,29l6,29,,23,,6,6,,21,r7,6l28,23r-7,6xe" fillcolor="#c1c1c1" stroked="f">
              <v:path arrowok="t" o:connecttype="custom" o:connectlocs="21,29;6,29;0,23;0,6;6,0;21,0;28,6;28,23;21,29" o:connectangles="0,0,0,0,0,0,0,0,0"/>
            </v:shape>
            <v:shape id="Freeform 2822" o:spid="_x0000_s4870" style="position:absolute;left:526;top:15078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cIks8cA&#10;AADdAAAADwAAAGRycy9kb3ducmV2LnhtbESPT0vDQBDF74LfYRmhF2l3LSpt7LaIUvEitf+vQ3ZM&#10;QrKzIbu26bfvHARvM7w37/1mtuh9o07UxSqwhYeRAUWcB1dxYWG3XQ4noGJCdtgEJgsXirCY397M&#10;MHPhzGs6bVKhJIRjhhbKlNpM65iX5DGOQkss2k/oPCZZu0K7Ds8S7hs9NuZZe6xYGkps6a2kvN78&#10;egvx41gflvuwqtv1+3Rqvr/un3bO2sFd//oCKlGf/s1/159O8B+N4Mo3MoKeXw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XCJLPHAAAA3QAAAA8AAAAAAAAAAAAAAAAAmAIAAGRy&#10;cy9kb3ducmV2LnhtbFBLBQYAAAAABAAEAPUAAACMAwAAAAA=&#10;" path="m,14l,6,6,r8,l21,r7,6l28,14r,9l21,29r-7,l6,29,,23,,14xe" filled="f" strokecolor="maroon" strokeweight="0">
              <v:path arrowok="t" o:connecttype="custom" o:connectlocs="0,14;0,6;6,0;14,0;21,0;28,6;28,14;28,23;21,29;14,29;6,29;0,23;0,14" o:connectangles="0,0,0,0,0,0,0,0,0,0,0,0,0"/>
            </v:shape>
            <v:shape id="Freeform 2823" o:spid="_x0000_s4871" style="position:absolute;left:480;top:15125;width:20;height:206;visibility:visible;mso-wrap-style:square;v-text-anchor:top" coordsize="20,2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GNRvMQA&#10;AADdAAAADwAAAGRycy9kb3ducmV2LnhtbERP22qDQBB9L/Qflin0pdQ1QUpr3AQJBAJCoKYfMLgT&#10;tXVnjbsx1q/PBgp9m8O5TraZTCdGGlxrWcEiikEQV1a3XCv4Ou5e30E4j6yxs0wKfsnBZv34kGGq&#10;7ZU/aSx9LUIIuxQVNN73qZSuasigi2xPHLiTHQz6AIda6gGvIdx0chnHb9Jgy6GhwZ62DVU/5cUo&#10;SApX0HjQ8/n7RZvLYc6nMsmVen6a8hUIT5P/F/+59zrMT+IPuH8TTpDrG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BjUbzEAAAA3QAAAA8AAAAAAAAAAAAAAAAAmAIAAGRycy9k&#10;b3ducmV2LnhtbFBLBQYAAAAABAAEAPUAAACJAwAAAAA=&#10;" path="m,206l,e" filled="f" strokecolor="#818181" strokeweight="0">
              <v:path arrowok="t" o:connecttype="custom" o:connectlocs="0,206;0,0" o:connectangles="0,0"/>
            </v:shape>
            <v:shape id="Freeform 2824" o:spid="_x0000_s4872" style="position:absolute;left:511;top:15125;width:20;height:175;visibility:visible;mso-wrap-style:square;v-text-anchor:top" coordsize="20,1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xbLOccA&#10;AADdAAAADwAAAGRycy9kb3ducmV2LnhtbESPQUvDQBCF74L/YZmCN7tJFbGx2yLSFkE8tObibchO&#10;k9Dd2Zjdpsm/dw6Ct3nM+968WW1G79RAfWwDG8jnGSjiKtiWawPl1+7+GVRMyBZdYDIwUYTN+vZm&#10;hYUNVz7QcEy1khCOBRpoUuoKrWPVkMc4Dx2x7E6h95hE9rW2PV4l3Du9yLIn7bFludBgR28NVefj&#10;xUuNYdqXzn1v8+XHw746Tcuf8vBpzN1sfH0BlWhM/+Y/+t0K95hLf/lGRtDrX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I8WyznHAAAA3QAAAA8AAAAAAAAAAAAAAAAAmAIAAGRy&#10;cy9kb3ducmV2LnhtbFBLBQYAAAAABAAEAPUAAACMAwAAAAA=&#10;" path="m,174l,e" filled="f" strokecolor="#818181" strokeweight="0">
              <v:path arrowok="t" o:connecttype="custom" o:connectlocs="0,174;0,0" o:connectangles="0,0"/>
            </v:shape>
            <v:shape id="Freeform 2825" o:spid="_x0000_s4873" style="position:absolute;left:480;top:15347;width:28;height:30;visibility:visible;mso-wrap-style:square;v-text-anchor:top" coordsize="28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KrgAcIA&#10;AADdAAAADwAAAGRycy9kb3ducmV2LnhtbERPTWuDQBC9B/oflinkFlcllGLdBCkN7SWHmvY+uBO1&#10;cWdld6Pm32cLhd7m8T6n3C9mEBM531tWkCUpCOLG6p5bBV+nw+YZhA/IGgfLpOBGHva7h1WJhbYz&#10;f9JUh1bEEPYFKuhCGAspfdORQZ/YkThyZ+sMhghdK7XDOYabQeZp+iQN9hwbOhzptaPmUl+Ngonr&#10;XDr5fj5th59+qfI3c/y+KLV+XKoXEIGW8C/+c3/oOH+bZfD7TTxB7u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IquABwgAAAN0AAAAPAAAAAAAAAAAAAAAAAJgCAABkcnMvZG93&#10;bnJldi54bWxQSwUGAAAAAAQABAD1AAAAhwMAAAAA&#10;" path="m21,29l6,29,,23,,6,6,,21,r7,6l28,23r-7,6xe" fillcolor="#c1c1c1" stroked="f">
              <v:path arrowok="t" o:connecttype="custom" o:connectlocs="21,29;6,29;0,23;0,6;6,0;21,0;28,6;28,23;21,29" o:connectangles="0,0,0,0,0,0,0,0,0"/>
            </v:shape>
            <v:shape id="Freeform 2826" o:spid="_x0000_s4874" style="position:absolute;left:480;top:15347;width:28;height:30;visibility:visible;mso-wrap-style:square;v-text-anchor:top" coordsize="28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KxuusMA&#10;AADdAAAADwAAAGRycy9kb3ducmV2LnhtbERPTWvCQBC9F/wPyxS81Y1BiqauIqEBLz2YiOBtyE6z&#10;odnZmN3G+O+7hUJv83ifs91PthMjDb51rGC5SEAQ10633Cg4V8XLGoQPyBo7x6TgQR72u9nTFjPt&#10;7nyisQyNiCHsM1RgQugzKX1tyKJfuJ44cp9usBgiHBqpB7zHcNvJNElepcWWY4PBnnJD9Vf5bRWs&#10;3a0oqbqeDvL942I2fMkrbZWaP0+HNxCBpvAv/nMfdZy/Wqbw+008Qe5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KxuusMAAADdAAAADwAAAAAAAAAAAAAAAACYAgAAZHJzL2Rv&#10;d25yZXYueG1sUEsFBgAAAAAEAAQA9QAAAIgDAAAAAA==&#10;" path="m,14l,6,6,r8,l21,r7,6l28,14r,9l21,29r-7,l6,29,,23,,14xe" filled="f" strokecolor="maroon" strokeweight="0">
              <v:path arrowok="t" o:connecttype="custom" o:connectlocs="0,14;0,6;6,0;14,0;21,0;28,6;28,14;28,23;21,29;14,29;6,29;0,23;0,14" o:connectangles="0,0,0,0,0,0,0,0,0,0,0,0,0"/>
            </v:shape>
            <v:shape id="Freeform 2827" o:spid="_x0000_s4875" style="position:absolute;left:511;top:15315;width:28;height:30;visibility:visible;mso-wrap-style:square;v-text-anchor:top" coordsize="28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zTb7cEA&#10;AADdAAAADwAAAGRycy9kb3ducmV2LnhtbERPTYvCMBC9C/6HMMLeNLUrslSjyLKyXjxY3fvQjG21&#10;mZQk1u6/N4LgbR7vc5br3jSiI+drywqmkwQEcWF1zaWC03E7/gLhA7LGxjIp+CcP69VwsMRM2zsf&#10;qMtDKWII+wwVVCG0mZS+qMign9iWOHJn6wyGCF0ptcN7DDeNTJNkLg3WHBsqbOm7ouKa34yCjvNU&#10;Ovl7Ps6aS91v0h+z/7sq9THqNwsQgfrwFr/cOx3nz6af8PwmniBXD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c02+3BAAAA3QAAAA8AAAAAAAAAAAAAAAAAmAIAAGRycy9kb3du&#10;cmV2LnhtbFBLBQYAAAAABAAEAPUAAACGAwAAAAA=&#10;" path="m21,29l6,29,,23,,6,6,,21,r7,6l28,23r-7,6xe" fillcolor="#c1c1c1" stroked="f">
              <v:path arrowok="t" o:connecttype="custom" o:connectlocs="21,29;6,29;0,23;0,6;6,0;21,0;28,6;28,23;21,29" o:connectangles="0,0,0,0,0,0,0,0,0"/>
            </v:shape>
            <v:shape id="Freeform 2828" o:spid="_x0000_s4876" style="position:absolute;left:511;top:15315;width:28;height:30;visibility:visible;mso-wrap-style:square;v-text-anchor:top" coordsize="28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AlTVcIA&#10;AADdAAAADwAAAGRycy9kb3ducmV2LnhtbERPTYvCMBC9C/sfwgjeNFVE3K5RRBT24sFWCnsbmtmm&#10;2Ey6TVbrvzeC4G0e73NWm9424kqdrx0rmE4SEMSl0zVXCs75YbwE4QOyxsYxKbiTh836Y7DCVLsb&#10;n+iahUrEEPYpKjAhtKmUvjRk0U9cSxy5X9dZDBF2ldQd3mK4beQsSRbSYs2xwWBLO0PlJfu3Cpbu&#10;75BR/nPayv2xMJ9c7HJtlRoN++0XiEB9eItf7m8d58+nc3h+E0+Q6w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cCVNVwgAAAN0AAAAPAAAAAAAAAAAAAAAAAJgCAABkcnMvZG93&#10;bnJldi54bWxQSwUGAAAAAAQABAD1AAAAhwMAAAAA&#10;" path="m,14l,6,6,r8,l21,r7,6l28,14r,9l21,29r-7,l6,29,,23,,14xe" filled="f" strokecolor="maroon" strokeweight="0">
              <v:path arrowok="t" o:connecttype="custom" o:connectlocs="0,14;0,6;6,0;14,0;21,0;28,6;28,14;28,23;21,29;14,29;6,29;0,23;0,14" o:connectangles="0,0,0,0,0,0,0,0,0,0,0,0,0"/>
            </v:shape>
            <v:shape id="Freeform 2829" o:spid="_x0000_s4877" style="position:absolute;left:526;top:15363;width:28;height:30;visibility:visible;mso-wrap-style:square;v-text-anchor:top" coordsize="28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5HmAsEA&#10;AADdAAAADwAAAGRycy9kb3ducmV2LnhtbERPTYvCMBC9C/6HMMLeNLWoLNUosqzsXjxY3fvQjG21&#10;mZQk1u6/N4LgbR7vc1ab3jSiI+drywqmkwQEcWF1zaWC03E3/gThA7LGxjIp+CcPm/VwsMJM2zsf&#10;qMtDKWII+wwVVCG0mZS+qMign9iWOHJn6wyGCF0ptcN7DDeNTJNkIQ3WHBsqbOmrouKa34yCjvNU&#10;OvlzPs6aS91v02+z/7sq9THqt0sQgfrwFr/cvzrOn03n8PwmniDXD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eR5gLBAAAA3QAAAA8AAAAAAAAAAAAAAAAAmAIAAGRycy9kb3du&#10;cmV2LnhtbFBLBQYAAAAABAAEAPUAAACGAwAAAAA=&#10;" path="m21,29l6,29,,23,,6,6,,21,r7,6l28,23r-7,6xe" fillcolor="#c1c1c1" stroked="f">
              <v:path arrowok="t" o:connecttype="custom" o:connectlocs="21,29;6,29;0,23;0,6;6,0;21,0;28,6;28,23;21,29" o:connectangles="0,0,0,0,0,0,0,0,0"/>
            </v:shape>
            <v:shape id="Freeform 2830" o:spid="_x0000_s4878" style="position:absolute;left:526;top:15363;width:28;height:30;visibility:visible;mso-wrap-style:square;v-text-anchor:top" coordsize="28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5doucMA&#10;AADdAAAADwAAAGRycy9kb3ducmV2LnhtbERPPWvDMBDdC/0P4grZGjklmNSNEoKpoUsH28HQ7bCu&#10;lql1ci01cf99FAhku8f7vO1+toM40eR7xwpWywQEcet0z52CY108b0D4gKxxcEwK/snDfvf4sMVM&#10;uzOXdKpCJ2II+wwVmBDGTErfGrLol24kjty3myyGCKdO6gnPMdwO8iVJUmmx59hgcKTcUPtT/VkF&#10;G/dbVFR/lQf5/tmYV27yWlulFk/z4Q1EoDncxTf3h47z16sUrt/EE+Tu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5doucMAAADdAAAADwAAAAAAAAAAAAAAAACYAgAAZHJzL2Rv&#10;d25yZXYueG1sUEsFBgAAAAAEAAQA9QAAAIgDAAAAAA==&#10;" path="m,14l,6,6,r8,l21,r7,6l28,14r,9l21,29r-7,l6,29,,23,,14xe" filled="f" strokecolor="maroon" strokeweight="0">
              <v:path arrowok="t" o:connecttype="custom" o:connectlocs="0,14;0,6;6,0;14,0;21,0;28,6;28,14;28,23;21,29;14,29;6,29;0,23;0,14" o:connectangles="0,0,0,0,0,0,0,0,0,0,0,0,0"/>
            </v:shape>
            <v:shape id="Freeform 2831" o:spid="_x0000_s4879" style="position:absolute;left:480;top:15411;width:20;height:206;visibility:visible;mso-wrap-style:square;v-text-anchor:top" coordsize="20,2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2n2iMIA&#10;AADdAAAADwAAAGRycy9kb3ducmV2LnhtbERP24rCMBB9F/yHMMK+iKYuRaUapSwsLAiC1Q8YmrGt&#10;NpPaxNr16zcLgm9zONdZb3tTi45aV1lWMJtGIIhzqysuFJyO35MlCOeRNdaWScEvOdhuhoM1Jto+&#10;+EBd5gsRQtglqKD0vkmkdHlJBt3UNsSBO9vWoA+wLaRu8RHCTS0/o2guDVYcGkps6Kuk/JrdjYJ4&#10;53bU7fXzdhlrc98/0z6LU6U+Rn26AuGp92/xy/2jw/x4toD/b8IJcvM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7afaIwgAAAN0AAAAPAAAAAAAAAAAAAAAAAJgCAABkcnMvZG93&#10;bnJldi54bWxQSwUGAAAAAAQABAD1AAAAhwMAAAAA&#10;" path="m,206l,e" filled="f" strokecolor="#818181" strokeweight="0">
              <v:path arrowok="t" o:connecttype="custom" o:connectlocs="0,206;0,0" o:connectangles="0,0"/>
            </v:shape>
            <v:shape id="Freeform 2832" o:spid="_x0000_s4880" style="position:absolute;left:511;top:15411;width:20;height:174;visibility:visible;mso-wrap-style:square;v-text-anchor:top" coordsize="20,17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NPUzsYA&#10;AADdAAAADwAAAGRycy9kb3ducmV2LnhtbESPT0/DMAzF70h8h8hI3Fg6hAB1yyYKQvy5rYMDN6vx&#10;mkLjVEloC58eH5B2s/We3/t5vZ19r0aKqQtsYLkoQBE3wXbcGnjbP17cgkoZ2WIfmAz8UILt5vRk&#10;jaUNE+9orHOrJIRTiQZczkOpdWoceUyLMBCLdgjRY5Y1ttpGnCTc9/qyKK61x46lweFA946ar/rb&#10;G3jXH/Hz5elmv5t+54ofxqp+dZUx52fz3QpUpjkfzf/Xz1bwr5aCK9/ICHrz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NPUzsYAAADdAAAADwAAAAAAAAAAAAAAAACYAgAAZHJz&#10;L2Rvd25yZXYueG1sUEsFBgAAAAAEAAQA9QAAAIsDAAAAAA==&#10;" path="m,174l,e" filled="f" strokecolor="#818181" strokeweight="0">
              <v:path arrowok="t" o:connecttype="custom" o:connectlocs="0,174;0,0" o:connectangles="0,0"/>
            </v:shape>
            <v:shape id="Freeform 2833" o:spid="_x0000_s4881" style="position:absolute;left:480;top:15633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kCilcEA&#10;AADdAAAADwAAAGRycy9kb3ducmV2LnhtbERPS4vCMBC+L/gfwgjeNO2ii1ajyKLgwYsv9Dg2Y1ts&#10;JrWJWv+9WRD2Nh/fcyazxpTiQbUrLCuIexEI4tTqgjMF+92yOwThPLLG0jIpeJGD2bT1NcFE2ydv&#10;6LH1mQgh7BJUkHtfJVK6NCeDrmcr4sBdbG3QB1hnUtf4DOGmlN9R9CMNFhwacqzoN6f0ur0bBRmi&#10;G+FgcVzH9nRe3A+3uFrflOq0m/kYhKfG/4s/7pUO8/vxCP6+CSfI6R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5AopXBAAAA3QAAAA8AAAAAAAAAAAAAAAAAmAIAAGRycy9kb3du&#10;cmV2LnhtbFBLBQYAAAAABAAEAPUAAACGAwAAAAA=&#10;" path="m21,29l6,29,,23,,6,6,,21,r7,6l28,23r-7,6xe" fillcolor="#c1c1c1" stroked="f">
              <v:path arrowok="t" o:connecttype="custom" o:connectlocs="21,29;6,29;0,23;0,6;6,0;21,0;28,6;28,23;21,29" o:connectangles="0,0,0,0,0,0,0,0,0"/>
            </v:shape>
            <v:shape id="Freeform 2834" o:spid="_x0000_s4882" style="position:absolute;left:480;top:15633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AF01ccA&#10;AADdAAAADwAAAGRycy9kb3ducmV2LnhtbESPQWvCQBCF70L/wzKCl1I3Sltq6ipFUXoprVbtdciO&#10;SUh2NmRXjf/eORS8zfDevPfNdN65Wp2pDaVnA6NhAoo487bk3MDud/X0BipEZIu1ZzJwpQDz2UNv&#10;iqn1F97QeRtzJSEcUjRQxNikWoesIIdh6Bti0Y6+dRhlbXNtW7xIuKv1OEletcOSpaHAhhYFZdX2&#10;5AyE9V91WO39d9VslpNJ8vP1+LKzxgz63cc7qEhdvJv/rz+t4D+PhV++kRH07AY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ABdNXHAAAA3QAAAA8AAAAAAAAAAAAAAAAAmAIAAGRy&#10;cy9kb3ducmV2LnhtbFBLBQYAAAAABAAEAPUAAACMAwAAAAA=&#10;" path="m,14l,6,6,r8,l21,r7,6l28,14r,9l21,29r-7,l6,29,,23,,14xe" filled="f" strokecolor="maroon" strokeweight="0">
              <v:path arrowok="t" o:connecttype="custom" o:connectlocs="0,14;0,6;6,0;14,0;21,0;28,6;28,14;28,23;21,29;14,29;6,29;0,23;0,14" o:connectangles="0,0,0,0,0,0,0,0,0,0,0,0,0"/>
            </v:shape>
            <v:shape id="Freeform 2835" o:spid="_x0000_s4883" style="position:absolute;left:511;top:15601;width:28;height:30;visibility:visible;mso-wrap-style:square;v-text-anchor:top" coordsize="28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sYqvMIA&#10;AADdAAAADwAAAGRycy9kb3ducmV2LnhtbERPPWvDMBDdA/0P4gLdYjnGlOJGCSE0tEuH2O1+WBdb&#10;jXUykuK4/74KFLrd433eZjfbQUzkg3GsYJ3lIIhbpw13Cj6b4+oZRIjIGgfHpOCHAuy2D4sNVtrd&#10;+ERTHTuRQjhUqKCPcaykDG1PFkPmRuLEnZ23GBP0ndQebyncDrLI8ydp0XBq6HGkQ0/tpb5aBRPX&#10;hfTy7dyUw7eZ98Wr/fi6KPW4nPcvICLN8V/8537XaX5ZrOH+TTpBbn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Gxiq8wgAAAN0AAAAPAAAAAAAAAAAAAAAAAJgCAABkcnMvZG93&#10;bnJldi54bWxQSwUGAAAAAAQABAD1AAAAhwMAAAAA&#10;" path="m21,29l6,29,,23,,6,6,,21,r7,6l28,23r-7,6xe" fillcolor="#c1c1c1" stroked="f">
              <v:path arrowok="t" o:connecttype="custom" o:connectlocs="21,29;6,29;0,23;0,6;6,0;21,0;28,6;28,23;21,29" o:connectangles="0,0,0,0,0,0,0,0,0"/>
            </v:shape>
            <v:shape id="Freeform 2836" o:spid="_x0000_s4884" style="position:absolute;left:511;top:15601;width:28;height:30;visibility:visible;mso-wrap-style:square;v-text-anchor:top" coordsize="28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sCkB8EA&#10;AADdAAAADwAAAGRycy9kb3ducmV2LnhtbERPTYvCMBC9C/sfwgh709SyiHaNIqKwFw+2IuxtaMam&#10;2Ey6TdTuvzeC4G0e73MWq9424kadrx0rmIwTEMSl0zVXCo7FbjQD4QOyxsYxKfgnD6vlx2CBmXZ3&#10;PtAtD5WIIewzVGBCaDMpfWnIoh+7ljhyZ9dZDBF2ldQd3mO4bWSaJFNpsebYYLCljaHykl+tgpn7&#10;2+VU/B7Wcrs/mTmfNoW2Sn0O+/U3iEB9eItf7h8d53+lKTy/iSfI5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LApAfBAAAA3QAAAA8AAAAAAAAAAAAAAAAAmAIAAGRycy9kb3du&#10;cmV2LnhtbFBLBQYAAAAABAAEAPUAAACGAwAAAAA=&#10;" path="m,14l,6,6,r8,l21,r7,6l28,14r,9l21,29r-7,l6,29,,23,,14xe" filled="f" strokecolor="maroon" strokeweight="0">
              <v:path arrowok="t" o:connecttype="custom" o:connectlocs="0,14;0,6;6,0;14,0;21,0;28,6;28,14;28,23;21,29;14,29;6,29;0,23;0,14" o:connectangles="0,0,0,0,0,0,0,0,0,0,0,0,0"/>
            </v:shape>
            <v:shape id="Freeform 2837" o:spid="_x0000_s4885" style="position:absolute;left:526;top:15649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cRfwsQA&#10;AADdAAAADwAAAGRycy9kb3ducmV2LnhtbERPS2vCQBC+C/0PyxS86SY+Spu6CUUiePBSbdHjNDtN&#10;QrOzMbvR9N93C4K3+fies8oG04gLda62rCCeRiCIC6trLhV8HDaTZxDOI2tsLJOCX3KQpQ+jFSba&#10;XvmdLntfihDCLkEFlfdtIqUrKjLoprYlDty37Qz6ALtS6g6vIdw0chZFT9JgzaGhwpbWFRU/+94o&#10;KBHdCy7z4y62p6+8/zzH7e6s1PhxeHsF4Wnwd/HNvdVh/mI2h/9vwgky/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HEX8LEAAAA3QAAAA8AAAAAAAAAAAAAAAAAmAIAAGRycy9k&#10;b3ducmV2LnhtbFBLBQYAAAAABAAEAPUAAACJAwAAAAA=&#10;" path="m21,29l6,29,,23,,6,6,,21,r7,6l28,23r-7,6xe" fillcolor="#c1c1c1" stroked="f">
              <v:path arrowok="t" o:connecttype="custom" o:connectlocs="21,29;6,29;0,23;0,6;6,0;21,0;28,6;28,23;21,29" o:connectangles="0,0,0,0,0,0,0,0,0"/>
            </v:shape>
            <v:shape id="Freeform 2838" o:spid="_x0000_s4886" style="position:absolute;left:526;top:15649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zpy1sUA&#10;AADdAAAADwAAAGRycy9kb3ducmV2LnhtbERPTWvCQBC9F/wPywhepNlUVDS6ilQsvUirTet1yI5J&#10;SHY2ZLea/ntXEHqbx/uc5boztbhQ60rLCl6iGARxZnXJuYL0a/c8A+E8ssbaMin4IwfrVe9piYm2&#10;Vz7Q5ehzEULYJaig8L5JpHRZQQZdZBviwJ1ta9AH2OZSt3gN4aaWozieSoMlh4YCG3otKKuOv0aB&#10;eztVP7tv+1E1h+18Hn/uh5NUKzXod5sFCE+d/xc/3O86zB+PxnD/JpwgV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vOnLWxQAAAN0AAAAPAAAAAAAAAAAAAAAAAJgCAABkcnMv&#10;ZG93bnJldi54bWxQSwUGAAAAAAQABAD1AAAAigMAAAAA&#10;" path="m,14l,6,6,r8,l21,r7,6l28,14r,9l21,29r-7,l6,29,,23,,14xe" filled="f" strokecolor="maroon" strokeweight="0">
              <v:path arrowok="t" o:connecttype="custom" o:connectlocs="0,14;0,6;6,0;14,0;21,0;28,6;28,14;28,23;21,29;14,29;6,29;0,23;0,14" o:connectangles="0,0,0,0,0,0,0,0,0,0,0,0,0"/>
            </v:shape>
            <v:shape id="Freeform 2839" o:spid="_x0000_s4887" style="position:absolute;left:480;top:15696;width:20;height:207;visibility:visible;mso-wrap-style:square;v-text-anchor:top" coordsize="20,20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S7qjscA&#10;AADdAAAADwAAAGRycy9kb3ducmV2LnhtbERPTUvDQBC9C/6HZQq9SLsxWLGx21IrguCh2pZQb0N2&#10;mo3NzobsmsR/3xUEb/N4n7NYDbYWHbW+cqzgdpqAIC6crrhUcNi/TB5A+ICssXZMCn7Iw2p5fbXA&#10;TLueP6jbhVLEEPYZKjAhNJmUvjBk0U9dQxy5k2sthgjbUuoW+xhua5kmyb20WHFsMNjQxlBx3n1b&#10;Bdtj95bf5Nuv+TzNZ+9PZv15fu6VGo+G9SOIQEP4F/+5X3Wcf5fO4PebeIJcX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Uu6o7HAAAA3QAAAA8AAAAAAAAAAAAAAAAAmAIAAGRy&#10;cy9kb3ducmV2LnhtbFBLBQYAAAAABAAEAPUAAACMAwAAAAA=&#10;" path="m,206l,e" filled="f" strokecolor="#818181" strokeweight="0">
              <v:path arrowok="t" o:connecttype="custom" o:connectlocs="0,206;0,0" o:connectangles="0,0"/>
            </v:shape>
            <v:shape id="Freeform 2840" o:spid="_x0000_s4888" style="position:absolute;left:511;top:15696;width:20;height:175;visibility:visible;mso-wrap-style:square;v-text-anchor:top" coordsize="20,1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d88a8cA&#10;AADdAAAADwAAAGRycy9kb3ducmV2LnhtbESPQWvCQBCF7wX/wzKF3upGLaJpNiJSpVB6UHPpbciO&#10;SejubMxuY/Lvu4WCtxne+968yTaDNaKnzjeOFcymCQji0umGKwXFef+8AuEDskbjmBSM5GGTTx4y&#10;TLW78ZH6U6hEDGGfooI6hDaV0pc1WfRT1xJH7eI6iyGuXSV1h7cYbo2cJ8lSWmw4XqixpV1N5ffp&#10;x8Ya/XgojPl6m60/FofyMq6vxfFTqafHYfsKItAQ7uZ/+l1H7mW+hL9v4ggy/wU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HfPGvHAAAA3QAAAA8AAAAAAAAAAAAAAAAAmAIAAGRy&#10;cy9kb3ducmV2LnhtbFBLBQYAAAAABAAEAPUAAACMAwAAAAA=&#10;" path="m,174l,e" filled="f" strokecolor="#818181" strokeweight="0">
              <v:path arrowok="t" o:connecttype="custom" o:connectlocs="0,174;0,0" o:connectangles="0,0"/>
            </v:shape>
            <v:shape id="Freeform 2841" o:spid="_x0000_s4889" style="position:absolute;left:480;top:15918;width:28;height:30;visibility:visible;mso-wrap-style:square;v-text-anchor:top" coordsize="28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mMXU8IA&#10;AADdAAAADwAAAGRycy9kb3ducmV2LnhtbERPPWvDMBDdC/kP4gLZGjnGtMWJYkxISZcOdZr9sC62&#10;E+tkJNV2/31VKHS7x/u8XTGbXozkfGdZwWadgCCure64UfB5fn18AeEDssbeMin4Jg/FfvGww1zb&#10;iT9orEIjYgj7HBW0IQy5lL5uyaBf24E4clfrDIYIXSO1wymGm16mSfIkDXYcG1oc6NBSfa++jIKR&#10;q1Q6ebqes/7WzWV6NO+Xu1Kr5VxuQQSaw7/4z/2m4/wsfYbfb+IJcv8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mYxdTwgAAAN0AAAAPAAAAAAAAAAAAAAAAAJgCAABkcnMvZG93&#10;bnJldi54bWxQSwUGAAAAAAQABAD1AAAAhwMAAAAA&#10;" path="m21,29l6,29,,23,,6,6,,21,r7,6l28,23r-7,6xe" fillcolor="#c1c1c1" stroked="f">
              <v:path arrowok="t" o:connecttype="custom" o:connectlocs="21,29;6,29;0,23;0,6;6,0;21,0;28,6;28,23;21,29" o:connectangles="0,0,0,0,0,0,0,0,0"/>
            </v:shape>
            <v:shape id="Freeform 2842" o:spid="_x0000_s4890" style="position:absolute;left:480;top:15918;width:28;height:30;visibility:visible;mso-wrap-style:square;v-text-anchor:top" coordsize="28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yiT7cUA&#10;AADdAAAADwAAAGRycy9kb3ducmV2LnhtbESPQWvCQBCF70L/wzKF3nSjFNHUVUQqeOnBRARvQ3aa&#10;DWZn0+yq6b93DoXeZnhv3vtmtRl8q+7UxyawgekkA0VcBdtwbeBU7scLUDEhW2wDk4FfirBZv4xW&#10;mNvw4CPdi1QrCeGYowGXUpdrHStHHuMkdMSifYfeY5K1r7Xt8SHhvtWzLJtrjw1Lg8OOdo6qa3Hz&#10;BhbhZ19QeTlu9efX2S35vCutN+btddh+gEo0pH/z3/XBCv77THDlGxlBr5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TKJPtxQAAAN0AAAAPAAAAAAAAAAAAAAAAAJgCAABkcnMv&#10;ZG93bnJldi54bWxQSwUGAAAAAAQABAD1AAAAigMAAAAA&#10;" path="m,14l,6,6,r8,l21,r7,6l28,14r,9l21,29r-7,l6,29,,23,,14xe" filled="f" strokecolor="maroon" strokeweight="0">
              <v:path arrowok="t" o:connecttype="custom" o:connectlocs="0,14;0,6;6,0;14,0;21,0;28,6;28,14;28,23;21,29;14,29;6,29;0,23;0,14" o:connectangles="0,0,0,0,0,0,0,0,0,0,0,0,0"/>
            </v:shape>
            <v:shape id="Freeform 2843" o:spid="_x0000_s4891" style="position:absolute;left:511;top:15887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CxoKMQA&#10;AADdAAAADwAAAGRycy9kb3ducmV2LnhtbERPS2vCQBC+C/6HZYTemk2kFRNdpRQLPXjRVtrjmJ0m&#10;odnZmN08+u9doeBtPr7nrLejqUVPrassK0iiGARxbnXFhYLPj7fHJQjnkTXWlknBHznYbqaTNWba&#10;Dnyg/ugLEULYZaig9L7JpHR5SQZdZBviwP3Y1qAPsC2kbnEI4aaW8zheSIMVh4YSG3otKf89dkZB&#10;gehSfN597RP7fd51p0vS7C9KPczGlxUIT6O/i//d7zrMf5qncPsmnCA3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AsaCjEAAAA3QAAAA8AAAAAAAAAAAAAAAAAmAIAAGRycy9k&#10;b3ducmV2LnhtbFBLBQYAAAAABAAEAPUAAACJAwAAAAA=&#10;" path="m21,29l6,29,,23,,6,6,,21,r7,6l28,23r-7,6xe" fillcolor="#c1c1c1" stroked="f">
              <v:path arrowok="t" o:connecttype="custom" o:connectlocs="21,29;6,29;0,23;0,6;6,0;21,0;28,6;28,23;21,29" o:connectangles="0,0,0,0,0,0,0,0,0"/>
            </v:shape>
            <v:shape id="Freeform 2844" o:spid="_x0000_s4892" style="position:absolute;left:511;top:15887;width:28;height:29;visibility:visible;mso-wrap-style:square;v-text-anchor:top" coordsize="28,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djiCMgA&#10;AADdAAAADwAAAGRycy9kb3ducmV2LnhtbESPT0vDQBDF74V+h2UKXsRsalWa2G0RpcWLaP+o1yE7&#10;TUKysyG7tvHbOwehtxnem/d+s1gNrlUn6kPt2cA0SUERF97WXBo47Nc3c1AhIltsPZOBXwqwWo5H&#10;C8ytP/OWTrtYKgnhkKOBKsYu1zoUFTkMie+IRTv63mGUtS+17fEs4a7Vt2n6oB3WLA0VdvRcUdHs&#10;fpyBsPluvtaf/r3pti9Zln68Xd8frDFXk+HpEVSkIV7M/9evVvDvZsIv38gIevkH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V2OIIyAAAAN0AAAAPAAAAAAAAAAAAAAAAAJgCAABk&#10;cnMvZG93bnJldi54bWxQSwUGAAAAAAQABAD1AAAAjQMAAAAA&#10;" path="m,14l,6,6,r8,l21,r7,6l28,14r,9l21,29r-7,l6,29,,23,,14xe" filled="f" strokecolor="maroon" strokeweight="0">
              <v:path arrowok="t" o:connecttype="custom" o:connectlocs="0,14;0,6;6,0;14,0;21,0;28,6;28,14;28,23;21,29;14,29;6,29;0,23;0,14" o:connectangles="0,0,0,0,0,0,0,0,0,0,0,0,0"/>
            </v:shape>
            <v:shape id="Freeform 2845" o:spid="_x0000_s4893" style="position:absolute;left:526;top:15934;width:28;height:30;visibility:visible;mso-wrap-style:square;v-text-anchor:top" coordsize="28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x+8YcEA&#10;AADdAAAADwAAAGRycy9kb3ducmV2LnhtbERPTYvCMBC9C/6HMMLeNLUrslSjyLKyXjxY3fvQjG21&#10;mZQk1u6/N4LgbR7vc5br3jSiI+drywqmkwQEcWF1zaWC03E7/gLhA7LGxjIp+CcP69VwsMRM2zsf&#10;qMtDKWII+wwVVCG0mZS+qMign9iWOHJn6wyGCF0ptcN7DDeNTJNkLg3WHBsqbOm7ouKa34yCjvNU&#10;Ovl7Ps6aS91v0h+z/7sq9THqNwsQgfrwFr/cOx3nzz6n8PwmniBXD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MfvGHBAAAA3QAAAA8AAAAAAAAAAAAAAAAAmAIAAGRycy9kb3du&#10;cmV2LnhtbFBLBQYAAAAABAAEAPUAAACGAwAAAAA=&#10;" path="m21,29l6,29,,23,,6,6,,21,r7,6l28,23r-7,6xe" fillcolor="#c1c1c1" stroked="f">
              <v:path arrowok="t" o:connecttype="custom" o:connectlocs="21,29;6,29;0,23;0,6;6,0;21,0;28,6;28,23;21,29" o:connectangles="0,0,0,0,0,0,0,0,0"/>
            </v:shape>
            <v:shape id="Freeform 2846" o:spid="_x0000_s4894" style="position:absolute;left:526;top:15934;width:28;height:30;visibility:visible;mso-wrap-style:square;v-text-anchor:top" coordsize="28,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xky2sMA&#10;AADdAAAADwAAAGRycy9kb3ducmV2LnhtbERPTWvCQBC9F/wPywje6qZpKWnqKiIGvPRgIoHehuw0&#10;G5qdjdmtxn/vFgq9zeN9zmoz2V5caPSdYwVPywQEceN0x62CU1U8ZiB8QNbYOyYFN/KwWc8eVphr&#10;d+UjXcrQihjCPkcFJoQhl9I3hiz6pRuII/flRoshwrGVesRrDLe9TJPkVVrsODYYHGhnqPkuf6yC&#10;zJ2LkqrP41buP2rzxvWu0lapxXzavoMINIV/8Z/7oOP8l+cUfr+JJ8j1H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9xky2sMAAADdAAAADwAAAAAAAAAAAAAAAACYAgAAZHJzL2Rv&#10;d25yZXYueG1sUEsFBgAAAAAEAAQA9QAAAIgDAAAAAA==&#10;" path="m,14l,6,6,r8,l21,r7,6l28,14r,9l21,29r-7,l6,29,,23,,14xe" filled="f" strokecolor="maroon" strokeweight="0">
              <v:path arrowok="t" o:connecttype="custom" o:connectlocs="0,14;0,6;6,0;14,0;21,0;28,6;28,14;28,23;21,29;14,29;6,29;0,23;0,14" o:connectangles="0,0,0,0,0,0,0,0,0,0,0,0,0"/>
            </v:shape>
            <w10:wrap anchorx="page" anchory="page"/>
          </v:group>
        </w:pict>
      </w:r>
      <w:r w:rsidRPr="008F7ABA">
        <w:rPr>
          <w:noProof/>
        </w:rPr>
        <w:pict>
          <v:shape id="Freeform 2847" o:spid="_x0000_s4895" style="position:absolute;left:0;text-align:left;margin-left:297.7pt;margin-top:49.65pt;width:0;height:741.35pt;z-index:-1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top" coordsize="20,148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" o:allowincell="f" path="m,l,14827e" filled="f" strokeweight=".82pt">
            <v:path arrowok="t" o:connecttype="custom" o:connectlocs="0,0;0,9415145" o:connectangles="0,0"/>
            <w10:wrap anchorx="page" anchory="page"/>
          </v:shape>
        </w:pict>
      </w:r>
      <w:r w:rsidR="000E099D">
        <w:rPr>
          <w:color w:val="000000"/>
          <w:spacing w:val="1"/>
        </w:rPr>
        <w:t>A</w:t>
      </w:r>
      <w:r w:rsidR="000E099D">
        <w:rPr>
          <w:color w:val="000000"/>
        </w:rPr>
        <w:t>şa</w:t>
      </w:r>
      <w:r w:rsidR="000E099D">
        <w:rPr>
          <w:color w:val="000000"/>
          <w:spacing w:val="-1"/>
        </w:rPr>
        <w:t>ğ</w:t>
      </w:r>
      <w:r w:rsidR="000E099D">
        <w:rPr>
          <w:color w:val="000000"/>
          <w:spacing w:val="-2"/>
        </w:rPr>
        <w:t>ı</w:t>
      </w:r>
      <w:r w:rsidR="000E099D">
        <w:rPr>
          <w:color w:val="000000"/>
        </w:rPr>
        <w:t>da</w:t>
      </w:r>
      <w:r w:rsidR="000E099D">
        <w:rPr>
          <w:color w:val="000000"/>
          <w:spacing w:val="-1"/>
        </w:rPr>
        <w:t>k</w:t>
      </w:r>
      <w:r w:rsidR="000E099D">
        <w:rPr>
          <w:color w:val="000000"/>
        </w:rPr>
        <w:t>i</w:t>
      </w:r>
      <w:r w:rsidR="000E099D">
        <w:rPr>
          <w:color w:val="000000"/>
          <w:spacing w:val="52"/>
        </w:rPr>
        <w:t xml:space="preserve"> </w:t>
      </w:r>
      <w:r w:rsidR="000E099D">
        <w:rPr>
          <w:color w:val="000000"/>
          <w:spacing w:val="-1"/>
        </w:rPr>
        <w:t>c</w:t>
      </w:r>
      <w:r w:rsidR="000E099D">
        <w:rPr>
          <w:color w:val="000000"/>
          <w:spacing w:val="-3"/>
        </w:rPr>
        <w:t>üm</w:t>
      </w:r>
      <w:r w:rsidR="000E099D">
        <w:rPr>
          <w:color w:val="000000"/>
          <w:spacing w:val="-1"/>
        </w:rPr>
        <w:t>leler</w:t>
      </w:r>
      <w:r w:rsidR="000E099D">
        <w:rPr>
          <w:color w:val="000000"/>
        </w:rPr>
        <w:t>in</w:t>
      </w:r>
      <w:r w:rsidR="000E099D">
        <w:rPr>
          <w:color w:val="000000"/>
          <w:spacing w:val="55"/>
        </w:rPr>
        <w:t xml:space="preserve"> </w:t>
      </w:r>
      <w:r w:rsidR="000E099D">
        <w:rPr>
          <w:color w:val="000000"/>
          <w:spacing w:val="-2"/>
        </w:rPr>
        <w:t>h</w:t>
      </w:r>
      <w:r w:rsidR="000E099D">
        <w:rPr>
          <w:color w:val="000000"/>
        </w:rPr>
        <w:t>a</w:t>
      </w:r>
      <w:r w:rsidR="000E099D">
        <w:rPr>
          <w:color w:val="000000"/>
          <w:spacing w:val="-1"/>
        </w:rPr>
        <w:t>ng</w:t>
      </w:r>
      <w:r w:rsidR="000E099D">
        <w:rPr>
          <w:color w:val="000000"/>
        </w:rPr>
        <w:t>isi</w:t>
      </w:r>
      <w:r w:rsidR="000E099D">
        <w:rPr>
          <w:color w:val="000000"/>
          <w:spacing w:val="-3"/>
        </w:rPr>
        <w:t>n</w:t>
      </w:r>
      <w:r w:rsidR="000E099D">
        <w:rPr>
          <w:color w:val="000000"/>
        </w:rPr>
        <w:t xml:space="preserve">de </w:t>
      </w:r>
      <w:r w:rsidR="000E099D">
        <w:rPr>
          <w:color w:val="000000"/>
          <w:spacing w:val="-1"/>
        </w:rPr>
        <w:t>ne</w:t>
      </w:r>
      <w:r w:rsidR="000E099D">
        <w:rPr>
          <w:color w:val="000000"/>
        </w:rPr>
        <w:t>d</w:t>
      </w:r>
      <w:r w:rsidR="000E099D">
        <w:rPr>
          <w:color w:val="000000"/>
          <w:spacing w:val="-1"/>
        </w:rPr>
        <w:t>e</w:t>
      </w:r>
      <w:r w:rsidR="000E099D">
        <w:rPr>
          <w:color w:val="000000"/>
        </w:rPr>
        <w:t>n</w:t>
      </w:r>
      <w:r w:rsidR="000E099D">
        <w:rPr>
          <w:color w:val="000000"/>
          <w:spacing w:val="-1"/>
        </w:rPr>
        <w:t xml:space="preserve"> </w:t>
      </w:r>
      <w:r w:rsidR="000E099D">
        <w:rPr>
          <w:color w:val="000000"/>
        </w:rPr>
        <w:t>s</w:t>
      </w:r>
      <w:r w:rsidR="000E099D">
        <w:rPr>
          <w:color w:val="000000"/>
          <w:spacing w:val="1"/>
        </w:rPr>
        <w:t>o</w:t>
      </w:r>
      <w:r w:rsidR="000E099D">
        <w:rPr>
          <w:color w:val="000000"/>
          <w:spacing w:val="-3"/>
        </w:rPr>
        <w:t>n</w:t>
      </w:r>
      <w:r w:rsidR="000E099D">
        <w:rPr>
          <w:color w:val="000000"/>
        </w:rPr>
        <w:t>uç</w:t>
      </w:r>
      <w:r w:rsidR="000E099D">
        <w:rPr>
          <w:color w:val="000000"/>
          <w:spacing w:val="-1"/>
        </w:rPr>
        <w:t xml:space="preserve"> </w:t>
      </w:r>
      <w:r w:rsidR="000E099D">
        <w:rPr>
          <w:color w:val="000000"/>
        </w:rPr>
        <w:t>i</w:t>
      </w:r>
      <w:r w:rsidR="000E099D">
        <w:rPr>
          <w:color w:val="000000"/>
          <w:spacing w:val="-3"/>
        </w:rPr>
        <w:t>l</w:t>
      </w:r>
      <w:r w:rsidR="000E099D">
        <w:rPr>
          <w:color w:val="000000"/>
        </w:rPr>
        <w:t>iş</w:t>
      </w:r>
      <w:r w:rsidR="000E099D">
        <w:rPr>
          <w:color w:val="000000"/>
          <w:spacing w:val="-1"/>
        </w:rPr>
        <w:t>k</w:t>
      </w:r>
      <w:r w:rsidR="000E099D">
        <w:rPr>
          <w:color w:val="000000"/>
        </w:rPr>
        <w:t>i</w:t>
      </w:r>
      <w:r w:rsidR="000E099D">
        <w:rPr>
          <w:color w:val="000000"/>
          <w:spacing w:val="-3"/>
        </w:rPr>
        <w:t>s</w:t>
      </w:r>
      <w:r w:rsidR="000E099D">
        <w:rPr>
          <w:color w:val="000000"/>
        </w:rPr>
        <w:t>i va</w:t>
      </w:r>
      <w:r w:rsidR="000E099D">
        <w:rPr>
          <w:color w:val="000000"/>
          <w:spacing w:val="-1"/>
        </w:rPr>
        <w:t>r</w:t>
      </w:r>
      <w:r w:rsidR="000E099D">
        <w:rPr>
          <w:color w:val="000000"/>
          <w:spacing w:val="-2"/>
        </w:rPr>
        <w:t>d</w:t>
      </w:r>
      <w:r w:rsidR="000E099D">
        <w:rPr>
          <w:color w:val="000000"/>
        </w:rPr>
        <w:t>ı</w:t>
      </w:r>
      <w:r w:rsidR="000E099D">
        <w:rPr>
          <w:color w:val="000000"/>
          <w:spacing w:val="-1"/>
        </w:rPr>
        <w:t>r</w:t>
      </w:r>
      <w:r w:rsidR="000E099D">
        <w:rPr>
          <w:color w:val="000000"/>
        </w:rPr>
        <w:t>?</w:t>
      </w:r>
    </w:p>
    <w:p w:rsidR="000E099D" w:rsidRDefault="000E099D">
      <w:pPr>
        <w:pStyle w:val="GvdeMetni"/>
        <w:numPr>
          <w:ilvl w:val="0"/>
          <w:numId w:val="8"/>
        </w:numPr>
        <w:tabs>
          <w:tab w:val="left" w:pos="503"/>
        </w:tabs>
        <w:kinsoku w:val="0"/>
        <w:overflowPunct w:val="0"/>
        <w:spacing w:before="5"/>
        <w:ind w:left="503" w:right="1052"/>
        <w:jc w:val="both"/>
      </w:pPr>
      <w:r>
        <w:rPr>
          <w:spacing w:val="1"/>
        </w:rPr>
        <w:t>T</w:t>
      </w:r>
      <w:r>
        <w:rPr>
          <w:spacing w:val="-1"/>
        </w:rPr>
        <w:t>erl</w:t>
      </w:r>
      <w:r>
        <w:t xml:space="preserve">i </w:t>
      </w:r>
      <w:r>
        <w:rPr>
          <w:spacing w:val="-1"/>
        </w:rPr>
        <w:t>ter</w:t>
      </w:r>
      <w:r>
        <w:rPr>
          <w:spacing w:val="-3"/>
        </w:rPr>
        <w:t>l</w:t>
      </w:r>
      <w:r>
        <w:t>i su</w:t>
      </w:r>
      <w:r>
        <w:rPr>
          <w:spacing w:val="-2"/>
        </w:rPr>
        <w:t xml:space="preserve"> </w:t>
      </w:r>
      <w:r>
        <w:t>i</w:t>
      </w:r>
      <w:r>
        <w:rPr>
          <w:spacing w:val="-3"/>
        </w:rPr>
        <w:t>ç</w:t>
      </w:r>
      <w:r>
        <w:t>m</w:t>
      </w:r>
      <w:r>
        <w:rPr>
          <w:spacing w:val="-1"/>
        </w:rPr>
        <w:t>e</w:t>
      </w:r>
      <w:r>
        <w:t>m</w:t>
      </w:r>
      <w:r>
        <w:rPr>
          <w:spacing w:val="-1"/>
        </w:rPr>
        <w:t>el</w:t>
      </w:r>
      <w:r>
        <w:t>i</w:t>
      </w:r>
      <w:r>
        <w:rPr>
          <w:spacing w:val="-3"/>
        </w:rPr>
        <w:t>y</w:t>
      </w:r>
      <w:r>
        <w:t>iz.</w:t>
      </w:r>
    </w:p>
    <w:p w:rsidR="000E099D" w:rsidRDefault="000E099D">
      <w:pPr>
        <w:pStyle w:val="GvdeMetni"/>
        <w:numPr>
          <w:ilvl w:val="0"/>
          <w:numId w:val="8"/>
        </w:numPr>
        <w:tabs>
          <w:tab w:val="left" w:pos="500"/>
        </w:tabs>
        <w:kinsoku w:val="0"/>
        <w:overflowPunct w:val="0"/>
        <w:spacing w:line="389" w:lineRule="exact"/>
        <w:ind w:left="500" w:right="1" w:hanging="389"/>
        <w:jc w:val="both"/>
      </w:pPr>
      <w:r>
        <w:rPr>
          <w:spacing w:val="-1"/>
        </w:rPr>
        <w:t>Ere</w:t>
      </w:r>
      <w:r>
        <w:t>n</w:t>
      </w:r>
      <w:r>
        <w:rPr>
          <w:spacing w:val="19"/>
        </w:rPr>
        <w:t xml:space="preserve"> </w:t>
      </w:r>
      <w:r>
        <w:t>has</w:t>
      </w:r>
      <w:r>
        <w:rPr>
          <w:spacing w:val="-1"/>
        </w:rPr>
        <w:t>t</w:t>
      </w:r>
      <w:r>
        <w:t>a</w:t>
      </w:r>
      <w:r>
        <w:rPr>
          <w:spacing w:val="19"/>
        </w:rPr>
        <w:t xml:space="preserve"> </w:t>
      </w:r>
      <w:r>
        <w:rPr>
          <w:spacing w:val="1"/>
        </w:rPr>
        <w:t>o</w:t>
      </w:r>
      <w:r>
        <w:rPr>
          <w:spacing w:val="-1"/>
        </w:rPr>
        <w:t>l</w:t>
      </w:r>
      <w:r>
        <w:rPr>
          <w:spacing w:val="-2"/>
        </w:rPr>
        <w:t>d</w:t>
      </w:r>
      <w:r>
        <w:t>u</w:t>
      </w:r>
      <w:r>
        <w:rPr>
          <w:spacing w:val="-1"/>
        </w:rPr>
        <w:t>ğ</w:t>
      </w:r>
      <w:r>
        <w:t>u</w:t>
      </w:r>
      <w:r>
        <w:rPr>
          <w:spacing w:val="22"/>
        </w:rPr>
        <w:t xml:space="preserve"> </w:t>
      </w:r>
      <w:r>
        <w:t>i</w:t>
      </w:r>
      <w:r>
        <w:rPr>
          <w:spacing w:val="-1"/>
        </w:rPr>
        <w:t>ç</w:t>
      </w:r>
      <w:r>
        <w:t>in</w:t>
      </w:r>
      <w:r>
        <w:rPr>
          <w:spacing w:val="21"/>
        </w:rPr>
        <w:t xml:space="preserve"> </w:t>
      </w:r>
      <w:r>
        <w:t>h</w:t>
      </w:r>
      <w:r>
        <w:rPr>
          <w:spacing w:val="-3"/>
        </w:rPr>
        <w:t>a</w:t>
      </w:r>
      <w:r>
        <w:t>s</w:t>
      </w:r>
      <w:r>
        <w:rPr>
          <w:spacing w:val="-1"/>
        </w:rPr>
        <w:t>t</w:t>
      </w:r>
      <w:r>
        <w:t>a</w:t>
      </w:r>
      <w:r>
        <w:rPr>
          <w:spacing w:val="-1"/>
        </w:rPr>
        <w:t>ne</w:t>
      </w:r>
      <w:r>
        <w:rPr>
          <w:spacing w:val="-2"/>
        </w:rPr>
        <w:t>d</w:t>
      </w:r>
      <w:r>
        <w:t>e</w:t>
      </w:r>
    </w:p>
    <w:p w:rsidR="000E099D" w:rsidRDefault="000E099D">
      <w:pPr>
        <w:pStyle w:val="GvdeMetni"/>
        <w:kinsoku w:val="0"/>
        <w:overflowPunct w:val="0"/>
        <w:spacing w:before="1"/>
        <w:ind w:left="112" w:right="2777"/>
        <w:jc w:val="both"/>
      </w:pPr>
      <w:r>
        <w:rPr>
          <w:spacing w:val="-1"/>
        </w:rPr>
        <w:t>b</w:t>
      </w:r>
      <w:r>
        <w:t>ir</w:t>
      </w:r>
      <w:r>
        <w:rPr>
          <w:spacing w:val="-1"/>
        </w:rPr>
        <w:t xml:space="preserve"> </w:t>
      </w:r>
      <w:r>
        <w:t>ha</w:t>
      </w:r>
      <w:r>
        <w:rPr>
          <w:spacing w:val="-2"/>
        </w:rPr>
        <w:t>f</w:t>
      </w:r>
      <w:r>
        <w:rPr>
          <w:spacing w:val="-1"/>
        </w:rPr>
        <w:t>t</w:t>
      </w:r>
      <w:r>
        <w:t xml:space="preserve">a </w:t>
      </w:r>
      <w:r>
        <w:rPr>
          <w:spacing w:val="-3"/>
        </w:rPr>
        <w:t>y</w:t>
      </w:r>
      <w:r>
        <w:t>a</w:t>
      </w:r>
      <w:r>
        <w:rPr>
          <w:spacing w:val="-1"/>
        </w:rPr>
        <w:t>tt</w:t>
      </w:r>
      <w:r>
        <w:t>ı.</w:t>
      </w:r>
    </w:p>
    <w:p w:rsidR="000E099D" w:rsidRDefault="000E099D">
      <w:pPr>
        <w:pStyle w:val="GvdeMetni"/>
        <w:numPr>
          <w:ilvl w:val="0"/>
          <w:numId w:val="8"/>
        </w:numPr>
        <w:tabs>
          <w:tab w:val="left" w:pos="467"/>
        </w:tabs>
        <w:kinsoku w:val="0"/>
        <w:overflowPunct w:val="0"/>
        <w:spacing w:before="1"/>
        <w:ind w:left="467" w:right="697" w:hanging="356"/>
        <w:jc w:val="both"/>
      </w:pPr>
      <w:r>
        <w:rPr>
          <w:spacing w:val="-1"/>
        </w:rPr>
        <w:t>Ere</w:t>
      </w:r>
      <w:r>
        <w:t>n</w:t>
      </w:r>
      <w:r>
        <w:rPr>
          <w:spacing w:val="-1"/>
        </w:rPr>
        <w:t xml:space="preserve"> </w:t>
      </w:r>
      <w:r>
        <w:t>şi</w:t>
      </w:r>
      <w:r>
        <w:rPr>
          <w:spacing w:val="-3"/>
        </w:rPr>
        <w:t>m</w:t>
      </w:r>
      <w:r>
        <w:t xml:space="preserve">di </w:t>
      </w:r>
      <w:r>
        <w:rPr>
          <w:spacing w:val="-3"/>
        </w:rPr>
        <w:t>s</w:t>
      </w:r>
      <w:r>
        <w:t>a</w:t>
      </w:r>
      <w:r>
        <w:rPr>
          <w:spacing w:val="-1"/>
        </w:rPr>
        <w:t>ğl</w:t>
      </w:r>
      <w:r>
        <w:rPr>
          <w:spacing w:val="-2"/>
        </w:rPr>
        <w:t>ı</w:t>
      </w:r>
      <w:r>
        <w:rPr>
          <w:spacing w:val="-1"/>
        </w:rPr>
        <w:t>ğ</w:t>
      </w:r>
      <w:r>
        <w:t>ı</w:t>
      </w:r>
      <w:r>
        <w:rPr>
          <w:spacing w:val="-1"/>
        </w:rPr>
        <w:t>n</w:t>
      </w:r>
      <w:r>
        <w:t xml:space="preserve">a </w:t>
      </w:r>
      <w:r>
        <w:rPr>
          <w:spacing w:val="-1"/>
        </w:rPr>
        <w:t>k</w:t>
      </w:r>
      <w:r>
        <w:t>a</w:t>
      </w:r>
      <w:r>
        <w:rPr>
          <w:spacing w:val="-3"/>
        </w:rPr>
        <w:t>v</w:t>
      </w:r>
      <w:r>
        <w:t>uş</w:t>
      </w:r>
      <w:r>
        <w:rPr>
          <w:spacing w:val="-1"/>
        </w:rPr>
        <w:t>t</w:t>
      </w:r>
      <w:r>
        <w:t>u.</w:t>
      </w:r>
    </w:p>
    <w:p w:rsidR="000E099D" w:rsidRDefault="000E099D">
      <w:pPr>
        <w:kinsoku w:val="0"/>
        <w:overflowPunct w:val="0"/>
        <w:spacing w:before="8" w:line="180" w:lineRule="exact"/>
        <w:rPr>
          <w:sz w:val="18"/>
          <w:szCs w:val="18"/>
        </w:rPr>
      </w:pPr>
    </w:p>
    <w:p w:rsidR="000E099D" w:rsidRDefault="000E099D">
      <w:pPr>
        <w:kinsoku w:val="0"/>
        <w:overflowPunct w:val="0"/>
        <w:spacing w:line="200" w:lineRule="exact"/>
        <w:rPr>
          <w:sz w:val="20"/>
          <w:szCs w:val="20"/>
        </w:rPr>
      </w:pPr>
    </w:p>
    <w:p w:rsidR="000E099D" w:rsidRDefault="000E099D">
      <w:pPr>
        <w:pStyle w:val="GvdeMetni"/>
        <w:numPr>
          <w:ilvl w:val="0"/>
          <w:numId w:val="11"/>
        </w:numPr>
        <w:tabs>
          <w:tab w:val="left" w:pos="621"/>
        </w:tabs>
        <w:kinsoku w:val="0"/>
        <w:overflowPunct w:val="0"/>
        <w:spacing w:line="388" w:lineRule="exact"/>
        <w:ind w:left="112" w:firstLine="0"/>
        <w:rPr>
          <w:color w:val="000000"/>
        </w:rPr>
      </w:pPr>
      <w:r>
        <w:rPr>
          <w:color w:val="000000"/>
          <w:spacing w:val="1"/>
        </w:rPr>
        <w:t>A</w:t>
      </w:r>
      <w:r>
        <w:rPr>
          <w:color w:val="000000"/>
          <w:spacing w:val="-3"/>
        </w:rPr>
        <w:t>ş</w:t>
      </w:r>
      <w:r>
        <w:rPr>
          <w:color w:val="000000"/>
        </w:rPr>
        <w:t>a</w:t>
      </w:r>
      <w:r>
        <w:rPr>
          <w:color w:val="000000"/>
          <w:spacing w:val="-1"/>
        </w:rPr>
        <w:t>ğ</w:t>
      </w:r>
      <w:r>
        <w:rPr>
          <w:color w:val="000000"/>
        </w:rPr>
        <w:t>ı</w:t>
      </w:r>
      <w:r>
        <w:rPr>
          <w:color w:val="000000"/>
          <w:spacing w:val="-2"/>
        </w:rPr>
        <w:t>d</w:t>
      </w:r>
      <w:r>
        <w:rPr>
          <w:color w:val="000000"/>
        </w:rPr>
        <w:t>a</w:t>
      </w:r>
      <w:r>
        <w:rPr>
          <w:color w:val="000000"/>
          <w:spacing w:val="-1"/>
        </w:rPr>
        <w:t>k</w:t>
      </w:r>
      <w:r>
        <w:rPr>
          <w:color w:val="000000"/>
        </w:rPr>
        <w:t>i</w:t>
      </w:r>
      <w:r>
        <w:rPr>
          <w:color w:val="000000"/>
          <w:spacing w:val="69"/>
        </w:rPr>
        <w:t xml:space="preserve"> </w:t>
      </w:r>
      <w:r>
        <w:rPr>
          <w:color w:val="000000"/>
          <w:spacing w:val="-1"/>
        </w:rPr>
        <w:t>c</w:t>
      </w:r>
      <w:r>
        <w:rPr>
          <w:color w:val="000000"/>
          <w:spacing w:val="-3"/>
        </w:rPr>
        <w:t>üm</w:t>
      </w:r>
      <w:r>
        <w:rPr>
          <w:color w:val="000000"/>
          <w:spacing w:val="-1"/>
        </w:rPr>
        <w:t>leler</w:t>
      </w:r>
      <w:r>
        <w:rPr>
          <w:color w:val="000000"/>
        </w:rPr>
        <w:t>in</w:t>
      </w:r>
      <w:r>
        <w:rPr>
          <w:color w:val="000000"/>
          <w:spacing w:val="69"/>
        </w:rPr>
        <w:t xml:space="preserve"> </w:t>
      </w:r>
      <w:r>
        <w:rPr>
          <w:color w:val="000000"/>
        </w:rPr>
        <w:t>ha</w:t>
      </w:r>
      <w:r>
        <w:rPr>
          <w:color w:val="000000"/>
          <w:spacing w:val="-1"/>
        </w:rPr>
        <w:t>n</w:t>
      </w:r>
      <w:r>
        <w:rPr>
          <w:color w:val="000000"/>
          <w:spacing w:val="-3"/>
        </w:rPr>
        <w:t>g</w:t>
      </w:r>
      <w:r>
        <w:rPr>
          <w:color w:val="000000"/>
        </w:rPr>
        <w:t>isi</w:t>
      </w:r>
      <w:r>
        <w:rPr>
          <w:color w:val="000000"/>
          <w:spacing w:val="-3"/>
        </w:rPr>
        <w:t>n</w:t>
      </w:r>
      <w:r>
        <w:rPr>
          <w:color w:val="000000"/>
        </w:rPr>
        <w:t xml:space="preserve">de </w:t>
      </w:r>
      <w:r>
        <w:rPr>
          <w:color w:val="000000"/>
          <w:spacing w:val="-1"/>
        </w:rPr>
        <w:t>ne</w:t>
      </w:r>
      <w:r>
        <w:rPr>
          <w:color w:val="000000"/>
        </w:rPr>
        <w:t>d</w:t>
      </w:r>
      <w:r>
        <w:rPr>
          <w:color w:val="000000"/>
          <w:spacing w:val="-1"/>
        </w:rPr>
        <w:t>e</w:t>
      </w:r>
      <w:r>
        <w:rPr>
          <w:color w:val="000000"/>
        </w:rPr>
        <w:t>n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s</w:t>
      </w:r>
      <w:r>
        <w:rPr>
          <w:color w:val="000000"/>
          <w:spacing w:val="1"/>
        </w:rPr>
        <w:t>o</w:t>
      </w:r>
      <w:r>
        <w:rPr>
          <w:color w:val="000000"/>
          <w:spacing w:val="-3"/>
        </w:rPr>
        <w:t>n</w:t>
      </w:r>
      <w:r>
        <w:rPr>
          <w:color w:val="000000"/>
        </w:rPr>
        <w:t>uç</w:t>
      </w:r>
      <w:r>
        <w:rPr>
          <w:color w:val="000000"/>
          <w:spacing w:val="-1"/>
        </w:rPr>
        <w:t xml:space="preserve"> </w:t>
      </w:r>
      <w:r>
        <w:rPr>
          <w:color w:val="000000"/>
        </w:rPr>
        <w:t>i</w:t>
      </w:r>
      <w:r>
        <w:rPr>
          <w:color w:val="000000"/>
          <w:spacing w:val="-3"/>
        </w:rPr>
        <w:t>l</w:t>
      </w:r>
      <w:r>
        <w:rPr>
          <w:color w:val="000000"/>
        </w:rPr>
        <w:t>iş</w:t>
      </w:r>
      <w:r>
        <w:rPr>
          <w:color w:val="000000"/>
          <w:spacing w:val="-1"/>
        </w:rPr>
        <w:t>k</w:t>
      </w:r>
      <w:r>
        <w:rPr>
          <w:color w:val="000000"/>
        </w:rPr>
        <w:t>i</w:t>
      </w:r>
      <w:r>
        <w:rPr>
          <w:color w:val="000000"/>
          <w:spacing w:val="-3"/>
        </w:rPr>
        <w:t>s</w:t>
      </w:r>
      <w:r>
        <w:rPr>
          <w:color w:val="000000"/>
        </w:rPr>
        <w:t>i y</w:t>
      </w:r>
      <w:r>
        <w:rPr>
          <w:color w:val="000000"/>
          <w:spacing w:val="1"/>
        </w:rPr>
        <w:t>o</w:t>
      </w:r>
      <w:r>
        <w:rPr>
          <w:color w:val="000000"/>
          <w:spacing w:val="-1"/>
        </w:rPr>
        <w:t>k</w:t>
      </w:r>
      <w:r>
        <w:rPr>
          <w:color w:val="000000"/>
          <w:spacing w:val="-3"/>
        </w:rPr>
        <w:t>t</w:t>
      </w:r>
      <w:r>
        <w:rPr>
          <w:color w:val="000000"/>
        </w:rPr>
        <w:t>u</w:t>
      </w:r>
      <w:r>
        <w:rPr>
          <w:color w:val="000000"/>
          <w:spacing w:val="-1"/>
        </w:rPr>
        <w:t>r</w:t>
      </w:r>
      <w:r>
        <w:rPr>
          <w:color w:val="000000"/>
        </w:rPr>
        <w:t>?</w:t>
      </w:r>
    </w:p>
    <w:p w:rsidR="000E099D" w:rsidRDefault="000E099D">
      <w:pPr>
        <w:pStyle w:val="GvdeMetni"/>
        <w:numPr>
          <w:ilvl w:val="1"/>
          <w:numId w:val="11"/>
        </w:numPr>
        <w:tabs>
          <w:tab w:val="left" w:pos="664"/>
          <w:tab w:val="left" w:pos="1921"/>
          <w:tab w:val="left" w:pos="3129"/>
          <w:tab w:val="left" w:pos="3971"/>
        </w:tabs>
        <w:kinsoku w:val="0"/>
        <w:overflowPunct w:val="0"/>
        <w:spacing w:before="5"/>
        <w:ind w:left="112" w:right="1" w:firstLine="0"/>
      </w:pPr>
      <w:r>
        <w:rPr>
          <w:spacing w:val="-1"/>
        </w:rPr>
        <w:t>S</w:t>
      </w:r>
      <w:r>
        <w:t>ı</w:t>
      </w:r>
      <w:r>
        <w:rPr>
          <w:spacing w:val="-3"/>
        </w:rPr>
        <w:t>n</w:t>
      </w:r>
      <w:r>
        <w:t>ı</w:t>
      </w:r>
      <w:r>
        <w:rPr>
          <w:spacing w:val="-2"/>
        </w:rPr>
        <w:t>f</w:t>
      </w:r>
      <w:r>
        <w:t>ımı</w:t>
      </w:r>
      <w:r>
        <w:tab/>
      </w:r>
      <w:r>
        <w:rPr>
          <w:spacing w:val="-1"/>
        </w:rPr>
        <w:t>ge</w:t>
      </w:r>
      <w:r>
        <w:rPr>
          <w:spacing w:val="-3"/>
        </w:rPr>
        <w:t>ç</w:t>
      </w:r>
      <w:r>
        <w:rPr>
          <w:spacing w:val="-2"/>
        </w:rPr>
        <w:t>i</w:t>
      </w:r>
      <w:r>
        <w:rPr>
          <w:spacing w:val="-1"/>
        </w:rPr>
        <w:t>nc</w:t>
      </w:r>
      <w:r>
        <w:t>e</w:t>
      </w:r>
      <w:r>
        <w:tab/>
      </w:r>
      <w:r>
        <w:rPr>
          <w:spacing w:val="-1"/>
        </w:rPr>
        <w:t>b</w:t>
      </w:r>
      <w:r>
        <w:t>a</w:t>
      </w:r>
      <w:r>
        <w:rPr>
          <w:spacing w:val="-1"/>
        </w:rPr>
        <w:t>n</w:t>
      </w:r>
      <w:r>
        <w:t>a</w:t>
      </w:r>
      <w:r>
        <w:tab/>
      </w:r>
      <w:r>
        <w:rPr>
          <w:spacing w:val="-1"/>
        </w:rPr>
        <w:t>k</w:t>
      </w:r>
      <w:r>
        <w:t>ı</w:t>
      </w:r>
      <w:r>
        <w:rPr>
          <w:spacing w:val="-1"/>
        </w:rPr>
        <w:t>r</w:t>
      </w:r>
      <w:r>
        <w:t>mı</w:t>
      </w:r>
      <w:r>
        <w:rPr>
          <w:spacing w:val="-3"/>
        </w:rPr>
        <w:t>z</w:t>
      </w:r>
      <w:r>
        <w:t xml:space="preserve">ı </w:t>
      </w:r>
      <w:r>
        <w:rPr>
          <w:spacing w:val="-1"/>
        </w:rPr>
        <w:t>b</w:t>
      </w:r>
      <w:r>
        <w:t>isi</w:t>
      </w:r>
      <w:r>
        <w:rPr>
          <w:spacing w:val="-1"/>
        </w:rPr>
        <w:t>kle</w:t>
      </w:r>
      <w:r>
        <w:t>t a</w:t>
      </w:r>
      <w:r>
        <w:rPr>
          <w:spacing w:val="-3"/>
        </w:rPr>
        <w:t>l</w:t>
      </w:r>
      <w:r>
        <w:t>dı</w:t>
      </w:r>
      <w:r>
        <w:rPr>
          <w:spacing w:val="-1"/>
        </w:rPr>
        <w:t>l</w:t>
      </w:r>
      <w:r>
        <w:t>a</w:t>
      </w:r>
      <w:r>
        <w:rPr>
          <w:spacing w:val="-1"/>
        </w:rPr>
        <w:t>r</w:t>
      </w:r>
      <w:r>
        <w:t>.</w:t>
      </w:r>
    </w:p>
    <w:p w:rsidR="000E099D" w:rsidRDefault="000E099D">
      <w:pPr>
        <w:pStyle w:val="GvdeMetni"/>
        <w:numPr>
          <w:ilvl w:val="1"/>
          <w:numId w:val="11"/>
        </w:numPr>
        <w:tabs>
          <w:tab w:val="left" w:pos="484"/>
        </w:tabs>
        <w:kinsoku w:val="0"/>
        <w:overflowPunct w:val="0"/>
        <w:spacing w:line="388" w:lineRule="exact"/>
        <w:ind w:left="484" w:right="1" w:hanging="373"/>
        <w:jc w:val="both"/>
      </w:pPr>
      <w:r>
        <w:rPr>
          <w:spacing w:val="-1"/>
        </w:rPr>
        <w:t>M</w:t>
      </w:r>
      <w:r>
        <w:t>us</w:t>
      </w:r>
      <w:r>
        <w:rPr>
          <w:spacing w:val="-3"/>
        </w:rPr>
        <w:t>l</w:t>
      </w:r>
      <w:r>
        <w:t>uk</w:t>
      </w:r>
      <w:r>
        <w:rPr>
          <w:spacing w:val="7"/>
        </w:rPr>
        <w:t xml:space="preserve"> </w:t>
      </w:r>
      <w:r>
        <w:t>a</w:t>
      </w:r>
      <w:r>
        <w:rPr>
          <w:spacing w:val="-1"/>
        </w:rPr>
        <w:t>ç</w:t>
      </w:r>
      <w:r>
        <w:t>ık</w:t>
      </w:r>
      <w:r>
        <w:rPr>
          <w:spacing w:val="4"/>
        </w:rPr>
        <w:t xml:space="preserve"> </w:t>
      </w:r>
      <w:r>
        <w:t>u</w:t>
      </w:r>
      <w:r>
        <w:rPr>
          <w:spacing w:val="-1"/>
        </w:rPr>
        <w:t>n</w:t>
      </w:r>
      <w:r>
        <w:rPr>
          <w:spacing w:val="-3"/>
        </w:rPr>
        <w:t>u</w:t>
      </w:r>
      <w:r>
        <w:rPr>
          <w:spacing w:val="-1"/>
        </w:rPr>
        <w:t>t</w:t>
      </w:r>
      <w:r>
        <w:t>u</w:t>
      </w:r>
      <w:r>
        <w:rPr>
          <w:spacing w:val="-1"/>
        </w:rPr>
        <w:t>l</w:t>
      </w:r>
      <w:r>
        <w:t>u</w:t>
      </w:r>
      <w:r>
        <w:rPr>
          <w:spacing w:val="-1"/>
        </w:rPr>
        <w:t>nc</w:t>
      </w:r>
      <w:r>
        <w:t>a</w:t>
      </w:r>
      <w:r>
        <w:rPr>
          <w:spacing w:val="5"/>
        </w:rPr>
        <w:t xml:space="preserve"> </w:t>
      </w:r>
      <w:r>
        <w:t>h</w:t>
      </w:r>
      <w:r>
        <w:rPr>
          <w:spacing w:val="-1"/>
        </w:rPr>
        <w:t>e</w:t>
      </w:r>
      <w:r>
        <w:t>r</w:t>
      </w:r>
      <w:r>
        <w:rPr>
          <w:spacing w:val="7"/>
        </w:rPr>
        <w:t xml:space="preserve"> </w:t>
      </w:r>
      <w:r>
        <w:rPr>
          <w:spacing w:val="-1"/>
        </w:rPr>
        <w:t>t</w:t>
      </w:r>
      <w:r>
        <w:t>a</w:t>
      </w:r>
      <w:r>
        <w:rPr>
          <w:spacing w:val="-1"/>
        </w:rPr>
        <w:t>r</w:t>
      </w:r>
      <w:r>
        <w:t>a</w:t>
      </w:r>
      <w:r>
        <w:rPr>
          <w:spacing w:val="-4"/>
        </w:rPr>
        <w:t>f</w:t>
      </w:r>
      <w:r>
        <w:t>ı</w:t>
      </w:r>
    </w:p>
    <w:p w:rsidR="000E099D" w:rsidRDefault="000E099D">
      <w:pPr>
        <w:pStyle w:val="GvdeMetni"/>
        <w:kinsoku w:val="0"/>
        <w:overflowPunct w:val="0"/>
        <w:spacing w:before="1"/>
        <w:ind w:left="112" w:right="3435"/>
        <w:jc w:val="both"/>
      </w:pPr>
      <w:r>
        <w:t xml:space="preserve">su </w:t>
      </w:r>
      <w:r>
        <w:rPr>
          <w:spacing w:val="-1"/>
        </w:rPr>
        <w:t>b</w:t>
      </w:r>
      <w:r>
        <w:t>as</w:t>
      </w:r>
      <w:r>
        <w:rPr>
          <w:spacing w:val="-3"/>
        </w:rPr>
        <w:t>m</w:t>
      </w:r>
      <w:r>
        <w:t>ış.</w:t>
      </w:r>
    </w:p>
    <w:p w:rsidR="000E099D" w:rsidRDefault="000E099D">
      <w:pPr>
        <w:pStyle w:val="GvdeMetni"/>
        <w:numPr>
          <w:ilvl w:val="1"/>
          <w:numId w:val="11"/>
        </w:numPr>
        <w:tabs>
          <w:tab w:val="left" w:pos="467"/>
        </w:tabs>
        <w:kinsoku w:val="0"/>
        <w:overflowPunct w:val="0"/>
        <w:spacing w:line="389" w:lineRule="exact"/>
        <w:ind w:left="467" w:right="476" w:hanging="356"/>
        <w:jc w:val="both"/>
      </w:pPr>
      <w:r>
        <w:t>B</w:t>
      </w:r>
      <w:r>
        <w:rPr>
          <w:spacing w:val="-1"/>
        </w:rPr>
        <w:t>e</w:t>
      </w:r>
      <w:r>
        <w:t>m</w:t>
      </w:r>
      <w:r>
        <w:rPr>
          <w:spacing w:val="-1"/>
        </w:rPr>
        <w:t>be</w:t>
      </w:r>
      <w:r>
        <w:t>y</w:t>
      </w:r>
      <w:r>
        <w:rPr>
          <w:spacing w:val="-3"/>
        </w:rPr>
        <w:t>a</w:t>
      </w:r>
      <w:r>
        <w:t xml:space="preserve">z </w:t>
      </w:r>
      <w:r>
        <w:rPr>
          <w:spacing w:val="-1"/>
        </w:rPr>
        <w:t>b</w:t>
      </w:r>
      <w:r>
        <w:t>ir</w:t>
      </w:r>
      <w:r>
        <w:rPr>
          <w:spacing w:val="-1"/>
        </w:rPr>
        <w:t xml:space="preserve"> </w:t>
      </w:r>
      <w:r>
        <w:rPr>
          <w:spacing w:val="-3"/>
        </w:rPr>
        <w:t>g</w:t>
      </w:r>
      <w:r>
        <w:rPr>
          <w:spacing w:val="1"/>
        </w:rPr>
        <w:t>ö</w:t>
      </w:r>
      <w:r>
        <w:t>m</w:t>
      </w:r>
      <w:r>
        <w:rPr>
          <w:spacing w:val="-1"/>
        </w:rPr>
        <w:t>le</w:t>
      </w:r>
      <w:r>
        <w:t>k</w:t>
      </w:r>
      <w:r>
        <w:rPr>
          <w:spacing w:val="-1"/>
        </w:rPr>
        <w:t xml:space="preserve"> </w:t>
      </w:r>
      <w:r>
        <w:rPr>
          <w:spacing w:val="-3"/>
        </w:rPr>
        <w:t>g</w:t>
      </w:r>
      <w:r>
        <w:t>iy</w:t>
      </w:r>
      <w:r>
        <w:rPr>
          <w:spacing w:val="-3"/>
        </w:rPr>
        <w:t>m</w:t>
      </w:r>
      <w:r>
        <w:t>iş</w:t>
      </w:r>
      <w:r>
        <w:rPr>
          <w:spacing w:val="-1"/>
        </w:rPr>
        <w:t>t</w:t>
      </w:r>
      <w:r>
        <w:t>i.</w:t>
      </w:r>
    </w:p>
    <w:p w:rsidR="000E099D" w:rsidRDefault="000E099D">
      <w:pPr>
        <w:kinsoku w:val="0"/>
        <w:overflowPunct w:val="0"/>
        <w:spacing w:before="10" w:line="180" w:lineRule="exact"/>
        <w:rPr>
          <w:sz w:val="18"/>
          <w:szCs w:val="18"/>
        </w:rPr>
      </w:pPr>
    </w:p>
    <w:p w:rsidR="000E099D" w:rsidRDefault="000E099D">
      <w:pPr>
        <w:kinsoku w:val="0"/>
        <w:overflowPunct w:val="0"/>
        <w:spacing w:line="200" w:lineRule="exact"/>
        <w:rPr>
          <w:sz w:val="20"/>
          <w:szCs w:val="20"/>
        </w:rPr>
      </w:pPr>
    </w:p>
    <w:p w:rsidR="000E099D" w:rsidRDefault="000E099D">
      <w:pPr>
        <w:pStyle w:val="GvdeMetni"/>
        <w:numPr>
          <w:ilvl w:val="0"/>
          <w:numId w:val="11"/>
        </w:numPr>
        <w:tabs>
          <w:tab w:val="left" w:pos="681"/>
        </w:tabs>
        <w:kinsoku w:val="0"/>
        <w:overflowPunct w:val="0"/>
        <w:ind w:left="112" w:firstLine="0"/>
        <w:jc w:val="both"/>
        <w:rPr>
          <w:color w:val="000000"/>
        </w:rPr>
      </w:pPr>
      <w:r>
        <w:rPr>
          <w:color w:val="000000"/>
          <w:spacing w:val="1"/>
        </w:rPr>
        <w:t>A</w:t>
      </w:r>
      <w:r>
        <w:rPr>
          <w:color w:val="000000"/>
        </w:rPr>
        <w:t>şa</w:t>
      </w:r>
      <w:r>
        <w:rPr>
          <w:color w:val="000000"/>
          <w:spacing w:val="-3"/>
        </w:rPr>
        <w:t>ğ</w:t>
      </w:r>
      <w:r>
        <w:rPr>
          <w:color w:val="000000"/>
        </w:rPr>
        <w:t>ıda</w:t>
      </w:r>
      <w:r>
        <w:rPr>
          <w:color w:val="000000"/>
          <w:spacing w:val="-3"/>
        </w:rPr>
        <w:t>k</w:t>
      </w:r>
      <w:r>
        <w:rPr>
          <w:color w:val="000000"/>
        </w:rPr>
        <w:t>i</w:t>
      </w:r>
      <w:r>
        <w:rPr>
          <w:color w:val="000000"/>
          <w:spacing w:val="3"/>
        </w:rPr>
        <w:t xml:space="preserve"> </w:t>
      </w:r>
      <w:r>
        <w:rPr>
          <w:color w:val="000000"/>
          <w:spacing w:val="-1"/>
        </w:rPr>
        <w:t>c</w:t>
      </w:r>
      <w:r>
        <w:rPr>
          <w:color w:val="000000"/>
          <w:spacing w:val="-3"/>
        </w:rPr>
        <w:t>ü</w:t>
      </w:r>
      <w:r>
        <w:rPr>
          <w:color w:val="000000"/>
        </w:rPr>
        <w:t>m</w:t>
      </w:r>
      <w:r>
        <w:rPr>
          <w:color w:val="000000"/>
          <w:spacing w:val="-1"/>
        </w:rPr>
        <w:t>leler</w:t>
      </w:r>
      <w:r>
        <w:rPr>
          <w:color w:val="000000"/>
        </w:rPr>
        <w:t>in ha</w:t>
      </w:r>
      <w:r>
        <w:rPr>
          <w:color w:val="000000"/>
          <w:spacing w:val="-1"/>
        </w:rPr>
        <w:t>ng</w:t>
      </w:r>
      <w:r>
        <w:rPr>
          <w:color w:val="000000"/>
          <w:spacing w:val="-2"/>
        </w:rPr>
        <w:t>i</w:t>
      </w:r>
      <w:r>
        <w:rPr>
          <w:color w:val="000000"/>
        </w:rPr>
        <w:t>si</w:t>
      </w:r>
      <w:r>
        <w:rPr>
          <w:color w:val="000000"/>
          <w:spacing w:val="-1"/>
        </w:rPr>
        <w:t>n</w:t>
      </w:r>
      <w:r>
        <w:rPr>
          <w:color w:val="000000"/>
          <w:spacing w:val="-2"/>
        </w:rPr>
        <w:t>i</w:t>
      </w:r>
      <w:r>
        <w:rPr>
          <w:color w:val="000000"/>
        </w:rPr>
        <w:t>n s</w:t>
      </w:r>
      <w:r>
        <w:rPr>
          <w:color w:val="000000"/>
          <w:spacing w:val="1"/>
        </w:rPr>
        <w:t>o</w:t>
      </w:r>
      <w:r>
        <w:rPr>
          <w:color w:val="000000"/>
          <w:spacing w:val="-1"/>
        </w:rPr>
        <w:t>n</w:t>
      </w:r>
      <w:r>
        <w:rPr>
          <w:color w:val="000000"/>
        </w:rPr>
        <w:t>u</w:t>
      </w:r>
      <w:r>
        <w:rPr>
          <w:color w:val="000000"/>
          <w:spacing w:val="-1"/>
        </w:rPr>
        <w:t>n</w:t>
      </w:r>
      <w:r>
        <w:rPr>
          <w:color w:val="000000"/>
        </w:rPr>
        <w:t>a</w:t>
      </w:r>
      <w:r>
        <w:rPr>
          <w:color w:val="000000"/>
          <w:spacing w:val="69"/>
        </w:rPr>
        <w:t xml:space="preserve"> </w:t>
      </w:r>
      <w:r>
        <w:rPr>
          <w:color w:val="000000"/>
          <w:spacing w:val="-2"/>
        </w:rPr>
        <w:t>f</w:t>
      </w:r>
      <w:r>
        <w:rPr>
          <w:color w:val="000000"/>
        </w:rPr>
        <w:t>a</w:t>
      </w:r>
      <w:r>
        <w:rPr>
          <w:color w:val="000000"/>
          <w:spacing w:val="-1"/>
        </w:rPr>
        <w:t>rkl</w:t>
      </w:r>
      <w:r>
        <w:rPr>
          <w:color w:val="000000"/>
        </w:rPr>
        <w:t>ı</w:t>
      </w:r>
      <w:r>
        <w:rPr>
          <w:color w:val="000000"/>
          <w:spacing w:val="70"/>
        </w:rPr>
        <w:t xml:space="preserve"> </w:t>
      </w:r>
      <w:r>
        <w:rPr>
          <w:color w:val="000000"/>
          <w:spacing w:val="-1"/>
        </w:rPr>
        <w:t>b</w:t>
      </w:r>
      <w:r>
        <w:rPr>
          <w:color w:val="000000"/>
        </w:rPr>
        <w:t>ir</w:t>
      </w:r>
      <w:r>
        <w:rPr>
          <w:color w:val="000000"/>
          <w:spacing w:val="69"/>
        </w:rPr>
        <w:t xml:space="preserve"> </w:t>
      </w:r>
      <w:r>
        <w:rPr>
          <w:color w:val="000000"/>
          <w:spacing w:val="-1"/>
        </w:rPr>
        <w:t>n</w:t>
      </w:r>
      <w:r>
        <w:rPr>
          <w:color w:val="000000"/>
          <w:spacing w:val="1"/>
        </w:rPr>
        <w:t>o</w:t>
      </w:r>
      <w:r>
        <w:rPr>
          <w:color w:val="000000"/>
          <w:spacing w:val="-1"/>
        </w:rPr>
        <w:t>kt</w:t>
      </w:r>
      <w:r>
        <w:rPr>
          <w:color w:val="000000"/>
        </w:rPr>
        <w:t>a</w:t>
      </w:r>
      <w:r>
        <w:rPr>
          <w:color w:val="000000"/>
          <w:spacing w:val="-1"/>
        </w:rPr>
        <w:t>l</w:t>
      </w:r>
      <w:r>
        <w:rPr>
          <w:color w:val="000000"/>
          <w:spacing w:val="-3"/>
        </w:rPr>
        <w:t>a</w:t>
      </w:r>
      <w:r>
        <w:rPr>
          <w:color w:val="000000"/>
        </w:rPr>
        <w:t>ma</w:t>
      </w:r>
      <w:r>
        <w:rPr>
          <w:color w:val="000000"/>
          <w:spacing w:val="69"/>
        </w:rPr>
        <w:t xml:space="preserve"> </w:t>
      </w:r>
      <w:r>
        <w:rPr>
          <w:color w:val="000000"/>
        </w:rPr>
        <w:t>işa</w:t>
      </w:r>
      <w:r>
        <w:rPr>
          <w:color w:val="000000"/>
          <w:spacing w:val="-1"/>
        </w:rPr>
        <w:t>re</w:t>
      </w:r>
      <w:r>
        <w:rPr>
          <w:color w:val="000000"/>
          <w:spacing w:val="-3"/>
        </w:rPr>
        <w:t>t</w:t>
      </w:r>
      <w:r>
        <w:rPr>
          <w:color w:val="000000"/>
        </w:rPr>
        <w:t xml:space="preserve">i </w:t>
      </w:r>
      <w:r>
        <w:rPr>
          <w:color w:val="000000"/>
          <w:spacing w:val="-1"/>
        </w:rPr>
        <w:t>k</w:t>
      </w:r>
      <w:r>
        <w:rPr>
          <w:color w:val="000000"/>
          <w:spacing w:val="1"/>
        </w:rPr>
        <w:t>o</w:t>
      </w:r>
      <w:r>
        <w:rPr>
          <w:color w:val="000000"/>
          <w:spacing w:val="-1"/>
        </w:rPr>
        <w:t>n</w:t>
      </w:r>
      <w:r>
        <w:rPr>
          <w:color w:val="000000"/>
        </w:rPr>
        <w:t>u</w:t>
      </w:r>
      <w:r>
        <w:rPr>
          <w:color w:val="000000"/>
          <w:spacing w:val="-1"/>
        </w:rPr>
        <w:t>l</w:t>
      </w:r>
      <w:r>
        <w:rPr>
          <w:color w:val="000000"/>
          <w:spacing w:val="-3"/>
        </w:rPr>
        <w:t>m</w:t>
      </w:r>
      <w:r>
        <w:rPr>
          <w:color w:val="000000"/>
        </w:rPr>
        <w:t>a</w:t>
      </w:r>
      <w:r>
        <w:rPr>
          <w:color w:val="000000"/>
          <w:spacing w:val="-1"/>
        </w:rPr>
        <w:t>l</w:t>
      </w:r>
      <w:r>
        <w:rPr>
          <w:color w:val="000000"/>
        </w:rPr>
        <w:t>ı</w:t>
      </w:r>
      <w:r>
        <w:rPr>
          <w:color w:val="000000"/>
          <w:spacing w:val="-2"/>
        </w:rPr>
        <w:t>d</w:t>
      </w:r>
      <w:r>
        <w:rPr>
          <w:color w:val="000000"/>
        </w:rPr>
        <w:t>ı</w:t>
      </w:r>
      <w:r>
        <w:rPr>
          <w:color w:val="000000"/>
          <w:spacing w:val="-1"/>
        </w:rPr>
        <w:t>r</w:t>
      </w:r>
      <w:r>
        <w:rPr>
          <w:color w:val="000000"/>
        </w:rPr>
        <w:t>?</w:t>
      </w:r>
    </w:p>
    <w:p w:rsidR="000E099D" w:rsidRDefault="000E099D">
      <w:pPr>
        <w:pStyle w:val="GvdeMetni"/>
        <w:numPr>
          <w:ilvl w:val="0"/>
          <w:numId w:val="7"/>
        </w:numPr>
        <w:tabs>
          <w:tab w:val="left" w:pos="506"/>
        </w:tabs>
        <w:kinsoku w:val="0"/>
        <w:overflowPunct w:val="0"/>
        <w:spacing w:line="388" w:lineRule="exact"/>
        <w:ind w:left="506" w:right="166"/>
        <w:jc w:val="both"/>
      </w:pPr>
      <w:r>
        <w:rPr>
          <w:spacing w:val="-1"/>
        </w:rPr>
        <w:t>Yet</w:t>
      </w:r>
      <w:r>
        <w:rPr>
          <w:spacing w:val="-2"/>
        </w:rPr>
        <w:t>i</w:t>
      </w:r>
      <w:r>
        <w:t>şin</w:t>
      </w:r>
      <w:r>
        <w:rPr>
          <w:spacing w:val="-1"/>
        </w:rPr>
        <w:t xml:space="preserve"> k</w:t>
      </w:r>
      <w:r>
        <w:t>u</w:t>
      </w:r>
      <w:r>
        <w:rPr>
          <w:spacing w:val="-1"/>
        </w:rPr>
        <w:t>r</w:t>
      </w:r>
      <w:r>
        <w:t xml:space="preserve">t </w:t>
      </w:r>
      <w:r>
        <w:rPr>
          <w:spacing w:val="-3"/>
        </w:rPr>
        <w:t>k</w:t>
      </w:r>
      <w:r>
        <w:rPr>
          <w:spacing w:val="-2"/>
        </w:rPr>
        <w:t>o</w:t>
      </w:r>
      <w:r>
        <w:t>yu</w:t>
      </w:r>
      <w:r>
        <w:rPr>
          <w:spacing w:val="-1"/>
        </w:rPr>
        <w:t>nl</w:t>
      </w:r>
      <w:r>
        <w:t>a</w:t>
      </w:r>
      <w:r>
        <w:rPr>
          <w:spacing w:val="-1"/>
        </w:rPr>
        <w:t>r</w:t>
      </w:r>
      <w:r>
        <w:t xml:space="preserve">a </w:t>
      </w:r>
      <w:r>
        <w:rPr>
          <w:spacing w:val="-3"/>
        </w:rPr>
        <w:t>s</w:t>
      </w:r>
      <w:r>
        <w:t>a</w:t>
      </w:r>
      <w:r>
        <w:rPr>
          <w:spacing w:val="-1"/>
        </w:rPr>
        <w:t>l</w:t>
      </w:r>
      <w:r>
        <w:rPr>
          <w:spacing w:val="-2"/>
        </w:rPr>
        <w:t>d</w:t>
      </w:r>
      <w:r>
        <w:t>ı</w:t>
      </w:r>
      <w:r>
        <w:rPr>
          <w:spacing w:val="-1"/>
        </w:rPr>
        <w:t>r</w:t>
      </w:r>
      <w:r>
        <w:t>ı</w:t>
      </w:r>
      <w:r>
        <w:rPr>
          <w:spacing w:val="-3"/>
        </w:rPr>
        <w:t>y</w:t>
      </w:r>
      <w:r>
        <w:rPr>
          <w:spacing w:val="1"/>
        </w:rPr>
        <w:t>o</w:t>
      </w:r>
      <w:r>
        <w:t>r</w:t>
      </w:r>
    </w:p>
    <w:p w:rsidR="000E099D" w:rsidRDefault="000E099D">
      <w:pPr>
        <w:pStyle w:val="GvdeMetni"/>
        <w:numPr>
          <w:ilvl w:val="0"/>
          <w:numId w:val="7"/>
        </w:numPr>
        <w:tabs>
          <w:tab w:val="left" w:pos="477"/>
        </w:tabs>
        <w:kinsoku w:val="0"/>
        <w:overflowPunct w:val="0"/>
        <w:spacing w:before="1"/>
        <w:ind w:left="477" w:right="20" w:hanging="365"/>
        <w:jc w:val="both"/>
      </w:pPr>
      <w:r>
        <w:rPr>
          <w:spacing w:val="-1"/>
        </w:rPr>
        <w:t>E</w:t>
      </w:r>
      <w:r>
        <w:rPr>
          <w:spacing w:val="-3"/>
        </w:rPr>
        <w:t>y</w:t>
      </w:r>
      <w:r>
        <w:t>vah</w:t>
      </w:r>
      <w:r>
        <w:rPr>
          <w:spacing w:val="-2"/>
        </w:rPr>
        <w:t xml:space="preserve"> </w:t>
      </w:r>
      <w:r>
        <w:t>a</w:t>
      </w:r>
      <w:r>
        <w:rPr>
          <w:spacing w:val="-1"/>
        </w:rPr>
        <w:t>n</w:t>
      </w:r>
      <w:r>
        <w:rPr>
          <w:spacing w:val="-3"/>
        </w:rPr>
        <w:t>a</w:t>
      </w:r>
      <w:r>
        <w:t>h</w:t>
      </w:r>
      <w:r>
        <w:rPr>
          <w:spacing w:val="-1"/>
        </w:rPr>
        <w:t>t</w:t>
      </w:r>
      <w:r>
        <w:t>a</w:t>
      </w:r>
      <w:r>
        <w:rPr>
          <w:spacing w:val="-1"/>
        </w:rPr>
        <w:t>r</w:t>
      </w:r>
      <w:r>
        <w:rPr>
          <w:spacing w:val="-2"/>
        </w:rPr>
        <w:t>ı</w:t>
      </w:r>
      <w:r>
        <w:t>mı i</w:t>
      </w:r>
      <w:r>
        <w:rPr>
          <w:spacing w:val="-1"/>
        </w:rPr>
        <w:t>çer</w:t>
      </w:r>
      <w:r>
        <w:rPr>
          <w:spacing w:val="-2"/>
        </w:rPr>
        <w:t>i</w:t>
      </w:r>
      <w:r>
        <w:t>de u</w:t>
      </w:r>
      <w:r>
        <w:rPr>
          <w:spacing w:val="-3"/>
        </w:rPr>
        <w:t>n</w:t>
      </w:r>
      <w:r>
        <w:t>u</w:t>
      </w:r>
      <w:r>
        <w:rPr>
          <w:spacing w:val="-1"/>
        </w:rPr>
        <w:t>tt</w:t>
      </w:r>
      <w:r>
        <w:t>um</w:t>
      </w:r>
    </w:p>
    <w:p w:rsidR="000E099D" w:rsidRDefault="000E099D">
      <w:pPr>
        <w:pStyle w:val="GvdeMetni"/>
        <w:numPr>
          <w:ilvl w:val="0"/>
          <w:numId w:val="7"/>
        </w:numPr>
        <w:tabs>
          <w:tab w:val="left" w:pos="468"/>
        </w:tabs>
        <w:kinsoku w:val="0"/>
        <w:overflowPunct w:val="0"/>
        <w:spacing w:line="389" w:lineRule="exact"/>
        <w:ind w:left="468" w:right="1013" w:hanging="356"/>
        <w:jc w:val="both"/>
      </w:pPr>
      <w:r>
        <w:t>Bu</w:t>
      </w:r>
      <w:r>
        <w:rPr>
          <w:spacing w:val="-1"/>
        </w:rPr>
        <w:t>g</w:t>
      </w:r>
      <w:r>
        <w:t>ün</w:t>
      </w:r>
      <w:r>
        <w:rPr>
          <w:spacing w:val="-3"/>
        </w:rPr>
        <w:t xml:space="preserve"> </w:t>
      </w:r>
      <w:r>
        <w:t>a</w:t>
      </w:r>
      <w:r>
        <w:rPr>
          <w:spacing w:val="-1"/>
        </w:rPr>
        <w:t>r</w:t>
      </w:r>
      <w:r>
        <w:t>a</w:t>
      </w:r>
      <w:r>
        <w:rPr>
          <w:spacing w:val="-1"/>
        </w:rPr>
        <w:t>b</w:t>
      </w:r>
      <w:r>
        <w:t>a</w:t>
      </w:r>
      <w:r>
        <w:rPr>
          <w:spacing w:val="-3"/>
        </w:rPr>
        <w:t>y</w:t>
      </w:r>
      <w:r>
        <w:t xml:space="preserve">ı </w:t>
      </w:r>
      <w:r>
        <w:rPr>
          <w:spacing w:val="-1"/>
        </w:rPr>
        <w:t>be</w:t>
      </w:r>
      <w:r>
        <w:t>n</w:t>
      </w:r>
      <w:r>
        <w:rPr>
          <w:spacing w:val="-1"/>
        </w:rPr>
        <w:t xml:space="preserve"> </w:t>
      </w:r>
      <w:r>
        <w:t>sü</w:t>
      </w:r>
      <w:r>
        <w:rPr>
          <w:spacing w:val="-1"/>
        </w:rPr>
        <w:t>r</w:t>
      </w:r>
      <w:r>
        <w:t>d</w:t>
      </w:r>
      <w:r>
        <w:rPr>
          <w:spacing w:val="-3"/>
        </w:rPr>
        <w:t>ü</w:t>
      </w:r>
      <w:r>
        <w:t>m</w:t>
      </w:r>
    </w:p>
    <w:p w:rsidR="000E099D" w:rsidRDefault="000E099D">
      <w:pPr>
        <w:kinsoku w:val="0"/>
        <w:overflowPunct w:val="0"/>
        <w:spacing w:before="2" w:line="190" w:lineRule="exact"/>
        <w:rPr>
          <w:sz w:val="19"/>
          <w:szCs w:val="19"/>
        </w:rPr>
      </w:pPr>
    </w:p>
    <w:p w:rsidR="000E099D" w:rsidRDefault="000E099D">
      <w:pPr>
        <w:kinsoku w:val="0"/>
        <w:overflowPunct w:val="0"/>
        <w:spacing w:line="200" w:lineRule="exact"/>
        <w:rPr>
          <w:sz w:val="20"/>
          <w:szCs w:val="20"/>
        </w:rPr>
      </w:pPr>
    </w:p>
    <w:p w:rsidR="000E099D" w:rsidRDefault="000E099D">
      <w:pPr>
        <w:pStyle w:val="GvdeMetni"/>
        <w:numPr>
          <w:ilvl w:val="0"/>
          <w:numId w:val="11"/>
        </w:numPr>
        <w:tabs>
          <w:tab w:val="left" w:pos="681"/>
        </w:tabs>
        <w:kinsoku w:val="0"/>
        <w:overflowPunct w:val="0"/>
        <w:ind w:left="112" w:firstLine="0"/>
        <w:jc w:val="both"/>
        <w:rPr>
          <w:color w:val="000000"/>
        </w:rPr>
      </w:pPr>
      <w:r>
        <w:rPr>
          <w:color w:val="000000"/>
          <w:spacing w:val="1"/>
        </w:rPr>
        <w:t>A</w:t>
      </w:r>
      <w:r>
        <w:rPr>
          <w:color w:val="000000"/>
        </w:rPr>
        <w:t>şa</w:t>
      </w:r>
      <w:r>
        <w:rPr>
          <w:color w:val="000000"/>
          <w:spacing w:val="-3"/>
        </w:rPr>
        <w:t>ğ</w:t>
      </w:r>
      <w:r>
        <w:rPr>
          <w:color w:val="000000"/>
        </w:rPr>
        <w:t>ıda</w:t>
      </w:r>
      <w:r>
        <w:rPr>
          <w:color w:val="000000"/>
          <w:spacing w:val="-3"/>
        </w:rPr>
        <w:t>k</w:t>
      </w:r>
      <w:r>
        <w:rPr>
          <w:color w:val="000000"/>
        </w:rPr>
        <w:t>i</w:t>
      </w:r>
      <w:r>
        <w:rPr>
          <w:color w:val="000000"/>
          <w:spacing w:val="3"/>
        </w:rPr>
        <w:t xml:space="preserve"> </w:t>
      </w:r>
      <w:r>
        <w:rPr>
          <w:color w:val="000000"/>
          <w:spacing w:val="-1"/>
        </w:rPr>
        <w:t>c</w:t>
      </w:r>
      <w:r>
        <w:rPr>
          <w:color w:val="000000"/>
          <w:spacing w:val="-3"/>
        </w:rPr>
        <w:t>ü</w:t>
      </w:r>
      <w:r>
        <w:rPr>
          <w:color w:val="000000"/>
        </w:rPr>
        <w:t>m</w:t>
      </w:r>
      <w:r>
        <w:rPr>
          <w:color w:val="000000"/>
          <w:spacing w:val="-1"/>
        </w:rPr>
        <w:t>leler</w:t>
      </w:r>
      <w:r>
        <w:rPr>
          <w:color w:val="000000"/>
        </w:rPr>
        <w:t>in ha</w:t>
      </w:r>
      <w:r>
        <w:rPr>
          <w:color w:val="000000"/>
          <w:spacing w:val="-1"/>
        </w:rPr>
        <w:t>ng</w:t>
      </w:r>
      <w:r>
        <w:rPr>
          <w:color w:val="000000"/>
          <w:spacing w:val="-2"/>
        </w:rPr>
        <w:t>i</w:t>
      </w:r>
      <w:r>
        <w:rPr>
          <w:color w:val="000000"/>
        </w:rPr>
        <w:t>si</w:t>
      </w:r>
      <w:r>
        <w:rPr>
          <w:color w:val="000000"/>
          <w:spacing w:val="-1"/>
        </w:rPr>
        <w:t>n</w:t>
      </w:r>
      <w:r>
        <w:rPr>
          <w:color w:val="000000"/>
          <w:spacing w:val="-2"/>
        </w:rPr>
        <w:t>i</w:t>
      </w:r>
      <w:r>
        <w:rPr>
          <w:color w:val="000000"/>
        </w:rPr>
        <w:t>n s</w:t>
      </w:r>
      <w:r>
        <w:rPr>
          <w:color w:val="000000"/>
          <w:spacing w:val="1"/>
        </w:rPr>
        <w:t>o</w:t>
      </w:r>
      <w:r>
        <w:rPr>
          <w:color w:val="000000"/>
          <w:spacing w:val="-1"/>
        </w:rPr>
        <w:t>n</w:t>
      </w:r>
      <w:r>
        <w:rPr>
          <w:color w:val="000000"/>
        </w:rPr>
        <w:t>u</w:t>
      </w:r>
      <w:r>
        <w:rPr>
          <w:color w:val="000000"/>
          <w:spacing w:val="-1"/>
        </w:rPr>
        <w:t>n</w:t>
      </w:r>
      <w:r>
        <w:rPr>
          <w:color w:val="000000"/>
        </w:rPr>
        <w:t>a</w:t>
      </w:r>
      <w:r>
        <w:rPr>
          <w:color w:val="000000"/>
          <w:spacing w:val="3"/>
        </w:rPr>
        <w:t xml:space="preserve"> </w:t>
      </w:r>
      <w:r>
        <w:rPr>
          <w:color w:val="000000"/>
          <w:spacing w:val="-1"/>
        </w:rPr>
        <w:t>k</w:t>
      </w:r>
      <w:r>
        <w:rPr>
          <w:color w:val="000000"/>
          <w:spacing w:val="1"/>
        </w:rPr>
        <w:t>o</w:t>
      </w:r>
      <w:r>
        <w:rPr>
          <w:color w:val="000000"/>
          <w:spacing w:val="-3"/>
        </w:rPr>
        <w:t>n</w:t>
      </w:r>
      <w:r>
        <w:rPr>
          <w:color w:val="000000"/>
        </w:rPr>
        <w:t>u</w:t>
      </w:r>
      <w:r>
        <w:rPr>
          <w:color w:val="000000"/>
          <w:spacing w:val="-1"/>
        </w:rPr>
        <w:t>l</w:t>
      </w:r>
      <w:r>
        <w:rPr>
          <w:color w:val="000000"/>
        </w:rPr>
        <w:t>an</w:t>
      </w:r>
      <w:r>
        <w:rPr>
          <w:color w:val="000000"/>
          <w:spacing w:val="2"/>
        </w:rPr>
        <w:t xml:space="preserve"> </w:t>
      </w:r>
      <w:r>
        <w:rPr>
          <w:color w:val="000000"/>
          <w:spacing w:val="-1"/>
        </w:rPr>
        <w:t>n</w:t>
      </w:r>
      <w:r>
        <w:rPr>
          <w:color w:val="000000"/>
          <w:spacing w:val="1"/>
        </w:rPr>
        <w:t>o</w:t>
      </w:r>
      <w:r>
        <w:rPr>
          <w:color w:val="000000"/>
          <w:spacing w:val="-1"/>
        </w:rPr>
        <w:t>kt</w:t>
      </w:r>
      <w:r>
        <w:rPr>
          <w:color w:val="000000"/>
        </w:rPr>
        <w:t>a</w:t>
      </w:r>
      <w:r>
        <w:rPr>
          <w:color w:val="000000"/>
          <w:spacing w:val="-1"/>
        </w:rPr>
        <w:t>l</w:t>
      </w:r>
      <w:r>
        <w:rPr>
          <w:color w:val="000000"/>
          <w:spacing w:val="-3"/>
        </w:rPr>
        <w:t>a</w:t>
      </w:r>
      <w:r>
        <w:rPr>
          <w:color w:val="000000"/>
        </w:rPr>
        <w:t>ma</w:t>
      </w:r>
      <w:r>
        <w:rPr>
          <w:color w:val="000000"/>
          <w:spacing w:val="3"/>
        </w:rPr>
        <w:t xml:space="preserve"> </w:t>
      </w:r>
      <w:r>
        <w:rPr>
          <w:color w:val="000000"/>
          <w:spacing w:val="1"/>
        </w:rPr>
        <w:t>i</w:t>
      </w:r>
      <w:r>
        <w:rPr>
          <w:color w:val="000000"/>
        </w:rPr>
        <w:t>şa</w:t>
      </w:r>
      <w:r>
        <w:rPr>
          <w:color w:val="000000"/>
          <w:spacing w:val="-1"/>
        </w:rPr>
        <w:t>re</w:t>
      </w:r>
      <w:r>
        <w:rPr>
          <w:color w:val="000000"/>
          <w:spacing w:val="-3"/>
        </w:rPr>
        <w:t>t</w:t>
      </w:r>
      <w:r>
        <w:rPr>
          <w:color w:val="000000"/>
        </w:rPr>
        <w:t>i ya</w:t>
      </w:r>
      <w:r>
        <w:rPr>
          <w:color w:val="000000"/>
          <w:spacing w:val="-1"/>
        </w:rPr>
        <w:t>nl</w:t>
      </w:r>
      <w:r>
        <w:rPr>
          <w:color w:val="000000"/>
        </w:rPr>
        <w:t>ış</w:t>
      </w:r>
      <w:r>
        <w:rPr>
          <w:color w:val="000000"/>
          <w:spacing w:val="-1"/>
        </w:rPr>
        <w:t>t</w:t>
      </w:r>
      <w:r>
        <w:rPr>
          <w:color w:val="000000"/>
        </w:rPr>
        <w:t>ı</w:t>
      </w:r>
      <w:r>
        <w:rPr>
          <w:color w:val="000000"/>
          <w:spacing w:val="-1"/>
        </w:rPr>
        <w:t>r</w:t>
      </w:r>
      <w:r>
        <w:rPr>
          <w:color w:val="000000"/>
        </w:rPr>
        <w:t>?</w:t>
      </w:r>
    </w:p>
    <w:p w:rsidR="000E099D" w:rsidRDefault="000E099D">
      <w:pPr>
        <w:pStyle w:val="GvdeMetni"/>
        <w:numPr>
          <w:ilvl w:val="0"/>
          <w:numId w:val="6"/>
        </w:numPr>
        <w:tabs>
          <w:tab w:val="left" w:pos="559"/>
        </w:tabs>
        <w:kinsoku w:val="0"/>
        <w:overflowPunct w:val="0"/>
        <w:spacing w:line="389" w:lineRule="exact"/>
        <w:ind w:left="112" w:right="1" w:firstLine="0"/>
        <w:jc w:val="both"/>
      </w:pPr>
      <w:r>
        <w:rPr>
          <w:spacing w:val="-2"/>
        </w:rPr>
        <w:t>K</w:t>
      </w:r>
      <w:r>
        <w:t>a</w:t>
      </w:r>
      <w:r>
        <w:rPr>
          <w:spacing w:val="-2"/>
        </w:rPr>
        <w:t>p</w:t>
      </w:r>
      <w:r>
        <w:t>ı</w:t>
      </w:r>
      <w:r>
        <w:rPr>
          <w:spacing w:val="-1"/>
        </w:rPr>
        <w:t>n</w:t>
      </w:r>
      <w:r>
        <w:t>ın</w:t>
      </w:r>
      <w:r>
        <w:rPr>
          <w:spacing w:val="52"/>
        </w:rPr>
        <w:t xml:space="preserve"> </w:t>
      </w:r>
      <w:r>
        <w:rPr>
          <w:spacing w:val="1"/>
        </w:rPr>
        <w:t>ö</w:t>
      </w:r>
      <w:r>
        <w:rPr>
          <w:spacing w:val="-3"/>
        </w:rPr>
        <w:t>n</w:t>
      </w:r>
      <w:r>
        <w:t>ü</w:t>
      </w:r>
      <w:r>
        <w:rPr>
          <w:spacing w:val="-1"/>
        </w:rPr>
        <w:t>n</w:t>
      </w:r>
      <w:r>
        <w:t>d</w:t>
      </w:r>
      <w:r>
        <w:rPr>
          <w:spacing w:val="-3"/>
        </w:rPr>
        <w:t>e</w:t>
      </w:r>
      <w:r>
        <w:rPr>
          <w:spacing w:val="-1"/>
        </w:rPr>
        <w:t>k</w:t>
      </w:r>
      <w:r>
        <w:t>i</w:t>
      </w:r>
      <w:r>
        <w:rPr>
          <w:spacing w:val="53"/>
        </w:rPr>
        <w:t xml:space="preserve"> </w:t>
      </w:r>
      <w:r>
        <w:rPr>
          <w:spacing w:val="-1"/>
        </w:rPr>
        <w:t>k</w:t>
      </w:r>
      <w:r>
        <w:t>ı</w:t>
      </w:r>
      <w:r>
        <w:rPr>
          <w:spacing w:val="-1"/>
        </w:rPr>
        <w:t>r</w:t>
      </w:r>
      <w:r>
        <w:t>mı</w:t>
      </w:r>
      <w:r>
        <w:rPr>
          <w:spacing w:val="-3"/>
        </w:rPr>
        <w:t>z</w:t>
      </w:r>
      <w:r>
        <w:t>ı</w:t>
      </w:r>
      <w:r>
        <w:rPr>
          <w:spacing w:val="53"/>
        </w:rPr>
        <w:t xml:space="preserve"> </w:t>
      </w:r>
      <w:r>
        <w:t>a</w:t>
      </w:r>
      <w:r>
        <w:rPr>
          <w:spacing w:val="-1"/>
        </w:rPr>
        <w:t>r</w:t>
      </w:r>
      <w:r>
        <w:t>a</w:t>
      </w:r>
      <w:r>
        <w:rPr>
          <w:spacing w:val="-1"/>
        </w:rPr>
        <w:t>b</w:t>
      </w:r>
      <w:r>
        <w:t>a</w:t>
      </w:r>
      <w:r>
        <w:rPr>
          <w:spacing w:val="-3"/>
        </w:rPr>
        <w:t>y</w:t>
      </w:r>
      <w:r>
        <w:t>ı</w:t>
      </w:r>
    </w:p>
    <w:p w:rsidR="000E099D" w:rsidRDefault="000E099D">
      <w:pPr>
        <w:pStyle w:val="GvdeMetni"/>
        <w:kinsoku w:val="0"/>
        <w:overflowPunct w:val="0"/>
        <w:spacing w:before="1"/>
        <w:ind w:left="113" w:right="2851"/>
        <w:jc w:val="both"/>
      </w:pPr>
      <w:r>
        <w:t>y</w:t>
      </w:r>
      <w:r>
        <w:rPr>
          <w:spacing w:val="-1"/>
        </w:rPr>
        <w:t>en</w:t>
      </w:r>
      <w:r>
        <w:t>i mi</w:t>
      </w:r>
      <w:r>
        <w:rPr>
          <w:spacing w:val="-2"/>
        </w:rPr>
        <w:t xml:space="preserve"> </w:t>
      </w:r>
      <w:r>
        <w:t>a</w:t>
      </w:r>
      <w:r>
        <w:rPr>
          <w:spacing w:val="-1"/>
        </w:rPr>
        <w:t>l</w:t>
      </w:r>
      <w:r>
        <w:rPr>
          <w:spacing w:val="-2"/>
        </w:rPr>
        <w:t>d</w:t>
      </w:r>
      <w:r>
        <w:t>ı</w:t>
      </w:r>
      <w:r>
        <w:rPr>
          <w:spacing w:val="-1"/>
        </w:rPr>
        <w:t>n</w:t>
      </w:r>
      <w:r>
        <w:t>ız.</w:t>
      </w:r>
    </w:p>
    <w:p w:rsidR="000E099D" w:rsidRDefault="000E099D">
      <w:pPr>
        <w:pStyle w:val="GvdeMetni"/>
        <w:numPr>
          <w:ilvl w:val="0"/>
          <w:numId w:val="6"/>
        </w:numPr>
        <w:tabs>
          <w:tab w:val="left" w:pos="593"/>
        </w:tabs>
        <w:kinsoku w:val="0"/>
        <w:overflowPunct w:val="0"/>
        <w:spacing w:line="389" w:lineRule="exact"/>
        <w:ind w:left="593" w:hanging="480"/>
        <w:jc w:val="both"/>
      </w:pPr>
      <w:r>
        <w:t>S</w:t>
      </w:r>
      <w:r>
        <w:rPr>
          <w:spacing w:val="-1"/>
        </w:rPr>
        <w:t>en</w:t>
      </w:r>
      <w:r>
        <w:t>in</w:t>
      </w:r>
      <w:r>
        <w:rPr>
          <w:spacing w:val="31"/>
        </w:rPr>
        <w:t xml:space="preserve"> </w:t>
      </w:r>
      <w:r>
        <w:rPr>
          <w:spacing w:val="-1"/>
        </w:rPr>
        <w:t>b</w:t>
      </w:r>
      <w:r>
        <w:t>u</w:t>
      </w:r>
      <w:r>
        <w:rPr>
          <w:spacing w:val="32"/>
        </w:rPr>
        <w:t xml:space="preserve"> </w:t>
      </w:r>
      <w:r>
        <w:t>su</w:t>
      </w:r>
      <w:r>
        <w:rPr>
          <w:spacing w:val="-3"/>
        </w:rPr>
        <w:t>l</w:t>
      </w:r>
      <w:r>
        <w:t>u</w:t>
      </w:r>
      <w:r>
        <w:rPr>
          <w:spacing w:val="29"/>
        </w:rPr>
        <w:t xml:space="preserve"> </w:t>
      </w:r>
      <w:r>
        <w:t>şa</w:t>
      </w:r>
      <w:r>
        <w:rPr>
          <w:spacing w:val="-1"/>
        </w:rPr>
        <w:t>k</w:t>
      </w:r>
      <w:r>
        <w:t>a</w:t>
      </w:r>
      <w:r>
        <w:rPr>
          <w:spacing w:val="-1"/>
        </w:rPr>
        <w:t>l</w:t>
      </w:r>
      <w:r>
        <w:t>a</w:t>
      </w:r>
      <w:r>
        <w:rPr>
          <w:spacing w:val="-1"/>
        </w:rPr>
        <w:t>r</w:t>
      </w:r>
      <w:r>
        <w:t>ı</w:t>
      </w:r>
      <w:r>
        <w:rPr>
          <w:spacing w:val="-1"/>
        </w:rPr>
        <w:t>n</w:t>
      </w:r>
      <w:r>
        <w:t xml:space="preserve">a </w:t>
      </w:r>
      <w:r>
        <w:rPr>
          <w:spacing w:val="29"/>
        </w:rPr>
        <w:t>artık</w:t>
      </w:r>
    </w:p>
    <w:p w:rsidR="000E099D" w:rsidRDefault="000E099D">
      <w:pPr>
        <w:pStyle w:val="GvdeMetni"/>
        <w:kinsoku w:val="0"/>
        <w:overflowPunct w:val="0"/>
        <w:spacing w:before="1"/>
        <w:ind w:left="113" w:right="2654"/>
        <w:jc w:val="both"/>
      </w:pPr>
      <w:r>
        <w:rPr>
          <w:spacing w:val="-1"/>
        </w:rPr>
        <w:t>k</w:t>
      </w:r>
      <w:r>
        <w:t>a</w:t>
      </w:r>
      <w:r>
        <w:rPr>
          <w:spacing w:val="-1"/>
        </w:rPr>
        <w:t>tl</w:t>
      </w:r>
      <w:r>
        <w:t>a</w:t>
      </w:r>
      <w:r>
        <w:rPr>
          <w:spacing w:val="-1"/>
        </w:rPr>
        <w:t>n</w:t>
      </w:r>
      <w:r>
        <w:t>a</w:t>
      </w:r>
      <w:r>
        <w:rPr>
          <w:spacing w:val="-3"/>
        </w:rPr>
        <w:t>m</w:t>
      </w:r>
      <w:r>
        <w:t>ıy</w:t>
      </w:r>
      <w:r>
        <w:rPr>
          <w:spacing w:val="1"/>
        </w:rPr>
        <w:t>o</w:t>
      </w:r>
      <w:r>
        <w:rPr>
          <w:spacing w:val="-3"/>
        </w:rPr>
        <w:t>r</w:t>
      </w:r>
      <w:r>
        <w:t>um.</w:t>
      </w:r>
    </w:p>
    <w:p w:rsidR="000E099D" w:rsidRDefault="000E099D">
      <w:pPr>
        <w:pStyle w:val="GvdeMetni"/>
        <w:numPr>
          <w:ilvl w:val="0"/>
          <w:numId w:val="6"/>
        </w:numPr>
        <w:tabs>
          <w:tab w:val="left" w:pos="746"/>
          <w:tab w:val="left" w:pos="2013"/>
          <w:tab w:val="left" w:pos="2664"/>
          <w:tab w:val="left" w:pos="3986"/>
        </w:tabs>
        <w:kinsoku w:val="0"/>
        <w:overflowPunct w:val="0"/>
        <w:spacing w:before="2" w:line="239" w:lineRule="auto"/>
        <w:ind w:left="112" w:right="5" w:firstLine="0"/>
      </w:pPr>
      <w:r>
        <w:rPr>
          <w:spacing w:val="-1"/>
        </w:rPr>
        <w:t>Ok</w:t>
      </w:r>
      <w:r>
        <w:t>u</w:t>
      </w:r>
      <w:r>
        <w:rPr>
          <w:spacing w:val="-1"/>
        </w:rPr>
        <w:t>l</w:t>
      </w:r>
      <w:r>
        <w:t>da</w:t>
      </w:r>
      <w:r>
        <w:tab/>
        <w:t>üç</w:t>
      </w:r>
      <w:r>
        <w:tab/>
      </w:r>
      <w:r>
        <w:rPr>
          <w:spacing w:val="-1"/>
        </w:rPr>
        <w:t>b</w:t>
      </w:r>
      <w:r>
        <w:rPr>
          <w:spacing w:val="1"/>
        </w:rPr>
        <w:t>o</w:t>
      </w:r>
      <w:r>
        <w:t>yu</w:t>
      </w:r>
      <w:r>
        <w:rPr>
          <w:spacing w:val="-1"/>
        </w:rPr>
        <w:t>t</w:t>
      </w:r>
      <w:r>
        <w:rPr>
          <w:spacing w:val="-3"/>
        </w:rPr>
        <w:t>l</w:t>
      </w:r>
      <w:r>
        <w:t>u</w:t>
      </w:r>
      <w:r>
        <w:tab/>
        <w:t>si</w:t>
      </w:r>
      <w:r>
        <w:rPr>
          <w:spacing w:val="-1"/>
        </w:rPr>
        <w:t>n</w:t>
      </w:r>
      <w:r>
        <w:rPr>
          <w:spacing w:val="-3"/>
        </w:rPr>
        <w:t xml:space="preserve">ema </w:t>
      </w:r>
      <w:r>
        <w:rPr>
          <w:spacing w:val="-1"/>
        </w:rPr>
        <w:t>g</w:t>
      </w:r>
      <w:r>
        <w:rPr>
          <w:spacing w:val="1"/>
        </w:rPr>
        <w:t>ö</w:t>
      </w:r>
      <w:r>
        <w:t>s</w:t>
      </w:r>
      <w:r>
        <w:rPr>
          <w:spacing w:val="-1"/>
        </w:rPr>
        <w:t>ter</w:t>
      </w:r>
      <w:r>
        <w:t>i</w:t>
      </w:r>
      <w:r>
        <w:rPr>
          <w:spacing w:val="-3"/>
        </w:rPr>
        <w:t>s</w:t>
      </w:r>
      <w:r>
        <w:t>i va</w:t>
      </w:r>
      <w:r>
        <w:rPr>
          <w:spacing w:val="-3"/>
        </w:rPr>
        <w:t>r</w:t>
      </w:r>
      <w:r>
        <w:t>mış.</w:t>
      </w:r>
    </w:p>
    <w:p w:rsidR="000E099D" w:rsidRDefault="000E099D">
      <w:pPr>
        <w:kinsoku w:val="0"/>
        <w:overflowPunct w:val="0"/>
        <w:spacing w:line="190" w:lineRule="exact"/>
        <w:rPr>
          <w:sz w:val="19"/>
          <w:szCs w:val="19"/>
        </w:rPr>
      </w:pPr>
    </w:p>
    <w:p w:rsidR="000E099D" w:rsidRDefault="000E099D">
      <w:pPr>
        <w:pStyle w:val="GvdeMetni"/>
        <w:numPr>
          <w:ilvl w:val="0"/>
          <w:numId w:val="11"/>
        </w:numPr>
        <w:tabs>
          <w:tab w:val="left" w:pos="650"/>
        </w:tabs>
        <w:kinsoku w:val="0"/>
        <w:overflowPunct w:val="0"/>
        <w:ind w:left="112" w:firstLine="0"/>
        <w:rPr>
          <w:color w:val="000000"/>
        </w:rPr>
      </w:pPr>
      <w:r>
        <w:rPr>
          <w:color w:val="000000"/>
          <w:spacing w:val="1"/>
        </w:rPr>
        <w:t>A</w:t>
      </w:r>
      <w:r>
        <w:rPr>
          <w:color w:val="000000"/>
        </w:rPr>
        <w:t>şa</w:t>
      </w:r>
      <w:r>
        <w:rPr>
          <w:color w:val="000000"/>
          <w:spacing w:val="-1"/>
        </w:rPr>
        <w:t>ğ</w:t>
      </w:r>
      <w:r>
        <w:rPr>
          <w:color w:val="000000"/>
          <w:spacing w:val="-2"/>
        </w:rPr>
        <w:t>ı</w:t>
      </w:r>
      <w:r>
        <w:rPr>
          <w:color w:val="000000"/>
        </w:rPr>
        <w:t>da</w:t>
      </w:r>
      <w:r>
        <w:rPr>
          <w:color w:val="000000"/>
          <w:spacing w:val="-1"/>
        </w:rPr>
        <w:t>k</w:t>
      </w:r>
      <w:r>
        <w:rPr>
          <w:color w:val="000000"/>
        </w:rPr>
        <w:t>i</w:t>
      </w:r>
      <w:r>
        <w:rPr>
          <w:color w:val="000000"/>
          <w:spacing w:val="52"/>
        </w:rPr>
        <w:t xml:space="preserve"> </w:t>
      </w:r>
      <w:r>
        <w:rPr>
          <w:color w:val="000000"/>
          <w:spacing w:val="-1"/>
        </w:rPr>
        <w:t>c</w:t>
      </w:r>
      <w:r>
        <w:rPr>
          <w:color w:val="000000"/>
          <w:spacing w:val="-3"/>
        </w:rPr>
        <w:t>üm</w:t>
      </w:r>
      <w:r>
        <w:rPr>
          <w:color w:val="000000"/>
          <w:spacing w:val="-1"/>
        </w:rPr>
        <w:t>leler</w:t>
      </w:r>
      <w:r>
        <w:rPr>
          <w:color w:val="000000"/>
        </w:rPr>
        <w:t>in</w:t>
      </w:r>
      <w:r>
        <w:rPr>
          <w:color w:val="000000"/>
          <w:spacing w:val="55"/>
        </w:rPr>
        <w:t xml:space="preserve"> </w:t>
      </w:r>
      <w:r>
        <w:rPr>
          <w:color w:val="000000"/>
          <w:spacing w:val="-2"/>
        </w:rPr>
        <w:t>h</w:t>
      </w:r>
      <w:r>
        <w:rPr>
          <w:color w:val="000000"/>
        </w:rPr>
        <w:t>a</w:t>
      </w:r>
      <w:r>
        <w:rPr>
          <w:color w:val="000000"/>
          <w:spacing w:val="-1"/>
        </w:rPr>
        <w:t>ng</w:t>
      </w:r>
      <w:r>
        <w:rPr>
          <w:color w:val="000000"/>
        </w:rPr>
        <w:t>isi</w:t>
      </w:r>
      <w:r>
        <w:rPr>
          <w:color w:val="000000"/>
          <w:spacing w:val="-3"/>
        </w:rPr>
        <w:t>n</w:t>
      </w:r>
      <w:r>
        <w:rPr>
          <w:color w:val="000000"/>
        </w:rPr>
        <w:t>de yazım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ya</w:t>
      </w:r>
      <w:r>
        <w:rPr>
          <w:color w:val="000000"/>
          <w:spacing w:val="-1"/>
        </w:rPr>
        <w:t>nl</w:t>
      </w:r>
      <w:r>
        <w:rPr>
          <w:color w:val="000000"/>
          <w:spacing w:val="-2"/>
        </w:rPr>
        <w:t>ı</w:t>
      </w:r>
      <w:r>
        <w:rPr>
          <w:color w:val="000000"/>
        </w:rPr>
        <w:t xml:space="preserve">şı </w:t>
      </w:r>
      <w:r>
        <w:rPr>
          <w:color w:val="000000"/>
          <w:spacing w:val="-3"/>
        </w:rPr>
        <w:t>v</w:t>
      </w:r>
      <w:r>
        <w:rPr>
          <w:color w:val="000000"/>
        </w:rPr>
        <w:t>a</w:t>
      </w:r>
      <w:r>
        <w:rPr>
          <w:color w:val="000000"/>
          <w:spacing w:val="-1"/>
        </w:rPr>
        <w:t>r</w:t>
      </w:r>
      <w:r>
        <w:rPr>
          <w:color w:val="000000"/>
        </w:rPr>
        <w:t>d</w:t>
      </w:r>
      <w:r>
        <w:rPr>
          <w:color w:val="000000"/>
          <w:spacing w:val="-2"/>
        </w:rPr>
        <w:t>ı</w:t>
      </w:r>
      <w:r>
        <w:rPr>
          <w:color w:val="000000"/>
          <w:spacing w:val="-1"/>
        </w:rPr>
        <w:t>r</w:t>
      </w:r>
      <w:r>
        <w:rPr>
          <w:color w:val="000000"/>
        </w:rPr>
        <w:t>?</w:t>
      </w:r>
    </w:p>
    <w:p w:rsidR="000E099D" w:rsidRDefault="000E099D">
      <w:pPr>
        <w:pStyle w:val="GvdeMetni"/>
        <w:numPr>
          <w:ilvl w:val="0"/>
          <w:numId w:val="5"/>
        </w:numPr>
        <w:tabs>
          <w:tab w:val="left" w:pos="801"/>
          <w:tab w:val="left" w:pos="1737"/>
          <w:tab w:val="left" w:pos="3376"/>
          <w:tab w:val="left" w:pos="4197"/>
        </w:tabs>
        <w:kinsoku w:val="0"/>
        <w:overflowPunct w:val="0"/>
        <w:spacing w:before="1" w:line="239" w:lineRule="auto"/>
        <w:ind w:left="112" w:firstLine="0"/>
      </w:pPr>
      <w:r>
        <w:rPr>
          <w:spacing w:val="1"/>
        </w:rPr>
        <w:t>G</w:t>
      </w:r>
      <w:r>
        <w:rPr>
          <w:spacing w:val="-1"/>
        </w:rPr>
        <w:t>e</w:t>
      </w:r>
      <w:r>
        <w:rPr>
          <w:spacing w:val="-3"/>
        </w:rPr>
        <w:t>r</w:t>
      </w:r>
      <w:r>
        <w:t>i</w:t>
      </w:r>
      <w:r>
        <w:tab/>
        <w:t>d</w:t>
      </w:r>
      <w:r>
        <w:rPr>
          <w:spacing w:val="1"/>
        </w:rPr>
        <w:t>ö</w:t>
      </w:r>
      <w:r>
        <w:rPr>
          <w:spacing w:val="-3"/>
        </w:rPr>
        <w:t>n</w:t>
      </w:r>
      <w:r>
        <w:t>ü</w:t>
      </w:r>
      <w:r>
        <w:rPr>
          <w:spacing w:val="-3"/>
        </w:rPr>
        <w:t>ş</w:t>
      </w:r>
      <w:r>
        <w:t>üme</w:t>
      </w:r>
      <w:r>
        <w:tab/>
      </w:r>
      <w:r>
        <w:rPr>
          <w:spacing w:val="-3"/>
        </w:rPr>
        <w:t>ç</w:t>
      </w:r>
      <w:r>
        <w:rPr>
          <w:spacing w:val="1"/>
        </w:rPr>
        <w:t>o</w:t>
      </w:r>
      <w:r>
        <w:t>k</w:t>
      </w:r>
      <w:r>
        <w:tab/>
      </w:r>
      <w:r>
        <w:rPr>
          <w:spacing w:val="1"/>
        </w:rPr>
        <w:t>ö</w:t>
      </w:r>
      <w:r>
        <w:rPr>
          <w:spacing w:val="-1"/>
        </w:rPr>
        <w:t>n</w:t>
      </w:r>
      <w:r>
        <w:rPr>
          <w:spacing w:val="-3"/>
        </w:rPr>
        <w:t>e</w:t>
      </w:r>
      <w:r>
        <w:t>m v</w:t>
      </w:r>
      <w:r>
        <w:rPr>
          <w:spacing w:val="-1"/>
        </w:rPr>
        <w:t>er</w:t>
      </w:r>
      <w:r>
        <w:t>m</w:t>
      </w:r>
      <w:r>
        <w:rPr>
          <w:spacing w:val="-1"/>
        </w:rPr>
        <w:t>el</w:t>
      </w:r>
      <w:r>
        <w:t>i</w:t>
      </w:r>
      <w:r>
        <w:rPr>
          <w:spacing w:val="-3"/>
        </w:rPr>
        <w:t>y</w:t>
      </w:r>
      <w:r>
        <w:t>i</w:t>
      </w:r>
      <w:r>
        <w:rPr>
          <w:spacing w:val="-1"/>
        </w:rPr>
        <w:t>z</w:t>
      </w:r>
      <w:r>
        <w:t>.</w:t>
      </w:r>
    </w:p>
    <w:p w:rsidR="000E099D" w:rsidRDefault="000E099D">
      <w:pPr>
        <w:pStyle w:val="GvdeMetni"/>
        <w:numPr>
          <w:ilvl w:val="0"/>
          <w:numId w:val="5"/>
        </w:numPr>
        <w:tabs>
          <w:tab w:val="left" w:pos="539"/>
        </w:tabs>
        <w:kinsoku w:val="0"/>
        <w:overflowPunct w:val="0"/>
        <w:spacing w:before="2" w:line="239" w:lineRule="auto"/>
        <w:ind w:left="112" w:right="1" w:firstLine="0"/>
      </w:pPr>
      <w:r>
        <w:rPr>
          <w:spacing w:val="1"/>
        </w:rPr>
        <w:t>A</w:t>
      </w:r>
      <w:r>
        <w:rPr>
          <w:spacing w:val="-1"/>
        </w:rPr>
        <w:t>t</w:t>
      </w:r>
      <w:r>
        <w:t>ık</w:t>
      </w:r>
      <w:r>
        <w:rPr>
          <w:spacing w:val="61"/>
        </w:rPr>
        <w:t xml:space="preserve"> </w:t>
      </w:r>
      <w:r>
        <w:rPr>
          <w:spacing w:val="-2"/>
        </w:rPr>
        <w:t>p</w:t>
      </w:r>
      <w:r>
        <w:t>i</w:t>
      </w:r>
      <w:r>
        <w:rPr>
          <w:spacing w:val="-1"/>
        </w:rPr>
        <w:t>ller</w:t>
      </w:r>
      <w:r>
        <w:t>i</w:t>
      </w:r>
      <w:r>
        <w:rPr>
          <w:spacing w:val="63"/>
        </w:rPr>
        <w:t xml:space="preserve"> </w:t>
      </w:r>
      <w:r>
        <w:t>a</w:t>
      </w:r>
      <w:r>
        <w:rPr>
          <w:spacing w:val="-1"/>
        </w:rPr>
        <w:t>t</w:t>
      </w:r>
      <w:r>
        <w:rPr>
          <w:spacing w:val="-2"/>
        </w:rPr>
        <w:t>ı</w:t>
      </w:r>
      <w:r>
        <w:t>k</w:t>
      </w:r>
      <w:r>
        <w:rPr>
          <w:spacing w:val="64"/>
        </w:rPr>
        <w:t xml:space="preserve"> </w:t>
      </w:r>
      <w:r>
        <w:rPr>
          <w:spacing w:val="1"/>
        </w:rPr>
        <w:t>p</w:t>
      </w:r>
      <w:r>
        <w:t>il</w:t>
      </w:r>
      <w:r>
        <w:rPr>
          <w:spacing w:val="61"/>
        </w:rPr>
        <w:t xml:space="preserve"> </w:t>
      </w:r>
      <w:r>
        <w:rPr>
          <w:spacing w:val="-1"/>
        </w:rPr>
        <w:t>k</w:t>
      </w:r>
      <w:r>
        <w:rPr>
          <w:spacing w:val="-2"/>
        </w:rPr>
        <w:t>u</w:t>
      </w:r>
      <w:r>
        <w:t>m</w:t>
      </w:r>
      <w:r>
        <w:rPr>
          <w:spacing w:val="-1"/>
        </w:rPr>
        <w:t>b</w:t>
      </w:r>
      <w:r>
        <w:t>a</w:t>
      </w:r>
      <w:r>
        <w:rPr>
          <w:spacing w:val="-1"/>
        </w:rPr>
        <w:t>r</w:t>
      </w:r>
      <w:r>
        <w:t>ası</w:t>
      </w:r>
      <w:r>
        <w:rPr>
          <w:spacing w:val="-3"/>
        </w:rPr>
        <w:t>n</w:t>
      </w:r>
      <w:r>
        <w:t>a a</w:t>
      </w:r>
      <w:r>
        <w:rPr>
          <w:spacing w:val="-1"/>
        </w:rPr>
        <w:t>t</w:t>
      </w:r>
      <w:r>
        <w:t>ma</w:t>
      </w:r>
      <w:r>
        <w:rPr>
          <w:spacing w:val="-1"/>
        </w:rPr>
        <w:t>l</w:t>
      </w:r>
      <w:r>
        <w:rPr>
          <w:spacing w:val="-2"/>
        </w:rPr>
        <w:t>ı</w:t>
      </w:r>
      <w:r>
        <w:t>sı</w:t>
      </w:r>
      <w:r>
        <w:rPr>
          <w:spacing w:val="-1"/>
        </w:rPr>
        <w:t>n</w:t>
      </w:r>
      <w:r>
        <w:t>.</w:t>
      </w:r>
    </w:p>
    <w:p w:rsidR="000E099D" w:rsidRDefault="000E099D">
      <w:pPr>
        <w:pStyle w:val="GvdeMetni"/>
        <w:numPr>
          <w:ilvl w:val="0"/>
          <w:numId w:val="5"/>
        </w:numPr>
        <w:tabs>
          <w:tab w:val="left" w:pos="822"/>
          <w:tab w:val="left" w:pos="2648"/>
          <w:tab w:val="left" w:pos="3604"/>
        </w:tabs>
        <w:kinsoku w:val="0"/>
        <w:overflowPunct w:val="0"/>
        <w:spacing w:before="12" w:line="388" w:lineRule="exact"/>
        <w:ind w:left="112" w:right="189" w:firstLine="0"/>
      </w:pPr>
      <w:r>
        <w:t>Pi</w:t>
      </w:r>
      <w:r>
        <w:rPr>
          <w:spacing w:val="-1"/>
        </w:rPr>
        <w:t>l</w:t>
      </w:r>
      <w:r>
        <w:t>as</w:t>
      </w:r>
      <w:r>
        <w:rPr>
          <w:spacing w:val="-1"/>
        </w:rPr>
        <w:t>t</w:t>
      </w:r>
      <w:r>
        <w:t>i</w:t>
      </w:r>
      <w:r>
        <w:rPr>
          <w:spacing w:val="-1"/>
        </w:rPr>
        <w:t>kler</w:t>
      </w:r>
      <w:r>
        <w:t>i</w:t>
      </w:r>
      <w:r>
        <w:tab/>
      </w:r>
      <w:r>
        <w:rPr>
          <w:spacing w:val="-1"/>
        </w:rPr>
        <w:t>ger</w:t>
      </w:r>
      <w:r>
        <w:t>i</w:t>
      </w:r>
      <w:r>
        <w:tab/>
        <w:t>d</w:t>
      </w:r>
      <w:r>
        <w:rPr>
          <w:spacing w:val="1"/>
        </w:rPr>
        <w:t>ö</w:t>
      </w:r>
      <w:r>
        <w:rPr>
          <w:spacing w:val="-1"/>
        </w:rPr>
        <w:t>n</w:t>
      </w:r>
      <w:r>
        <w:t>ü</w:t>
      </w:r>
      <w:r>
        <w:rPr>
          <w:spacing w:val="-3"/>
        </w:rPr>
        <w:t>şü</w:t>
      </w:r>
      <w:r>
        <w:t xml:space="preserve">me </w:t>
      </w:r>
      <w:r>
        <w:rPr>
          <w:spacing w:val="-1"/>
        </w:rPr>
        <w:t>k</w:t>
      </w:r>
      <w:r>
        <w:t>aza</w:t>
      </w:r>
      <w:r>
        <w:rPr>
          <w:spacing w:val="-1"/>
        </w:rPr>
        <w:t>n</w:t>
      </w:r>
      <w:r>
        <w:t>dı</w:t>
      </w:r>
      <w:r>
        <w:rPr>
          <w:spacing w:val="-3"/>
        </w:rPr>
        <w:t>r</w:t>
      </w:r>
      <w:r>
        <w:t>ma</w:t>
      </w:r>
      <w:r>
        <w:rPr>
          <w:spacing w:val="-1"/>
        </w:rPr>
        <w:t>l</w:t>
      </w:r>
      <w:r>
        <w:rPr>
          <w:spacing w:val="-2"/>
        </w:rPr>
        <w:t>ı</w:t>
      </w:r>
      <w:r>
        <w:t>yız.</w:t>
      </w:r>
    </w:p>
    <w:p w:rsidR="000E099D" w:rsidRDefault="000E099D">
      <w:pPr>
        <w:kinsoku w:val="0"/>
        <w:overflowPunct w:val="0"/>
        <w:spacing w:before="4" w:line="190" w:lineRule="exact"/>
        <w:rPr>
          <w:sz w:val="19"/>
          <w:szCs w:val="19"/>
        </w:rPr>
      </w:pPr>
    </w:p>
    <w:p w:rsidR="000E099D" w:rsidRDefault="000E099D">
      <w:pPr>
        <w:kinsoku w:val="0"/>
        <w:overflowPunct w:val="0"/>
        <w:spacing w:line="200" w:lineRule="exact"/>
        <w:rPr>
          <w:sz w:val="20"/>
          <w:szCs w:val="20"/>
        </w:rPr>
      </w:pPr>
    </w:p>
    <w:p w:rsidR="000E099D" w:rsidRDefault="000E099D">
      <w:pPr>
        <w:pStyle w:val="GvdeMetni"/>
        <w:numPr>
          <w:ilvl w:val="0"/>
          <w:numId w:val="11"/>
        </w:numPr>
        <w:tabs>
          <w:tab w:val="left" w:pos="649"/>
        </w:tabs>
        <w:kinsoku w:val="0"/>
        <w:overflowPunct w:val="0"/>
        <w:ind w:left="112" w:right="189" w:firstLine="0"/>
        <w:rPr>
          <w:color w:val="000000"/>
        </w:rPr>
      </w:pPr>
      <w:r>
        <w:rPr>
          <w:color w:val="000000"/>
          <w:spacing w:val="1"/>
        </w:rPr>
        <w:t>A</w:t>
      </w:r>
      <w:r>
        <w:rPr>
          <w:color w:val="000000"/>
        </w:rPr>
        <w:t>şa</w:t>
      </w:r>
      <w:r>
        <w:rPr>
          <w:color w:val="000000"/>
          <w:spacing w:val="-1"/>
        </w:rPr>
        <w:t>ğ</w:t>
      </w:r>
      <w:r>
        <w:rPr>
          <w:color w:val="000000"/>
          <w:spacing w:val="-2"/>
        </w:rPr>
        <w:t>ı</w:t>
      </w:r>
      <w:r>
        <w:rPr>
          <w:color w:val="000000"/>
        </w:rPr>
        <w:t>da</w:t>
      </w:r>
      <w:r>
        <w:rPr>
          <w:color w:val="000000"/>
          <w:spacing w:val="-1"/>
        </w:rPr>
        <w:t>k</w:t>
      </w:r>
      <w:r>
        <w:rPr>
          <w:color w:val="000000"/>
        </w:rPr>
        <w:t>i</w:t>
      </w:r>
      <w:r>
        <w:rPr>
          <w:color w:val="000000"/>
          <w:spacing w:val="52"/>
        </w:rPr>
        <w:t xml:space="preserve"> </w:t>
      </w:r>
      <w:r>
        <w:rPr>
          <w:color w:val="000000"/>
          <w:spacing w:val="-1"/>
        </w:rPr>
        <w:t>c</w:t>
      </w:r>
      <w:r>
        <w:rPr>
          <w:color w:val="000000"/>
          <w:spacing w:val="-3"/>
        </w:rPr>
        <w:t>üm</w:t>
      </w:r>
      <w:r>
        <w:rPr>
          <w:color w:val="000000"/>
          <w:spacing w:val="-1"/>
        </w:rPr>
        <w:t>leler</w:t>
      </w:r>
      <w:r>
        <w:rPr>
          <w:color w:val="000000"/>
        </w:rPr>
        <w:t>in</w:t>
      </w:r>
      <w:r>
        <w:rPr>
          <w:color w:val="000000"/>
          <w:spacing w:val="55"/>
        </w:rPr>
        <w:t xml:space="preserve"> </w:t>
      </w:r>
      <w:r>
        <w:rPr>
          <w:color w:val="000000"/>
          <w:spacing w:val="-2"/>
        </w:rPr>
        <w:t>h</w:t>
      </w:r>
      <w:r>
        <w:rPr>
          <w:color w:val="000000"/>
        </w:rPr>
        <w:t>a</w:t>
      </w:r>
      <w:r>
        <w:rPr>
          <w:color w:val="000000"/>
          <w:spacing w:val="-1"/>
        </w:rPr>
        <w:t>ng</w:t>
      </w:r>
      <w:r>
        <w:rPr>
          <w:color w:val="000000"/>
        </w:rPr>
        <w:t>isi</w:t>
      </w:r>
      <w:r>
        <w:rPr>
          <w:color w:val="000000"/>
          <w:spacing w:val="-3"/>
        </w:rPr>
        <w:t>n</w:t>
      </w:r>
      <w:r>
        <w:rPr>
          <w:color w:val="000000"/>
        </w:rPr>
        <w:t>de yazım</w:t>
      </w:r>
      <w:r>
        <w:rPr>
          <w:color w:val="000000"/>
          <w:spacing w:val="-2"/>
        </w:rPr>
        <w:t xml:space="preserve"> </w:t>
      </w:r>
      <w:r>
        <w:rPr>
          <w:color w:val="000000"/>
        </w:rPr>
        <w:t>ya</w:t>
      </w:r>
      <w:r>
        <w:rPr>
          <w:color w:val="000000"/>
          <w:spacing w:val="-1"/>
        </w:rPr>
        <w:t>nl</w:t>
      </w:r>
      <w:r>
        <w:rPr>
          <w:color w:val="000000"/>
          <w:spacing w:val="-2"/>
        </w:rPr>
        <w:t>ı</w:t>
      </w:r>
      <w:r>
        <w:rPr>
          <w:color w:val="000000"/>
        </w:rPr>
        <w:t xml:space="preserve">şı </w:t>
      </w:r>
      <w:r>
        <w:rPr>
          <w:color w:val="000000"/>
          <w:spacing w:val="-3"/>
        </w:rPr>
        <w:t>y</w:t>
      </w:r>
      <w:r>
        <w:rPr>
          <w:color w:val="000000"/>
          <w:spacing w:val="1"/>
        </w:rPr>
        <w:t>o</w:t>
      </w:r>
      <w:r>
        <w:rPr>
          <w:color w:val="000000"/>
          <w:spacing w:val="-1"/>
        </w:rPr>
        <w:t>kt</w:t>
      </w:r>
      <w:r>
        <w:rPr>
          <w:color w:val="000000"/>
          <w:spacing w:val="-3"/>
        </w:rPr>
        <w:t>u</w:t>
      </w:r>
      <w:r>
        <w:rPr>
          <w:color w:val="000000"/>
          <w:spacing w:val="-1"/>
        </w:rPr>
        <w:t>r</w:t>
      </w:r>
      <w:r>
        <w:rPr>
          <w:color w:val="000000"/>
        </w:rPr>
        <w:t>?</w:t>
      </w:r>
    </w:p>
    <w:p w:rsidR="000E099D" w:rsidRDefault="000E099D">
      <w:pPr>
        <w:pStyle w:val="GvdeMetni"/>
        <w:numPr>
          <w:ilvl w:val="0"/>
          <w:numId w:val="4"/>
        </w:numPr>
        <w:tabs>
          <w:tab w:val="left" w:pos="721"/>
          <w:tab w:val="left" w:pos="1928"/>
          <w:tab w:val="left" w:pos="2975"/>
          <w:tab w:val="left" w:pos="3716"/>
        </w:tabs>
        <w:kinsoku w:val="0"/>
        <w:overflowPunct w:val="0"/>
        <w:spacing w:before="1" w:line="239" w:lineRule="auto"/>
        <w:ind w:left="112" w:right="190" w:firstLine="0"/>
      </w:pPr>
      <w:r>
        <w:rPr>
          <w:spacing w:val="-2"/>
        </w:rPr>
        <w:t>Çö</w:t>
      </w:r>
      <w:r>
        <w:t>p</w:t>
      </w:r>
      <w:r>
        <w:rPr>
          <w:spacing w:val="-1"/>
        </w:rPr>
        <w:t>ler</w:t>
      </w:r>
      <w:r>
        <w:t>i</w:t>
      </w:r>
      <w:r>
        <w:tab/>
        <w:t>d</w:t>
      </w:r>
      <w:r>
        <w:rPr>
          <w:spacing w:val="-3"/>
        </w:rPr>
        <w:t>a</w:t>
      </w:r>
      <w:r>
        <w:t>i</w:t>
      </w:r>
      <w:r>
        <w:rPr>
          <w:spacing w:val="-3"/>
        </w:rPr>
        <w:t>m</w:t>
      </w:r>
      <w:r>
        <w:t>a</w:t>
      </w:r>
      <w:r>
        <w:tab/>
      </w:r>
      <w:r>
        <w:rPr>
          <w:spacing w:val="-1"/>
        </w:rPr>
        <w:t>ç</w:t>
      </w:r>
      <w:r>
        <w:rPr>
          <w:spacing w:val="-2"/>
        </w:rPr>
        <w:t>ö</w:t>
      </w:r>
      <w:r>
        <w:t>p</w:t>
      </w:r>
      <w:r>
        <w:tab/>
      </w:r>
      <w:r>
        <w:rPr>
          <w:spacing w:val="-1"/>
        </w:rPr>
        <w:t>k</w:t>
      </w:r>
      <w:r>
        <w:t>u</w:t>
      </w:r>
      <w:r>
        <w:rPr>
          <w:spacing w:val="-3"/>
        </w:rPr>
        <w:t>t</w:t>
      </w:r>
      <w:r>
        <w:t>usu</w:t>
      </w:r>
      <w:r>
        <w:rPr>
          <w:spacing w:val="-3"/>
        </w:rPr>
        <w:t>n</w:t>
      </w:r>
      <w:r>
        <w:t>a a</w:t>
      </w:r>
      <w:r>
        <w:rPr>
          <w:spacing w:val="-1"/>
        </w:rPr>
        <w:t>t</w:t>
      </w:r>
      <w:r>
        <w:t>ma</w:t>
      </w:r>
      <w:r>
        <w:rPr>
          <w:spacing w:val="-1"/>
        </w:rPr>
        <w:t>l</w:t>
      </w:r>
      <w:r>
        <w:rPr>
          <w:spacing w:val="-2"/>
        </w:rPr>
        <w:t>ı</w:t>
      </w:r>
      <w:r>
        <w:t>yız.</w:t>
      </w:r>
    </w:p>
    <w:p w:rsidR="000E099D" w:rsidRDefault="000E099D">
      <w:pPr>
        <w:pStyle w:val="GvdeMetni"/>
        <w:numPr>
          <w:ilvl w:val="0"/>
          <w:numId w:val="4"/>
        </w:numPr>
        <w:tabs>
          <w:tab w:val="left" w:pos="652"/>
          <w:tab w:val="left" w:pos="1489"/>
          <w:tab w:val="left" w:pos="2039"/>
          <w:tab w:val="left" w:pos="3748"/>
        </w:tabs>
        <w:kinsoku w:val="0"/>
        <w:overflowPunct w:val="0"/>
        <w:spacing w:before="2" w:line="239" w:lineRule="auto"/>
        <w:ind w:left="112" w:right="189" w:firstLine="0"/>
      </w:pPr>
      <w:r>
        <w:rPr>
          <w:spacing w:val="-2"/>
        </w:rPr>
        <w:t>p</w:t>
      </w:r>
      <w:r>
        <w:t>a</w:t>
      </w:r>
      <w:r>
        <w:rPr>
          <w:spacing w:val="-1"/>
        </w:rPr>
        <w:t>r</w:t>
      </w:r>
      <w:r>
        <w:t>k</w:t>
      </w:r>
      <w:r>
        <w:tab/>
        <w:t>ve</w:t>
      </w:r>
      <w:r>
        <w:tab/>
      </w:r>
      <w:r>
        <w:rPr>
          <w:spacing w:val="-1"/>
        </w:rPr>
        <w:t>b</w:t>
      </w:r>
      <w:r>
        <w:rPr>
          <w:spacing w:val="-3"/>
        </w:rPr>
        <w:t>a</w:t>
      </w:r>
      <w:r>
        <w:rPr>
          <w:spacing w:val="-2"/>
        </w:rPr>
        <w:t>h</w:t>
      </w:r>
      <w:r>
        <w:rPr>
          <w:spacing w:val="-1"/>
        </w:rPr>
        <w:t>çeler</w:t>
      </w:r>
      <w:r>
        <w:t>de</w:t>
      </w:r>
      <w:r>
        <w:tab/>
      </w:r>
      <w:r>
        <w:rPr>
          <w:spacing w:val="-1"/>
        </w:rPr>
        <w:t>ç</w:t>
      </w:r>
      <w:r>
        <w:t>i</w:t>
      </w:r>
      <w:r>
        <w:rPr>
          <w:spacing w:val="-1"/>
        </w:rPr>
        <w:t>çekle</w:t>
      </w:r>
      <w:r>
        <w:rPr>
          <w:spacing w:val="-3"/>
        </w:rPr>
        <w:t>r</w:t>
      </w:r>
      <w:r>
        <w:t xml:space="preserve">i </w:t>
      </w:r>
      <w:r>
        <w:rPr>
          <w:spacing w:val="-1"/>
        </w:rPr>
        <w:t>k</w:t>
      </w:r>
      <w:r>
        <w:rPr>
          <w:spacing w:val="1"/>
        </w:rPr>
        <w:t>o</w:t>
      </w:r>
      <w:r>
        <w:rPr>
          <w:spacing w:val="-2"/>
        </w:rPr>
        <w:t>p</w:t>
      </w:r>
      <w:r>
        <w:t>a</w:t>
      </w:r>
      <w:r>
        <w:rPr>
          <w:spacing w:val="-1"/>
        </w:rPr>
        <w:t>r</w:t>
      </w:r>
      <w:r>
        <w:t>m</w:t>
      </w:r>
      <w:r>
        <w:rPr>
          <w:spacing w:val="-3"/>
        </w:rPr>
        <w:t>a</w:t>
      </w:r>
      <w:r>
        <w:t>ma</w:t>
      </w:r>
      <w:r>
        <w:rPr>
          <w:spacing w:val="-1"/>
        </w:rPr>
        <w:t>l</w:t>
      </w:r>
      <w:r>
        <w:t>ı</w:t>
      </w:r>
      <w:r>
        <w:rPr>
          <w:spacing w:val="-3"/>
        </w:rPr>
        <w:t>y</w:t>
      </w:r>
      <w:r>
        <w:t>ız.</w:t>
      </w:r>
    </w:p>
    <w:p w:rsidR="000E099D" w:rsidRDefault="000E099D">
      <w:pPr>
        <w:pStyle w:val="GvdeMetni"/>
        <w:numPr>
          <w:ilvl w:val="0"/>
          <w:numId w:val="4"/>
        </w:numPr>
        <w:tabs>
          <w:tab w:val="left" w:pos="880"/>
          <w:tab w:val="left" w:pos="2281"/>
          <w:tab w:val="left" w:pos="4215"/>
        </w:tabs>
        <w:kinsoku w:val="0"/>
        <w:overflowPunct w:val="0"/>
        <w:spacing w:before="1"/>
        <w:ind w:left="112" w:right="189" w:firstLine="0"/>
      </w:pPr>
      <w:r>
        <w:rPr>
          <w:spacing w:val="-1"/>
        </w:rPr>
        <w:t>Ok</w:t>
      </w:r>
      <w:r>
        <w:t>u</w:t>
      </w:r>
      <w:r>
        <w:rPr>
          <w:spacing w:val="-1"/>
        </w:rPr>
        <w:t>l</w:t>
      </w:r>
      <w:r>
        <w:t>da</w:t>
      </w:r>
      <w:r>
        <w:tab/>
      </w:r>
      <w:r>
        <w:rPr>
          <w:spacing w:val="-2"/>
        </w:rPr>
        <w:t>d</w:t>
      </w:r>
      <w:r>
        <w:t>üz</w:t>
      </w:r>
      <w:r>
        <w:rPr>
          <w:spacing w:val="-1"/>
        </w:rPr>
        <w:t>enlene</w:t>
      </w:r>
      <w:r>
        <w:t>n</w:t>
      </w:r>
      <w:r>
        <w:tab/>
        <w:t>s</w:t>
      </w:r>
      <w:r>
        <w:rPr>
          <w:spacing w:val="-2"/>
        </w:rPr>
        <w:t>ip</w:t>
      </w:r>
      <w:r>
        <w:rPr>
          <w:spacing w:val="1"/>
        </w:rPr>
        <w:t>o</w:t>
      </w:r>
      <w:r>
        <w:t xml:space="preserve">r </w:t>
      </w:r>
      <w:r>
        <w:rPr>
          <w:spacing w:val="-1"/>
        </w:rPr>
        <w:t>etk</w:t>
      </w:r>
      <w:r>
        <w:t>i</w:t>
      </w:r>
      <w:r>
        <w:rPr>
          <w:spacing w:val="-1"/>
        </w:rPr>
        <w:t>nl</w:t>
      </w:r>
      <w:r>
        <w:t>i</w:t>
      </w:r>
      <w:r>
        <w:rPr>
          <w:spacing w:val="-1"/>
        </w:rPr>
        <w:t>kler</w:t>
      </w:r>
      <w:r>
        <w:t>i</w:t>
      </w:r>
      <w:r>
        <w:rPr>
          <w:spacing w:val="-1"/>
        </w:rPr>
        <w:t>n</w:t>
      </w:r>
      <w:r>
        <w:t xml:space="preserve">e </w:t>
      </w:r>
      <w:r>
        <w:rPr>
          <w:spacing w:val="-1"/>
        </w:rPr>
        <w:t>k</w:t>
      </w:r>
      <w:r>
        <w:t>a</w:t>
      </w:r>
      <w:r>
        <w:rPr>
          <w:spacing w:val="-3"/>
        </w:rPr>
        <w:t>t</w:t>
      </w:r>
      <w:r>
        <w:t>ı</w:t>
      </w:r>
      <w:r>
        <w:rPr>
          <w:spacing w:val="-3"/>
        </w:rPr>
        <w:t>l</w:t>
      </w:r>
      <w:r>
        <w:t>ma</w:t>
      </w:r>
      <w:r>
        <w:rPr>
          <w:spacing w:val="-1"/>
        </w:rPr>
        <w:t>l</w:t>
      </w:r>
      <w:r>
        <w:t>ı</w:t>
      </w:r>
      <w:r>
        <w:rPr>
          <w:spacing w:val="-3"/>
        </w:rPr>
        <w:t>y</w:t>
      </w:r>
      <w:r>
        <w:t>ız.</w:t>
      </w:r>
    </w:p>
    <w:p w:rsidR="000E099D" w:rsidRDefault="000E099D">
      <w:pPr>
        <w:kinsoku w:val="0"/>
        <w:overflowPunct w:val="0"/>
        <w:spacing w:before="7" w:line="180" w:lineRule="exact"/>
        <w:rPr>
          <w:sz w:val="18"/>
          <w:szCs w:val="18"/>
        </w:rPr>
      </w:pPr>
    </w:p>
    <w:p w:rsidR="000E099D" w:rsidRDefault="000E099D">
      <w:pPr>
        <w:kinsoku w:val="0"/>
        <w:overflowPunct w:val="0"/>
        <w:spacing w:line="200" w:lineRule="exact"/>
        <w:rPr>
          <w:sz w:val="20"/>
          <w:szCs w:val="20"/>
        </w:rPr>
      </w:pPr>
    </w:p>
    <w:p w:rsidR="000E099D" w:rsidRDefault="000E099D">
      <w:pPr>
        <w:pStyle w:val="GvdeMetni"/>
        <w:numPr>
          <w:ilvl w:val="0"/>
          <w:numId w:val="11"/>
        </w:numPr>
        <w:tabs>
          <w:tab w:val="left" w:pos="719"/>
        </w:tabs>
        <w:kinsoku w:val="0"/>
        <w:overflowPunct w:val="0"/>
        <w:spacing w:line="388" w:lineRule="exact"/>
        <w:ind w:left="112" w:right="191" w:firstLine="0"/>
        <w:rPr>
          <w:color w:val="000000"/>
        </w:rPr>
      </w:pPr>
      <w:r>
        <w:rPr>
          <w:color w:val="000000"/>
          <w:spacing w:val="1"/>
        </w:rPr>
        <w:t>A</w:t>
      </w:r>
      <w:r>
        <w:rPr>
          <w:color w:val="000000"/>
        </w:rPr>
        <w:t>şa</w:t>
      </w:r>
      <w:r>
        <w:rPr>
          <w:color w:val="000000"/>
          <w:spacing w:val="-3"/>
        </w:rPr>
        <w:t>ğ</w:t>
      </w:r>
      <w:r>
        <w:rPr>
          <w:color w:val="000000"/>
        </w:rPr>
        <w:t>ıda</w:t>
      </w:r>
      <w:r>
        <w:rPr>
          <w:color w:val="000000"/>
          <w:spacing w:val="-3"/>
        </w:rPr>
        <w:t>k</w:t>
      </w:r>
      <w:r>
        <w:rPr>
          <w:color w:val="000000"/>
        </w:rPr>
        <w:t>i</w:t>
      </w:r>
      <w:r>
        <w:rPr>
          <w:color w:val="000000"/>
          <w:spacing w:val="20"/>
        </w:rPr>
        <w:t xml:space="preserve"> </w:t>
      </w:r>
      <w:r>
        <w:rPr>
          <w:color w:val="000000"/>
          <w:spacing w:val="-1"/>
        </w:rPr>
        <w:t>c</w:t>
      </w:r>
      <w:r>
        <w:rPr>
          <w:color w:val="000000"/>
          <w:spacing w:val="-2"/>
        </w:rPr>
        <w:t>ü</w:t>
      </w:r>
      <w:r>
        <w:rPr>
          <w:color w:val="000000"/>
        </w:rPr>
        <w:t>m</w:t>
      </w:r>
      <w:r>
        <w:rPr>
          <w:color w:val="000000"/>
          <w:spacing w:val="-1"/>
        </w:rPr>
        <w:t>leler</w:t>
      </w:r>
      <w:r>
        <w:rPr>
          <w:color w:val="000000"/>
        </w:rPr>
        <w:t>in</w:t>
      </w:r>
      <w:r>
        <w:rPr>
          <w:color w:val="000000"/>
          <w:spacing w:val="19"/>
        </w:rPr>
        <w:t xml:space="preserve"> </w:t>
      </w:r>
      <w:r>
        <w:rPr>
          <w:color w:val="000000"/>
        </w:rPr>
        <w:t>ha</w:t>
      </w:r>
      <w:r>
        <w:rPr>
          <w:color w:val="000000"/>
          <w:spacing w:val="-1"/>
        </w:rPr>
        <w:t>n</w:t>
      </w:r>
      <w:r>
        <w:rPr>
          <w:color w:val="000000"/>
          <w:spacing w:val="-3"/>
        </w:rPr>
        <w:t>g</w:t>
      </w:r>
      <w:r>
        <w:rPr>
          <w:color w:val="000000"/>
        </w:rPr>
        <w:t>isi</w:t>
      </w:r>
      <w:r>
        <w:rPr>
          <w:color w:val="000000"/>
          <w:spacing w:val="-3"/>
        </w:rPr>
        <w:t>n</w:t>
      </w:r>
      <w:r>
        <w:rPr>
          <w:color w:val="000000"/>
          <w:spacing w:val="-2"/>
        </w:rPr>
        <w:t>d</w:t>
      </w:r>
      <w:r>
        <w:rPr>
          <w:color w:val="000000"/>
        </w:rPr>
        <w:t xml:space="preserve">e </w:t>
      </w:r>
      <w:r>
        <w:rPr>
          <w:color w:val="000000"/>
          <w:spacing w:val="1"/>
        </w:rPr>
        <w:t>ö</w:t>
      </w:r>
      <w:r>
        <w:rPr>
          <w:color w:val="000000"/>
        </w:rPr>
        <w:t>z</w:t>
      </w:r>
      <w:r>
        <w:rPr>
          <w:color w:val="000000"/>
          <w:spacing w:val="-1"/>
        </w:rPr>
        <w:t>e</w:t>
      </w:r>
      <w:r>
        <w:rPr>
          <w:color w:val="000000"/>
        </w:rPr>
        <w:t xml:space="preserve">l </w:t>
      </w:r>
      <w:r>
        <w:rPr>
          <w:color w:val="000000"/>
          <w:spacing w:val="-3"/>
        </w:rPr>
        <w:t>a</w:t>
      </w:r>
      <w:r>
        <w:rPr>
          <w:color w:val="000000"/>
        </w:rPr>
        <w:t>d</w:t>
      </w:r>
      <w:r>
        <w:rPr>
          <w:color w:val="000000"/>
          <w:spacing w:val="1"/>
        </w:rPr>
        <w:t xml:space="preserve"> </w:t>
      </w:r>
      <w:r>
        <w:rPr>
          <w:color w:val="000000"/>
          <w:spacing w:val="-3"/>
        </w:rPr>
        <w:t>v</w:t>
      </w:r>
      <w:r>
        <w:rPr>
          <w:color w:val="000000"/>
        </w:rPr>
        <w:t>a</w:t>
      </w:r>
      <w:r>
        <w:rPr>
          <w:color w:val="000000"/>
          <w:spacing w:val="-1"/>
        </w:rPr>
        <w:t>r</w:t>
      </w:r>
      <w:r>
        <w:rPr>
          <w:color w:val="000000"/>
        </w:rPr>
        <w:t>dı</w:t>
      </w:r>
      <w:r>
        <w:rPr>
          <w:color w:val="000000"/>
          <w:spacing w:val="-1"/>
        </w:rPr>
        <w:t>r</w:t>
      </w:r>
      <w:r>
        <w:rPr>
          <w:color w:val="000000"/>
        </w:rPr>
        <w:t>.</w:t>
      </w:r>
    </w:p>
    <w:p w:rsidR="000E099D" w:rsidRDefault="000E099D">
      <w:pPr>
        <w:pStyle w:val="GvdeMetni"/>
        <w:numPr>
          <w:ilvl w:val="0"/>
          <w:numId w:val="3"/>
        </w:numPr>
        <w:tabs>
          <w:tab w:val="left" w:pos="1021"/>
          <w:tab w:val="left" w:pos="2552"/>
          <w:tab w:val="left" w:pos="4273"/>
        </w:tabs>
        <w:kinsoku w:val="0"/>
        <w:overflowPunct w:val="0"/>
        <w:spacing w:before="3" w:line="388" w:lineRule="exact"/>
        <w:ind w:left="112" w:right="189" w:firstLine="0"/>
      </w:pPr>
      <w:r>
        <w:rPr>
          <w:spacing w:val="-2"/>
        </w:rPr>
        <w:t>K</w:t>
      </w:r>
      <w:r>
        <w:rPr>
          <w:spacing w:val="-1"/>
        </w:rPr>
        <w:t>e</w:t>
      </w:r>
      <w:r>
        <w:t>di</w:t>
      </w:r>
      <w:r>
        <w:rPr>
          <w:spacing w:val="-1"/>
        </w:rPr>
        <w:t>le</w:t>
      </w:r>
      <w:r>
        <w:t>r</w:t>
      </w:r>
      <w:r>
        <w:tab/>
      </w:r>
      <w:r>
        <w:rPr>
          <w:spacing w:val="-1"/>
        </w:rPr>
        <w:t>k</w:t>
      </w:r>
      <w:r>
        <w:rPr>
          <w:spacing w:val="1"/>
        </w:rPr>
        <w:t>öp</w:t>
      </w:r>
      <w:r>
        <w:rPr>
          <w:spacing w:val="-1"/>
        </w:rPr>
        <w:t>ekle</w:t>
      </w:r>
      <w:r>
        <w:t>r</w:t>
      </w:r>
      <w:r>
        <w:tab/>
      </w:r>
      <w:r>
        <w:rPr>
          <w:spacing w:val="-1"/>
        </w:rPr>
        <w:t>e</w:t>
      </w:r>
      <w:r>
        <w:t>v</w:t>
      </w:r>
      <w:r>
        <w:rPr>
          <w:spacing w:val="-3"/>
        </w:rPr>
        <w:t>c</w:t>
      </w:r>
      <w:r>
        <w:t>il hay</w:t>
      </w:r>
      <w:r>
        <w:rPr>
          <w:spacing w:val="-3"/>
        </w:rPr>
        <w:t>v</w:t>
      </w:r>
      <w:r>
        <w:t>a</w:t>
      </w:r>
      <w:r>
        <w:rPr>
          <w:spacing w:val="-1"/>
        </w:rPr>
        <w:t>nl</w:t>
      </w:r>
      <w:r>
        <w:t>a</w:t>
      </w:r>
      <w:r>
        <w:rPr>
          <w:spacing w:val="-1"/>
        </w:rPr>
        <w:t>r</w:t>
      </w:r>
      <w:r>
        <w:rPr>
          <w:spacing w:val="-2"/>
        </w:rPr>
        <w:t>d</w:t>
      </w:r>
      <w:r>
        <w:t>ı</w:t>
      </w:r>
      <w:r>
        <w:rPr>
          <w:spacing w:val="-1"/>
        </w:rPr>
        <w:t>r</w:t>
      </w:r>
      <w:r>
        <w:t>.</w:t>
      </w:r>
    </w:p>
    <w:p w:rsidR="000E099D" w:rsidRDefault="000E099D">
      <w:pPr>
        <w:pStyle w:val="GvdeMetni"/>
        <w:numPr>
          <w:ilvl w:val="0"/>
          <w:numId w:val="3"/>
        </w:numPr>
        <w:tabs>
          <w:tab w:val="left" w:pos="568"/>
        </w:tabs>
        <w:kinsoku w:val="0"/>
        <w:overflowPunct w:val="0"/>
        <w:spacing w:before="5"/>
        <w:ind w:left="112" w:right="189" w:firstLine="0"/>
      </w:pPr>
      <w:r>
        <w:rPr>
          <w:spacing w:val="-2"/>
        </w:rPr>
        <w:t>B</w:t>
      </w:r>
      <w:r>
        <w:t>a</w:t>
      </w:r>
      <w:r>
        <w:rPr>
          <w:spacing w:val="-1"/>
        </w:rPr>
        <w:t>b</w:t>
      </w:r>
      <w:r>
        <w:t>aa</w:t>
      </w:r>
      <w:r>
        <w:rPr>
          <w:spacing w:val="-1"/>
        </w:rPr>
        <w:t>nne</w:t>
      </w:r>
      <w:r>
        <w:t xml:space="preserve">min </w:t>
      </w:r>
      <w:r>
        <w:rPr>
          <w:spacing w:val="7"/>
        </w:rPr>
        <w:t>kedisi</w:t>
      </w:r>
      <w:r>
        <w:t xml:space="preserve"> </w:t>
      </w:r>
      <w:bookmarkStart w:id="0" w:name="_GoBack"/>
      <w:bookmarkEnd w:id="0"/>
      <w:r>
        <w:rPr>
          <w:spacing w:val="8"/>
        </w:rPr>
        <w:t>Minnoş</w:t>
      </w:r>
      <w:r>
        <w:t xml:space="preserve"> </w:t>
      </w:r>
      <w:r>
        <w:rPr>
          <w:spacing w:val="8"/>
        </w:rPr>
        <w:t>çok</w:t>
      </w:r>
      <w:r>
        <w:t xml:space="preserve"> s</w:t>
      </w:r>
      <w:r>
        <w:rPr>
          <w:spacing w:val="-1"/>
        </w:rPr>
        <w:t>e</w:t>
      </w:r>
      <w:r>
        <w:t>vim</w:t>
      </w:r>
      <w:r>
        <w:rPr>
          <w:spacing w:val="-3"/>
        </w:rPr>
        <w:t>l</w:t>
      </w:r>
      <w:r>
        <w:t>idi</w:t>
      </w:r>
      <w:r>
        <w:rPr>
          <w:spacing w:val="-1"/>
        </w:rPr>
        <w:t>r</w:t>
      </w:r>
      <w:r>
        <w:t>.</w:t>
      </w:r>
    </w:p>
    <w:p w:rsidR="000E099D" w:rsidRDefault="000E099D">
      <w:pPr>
        <w:pStyle w:val="GvdeMetni"/>
        <w:numPr>
          <w:ilvl w:val="0"/>
          <w:numId w:val="3"/>
        </w:numPr>
        <w:tabs>
          <w:tab w:val="left" w:pos="668"/>
          <w:tab w:val="left" w:pos="2072"/>
          <w:tab w:val="left" w:pos="3450"/>
          <w:tab w:val="left" w:pos="4115"/>
        </w:tabs>
        <w:kinsoku w:val="0"/>
        <w:overflowPunct w:val="0"/>
        <w:spacing w:line="388" w:lineRule="exact"/>
        <w:ind w:left="668" w:hanging="557"/>
      </w:pPr>
      <w:r>
        <w:rPr>
          <w:spacing w:val="-2"/>
        </w:rPr>
        <w:t>D</w:t>
      </w:r>
      <w:r>
        <w:rPr>
          <w:spacing w:val="-1"/>
        </w:rPr>
        <w:t>e</w:t>
      </w:r>
      <w:r>
        <w:t>d</w:t>
      </w:r>
      <w:r>
        <w:rPr>
          <w:spacing w:val="-1"/>
        </w:rPr>
        <w:t>e</w:t>
      </w:r>
      <w:r>
        <w:t>min</w:t>
      </w:r>
      <w:r>
        <w:tab/>
      </w:r>
      <w:r>
        <w:rPr>
          <w:spacing w:val="-3"/>
        </w:rPr>
        <w:t>k</w:t>
      </w:r>
      <w:r>
        <w:rPr>
          <w:spacing w:val="1"/>
        </w:rPr>
        <w:t>o</w:t>
      </w:r>
      <w:r>
        <w:rPr>
          <w:spacing w:val="-3"/>
        </w:rPr>
        <w:t>c</w:t>
      </w:r>
      <w:r>
        <w:t>aman</w:t>
      </w:r>
      <w:r>
        <w:tab/>
      </w:r>
      <w:r>
        <w:rPr>
          <w:spacing w:val="-1"/>
        </w:rPr>
        <w:t>b</w:t>
      </w:r>
      <w:r>
        <w:t>ir</w:t>
      </w:r>
      <w:r>
        <w:tab/>
      </w:r>
      <w:r>
        <w:rPr>
          <w:spacing w:val="-3"/>
        </w:rPr>
        <w:t>ç</w:t>
      </w:r>
      <w:r>
        <w:rPr>
          <w:spacing w:val="1"/>
        </w:rPr>
        <w:t>o</w:t>
      </w:r>
      <w:r>
        <w:rPr>
          <w:spacing w:val="-1"/>
        </w:rPr>
        <w:t>b</w:t>
      </w:r>
      <w:r>
        <w:t>an</w:t>
      </w:r>
    </w:p>
    <w:p w:rsidR="000E099D" w:rsidRDefault="000E099D">
      <w:pPr>
        <w:pStyle w:val="GvdeMetni"/>
        <w:kinsoku w:val="0"/>
        <w:overflowPunct w:val="0"/>
        <w:spacing w:before="1"/>
        <w:ind w:left="112"/>
      </w:pPr>
      <w:r>
        <w:rPr>
          <w:spacing w:val="-1"/>
        </w:rPr>
        <w:t>k</w:t>
      </w:r>
      <w:r>
        <w:rPr>
          <w:spacing w:val="1"/>
        </w:rPr>
        <w:t>ö</w:t>
      </w:r>
      <w:r>
        <w:t>p</w:t>
      </w:r>
      <w:r>
        <w:rPr>
          <w:spacing w:val="-1"/>
        </w:rPr>
        <w:t>e</w:t>
      </w:r>
      <w:r>
        <w:rPr>
          <w:spacing w:val="-3"/>
        </w:rPr>
        <w:t>ğ</w:t>
      </w:r>
      <w:r>
        <w:t>i va</w:t>
      </w:r>
      <w:r>
        <w:rPr>
          <w:spacing w:val="-3"/>
        </w:rPr>
        <w:t>r</w:t>
      </w:r>
      <w:r>
        <w:t>dı</w:t>
      </w:r>
      <w:r>
        <w:rPr>
          <w:spacing w:val="-1"/>
        </w:rPr>
        <w:t>r</w:t>
      </w:r>
      <w:r>
        <w:t>.</w:t>
      </w:r>
    </w:p>
    <w:p w:rsidR="000E099D" w:rsidRDefault="000E099D">
      <w:pPr>
        <w:kinsoku w:val="0"/>
        <w:overflowPunct w:val="0"/>
        <w:spacing w:before="10" w:line="180" w:lineRule="exact"/>
        <w:rPr>
          <w:sz w:val="18"/>
          <w:szCs w:val="18"/>
        </w:rPr>
      </w:pPr>
    </w:p>
    <w:p w:rsidR="000E099D" w:rsidRDefault="000E099D">
      <w:pPr>
        <w:kinsoku w:val="0"/>
        <w:overflowPunct w:val="0"/>
        <w:spacing w:line="200" w:lineRule="exact"/>
        <w:rPr>
          <w:sz w:val="20"/>
          <w:szCs w:val="20"/>
        </w:rPr>
      </w:pPr>
    </w:p>
    <w:p w:rsidR="000E099D" w:rsidRDefault="000E099D">
      <w:pPr>
        <w:pStyle w:val="GvdeMetni"/>
        <w:numPr>
          <w:ilvl w:val="0"/>
          <w:numId w:val="11"/>
        </w:numPr>
        <w:tabs>
          <w:tab w:val="left" w:pos="649"/>
        </w:tabs>
        <w:kinsoku w:val="0"/>
        <w:overflowPunct w:val="0"/>
        <w:ind w:left="112" w:right="189" w:firstLine="0"/>
        <w:rPr>
          <w:color w:val="000000"/>
        </w:rPr>
      </w:pPr>
      <w:r>
        <w:rPr>
          <w:color w:val="000000"/>
          <w:spacing w:val="1"/>
        </w:rPr>
        <w:t>A</w:t>
      </w:r>
      <w:r>
        <w:rPr>
          <w:color w:val="000000"/>
        </w:rPr>
        <w:t>şa</w:t>
      </w:r>
      <w:r>
        <w:rPr>
          <w:color w:val="000000"/>
          <w:spacing w:val="-1"/>
        </w:rPr>
        <w:t>ğ</w:t>
      </w:r>
      <w:r>
        <w:rPr>
          <w:color w:val="000000"/>
          <w:spacing w:val="-2"/>
        </w:rPr>
        <w:t>ı</w:t>
      </w:r>
      <w:r>
        <w:rPr>
          <w:color w:val="000000"/>
        </w:rPr>
        <w:t>da</w:t>
      </w:r>
      <w:r>
        <w:rPr>
          <w:color w:val="000000"/>
          <w:spacing w:val="-1"/>
        </w:rPr>
        <w:t>k</w:t>
      </w:r>
      <w:r>
        <w:rPr>
          <w:color w:val="000000"/>
        </w:rPr>
        <w:t>i</w:t>
      </w:r>
      <w:r>
        <w:rPr>
          <w:color w:val="000000"/>
          <w:spacing w:val="52"/>
        </w:rPr>
        <w:t xml:space="preserve"> </w:t>
      </w:r>
      <w:r>
        <w:rPr>
          <w:color w:val="000000"/>
          <w:spacing w:val="-1"/>
        </w:rPr>
        <w:t>c</w:t>
      </w:r>
      <w:r>
        <w:rPr>
          <w:color w:val="000000"/>
          <w:spacing w:val="-3"/>
        </w:rPr>
        <w:t>üm</w:t>
      </w:r>
      <w:r>
        <w:rPr>
          <w:color w:val="000000"/>
          <w:spacing w:val="-1"/>
        </w:rPr>
        <w:t>leler</w:t>
      </w:r>
      <w:r>
        <w:rPr>
          <w:color w:val="000000"/>
        </w:rPr>
        <w:t>in</w:t>
      </w:r>
      <w:r>
        <w:rPr>
          <w:color w:val="000000"/>
          <w:spacing w:val="55"/>
        </w:rPr>
        <w:t xml:space="preserve"> </w:t>
      </w:r>
      <w:r>
        <w:rPr>
          <w:color w:val="000000"/>
          <w:spacing w:val="-2"/>
        </w:rPr>
        <w:t>h</w:t>
      </w:r>
      <w:r>
        <w:rPr>
          <w:color w:val="000000"/>
        </w:rPr>
        <w:t>a</w:t>
      </w:r>
      <w:r>
        <w:rPr>
          <w:color w:val="000000"/>
          <w:spacing w:val="-1"/>
        </w:rPr>
        <w:t>ng</w:t>
      </w:r>
      <w:r>
        <w:rPr>
          <w:color w:val="000000"/>
        </w:rPr>
        <w:t>isi</w:t>
      </w:r>
      <w:r>
        <w:rPr>
          <w:color w:val="000000"/>
          <w:spacing w:val="-3"/>
        </w:rPr>
        <w:t>n</w:t>
      </w:r>
      <w:r>
        <w:rPr>
          <w:color w:val="000000"/>
        </w:rPr>
        <w:t xml:space="preserve">de </w:t>
      </w:r>
      <w:r>
        <w:rPr>
          <w:color w:val="000000"/>
          <w:spacing w:val="-1"/>
        </w:rPr>
        <w:t>b</w:t>
      </w:r>
      <w:r>
        <w:rPr>
          <w:color w:val="000000"/>
        </w:rPr>
        <w:t>i</w:t>
      </w:r>
      <w:r>
        <w:rPr>
          <w:color w:val="000000"/>
          <w:spacing w:val="-1"/>
        </w:rPr>
        <w:t>r</w:t>
      </w:r>
      <w:r>
        <w:rPr>
          <w:color w:val="000000"/>
        </w:rPr>
        <w:t>d</w:t>
      </w:r>
      <w:r>
        <w:rPr>
          <w:color w:val="000000"/>
          <w:spacing w:val="-1"/>
        </w:rPr>
        <w:t>e</w:t>
      </w:r>
      <w:r>
        <w:rPr>
          <w:color w:val="000000"/>
        </w:rPr>
        <w:t>n</w:t>
      </w:r>
      <w:r>
        <w:rPr>
          <w:color w:val="000000"/>
          <w:spacing w:val="-1"/>
        </w:rPr>
        <w:t xml:space="preserve"> </w:t>
      </w:r>
      <w:r>
        <w:rPr>
          <w:color w:val="000000"/>
          <w:spacing w:val="-2"/>
        </w:rPr>
        <w:t>f</w:t>
      </w:r>
      <w:r>
        <w:rPr>
          <w:color w:val="000000"/>
        </w:rPr>
        <w:t>az</w:t>
      </w:r>
      <w:r>
        <w:rPr>
          <w:color w:val="000000"/>
          <w:spacing w:val="-1"/>
        </w:rPr>
        <w:t>l</w:t>
      </w:r>
      <w:r>
        <w:rPr>
          <w:color w:val="000000"/>
        </w:rPr>
        <w:t xml:space="preserve">a </w:t>
      </w:r>
      <w:r>
        <w:rPr>
          <w:color w:val="000000"/>
          <w:spacing w:val="-3"/>
        </w:rPr>
        <w:t>ç</w:t>
      </w:r>
      <w:r>
        <w:rPr>
          <w:color w:val="000000"/>
          <w:spacing w:val="1"/>
        </w:rPr>
        <w:t>o</w:t>
      </w:r>
      <w:r>
        <w:rPr>
          <w:color w:val="000000"/>
          <w:spacing w:val="-1"/>
        </w:rPr>
        <w:t>ğ</w:t>
      </w:r>
      <w:r>
        <w:rPr>
          <w:color w:val="000000"/>
        </w:rPr>
        <w:t>ul</w:t>
      </w:r>
      <w:r>
        <w:rPr>
          <w:color w:val="000000"/>
          <w:spacing w:val="-5"/>
        </w:rPr>
        <w:t xml:space="preserve"> </w:t>
      </w:r>
      <w:r>
        <w:rPr>
          <w:color w:val="000000"/>
        </w:rPr>
        <w:t>ad</w:t>
      </w:r>
      <w:r>
        <w:rPr>
          <w:color w:val="000000"/>
          <w:spacing w:val="1"/>
        </w:rPr>
        <w:t xml:space="preserve"> </w:t>
      </w:r>
      <w:r>
        <w:rPr>
          <w:color w:val="000000"/>
        </w:rPr>
        <w:t>va</w:t>
      </w:r>
      <w:r>
        <w:rPr>
          <w:color w:val="000000"/>
          <w:spacing w:val="-3"/>
        </w:rPr>
        <w:t>r</w:t>
      </w:r>
      <w:r>
        <w:rPr>
          <w:color w:val="000000"/>
        </w:rPr>
        <w:t>dı</w:t>
      </w:r>
      <w:r>
        <w:rPr>
          <w:color w:val="000000"/>
          <w:spacing w:val="-1"/>
        </w:rPr>
        <w:t>r</w:t>
      </w:r>
      <w:r>
        <w:rPr>
          <w:color w:val="000000"/>
        </w:rPr>
        <w:t>?</w:t>
      </w:r>
    </w:p>
    <w:p w:rsidR="000E099D" w:rsidRDefault="000E099D">
      <w:pPr>
        <w:pStyle w:val="GvdeMetni"/>
        <w:numPr>
          <w:ilvl w:val="0"/>
          <w:numId w:val="2"/>
        </w:numPr>
        <w:tabs>
          <w:tab w:val="left" w:pos="505"/>
        </w:tabs>
        <w:kinsoku w:val="0"/>
        <w:overflowPunct w:val="0"/>
        <w:spacing w:line="388" w:lineRule="exact"/>
        <w:ind w:left="505"/>
      </w:pPr>
      <w:r>
        <w:t>P</w:t>
      </w:r>
      <w:r>
        <w:rPr>
          <w:spacing w:val="-1"/>
        </w:rPr>
        <w:t>ence</w:t>
      </w:r>
      <w:r>
        <w:rPr>
          <w:spacing w:val="-3"/>
        </w:rPr>
        <w:t>r</w:t>
      </w:r>
      <w:r>
        <w:rPr>
          <w:spacing w:val="-1"/>
        </w:rPr>
        <w:t>eler</w:t>
      </w:r>
      <w:r>
        <w:t xml:space="preserve">i </w:t>
      </w:r>
      <w:r>
        <w:rPr>
          <w:spacing w:val="-2"/>
        </w:rPr>
        <w:t>d</w:t>
      </w:r>
      <w:r>
        <w:t>a</w:t>
      </w:r>
      <w:r>
        <w:rPr>
          <w:spacing w:val="-2"/>
        </w:rPr>
        <w:t>h</w:t>
      </w:r>
      <w:r>
        <w:t>a y</w:t>
      </w:r>
      <w:r>
        <w:rPr>
          <w:spacing w:val="-1"/>
        </w:rPr>
        <w:t>en</w:t>
      </w:r>
      <w:r>
        <w:t xml:space="preserve">i </w:t>
      </w:r>
      <w:r>
        <w:rPr>
          <w:spacing w:val="-3"/>
        </w:rPr>
        <w:t>s</w:t>
      </w:r>
      <w:r>
        <w:t>i</w:t>
      </w:r>
      <w:r>
        <w:rPr>
          <w:spacing w:val="-1"/>
        </w:rPr>
        <w:t>l</w:t>
      </w:r>
      <w:r>
        <w:t>d</w:t>
      </w:r>
      <w:r>
        <w:rPr>
          <w:spacing w:val="-2"/>
        </w:rPr>
        <w:t>i</w:t>
      </w:r>
      <w:r>
        <w:t>m.</w:t>
      </w:r>
    </w:p>
    <w:p w:rsidR="000E099D" w:rsidRDefault="000E099D">
      <w:pPr>
        <w:pStyle w:val="GvdeMetni"/>
        <w:numPr>
          <w:ilvl w:val="0"/>
          <w:numId w:val="2"/>
        </w:numPr>
        <w:tabs>
          <w:tab w:val="left" w:pos="469"/>
        </w:tabs>
        <w:kinsoku w:val="0"/>
        <w:overflowPunct w:val="0"/>
        <w:spacing w:before="1"/>
        <w:ind w:left="469" w:hanging="358"/>
      </w:pPr>
      <w:r>
        <w:rPr>
          <w:spacing w:val="-2"/>
        </w:rPr>
        <w:t>Ç</w:t>
      </w:r>
      <w:r>
        <w:t>a</w:t>
      </w:r>
      <w:r>
        <w:rPr>
          <w:spacing w:val="-3"/>
        </w:rPr>
        <w:t>t</w:t>
      </w:r>
      <w:r>
        <w:t>a</w:t>
      </w:r>
      <w:r>
        <w:rPr>
          <w:spacing w:val="-1"/>
        </w:rPr>
        <w:t>ll</w:t>
      </w:r>
      <w:r>
        <w:t>a</w:t>
      </w:r>
      <w:r>
        <w:rPr>
          <w:spacing w:val="-1"/>
        </w:rPr>
        <w:t>r</w:t>
      </w:r>
      <w:r>
        <w:t>ı,</w:t>
      </w:r>
      <w:r>
        <w:rPr>
          <w:spacing w:val="-8"/>
        </w:rPr>
        <w:t xml:space="preserve"> </w:t>
      </w:r>
      <w:r>
        <w:rPr>
          <w:spacing w:val="-3"/>
        </w:rPr>
        <w:t>k</w:t>
      </w:r>
      <w:r>
        <w:t>aşı</w:t>
      </w:r>
      <w:r>
        <w:rPr>
          <w:spacing w:val="-1"/>
        </w:rPr>
        <w:t>k</w:t>
      </w:r>
      <w:r>
        <w:rPr>
          <w:spacing w:val="-3"/>
        </w:rPr>
        <w:t>l</w:t>
      </w:r>
      <w:r>
        <w:t>a</w:t>
      </w:r>
      <w:r>
        <w:rPr>
          <w:spacing w:val="-1"/>
        </w:rPr>
        <w:t>r</w:t>
      </w:r>
      <w:r>
        <w:t>ı</w:t>
      </w:r>
      <w:r>
        <w:rPr>
          <w:spacing w:val="-7"/>
        </w:rPr>
        <w:t xml:space="preserve"> </w:t>
      </w:r>
      <w:r>
        <w:rPr>
          <w:spacing w:val="-3"/>
        </w:rPr>
        <w:t>m</w:t>
      </w:r>
      <w:r>
        <w:t>asa</w:t>
      </w:r>
      <w:r>
        <w:rPr>
          <w:spacing w:val="-3"/>
        </w:rPr>
        <w:t>y</w:t>
      </w:r>
      <w:r>
        <w:t>a</w:t>
      </w:r>
      <w:r>
        <w:rPr>
          <w:spacing w:val="-7"/>
        </w:rPr>
        <w:t xml:space="preserve"> </w:t>
      </w:r>
      <w:r>
        <w:rPr>
          <w:spacing w:val="-3"/>
        </w:rPr>
        <w:t>k</w:t>
      </w:r>
      <w:r>
        <w:rPr>
          <w:spacing w:val="1"/>
        </w:rPr>
        <w:t>o</w:t>
      </w:r>
      <w:r>
        <w:rPr>
          <w:spacing w:val="-3"/>
        </w:rPr>
        <w:t>y</w:t>
      </w:r>
      <w:r>
        <w:t>du</w:t>
      </w:r>
      <w:r>
        <w:rPr>
          <w:spacing w:val="-3"/>
        </w:rPr>
        <w:t>m</w:t>
      </w:r>
      <w:r>
        <w:t>.</w:t>
      </w:r>
    </w:p>
    <w:p w:rsidR="000E099D" w:rsidRDefault="000E099D">
      <w:pPr>
        <w:pStyle w:val="GvdeMetni"/>
        <w:numPr>
          <w:ilvl w:val="0"/>
          <w:numId w:val="2"/>
        </w:numPr>
        <w:tabs>
          <w:tab w:val="left" w:pos="467"/>
        </w:tabs>
        <w:kinsoku w:val="0"/>
        <w:overflowPunct w:val="0"/>
        <w:spacing w:line="389" w:lineRule="exact"/>
        <w:ind w:left="467" w:hanging="356"/>
      </w:pPr>
      <w:r>
        <w:t>Ba</w:t>
      </w:r>
      <w:r>
        <w:rPr>
          <w:spacing w:val="-1"/>
        </w:rPr>
        <w:t>r</w:t>
      </w:r>
      <w:r>
        <w:rPr>
          <w:spacing w:val="-2"/>
        </w:rPr>
        <w:t>d</w:t>
      </w:r>
      <w:r>
        <w:t>a</w:t>
      </w:r>
      <w:r>
        <w:rPr>
          <w:spacing w:val="-1"/>
        </w:rPr>
        <w:t>kl</w:t>
      </w:r>
      <w:r>
        <w:t>ar</w:t>
      </w:r>
      <w:r>
        <w:rPr>
          <w:spacing w:val="-1"/>
        </w:rPr>
        <w:t xml:space="preserve"> te</w:t>
      </w:r>
      <w:r>
        <w:rPr>
          <w:spacing w:val="-3"/>
        </w:rPr>
        <w:t>m</w:t>
      </w:r>
      <w:r>
        <w:t>iz</w:t>
      </w:r>
      <w:r>
        <w:rPr>
          <w:spacing w:val="-2"/>
        </w:rPr>
        <w:t xml:space="preserve"> </w:t>
      </w:r>
      <w:r>
        <w:t>yı</w:t>
      </w:r>
      <w:r>
        <w:rPr>
          <w:spacing w:val="-1"/>
        </w:rPr>
        <w:t>k</w:t>
      </w:r>
      <w:r>
        <w:t>a</w:t>
      </w:r>
      <w:r>
        <w:rPr>
          <w:spacing w:val="-1"/>
        </w:rPr>
        <w:t>n</w:t>
      </w:r>
      <w:r>
        <w:rPr>
          <w:spacing w:val="-3"/>
        </w:rPr>
        <w:t>m</w:t>
      </w:r>
      <w:r>
        <w:t>amış.</w:t>
      </w:r>
    </w:p>
    <w:p w:rsidR="000E099D" w:rsidRDefault="000E099D">
      <w:pPr>
        <w:kinsoku w:val="0"/>
        <w:overflowPunct w:val="0"/>
        <w:spacing w:before="10" w:line="180" w:lineRule="exact"/>
        <w:rPr>
          <w:sz w:val="18"/>
          <w:szCs w:val="18"/>
        </w:rPr>
      </w:pPr>
    </w:p>
    <w:p w:rsidR="000E099D" w:rsidRDefault="000E099D">
      <w:pPr>
        <w:kinsoku w:val="0"/>
        <w:overflowPunct w:val="0"/>
        <w:spacing w:line="200" w:lineRule="exact"/>
        <w:rPr>
          <w:sz w:val="20"/>
          <w:szCs w:val="20"/>
        </w:rPr>
      </w:pPr>
    </w:p>
    <w:p w:rsidR="000E099D" w:rsidRDefault="000E099D">
      <w:pPr>
        <w:pStyle w:val="GvdeMetni"/>
        <w:numPr>
          <w:ilvl w:val="0"/>
          <w:numId w:val="11"/>
        </w:numPr>
        <w:tabs>
          <w:tab w:val="left" w:pos="674"/>
        </w:tabs>
        <w:kinsoku w:val="0"/>
        <w:overflowPunct w:val="0"/>
        <w:ind w:left="112" w:right="118" w:firstLine="0"/>
        <w:rPr>
          <w:color w:val="000000"/>
        </w:rPr>
      </w:pPr>
      <w:r>
        <w:rPr>
          <w:color w:val="000000"/>
          <w:spacing w:val="1"/>
        </w:rPr>
        <w:t>A</w:t>
      </w:r>
      <w:r>
        <w:rPr>
          <w:color w:val="000000"/>
        </w:rPr>
        <w:t>şa</w:t>
      </w:r>
      <w:r>
        <w:rPr>
          <w:color w:val="000000"/>
          <w:spacing w:val="-1"/>
        </w:rPr>
        <w:t>ğ</w:t>
      </w:r>
      <w:r>
        <w:rPr>
          <w:color w:val="000000"/>
          <w:spacing w:val="-2"/>
        </w:rPr>
        <w:t>ı</w:t>
      </w:r>
      <w:r>
        <w:rPr>
          <w:color w:val="000000"/>
        </w:rPr>
        <w:t>da</w:t>
      </w:r>
      <w:r>
        <w:rPr>
          <w:color w:val="000000"/>
          <w:spacing w:val="-1"/>
        </w:rPr>
        <w:t>k</w:t>
      </w:r>
      <w:r>
        <w:rPr>
          <w:color w:val="000000"/>
        </w:rPr>
        <w:t>i</w:t>
      </w:r>
      <w:r>
        <w:rPr>
          <w:color w:val="000000"/>
          <w:spacing w:val="77"/>
        </w:rPr>
        <w:t xml:space="preserve"> </w:t>
      </w:r>
      <w:r>
        <w:rPr>
          <w:color w:val="000000"/>
          <w:spacing w:val="-1"/>
        </w:rPr>
        <w:t>c</w:t>
      </w:r>
      <w:r>
        <w:rPr>
          <w:color w:val="000000"/>
          <w:spacing w:val="-3"/>
        </w:rPr>
        <w:t>ü</w:t>
      </w:r>
      <w:r>
        <w:rPr>
          <w:color w:val="000000"/>
        </w:rPr>
        <w:t>m</w:t>
      </w:r>
      <w:r>
        <w:rPr>
          <w:color w:val="000000"/>
          <w:spacing w:val="-1"/>
        </w:rPr>
        <w:t>leler</w:t>
      </w:r>
      <w:r>
        <w:rPr>
          <w:color w:val="000000"/>
        </w:rPr>
        <w:t>in</w:t>
      </w:r>
      <w:r>
        <w:rPr>
          <w:color w:val="000000"/>
          <w:spacing w:val="76"/>
        </w:rPr>
        <w:t xml:space="preserve"> </w:t>
      </w:r>
      <w:r>
        <w:rPr>
          <w:color w:val="000000"/>
        </w:rPr>
        <w:t>ha</w:t>
      </w:r>
      <w:r>
        <w:rPr>
          <w:color w:val="000000"/>
          <w:spacing w:val="-1"/>
        </w:rPr>
        <w:t>ng</w:t>
      </w:r>
      <w:r>
        <w:rPr>
          <w:color w:val="000000"/>
          <w:spacing w:val="-2"/>
        </w:rPr>
        <w:t>i</w:t>
      </w:r>
      <w:r>
        <w:rPr>
          <w:color w:val="000000"/>
        </w:rPr>
        <w:t>si</w:t>
      </w:r>
      <w:r>
        <w:rPr>
          <w:color w:val="000000"/>
          <w:spacing w:val="-1"/>
        </w:rPr>
        <w:t>n</w:t>
      </w:r>
      <w:r>
        <w:rPr>
          <w:color w:val="000000"/>
          <w:spacing w:val="-2"/>
        </w:rPr>
        <w:t xml:space="preserve">de </w:t>
      </w:r>
      <w:r>
        <w:rPr>
          <w:color w:val="000000"/>
        </w:rPr>
        <w:t>h</w:t>
      </w:r>
      <w:r>
        <w:rPr>
          <w:color w:val="000000"/>
          <w:spacing w:val="-1"/>
        </w:rPr>
        <w:t>e</w:t>
      </w:r>
      <w:r>
        <w:rPr>
          <w:color w:val="000000"/>
        </w:rPr>
        <w:t xml:space="preserve">m </w:t>
      </w:r>
      <w:r>
        <w:rPr>
          <w:color w:val="000000"/>
          <w:spacing w:val="-1"/>
        </w:rPr>
        <w:t>te</w:t>
      </w:r>
      <w:r>
        <w:rPr>
          <w:color w:val="000000"/>
          <w:spacing w:val="-3"/>
        </w:rPr>
        <w:t>k</w:t>
      </w:r>
      <w:r>
        <w:rPr>
          <w:color w:val="000000"/>
        </w:rPr>
        <w:t>il h</w:t>
      </w:r>
      <w:r>
        <w:rPr>
          <w:color w:val="000000"/>
          <w:spacing w:val="-3"/>
        </w:rPr>
        <w:t>e</w:t>
      </w:r>
      <w:r>
        <w:rPr>
          <w:color w:val="000000"/>
        </w:rPr>
        <w:t>m de</w:t>
      </w:r>
      <w:r>
        <w:rPr>
          <w:color w:val="000000"/>
          <w:spacing w:val="-3"/>
        </w:rPr>
        <w:t xml:space="preserve"> ç</w:t>
      </w:r>
      <w:r>
        <w:rPr>
          <w:color w:val="000000"/>
          <w:spacing w:val="1"/>
        </w:rPr>
        <w:t>o</w:t>
      </w:r>
      <w:r>
        <w:rPr>
          <w:color w:val="000000"/>
          <w:spacing w:val="-1"/>
        </w:rPr>
        <w:t>ğ</w:t>
      </w:r>
      <w:r>
        <w:rPr>
          <w:color w:val="000000"/>
        </w:rPr>
        <w:t>ul</w:t>
      </w:r>
      <w:r>
        <w:rPr>
          <w:color w:val="000000"/>
          <w:spacing w:val="-3"/>
        </w:rPr>
        <w:t xml:space="preserve"> </w:t>
      </w:r>
      <w:r>
        <w:rPr>
          <w:color w:val="000000"/>
        </w:rPr>
        <w:t>ad</w:t>
      </w:r>
      <w:r>
        <w:rPr>
          <w:color w:val="000000"/>
          <w:spacing w:val="1"/>
        </w:rPr>
        <w:t xml:space="preserve"> </w:t>
      </w:r>
      <w:r>
        <w:rPr>
          <w:color w:val="000000"/>
          <w:spacing w:val="-3"/>
        </w:rPr>
        <w:t>v</w:t>
      </w:r>
      <w:r>
        <w:rPr>
          <w:color w:val="000000"/>
        </w:rPr>
        <w:t>a</w:t>
      </w:r>
      <w:r>
        <w:rPr>
          <w:color w:val="000000"/>
          <w:spacing w:val="-1"/>
        </w:rPr>
        <w:t>r</w:t>
      </w:r>
      <w:r>
        <w:rPr>
          <w:color w:val="000000"/>
        </w:rPr>
        <w:t>dı</w:t>
      </w:r>
      <w:r>
        <w:rPr>
          <w:color w:val="000000"/>
          <w:spacing w:val="-1"/>
        </w:rPr>
        <w:t>r</w:t>
      </w:r>
      <w:r>
        <w:rPr>
          <w:color w:val="000000"/>
        </w:rPr>
        <w:t>?</w:t>
      </w:r>
    </w:p>
    <w:p w:rsidR="000E099D" w:rsidRDefault="000E099D">
      <w:pPr>
        <w:pStyle w:val="GvdeMetni"/>
        <w:numPr>
          <w:ilvl w:val="0"/>
          <w:numId w:val="1"/>
        </w:numPr>
        <w:tabs>
          <w:tab w:val="left" w:pos="506"/>
        </w:tabs>
        <w:kinsoku w:val="0"/>
        <w:overflowPunct w:val="0"/>
        <w:ind w:left="112" w:firstLine="0"/>
      </w:pPr>
      <w:r>
        <w:rPr>
          <w:spacing w:val="-1"/>
        </w:rPr>
        <w:t>Ok</w:t>
      </w:r>
      <w:r>
        <w:t>u</w:t>
      </w:r>
      <w:r>
        <w:rPr>
          <w:spacing w:val="-1"/>
        </w:rPr>
        <w:t>l</w:t>
      </w:r>
      <w:r>
        <w:rPr>
          <w:spacing w:val="-3"/>
        </w:rPr>
        <w:t>l</w:t>
      </w:r>
      <w:r>
        <w:t>ar Pa</w:t>
      </w:r>
      <w:r>
        <w:rPr>
          <w:spacing w:val="-3"/>
        </w:rPr>
        <w:t>z</w:t>
      </w:r>
      <w:r>
        <w:t>a</w:t>
      </w:r>
      <w:r>
        <w:rPr>
          <w:spacing w:val="-1"/>
        </w:rPr>
        <w:t>rt</w:t>
      </w:r>
      <w:r>
        <w:rPr>
          <w:spacing w:val="-3"/>
        </w:rPr>
        <w:t>e</w:t>
      </w:r>
      <w:r>
        <w:t xml:space="preserve">si </w:t>
      </w:r>
      <w:r>
        <w:rPr>
          <w:spacing w:val="-1"/>
        </w:rPr>
        <w:t>t</w:t>
      </w:r>
      <w:r>
        <w:t>a</w:t>
      </w:r>
      <w:r>
        <w:rPr>
          <w:spacing w:val="-1"/>
        </w:rPr>
        <w:t>t</w:t>
      </w:r>
      <w:r>
        <w:t>il</w:t>
      </w:r>
      <w:r>
        <w:rPr>
          <w:spacing w:val="-3"/>
        </w:rPr>
        <w:t xml:space="preserve"> </w:t>
      </w:r>
      <w:r>
        <w:rPr>
          <w:spacing w:val="-1"/>
        </w:rPr>
        <w:t>e</w:t>
      </w:r>
      <w:r>
        <w:t>di</w:t>
      </w:r>
      <w:r>
        <w:rPr>
          <w:spacing w:val="-3"/>
        </w:rPr>
        <w:t>l</w:t>
      </w:r>
      <w:r>
        <w:t>miş.</w:t>
      </w:r>
    </w:p>
    <w:p w:rsidR="000E099D" w:rsidRDefault="000E099D">
      <w:pPr>
        <w:pStyle w:val="GvdeMetni"/>
        <w:numPr>
          <w:ilvl w:val="0"/>
          <w:numId w:val="1"/>
        </w:numPr>
        <w:tabs>
          <w:tab w:val="left" w:pos="477"/>
        </w:tabs>
        <w:kinsoku w:val="0"/>
        <w:overflowPunct w:val="0"/>
        <w:spacing w:line="389" w:lineRule="exact"/>
        <w:ind w:left="477" w:hanging="365"/>
      </w:pPr>
      <w:r>
        <w:t>İ</w:t>
      </w:r>
      <w:r>
        <w:rPr>
          <w:spacing w:val="-1"/>
        </w:rPr>
        <w:t>n</w:t>
      </w:r>
      <w:r>
        <w:rPr>
          <w:spacing w:val="-3"/>
        </w:rPr>
        <w:t>s</w:t>
      </w:r>
      <w:r>
        <w:t>a</w:t>
      </w:r>
      <w:r>
        <w:rPr>
          <w:spacing w:val="-1"/>
        </w:rPr>
        <w:t>n</w:t>
      </w:r>
      <w:r>
        <w:t>lar</w:t>
      </w:r>
      <w:r>
        <w:rPr>
          <w:spacing w:val="-1"/>
        </w:rPr>
        <w:t xml:space="preserve"> n</w:t>
      </w:r>
      <w:r>
        <w:t xml:space="preserve">e </w:t>
      </w:r>
      <w:r>
        <w:rPr>
          <w:spacing w:val="-1"/>
        </w:rPr>
        <w:t>k</w:t>
      </w:r>
      <w:r>
        <w:rPr>
          <w:spacing w:val="-3"/>
        </w:rPr>
        <w:t>a</w:t>
      </w:r>
      <w:r>
        <w:rPr>
          <w:spacing w:val="-2"/>
        </w:rPr>
        <w:t>d</w:t>
      </w:r>
      <w:r>
        <w:t>a</w:t>
      </w:r>
      <w:r>
        <w:rPr>
          <w:spacing w:val="-1"/>
        </w:rPr>
        <w:t>r</w:t>
      </w:r>
      <w:r>
        <w:t xml:space="preserve">da </w:t>
      </w:r>
      <w:r>
        <w:rPr>
          <w:spacing w:val="-3"/>
        </w:rPr>
        <w:t>m</w:t>
      </w:r>
      <w:r>
        <w:t>u</w:t>
      </w:r>
      <w:r>
        <w:rPr>
          <w:spacing w:val="-1"/>
        </w:rPr>
        <w:t>tl</w:t>
      </w:r>
      <w:r>
        <w:t>u</w:t>
      </w:r>
      <w:r>
        <w:rPr>
          <w:spacing w:val="-3"/>
        </w:rPr>
        <w:t>l</w:t>
      </w:r>
      <w:r>
        <w:t>a</w:t>
      </w:r>
      <w:r>
        <w:rPr>
          <w:spacing w:val="-1"/>
        </w:rPr>
        <w:t>r</w:t>
      </w:r>
      <w:r>
        <w:t>.</w:t>
      </w:r>
    </w:p>
    <w:p w:rsidR="000E099D" w:rsidRDefault="000E099D">
      <w:pPr>
        <w:pStyle w:val="GvdeMetni"/>
        <w:numPr>
          <w:ilvl w:val="0"/>
          <w:numId w:val="1"/>
        </w:numPr>
        <w:tabs>
          <w:tab w:val="left" w:pos="530"/>
        </w:tabs>
        <w:kinsoku w:val="0"/>
        <w:overflowPunct w:val="0"/>
        <w:spacing w:before="2" w:line="239" w:lineRule="auto"/>
        <w:ind w:left="112" w:right="116" w:firstLine="0"/>
      </w:pPr>
      <w:r>
        <w:rPr>
          <w:spacing w:val="-2"/>
        </w:rPr>
        <w:t>Ç</w:t>
      </w:r>
      <w:r>
        <w:rPr>
          <w:spacing w:val="1"/>
        </w:rPr>
        <w:t>o</w:t>
      </w:r>
      <w:r>
        <w:rPr>
          <w:spacing w:val="-1"/>
        </w:rPr>
        <w:t>c</w:t>
      </w:r>
      <w:r>
        <w:t>u</w:t>
      </w:r>
      <w:r>
        <w:rPr>
          <w:spacing w:val="-1"/>
        </w:rPr>
        <w:t>kl</w:t>
      </w:r>
      <w:r>
        <w:t>ar</w:t>
      </w:r>
      <w:r>
        <w:rPr>
          <w:spacing w:val="59"/>
        </w:rPr>
        <w:t xml:space="preserve"> </w:t>
      </w:r>
      <w:r>
        <w:t>a</w:t>
      </w:r>
      <w:r>
        <w:rPr>
          <w:spacing w:val="-3"/>
        </w:rPr>
        <w:t>y</w:t>
      </w:r>
      <w:r>
        <w:t>a</w:t>
      </w:r>
      <w:r>
        <w:rPr>
          <w:spacing w:val="-1"/>
        </w:rPr>
        <w:t>k</w:t>
      </w:r>
      <w:r>
        <w:rPr>
          <w:spacing w:val="-3"/>
        </w:rPr>
        <w:t>k</w:t>
      </w:r>
      <w:r>
        <w:t>a</w:t>
      </w:r>
      <w:r>
        <w:rPr>
          <w:spacing w:val="-1"/>
        </w:rPr>
        <w:t>b</w:t>
      </w:r>
      <w:r>
        <w:t>ı</w:t>
      </w:r>
      <w:r>
        <w:rPr>
          <w:spacing w:val="-1"/>
        </w:rPr>
        <w:t>l</w:t>
      </w:r>
      <w:r>
        <w:t>a</w:t>
      </w:r>
      <w:r>
        <w:rPr>
          <w:spacing w:val="-1"/>
        </w:rPr>
        <w:t>r</w:t>
      </w:r>
      <w:r>
        <w:t>ı</w:t>
      </w:r>
      <w:r>
        <w:rPr>
          <w:spacing w:val="-1"/>
        </w:rPr>
        <w:t>n</w:t>
      </w:r>
      <w:r>
        <w:t>ı</w:t>
      </w:r>
      <w:r>
        <w:rPr>
          <w:spacing w:val="-3"/>
        </w:rPr>
        <w:t>z</w:t>
      </w:r>
      <w:r>
        <w:t>ı</w:t>
      </w:r>
      <w:r>
        <w:rPr>
          <w:spacing w:val="63"/>
        </w:rPr>
        <w:t xml:space="preserve"> </w:t>
      </w:r>
      <w:r>
        <w:rPr>
          <w:spacing w:val="-1"/>
        </w:rPr>
        <w:t>g</w:t>
      </w:r>
      <w:r>
        <w:rPr>
          <w:spacing w:val="-2"/>
        </w:rPr>
        <w:t>i</w:t>
      </w:r>
      <w:r>
        <w:t>ydi</w:t>
      </w:r>
      <w:r>
        <w:rPr>
          <w:spacing w:val="-3"/>
        </w:rPr>
        <w:t>n</w:t>
      </w:r>
      <w:r>
        <w:t>iz mi?</w:t>
      </w:r>
    </w:p>
    <w:p w:rsidR="000E099D" w:rsidRDefault="000E099D">
      <w:pPr>
        <w:kinsoku w:val="0"/>
        <w:overflowPunct w:val="0"/>
        <w:spacing w:before="1" w:line="190" w:lineRule="exact"/>
        <w:rPr>
          <w:sz w:val="19"/>
          <w:szCs w:val="19"/>
        </w:rPr>
      </w:pPr>
    </w:p>
    <w:p w:rsidR="000E099D" w:rsidRDefault="000E099D">
      <w:pPr>
        <w:kinsoku w:val="0"/>
        <w:overflowPunct w:val="0"/>
        <w:spacing w:line="200" w:lineRule="exact"/>
        <w:rPr>
          <w:sz w:val="20"/>
          <w:szCs w:val="20"/>
        </w:rPr>
      </w:pPr>
    </w:p>
    <w:p w:rsidR="000E099D" w:rsidRDefault="000E099D">
      <w:pPr>
        <w:pStyle w:val="GvdeMetni"/>
        <w:numPr>
          <w:ilvl w:val="0"/>
          <w:numId w:val="11"/>
        </w:numPr>
        <w:tabs>
          <w:tab w:val="left" w:pos="580"/>
        </w:tabs>
        <w:kinsoku w:val="0"/>
        <w:overflowPunct w:val="0"/>
        <w:spacing w:line="388" w:lineRule="exact"/>
        <w:ind w:left="112" w:right="119" w:firstLine="0"/>
        <w:rPr>
          <w:color w:val="000000"/>
        </w:rPr>
      </w:pPr>
      <w:r>
        <w:rPr>
          <w:color w:val="000000"/>
          <w:spacing w:val="1"/>
        </w:rPr>
        <w:t>A</w:t>
      </w:r>
      <w:r>
        <w:rPr>
          <w:color w:val="000000"/>
          <w:spacing w:val="-3"/>
        </w:rPr>
        <w:t>ş</w:t>
      </w:r>
      <w:r>
        <w:rPr>
          <w:color w:val="000000"/>
        </w:rPr>
        <w:t>a</w:t>
      </w:r>
      <w:r>
        <w:rPr>
          <w:color w:val="000000"/>
          <w:spacing w:val="-1"/>
        </w:rPr>
        <w:t>ğ</w:t>
      </w:r>
      <w:r>
        <w:rPr>
          <w:color w:val="000000"/>
        </w:rPr>
        <w:t>ı</w:t>
      </w:r>
      <w:r>
        <w:rPr>
          <w:color w:val="000000"/>
          <w:spacing w:val="-2"/>
        </w:rPr>
        <w:t>d</w:t>
      </w:r>
      <w:r>
        <w:rPr>
          <w:color w:val="000000"/>
        </w:rPr>
        <w:t>a</w:t>
      </w:r>
      <w:r>
        <w:rPr>
          <w:color w:val="000000"/>
          <w:spacing w:val="-1"/>
        </w:rPr>
        <w:t>k</w:t>
      </w:r>
      <w:r>
        <w:rPr>
          <w:color w:val="000000"/>
        </w:rPr>
        <w:t>i</w:t>
      </w:r>
      <w:r>
        <w:rPr>
          <w:color w:val="000000"/>
          <w:spacing w:val="-16"/>
        </w:rPr>
        <w:t xml:space="preserve"> </w:t>
      </w:r>
      <w:r>
        <w:rPr>
          <w:color w:val="000000"/>
          <w:spacing w:val="-3"/>
        </w:rPr>
        <w:t>s</w:t>
      </w:r>
      <w:r>
        <w:rPr>
          <w:color w:val="000000"/>
          <w:spacing w:val="1"/>
        </w:rPr>
        <w:t>ö</w:t>
      </w:r>
      <w:r>
        <w:rPr>
          <w:color w:val="000000"/>
        </w:rPr>
        <w:t>z</w:t>
      </w:r>
      <w:r>
        <w:rPr>
          <w:color w:val="000000"/>
          <w:spacing w:val="-3"/>
        </w:rPr>
        <w:t>c</w:t>
      </w:r>
      <w:r>
        <w:rPr>
          <w:color w:val="000000"/>
        </w:rPr>
        <w:t>ü</w:t>
      </w:r>
      <w:r>
        <w:rPr>
          <w:color w:val="000000"/>
          <w:spacing w:val="-1"/>
        </w:rPr>
        <w:t>kler</w:t>
      </w:r>
      <w:r>
        <w:rPr>
          <w:color w:val="000000"/>
        </w:rPr>
        <w:t>d</w:t>
      </w:r>
      <w:r>
        <w:rPr>
          <w:color w:val="000000"/>
          <w:spacing w:val="-1"/>
        </w:rPr>
        <w:t>e</w:t>
      </w:r>
      <w:r>
        <w:rPr>
          <w:color w:val="000000"/>
        </w:rPr>
        <w:t>n</w:t>
      </w:r>
      <w:r>
        <w:rPr>
          <w:color w:val="000000"/>
          <w:spacing w:val="-18"/>
        </w:rPr>
        <w:t xml:space="preserve"> </w:t>
      </w:r>
      <w:r>
        <w:rPr>
          <w:color w:val="000000"/>
          <w:spacing w:val="-2"/>
        </w:rPr>
        <w:t>h</w:t>
      </w:r>
      <w:r>
        <w:rPr>
          <w:color w:val="000000"/>
        </w:rPr>
        <w:t>a</w:t>
      </w:r>
      <w:r>
        <w:rPr>
          <w:color w:val="000000"/>
          <w:spacing w:val="-1"/>
        </w:rPr>
        <w:t>ng</w:t>
      </w:r>
      <w:r>
        <w:rPr>
          <w:color w:val="000000"/>
        </w:rPr>
        <w:t>isi</w:t>
      </w:r>
      <w:r>
        <w:rPr>
          <w:color w:val="000000"/>
          <w:spacing w:val="-3"/>
        </w:rPr>
        <w:t>n</w:t>
      </w:r>
      <w:r>
        <w:rPr>
          <w:color w:val="000000"/>
          <w:spacing w:val="-2"/>
        </w:rPr>
        <w:t>i</w:t>
      </w:r>
      <w:r>
        <w:rPr>
          <w:color w:val="000000"/>
        </w:rPr>
        <w:t>n h</w:t>
      </w:r>
      <w:r>
        <w:rPr>
          <w:color w:val="000000"/>
          <w:spacing w:val="-1"/>
        </w:rPr>
        <w:t>ec</w:t>
      </w:r>
      <w:r>
        <w:rPr>
          <w:color w:val="000000"/>
        </w:rPr>
        <w:t>e s</w:t>
      </w:r>
      <w:r>
        <w:rPr>
          <w:color w:val="000000"/>
          <w:spacing w:val="-3"/>
        </w:rPr>
        <w:t>a</w:t>
      </w:r>
      <w:r>
        <w:rPr>
          <w:color w:val="000000"/>
        </w:rPr>
        <w:t>yı</w:t>
      </w:r>
      <w:r>
        <w:rPr>
          <w:color w:val="000000"/>
          <w:spacing w:val="-3"/>
        </w:rPr>
        <w:t>s</w:t>
      </w:r>
      <w:r>
        <w:rPr>
          <w:color w:val="000000"/>
        </w:rPr>
        <w:t>ı di</w:t>
      </w:r>
      <w:r>
        <w:rPr>
          <w:color w:val="000000"/>
          <w:spacing w:val="-3"/>
        </w:rPr>
        <w:t>ğ</w:t>
      </w:r>
      <w:r>
        <w:rPr>
          <w:color w:val="000000"/>
          <w:spacing w:val="-1"/>
        </w:rPr>
        <w:t>erl</w:t>
      </w:r>
      <w:r>
        <w:rPr>
          <w:color w:val="000000"/>
          <w:spacing w:val="-3"/>
        </w:rPr>
        <w:t>e</w:t>
      </w:r>
      <w:r>
        <w:rPr>
          <w:color w:val="000000"/>
          <w:spacing w:val="-1"/>
        </w:rPr>
        <w:t>r</w:t>
      </w:r>
      <w:r>
        <w:rPr>
          <w:color w:val="000000"/>
        </w:rPr>
        <w:t>i</w:t>
      </w:r>
      <w:r>
        <w:rPr>
          <w:color w:val="000000"/>
          <w:spacing w:val="-1"/>
        </w:rPr>
        <w:t>n</w:t>
      </w:r>
      <w:r>
        <w:rPr>
          <w:color w:val="000000"/>
        </w:rPr>
        <w:t>d</w:t>
      </w:r>
      <w:r>
        <w:rPr>
          <w:color w:val="000000"/>
          <w:spacing w:val="-1"/>
        </w:rPr>
        <w:t>e</w:t>
      </w:r>
      <w:r>
        <w:rPr>
          <w:color w:val="000000"/>
        </w:rPr>
        <w:t>n</w:t>
      </w:r>
      <w:r>
        <w:rPr>
          <w:color w:val="000000"/>
          <w:spacing w:val="-1"/>
        </w:rPr>
        <w:t xml:space="preserve"> </w:t>
      </w:r>
      <w:r>
        <w:rPr>
          <w:color w:val="000000"/>
          <w:spacing w:val="-2"/>
        </w:rPr>
        <w:t>f</w:t>
      </w:r>
      <w:r>
        <w:rPr>
          <w:color w:val="000000"/>
        </w:rPr>
        <w:t>az</w:t>
      </w:r>
      <w:r>
        <w:rPr>
          <w:color w:val="000000"/>
          <w:spacing w:val="-1"/>
        </w:rPr>
        <w:t>l</w:t>
      </w:r>
      <w:r>
        <w:rPr>
          <w:color w:val="000000"/>
          <w:spacing w:val="-3"/>
        </w:rPr>
        <w:t>a</w:t>
      </w:r>
      <w:r>
        <w:rPr>
          <w:color w:val="000000"/>
        </w:rPr>
        <w:t>dı</w:t>
      </w:r>
      <w:r>
        <w:rPr>
          <w:color w:val="000000"/>
          <w:spacing w:val="-1"/>
        </w:rPr>
        <w:t>r</w:t>
      </w:r>
      <w:r>
        <w:rPr>
          <w:color w:val="000000"/>
        </w:rPr>
        <w:t>?</w:t>
      </w:r>
    </w:p>
    <w:p w:rsidR="000E099D" w:rsidRDefault="000E099D">
      <w:pPr>
        <w:pStyle w:val="GvdeMetni"/>
        <w:tabs>
          <w:tab w:val="left" w:pos="1443"/>
          <w:tab w:val="left" w:pos="2967"/>
        </w:tabs>
        <w:kinsoku w:val="0"/>
        <w:overflowPunct w:val="0"/>
        <w:spacing w:before="3"/>
        <w:ind w:left="112"/>
      </w:pPr>
      <w:r>
        <w:rPr>
          <w:spacing w:val="1"/>
        </w:rPr>
        <w:t>A</w:t>
      </w:r>
      <w:r>
        <w:t>)</w:t>
      </w:r>
      <w:r>
        <w:rPr>
          <w:spacing w:val="-2"/>
        </w:rPr>
        <w:t xml:space="preserve"> </w:t>
      </w:r>
      <w:r>
        <w:rPr>
          <w:spacing w:val="1"/>
        </w:rPr>
        <w:t>o</w:t>
      </w:r>
      <w:r>
        <w:rPr>
          <w:spacing w:val="-1"/>
        </w:rPr>
        <w:t>k</w:t>
      </w:r>
      <w:r>
        <w:t>ul</w:t>
      </w:r>
      <w:r>
        <w:tab/>
        <w:t>B)</w:t>
      </w:r>
      <w:r>
        <w:rPr>
          <w:spacing w:val="-2"/>
        </w:rPr>
        <w:t xml:space="preserve"> </w:t>
      </w:r>
      <w:r>
        <w:t>sı</w:t>
      </w:r>
      <w:r>
        <w:rPr>
          <w:spacing w:val="-1"/>
        </w:rPr>
        <w:t>r</w:t>
      </w:r>
      <w:r>
        <w:t>a</w:t>
      </w:r>
      <w:r>
        <w:tab/>
      </w:r>
      <w:r>
        <w:rPr>
          <w:spacing w:val="-2"/>
        </w:rPr>
        <w:t>C</w:t>
      </w:r>
      <w:r>
        <w:t xml:space="preserve">) </w:t>
      </w:r>
      <w:r>
        <w:rPr>
          <w:spacing w:val="1"/>
        </w:rPr>
        <w:t>p</w:t>
      </w:r>
      <w:r>
        <w:rPr>
          <w:spacing w:val="-1"/>
        </w:rPr>
        <w:t>en</w:t>
      </w:r>
      <w:r>
        <w:rPr>
          <w:spacing w:val="-3"/>
        </w:rPr>
        <w:t>c</w:t>
      </w:r>
      <w:r>
        <w:rPr>
          <w:spacing w:val="-1"/>
        </w:rPr>
        <w:t>er</w:t>
      </w:r>
      <w:r>
        <w:t>e</w:t>
      </w:r>
    </w:p>
    <w:p w:rsidR="000E099D" w:rsidRDefault="000E099D">
      <w:pPr>
        <w:pStyle w:val="GvdeMetni"/>
        <w:tabs>
          <w:tab w:val="left" w:pos="1443"/>
          <w:tab w:val="left" w:pos="2967"/>
        </w:tabs>
        <w:kinsoku w:val="0"/>
        <w:overflowPunct w:val="0"/>
        <w:spacing w:before="3"/>
        <w:ind w:left="112"/>
      </w:pPr>
    </w:p>
    <w:sectPr w:rsidR="000E099D" w:rsidSect="00524352">
      <w:type w:val="continuous"/>
      <w:pgSz w:w="11907" w:h="16840"/>
      <w:pgMar w:top="480" w:right="660" w:bottom="280" w:left="740" w:header="708" w:footer="708" w:gutter="0"/>
      <w:cols w:num="2" w:space="708" w:equalWidth="0">
        <w:col w:w="4864" w:space="592"/>
        <w:col w:w="5051"/>
      </w:cols>
      <w:noEndnote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463BD9" w:rsidRDefault="00463BD9">
      <w:r>
        <w:separator/>
      </w:r>
    </w:p>
  </w:endnote>
  <w:endnote w:type="continuationSeparator" w:id="0">
    <w:p w:rsidR="00463BD9" w:rsidRDefault="00463BD9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Bauhaus 93">
    <w:panose1 w:val="04030905020B02020C02"/>
    <w:charset w:val="00"/>
    <w:family w:val="decorative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463BD9" w:rsidRDefault="00463BD9">
      <w:r>
        <w:separator/>
      </w:r>
    </w:p>
  </w:footnote>
  <w:footnote w:type="continuationSeparator" w:id="0">
    <w:p w:rsidR="00463BD9" w:rsidRDefault="00463BD9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E099D" w:rsidRDefault="008F7ABA">
    <w:pPr>
      <w:kinsoku w:val="0"/>
      <w:overflowPunct w:val="0"/>
      <w:spacing w:line="200" w:lineRule="exact"/>
      <w:rPr>
        <w:sz w:val="20"/>
        <w:szCs w:val="20"/>
      </w:rPr>
    </w:pPr>
    <w:r w:rsidRPr="008F7ABA">
      <w:rPr>
        <w:noProof/>
      </w:rPr>
      <w:pict>
        <v:group id="Group 1" o:spid="_x0000_s2049" style="position:absolute;margin-left:450.8pt;margin-top:23.95pt;width:13.55pt;height:3.75pt;z-index:-1;mso-position-horizontal-relative:page;mso-position-vertical-relative:page" coordorigin="9016,479" coordsize="271,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" o:allowincell="f">
          <v:shape id="Freeform 2" o:spid="_x0000_s2050" style="position:absolute;left:9016;top:480;width:209;height:20;visibility:visible;mso-wrap-style:square;v-text-anchor:top" coordsize="209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Ij9U8QA&#10;AADaAAAADwAAAGRycy9kb3ducmV2LnhtbESPT2vCQBTE70K/w/IKvekmHqqkbkSUlhSkoG0P3h7Z&#10;lz+YfRt3tyZ++26h4HGYmd8wq/VoOnEl51vLCtJZAoK4tLrlWsHX5+t0CcIHZI2dZVJwIw/r/GGy&#10;wkzbgQ90PYZaRAj7DBU0IfSZlL5syKCf2Z44epV1BkOUrpba4RDhppPzJHmWBluOCw32tG2oPB9/&#10;jAJ5wXf6fktOm3RcVOePdF/cdl6pp8dx8wIi0Bju4f92oRXM4e9KvAEy/w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yI/VPEAAAA2gAAAA8AAAAAAAAAAAAAAAAAmAIAAGRycy9k&#10;b3ducmV2LnhtbFBLBQYAAAAABAAEAPUAAACJAwAAAAA=&#10;" path="m,l208,e" filled="f" strokecolor="#818181" strokeweight="1e-4mm">
            <v:path arrowok="t" o:connecttype="custom" o:connectlocs="0,0;208,0" o:connectangles="0,0"/>
          </v:shape>
          <v:shape id="Freeform 3" o:spid="_x0000_s2051" style="position:absolute;left:9241;top:480;width:29;height:28;visibility:visible;mso-wrap-style:square;v-text-anchor:top" coordsize="29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Nkwpr8A&#10;AADaAAAADwAAAGRycy9kb3ducmV2LnhtbESPzarCMBBG9xd8hzDC3V1TFUSqUURUXAn+ocuhGdti&#10;MylJrL1vbwTB5fDNd2bOdN6aSjTkfGlZQb+XgCDOrC45V3A6rv/GIHxA1lhZJgX/5GE+6/xMMdX2&#10;yXtqDiEXEcI+RQVFCHUqpc8KMuh7tiaO2c06gyGOLpfa4TPCTSUHSTKSBkuOFwqsaVlQdj88TKQ0&#10;x6Hdr6pR/Opcb8yO3eV6Ueq32y4mIAK14bv8aW+1giG8VaIGyNkL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82TCmvwAAANoAAAAPAAAAAAAAAAAAAAAAAJgCAABkcnMvZG93bnJl&#10;di54bWxQSwUGAAAAAAQABAD1AAAAhAMAAAAA&#10;" path="m22,28l6,28,,21,,6,6,,22,r7,6l29,21r-7,7xe" fillcolor="#c1c1c1" stroked="f">
            <v:path arrowok="t" o:connecttype="custom" o:connectlocs="22,28;6,28;0,21;0,6;6,0;22,0;29,6;29,21;22,28" o:connectangles="0,0,0,0,0,0,0,0,0"/>
          </v:shape>
          <v:shape id="Freeform 4" o:spid="_x0000_s2052" style="position:absolute;left:9241;top:480;width:29;height:28;visibility:visible;mso-wrap-style:square;v-text-anchor:top" coordsize="29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58WB8IA&#10;AADaAAAADwAAAGRycy9kb3ducmV2LnhtbESPQWsCMRSE70L/Q3iFXopmLSJ1NUptqXq0qwseH5vn&#10;7tLkZUlS3f77Rih4HGbmG2ax6q0RF/KhdaxgPMpAEFdOt1wrOB4+h68gQkTWaByTgl8KsFo+DBaY&#10;a3flL7oUsRYJwiFHBU2MXS5lqBqyGEauI07e2XmLMUlfS+3xmuDWyJcsm0qLLaeFBjt6b6j6Ln6s&#10;AnMqP4r95rk4BS8lcslmtt4q9fTYv81BROrjPfzf3mkFE7hdSTdALv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bnxYHwgAAANoAAAAPAAAAAAAAAAAAAAAAAJgCAABkcnMvZG93&#10;bnJldi54bWxQSwUGAAAAAAQABAD1AAAAhwMAAAAA&#10;" path="m,14l,6,6,r8,l22,r7,6l29,14r,7l22,28r-8,l6,28,,21,,14xe" filled="f" strokecolor="maroon" strokeweight="0">
            <v:path arrowok="t" o:connecttype="custom" o:connectlocs="0,14;0,6;6,0;14,0;22,0;29,6;29,14;29,21;22,28;14,28;6,28;0,21;0,14" o:connectangles="0,0,0,0,0,0,0,0,0,0,0,0,0"/>
          </v:shape>
          <v:shape id="Freeform 5" o:spid="_x0000_s2053" style="position:absolute;left:9016;top:511;width:177;height:20;visibility:visible;mso-wrap-style:square;v-text-anchor:top" coordsize="177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64WcMMA&#10;AADaAAAADwAAAGRycy9kb3ducmV2LnhtbESP22rDMBBE3wv9B7GFvtVyAi62GyWEQsCFhpLLB2ys&#10;9YVaK9dSbPfvo0Ihj8PMnGFWm9l0YqTBtZYVLKIYBHFpdcu1gvNp95KCcB5ZY2eZFPySg8368WGF&#10;ubYTH2g8+loECLscFTTe97mUrmzIoItsTxy8yg4GfZBDLfWAU4CbTi7j+FUabDksNNjTe0Pl9/Fq&#10;FOx+PtIszvZUnUZ9mZLiK/0cK6Wen+btGwhPs7+H/9uFVpDA35VwA+T6B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64WcMMAAADaAAAADwAAAAAAAAAAAAAAAACYAgAAZHJzL2Rv&#10;d25yZXYueG1sUEsFBgAAAAAEAAQA9QAAAIgDAAAAAA==&#10;" path="m,l176,e" filled="f" strokecolor="#818181" strokeweight="1e-4mm">
            <v:path arrowok="t" o:connecttype="custom" o:connectlocs="0,0;176,0" o:connectangles="0,0"/>
          </v:shape>
          <v:shape id="Freeform 6" o:spid="_x0000_s2054" style="position:absolute;left:9209;top:511;width:29;height:28;visibility:visible;mso-wrap-style:square;v-text-anchor:top" coordsize="29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K6TPsIA&#10;AADaAAAADwAAAGRycy9kb3ducmV2LnhtbESPwWrCQBCG7wXfYRnBW93YQpDUVUqxpSchSYs9Dtkx&#10;CWZnw+42iW/vCoLH4Z//m/k2u8l0YiDnW8sKVssEBHFldcu1gp/y83kNwgdkjZ1lUnAhD7vt7GmD&#10;mbYj5zQUoRYRwj5DBU0IfSalrxoy6Je2J47ZyTqDIY6ultrhGOGmky9JkkqDLccLDfb00VB1Lv5N&#10;pAzlq833XRq/+u2/zIHd8e+o1GI+vb+BCDSFx/K9/a0VpHBTiRogt1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srpM+wgAAANoAAAAPAAAAAAAAAAAAAAAAAJgCAABkcnMvZG93&#10;bnJldi54bWxQSwUGAAAAAAQABAD1AAAAhwMAAAAA&#10;" path="m22,28l6,28,,21,,6,6,,22,r7,6l29,21r-7,7xe" fillcolor="#c1c1c1" stroked="f">
            <v:path arrowok="t" o:connecttype="custom" o:connectlocs="22,28;6,28;0,21;0,6;6,0;22,0;29,6;29,21;22,28" o:connectangles="0,0,0,0,0,0,0,0,0"/>
          </v:shape>
          <v:shape id="Freeform 7" o:spid="_x0000_s2055" style="position:absolute;left:9209;top:511;width:29;height:28;visibility:visible;mso-wrap-style:square;v-text-anchor:top" coordsize="29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02IcMIA&#10;AADaAAAADwAAAGRycy9kb3ducmV2LnhtbESPQWsCMRSE70L/Q3iFXopm7UHrapTaUvVoVxc8PjbP&#10;3aXJy5Kkuv33jVDwOMzMN8xi1VsjLuRD61jBeJSBIK6cbrlWcDx8Dl9BhIis0TgmBb8UYLV8GCww&#10;1+7KX3QpYi0ShEOOCpoYu1zKUDVkMYxcR5y8s/MWY5K+ltrjNcGtkS9ZNpEWW04LDXb03lD1XfxY&#10;BeZUfhT7zXNxCl5K5JLNbL1V6umxf5uDiNTHe/i/vdMKpnC7km6AXP4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rTYhwwgAAANoAAAAPAAAAAAAAAAAAAAAAAJgCAABkcnMvZG93&#10;bnJldi54bWxQSwUGAAAAAAQABAD1AAAAhwMAAAAA&#10;" path="m,14l,6,6,r8,l22,r7,6l29,14r,7l22,28r-8,l6,28,,21,,14xe" filled="f" strokecolor="maroon" strokeweight="0">
            <v:path arrowok="t" o:connecttype="custom" o:connectlocs="0,14;0,6;6,0;14,0;22,0;29,6;29,14;29,21;22,28;14,28;6,28;0,21;0,14" o:connectangles="0,0,0,0,0,0,0,0,0,0,0,0,0"/>
          </v:shape>
          <v:shape id="Freeform 8" o:spid="_x0000_s2056" style="position:absolute;left:9258;top:526;width:29;height:28;visibility:visible;mso-wrap-style:square;v-text-anchor:top" coordsize="29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n2i18EA&#10;AADaAAAADwAAAGRycy9kb3ducmV2LnhtbESPT2vCQBDF74V+h2UKvdWNLYhEVxFpxZPgP/Q4ZMck&#10;mJ0Nu9sYv71zEDw+5r3fvDed965RHYVYezYwHGSgiAtvay4NHPZ/X2NQMSFbbDyTgTtFmM/e36aY&#10;W3/jLXW7VCqBcMzRQJVSm2sdi4ocxoFvieV28cFhEhlKbQPeBO4a/Z1lI+2wZvlQYUvLiorr7t8J&#10;pdv/+O1vM5JWx3blNhxO55Mxnx/9YgIqUZ9e5md6bQ1IV5kiM0DPH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J9otfBAAAA2gAAAA8AAAAAAAAAAAAAAAAAmAIAAGRycy9kb3du&#10;cmV2LnhtbFBLBQYAAAAABAAEAPUAAACGAwAAAAA=&#10;" path="m22,28l6,28,,21,,6,6,,22,r7,6l29,21r-7,7xe" fillcolor="#c1c1c1" stroked="f">
            <v:path arrowok="t" o:connecttype="custom" o:connectlocs="22,28;6,28;0,21;0,6;6,0;22,0;29,6;29,21;22,28" o:connectangles="0,0,0,0,0,0,0,0,0"/>
          </v:shape>
          <v:shape id="Freeform 9" o:spid="_x0000_s2057" style="position:absolute;left:9258;top:526;width:29;height:28;visibility:visible;mso-wrap-style:square;v-text-anchor:top" coordsize="29,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Z65mcEA&#10;AADaAAAADwAAAGRycy9kb3ducmV2LnhtbESPQWsCMRSE74X+h/AKXopm9VB0NYqt1Hq0WwWPj81z&#10;dzF5WZJU139vBMHjMDPfMLNFZ404kw+NYwXDQQaCuHS64UrB7u+7PwYRIrJG45gUXCnAYv76MsNc&#10;uwv/0rmIlUgQDjkqqGNscylDWZPFMHAtcfKOzluMSfpKao+XBLdGjrLsQ1psOC3U2NJXTeWp+LcK&#10;zGG/Krbr9+IQvJTIezaTzx+lem/dcgoiUhef4Ud7oxVM4H4l3QA5vw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WeuZnBAAAA2gAAAA8AAAAAAAAAAAAAAAAAmAIAAGRycy9kb3du&#10;cmV2LnhtbFBLBQYAAAAABAAEAPUAAACGAwAAAAA=&#10;" path="m,14l,6,6,r8,l22,r7,6l29,14r,7l22,28r-8,l6,28,,21,,14xe" filled="f" strokecolor="maroon" strokeweight="0">
            <v:path arrowok="t" o:connecttype="custom" o:connectlocs="0,14;0,6;6,0;14,0;22,0;29,6;29,14;29,21;22,28;14,28;6,28;0,21;0,14" o:connectangles="0,0,0,0,0,0,0,0,0,0,0,0,0"/>
          </v:shape>
          <w10:wrap anchorx="page" anchory="page"/>
        </v:group>
      </w:pi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402"/>
    <w:multiLevelType w:val="multilevel"/>
    <w:tmpl w:val="00000885"/>
    <w:lvl w:ilvl="0">
      <w:start w:val="1"/>
      <w:numFmt w:val="decimal"/>
      <w:lvlText w:val="%1)"/>
      <w:lvlJc w:val="left"/>
      <w:pPr>
        <w:ind w:hanging="399"/>
      </w:pPr>
      <w:rPr>
        <w:rFonts w:ascii="Comic Sans MS" w:hAnsi="Comic Sans MS" w:cs="Comic Sans MS"/>
        <w:b w:val="0"/>
        <w:bCs w:val="0"/>
        <w:color w:val="FF0000"/>
        <w:sz w:val="28"/>
        <w:szCs w:val="28"/>
      </w:rPr>
    </w:lvl>
    <w:lvl w:ilvl="1">
      <w:start w:val="1"/>
      <w:numFmt w:val="upperLetter"/>
      <w:lvlText w:val="%2)"/>
      <w:lvlJc w:val="left"/>
      <w:pPr>
        <w:ind w:hanging="394"/>
      </w:pPr>
      <w:rPr>
        <w:rFonts w:ascii="Comic Sans MS" w:hAnsi="Comic Sans MS" w:cs="Comic Sans MS"/>
        <w:b w:val="0"/>
        <w:bCs w:val="0"/>
        <w:spacing w:val="1"/>
        <w:sz w:val="28"/>
        <w:szCs w:val="28"/>
      </w:rPr>
    </w:lvl>
    <w:lvl w:ilvl="2">
      <w:numFmt w:val="bullet"/>
      <w:lvlText w:val="•"/>
      <w:lvlJc w:val="left"/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1">
    <w:nsid w:val="00000403"/>
    <w:multiLevelType w:val="multilevel"/>
    <w:tmpl w:val="00000886"/>
    <w:lvl w:ilvl="0">
      <w:start w:val="1"/>
      <w:numFmt w:val="upperLetter"/>
      <w:lvlText w:val="%1)"/>
      <w:lvlJc w:val="left"/>
      <w:pPr>
        <w:ind w:hanging="394"/>
      </w:pPr>
      <w:rPr>
        <w:rFonts w:ascii="Comic Sans MS" w:hAnsi="Comic Sans MS" w:cs="Comic Sans MS"/>
        <w:b w:val="0"/>
        <w:bCs w:val="0"/>
        <w:spacing w:val="1"/>
        <w:sz w:val="28"/>
        <w:szCs w:val="28"/>
      </w:rPr>
    </w:lvl>
    <w:lvl w:ilvl="1">
      <w:numFmt w:val="bullet"/>
      <w:lvlText w:val="•"/>
      <w:lvlJc w:val="left"/>
    </w:lvl>
    <w:lvl w:ilvl="2">
      <w:numFmt w:val="bullet"/>
      <w:lvlText w:val="•"/>
      <w:lvlJc w:val="left"/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2">
    <w:nsid w:val="00000404"/>
    <w:multiLevelType w:val="multilevel"/>
    <w:tmpl w:val="00000887"/>
    <w:lvl w:ilvl="0">
      <w:start w:val="2"/>
      <w:numFmt w:val="upperLetter"/>
      <w:lvlText w:val="%1)"/>
      <w:lvlJc w:val="left"/>
      <w:pPr>
        <w:ind w:hanging="365"/>
      </w:pPr>
      <w:rPr>
        <w:rFonts w:ascii="Comic Sans MS" w:hAnsi="Comic Sans MS" w:cs="Comic Sans MS"/>
        <w:b w:val="0"/>
        <w:bCs w:val="0"/>
        <w:sz w:val="28"/>
        <w:szCs w:val="28"/>
      </w:rPr>
    </w:lvl>
    <w:lvl w:ilvl="1">
      <w:numFmt w:val="bullet"/>
      <w:lvlText w:val="•"/>
      <w:lvlJc w:val="left"/>
    </w:lvl>
    <w:lvl w:ilvl="2">
      <w:numFmt w:val="bullet"/>
      <w:lvlText w:val="•"/>
      <w:lvlJc w:val="left"/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3">
    <w:nsid w:val="00000405"/>
    <w:multiLevelType w:val="multilevel"/>
    <w:tmpl w:val="00000888"/>
    <w:lvl w:ilvl="0">
      <w:start w:val="1"/>
      <w:numFmt w:val="upperLetter"/>
      <w:lvlText w:val="%1)"/>
      <w:lvlJc w:val="left"/>
      <w:pPr>
        <w:ind w:hanging="392"/>
      </w:pPr>
      <w:rPr>
        <w:rFonts w:ascii="Comic Sans MS" w:hAnsi="Comic Sans MS" w:cs="Comic Sans MS"/>
        <w:b w:val="0"/>
        <w:bCs w:val="0"/>
        <w:spacing w:val="1"/>
        <w:sz w:val="28"/>
        <w:szCs w:val="28"/>
      </w:rPr>
    </w:lvl>
    <w:lvl w:ilvl="1">
      <w:numFmt w:val="bullet"/>
      <w:lvlText w:val="•"/>
      <w:lvlJc w:val="left"/>
    </w:lvl>
    <w:lvl w:ilvl="2">
      <w:numFmt w:val="bullet"/>
      <w:lvlText w:val="•"/>
      <w:lvlJc w:val="left"/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4">
    <w:nsid w:val="00000406"/>
    <w:multiLevelType w:val="multilevel"/>
    <w:tmpl w:val="00000889"/>
    <w:lvl w:ilvl="0">
      <w:start w:val="1"/>
      <w:numFmt w:val="upperLetter"/>
      <w:lvlText w:val="%1)"/>
      <w:lvlJc w:val="left"/>
      <w:pPr>
        <w:ind w:hanging="394"/>
      </w:pPr>
      <w:rPr>
        <w:rFonts w:ascii="Comic Sans MS" w:hAnsi="Comic Sans MS" w:cs="Comic Sans MS"/>
        <w:b w:val="0"/>
        <w:bCs w:val="0"/>
        <w:spacing w:val="1"/>
        <w:sz w:val="28"/>
        <w:szCs w:val="28"/>
      </w:rPr>
    </w:lvl>
    <w:lvl w:ilvl="1">
      <w:numFmt w:val="bullet"/>
      <w:lvlText w:val="•"/>
      <w:lvlJc w:val="left"/>
    </w:lvl>
    <w:lvl w:ilvl="2">
      <w:numFmt w:val="bullet"/>
      <w:lvlText w:val="•"/>
      <w:lvlJc w:val="left"/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5">
    <w:nsid w:val="00000407"/>
    <w:multiLevelType w:val="multilevel"/>
    <w:tmpl w:val="0000088A"/>
    <w:lvl w:ilvl="0">
      <w:start w:val="1"/>
      <w:numFmt w:val="upperLetter"/>
      <w:lvlText w:val="%1)"/>
      <w:lvlJc w:val="left"/>
      <w:pPr>
        <w:ind w:hanging="447"/>
      </w:pPr>
      <w:rPr>
        <w:rFonts w:ascii="Comic Sans MS" w:hAnsi="Comic Sans MS" w:cs="Comic Sans MS"/>
        <w:b w:val="0"/>
        <w:bCs w:val="0"/>
        <w:spacing w:val="1"/>
        <w:sz w:val="28"/>
        <w:szCs w:val="28"/>
      </w:rPr>
    </w:lvl>
    <w:lvl w:ilvl="1">
      <w:numFmt w:val="bullet"/>
      <w:lvlText w:val="•"/>
      <w:lvlJc w:val="left"/>
    </w:lvl>
    <w:lvl w:ilvl="2">
      <w:numFmt w:val="bullet"/>
      <w:lvlText w:val="•"/>
      <w:lvlJc w:val="left"/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6">
    <w:nsid w:val="00000408"/>
    <w:multiLevelType w:val="multilevel"/>
    <w:tmpl w:val="0000088B"/>
    <w:lvl w:ilvl="0">
      <w:start w:val="1"/>
      <w:numFmt w:val="upperLetter"/>
      <w:lvlText w:val="%1)"/>
      <w:lvlJc w:val="left"/>
      <w:pPr>
        <w:ind w:hanging="689"/>
      </w:pPr>
      <w:rPr>
        <w:rFonts w:ascii="Comic Sans MS" w:hAnsi="Comic Sans MS" w:cs="Comic Sans MS"/>
        <w:b w:val="0"/>
        <w:bCs w:val="0"/>
        <w:spacing w:val="1"/>
        <w:sz w:val="28"/>
        <w:szCs w:val="28"/>
      </w:rPr>
    </w:lvl>
    <w:lvl w:ilvl="1">
      <w:numFmt w:val="bullet"/>
      <w:lvlText w:val="•"/>
      <w:lvlJc w:val="left"/>
    </w:lvl>
    <w:lvl w:ilvl="2">
      <w:numFmt w:val="bullet"/>
      <w:lvlText w:val="•"/>
      <w:lvlJc w:val="left"/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7">
    <w:nsid w:val="00000409"/>
    <w:multiLevelType w:val="multilevel"/>
    <w:tmpl w:val="0000088C"/>
    <w:lvl w:ilvl="0">
      <w:start w:val="1"/>
      <w:numFmt w:val="upperLetter"/>
      <w:lvlText w:val="%1)"/>
      <w:lvlJc w:val="left"/>
      <w:pPr>
        <w:ind w:hanging="610"/>
      </w:pPr>
      <w:rPr>
        <w:rFonts w:ascii="Comic Sans MS" w:hAnsi="Comic Sans MS" w:cs="Comic Sans MS"/>
        <w:b w:val="0"/>
        <w:bCs w:val="0"/>
        <w:spacing w:val="1"/>
        <w:sz w:val="28"/>
        <w:szCs w:val="28"/>
      </w:rPr>
    </w:lvl>
    <w:lvl w:ilvl="1">
      <w:numFmt w:val="bullet"/>
      <w:lvlText w:val="•"/>
      <w:lvlJc w:val="left"/>
    </w:lvl>
    <w:lvl w:ilvl="2">
      <w:numFmt w:val="bullet"/>
      <w:lvlText w:val="•"/>
      <w:lvlJc w:val="left"/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8">
    <w:nsid w:val="0000040A"/>
    <w:multiLevelType w:val="multilevel"/>
    <w:tmpl w:val="0000088D"/>
    <w:lvl w:ilvl="0">
      <w:start w:val="1"/>
      <w:numFmt w:val="upperLetter"/>
      <w:lvlText w:val="%1)"/>
      <w:lvlJc w:val="left"/>
      <w:pPr>
        <w:ind w:hanging="910"/>
      </w:pPr>
      <w:rPr>
        <w:rFonts w:ascii="Comic Sans MS" w:hAnsi="Comic Sans MS" w:cs="Comic Sans MS"/>
        <w:b w:val="0"/>
        <w:bCs w:val="0"/>
        <w:spacing w:val="1"/>
        <w:sz w:val="28"/>
        <w:szCs w:val="28"/>
      </w:rPr>
    </w:lvl>
    <w:lvl w:ilvl="1">
      <w:numFmt w:val="bullet"/>
      <w:lvlText w:val="•"/>
      <w:lvlJc w:val="left"/>
    </w:lvl>
    <w:lvl w:ilvl="2">
      <w:numFmt w:val="bullet"/>
      <w:lvlText w:val="•"/>
      <w:lvlJc w:val="left"/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9">
    <w:nsid w:val="0000040B"/>
    <w:multiLevelType w:val="multilevel"/>
    <w:tmpl w:val="0000088E"/>
    <w:lvl w:ilvl="0">
      <w:start w:val="1"/>
      <w:numFmt w:val="upperLetter"/>
      <w:lvlText w:val="%1)"/>
      <w:lvlJc w:val="left"/>
      <w:pPr>
        <w:ind w:hanging="394"/>
      </w:pPr>
      <w:rPr>
        <w:rFonts w:ascii="Comic Sans MS" w:hAnsi="Comic Sans MS" w:cs="Comic Sans MS"/>
        <w:b w:val="0"/>
        <w:bCs w:val="0"/>
        <w:spacing w:val="1"/>
        <w:sz w:val="28"/>
        <w:szCs w:val="28"/>
      </w:rPr>
    </w:lvl>
    <w:lvl w:ilvl="1">
      <w:numFmt w:val="bullet"/>
      <w:lvlText w:val="•"/>
      <w:lvlJc w:val="left"/>
    </w:lvl>
    <w:lvl w:ilvl="2">
      <w:numFmt w:val="bullet"/>
      <w:lvlText w:val="•"/>
      <w:lvlJc w:val="left"/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10">
    <w:nsid w:val="0000040C"/>
    <w:multiLevelType w:val="multilevel"/>
    <w:tmpl w:val="0000088F"/>
    <w:lvl w:ilvl="0">
      <w:start w:val="1"/>
      <w:numFmt w:val="upperLetter"/>
      <w:lvlText w:val="%1)"/>
      <w:lvlJc w:val="left"/>
      <w:pPr>
        <w:ind w:hanging="394"/>
      </w:pPr>
      <w:rPr>
        <w:rFonts w:ascii="Comic Sans MS" w:hAnsi="Comic Sans MS" w:cs="Comic Sans MS"/>
        <w:b w:val="0"/>
        <w:bCs w:val="0"/>
        <w:spacing w:val="1"/>
        <w:sz w:val="28"/>
        <w:szCs w:val="28"/>
      </w:rPr>
    </w:lvl>
    <w:lvl w:ilvl="1">
      <w:numFmt w:val="bullet"/>
      <w:lvlText w:val="•"/>
      <w:lvlJc w:val="left"/>
    </w:lvl>
    <w:lvl w:ilvl="2">
      <w:numFmt w:val="bullet"/>
      <w:lvlText w:val="•"/>
      <w:lvlJc w:val="left"/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num w:numId="1">
    <w:abstractNumId w:val="10"/>
  </w:num>
  <w:num w:numId="2">
    <w:abstractNumId w:val="9"/>
  </w:num>
  <w:num w:numId="3">
    <w:abstractNumId w:val="8"/>
  </w:num>
  <w:num w:numId="4">
    <w:abstractNumId w:val="7"/>
  </w:num>
  <w:num w:numId="5">
    <w:abstractNumId w:val="6"/>
  </w:num>
  <w:num w:numId="6">
    <w:abstractNumId w:val="5"/>
  </w:num>
  <w:num w:numId="7">
    <w:abstractNumId w:val="4"/>
  </w:num>
  <w:num w:numId="8">
    <w:abstractNumId w:val="3"/>
  </w:num>
  <w:num w:numId="9">
    <w:abstractNumId w:val="2"/>
  </w:num>
  <w:num w:numId="10">
    <w:abstractNumId w:val="1"/>
  </w:num>
  <w:num w:numId="1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4"/>
  <w:embedSystemFonts/>
  <w:bordersDoNotSurroundHeader/>
  <w:bordersDoNotSurroundFooter/>
  <w:doNotTrackMoves/>
  <w:defaultTabStop w:val="720"/>
  <w:hyphenationZone w:val="425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doNotCompress"/>
  <w:doNotValidateAgainstSchema/>
  <w:doNotDemarcateInvalidXml/>
  <w:hdrShapeDefaults>
    <o:shapedefaults v:ext="edit" spidmax="10242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spaceForUL/>
    <w:doNotLeaveBackslashAlone/>
    <w:ulTrailSpace/>
    <w:doNotExpandShiftReturn/>
    <w:adjustLineHeightInTable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02542D"/>
    <w:rsid w:val="0002542D"/>
    <w:rsid w:val="000976DD"/>
    <w:rsid w:val="000E099D"/>
    <w:rsid w:val="002B1BB5"/>
    <w:rsid w:val="00463BD9"/>
    <w:rsid w:val="00524352"/>
    <w:rsid w:val="005E5C22"/>
    <w:rsid w:val="007102EE"/>
    <w:rsid w:val="007701F9"/>
    <w:rsid w:val="007A0E2F"/>
    <w:rsid w:val="00844D3B"/>
    <w:rsid w:val="008669A8"/>
    <w:rsid w:val="008F7ABA"/>
    <w:rsid w:val="00B11986"/>
    <w:rsid w:val="00BC035E"/>
    <w:rsid w:val="00C543D2"/>
    <w:rsid w:val="00D6674F"/>
    <w:rsid w:val="00FF1B4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PersonName"/>
  <w:shapeDefaults>
    <o:shapedefaults v:ext="edit" spidmax="10242"/>
    <o:shapelayout v:ext="edit">
      <o:idmap v:ext="edit" data="1,3,4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Times New Roman" w:hAnsi="Calibri" w:cs="Times New Roman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Body Tex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24352"/>
    <w:pPr>
      <w:widowControl w:val="0"/>
      <w:autoSpaceDE w:val="0"/>
      <w:autoSpaceDN w:val="0"/>
      <w:adjustRightInd w:val="0"/>
    </w:pPr>
    <w:rPr>
      <w:rFonts w:ascii="Times New Roman" w:hAnsi="Times New Roman"/>
      <w:sz w:val="24"/>
      <w:szCs w:val="24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GvdeMetni">
    <w:name w:val="Body Text"/>
    <w:basedOn w:val="Normal"/>
    <w:link w:val="GvdeMetniChar"/>
    <w:uiPriority w:val="99"/>
    <w:rsid w:val="00524352"/>
    <w:pPr>
      <w:ind w:left="110"/>
    </w:pPr>
    <w:rPr>
      <w:rFonts w:ascii="Comic Sans MS" w:hAnsi="Comic Sans MS" w:cs="Comic Sans MS"/>
      <w:sz w:val="28"/>
      <w:szCs w:val="28"/>
    </w:rPr>
  </w:style>
  <w:style w:type="character" w:customStyle="1" w:styleId="GvdeMetniChar">
    <w:name w:val="Gövde Metni Char"/>
    <w:basedOn w:val="VarsaylanParagrafYazTipi"/>
    <w:link w:val="GvdeMetni"/>
    <w:uiPriority w:val="99"/>
    <w:semiHidden/>
    <w:locked/>
    <w:rsid w:val="00524352"/>
    <w:rPr>
      <w:rFonts w:ascii="Times New Roman" w:hAnsi="Times New Roman" w:cs="Times New Roman"/>
      <w:sz w:val="24"/>
      <w:szCs w:val="24"/>
    </w:rPr>
  </w:style>
  <w:style w:type="paragraph" w:styleId="ListeParagraf">
    <w:name w:val="List Paragraph"/>
    <w:basedOn w:val="Normal"/>
    <w:uiPriority w:val="99"/>
    <w:qFormat/>
    <w:rsid w:val="00524352"/>
  </w:style>
  <w:style w:type="paragraph" w:customStyle="1" w:styleId="TableParagraph">
    <w:name w:val="Table Paragraph"/>
    <w:basedOn w:val="Normal"/>
    <w:uiPriority w:val="99"/>
    <w:rsid w:val="00524352"/>
  </w:style>
  <w:style w:type="character" w:styleId="Kpr">
    <w:name w:val="Hyperlink"/>
    <w:basedOn w:val="VarsaylanParagrafYazTipi"/>
    <w:uiPriority w:val="99"/>
    <w:rsid w:val="00844D3B"/>
    <w:rPr>
      <w:rFonts w:cs="Times New Roman"/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5" Type="http://schemas.openxmlformats.org/officeDocument/2006/relationships/footnotes" Target="footnotes.xml"/><Relationship Id="rId10" Type="http://schemas.openxmlformats.org/officeDocument/2006/relationships/image" Target="media/image3.png"/><Relationship Id="rId4" Type="http://schemas.openxmlformats.org/officeDocument/2006/relationships/webSettings" Target="web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545</Words>
  <Characters>3110</Characters>
  <Application>Microsoft Office Word</Application>
  <DocSecurity>0</DocSecurity>
  <Lines>25</Lines>
  <Paragraphs>7</Paragraphs>
  <ScaleCrop>false</ScaleCrop>
  <Manager>www.sorubak.com</Manager>
  <Company>www.sorubak.com</Company>
  <LinksUpToDate>false</LinksUpToDate>
  <CharactersWithSpaces>3648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cp:lastModifiedBy>CASPER</cp:lastModifiedBy>
  <cp:revision>2</cp:revision>
  <dcterms:created xsi:type="dcterms:W3CDTF">2015-05-07T11:21:00Z</dcterms:created>
  <dcterms:modified xsi:type="dcterms:W3CDTF">2015-05-07T19:23:00Z</dcterms:modified>
  <cp:category>www.sorubak.com</cp:category>
</cp:coreProperties>
</file>