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Adı ve </w:t>
      </w:r>
      <w:proofErr w:type="gramStart"/>
      <w:r w:rsidRPr="00AF3246">
        <w:rPr>
          <w:rFonts w:asciiTheme="minorHAnsi" w:hAnsiTheme="minorHAnsi"/>
          <w:sz w:val="20"/>
          <w:szCs w:val="20"/>
        </w:rPr>
        <w:t xml:space="preserve">Soyadı  :         </w:t>
      </w:r>
      <w:r w:rsidR="003529A8">
        <w:rPr>
          <w:rFonts w:asciiTheme="minorHAnsi" w:hAnsiTheme="minorHAnsi"/>
          <w:sz w:val="20"/>
          <w:szCs w:val="20"/>
        </w:rPr>
        <w:t>www</w:t>
      </w:r>
      <w:proofErr w:type="gramEnd"/>
      <w:r w:rsidR="003529A8">
        <w:rPr>
          <w:rFonts w:asciiTheme="minorHAnsi" w:hAnsiTheme="minorHAnsi"/>
          <w:sz w:val="20"/>
          <w:szCs w:val="20"/>
        </w:rPr>
        <w:t>.</w:t>
      </w:r>
      <w:proofErr w:type="spellStart"/>
      <w:r w:rsidR="003529A8">
        <w:rPr>
          <w:rFonts w:asciiTheme="minorHAnsi" w:hAnsiTheme="minorHAnsi"/>
          <w:sz w:val="20"/>
          <w:szCs w:val="20"/>
        </w:rPr>
        <w:t>sorubak</w:t>
      </w:r>
      <w:proofErr w:type="spellEnd"/>
      <w:r w:rsidR="003529A8">
        <w:rPr>
          <w:rFonts w:asciiTheme="minorHAnsi" w:hAnsiTheme="minorHAnsi"/>
          <w:sz w:val="20"/>
          <w:szCs w:val="20"/>
        </w:rPr>
        <w:t>.com</w:t>
      </w:r>
      <w:r w:rsidRPr="00AF3246">
        <w:rPr>
          <w:rFonts w:asciiTheme="minorHAnsi" w:hAnsiTheme="minorHAnsi"/>
          <w:sz w:val="20"/>
          <w:szCs w:val="20"/>
        </w:rPr>
        <w:t xml:space="preserve">                                                                      </w:t>
      </w:r>
      <w:r w:rsidR="00204D7F" w:rsidRPr="00AF3246">
        <w:rPr>
          <w:rFonts w:asciiTheme="minorHAnsi" w:hAnsiTheme="minorHAnsi"/>
          <w:sz w:val="20"/>
          <w:szCs w:val="20"/>
        </w:rPr>
        <w:t xml:space="preserve">                       </w:t>
      </w:r>
      <w:r w:rsidRPr="00AF3246">
        <w:rPr>
          <w:rFonts w:asciiTheme="minorHAnsi" w:hAnsiTheme="minorHAnsi"/>
          <w:sz w:val="20"/>
          <w:szCs w:val="20"/>
        </w:rPr>
        <w:t xml:space="preserve">                                        </w:t>
      </w: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  <w:proofErr w:type="gramStart"/>
      <w:r w:rsidRPr="00AF3246">
        <w:rPr>
          <w:rFonts w:asciiTheme="minorHAnsi" w:hAnsiTheme="minorHAnsi"/>
          <w:sz w:val="20"/>
          <w:szCs w:val="20"/>
        </w:rPr>
        <w:t>Sınıf  No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         :</w:t>
      </w:r>
      <w:r w:rsidRPr="00AF3246">
        <w:rPr>
          <w:rFonts w:asciiTheme="minorHAnsi" w:hAnsiTheme="minorHAnsi"/>
          <w:sz w:val="20"/>
          <w:szCs w:val="20"/>
        </w:rPr>
        <w:tab/>
        <w:t xml:space="preserve"> </w:t>
      </w:r>
    </w:p>
    <w:p w:rsidR="003E3CD8" w:rsidRPr="00AF3246" w:rsidRDefault="00204D7F" w:rsidP="00FE157F">
      <w:pPr>
        <w:pStyle w:val="AralkYok"/>
        <w:jc w:val="center"/>
        <w:rPr>
          <w:rFonts w:asciiTheme="minorHAnsi" w:hAnsiTheme="minorHAnsi"/>
        </w:rPr>
      </w:pPr>
      <w:r w:rsidRPr="00AF3246">
        <w:rPr>
          <w:rFonts w:asciiTheme="minorHAnsi" w:hAnsiTheme="minorHAnsi"/>
        </w:rPr>
        <w:t>KOCASİNAN</w:t>
      </w:r>
      <w:r w:rsidR="003E3CD8" w:rsidRPr="00AF3246">
        <w:rPr>
          <w:rFonts w:asciiTheme="minorHAnsi" w:hAnsiTheme="minorHAnsi"/>
        </w:rPr>
        <w:t xml:space="preserve"> İLKÖĞRETİM OKULU</w:t>
      </w:r>
    </w:p>
    <w:p w:rsidR="003E3CD8" w:rsidRPr="00AF3246" w:rsidRDefault="003E3CD8" w:rsidP="00FE157F">
      <w:pPr>
        <w:pStyle w:val="AralkYok"/>
        <w:jc w:val="center"/>
        <w:rPr>
          <w:rFonts w:asciiTheme="minorHAnsi" w:hAnsiTheme="minorHAnsi"/>
        </w:rPr>
      </w:pPr>
      <w:r w:rsidRPr="00AF3246">
        <w:rPr>
          <w:rFonts w:asciiTheme="minorHAnsi" w:hAnsiTheme="minorHAnsi"/>
        </w:rPr>
        <w:t xml:space="preserve">5. SINIFLAR </w:t>
      </w:r>
      <w:r w:rsidR="00FE157F" w:rsidRPr="00AF3246">
        <w:rPr>
          <w:rFonts w:asciiTheme="minorHAnsi" w:hAnsiTheme="minorHAnsi"/>
        </w:rPr>
        <w:t>DİN KÜLTÜRÜ ve AHLAK BİLGİSİ</w:t>
      </w:r>
      <w:r w:rsidRPr="00AF3246">
        <w:rPr>
          <w:rFonts w:asciiTheme="minorHAnsi" w:hAnsiTheme="minorHAnsi"/>
        </w:rPr>
        <w:t xml:space="preserve"> 1. YAZILI</w:t>
      </w: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A-) Aşağıdaki boşlukları verilen kelimelerle doldurunuz.</w:t>
      </w:r>
      <w:r w:rsidR="00852E62">
        <w:rPr>
          <w:rFonts w:asciiTheme="minorHAnsi" w:hAnsiTheme="minorHAnsi"/>
          <w:sz w:val="20"/>
          <w:szCs w:val="20"/>
        </w:rPr>
        <w:t xml:space="preserve"> ( 20</w:t>
      </w:r>
      <w:r w:rsidR="00E259D9" w:rsidRPr="00AF3246">
        <w:rPr>
          <w:rFonts w:asciiTheme="minorHAnsi" w:hAnsiTheme="minorHAnsi"/>
          <w:sz w:val="20"/>
          <w:szCs w:val="20"/>
        </w:rPr>
        <w:t xml:space="preserve"> puan )</w:t>
      </w:r>
    </w:p>
    <w:p w:rsidR="00E955A6" w:rsidRPr="00AF3246" w:rsidRDefault="00AF3246" w:rsidP="00BC4302">
      <w:pPr>
        <w:pStyle w:val="AralkYok"/>
        <w:jc w:val="center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t>(</w:t>
      </w:r>
      <w:proofErr w:type="gramStart"/>
      <w:r w:rsidR="00BC4302" w:rsidRPr="00AF3246">
        <w:rPr>
          <w:rFonts w:asciiTheme="minorHAnsi" w:hAnsiTheme="minorHAnsi"/>
          <w:b/>
          <w:i/>
          <w:sz w:val="20"/>
          <w:szCs w:val="20"/>
        </w:rPr>
        <w:t>m</w:t>
      </w:r>
      <w:r w:rsidR="00573321" w:rsidRPr="00AF3246">
        <w:rPr>
          <w:rFonts w:asciiTheme="minorHAnsi" w:hAnsiTheme="minorHAnsi"/>
          <w:b/>
          <w:i/>
          <w:sz w:val="20"/>
          <w:szCs w:val="20"/>
        </w:rPr>
        <w:t>inber</w:t>
      </w:r>
      <w:r w:rsidR="00BC4302" w:rsidRPr="00AF3246">
        <w:rPr>
          <w:rFonts w:asciiTheme="minorHAnsi" w:hAnsiTheme="minorHAnsi"/>
          <w:b/>
          <w:i/>
          <w:sz w:val="20"/>
          <w:szCs w:val="20"/>
        </w:rPr>
        <w:t xml:space="preserve">  , </w:t>
      </w:r>
      <w:r>
        <w:rPr>
          <w:rFonts w:asciiTheme="minorHAnsi" w:hAnsiTheme="minorHAnsi"/>
          <w:b/>
          <w:i/>
          <w:sz w:val="20"/>
          <w:szCs w:val="20"/>
        </w:rPr>
        <w:t>vacip</w:t>
      </w:r>
      <w:proofErr w:type="gramEnd"/>
      <w:r>
        <w:rPr>
          <w:rFonts w:asciiTheme="minorHAnsi" w:hAnsiTheme="minorHAnsi"/>
          <w:b/>
          <w:i/>
          <w:sz w:val="20"/>
          <w:szCs w:val="20"/>
        </w:rPr>
        <w:t xml:space="preserve">, </w:t>
      </w:r>
      <w:r w:rsidR="00BC4302" w:rsidRPr="00AF3246">
        <w:rPr>
          <w:rFonts w:asciiTheme="minorHAnsi" w:hAnsiTheme="minorHAnsi"/>
          <w:b/>
          <w:i/>
          <w:sz w:val="20"/>
          <w:szCs w:val="20"/>
        </w:rPr>
        <w:t xml:space="preserve"> Allah  ,  </w:t>
      </w:r>
      <w:r w:rsidR="00FB1646" w:rsidRPr="00AF3246">
        <w:rPr>
          <w:rFonts w:asciiTheme="minorHAnsi" w:hAnsiTheme="minorHAnsi"/>
          <w:b/>
          <w:i/>
          <w:sz w:val="20"/>
          <w:szCs w:val="20"/>
        </w:rPr>
        <w:t>eşi</w:t>
      </w:r>
      <w:r w:rsidR="00BC4302" w:rsidRPr="00AF3246">
        <w:rPr>
          <w:rFonts w:asciiTheme="minorHAnsi" w:hAnsiTheme="minorHAnsi"/>
          <w:b/>
          <w:i/>
          <w:sz w:val="20"/>
          <w:szCs w:val="20"/>
        </w:rPr>
        <w:t xml:space="preserve">  ,  </w:t>
      </w:r>
      <w:r w:rsidR="00852E62">
        <w:rPr>
          <w:rFonts w:asciiTheme="minorHAnsi" w:hAnsiTheme="minorHAnsi"/>
          <w:b/>
          <w:i/>
          <w:sz w:val="20"/>
          <w:szCs w:val="20"/>
        </w:rPr>
        <w:t xml:space="preserve">ihlas, </w:t>
      </w:r>
      <w:r>
        <w:rPr>
          <w:rFonts w:asciiTheme="minorHAnsi" w:hAnsiTheme="minorHAnsi"/>
          <w:b/>
          <w:i/>
          <w:sz w:val="20"/>
          <w:szCs w:val="20"/>
        </w:rPr>
        <w:t xml:space="preserve">tekbir-selam, ramazan, tekvin, </w:t>
      </w:r>
      <w:r w:rsidR="00F60573" w:rsidRPr="00AF3246">
        <w:rPr>
          <w:rFonts w:asciiTheme="minorHAnsi" w:hAnsiTheme="minorHAnsi"/>
          <w:b/>
          <w:i/>
          <w:sz w:val="20"/>
          <w:szCs w:val="20"/>
        </w:rPr>
        <w:t>namazı</w:t>
      </w:r>
      <w:r w:rsidR="00BC4302" w:rsidRPr="00AF3246">
        <w:rPr>
          <w:rFonts w:asciiTheme="minorHAnsi" w:hAnsiTheme="minorHAnsi"/>
          <w:b/>
          <w:i/>
          <w:sz w:val="20"/>
          <w:szCs w:val="20"/>
        </w:rPr>
        <w:t xml:space="preserve">  ,  aklını</w:t>
      </w:r>
      <w:r>
        <w:rPr>
          <w:rFonts w:asciiTheme="minorHAnsi" w:hAnsiTheme="minorHAnsi"/>
          <w:b/>
          <w:i/>
          <w:sz w:val="20"/>
          <w:szCs w:val="20"/>
        </w:rPr>
        <w:t>)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E955A6" w:rsidP="00FB1646">
      <w:pPr>
        <w:pStyle w:val="AralkYok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Her şeyi </w:t>
      </w:r>
      <w:r w:rsidR="00E259D9" w:rsidRPr="00AF3246">
        <w:rPr>
          <w:rFonts w:asciiTheme="minorHAnsi" w:hAnsiTheme="minorHAnsi"/>
          <w:sz w:val="20"/>
          <w:szCs w:val="20"/>
        </w:rPr>
        <w:t>yaratan, canlıları</w:t>
      </w:r>
      <w:r w:rsidRPr="00AF3246">
        <w:rPr>
          <w:rFonts w:asciiTheme="minorHAnsi" w:hAnsiTheme="minorHAnsi"/>
          <w:sz w:val="20"/>
          <w:szCs w:val="20"/>
        </w:rPr>
        <w:t xml:space="preserve"> yaşatan</w:t>
      </w:r>
      <w:r w:rsidR="00BC4302"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………………………..</w:t>
      </w:r>
      <w:proofErr w:type="gramEnd"/>
      <w:r w:rsidR="00BC4302"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tır</w:t>
      </w:r>
      <w:proofErr w:type="gramEnd"/>
      <w:r w:rsidRPr="00AF3246">
        <w:rPr>
          <w:rFonts w:asciiTheme="minorHAnsi" w:hAnsiTheme="minorHAnsi"/>
          <w:sz w:val="20"/>
          <w:szCs w:val="20"/>
        </w:rPr>
        <w:t>.</w:t>
      </w:r>
    </w:p>
    <w:p w:rsidR="00E955A6" w:rsidRPr="00AF3246" w:rsidRDefault="00E955A6" w:rsidP="00FB1646">
      <w:pPr>
        <w:pStyle w:val="AralkYok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İnsanın doğru karar vermesi için </w:t>
      </w:r>
      <w:proofErr w:type="gramStart"/>
      <w:r w:rsidRPr="00AF3246">
        <w:rPr>
          <w:rFonts w:asciiTheme="minorHAnsi" w:hAnsiTheme="minorHAnsi"/>
          <w:sz w:val="20"/>
          <w:szCs w:val="20"/>
        </w:rPr>
        <w:t>…………………………..</w:t>
      </w:r>
      <w:proofErr w:type="gramEnd"/>
      <w:r w:rsidR="00BC4302"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kullanması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gerekir.</w:t>
      </w:r>
    </w:p>
    <w:p w:rsidR="00FE157F" w:rsidRPr="00AF3246" w:rsidRDefault="00573321" w:rsidP="00FB1646">
      <w:pPr>
        <w:pStyle w:val="AralkYok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Camide imamın hutbe okuduğu bölüme</w:t>
      </w:r>
      <w:proofErr w:type="gramStart"/>
      <w:r w:rsidRPr="00AF3246">
        <w:rPr>
          <w:rFonts w:asciiTheme="minorHAnsi" w:hAnsiTheme="minorHAnsi"/>
          <w:sz w:val="20"/>
          <w:szCs w:val="20"/>
        </w:rPr>
        <w:t>…………………….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denir</w:t>
      </w:r>
      <w:proofErr w:type="gramEnd"/>
      <w:r w:rsidR="00E955A6" w:rsidRPr="00AF3246">
        <w:rPr>
          <w:rFonts w:asciiTheme="minorHAnsi" w:hAnsiTheme="minorHAnsi"/>
          <w:sz w:val="20"/>
          <w:szCs w:val="20"/>
        </w:rPr>
        <w:t>.</w:t>
      </w:r>
    </w:p>
    <w:p w:rsidR="00FB1646" w:rsidRPr="00AF3246" w:rsidRDefault="00F60573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Allah, </w:t>
      </w:r>
      <w:proofErr w:type="spellStart"/>
      <w:r w:rsidRPr="00AF3246">
        <w:rPr>
          <w:rFonts w:asciiTheme="minorHAnsi" w:hAnsiTheme="minorHAnsi"/>
          <w:sz w:val="20"/>
          <w:szCs w:val="20"/>
        </w:rPr>
        <w:t>müslümanlara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günde beş vakit </w:t>
      </w:r>
      <w:proofErr w:type="gramStart"/>
      <w:r w:rsidRPr="00AF3246">
        <w:rPr>
          <w:rFonts w:asciiTheme="minorHAnsi" w:hAnsiTheme="minorHAnsi"/>
          <w:sz w:val="20"/>
          <w:szCs w:val="20"/>
        </w:rPr>
        <w:t>……………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farz  kılmıştır</w:t>
      </w:r>
      <w:proofErr w:type="gramEnd"/>
      <w:r w:rsidRPr="00AF3246">
        <w:rPr>
          <w:rFonts w:asciiTheme="minorHAnsi" w:hAnsiTheme="minorHAnsi"/>
          <w:sz w:val="20"/>
          <w:szCs w:val="20"/>
        </w:rPr>
        <w:t>.</w:t>
      </w:r>
      <w:r w:rsidR="00FB1646" w:rsidRPr="00AF3246">
        <w:rPr>
          <w:rFonts w:asciiTheme="minorHAnsi" w:hAnsiTheme="minorHAnsi"/>
          <w:sz w:val="20"/>
          <w:szCs w:val="20"/>
        </w:rPr>
        <w:t xml:space="preserve"> </w:t>
      </w:r>
    </w:p>
    <w:p w:rsidR="00F60573" w:rsidRDefault="00FB1646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Allah’ın    </w:t>
      </w:r>
      <w:proofErr w:type="gramStart"/>
      <w:r w:rsidRPr="00AF3246">
        <w:rPr>
          <w:rFonts w:asciiTheme="minorHAnsi" w:hAnsiTheme="minorHAnsi"/>
          <w:sz w:val="20"/>
          <w:szCs w:val="20"/>
        </w:rPr>
        <w:t>………………………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AF3246">
        <w:rPr>
          <w:rFonts w:asciiTheme="minorHAnsi" w:hAnsiTheme="minorHAnsi"/>
          <w:sz w:val="20"/>
          <w:szCs w:val="20"/>
        </w:rPr>
        <w:t>ve</w:t>
      </w:r>
      <w:proofErr w:type="gramEnd"/>
      <w:r w:rsidRPr="00AF3246">
        <w:rPr>
          <w:rFonts w:asciiTheme="minorHAnsi" w:hAnsiTheme="minorHAnsi"/>
          <w:sz w:val="20"/>
          <w:szCs w:val="20"/>
        </w:rPr>
        <w:t xml:space="preserve"> benzeri yoktur.</w:t>
      </w:r>
    </w:p>
    <w:p w:rsidR="00AF3246" w:rsidRDefault="00AF3246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Allah’ın yaratma sıfatına</w:t>
      </w:r>
      <w:proofErr w:type="gramStart"/>
      <w:r>
        <w:rPr>
          <w:rFonts w:asciiTheme="minorHAnsi" w:hAnsiTheme="minorHAnsi"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852E62">
        <w:rPr>
          <w:rFonts w:asciiTheme="minorHAnsi" w:hAnsiTheme="minorHAnsi"/>
          <w:sz w:val="20"/>
          <w:szCs w:val="20"/>
        </w:rPr>
        <w:t>denir</w:t>
      </w:r>
      <w:proofErr w:type="gramEnd"/>
    </w:p>
    <w:p w:rsidR="00AF3246" w:rsidRDefault="00AF3246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Farz kadar kesin olmamakla birlikte yapılması gerekli iş ve davranışlara</w:t>
      </w:r>
      <w:proofErr w:type="gramStart"/>
      <w:r>
        <w:rPr>
          <w:rFonts w:asciiTheme="minorHAnsi" w:hAnsiTheme="minorHAnsi"/>
          <w:sz w:val="20"/>
          <w:szCs w:val="20"/>
        </w:rPr>
        <w:t>……………….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denir</w:t>
      </w:r>
      <w:proofErr w:type="gramEnd"/>
      <w:r>
        <w:rPr>
          <w:rFonts w:asciiTheme="minorHAnsi" w:hAnsiTheme="minorHAnsi"/>
          <w:sz w:val="20"/>
          <w:szCs w:val="20"/>
        </w:rPr>
        <w:t>.</w:t>
      </w:r>
    </w:p>
    <w:p w:rsidR="00AF3246" w:rsidRDefault="00AF3246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Oruç </w:t>
      </w:r>
      <w:proofErr w:type="gramStart"/>
      <w:r>
        <w:rPr>
          <w:rFonts w:asciiTheme="minorHAnsi" w:hAnsiTheme="minorHAnsi"/>
          <w:sz w:val="20"/>
          <w:szCs w:val="20"/>
        </w:rPr>
        <w:t>………………………………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ayında</w:t>
      </w:r>
      <w:proofErr w:type="gramEnd"/>
      <w:r>
        <w:rPr>
          <w:rFonts w:asciiTheme="minorHAnsi" w:hAnsiTheme="minorHAnsi"/>
          <w:sz w:val="20"/>
          <w:szCs w:val="20"/>
        </w:rPr>
        <w:t xml:space="preserve"> tutulur.</w:t>
      </w:r>
    </w:p>
    <w:p w:rsidR="00AF3246" w:rsidRDefault="00AF3246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Namaz</w:t>
      </w:r>
      <w:proofErr w:type="gramStart"/>
      <w:r>
        <w:rPr>
          <w:rFonts w:asciiTheme="minorHAnsi" w:hAnsiTheme="minorHAnsi"/>
          <w:sz w:val="20"/>
          <w:szCs w:val="20"/>
        </w:rPr>
        <w:t>…………….…..</w:t>
      </w:r>
      <w:proofErr w:type="gramEnd"/>
      <w:r>
        <w:rPr>
          <w:rFonts w:asciiTheme="minorHAnsi" w:hAnsiTheme="minorHAnsi"/>
          <w:sz w:val="20"/>
          <w:szCs w:val="20"/>
        </w:rPr>
        <w:t xml:space="preserve"> ile başlar</w:t>
      </w:r>
      <w:proofErr w:type="gramStart"/>
      <w:r>
        <w:rPr>
          <w:rFonts w:asciiTheme="minorHAnsi" w:hAnsiTheme="minorHAnsi"/>
          <w:sz w:val="20"/>
          <w:szCs w:val="20"/>
        </w:rPr>
        <w:t>,…………………..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ile</w:t>
      </w:r>
      <w:proofErr w:type="gramEnd"/>
      <w:r>
        <w:rPr>
          <w:rFonts w:asciiTheme="minorHAnsi" w:hAnsiTheme="minorHAnsi"/>
          <w:sz w:val="20"/>
          <w:szCs w:val="20"/>
        </w:rPr>
        <w:t xml:space="preserve"> biter.</w:t>
      </w:r>
    </w:p>
    <w:p w:rsidR="00AF3246" w:rsidRPr="00AF3246" w:rsidRDefault="00852E62" w:rsidP="00FB1646">
      <w:pPr>
        <w:pStyle w:val="ListeParagraf"/>
        <w:numPr>
          <w:ilvl w:val="0"/>
          <w:numId w:val="41"/>
        </w:numPr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Samimiyet,içtenlik ve her türlü hurafe ve batıl inanışlardan uzak durmaya </w:t>
      </w:r>
      <w:proofErr w:type="gramStart"/>
      <w:r>
        <w:rPr>
          <w:rFonts w:asciiTheme="minorHAnsi" w:hAnsiTheme="minorHAnsi"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denir</w:t>
      </w:r>
      <w:proofErr w:type="gramEnd"/>
      <w:r>
        <w:rPr>
          <w:rFonts w:asciiTheme="minorHAnsi" w:hAnsiTheme="minorHAnsi"/>
          <w:sz w:val="20"/>
          <w:szCs w:val="20"/>
        </w:rPr>
        <w:t>.</w:t>
      </w:r>
    </w:p>
    <w:p w:rsidR="00FB1646" w:rsidRPr="00AF3246" w:rsidRDefault="00FB1646" w:rsidP="00FB1646">
      <w:pPr>
        <w:pStyle w:val="ListeParagraf"/>
        <w:rPr>
          <w:rFonts w:asciiTheme="minorHAnsi" w:hAnsiTheme="minorHAnsi"/>
          <w:sz w:val="20"/>
          <w:szCs w:val="20"/>
        </w:rPr>
      </w:pPr>
    </w:p>
    <w:p w:rsidR="00BC4302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B-) Aşağıdaki ifadelerden doğru olanların başına</w:t>
      </w:r>
      <w:r w:rsidR="00E955A6" w:rsidRPr="00AF3246">
        <w:rPr>
          <w:rFonts w:asciiTheme="minorHAnsi" w:hAnsiTheme="minorHAnsi"/>
          <w:sz w:val="20"/>
          <w:szCs w:val="20"/>
        </w:rPr>
        <w:t>(</w:t>
      </w:r>
      <w:r w:rsidRPr="00AF3246">
        <w:rPr>
          <w:rFonts w:asciiTheme="minorHAnsi" w:hAnsiTheme="minorHAnsi"/>
          <w:sz w:val="20"/>
          <w:szCs w:val="20"/>
        </w:rPr>
        <w:t>D</w:t>
      </w:r>
      <w:r w:rsidR="00E955A6" w:rsidRPr="00AF3246">
        <w:rPr>
          <w:rFonts w:asciiTheme="minorHAnsi" w:hAnsiTheme="minorHAnsi"/>
          <w:sz w:val="20"/>
          <w:szCs w:val="20"/>
        </w:rPr>
        <w:t>)</w:t>
      </w:r>
      <w:r w:rsidRPr="00AF3246">
        <w:rPr>
          <w:rFonts w:asciiTheme="minorHAnsi" w:hAnsiTheme="minorHAnsi"/>
          <w:sz w:val="20"/>
          <w:szCs w:val="20"/>
        </w:rPr>
        <w:t>, yanlış olanların başına</w:t>
      </w:r>
      <w:r w:rsidR="00E955A6" w:rsidRPr="00AF3246">
        <w:rPr>
          <w:rFonts w:asciiTheme="minorHAnsi" w:hAnsiTheme="minorHAnsi"/>
          <w:sz w:val="20"/>
          <w:szCs w:val="20"/>
        </w:rPr>
        <w:t>(</w:t>
      </w:r>
      <w:r w:rsidRPr="00AF3246">
        <w:rPr>
          <w:rFonts w:asciiTheme="minorHAnsi" w:hAnsiTheme="minorHAnsi"/>
          <w:sz w:val="20"/>
          <w:szCs w:val="20"/>
        </w:rPr>
        <w:t>Y) yazınız.</w:t>
      </w:r>
      <w:r w:rsidR="00E259D9" w:rsidRPr="00AF3246">
        <w:rPr>
          <w:rFonts w:asciiTheme="minorHAnsi" w:hAnsiTheme="minorHAnsi"/>
          <w:sz w:val="20"/>
          <w:szCs w:val="20"/>
        </w:rPr>
        <w:t xml:space="preserve"> ( 1</w:t>
      </w:r>
      <w:r w:rsidR="00852E62">
        <w:rPr>
          <w:rFonts w:asciiTheme="minorHAnsi" w:hAnsiTheme="minorHAnsi"/>
          <w:sz w:val="20"/>
          <w:szCs w:val="20"/>
        </w:rPr>
        <w:t>2</w:t>
      </w:r>
      <w:r w:rsidR="00E259D9" w:rsidRPr="00AF3246">
        <w:rPr>
          <w:rFonts w:asciiTheme="minorHAnsi" w:hAnsiTheme="minorHAnsi"/>
          <w:sz w:val="20"/>
          <w:szCs w:val="20"/>
        </w:rPr>
        <w:t xml:space="preserve"> puan )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(      </w:t>
      </w:r>
      <w:r w:rsidR="00E955A6" w:rsidRPr="00AF3246">
        <w:rPr>
          <w:rFonts w:asciiTheme="minorHAnsi" w:hAnsiTheme="minorHAnsi"/>
          <w:sz w:val="20"/>
          <w:szCs w:val="20"/>
        </w:rPr>
        <w:t>)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E955A6" w:rsidRPr="00AF3246">
        <w:rPr>
          <w:rFonts w:asciiTheme="minorHAnsi" w:hAnsiTheme="minorHAnsi"/>
          <w:sz w:val="20"/>
          <w:szCs w:val="20"/>
        </w:rPr>
        <w:t xml:space="preserve"> Allah dualarımızı işitir onlara karşılık verir.</w:t>
      </w:r>
    </w:p>
    <w:p w:rsidR="00E955A6" w:rsidRPr="00AF3246" w:rsidRDefault="00BC4302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(     </w:t>
      </w:r>
      <w:r w:rsidR="00E955A6" w:rsidRPr="00AF3246">
        <w:rPr>
          <w:rFonts w:asciiTheme="minorHAnsi" w:hAnsiTheme="minorHAnsi"/>
          <w:sz w:val="20"/>
          <w:szCs w:val="20"/>
        </w:rPr>
        <w:t xml:space="preserve"> ) 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FB1646" w:rsidRPr="00AF3246">
        <w:rPr>
          <w:rFonts w:asciiTheme="minorHAnsi" w:hAnsiTheme="minorHAnsi"/>
          <w:sz w:val="20"/>
          <w:szCs w:val="20"/>
        </w:rPr>
        <w:t>Camide ezan okuyan vaizdir</w:t>
      </w:r>
      <w:r w:rsidR="00E955A6" w:rsidRPr="00AF3246">
        <w:rPr>
          <w:rFonts w:asciiTheme="minorHAnsi" w:hAnsiTheme="minorHAnsi"/>
          <w:sz w:val="20"/>
          <w:szCs w:val="20"/>
        </w:rPr>
        <w:t>.</w:t>
      </w:r>
    </w:p>
    <w:p w:rsidR="00E955A6" w:rsidRPr="00AF3246" w:rsidRDefault="00BC4302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(     </w:t>
      </w:r>
      <w:r w:rsidR="00E955A6" w:rsidRPr="00AF3246">
        <w:rPr>
          <w:rFonts w:asciiTheme="minorHAnsi" w:hAnsiTheme="minorHAnsi"/>
          <w:sz w:val="20"/>
          <w:szCs w:val="20"/>
        </w:rPr>
        <w:t xml:space="preserve"> )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E955A6" w:rsidRPr="00AF3246">
        <w:rPr>
          <w:rFonts w:asciiTheme="minorHAnsi" w:hAnsiTheme="minorHAnsi"/>
          <w:sz w:val="20"/>
          <w:szCs w:val="20"/>
        </w:rPr>
        <w:t xml:space="preserve"> İnancımıza göre Allah her an her yerdedir</w:t>
      </w:r>
      <w:r w:rsidR="00E259D9" w:rsidRPr="00AF3246">
        <w:rPr>
          <w:rFonts w:asciiTheme="minorHAnsi" w:hAnsiTheme="minorHAnsi"/>
          <w:sz w:val="20"/>
          <w:szCs w:val="20"/>
        </w:rPr>
        <w:t>.</w:t>
      </w:r>
    </w:p>
    <w:p w:rsidR="00BC4302" w:rsidRPr="00AF3246" w:rsidRDefault="00E955A6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(    </w:t>
      </w:r>
      <w:r w:rsidR="00BC4302" w:rsidRPr="00AF3246">
        <w:rPr>
          <w:rFonts w:asciiTheme="minorHAnsi" w:hAnsiTheme="minorHAnsi"/>
          <w:sz w:val="20"/>
          <w:szCs w:val="20"/>
        </w:rPr>
        <w:t xml:space="preserve">  </w:t>
      </w:r>
      <w:r w:rsidRPr="00AF3246">
        <w:rPr>
          <w:rFonts w:asciiTheme="minorHAnsi" w:hAnsiTheme="minorHAnsi"/>
          <w:sz w:val="20"/>
          <w:szCs w:val="20"/>
        </w:rPr>
        <w:t>)</w:t>
      </w:r>
      <w:r w:rsidR="00BC4302" w:rsidRPr="00AF3246">
        <w:rPr>
          <w:rFonts w:asciiTheme="minorHAnsi" w:hAnsiTheme="minorHAnsi"/>
          <w:sz w:val="20"/>
          <w:szCs w:val="20"/>
        </w:rPr>
        <w:t xml:space="preserve"> 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E259D9" w:rsidRPr="00AF3246">
        <w:rPr>
          <w:rFonts w:asciiTheme="minorHAnsi" w:hAnsiTheme="minorHAnsi"/>
          <w:sz w:val="20"/>
          <w:szCs w:val="20"/>
        </w:rPr>
        <w:t>Hayatta başarıya</w:t>
      </w:r>
      <w:r w:rsidRPr="00AF3246">
        <w:rPr>
          <w:rFonts w:asciiTheme="minorHAnsi" w:hAnsiTheme="minorHAnsi"/>
          <w:sz w:val="20"/>
          <w:szCs w:val="20"/>
        </w:rPr>
        <w:t xml:space="preserve"> ulaşmanın yolu çalışmak değildir.   </w:t>
      </w:r>
    </w:p>
    <w:p w:rsidR="00E955A6" w:rsidRDefault="00BC4302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(      ) </w:t>
      </w:r>
      <w:r w:rsidR="00E955A6" w:rsidRPr="00AF3246">
        <w:rPr>
          <w:rFonts w:asciiTheme="minorHAnsi" w:hAnsiTheme="minorHAnsi"/>
          <w:sz w:val="20"/>
          <w:szCs w:val="20"/>
        </w:rPr>
        <w:t xml:space="preserve"> Nerede olursak olalım Allah bizimle beraberdir ve yaptıklarımızı görmektedir.</w:t>
      </w:r>
    </w:p>
    <w:p w:rsidR="00852E62" w:rsidRPr="00AF3246" w:rsidRDefault="00852E62" w:rsidP="00BC4302">
      <w:pPr>
        <w:pStyle w:val="AralkYok"/>
        <w:numPr>
          <w:ilvl w:val="0"/>
          <w:numId w:val="42"/>
        </w:numPr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(      ) Allah’ın bir ol</w:t>
      </w:r>
      <w:r w:rsidR="001C6263">
        <w:rPr>
          <w:rFonts w:asciiTheme="minorHAnsi" w:hAnsiTheme="minorHAnsi"/>
          <w:sz w:val="20"/>
          <w:szCs w:val="20"/>
        </w:rPr>
        <w:t>m</w:t>
      </w:r>
      <w:r>
        <w:rPr>
          <w:rFonts w:asciiTheme="minorHAnsi" w:hAnsiTheme="minorHAnsi"/>
          <w:sz w:val="20"/>
          <w:szCs w:val="20"/>
        </w:rPr>
        <w:t>ası vahdaniyet olarak adlandırılır.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</w:t>
      </w:r>
    </w:p>
    <w:p w:rsidR="007F0277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C-) Çoktan seçmeli soruları cevaplayınız.</w:t>
      </w:r>
      <w:r w:rsidR="00E259D9" w:rsidRPr="00AF3246">
        <w:rPr>
          <w:rFonts w:asciiTheme="minorHAnsi" w:hAnsiTheme="minorHAnsi"/>
          <w:sz w:val="20"/>
          <w:szCs w:val="20"/>
        </w:rPr>
        <w:t xml:space="preserve"> ( </w:t>
      </w:r>
      <w:r w:rsidR="00852E62">
        <w:rPr>
          <w:rFonts w:asciiTheme="minorHAnsi" w:hAnsiTheme="minorHAnsi"/>
          <w:sz w:val="20"/>
          <w:szCs w:val="20"/>
        </w:rPr>
        <w:t>68</w:t>
      </w:r>
      <w:r w:rsidR="00E259D9" w:rsidRPr="00AF3246">
        <w:rPr>
          <w:rFonts w:asciiTheme="minorHAnsi" w:hAnsiTheme="minorHAnsi"/>
          <w:sz w:val="20"/>
          <w:szCs w:val="20"/>
        </w:rPr>
        <w:t xml:space="preserve"> puan )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1-) </w:t>
      </w:r>
      <w:r w:rsidR="00E955A6" w:rsidRPr="00AF3246">
        <w:rPr>
          <w:rFonts w:asciiTheme="minorHAnsi" w:hAnsiTheme="minorHAnsi"/>
          <w:sz w:val="20"/>
          <w:szCs w:val="20"/>
        </w:rPr>
        <w:t>Aşağıdakilerden hangisi Allah’ın basar sıfatının açıklamasıdır?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A) </w:t>
      </w:r>
      <w:r w:rsidR="00E955A6" w:rsidRPr="00AF3246">
        <w:rPr>
          <w:rFonts w:asciiTheme="minorHAnsi" w:hAnsiTheme="minorHAnsi"/>
          <w:sz w:val="20"/>
          <w:szCs w:val="20"/>
        </w:rPr>
        <w:t>Allah’ın her şeyi görmesi.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B) </w:t>
      </w:r>
      <w:r w:rsidR="00E955A6" w:rsidRPr="00AF3246">
        <w:rPr>
          <w:rFonts w:asciiTheme="minorHAnsi" w:hAnsiTheme="minorHAnsi"/>
          <w:sz w:val="20"/>
          <w:szCs w:val="20"/>
        </w:rPr>
        <w:t>Allah’ın tek olması.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C) </w:t>
      </w:r>
      <w:r w:rsidR="00E955A6" w:rsidRPr="00AF3246">
        <w:rPr>
          <w:rFonts w:asciiTheme="minorHAnsi" w:hAnsiTheme="minorHAnsi"/>
          <w:sz w:val="20"/>
          <w:szCs w:val="20"/>
        </w:rPr>
        <w:t>Allah’ın her şeye gücünün yetmesi.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D) </w:t>
      </w:r>
      <w:r w:rsidR="00E955A6" w:rsidRPr="00AF3246">
        <w:rPr>
          <w:rFonts w:asciiTheme="minorHAnsi" w:hAnsiTheme="minorHAnsi"/>
          <w:sz w:val="20"/>
          <w:szCs w:val="20"/>
        </w:rPr>
        <w:t>Allah’ın var olması.</w:t>
      </w:r>
    </w:p>
    <w:p w:rsidR="00BC4302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2-) </w:t>
      </w:r>
      <w:r w:rsidR="00E955A6" w:rsidRPr="00AF3246">
        <w:rPr>
          <w:rFonts w:asciiTheme="minorHAnsi" w:hAnsiTheme="minorHAnsi"/>
          <w:sz w:val="20"/>
          <w:szCs w:val="20"/>
        </w:rPr>
        <w:t>Dileğimizin gerçekleşmesi için ne yapmalıyız?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A) </w:t>
      </w:r>
      <w:r w:rsidR="00E955A6" w:rsidRPr="00AF3246">
        <w:rPr>
          <w:rFonts w:asciiTheme="minorHAnsi" w:hAnsiTheme="minorHAnsi"/>
          <w:sz w:val="20"/>
          <w:szCs w:val="20"/>
        </w:rPr>
        <w:t xml:space="preserve">Önce çalışıp, gayret gösterip, Allah’a güvenip dua etmeliyiz.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B) </w:t>
      </w:r>
      <w:r w:rsidR="00E955A6" w:rsidRPr="00AF3246">
        <w:rPr>
          <w:rFonts w:asciiTheme="minorHAnsi" w:hAnsiTheme="minorHAnsi"/>
          <w:sz w:val="20"/>
          <w:szCs w:val="20"/>
        </w:rPr>
        <w:t>Sadece dua etmeliyiz.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C) </w:t>
      </w:r>
      <w:r w:rsidR="00E955A6" w:rsidRPr="00AF3246">
        <w:rPr>
          <w:rFonts w:asciiTheme="minorHAnsi" w:hAnsiTheme="minorHAnsi"/>
          <w:sz w:val="20"/>
          <w:szCs w:val="20"/>
        </w:rPr>
        <w:t xml:space="preserve">Yalnız çalışmak yeterlidir.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D) </w:t>
      </w:r>
      <w:r w:rsidR="00E955A6" w:rsidRPr="00AF3246">
        <w:rPr>
          <w:rFonts w:asciiTheme="minorHAnsi" w:hAnsiTheme="minorHAnsi"/>
          <w:sz w:val="20"/>
          <w:szCs w:val="20"/>
        </w:rPr>
        <w:t>Ne çalışmalı ne de dua etmeliyiz.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3-) </w:t>
      </w:r>
      <w:r w:rsidR="00E955A6" w:rsidRPr="00AF3246">
        <w:rPr>
          <w:rFonts w:asciiTheme="minorHAnsi" w:hAnsiTheme="minorHAnsi"/>
          <w:sz w:val="20"/>
          <w:szCs w:val="20"/>
        </w:rPr>
        <w:t>Allah’ın bize verdiği nimetlere karşı teşekkürümüzü ifade eden sözcük hangisidir?</w:t>
      </w:r>
    </w:p>
    <w:p w:rsidR="00E94FC9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A) Ya Allah                                       B) Hayırlısı  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C) Allah’a şükür </w:t>
      </w:r>
      <w:r w:rsidRPr="00AF3246">
        <w:rPr>
          <w:rFonts w:asciiTheme="minorHAnsi" w:hAnsiTheme="minorHAnsi"/>
          <w:sz w:val="20"/>
          <w:szCs w:val="20"/>
        </w:rPr>
        <w:tab/>
        <w:t xml:space="preserve">                    D</w:t>
      </w:r>
      <w:r w:rsidR="00E955A6" w:rsidRPr="00AF3246">
        <w:rPr>
          <w:rFonts w:asciiTheme="minorHAnsi" w:hAnsiTheme="minorHAnsi"/>
          <w:sz w:val="20"/>
          <w:szCs w:val="20"/>
        </w:rPr>
        <w:t>) Maşallah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4FC9" w:rsidRPr="00AF3246" w:rsidRDefault="00BC4302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4-) 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Aşağıdakilerden hangisi insanı hayvandan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t xml:space="preserve"> ayıran en önemli özelliktir?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br/>
        <w:t xml:space="preserve">        A) Konuşabilmek                              B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 xml:space="preserve">) Koşabilmek                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t xml:space="preserve">   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        C) Yürüyebilmek                              D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) Akıl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573321" w:rsidRPr="00AF3246" w:rsidRDefault="00BC4302" w:rsidP="00573321">
      <w:pPr>
        <w:pStyle w:val="NormalWeb"/>
        <w:spacing w:line="244" w:lineRule="atLeast"/>
        <w:rPr>
          <w:rFonts w:asciiTheme="minorHAnsi" w:hAnsiTheme="minorHAnsi"/>
          <w:b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5-) </w:t>
      </w:r>
      <w:r w:rsidR="00573321" w:rsidRPr="00AF3246">
        <w:rPr>
          <w:rFonts w:asciiTheme="minorHAnsi" w:hAnsiTheme="minorHAnsi"/>
          <w:b/>
          <w:sz w:val="20"/>
          <w:szCs w:val="20"/>
        </w:rPr>
        <w:t xml:space="preserve">“ Kul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hüvallahü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ehad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,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Allahüssamed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, </w:t>
      </w:r>
      <w:proofErr w:type="gramStart"/>
      <w:r w:rsidR="00573321" w:rsidRPr="00AF3246">
        <w:rPr>
          <w:rFonts w:asciiTheme="minorHAnsi" w:hAnsiTheme="minorHAnsi"/>
          <w:b/>
          <w:sz w:val="20"/>
          <w:szCs w:val="20"/>
        </w:rPr>
        <w:t>………………………………,</w:t>
      </w:r>
      <w:proofErr w:type="gramEnd"/>
      <w:r w:rsidR="00573321" w:rsidRPr="00AF3246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lem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yekün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lehü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küfüven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573321" w:rsidRPr="00AF3246">
        <w:rPr>
          <w:rFonts w:asciiTheme="minorHAnsi" w:hAnsiTheme="minorHAnsi"/>
          <w:b/>
          <w:sz w:val="20"/>
          <w:szCs w:val="20"/>
        </w:rPr>
        <w:t>ehad</w:t>
      </w:r>
      <w:proofErr w:type="spellEnd"/>
      <w:r w:rsidR="00573321" w:rsidRPr="00AF3246">
        <w:rPr>
          <w:rFonts w:asciiTheme="minorHAnsi" w:hAnsiTheme="minorHAnsi"/>
          <w:b/>
          <w:sz w:val="20"/>
          <w:szCs w:val="20"/>
        </w:rPr>
        <w:t xml:space="preserve">.” Yukarıda </w:t>
      </w:r>
      <w:proofErr w:type="gramStart"/>
      <w:r w:rsidR="00573321" w:rsidRPr="00AF3246">
        <w:rPr>
          <w:rFonts w:asciiTheme="minorHAnsi" w:hAnsiTheme="minorHAnsi"/>
          <w:b/>
          <w:sz w:val="20"/>
          <w:szCs w:val="20"/>
        </w:rPr>
        <w:t>İhlas</w:t>
      </w:r>
      <w:proofErr w:type="gramEnd"/>
      <w:r w:rsidR="00573321" w:rsidRPr="00AF3246">
        <w:rPr>
          <w:rFonts w:asciiTheme="minorHAnsi" w:hAnsiTheme="minorHAnsi"/>
          <w:b/>
          <w:sz w:val="20"/>
          <w:szCs w:val="20"/>
        </w:rPr>
        <w:t xml:space="preserve"> suresi verilmiştir. Boş bırakılan yere aşağıdaki ifadeler</w:t>
      </w:r>
      <w:r w:rsidR="001C6263">
        <w:rPr>
          <w:rFonts w:asciiTheme="minorHAnsi" w:hAnsiTheme="minorHAnsi"/>
          <w:b/>
          <w:sz w:val="20"/>
          <w:szCs w:val="20"/>
        </w:rPr>
        <w:t xml:space="preserve">den hangisi gelmelidir? </w:t>
      </w:r>
    </w:p>
    <w:p w:rsidR="00E955A6" w:rsidRPr="00AF3246" w:rsidRDefault="00573321" w:rsidP="00573321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AF3246">
        <w:rPr>
          <w:rFonts w:asciiTheme="minorHAnsi" w:hAnsiTheme="minorHAnsi"/>
          <w:sz w:val="20"/>
          <w:szCs w:val="20"/>
        </w:rPr>
        <w:t>Lem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AF3246">
        <w:rPr>
          <w:rFonts w:asciiTheme="minorHAnsi" w:hAnsiTheme="minorHAnsi"/>
          <w:sz w:val="20"/>
          <w:szCs w:val="20"/>
        </w:rPr>
        <w:t>yelid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ve </w:t>
      </w:r>
      <w:proofErr w:type="spellStart"/>
      <w:r w:rsidRPr="00AF3246">
        <w:rPr>
          <w:rFonts w:asciiTheme="minorHAnsi" w:hAnsiTheme="minorHAnsi"/>
          <w:sz w:val="20"/>
          <w:szCs w:val="20"/>
        </w:rPr>
        <w:t>lem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AF3246">
        <w:rPr>
          <w:rFonts w:asciiTheme="minorHAnsi" w:hAnsiTheme="minorHAnsi"/>
          <w:sz w:val="20"/>
          <w:szCs w:val="20"/>
        </w:rPr>
        <w:t>yuled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                                    B) </w:t>
      </w:r>
      <w:proofErr w:type="spellStart"/>
      <w:r w:rsidRPr="00AF3246">
        <w:rPr>
          <w:rFonts w:asciiTheme="minorHAnsi" w:hAnsiTheme="minorHAnsi"/>
          <w:sz w:val="20"/>
          <w:szCs w:val="20"/>
        </w:rPr>
        <w:t>Errahmanirrahim</w:t>
      </w:r>
      <w:proofErr w:type="spellEnd"/>
      <w:r w:rsidRPr="00AF3246">
        <w:rPr>
          <w:rFonts w:asciiTheme="minorHAnsi" w:hAnsiTheme="minorHAnsi"/>
          <w:sz w:val="20"/>
          <w:szCs w:val="20"/>
        </w:rPr>
        <w:br/>
        <w:t xml:space="preserve">C) </w:t>
      </w:r>
      <w:proofErr w:type="spellStart"/>
      <w:r w:rsidRPr="00AF3246">
        <w:rPr>
          <w:rFonts w:asciiTheme="minorHAnsi" w:hAnsiTheme="minorHAnsi"/>
          <w:sz w:val="20"/>
          <w:szCs w:val="20"/>
        </w:rPr>
        <w:t>Allahümme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ve </w:t>
      </w:r>
      <w:proofErr w:type="spellStart"/>
      <w:r w:rsidRPr="00AF3246">
        <w:rPr>
          <w:rFonts w:asciiTheme="minorHAnsi" w:hAnsiTheme="minorHAnsi"/>
          <w:sz w:val="20"/>
          <w:szCs w:val="20"/>
        </w:rPr>
        <w:t>bihamdik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                                   D) </w:t>
      </w:r>
      <w:proofErr w:type="spellStart"/>
      <w:r w:rsidRPr="00AF3246">
        <w:rPr>
          <w:rFonts w:asciiTheme="minorHAnsi" w:hAnsiTheme="minorHAnsi"/>
          <w:sz w:val="20"/>
          <w:szCs w:val="20"/>
        </w:rPr>
        <w:t>Küfüven</w:t>
      </w:r>
      <w:proofErr w:type="spellEnd"/>
      <w:r w:rsidRPr="00AF3246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AF3246">
        <w:rPr>
          <w:rFonts w:asciiTheme="minorHAnsi" w:hAnsiTheme="minorHAnsi"/>
          <w:sz w:val="20"/>
          <w:szCs w:val="20"/>
        </w:rPr>
        <w:t>ahad</w:t>
      </w:r>
      <w:proofErr w:type="spellEnd"/>
      <w:r w:rsidRPr="00AF3246">
        <w:rPr>
          <w:rFonts w:asciiTheme="minorHAnsi" w:hAnsiTheme="minorHAnsi"/>
          <w:sz w:val="20"/>
          <w:szCs w:val="20"/>
        </w:rPr>
        <w:t>.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6-)</w:t>
      </w:r>
      <w:r w:rsidR="00E259D9" w:rsidRPr="00AF3246">
        <w:rPr>
          <w:rFonts w:asciiTheme="minorHAnsi" w:hAnsiTheme="minorHAnsi"/>
          <w:sz w:val="20"/>
          <w:szCs w:val="20"/>
        </w:rPr>
        <w:t xml:space="preserve"> Aşağıdakilerden hangisi a</w:t>
      </w:r>
      <w:r w:rsidR="00E955A6" w:rsidRPr="00AF3246">
        <w:rPr>
          <w:rFonts w:asciiTheme="minorHAnsi" w:hAnsiTheme="minorHAnsi"/>
          <w:sz w:val="20"/>
          <w:szCs w:val="20"/>
        </w:rPr>
        <w:t xml:space="preserve">hlaki davranışlarımızdan </w:t>
      </w:r>
      <w:r w:rsidR="00E94FC9" w:rsidRPr="00AF3246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E955A6" w:rsidRPr="00AF3246">
        <w:rPr>
          <w:rFonts w:asciiTheme="minorHAnsi" w:hAnsiTheme="minorHAnsi"/>
          <w:sz w:val="20"/>
          <w:szCs w:val="20"/>
        </w:rPr>
        <w:t>?</w:t>
      </w:r>
    </w:p>
    <w:p w:rsidR="00E94FC9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A) Dürüstlük                                        B</w:t>
      </w:r>
      <w:r w:rsidR="00E955A6" w:rsidRPr="00AF3246">
        <w:rPr>
          <w:rFonts w:asciiTheme="minorHAnsi" w:hAnsiTheme="minorHAnsi"/>
          <w:sz w:val="20"/>
          <w:szCs w:val="20"/>
        </w:rPr>
        <w:t>)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E955A6" w:rsidRPr="00AF3246">
        <w:rPr>
          <w:rFonts w:asciiTheme="minorHAnsi" w:hAnsiTheme="minorHAnsi"/>
          <w:sz w:val="20"/>
          <w:szCs w:val="20"/>
        </w:rPr>
        <w:t>Adalet</w:t>
      </w:r>
      <w:r w:rsidRPr="00AF3246">
        <w:rPr>
          <w:rFonts w:asciiTheme="minorHAnsi" w:hAnsiTheme="minorHAnsi"/>
          <w:sz w:val="20"/>
          <w:szCs w:val="20"/>
        </w:rPr>
        <w:t xml:space="preserve">                              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C) Yalan söylemek                              D</w:t>
      </w:r>
      <w:r w:rsidR="00E955A6" w:rsidRPr="00AF3246">
        <w:rPr>
          <w:rFonts w:asciiTheme="minorHAnsi" w:hAnsiTheme="minorHAnsi"/>
          <w:sz w:val="20"/>
          <w:szCs w:val="20"/>
        </w:rPr>
        <w:t>) Doğruluk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7-</w:t>
      </w:r>
      <w:r w:rsidR="00E955A6" w:rsidRPr="00AF3246">
        <w:rPr>
          <w:rFonts w:asciiTheme="minorHAnsi" w:hAnsiTheme="minorHAnsi"/>
          <w:sz w:val="20"/>
          <w:szCs w:val="20"/>
        </w:rPr>
        <w:t>) Allah aşağıdaki hangi özellikteki kullarını sever?</w:t>
      </w:r>
    </w:p>
    <w:p w:rsidR="00E94FC9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A) hırsızlık yapanı</w:t>
      </w:r>
      <w:r w:rsidRPr="00AF3246">
        <w:rPr>
          <w:rFonts w:asciiTheme="minorHAnsi" w:hAnsiTheme="minorHAnsi"/>
          <w:sz w:val="20"/>
          <w:szCs w:val="20"/>
        </w:rPr>
        <w:tab/>
      </w:r>
      <w:r w:rsidRPr="00AF3246">
        <w:rPr>
          <w:rFonts w:asciiTheme="minorHAnsi" w:hAnsiTheme="minorHAnsi"/>
          <w:sz w:val="20"/>
          <w:szCs w:val="20"/>
        </w:rPr>
        <w:tab/>
        <w:t xml:space="preserve">           B</w:t>
      </w:r>
      <w:r w:rsidR="00E955A6" w:rsidRPr="00AF3246">
        <w:rPr>
          <w:rFonts w:asciiTheme="minorHAnsi" w:hAnsiTheme="minorHAnsi"/>
          <w:sz w:val="20"/>
          <w:szCs w:val="20"/>
        </w:rPr>
        <w:t>) temiz</w:t>
      </w:r>
      <w:r w:rsidRPr="00AF3246">
        <w:rPr>
          <w:rFonts w:asciiTheme="minorHAnsi" w:hAnsiTheme="minorHAnsi"/>
          <w:sz w:val="20"/>
          <w:szCs w:val="20"/>
        </w:rPr>
        <w:t xml:space="preserve"> olanı</w:t>
      </w:r>
      <w:r w:rsidRPr="00AF3246">
        <w:rPr>
          <w:rFonts w:asciiTheme="minorHAnsi" w:hAnsiTheme="minorHAnsi"/>
          <w:sz w:val="20"/>
          <w:szCs w:val="20"/>
        </w:rPr>
        <w:tab/>
        <w:t xml:space="preserve">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C) yalan söyleyenleri                          D</w:t>
      </w:r>
      <w:r w:rsidR="00E955A6" w:rsidRPr="00AF3246">
        <w:rPr>
          <w:rFonts w:asciiTheme="minorHAnsi" w:hAnsiTheme="minorHAnsi"/>
          <w:sz w:val="20"/>
          <w:szCs w:val="20"/>
        </w:rPr>
        <w:t>) kopya çeken öğrenciyi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8-)</w:t>
      </w:r>
      <w:r w:rsidR="00E955A6" w:rsidRPr="00AF3246">
        <w:rPr>
          <w:rFonts w:asciiTheme="minorHAnsi" w:hAnsiTheme="minorHAnsi"/>
          <w:sz w:val="20"/>
          <w:szCs w:val="20"/>
        </w:rPr>
        <w:t xml:space="preserve"> Aşağıdakilerden hangisi </w:t>
      </w:r>
      <w:r w:rsidR="00193861">
        <w:rPr>
          <w:rFonts w:asciiTheme="minorHAnsi" w:hAnsiTheme="minorHAnsi"/>
          <w:sz w:val="20"/>
          <w:szCs w:val="20"/>
        </w:rPr>
        <w:t>ezan okuyan kişidir</w:t>
      </w:r>
      <w:r w:rsidR="00E955A6" w:rsidRPr="00AF3246">
        <w:rPr>
          <w:rFonts w:asciiTheme="minorHAnsi" w:hAnsiTheme="minorHAnsi"/>
          <w:sz w:val="20"/>
          <w:szCs w:val="20"/>
        </w:rPr>
        <w:t>?</w:t>
      </w:r>
    </w:p>
    <w:p w:rsidR="00193861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A) </w:t>
      </w:r>
      <w:r w:rsidR="00193861">
        <w:rPr>
          <w:rFonts w:asciiTheme="minorHAnsi" w:hAnsiTheme="minorHAnsi"/>
          <w:sz w:val="20"/>
          <w:szCs w:val="20"/>
        </w:rPr>
        <w:t>vaiz</w:t>
      </w:r>
      <w:r w:rsidRPr="00AF3246">
        <w:rPr>
          <w:rFonts w:asciiTheme="minorHAnsi" w:hAnsiTheme="minorHAnsi"/>
          <w:sz w:val="20"/>
          <w:szCs w:val="20"/>
        </w:rPr>
        <w:tab/>
      </w:r>
      <w:r w:rsidRPr="00AF3246">
        <w:rPr>
          <w:rFonts w:asciiTheme="minorHAnsi" w:hAnsiTheme="minorHAnsi"/>
          <w:sz w:val="20"/>
          <w:szCs w:val="20"/>
        </w:rPr>
        <w:tab/>
        <w:t xml:space="preserve">                       B) </w:t>
      </w:r>
      <w:r w:rsidR="00193861">
        <w:rPr>
          <w:rFonts w:asciiTheme="minorHAnsi" w:hAnsiTheme="minorHAnsi"/>
          <w:sz w:val="20"/>
          <w:szCs w:val="20"/>
        </w:rPr>
        <w:t>müezzin</w:t>
      </w:r>
      <w:r w:rsidR="00193861">
        <w:rPr>
          <w:rFonts w:asciiTheme="minorHAnsi" w:hAnsiTheme="minorHAnsi"/>
          <w:sz w:val="20"/>
          <w:szCs w:val="20"/>
        </w:rPr>
        <w:tab/>
      </w:r>
    </w:p>
    <w:p w:rsidR="00E955A6" w:rsidRPr="00AF3246" w:rsidRDefault="00193861" w:rsidP="00FE157F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C) hatip</w:t>
      </w:r>
      <w:r w:rsidR="00E94FC9" w:rsidRPr="00AF3246">
        <w:rPr>
          <w:rFonts w:asciiTheme="minorHAnsi" w:hAnsiTheme="minorHAnsi"/>
          <w:sz w:val="20"/>
          <w:szCs w:val="20"/>
        </w:rPr>
        <w:tab/>
      </w:r>
      <w:r w:rsidR="00E94FC9" w:rsidRPr="00AF3246">
        <w:rPr>
          <w:rFonts w:asciiTheme="minorHAnsi" w:hAnsiTheme="minorHAnsi"/>
          <w:sz w:val="20"/>
          <w:szCs w:val="20"/>
        </w:rPr>
        <w:tab/>
        <w:t xml:space="preserve">                       D</w:t>
      </w:r>
      <w:r w:rsidR="00E955A6" w:rsidRPr="00AF3246">
        <w:rPr>
          <w:rFonts w:asciiTheme="minorHAnsi" w:hAnsiTheme="minorHAnsi"/>
          <w:sz w:val="20"/>
          <w:szCs w:val="20"/>
        </w:rPr>
        <w:t>)</w:t>
      </w:r>
      <w:r w:rsidR="00E94FC9" w:rsidRPr="00AF3246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imam</w:t>
      </w:r>
    </w:p>
    <w:p w:rsidR="00BC4302" w:rsidRPr="00AF3246" w:rsidRDefault="00E955A6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 </w:t>
      </w: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9-) </w:t>
      </w:r>
      <w:r w:rsidR="00E955A6" w:rsidRPr="00AF3246">
        <w:rPr>
          <w:rFonts w:asciiTheme="minorHAnsi" w:hAnsiTheme="minorHAnsi"/>
          <w:sz w:val="20"/>
          <w:szCs w:val="20"/>
        </w:rPr>
        <w:t xml:space="preserve">Güzel olan her türlü işe başlarken aşağıdakilerden hangisini söyleriz?     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</w:t>
      </w:r>
      <w:r w:rsidR="00E955A6" w:rsidRPr="00AF3246">
        <w:rPr>
          <w:rFonts w:asciiTheme="minorHAnsi" w:hAnsiTheme="minorHAnsi"/>
          <w:sz w:val="20"/>
          <w:szCs w:val="20"/>
        </w:rPr>
        <w:t>A) Elhamdülillah</w:t>
      </w:r>
      <w:r w:rsidR="00E955A6" w:rsidRPr="00AF3246">
        <w:rPr>
          <w:rFonts w:asciiTheme="minorHAnsi" w:hAnsiTheme="minorHAnsi"/>
          <w:sz w:val="20"/>
          <w:szCs w:val="20"/>
        </w:rPr>
        <w:tab/>
      </w:r>
      <w:r w:rsidR="00E955A6" w:rsidRPr="00AF3246">
        <w:rPr>
          <w:rFonts w:asciiTheme="minorHAnsi" w:hAnsiTheme="minorHAnsi"/>
          <w:sz w:val="20"/>
          <w:szCs w:val="20"/>
        </w:rPr>
        <w:tab/>
      </w:r>
      <w:r w:rsidR="00E955A6" w:rsidRPr="00AF3246">
        <w:rPr>
          <w:rFonts w:asciiTheme="minorHAnsi" w:hAnsiTheme="minorHAnsi"/>
          <w:sz w:val="20"/>
          <w:szCs w:val="20"/>
        </w:rPr>
        <w:tab/>
        <w:t xml:space="preserve">B) </w:t>
      </w:r>
      <w:r w:rsidR="00E259D9" w:rsidRPr="00AF3246">
        <w:rPr>
          <w:rFonts w:asciiTheme="minorHAnsi" w:hAnsiTheme="minorHAnsi"/>
          <w:sz w:val="20"/>
          <w:szCs w:val="20"/>
        </w:rPr>
        <w:t>Maşallah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</w:t>
      </w:r>
      <w:r w:rsidR="00E955A6" w:rsidRPr="00AF3246">
        <w:rPr>
          <w:rFonts w:asciiTheme="minorHAnsi" w:hAnsiTheme="minorHAnsi"/>
          <w:sz w:val="20"/>
          <w:szCs w:val="20"/>
        </w:rPr>
        <w:t>C) Bismillahirrahmanirrahim</w:t>
      </w:r>
      <w:r w:rsidR="00E955A6" w:rsidRPr="00AF3246">
        <w:rPr>
          <w:rFonts w:asciiTheme="minorHAnsi" w:hAnsiTheme="minorHAnsi"/>
          <w:sz w:val="20"/>
          <w:szCs w:val="20"/>
        </w:rPr>
        <w:tab/>
      </w:r>
      <w:r w:rsidR="00E955A6" w:rsidRPr="00AF3246">
        <w:rPr>
          <w:rFonts w:asciiTheme="minorHAnsi" w:hAnsiTheme="minorHAnsi"/>
          <w:sz w:val="20"/>
          <w:szCs w:val="20"/>
        </w:rPr>
        <w:tab/>
        <w:t xml:space="preserve">D) </w:t>
      </w:r>
      <w:r w:rsidR="00E259D9" w:rsidRPr="00AF3246">
        <w:rPr>
          <w:rFonts w:asciiTheme="minorHAnsi" w:hAnsiTheme="minorHAnsi"/>
          <w:sz w:val="20"/>
          <w:szCs w:val="20"/>
        </w:rPr>
        <w:t>İnşallah</w:t>
      </w:r>
    </w:p>
    <w:p w:rsidR="00BC4302" w:rsidRPr="00AF3246" w:rsidRDefault="00BC4302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</w:p>
    <w:p w:rsidR="00E955A6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>10-)</w:t>
      </w:r>
      <w:r w:rsidR="001C6263">
        <w:rPr>
          <w:rFonts w:asciiTheme="minorHAnsi" w:hAnsiTheme="minorHAnsi"/>
          <w:sz w:val="20"/>
          <w:szCs w:val="20"/>
        </w:rPr>
        <w:t>A</w:t>
      </w:r>
      <w:r w:rsidR="009C7018">
        <w:rPr>
          <w:rFonts w:asciiTheme="minorHAnsi" w:hAnsiTheme="minorHAnsi"/>
          <w:sz w:val="20"/>
          <w:szCs w:val="20"/>
        </w:rPr>
        <w:t xml:space="preserve">şağıdaki </w:t>
      </w:r>
      <w:proofErr w:type="gramStart"/>
      <w:r w:rsidR="009C7018">
        <w:rPr>
          <w:rFonts w:asciiTheme="minorHAnsi" w:hAnsiTheme="minorHAnsi"/>
          <w:sz w:val="20"/>
          <w:szCs w:val="20"/>
        </w:rPr>
        <w:t>kelimelerden  hangisi</w:t>
      </w:r>
      <w:proofErr w:type="gramEnd"/>
      <w:r w:rsidR="009C7018">
        <w:rPr>
          <w:rFonts w:asciiTheme="minorHAnsi" w:hAnsiTheme="minorHAnsi"/>
          <w:sz w:val="20"/>
          <w:szCs w:val="20"/>
        </w:rPr>
        <w:t xml:space="preserve"> İhlas</w:t>
      </w:r>
      <w:r w:rsidR="00E154DD">
        <w:rPr>
          <w:rFonts w:asciiTheme="minorHAnsi" w:hAnsiTheme="minorHAnsi"/>
          <w:sz w:val="20"/>
          <w:szCs w:val="20"/>
        </w:rPr>
        <w:t xml:space="preserve"> suresinde geçen “</w:t>
      </w:r>
      <w:proofErr w:type="spellStart"/>
      <w:r w:rsidR="00E154DD">
        <w:rPr>
          <w:rFonts w:asciiTheme="minorHAnsi" w:hAnsiTheme="minorHAnsi"/>
          <w:sz w:val="20"/>
          <w:szCs w:val="20"/>
        </w:rPr>
        <w:t>Samed</w:t>
      </w:r>
      <w:proofErr w:type="spellEnd"/>
      <w:r w:rsidR="00E154DD">
        <w:rPr>
          <w:rFonts w:asciiTheme="minorHAnsi" w:hAnsiTheme="minorHAnsi"/>
          <w:sz w:val="20"/>
          <w:szCs w:val="20"/>
        </w:rPr>
        <w:t>” sözcüğünün</w:t>
      </w:r>
      <w:r w:rsidR="001C6263">
        <w:rPr>
          <w:rFonts w:asciiTheme="minorHAnsi" w:hAnsiTheme="minorHAnsi"/>
          <w:sz w:val="20"/>
          <w:szCs w:val="20"/>
        </w:rPr>
        <w:t xml:space="preserve"> </w:t>
      </w:r>
      <w:r w:rsidR="00E154DD">
        <w:rPr>
          <w:rFonts w:asciiTheme="minorHAnsi" w:hAnsiTheme="minorHAnsi"/>
          <w:sz w:val="20"/>
          <w:szCs w:val="20"/>
        </w:rPr>
        <w:t>karşılığıdır</w:t>
      </w:r>
      <w:r w:rsidR="00E955A6" w:rsidRPr="00AF3246">
        <w:rPr>
          <w:rFonts w:asciiTheme="minorHAnsi" w:hAnsiTheme="minorHAnsi"/>
          <w:iCs/>
          <w:sz w:val="20"/>
          <w:szCs w:val="20"/>
        </w:rPr>
        <w:t>?</w:t>
      </w:r>
      <w:r w:rsidR="00E955A6" w:rsidRPr="00AF3246">
        <w:rPr>
          <w:rFonts w:asciiTheme="minorHAnsi" w:hAnsiTheme="minorHAnsi"/>
          <w:sz w:val="20"/>
          <w:szCs w:val="20"/>
        </w:rPr>
        <w:tab/>
      </w:r>
      <w:r w:rsidR="00E955A6" w:rsidRPr="00AF3246">
        <w:rPr>
          <w:rFonts w:asciiTheme="minorHAnsi" w:hAnsiTheme="minorHAnsi"/>
          <w:sz w:val="20"/>
          <w:szCs w:val="20"/>
        </w:rPr>
        <w:tab/>
      </w:r>
    </w:p>
    <w:p w:rsidR="00E955A6" w:rsidRPr="00AF3246" w:rsidRDefault="00E955A6" w:rsidP="00FE157F">
      <w:pPr>
        <w:pStyle w:val="AralkYok"/>
        <w:rPr>
          <w:rFonts w:asciiTheme="minorHAnsi" w:hAnsiTheme="minorHAnsi"/>
          <w:iCs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ab/>
        <w:t>A)</w:t>
      </w:r>
      <w:r w:rsidR="00E154DD">
        <w:rPr>
          <w:rFonts w:asciiTheme="minorHAnsi" w:hAnsiTheme="minorHAnsi"/>
          <w:sz w:val="20"/>
          <w:szCs w:val="20"/>
        </w:rPr>
        <w:t xml:space="preserve"> Çok merhametli</w:t>
      </w:r>
      <w:r w:rsidR="00E94FC9" w:rsidRPr="00AF3246">
        <w:rPr>
          <w:rFonts w:asciiTheme="minorHAnsi" w:hAnsiTheme="minorHAnsi"/>
          <w:iCs/>
          <w:sz w:val="20"/>
          <w:szCs w:val="20"/>
        </w:rPr>
        <w:tab/>
      </w:r>
      <w:r w:rsidRPr="00AF3246">
        <w:rPr>
          <w:rFonts w:asciiTheme="minorHAnsi" w:hAnsiTheme="minorHAnsi"/>
          <w:iCs/>
          <w:sz w:val="20"/>
          <w:szCs w:val="20"/>
        </w:rPr>
        <w:tab/>
        <w:t xml:space="preserve">B) </w:t>
      </w:r>
      <w:r w:rsidR="00E154DD">
        <w:rPr>
          <w:rFonts w:asciiTheme="minorHAnsi" w:hAnsiTheme="minorHAnsi"/>
          <w:sz w:val="20"/>
          <w:szCs w:val="20"/>
        </w:rPr>
        <w:t>İhtiyacı olmayan</w:t>
      </w:r>
    </w:p>
    <w:p w:rsidR="00E955A6" w:rsidRPr="00AF3246" w:rsidRDefault="00E955A6" w:rsidP="00FE157F">
      <w:pPr>
        <w:pStyle w:val="AralkYok"/>
        <w:rPr>
          <w:rFonts w:asciiTheme="minorHAnsi" w:hAnsiTheme="minorHAnsi"/>
          <w:iCs/>
          <w:sz w:val="20"/>
          <w:szCs w:val="20"/>
        </w:rPr>
      </w:pPr>
      <w:r w:rsidRPr="00AF3246">
        <w:rPr>
          <w:rFonts w:asciiTheme="minorHAnsi" w:hAnsiTheme="minorHAnsi"/>
          <w:iCs/>
          <w:sz w:val="20"/>
          <w:szCs w:val="20"/>
        </w:rPr>
        <w:tab/>
        <w:t xml:space="preserve">C) </w:t>
      </w:r>
      <w:r w:rsidR="00E154DD">
        <w:rPr>
          <w:rFonts w:asciiTheme="minorHAnsi" w:hAnsiTheme="minorHAnsi"/>
          <w:sz w:val="20"/>
          <w:szCs w:val="20"/>
        </w:rPr>
        <w:t>Cömert</w:t>
      </w:r>
      <w:r w:rsidR="00E94FC9" w:rsidRPr="00AF3246">
        <w:rPr>
          <w:rFonts w:asciiTheme="minorHAnsi" w:hAnsiTheme="minorHAnsi"/>
          <w:iCs/>
          <w:sz w:val="20"/>
          <w:szCs w:val="20"/>
        </w:rPr>
        <w:tab/>
      </w:r>
      <w:r w:rsidR="00E154DD">
        <w:rPr>
          <w:rFonts w:asciiTheme="minorHAnsi" w:hAnsiTheme="minorHAnsi"/>
          <w:iCs/>
          <w:sz w:val="20"/>
          <w:szCs w:val="20"/>
        </w:rPr>
        <w:tab/>
      </w:r>
      <w:r w:rsidR="00E94FC9" w:rsidRPr="00AF3246">
        <w:rPr>
          <w:rFonts w:asciiTheme="minorHAnsi" w:hAnsiTheme="minorHAnsi"/>
          <w:iCs/>
          <w:sz w:val="20"/>
          <w:szCs w:val="20"/>
        </w:rPr>
        <w:tab/>
      </w:r>
      <w:r w:rsidRPr="00AF3246">
        <w:rPr>
          <w:rFonts w:asciiTheme="minorHAnsi" w:hAnsiTheme="minorHAnsi"/>
          <w:iCs/>
          <w:sz w:val="20"/>
          <w:szCs w:val="20"/>
        </w:rPr>
        <w:t xml:space="preserve">D) </w:t>
      </w:r>
      <w:r w:rsidR="00E154DD">
        <w:rPr>
          <w:rFonts w:asciiTheme="minorHAnsi" w:hAnsiTheme="minorHAnsi"/>
          <w:sz w:val="20"/>
          <w:szCs w:val="20"/>
        </w:rPr>
        <w:t>Adaletli</w:t>
      </w:r>
    </w:p>
    <w:p w:rsidR="00BC4302" w:rsidRPr="00AF3246" w:rsidRDefault="00BC4302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</w:p>
    <w:p w:rsidR="00E94FC9" w:rsidRPr="00AF3246" w:rsidRDefault="00BC4302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>11-)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  “Eğer yerde ve gökte Allah’tan başka ilahlar (tanrılar) olsaydı kesinlikle ikisinin de düzeni bozulurdu.” (Enbiya Suresi 22)  ayetiyle aşağıdakiler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t xml:space="preserve">den hangisi anlatılmaktadır? 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br/>
        <w:t xml:space="preserve">           A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) Allah’ın eşi ve benzeri yoktur.      </w:t>
      </w:r>
      <w:r w:rsidR="00E94FC9" w:rsidRPr="00AF3246">
        <w:rPr>
          <w:rFonts w:asciiTheme="minorHAnsi" w:hAnsiTheme="minorHAnsi"/>
          <w:color w:val="000000"/>
          <w:sz w:val="20"/>
          <w:szCs w:val="20"/>
        </w:rPr>
        <w:t xml:space="preserve">             B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) Allah’ın her şeye gücü yeter.  </w:t>
      </w:r>
    </w:p>
    <w:p w:rsidR="00E955A6" w:rsidRPr="00AF3246" w:rsidRDefault="00E94FC9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           C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 xml:space="preserve">) Allah her şeyi bilir.                      </w:t>
      </w:r>
      <w:r w:rsidRPr="00AF3246">
        <w:rPr>
          <w:rFonts w:asciiTheme="minorHAnsi" w:hAnsiTheme="minorHAnsi"/>
          <w:color w:val="000000"/>
          <w:sz w:val="20"/>
          <w:szCs w:val="20"/>
        </w:rPr>
        <w:t xml:space="preserve">             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AF3246">
        <w:rPr>
          <w:rFonts w:asciiTheme="minorHAnsi" w:hAnsiTheme="minorHAnsi"/>
          <w:color w:val="000000"/>
          <w:sz w:val="20"/>
          <w:szCs w:val="20"/>
        </w:rPr>
        <w:t>D</w:t>
      </w:r>
      <w:r w:rsidR="003E3CD8" w:rsidRPr="00AF3246">
        <w:rPr>
          <w:rFonts w:asciiTheme="minorHAnsi" w:hAnsiTheme="minorHAnsi"/>
          <w:color w:val="000000"/>
          <w:sz w:val="20"/>
          <w:szCs w:val="20"/>
        </w:rPr>
        <w:t>) Allah bizimle beraberdir.</w:t>
      </w:r>
    </w:p>
    <w:p w:rsidR="003E3CD8" w:rsidRPr="00AF3246" w:rsidRDefault="003E3CD8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</w:p>
    <w:p w:rsidR="003E3CD8" w:rsidRPr="00AF3246" w:rsidRDefault="00BC4302" w:rsidP="00FE157F">
      <w:pPr>
        <w:pStyle w:val="AralkYok"/>
        <w:rPr>
          <w:rFonts w:asciiTheme="minorHAnsi" w:hAnsiTheme="minorHAnsi"/>
          <w:color w:val="000000"/>
          <w:sz w:val="20"/>
          <w:szCs w:val="20"/>
        </w:rPr>
      </w:pPr>
      <w:r w:rsidRPr="00AF3246">
        <w:rPr>
          <w:rFonts w:asciiTheme="minorHAnsi" w:hAnsiTheme="minorHAnsi"/>
          <w:color w:val="000000"/>
          <w:sz w:val="20"/>
          <w:szCs w:val="20"/>
        </w:rPr>
        <w:t xml:space="preserve">12-) </w:t>
      </w:r>
      <w:r w:rsidR="003E3CD8" w:rsidRPr="00AF3246">
        <w:rPr>
          <w:rFonts w:asciiTheme="minorHAnsi" w:hAnsiTheme="minorHAnsi"/>
          <w:sz w:val="20"/>
          <w:szCs w:val="20"/>
        </w:rPr>
        <w:t xml:space="preserve">Aşağıdakilerden hangisi </w:t>
      </w:r>
      <w:r w:rsidR="00155E47">
        <w:rPr>
          <w:rFonts w:asciiTheme="minorHAnsi" w:hAnsiTheme="minorHAnsi"/>
          <w:sz w:val="20"/>
          <w:szCs w:val="20"/>
        </w:rPr>
        <w:t>bulundukları yer itibariyle gruplandırıldığında hangisi dışarıda kalır</w:t>
      </w:r>
      <w:r w:rsidR="003E3CD8" w:rsidRPr="00AF3246">
        <w:rPr>
          <w:rFonts w:asciiTheme="minorHAnsi" w:hAnsiTheme="minorHAnsi"/>
          <w:sz w:val="20"/>
          <w:szCs w:val="20"/>
        </w:rPr>
        <w:t>?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A) </w:t>
      </w:r>
      <w:r w:rsidR="00155E47">
        <w:rPr>
          <w:rFonts w:asciiTheme="minorHAnsi" w:hAnsiTheme="minorHAnsi"/>
          <w:sz w:val="20"/>
          <w:szCs w:val="20"/>
        </w:rPr>
        <w:t>kurban</w:t>
      </w:r>
      <w:r w:rsidRPr="00AF3246">
        <w:rPr>
          <w:rFonts w:asciiTheme="minorHAnsi" w:hAnsiTheme="minorHAnsi"/>
          <w:sz w:val="20"/>
          <w:szCs w:val="20"/>
        </w:rPr>
        <w:t xml:space="preserve">                                                B) </w:t>
      </w:r>
      <w:r w:rsidR="00155E47">
        <w:rPr>
          <w:rFonts w:asciiTheme="minorHAnsi" w:hAnsiTheme="minorHAnsi"/>
          <w:sz w:val="20"/>
          <w:szCs w:val="20"/>
        </w:rPr>
        <w:t>mihrap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C) </w:t>
      </w:r>
      <w:r w:rsidR="00155E47">
        <w:rPr>
          <w:rFonts w:asciiTheme="minorHAnsi" w:hAnsiTheme="minorHAnsi"/>
          <w:sz w:val="20"/>
          <w:szCs w:val="20"/>
        </w:rPr>
        <w:t>minber</w:t>
      </w:r>
      <w:r w:rsidR="00155E47">
        <w:rPr>
          <w:rFonts w:asciiTheme="minorHAnsi" w:hAnsiTheme="minorHAnsi"/>
          <w:sz w:val="20"/>
          <w:szCs w:val="20"/>
        </w:rPr>
        <w:tab/>
      </w:r>
      <w:r w:rsidR="00155E47">
        <w:rPr>
          <w:rFonts w:asciiTheme="minorHAnsi" w:hAnsiTheme="minorHAnsi"/>
          <w:sz w:val="20"/>
          <w:szCs w:val="20"/>
        </w:rPr>
        <w:tab/>
      </w:r>
      <w:r w:rsidR="00155E47">
        <w:rPr>
          <w:rFonts w:asciiTheme="minorHAnsi" w:hAnsiTheme="minorHAnsi"/>
          <w:sz w:val="20"/>
          <w:szCs w:val="20"/>
        </w:rPr>
        <w:tab/>
      </w:r>
      <w:r w:rsidRPr="00AF3246">
        <w:rPr>
          <w:rFonts w:asciiTheme="minorHAnsi" w:hAnsiTheme="minorHAnsi"/>
          <w:sz w:val="20"/>
          <w:szCs w:val="20"/>
        </w:rPr>
        <w:t xml:space="preserve">              D) </w:t>
      </w:r>
      <w:r w:rsidR="00155E47">
        <w:rPr>
          <w:rFonts w:asciiTheme="minorHAnsi" w:hAnsiTheme="minorHAnsi"/>
          <w:sz w:val="20"/>
          <w:szCs w:val="20"/>
        </w:rPr>
        <w:t xml:space="preserve"> kürsü</w:t>
      </w:r>
    </w:p>
    <w:p w:rsidR="00BC4302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13</w:t>
      </w:r>
      <w:r w:rsidR="00BC4302" w:rsidRPr="00AF3246">
        <w:rPr>
          <w:rFonts w:asciiTheme="minorHAnsi" w:hAnsiTheme="minorHAnsi"/>
          <w:sz w:val="20"/>
          <w:szCs w:val="20"/>
        </w:rPr>
        <w:t xml:space="preserve">-) </w:t>
      </w:r>
      <w:r w:rsidR="003E3CD8" w:rsidRPr="00AF3246">
        <w:rPr>
          <w:rFonts w:asciiTheme="minorHAnsi" w:hAnsiTheme="minorHAnsi"/>
          <w:sz w:val="20"/>
          <w:szCs w:val="20"/>
        </w:rPr>
        <w:t xml:space="preserve">Aşağıdaki ifadelerden hangisi doğru </w:t>
      </w:r>
      <w:r w:rsidR="003E3CD8" w:rsidRPr="00AF3246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3E3CD8" w:rsidRPr="00AF3246">
        <w:rPr>
          <w:rFonts w:asciiTheme="minorHAnsi" w:hAnsiTheme="minorHAnsi"/>
          <w:sz w:val="20"/>
          <w:szCs w:val="20"/>
        </w:rPr>
        <w:t>?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A) </w:t>
      </w:r>
      <w:r w:rsidR="003E3CD8" w:rsidRPr="00AF3246">
        <w:rPr>
          <w:rFonts w:asciiTheme="minorHAnsi" w:hAnsiTheme="minorHAnsi"/>
          <w:sz w:val="20"/>
          <w:szCs w:val="20"/>
        </w:rPr>
        <w:t>Allah’a ina</w:t>
      </w:r>
      <w:r w:rsidR="00E154DD">
        <w:rPr>
          <w:rFonts w:asciiTheme="minorHAnsi" w:hAnsiTheme="minorHAnsi"/>
          <w:sz w:val="20"/>
          <w:szCs w:val="20"/>
        </w:rPr>
        <w:t>na</w:t>
      </w:r>
      <w:r w:rsidR="003E3CD8" w:rsidRPr="00AF3246">
        <w:rPr>
          <w:rFonts w:asciiTheme="minorHAnsi" w:hAnsiTheme="minorHAnsi"/>
          <w:sz w:val="20"/>
          <w:szCs w:val="20"/>
        </w:rPr>
        <w:t>n kimse kötülüklerden kaçınır.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B) </w:t>
      </w:r>
      <w:r w:rsidR="003E3CD8" w:rsidRPr="00AF3246">
        <w:rPr>
          <w:rFonts w:asciiTheme="minorHAnsi" w:hAnsiTheme="minorHAnsi"/>
          <w:sz w:val="20"/>
          <w:szCs w:val="20"/>
        </w:rPr>
        <w:t>Allah’a ina</w:t>
      </w:r>
      <w:r w:rsidR="00E154DD">
        <w:rPr>
          <w:rFonts w:asciiTheme="minorHAnsi" w:hAnsiTheme="minorHAnsi"/>
          <w:sz w:val="20"/>
          <w:szCs w:val="20"/>
        </w:rPr>
        <w:t>na</w:t>
      </w:r>
      <w:r w:rsidR="003E3CD8" w:rsidRPr="00AF3246">
        <w:rPr>
          <w:rFonts w:asciiTheme="minorHAnsi" w:hAnsiTheme="minorHAnsi"/>
          <w:sz w:val="20"/>
          <w:szCs w:val="20"/>
        </w:rPr>
        <w:t>n kimse cimrilik yapmaz.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C) </w:t>
      </w:r>
      <w:r w:rsidR="003E3CD8" w:rsidRPr="00AF3246">
        <w:rPr>
          <w:rFonts w:asciiTheme="minorHAnsi" w:hAnsiTheme="minorHAnsi"/>
          <w:sz w:val="20"/>
          <w:szCs w:val="20"/>
        </w:rPr>
        <w:t>Allah’a ina</w:t>
      </w:r>
      <w:r w:rsidR="00E154DD">
        <w:rPr>
          <w:rFonts w:asciiTheme="minorHAnsi" w:hAnsiTheme="minorHAnsi"/>
          <w:sz w:val="20"/>
          <w:szCs w:val="20"/>
        </w:rPr>
        <w:t>na</w:t>
      </w:r>
      <w:r w:rsidR="003E3CD8" w:rsidRPr="00AF3246">
        <w:rPr>
          <w:rFonts w:asciiTheme="minorHAnsi" w:hAnsiTheme="minorHAnsi"/>
          <w:sz w:val="20"/>
          <w:szCs w:val="20"/>
        </w:rPr>
        <w:t>n kimse tüm insanları sever.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  D) </w:t>
      </w:r>
      <w:r w:rsidR="003E3CD8" w:rsidRPr="00AF3246">
        <w:rPr>
          <w:rFonts w:asciiTheme="minorHAnsi" w:hAnsiTheme="minorHAnsi"/>
          <w:sz w:val="20"/>
          <w:szCs w:val="20"/>
        </w:rPr>
        <w:t>Allah’a ina</w:t>
      </w:r>
      <w:r w:rsidR="00E154DD">
        <w:rPr>
          <w:rFonts w:asciiTheme="minorHAnsi" w:hAnsiTheme="minorHAnsi"/>
          <w:sz w:val="20"/>
          <w:szCs w:val="20"/>
        </w:rPr>
        <w:t>na</w:t>
      </w:r>
      <w:r w:rsidR="003E3CD8" w:rsidRPr="00AF3246">
        <w:rPr>
          <w:rFonts w:asciiTheme="minorHAnsi" w:hAnsiTheme="minorHAnsi"/>
          <w:sz w:val="20"/>
          <w:szCs w:val="20"/>
        </w:rPr>
        <w:t>n kimse diğer insanlarla konuşmaz.</w:t>
      </w:r>
    </w:p>
    <w:p w:rsidR="00BC4302" w:rsidRPr="00AF3246" w:rsidRDefault="00BC4302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  <w:u w:val="single"/>
        </w:rPr>
      </w:pPr>
      <w:r w:rsidRPr="00AF3246">
        <w:rPr>
          <w:rFonts w:asciiTheme="minorHAnsi" w:hAnsiTheme="minorHAnsi"/>
          <w:sz w:val="20"/>
          <w:szCs w:val="20"/>
        </w:rPr>
        <w:t>14-)</w:t>
      </w:r>
      <w:r w:rsidR="003E3CD8" w:rsidRPr="00AF3246">
        <w:rPr>
          <w:rFonts w:asciiTheme="minorHAnsi" w:hAnsiTheme="minorHAnsi"/>
          <w:sz w:val="20"/>
          <w:szCs w:val="20"/>
        </w:rPr>
        <w:t xml:space="preserve"> Aşağıdakilerden hangisi </w:t>
      </w:r>
      <w:r w:rsidR="003E3CD8" w:rsidRPr="00AF3246">
        <w:rPr>
          <w:rFonts w:asciiTheme="minorHAnsi" w:hAnsiTheme="minorHAnsi"/>
          <w:i/>
          <w:sz w:val="20"/>
          <w:szCs w:val="20"/>
        </w:rPr>
        <w:t xml:space="preserve">“evrende bir düzen olduğunun” </w:t>
      </w:r>
      <w:r w:rsidR="00E259D9" w:rsidRPr="00AF3246">
        <w:rPr>
          <w:rFonts w:asciiTheme="minorHAnsi" w:hAnsiTheme="minorHAnsi"/>
          <w:i/>
          <w:sz w:val="20"/>
          <w:szCs w:val="20"/>
        </w:rPr>
        <w:t xml:space="preserve"> </w:t>
      </w:r>
      <w:r w:rsidR="003E3CD8" w:rsidRPr="00AF3246">
        <w:rPr>
          <w:rFonts w:asciiTheme="minorHAnsi" w:hAnsiTheme="minorHAnsi"/>
          <w:sz w:val="20"/>
          <w:szCs w:val="20"/>
        </w:rPr>
        <w:t xml:space="preserve">kanıtlarından biri </w:t>
      </w:r>
      <w:r w:rsidR="003E3CD8" w:rsidRPr="00AF3246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3E3CD8" w:rsidRPr="00AF3246">
        <w:rPr>
          <w:rFonts w:asciiTheme="minorHAnsi" w:hAnsiTheme="minorHAnsi"/>
          <w:sz w:val="20"/>
          <w:szCs w:val="20"/>
          <w:u w:val="single"/>
        </w:rPr>
        <w:t>?</w:t>
      </w: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</w:t>
      </w:r>
      <w:r w:rsidR="00E94FC9" w:rsidRPr="00AF3246">
        <w:rPr>
          <w:rFonts w:asciiTheme="minorHAnsi" w:hAnsiTheme="minorHAnsi"/>
          <w:sz w:val="20"/>
          <w:szCs w:val="20"/>
        </w:rPr>
        <w:t xml:space="preserve">      </w:t>
      </w:r>
      <w:r w:rsidRPr="00AF3246">
        <w:rPr>
          <w:rFonts w:asciiTheme="minorHAnsi" w:hAnsiTheme="minorHAnsi"/>
          <w:sz w:val="20"/>
          <w:szCs w:val="20"/>
        </w:rPr>
        <w:t xml:space="preserve">A) Yağmurun oluşumu.                 </w:t>
      </w:r>
      <w:r w:rsidR="00E259D9" w:rsidRPr="00AF3246">
        <w:rPr>
          <w:rFonts w:asciiTheme="minorHAnsi" w:hAnsiTheme="minorHAnsi"/>
          <w:sz w:val="20"/>
          <w:szCs w:val="20"/>
        </w:rPr>
        <w:t xml:space="preserve">  </w:t>
      </w:r>
      <w:r w:rsidRPr="00AF3246">
        <w:rPr>
          <w:rFonts w:asciiTheme="minorHAnsi" w:hAnsiTheme="minorHAnsi"/>
          <w:sz w:val="20"/>
          <w:szCs w:val="20"/>
        </w:rPr>
        <w:t xml:space="preserve">  </w:t>
      </w:r>
      <w:r w:rsidR="00E94FC9" w:rsidRPr="00AF3246">
        <w:rPr>
          <w:rFonts w:asciiTheme="minorHAnsi" w:hAnsiTheme="minorHAnsi"/>
          <w:sz w:val="20"/>
          <w:szCs w:val="20"/>
        </w:rPr>
        <w:t xml:space="preserve">  </w:t>
      </w:r>
      <w:r w:rsidRPr="00AF3246">
        <w:rPr>
          <w:rFonts w:asciiTheme="minorHAnsi" w:hAnsiTheme="minorHAnsi"/>
          <w:sz w:val="20"/>
          <w:szCs w:val="20"/>
        </w:rPr>
        <w:t xml:space="preserve"> B) Gece-Gündüzün birbirini takip etmesi.   </w:t>
      </w: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 xml:space="preserve">         </w:t>
      </w:r>
      <w:r w:rsidR="00E259D9" w:rsidRPr="00AF3246">
        <w:rPr>
          <w:rFonts w:asciiTheme="minorHAnsi" w:hAnsiTheme="minorHAnsi"/>
          <w:sz w:val="20"/>
          <w:szCs w:val="20"/>
        </w:rPr>
        <w:t xml:space="preserve"> </w:t>
      </w:r>
      <w:r w:rsidRPr="00AF3246">
        <w:rPr>
          <w:rFonts w:asciiTheme="minorHAnsi" w:hAnsiTheme="minorHAnsi"/>
          <w:sz w:val="20"/>
          <w:szCs w:val="20"/>
        </w:rPr>
        <w:t xml:space="preserve">  C) </w:t>
      </w:r>
      <w:r w:rsidR="003E3CD8" w:rsidRPr="00AF3246">
        <w:rPr>
          <w:rFonts w:asciiTheme="minorHAnsi" w:hAnsiTheme="minorHAnsi"/>
          <w:sz w:val="20"/>
          <w:szCs w:val="20"/>
        </w:rPr>
        <w:t xml:space="preserve">Dünyanın dönmemesi.                  </w:t>
      </w:r>
      <w:r w:rsidRPr="00AF3246">
        <w:rPr>
          <w:rFonts w:asciiTheme="minorHAnsi" w:hAnsiTheme="minorHAnsi"/>
          <w:sz w:val="20"/>
          <w:szCs w:val="20"/>
        </w:rPr>
        <w:t xml:space="preserve">   </w:t>
      </w:r>
      <w:r w:rsidR="003E3CD8" w:rsidRPr="00AF3246">
        <w:rPr>
          <w:rFonts w:asciiTheme="minorHAnsi" w:hAnsiTheme="minorHAnsi"/>
          <w:sz w:val="20"/>
          <w:szCs w:val="20"/>
        </w:rPr>
        <w:t>D)Mevsimlerin oluşumu.</w:t>
      </w: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E94FC9" w:rsidP="00FE157F">
      <w:pPr>
        <w:pStyle w:val="AralkYok"/>
        <w:rPr>
          <w:rFonts w:asciiTheme="minorHAnsi" w:hAnsiTheme="minorHAnsi"/>
          <w:sz w:val="20"/>
          <w:szCs w:val="20"/>
        </w:rPr>
      </w:pPr>
      <w:r w:rsidRPr="00AF3246">
        <w:rPr>
          <w:rFonts w:asciiTheme="minorHAnsi" w:hAnsiTheme="minorHAnsi"/>
          <w:sz w:val="20"/>
          <w:szCs w:val="20"/>
        </w:rPr>
        <w:t>15-)</w:t>
      </w:r>
      <w:r w:rsidR="00E259D9" w:rsidRPr="00AF3246">
        <w:rPr>
          <w:rFonts w:asciiTheme="minorHAnsi" w:hAnsiTheme="minorHAnsi"/>
          <w:sz w:val="20"/>
          <w:szCs w:val="20"/>
        </w:rPr>
        <w:t xml:space="preserve"> Yüce Allah Kur’an </w:t>
      </w:r>
      <w:r w:rsidR="003E3CD8" w:rsidRPr="00AF3246">
        <w:rPr>
          <w:rFonts w:asciiTheme="minorHAnsi" w:hAnsiTheme="minorHAnsi"/>
          <w:sz w:val="20"/>
          <w:szCs w:val="20"/>
        </w:rPr>
        <w:t xml:space="preserve">da “Allah göklerde ve yerde olanları bilir.  Gizlediklerinizi ve açığa vurduklarınızı </w:t>
      </w:r>
      <w:r w:rsidR="00E259D9" w:rsidRPr="00AF3246">
        <w:rPr>
          <w:rFonts w:asciiTheme="minorHAnsi" w:hAnsiTheme="minorHAnsi"/>
          <w:sz w:val="20"/>
          <w:szCs w:val="20"/>
        </w:rPr>
        <w:t>da bilir</w:t>
      </w:r>
      <w:r w:rsidR="003E3CD8" w:rsidRPr="00AF3246">
        <w:rPr>
          <w:rFonts w:asciiTheme="minorHAnsi" w:hAnsiTheme="minorHAnsi"/>
          <w:sz w:val="20"/>
          <w:szCs w:val="20"/>
        </w:rPr>
        <w:t xml:space="preserve">. Allah </w:t>
      </w:r>
      <w:r w:rsidR="00E259D9" w:rsidRPr="00AF3246">
        <w:rPr>
          <w:rFonts w:asciiTheme="minorHAnsi" w:hAnsiTheme="minorHAnsi"/>
          <w:sz w:val="20"/>
          <w:szCs w:val="20"/>
        </w:rPr>
        <w:t>kalplerde olanı</w:t>
      </w:r>
      <w:r w:rsidR="003E3CD8" w:rsidRPr="00AF3246">
        <w:rPr>
          <w:rFonts w:asciiTheme="minorHAnsi" w:hAnsiTheme="minorHAnsi"/>
          <w:sz w:val="20"/>
          <w:szCs w:val="20"/>
        </w:rPr>
        <w:t xml:space="preserve"> bilendir” buyurmaktadır. Yüce Allah’ın her şeyi gördüğünü bilmemiz davranışlarımızı nasıl etkiler?</w:t>
      </w:r>
      <w:r w:rsidRPr="00AF3246">
        <w:rPr>
          <w:rFonts w:asciiTheme="minorHAnsi" w:hAnsiTheme="minorHAnsi"/>
          <w:sz w:val="20"/>
          <w:szCs w:val="20"/>
        </w:rPr>
        <w:t xml:space="preserve"> </w:t>
      </w:r>
      <w:r w:rsidR="003E3CD8" w:rsidRPr="00AF3246">
        <w:rPr>
          <w:rFonts w:asciiTheme="minorHAnsi" w:hAnsiTheme="minorHAnsi"/>
          <w:sz w:val="20"/>
          <w:szCs w:val="20"/>
        </w:rPr>
        <w:br/>
      </w:r>
      <w:r w:rsidRPr="00AF3246">
        <w:rPr>
          <w:rFonts w:asciiTheme="minorHAnsi" w:hAnsiTheme="minorHAnsi"/>
          <w:sz w:val="20"/>
          <w:szCs w:val="20"/>
        </w:rPr>
        <w:t xml:space="preserve">            A)</w:t>
      </w:r>
      <w:r w:rsidR="003E3CD8" w:rsidRPr="00AF3246">
        <w:rPr>
          <w:rFonts w:asciiTheme="minorHAnsi" w:hAnsiTheme="minorHAnsi"/>
          <w:sz w:val="20"/>
          <w:szCs w:val="20"/>
        </w:rPr>
        <w:t xml:space="preserve"> İstediğimiz gibi davranırız.</w:t>
      </w:r>
      <w:r w:rsidR="003E3CD8" w:rsidRPr="00AF3246">
        <w:rPr>
          <w:rFonts w:asciiTheme="minorHAnsi" w:hAnsiTheme="minorHAnsi"/>
          <w:sz w:val="20"/>
          <w:szCs w:val="20"/>
        </w:rPr>
        <w:br/>
      </w:r>
      <w:r w:rsidRPr="00AF3246">
        <w:rPr>
          <w:rFonts w:asciiTheme="minorHAnsi" w:hAnsiTheme="minorHAnsi"/>
          <w:sz w:val="20"/>
          <w:szCs w:val="20"/>
        </w:rPr>
        <w:t xml:space="preserve">            B)</w:t>
      </w:r>
      <w:r w:rsidR="003E3CD8" w:rsidRPr="00AF3246">
        <w:rPr>
          <w:rFonts w:asciiTheme="minorHAnsi" w:hAnsiTheme="minorHAnsi"/>
          <w:sz w:val="20"/>
          <w:szCs w:val="20"/>
        </w:rPr>
        <w:t xml:space="preserve"> Davranışlarımıza dikkat eder, her türlü kötü davranıştan uzak dururuz.</w:t>
      </w:r>
      <w:r w:rsidR="003E3CD8" w:rsidRPr="00AF3246">
        <w:rPr>
          <w:rFonts w:asciiTheme="minorHAnsi" w:hAnsiTheme="minorHAnsi"/>
          <w:sz w:val="20"/>
          <w:szCs w:val="20"/>
        </w:rPr>
        <w:br/>
      </w:r>
      <w:r w:rsidRPr="00AF3246">
        <w:rPr>
          <w:rFonts w:asciiTheme="minorHAnsi" w:hAnsiTheme="minorHAnsi"/>
          <w:sz w:val="20"/>
          <w:szCs w:val="20"/>
        </w:rPr>
        <w:t xml:space="preserve">            C)</w:t>
      </w:r>
      <w:r w:rsidR="003E3CD8" w:rsidRPr="00AF3246">
        <w:rPr>
          <w:rFonts w:asciiTheme="minorHAnsi" w:hAnsiTheme="minorHAnsi"/>
          <w:sz w:val="20"/>
          <w:szCs w:val="20"/>
        </w:rPr>
        <w:t xml:space="preserve"> Allah’ın bizi affetmesini isteriz.</w:t>
      </w:r>
      <w:r w:rsidR="003E3CD8" w:rsidRPr="00AF3246">
        <w:rPr>
          <w:rFonts w:asciiTheme="minorHAnsi" w:hAnsiTheme="minorHAnsi"/>
          <w:sz w:val="20"/>
          <w:szCs w:val="20"/>
        </w:rPr>
        <w:br/>
      </w:r>
      <w:r w:rsidRPr="00AF3246">
        <w:rPr>
          <w:rFonts w:asciiTheme="minorHAnsi" w:hAnsiTheme="minorHAnsi"/>
          <w:sz w:val="20"/>
          <w:szCs w:val="20"/>
        </w:rPr>
        <w:t xml:space="preserve">           </w:t>
      </w:r>
      <w:r w:rsidR="003E3CD8" w:rsidRPr="00AF3246">
        <w:rPr>
          <w:rFonts w:asciiTheme="minorHAnsi" w:hAnsiTheme="minorHAnsi"/>
          <w:sz w:val="20"/>
          <w:szCs w:val="20"/>
        </w:rPr>
        <w:t xml:space="preserve"> </w:t>
      </w:r>
      <w:r w:rsidRPr="00AF3246">
        <w:rPr>
          <w:rFonts w:asciiTheme="minorHAnsi" w:hAnsiTheme="minorHAnsi"/>
          <w:sz w:val="20"/>
          <w:szCs w:val="20"/>
        </w:rPr>
        <w:t>D)</w:t>
      </w:r>
      <w:r w:rsidR="003E3CD8" w:rsidRPr="00AF3246">
        <w:rPr>
          <w:rFonts w:asciiTheme="minorHAnsi" w:hAnsiTheme="minorHAnsi"/>
          <w:sz w:val="20"/>
          <w:szCs w:val="20"/>
        </w:rPr>
        <w:t xml:space="preserve"> Hiçbir davranışta bulunmayız.</w:t>
      </w:r>
    </w:p>
    <w:p w:rsidR="003E3CD8" w:rsidRPr="00193861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AF3246" w:rsidRPr="00193861" w:rsidRDefault="00193861" w:rsidP="00AF3246">
      <w:pPr>
        <w:tabs>
          <w:tab w:val="left" w:pos="8595"/>
        </w:tabs>
        <w:rPr>
          <w:rFonts w:ascii="Calibri" w:hAnsi="Calibri" w:cs="Microsoft Sans Serif"/>
          <w:sz w:val="20"/>
          <w:szCs w:val="20"/>
        </w:rPr>
      </w:pPr>
      <w:r w:rsidRPr="00193861">
        <w:rPr>
          <w:rFonts w:asciiTheme="minorHAnsi" w:hAnsiTheme="minorHAnsi" w:cs="Microsoft Sans Serif"/>
          <w:sz w:val="20"/>
          <w:szCs w:val="20"/>
        </w:rPr>
        <w:t>16-)</w:t>
      </w:r>
      <w:r w:rsidR="00AF3246" w:rsidRPr="00193861">
        <w:rPr>
          <w:rFonts w:ascii="Calibri" w:hAnsi="Calibri" w:cs="Microsoft Sans Serif"/>
          <w:sz w:val="20"/>
          <w:szCs w:val="20"/>
        </w:rPr>
        <w:t xml:space="preserve"> Hz. Muhammed’in (S.A.V) yaptığı güzel işler </w:t>
      </w:r>
      <w:proofErr w:type="gramStart"/>
      <w:r w:rsidR="00AF3246" w:rsidRPr="00193861">
        <w:rPr>
          <w:rFonts w:ascii="Calibri" w:hAnsi="Calibri" w:cs="Microsoft Sans Serif"/>
          <w:sz w:val="20"/>
          <w:szCs w:val="20"/>
        </w:rPr>
        <w:t>………………………………….</w:t>
      </w:r>
      <w:proofErr w:type="gramEnd"/>
      <w:r w:rsidR="00AF3246" w:rsidRPr="00193861">
        <w:rPr>
          <w:rFonts w:ascii="Calibri" w:hAnsi="Calibri" w:cs="Microsoft Sans Serif"/>
          <w:sz w:val="20"/>
          <w:szCs w:val="20"/>
        </w:rPr>
        <w:t>olarak adlandırılır.</w:t>
      </w:r>
    </w:p>
    <w:p w:rsidR="00AF3246" w:rsidRPr="00193861" w:rsidRDefault="00AF3246" w:rsidP="00AF3246">
      <w:pPr>
        <w:tabs>
          <w:tab w:val="left" w:pos="8595"/>
        </w:tabs>
        <w:rPr>
          <w:rFonts w:ascii="Calibri" w:hAnsi="Calibri" w:cs="Microsoft Sans Serif"/>
          <w:sz w:val="20"/>
          <w:szCs w:val="20"/>
        </w:rPr>
      </w:pPr>
      <w:r w:rsidRPr="00193861">
        <w:rPr>
          <w:rFonts w:ascii="Calibri" w:hAnsi="Calibri" w:cs="Microsoft Sans Serif"/>
          <w:sz w:val="20"/>
          <w:szCs w:val="20"/>
        </w:rPr>
        <w:t xml:space="preserve">          Yukarıdaki boşluğa hangi sözcük gelmelidir?</w:t>
      </w:r>
    </w:p>
    <w:p w:rsidR="00AF3246" w:rsidRPr="00193861" w:rsidRDefault="00193861" w:rsidP="00AF3246">
      <w:pPr>
        <w:tabs>
          <w:tab w:val="left" w:pos="8595"/>
        </w:tabs>
        <w:rPr>
          <w:rFonts w:ascii="Calibri" w:hAnsi="Calibri" w:cs="Microsoft Sans Serif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        A) cami                B)vacip             C</w:t>
      </w:r>
      <w:r w:rsidR="00AF3246" w:rsidRPr="00193861">
        <w:rPr>
          <w:rFonts w:ascii="Calibri" w:hAnsi="Calibri"/>
          <w:color w:val="000000"/>
          <w:sz w:val="20"/>
          <w:szCs w:val="20"/>
        </w:rPr>
        <w:t>)</w:t>
      </w:r>
      <w:proofErr w:type="gramStart"/>
      <w:r w:rsidR="00AF3246" w:rsidRPr="00193861">
        <w:rPr>
          <w:rFonts w:ascii="Calibri" w:hAnsi="Calibri"/>
          <w:color w:val="000000"/>
          <w:sz w:val="20"/>
          <w:szCs w:val="20"/>
        </w:rPr>
        <w:t>sünnet</w:t>
      </w:r>
      <w:r>
        <w:rPr>
          <w:rFonts w:asciiTheme="minorHAnsi" w:hAnsiTheme="minorHAnsi"/>
          <w:color w:val="000000"/>
          <w:sz w:val="20"/>
          <w:szCs w:val="20"/>
        </w:rPr>
        <w:t xml:space="preserve">            D</w:t>
      </w:r>
      <w:proofErr w:type="gramEnd"/>
      <w:r w:rsidR="00AF3246" w:rsidRPr="00193861">
        <w:rPr>
          <w:rFonts w:ascii="Calibri" w:hAnsi="Calibri"/>
          <w:color w:val="000000"/>
          <w:sz w:val="20"/>
          <w:szCs w:val="20"/>
        </w:rPr>
        <w:t>)farz</w:t>
      </w:r>
    </w:p>
    <w:p w:rsidR="00AF3246" w:rsidRPr="00193861" w:rsidRDefault="00AF3246" w:rsidP="00AF3246">
      <w:pPr>
        <w:rPr>
          <w:rFonts w:ascii="Calibri" w:hAnsi="Calibri" w:cs="Microsoft Sans Serif"/>
          <w:sz w:val="20"/>
          <w:szCs w:val="20"/>
        </w:rPr>
      </w:pPr>
    </w:p>
    <w:p w:rsidR="00AF3246" w:rsidRPr="00193861" w:rsidRDefault="00193861" w:rsidP="00AF3246">
      <w:pPr>
        <w:rPr>
          <w:rFonts w:ascii="Calibri" w:eastAsia="Calibri" w:hAnsi="Calibri" w:cs="Microsoft Sans Serif"/>
          <w:sz w:val="20"/>
          <w:szCs w:val="20"/>
          <w:lang w:eastAsia="en-US"/>
        </w:rPr>
      </w:pPr>
      <w:r w:rsidRPr="00193861">
        <w:rPr>
          <w:rFonts w:asciiTheme="minorHAnsi" w:eastAsia="Calibri" w:hAnsiTheme="minorHAnsi" w:cs="Microsoft Sans Serif"/>
          <w:sz w:val="20"/>
          <w:szCs w:val="20"/>
          <w:lang w:eastAsia="en-US"/>
        </w:rPr>
        <w:t>17-)</w:t>
      </w:r>
      <w:r w:rsidR="00AF3246" w:rsidRPr="00193861">
        <w:rPr>
          <w:rFonts w:ascii="Calibri" w:eastAsia="Calibri" w:hAnsi="Calibri" w:cs="Microsoft Sans Serif"/>
          <w:sz w:val="20"/>
          <w:szCs w:val="20"/>
          <w:lang w:eastAsia="en-US"/>
        </w:rPr>
        <w:t xml:space="preserve">Müslümanların ibadet ettikleri yerlere </w:t>
      </w:r>
      <w:proofErr w:type="gramStart"/>
      <w:r w:rsidR="00AF3246" w:rsidRPr="00193861">
        <w:rPr>
          <w:rFonts w:ascii="Calibri" w:eastAsia="Calibri" w:hAnsi="Calibri" w:cs="Microsoft Sans Serif"/>
          <w:sz w:val="20"/>
          <w:szCs w:val="20"/>
          <w:lang w:eastAsia="en-US"/>
        </w:rPr>
        <w:t>……………………….</w:t>
      </w:r>
      <w:proofErr w:type="gramEnd"/>
      <w:r w:rsidR="00AF3246" w:rsidRPr="00193861">
        <w:rPr>
          <w:rFonts w:ascii="Calibri" w:eastAsia="Calibri" w:hAnsi="Calibri" w:cs="Microsoft Sans Serif"/>
          <w:sz w:val="20"/>
          <w:szCs w:val="20"/>
          <w:lang w:eastAsia="en-US"/>
        </w:rPr>
        <w:t xml:space="preserve"> </w:t>
      </w:r>
      <w:proofErr w:type="gramStart"/>
      <w:r w:rsidR="00AF3246" w:rsidRPr="00193861">
        <w:rPr>
          <w:rFonts w:ascii="Calibri" w:eastAsia="Calibri" w:hAnsi="Calibri" w:cs="Microsoft Sans Serif"/>
          <w:sz w:val="20"/>
          <w:szCs w:val="20"/>
          <w:lang w:eastAsia="en-US"/>
        </w:rPr>
        <w:t>denilmektedir</w:t>
      </w:r>
      <w:proofErr w:type="gramEnd"/>
      <w:r w:rsidR="00AF3246" w:rsidRPr="00193861">
        <w:rPr>
          <w:rFonts w:ascii="Calibri" w:eastAsia="Calibri" w:hAnsi="Calibri" w:cs="Microsoft Sans Serif"/>
          <w:sz w:val="20"/>
          <w:szCs w:val="20"/>
          <w:lang w:eastAsia="en-US"/>
        </w:rPr>
        <w:t>.</w:t>
      </w:r>
    </w:p>
    <w:p w:rsidR="00AF3246" w:rsidRPr="00193861" w:rsidRDefault="00AF3246" w:rsidP="00AF3246">
      <w:pPr>
        <w:tabs>
          <w:tab w:val="left" w:pos="8595"/>
        </w:tabs>
        <w:rPr>
          <w:rFonts w:ascii="Calibri" w:hAnsi="Calibri" w:cs="Microsoft Sans Serif"/>
          <w:sz w:val="20"/>
          <w:szCs w:val="20"/>
        </w:rPr>
      </w:pPr>
      <w:r w:rsidRPr="00193861">
        <w:rPr>
          <w:rFonts w:ascii="Calibri" w:hAnsi="Calibri" w:cs="Microsoft Sans Serif"/>
          <w:sz w:val="20"/>
          <w:szCs w:val="20"/>
        </w:rPr>
        <w:t xml:space="preserve">            Yukarıdaki boşluğa hangi sözcük gelmelidir?</w:t>
      </w:r>
    </w:p>
    <w:p w:rsidR="00AF3246" w:rsidRPr="00193861" w:rsidRDefault="00193861" w:rsidP="00AF3246">
      <w:pPr>
        <w:tabs>
          <w:tab w:val="left" w:pos="8595"/>
        </w:tabs>
        <w:rPr>
          <w:rFonts w:ascii="Calibri" w:hAnsi="Calibri" w:cs="Microsoft Sans Serif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        A</w:t>
      </w:r>
      <w:r w:rsidR="00AF3246" w:rsidRPr="00193861">
        <w:rPr>
          <w:rFonts w:ascii="Calibri" w:hAnsi="Calibri"/>
          <w:color w:val="000000"/>
          <w:sz w:val="20"/>
          <w:szCs w:val="20"/>
        </w:rPr>
        <w:t xml:space="preserve">) cami                </w:t>
      </w:r>
      <w:r>
        <w:rPr>
          <w:rFonts w:asciiTheme="minorHAnsi" w:hAnsiTheme="minorHAnsi"/>
          <w:color w:val="000000"/>
          <w:sz w:val="20"/>
          <w:szCs w:val="20"/>
        </w:rPr>
        <w:t>B)vacip             C)</w:t>
      </w:r>
      <w:proofErr w:type="gramStart"/>
      <w:r>
        <w:rPr>
          <w:rFonts w:asciiTheme="minorHAnsi" w:hAnsiTheme="minorHAnsi"/>
          <w:color w:val="000000"/>
          <w:sz w:val="20"/>
          <w:szCs w:val="20"/>
        </w:rPr>
        <w:t>sünnet            D</w:t>
      </w:r>
      <w:proofErr w:type="gramEnd"/>
      <w:r w:rsidR="00AF3246" w:rsidRPr="00193861">
        <w:rPr>
          <w:rFonts w:ascii="Calibri" w:hAnsi="Calibri"/>
          <w:color w:val="000000"/>
          <w:sz w:val="20"/>
          <w:szCs w:val="20"/>
        </w:rPr>
        <w:t>)farz</w:t>
      </w:r>
    </w:p>
    <w:p w:rsidR="00E259D9" w:rsidRPr="00193861" w:rsidRDefault="00E259D9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259D9" w:rsidRPr="00AF3246" w:rsidRDefault="00E259D9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E259D9" w:rsidRPr="00AF3246" w:rsidRDefault="00E259D9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p w:rsidR="003E3CD8" w:rsidRPr="00AF3246" w:rsidRDefault="003E3CD8" w:rsidP="00FE157F">
      <w:pPr>
        <w:pStyle w:val="AralkYok"/>
        <w:rPr>
          <w:rFonts w:asciiTheme="minorHAnsi" w:hAnsiTheme="minorHAnsi"/>
          <w:sz w:val="20"/>
          <w:szCs w:val="20"/>
        </w:rPr>
      </w:pPr>
    </w:p>
    <w:sectPr w:rsidR="003E3CD8" w:rsidRPr="00AF3246" w:rsidSect="00E52D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9A7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806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D5E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354CF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E00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182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80D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68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0241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11AA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5"/>
    <w:multiLevelType w:val="singleLevel"/>
    <w:tmpl w:val="00000005"/>
    <w:name w:val="WW8Num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6"/>
    <w:multiLevelType w:val="multilevel"/>
    <w:tmpl w:val="00000006"/>
    <w:lvl w:ilvl="0">
      <w:start w:val="100"/>
      <w:numFmt w:val="upp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2CC02EA"/>
    <w:multiLevelType w:val="hybridMultilevel"/>
    <w:tmpl w:val="85AC8FC2"/>
    <w:lvl w:ilvl="0" w:tplc="DF4C1644">
      <w:start w:val="4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5">
    <w:nsid w:val="06884CD5"/>
    <w:multiLevelType w:val="hybridMultilevel"/>
    <w:tmpl w:val="C19CF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6B63179"/>
    <w:multiLevelType w:val="hybridMultilevel"/>
    <w:tmpl w:val="28D6E1EA"/>
    <w:lvl w:ilvl="0" w:tplc="8EA4A448">
      <w:start w:val="1"/>
      <w:numFmt w:val="bullet"/>
      <w:pStyle w:val="nokt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6"/>
        </w:tabs>
        <w:ind w:left="15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17">
    <w:nsid w:val="093B4217"/>
    <w:multiLevelType w:val="hybridMultilevel"/>
    <w:tmpl w:val="5E1E1E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67439A"/>
    <w:multiLevelType w:val="hybridMultilevel"/>
    <w:tmpl w:val="7AF8E5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3460710"/>
    <w:multiLevelType w:val="hybridMultilevel"/>
    <w:tmpl w:val="5060C5C2"/>
    <w:lvl w:ilvl="0" w:tplc="679AE63A">
      <w:start w:val="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3BF3FE0"/>
    <w:multiLevelType w:val="hybridMultilevel"/>
    <w:tmpl w:val="9B1044F8"/>
    <w:lvl w:ilvl="0" w:tplc="347A9CF2">
      <w:start w:val="1"/>
      <w:numFmt w:val="decimal"/>
      <w:lvlText w:val="%1-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840"/>
        </w:tabs>
        <w:ind w:left="38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560"/>
        </w:tabs>
        <w:ind w:left="45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280"/>
        </w:tabs>
        <w:ind w:left="52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000"/>
        </w:tabs>
        <w:ind w:left="60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720"/>
        </w:tabs>
        <w:ind w:left="67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440"/>
        </w:tabs>
        <w:ind w:left="74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160"/>
        </w:tabs>
        <w:ind w:left="81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880"/>
        </w:tabs>
        <w:ind w:left="8880" w:hanging="180"/>
      </w:pPr>
    </w:lvl>
  </w:abstractNum>
  <w:abstractNum w:abstractNumId="21">
    <w:nsid w:val="17E01E28"/>
    <w:multiLevelType w:val="hybridMultilevel"/>
    <w:tmpl w:val="396AF48C"/>
    <w:lvl w:ilvl="0" w:tplc="0E566A6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  <w:szCs w:val="24"/>
      </w:rPr>
    </w:lvl>
    <w:lvl w:ilvl="1" w:tplc="4E300C2E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B67D35"/>
    <w:multiLevelType w:val="hybridMultilevel"/>
    <w:tmpl w:val="1AD01BD6"/>
    <w:lvl w:ilvl="0" w:tplc="2CDA30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D254907"/>
    <w:multiLevelType w:val="hybridMultilevel"/>
    <w:tmpl w:val="BB58A4F4"/>
    <w:lvl w:ilvl="0" w:tplc="C00ACE7C">
      <w:start w:val="1"/>
      <w:numFmt w:val="bullet"/>
      <w:pStyle w:val="ogrenm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82370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FD42EC2"/>
    <w:multiLevelType w:val="hybridMultilevel"/>
    <w:tmpl w:val="56962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67431E"/>
    <w:multiLevelType w:val="hybridMultilevel"/>
    <w:tmpl w:val="1EA4EA3A"/>
    <w:lvl w:ilvl="0" w:tplc="097064B0">
      <w:start w:val="1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FD45E2"/>
    <w:multiLevelType w:val="hybridMultilevel"/>
    <w:tmpl w:val="4DE80E40"/>
    <w:lvl w:ilvl="0" w:tplc="C16E2532">
      <w:start w:val="12"/>
      <w:numFmt w:val="decimal"/>
      <w:lvlText w:val="%1-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31610CBD"/>
    <w:multiLevelType w:val="hybridMultilevel"/>
    <w:tmpl w:val="56962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DB19C0"/>
    <w:multiLevelType w:val="hybridMultilevel"/>
    <w:tmpl w:val="877630A2"/>
    <w:lvl w:ilvl="0" w:tplc="995CD726">
      <w:start w:val="1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C92FA4"/>
    <w:multiLevelType w:val="hybridMultilevel"/>
    <w:tmpl w:val="A94E8B4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21C70DC"/>
    <w:multiLevelType w:val="hybridMultilevel"/>
    <w:tmpl w:val="FA809518"/>
    <w:lvl w:ilvl="0" w:tplc="9BE65E52">
      <w:start w:val="1"/>
      <w:numFmt w:val="bullet"/>
      <w:pStyle w:val="StilogrenmeArial10nk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90693D"/>
    <w:multiLevelType w:val="hybridMultilevel"/>
    <w:tmpl w:val="D38EA87C"/>
    <w:lvl w:ilvl="0" w:tplc="EE4806E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D64B7A"/>
    <w:multiLevelType w:val="hybridMultilevel"/>
    <w:tmpl w:val="7B529E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1C3342"/>
    <w:multiLevelType w:val="multilevel"/>
    <w:tmpl w:val="2E84F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0F008F"/>
    <w:multiLevelType w:val="hybridMultilevel"/>
    <w:tmpl w:val="60562032"/>
    <w:lvl w:ilvl="0" w:tplc="2D2C50DC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5">
    <w:nsid w:val="5C53232B"/>
    <w:multiLevelType w:val="hybridMultilevel"/>
    <w:tmpl w:val="51EC227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C90499C"/>
    <w:multiLevelType w:val="hybridMultilevel"/>
    <w:tmpl w:val="57724970"/>
    <w:lvl w:ilvl="0" w:tplc="AE8EF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93128"/>
    <w:multiLevelType w:val="hybridMultilevel"/>
    <w:tmpl w:val="C4FEEF30"/>
    <w:lvl w:ilvl="0" w:tplc="297A9C9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58610DA"/>
    <w:multiLevelType w:val="hybridMultilevel"/>
    <w:tmpl w:val="61DA6AA8"/>
    <w:lvl w:ilvl="0" w:tplc="81ECB23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>
    <w:nsid w:val="65E6057E"/>
    <w:multiLevelType w:val="hybridMultilevel"/>
    <w:tmpl w:val="63BA2F36"/>
    <w:lvl w:ilvl="0" w:tplc="0EEE2CB4">
      <w:numFmt w:val="bullet"/>
      <w:pStyle w:val="StilogrenmeSol03cmlksatr0cm"/>
      <w:lvlText w:val="-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40">
    <w:nsid w:val="7C6E63E4"/>
    <w:multiLevelType w:val="hybridMultilevel"/>
    <w:tmpl w:val="E6EC89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8F16FF"/>
    <w:multiLevelType w:val="hybridMultilevel"/>
    <w:tmpl w:val="D41AA03E"/>
    <w:lvl w:ilvl="0" w:tplc="A1060A56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33"/>
  </w:num>
  <w:num w:numId="4">
    <w:abstractNumId w:val="38"/>
  </w:num>
  <w:num w:numId="5">
    <w:abstractNumId w:val="25"/>
  </w:num>
  <w:num w:numId="6">
    <w:abstractNumId w:val="41"/>
  </w:num>
  <w:num w:numId="7">
    <w:abstractNumId w:val="26"/>
  </w:num>
  <w:num w:numId="8">
    <w:abstractNumId w:val="27"/>
  </w:num>
  <w:num w:numId="9">
    <w:abstractNumId w:val="24"/>
  </w:num>
  <w:num w:numId="10">
    <w:abstractNumId w:val="39"/>
  </w:num>
  <w:num w:numId="11">
    <w:abstractNumId w:val="19"/>
  </w:num>
  <w:num w:numId="12">
    <w:abstractNumId w:val="18"/>
  </w:num>
  <w:num w:numId="13">
    <w:abstractNumId w:val="22"/>
  </w:num>
  <w:num w:numId="14">
    <w:abstractNumId w:val="29"/>
  </w:num>
  <w:num w:numId="15">
    <w:abstractNumId w:val="3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7"/>
  </w:num>
  <w:num w:numId="27">
    <w:abstractNumId w:val="34"/>
  </w:num>
  <w:num w:numId="28">
    <w:abstractNumId w:val="20"/>
  </w:num>
  <w:num w:numId="29">
    <w:abstractNumId w:val="32"/>
  </w:num>
  <w:num w:numId="30">
    <w:abstractNumId w:val="28"/>
  </w:num>
  <w:num w:numId="31">
    <w:abstractNumId w:val="14"/>
  </w:num>
  <w:num w:numId="32">
    <w:abstractNumId w:val="35"/>
  </w:num>
  <w:num w:numId="33">
    <w:abstractNumId w:val="16"/>
  </w:num>
  <w:num w:numId="34">
    <w:abstractNumId w:val="23"/>
  </w:num>
  <w:num w:numId="35">
    <w:abstractNumId w:val="31"/>
  </w:num>
  <w:num w:numId="36">
    <w:abstractNumId w:val="21"/>
  </w:num>
  <w:num w:numId="37">
    <w:abstractNumId w:val="11"/>
  </w:num>
  <w:num w:numId="38">
    <w:abstractNumId w:val="12"/>
  </w:num>
  <w:num w:numId="39">
    <w:abstractNumId w:val="10"/>
  </w:num>
  <w:num w:numId="40">
    <w:abstractNumId w:val="13"/>
  </w:num>
  <w:num w:numId="41">
    <w:abstractNumId w:val="40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9326C"/>
    <w:rsid w:val="000668AB"/>
    <w:rsid w:val="000A68B2"/>
    <w:rsid w:val="000F716B"/>
    <w:rsid w:val="00146C84"/>
    <w:rsid w:val="00155E47"/>
    <w:rsid w:val="00173015"/>
    <w:rsid w:val="00193861"/>
    <w:rsid w:val="001C12B4"/>
    <w:rsid w:val="001C6263"/>
    <w:rsid w:val="001E5B70"/>
    <w:rsid w:val="001F7D87"/>
    <w:rsid w:val="00204D7F"/>
    <w:rsid w:val="00287FAC"/>
    <w:rsid w:val="002D1259"/>
    <w:rsid w:val="002E6988"/>
    <w:rsid w:val="00317F26"/>
    <w:rsid w:val="003529A8"/>
    <w:rsid w:val="00353489"/>
    <w:rsid w:val="003E3CD8"/>
    <w:rsid w:val="00400CCD"/>
    <w:rsid w:val="004A7596"/>
    <w:rsid w:val="0055159A"/>
    <w:rsid w:val="00573321"/>
    <w:rsid w:val="00586E1B"/>
    <w:rsid w:val="005B4530"/>
    <w:rsid w:val="005F2669"/>
    <w:rsid w:val="006D0767"/>
    <w:rsid w:val="006D1857"/>
    <w:rsid w:val="007130CB"/>
    <w:rsid w:val="00724501"/>
    <w:rsid w:val="007F0277"/>
    <w:rsid w:val="007F196A"/>
    <w:rsid w:val="00832FBB"/>
    <w:rsid w:val="00852E62"/>
    <w:rsid w:val="008E6541"/>
    <w:rsid w:val="00926D23"/>
    <w:rsid w:val="009431EA"/>
    <w:rsid w:val="0098545C"/>
    <w:rsid w:val="009B487A"/>
    <w:rsid w:val="009C7018"/>
    <w:rsid w:val="00A32C6B"/>
    <w:rsid w:val="00AF3246"/>
    <w:rsid w:val="00AF6646"/>
    <w:rsid w:val="00B86295"/>
    <w:rsid w:val="00BC4302"/>
    <w:rsid w:val="00BF1A6B"/>
    <w:rsid w:val="00BF6E76"/>
    <w:rsid w:val="00C45355"/>
    <w:rsid w:val="00C5068F"/>
    <w:rsid w:val="00C9326C"/>
    <w:rsid w:val="00CA2DB9"/>
    <w:rsid w:val="00CC30BA"/>
    <w:rsid w:val="00D24CC0"/>
    <w:rsid w:val="00DB19A7"/>
    <w:rsid w:val="00DB62CD"/>
    <w:rsid w:val="00DC69D5"/>
    <w:rsid w:val="00DF0D56"/>
    <w:rsid w:val="00E154DD"/>
    <w:rsid w:val="00E259D9"/>
    <w:rsid w:val="00E44659"/>
    <w:rsid w:val="00E52DA9"/>
    <w:rsid w:val="00E80776"/>
    <w:rsid w:val="00E94FC9"/>
    <w:rsid w:val="00E955A6"/>
    <w:rsid w:val="00F15E26"/>
    <w:rsid w:val="00F60573"/>
    <w:rsid w:val="00F72B2B"/>
    <w:rsid w:val="00F8189D"/>
    <w:rsid w:val="00FA4B57"/>
    <w:rsid w:val="00FB1646"/>
    <w:rsid w:val="00FD0DE7"/>
    <w:rsid w:val="00FE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6A"/>
    <w:rPr>
      <w:rFonts w:ascii="Times New Roman" w:eastAsia="Batang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F196A"/>
    <w:pPr>
      <w:keepNext/>
      <w:jc w:val="both"/>
      <w:outlineLvl w:val="0"/>
    </w:pPr>
    <w:rPr>
      <w:b/>
      <w:szCs w:val="20"/>
    </w:rPr>
  </w:style>
  <w:style w:type="paragraph" w:styleId="Balk2">
    <w:name w:val="heading 2"/>
    <w:basedOn w:val="Normal"/>
    <w:next w:val="Normal"/>
    <w:link w:val="Balk2Char"/>
    <w:qFormat/>
    <w:rsid w:val="007F196A"/>
    <w:pPr>
      <w:keepNext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7F196A"/>
    <w:pPr>
      <w:keepNext/>
      <w:jc w:val="center"/>
      <w:outlineLvl w:val="2"/>
    </w:pPr>
    <w:rPr>
      <w:b/>
    </w:rPr>
  </w:style>
  <w:style w:type="paragraph" w:styleId="Balk4">
    <w:name w:val="heading 4"/>
    <w:basedOn w:val="Normal"/>
    <w:link w:val="Balk4Char"/>
    <w:qFormat/>
    <w:rsid w:val="00F8189D"/>
    <w:pPr>
      <w:outlineLvl w:val="3"/>
    </w:pPr>
    <w:rPr>
      <w:rFonts w:ascii="Arial" w:hAnsi="Arial" w:cs="Arial"/>
      <w:b/>
      <w:bCs/>
      <w:color w:val="333333"/>
    </w:rPr>
  </w:style>
  <w:style w:type="paragraph" w:styleId="Balk5">
    <w:name w:val="heading 5"/>
    <w:basedOn w:val="Normal"/>
    <w:next w:val="Normal"/>
    <w:link w:val="Balk5Char"/>
    <w:qFormat/>
    <w:rsid w:val="007F196A"/>
    <w:pPr>
      <w:keepNext/>
      <w:jc w:val="center"/>
      <w:outlineLvl w:val="4"/>
    </w:pPr>
    <w:rPr>
      <w:b/>
      <w:bCs/>
      <w:sz w:val="22"/>
      <w:szCs w:val="20"/>
    </w:rPr>
  </w:style>
  <w:style w:type="paragraph" w:styleId="Balk6">
    <w:name w:val="heading 6"/>
    <w:basedOn w:val="Normal"/>
    <w:next w:val="Normal"/>
    <w:link w:val="Balk6Char"/>
    <w:qFormat/>
    <w:rsid w:val="007F196A"/>
    <w:pPr>
      <w:keepNext/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  <w:outlineLvl w:val="5"/>
    </w:pPr>
    <w:rPr>
      <w:b/>
      <w:bCs/>
      <w:sz w:val="22"/>
      <w:szCs w:val="20"/>
    </w:rPr>
  </w:style>
  <w:style w:type="paragraph" w:styleId="Balk7">
    <w:name w:val="heading 7"/>
    <w:basedOn w:val="Normal"/>
    <w:next w:val="Normal"/>
    <w:link w:val="Balk7Char"/>
    <w:qFormat/>
    <w:rsid w:val="007F196A"/>
    <w:pPr>
      <w:keepNext/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  <w:outlineLvl w:val="6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4CC0"/>
    <w:pPr>
      <w:widowControl w:val="0"/>
      <w:autoSpaceDE w:val="0"/>
      <w:autoSpaceDN w:val="0"/>
      <w:adjustRightInd w:val="0"/>
      <w:spacing w:line="0" w:lineRule="atLeast"/>
    </w:pPr>
    <w:rPr>
      <w:szCs w:val="28"/>
    </w:rPr>
  </w:style>
  <w:style w:type="character" w:customStyle="1" w:styleId="GvdeMetniChar">
    <w:name w:val="Gövde Metni Char"/>
    <w:basedOn w:val="VarsaylanParagrafYazTipi"/>
    <w:link w:val="GvdeMetni"/>
    <w:rsid w:val="00D24CC0"/>
    <w:rPr>
      <w:rFonts w:ascii="Times New Roman" w:eastAsia="Times New Roman" w:hAnsi="Times New Roman" w:cs="Times New Roman"/>
      <w:sz w:val="24"/>
      <w:szCs w:val="28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D24C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C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B62CD"/>
    <w:pPr>
      <w:ind w:left="720"/>
      <w:contextualSpacing/>
    </w:pPr>
  </w:style>
  <w:style w:type="paragraph" w:customStyle="1" w:styleId="oktayustatarif">
    <w:name w:val="oktayustatarif"/>
    <w:basedOn w:val="Normal"/>
    <w:rsid w:val="00146C84"/>
    <w:pPr>
      <w:spacing w:after="150"/>
    </w:pPr>
  </w:style>
  <w:style w:type="character" w:customStyle="1" w:styleId="style12">
    <w:name w:val="style12"/>
    <w:basedOn w:val="VarsaylanParagrafYazTipi"/>
    <w:rsid w:val="00146C84"/>
  </w:style>
  <w:style w:type="character" w:customStyle="1" w:styleId="Balk4Char">
    <w:name w:val="Başlık 4 Char"/>
    <w:basedOn w:val="VarsaylanParagrafYazTipi"/>
    <w:link w:val="Balk4"/>
    <w:uiPriority w:val="9"/>
    <w:rsid w:val="00F8189D"/>
    <w:rPr>
      <w:rFonts w:ascii="Arial" w:eastAsia="Times New Roman" w:hAnsi="Arial" w:cs="Arial"/>
      <w:b/>
      <w:bCs/>
      <w:color w:val="333333"/>
      <w:sz w:val="24"/>
      <w:szCs w:val="24"/>
      <w:lang w:eastAsia="tr-TR"/>
    </w:rPr>
  </w:style>
  <w:style w:type="paragraph" w:styleId="NormalWeb">
    <w:name w:val="Normal (Web)"/>
    <w:basedOn w:val="Normal"/>
    <w:unhideWhenUsed/>
    <w:rsid w:val="00F8189D"/>
    <w:pPr>
      <w:spacing w:before="100" w:beforeAutospacing="1" w:after="100" w:afterAutospacing="1"/>
    </w:pPr>
    <w:rPr>
      <w:rFonts w:ascii="Arial" w:hAnsi="Arial" w:cs="Arial"/>
      <w:color w:val="666666"/>
      <w:sz w:val="18"/>
      <w:szCs w:val="18"/>
    </w:rPr>
  </w:style>
  <w:style w:type="paragraph" w:styleId="AralkYok">
    <w:name w:val="No Spacing"/>
    <w:qFormat/>
    <w:rsid w:val="00400CCD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F716B"/>
    <w:rPr>
      <w:b/>
      <w:bCs/>
    </w:rPr>
  </w:style>
  <w:style w:type="character" w:customStyle="1" w:styleId="Balk1Char">
    <w:name w:val="Başlık 1 Char"/>
    <w:basedOn w:val="VarsaylanParagrafYazTipi"/>
    <w:link w:val="Balk1"/>
    <w:rsid w:val="007F196A"/>
    <w:rPr>
      <w:rFonts w:ascii="Times New Roman" w:eastAsia="Batang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F196A"/>
    <w:rPr>
      <w:rFonts w:ascii="Times New Roman" w:eastAsia="Batang" w:hAnsi="Times New Roman" w:cs="Times New Roman"/>
      <w:b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7F196A"/>
    <w:rPr>
      <w:rFonts w:ascii="Times New Roman" w:eastAsia="Batang" w:hAnsi="Times New Roman" w:cs="Times New Roman"/>
      <w:b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F196A"/>
    <w:rPr>
      <w:rFonts w:ascii="Times New Roman" w:eastAsia="Batang" w:hAnsi="Times New Roman" w:cs="Times New Roman"/>
      <w:b/>
      <w:bCs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7F196A"/>
    <w:rPr>
      <w:rFonts w:ascii="Times New Roman" w:eastAsia="Batang" w:hAnsi="Times New Roman" w:cs="Times New Roman"/>
      <w:b/>
      <w:bCs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7F196A"/>
    <w:rPr>
      <w:rFonts w:ascii="Times New Roman" w:eastAsia="Batang" w:hAnsi="Times New Roman" w:cs="Times New Roman"/>
      <w:b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qFormat/>
    <w:rsid w:val="007F196A"/>
    <w:rPr>
      <w:b/>
      <w:bCs/>
      <w:szCs w:val="20"/>
    </w:rPr>
  </w:style>
  <w:style w:type="paragraph" w:customStyle="1" w:styleId="NormalkiYanaYasla">
    <w:name w:val="Normal + İki Yana Yasla"/>
    <w:aliases w:val="Satır aralığı:  tek"/>
    <w:basedOn w:val="Normal"/>
    <w:rsid w:val="007F196A"/>
    <w:pPr>
      <w:spacing w:line="480" w:lineRule="auto"/>
      <w:jc w:val="both"/>
    </w:pPr>
  </w:style>
  <w:style w:type="paragraph" w:styleId="GvdeMetni2">
    <w:name w:val="Body Text 2"/>
    <w:basedOn w:val="Normal"/>
    <w:link w:val="GvdeMetni2Char"/>
    <w:rsid w:val="007F196A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sz w:val="22"/>
      <w:szCs w:val="20"/>
    </w:rPr>
  </w:style>
  <w:style w:type="character" w:customStyle="1" w:styleId="GvdeMetni2Char">
    <w:name w:val="Gövde Metni 2 Char"/>
    <w:basedOn w:val="VarsaylanParagrafYazTipi"/>
    <w:link w:val="GvdeMetni2"/>
    <w:rsid w:val="007F196A"/>
    <w:rPr>
      <w:rFonts w:ascii="Times New Roman" w:eastAsia="Batang" w:hAnsi="Times New Roman" w:cs="Times New Roman"/>
      <w:szCs w:val="20"/>
      <w:lang w:eastAsia="tr-TR"/>
    </w:rPr>
  </w:style>
  <w:style w:type="paragraph" w:styleId="GvdeMetni3">
    <w:name w:val="Body Text 3"/>
    <w:basedOn w:val="Normal"/>
    <w:link w:val="GvdeMetni3Char"/>
    <w:rsid w:val="007F196A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center"/>
    </w:pPr>
    <w:rPr>
      <w:b/>
      <w:bCs/>
      <w:szCs w:val="20"/>
    </w:rPr>
  </w:style>
  <w:style w:type="character" w:customStyle="1" w:styleId="GvdeMetni3Char">
    <w:name w:val="Gövde Metni 3 Char"/>
    <w:basedOn w:val="VarsaylanParagrafYazTipi"/>
    <w:link w:val="GvdeMetni3"/>
    <w:rsid w:val="007F196A"/>
    <w:rPr>
      <w:rFonts w:ascii="Times New Roman" w:eastAsia="Batang" w:hAnsi="Times New Roman" w:cs="Times New Roman"/>
      <w:b/>
      <w:bCs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7F19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F196A"/>
    <w:rPr>
      <w:rFonts w:ascii="Times New Roman" w:eastAsia="Batang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F196A"/>
  </w:style>
  <w:style w:type="paragraph" w:customStyle="1" w:styleId="nor">
    <w:name w:val="nor"/>
    <w:basedOn w:val="GvdeMetni3"/>
    <w:rsid w:val="007F196A"/>
  </w:style>
  <w:style w:type="paragraph" w:customStyle="1" w:styleId="mal">
    <w:name w:val="mal"/>
    <w:basedOn w:val="nor"/>
    <w:rsid w:val="007F196A"/>
  </w:style>
  <w:style w:type="paragraph" w:styleId="GvdeMetniGirintisi">
    <w:name w:val="Body Text Indent"/>
    <w:basedOn w:val="Normal"/>
    <w:link w:val="GvdeMetniGirintisiChar"/>
    <w:rsid w:val="007F196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F196A"/>
    <w:rPr>
      <w:rFonts w:ascii="Times New Roman" w:eastAsia="Batang" w:hAnsi="Times New Roman" w:cs="Times New Roman"/>
      <w:sz w:val="24"/>
      <w:szCs w:val="24"/>
      <w:lang w:eastAsia="tr-TR"/>
    </w:rPr>
  </w:style>
  <w:style w:type="paragraph" w:customStyle="1" w:styleId="nomal">
    <w:name w:val="nomal"/>
    <w:basedOn w:val="Normal"/>
    <w:rsid w:val="007F196A"/>
    <w:pPr>
      <w:tabs>
        <w:tab w:val="left" w:pos="360"/>
      </w:tabs>
      <w:spacing w:before="14"/>
      <w:jc w:val="both"/>
    </w:pPr>
    <w:rPr>
      <w:sz w:val="22"/>
    </w:rPr>
  </w:style>
  <w:style w:type="paragraph" w:styleId="stbilgi">
    <w:name w:val="header"/>
    <w:basedOn w:val="Normal"/>
    <w:link w:val="stbilgiChar"/>
    <w:rsid w:val="007F19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F196A"/>
    <w:rPr>
      <w:rFonts w:ascii="Times New Roman" w:eastAsia="Batang" w:hAnsi="Times New Roman" w:cs="Times New Roman"/>
      <w:sz w:val="24"/>
      <w:szCs w:val="24"/>
      <w:lang w:eastAsia="tr-TR"/>
    </w:rPr>
  </w:style>
  <w:style w:type="paragraph" w:customStyle="1" w:styleId="kutu">
    <w:name w:val="kutu"/>
    <w:basedOn w:val="Normal"/>
    <w:link w:val="kutuChar"/>
    <w:rsid w:val="007F196A"/>
    <w:pPr>
      <w:tabs>
        <w:tab w:val="left" w:pos="964"/>
        <w:tab w:val="left" w:pos="1134"/>
      </w:tabs>
      <w:ind w:left="227"/>
    </w:pPr>
    <w:rPr>
      <w:rFonts w:ascii="Arial T." w:hAnsi="Arial T."/>
      <w:sz w:val="20"/>
    </w:rPr>
  </w:style>
  <w:style w:type="paragraph" w:customStyle="1" w:styleId="amaclaryeni">
    <w:name w:val="amaclaryeni"/>
    <w:basedOn w:val="Normal"/>
    <w:link w:val="amaclaryeniChar"/>
    <w:rsid w:val="007F196A"/>
    <w:pPr>
      <w:tabs>
        <w:tab w:val="left" w:pos="851"/>
        <w:tab w:val="left" w:pos="1361"/>
        <w:tab w:val="left" w:pos="1531"/>
      </w:tabs>
      <w:ind w:left="340"/>
    </w:pPr>
    <w:rPr>
      <w:rFonts w:ascii="Arial T." w:hAnsi="Arial T."/>
      <w:sz w:val="20"/>
    </w:rPr>
  </w:style>
  <w:style w:type="character" w:customStyle="1" w:styleId="amaclaryeniChar">
    <w:name w:val="amaclaryeni Char"/>
    <w:basedOn w:val="VarsaylanParagrafYazTipi"/>
    <w:link w:val="amaclaryeni"/>
    <w:rsid w:val="007F196A"/>
    <w:rPr>
      <w:rFonts w:ascii="Arial T." w:eastAsia="Batang" w:hAnsi="Arial T." w:cs="Times New Roman"/>
      <w:sz w:val="20"/>
      <w:szCs w:val="24"/>
      <w:lang w:eastAsia="tr-TR"/>
    </w:rPr>
  </w:style>
  <w:style w:type="character" w:customStyle="1" w:styleId="etkinlikleryeniChar">
    <w:name w:val="etkinlikleryeni Char"/>
    <w:basedOn w:val="VarsaylanParagrafYazTipi"/>
    <w:link w:val="etkinlikleryeni"/>
    <w:rsid w:val="007F196A"/>
    <w:rPr>
      <w:rFonts w:ascii="Arial T." w:hAnsi="Arial T."/>
      <w:b/>
      <w:szCs w:val="24"/>
      <w:lang w:eastAsia="tr-TR"/>
    </w:rPr>
  </w:style>
  <w:style w:type="paragraph" w:customStyle="1" w:styleId="etkinlikleryeni">
    <w:name w:val="etkinlikleryeni"/>
    <w:basedOn w:val="Normal"/>
    <w:link w:val="etkinlikleryeniChar"/>
    <w:rsid w:val="007F196A"/>
    <w:pPr>
      <w:tabs>
        <w:tab w:val="left" w:pos="964"/>
        <w:tab w:val="left" w:pos="1474"/>
        <w:tab w:val="left" w:pos="1644"/>
      </w:tabs>
      <w:ind w:left="340"/>
    </w:pPr>
    <w:rPr>
      <w:rFonts w:ascii="Arial T." w:eastAsia="Calibri" w:hAnsi="Arial T."/>
      <w:b/>
      <w:sz w:val="22"/>
    </w:rPr>
  </w:style>
  <w:style w:type="paragraph" w:customStyle="1" w:styleId="SON">
    <w:name w:val="SON"/>
    <w:basedOn w:val="Normal"/>
    <w:link w:val="SONChar"/>
    <w:rsid w:val="007F196A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hAnsi="Arial T."/>
      <w:bCs/>
      <w:sz w:val="20"/>
      <w:szCs w:val="20"/>
    </w:rPr>
  </w:style>
  <w:style w:type="character" w:customStyle="1" w:styleId="SONChar">
    <w:name w:val="SON Char"/>
    <w:basedOn w:val="VarsaylanParagrafYazTipi"/>
    <w:link w:val="SON"/>
    <w:rsid w:val="007F196A"/>
    <w:rPr>
      <w:rFonts w:ascii="Arial T." w:eastAsia="Batang" w:hAnsi="Arial T." w:cs="Times New Roman"/>
      <w:bCs/>
      <w:sz w:val="20"/>
      <w:szCs w:val="20"/>
      <w:lang w:eastAsia="tr-TR"/>
    </w:rPr>
  </w:style>
  <w:style w:type="character" w:customStyle="1" w:styleId="kutuChar">
    <w:name w:val="kutu Char"/>
    <w:basedOn w:val="VarsaylanParagrafYazTipi"/>
    <w:link w:val="kutu"/>
    <w:rsid w:val="007F196A"/>
    <w:rPr>
      <w:rFonts w:ascii="Arial T." w:eastAsia="Batang" w:hAnsi="Arial T." w:cs="Times New Roman"/>
      <w:sz w:val="20"/>
      <w:szCs w:val="24"/>
      <w:lang w:eastAsia="tr-TR"/>
    </w:rPr>
  </w:style>
  <w:style w:type="paragraph" w:customStyle="1" w:styleId="StiletkinlikleryeniArial">
    <w:name w:val="Stil etkinlikleryeni + Arial"/>
    <w:basedOn w:val="etkinlikleryeni"/>
    <w:link w:val="StiletkinlikleryeniArialChar"/>
    <w:rsid w:val="007F196A"/>
    <w:rPr>
      <w:rFonts w:ascii="Arial" w:hAnsi="Arial"/>
      <w:bCs/>
    </w:rPr>
  </w:style>
  <w:style w:type="character" w:customStyle="1" w:styleId="StiletkinlikleryeniArialChar">
    <w:name w:val="Stil etkinlikleryeni + Arial Char"/>
    <w:basedOn w:val="etkinlikleryeniChar"/>
    <w:link w:val="StiletkinlikleryeniArial"/>
    <w:rsid w:val="007F196A"/>
    <w:rPr>
      <w:rFonts w:ascii="Arial" w:hAnsi="Arial"/>
      <w:bCs/>
    </w:rPr>
  </w:style>
  <w:style w:type="table" w:styleId="TabloKlavuzu">
    <w:name w:val="Table Grid"/>
    <w:basedOn w:val="NormalTablo"/>
    <w:rsid w:val="007F196A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ArialT10nk">
    <w:name w:val="Stil Arial T. 10 nk"/>
    <w:basedOn w:val="VarsaylanParagrafYazTipi"/>
    <w:rsid w:val="007F196A"/>
    <w:rPr>
      <w:rFonts w:ascii="Arial T." w:hAnsi="Arial T."/>
      <w:sz w:val="20"/>
    </w:rPr>
  </w:style>
  <w:style w:type="paragraph" w:customStyle="1" w:styleId="nokta">
    <w:name w:val="nokta"/>
    <w:basedOn w:val="Normal"/>
    <w:link w:val="noktaChar"/>
    <w:rsid w:val="007F196A"/>
    <w:pPr>
      <w:numPr>
        <w:numId w:val="33"/>
      </w:numPr>
    </w:pPr>
    <w:rPr>
      <w:rFonts w:eastAsia="Times New Roman"/>
    </w:rPr>
  </w:style>
  <w:style w:type="character" w:customStyle="1" w:styleId="noktaChar">
    <w:name w:val="nokta Char"/>
    <w:basedOn w:val="VarsaylanParagrafYazTipi"/>
    <w:link w:val="nokta"/>
    <w:rsid w:val="007F19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grenme">
    <w:name w:val="ogrenme"/>
    <w:basedOn w:val="nokta"/>
    <w:link w:val="ogrenmeCharChar"/>
    <w:rsid w:val="007F196A"/>
    <w:pPr>
      <w:numPr>
        <w:numId w:val="34"/>
      </w:numPr>
      <w:tabs>
        <w:tab w:val="clear" w:pos="720"/>
        <w:tab w:val="num" w:pos="360"/>
        <w:tab w:val="left" w:pos="454"/>
      </w:tabs>
      <w:ind w:left="454" w:hanging="284"/>
      <w:jc w:val="both"/>
    </w:pPr>
  </w:style>
  <w:style w:type="character" w:customStyle="1" w:styleId="ogrenmeCharChar">
    <w:name w:val="ogrenme Char Char"/>
    <w:basedOn w:val="noktaChar"/>
    <w:link w:val="ogrenme"/>
    <w:rsid w:val="007F196A"/>
  </w:style>
  <w:style w:type="paragraph" w:customStyle="1" w:styleId="StiletkinliklerSol04cm">
    <w:name w:val="Stil etkinlikler + Sol:  04 cm"/>
    <w:basedOn w:val="Normal"/>
    <w:rsid w:val="007F196A"/>
    <w:pPr>
      <w:ind w:left="227"/>
    </w:pPr>
    <w:rPr>
      <w:rFonts w:ascii="Arial T." w:eastAsia="Times New Roman" w:hAnsi="Arial T."/>
      <w:b/>
      <w:bCs/>
      <w:sz w:val="20"/>
      <w:szCs w:val="20"/>
    </w:rPr>
  </w:style>
  <w:style w:type="paragraph" w:customStyle="1" w:styleId="StilKalnOrtadan">
    <w:name w:val="Stil Kalın Ortadan"/>
    <w:basedOn w:val="Normal"/>
    <w:rsid w:val="007F196A"/>
    <w:pPr>
      <w:jc w:val="center"/>
    </w:pPr>
    <w:rPr>
      <w:rFonts w:ascii="Arial T." w:eastAsia="Times New Roman" w:hAnsi="Arial T."/>
      <w:b/>
      <w:bCs/>
      <w:sz w:val="20"/>
      <w:szCs w:val="20"/>
    </w:rPr>
  </w:style>
  <w:style w:type="paragraph" w:customStyle="1" w:styleId="noktasz">
    <w:name w:val="noktasız"/>
    <w:basedOn w:val="StilogrenmeSol03cmlksatr0cm"/>
    <w:rsid w:val="007F196A"/>
    <w:pPr>
      <w:numPr>
        <w:numId w:val="0"/>
      </w:numPr>
      <w:ind w:left="454"/>
    </w:pPr>
    <w:rPr>
      <w:lang w:val="es-ES_tradnl"/>
    </w:rPr>
  </w:style>
  <w:style w:type="paragraph" w:customStyle="1" w:styleId="usttablo12">
    <w:name w:val="usttablo12"/>
    <w:basedOn w:val="Normal"/>
    <w:rsid w:val="007F196A"/>
    <w:pPr>
      <w:tabs>
        <w:tab w:val="left" w:pos="1077"/>
        <w:tab w:val="left" w:pos="1247"/>
      </w:tabs>
      <w:ind w:left="227"/>
    </w:pPr>
    <w:rPr>
      <w:rFonts w:ascii="Arial T." w:eastAsia="Times New Roman" w:hAnsi="Arial T."/>
      <w:sz w:val="20"/>
    </w:rPr>
  </w:style>
  <w:style w:type="paragraph" w:customStyle="1" w:styleId="stalanlar">
    <w:name w:val="üstalanlar"/>
    <w:basedOn w:val="Normal"/>
    <w:rsid w:val="007F196A"/>
    <w:pPr>
      <w:tabs>
        <w:tab w:val="left" w:pos="227"/>
      </w:tabs>
      <w:ind w:left="227"/>
    </w:pPr>
    <w:rPr>
      <w:rFonts w:ascii="Arial T." w:eastAsia="Times New Roman" w:hAnsi="Arial T."/>
      <w:b/>
      <w:sz w:val="20"/>
      <w:u w:val="single"/>
    </w:rPr>
  </w:style>
  <w:style w:type="character" w:customStyle="1" w:styleId="Stil14nkKaln">
    <w:name w:val="Stil 14 nk Kalın"/>
    <w:basedOn w:val="VarsaylanParagrafYazTipi"/>
    <w:rsid w:val="007F196A"/>
    <w:rPr>
      <w:rFonts w:ascii="Arial T." w:hAnsi="Arial T."/>
      <w:b/>
      <w:bCs/>
      <w:sz w:val="20"/>
    </w:rPr>
  </w:style>
  <w:style w:type="paragraph" w:customStyle="1" w:styleId="StilogrenmeSol03cmlksatr0cm">
    <w:name w:val="Stil ogrenme + Sol:  03 cm İlk satır:  0 cm"/>
    <w:basedOn w:val="ogrenme"/>
    <w:rsid w:val="007F196A"/>
    <w:pPr>
      <w:numPr>
        <w:numId w:val="10"/>
      </w:numPr>
      <w:ind w:left="170" w:firstLine="0"/>
    </w:pPr>
    <w:rPr>
      <w:rFonts w:ascii="Arial T." w:hAnsi="Arial T."/>
      <w:sz w:val="20"/>
      <w:szCs w:val="20"/>
    </w:rPr>
  </w:style>
  <w:style w:type="paragraph" w:customStyle="1" w:styleId="StilStilogrenmeArialT10nknce07nk">
    <w:name w:val="Stil Stil ogrenme + Arial T. 10 nk + Önce:  07 nk"/>
    <w:basedOn w:val="Normal"/>
    <w:rsid w:val="007F196A"/>
    <w:pPr>
      <w:tabs>
        <w:tab w:val="left" w:pos="454"/>
      </w:tabs>
      <w:spacing w:before="14"/>
      <w:ind w:left="454" w:hanging="284"/>
      <w:jc w:val="both"/>
    </w:pPr>
    <w:rPr>
      <w:rFonts w:ascii="Arial T." w:eastAsia="Times New Roman" w:hAnsi="Arial T."/>
      <w:sz w:val="20"/>
      <w:szCs w:val="20"/>
    </w:rPr>
  </w:style>
  <w:style w:type="paragraph" w:customStyle="1" w:styleId="StiletkinlikleryeniSol04cm">
    <w:name w:val="Stil etkinlikleryeni + Sol:  04 cm"/>
    <w:basedOn w:val="etkinlikleryeni"/>
    <w:link w:val="StiletkinlikleryeniSol04cmChar"/>
    <w:rsid w:val="007F196A"/>
    <w:pPr>
      <w:ind w:left="227"/>
    </w:pPr>
    <w:rPr>
      <w:rFonts w:eastAsia="Times New Roman"/>
      <w:bCs/>
      <w:szCs w:val="20"/>
    </w:rPr>
  </w:style>
  <w:style w:type="paragraph" w:customStyle="1" w:styleId="StilStilogrenmeArialT10nkArial">
    <w:name w:val="Stil Stil ogrenme + Arial T. 10 nk + Arial"/>
    <w:basedOn w:val="StilogrenmeArialT10nk"/>
    <w:link w:val="StilStilogrenmeArialT10nkArialChar"/>
    <w:rsid w:val="007F196A"/>
    <w:rPr>
      <w:rFonts w:ascii="Arial" w:hAnsi="Arial"/>
    </w:rPr>
  </w:style>
  <w:style w:type="paragraph" w:customStyle="1" w:styleId="StilogrenmeArialT10nk">
    <w:name w:val="Stil ogrenme + Arial T. 10 nk"/>
    <w:basedOn w:val="Normal"/>
    <w:link w:val="StilogrenmeArialT10nkChar"/>
    <w:rsid w:val="007F196A"/>
    <w:pPr>
      <w:tabs>
        <w:tab w:val="left" w:pos="454"/>
        <w:tab w:val="num" w:pos="720"/>
      </w:tabs>
      <w:spacing w:before="14"/>
      <w:ind w:left="454" w:hanging="284"/>
      <w:jc w:val="both"/>
    </w:pPr>
    <w:rPr>
      <w:rFonts w:ascii="Arial T." w:eastAsia="Times New Roman" w:hAnsi="Arial T."/>
      <w:sz w:val="20"/>
    </w:rPr>
  </w:style>
  <w:style w:type="character" w:customStyle="1" w:styleId="StilogrenmeArialT10nkChar">
    <w:name w:val="Stil ogrenme + Arial T. 10 nk Char"/>
    <w:basedOn w:val="VarsaylanParagrafYazTipi"/>
    <w:link w:val="StilogrenmeArialT10nk"/>
    <w:rsid w:val="007F196A"/>
    <w:rPr>
      <w:rFonts w:ascii="Arial T." w:eastAsia="Times New Roman" w:hAnsi="Arial T." w:cs="Times New Roman"/>
      <w:sz w:val="20"/>
      <w:szCs w:val="24"/>
      <w:lang w:eastAsia="tr-TR"/>
    </w:rPr>
  </w:style>
  <w:style w:type="paragraph" w:customStyle="1" w:styleId="StiletkinlikSol04cm">
    <w:name w:val="Stil etkinlik + Sol:  04 cm"/>
    <w:basedOn w:val="Normal"/>
    <w:link w:val="StiletkinlikSol04cmChar"/>
    <w:rsid w:val="007F196A"/>
    <w:pPr>
      <w:tabs>
        <w:tab w:val="left" w:pos="964"/>
        <w:tab w:val="left" w:pos="1474"/>
        <w:tab w:val="left" w:pos="1644"/>
      </w:tabs>
      <w:ind w:left="227"/>
    </w:pPr>
    <w:rPr>
      <w:rFonts w:ascii="Arial T." w:eastAsia="Times New Roman" w:hAnsi="Arial T."/>
      <w:b/>
      <w:bCs/>
      <w:sz w:val="20"/>
      <w:szCs w:val="20"/>
    </w:rPr>
  </w:style>
  <w:style w:type="character" w:customStyle="1" w:styleId="StiletkinlikSol04cmChar">
    <w:name w:val="Stil etkinlik + Sol:  04 cm Char"/>
    <w:basedOn w:val="VarsaylanParagrafYazTipi"/>
    <w:link w:val="StiletkinlikSol04cm"/>
    <w:rsid w:val="007F196A"/>
    <w:rPr>
      <w:rFonts w:ascii="Arial T." w:eastAsia="Times New Roman" w:hAnsi="Arial T." w:cs="Times New Roman"/>
      <w:b/>
      <w:bCs/>
      <w:sz w:val="20"/>
      <w:szCs w:val="20"/>
      <w:lang w:eastAsia="tr-TR"/>
    </w:rPr>
  </w:style>
  <w:style w:type="character" w:customStyle="1" w:styleId="StiletkinlikleryeniSol04cmChar">
    <w:name w:val="Stil etkinlikleryeni + Sol:  04 cm Char"/>
    <w:basedOn w:val="etkinlikleryeniChar"/>
    <w:link w:val="StiletkinlikleryeniSol04cm"/>
    <w:rsid w:val="007F196A"/>
    <w:rPr>
      <w:rFonts w:eastAsia="Times New Roman"/>
      <w:bCs/>
      <w:szCs w:val="20"/>
    </w:rPr>
  </w:style>
  <w:style w:type="character" w:customStyle="1" w:styleId="StilStilogrenmeArialT10nkArialChar">
    <w:name w:val="Stil Stil ogrenme + Arial T. 10 nk + Arial Char"/>
    <w:basedOn w:val="StilogrenmeArialT10nkChar"/>
    <w:link w:val="StilStilogrenmeArialT10nkArial"/>
    <w:rsid w:val="007F196A"/>
    <w:rPr>
      <w:rFonts w:ascii="Arial" w:eastAsia="Times New Roman" w:hAnsi="Arial" w:cs="Times New Roman"/>
      <w:sz w:val="20"/>
    </w:rPr>
  </w:style>
  <w:style w:type="paragraph" w:customStyle="1" w:styleId="StilStilamaclaryeniSol04cmnce07nk">
    <w:name w:val="Stil Stil amaclaryeni + Sol:  04 cm + Önce:  07 nk"/>
    <w:basedOn w:val="Normal"/>
    <w:rsid w:val="007F196A"/>
    <w:pPr>
      <w:tabs>
        <w:tab w:val="left" w:pos="851"/>
        <w:tab w:val="left" w:pos="1361"/>
        <w:tab w:val="left" w:pos="1531"/>
      </w:tabs>
      <w:spacing w:before="14"/>
      <w:ind w:left="227"/>
    </w:pPr>
    <w:rPr>
      <w:rFonts w:ascii="Arial T." w:eastAsia="Times New Roman" w:hAnsi="Arial T."/>
      <w:sz w:val="20"/>
      <w:szCs w:val="20"/>
    </w:rPr>
  </w:style>
  <w:style w:type="paragraph" w:customStyle="1" w:styleId="Stilkutunce07nk">
    <w:name w:val="Stil kutu + Önce:  07 nk"/>
    <w:basedOn w:val="kutu"/>
    <w:rsid w:val="007F196A"/>
    <w:pPr>
      <w:tabs>
        <w:tab w:val="clear" w:pos="964"/>
        <w:tab w:val="clear" w:pos="1134"/>
        <w:tab w:val="left" w:pos="1077"/>
        <w:tab w:val="left" w:pos="1247"/>
      </w:tabs>
      <w:spacing w:before="14"/>
    </w:pPr>
    <w:rPr>
      <w:rFonts w:eastAsia="Times New Roman"/>
      <w:szCs w:val="20"/>
    </w:rPr>
  </w:style>
  <w:style w:type="paragraph" w:customStyle="1" w:styleId="-ogrenme">
    <w:name w:val="Ö-ogrenme"/>
    <w:basedOn w:val="ogrenme"/>
    <w:link w:val="-ogrenmeCharChar"/>
    <w:rsid w:val="007F196A"/>
    <w:pPr>
      <w:numPr>
        <w:numId w:val="0"/>
      </w:numPr>
      <w:ind w:left="454" w:hanging="284"/>
    </w:pPr>
    <w:rPr>
      <w:rFonts w:ascii="Arial T." w:hAnsi="Arial T."/>
      <w:sz w:val="20"/>
    </w:rPr>
  </w:style>
  <w:style w:type="character" w:customStyle="1" w:styleId="-ogrenmeCharChar">
    <w:name w:val="Ö-ogrenme Char Char"/>
    <w:basedOn w:val="VarsaylanParagrafYazTipi"/>
    <w:link w:val="-ogrenme"/>
    <w:rsid w:val="007F196A"/>
    <w:rPr>
      <w:rFonts w:ascii="Arial T." w:eastAsia="Times New Roman" w:hAnsi="Arial T." w:cs="Times New Roman"/>
      <w:sz w:val="20"/>
      <w:szCs w:val="24"/>
      <w:lang w:eastAsia="tr-TR"/>
    </w:rPr>
  </w:style>
  <w:style w:type="paragraph" w:customStyle="1" w:styleId="StiletkinlikleryeniArialT10nk">
    <w:name w:val="Stil etkinlikleryeni + Arial T. 10 nk"/>
    <w:basedOn w:val="etkinlikleryeni"/>
    <w:link w:val="StiletkinlikleryeniArialT10nkChar"/>
    <w:rsid w:val="007F196A"/>
    <w:pPr>
      <w:ind w:left="227"/>
    </w:pPr>
    <w:rPr>
      <w:rFonts w:eastAsia="Times New Roman"/>
      <w:bCs/>
    </w:rPr>
  </w:style>
  <w:style w:type="character" w:customStyle="1" w:styleId="StiletkinlikleryeniArialT10nkChar">
    <w:name w:val="Stil etkinlikleryeni + Arial T. 10 nk Char"/>
    <w:basedOn w:val="etkinlikleryeniChar"/>
    <w:link w:val="StiletkinlikleryeniArialT10nk"/>
    <w:rsid w:val="007F196A"/>
    <w:rPr>
      <w:rFonts w:eastAsia="Times New Roman"/>
      <w:bCs/>
    </w:rPr>
  </w:style>
  <w:style w:type="paragraph" w:customStyle="1" w:styleId="StilogrenmeArial10nk">
    <w:name w:val="Stil ogrenme + Arial 10 nk"/>
    <w:basedOn w:val="ogrenme"/>
    <w:link w:val="StilogrenmeArial10nkChar"/>
    <w:rsid w:val="007F196A"/>
    <w:pPr>
      <w:numPr>
        <w:numId w:val="15"/>
      </w:numPr>
    </w:pPr>
    <w:rPr>
      <w:rFonts w:ascii="Arial" w:hAnsi="Arial"/>
      <w:sz w:val="20"/>
    </w:rPr>
  </w:style>
  <w:style w:type="character" w:customStyle="1" w:styleId="StilogrenmeArial10nkChar">
    <w:name w:val="Stil ogrenme + Arial 10 nk Char"/>
    <w:basedOn w:val="VarsaylanParagrafYazTipi"/>
    <w:link w:val="StilogrenmeArial10nk"/>
    <w:rsid w:val="007F196A"/>
    <w:rPr>
      <w:rFonts w:ascii="Arial" w:eastAsia="Times New Roman" w:hAnsi="Arial" w:cs="Times New Roman"/>
      <w:sz w:val="20"/>
      <w:szCs w:val="24"/>
      <w:lang w:eastAsia="tr-TR"/>
    </w:rPr>
  </w:style>
  <w:style w:type="paragraph" w:customStyle="1" w:styleId="dzmetin">
    <w:name w:val="düzmetin"/>
    <w:basedOn w:val="Normal"/>
    <w:link w:val="dzmetinChar"/>
    <w:rsid w:val="007F196A"/>
    <w:pPr>
      <w:tabs>
        <w:tab w:val="left" w:pos="454"/>
      </w:tabs>
      <w:ind w:left="454"/>
      <w:jc w:val="both"/>
    </w:pPr>
    <w:rPr>
      <w:rFonts w:ascii="Arial T." w:eastAsia="Times New Roman" w:hAnsi="Arial T." w:cs="Arial T."/>
      <w:sz w:val="20"/>
      <w:szCs w:val="20"/>
    </w:rPr>
  </w:style>
  <w:style w:type="character" w:customStyle="1" w:styleId="dzmetinChar">
    <w:name w:val="düzmetin Char"/>
    <w:basedOn w:val="VarsaylanParagrafYazTipi"/>
    <w:link w:val="dzmetin"/>
    <w:rsid w:val="007F196A"/>
    <w:rPr>
      <w:rFonts w:ascii="Arial T." w:eastAsia="Times New Roman" w:hAnsi="Arial T." w:cs="Arial T.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9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4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erhan</dc:creator>
  <cp:keywords>www.sorubak.com</cp:keywords>
  <dc:description>www.sorubak.com</dc:description>
  <cp:lastModifiedBy>GTR5KT587TI4OUT57YT675IKT8967690IN B</cp:lastModifiedBy>
  <cp:revision>9</cp:revision>
  <cp:lastPrinted>2011-11-15T08:22:00Z</cp:lastPrinted>
  <dcterms:created xsi:type="dcterms:W3CDTF">2011-11-14T20:59:00Z</dcterms:created>
  <dcterms:modified xsi:type="dcterms:W3CDTF">2013-11-05T12:45:00Z</dcterms:modified>
  <cp:category>www.sorubak.com</cp:category>
  <cp:contentType>www.sorubak.com</cp:contentType>
  <cp:contentStatus>www.sorubak.com</cp:contentStatus>
</cp:coreProperties>
</file>