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1A54" w:rsidRDefault="00771A54" w:rsidP="00771A54">
      <w:pPr>
        <w:pStyle w:val="AralkYok"/>
        <w:jc w:val="center"/>
        <w:rPr>
          <w:b/>
          <w:sz w:val="18"/>
          <w:szCs w:val="18"/>
          <w:u w:val="single"/>
        </w:rPr>
      </w:pPr>
      <w:r>
        <w:rPr>
          <w:b/>
          <w:sz w:val="18"/>
          <w:szCs w:val="18"/>
          <w:u w:val="single"/>
        </w:rPr>
        <w:t xml:space="preserve">5.SINIF SOSYAL BİLGİLER </w:t>
      </w:r>
    </w:p>
    <w:p w:rsidR="00771A54" w:rsidRDefault="00771A54" w:rsidP="00771A54">
      <w:pPr>
        <w:pStyle w:val="AralkYok"/>
        <w:jc w:val="center"/>
        <w:rPr>
          <w:b/>
          <w:sz w:val="18"/>
          <w:szCs w:val="18"/>
          <w:u w:val="single"/>
        </w:rPr>
      </w:pPr>
      <w:r>
        <w:rPr>
          <w:b/>
          <w:sz w:val="18"/>
          <w:szCs w:val="18"/>
          <w:u w:val="single"/>
        </w:rPr>
        <w:t>1. DÖNEM GENEL TARAMA TESTİ</w:t>
      </w:r>
    </w:p>
    <w:p w:rsidR="00771A54" w:rsidRDefault="00771A54" w:rsidP="00626B85">
      <w:pPr>
        <w:pStyle w:val="AralkYok"/>
        <w:rPr>
          <w:b/>
          <w:sz w:val="18"/>
          <w:szCs w:val="18"/>
          <w:u w:val="single"/>
        </w:rPr>
      </w:pPr>
    </w:p>
    <w:p w:rsidR="00626B85" w:rsidRPr="00626B85" w:rsidRDefault="009E7472" w:rsidP="00626B85">
      <w:pPr>
        <w:pStyle w:val="AralkYok"/>
        <w:rPr>
          <w:sz w:val="18"/>
          <w:szCs w:val="18"/>
        </w:rPr>
      </w:pPr>
      <w:r w:rsidRPr="00011BF6">
        <w:rPr>
          <w:b/>
          <w:sz w:val="18"/>
          <w:szCs w:val="18"/>
        </w:rPr>
        <w:t>1)</w:t>
      </w:r>
      <w:r w:rsidR="00EE0227" w:rsidRPr="00011BF6">
        <w:rPr>
          <w:sz w:val="18"/>
          <w:szCs w:val="18"/>
        </w:rPr>
        <w:t xml:space="preserve"> </w:t>
      </w:r>
      <w:r w:rsidR="00626B85" w:rsidRPr="00626B85">
        <w:rPr>
          <w:sz w:val="18"/>
          <w:szCs w:val="18"/>
        </w:rPr>
        <w:t>Haritada kullanılan renkler bir yerin deniz</w:t>
      </w:r>
      <w:r w:rsidR="00626B85">
        <w:rPr>
          <w:sz w:val="18"/>
          <w:szCs w:val="18"/>
        </w:rPr>
        <w:t xml:space="preserve"> </w:t>
      </w:r>
      <w:r w:rsidR="00626B85" w:rsidRPr="00626B85">
        <w:rPr>
          <w:sz w:val="18"/>
          <w:szCs w:val="18"/>
        </w:rPr>
        <w:t>seviyesinden yüksekliğini belirtmektedir.</w:t>
      </w:r>
    </w:p>
    <w:p w:rsidR="00626B85" w:rsidRPr="00626B85" w:rsidRDefault="00626B85" w:rsidP="00626B85">
      <w:pPr>
        <w:pStyle w:val="AralkYok"/>
        <w:rPr>
          <w:b/>
          <w:bCs/>
          <w:sz w:val="18"/>
          <w:szCs w:val="18"/>
        </w:rPr>
      </w:pPr>
      <w:r w:rsidRPr="00626B85">
        <w:rPr>
          <w:b/>
          <w:bCs/>
          <w:sz w:val="18"/>
          <w:szCs w:val="18"/>
        </w:rPr>
        <w:t>Türkiye fiziki haritasına göre aşağıda</w:t>
      </w:r>
      <w:r>
        <w:rPr>
          <w:b/>
          <w:bCs/>
          <w:sz w:val="18"/>
          <w:szCs w:val="18"/>
        </w:rPr>
        <w:t xml:space="preserve"> </w:t>
      </w:r>
      <w:r w:rsidRPr="00626B85">
        <w:rPr>
          <w:b/>
          <w:bCs/>
          <w:sz w:val="18"/>
          <w:szCs w:val="18"/>
        </w:rPr>
        <w:t>verilen yerlerden hangisinin yükseltisi</w:t>
      </w:r>
      <w:r>
        <w:rPr>
          <w:b/>
          <w:bCs/>
          <w:sz w:val="18"/>
          <w:szCs w:val="18"/>
        </w:rPr>
        <w:t xml:space="preserve"> </w:t>
      </w:r>
      <w:r w:rsidRPr="00626B85">
        <w:rPr>
          <w:b/>
          <w:bCs/>
          <w:sz w:val="18"/>
          <w:szCs w:val="18"/>
        </w:rPr>
        <w:t>diğerlerine göre daha fazladır?</w:t>
      </w:r>
    </w:p>
    <w:p w:rsidR="00485302" w:rsidRDefault="00626B85" w:rsidP="00626B85">
      <w:pPr>
        <w:pStyle w:val="AralkYok"/>
        <w:rPr>
          <w:sz w:val="18"/>
          <w:szCs w:val="18"/>
        </w:rPr>
      </w:pPr>
      <w:r w:rsidRPr="00626B85">
        <w:rPr>
          <w:bCs/>
          <w:sz w:val="18"/>
          <w:szCs w:val="18"/>
        </w:rPr>
        <w:t xml:space="preserve">A) </w:t>
      </w:r>
      <w:r w:rsidRPr="00626B85">
        <w:rPr>
          <w:sz w:val="18"/>
          <w:szCs w:val="18"/>
        </w:rPr>
        <w:t>Kars</w:t>
      </w:r>
      <w:r>
        <w:rPr>
          <w:sz w:val="18"/>
          <w:szCs w:val="18"/>
        </w:rPr>
        <w:t xml:space="preserve">     </w:t>
      </w:r>
      <w:r w:rsidR="00BA1AE4">
        <w:rPr>
          <w:sz w:val="18"/>
          <w:szCs w:val="18"/>
        </w:rPr>
        <w:t xml:space="preserve">    </w:t>
      </w:r>
      <w:r>
        <w:rPr>
          <w:sz w:val="18"/>
          <w:szCs w:val="18"/>
        </w:rPr>
        <w:t xml:space="preserve">    </w:t>
      </w:r>
      <w:r w:rsidRPr="00626B85">
        <w:rPr>
          <w:bCs/>
          <w:sz w:val="18"/>
          <w:szCs w:val="18"/>
        </w:rPr>
        <w:t xml:space="preserve">B) </w:t>
      </w:r>
      <w:proofErr w:type="gramStart"/>
      <w:r w:rsidRPr="00626B85">
        <w:rPr>
          <w:sz w:val="18"/>
          <w:szCs w:val="18"/>
        </w:rPr>
        <w:t>İstanbul</w:t>
      </w:r>
      <w:r>
        <w:rPr>
          <w:sz w:val="18"/>
          <w:szCs w:val="18"/>
        </w:rPr>
        <w:t xml:space="preserve">            </w:t>
      </w:r>
      <w:r w:rsidRPr="00626B85">
        <w:rPr>
          <w:bCs/>
          <w:sz w:val="18"/>
          <w:szCs w:val="18"/>
        </w:rPr>
        <w:t>C</w:t>
      </w:r>
      <w:proofErr w:type="gramEnd"/>
      <w:r w:rsidRPr="00626B85">
        <w:rPr>
          <w:bCs/>
          <w:sz w:val="18"/>
          <w:szCs w:val="18"/>
        </w:rPr>
        <w:t xml:space="preserve">) </w:t>
      </w:r>
      <w:r w:rsidRPr="00626B85">
        <w:rPr>
          <w:sz w:val="18"/>
          <w:szCs w:val="18"/>
        </w:rPr>
        <w:t>İzmir</w:t>
      </w:r>
      <w:r>
        <w:rPr>
          <w:sz w:val="18"/>
          <w:szCs w:val="18"/>
        </w:rPr>
        <w:t xml:space="preserve">           </w:t>
      </w:r>
      <w:r w:rsidRPr="00626B85">
        <w:rPr>
          <w:bCs/>
          <w:sz w:val="18"/>
          <w:szCs w:val="18"/>
        </w:rPr>
        <w:t xml:space="preserve">D) </w:t>
      </w:r>
      <w:r w:rsidRPr="00626B85">
        <w:rPr>
          <w:sz w:val="18"/>
          <w:szCs w:val="18"/>
        </w:rPr>
        <w:t>Adana</w:t>
      </w:r>
    </w:p>
    <w:p w:rsidR="00BA1AE4" w:rsidRDefault="00BA1AE4" w:rsidP="00626B85">
      <w:pPr>
        <w:pStyle w:val="AralkYok"/>
        <w:rPr>
          <w:sz w:val="18"/>
          <w:szCs w:val="18"/>
        </w:rPr>
      </w:pPr>
    </w:p>
    <w:p w:rsidR="00BA1AE4" w:rsidRPr="00BA1AE4" w:rsidRDefault="00BA1AE4" w:rsidP="00BA1AE4">
      <w:pPr>
        <w:pStyle w:val="AralkYok"/>
        <w:rPr>
          <w:sz w:val="18"/>
          <w:szCs w:val="18"/>
        </w:rPr>
      </w:pPr>
      <w:r w:rsidRPr="00BA1AE4">
        <w:rPr>
          <w:b/>
          <w:sz w:val="18"/>
          <w:szCs w:val="18"/>
        </w:rPr>
        <w:t>2)</w:t>
      </w:r>
      <w:r>
        <w:rPr>
          <w:sz w:val="18"/>
          <w:szCs w:val="18"/>
        </w:rPr>
        <w:t xml:space="preserve">    </w:t>
      </w:r>
      <w:r w:rsidRPr="00BA1AE4">
        <w:rPr>
          <w:sz w:val="18"/>
          <w:szCs w:val="18"/>
        </w:rPr>
        <w:t>I. Sanayinin gelişmiş olması</w:t>
      </w:r>
    </w:p>
    <w:p w:rsidR="00BA1AE4" w:rsidRPr="00BA1AE4" w:rsidRDefault="00BA1AE4" w:rsidP="00BA1AE4">
      <w:pPr>
        <w:pStyle w:val="AralkYok"/>
        <w:rPr>
          <w:sz w:val="18"/>
          <w:szCs w:val="18"/>
        </w:rPr>
      </w:pPr>
      <w:r>
        <w:rPr>
          <w:sz w:val="18"/>
          <w:szCs w:val="18"/>
        </w:rPr>
        <w:t xml:space="preserve">       </w:t>
      </w:r>
      <w:r w:rsidRPr="00BA1AE4">
        <w:rPr>
          <w:sz w:val="18"/>
          <w:szCs w:val="18"/>
        </w:rPr>
        <w:t>II. Arazinin dağlık olması</w:t>
      </w:r>
    </w:p>
    <w:p w:rsidR="00BA1AE4" w:rsidRPr="00BA1AE4" w:rsidRDefault="00BA1AE4" w:rsidP="00BA1AE4">
      <w:pPr>
        <w:pStyle w:val="AralkYok"/>
        <w:rPr>
          <w:sz w:val="18"/>
          <w:szCs w:val="18"/>
        </w:rPr>
      </w:pPr>
      <w:r>
        <w:rPr>
          <w:sz w:val="18"/>
          <w:szCs w:val="18"/>
        </w:rPr>
        <w:t xml:space="preserve">       </w:t>
      </w:r>
      <w:r w:rsidRPr="00BA1AE4">
        <w:rPr>
          <w:sz w:val="18"/>
          <w:szCs w:val="18"/>
        </w:rPr>
        <w:t>III. İklim şartlarının uygun olması</w:t>
      </w:r>
    </w:p>
    <w:p w:rsidR="00BA1AE4" w:rsidRPr="00BA1AE4" w:rsidRDefault="00BA1AE4" w:rsidP="00BA1AE4">
      <w:pPr>
        <w:pStyle w:val="AralkYok"/>
        <w:rPr>
          <w:b/>
          <w:bCs/>
          <w:sz w:val="18"/>
          <w:szCs w:val="18"/>
        </w:rPr>
      </w:pPr>
      <w:r w:rsidRPr="00BA1AE4">
        <w:rPr>
          <w:b/>
          <w:bCs/>
          <w:sz w:val="18"/>
          <w:szCs w:val="18"/>
        </w:rPr>
        <w:t>Yukarıda verilen özelliklerden hangileri</w:t>
      </w:r>
      <w:r>
        <w:rPr>
          <w:b/>
          <w:bCs/>
          <w:sz w:val="18"/>
          <w:szCs w:val="18"/>
        </w:rPr>
        <w:t xml:space="preserve"> </w:t>
      </w:r>
      <w:r w:rsidRPr="00BA1AE4">
        <w:rPr>
          <w:b/>
          <w:bCs/>
          <w:sz w:val="18"/>
          <w:szCs w:val="18"/>
        </w:rPr>
        <w:t>bir yerin yoğun nüfuslu olmasında</w:t>
      </w:r>
      <w:r>
        <w:rPr>
          <w:b/>
          <w:bCs/>
          <w:sz w:val="18"/>
          <w:szCs w:val="18"/>
        </w:rPr>
        <w:t xml:space="preserve"> </w:t>
      </w:r>
      <w:r w:rsidRPr="00BA1AE4">
        <w:rPr>
          <w:b/>
          <w:bCs/>
          <w:sz w:val="18"/>
          <w:szCs w:val="18"/>
        </w:rPr>
        <w:t>etkilidir?</w:t>
      </w:r>
    </w:p>
    <w:p w:rsidR="00BA1AE4" w:rsidRDefault="00BA1AE4" w:rsidP="00BA1AE4">
      <w:pPr>
        <w:pStyle w:val="AralkYok"/>
        <w:rPr>
          <w:sz w:val="18"/>
          <w:szCs w:val="18"/>
        </w:rPr>
      </w:pPr>
      <w:r>
        <w:rPr>
          <w:bCs/>
          <w:sz w:val="18"/>
          <w:szCs w:val="18"/>
        </w:rPr>
        <w:t xml:space="preserve">A) </w:t>
      </w:r>
      <w:r w:rsidRPr="00BA1AE4">
        <w:rPr>
          <w:sz w:val="18"/>
          <w:szCs w:val="18"/>
        </w:rPr>
        <w:t xml:space="preserve">Yalnız III             </w:t>
      </w:r>
      <w:r w:rsidRPr="00BA1AE4">
        <w:rPr>
          <w:bCs/>
          <w:sz w:val="18"/>
          <w:szCs w:val="18"/>
        </w:rPr>
        <w:t xml:space="preserve">B) </w:t>
      </w:r>
      <w:r w:rsidRPr="00BA1AE4">
        <w:rPr>
          <w:sz w:val="18"/>
          <w:szCs w:val="18"/>
        </w:rPr>
        <w:t xml:space="preserve">I ve </w:t>
      </w:r>
      <w:proofErr w:type="gramStart"/>
      <w:r w:rsidRPr="00BA1AE4">
        <w:rPr>
          <w:sz w:val="18"/>
          <w:szCs w:val="18"/>
        </w:rPr>
        <w:t xml:space="preserve">II           </w:t>
      </w:r>
      <w:r w:rsidRPr="00BA1AE4">
        <w:rPr>
          <w:bCs/>
          <w:sz w:val="18"/>
          <w:szCs w:val="18"/>
        </w:rPr>
        <w:t>C</w:t>
      </w:r>
      <w:proofErr w:type="gramEnd"/>
      <w:r w:rsidRPr="00BA1AE4">
        <w:rPr>
          <w:bCs/>
          <w:sz w:val="18"/>
          <w:szCs w:val="18"/>
        </w:rPr>
        <w:t xml:space="preserve">) </w:t>
      </w:r>
      <w:r w:rsidRPr="00BA1AE4">
        <w:rPr>
          <w:sz w:val="18"/>
          <w:szCs w:val="18"/>
        </w:rPr>
        <w:t xml:space="preserve">I ve III               </w:t>
      </w:r>
      <w:r w:rsidRPr="00BA1AE4">
        <w:rPr>
          <w:bCs/>
          <w:sz w:val="18"/>
          <w:szCs w:val="18"/>
        </w:rPr>
        <w:t xml:space="preserve">D) </w:t>
      </w:r>
      <w:r w:rsidRPr="00BA1AE4">
        <w:rPr>
          <w:sz w:val="18"/>
          <w:szCs w:val="18"/>
        </w:rPr>
        <w:t>I, II ve III</w:t>
      </w:r>
    </w:p>
    <w:p w:rsidR="00BA1AE4" w:rsidRDefault="00BA1AE4" w:rsidP="00BA1AE4">
      <w:pPr>
        <w:pStyle w:val="AralkYok"/>
        <w:rPr>
          <w:sz w:val="18"/>
          <w:szCs w:val="18"/>
        </w:rPr>
      </w:pPr>
    </w:p>
    <w:p w:rsidR="00BA1AE4" w:rsidRPr="00BA1AE4" w:rsidRDefault="00BA1AE4" w:rsidP="00BA1AE4">
      <w:pPr>
        <w:pStyle w:val="AralkYok"/>
        <w:rPr>
          <w:sz w:val="18"/>
          <w:szCs w:val="18"/>
        </w:rPr>
      </w:pPr>
      <w:r w:rsidRPr="00BA1AE4">
        <w:rPr>
          <w:b/>
          <w:sz w:val="18"/>
          <w:szCs w:val="18"/>
        </w:rPr>
        <w:t>3)</w:t>
      </w:r>
      <w:r>
        <w:rPr>
          <w:sz w:val="18"/>
          <w:szCs w:val="18"/>
        </w:rPr>
        <w:t xml:space="preserve"> </w:t>
      </w:r>
      <w:r w:rsidRPr="00BA1AE4">
        <w:rPr>
          <w:sz w:val="18"/>
          <w:szCs w:val="18"/>
        </w:rPr>
        <w:t>Bu doğal afet büyük can ve mal kayıplarına</w:t>
      </w:r>
      <w:r>
        <w:rPr>
          <w:sz w:val="18"/>
          <w:szCs w:val="18"/>
        </w:rPr>
        <w:t xml:space="preserve"> sebep olur. İnsanları </w:t>
      </w:r>
      <w:r w:rsidRPr="00BA1AE4">
        <w:rPr>
          <w:sz w:val="18"/>
          <w:szCs w:val="18"/>
        </w:rPr>
        <w:t>psikolojik olarak</w:t>
      </w:r>
      <w:r>
        <w:rPr>
          <w:sz w:val="18"/>
          <w:szCs w:val="18"/>
        </w:rPr>
        <w:t xml:space="preserve"> </w:t>
      </w:r>
      <w:r w:rsidRPr="00BA1AE4">
        <w:rPr>
          <w:sz w:val="18"/>
          <w:szCs w:val="18"/>
        </w:rPr>
        <w:t>etkiler. Konutlar ve iş yerleri yıkılır.</w:t>
      </w:r>
    </w:p>
    <w:p w:rsidR="00BA1AE4" w:rsidRPr="00BA1AE4" w:rsidRDefault="00BA1AE4" w:rsidP="00BA1AE4">
      <w:pPr>
        <w:pStyle w:val="AralkYok"/>
        <w:rPr>
          <w:b/>
          <w:bCs/>
          <w:sz w:val="18"/>
          <w:szCs w:val="18"/>
        </w:rPr>
      </w:pPr>
      <w:r w:rsidRPr="00BA1AE4">
        <w:rPr>
          <w:b/>
          <w:bCs/>
          <w:sz w:val="18"/>
          <w:szCs w:val="18"/>
        </w:rPr>
        <w:t>Yukarıda toplum hayatına etkileri verilen</w:t>
      </w:r>
      <w:r>
        <w:rPr>
          <w:b/>
          <w:bCs/>
          <w:sz w:val="18"/>
          <w:szCs w:val="18"/>
        </w:rPr>
        <w:t xml:space="preserve"> doğal afet </w:t>
      </w:r>
      <w:r w:rsidRPr="00BA1AE4">
        <w:rPr>
          <w:b/>
          <w:bCs/>
          <w:sz w:val="18"/>
          <w:szCs w:val="18"/>
        </w:rPr>
        <w:t>aşağıdakilerden hangisidir?</w:t>
      </w:r>
    </w:p>
    <w:p w:rsidR="00BA1AE4" w:rsidRDefault="00BA1AE4" w:rsidP="00BA1AE4">
      <w:pPr>
        <w:pStyle w:val="AralkYok"/>
        <w:rPr>
          <w:sz w:val="18"/>
          <w:szCs w:val="18"/>
        </w:rPr>
      </w:pPr>
      <w:r w:rsidRPr="00BA1AE4">
        <w:rPr>
          <w:bCs/>
          <w:sz w:val="18"/>
          <w:szCs w:val="18"/>
        </w:rPr>
        <w:t xml:space="preserve">A) </w:t>
      </w:r>
      <w:proofErr w:type="gramStart"/>
      <w:r w:rsidRPr="00BA1AE4">
        <w:rPr>
          <w:sz w:val="18"/>
          <w:szCs w:val="18"/>
        </w:rPr>
        <w:t>Çığ</w:t>
      </w:r>
      <w:r>
        <w:rPr>
          <w:sz w:val="18"/>
          <w:szCs w:val="18"/>
        </w:rPr>
        <w:t xml:space="preserve">           </w:t>
      </w:r>
      <w:r w:rsidRPr="00BA1AE4">
        <w:rPr>
          <w:bCs/>
          <w:sz w:val="18"/>
          <w:szCs w:val="18"/>
        </w:rPr>
        <w:t>B</w:t>
      </w:r>
      <w:proofErr w:type="gramEnd"/>
      <w:r w:rsidRPr="00BA1AE4">
        <w:rPr>
          <w:bCs/>
          <w:sz w:val="18"/>
          <w:szCs w:val="18"/>
        </w:rPr>
        <w:t xml:space="preserve">) </w:t>
      </w:r>
      <w:r w:rsidRPr="00BA1AE4">
        <w:rPr>
          <w:sz w:val="18"/>
          <w:szCs w:val="18"/>
        </w:rPr>
        <w:t>Deprem</w:t>
      </w:r>
      <w:r>
        <w:rPr>
          <w:sz w:val="18"/>
          <w:szCs w:val="18"/>
        </w:rPr>
        <w:t xml:space="preserve">              </w:t>
      </w:r>
      <w:r w:rsidRPr="00BA1AE4">
        <w:rPr>
          <w:bCs/>
          <w:sz w:val="18"/>
          <w:szCs w:val="18"/>
        </w:rPr>
        <w:t xml:space="preserve">C) </w:t>
      </w:r>
      <w:r w:rsidRPr="00BA1AE4">
        <w:rPr>
          <w:sz w:val="18"/>
          <w:szCs w:val="18"/>
        </w:rPr>
        <w:t>Sel</w:t>
      </w:r>
      <w:r>
        <w:rPr>
          <w:sz w:val="18"/>
          <w:szCs w:val="18"/>
        </w:rPr>
        <w:t xml:space="preserve">                     </w:t>
      </w:r>
      <w:r w:rsidRPr="00BA1AE4">
        <w:rPr>
          <w:bCs/>
          <w:sz w:val="18"/>
          <w:szCs w:val="18"/>
        </w:rPr>
        <w:t xml:space="preserve">D) </w:t>
      </w:r>
      <w:r w:rsidRPr="00BA1AE4">
        <w:rPr>
          <w:sz w:val="18"/>
          <w:szCs w:val="18"/>
        </w:rPr>
        <w:t>Heyelan</w:t>
      </w:r>
    </w:p>
    <w:p w:rsidR="00BA1AE4" w:rsidRDefault="00BA1AE4" w:rsidP="00BA1AE4">
      <w:pPr>
        <w:pStyle w:val="AralkYok"/>
        <w:rPr>
          <w:sz w:val="18"/>
          <w:szCs w:val="18"/>
        </w:rPr>
      </w:pPr>
    </w:p>
    <w:p w:rsidR="00BA1AE4" w:rsidRPr="00CA5745" w:rsidRDefault="00BA1AE4" w:rsidP="00BA1AE4">
      <w:pPr>
        <w:pStyle w:val="AralkYok"/>
        <w:rPr>
          <w:sz w:val="18"/>
          <w:szCs w:val="18"/>
        </w:rPr>
      </w:pPr>
      <w:r w:rsidRPr="00CA5745">
        <w:rPr>
          <w:b/>
          <w:sz w:val="18"/>
          <w:szCs w:val="18"/>
        </w:rPr>
        <w:t>4)</w:t>
      </w:r>
      <w:r w:rsidRPr="00CA5745">
        <w:rPr>
          <w:sz w:val="18"/>
          <w:szCs w:val="18"/>
        </w:rPr>
        <w:t xml:space="preserve"> Türkiye’de etki alanı en geniş iklimdir. Denize kıyısı</w:t>
      </w:r>
      <w:r w:rsidR="00CA5745">
        <w:rPr>
          <w:sz w:val="18"/>
          <w:szCs w:val="18"/>
        </w:rPr>
        <w:t xml:space="preserve"> </w:t>
      </w:r>
      <w:r w:rsidRPr="00CA5745">
        <w:rPr>
          <w:sz w:val="18"/>
          <w:szCs w:val="18"/>
        </w:rPr>
        <w:t>olmayan yerlerde görülür. Ülkemizin doğusunda</w:t>
      </w:r>
      <w:r w:rsidR="00CA5745">
        <w:rPr>
          <w:sz w:val="18"/>
          <w:szCs w:val="18"/>
        </w:rPr>
        <w:t xml:space="preserve"> bu </w:t>
      </w:r>
      <w:r w:rsidRPr="00CA5745">
        <w:rPr>
          <w:sz w:val="18"/>
          <w:szCs w:val="18"/>
        </w:rPr>
        <w:t>iklim sertleşir. Yazlar sıcak ve kurak, kışlar</w:t>
      </w:r>
      <w:r w:rsidR="00CA5745">
        <w:rPr>
          <w:sz w:val="18"/>
          <w:szCs w:val="18"/>
        </w:rPr>
        <w:t xml:space="preserve"> </w:t>
      </w:r>
      <w:r w:rsidRPr="00CA5745">
        <w:rPr>
          <w:sz w:val="18"/>
          <w:szCs w:val="18"/>
        </w:rPr>
        <w:t>soğuk ve kar yağışlı geçer. Yağış en fazla ilkbahar</w:t>
      </w:r>
    </w:p>
    <w:p w:rsidR="00BA1AE4" w:rsidRPr="00CA5745" w:rsidRDefault="00BA1AE4" w:rsidP="00BA1AE4">
      <w:pPr>
        <w:pStyle w:val="AralkYok"/>
        <w:rPr>
          <w:sz w:val="18"/>
          <w:szCs w:val="18"/>
        </w:rPr>
      </w:pPr>
      <w:r w:rsidRPr="00CA5745">
        <w:rPr>
          <w:sz w:val="18"/>
          <w:szCs w:val="18"/>
        </w:rPr>
        <w:t xml:space="preserve">mevsiminde </w:t>
      </w:r>
      <w:proofErr w:type="gramStart"/>
      <w:r w:rsidRPr="00CA5745">
        <w:rPr>
          <w:sz w:val="18"/>
          <w:szCs w:val="18"/>
        </w:rPr>
        <w:t>düşer.Nem</w:t>
      </w:r>
      <w:proofErr w:type="gramEnd"/>
      <w:r w:rsidRPr="00CA5745">
        <w:rPr>
          <w:sz w:val="18"/>
          <w:szCs w:val="18"/>
        </w:rPr>
        <w:t xml:space="preserve"> az olduğundan günlük ve yıllık sıcaklık</w:t>
      </w:r>
    </w:p>
    <w:p w:rsidR="00BA1AE4" w:rsidRDefault="00BA1AE4" w:rsidP="00CA5745">
      <w:pPr>
        <w:pStyle w:val="AralkYok"/>
        <w:rPr>
          <w:sz w:val="18"/>
          <w:szCs w:val="18"/>
        </w:rPr>
      </w:pPr>
      <w:r w:rsidRPr="00CA5745">
        <w:rPr>
          <w:sz w:val="18"/>
          <w:szCs w:val="18"/>
        </w:rPr>
        <w:t xml:space="preserve">farkları </w:t>
      </w:r>
      <w:proofErr w:type="gramStart"/>
      <w:r w:rsidRPr="00CA5745">
        <w:rPr>
          <w:sz w:val="18"/>
          <w:szCs w:val="18"/>
        </w:rPr>
        <w:t>fazladır.</w:t>
      </w:r>
      <w:r w:rsidR="00CA5745">
        <w:rPr>
          <w:sz w:val="18"/>
          <w:szCs w:val="18"/>
        </w:rPr>
        <w:t>Bu</w:t>
      </w:r>
      <w:proofErr w:type="gramEnd"/>
      <w:r w:rsidR="00CA5745">
        <w:rPr>
          <w:sz w:val="18"/>
          <w:szCs w:val="18"/>
        </w:rPr>
        <w:t xml:space="preserve"> iklimin görüldüğü yerlerde ilkbahar yağışı ile yeşeren,</w:t>
      </w:r>
      <w:r w:rsidR="00CA5745" w:rsidRPr="00CA5745">
        <w:rPr>
          <w:sz w:val="18"/>
          <w:szCs w:val="18"/>
        </w:rPr>
        <w:t>yaz kuraklığı ile sar</w:t>
      </w:r>
      <w:r w:rsidR="00CA5745">
        <w:rPr>
          <w:sz w:val="18"/>
          <w:szCs w:val="18"/>
        </w:rPr>
        <w:t>aran kısa boylu otlardan oluşan bozkır denilen bitki örtüsü görülür.</w:t>
      </w:r>
    </w:p>
    <w:p w:rsidR="00CA5745" w:rsidRPr="00CA5745" w:rsidRDefault="00CA5745" w:rsidP="00CA5745">
      <w:pPr>
        <w:pStyle w:val="AralkYok"/>
        <w:rPr>
          <w:b/>
          <w:sz w:val="18"/>
          <w:szCs w:val="18"/>
        </w:rPr>
      </w:pPr>
      <w:r w:rsidRPr="00CA5745">
        <w:rPr>
          <w:b/>
          <w:sz w:val="18"/>
          <w:szCs w:val="18"/>
        </w:rPr>
        <w:t xml:space="preserve">Yukarıda sözü edilen </w:t>
      </w:r>
      <w:r w:rsidRPr="00CA5745">
        <w:rPr>
          <w:b/>
          <w:sz w:val="18"/>
          <w:szCs w:val="18"/>
          <w:u w:val="single"/>
        </w:rPr>
        <w:t>iklim</w:t>
      </w:r>
      <w:r w:rsidRPr="00CA5745">
        <w:rPr>
          <w:b/>
          <w:sz w:val="18"/>
          <w:szCs w:val="18"/>
        </w:rPr>
        <w:t xml:space="preserve"> aşağıdakilerden hangisidir?</w:t>
      </w:r>
    </w:p>
    <w:p w:rsidR="00CA5745" w:rsidRPr="00CA5745" w:rsidRDefault="00CA5745" w:rsidP="00CA5745">
      <w:pPr>
        <w:pStyle w:val="AralkYok"/>
        <w:rPr>
          <w:sz w:val="18"/>
          <w:szCs w:val="18"/>
        </w:rPr>
      </w:pPr>
      <w:r>
        <w:rPr>
          <w:sz w:val="18"/>
          <w:szCs w:val="18"/>
        </w:rPr>
        <w:t xml:space="preserve">A) </w:t>
      </w:r>
      <w:proofErr w:type="gramStart"/>
      <w:r>
        <w:rPr>
          <w:sz w:val="18"/>
          <w:szCs w:val="18"/>
        </w:rPr>
        <w:t>Karasal            B</w:t>
      </w:r>
      <w:proofErr w:type="gramEnd"/>
      <w:r>
        <w:rPr>
          <w:sz w:val="18"/>
          <w:szCs w:val="18"/>
        </w:rPr>
        <w:t>) Akdeniz              C) Karadeniz               D) Çöl</w:t>
      </w:r>
    </w:p>
    <w:p w:rsidR="0020573B" w:rsidRDefault="0020573B" w:rsidP="00726AAF">
      <w:pPr>
        <w:pStyle w:val="AralkYok"/>
        <w:rPr>
          <w:sz w:val="18"/>
          <w:szCs w:val="18"/>
        </w:rPr>
      </w:pPr>
    </w:p>
    <w:p w:rsidR="00CA5745" w:rsidRPr="00CA5745" w:rsidRDefault="00CA5745" w:rsidP="00CA5745">
      <w:pPr>
        <w:pStyle w:val="AralkYok"/>
        <w:rPr>
          <w:b/>
          <w:bCs/>
          <w:sz w:val="18"/>
          <w:szCs w:val="18"/>
        </w:rPr>
      </w:pPr>
      <w:r w:rsidRPr="00CA5745">
        <w:rPr>
          <w:b/>
          <w:sz w:val="18"/>
          <w:szCs w:val="18"/>
        </w:rPr>
        <w:t>5)</w:t>
      </w:r>
      <w:r>
        <w:rPr>
          <w:sz w:val="18"/>
          <w:szCs w:val="18"/>
        </w:rPr>
        <w:t xml:space="preserve"> </w:t>
      </w:r>
      <w:r w:rsidRPr="00CA5745">
        <w:rPr>
          <w:b/>
          <w:bCs/>
          <w:sz w:val="18"/>
          <w:szCs w:val="18"/>
        </w:rPr>
        <w:t>Aşağıdakilerden hangisi insanların</w:t>
      </w:r>
      <w:r>
        <w:rPr>
          <w:b/>
          <w:bCs/>
          <w:sz w:val="18"/>
          <w:szCs w:val="18"/>
        </w:rPr>
        <w:t xml:space="preserve"> </w:t>
      </w:r>
      <w:r w:rsidRPr="00CA5745">
        <w:rPr>
          <w:b/>
          <w:bCs/>
          <w:sz w:val="18"/>
          <w:szCs w:val="18"/>
        </w:rPr>
        <w:t xml:space="preserve">doğal çevre üzerindeki </w:t>
      </w:r>
      <w:r w:rsidRPr="00CA5745">
        <w:rPr>
          <w:b/>
          <w:bCs/>
          <w:sz w:val="18"/>
          <w:szCs w:val="18"/>
          <w:u w:val="single"/>
        </w:rPr>
        <w:t>olumsuz etkilerinin sonucu</w:t>
      </w:r>
      <w:r w:rsidRPr="00CA5745">
        <w:rPr>
          <w:b/>
          <w:bCs/>
          <w:sz w:val="18"/>
          <w:szCs w:val="18"/>
        </w:rPr>
        <w:t xml:space="preserve"> olarak gösterilemez?</w:t>
      </w:r>
    </w:p>
    <w:p w:rsidR="00CA5745" w:rsidRPr="00CA5745" w:rsidRDefault="00CA5745" w:rsidP="00CA5745">
      <w:pPr>
        <w:pStyle w:val="AralkYok"/>
        <w:rPr>
          <w:sz w:val="18"/>
          <w:szCs w:val="18"/>
        </w:rPr>
      </w:pPr>
      <w:r w:rsidRPr="00CA5745">
        <w:rPr>
          <w:bCs/>
          <w:sz w:val="18"/>
          <w:szCs w:val="18"/>
        </w:rPr>
        <w:t xml:space="preserve">A) </w:t>
      </w:r>
      <w:r w:rsidRPr="00CA5745">
        <w:rPr>
          <w:sz w:val="18"/>
          <w:szCs w:val="18"/>
        </w:rPr>
        <w:t>Suların kirlenmesi</w:t>
      </w:r>
      <w:r>
        <w:rPr>
          <w:sz w:val="18"/>
          <w:szCs w:val="18"/>
        </w:rPr>
        <w:t xml:space="preserve">                    </w:t>
      </w:r>
      <w:r w:rsidRPr="00CA5745">
        <w:rPr>
          <w:bCs/>
          <w:sz w:val="18"/>
          <w:szCs w:val="18"/>
        </w:rPr>
        <w:t xml:space="preserve">B) </w:t>
      </w:r>
      <w:r w:rsidRPr="00CA5745">
        <w:rPr>
          <w:sz w:val="18"/>
          <w:szCs w:val="18"/>
        </w:rPr>
        <w:t>Depremin meydana gelmesi</w:t>
      </w:r>
    </w:p>
    <w:p w:rsidR="00CA5745" w:rsidRPr="00CA5745" w:rsidRDefault="00CA5745" w:rsidP="00CA5745">
      <w:pPr>
        <w:pStyle w:val="AralkYok"/>
        <w:rPr>
          <w:sz w:val="18"/>
          <w:szCs w:val="18"/>
        </w:rPr>
      </w:pPr>
      <w:r w:rsidRPr="00CA5745">
        <w:rPr>
          <w:bCs/>
          <w:sz w:val="18"/>
          <w:szCs w:val="18"/>
        </w:rPr>
        <w:t xml:space="preserve">C) </w:t>
      </w:r>
      <w:r w:rsidRPr="00CA5745">
        <w:rPr>
          <w:sz w:val="18"/>
          <w:szCs w:val="18"/>
        </w:rPr>
        <w:t>Toprağın kirlenmesi</w:t>
      </w:r>
      <w:r>
        <w:rPr>
          <w:sz w:val="18"/>
          <w:szCs w:val="18"/>
        </w:rPr>
        <w:t xml:space="preserve">                  </w:t>
      </w:r>
      <w:r w:rsidRPr="00CA5745">
        <w:rPr>
          <w:bCs/>
          <w:sz w:val="18"/>
          <w:szCs w:val="18"/>
        </w:rPr>
        <w:t xml:space="preserve">D) </w:t>
      </w:r>
      <w:r w:rsidRPr="00CA5745">
        <w:rPr>
          <w:sz w:val="18"/>
          <w:szCs w:val="18"/>
        </w:rPr>
        <w:t>Küresel ısınma</w:t>
      </w:r>
    </w:p>
    <w:p w:rsidR="00EE2D9D" w:rsidRDefault="00EE2D9D" w:rsidP="00726AAF">
      <w:pPr>
        <w:pStyle w:val="AralkYok"/>
        <w:rPr>
          <w:sz w:val="18"/>
          <w:szCs w:val="18"/>
        </w:rPr>
      </w:pPr>
    </w:p>
    <w:p w:rsidR="00A92D52" w:rsidRPr="00A92D52" w:rsidRDefault="00A92D52" w:rsidP="00A92D52">
      <w:pPr>
        <w:pStyle w:val="AralkYok"/>
        <w:rPr>
          <w:b/>
          <w:sz w:val="18"/>
          <w:szCs w:val="18"/>
        </w:rPr>
      </w:pPr>
      <w:r w:rsidRPr="00A92D52">
        <w:rPr>
          <w:b/>
          <w:sz w:val="18"/>
          <w:szCs w:val="18"/>
        </w:rPr>
        <w:t>6)</w:t>
      </w:r>
      <w:r>
        <w:rPr>
          <w:sz w:val="18"/>
          <w:szCs w:val="18"/>
        </w:rPr>
        <w:t xml:space="preserve"> </w:t>
      </w:r>
      <w:r w:rsidRPr="00A92D52">
        <w:rPr>
          <w:b/>
          <w:bCs/>
          <w:sz w:val="18"/>
          <w:szCs w:val="18"/>
        </w:rPr>
        <w:t xml:space="preserve">Aşağıdakilerden hangisi doğal afetlerden biri </w:t>
      </w:r>
      <w:r w:rsidRPr="00A92D52">
        <w:rPr>
          <w:b/>
          <w:bCs/>
          <w:sz w:val="18"/>
          <w:szCs w:val="18"/>
          <w:u w:val="single"/>
        </w:rPr>
        <w:t>değil</w:t>
      </w:r>
      <w:r w:rsidRPr="00A92D52">
        <w:rPr>
          <w:b/>
          <w:bCs/>
          <w:sz w:val="18"/>
          <w:szCs w:val="18"/>
          <w:u w:val="single"/>
        </w:rPr>
        <w:softHyphen/>
        <w:t>dir</w:t>
      </w:r>
      <w:r>
        <w:rPr>
          <w:b/>
          <w:bCs/>
          <w:sz w:val="18"/>
          <w:szCs w:val="18"/>
        </w:rPr>
        <w:t>?</w:t>
      </w:r>
    </w:p>
    <w:p w:rsidR="00A92D52" w:rsidRPr="00A92D52" w:rsidRDefault="00A92D52" w:rsidP="00A92D52">
      <w:pPr>
        <w:pStyle w:val="AralkYok"/>
        <w:rPr>
          <w:sz w:val="18"/>
          <w:szCs w:val="18"/>
        </w:rPr>
      </w:pPr>
      <w:r w:rsidRPr="00A92D52">
        <w:rPr>
          <w:sz w:val="18"/>
          <w:szCs w:val="18"/>
        </w:rPr>
        <w:t xml:space="preserve">A) Sel                 B) Trafik </w:t>
      </w:r>
      <w:proofErr w:type="gramStart"/>
      <w:r w:rsidRPr="00A92D52">
        <w:rPr>
          <w:sz w:val="18"/>
          <w:szCs w:val="18"/>
        </w:rPr>
        <w:t>kazası            C</w:t>
      </w:r>
      <w:proofErr w:type="gramEnd"/>
      <w:r w:rsidRPr="00A92D52">
        <w:rPr>
          <w:sz w:val="18"/>
          <w:szCs w:val="18"/>
        </w:rPr>
        <w:t xml:space="preserve">) Deprem          D) Heyelan </w:t>
      </w:r>
    </w:p>
    <w:p w:rsidR="00A92D52" w:rsidRDefault="00A92D52" w:rsidP="00726AAF">
      <w:pPr>
        <w:pStyle w:val="AralkYok"/>
        <w:rPr>
          <w:sz w:val="18"/>
          <w:szCs w:val="18"/>
        </w:rPr>
      </w:pPr>
    </w:p>
    <w:p w:rsidR="007F1B6E" w:rsidRPr="007F1B6E" w:rsidRDefault="007F1B6E" w:rsidP="007F1B6E">
      <w:pPr>
        <w:pStyle w:val="AralkYok"/>
        <w:rPr>
          <w:sz w:val="18"/>
          <w:szCs w:val="18"/>
        </w:rPr>
      </w:pPr>
      <w:r w:rsidRPr="007F1B6E">
        <w:rPr>
          <w:b/>
          <w:sz w:val="18"/>
          <w:szCs w:val="18"/>
        </w:rPr>
        <w:t>7) A</w:t>
      </w:r>
      <w:r w:rsidRPr="007F1B6E">
        <w:rPr>
          <w:b/>
          <w:bCs/>
          <w:sz w:val="18"/>
          <w:szCs w:val="18"/>
        </w:rPr>
        <w:t>şağıdaki iklim tiplerinden hangisi Türkiye’de</w:t>
      </w:r>
      <w:r>
        <w:rPr>
          <w:b/>
          <w:bCs/>
          <w:sz w:val="18"/>
          <w:szCs w:val="18"/>
        </w:rPr>
        <w:t xml:space="preserve"> </w:t>
      </w:r>
      <w:proofErr w:type="gramStart"/>
      <w:r w:rsidRPr="007F1B6E">
        <w:rPr>
          <w:b/>
          <w:bCs/>
          <w:sz w:val="18"/>
          <w:szCs w:val="18"/>
          <w:u w:val="single"/>
        </w:rPr>
        <w:t>gö</w:t>
      </w:r>
      <w:r w:rsidRPr="007F1B6E">
        <w:rPr>
          <w:b/>
          <w:bCs/>
          <w:sz w:val="18"/>
          <w:szCs w:val="18"/>
          <w:u w:val="single"/>
        </w:rPr>
        <w:softHyphen/>
        <w:t>rülmez ?</w:t>
      </w:r>
      <w:proofErr w:type="gramEnd"/>
    </w:p>
    <w:p w:rsidR="007F1B6E" w:rsidRPr="007F1B6E" w:rsidRDefault="007F1B6E" w:rsidP="007F1B6E">
      <w:pPr>
        <w:pStyle w:val="AralkYok"/>
        <w:rPr>
          <w:sz w:val="18"/>
          <w:szCs w:val="18"/>
        </w:rPr>
      </w:pPr>
      <w:r w:rsidRPr="007F1B6E">
        <w:rPr>
          <w:sz w:val="18"/>
          <w:szCs w:val="18"/>
        </w:rPr>
        <w:t>A)</w:t>
      </w:r>
      <w:r>
        <w:rPr>
          <w:sz w:val="18"/>
          <w:szCs w:val="18"/>
        </w:rPr>
        <w:t xml:space="preserve"> </w:t>
      </w:r>
      <w:r w:rsidRPr="007F1B6E">
        <w:rPr>
          <w:sz w:val="18"/>
          <w:szCs w:val="18"/>
        </w:rPr>
        <w:t xml:space="preserve">Karasal iklim                         </w:t>
      </w:r>
      <w:r>
        <w:rPr>
          <w:sz w:val="18"/>
          <w:szCs w:val="18"/>
        </w:rPr>
        <w:t xml:space="preserve">          </w:t>
      </w:r>
      <w:r w:rsidRPr="007F1B6E">
        <w:rPr>
          <w:sz w:val="18"/>
          <w:szCs w:val="18"/>
        </w:rPr>
        <w:t>B)</w:t>
      </w:r>
      <w:r>
        <w:rPr>
          <w:sz w:val="18"/>
          <w:szCs w:val="18"/>
        </w:rPr>
        <w:t xml:space="preserve"> </w:t>
      </w:r>
      <w:r w:rsidRPr="007F1B6E">
        <w:rPr>
          <w:sz w:val="18"/>
          <w:szCs w:val="18"/>
        </w:rPr>
        <w:t xml:space="preserve">Muson iklimi </w:t>
      </w:r>
    </w:p>
    <w:p w:rsidR="007F1B6E" w:rsidRDefault="007F1B6E" w:rsidP="007F1B6E">
      <w:pPr>
        <w:pStyle w:val="AralkYok"/>
        <w:rPr>
          <w:sz w:val="18"/>
          <w:szCs w:val="18"/>
        </w:rPr>
      </w:pPr>
      <w:r w:rsidRPr="007F1B6E">
        <w:rPr>
          <w:sz w:val="18"/>
          <w:szCs w:val="18"/>
        </w:rPr>
        <w:t>C)</w:t>
      </w:r>
      <w:r>
        <w:rPr>
          <w:sz w:val="18"/>
          <w:szCs w:val="18"/>
        </w:rPr>
        <w:t xml:space="preserve"> </w:t>
      </w:r>
      <w:r w:rsidRPr="007F1B6E">
        <w:rPr>
          <w:sz w:val="18"/>
          <w:szCs w:val="18"/>
        </w:rPr>
        <w:t xml:space="preserve">Akdeniz iklimi                         </w:t>
      </w:r>
      <w:r>
        <w:rPr>
          <w:sz w:val="18"/>
          <w:szCs w:val="18"/>
        </w:rPr>
        <w:t xml:space="preserve">       </w:t>
      </w:r>
      <w:r w:rsidRPr="007F1B6E">
        <w:rPr>
          <w:sz w:val="18"/>
          <w:szCs w:val="18"/>
        </w:rPr>
        <w:t xml:space="preserve">D) Karadeniz iklimi </w:t>
      </w:r>
    </w:p>
    <w:p w:rsidR="00AE4E1F" w:rsidRDefault="00AE4E1F" w:rsidP="007F1B6E">
      <w:pPr>
        <w:pStyle w:val="AralkYok"/>
        <w:rPr>
          <w:sz w:val="18"/>
          <w:szCs w:val="18"/>
        </w:rPr>
      </w:pPr>
    </w:p>
    <w:p w:rsidR="00AE4E1F" w:rsidRPr="00AE4E1F" w:rsidRDefault="00AE4E1F" w:rsidP="00AE4E1F">
      <w:pPr>
        <w:pStyle w:val="AralkYok"/>
        <w:rPr>
          <w:bCs/>
          <w:sz w:val="18"/>
          <w:szCs w:val="18"/>
        </w:rPr>
      </w:pPr>
      <w:r w:rsidRPr="00AE4E1F">
        <w:rPr>
          <w:b/>
          <w:sz w:val="18"/>
          <w:szCs w:val="18"/>
        </w:rPr>
        <w:t>8)</w:t>
      </w:r>
      <w:r>
        <w:rPr>
          <w:sz w:val="18"/>
          <w:szCs w:val="18"/>
        </w:rPr>
        <w:t xml:space="preserve"> </w:t>
      </w:r>
      <w:r w:rsidRPr="00AE4E1F">
        <w:rPr>
          <w:bCs/>
          <w:sz w:val="18"/>
          <w:szCs w:val="18"/>
        </w:rPr>
        <w:t>Ülkemizde nüfusun dağılışında belirleyici rol oynayan doğal ve beşeri etkenler vardır.</w:t>
      </w:r>
    </w:p>
    <w:p w:rsidR="00AE4E1F" w:rsidRPr="00AE4E1F" w:rsidRDefault="00AE4E1F" w:rsidP="00AE4E1F">
      <w:pPr>
        <w:pStyle w:val="AralkYok"/>
        <w:rPr>
          <w:b/>
          <w:sz w:val="18"/>
          <w:szCs w:val="18"/>
        </w:rPr>
      </w:pPr>
      <w:r w:rsidRPr="00AE4E1F">
        <w:rPr>
          <w:b/>
          <w:bCs/>
          <w:sz w:val="18"/>
          <w:szCs w:val="18"/>
        </w:rPr>
        <w:t xml:space="preserve">Aşağıdakilerden hangisi ülkemizde nüfusun dağılışını etkileyen </w:t>
      </w:r>
      <w:r w:rsidRPr="00AE4E1F">
        <w:rPr>
          <w:b/>
          <w:bCs/>
          <w:sz w:val="18"/>
          <w:szCs w:val="18"/>
          <w:u w:val="single"/>
        </w:rPr>
        <w:t xml:space="preserve">beşeri </w:t>
      </w:r>
      <w:r>
        <w:rPr>
          <w:b/>
          <w:bCs/>
          <w:sz w:val="18"/>
          <w:szCs w:val="18"/>
        </w:rPr>
        <w:t>etkenlerdendir?</w:t>
      </w:r>
    </w:p>
    <w:p w:rsidR="00AE4E1F" w:rsidRPr="00AE4E1F" w:rsidRDefault="00AE4E1F" w:rsidP="00AE4E1F">
      <w:pPr>
        <w:pStyle w:val="AralkYok"/>
        <w:rPr>
          <w:sz w:val="18"/>
          <w:szCs w:val="18"/>
        </w:rPr>
      </w:pPr>
      <w:r w:rsidRPr="00AE4E1F">
        <w:rPr>
          <w:sz w:val="18"/>
          <w:szCs w:val="18"/>
        </w:rPr>
        <w:t xml:space="preserve">A) Sanayi                                </w:t>
      </w:r>
      <w:r w:rsidR="00743D19">
        <w:rPr>
          <w:sz w:val="18"/>
          <w:szCs w:val="18"/>
        </w:rPr>
        <w:t xml:space="preserve">         </w:t>
      </w:r>
      <w:r w:rsidRPr="00AE4E1F">
        <w:rPr>
          <w:sz w:val="18"/>
          <w:szCs w:val="18"/>
        </w:rPr>
        <w:t>C) Yer şekilleri</w:t>
      </w:r>
    </w:p>
    <w:p w:rsidR="00AE4E1F" w:rsidRPr="00AE4E1F" w:rsidRDefault="00AE4E1F" w:rsidP="00AE4E1F">
      <w:pPr>
        <w:pStyle w:val="AralkYok"/>
        <w:rPr>
          <w:sz w:val="18"/>
          <w:szCs w:val="18"/>
        </w:rPr>
      </w:pPr>
      <w:r w:rsidRPr="00AE4E1F">
        <w:rPr>
          <w:sz w:val="18"/>
          <w:szCs w:val="18"/>
        </w:rPr>
        <w:t xml:space="preserve">B) İklim                                   </w:t>
      </w:r>
      <w:r w:rsidR="00743D19">
        <w:rPr>
          <w:sz w:val="18"/>
          <w:szCs w:val="18"/>
        </w:rPr>
        <w:t xml:space="preserve">        </w:t>
      </w:r>
      <w:r w:rsidRPr="00AE4E1F">
        <w:rPr>
          <w:sz w:val="18"/>
          <w:szCs w:val="18"/>
        </w:rPr>
        <w:t>D) Su kaynakları</w:t>
      </w:r>
    </w:p>
    <w:p w:rsidR="00AE4E1F" w:rsidRDefault="00AE4E1F" w:rsidP="007F1B6E">
      <w:pPr>
        <w:pStyle w:val="AralkYok"/>
        <w:rPr>
          <w:sz w:val="18"/>
          <w:szCs w:val="18"/>
        </w:rPr>
      </w:pPr>
    </w:p>
    <w:p w:rsidR="00743D19" w:rsidRPr="00743D19" w:rsidRDefault="00743D19" w:rsidP="00743D19">
      <w:pPr>
        <w:pStyle w:val="AralkYok"/>
        <w:rPr>
          <w:b/>
          <w:sz w:val="18"/>
          <w:szCs w:val="18"/>
        </w:rPr>
      </w:pPr>
      <w:r w:rsidRPr="00743D19">
        <w:rPr>
          <w:b/>
          <w:sz w:val="18"/>
          <w:szCs w:val="18"/>
        </w:rPr>
        <w:t>9)</w:t>
      </w:r>
      <w:r>
        <w:rPr>
          <w:sz w:val="18"/>
          <w:szCs w:val="18"/>
        </w:rPr>
        <w:t xml:space="preserve"> </w:t>
      </w:r>
      <w:r w:rsidRPr="00743D19">
        <w:rPr>
          <w:b/>
          <w:bCs/>
          <w:sz w:val="18"/>
          <w:szCs w:val="18"/>
        </w:rPr>
        <w:t xml:space="preserve">Aşağıdakilerden hangisi kültürel öğelerimizden </w:t>
      </w:r>
      <w:r w:rsidRPr="00743D19">
        <w:rPr>
          <w:b/>
          <w:bCs/>
          <w:sz w:val="18"/>
          <w:szCs w:val="18"/>
          <w:u w:val="single"/>
        </w:rPr>
        <w:t>biri değildir?</w:t>
      </w:r>
    </w:p>
    <w:p w:rsidR="00743D19" w:rsidRPr="00743D19" w:rsidRDefault="00743D19" w:rsidP="00743D19">
      <w:pPr>
        <w:pStyle w:val="AralkYok"/>
        <w:rPr>
          <w:sz w:val="18"/>
          <w:szCs w:val="18"/>
        </w:rPr>
      </w:pPr>
      <w:r w:rsidRPr="00743D19">
        <w:rPr>
          <w:sz w:val="18"/>
          <w:szCs w:val="18"/>
        </w:rPr>
        <w:t xml:space="preserve">A) Boğazlarımız                        </w:t>
      </w:r>
      <w:r>
        <w:rPr>
          <w:sz w:val="18"/>
          <w:szCs w:val="18"/>
        </w:rPr>
        <w:t xml:space="preserve">  </w:t>
      </w:r>
      <w:r w:rsidRPr="00743D19">
        <w:rPr>
          <w:sz w:val="18"/>
          <w:szCs w:val="18"/>
        </w:rPr>
        <w:t xml:space="preserve">  C) Düğünlerimiz</w:t>
      </w:r>
    </w:p>
    <w:p w:rsidR="00743D19" w:rsidRDefault="00743D19" w:rsidP="00743D19">
      <w:pPr>
        <w:pStyle w:val="AralkYok"/>
        <w:rPr>
          <w:sz w:val="18"/>
          <w:szCs w:val="18"/>
        </w:rPr>
      </w:pPr>
      <w:r w:rsidRPr="00743D19">
        <w:rPr>
          <w:sz w:val="18"/>
          <w:szCs w:val="18"/>
        </w:rPr>
        <w:t xml:space="preserve">B) Bayramlarımız                       </w:t>
      </w:r>
      <w:r>
        <w:rPr>
          <w:sz w:val="18"/>
          <w:szCs w:val="18"/>
        </w:rPr>
        <w:t xml:space="preserve">  </w:t>
      </w:r>
      <w:r w:rsidRPr="00743D19">
        <w:rPr>
          <w:sz w:val="18"/>
          <w:szCs w:val="18"/>
        </w:rPr>
        <w:t xml:space="preserve"> D) Türkülerimiz</w:t>
      </w:r>
    </w:p>
    <w:p w:rsidR="00F973D7" w:rsidRDefault="00F973D7" w:rsidP="00743D19">
      <w:pPr>
        <w:pStyle w:val="AralkYok"/>
        <w:rPr>
          <w:sz w:val="18"/>
          <w:szCs w:val="18"/>
        </w:rPr>
      </w:pPr>
    </w:p>
    <w:p w:rsidR="00F973D7" w:rsidRDefault="00F973D7" w:rsidP="00F973D7">
      <w:pPr>
        <w:pStyle w:val="AralkYok"/>
        <w:rPr>
          <w:b/>
          <w:bCs/>
          <w:sz w:val="18"/>
          <w:szCs w:val="18"/>
        </w:rPr>
      </w:pPr>
      <w:r w:rsidRPr="00F973D7">
        <w:rPr>
          <w:b/>
          <w:sz w:val="18"/>
          <w:szCs w:val="18"/>
        </w:rPr>
        <w:t>10)</w:t>
      </w:r>
      <w:r>
        <w:rPr>
          <w:sz w:val="18"/>
          <w:szCs w:val="18"/>
        </w:rPr>
        <w:t xml:space="preserve"> </w:t>
      </w:r>
      <w:r w:rsidRPr="00F973D7">
        <w:rPr>
          <w:b/>
          <w:bCs/>
          <w:sz w:val="18"/>
          <w:szCs w:val="18"/>
        </w:rPr>
        <w:t>Bir fiziki haritada kahverengi</w:t>
      </w:r>
      <w:r>
        <w:rPr>
          <w:b/>
          <w:bCs/>
          <w:sz w:val="18"/>
          <w:szCs w:val="18"/>
        </w:rPr>
        <w:t xml:space="preserve"> rengin fazlaca kul</w:t>
      </w:r>
      <w:r>
        <w:rPr>
          <w:b/>
          <w:bCs/>
          <w:sz w:val="18"/>
          <w:szCs w:val="18"/>
        </w:rPr>
        <w:softHyphen/>
        <w:t xml:space="preserve">lanılması </w:t>
      </w:r>
    </w:p>
    <w:p w:rsidR="00F973D7" w:rsidRPr="00F973D7" w:rsidRDefault="00F973D7" w:rsidP="00F973D7">
      <w:pPr>
        <w:pStyle w:val="AralkYok"/>
        <w:rPr>
          <w:b/>
          <w:bCs/>
          <w:sz w:val="18"/>
          <w:szCs w:val="18"/>
        </w:rPr>
      </w:pPr>
      <w:proofErr w:type="gramStart"/>
      <w:r>
        <w:rPr>
          <w:b/>
          <w:bCs/>
          <w:sz w:val="18"/>
          <w:szCs w:val="18"/>
        </w:rPr>
        <w:t>o</w:t>
      </w:r>
      <w:proofErr w:type="gramEnd"/>
      <w:r>
        <w:rPr>
          <w:b/>
          <w:bCs/>
          <w:sz w:val="18"/>
          <w:szCs w:val="18"/>
        </w:rPr>
        <w:t xml:space="preserve"> </w:t>
      </w:r>
      <w:r w:rsidRPr="00F973D7">
        <w:rPr>
          <w:b/>
          <w:bCs/>
          <w:sz w:val="18"/>
          <w:szCs w:val="18"/>
        </w:rPr>
        <w:t xml:space="preserve">bölgenin </w:t>
      </w:r>
      <w:r w:rsidRPr="00F973D7">
        <w:rPr>
          <w:b/>
          <w:bCs/>
          <w:sz w:val="18"/>
          <w:szCs w:val="18"/>
          <w:u w:val="single"/>
        </w:rPr>
        <w:t>hangi özelliğini</w:t>
      </w:r>
      <w:r>
        <w:rPr>
          <w:b/>
          <w:bCs/>
          <w:sz w:val="18"/>
          <w:szCs w:val="18"/>
        </w:rPr>
        <w:t xml:space="preserve"> gösterir?</w:t>
      </w:r>
    </w:p>
    <w:p w:rsidR="00F973D7" w:rsidRDefault="00F973D7" w:rsidP="00F973D7">
      <w:pPr>
        <w:pStyle w:val="AralkYok"/>
        <w:rPr>
          <w:sz w:val="18"/>
          <w:szCs w:val="18"/>
        </w:rPr>
      </w:pPr>
      <w:r w:rsidRPr="00F973D7">
        <w:rPr>
          <w:bCs/>
          <w:sz w:val="18"/>
          <w:szCs w:val="18"/>
        </w:rPr>
        <w:t>A)</w:t>
      </w:r>
      <w:r>
        <w:rPr>
          <w:bCs/>
          <w:sz w:val="18"/>
          <w:szCs w:val="18"/>
        </w:rPr>
        <w:t xml:space="preserve"> </w:t>
      </w:r>
      <w:r w:rsidRPr="00F973D7">
        <w:rPr>
          <w:sz w:val="18"/>
          <w:szCs w:val="18"/>
        </w:rPr>
        <w:t xml:space="preserve">Karasal iklim tipinin görüldüğünü </w:t>
      </w:r>
    </w:p>
    <w:p w:rsidR="00F973D7" w:rsidRPr="00F973D7" w:rsidRDefault="00F973D7" w:rsidP="00F973D7">
      <w:pPr>
        <w:pStyle w:val="AralkYok"/>
        <w:rPr>
          <w:sz w:val="18"/>
          <w:szCs w:val="18"/>
        </w:rPr>
      </w:pPr>
      <w:r w:rsidRPr="00F973D7">
        <w:rPr>
          <w:bCs/>
          <w:sz w:val="18"/>
          <w:szCs w:val="18"/>
        </w:rPr>
        <w:t>B)</w:t>
      </w:r>
      <w:r>
        <w:rPr>
          <w:bCs/>
          <w:sz w:val="18"/>
          <w:szCs w:val="18"/>
        </w:rPr>
        <w:t xml:space="preserve"> </w:t>
      </w:r>
      <w:r w:rsidRPr="00F973D7">
        <w:rPr>
          <w:sz w:val="18"/>
          <w:szCs w:val="18"/>
        </w:rPr>
        <w:t xml:space="preserve">Ortalama yükseltisinin fazla olduğunu </w:t>
      </w:r>
    </w:p>
    <w:p w:rsidR="00F973D7" w:rsidRPr="00F973D7" w:rsidRDefault="00F973D7" w:rsidP="00F973D7">
      <w:pPr>
        <w:pStyle w:val="AralkYok"/>
        <w:rPr>
          <w:sz w:val="18"/>
          <w:szCs w:val="18"/>
        </w:rPr>
      </w:pPr>
      <w:r w:rsidRPr="00F973D7">
        <w:rPr>
          <w:bCs/>
          <w:sz w:val="18"/>
          <w:szCs w:val="18"/>
        </w:rPr>
        <w:t>C)</w:t>
      </w:r>
      <w:r>
        <w:rPr>
          <w:bCs/>
          <w:sz w:val="18"/>
          <w:szCs w:val="18"/>
        </w:rPr>
        <w:t xml:space="preserve"> </w:t>
      </w:r>
      <w:r w:rsidRPr="00F973D7">
        <w:rPr>
          <w:sz w:val="18"/>
          <w:szCs w:val="18"/>
        </w:rPr>
        <w:t xml:space="preserve">Tarımsal faaliyetlerin yapıldığını </w:t>
      </w:r>
    </w:p>
    <w:p w:rsidR="00F973D7" w:rsidRDefault="00F973D7" w:rsidP="00F973D7">
      <w:pPr>
        <w:pStyle w:val="AralkYok"/>
        <w:rPr>
          <w:sz w:val="18"/>
          <w:szCs w:val="18"/>
        </w:rPr>
      </w:pPr>
      <w:r w:rsidRPr="00F973D7">
        <w:rPr>
          <w:bCs/>
          <w:sz w:val="18"/>
          <w:szCs w:val="18"/>
        </w:rPr>
        <w:t>D)</w:t>
      </w:r>
      <w:r>
        <w:rPr>
          <w:bCs/>
          <w:sz w:val="18"/>
          <w:szCs w:val="18"/>
        </w:rPr>
        <w:t xml:space="preserve"> </w:t>
      </w:r>
      <w:r w:rsidRPr="00F973D7">
        <w:rPr>
          <w:sz w:val="18"/>
          <w:szCs w:val="18"/>
        </w:rPr>
        <w:t>Orman örtüsünün zayıf olduğunu</w:t>
      </w:r>
    </w:p>
    <w:p w:rsidR="00A90F9E" w:rsidRDefault="00A90F9E" w:rsidP="00F973D7">
      <w:pPr>
        <w:pStyle w:val="AralkYok"/>
        <w:rPr>
          <w:sz w:val="18"/>
          <w:szCs w:val="18"/>
        </w:rPr>
      </w:pPr>
    </w:p>
    <w:p w:rsidR="00A90F9E" w:rsidRPr="00A90F9E" w:rsidRDefault="00A90F9E" w:rsidP="00A90F9E">
      <w:pPr>
        <w:pStyle w:val="AralkYok"/>
        <w:rPr>
          <w:b/>
          <w:sz w:val="18"/>
          <w:szCs w:val="18"/>
        </w:rPr>
      </w:pPr>
      <w:r w:rsidRPr="00A90F9E">
        <w:rPr>
          <w:b/>
          <w:sz w:val="18"/>
          <w:szCs w:val="18"/>
        </w:rPr>
        <w:t xml:space="preserve">11) Aşağıdakilerden hangisi nüfusun dağılışını etkileyen </w:t>
      </w:r>
      <w:r w:rsidRPr="00A90F9E">
        <w:rPr>
          <w:b/>
          <w:sz w:val="18"/>
          <w:szCs w:val="18"/>
          <w:u w:val="single"/>
        </w:rPr>
        <w:t xml:space="preserve">beşerî </w:t>
      </w:r>
      <w:r w:rsidRPr="00A90F9E">
        <w:rPr>
          <w:b/>
          <w:sz w:val="18"/>
          <w:szCs w:val="18"/>
        </w:rPr>
        <w:t xml:space="preserve">özelliklerden biri </w:t>
      </w:r>
      <w:r w:rsidRPr="00A90F9E">
        <w:rPr>
          <w:b/>
          <w:sz w:val="18"/>
          <w:szCs w:val="18"/>
          <w:u w:val="single"/>
        </w:rPr>
        <w:t>değildir?</w:t>
      </w:r>
    </w:p>
    <w:p w:rsidR="00A90F9E" w:rsidRPr="00A90F9E" w:rsidRDefault="00A90F9E" w:rsidP="00A90F9E">
      <w:pPr>
        <w:pStyle w:val="AralkYok"/>
        <w:rPr>
          <w:sz w:val="18"/>
          <w:szCs w:val="18"/>
        </w:rPr>
      </w:pPr>
      <w:r>
        <w:rPr>
          <w:sz w:val="18"/>
          <w:szCs w:val="18"/>
        </w:rPr>
        <w:t xml:space="preserve">A) </w:t>
      </w:r>
      <w:proofErr w:type="gramStart"/>
      <w:r w:rsidRPr="00A90F9E">
        <w:rPr>
          <w:sz w:val="18"/>
          <w:szCs w:val="18"/>
        </w:rPr>
        <w:t>Madencilik</w:t>
      </w:r>
      <w:r>
        <w:rPr>
          <w:sz w:val="18"/>
          <w:szCs w:val="18"/>
        </w:rPr>
        <w:t xml:space="preserve">         B</w:t>
      </w:r>
      <w:proofErr w:type="gramEnd"/>
      <w:r>
        <w:rPr>
          <w:sz w:val="18"/>
          <w:szCs w:val="18"/>
        </w:rPr>
        <w:t xml:space="preserve">) </w:t>
      </w:r>
      <w:r w:rsidRPr="00A90F9E">
        <w:rPr>
          <w:sz w:val="18"/>
          <w:szCs w:val="18"/>
        </w:rPr>
        <w:t>Tarım</w:t>
      </w:r>
      <w:r>
        <w:rPr>
          <w:sz w:val="18"/>
          <w:szCs w:val="18"/>
        </w:rPr>
        <w:t xml:space="preserve">                  C) </w:t>
      </w:r>
      <w:r w:rsidRPr="00A90F9E">
        <w:rPr>
          <w:sz w:val="18"/>
          <w:szCs w:val="18"/>
        </w:rPr>
        <w:t>İklim</w:t>
      </w:r>
      <w:r>
        <w:rPr>
          <w:sz w:val="18"/>
          <w:szCs w:val="18"/>
        </w:rPr>
        <w:t xml:space="preserve">                D) </w:t>
      </w:r>
      <w:r w:rsidRPr="00A90F9E">
        <w:rPr>
          <w:sz w:val="18"/>
          <w:szCs w:val="18"/>
        </w:rPr>
        <w:t>Ulaşım</w:t>
      </w:r>
    </w:p>
    <w:p w:rsidR="00A90F9E" w:rsidRDefault="00A90F9E" w:rsidP="007F1B6E">
      <w:pPr>
        <w:pStyle w:val="AralkYok"/>
        <w:rPr>
          <w:sz w:val="18"/>
          <w:szCs w:val="18"/>
        </w:rPr>
      </w:pPr>
    </w:p>
    <w:p w:rsidR="00743D19" w:rsidRDefault="00A90F9E" w:rsidP="007F1B6E">
      <w:pPr>
        <w:pStyle w:val="AralkYok"/>
        <w:rPr>
          <w:b/>
          <w:sz w:val="18"/>
          <w:szCs w:val="18"/>
        </w:rPr>
      </w:pPr>
      <w:r>
        <w:rPr>
          <w:b/>
          <w:sz w:val="18"/>
          <w:szCs w:val="18"/>
        </w:rPr>
        <w:t>12</w:t>
      </w:r>
      <w:r w:rsidRPr="00A90F9E">
        <w:rPr>
          <w:b/>
          <w:sz w:val="18"/>
          <w:szCs w:val="18"/>
        </w:rPr>
        <w:t xml:space="preserve">) Aşağıdakilerden hangisi nüfusun dağılışını </w:t>
      </w:r>
      <w:r>
        <w:rPr>
          <w:b/>
          <w:sz w:val="18"/>
          <w:szCs w:val="18"/>
        </w:rPr>
        <w:t xml:space="preserve">etkileyen </w:t>
      </w:r>
      <w:r w:rsidRPr="00A90F9E">
        <w:rPr>
          <w:b/>
          <w:sz w:val="18"/>
          <w:szCs w:val="18"/>
          <w:u w:val="single"/>
        </w:rPr>
        <w:t xml:space="preserve">doğal </w:t>
      </w:r>
      <w:r w:rsidRPr="00A90F9E">
        <w:rPr>
          <w:b/>
          <w:sz w:val="18"/>
          <w:szCs w:val="18"/>
        </w:rPr>
        <w:t xml:space="preserve">özelliklerden biri </w:t>
      </w:r>
      <w:r w:rsidRPr="00A90F9E">
        <w:rPr>
          <w:b/>
          <w:sz w:val="18"/>
          <w:szCs w:val="18"/>
          <w:u w:val="single"/>
        </w:rPr>
        <w:t>değildir?</w:t>
      </w:r>
    </w:p>
    <w:p w:rsidR="00A90F9E" w:rsidRDefault="00A90F9E" w:rsidP="00A90F9E">
      <w:pPr>
        <w:pStyle w:val="AralkYok"/>
        <w:rPr>
          <w:sz w:val="18"/>
          <w:szCs w:val="18"/>
        </w:rPr>
      </w:pPr>
      <w:r>
        <w:rPr>
          <w:sz w:val="18"/>
          <w:szCs w:val="18"/>
        </w:rPr>
        <w:t xml:space="preserve">A) </w:t>
      </w:r>
      <w:proofErr w:type="gramStart"/>
      <w:r w:rsidRPr="00A90F9E">
        <w:rPr>
          <w:sz w:val="18"/>
          <w:szCs w:val="18"/>
        </w:rPr>
        <w:t>Sanayi</w:t>
      </w:r>
      <w:r>
        <w:rPr>
          <w:sz w:val="18"/>
          <w:szCs w:val="18"/>
        </w:rPr>
        <w:t xml:space="preserve">        B</w:t>
      </w:r>
      <w:proofErr w:type="gramEnd"/>
      <w:r>
        <w:rPr>
          <w:sz w:val="18"/>
          <w:szCs w:val="18"/>
        </w:rPr>
        <w:t xml:space="preserve">) </w:t>
      </w:r>
      <w:r w:rsidRPr="00A90F9E">
        <w:rPr>
          <w:sz w:val="18"/>
          <w:szCs w:val="18"/>
        </w:rPr>
        <w:t>Yeryüzü</w:t>
      </w:r>
      <w:r>
        <w:rPr>
          <w:sz w:val="18"/>
          <w:szCs w:val="18"/>
        </w:rPr>
        <w:t xml:space="preserve"> </w:t>
      </w:r>
      <w:r w:rsidRPr="00A90F9E">
        <w:rPr>
          <w:sz w:val="18"/>
          <w:szCs w:val="18"/>
        </w:rPr>
        <w:t>şekilleri</w:t>
      </w:r>
      <w:r>
        <w:rPr>
          <w:sz w:val="18"/>
          <w:szCs w:val="18"/>
        </w:rPr>
        <w:t xml:space="preserve">    C) </w:t>
      </w:r>
      <w:r w:rsidRPr="00A90F9E">
        <w:rPr>
          <w:sz w:val="18"/>
          <w:szCs w:val="18"/>
        </w:rPr>
        <w:t>Bitki</w:t>
      </w:r>
      <w:r>
        <w:rPr>
          <w:sz w:val="18"/>
          <w:szCs w:val="18"/>
        </w:rPr>
        <w:t xml:space="preserve"> </w:t>
      </w:r>
      <w:r w:rsidRPr="00A90F9E">
        <w:rPr>
          <w:sz w:val="18"/>
          <w:szCs w:val="18"/>
        </w:rPr>
        <w:t>örtüsü</w:t>
      </w:r>
      <w:r>
        <w:rPr>
          <w:sz w:val="18"/>
          <w:szCs w:val="18"/>
        </w:rPr>
        <w:t xml:space="preserve">   D) </w:t>
      </w:r>
      <w:r w:rsidRPr="00A90F9E">
        <w:rPr>
          <w:sz w:val="18"/>
          <w:szCs w:val="18"/>
        </w:rPr>
        <w:t>Toprak</w:t>
      </w:r>
      <w:r>
        <w:rPr>
          <w:sz w:val="18"/>
          <w:szCs w:val="18"/>
        </w:rPr>
        <w:t xml:space="preserve"> yapısı</w:t>
      </w:r>
    </w:p>
    <w:p w:rsidR="00122447" w:rsidRDefault="00122447" w:rsidP="00A90F9E">
      <w:pPr>
        <w:pStyle w:val="AralkYok"/>
        <w:rPr>
          <w:sz w:val="18"/>
          <w:szCs w:val="18"/>
        </w:rPr>
      </w:pPr>
    </w:p>
    <w:p w:rsidR="00122447" w:rsidRPr="00A90F9E" w:rsidRDefault="00122447" w:rsidP="00122447">
      <w:pPr>
        <w:pStyle w:val="AralkYok"/>
        <w:rPr>
          <w:sz w:val="18"/>
          <w:szCs w:val="18"/>
        </w:rPr>
      </w:pPr>
      <w:r w:rsidRPr="00122447">
        <w:rPr>
          <w:b/>
          <w:sz w:val="18"/>
          <w:szCs w:val="18"/>
        </w:rPr>
        <w:t>13)</w:t>
      </w:r>
      <w:r>
        <w:rPr>
          <w:sz w:val="18"/>
          <w:szCs w:val="18"/>
        </w:rPr>
        <w:t xml:space="preserve"> Denizin, </w:t>
      </w:r>
      <w:r w:rsidRPr="00122447">
        <w:rPr>
          <w:sz w:val="18"/>
          <w:szCs w:val="18"/>
        </w:rPr>
        <w:t>karanın içine doğru</w:t>
      </w:r>
      <w:r>
        <w:rPr>
          <w:sz w:val="18"/>
          <w:szCs w:val="18"/>
        </w:rPr>
        <w:t xml:space="preserve"> </w:t>
      </w:r>
      <w:r w:rsidRPr="00122447">
        <w:rPr>
          <w:sz w:val="18"/>
          <w:szCs w:val="18"/>
        </w:rPr>
        <w:t>sokulduğu büyük girintilerdir.</w:t>
      </w:r>
    </w:p>
    <w:p w:rsidR="00122447" w:rsidRDefault="00122447" w:rsidP="00122447">
      <w:pPr>
        <w:pStyle w:val="AralkYok"/>
        <w:rPr>
          <w:b/>
          <w:sz w:val="18"/>
          <w:szCs w:val="18"/>
        </w:rPr>
      </w:pPr>
      <w:r w:rsidRPr="00CA5745">
        <w:rPr>
          <w:b/>
          <w:sz w:val="18"/>
          <w:szCs w:val="18"/>
        </w:rPr>
        <w:t xml:space="preserve">Yukarıda sözü edilen </w:t>
      </w:r>
      <w:r>
        <w:rPr>
          <w:b/>
          <w:sz w:val="18"/>
          <w:szCs w:val="18"/>
          <w:u w:val="single"/>
        </w:rPr>
        <w:t>yeryüzü şekli</w:t>
      </w:r>
      <w:r w:rsidRPr="00CA5745">
        <w:rPr>
          <w:b/>
          <w:sz w:val="18"/>
          <w:szCs w:val="18"/>
        </w:rPr>
        <w:t xml:space="preserve"> aşağıdakilerden hangisidir?</w:t>
      </w:r>
    </w:p>
    <w:p w:rsidR="00122447" w:rsidRDefault="00122447" w:rsidP="00122447">
      <w:pPr>
        <w:pStyle w:val="AralkYok"/>
        <w:rPr>
          <w:bCs/>
          <w:sz w:val="18"/>
          <w:szCs w:val="18"/>
        </w:rPr>
      </w:pPr>
      <w:r w:rsidRPr="00122447">
        <w:rPr>
          <w:sz w:val="18"/>
          <w:szCs w:val="18"/>
        </w:rPr>
        <w:t xml:space="preserve">A) Burun  </w:t>
      </w:r>
      <w:r>
        <w:rPr>
          <w:sz w:val="18"/>
          <w:szCs w:val="18"/>
        </w:rPr>
        <w:t xml:space="preserve">          </w:t>
      </w:r>
      <w:r w:rsidRPr="00122447">
        <w:rPr>
          <w:sz w:val="18"/>
          <w:szCs w:val="18"/>
        </w:rPr>
        <w:t xml:space="preserve"> B) Yarımada  </w:t>
      </w:r>
      <w:r>
        <w:rPr>
          <w:sz w:val="18"/>
          <w:szCs w:val="18"/>
        </w:rPr>
        <w:t xml:space="preserve">          </w:t>
      </w:r>
      <w:r w:rsidRPr="00122447">
        <w:rPr>
          <w:sz w:val="18"/>
          <w:szCs w:val="18"/>
        </w:rPr>
        <w:t xml:space="preserve">  C) Plato    </w:t>
      </w:r>
      <w:r>
        <w:rPr>
          <w:sz w:val="18"/>
          <w:szCs w:val="18"/>
        </w:rPr>
        <w:t xml:space="preserve">          </w:t>
      </w:r>
      <w:r w:rsidRPr="00122447">
        <w:rPr>
          <w:sz w:val="18"/>
          <w:szCs w:val="18"/>
        </w:rPr>
        <w:t xml:space="preserve">   D) </w:t>
      </w:r>
      <w:r w:rsidRPr="00122447">
        <w:rPr>
          <w:bCs/>
          <w:sz w:val="18"/>
          <w:szCs w:val="18"/>
        </w:rPr>
        <w:t>Körfez</w:t>
      </w:r>
    </w:p>
    <w:p w:rsidR="00BD2536" w:rsidRDefault="00FC5F46" w:rsidP="00FC5F46">
      <w:pPr>
        <w:pStyle w:val="AralkYok"/>
        <w:rPr>
          <w:b/>
          <w:bCs/>
          <w:sz w:val="18"/>
          <w:szCs w:val="18"/>
        </w:rPr>
      </w:pPr>
      <w:r w:rsidRPr="00FC5F46">
        <w:rPr>
          <w:b/>
          <w:bCs/>
          <w:sz w:val="18"/>
          <w:szCs w:val="18"/>
        </w:rPr>
        <w:t xml:space="preserve">14) Aşağıdaki yerlerden hangisi yerleşmek </w:t>
      </w:r>
      <w:proofErr w:type="gramStart"/>
      <w:r w:rsidRPr="00FC5F46">
        <w:rPr>
          <w:b/>
          <w:bCs/>
          <w:sz w:val="18"/>
          <w:szCs w:val="18"/>
        </w:rPr>
        <w:t>için  daha</w:t>
      </w:r>
      <w:proofErr w:type="gramEnd"/>
      <w:r w:rsidRPr="00FC5F46">
        <w:rPr>
          <w:b/>
          <w:bCs/>
          <w:sz w:val="18"/>
          <w:szCs w:val="18"/>
        </w:rPr>
        <w:t xml:space="preserve"> uygun ve elverişlidir?</w:t>
      </w:r>
    </w:p>
    <w:p w:rsidR="00FC5F46" w:rsidRPr="00BD2536" w:rsidRDefault="00FC5F46" w:rsidP="00FC5F46">
      <w:pPr>
        <w:pStyle w:val="AralkYok"/>
        <w:rPr>
          <w:b/>
          <w:bCs/>
          <w:sz w:val="18"/>
          <w:szCs w:val="18"/>
        </w:rPr>
      </w:pPr>
      <w:r w:rsidRPr="00FC5F46">
        <w:rPr>
          <w:bCs/>
          <w:sz w:val="18"/>
          <w:szCs w:val="18"/>
        </w:rPr>
        <w:t xml:space="preserve">A) </w:t>
      </w:r>
      <w:proofErr w:type="gramStart"/>
      <w:r w:rsidRPr="00FC5F46">
        <w:rPr>
          <w:bCs/>
          <w:sz w:val="18"/>
          <w:szCs w:val="18"/>
        </w:rPr>
        <w:t>Çöller</w:t>
      </w:r>
      <w:r w:rsidR="00BD2536">
        <w:rPr>
          <w:b/>
          <w:bCs/>
          <w:sz w:val="18"/>
          <w:szCs w:val="18"/>
        </w:rPr>
        <w:t xml:space="preserve">         </w:t>
      </w:r>
      <w:r w:rsidRPr="00FC5F46">
        <w:rPr>
          <w:bCs/>
          <w:sz w:val="18"/>
          <w:szCs w:val="18"/>
        </w:rPr>
        <w:t>B</w:t>
      </w:r>
      <w:proofErr w:type="gramEnd"/>
      <w:r w:rsidRPr="00FC5F46">
        <w:rPr>
          <w:bCs/>
          <w:sz w:val="18"/>
          <w:szCs w:val="18"/>
        </w:rPr>
        <w:t>)</w:t>
      </w:r>
      <w:r w:rsidR="00BD2536">
        <w:rPr>
          <w:bCs/>
          <w:sz w:val="18"/>
          <w:szCs w:val="18"/>
        </w:rPr>
        <w:t xml:space="preserve"> </w:t>
      </w:r>
      <w:r w:rsidRPr="00FC5F46">
        <w:rPr>
          <w:bCs/>
          <w:sz w:val="18"/>
          <w:szCs w:val="18"/>
        </w:rPr>
        <w:t>Dağlık alanlar</w:t>
      </w:r>
      <w:r w:rsidR="00BD2536">
        <w:rPr>
          <w:b/>
          <w:bCs/>
          <w:sz w:val="18"/>
          <w:szCs w:val="18"/>
        </w:rPr>
        <w:t xml:space="preserve">       </w:t>
      </w:r>
      <w:r w:rsidRPr="00FC5F46">
        <w:rPr>
          <w:bCs/>
          <w:sz w:val="18"/>
          <w:szCs w:val="18"/>
        </w:rPr>
        <w:t>C)</w:t>
      </w:r>
      <w:r w:rsidR="00BD2536">
        <w:rPr>
          <w:bCs/>
          <w:sz w:val="18"/>
          <w:szCs w:val="18"/>
        </w:rPr>
        <w:t xml:space="preserve"> </w:t>
      </w:r>
      <w:r w:rsidRPr="00FC5F46">
        <w:rPr>
          <w:bCs/>
          <w:sz w:val="18"/>
          <w:szCs w:val="18"/>
        </w:rPr>
        <w:t>Bataklıklar</w:t>
      </w:r>
      <w:r w:rsidR="00BD2536">
        <w:rPr>
          <w:b/>
          <w:bCs/>
          <w:sz w:val="18"/>
          <w:szCs w:val="18"/>
        </w:rPr>
        <w:t xml:space="preserve">      </w:t>
      </w:r>
      <w:r w:rsidRPr="00FC5F46">
        <w:rPr>
          <w:bCs/>
          <w:sz w:val="18"/>
          <w:szCs w:val="18"/>
        </w:rPr>
        <w:t>D)</w:t>
      </w:r>
      <w:r w:rsidR="00BD2536">
        <w:rPr>
          <w:bCs/>
          <w:sz w:val="18"/>
          <w:szCs w:val="18"/>
        </w:rPr>
        <w:t xml:space="preserve"> </w:t>
      </w:r>
      <w:r w:rsidRPr="00FC5F46">
        <w:rPr>
          <w:bCs/>
          <w:sz w:val="18"/>
          <w:szCs w:val="18"/>
        </w:rPr>
        <w:t>Deniz kıyıları</w:t>
      </w:r>
    </w:p>
    <w:p w:rsidR="00FC5F46" w:rsidRPr="00122447" w:rsidRDefault="00FC5F46" w:rsidP="00122447">
      <w:pPr>
        <w:pStyle w:val="AralkYok"/>
        <w:rPr>
          <w:sz w:val="18"/>
          <w:szCs w:val="18"/>
        </w:rPr>
      </w:pPr>
    </w:p>
    <w:p w:rsidR="00222317" w:rsidRPr="00222317" w:rsidRDefault="00222317" w:rsidP="00222317">
      <w:pPr>
        <w:pStyle w:val="AralkYok"/>
        <w:rPr>
          <w:b/>
          <w:sz w:val="18"/>
          <w:szCs w:val="18"/>
        </w:rPr>
      </w:pPr>
      <w:r w:rsidRPr="00222317">
        <w:rPr>
          <w:b/>
          <w:sz w:val="18"/>
          <w:szCs w:val="18"/>
        </w:rPr>
        <w:t xml:space="preserve">15) </w:t>
      </w:r>
      <w:r w:rsidRPr="00222317">
        <w:rPr>
          <w:b/>
          <w:bCs/>
          <w:sz w:val="18"/>
          <w:szCs w:val="18"/>
        </w:rPr>
        <w:t xml:space="preserve">Aşağıdakilerden hangisi </w:t>
      </w:r>
      <w:r w:rsidRPr="00222317">
        <w:rPr>
          <w:b/>
          <w:bCs/>
          <w:sz w:val="18"/>
          <w:szCs w:val="18"/>
          <w:u w:val="single"/>
        </w:rPr>
        <w:t>milli bayramlarımız</w:t>
      </w:r>
      <w:r w:rsidRPr="00222317">
        <w:rPr>
          <w:b/>
          <w:bCs/>
          <w:sz w:val="18"/>
          <w:szCs w:val="18"/>
        </w:rPr>
        <w:t xml:space="preserve"> ara</w:t>
      </w:r>
      <w:r w:rsidRPr="00222317">
        <w:rPr>
          <w:b/>
          <w:bCs/>
          <w:sz w:val="18"/>
          <w:szCs w:val="18"/>
        </w:rPr>
        <w:softHyphen/>
        <w:t xml:space="preserve">sında yer alır? </w:t>
      </w:r>
    </w:p>
    <w:p w:rsidR="00222317" w:rsidRPr="00222317" w:rsidRDefault="00222317" w:rsidP="00222317">
      <w:pPr>
        <w:pStyle w:val="AralkYok"/>
        <w:rPr>
          <w:sz w:val="18"/>
          <w:szCs w:val="18"/>
        </w:rPr>
      </w:pPr>
      <w:r w:rsidRPr="00222317">
        <w:rPr>
          <w:bCs/>
          <w:sz w:val="18"/>
          <w:szCs w:val="18"/>
        </w:rPr>
        <w:t xml:space="preserve">A) </w:t>
      </w:r>
      <w:r w:rsidRPr="00222317">
        <w:rPr>
          <w:sz w:val="18"/>
          <w:szCs w:val="18"/>
        </w:rPr>
        <w:t xml:space="preserve">Cumhuriyet Bayramı </w:t>
      </w:r>
      <w:r>
        <w:rPr>
          <w:sz w:val="18"/>
          <w:szCs w:val="18"/>
        </w:rPr>
        <w:t xml:space="preserve">                      </w:t>
      </w:r>
      <w:r w:rsidRPr="00222317">
        <w:rPr>
          <w:bCs/>
          <w:sz w:val="18"/>
          <w:szCs w:val="18"/>
        </w:rPr>
        <w:t xml:space="preserve">B) </w:t>
      </w:r>
      <w:r w:rsidRPr="00222317">
        <w:rPr>
          <w:sz w:val="18"/>
          <w:szCs w:val="18"/>
        </w:rPr>
        <w:t xml:space="preserve">Kurban Bayramı </w:t>
      </w:r>
    </w:p>
    <w:p w:rsidR="00222317" w:rsidRPr="00222317" w:rsidRDefault="00222317" w:rsidP="00222317">
      <w:pPr>
        <w:pStyle w:val="AralkYok"/>
        <w:rPr>
          <w:sz w:val="18"/>
          <w:szCs w:val="18"/>
        </w:rPr>
      </w:pPr>
      <w:r w:rsidRPr="00222317">
        <w:rPr>
          <w:bCs/>
          <w:sz w:val="18"/>
          <w:szCs w:val="18"/>
        </w:rPr>
        <w:t>C)</w:t>
      </w:r>
      <w:r>
        <w:rPr>
          <w:bCs/>
          <w:sz w:val="18"/>
          <w:szCs w:val="18"/>
        </w:rPr>
        <w:t xml:space="preserve"> </w:t>
      </w:r>
      <w:r w:rsidRPr="00222317">
        <w:rPr>
          <w:sz w:val="18"/>
          <w:szCs w:val="18"/>
        </w:rPr>
        <w:t xml:space="preserve">Nevruz Bayramı </w:t>
      </w:r>
      <w:r>
        <w:rPr>
          <w:sz w:val="18"/>
          <w:szCs w:val="18"/>
        </w:rPr>
        <w:t xml:space="preserve">                             </w:t>
      </w:r>
      <w:r w:rsidRPr="00222317">
        <w:rPr>
          <w:bCs/>
          <w:sz w:val="18"/>
          <w:szCs w:val="18"/>
        </w:rPr>
        <w:t>D)</w:t>
      </w:r>
      <w:r>
        <w:rPr>
          <w:bCs/>
          <w:sz w:val="18"/>
          <w:szCs w:val="18"/>
        </w:rPr>
        <w:t xml:space="preserve"> </w:t>
      </w:r>
      <w:r w:rsidRPr="00222317">
        <w:rPr>
          <w:sz w:val="18"/>
          <w:szCs w:val="18"/>
        </w:rPr>
        <w:t>Ramazan Bayramı</w:t>
      </w:r>
    </w:p>
    <w:p w:rsidR="00EE2D9D" w:rsidRDefault="00EE2D9D" w:rsidP="00726AAF">
      <w:pPr>
        <w:pStyle w:val="AralkYok"/>
        <w:rPr>
          <w:sz w:val="18"/>
          <w:szCs w:val="18"/>
        </w:rPr>
      </w:pPr>
    </w:p>
    <w:p w:rsidR="00EE7AD3" w:rsidRPr="00EE7AD3" w:rsidRDefault="00EE7AD3" w:rsidP="00EE7AD3">
      <w:pPr>
        <w:pStyle w:val="AralkYok"/>
        <w:rPr>
          <w:b/>
          <w:bCs/>
          <w:sz w:val="18"/>
          <w:szCs w:val="18"/>
        </w:rPr>
      </w:pPr>
      <w:r w:rsidRPr="00EE7AD3">
        <w:rPr>
          <w:b/>
          <w:sz w:val="18"/>
          <w:szCs w:val="18"/>
        </w:rPr>
        <w:t xml:space="preserve">16) </w:t>
      </w:r>
      <w:r w:rsidRPr="00EE7AD3">
        <w:rPr>
          <w:b/>
          <w:bCs/>
          <w:sz w:val="18"/>
          <w:szCs w:val="18"/>
          <w:u w:val="single"/>
        </w:rPr>
        <w:t>Yazları sıcak ve kurak; kışları ise ılık ve yağışlı</w:t>
      </w:r>
      <w:r w:rsidRPr="00EE7AD3">
        <w:rPr>
          <w:b/>
          <w:bCs/>
          <w:sz w:val="18"/>
          <w:szCs w:val="18"/>
        </w:rPr>
        <w:t xml:space="preserve"> geçen bir bölgede aşağıdaki iklimlerden hangisi görülür?</w:t>
      </w:r>
    </w:p>
    <w:p w:rsidR="00EE7AD3" w:rsidRPr="00EE7AD3" w:rsidRDefault="00EE7AD3" w:rsidP="00EE7AD3">
      <w:pPr>
        <w:pStyle w:val="AralkYok"/>
        <w:rPr>
          <w:sz w:val="18"/>
          <w:szCs w:val="18"/>
        </w:rPr>
      </w:pPr>
      <w:r w:rsidRPr="00EE7AD3">
        <w:rPr>
          <w:sz w:val="18"/>
          <w:szCs w:val="18"/>
        </w:rPr>
        <w:t xml:space="preserve">A) Kara İklimi                            C) Akdeniz İklimi                       </w:t>
      </w:r>
    </w:p>
    <w:p w:rsidR="00EE7AD3" w:rsidRPr="00EE7AD3" w:rsidRDefault="00EE7AD3" w:rsidP="00EE7AD3">
      <w:pPr>
        <w:pStyle w:val="AralkYok"/>
        <w:rPr>
          <w:bCs/>
          <w:sz w:val="18"/>
          <w:szCs w:val="18"/>
        </w:rPr>
      </w:pPr>
      <w:r w:rsidRPr="00EE7AD3">
        <w:rPr>
          <w:sz w:val="18"/>
          <w:szCs w:val="18"/>
        </w:rPr>
        <w:t>C) Karasal İklim                         D) Karadeniz İklimi</w:t>
      </w:r>
    </w:p>
    <w:p w:rsidR="00EE2D9D" w:rsidRDefault="00EE2D9D" w:rsidP="00726AAF">
      <w:pPr>
        <w:pStyle w:val="AralkYok"/>
        <w:rPr>
          <w:sz w:val="18"/>
          <w:szCs w:val="18"/>
        </w:rPr>
      </w:pPr>
    </w:p>
    <w:p w:rsidR="00EE7AD3" w:rsidRPr="00EE7AD3" w:rsidRDefault="00EE7AD3" w:rsidP="00EE7AD3">
      <w:pPr>
        <w:pStyle w:val="AralkYok"/>
        <w:rPr>
          <w:b/>
          <w:sz w:val="18"/>
          <w:szCs w:val="18"/>
        </w:rPr>
      </w:pPr>
      <w:r w:rsidRPr="00EE7AD3">
        <w:rPr>
          <w:b/>
          <w:sz w:val="18"/>
          <w:szCs w:val="18"/>
        </w:rPr>
        <w:t>17)</w:t>
      </w:r>
      <w:r>
        <w:rPr>
          <w:sz w:val="18"/>
          <w:szCs w:val="18"/>
        </w:rPr>
        <w:t xml:space="preserve"> </w:t>
      </w:r>
      <w:r w:rsidRPr="00EE7AD3">
        <w:rPr>
          <w:b/>
          <w:sz w:val="18"/>
          <w:szCs w:val="18"/>
        </w:rPr>
        <w:t>Ülkemizde kutlanan bay</w:t>
      </w:r>
      <w:r>
        <w:rPr>
          <w:b/>
          <w:sz w:val="18"/>
          <w:szCs w:val="18"/>
        </w:rPr>
        <w:t xml:space="preserve">ramlarla ilgili aşağıda verilen </w:t>
      </w:r>
      <w:r w:rsidRPr="00EE7AD3">
        <w:rPr>
          <w:b/>
          <w:sz w:val="18"/>
          <w:szCs w:val="18"/>
        </w:rPr>
        <w:t xml:space="preserve">bilgilerden hangisi </w:t>
      </w:r>
      <w:r w:rsidRPr="00EE7AD3">
        <w:rPr>
          <w:b/>
          <w:sz w:val="18"/>
          <w:szCs w:val="18"/>
          <w:u w:val="single"/>
        </w:rPr>
        <w:t>yanlıştır?</w:t>
      </w:r>
    </w:p>
    <w:p w:rsidR="00EE7AD3" w:rsidRPr="00EE7AD3" w:rsidRDefault="00EE7AD3" w:rsidP="00EE7AD3">
      <w:pPr>
        <w:pStyle w:val="AralkYok"/>
        <w:rPr>
          <w:sz w:val="18"/>
          <w:szCs w:val="18"/>
        </w:rPr>
      </w:pPr>
      <w:r w:rsidRPr="00EE7AD3">
        <w:rPr>
          <w:sz w:val="18"/>
          <w:szCs w:val="18"/>
        </w:rPr>
        <w:t>A) Nevruz bayramı baharı müjdeler.</w:t>
      </w:r>
    </w:p>
    <w:p w:rsidR="00EE7AD3" w:rsidRDefault="00EE7AD3" w:rsidP="00EE7AD3">
      <w:pPr>
        <w:pStyle w:val="AralkYok"/>
        <w:rPr>
          <w:sz w:val="18"/>
          <w:szCs w:val="18"/>
        </w:rPr>
      </w:pPr>
      <w:r w:rsidRPr="00EE7AD3">
        <w:rPr>
          <w:sz w:val="18"/>
          <w:szCs w:val="18"/>
        </w:rPr>
        <w:t>B) Kurban bayramı millî bir bayramdır.</w:t>
      </w:r>
    </w:p>
    <w:p w:rsidR="00EE7AD3" w:rsidRPr="00EE7AD3" w:rsidRDefault="00EE7AD3" w:rsidP="00EE7AD3">
      <w:pPr>
        <w:pStyle w:val="AralkYok"/>
        <w:rPr>
          <w:sz w:val="18"/>
          <w:szCs w:val="18"/>
        </w:rPr>
      </w:pPr>
      <w:r w:rsidRPr="00EE7AD3">
        <w:rPr>
          <w:sz w:val="18"/>
          <w:szCs w:val="18"/>
        </w:rPr>
        <w:t>C) Hıdrellez bayramı mevsimlik bayramdır.</w:t>
      </w:r>
    </w:p>
    <w:p w:rsidR="00EE7AD3" w:rsidRDefault="00EE7AD3" w:rsidP="00EE7AD3">
      <w:pPr>
        <w:pStyle w:val="AralkYok"/>
        <w:rPr>
          <w:sz w:val="18"/>
          <w:szCs w:val="18"/>
        </w:rPr>
      </w:pPr>
      <w:r w:rsidRPr="00EE7AD3">
        <w:rPr>
          <w:sz w:val="18"/>
          <w:szCs w:val="18"/>
        </w:rPr>
        <w:t>D) Cumhuriyet bayramı millî bir bayramdır.</w:t>
      </w:r>
      <w:r w:rsidRPr="00EE7AD3">
        <w:rPr>
          <w:sz w:val="18"/>
          <w:szCs w:val="18"/>
        </w:rPr>
        <w:cr/>
      </w:r>
    </w:p>
    <w:p w:rsidR="00EE7AD3" w:rsidRPr="00EE7AD3" w:rsidRDefault="00EE7AD3" w:rsidP="00EE7AD3">
      <w:pPr>
        <w:pStyle w:val="AralkYok"/>
        <w:rPr>
          <w:sz w:val="18"/>
          <w:szCs w:val="18"/>
        </w:rPr>
      </w:pPr>
      <w:r w:rsidRPr="00EE7AD3">
        <w:rPr>
          <w:b/>
          <w:sz w:val="18"/>
          <w:szCs w:val="18"/>
        </w:rPr>
        <w:t>18)</w:t>
      </w:r>
      <w:r>
        <w:rPr>
          <w:sz w:val="18"/>
          <w:szCs w:val="18"/>
        </w:rPr>
        <w:t xml:space="preserve"> </w:t>
      </w:r>
      <w:r w:rsidRPr="00EE7AD3">
        <w:rPr>
          <w:sz w:val="18"/>
          <w:szCs w:val="18"/>
        </w:rPr>
        <w:t>Anadolu’da birçok medeniyetin doğmasına ve yaşamasına beşiklik ettiği bilinmektedir.</w:t>
      </w:r>
    </w:p>
    <w:p w:rsidR="00EE7AD3" w:rsidRPr="00EE7AD3" w:rsidRDefault="00EE7AD3" w:rsidP="00EE7AD3">
      <w:pPr>
        <w:pStyle w:val="AralkYok"/>
        <w:rPr>
          <w:b/>
          <w:sz w:val="18"/>
          <w:szCs w:val="18"/>
        </w:rPr>
      </w:pPr>
      <w:r w:rsidRPr="00EE7AD3">
        <w:rPr>
          <w:b/>
          <w:sz w:val="18"/>
          <w:szCs w:val="18"/>
        </w:rPr>
        <w:t xml:space="preserve">Anadolu’nun ilk çağlardan beri yerleşim yeri olarak seçilmesinin nedenleri arasında aşağıdakilerden hangisi </w:t>
      </w:r>
      <w:r w:rsidRPr="00EE7AD3">
        <w:rPr>
          <w:b/>
          <w:sz w:val="18"/>
          <w:szCs w:val="18"/>
          <w:u w:val="single"/>
        </w:rPr>
        <w:t>yoktur?</w:t>
      </w:r>
    </w:p>
    <w:p w:rsidR="00EE7AD3" w:rsidRDefault="00EE7AD3" w:rsidP="00EE7AD3">
      <w:pPr>
        <w:pStyle w:val="AralkYok"/>
        <w:rPr>
          <w:sz w:val="18"/>
          <w:szCs w:val="18"/>
        </w:rPr>
      </w:pPr>
      <w:r>
        <w:rPr>
          <w:sz w:val="18"/>
          <w:szCs w:val="18"/>
        </w:rPr>
        <w:t>A</w:t>
      </w:r>
      <w:r w:rsidRPr="00EE7AD3">
        <w:rPr>
          <w:sz w:val="18"/>
          <w:szCs w:val="18"/>
        </w:rPr>
        <w:t xml:space="preserve">) Doğal kaynaklarca zengin </w:t>
      </w:r>
      <w:proofErr w:type="gramStart"/>
      <w:r w:rsidRPr="00EE7AD3">
        <w:rPr>
          <w:sz w:val="18"/>
          <w:szCs w:val="18"/>
        </w:rPr>
        <w:t xml:space="preserve">olması </w:t>
      </w:r>
      <w:r>
        <w:rPr>
          <w:sz w:val="18"/>
          <w:szCs w:val="18"/>
        </w:rPr>
        <w:t xml:space="preserve">        B</w:t>
      </w:r>
      <w:proofErr w:type="gramEnd"/>
      <w:r w:rsidRPr="00EE7AD3">
        <w:rPr>
          <w:sz w:val="18"/>
          <w:szCs w:val="18"/>
        </w:rPr>
        <w:t>) Toprağın verimli olması</w:t>
      </w:r>
      <w:r>
        <w:rPr>
          <w:sz w:val="18"/>
          <w:szCs w:val="18"/>
        </w:rPr>
        <w:t xml:space="preserve">                       C</w:t>
      </w:r>
      <w:r w:rsidRPr="00EE7AD3">
        <w:rPr>
          <w:sz w:val="18"/>
          <w:szCs w:val="18"/>
        </w:rPr>
        <w:t>) Su kaynaklarının bulunması</w:t>
      </w:r>
      <w:r>
        <w:rPr>
          <w:sz w:val="18"/>
          <w:szCs w:val="18"/>
        </w:rPr>
        <w:t xml:space="preserve">                 </w:t>
      </w:r>
      <w:r w:rsidRPr="00EE7AD3">
        <w:rPr>
          <w:sz w:val="18"/>
          <w:szCs w:val="18"/>
        </w:rPr>
        <w:t>D) Çok fazla savaş yapılması.</w:t>
      </w:r>
    </w:p>
    <w:p w:rsidR="00A13076" w:rsidRDefault="00A13076" w:rsidP="00EE7AD3">
      <w:pPr>
        <w:pStyle w:val="AralkYok"/>
        <w:rPr>
          <w:sz w:val="18"/>
          <w:szCs w:val="18"/>
        </w:rPr>
      </w:pPr>
    </w:p>
    <w:p w:rsidR="00A13076" w:rsidRPr="00A13076" w:rsidRDefault="00A13076" w:rsidP="00A13076">
      <w:pPr>
        <w:pStyle w:val="AralkYok"/>
        <w:rPr>
          <w:sz w:val="18"/>
          <w:szCs w:val="18"/>
        </w:rPr>
      </w:pPr>
      <w:r w:rsidRPr="00A13076">
        <w:rPr>
          <w:b/>
          <w:sz w:val="18"/>
          <w:szCs w:val="18"/>
        </w:rPr>
        <w:t>19)</w:t>
      </w:r>
      <w:r>
        <w:rPr>
          <w:sz w:val="18"/>
          <w:szCs w:val="18"/>
        </w:rPr>
        <w:t xml:space="preserve"> </w:t>
      </w:r>
      <w:r w:rsidRPr="00A13076">
        <w:rPr>
          <w:sz w:val="18"/>
          <w:szCs w:val="18"/>
        </w:rPr>
        <w:t>Köyümüzün evlerinin y</w:t>
      </w:r>
      <w:r>
        <w:rPr>
          <w:sz w:val="18"/>
          <w:szCs w:val="18"/>
        </w:rPr>
        <w:t xml:space="preserve">apı malzemesi genellikle </w:t>
      </w:r>
      <w:r w:rsidRPr="00A13076">
        <w:rPr>
          <w:sz w:val="18"/>
          <w:szCs w:val="18"/>
        </w:rPr>
        <w:t>ahşaptır. Oldukça fazla yağış aldığı için her yer yemyeşildir.</w:t>
      </w:r>
      <w:r w:rsidRPr="00A13076">
        <w:rPr>
          <w:b/>
          <w:sz w:val="18"/>
          <w:szCs w:val="18"/>
        </w:rPr>
        <w:t xml:space="preserve">  </w:t>
      </w:r>
    </w:p>
    <w:p w:rsidR="00A13076" w:rsidRPr="00A13076" w:rsidRDefault="00A13076" w:rsidP="00A13076">
      <w:pPr>
        <w:pStyle w:val="AralkYok"/>
        <w:rPr>
          <w:sz w:val="18"/>
          <w:szCs w:val="18"/>
        </w:rPr>
      </w:pPr>
      <w:r w:rsidRPr="00A13076">
        <w:rPr>
          <w:b/>
          <w:sz w:val="18"/>
          <w:szCs w:val="18"/>
        </w:rPr>
        <w:t>Buna göre</w:t>
      </w:r>
      <w:r>
        <w:rPr>
          <w:b/>
          <w:sz w:val="18"/>
          <w:szCs w:val="18"/>
        </w:rPr>
        <w:t xml:space="preserve">, köyümüzde görülen iklim </w:t>
      </w:r>
      <w:r w:rsidRPr="00A13076">
        <w:rPr>
          <w:b/>
          <w:sz w:val="18"/>
          <w:szCs w:val="18"/>
        </w:rPr>
        <w:t>aşağıdakilerden hangisidir?</w:t>
      </w:r>
      <w:r w:rsidRPr="00A13076">
        <w:rPr>
          <w:sz w:val="18"/>
          <w:szCs w:val="18"/>
        </w:rPr>
        <w:t xml:space="preserve"> </w:t>
      </w:r>
    </w:p>
    <w:p w:rsidR="00A13076" w:rsidRDefault="00A13076" w:rsidP="00A13076">
      <w:pPr>
        <w:pStyle w:val="AralkYok"/>
        <w:rPr>
          <w:sz w:val="18"/>
          <w:szCs w:val="18"/>
        </w:rPr>
      </w:pPr>
      <w:r>
        <w:rPr>
          <w:sz w:val="18"/>
          <w:szCs w:val="18"/>
        </w:rPr>
        <w:t xml:space="preserve">A) Çöl               B) Karasal               C) </w:t>
      </w:r>
      <w:proofErr w:type="gramStart"/>
      <w:r>
        <w:rPr>
          <w:sz w:val="18"/>
          <w:szCs w:val="18"/>
        </w:rPr>
        <w:t>Akdeniz            D</w:t>
      </w:r>
      <w:proofErr w:type="gramEnd"/>
      <w:r>
        <w:rPr>
          <w:sz w:val="18"/>
          <w:szCs w:val="18"/>
        </w:rPr>
        <w:t xml:space="preserve">) </w:t>
      </w:r>
      <w:r w:rsidRPr="00A13076">
        <w:rPr>
          <w:sz w:val="18"/>
          <w:szCs w:val="18"/>
        </w:rPr>
        <w:t>Karadeniz</w:t>
      </w:r>
    </w:p>
    <w:p w:rsidR="00D43280" w:rsidRDefault="00D43280" w:rsidP="00A13076">
      <w:pPr>
        <w:pStyle w:val="AralkYok"/>
        <w:rPr>
          <w:sz w:val="18"/>
          <w:szCs w:val="18"/>
        </w:rPr>
      </w:pPr>
    </w:p>
    <w:p w:rsidR="00D43280" w:rsidRPr="00D43280" w:rsidRDefault="00D43280" w:rsidP="00D43280">
      <w:pPr>
        <w:pStyle w:val="AralkYok"/>
        <w:rPr>
          <w:sz w:val="18"/>
          <w:szCs w:val="18"/>
        </w:rPr>
      </w:pPr>
      <w:r w:rsidRPr="00D43280">
        <w:rPr>
          <w:b/>
          <w:sz w:val="18"/>
          <w:szCs w:val="18"/>
        </w:rPr>
        <w:t>20)</w:t>
      </w:r>
      <w:r>
        <w:rPr>
          <w:sz w:val="18"/>
          <w:szCs w:val="18"/>
        </w:rPr>
        <w:t xml:space="preserve"> </w:t>
      </w:r>
      <w:r w:rsidRPr="00D43280">
        <w:rPr>
          <w:sz w:val="18"/>
          <w:szCs w:val="18"/>
        </w:rPr>
        <w:t>Bir olaya baktığımızda, ilk b</w:t>
      </w:r>
      <w:r>
        <w:rPr>
          <w:sz w:val="18"/>
          <w:szCs w:val="18"/>
        </w:rPr>
        <w:t xml:space="preserve">akışta olayın tek bir nedeni ve </w:t>
      </w:r>
      <w:r w:rsidRPr="00D43280">
        <w:rPr>
          <w:sz w:val="18"/>
          <w:szCs w:val="18"/>
        </w:rPr>
        <w:t>sonucunun olduğunu düşünürüz, a</w:t>
      </w:r>
      <w:r>
        <w:rPr>
          <w:sz w:val="18"/>
          <w:szCs w:val="18"/>
        </w:rPr>
        <w:t xml:space="preserve">ncak olayı daha ayrıntılı </w:t>
      </w:r>
      <w:r w:rsidRPr="00D43280">
        <w:rPr>
          <w:sz w:val="18"/>
          <w:szCs w:val="18"/>
        </w:rPr>
        <w:t xml:space="preserve">incelediğimizde olayın birçok sebeplerinin ve sonuçlarının olduğunu </w:t>
      </w:r>
      <w:proofErr w:type="gramStart"/>
      <w:r w:rsidRPr="00D43280">
        <w:rPr>
          <w:sz w:val="18"/>
          <w:szCs w:val="18"/>
        </w:rPr>
        <w:t>görürüz.Bu</w:t>
      </w:r>
      <w:proofErr w:type="gramEnd"/>
      <w:r w:rsidRPr="00D43280">
        <w:rPr>
          <w:sz w:val="18"/>
          <w:szCs w:val="18"/>
        </w:rPr>
        <w:t xml:space="preserve"> duruma olayın çok boyutluluğu diyoruz.</w:t>
      </w:r>
    </w:p>
    <w:p w:rsidR="00D43280" w:rsidRPr="00D43280" w:rsidRDefault="00D43280" w:rsidP="00D43280">
      <w:pPr>
        <w:pStyle w:val="AralkYok"/>
        <w:rPr>
          <w:b/>
          <w:sz w:val="18"/>
          <w:szCs w:val="18"/>
        </w:rPr>
      </w:pPr>
      <w:r w:rsidRPr="00D43280">
        <w:rPr>
          <w:b/>
          <w:sz w:val="18"/>
          <w:szCs w:val="18"/>
        </w:rPr>
        <w:t>Buna göre olaylarla ilgili aşağıda verilen bilgilerden hangisi</w:t>
      </w:r>
      <w:r>
        <w:rPr>
          <w:b/>
          <w:sz w:val="18"/>
          <w:szCs w:val="18"/>
        </w:rPr>
        <w:t xml:space="preserve"> </w:t>
      </w:r>
      <w:r w:rsidRPr="00D43280">
        <w:rPr>
          <w:b/>
          <w:sz w:val="18"/>
          <w:szCs w:val="18"/>
          <w:u w:val="single"/>
        </w:rPr>
        <w:t>yanlıştır?</w:t>
      </w:r>
    </w:p>
    <w:p w:rsidR="00D43280" w:rsidRPr="00D43280" w:rsidRDefault="00D43280" w:rsidP="00D43280">
      <w:pPr>
        <w:pStyle w:val="AralkYok"/>
        <w:rPr>
          <w:sz w:val="18"/>
          <w:szCs w:val="18"/>
        </w:rPr>
      </w:pPr>
      <w:r w:rsidRPr="00D43280">
        <w:rPr>
          <w:sz w:val="18"/>
          <w:szCs w:val="18"/>
        </w:rPr>
        <w:t>A) Olayların birden çok nedeni vardır.</w:t>
      </w:r>
    </w:p>
    <w:p w:rsidR="00D43280" w:rsidRPr="00D43280" w:rsidRDefault="00D43280" w:rsidP="00D43280">
      <w:pPr>
        <w:pStyle w:val="AralkYok"/>
        <w:rPr>
          <w:sz w:val="18"/>
          <w:szCs w:val="18"/>
        </w:rPr>
      </w:pPr>
      <w:r w:rsidRPr="00D43280">
        <w:rPr>
          <w:sz w:val="18"/>
          <w:szCs w:val="18"/>
        </w:rPr>
        <w:t>B) Olaylar çok boyutludur.</w:t>
      </w:r>
    </w:p>
    <w:p w:rsidR="00D43280" w:rsidRPr="00D43280" w:rsidRDefault="00D43280" w:rsidP="00D43280">
      <w:pPr>
        <w:pStyle w:val="AralkYok"/>
        <w:rPr>
          <w:sz w:val="18"/>
          <w:szCs w:val="18"/>
        </w:rPr>
      </w:pPr>
      <w:r w:rsidRPr="00D43280">
        <w:rPr>
          <w:sz w:val="18"/>
          <w:szCs w:val="18"/>
        </w:rPr>
        <w:t>C) Olaylar kendiliğinden ortaya çıkar.</w:t>
      </w:r>
    </w:p>
    <w:p w:rsidR="00D43280" w:rsidRDefault="00D43280" w:rsidP="00D43280">
      <w:pPr>
        <w:pStyle w:val="AralkYok"/>
        <w:rPr>
          <w:sz w:val="18"/>
          <w:szCs w:val="18"/>
        </w:rPr>
      </w:pPr>
      <w:r w:rsidRPr="00D43280">
        <w:rPr>
          <w:sz w:val="18"/>
          <w:szCs w:val="18"/>
        </w:rPr>
        <w:t>D) Olayların birden çok sonucu vardır.</w:t>
      </w:r>
    </w:p>
    <w:p w:rsidR="00D43280" w:rsidRPr="00A07ED5" w:rsidRDefault="00A07ED5" w:rsidP="00D43280">
      <w:pPr>
        <w:pStyle w:val="AralkYok"/>
        <w:rPr>
          <w:color w:val="FFFFFF" w:themeColor="background1"/>
          <w:sz w:val="18"/>
          <w:szCs w:val="18"/>
        </w:rPr>
      </w:pPr>
      <w:hyperlink r:id="rId7" w:history="1">
        <w:r w:rsidRPr="00A07ED5">
          <w:rPr>
            <w:rStyle w:val="Kpr"/>
            <w:color w:val="FFFFFF" w:themeColor="background1"/>
            <w:szCs w:val="24"/>
          </w:rPr>
          <w:t>https://www.sorubak.com</w:t>
        </w:r>
      </w:hyperlink>
      <w:r w:rsidRPr="00A07ED5">
        <w:rPr>
          <w:color w:val="FFFFFF" w:themeColor="background1"/>
          <w:szCs w:val="24"/>
        </w:rPr>
        <w:t xml:space="preserve"> </w:t>
      </w:r>
    </w:p>
    <w:p w:rsidR="00D43280" w:rsidRPr="00D43280" w:rsidRDefault="00D43280" w:rsidP="00D43280">
      <w:pPr>
        <w:pStyle w:val="AralkYok"/>
        <w:rPr>
          <w:sz w:val="18"/>
          <w:szCs w:val="18"/>
        </w:rPr>
      </w:pPr>
      <w:r w:rsidRPr="00D43280">
        <w:rPr>
          <w:b/>
          <w:sz w:val="18"/>
          <w:szCs w:val="18"/>
        </w:rPr>
        <w:t>21)</w:t>
      </w:r>
      <w:r>
        <w:rPr>
          <w:sz w:val="18"/>
          <w:szCs w:val="18"/>
        </w:rPr>
        <w:t xml:space="preserve"> </w:t>
      </w:r>
      <w:r w:rsidRPr="00D43280">
        <w:rPr>
          <w:sz w:val="18"/>
          <w:szCs w:val="18"/>
        </w:rPr>
        <w:t xml:space="preserve">İklim şartları ve yer şekillerinin uygun </w:t>
      </w:r>
      <w:proofErr w:type="gramStart"/>
      <w:r w:rsidRPr="00D43280">
        <w:rPr>
          <w:sz w:val="18"/>
          <w:szCs w:val="18"/>
        </w:rPr>
        <w:t>olduğu,ulaşım</w:t>
      </w:r>
      <w:proofErr w:type="gramEnd"/>
      <w:r w:rsidRPr="00D43280">
        <w:rPr>
          <w:sz w:val="18"/>
          <w:szCs w:val="18"/>
        </w:rPr>
        <w:t xml:space="preserve"> ağı ile iş imkânlarının geliştiği yerlerde nüfus yoğun</w:t>
      </w:r>
      <w:r w:rsidRPr="00D43280">
        <w:rPr>
          <w:sz w:val="18"/>
          <w:szCs w:val="18"/>
        </w:rPr>
        <w:softHyphen/>
        <w:t xml:space="preserve">luğu yüksektir. </w:t>
      </w:r>
    </w:p>
    <w:p w:rsidR="00D43280" w:rsidRPr="00D43280" w:rsidRDefault="00D43280" w:rsidP="00D43280">
      <w:pPr>
        <w:pStyle w:val="AralkYok"/>
        <w:rPr>
          <w:sz w:val="18"/>
          <w:szCs w:val="18"/>
        </w:rPr>
      </w:pPr>
      <w:r w:rsidRPr="00D43280">
        <w:rPr>
          <w:b/>
          <w:bCs/>
          <w:sz w:val="18"/>
          <w:szCs w:val="18"/>
        </w:rPr>
        <w:t xml:space="preserve">Buna göre, aşağıdaki bölgelerimizin hangisinde </w:t>
      </w:r>
      <w:r w:rsidRPr="00D43280">
        <w:rPr>
          <w:b/>
          <w:bCs/>
          <w:sz w:val="18"/>
          <w:szCs w:val="18"/>
          <w:u w:val="single"/>
        </w:rPr>
        <w:t>nüfus yoğunluğu daha yüksektir?</w:t>
      </w:r>
    </w:p>
    <w:p w:rsidR="00D43280" w:rsidRPr="00D43280" w:rsidRDefault="00D43280" w:rsidP="00D43280">
      <w:pPr>
        <w:pStyle w:val="AralkYok"/>
        <w:rPr>
          <w:sz w:val="18"/>
          <w:szCs w:val="18"/>
        </w:rPr>
      </w:pPr>
      <w:r w:rsidRPr="00D43280">
        <w:rPr>
          <w:bCs/>
          <w:sz w:val="18"/>
          <w:szCs w:val="18"/>
        </w:rPr>
        <w:t xml:space="preserve">A) </w:t>
      </w:r>
      <w:r w:rsidRPr="00D43280">
        <w:rPr>
          <w:sz w:val="18"/>
          <w:szCs w:val="18"/>
        </w:rPr>
        <w:t xml:space="preserve">İç Anadolu Bölgesi </w:t>
      </w:r>
      <w:r>
        <w:rPr>
          <w:sz w:val="18"/>
          <w:szCs w:val="18"/>
        </w:rPr>
        <w:t xml:space="preserve">                       </w:t>
      </w:r>
      <w:r w:rsidRPr="00D43280">
        <w:rPr>
          <w:bCs/>
          <w:sz w:val="18"/>
          <w:szCs w:val="18"/>
        </w:rPr>
        <w:t xml:space="preserve">B) </w:t>
      </w:r>
      <w:r w:rsidRPr="00D43280">
        <w:rPr>
          <w:sz w:val="18"/>
          <w:szCs w:val="18"/>
        </w:rPr>
        <w:t xml:space="preserve">Karadeniz Bölgesi </w:t>
      </w:r>
    </w:p>
    <w:p w:rsidR="00D43280" w:rsidRPr="00D43280" w:rsidRDefault="00D43280" w:rsidP="00D43280">
      <w:pPr>
        <w:pStyle w:val="AralkYok"/>
        <w:rPr>
          <w:sz w:val="18"/>
          <w:szCs w:val="18"/>
        </w:rPr>
      </w:pPr>
      <w:r w:rsidRPr="00D43280">
        <w:rPr>
          <w:bCs/>
          <w:sz w:val="18"/>
          <w:szCs w:val="18"/>
        </w:rPr>
        <w:t xml:space="preserve">C) </w:t>
      </w:r>
      <w:r w:rsidRPr="00D43280">
        <w:rPr>
          <w:sz w:val="18"/>
          <w:szCs w:val="18"/>
        </w:rPr>
        <w:t xml:space="preserve">Marmara Bölgesi </w:t>
      </w:r>
      <w:r>
        <w:rPr>
          <w:sz w:val="18"/>
          <w:szCs w:val="18"/>
        </w:rPr>
        <w:t xml:space="preserve">                          </w:t>
      </w:r>
      <w:r w:rsidRPr="00D43280">
        <w:rPr>
          <w:bCs/>
          <w:sz w:val="18"/>
          <w:szCs w:val="18"/>
        </w:rPr>
        <w:t xml:space="preserve">D) </w:t>
      </w:r>
      <w:r w:rsidRPr="00D43280">
        <w:rPr>
          <w:sz w:val="18"/>
          <w:szCs w:val="18"/>
        </w:rPr>
        <w:t>Güneydoğu Anadolu Bölgesi</w:t>
      </w:r>
    </w:p>
    <w:p w:rsidR="00D43280" w:rsidRPr="00D43280" w:rsidRDefault="00D43280" w:rsidP="00D43280">
      <w:pPr>
        <w:pStyle w:val="AralkYok"/>
        <w:rPr>
          <w:sz w:val="18"/>
          <w:szCs w:val="18"/>
        </w:rPr>
      </w:pPr>
    </w:p>
    <w:p w:rsidR="00653938" w:rsidRPr="0081640B" w:rsidRDefault="00653938" w:rsidP="00653938">
      <w:pPr>
        <w:pStyle w:val="AralkYok"/>
        <w:rPr>
          <w:sz w:val="18"/>
          <w:szCs w:val="18"/>
        </w:rPr>
      </w:pPr>
      <w:r w:rsidRPr="002D184B">
        <w:rPr>
          <w:b/>
          <w:sz w:val="18"/>
          <w:szCs w:val="18"/>
        </w:rPr>
        <w:t>22)</w:t>
      </w:r>
      <w:r w:rsidRPr="0081640B">
        <w:rPr>
          <w:sz w:val="18"/>
          <w:szCs w:val="18"/>
        </w:rPr>
        <w:t xml:space="preserve"> </w:t>
      </w:r>
      <w:proofErr w:type="gramStart"/>
      <w:r w:rsidR="0081640B" w:rsidRPr="0081640B">
        <w:rPr>
          <w:sz w:val="18"/>
          <w:szCs w:val="18"/>
        </w:rPr>
        <w:t>……………..</w:t>
      </w:r>
      <w:r w:rsidRPr="0081640B">
        <w:rPr>
          <w:sz w:val="18"/>
          <w:szCs w:val="18"/>
        </w:rPr>
        <w:t>.</w:t>
      </w:r>
      <w:proofErr w:type="gramEnd"/>
      <w:r w:rsidR="0081640B">
        <w:rPr>
          <w:sz w:val="18"/>
          <w:szCs w:val="18"/>
        </w:rPr>
        <w:t xml:space="preserve"> </w:t>
      </w:r>
      <w:r w:rsidRPr="0081640B">
        <w:rPr>
          <w:sz w:val="18"/>
          <w:szCs w:val="18"/>
        </w:rPr>
        <w:t xml:space="preserve">, aşırı yağış nedeniyle meydana gelir, akarsuların taşmasına neden olur. </w:t>
      </w:r>
    </w:p>
    <w:p w:rsidR="00653938" w:rsidRPr="0081640B" w:rsidRDefault="00653938" w:rsidP="00653938">
      <w:pPr>
        <w:pStyle w:val="AralkYok"/>
        <w:rPr>
          <w:sz w:val="18"/>
          <w:szCs w:val="18"/>
        </w:rPr>
      </w:pPr>
      <w:proofErr w:type="gramStart"/>
      <w:r w:rsidRPr="0081640B">
        <w:rPr>
          <w:sz w:val="18"/>
          <w:szCs w:val="18"/>
        </w:rPr>
        <w:t>………………….</w:t>
      </w:r>
      <w:proofErr w:type="gramEnd"/>
      <w:r w:rsidR="0081640B">
        <w:rPr>
          <w:sz w:val="18"/>
          <w:szCs w:val="18"/>
        </w:rPr>
        <w:t xml:space="preserve"> </w:t>
      </w:r>
      <w:r w:rsidRPr="0081640B">
        <w:rPr>
          <w:sz w:val="18"/>
          <w:szCs w:val="18"/>
        </w:rPr>
        <w:t xml:space="preserve">, yağışın fazla, eğimli arazilerin çok ve toprağın gevşek olduğu yerlerde meydana gelir.  </w:t>
      </w:r>
    </w:p>
    <w:p w:rsidR="00653938" w:rsidRPr="0081640B" w:rsidRDefault="00653938" w:rsidP="00653938">
      <w:pPr>
        <w:pStyle w:val="AralkYok"/>
        <w:rPr>
          <w:sz w:val="18"/>
          <w:szCs w:val="18"/>
        </w:rPr>
      </w:pPr>
      <w:proofErr w:type="gramStart"/>
      <w:r w:rsidRPr="0081640B">
        <w:rPr>
          <w:sz w:val="18"/>
          <w:szCs w:val="18"/>
        </w:rPr>
        <w:t>……………….…</w:t>
      </w:r>
      <w:proofErr w:type="gramEnd"/>
      <w:r w:rsidR="0081640B">
        <w:rPr>
          <w:sz w:val="18"/>
          <w:szCs w:val="18"/>
        </w:rPr>
        <w:t xml:space="preserve"> </w:t>
      </w:r>
      <w:r w:rsidRPr="0081640B">
        <w:rPr>
          <w:sz w:val="18"/>
          <w:szCs w:val="18"/>
        </w:rPr>
        <w:t xml:space="preserve">, karın fazla yağdığı, dik ve eğimli arazilerin olduğu yerlerde oluşur. </w:t>
      </w:r>
    </w:p>
    <w:p w:rsidR="00653938" w:rsidRPr="0081640B" w:rsidRDefault="00653938" w:rsidP="00653938">
      <w:pPr>
        <w:pStyle w:val="AralkYok"/>
        <w:rPr>
          <w:sz w:val="18"/>
          <w:szCs w:val="18"/>
        </w:rPr>
      </w:pPr>
      <w:proofErr w:type="gramStart"/>
      <w:r w:rsidRPr="0081640B">
        <w:rPr>
          <w:sz w:val="18"/>
          <w:szCs w:val="18"/>
        </w:rPr>
        <w:t>………………</w:t>
      </w:r>
      <w:r w:rsidR="0081640B">
        <w:rPr>
          <w:sz w:val="18"/>
          <w:szCs w:val="18"/>
        </w:rPr>
        <w:t>.</w:t>
      </w:r>
      <w:r w:rsidRPr="0081640B">
        <w:rPr>
          <w:sz w:val="18"/>
          <w:szCs w:val="18"/>
        </w:rPr>
        <w:t>...</w:t>
      </w:r>
      <w:proofErr w:type="gramEnd"/>
      <w:r w:rsidR="0081640B">
        <w:rPr>
          <w:sz w:val="18"/>
          <w:szCs w:val="18"/>
        </w:rPr>
        <w:t xml:space="preserve"> </w:t>
      </w:r>
      <w:r w:rsidRPr="0081640B">
        <w:rPr>
          <w:sz w:val="18"/>
          <w:szCs w:val="18"/>
        </w:rPr>
        <w:t xml:space="preserve">, toprağın, akarsular ya da rüzgâr tarafından aşındırılıp başka yerlere taşınmasıdır. </w:t>
      </w:r>
    </w:p>
    <w:p w:rsidR="00653938" w:rsidRPr="00653938" w:rsidRDefault="00653938" w:rsidP="00653938">
      <w:pPr>
        <w:pStyle w:val="AralkYok"/>
        <w:rPr>
          <w:b/>
          <w:sz w:val="18"/>
          <w:szCs w:val="18"/>
        </w:rPr>
      </w:pPr>
      <w:r w:rsidRPr="00653938">
        <w:rPr>
          <w:b/>
          <w:sz w:val="18"/>
          <w:szCs w:val="18"/>
        </w:rPr>
        <w:t xml:space="preserve">Yukarıda boş bırakılan yerlere yazılması gereken doğal afetler hangi seçenekte </w:t>
      </w:r>
      <w:r w:rsidRPr="00653938">
        <w:rPr>
          <w:b/>
          <w:sz w:val="18"/>
          <w:szCs w:val="18"/>
          <w:u w:val="single"/>
        </w:rPr>
        <w:t xml:space="preserve">doğru bir sırayla </w:t>
      </w:r>
      <w:r w:rsidRPr="00653938">
        <w:rPr>
          <w:b/>
          <w:sz w:val="18"/>
          <w:szCs w:val="18"/>
        </w:rPr>
        <w:t>verilmiştir?</w:t>
      </w:r>
    </w:p>
    <w:p w:rsidR="00653938" w:rsidRPr="00653938" w:rsidRDefault="00653938" w:rsidP="00653938">
      <w:pPr>
        <w:pStyle w:val="AralkYok"/>
        <w:rPr>
          <w:sz w:val="18"/>
          <w:szCs w:val="18"/>
        </w:rPr>
      </w:pPr>
      <w:r>
        <w:rPr>
          <w:sz w:val="18"/>
          <w:szCs w:val="18"/>
        </w:rPr>
        <w:t xml:space="preserve">A) </w:t>
      </w:r>
      <w:r w:rsidRPr="00653938">
        <w:rPr>
          <w:sz w:val="18"/>
          <w:szCs w:val="18"/>
        </w:rPr>
        <w:t>Sel-Heyelan-Erozyon-Çığ</w:t>
      </w:r>
      <w:r>
        <w:rPr>
          <w:sz w:val="18"/>
          <w:szCs w:val="18"/>
        </w:rPr>
        <w:t xml:space="preserve">                 B) </w:t>
      </w:r>
      <w:r w:rsidRPr="00653938">
        <w:rPr>
          <w:sz w:val="18"/>
          <w:szCs w:val="18"/>
        </w:rPr>
        <w:t>Heyelan-Sel-Çığ-Erozyon</w:t>
      </w:r>
    </w:p>
    <w:p w:rsidR="00653938" w:rsidRPr="00653938" w:rsidRDefault="00653938" w:rsidP="00653938">
      <w:pPr>
        <w:pStyle w:val="AralkYok"/>
        <w:rPr>
          <w:sz w:val="18"/>
          <w:szCs w:val="18"/>
        </w:rPr>
      </w:pPr>
      <w:r>
        <w:rPr>
          <w:sz w:val="18"/>
          <w:szCs w:val="18"/>
        </w:rPr>
        <w:t xml:space="preserve">C) </w:t>
      </w:r>
      <w:r w:rsidRPr="00653938">
        <w:rPr>
          <w:sz w:val="18"/>
          <w:szCs w:val="18"/>
        </w:rPr>
        <w:t>Heyelan-Sel-Erozyon-Çığ</w:t>
      </w:r>
      <w:r>
        <w:rPr>
          <w:sz w:val="18"/>
          <w:szCs w:val="18"/>
        </w:rPr>
        <w:t xml:space="preserve">                 D)</w:t>
      </w:r>
      <w:r w:rsidR="0081640B">
        <w:rPr>
          <w:sz w:val="18"/>
          <w:szCs w:val="18"/>
        </w:rPr>
        <w:t xml:space="preserve"> </w:t>
      </w:r>
      <w:r w:rsidRPr="00653938">
        <w:rPr>
          <w:sz w:val="18"/>
          <w:szCs w:val="18"/>
        </w:rPr>
        <w:t>Sel-Heyelan-Çığ-Erozyon</w:t>
      </w:r>
    </w:p>
    <w:p w:rsidR="00D43280" w:rsidRPr="00A13076" w:rsidRDefault="00D43280" w:rsidP="00A13076">
      <w:pPr>
        <w:pStyle w:val="AralkYok"/>
        <w:rPr>
          <w:sz w:val="18"/>
          <w:szCs w:val="18"/>
        </w:rPr>
      </w:pPr>
    </w:p>
    <w:p w:rsidR="002D184B" w:rsidRPr="002D184B" w:rsidRDefault="002D184B" w:rsidP="002D184B">
      <w:pPr>
        <w:pStyle w:val="AralkYok"/>
        <w:rPr>
          <w:b/>
          <w:sz w:val="18"/>
          <w:szCs w:val="18"/>
        </w:rPr>
      </w:pPr>
      <w:r w:rsidRPr="002D184B">
        <w:rPr>
          <w:b/>
          <w:sz w:val="18"/>
          <w:szCs w:val="18"/>
        </w:rPr>
        <w:t>23)</w:t>
      </w:r>
      <w:r>
        <w:rPr>
          <w:sz w:val="18"/>
          <w:szCs w:val="18"/>
        </w:rPr>
        <w:t xml:space="preserve"> </w:t>
      </w:r>
      <w:r w:rsidRPr="002D184B">
        <w:rPr>
          <w:b/>
          <w:sz w:val="18"/>
          <w:szCs w:val="18"/>
        </w:rPr>
        <w:t>Arazide, çevrelerine göre daha alçakta bulunan düzlüklere ne ad verilir?</w:t>
      </w:r>
    </w:p>
    <w:p w:rsidR="002D184B" w:rsidRDefault="002D184B" w:rsidP="002D184B">
      <w:pPr>
        <w:pStyle w:val="AralkYok"/>
        <w:rPr>
          <w:sz w:val="18"/>
          <w:szCs w:val="18"/>
        </w:rPr>
      </w:pPr>
      <w:r w:rsidRPr="002D184B">
        <w:rPr>
          <w:sz w:val="18"/>
          <w:szCs w:val="18"/>
        </w:rPr>
        <w:t>A) Plato</w:t>
      </w:r>
      <w:r w:rsidRPr="002D184B">
        <w:rPr>
          <w:sz w:val="18"/>
          <w:szCs w:val="18"/>
        </w:rPr>
        <w:tab/>
      </w:r>
      <w:r>
        <w:rPr>
          <w:sz w:val="18"/>
          <w:szCs w:val="18"/>
        </w:rPr>
        <w:t xml:space="preserve">    </w:t>
      </w:r>
      <w:r w:rsidRPr="002D184B">
        <w:rPr>
          <w:sz w:val="18"/>
          <w:szCs w:val="18"/>
        </w:rPr>
        <w:tab/>
      </w:r>
      <w:r>
        <w:rPr>
          <w:sz w:val="18"/>
          <w:szCs w:val="18"/>
        </w:rPr>
        <w:t xml:space="preserve"> </w:t>
      </w:r>
      <w:r w:rsidRPr="002D184B">
        <w:rPr>
          <w:sz w:val="18"/>
          <w:szCs w:val="18"/>
        </w:rPr>
        <w:t xml:space="preserve">B) Ova         </w:t>
      </w:r>
      <w:r>
        <w:rPr>
          <w:sz w:val="18"/>
          <w:szCs w:val="18"/>
        </w:rPr>
        <w:t xml:space="preserve">         </w:t>
      </w:r>
      <w:r w:rsidRPr="002D184B">
        <w:rPr>
          <w:sz w:val="18"/>
          <w:szCs w:val="18"/>
        </w:rPr>
        <w:t>C) Çayır</w:t>
      </w:r>
      <w:r w:rsidRPr="002D184B">
        <w:rPr>
          <w:sz w:val="18"/>
          <w:szCs w:val="18"/>
        </w:rPr>
        <w:tab/>
      </w:r>
      <w:r>
        <w:rPr>
          <w:sz w:val="18"/>
          <w:szCs w:val="18"/>
        </w:rPr>
        <w:t xml:space="preserve">  </w:t>
      </w:r>
      <w:r w:rsidRPr="002D184B">
        <w:rPr>
          <w:sz w:val="18"/>
          <w:szCs w:val="18"/>
        </w:rPr>
        <w:tab/>
      </w:r>
      <w:r>
        <w:rPr>
          <w:sz w:val="18"/>
          <w:szCs w:val="18"/>
        </w:rPr>
        <w:t xml:space="preserve"> </w:t>
      </w:r>
      <w:r w:rsidRPr="002D184B">
        <w:rPr>
          <w:sz w:val="18"/>
          <w:szCs w:val="18"/>
        </w:rPr>
        <w:t>D) Vadi</w:t>
      </w:r>
    </w:p>
    <w:p w:rsidR="002D184B" w:rsidRDefault="002D184B" w:rsidP="002D184B">
      <w:pPr>
        <w:pStyle w:val="AralkYok"/>
        <w:rPr>
          <w:sz w:val="18"/>
          <w:szCs w:val="18"/>
        </w:rPr>
      </w:pPr>
    </w:p>
    <w:p w:rsidR="00167F66" w:rsidRPr="00CE780B" w:rsidRDefault="002D184B" w:rsidP="00167F66">
      <w:pPr>
        <w:pStyle w:val="AralkYok"/>
        <w:rPr>
          <w:bCs/>
          <w:sz w:val="18"/>
          <w:szCs w:val="18"/>
        </w:rPr>
      </w:pPr>
      <w:r w:rsidRPr="008B3C6B">
        <w:rPr>
          <w:b/>
          <w:sz w:val="18"/>
          <w:szCs w:val="18"/>
        </w:rPr>
        <w:t>24)</w:t>
      </w:r>
      <w:r>
        <w:rPr>
          <w:sz w:val="18"/>
          <w:szCs w:val="18"/>
        </w:rPr>
        <w:t xml:space="preserve"> </w:t>
      </w:r>
      <w:r w:rsidR="00167F66" w:rsidRPr="00CE780B">
        <w:rPr>
          <w:b/>
          <w:bCs/>
          <w:sz w:val="18"/>
          <w:szCs w:val="18"/>
        </w:rPr>
        <w:t xml:space="preserve">Aşağıdakilerden hangisi </w:t>
      </w:r>
      <w:r w:rsidR="00167F66" w:rsidRPr="00690B23">
        <w:rPr>
          <w:b/>
          <w:bCs/>
          <w:sz w:val="18"/>
          <w:szCs w:val="18"/>
          <w:u w:val="single"/>
        </w:rPr>
        <w:t>sel baskınlarına karşı</w:t>
      </w:r>
      <w:r w:rsidR="00167F66" w:rsidRPr="00CE780B">
        <w:rPr>
          <w:b/>
          <w:bCs/>
          <w:sz w:val="18"/>
          <w:szCs w:val="18"/>
        </w:rPr>
        <w:t xml:space="preserve"> alınması gereken önlemlerden </w:t>
      </w:r>
      <w:r w:rsidR="00167F66" w:rsidRPr="00CE780B">
        <w:rPr>
          <w:b/>
          <w:bCs/>
          <w:sz w:val="18"/>
          <w:szCs w:val="18"/>
          <w:u w:val="single"/>
        </w:rPr>
        <w:t>değildir</w:t>
      </w:r>
      <w:r w:rsidR="00167F66" w:rsidRPr="00CE780B">
        <w:rPr>
          <w:b/>
          <w:bCs/>
          <w:sz w:val="18"/>
          <w:szCs w:val="18"/>
        </w:rPr>
        <w:t>?</w:t>
      </w:r>
    </w:p>
    <w:p w:rsidR="00167F66" w:rsidRPr="00CE780B" w:rsidRDefault="00167F66" w:rsidP="00167F66">
      <w:pPr>
        <w:pStyle w:val="AralkYok"/>
        <w:rPr>
          <w:bCs/>
          <w:sz w:val="18"/>
          <w:szCs w:val="18"/>
        </w:rPr>
      </w:pPr>
      <w:r w:rsidRPr="00CE780B">
        <w:rPr>
          <w:bCs/>
          <w:sz w:val="18"/>
          <w:szCs w:val="18"/>
        </w:rPr>
        <w:t>A)</w:t>
      </w:r>
      <w:r>
        <w:rPr>
          <w:bCs/>
          <w:sz w:val="18"/>
          <w:szCs w:val="18"/>
        </w:rPr>
        <w:t xml:space="preserve"> </w:t>
      </w:r>
      <w:r w:rsidRPr="00CE780B">
        <w:rPr>
          <w:bCs/>
          <w:sz w:val="18"/>
          <w:szCs w:val="18"/>
        </w:rPr>
        <w:t>Yamaçlar teraslandırılmalı.</w:t>
      </w:r>
    </w:p>
    <w:p w:rsidR="00167F66" w:rsidRPr="00CE780B" w:rsidRDefault="00167F66" w:rsidP="00167F66">
      <w:pPr>
        <w:pStyle w:val="AralkYok"/>
        <w:rPr>
          <w:bCs/>
          <w:sz w:val="18"/>
          <w:szCs w:val="18"/>
        </w:rPr>
      </w:pPr>
      <w:r w:rsidRPr="00CE780B">
        <w:rPr>
          <w:bCs/>
          <w:sz w:val="18"/>
          <w:szCs w:val="18"/>
        </w:rPr>
        <w:t xml:space="preserve">B) Sel olabilecek akarsuların önlerine bentler ve </w:t>
      </w:r>
      <w:proofErr w:type="gramStart"/>
      <w:r w:rsidRPr="00CE780B">
        <w:rPr>
          <w:bCs/>
          <w:sz w:val="18"/>
          <w:szCs w:val="18"/>
        </w:rPr>
        <w:t>barajlar  yapılmalı</w:t>
      </w:r>
      <w:proofErr w:type="gramEnd"/>
      <w:r w:rsidRPr="00CE780B">
        <w:rPr>
          <w:bCs/>
          <w:sz w:val="18"/>
          <w:szCs w:val="18"/>
        </w:rPr>
        <w:t>.</w:t>
      </w:r>
    </w:p>
    <w:p w:rsidR="00167F66" w:rsidRPr="00CE780B" w:rsidRDefault="00167F66" w:rsidP="00167F66">
      <w:pPr>
        <w:pStyle w:val="AralkYok"/>
        <w:rPr>
          <w:bCs/>
          <w:sz w:val="18"/>
          <w:szCs w:val="18"/>
        </w:rPr>
      </w:pPr>
      <w:r w:rsidRPr="00CE780B">
        <w:rPr>
          <w:bCs/>
          <w:sz w:val="18"/>
          <w:szCs w:val="18"/>
        </w:rPr>
        <w:t>C) Ağaçlandırma ile suların toprak tarafından emilmesi sağlanmalıdır.</w:t>
      </w:r>
    </w:p>
    <w:p w:rsidR="006811AE" w:rsidRDefault="00167F66" w:rsidP="002F0616">
      <w:pPr>
        <w:pStyle w:val="AralkYok"/>
        <w:rPr>
          <w:bCs/>
          <w:sz w:val="18"/>
          <w:szCs w:val="18"/>
        </w:rPr>
      </w:pPr>
      <w:r w:rsidRPr="00CE780B">
        <w:rPr>
          <w:bCs/>
          <w:sz w:val="18"/>
          <w:szCs w:val="18"/>
        </w:rPr>
        <w:t>D) Irmak kenarlarındaki bitki örtüsü yok edilmelidir.</w:t>
      </w:r>
    </w:p>
    <w:p w:rsidR="002F0616" w:rsidRPr="00167F66" w:rsidRDefault="002F0616" w:rsidP="002F0616">
      <w:pPr>
        <w:pStyle w:val="AralkYok"/>
        <w:rPr>
          <w:bCs/>
          <w:sz w:val="18"/>
          <w:szCs w:val="18"/>
        </w:rPr>
      </w:pPr>
      <w:r w:rsidRPr="002F0616">
        <w:rPr>
          <w:b/>
          <w:sz w:val="18"/>
          <w:szCs w:val="18"/>
        </w:rPr>
        <w:t>25)</w:t>
      </w:r>
      <w:r>
        <w:rPr>
          <w:sz w:val="18"/>
          <w:szCs w:val="18"/>
        </w:rPr>
        <w:t xml:space="preserve"> </w:t>
      </w:r>
      <w:r w:rsidRPr="002F0616">
        <w:rPr>
          <w:b/>
          <w:sz w:val="18"/>
          <w:szCs w:val="18"/>
        </w:rPr>
        <w:t>Bir şehrin göç al</w:t>
      </w:r>
      <w:r>
        <w:rPr>
          <w:b/>
          <w:sz w:val="18"/>
          <w:szCs w:val="18"/>
        </w:rPr>
        <w:t xml:space="preserve">masında ve nüfusunun artmasında </w:t>
      </w:r>
      <w:r w:rsidRPr="002F0616">
        <w:rPr>
          <w:b/>
          <w:sz w:val="18"/>
          <w:szCs w:val="18"/>
        </w:rPr>
        <w:t xml:space="preserve">aşağıdakilerden hangisi </w:t>
      </w:r>
      <w:r w:rsidRPr="002F0616">
        <w:rPr>
          <w:b/>
          <w:sz w:val="18"/>
          <w:szCs w:val="18"/>
          <w:u w:val="single"/>
        </w:rPr>
        <w:t>etkili değildir</w:t>
      </w:r>
      <w:r w:rsidRPr="002F0616">
        <w:rPr>
          <w:b/>
          <w:sz w:val="18"/>
          <w:szCs w:val="18"/>
        </w:rPr>
        <w:t>?</w:t>
      </w:r>
    </w:p>
    <w:p w:rsidR="002F0616" w:rsidRPr="002F0616" w:rsidRDefault="00EB54F7" w:rsidP="002F0616">
      <w:pPr>
        <w:pStyle w:val="AralkYok"/>
        <w:rPr>
          <w:sz w:val="18"/>
          <w:szCs w:val="18"/>
        </w:rPr>
      </w:pPr>
      <w:r>
        <w:rPr>
          <w:sz w:val="18"/>
          <w:szCs w:val="18"/>
        </w:rPr>
        <w:t>A) Sanayinin gelişmiş olması</w:t>
      </w:r>
      <w:r w:rsidR="002F0616" w:rsidRPr="002F0616">
        <w:rPr>
          <w:sz w:val="18"/>
          <w:szCs w:val="18"/>
        </w:rPr>
        <w:t xml:space="preserve">                   </w:t>
      </w:r>
      <w:r>
        <w:rPr>
          <w:sz w:val="18"/>
          <w:szCs w:val="18"/>
        </w:rPr>
        <w:t>B) Dağlık ve engebeli olması</w:t>
      </w:r>
    </w:p>
    <w:p w:rsidR="002F0616" w:rsidRDefault="00EB54F7" w:rsidP="002F0616">
      <w:pPr>
        <w:pStyle w:val="AralkYok"/>
        <w:rPr>
          <w:sz w:val="18"/>
          <w:szCs w:val="18"/>
        </w:rPr>
      </w:pPr>
      <w:r>
        <w:rPr>
          <w:sz w:val="18"/>
          <w:szCs w:val="18"/>
        </w:rPr>
        <w:t>C) Turizmin gelişmiş olması</w:t>
      </w:r>
      <w:r w:rsidR="002F0616" w:rsidRPr="002F0616">
        <w:rPr>
          <w:sz w:val="18"/>
          <w:szCs w:val="18"/>
        </w:rPr>
        <w:t xml:space="preserve">                  </w:t>
      </w:r>
      <w:r w:rsidR="002F0616">
        <w:rPr>
          <w:sz w:val="18"/>
          <w:szCs w:val="18"/>
        </w:rPr>
        <w:t xml:space="preserve">  D) İklimin uygun olması</w:t>
      </w:r>
    </w:p>
    <w:p w:rsidR="00F02309" w:rsidRDefault="00F02309" w:rsidP="002F0616">
      <w:pPr>
        <w:pStyle w:val="AralkYok"/>
        <w:rPr>
          <w:sz w:val="18"/>
          <w:szCs w:val="18"/>
        </w:rPr>
      </w:pPr>
    </w:p>
    <w:p w:rsidR="00F02309" w:rsidRDefault="003906C4" w:rsidP="00F02309">
      <w:pPr>
        <w:pStyle w:val="AralkYok"/>
        <w:rPr>
          <w:sz w:val="18"/>
          <w:szCs w:val="18"/>
        </w:rPr>
      </w:pPr>
      <w:r w:rsidRPr="003906C4">
        <w:rPr>
          <w:b/>
          <w:noProof/>
          <w:sz w:val="18"/>
          <w:szCs w:val="18"/>
          <w:lang w:eastAsia="tr-TR"/>
        </w:rPr>
        <w:lastRenderedPageBreak/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58" type="#_x0000_t32" style="position:absolute;margin-left:267.15pt;margin-top:4.4pt;width:2.25pt;height:758.9pt;z-index:251658752" o:connectortype="straight"/>
        </w:pict>
      </w:r>
      <w:r w:rsidR="00F02309" w:rsidRPr="00F02309">
        <w:rPr>
          <w:b/>
          <w:sz w:val="18"/>
          <w:szCs w:val="18"/>
        </w:rPr>
        <w:t>26)</w:t>
      </w:r>
      <w:r w:rsidR="003862F0">
        <w:rPr>
          <w:sz w:val="18"/>
          <w:szCs w:val="18"/>
        </w:rPr>
        <w:t xml:space="preserve"> </w:t>
      </w:r>
      <w:r w:rsidR="00F02309" w:rsidRPr="00F02309">
        <w:rPr>
          <w:sz w:val="18"/>
          <w:szCs w:val="18"/>
        </w:rPr>
        <w:t xml:space="preserve">Ağır eşyalarımızı duvara </w:t>
      </w:r>
      <w:proofErr w:type="gramStart"/>
      <w:r w:rsidR="00F02309" w:rsidRPr="00F02309">
        <w:rPr>
          <w:sz w:val="18"/>
          <w:szCs w:val="18"/>
        </w:rPr>
        <w:t>sabitleyebiliriz.Dayanıklı</w:t>
      </w:r>
      <w:proofErr w:type="gramEnd"/>
      <w:r w:rsidR="00F02309" w:rsidRPr="00F02309">
        <w:rPr>
          <w:sz w:val="18"/>
          <w:szCs w:val="18"/>
        </w:rPr>
        <w:t xml:space="preserve"> yapılar yapabiliriz.Bulunduğumuz yerden nasıl uzaklaşabileceğimizi önceden</w:t>
      </w:r>
      <w:r w:rsidR="003862F0">
        <w:rPr>
          <w:sz w:val="18"/>
          <w:szCs w:val="18"/>
        </w:rPr>
        <w:t xml:space="preserve"> </w:t>
      </w:r>
      <w:r w:rsidR="00F02309" w:rsidRPr="00F02309">
        <w:rPr>
          <w:sz w:val="18"/>
          <w:szCs w:val="18"/>
        </w:rPr>
        <w:t>planlayabiliriz.</w:t>
      </w:r>
    </w:p>
    <w:p w:rsidR="00F02309" w:rsidRPr="00F02309" w:rsidRDefault="00F02309" w:rsidP="00F02309">
      <w:pPr>
        <w:pStyle w:val="AralkYok"/>
        <w:rPr>
          <w:b/>
          <w:sz w:val="18"/>
          <w:szCs w:val="18"/>
        </w:rPr>
      </w:pPr>
      <w:r w:rsidRPr="00F02309">
        <w:rPr>
          <w:b/>
          <w:sz w:val="18"/>
          <w:szCs w:val="18"/>
        </w:rPr>
        <w:t xml:space="preserve">Bu </w:t>
      </w:r>
      <w:r w:rsidRPr="00F02309">
        <w:rPr>
          <w:b/>
          <w:bCs/>
          <w:sz w:val="18"/>
          <w:szCs w:val="18"/>
        </w:rPr>
        <w:t>önlemler aşağıdaki doğal afetlerden hangisi için alınmalıdır?</w:t>
      </w:r>
    </w:p>
    <w:p w:rsidR="00F02309" w:rsidRDefault="00F02309" w:rsidP="00F02309">
      <w:pPr>
        <w:pStyle w:val="AralkYok"/>
        <w:rPr>
          <w:bCs/>
          <w:sz w:val="18"/>
          <w:szCs w:val="18"/>
        </w:rPr>
      </w:pPr>
      <w:r w:rsidRPr="00F02309">
        <w:rPr>
          <w:bCs/>
          <w:sz w:val="18"/>
          <w:szCs w:val="18"/>
        </w:rPr>
        <w:t>A)</w:t>
      </w:r>
      <w:r>
        <w:rPr>
          <w:bCs/>
          <w:sz w:val="18"/>
          <w:szCs w:val="18"/>
        </w:rPr>
        <w:t xml:space="preserve"> </w:t>
      </w:r>
      <w:r w:rsidRPr="00F02309">
        <w:rPr>
          <w:bCs/>
          <w:sz w:val="18"/>
          <w:szCs w:val="18"/>
        </w:rPr>
        <w:t>Heyel</w:t>
      </w:r>
      <w:r>
        <w:rPr>
          <w:bCs/>
          <w:sz w:val="18"/>
          <w:szCs w:val="18"/>
        </w:rPr>
        <w:t xml:space="preserve">an             </w:t>
      </w:r>
      <w:r w:rsidRPr="00F02309">
        <w:rPr>
          <w:bCs/>
          <w:sz w:val="18"/>
          <w:szCs w:val="18"/>
        </w:rPr>
        <w:t>B)</w:t>
      </w:r>
      <w:r>
        <w:rPr>
          <w:bCs/>
          <w:sz w:val="18"/>
          <w:szCs w:val="18"/>
        </w:rPr>
        <w:t xml:space="preserve"> </w:t>
      </w:r>
      <w:r w:rsidRPr="00F02309">
        <w:rPr>
          <w:bCs/>
          <w:sz w:val="18"/>
          <w:szCs w:val="18"/>
        </w:rPr>
        <w:t>Deprem</w:t>
      </w:r>
      <w:r>
        <w:rPr>
          <w:bCs/>
          <w:sz w:val="18"/>
          <w:szCs w:val="18"/>
        </w:rPr>
        <w:t xml:space="preserve">               </w:t>
      </w:r>
      <w:r w:rsidRPr="00F02309">
        <w:rPr>
          <w:bCs/>
          <w:sz w:val="18"/>
          <w:szCs w:val="18"/>
        </w:rPr>
        <w:t>C)</w:t>
      </w:r>
      <w:r>
        <w:rPr>
          <w:bCs/>
          <w:sz w:val="18"/>
          <w:szCs w:val="18"/>
        </w:rPr>
        <w:t xml:space="preserve"> </w:t>
      </w:r>
      <w:r w:rsidRPr="00F02309">
        <w:rPr>
          <w:bCs/>
          <w:sz w:val="18"/>
          <w:szCs w:val="18"/>
        </w:rPr>
        <w:t xml:space="preserve">Sel     </w:t>
      </w:r>
      <w:r>
        <w:rPr>
          <w:bCs/>
          <w:sz w:val="18"/>
          <w:szCs w:val="18"/>
        </w:rPr>
        <w:t xml:space="preserve">      </w:t>
      </w:r>
      <w:r w:rsidRPr="00F02309">
        <w:rPr>
          <w:bCs/>
          <w:sz w:val="18"/>
          <w:szCs w:val="18"/>
        </w:rPr>
        <w:t xml:space="preserve"> </w:t>
      </w:r>
      <w:r>
        <w:rPr>
          <w:bCs/>
          <w:sz w:val="18"/>
          <w:szCs w:val="18"/>
        </w:rPr>
        <w:t xml:space="preserve">      </w:t>
      </w:r>
      <w:r w:rsidRPr="00F02309">
        <w:rPr>
          <w:bCs/>
          <w:sz w:val="18"/>
          <w:szCs w:val="18"/>
        </w:rPr>
        <w:t>D)</w:t>
      </w:r>
      <w:r>
        <w:rPr>
          <w:bCs/>
          <w:sz w:val="18"/>
          <w:szCs w:val="18"/>
        </w:rPr>
        <w:t xml:space="preserve"> </w:t>
      </w:r>
      <w:r w:rsidRPr="00F02309">
        <w:rPr>
          <w:bCs/>
          <w:sz w:val="18"/>
          <w:szCs w:val="18"/>
        </w:rPr>
        <w:t>Çığ</w:t>
      </w:r>
    </w:p>
    <w:p w:rsidR="00DD0B44" w:rsidRDefault="00DD0B44" w:rsidP="00F02309">
      <w:pPr>
        <w:pStyle w:val="AralkYok"/>
        <w:rPr>
          <w:bCs/>
          <w:sz w:val="18"/>
          <w:szCs w:val="18"/>
        </w:rPr>
      </w:pPr>
    </w:p>
    <w:p w:rsidR="00F27853" w:rsidRPr="0062795A" w:rsidRDefault="00DD0B44" w:rsidP="00F27853">
      <w:pPr>
        <w:pStyle w:val="AralkYok"/>
        <w:rPr>
          <w:sz w:val="18"/>
        </w:rPr>
      </w:pPr>
      <w:r w:rsidRPr="00DD0B44">
        <w:rPr>
          <w:b/>
          <w:bCs/>
          <w:sz w:val="18"/>
          <w:szCs w:val="18"/>
        </w:rPr>
        <w:t>27)</w:t>
      </w:r>
      <w:r w:rsidR="00F27853">
        <w:rPr>
          <w:bCs/>
          <w:sz w:val="18"/>
          <w:szCs w:val="18"/>
        </w:rPr>
        <w:t xml:space="preserve"> </w:t>
      </w:r>
      <w:r w:rsidR="00F27853" w:rsidRPr="0062795A">
        <w:rPr>
          <w:sz w:val="18"/>
        </w:rPr>
        <w:t>Yeryüzünün tamamının veya bir bölümünün</w:t>
      </w:r>
      <w:r w:rsidR="00F27853" w:rsidRPr="0062795A">
        <w:rPr>
          <w:spacing w:val="-15"/>
          <w:sz w:val="18"/>
        </w:rPr>
        <w:t xml:space="preserve"> </w:t>
      </w:r>
      <w:r w:rsidR="00F27853" w:rsidRPr="0062795A">
        <w:rPr>
          <w:sz w:val="18"/>
        </w:rPr>
        <w:t xml:space="preserve">kuşbakışı görünüşünün, belli bir ölçeğe göre küçültülerek düzleme aktarılmasına, </w:t>
      </w:r>
      <w:proofErr w:type="gramStart"/>
      <w:r w:rsidR="00F27853" w:rsidRPr="0062795A">
        <w:rPr>
          <w:sz w:val="18"/>
        </w:rPr>
        <w:t>.....?.....</w:t>
      </w:r>
      <w:proofErr w:type="gramEnd"/>
      <w:r w:rsidR="00F27853" w:rsidRPr="0062795A">
        <w:rPr>
          <w:sz w:val="18"/>
        </w:rPr>
        <w:t xml:space="preserve"> </w:t>
      </w:r>
      <w:proofErr w:type="gramStart"/>
      <w:r w:rsidR="00F27853" w:rsidRPr="0062795A">
        <w:rPr>
          <w:sz w:val="18"/>
        </w:rPr>
        <w:t>denir</w:t>
      </w:r>
      <w:proofErr w:type="gramEnd"/>
      <w:r w:rsidR="00F27853" w:rsidRPr="0062795A">
        <w:rPr>
          <w:sz w:val="18"/>
        </w:rPr>
        <w:t>.</w:t>
      </w:r>
    </w:p>
    <w:p w:rsidR="00F27853" w:rsidRDefault="00F27853" w:rsidP="00F27853">
      <w:pPr>
        <w:pStyle w:val="AralkYok"/>
        <w:rPr>
          <w:b/>
          <w:sz w:val="18"/>
        </w:rPr>
      </w:pPr>
      <w:r w:rsidRPr="0062795A">
        <w:rPr>
          <w:b/>
          <w:sz w:val="18"/>
        </w:rPr>
        <w:t>Yukarıda "?" ile gösterilen yere aşağ</w:t>
      </w:r>
      <w:r>
        <w:rPr>
          <w:b/>
          <w:sz w:val="18"/>
        </w:rPr>
        <w:t>ıdakilerden hangisi gelmelidir</w:t>
      </w:r>
      <w:r w:rsidRPr="0062795A">
        <w:rPr>
          <w:b/>
          <w:sz w:val="18"/>
        </w:rPr>
        <w:t>?</w:t>
      </w:r>
    </w:p>
    <w:p w:rsidR="00F27853" w:rsidRDefault="00F27853" w:rsidP="00F27853">
      <w:pPr>
        <w:pStyle w:val="AralkYok"/>
        <w:rPr>
          <w:sz w:val="18"/>
        </w:rPr>
      </w:pPr>
      <w:r>
        <w:rPr>
          <w:sz w:val="18"/>
        </w:rPr>
        <w:t xml:space="preserve">A) </w:t>
      </w:r>
      <w:r w:rsidRPr="00F27853">
        <w:rPr>
          <w:sz w:val="18"/>
        </w:rPr>
        <w:t>Harita</w:t>
      </w:r>
      <w:r>
        <w:rPr>
          <w:sz w:val="18"/>
        </w:rPr>
        <w:t xml:space="preserve">                    B) </w:t>
      </w:r>
      <w:r w:rsidRPr="00F27853">
        <w:rPr>
          <w:sz w:val="18"/>
        </w:rPr>
        <w:t xml:space="preserve">Ölçek </w:t>
      </w:r>
      <w:r>
        <w:rPr>
          <w:sz w:val="18"/>
        </w:rPr>
        <w:t xml:space="preserve">               </w:t>
      </w:r>
      <w:r w:rsidRPr="00F27853">
        <w:rPr>
          <w:sz w:val="18"/>
        </w:rPr>
        <w:t>C) Plato</w:t>
      </w:r>
      <w:r>
        <w:rPr>
          <w:sz w:val="18"/>
        </w:rPr>
        <w:t xml:space="preserve">                   O) </w:t>
      </w:r>
      <w:r w:rsidRPr="00F27853">
        <w:rPr>
          <w:sz w:val="18"/>
        </w:rPr>
        <w:t>Ova</w:t>
      </w:r>
    </w:p>
    <w:p w:rsidR="009C49EE" w:rsidRDefault="009C49EE" w:rsidP="00F27853">
      <w:pPr>
        <w:pStyle w:val="AralkYok"/>
        <w:rPr>
          <w:bCs/>
          <w:sz w:val="18"/>
          <w:szCs w:val="18"/>
        </w:rPr>
      </w:pPr>
    </w:p>
    <w:p w:rsidR="009C49EE" w:rsidRDefault="009C49EE" w:rsidP="009C49EE">
      <w:pPr>
        <w:pStyle w:val="AralkYok"/>
        <w:rPr>
          <w:b/>
          <w:bCs/>
          <w:sz w:val="18"/>
          <w:szCs w:val="18"/>
        </w:rPr>
      </w:pPr>
      <w:r w:rsidRPr="009C49EE">
        <w:rPr>
          <w:b/>
          <w:bCs/>
          <w:sz w:val="18"/>
          <w:szCs w:val="18"/>
        </w:rPr>
        <w:t>28)</w:t>
      </w:r>
      <w:r>
        <w:rPr>
          <w:bCs/>
          <w:sz w:val="18"/>
          <w:szCs w:val="18"/>
        </w:rPr>
        <w:t xml:space="preserve"> </w:t>
      </w:r>
      <w:r w:rsidRPr="009C49EE">
        <w:rPr>
          <w:b/>
          <w:bCs/>
          <w:sz w:val="18"/>
          <w:szCs w:val="18"/>
        </w:rPr>
        <w:t>İllerimizle tarihî ve turist</w:t>
      </w:r>
      <w:r>
        <w:rPr>
          <w:b/>
          <w:bCs/>
          <w:sz w:val="18"/>
          <w:szCs w:val="18"/>
        </w:rPr>
        <w:t>ik yerlerimiz eşleştirilmiştir.</w:t>
      </w:r>
    </w:p>
    <w:p w:rsidR="009C49EE" w:rsidRPr="009C49EE" w:rsidRDefault="009C49EE" w:rsidP="009C49EE">
      <w:pPr>
        <w:pStyle w:val="AralkYok"/>
        <w:rPr>
          <w:b/>
          <w:bCs/>
          <w:sz w:val="18"/>
          <w:szCs w:val="18"/>
        </w:rPr>
      </w:pPr>
      <w:r w:rsidRPr="009C49EE">
        <w:rPr>
          <w:b/>
          <w:bCs/>
          <w:sz w:val="18"/>
          <w:szCs w:val="18"/>
        </w:rPr>
        <w:t xml:space="preserve">Hangi eşleştirme </w:t>
      </w:r>
      <w:r w:rsidRPr="009C49EE">
        <w:rPr>
          <w:b/>
          <w:bCs/>
          <w:sz w:val="18"/>
          <w:szCs w:val="18"/>
          <w:u w:val="single"/>
        </w:rPr>
        <w:t>yanlıştır</w:t>
      </w:r>
      <w:r w:rsidRPr="009C49EE">
        <w:rPr>
          <w:b/>
          <w:bCs/>
          <w:sz w:val="18"/>
          <w:szCs w:val="18"/>
        </w:rPr>
        <w:t>?</w:t>
      </w:r>
    </w:p>
    <w:p w:rsidR="009C49EE" w:rsidRPr="009C49EE" w:rsidRDefault="009C49EE" w:rsidP="009C49EE">
      <w:pPr>
        <w:pStyle w:val="AralkYok"/>
        <w:rPr>
          <w:bCs/>
          <w:sz w:val="18"/>
          <w:szCs w:val="18"/>
        </w:rPr>
      </w:pPr>
      <w:r w:rsidRPr="009C49EE">
        <w:rPr>
          <w:bCs/>
          <w:sz w:val="18"/>
          <w:szCs w:val="18"/>
        </w:rPr>
        <w:t>A) Trabzon-Sümela Manastırı                 B) İzmir-Efes Antik Kenti</w:t>
      </w:r>
    </w:p>
    <w:p w:rsidR="009C49EE" w:rsidRDefault="009C49EE" w:rsidP="009C49EE">
      <w:pPr>
        <w:pStyle w:val="AralkYok"/>
        <w:rPr>
          <w:bCs/>
          <w:sz w:val="18"/>
          <w:szCs w:val="18"/>
        </w:rPr>
      </w:pPr>
      <w:r w:rsidRPr="009C49EE">
        <w:rPr>
          <w:bCs/>
          <w:sz w:val="18"/>
          <w:szCs w:val="18"/>
        </w:rPr>
        <w:t>C) İstanbul-Ayaso</w:t>
      </w:r>
      <w:r>
        <w:rPr>
          <w:bCs/>
          <w:sz w:val="18"/>
          <w:szCs w:val="18"/>
        </w:rPr>
        <w:t xml:space="preserve">fya Müzesi                  </w:t>
      </w:r>
      <w:r w:rsidRPr="009C49EE">
        <w:rPr>
          <w:bCs/>
          <w:sz w:val="18"/>
          <w:szCs w:val="18"/>
        </w:rPr>
        <w:t>D) Erzurum-Peri Bacaları</w:t>
      </w:r>
    </w:p>
    <w:p w:rsidR="009C49EE" w:rsidRDefault="009C49EE" w:rsidP="009C49EE">
      <w:pPr>
        <w:pStyle w:val="AralkYok"/>
        <w:rPr>
          <w:bCs/>
          <w:sz w:val="18"/>
          <w:szCs w:val="18"/>
        </w:rPr>
      </w:pPr>
    </w:p>
    <w:p w:rsidR="00353190" w:rsidRDefault="009C49EE" w:rsidP="009C49EE">
      <w:pPr>
        <w:pStyle w:val="AralkYok"/>
        <w:rPr>
          <w:bCs/>
          <w:sz w:val="18"/>
          <w:szCs w:val="18"/>
        </w:rPr>
      </w:pPr>
      <w:r w:rsidRPr="009C49EE">
        <w:rPr>
          <w:b/>
          <w:bCs/>
          <w:sz w:val="18"/>
          <w:szCs w:val="18"/>
        </w:rPr>
        <w:t>29)</w:t>
      </w:r>
      <w:r w:rsidR="00353190">
        <w:rPr>
          <w:bCs/>
          <w:sz w:val="18"/>
          <w:szCs w:val="18"/>
        </w:rPr>
        <w:t xml:space="preserve"> </w:t>
      </w:r>
      <w:r w:rsidRPr="009C49EE">
        <w:rPr>
          <w:bCs/>
          <w:sz w:val="18"/>
          <w:szCs w:val="18"/>
        </w:rPr>
        <w:t>Evlerimizi dere yataklarına yaptık</w:t>
      </w:r>
      <w:r w:rsidR="00353190">
        <w:rPr>
          <w:bCs/>
          <w:sz w:val="18"/>
          <w:szCs w:val="18"/>
        </w:rPr>
        <w:t>, ç</w:t>
      </w:r>
      <w:r w:rsidRPr="009C49EE">
        <w:rPr>
          <w:bCs/>
          <w:sz w:val="18"/>
          <w:szCs w:val="18"/>
        </w:rPr>
        <w:t>evremizdeki bitki örtüsünü yok ettik</w:t>
      </w:r>
      <w:r w:rsidR="00353190">
        <w:rPr>
          <w:bCs/>
          <w:sz w:val="18"/>
          <w:szCs w:val="18"/>
        </w:rPr>
        <w:t>, e</w:t>
      </w:r>
      <w:r w:rsidRPr="009C49EE">
        <w:rPr>
          <w:bCs/>
          <w:sz w:val="18"/>
          <w:szCs w:val="18"/>
        </w:rPr>
        <w:t>vlerimizi toprak malzemeyle yaptık.</w:t>
      </w:r>
    </w:p>
    <w:p w:rsidR="009C49EE" w:rsidRPr="00353190" w:rsidRDefault="00353190" w:rsidP="009C49EE">
      <w:pPr>
        <w:pStyle w:val="AralkYok"/>
        <w:rPr>
          <w:b/>
          <w:bCs/>
          <w:sz w:val="18"/>
          <w:szCs w:val="18"/>
        </w:rPr>
      </w:pPr>
      <w:r w:rsidRPr="00353190">
        <w:rPr>
          <w:b/>
          <w:bCs/>
          <w:sz w:val="18"/>
          <w:szCs w:val="18"/>
        </w:rPr>
        <w:t>Böyle</w:t>
      </w:r>
      <w:r>
        <w:rPr>
          <w:b/>
          <w:bCs/>
          <w:sz w:val="18"/>
          <w:szCs w:val="18"/>
        </w:rPr>
        <w:t xml:space="preserve"> </w:t>
      </w:r>
      <w:r w:rsidRPr="00353190">
        <w:rPr>
          <w:b/>
          <w:bCs/>
          <w:sz w:val="18"/>
          <w:szCs w:val="18"/>
        </w:rPr>
        <w:t xml:space="preserve">konuşan </w:t>
      </w:r>
      <w:r>
        <w:rPr>
          <w:b/>
          <w:bCs/>
          <w:sz w:val="18"/>
          <w:szCs w:val="18"/>
        </w:rPr>
        <w:t xml:space="preserve">köylü, </w:t>
      </w:r>
      <w:r w:rsidR="009C49EE" w:rsidRPr="00353190">
        <w:rPr>
          <w:b/>
          <w:bCs/>
          <w:sz w:val="18"/>
          <w:szCs w:val="18"/>
        </w:rPr>
        <w:t xml:space="preserve">doğal afetlerin hangisinden </w:t>
      </w:r>
      <w:r w:rsidR="009C49EE" w:rsidRPr="00353190">
        <w:rPr>
          <w:b/>
          <w:bCs/>
          <w:sz w:val="18"/>
          <w:szCs w:val="18"/>
          <w:u w:val="single"/>
        </w:rPr>
        <w:t>en fazla</w:t>
      </w:r>
      <w:r>
        <w:rPr>
          <w:b/>
          <w:bCs/>
          <w:sz w:val="18"/>
          <w:szCs w:val="18"/>
        </w:rPr>
        <w:t xml:space="preserve"> </w:t>
      </w:r>
      <w:r w:rsidR="009C49EE" w:rsidRPr="00353190">
        <w:rPr>
          <w:b/>
          <w:bCs/>
          <w:sz w:val="18"/>
          <w:szCs w:val="18"/>
        </w:rPr>
        <w:t>etkilenir?</w:t>
      </w:r>
    </w:p>
    <w:p w:rsidR="009C49EE" w:rsidRDefault="009C49EE" w:rsidP="009C49EE">
      <w:pPr>
        <w:pStyle w:val="AralkYok"/>
        <w:rPr>
          <w:bCs/>
          <w:sz w:val="18"/>
          <w:szCs w:val="18"/>
        </w:rPr>
      </w:pPr>
      <w:r w:rsidRPr="009C49EE">
        <w:rPr>
          <w:bCs/>
          <w:sz w:val="18"/>
          <w:szCs w:val="18"/>
        </w:rPr>
        <w:t>A) Deprem</w:t>
      </w:r>
      <w:r w:rsidRPr="009C49EE">
        <w:rPr>
          <w:bCs/>
          <w:sz w:val="18"/>
          <w:szCs w:val="18"/>
        </w:rPr>
        <w:tab/>
      </w:r>
      <w:r>
        <w:rPr>
          <w:bCs/>
          <w:sz w:val="18"/>
          <w:szCs w:val="18"/>
        </w:rPr>
        <w:t xml:space="preserve">                               </w:t>
      </w:r>
      <w:r w:rsidRPr="009C49EE">
        <w:rPr>
          <w:bCs/>
          <w:sz w:val="18"/>
          <w:szCs w:val="18"/>
        </w:rPr>
        <w:t xml:space="preserve">B) Trafik kazası </w:t>
      </w:r>
      <w:r>
        <w:rPr>
          <w:bCs/>
          <w:sz w:val="18"/>
          <w:szCs w:val="18"/>
        </w:rPr>
        <w:t xml:space="preserve">         </w:t>
      </w:r>
    </w:p>
    <w:p w:rsidR="00500A50" w:rsidRDefault="009C49EE" w:rsidP="009C49EE">
      <w:pPr>
        <w:pStyle w:val="AralkYok"/>
        <w:rPr>
          <w:bCs/>
          <w:sz w:val="18"/>
          <w:szCs w:val="18"/>
        </w:rPr>
      </w:pPr>
      <w:r w:rsidRPr="009C49EE">
        <w:rPr>
          <w:bCs/>
          <w:sz w:val="18"/>
          <w:szCs w:val="18"/>
        </w:rPr>
        <w:t xml:space="preserve">C) Sel baskını </w:t>
      </w:r>
      <w:r w:rsidRPr="009C49EE">
        <w:rPr>
          <w:bCs/>
          <w:sz w:val="18"/>
          <w:szCs w:val="18"/>
        </w:rPr>
        <w:tab/>
      </w:r>
      <w:r>
        <w:rPr>
          <w:bCs/>
          <w:sz w:val="18"/>
          <w:szCs w:val="18"/>
        </w:rPr>
        <w:t xml:space="preserve">                               </w:t>
      </w:r>
      <w:r w:rsidRPr="009C49EE">
        <w:rPr>
          <w:bCs/>
          <w:sz w:val="18"/>
          <w:szCs w:val="18"/>
        </w:rPr>
        <w:t xml:space="preserve">D) Orman yangını   </w:t>
      </w:r>
    </w:p>
    <w:p w:rsidR="00500A50" w:rsidRDefault="00500A50" w:rsidP="009C49EE">
      <w:pPr>
        <w:pStyle w:val="AralkYok"/>
        <w:rPr>
          <w:bCs/>
          <w:sz w:val="18"/>
          <w:szCs w:val="18"/>
        </w:rPr>
      </w:pPr>
    </w:p>
    <w:p w:rsidR="00500A50" w:rsidRPr="00500A50" w:rsidRDefault="00500A50" w:rsidP="00500A50">
      <w:pPr>
        <w:pStyle w:val="AralkYok"/>
        <w:rPr>
          <w:b/>
          <w:bCs/>
          <w:sz w:val="18"/>
          <w:szCs w:val="18"/>
        </w:rPr>
      </w:pPr>
      <w:r w:rsidRPr="00500A50">
        <w:rPr>
          <w:b/>
          <w:bCs/>
          <w:sz w:val="18"/>
          <w:szCs w:val="18"/>
        </w:rPr>
        <w:t>30)</w:t>
      </w:r>
      <w:r>
        <w:rPr>
          <w:bCs/>
          <w:sz w:val="18"/>
          <w:szCs w:val="18"/>
        </w:rPr>
        <w:t xml:space="preserve"> </w:t>
      </w:r>
      <w:r w:rsidRPr="00500A50">
        <w:rPr>
          <w:b/>
          <w:bCs/>
          <w:sz w:val="18"/>
          <w:szCs w:val="18"/>
        </w:rPr>
        <w:t xml:space="preserve">Akdeniz iklimi için aşağıdakilerden hangisi </w:t>
      </w:r>
      <w:r w:rsidRPr="00500A50">
        <w:rPr>
          <w:b/>
          <w:bCs/>
          <w:sz w:val="18"/>
          <w:szCs w:val="18"/>
          <w:u w:val="single"/>
        </w:rPr>
        <w:t>söylenemez?</w:t>
      </w:r>
    </w:p>
    <w:p w:rsidR="00B377E4" w:rsidRDefault="00500A50" w:rsidP="00500A50">
      <w:pPr>
        <w:pStyle w:val="AralkYok"/>
        <w:rPr>
          <w:bCs/>
          <w:sz w:val="18"/>
          <w:szCs w:val="18"/>
        </w:rPr>
      </w:pPr>
      <w:r>
        <w:rPr>
          <w:bCs/>
          <w:sz w:val="18"/>
          <w:szCs w:val="18"/>
        </w:rPr>
        <w:t xml:space="preserve">A) </w:t>
      </w:r>
      <w:proofErr w:type="gramStart"/>
      <w:r>
        <w:rPr>
          <w:bCs/>
          <w:sz w:val="18"/>
          <w:szCs w:val="18"/>
        </w:rPr>
        <w:t>Ege,Akdeniz</w:t>
      </w:r>
      <w:proofErr w:type="gramEnd"/>
      <w:r>
        <w:rPr>
          <w:bCs/>
          <w:sz w:val="18"/>
          <w:szCs w:val="18"/>
        </w:rPr>
        <w:t xml:space="preserve"> kıyılarında görülür.         B</w:t>
      </w:r>
      <w:r w:rsidR="00B377E4">
        <w:rPr>
          <w:bCs/>
          <w:sz w:val="18"/>
          <w:szCs w:val="18"/>
        </w:rPr>
        <w:t>) Her mevsim bol yağış alır.</w:t>
      </w:r>
      <w:r>
        <w:rPr>
          <w:bCs/>
          <w:sz w:val="18"/>
          <w:szCs w:val="18"/>
        </w:rPr>
        <w:t xml:space="preserve">           </w:t>
      </w:r>
      <w:r w:rsidRPr="00500A50">
        <w:rPr>
          <w:bCs/>
          <w:sz w:val="18"/>
          <w:szCs w:val="18"/>
        </w:rPr>
        <w:t>C) Don olaylarına nadiren rastlanır.</w:t>
      </w:r>
      <w:r>
        <w:rPr>
          <w:bCs/>
          <w:sz w:val="18"/>
          <w:szCs w:val="18"/>
        </w:rPr>
        <w:t xml:space="preserve">          D</w:t>
      </w:r>
      <w:r w:rsidRPr="00500A50">
        <w:rPr>
          <w:bCs/>
          <w:sz w:val="18"/>
          <w:szCs w:val="18"/>
        </w:rPr>
        <w:t>) Doğal bitki örtüsü makidir.</w:t>
      </w:r>
      <w:r>
        <w:rPr>
          <w:bCs/>
          <w:sz w:val="18"/>
          <w:szCs w:val="18"/>
        </w:rPr>
        <w:t xml:space="preserve"> </w:t>
      </w:r>
    </w:p>
    <w:p w:rsidR="00B377E4" w:rsidRDefault="00B377E4" w:rsidP="00500A50">
      <w:pPr>
        <w:pStyle w:val="AralkYok"/>
        <w:rPr>
          <w:bCs/>
          <w:sz w:val="18"/>
          <w:szCs w:val="18"/>
        </w:rPr>
      </w:pPr>
    </w:p>
    <w:p w:rsidR="00B377E4" w:rsidRDefault="00B377E4" w:rsidP="00275242">
      <w:pPr>
        <w:pStyle w:val="AralkYok"/>
        <w:rPr>
          <w:b/>
          <w:bCs/>
          <w:sz w:val="18"/>
          <w:szCs w:val="18"/>
        </w:rPr>
      </w:pPr>
      <w:r w:rsidRPr="00B377E4">
        <w:rPr>
          <w:b/>
          <w:bCs/>
          <w:sz w:val="18"/>
          <w:szCs w:val="18"/>
        </w:rPr>
        <w:t xml:space="preserve">31) Aşağıdakilerden hangisi </w:t>
      </w:r>
      <w:r w:rsidR="00275242" w:rsidRPr="00353190">
        <w:rPr>
          <w:b/>
          <w:bCs/>
          <w:sz w:val="18"/>
          <w:szCs w:val="18"/>
          <w:u w:val="single"/>
        </w:rPr>
        <w:t>bir çizimin harita olabilmesi için</w:t>
      </w:r>
      <w:r w:rsidR="00275242">
        <w:rPr>
          <w:b/>
          <w:bCs/>
          <w:sz w:val="18"/>
          <w:szCs w:val="18"/>
        </w:rPr>
        <w:t xml:space="preserve"> gerekli koşullardan biri </w:t>
      </w:r>
      <w:r w:rsidR="00275242" w:rsidRPr="00353190">
        <w:rPr>
          <w:b/>
          <w:bCs/>
          <w:sz w:val="18"/>
          <w:szCs w:val="18"/>
          <w:u w:val="single"/>
        </w:rPr>
        <w:t>değildir?</w:t>
      </w:r>
    </w:p>
    <w:p w:rsidR="00275242" w:rsidRDefault="00275242" w:rsidP="00275242">
      <w:pPr>
        <w:pStyle w:val="AralkYok"/>
        <w:rPr>
          <w:bCs/>
          <w:sz w:val="18"/>
          <w:szCs w:val="18"/>
        </w:rPr>
      </w:pPr>
      <w:r w:rsidRPr="00275242">
        <w:rPr>
          <w:bCs/>
          <w:sz w:val="18"/>
          <w:szCs w:val="18"/>
        </w:rPr>
        <w:t>A) Kuşbakışı görünüşe göre çizilmesi</w:t>
      </w:r>
    </w:p>
    <w:p w:rsidR="00275242" w:rsidRDefault="00275242" w:rsidP="00275242">
      <w:pPr>
        <w:pStyle w:val="AralkYok"/>
        <w:rPr>
          <w:bCs/>
          <w:sz w:val="18"/>
          <w:szCs w:val="18"/>
        </w:rPr>
      </w:pPr>
      <w:r w:rsidRPr="00275242">
        <w:rPr>
          <w:bCs/>
          <w:sz w:val="18"/>
          <w:szCs w:val="18"/>
        </w:rPr>
        <w:t>B) Bir düzlem üzerine aktarılması</w:t>
      </w:r>
    </w:p>
    <w:p w:rsidR="00275242" w:rsidRDefault="00275242" w:rsidP="00275242">
      <w:pPr>
        <w:pStyle w:val="AralkYok"/>
        <w:rPr>
          <w:bCs/>
          <w:sz w:val="18"/>
          <w:szCs w:val="18"/>
        </w:rPr>
      </w:pPr>
      <w:r w:rsidRPr="00275242">
        <w:rPr>
          <w:bCs/>
          <w:sz w:val="18"/>
          <w:szCs w:val="18"/>
        </w:rPr>
        <w:t>C) Belli bir ölçek dâhilinde küçültülmüş olması</w:t>
      </w:r>
    </w:p>
    <w:p w:rsidR="00275242" w:rsidRPr="00275242" w:rsidRDefault="00275242" w:rsidP="00275242">
      <w:pPr>
        <w:pStyle w:val="AralkYok"/>
        <w:rPr>
          <w:bCs/>
          <w:sz w:val="18"/>
          <w:szCs w:val="18"/>
        </w:rPr>
      </w:pPr>
      <w:r>
        <w:rPr>
          <w:bCs/>
          <w:sz w:val="18"/>
          <w:szCs w:val="18"/>
        </w:rPr>
        <w:t xml:space="preserve">D) Kuşbakışı </w:t>
      </w:r>
      <w:proofErr w:type="gramStart"/>
      <w:r>
        <w:rPr>
          <w:bCs/>
          <w:sz w:val="18"/>
          <w:szCs w:val="18"/>
        </w:rPr>
        <w:t>kaba taslak</w:t>
      </w:r>
      <w:proofErr w:type="gramEnd"/>
      <w:r>
        <w:rPr>
          <w:bCs/>
          <w:sz w:val="18"/>
          <w:szCs w:val="18"/>
        </w:rPr>
        <w:t xml:space="preserve"> çiziminin olması</w:t>
      </w:r>
    </w:p>
    <w:p w:rsidR="00B377E4" w:rsidRDefault="00B377E4" w:rsidP="00B377E4">
      <w:pPr>
        <w:pStyle w:val="AralkYok"/>
        <w:rPr>
          <w:bCs/>
          <w:sz w:val="18"/>
          <w:szCs w:val="18"/>
        </w:rPr>
      </w:pPr>
    </w:p>
    <w:p w:rsidR="00B377E4" w:rsidRDefault="00B377E4" w:rsidP="00B377E4">
      <w:pPr>
        <w:pStyle w:val="AralkYok"/>
        <w:rPr>
          <w:bCs/>
          <w:sz w:val="18"/>
          <w:szCs w:val="18"/>
        </w:rPr>
      </w:pPr>
      <w:r w:rsidRPr="00B377E4">
        <w:rPr>
          <w:b/>
          <w:bCs/>
          <w:sz w:val="18"/>
          <w:szCs w:val="18"/>
        </w:rPr>
        <w:t>32)</w:t>
      </w:r>
      <w:r>
        <w:rPr>
          <w:bCs/>
          <w:sz w:val="18"/>
          <w:szCs w:val="18"/>
        </w:rPr>
        <w:t xml:space="preserve"> </w:t>
      </w:r>
      <w:r w:rsidRPr="00B377E4">
        <w:rPr>
          <w:bCs/>
          <w:sz w:val="18"/>
          <w:szCs w:val="18"/>
        </w:rPr>
        <w:t xml:space="preserve">Bitki örtüsünün yok edildiği dik yamaçlardan, aşırı kar yağışı sonrası aşağıya doğru kayan kar yığını yolları kapadı. Ekipler yolları açabilmek için yoğun mücadele içerisine girdiler. </w:t>
      </w:r>
    </w:p>
    <w:p w:rsidR="00B377E4" w:rsidRPr="00B377E4" w:rsidRDefault="00B377E4" w:rsidP="00B377E4">
      <w:pPr>
        <w:pStyle w:val="AralkYok"/>
        <w:rPr>
          <w:b/>
          <w:bCs/>
          <w:sz w:val="18"/>
          <w:szCs w:val="18"/>
        </w:rPr>
      </w:pPr>
      <w:r w:rsidRPr="00B377E4">
        <w:rPr>
          <w:b/>
          <w:bCs/>
          <w:sz w:val="18"/>
          <w:szCs w:val="18"/>
        </w:rPr>
        <w:t xml:space="preserve">Yukarıdaki gazete haberi aşağıdaki hangi doğal afetle ilgilidir?                                                    </w:t>
      </w:r>
    </w:p>
    <w:p w:rsidR="00B377E4" w:rsidRDefault="00B377E4" w:rsidP="00B377E4">
      <w:pPr>
        <w:pStyle w:val="AralkYok"/>
        <w:rPr>
          <w:bCs/>
          <w:sz w:val="18"/>
          <w:szCs w:val="18"/>
        </w:rPr>
      </w:pPr>
      <w:r w:rsidRPr="00B377E4">
        <w:rPr>
          <w:bCs/>
          <w:sz w:val="18"/>
          <w:szCs w:val="18"/>
        </w:rPr>
        <w:t xml:space="preserve">A) </w:t>
      </w:r>
      <w:proofErr w:type="gramStart"/>
      <w:r>
        <w:rPr>
          <w:bCs/>
          <w:sz w:val="18"/>
          <w:szCs w:val="18"/>
        </w:rPr>
        <w:t xml:space="preserve">Heyelan          </w:t>
      </w:r>
      <w:r w:rsidRPr="00B377E4">
        <w:rPr>
          <w:bCs/>
          <w:sz w:val="18"/>
          <w:szCs w:val="18"/>
        </w:rPr>
        <w:t>B</w:t>
      </w:r>
      <w:proofErr w:type="gramEnd"/>
      <w:r w:rsidRPr="00B377E4">
        <w:rPr>
          <w:bCs/>
          <w:sz w:val="18"/>
          <w:szCs w:val="18"/>
        </w:rPr>
        <w:t xml:space="preserve">)  Erozyon </w:t>
      </w:r>
      <w:r>
        <w:rPr>
          <w:bCs/>
          <w:sz w:val="18"/>
          <w:szCs w:val="18"/>
        </w:rPr>
        <w:t xml:space="preserve">         C) Deprem               </w:t>
      </w:r>
      <w:r w:rsidRPr="00B377E4">
        <w:rPr>
          <w:bCs/>
          <w:sz w:val="18"/>
          <w:szCs w:val="18"/>
        </w:rPr>
        <w:t>D)  Çığ</w:t>
      </w:r>
    </w:p>
    <w:p w:rsidR="00B377E4" w:rsidRDefault="00B377E4" w:rsidP="00B377E4">
      <w:pPr>
        <w:pStyle w:val="AralkYok"/>
        <w:rPr>
          <w:bCs/>
          <w:sz w:val="18"/>
          <w:szCs w:val="18"/>
        </w:rPr>
      </w:pPr>
    </w:p>
    <w:p w:rsidR="00B377E4" w:rsidRPr="00B377E4" w:rsidRDefault="00B377E4" w:rsidP="00B377E4">
      <w:pPr>
        <w:pStyle w:val="AralkYok"/>
        <w:rPr>
          <w:bCs/>
          <w:sz w:val="18"/>
          <w:szCs w:val="18"/>
        </w:rPr>
      </w:pPr>
      <w:r w:rsidRPr="00B377E4">
        <w:rPr>
          <w:b/>
          <w:bCs/>
          <w:sz w:val="18"/>
          <w:szCs w:val="18"/>
        </w:rPr>
        <w:t>33)</w:t>
      </w:r>
      <w:r w:rsidRPr="00B377E4">
        <w:rPr>
          <w:bCs/>
          <w:sz w:val="18"/>
          <w:szCs w:val="18"/>
        </w:rPr>
        <w:t xml:space="preserve">     </w:t>
      </w:r>
      <w:r>
        <w:rPr>
          <w:bCs/>
          <w:sz w:val="18"/>
          <w:szCs w:val="18"/>
        </w:rPr>
        <w:t xml:space="preserve">I- </w:t>
      </w:r>
      <w:r w:rsidRPr="00B377E4">
        <w:rPr>
          <w:bCs/>
          <w:sz w:val="18"/>
          <w:szCs w:val="18"/>
        </w:rPr>
        <w:t xml:space="preserve"> </w:t>
      </w:r>
      <w:r>
        <w:rPr>
          <w:bCs/>
          <w:sz w:val="18"/>
          <w:szCs w:val="18"/>
        </w:rPr>
        <w:t xml:space="preserve"> </w:t>
      </w:r>
      <w:r w:rsidRPr="00B377E4">
        <w:rPr>
          <w:bCs/>
          <w:sz w:val="18"/>
          <w:szCs w:val="18"/>
        </w:rPr>
        <w:t xml:space="preserve">Sanayi ve ticaret faaliyetlerinin çok olması.                 </w:t>
      </w:r>
    </w:p>
    <w:p w:rsidR="00B377E4" w:rsidRPr="00B377E4" w:rsidRDefault="00B377E4" w:rsidP="00B377E4">
      <w:pPr>
        <w:pStyle w:val="AralkYok"/>
        <w:rPr>
          <w:bCs/>
          <w:sz w:val="18"/>
          <w:szCs w:val="18"/>
        </w:rPr>
      </w:pPr>
      <w:r w:rsidRPr="00B377E4">
        <w:rPr>
          <w:bCs/>
          <w:sz w:val="18"/>
          <w:szCs w:val="18"/>
        </w:rPr>
        <w:t xml:space="preserve">          II-</w:t>
      </w:r>
      <w:r>
        <w:rPr>
          <w:bCs/>
          <w:sz w:val="18"/>
          <w:szCs w:val="18"/>
        </w:rPr>
        <w:t xml:space="preserve">  </w:t>
      </w:r>
      <w:r w:rsidRPr="00B377E4">
        <w:rPr>
          <w:bCs/>
          <w:sz w:val="18"/>
          <w:szCs w:val="18"/>
        </w:rPr>
        <w:t xml:space="preserve">İklimin uygun olması.                                                    </w:t>
      </w:r>
    </w:p>
    <w:p w:rsidR="00B377E4" w:rsidRPr="00B377E4" w:rsidRDefault="00B377E4" w:rsidP="00B377E4">
      <w:pPr>
        <w:pStyle w:val="AralkYok"/>
        <w:rPr>
          <w:bCs/>
          <w:sz w:val="18"/>
          <w:szCs w:val="18"/>
        </w:rPr>
      </w:pPr>
      <w:r w:rsidRPr="00B377E4">
        <w:rPr>
          <w:bCs/>
          <w:sz w:val="18"/>
          <w:szCs w:val="18"/>
        </w:rPr>
        <w:t xml:space="preserve">         </w:t>
      </w:r>
      <w:r>
        <w:rPr>
          <w:bCs/>
          <w:sz w:val="18"/>
          <w:szCs w:val="18"/>
        </w:rPr>
        <w:t xml:space="preserve">III- </w:t>
      </w:r>
      <w:r w:rsidRPr="00B377E4">
        <w:rPr>
          <w:bCs/>
          <w:sz w:val="18"/>
          <w:szCs w:val="18"/>
        </w:rPr>
        <w:t xml:space="preserve">Verimsiz toprakların bulunması.                                  </w:t>
      </w:r>
    </w:p>
    <w:p w:rsidR="00B377E4" w:rsidRPr="00B377E4" w:rsidRDefault="00B377E4" w:rsidP="00B377E4">
      <w:pPr>
        <w:pStyle w:val="AralkYok"/>
        <w:rPr>
          <w:bCs/>
          <w:sz w:val="18"/>
          <w:szCs w:val="18"/>
        </w:rPr>
      </w:pPr>
      <w:r w:rsidRPr="00B377E4">
        <w:rPr>
          <w:bCs/>
          <w:sz w:val="18"/>
          <w:szCs w:val="18"/>
        </w:rPr>
        <w:t xml:space="preserve">         </w:t>
      </w:r>
      <w:r>
        <w:rPr>
          <w:bCs/>
          <w:sz w:val="18"/>
          <w:szCs w:val="18"/>
        </w:rPr>
        <w:t>IV- Yükseltisinin fazla olması.</w:t>
      </w:r>
      <w:r w:rsidRPr="00B377E4">
        <w:rPr>
          <w:bCs/>
          <w:sz w:val="18"/>
          <w:szCs w:val="18"/>
        </w:rPr>
        <w:t xml:space="preserve">                                             </w:t>
      </w:r>
    </w:p>
    <w:p w:rsidR="00B377E4" w:rsidRPr="00B377E4" w:rsidRDefault="00B377E4" w:rsidP="00B377E4">
      <w:pPr>
        <w:pStyle w:val="AralkYok"/>
        <w:rPr>
          <w:b/>
          <w:bCs/>
          <w:sz w:val="18"/>
          <w:szCs w:val="18"/>
        </w:rPr>
      </w:pPr>
      <w:r w:rsidRPr="00B377E4">
        <w:rPr>
          <w:b/>
          <w:bCs/>
          <w:sz w:val="18"/>
          <w:szCs w:val="18"/>
        </w:rPr>
        <w:t xml:space="preserve">Yukarıda verilenlerden hangileri bir yerde nüfusun artmasını sağlayan etkenlerdendir?                          </w:t>
      </w:r>
    </w:p>
    <w:p w:rsidR="00B377E4" w:rsidRDefault="00B377E4" w:rsidP="00B377E4">
      <w:pPr>
        <w:pStyle w:val="AralkYok"/>
        <w:rPr>
          <w:bCs/>
          <w:sz w:val="18"/>
          <w:szCs w:val="18"/>
        </w:rPr>
      </w:pPr>
      <w:r>
        <w:rPr>
          <w:bCs/>
          <w:sz w:val="18"/>
          <w:szCs w:val="18"/>
        </w:rPr>
        <w:t>A) I - III</w:t>
      </w:r>
      <w:r>
        <w:rPr>
          <w:bCs/>
          <w:sz w:val="18"/>
          <w:szCs w:val="18"/>
        </w:rPr>
        <w:tab/>
      </w:r>
      <w:r>
        <w:rPr>
          <w:bCs/>
          <w:sz w:val="18"/>
          <w:szCs w:val="18"/>
        </w:rPr>
        <w:tab/>
        <w:t xml:space="preserve"> B) III -</w:t>
      </w:r>
      <w:r w:rsidRPr="00B377E4">
        <w:rPr>
          <w:bCs/>
          <w:sz w:val="18"/>
          <w:szCs w:val="18"/>
        </w:rPr>
        <w:t xml:space="preserve"> IV</w:t>
      </w:r>
      <w:r w:rsidRPr="00B377E4">
        <w:rPr>
          <w:b/>
          <w:bCs/>
          <w:sz w:val="18"/>
          <w:szCs w:val="18"/>
        </w:rPr>
        <w:t xml:space="preserve">    </w:t>
      </w:r>
      <w:r>
        <w:rPr>
          <w:b/>
          <w:bCs/>
          <w:sz w:val="18"/>
          <w:szCs w:val="18"/>
        </w:rPr>
        <w:t xml:space="preserve"> </w:t>
      </w:r>
      <w:r w:rsidRPr="00B377E4">
        <w:rPr>
          <w:b/>
          <w:bCs/>
          <w:sz w:val="18"/>
          <w:szCs w:val="18"/>
        </w:rPr>
        <w:t xml:space="preserve"> </w:t>
      </w:r>
      <w:r>
        <w:rPr>
          <w:b/>
          <w:bCs/>
          <w:sz w:val="18"/>
          <w:szCs w:val="18"/>
        </w:rPr>
        <w:t xml:space="preserve"> </w:t>
      </w:r>
      <w:r w:rsidRPr="00B377E4">
        <w:rPr>
          <w:b/>
          <w:bCs/>
          <w:sz w:val="18"/>
          <w:szCs w:val="18"/>
        </w:rPr>
        <w:t xml:space="preserve">      </w:t>
      </w:r>
      <w:r>
        <w:rPr>
          <w:bCs/>
          <w:sz w:val="18"/>
          <w:szCs w:val="18"/>
        </w:rPr>
        <w:t>C) I -</w:t>
      </w:r>
      <w:r w:rsidRPr="00B377E4">
        <w:rPr>
          <w:bCs/>
          <w:sz w:val="18"/>
          <w:szCs w:val="18"/>
        </w:rPr>
        <w:t xml:space="preserve"> II   </w:t>
      </w:r>
      <w:r>
        <w:rPr>
          <w:bCs/>
          <w:sz w:val="18"/>
          <w:szCs w:val="18"/>
        </w:rPr>
        <w:t xml:space="preserve">       </w:t>
      </w:r>
      <w:r w:rsidRPr="00B377E4">
        <w:rPr>
          <w:bCs/>
          <w:sz w:val="18"/>
          <w:szCs w:val="18"/>
        </w:rPr>
        <w:t xml:space="preserve">   </w:t>
      </w:r>
      <w:r>
        <w:rPr>
          <w:bCs/>
          <w:sz w:val="18"/>
          <w:szCs w:val="18"/>
        </w:rPr>
        <w:t xml:space="preserve">   D) II </w:t>
      </w:r>
      <w:r w:rsidR="00533AA5">
        <w:rPr>
          <w:bCs/>
          <w:sz w:val="18"/>
          <w:szCs w:val="18"/>
        </w:rPr>
        <w:t>–</w:t>
      </w:r>
      <w:r w:rsidRPr="00B377E4">
        <w:rPr>
          <w:bCs/>
          <w:sz w:val="18"/>
          <w:szCs w:val="18"/>
        </w:rPr>
        <w:t xml:space="preserve"> IV</w:t>
      </w:r>
    </w:p>
    <w:p w:rsidR="00533AA5" w:rsidRDefault="00533AA5" w:rsidP="00B377E4">
      <w:pPr>
        <w:pStyle w:val="AralkYok"/>
        <w:rPr>
          <w:bCs/>
          <w:sz w:val="18"/>
          <w:szCs w:val="18"/>
        </w:rPr>
      </w:pPr>
    </w:p>
    <w:p w:rsidR="00533AA5" w:rsidRPr="00533AA5" w:rsidRDefault="00533AA5" w:rsidP="00533AA5">
      <w:pPr>
        <w:pStyle w:val="AralkYok"/>
        <w:rPr>
          <w:b/>
          <w:bCs/>
          <w:sz w:val="18"/>
          <w:szCs w:val="18"/>
        </w:rPr>
      </w:pPr>
      <w:r w:rsidRPr="00533AA5">
        <w:rPr>
          <w:b/>
          <w:bCs/>
          <w:sz w:val="18"/>
          <w:szCs w:val="18"/>
        </w:rPr>
        <w:t>34</w:t>
      </w:r>
      <w:r>
        <w:rPr>
          <w:bCs/>
          <w:sz w:val="18"/>
          <w:szCs w:val="18"/>
        </w:rPr>
        <w:t xml:space="preserve">) </w:t>
      </w:r>
      <w:r>
        <w:rPr>
          <w:b/>
          <w:bCs/>
          <w:sz w:val="18"/>
          <w:szCs w:val="18"/>
        </w:rPr>
        <w:t xml:space="preserve">İklim, </w:t>
      </w:r>
      <w:r w:rsidRPr="00533AA5">
        <w:rPr>
          <w:b/>
          <w:bCs/>
          <w:sz w:val="18"/>
          <w:szCs w:val="18"/>
        </w:rPr>
        <w:t xml:space="preserve">etkili olduğu yörede aşağıdaki özelliklerden hangisini </w:t>
      </w:r>
      <w:r w:rsidRPr="00AF4932">
        <w:rPr>
          <w:b/>
          <w:bCs/>
          <w:sz w:val="18"/>
          <w:szCs w:val="18"/>
          <w:u w:val="single"/>
        </w:rPr>
        <w:t xml:space="preserve">etkilemez? </w:t>
      </w:r>
      <w:r w:rsidRPr="00533AA5">
        <w:rPr>
          <w:b/>
          <w:bCs/>
          <w:sz w:val="18"/>
          <w:szCs w:val="18"/>
        </w:rPr>
        <w:t xml:space="preserve">                                       </w:t>
      </w:r>
    </w:p>
    <w:p w:rsidR="00533AA5" w:rsidRPr="00533AA5" w:rsidRDefault="00533AA5" w:rsidP="00533AA5">
      <w:pPr>
        <w:pStyle w:val="AralkYok"/>
        <w:rPr>
          <w:bCs/>
          <w:sz w:val="18"/>
          <w:szCs w:val="18"/>
        </w:rPr>
      </w:pPr>
      <w:r w:rsidRPr="00533AA5">
        <w:rPr>
          <w:bCs/>
          <w:sz w:val="18"/>
          <w:szCs w:val="18"/>
        </w:rPr>
        <w:t>A) Yetiştirilen tarım ürünlerini</w:t>
      </w:r>
      <w:r>
        <w:rPr>
          <w:bCs/>
          <w:sz w:val="18"/>
          <w:szCs w:val="18"/>
        </w:rPr>
        <w:t xml:space="preserve">             </w:t>
      </w:r>
      <w:r w:rsidRPr="00533AA5">
        <w:rPr>
          <w:bCs/>
          <w:sz w:val="18"/>
          <w:szCs w:val="18"/>
        </w:rPr>
        <w:t>B) Evlerin yapı malzemelerini</w:t>
      </w:r>
    </w:p>
    <w:p w:rsidR="00533AA5" w:rsidRDefault="00533AA5" w:rsidP="00533AA5">
      <w:pPr>
        <w:pStyle w:val="AralkYok"/>
        <w:rPr>
          <w:bCs/>
          <w:sz w:val="18"/>
          <w:szCs w:val="18"/>
        </w:rPr>
      </w:pPr>
      <w:r w:rsidRPr="00533AA5">
        <w:rPr>
          <w:bCs/>
          <w:sz w:val="18"/>
          <w:szCs w:val="18"/>
        </w:rPr>
        <w:t>C) Halkın giyim biçimini</w:t>
      </w:r>
      <w:r>
        <w:rPr>
          <w:bCs/>
          <w:sz w:val="18"/>
          <w:szCs w:val="18"/>
        </w:rPr>
        <w:t xml:space="preserve">                      </w:t>
      </w:r>
      <w:r w:rsidRPr="00533AA5">
        <w:rPr>
          <w:bCs/>
          <w:sz w:val="18"/>
          <w:szCs w:val="18"/>
        </w:rPr>
        <w:t>D) Çıkarılan yeraltı kaynaklarını</w:t>
      </w:r>
    </w:p>
    <w:p w:rsidR="00D20C8C" w:rsidRDefault="00D20C8C" w:rsidP="00533AA5">
      <w:pPr>
        <w:pStyle w:val="AralkYok"/>
        <w:rPr>
          <w:bCs/>
          <w:sz w:val="18"/>
          <w:szCs w:val="18"/>
        </w:rPr>
      </w:pPr>
    </w:p>
    <w:p w:rsidR="009D18E0" w:rsidRPr="009D18E0" w:rsidRDefault="00D20C8C" w:rsidP="009D18E0">
      <w:pPr>
        <w:pStyle w:val="AralkYok"/>
        <w:rPr>
          <w:b/>
          <w:bCs/>
          <w:sz w:val="18"/>
          <w:szCs w:val="18"/>
        </w:rPr>
      </w:pPr>
      <w:r w:rsidRPr="00D20C8C">
        <w:rPr>
          <w:b/>
          <w:bCs/>
          <w:sz w:val="18"/>
          <w:szCs w:val="18"/>
        </w:rPr>
        <w:t>35)</w:t>
      </w:r>
      <w:r>
        <w:rPr>
          <w:bCs/>
          <w:sz w:val="18"/>
          <w:szCs w:val="18"/>
        </w:rPr>
        <w:t xml:space="preserve"> </w:t>
      </w:r>
      <w:r w:rsidR="009D18E0" w:rsidRPr="009D18E0">
        <w:rPr>
          <w:b/>
          <w:bCs/>
          <w:sz w:val="18"/>
          <w:szCs w:val="18"/>
        </w:rPr>
        <w:t>İklim;</w:t>
      </w:r>
    </w:p>
    <w:p w:rsidR="009D18E0" w:rsidRPr="009D18E0" w:rsidRDefault="009D18E0" w:rsidP="009D18E0">
      <w:pPr>
        <w:pStyle w:val="AralkYok"/>
        <w:rPr>
          <w:bCs/>
          <w:sz w:val="18"/>
          <w:szCs w:val="18"/>
        </w:rPr>
      </w:pPr>
      <w:r>
        <w:rPr>
          <w:bCs/>
          <w:sz w:val="18"/>
          <w:szCs w:val="18"/>
        </w:rPr>
        <w:t xml:space="preserve">           </w:t>
      </w:r>
      <w:r w:rsidRPr="009D18E0">
        <w:rPr>
          <w:bCs/>
          <w:sz w:val="18"/>
          <w:szCs w:val="18"/>
        </w:rPr>
        <w:t>I. Giyim şekilleri</w:t>
      </w:r>
    </w:p>
    <w:p w:rsidR="009D18E0" w:rsidRPr="009D18E0" w:rsidRDefault="009D18E0" w:rsidP="009D18E0">
      <w:pPr>
        <w:pStyle w:val="AralkYok"/>
        <w:rPr>
          <w:bCs/>
          <w:sz w:val="18"/>
          <w:szCs w:val="18"/>
        </w:rPr>
      </w:pPr>
      <w:r>
        <w:rPr>
          <w:bCs/>
          <w:sz w:val="18"/>
          <w:szCs w:val="18"/>
        </w:rPr>
        <w:t xml:space="preserve">           </w:t>
      </w:r>
      <w:r w:rsidRPr="009D18E0">
        <w:rPr>
          <w:bCs/>
          <w:sz w:val="18"/>
          <w:szCs w:val="18"/>
        </w:rPr>
        <w:t>II. Beslenme alışkanlıkları</w:t>
      </w:r>
    </w:p>
    <w:p w:rsidR="009D18E0" w:rsidRPr="009D18E0" w:rsidRDefault="009D18E0" w:rsidP="009D18E0">
      <w:pPr>
        <w:pStyle w:val="AralkYok"/>
        <w:rPr>
          <w:bCs/>
          <w:sz w:val="18"/>
          <w:szCs w:val="18"/>
        </w:rPr>
      </w:pPr>
      <w:r>
        <w:rPr>
          <w:bCs/>
          <w:sz w:val="18"/>
          <w:szCs w:val="18"/>
        </w:rPr>
        <w:t xml:space="preserve">           </w:t>
      </w:r>
      <w:r w:rsidRPr="009D18E0">
        <w:rPr>
          <w:bCs/>
          <w:sz w:val="18"/>
          <w:szCs w:val="18"/>
        </w:rPr>
        <w:t>III. Ekonomik faaliyetler</w:t>
      </w:r>
    </w:p>
    <w:p w:rsidR="009D18E0" w:rsidRPr="009D18E0" w:rsidRDefault="009D18E0" w:rsidP="009D18E0">
      <w:pPr>
        <w:pStyle w:val="AralkYok"/>
        <w:rPr>
          <w:bCs/>
          <w:sz w:val="18"/>
          <w:szCs w:val="18"/>
        </w:rPr>
      </w:pPr>
      <w:r>
        <w:rPr>
          <w:bCs/>
          <w:sz w:val="18"/>
          <w:szCs w:val="18"/>
        </w:rPr>
        <w:t xml:space="preserve">           </w:t>
      </w:r>
      <w:r w:rsidRPr="009D18E0">
        <w:rPr>
          <w:bCs/>
          <w:sz w:val="18"/>
          <w:szCs w:val="18"/>
        </w:rPr>
        <w:t>IV. Din ve inanışlar</w:t>
      </w:r>
    </w:p>
    <w:p w:rsidR="009D18E0" w:rsidRPr="009D18E0" w:rsidRDefault="009D18E0" w:rsidP="009D18E0">
      <w:pPr>
        <w:pStyle w:val="AralkYok"/>
        <w:rPr>
          <w:b/>
          <w:bCs/>
          <w:sz w:val="18"/>
          <w:szCs w:val="18"/>
        </w:rPr>
      </w:pPr>
      <w:proofErr w:type="gramStart"/>
      <w:r w:rsidRPr="009D18E0">
        <w:rPr>
          <w:b/>
          <w:bCs/>
          <w:sz w:val="18"/>
          <w:szCs w:val="18"/>
        </w:rPr>
        <w:t>gibi</w:t>
      </w:r>
      <w:proofErr w:type="gramEnd"/>
      <w:r w:rsidRPr="009D18E0">
        <w:rPr>
          <w:b/>
          <w:bCs/>
          <w:sz w:val="18"/>
          <w:szCs w:val="18"/>
        </w:rPr>
        <w:t xml:space="preserve"> unsurlardan hangisi ya da hangileri</w:t>
      </w:r>
      <w:r>
        <w:rPr>
          <w:b/>
          <w:bCs/>
          <w:sz w:val="18"/>
          <w:szCs w:val="18"/>
        </w:rPr>
        <w:t xml:space="preserve"> </w:t>
      </w:r>
      <w:r w:rsidRPr="009D18E0">
        <w:rPr>
          <w:b/>
          <w:bCs/>
          <w:sz w:val="18"/>
          <w:szCs w:val="18"/>
        </w:rPr>
        <w:t>üzerinde etkili olur?</w:t>
      </w:r>
    </w:p>
    <w:p w:rsidR="009D18E0" w:rsidRPr="009D18E0" w:rsidRDefault="009D18E0" w:rsidP="009D18E0">
      <w:pPr>
        <w:pStyle w:val="AralkYok"/>
        <w:rPr>
          <w:bCs/>
          <w:sz w:val="18"/>
          <w:szCs w:val="18"/>
        </w:rPr>
      </w:pPr>
      <w:r w:rsidRPr="009D18E0">
        <w:rPr>
          <w:bCs/>
          <w:sz w:val="18"/>
          <w:szCs w:val="18"/>
        </w:rPr>
        <w:t xml:space="preserve">A) I, II, III </w:t>
      </w:r>
      <w:r>
        <w:rPr>
          <w:bCs/>
          <w:sz w:val="18"/>
          <w:szCs w:val="18"/>
        </w:rPr>
        <w:t xml:space="preserve">                                       </w:t>
      </w:r>
      <w:r w:rsidRPr="009D18E0">
        <w:rPr>
          <w:bCs/>
          <w:sz w:val="18"/>
          <w:szCs w:val="18"/>
        </w:rPr>
        <w:t>B) I, III ve IV</w:t>
      </w:r>
    </w:p>
    <w:p w:rsidR="00D20C8C" w:rsidRDefault="009D18E0" w:rsidP="009D18E0">
      <w:pPr>
        <w:pStyle w:val="AralkYok"/>
        <w:rPr>
          <w:bCs/>
          <w:sz w:val="18"/>
          <w:szCs w:val="18"/>
        </w:rPr>
      </w:pPr>
      <w:r w:rsidRPr="009D18E0">
        <w:rPr>
          <w:bCs/>
          <w:sz w:val="18"/>
          <w:szCs w:val="18"/>
        </w:rPr>
        <w:t xml:space="preserve">C) Yalnız III </w:t>
      </w:r>
      <w:r>
        <w:rPr>
          <w:bCs/>
          <w:sz w:val="18"/>
          <w:szCs w:val="18"/>
        </w:rPr>
        <w:t xml:space="preserve">                                   </w:t>
      </w:r>
      <w:r w:rsidRPr="009D18E0">
        <w:rPr>
          <w:bCs/>
          <w:sz w:val="18"/>
          <w:szCs w:val="18"/>
        </w:rPr>
        <w:t>D) III ve IV</w:t>
      </w:r>
    </w:p>
    <w:p w:rsidR="00353190" w:rsidRDefault="00353190" w:rsidP="00D20C8C">
      <w:pPr>
        <w:pStyle w:val="AralkYok"/>
        <w:rPr>
          <w:b/>
          <w:bCs/>
          <w:sz w:val="18"/>
          <w:szCs w:val="18"/>
        </w:rPr>
      </w:pPr>
    </w:p>
    <w:p w:rsidR="00D20C8C" w:rsidRPr="00D20C8C" w:rsidRDefault="00D20C8C" w:rsidP="00D20C8C">
      <w:pPr>
        <w:pStyle w:val="AralkYok"/>
        <w:rPr>
          <w:b/>
          <w:bCs/>
          <w:sz w:val="18"/>
          <w:szCs w:val="18"/>
        </w:rPr>
      </w:pPr>
      <w:r w:rsidRPr="00D20C8C">
        <w:rPr>
          <w:b/>
          <w:bCs/>
          <w:sz w:val="18"/>
          <w:szCs w:val="18"/>
        </w:rPr>
        <w:t>36)</w:t>
      </w:r>
      <w:r>
        <w:rPr>
          <w:bCs/>
          <w:sz w:val="18"/>
          <w:szCs w:val="18"/>
        </w:rPr>
        <w:t xml:space="preserve"> </w:t>
      </w:r>
      <w:r w:rsidRPr="00D20C8C">
        <w:rPr>
          <w:b/>
          <w:bCs/>
          <w:sz w:val="18"/>
          <w:szCs w:val="18"/>
        </w:rPr>
        <w:t xml:space="preserve">Aşağıdakilerden hangisi, insanların doğal çevreden yararlanmak için yaptıkları değişikliklere örnek </w:t>
      </w:r>
      <w:r w:rsidRPr="00D20C8C">
        <w:rPr>
          <w:b/>
          <w:bCs/>
          <w:sz w:val="18"/>
          <w:szCs w:val="18"/>
          <w:u w:val="single"/>
        </w:rPr>
        <w:t>değildir</w:t>
      </w:r>
      <w:r w:rsidRPr="00D20C8C">
        <w:rPr>
          <w:b/>
          <w:bCs/>
          <w:sz w:val="18"/>
          <w:szCs w:val="18"/>
        </w:rPr>
        <w:t>?</w:t>
      </w:r>
    </w:p>
    <w:p w:rsidR="00D20C8C" w:rsidRDefault="00D20C8C" w:rsidP="00D20C8C">
      <w:pPr>
        <w:pStyle w:val="AralkYok"/>
        <w:rPr>
          <w:bCs/>
          <w:sz w:val="18"/>
          <w:szCs w:val="18"/>
        </w:rPr>
      </w:pPr>
      <w:r w:rsidRPr="00D20C8C">
        <w:rPr>
          <w:bCs/>
          <w:sz w:val="18"/>
          <w:szCs w:val="18"/>
        </w:rPr>
        <w:t xml:space="preserve">A) </w:t>
      </w:r>
      <w:proofErr w:type="gramStart"/>
      <w:r w:rsidRPr="00D20C8C">
        <w:rPr>
          <w:bCs/>
          <w:sz w:val="18"/>
          <w:szCs w:val="18"/>
        </w:rPr>
        <w:t>Tün</w:t>
      </w:r>
      <w:r>
        <w:rPr>
          <w:bCs/>
          <w:sz w:val="18"/>
          <w:szCs w:val="18"/>
        </w:rPr>
        <w:t xml:space="preserve">eller           </w:t>
      </w:r>
      <w:r w:rsidRPr="00D20C8C">
        <w:rPr>
          <w:bCs/>
          <w:sz w:val="18"/>
          <w:szCs w:val="18"/>
        </w:rPr>
        <w:t>B</w:t>
      </w:r>
      <w:proofErr w:type="gramEnd"/>
      <w:r w:rsidRPr="00D20C8C">
        <w:rPr>
          <w:bCs/>
          <w:sz w:val="18"/>
          <w:szCs w:val="18"/>
        </w:rPr>
        <w:t>) Barajlar</w:t>
      </w:r>
      <w:r>
        <w:rPr>
          <w:bCs/>
          <w:sz w:val="18"/>
          <w:szCs w:val="18"/>
        </w:rPr>
        <w:t xml:space="preserve">            </w:t>
      </w:r>
      <w:r w:rsidRPr="00D20C8C">
        <w:rPr>
          <w:bCs/>
          <w:sz w:val="18"/>
          <w:szCs w:val="18"/>
        </w:rPr>
        <w:t>C) Köp</w:t>
      </w:r>
      <w:r>
        <w:rPr>
          <w:bCs/>
          <w:sz w:val="18"/>
          <w:szCs w:val="18"/>
        </w:rPr>
        <w:t xml:space="preserve">rüler              </w:t>
      </w:r>
      <w:r w:rsidRPr="00D20C8C">
        <w:rPr>
          <w:bCs/>
          <w:sz w:val="18"/>
          <w:szCs w:val="18"/>
        </w:rPr>
        <w:t>D) Göller</w:t>
      </w:r>
    </w:p>
    <w:p w:rsidR="002E6A92" w:rsidRDefault="002E6A92" w:rsidP="00D20C8C">
      <w:pPr>
        <w:pStyle w:val="AralkYok"/>
        <w:rPr>
          <w:bCs/>
          <w:sz w:val="18"/>
          <w:szCs w:val="18"/>
        </w:rPr>
      </w:pPr>
    </w:p>
    <w:p w:rsidR="00167F66" w:rsidRPr="00C12811" w:rsidRDefault="00D20C8C" w:rsidP="00167F66">
      <w:pPr>
        <w:pStyle w:val="AralkYok"/>
        <w:rPr>
          <w:b/>
          <w:sz w:val="18"/>
          <w:szCs w:val="18"/>
        </w:rPr>
      </w:pPr>
      <w:r w:rsidRPr="00CE780B">
        <w:rPr>
          <w:b/>
          <w:bCs/>
          <w:sz w:val="18"/>
          <w:szCs w:val="18"/>
        </w:rPr>
        <w:t>37)</w:t>
      </w:r>
      <w:r>
        <w:rPr>
          <w:bCs/>
          <w:sz w:val="18"/>
          <w:szCs w:val="18"/>
        </w:rPr>
        <w:t xml:space="preserve"> </w:t>
      </w:r>
      <w:r w:rsidR="00167F66" w:rsidRPr="00C12811">
        <w:rPr>
          <w:b/>
          <w:sz w:val="18"/>
          <w:szCs w:val="18"/>
        </w:rPr>
        <w:t>Aşağıda verilenlerden hangisi Sümerlerin inşa ettiği "</w:t>
      </w:r>
      <w:proofErr w:type="spellStart"/>
      <w:r w:rsidR="00167F66" w:rsidRPr="00C12811">
        <w:rPr>
          <w:b/>
          <w:sz w:val="18"/>
          <w:szCs w:val="18"/>
        </w:rPr>
        <w:t>Ziggurat</w:t>
      </w:r>
      <w:proofErr w:type="spellEnd"/>
      <w:r w:rsidR="00167F66" w:rsidRPr="00C12811">
        <w:rPr>
          <w:b/>
          <w:sz w:val="18"/>
          <w:szCs w:val="18"/>
        </w:rPr>
        <w:t>" adı verilen yapıların kullanım amaçlarından birisi değildir?</w:t>
      </w:r>
    </w:p>
    <w:p w:rsidR="00167F66" w:rsidRDefault="00167F66" w:rsidP="00167F66">
      <w:pPr>
        <w:pStyle w:val="AralkYok"/>
        <w:rPr>
          <w:bCs/>
          <w:sz w:val="18"/>
          <w:szCs w:val="18"/>
        </w:rPr>
      </w:pPr>
      <w:r>
        <w:rPr>
          <w:sz w:val="18"/>
          <w:szCs w:val="18"/>
        </w:rPr>
        <w:t xml:space="preserve">A) </w:t>
      </w:r>
      <w:proofErr w:type="gramStart"/>
      <w:r>
        <w:rPr>
          <w:sz w:val="18"/>
          <w:szCs w:val="18"/>
        </w:rPr>
        <w:t>Kütüphane        B</w:t>
      </w:r>
      <w:proofErr w:type="gramEnd"/>
      <w:r>
        <w:rPr>
          <w:sz w:val="18"/>
          <w:szCs w:val="18"/>
        </w:rPr>
        <w:t xml:space="preserve">) Tahıl deposu         C) Gözlemevi        D) </w:t>
      </w:r>
      <w:r w:rsidRPr="00C12811">
        <w:rPr>
          <w:sz w:val="18"/>
          <w:szCs w:val="18"/>
        </w:rPr>
        <w:t>Tapınak</w:t>
      </w:r>
      <w:r>
        <w:rPr>
          <w:sz w:val="18"/>
          <w:szCs w:val="18"/>
        </w:rPr>
        <w:t xml:space="preserve"> </w:t>
      </w:r>
    </w:p>
    <w:p w:rsidR="00CE780B" w:rsidRPr="00CE780B" w:rsidRDefault="00CE780B" w:rsidP="00CE780B">
      <w:pPr>
        <w:pStyle w:val="AralkYok"/>
        <w:rPr>
          <w:bCs/>
          <w:sz w:val="18"/>
          <w:szCs w:val="18"/>
        </w:rPr>
      </w:pPr>
      <w:r w:rsidRPr="00CE780B">
        <w:rPr>
          <w:b/>
          <w:bCs/>
          <w:sz w:val="18"/>
          <w:szCs w:val="18"/>
        </w:rPr>
        <w:t>38)</w:t>
      </w:r>
      <w:r>
        <w:rPr>
          <w:bCs/>
          <w:sz w:val="18"/>
          <w:szCs w:val="18"/>
        </w:rPr>
        <w:t xml:space="preserve"> </w:t>
      </w:r>
      <w:r w:rsidRPr="00CE780B">
        <w:rPr>
          <w:bCs/>
          <w:sz w:val="18"/>
          <w:szCs w:val="18"/>
        </w:rPr>
        <w:t>Yağmur,</w:t>
      </w:r>
      <w:r>
        <w:rPr>
          <w:bCs/>
          <w:sz w:val="18"/>
          <w:szCs w:val="18"/>
        </w:rPr>
        <w:t xml:space="preserve"> </w:t>
      </w:r>
      <w:r w:rsidRPr="00CE780B">
        <w:rPr>
          <w:bCs/>
          <w:sz w:val="18"/>
          <w:szCs w:val="18"/>
        </w:rPr>
        <w:t xml:space="preserve">Sosyal Bilgiler öğretmeninin verdiği ödev için kendi yaşadığı bölgenin haritasını yaptı. Haritasında </w:t>
      </w:r>
      <w:r w:rsidRPr="00690B23">
        <w:rPr>
          <w:bCs/>
          <w:sz w:val="18"/>
          <w:szCs w:val="18"/>
          <w:u w:val="single"/>
        </w:rPr>
        <w:t>ağırlıklı olarak</w:t>
      </w:r>
      <w:r w:rsidRPr="00CE780B">
        <w:rPr>
          <w:bCs/>
          <w:sz w:val="18"/>
          <w:szCs w:val="18"/>
        </w:rPr>
        <w:t xml:space="preserve"> kahverengi kullandı.</w:t>
      </w:r>
    </w:p>
    <w:p w:rsidR="00CE780B" w:rsidRPr="00CE780B" w:rsidRDefault="00CE780B" w:rsidP="00CE780B">
      <w:pPr>
        <w:pStyle w:val="AralkYok"/>
        <w:rPr>
          <w:b/>
          <w:bCs/>
          <w:sz w:val="18"/>
          <w:szCs w:val="18"/>
        </w:rPr>
      </w:pPr>
      <w:r w:rsidRPr="00CE780B">
        <w:rPr>
          <w:b/>
          <w:bCs/>
          <w:sz w:val="18"/>
          <w:szCs w:val="18"/>
        </w:rPr>
        <w:t>Buna göre, Yağmur aşağıdaki bölgeler</w:t>
      </w:r>
      <w:r>
        <w:rPr>
          <w:b/>
          <w:bCs/>
          <w:sz w:val="18"/>
          <w:szCs w:val="18"/>
        </w:rPr>
        <w:t>imiz</w:t>
      </w:r>
      <w:r w:rsidRPr="00CE780B">
        <w:rPr>
          <w:b/>
          <w:bCs/>
          <w:sz w:val="18"/>
          <w:szCs w:val="18"/>
        </w:rPr>
        <w:t>den hangisinde yaşıyor olabilir?</w:t>
      </w:r>
    </w:p>
    <w:p w:rsidR="00CE780B" w:rsidRDefault="00CE780B" w:rsidP="00CE780B">
      <w:pPr>
        <w:pStyle w:val="AralkYok"/>
        <w:rPr>
          <w:bCs/>
          <w:sz w:val="18"/>
          <w:szCs w:val="18"/>
        </w:rPr>
      </w:pPr>
      <w:r w:rsidRPr="00CE780B">
        <w:rPr>
          <w:bCs/>
          <w:sz w:val="18"/>
          <w:szCs w:val="18"/>
        </w:rPr>
        <w:t>A)</w:t>
      </w:r>
      <w:r>
        <w:rPr>
          <w:bCs/>
          <w:sz w:val="18"/>
          <w:szCs w:val="18"/>
        </w:rPr>
        <w:t xml:space="preserve"> Marmara </w:t>
      </w:r>
      <w:r w:rsidRPr="00CE780B">
        <w:rPr>
          <w:bCs/>
          <w:sz w:val="18"/>
          <w:szCs w:val="18"/>
        </w:rPr>
        <w:t xml:space="preserve">     </w:t>
      </w:r>
      <w:r>
        <w:rPr>
          <w:bCs/>
          <w:sz w:val="18"/>
          <w:szCs w:val="18"/>
        </w:rPr>
        <w:tab/>
      </w:r>
      <w:r w:rsidRPr="00CE780B">
        <w:rPr>
          <w:bCs/>
          <w:sz w:val="18"/>
          <w:szCs w:val="18"/>
        </w:rPr>
        <w:t>B)</w:t>
      </w:r>
      <w:r>
        <w:rPr>
          <w:bCs/>
          <w:sz w:val="18"/>
          <w:szCs w:val="18"/>
        </w:rPr>
        <w:t xml:space="preserve"> </w:t>
      </w:r>
      <w:proofErr w:type="gramStart"/>
      <w:r>
        <w:rPr>
          <w:bCs/>
          <w:sz w:val="18"/>
          <w:szCs w:val="18"/>
        </w:rPr>
        <w:t xml:space="preserve">Ege          </w:t>
      </w:r>
      <w:r w:rsidRPr="00CE780B">
        <w:rPr>
          <w:bCs/>
          <w:sz w:val="18"/>
          <w:szCs w:val="18"/>
        </w:rPr>
        <w:t>C</w:t>
      </w:r>
      <w:proofErr w:type="gramEnd"/>
      <w:r w:rsidRPr="00CE780B">
        <w:rPr>
          <w:bCs/>
          <w:sz w:val="18"/>
          <w:szCs w:val="18"/>
        </w:rPr>
        <w:t>)</w:t>
      </w:r>
      <w:r>
        <w:rPr>
          <w:bCs/>
          <w:sz w:val="18"/>
          <w:szCs w:val="18"/>
        </w:rPr>
        <w:t xml:space="preserve"> İç Anadolu          </w:t>
      </w:r>
      <w:r w:rsidRPr="00CE780B">
        <w:rPr>
          <w:bCs/>
          <w:sz w:val="18"/>
          <w:szCs w:val="18"/>
        </w:rPr>
        <w:t>D)</w:t>
      </w:r>
      <w:r>
        <w:rPr>
          <w:bCs/>
          <w:sz w:val="18"/>
          <w:szCs w:val="18"/>
        </w:rPr>
        <w:t xml:space="preserve"> Doğu Anadolu</w:t>
      </w:r>
    </w:p>
    <w:p w:rsidR="006122CE" w:rsidRDefault="006122CE" w:rsidP="00CE780B">
      <w:pPr>
        <w:pStyle w:val="AralkYok"/>
        <w:rPr>
          <w:bCs/>
          <w:sz w:val="18"/>
          <w:szCs w:val="18"/>
        </w:rPr>
      </w:pPr>
    </w:p>
    <w:p w:rsidR="003862F0" w:rsidRPr="003862F0" w:rsidRDefault="006122CE" w:rsidP="003862F0">
      <w:pPr>
        <w:pStyle w:val="AralkYok"/>
        <w:rPr>
          <w:b/>
          <w:bCs/>
          <w:sz w:val="18"/>
          <w:szCs w:val="18"/>
        </w:rPr>
      </w:pPr>
      <w:r w:rsidRPr="003862F0">
        <w:rPr>
          <w:b/>
          <w:bCs/>
          <w:sz w:val="18"/>
          <w:szCs w:val="18"/>
        </w:rPr>
        <w:lastRenderedPageBreak/>
        <w:t xml:space="preserve">39) </w:t>
      </w:r>
      <w:r w:rsidR="003862F0" w:rsidRPr="003862F0">
        <w:rPr>
          <w:b/>
          <w:bCs/>
          <w:sz w:val="18"/>
          <w:szCs w:val="18"/>
        </w:rPr>
        <w:t xml:space="preserve">Türkiye'de görülen iklim çeşitleri ve en fazla aldığı yağış mevsimi eşleştirmelerinden hangisi </w:t>
      </w:r>
      <w:r w:rsidR="003862F0" w:rsidRPr="003862F0">
        <w:rPr>
          <w:b/>
          <w:bCs/>
          <w:sz w:val="18"/>
          <w:szCs w:val="18"/>
          <w:u w:val="single"/>
        </w:rPr>
        <w:t>doğrudur?</w:t>
      </w:r>
    </w:p>
    <w:p w:rsidR="003862F0" w:rsidRPr="003862F0" w:rsidRDefault="003862F0" w:rsidP="003862F0">
      <w:pPr>
        <w:pStyle w:val="AralkYok"/>
        <w:rPr>
          <w:b/>
          <w:bCs/>
          <w:sz w:val="18"/>
          <w:szCs w:val="18"/>
        </w:rPr>
      </w:pPr>
      <w:r w:rsidRPr="003862F0">
        <w:rPr>
          <w:b/>
          <w:bCs/>
          <w:sz w:val="18"/>
          <w:szCs w:val="18"/>
        </w:rPr>
        <w:t xml:space="preserve">  </w:t>
      </w:r>
      <w:r w:rsidRPr="003862F0">
        <w:rPr>
          <w:b/>
          <w:bCs/>
          <w:sz w:val="18"/>
          <w:szCs w:val="18"/>
          <w:u w:val="single"/>
        </w:rPr>
        <w:t xml:space="preserve">Akdeniz </w:t>
      </w:r>
      <w:proofErr w:type="gramStart"/>
      <w:r w:rsidRPr="003862F0">
        <w:rPr>
          <w:b/>
          <w:bCs/>
          <w:sz w:val="18"/>
          <w:szCs w:val="18"/>
          <w:u w:val="single"/>
        </w:rPr>
        <w:t xml:space="preserve">İklimi </w:t>
      </w:r>
      <w:r w:rsidRPr="003862F0">
        <w:rPr>
          <w:b/>
          <w:bCs/>
          <w:sz w:val="18"/>
          <w:szCs w:val="18"/>
        </w:rPr>
        <w:t xml:space="preserve">        </w:t>
      </w:r>
      <w:r w:rsidRPr="003862F0">
        <w:rPr>
          <w:b/>
          <w:bCs/>
          <w:sz w:val="18"/>
          <w:szCs w:val="18"/>
          <w:u w:val="single"/>
        </w:rPr>
        <w:t>Karadeniz</w:t>
      </w:r>
      <w:proofErr w:type="gramEnd"/>
      <w:r w:rsidRPr="003862F0">
        <w:rPr>
          <w:b/>
          <w:bCs/>
          <w:sz w:val="18"/>
          <w:szCs w:val="18"/>
          <w:u w:val="single"/>
        </w:rPr>
        <w:t xml:space="preserve"> İklimi</w:t>
      </w:r>
      <w:r w:rsidRPr="003862F0">
        <w:rPr>
          <w:b/>
          <w:bCs/>
          <w:sz w:val="18"/>
          <w:szCs w:val="18"/>
        </w:rPr>
        <w:t xml:space="preserve">          </w:t>
      </w:r>
      <w:r w:rsidRPr="003862F0">
        <w:rPr>
          <w:b/>
          <w:bCs/>
          <w:sz w:val="18"/>
          <w:szCs w:val="18"/>
          <w:u w:val="single"/>
        </w:rPr>
        <w:t>Karasal İklim</w:t>
      </w:r>
    </w:p>
    <w:p w:rsidR="003862F0" w:rsidRPr="003862F0" w:rsidRDefault="003862F0" w:rsidP="003862F0">
      <w:pPr>
        <w:pStyle w:val="AralkYok"/>
        <w:rPr>
          <w:bCs/>
          <w:sz w:val="18"/>
          <w:szCs w:val="18"/>
        </w:rPr>
      </w:pPr>
      <w:r w:rsidRPr="003862F0">
        <w:rPr>
          <w:bCs/>
          <w:sz w:val="18"/>
          <w:szCs w:val="18"/>
        </w:rPr>
        <w:t>A) Kış                             Sonbahar                        İlkbahar</w:t>
      </w:r>
    </w:p>
    <w:p w:rsidR="003862F0" w:rsidRPr="003862F0" w:rsidRDefault="003862F0" w:rsidP="003862F0">
      <w:pPr>
        <w:pStyle w:val="AralkYok"/>
        <w:rPr>
          <w:bCs/>
          <w:sz w:val="18"/>
          <w:szCs w:val="18"/>
        </w:rPr>
      </w:pPr>
      <w:r w:rsidRPr="003862F0">
        <w:rPr>
          <w:bCs/>
          <w:sz w:val="18"/>
          <w:szCs w:val="18"/>
        </w:rPr>
        <w:t>B) Yaz                             İlkbahar                         Sonbahar</w:t>
      </w:r>
    </w:p>
    <w:p w:rsidR="003862F0" w:rsidRPr="003862F0" w:rsidRDefault="003862F0" w:rsidP="003862F0">
      <w:pPr>
        <w:pStyle w:val="AralkYok"/>
        <w:rPr>
          <w:bCs/>
          <w:sz w:val="18"/>
          <w:szCs w:val="18"/>
        </w:rPr>
      </w:pPr>
      <w:r w:rsidRPr="003862F0">
        <w:rPr>
          <w:bCs/>
          <w:sz w:val="18"/>
          <w:szCs w:val="18"/>
        </w:rPr>
        <w:t>C) İlkbahar                      Yaz                                Kış</w:t>
      </w:r>
    </w:p>
    <w:p w:rsidR="003862F0" w:rsidRPr="003862F0" w:rsidRDefault="003862F0" w:rsidP="003862F0">
      <w:pPr>
        <w:pStyle w:val="AralkYok"/>
        <w:rPr>
          <w:bCs/>
          <w:sz w:val="18"/>
          <w:szCs w:val="18"/>
        </w:rPr>
      </w:pPr>
      <w:r w:rsidRPr="003862F0">
        <w:rPr>
          <w:bCs/>
          <w:sz w:val="18"/>
          <w:szCs w:val="18"/>
        </w:rPr>
        <w:t xml:space="preserve">D) Kış                              Sonbahar                      </w:t>
      </w:r>
      <w:r>
        <w:rPr>
          <w:bCs/>
          <w:sz w:val="18"/>
          <w:szCs w:val="18"/>
        </w:rPr>
        <w:t xml:space="preserve"> </w:t>
      </w:r>
      <w:r w:rsidRPr="003862F0">
        <w:rPr>
          <w:bCs/>
          <w:sz w:val="18"/>
          <w:szCs w:val="18"/>
        </w:rPr>
        <w:t>Yaz</w:t>
      </w:r>
    </w:p>
    <w:p w:rsidR="006122CE" w:rsidRDefault="006122CE" w:rsidP="006122CE">
      <w:pPr>
        <w:pStyle w:val="AralkYok"/>
        <w:rPr>
          <w:bCs/>
          <w:sz w:val="18"/>
          <w:szCs w:val="18"/>
        </w:rPr>
      </w:pPr>
    </w:p>
    <w:p w:rsidR="00F27853" w:rsidRPr="00DF6791" w:rsidRDefault="006122CE" w:rsidP="00F27853">
      <w:pPr>
        <w:pStyle w:val="AralkYok"/>
        <w:rPr>
          <w:sz w:val="18"/>
        </w:rPr>
      </w:pPr>
      <w:r w:rsidRPr="00F27853">
        <w:rPr>
          <w:b/>
          <w:bCs/>
          <w:sz w:val="18"/>
          <w:szCs w:val="18"/>
        </w:rPr>
        <w:t>40)</w:t>
      </w:r>
      <w:r w:rsidR="00DF6791">
        <w:rPr>
          <w:bCs/>
          <w:sz w:val="18"/>
          <w:szCs w:val="18"/>
        </w:rPr>
        <w:t xml:space="preserve"> </w:t>
      </w:r>
      <w:r w:rsidR="00F27853" w:rsidRPr="00F27853">
        <w:rPr>
          <w:b/>
          <w:sz w:val="18"/>
        </w:rPr>
        <w:t xml:space="preserve">Türkiye'de görülen </w:t>
      </w:r>
      <w:r w:rsidR="00F27853">
        <w:rPr>
          <w:b/>
          <w:sz w:val="18"/>
        </w:rPr>
        <w:t xml:space="preserve">iklim çeşitleri ve bitki örtüsü </w:t>
      </w:r>
      <w:r w:rsidR="00F27853" w:rsidRPr="00F27853">
        <w:rPr>
          <w:b/>
          <w:sz w:val="18"/>
        </w:rPr>
        <w:t>eşleştirmelerinden</w:t>
      </w:r>
      <w:r w:rsidR="00F27853">
        <w:rPr>
          <w:b/>
          <w:sz w:val="18"/>
        </w:rPr>
        <w:t xml:space="preserve"> </w:t>
      </w:r>
      <w:r w:rsidR="00F27853" w:rsidRPr="00F27853">
        <w:rPr>
          <w:b/>
          <w:sz w:val="18"/>
        </w:rPr>
        <w:t xml:space="preserve">hangisi </w:t>
      </w:r>
      <w:r w:rsidR="00F27853" w:rsidRPr="00F27853">
        <w:rPr>
          <w:b/>
          <w:sz w:val="18"/>
          <w:u w:val="single"/>
        </w:rPr>
        <w:t>doğrudur?</w:t>
      </w:r>
    </w:p>
    <w:p w:rsidR="00F27853" w:rsidRPr="00F27853" w:rsidRDefault="00DF6791" w:rsidP="00F27853">
      <w:pPr>
        <w:pStyle w:val="AralkYok"/>
        <w:rPr>
          <w:sz w:val="18"/>
        </w:rPr>
      </w:pPr>
      <w:r>
        <w:rPr>
          <w:sz w:val="18"/>
        </w:rPr>
        <w:t xml:space="preserve">    </w:t>
      </w:r>
      <w:r w:rsidR="00F27853" w:rsidRPr="00F56D11">
        <w:rPr>
          <w:b/>
          <w:sz w:val="18"/>
          <w:u w:val="single"/>
        </w:rPr>
        <w:t>Karasal</w:t>
      </w:r>
      <w:r w:rsidR="00F27853" w:rsidRPr="00F27853">
        <w:rPr>
          <w:sz w:val="18"/>
        </w:rPr>
        <w:tab/>
      </w:r>
      <w:r>
        <w:rPr>
          <w:sz w:val="18"/>
        </w:rPr>
        <w:t xml:space="preserve">  </w:t>
      </w:r>
      <w:r w:rsidR="00F27853" w:rsidRPr="00F56D11">
        <w:rPr>
          <w:b/>
          <w:sz w:val="18"/>
          <w:u w:val="single"/>
        </w:rPr>
        <w:t>Karadeniz</w:t>
      </w:r>
      <w:r w:rsidR="00F27853" w:rsidRPr="00F27853">
        <w:rPr>
          <w:sz w:val="18"/>
        </w:rPr>
        <w:tab/>
      </w:r>
      <w:r>
        <w:rPr>
          <w:sz w:val="18"/>
        </w:rPr>
        <w:t xml:space="preserve">     </w:t>
      </w:r>
      <w:r w:rsidR="00F27853" w:rsidRPr="00F56D11">
        <w:rPr>
          <w:b/>
          <w:sz w:val="18"/>
          <w:u w:val="single"/>
        </w:rPr>
        <w:t>Akdeniz</w:t>
      </w:r>
    </w:p>
    <w:p w:rsidR="00F27853" w:rsidRPr="00F27853" w:rsidRDefault="00F27853" w:rsidP="00F27853">
      <w:pPr>
        <w:pStyle w:val="AralkYok"/>
        <w:rPr>
          <w:sz w:val="18"/>
        </w:rPr>
      </w:pPr>
      <w:r>
        <w:rPr>
          <w:sz w:val="18"/>
        </w:rPr>
        <w:t xml:space="preserve">A) </w:t>
      </w:r>
      <w:r w:rsidRPr="00F27853">
        <w:rPr>
          <w:sz w:val="18"/>
        </w:rPr>
        <w:t>Maki</w:t>
      </w:r>
      <w:r w:rsidRPr="00F27853">
        <w:rPr>
          <w:sz w:val="18"/>
        </w:rPr>
        <w:tab/>
      </w:r>
      <w:r w:rsidR="00DF6791">
        <w:rPr>
          <w:sz w:val="18"/>
        </w:rPr>
        <w:t xml:space="preserve">                   </w:t>
      </w:r>
      <w:r w:rsidRPr="00F27853">
        <w:rPr>
          <w:sz w:val="18"/>
        </w:rPr>
        <w:t>Orman</w:t>
      </w:r>
      <w:r w:rsidRPr="00F27853">
        <w:rPr>
          <w:sz w:val="18"/>
        </w:rPr>
        <w:tab/>
      </w:r>
      <w:r>
        <w:rPr>
          <w:sz w:val="18"/>
        </w:rPr>
        <w:t xml:space="preserve">                       </w:t>
      </w:r>
      <w:r w:rsidRPr="00F27853">
        <w:rPr>
          <w:sz w:val="18"/>
        </w:rPr>
        <w:t>Bozkır</w:t>
      </w:r>
    </w:p>
    <w:p w:rsidR="00F27853" w:rsidRPr="00F27853" w:rsidRDefault="00F27853" w:rsidP="00F27853">
      <w:pPr>
        <w:pStyle w:val="AralkYok"/>
        <w:rPr>
          <w:sz w:val="18"/>
        </w:rPr>
      </w:pPr>
      <w:r>
        <w:rPr>
          <w:sz w:val="18"/>
        </w:rPr>
        <w:t xml:space="preserve">B) </w:t>
      </w:r>
      <w:r w:rsidRPr="00F27853">
        <w:rPr>
          <w:sz w:val="18"/>
        </w:rPr>
        <w:t>Bozkır</w:t>
      </w:r>
      <w:r w:rsidRPr="00F27853">
        <w:rPr>
          <w:sz w:val="18"/>
        </w:rPr>
        <w:tab/>
      </w:r>
      <w:r>
        <w:rPr>
          <w:sz w:val="18"/>
        </w:rPr>
        <w:t xml:space="preserve">    </w:t>
      </w:r>
      <w:r w:rsidRPr="00F27853">
        <w:rPr>
          <w:sz w:val="18"/>
        </w:rPr>
        <w:t>Maki</w:t>
      </w:r>
      <w:r w:rsidRPr="00F27853">
        <w:rPr>
          <w:sz w:val="18"/>
        </w:rPr>
        <w:tab/>
      </w:r>
      <w:r>
        <w:rPr>
          <w:sz w:val="18"/>
        </w:rPr>
        <w:t xml:space="preserve">                       </w:t>
      </w:r>
      <w:r w:rsidRPr="00F27853">
        <w:rPr>
          <w:sz w:val="18"/>
        </w:rPr>
        <w:t>Orman</w:t>
      </w:r>
    </w:p>
    <w:p w:rsidR="00F27853" w:rsidRPr="00F27853" w:rsidRDefault="00F27853" w:rsidP="00F27853">
      <w:pPr>
        <w:pStyle w:val="AralkYok"/>
        <w:rPr>
          <w:sz w:val="18"/>
        </w:rPr>
      </w:pPr>
      <w:r>
        <w:rPr>
          <w:sz w:val="18"/>
        </w:rPr>
        <w:t xml:space="preserve">C) </w:t>
      </w:r>
      <w:r w:rsidRPr="00F27853">
        <w:rPr>
          <w:sz w:val="18"/>
        </w:rPr>
        <w:t>Bozkır</w:t>
      </w:r>
      <w:r w:rsidRPr="00F27853">
        <w:rPr>
          <w:sz w:val="18"/>
        </w:rPr>
        <w:tab/>
      </w:r>
      <w:r>
        <w:rPr>
          <w:sz w:val="18"/>
        </w:rPr>
        <w:t xml:space="preserve">    </w:t>
      </w:r>
      <w:r w:rsidRPr="00F27853">
        <w:rPr>
          <w:sz w:val="18"/>
        </w:rPr>
        <w:t>Orman</w:t>
      </w:r>
      <w:r w:rsidRPr="00F27853">
        <w:rPr>
          <w:sz w:val="18"/>
        </w:rPr>
        <w:tab/>
      </w:r>
      <w:r>
        <w:rPr>
          <w:sz w:val="18"/>
        </w:rPr>
        <w:t xml:space="preserve">                       </w:t>
      </w:r>
      <w:r w:rsidRPr="00F27853">
        <w:rPr>
          <w:sz w:val="18"/>
        </w:rPr>
        <w:t>Maki</w:t>
      </w:r>
    </w:p>
    <w:p w:rsidR="00F27853" w:rsidRDefault="00F27853" w:rsidP="00F27853">
      <w:pPr>
        <w:pStyle w:val="AralkYok"/>
        <w:rPr>
          <w:sz w:val="18"/>
        </w:rPr>
      </w:pPr>
      <w:r>
        <w:rPr>
          <w:sz w:val="18"/>
        </w:rPr>
        <w:t xml:space="preserve">D) </w:t>
      </w:r>
      <w:r w:rsidRPr="00F27853">
        <w:rPr>
          <w:sz w:val="18"/>
        </w:rPr>
        <w:t>Orman</w:t>
      </w:r>
      <w:r w:rsidRPr="00F27853">
        <w:rPr>
          <w:sz w:val="18"/>
        </w:rPr>
        <w:tab/>
      </w:r>
      <w:r>
        <w:rPr>
          <w:sz w:val="18"/>
        </w:rPr>
        <w:t xml:space="preserve">    </w:t>
      </w:r>
      <w:r w:rsidRPr="00F27853">
        <w:rPr>
          <w:sz w:val="18"/>
        </w:rPr>
        <w:t>Bozkır</w:t>
      </w:r>
      <w:r w:rsidRPr="00F27853">
        <w:rPr>
          <w:sz w:val="18"/>
        </w:rPr>
        <w:tab/>
      </w:r>
      <w:r>
        <w:rPr>
          <w:sz w:val="18"/>
        </w:rPr>
        <w:t xml:space="preserve">                       </w:t>
      </w:r>
      <w:r w:rsidRPr="00F27853">
        <w:rPr>
          <w:sz w:val="18"/>
        </w:rPr>
        <w:t>Maki</w:t>
      </w:r>
    </w:p>
    <w:p w:rsidR="00DF6791" w:rsidRDefault="00DF6791" w:rsidP="00F27853">
      <w:pPr>
        <w:pStyle w:val="AralkYok"/>
        <w:rPr>
          <w:sz w:val="18"/>
        </w:rPr>
      </w:pPr>
    </w:p>
    <w:p w:rsidR="00690B23" w:rsidRPr="00690B23" w:rsidRDefault="00DF6791" w:rsidP="00690B23">
      <w:pPr>
        <w:pStyle w:val="AralkYok"/>
        <w:rPr>
          <w:b/>
          <w:sz w:val="18"/>
          <w:szCs w:val="18"/>
        </w:rPr>
      </w:pPr>
      <w:r w:rsidRPr="00DF6791">
        <w:rPr>
          <w:b/>
          <w:sz w:val="18"/>
          <w:szCs w:val="18"/>
        </w:rPr>
        <w:t xml:space="preserve">41) </w:t>
      </w:r>
      <w:r w:rsidR="00690B23" w:rsidRPr="00690B23">
        <w:rPr>
          <w:b/>
          <w:sz w:val="18"/>
          <w:szCs w:val="18"/>
        </w:rPr>
        <w:t>Anadolu ve Mezopotamya tarihin ilk dönemlerinden itibaren insanların yerleşim yeri olarak tercih ettikleri bölgelerdir.</w:t>
      </w:r>
    </w:p>
    <w:p w:rsidR="00690B23" w:rsidRPr="003862F0" w:rsidRDefault="00690B23" w:rsidP="00690B23">
      <w:pPr>
        <w:pStyle w:val="AralkYok"/>
        <w:rPr>
          <w:b/>
          <w:bCs/>
          <w:sz w:val="18"/>
          <w:szCs w:val="18"/>
          <w:u w:val="single"/>
        </w:rPr>
      </w:pPr>
      <w:r w:rsidRPr="00690B23">
        <w:rPr>
          <w:b/>
          <w:bCs/>
          <w:sz w:val="18"/>
          <w:szCs w:val="18"/>
        </w:rPr>
        <w:t xml:space="preserve">Bu durumun gerçekleşmesinde aşağıdakilerden hangisi </w:t>
      </w:r>
      <w:r w:rsidRPr="003862F0">
        <w:rPr>
          <w:b/>
          <w:bCs/>
          <w:sz w:val="18"/>
          <w:szCs w:val="18"/>
          <w:u w:val="single"/>
        </w:rPr>
        <w:t>etkili olmamıştır?</w:t>
      </w:r>
    </w:p>
    <w:p w:rsidR="00690B23" w:rsidRPr="00690B23" w:rsidRDefault="00690B23" w:rsidP="00690B23">
      <w:pPr>
        <w:pStyle w:val="AralkYok"/>
        <w:rPr>
          <w:sz w:val="18"/>
          <w:szCs w:val="18"/>
        </w:rPr>
      </w:pPr>
      <w:r w:rsidRPr="00690B23">
        <w:rPr>
          <w:sz w:val="18"/>
          <w:szCs w:val="18"/>
        </w:rPr>
        <w:t xml:space="preserve">A) </w:t>
      </w:r>
      <w:r w:rsidR="003862F0">
        <w:rPr>
          <w:sz w:val="18"/>
          <w:szCs w:val="18"/>
        </w:rPr>
        <w:t xml:space="preserve">İklim şartlarının uygun </w:t>
      </w:r>
      <w:proofErr w:type="gramStart"/>
      <w:r w:rsidR="003862F0">
        <w:rPr>
          <w:sz w:val="18"/>
          <w:szCs w:val="18"/>
        </w:rPr>
        <w:t>olması         B</w:t>
      </w:r>
      <w:proofErr w:type="gramEnd"/>
      <w:r w:rsidR="003862F0" w:rsidRPr="00690B23">
        <w:rPr>
          <w:sz w:val="18"/>
          <w:szCs w:val="18"/>
        </w:rPr>
        <w:t xml:space="preserve">) </w:t>
      </w:r>
      <w:r w:rsidR="003862F0">
        <w:rPr>
          <w:sz w:val="18"/>
          <w:szCs w:val="18"/>
        </w:rPr>
        <w:t>Verimli arazilere sahip olması</w:t>
      </w:r>
    </w:p>
    <w:p w:rsidR="00DF6791" w:rsidRPr="00690B23" w:rsidRDefault="003862F0" w:rsidP="00690B23">
      <w:pPr>
        <w:pStyle w:val="AralkYok"/>
        <w:rPr>
          <w:sz w:val="18"/>
          <w:szCs w:val="18"/>
        </w:rPr>
      </w:pPr>
      <w:r>
        <w:rPr>
          <w:sz w:val="18"/>
          <w:szCs w:val="18"/>
        </w:rPr>
        <w:t>C</w:t>
      </w:r>
      <w:r w:rsidR="00690B23" w:rsidRPr="00690B23">
        <w:rPr>
          <w:sz w:val="18"/>
          <w:szCs w:val="18"/>
        </w:rPr>
        <w:t>) S</w:t>
      </w:r>
      <w:r>
        <w:rPr>
          <w:sz w:val="18"/>
          <w:szCs w:val="18"/>
        </w:rPr>
        <w:t xml:space="preserve">u kaynaklarının yeterli </w:t>
      </w:r>
      <w:proofErr w:type="gramStart"/>
      <w:r>
        <w:rPr>
          <w:sz w:val="18"/>
          <w:szCs w:val="18"/>
        </w:rPr>
        <w:t>olması        D</w:t>
      </w:r>
      <w:proofErr w:type="gramEnd"/>
      <w:r>
        <w:rPr>
          <w:sz w:val="18"/>
          <w:szCs w:val="18"/>
        </w:rPr>
        <w:t xml:space="preserve">) Ekvatora yakın olması </w:t>
      </w:r>
    </w:p>
    <w:p w:rsidR="00690B23" w:rsidRDefault="00690B23" w:rsidP="00690B23">
      <w:pPr>
        <w:pStyle w:val="AralkYok"/>
        <w:rPr>
          <w:sz w:val="18"/>
          <w:szCs w:val="18"/>
        </w:rPr>
      </w:pPr>
    </w:p>
    <w:p w:rsidR="00211C51" w:rsidRDefault="00DF6791" w:rsidP="00DF6791">
      <w:pPr>
        <w:pStyle w:val="AralkYok"/>
        <w:rPr>
          <w:sz w:val="18"/>
          <w:szCs w:val="18"/>
        </w:rPr>
      </w:pPr>
      <w:r w:rsidRPr="00DF6791">
        <w:rPr>
          <w:b/>
          <w:sz w:val="18"/>
          <w:szCs w:val="18"/>
        </w:rPr>
        <w:t>42)</w:t>
      </w:r>
      <w:r>
        <w:rPr>
          <w:sz w:val="18"/>
          <w:szCs w:val="18"/>
        </w:rPr>
        <w:t xml:space="preserve">     * </w:t>
      </w:r>
      <w:r w:rsidR="00211C51" w:rsidRPr="00DF6791">
        <w:rPr>
          <w:sz w:val="18"/>
          <w:szCs w:val="18"/>
        </w:rPr>
        <w:t xml:space="preserve">Eğimli arazilerden </w:t>
      </w:r>
      <w:proofErr w:type="gramStart"/>
      <w:r w:rsidR="00211C51" w:rsidRPr="00DF6791">
        <w:rPr>
          <w:sz w:val="18"/>
          <w:szCs w:val="18"/>
        </w:rPr>
        <w:t>kopan  kar</w:t>
      </w:r>
      <w:proofErr w:type="gramEnd"/>
      <w:r w:rsidR="00211C51" w:rsidRPr="00DF6791">
        <w:rPr>
          <w:sz w:val="18"/>
          <w:szCs w:val="18"/>
        </w:rPr>
        <w:t xml:space="preserve"> k</w:t>
      </w:r>
      <w:r>
        <w:rPr>
          <w:sz w:val="18"/>
          <w:szCs w:val="18"/>
        </w:rPr>
        <w:t>ütlelerinin aşağı doğru hareket</w:t>
      </w:r>
    </w:p>
    <w:p w:rsidR="00DF6791" w:rsidRPr="00DF6791" w:rsidRDefault="00DF6791" w:rsidP="00DF6791">
      <w:pPr>
        <w:pStyle w:val="AralkYok"/>
        <w:rPr>
          <w:sz w:val="18"/>
          <w:szCs w:val="18"/>
        </w:rPr>
      </w:pPr>
      <w:r>
        <w:rPr>
          <w:sz w:val="18"/>
          <w:szCs w:val="18"/>
        </w:rPr>
        <w:t xml:space="preserve">              </w:t>
      </w:r>
      <w:proofErr w:type="gramStart"/>
      <w:r>
        <w:rPr>
          <w:sz w:val="18"/>
          <w:szCs w:val="18"/>
        </w:rPr>
        <w:t>etmesidir</w:t>
      </w:r>
      <w:proofErr w:type="gramEnd"/>
      <w:r>
        <w:rPr>
          <w:sz w:val="18"/>
          <w:szCs w:val="18"/>
        </w:rPr>
        <w:t xml:space="preserve">. </w:t>
      </w:r>
    </w:p>
    <w:p w:rsidR="00211C51" w:rsidRDefault="00DF6791" w:rsidP="00DF6791">
      <w:pPr>
        <w:pStyle w:val="AralkYok"/>
        <w:rPr>
          <w:sz w:val="18"/>
          <w:szCs w:val="18"/>
        </w:rPr>
      </w:pPr>
      <w:r>
        <w:rPr>
          <w:sz w:val="18"/>
          <w:szCs w:val="18"/>
        </w:rPr>
        <w:t xml:space="preserve">           * </w:t>
      </w:r>
      <w:r w:rsidR="00211C51" w:rsidRPr="00DF6791">
        <w:rPr>
          <w:sz w:val="18"/>
          <w:szCs w:val="18"/>
        </w:rPr>
        <w:t xml:space="preserve">Dik yamaçlarda, aşırı yağışlar sonucu toprağın yamaçla eğim </w:t>
      </w:r>
    </w:p>
    <w:p w:rsidR="00DF6791" w:rsidRPr="00DF6791" w:rsidRDefault="00DF6791" w:rsidP="00DF6791">
      <w:pPr>
        <w:pStyle w:val="AralkYok"/>
        <w:rPr>
          <w:sz w:val="18"/>
          <w:szCs w:val="18"/>
        </w:rPr>
      </w:pPr>
      <w:r>
        <w:rPr>
          <w:sz w:val="18"/>
          <w:szCs w:val="18"/>
        </w:rPr>
        <w:t xml:space="preserve">               </w:t>
      </w:r>
      <w:proofErr w:type="gramStart"/>
      <w:r w:rsidRPr="00DF6791">
        <w:rPr>
          <w:sz w:val="18"/>
          <w:szCs w:val="18"/>
        </w:rPr>
        <w:t>boyunca</w:t>
      </w:r>
      <w:proofErr w:type="gramEnd"/>
      <w:r w:rsidRPr="00DF6791">
        <w:rPr>
          <w:sz w:val="18"/>
          <w:szCs w:val="18"/>
        </w:rPr>
        <w:t xml:space="preserve"> hareket etmesidir</w:t>
      </w:r>
      <w:r>
        <w:rPr>
          <w:sz w:val="18"/>
          <w:szCs w:val="18"/>
        </w:rPr>
        <w:t xml:space="preserve">. </w:t>
      </w:r>
    </w:p>
    <w:p w:rsidR="00DF6791" w:rsidRDefault="00DF6791" w:rsidP="00DF6791">
      <w:pPr>
        <w:pStyle w:val="AralkYok"/>
        <w:rPr>
          <w:sz w:val="18"/>
          <w:szCs w:val="18"/>
        </w:rPr>
      </w:pPr>
      <w:r>
        <w:rPr>
          <w:sz w:val="18"/>
          <w:szCs w:val="18"/>
        </w:rPr>
        <w:t xml:space="preserve">           * </w:t>
      </w:r>
      <w:r w:rsidR="00211C51" w:rsidRPr="00DF6791">
        <w:rPr>
          <w:sz w:val="18"/>
          <w:szCs w:val="18"/>
        </w:rPr>
        <w:t>Yer kabuğunun kır</w:t>
      </w:r>
      <w:r>
        <w:rPr>
          <w:sz w:val="18"/>
          <w:szCs w:val="18"/>
        </w:rPr>
        <w:t>ılıp yer değiştirmesi ya da ya</w:t>
      </w:r>
      <w:r w:rsidR="00211C51" w:rsidRPr="00DF6791">
        <w:rPr>
          <w:sz w:val="18"/>
          <w:szCs w:val="18"/>
        </w:rPr>
        <w:t xml:space="preserve">nardağ </w:t>
      </w:r>
    </w:p>
    <w:p w:rsidR="00211C51" w:rsidRPr="00DF6791" w:rsidRDefault="00DF6791" w:rsidP="00DF6791">
      <w:pPr>
        <w:pStyle w:val="AralkYok"/>
        <w:rPr>
          <w:sz w:val="18"/>
          <w:szCs w:val="18"/>
        </w:rPr>
      </w:pPr>
      <w:r>
        <w:rPr>
          <w:sz w:val="18"/>
          <w:szCs w:val="18"/>
        </w:rPr>
        <w:t xml:space="preserve">                 </w:t>
      </w:r>
      <w:proofErr w:type="gramStart"/>
      <w:r w:rsidRPr="00DF6791">
        <w:rPr>
          <w:sz w:val="18"/>
          <w:szCs w:val="18"/>
        </w:rPr>
        <w:t>faaliyetleriyle</w:t>
      </w:r>
      <w:proofErr w:type="gramEnd"/>
      <w:r w:rsidRPr="00DF6791">
        <w:rPr>
          <w:sz w:val="18"/>
          <w:szCs w:val="18"/>
        </w:rPr>
        <w:t xml:space="preserve"> oluşan büyük sarsı</w:t>
      </w:r>
      <w:r>
        <w:rPr>
          <w:sz w:val="18"/>
          <w:szCs w:val="18"/>
        </w:rPr>
        <w:t>ntıdır.</w:t>
      </w:r>
    </w:p>
    <w:p w:rsidR="00211C51" w:rsidRPr="00DF6791" w:rsidRDefault="00211C51" w:rsidP="00DF6791">
      <w:pPr>
        <w:pStyle w:val="AralkYok"/>
        <w:rPr>
          <w:b/>
          <w:sz w:val="18"/>
          <w:szCs w:val="18"/>
          <w:u w:val="single"/>
        </w:rPr>
      </w:pPr>
      <w:r w:rsidRPr="00DF6791">
        <w:rPr>
          <w:b/>
          <w:sz w:val="18"/>
          <w:szCs w:val="18"/>
        </w:rPr>
        <w:t xml:space="preserve">Yukarıda hangi </w:t>
      </w:r>
      <w:r w:rsidR="00DF6791" w:rsidRPr="00DF6791">
        <w:rPr>
          <w:b/>
          <w:sz w:val="18"/>
          <w:szCs w:val="18"/>
        </w:rPr>
        <w:t xml:space="preserve">doğal afetin </w:t>
      </w:r>
      <w:r w:rsidR="00DF6791" w:rsidRPr="00DF6791">
        <w:rPr>
          <w:b/>
          <w:sz w:val="18"/>
          <w:szCs w:val="18"/>
          <w:u w:val="single"/>
        </w:rPr>
        <w:t>tanımı verilmemiş</w:t>
      </w:r>
      <w:r w:rsidRPr="00DF6791">
        <w:rPr>
          <w:b/>
          <w:sz w:val="18"/>
          <w:szCs w:val="18"/>
          <w:u w:val="single"/>
        </w:rPr>
        <w:t>tir?</w:t>
      </w:r>
    </w:p>
    <w:p w:rsidR="00211C51" w:rsidRDefault="00211C51" w:rsidP="00DF6791">
      <w:pPr>
        <w:pStyle w:val="AralkYok"/>
        <w:rPr>
          <w:sz w:val="18"/>
          <w:szCs w:val="18"/>
        </w:rPr>
      </w:pPr>
      <w:r w:rsidRPr="00DF6791">
        <w:rPr>
          <w:sz w:val="18"/>
          <w:szCs w:val="18"/>
        </w:rPr>
        <w:t xml:space="preserve"> </w:t>
      </w:r>
      <w:r w:rsidR="00DF6791">
        <w:rPr>
          <w:sz w:val="18"/>
          <w:szCs w:val="18"/>
        </w:rPr>
        <w:t xml:space="preserve">A) </w:t>
      </w:r>
      <w:proofErr w:type="gramStart"/>
      <w:r w:rsidRPr="00DF6791">
        <w:rPr>
          <w:sz w:val="18"/>
          <w:szCs w:val="18"/>
        </w:rPr>
        <w:t xml:space="preserve">Deprem </w:t>
      </w:r>
      <w:r w:rsidR="00DF6791">
        <w:rPr>
          <w:sz w:val="18"/>
          <w:szCs w:val="18"/>
        </w:rPr>
        <w:t xml:space="preserve">           B</w:t>
      </w:r>
      <w:proofErr w:type="gramEnd"/>
      <w:r w:rsidR="00DF6791">
        <w:rPr>
          <w:sz w:val="18"/>
          <w:szCs w:val="18"/>
        </w:rPr>
        <w:t xml:space="preserve">) </w:t>
      </w:r>
      <w:r w:rsidR="00DF6791" w:rsidRPr="00DF6791">
        <w:rPr>
          <w:sz w:val="18"/>
          <w:szCs w:val="18"/>
        </w:rPr>
        <w:t>Erozyon</w:t>
      </w:r>
      <w:r w:rsidR="00DF6791">
        <w:rPr>
          <w:sz w:val="18"/>
          <w:szCs w:val="18"/>
        </w:rPr>
        <w:t xml:space="preserve">              </w:t>
      </w:r>
      <w:r w:rsidRPr="00DF6791">
        <w:rPr>
          <w:sz w:val="18"/>
          <w:szCs w:val="18"/>
        </w:rPr>
        <w:t>C)</w:t>
      </w:r>
      <w:r w:rsidR="00DF6791">
        <w:rPr>
          <w:sz w:val="18"/>
          <w:szCs w:val="18"/>
        </w:rPr>
        <w:t xml:space="preserve"> </w:t>
      </w:r>
      <w:r w:rsidRPr="00DF6791">
        <w:rPr>
          <w:sz w:val="18"/>
          <w:szCs w:val="18"/>
        </w:rPr>
        <w:t>Çığ</w:t>
      </w:r>
      <w:r w:rsidR="00DF6791">
        <w:rPr>
          <w:sz w:val="18"/>
          <w:szCs w:val="18"/>
        </w:rPr>
        <w:t xml:space="preserve">                 </w:t>
      </w:r>
      <w:r w:rsidRPr="00DF6791">
        <w:rPr>
          <w:sz w:val="18"/>
          <w:szCs w:val="18"/>
        </w:rPr>
        <w:t>D) Heyelan</w:t>
      </w:r>
    </w:p>
    <w:p w:rsidR="00023ECB" w:rsidRDefault="00023ECB" w:rsidP="00DF6791">
      <w:pPr>
        <w:pStyle w:val="AralkYok"/>
        <w:rPr>
          <w:sz w:val="18"/>
          <w:szCs w:val="18"/>
        </w:rPr>
      </w:pPr>
    </w:p>
    <w:p w:rsidR="00023ECB" w:rsidRPr="00F33F4F" w:rsidRDefault="00023ECB" w:rsidP="00023ECB">
      <w:pPr>
        <w:pStyle w:val="AralkYok"/>
        <w:rPr>
          <w:b/>
          <w:sz w:val="18"/>
          <w:szCs w:val="18"/>
        </w:rPr>
      </w:pPr>
      <w:r w:rsidRPr="00F33F4F">
        <w:rPr>
          <w:b/>
          <w:sz w:val="18"/>
          <w:szCs w:val="18"/>
        </w:rPr>
        <w:t xml:space="preserve">43) </w:t>
      </w:r>
      <w:r w:rsidR="00F33F4F">
        <w:rPr>
          <w:b/>
          <w:sz w:val="18"/>
          <w:szCs w:val="18"/>
        </w:rPr>
        <w:t xml:space="preserve">Sınırları belli bir alanda yaşayan insan </w:t>
      </w:r>
      <w:r w:rsidRPr="00F33F4F">
        <w:rPr>
          <w:b/>
          <w:sz w:val="18"/>
          <w:szCs w:val="18"/>
        </w:rPr>
        <w:t>sayısına</w:t>
      </w:r>
      <w:r w:rsidR="004D2C13" w:rsidRPr="00F33F4F">
        <w:rPr>
          <w:b/>
          <w:sz w:val="18"/>
          <w:szCs w:val="18"/>
        </w:rPr>
        <w:t xml:space="preserve"> </w:t>
      </w:r>
      <w:r w:rsidR="00F33F4F" w:rsidRPr="00F33F4F">
        <w:rPr>
          <w:b/>
          <w:sz w:val="18"/>
          <w:szCs w:val="18"/>
        </w:rPr>
        <w:t>ne ad verilir?</w:t>
      </w:r>
    </w:p>
    <w:p w:rsidR="00023ECB" w:rsidRPr="00023ECB" w:rsidRDefault="00023ECB" w:rsidP="00023ECB">
      <w:pPr>
        <w:pStyle w:val="AralkYok"/>
        <w:rPr>
          <w:sz w:val="18"/>
          <w:szCs w:val="18"/>
        </w:rPr>
      </w:pPr>
      <w:r>
        <w:rPr>
          <w:sz w:val="18"/>
          <w:szCs w:val="18"/>
        </w:rPr>
        <w:t xml:space="preserve">A) </w:t>
      </w:r>
      <w:proofErr w:type="gramStart"/>
      <w:r w:rsidRPr="00023ECB">
        <w:rPr>
          <w:sz w:val="18"/>
          <w:szCs w:val="18"/>
        </w:rPr>
        <w:t>Nüfus</w:t>
      </w:r>
      <w:r>
        <w:rPr>
          <w:sz w:val="18"/>
          <w:szCs w:val="18"/>
        </w:rPr>
        <w:t xml:space="preserve">         B</w:t>
      </w:r>
      <w:proofErr w:type="gramEnd"/>
      <w:r>
        <w:rPr>
          <w:sz w:val="18"/>
          <w:szCs w:val="18"/>
        </w:rPr>
        <w:t xml:space="preserve">) </w:t>
      </w:r>
      <w:r w:rsidRPr="00023ECB">
        <w:rPr>
          <w:sz w:val="18"/>
          <w:szCs w:val="18"/>
        </w:rPr>
        <w:t>Nüfus Yoğunluğu</w:t>
      </w:r>
      <w:r>
        <w:rPr>
          <w:sz w:val="18"/>
          <w:szCs w:val="18"/>
        </w:rPr>
        <w:t xml:space="preserve">         C) </w:t>
      </w:r>
      <w:r w:rsidRPr="00023ECB">
        <w:rPr>
          <w:sz w:val="18"/>
          <w:szCs w:val="18"/>
        </w:rPr>
        <w:t>Yüz ölçümü</w:t>
      </w:r>
      <w:r>
        <w:rPr>
          <w:sz w:val="18"/>
          <w:szCs w:val="18"/>
        </w:rPr>
        <w:t xml:space="preserve">         D) </w:t>
      </w:r>
      <w:r w:rsidRPr="00023ECB">
        <w:rPr>
          <w:sz w:val="18"/>
          <w:szCs w:val="18"/>
        </w:rPr>
        <w:t>Harita</w:t>
      </w:r>
    </w:p>
    <w:p w:rsidR="00023ECB" w:rsidRPr="00DF6791" w:rsidRDefault="00023ECB" w:rsidP="00DF6791">
      <w:pPr>
        <w:pStyle w:val="AralkYok"/>
        <w:rPr>
          <w:sz w:val="18"/>
          <w:szCs w:val="18"/>
        </w:rPr>
      </w:pPr>
    </w:p>
    <w:p w:rsidR="00A6038A" w:rsidRPr="00A6038A" w:rsidRDefault="00A6038A" w:rsidP="00A6038A">
      <w:pPr>
        <w:pStyle w:val="AralkYok"/>
        <w:rPr>
          <w:b/>
          <w:sz w:val="18"/>
          <w:szCs w:val="18"/>
        </w:rPr>
      </w:pPr>
      <w:r w:rsidRPr="00A6038A">
        <w:rPr>
          <w:b/>
          <w:sz w:val="18"/>
          <w:szCs w:val="18"/>
        </w:rPr>
        <w:t>44) Tarihte Mezo</w:t>
      </w:r>
      <w:r w:rsidR="00F33F4F">
        <w:rPr>
          <w:b/>
          <w:sz w:val="18"/>
          <w:szCs w:val="18"/>
        </w:rPr>
        <w:t>potamya olarak adlandırılan coğ</w:t>
      </w:r>
      <w:r w:rsidRPr="00A6038A">
        <w:rPr>
          <w:b/>
          <w:sz w:val="18"/>
          <w:szCs w:val="18"/>
        </w:rPr>
        <w:t>rafya, hangi iki nehir arasında kalan bölgeye verilen isimdir?</w:t>
      </w:r>
    </w:p>
    <w:p w:rsidR="00A6038A" w:rsidRPr="00A6038A" w:rsidRDefault="00A6038A" w:rsidP="00A6038A">
      <w:pPr>
        <w:pStyle w:val="AralkYok"/>
        <w:rPr>
          <w:sz w:val="18"/>
          <w:szCs w:val="18"/>
        </w:rPr>
      </w:pPr>
      <w:r>
        <w:rPr>
          <w:sz w:val="18"/>
          <w:szCs w:val="18"/>
        </w:rPr>
        <w:t xml:space="preserve">A) </w:t>
      </w:r>
      <w:r w:rsidRPr="00A6038A">
        <w:rPr>
          <w:sz w:val="18"/>
          <w:szCs w:val="18"/>
        </w:rPr>
        <w:t xml:space="preserve">Kızılırmak </w:t>
      </w:r>
      <w:r>
        <w:rPr>
          <w:sz w:val="18"/>
          <w:szCs w:val="18"/>
        </w:rPr>
        <w:t>-</w:t>
      </w:r>
      <w:r w:rsidRPr="00A6038A">
        <w:rPr>
          <w:sz w:val="18"/>
          <w:szCs w:val="18"/>
        </w:rPr>
        <w:t xml:space="preserve"> Yeşilırmak</w:t>
      </w:r>
      <w:r>
        <w:rPr>
          <w:sz w:val="18"/>
          <w:szCs w:val="18"/>
        </w:rPr>
        <w:t xml:space="preserve">                  B) </w:t>
      </w:r>
      <w:r w:rsidRPr="00A6038A">
        <w:rPr>
          <w:sz w:val="18"/>
          <w:szCs w:val="18"/>
        </w:rPr>
        <w:t>Seyhan - Ceyhan</w:t>
      </w:r>
    </w:p>
    <w:p w:rsidR="00A6038A" w:rsidRDefault="00A6038A" w:rsidP="00A6038A">
      <w:pPr>
        <w:pStyle w:val="AralkYok"/>
        <w:rPr>
          <w:sz w:val="18"/>
          <w:szCs w:val="18"/>
        </w:rPr>
      </w:pPr>
      <w:r>
        <w:rPr>
          <w:sz w:val="18"/>
          <w:szCs w:val="18"/>
        </w:rPr>
        <w:t xml:space="preserve">C) </w:t>
      </w:r>
      <w:r w:rsidRPr="00A6038A">
        <w:rPr>
          <w:sz w:val="18"/>
          <w:szCs w:val="18"/>
        </w:rPr>
        <w:t xml:space="preserve">Fırat </w:t>
      </w:r>
      <w:r>
        <w:rPr>
          <w:sz w:val="18"/>
          <w:szCs w:val="18"/>
        </w:rPr>
        <w:t>-</w:t>
      </w:r>
      <w:r w:rsidRPr="00A6038A">
        <w:rPr>
          <w:sz w:val="18"/>
          <w:szCs w:val="18"/>
        </w:rPr>
        <w:t xml:space="preserve"> Dicle</w:t>
      </w:r>
      <w:r>
        <w:rPr>
          <w:sz w:val="18"/>
          <w:szCs w:val="18"/>
        </w:rPr>
        <w:t xml:space="preserve">                                     D) </w:t>
      </w:r>
      <w:r w:rsidRPr="00A6038A">
        <w:rPr>
          <w:sz w:val="18"/>
          <w:szCs w:val="18"/>
        </w:rPr>
        <w:t>Gediz - Büyük Menderes</w:t>
      </w:r>
    </w:p>
    <w:p w:rsidR="00A6038A" w:rsidRDefault="00A6038A" w:rsidP="00A6038A">
      <w:pPr>
        <w:pStyle w:val="AralkYok"/>
        <w:rPr>
          <w:sz w:val="18"/>
          <w:szCs w:val="18"/>
        </w:rPr>
      </w:pPr>
    </w:p>
    <w:p w:rsidR="00B34A11" w:rsidRPr="00B34A11" w:rsidRDefault="00A6038A" w:rsidP="00B34A11">
      <w:pPr>
        <w:pStyle w:val="AralkYok"/>
        <w:rPr>
          <w:b/>
          <w:bCs/>
          <w:sz w:val="18"/>
          <w:szCs w:val="18"/>
        </w:rPr>
      </w:pPr>
      <w:r w:rsidRPr="00B34A11">
        <w:rPr>
          <w:b/>
          <w:sz w:val="18"/>
          <w:szCs w:val="18"/>
        </w:rPr>
        <w:t xml:space="preserve">45) </w:t>
      </w:r>
      <w:r w:rsidR="00B34A11" w:rsidRPr="00B34A11">
        <w:rPr>
          <w:b/>
          <w:bCs/>
          <w:sz w:val="18"/>
          <w:szCs w:val="18"/>
        </w:rPr>
        <w:t xml:space="preserve">Ülkemizde bir yerleşim alanının nüfusunun artmasında aşağıdakilerden hangisi </w:t>
      </w:r>
      <w:r w:rsidR="00B34A11" w:rsidRPr="00B34A11">
        <w:rPr>
          <w:b/>
          <w:bCs/>
          <w:sz w:val="18"/>
          <w:szCs w:val="18"/>
          <w:u w:val="single"/>
        </w:rPr>
        <w:t>daha fazla</w:t>
      </w:r>
      <w:r w:rsidR="00B34A11" w:rsidRPr="00B34A11">
        <w:rPr>
          <w:b/>
          <w:bCs/>
          <w:sz w:val="18"/>
          <w:szCs w:val="18"/>
        </w:rPr>
        <w:t xml:space="preserve"> etkilidir?</w:t>
      </w:r>
    </w:p>
    <w:p w:rsidR="00B34A11" w:rsidRPr="00B34A11" w:rsidRDefault="00B34A11" w:rsidP="00B34A11">
      <w:pPr>
        <w:pStyle w:val="AralkYok"/>
        <w:rPr>
          <w:sz w:val="18"/>
          <w:szCs w:val="18"/>
        </w:rPr>
      </w:pPr>
      <w:r w:rsidRPr="00B34A11">
        <w:rPr>
          <w:sz w:val="18"/>
          <w:szCs w:val="18"/>
        </w:rPr>
        <w:t>A) Tarım – Hayvancılık</w:t>
      </w:r>
      <w:r>
        <w:rPr>
          <w:sz w:val="18"/>
          <w:szCs w:val="18"/>
        </w:rPr>
        <w:t xml:space="preserve">                            </w:t>
      </w:r>
      <w:r w:rsidRPr="00B34A11">
        <w:rPr>
          <w:sz w:val="18"/>
          <w:szCs w:val="18"/>
        </w:rPr>
        <w:t>B) Sanayi – Ticaret</w:t>
      </w:r>
    </w:p>
    <w:p w:rsidR="006B1D11" w:rsidRPr="00B34A11" w:rsidRDefault="00B34A11" w:rsidP="00B34A11">
      <w:pPr>
        <w:pStyle w:val="AralkYok"/>
        <w:rPr>
          <w:sz w:val="18"/>
          <w:szCs w:val="18"/>
        </w:rPr>
      </w:pPr>
      <w:r w:rsidRPr="00B34A11">
        <w:rPr>
          <w:sz w:val="18"/>
          <w:szCs w:val="18"/>
        </w:rPr>
        <w:t>C) Hayvancılık – Turizm</w:t>
      </w:r>
      <w:r>
        <w:rPr>
          <w:sz w:val="18"/>
          <w:szCs w:val="18"/>
        </w:rPr>
        <w:t xml:space="preserve">                          </w:t>
      </w:r>
      <w:r w:rsidRPr="00B34A11">
        <w:rPr>
          <w:sz w:val="18"/>
          <w:szCs w:val="18"/>
        </w:rPr>
        <w:t>D) Tarım – Madencilik</w:t>
      </w:r>
    </w:p>
    <w:p w:rsidR="002C37C8" w:rsidRDefault="002C37C8" w:rsidP="00A6038A">
      <w:pPr>
        <w:pStyle w:val="AralkYok"/>
        <w:rPr>
          <w:sz w:val="18"/>
          <w:szCs w:val="18"/>
        </w:rPr>
      </w:pPr>
    </w:p>
    <w:p w:rsidR="00A6038A" w:rsidRPr="00655BA9" w:rsidRDefault="00A6038A" w:rsidP="00A6038A">
      <w:pPr>
        <w:pStyle w:val="AralkYok"/>
        <w:rPr>
          <w:b/>
          <w:sz w:val="18"/>
          <w:szCs w:val="18"/>
        </w:rPr>
      </w:pPr>
      <w:r w:rsidRPr="00655BA9">
        <w:rPr>
          <w:b/>
          <w:sz w:val="18"/>
          <w:szCs w:val="18"/>
        </w:rPr>
        <w:t>46) Aşağıdakilerden hangisi milli bayramlar</w:t>
      </w:r>
      <w:r w:rsidR="00655BA9" w:rsidRPr="00655BA9">
        <w:rPr>
          <w:b/>
          <w:sz w:val="18"/>
          <w:szCs w:val="18"/>
        </w:rPr>
        <w:t>ımız</w:t>
      </w:r>
      <w:r w:rsidRPr="00655BA9">
        <w:rPr>
          <w:b/>
          <w:sz w:val="18"/>
          <w:szCs w:val="18"/>
        </w:rPr>
        <w:t>dan değildir?</w:t>
      </w:r>
    </w:p>
    <w:p w:rsidR="00C12811" w:rsidRDefault="00A6038A" w:rsidP="00A6038A">
      <w:pPr>
        <w:pStyle w:val="AralkYok"/>
        <w:rPr>
          <w:sz w:val="18"/>
          <w:szCs w:val="18"/>
        </w:rPr>
      </w:pPr>
      <w:r>
        <w:rPr>
          <w:sz w:val="18"/>
          <w:szCs w:val="18"/>
        </w:rPr>
        <w:t xml:space="preserve">A) </w:t>
      </w:r>
      <w:r w:rsidRPr="00A6038A">
        <w:rPr>
          <w:sz w:val="18"/>
          <w:szCs w:val="18"/>
        </w:rPr>
        <w:t>Kurban Bayramı</w:t>
      </w:r>
      <w:r w:rsidR="00655BA9">
        <w:rPr>
          <w:sz w:val="18"/>
          <w:szCs w:val="18"/>
        </w:rPr>
        <w:t xml:space="preserve">               B</w:t>
      </w:r>
      <w:r w:rsidR="00655BA9" w:rsidRPr="00A6038A">
        <w:rPr>
          <w:sz w:val="18"/>
          <w:szCs w:val="18"/>
        </w:rPr>
        <w:t>) Ulusal Egemenlik ve Çocuk Bayramı</w:t>
      </w:r>
      <w:r w:rsidR="00655BA9">
        <w:rPr>
          <w:sz w:val="18"/>
          <w:szCs w:val="18"/>
        </w:rPr>
        <w:t xml:space="preserve"> C</w:t>
      </w:r>
      <w:r>
        <w:rPr>
          <w:sz w:val="18"/>
          <w:szCs w:val="18"/>
        </w:rPr>
        <w:t xml:space="preserve">) </w:t>
      </w:r>
      <w:r w:rsidRPr="00A6038A">
        <w:rPr>
          <w:sz w:val="18"/>
          <w:szCs w:val="18"/>
        </w:rPr>
        <w:t>Zafer Bayramı</w:t>
      </w:r>
      <w:r w:rsidR="00655BA9">
        <w:rPr>
          <w:sz w:val="18"/>
          <w:szCs w:val="18"/>
        </w:rPr>
        <w:t xml:space="preserve">                  D</w:t>
      </w:r>
      <w:r>
        <w:rPr>
          <w:sz w:val="18"/>
          <w:szCs w:val="18"/>
        </w:rPr>
        <w:t xml:space="preserve">) </w:t>
      </w:r>
      <w:r w:rsidRPr="00A6038A">
        <w:rPr>
          <w:sz w:val="18"/>
          <w:szCs w:val="18"/>
        </w:rPr>
        <w:t>Cumhuriyet Bayramı</w:t>
      </w:r>
      <w:r>
        <w:rPr>
          <w:sz w:val="18"/>
          <w:szCs w:val="18"/>
        </w:rPr>
        <w:t xml:space="preserve">     </w:t>
      </w:r>
    </w:p>
    <w:p w:rsidR="00C12811" w:rsidRDefault="00C12811" w:rsidP="00A6038A">
      <w:pPr>
        <w:pStyle w:val="AralkYok"/>
        <w:rPr>
          <w:sz w:val="18"/>
          <w:szCs w:val="18"/>
        </w:rPr>
      </w:pPr>
    </w:p>
    <w:p w:rsidR="00C12811" w:rsidRPr="00C12811" w:rsidRDefault="00C12811" w:rsidP="00C12811">
      <w:pPr>
        <w:pStyle w:val="AralkYok"/>
        <w:rPr>
          <w:b/>
          <w:sz w:val="18"/>
          <w:szCs w:val="18"/>
        </w:rPr>
      </w:pPr>
      <w:r w:rsidRPr="00C12811">
        <w:rPr>
          <w:b/>
          <w:sz w:val="18"/>
          <w:szCs w:val="18"/>
        </w:rPr>
        <w:t xml:space="preserve">47) Dünya üzerinde kullanılan </w:t>
      </w:r>
      <w:proofErr w:type="gramStart"/>
      <w:r w:rsidRPr="00C12811">
        <w:rPr>
          <w:b/>
          <w:sz w:val="18"/>
          <w:szCs w:val="18"/>
        </w:rPr>
        <w:t>ilk yazı</w:t>
      </w:r>
      <w:proofErr w:type="gramEnd"/>
      <w:r w:rsidRPr="00C12811">
        <w:rPr>
          <w:b/>
          <w:sz w:val="18"/>
          <w:szCs w:val="18"/>
        </w:rPr>
        <w:t xml:space="preserve"> türü aşağıda verilenlerden hangisidir?</w:t>
      </w:r>
    </w:p>
    <w:p w:rsidR="00C12811" w:rsidRPr="00C12811" w:rsidRDefault="00C12811" w:rsidP="00C12811">
      <w:pPr>
        <w:pStyle w:val="AralkYok"/>
        <w:rPr>
          <w:sz w:val="18"/>
          <w:szCs w:val="18"/>
        </w:rPr>
      </w:pPr>
      <w:r>
        <w:rPr>
          <w:sz w:val="18"/>
          <w:szCs w:val="18"/>
        </w:rPr>
        <w:t xml:space="preserve">A) </w:t>
      </w:r>
      <w:r w:rsidRPr="00C12811">
        <w:rPr>
          <w:sz w:val="18"/>
          <w:szCs w:val="18"/>
        </w:rPr>
        <w:t>Harf Yazısı</w:t>
      </w:r>
      <w:r>
        <w:rPr>
          <w:sz w:val="18"/>
          <w:szCs w:val="18"/>
        </w:rPr>
        <w:t xml:space="preserve">                             B) </w:t>
      </w:r>
      <w:r w:rsidRPr="00C12811">
        <w:rPr>
          <w:sz w:val="18"/>
          <w:szCs w:val="18"/>
        </w:rPr>
        <w:t>Hiyeroglif Yazısı</w:t>
      </w:r>
    </w:p>
    <w:p w:rsidR="00A6038A" w:rsidRDefault="00C12811" w:rsidP="00C12811">
      <w:pPr>
        <w:pStyle w:val="AralkYok"/>
        <w:rPr>
          <w:sz w:val="18"/>
          <w:szCs w:val="18"/>
        </w:rPr>
      </w:pPr>
      <w:r>
        <w:rPr>
          <w:sz w:val="18"/>
          <w:szCs w:val="18"/>
        </w:rPr>
        <w:t xml:space="preserve">C) </w:t>
      </w:r>
      <w:r w:rsidRPr="00C12811">
        <w:rPr>
          <w:sz w:val="18"/>
          <w:szCs w:val="18"/>
        </w:rPr>
        <w:t>Çivi Yazısı</w:t>
      </w:r>
      <w:r>
        <w:rPr>
          <w:sz w:val="18"/>
          <w:szCs w:val="18"/>
        </w:rPr>
        <w:t xml:space="preserve">                              D) </w:t>
      </w:r>
      <w:r w:rsidRPr="00C12811">
        <w:rPr>
          <w:sz w:val="18"/>
          <w:szCs w:val="18"/>
        </w:rPr>
        <w:t>Resim Yazısı</w:t>
      </w:r>
      <w:r w:rsidR="00A6038A">
        <w:rPr>
          <w:sz w:val="18"/>
          <w:szCs w:val="18"/>
        </w:rPr>
        <w:t xml:space="preserve">   </w:t>
      </w:r>
    </w:p>
    <w:p w:rsidR="00C12811" w:rsidRDefault="00C12811" w:rsidP="00C12811">
      <w:pPr>
        <w:pStyle w:val="AralkYok"/>
        <w:rPr>
          <w:sz w:val="18"/>
          <w:szCs w:val="18"/>
        </w:rPr>
      </w:pPr>
    </w:p>
    <w:p w:rsidR="00167F66" w:rsidRPr="0028146B" w:rsidRDefault="00C12811" w:rsidP="00167F66">
      <w:pPr>
        <w:pStyle w:val="AralkYok"/>
        <w:rPr>
          <w:b/>
          <w:sz w:val="18"/>
          <w:szCs w:val="18"/>
        </w:rPr>
      </w:pPr>
      <w:r w:rsidRPr="00C12811">
        <w:rPr>
          <w:b/>
          <w:sz w:val="18"/>
          <w:szCs w:val="18"/>
        </w:rPr>
        <w:t xml:space="preserve">48) </w:t>
      </w:r>
      <w:r w:rsidR="00167F66" w:rsidRPr="0028146B">
        <w:rPr>
          <w:b/>
          <w:sz w:val="18"/>
          <w:szCs w:val="18"/>
        </w:rPr>
        <w:t>Fiziki Haritalarda renkler yükseltileri gösterir. Buna göre;</w:t>
      </w:r>
    </w:p>
    <w:p w:rsidR="00167F66" w:rsidRPr="008B3C6B" w:rsidRDefault="00167F66" w:rsidP="00167F66">
      <w:pPr>
        <w:pStyle w:val="AralkYok"/>
        <w:rPr>
          <w:sz w:val="18"/>
          <w:szCs w:val="18"/>
        </w:rPr>
      </w:pPr>
      <w:r>
        <w:rPr>
          <w:sz w:val="18"/>
          <w:szCs w:val="18"/>
        </w:rPr>
        <w:t xml:space="preserve">* </w:t>
      </w:r>
      <w:r w:rsidRPr="008B3C6B">
        <w:rPr>
          <w:sz w:val="18"/>
          <w:szCs w:val="18"/>
        </w:rPr>
        <w:t>Ova gibi deniz seviyesindeki yerler</w:t>
      </w:r>
      <w:proofErr w:type="gramStart"/>
      <w:r w:rsidRPr="008B3C6B">
        <w:rPr>
          <w:sz w:val="18"/>
          <w:szCs w:val="18"/>
        </w:rPr>
        <w:t>.......</w:t>
      </w:r>
      <w:r>
        <w:rPr>
          <w:sz w:val="18"/>
          <w:szCs w:val="18"/>
        </w:rPr>
        <w:t>...........</w:t>
      </w:r>
      <w:r w:rsidRPr="008B3C6B">
        <w:rPr>
          <w:sz w:val="18"/>
          <w:szCs w:val="18"/>
        </w:rPr>
        <w:t>.</w:t>
      </w:r>
      <w:proofErr w:type="gramEnd"/>
      <w:r w:rsidRPr="008B3C6B">
        <w:rPr>
          <w:sz w:val="18"/>
          <w:szCs w:val="18"/>
        </w:rPr>
        <w:t>renk,</w:t>
      </w:r>
    </w:p>
    <w:p w:rsidR="00167F66" w:rsidRPr="008B3C6B" w:rsidRDefault="00167F66" w:rsidP="00167F66">
      <w:pPr>
        <w:pStyle w:val="AralkYok"/>
        <w:rPr>
          <w:sz w:val="18"/>
          <w:szCs w:val="18"/>
        </w:rPr>
      </w:pPr>
      <w:r>
        <w:rPr>
          <w:sz w:val="18"/>
          <w:szCs w:val="18"/>
        </w:rPr>
        <w:t xml:space="preserve">* </w:t>
      </w:r>
      <w:r w:rsidRPr="008B3C6B">
        <w:rPr>
          <w:sz w:val="18"/>
          <w:szCs w:val="18"/>
        </w:rPr>
        <w:t>Orta yükseklikte olan plato gibi yerler</w:t>
      </w:r>
      <w:proofErr w:type="gramStart"/>
      <w:r w:rsidRPr="008B3C6B">
        <w:rPr>
          <w:sz w:val="18"/>
          <w:szCs w:val="18"/>
        </w:rPr>
        <w:t>.........</w:t>
      </w:r>
      <w:r>
        <w:rPr>
          <w:sz w:val="18"/>
          <w:szCs w:val="18"/>
        </w:rPr>
        <w:t>.....</w:t>
      </w:r>
      <w:proofErr w:type="gramEnd"/>
      <w:r w:rsidRPr="008B3C6B">
        <w:rPr>
          <w:sz w:val="18"/>
          <w:szCs w:val="18"/>
        </w:rPr>
        <w:t>renk,</w:t>
      </w:r>
    </w:p>
    <w:p w:rsidR="00167F66" w:rsidRDefault="00167F66" w:rsidP="00167F66">
      <w:pPr>
        <w:pStyle w:val="AralkYok"/>
        <w:rPr>
          <w:sz w:val="18"/>
          <w:szCs w:val="18"/>
        </w:rPr>
      </w:pPr>
      <w:r>
        <w:rPr>
          <w:sz w:val="18"/>
          <w:szCs w:val="18"/>
        </w:rPr>
        <w:t xml:space="preserve">* </w:t>
      </w:r>
      <w:r w:rsidRPr="008B3C6B">
        <w:rPr>
          <w:sz w:val="18"/>
          <w:szCs w:val="18"/>
        </w:rPr>
        <w:t>Dağlık ve yüksek yerler</w:t>
      </w:r>
      <w:proofErr w:type="gramStart"/>
      <w:r w:rsidRPr="008B3C6B">
        <w:rPr>
          <w:sz w:val="18"/>
          <w:szCs w:val="18"/>
        </w:rPr>
        <w:t>.........</w:t>
      </w:r>
      <w:r>
        <w:rPr>
          <w:sz w:val="18"/>
          <w:szCs w:val="18"/>
        </w:rPr>
        <w:t>............................</w:t>
      </w:r>
      <w:proofErr w:type="gramEnd"/>
      <w:r w:rsidRPr="008B3C6B">
        <w:rPr>
          <w:sz w:val="18"/>
          <w:szCs w:val="18"/>
        </w:rPr>
        <w:t>renk ile gösterilir.</w:t>
      </w:r>
    </w:p>
    <w:p w:rsidR="00167F66" w:rsidRPr="002F0616" w:rsidRDefault="00167F66" w:rsidP="00167F66">
      <w:pPr>
        <w:pStyle w:val="AralkYok"/>
        <w:rPr>
          <w:sz w:val="18"/>
          <w:szCs w:val="18"/>
        </w:rPr>
      </w:pPr>
      <w:r w:rsidRPr="002F0616">
        <w:rPr>
          <w:b/>
          <w:sz w:val="18"/>
          <w:szCs w:val="18"/>
        </w:rPr>
        <w:t xml:space="preserve">Buna göre haritada numaralandırılmış yerlerin renklerle </w:t>
      </w:r>
      <w:r>
        <w:rPr>
          <w:b/>
          <w:sz w:val="18"/>
          <w:szCs w:val="18"/>
          <w:u w:val="single"/>
        </w:rPr>
        <w:t xml:space="preserve">doğru </w:t>
      </w:r>
      <w:r w:rsidRPr="002F0616">
        <w:rPr>
          <w:b/>
          <w:sz w:val="18"/>
          <w:szCs w:val="18"/>
          <w:u w:val="single"/>
        </w:rPr>
        <w:t>eşleştirilmesi</w:t>
      </w:r>
      <w:r w:rsidRPr="002F0616">
        <w:rPr>
          <w:b/>
          <w:sz w:val="18"/>
          <w:szCs w:val="18"/>
        </w:rPr>
        <w:t xml:space="preserve"> hangisidir?</w:t>
      </w:r>
    </w:p>
    <w:p w:rsidR="00167F66" w:rsidRPr="008B3C6B" w:rsidRDefault="00167F66" w:rsidP="00167F66">
      <w:pPr>
        <w:pStyle w:val="AralkYok"/>
        <w:rPr>
          <w:sz w:val="18"/>
          <w:szCs w:val="18"/>
        </w:rPr>
      </w:pPr>
      <w:r w:rsidRPr="008B3C6B">
        <w:rPr>
          <w:sz w:val="18"/>
          <w:szCs w:val="18"/>
        </w:rPr>
        <w:t>A) Sarı</w:t>
      </w:r>
      <w:r w:rsidRPr="008B3C6B">
        <w:rPr>
          <w:sz w:val="18"/>
          <w:szCs w:val="18"/>
        </w:rPr>
        <w:tab/>
      </w:r>
      <w:r w:rsidRPr="008B3C6B">
        <w:rPr>
          <w:sz w:val="18"/>
          <w:szCs w:val="18"/>
        </w:rPr>
        <w:tab/>
        <w:t>Yeşil</w:t>
      </w:r>
      <w:r w:rsidRPr="008B3C6B">
        <w:rPr>
          <w:sz w:val="18"/>
          <w:szCs w:val="18"/>
        </w:rPr>
        <w:tab/>
      </w:r>
      <w:r w:rsidRPr="008B3C6B">
        <w:rPr>
          <w:sz w:val="18"/>
          <w:szCs w:val="18"/>
        </w:rPr>
        <w:tab/>
        <w:t>Kahverengi</w:t>
      </w:r>
    </w:p>
    <w:p w:rsidR="00167F66" w:rsidRPr="008B3C6B" w:rsidRDefault="00167F66" w:rsidP="00167F66">
      <w:pPr>
        <w:pStyle w:val="AralkYok"/>
        <w:rPr>
          <w:sz w:val="18"/>
          <w:szCs w:val="18"/>
        </w:rPr>
      </w:pPr>
      <w:r w:rsidRPr="008B3C6B">
        <w:rPr>
          <w:sz w:val="18"/>
          <w:szCs w:val="18"/>
        </w:rPr>
        <w:t>B) Kahverengi</w:t>
      </w:r>
      <w:r w:rsidRPr="008B3C6B">
        <w:rPr>
          <w:sz w:val="18"/>
          <w:szCs w:val="18"/>
        </w:rPr>
        <w:tab/>
        <w:t>Sarı</w:t>
      </w:r>
      <w:r w:rsidRPr="008B3C6B">
        <w:rPr>
          <w:sz w:val="18"/>
          <w:szCs w:val="18"/>
        </w:rPr>
        <w:tab/>
      </w:r>
      <w:r w:rsidRPr="008B3C6B">
        <w:rPr>
          <w:sz w:val="18"/>
          <w:szCs w:val="18"/>
        </w:rPr>
        <w:tab/>
        <w:t>Yeşil</w:t>
      </w:r>
    </w:p>
    <w:p w:rsidR="00167F66" w:rsidRPr="00680E3B" w:rsidRDefault="00167F66" w:rsidP="00167F66">
      <w:pPr>
        <w:pStyle w:val="AralkYok"/>
        <w:rPr>
          <w:sz w:val="18"/>
          <w:szCs w:val="18"/>
        </w:rPr>
      </w:pPr>
      <w:r w:rsidRPr="00680E3B">
        <w:rPr>
          <w:sz w:val="18"/>
          <w:szCs w:val="18"/>
        </w:rPr>
        <w:t>C) Yeşil</w:t>
      </w:r>
      <w:r w:rsidRPr="00680E3B">
        <w:rPr>
          <w:sz w:val="18"/>
          <w:szCs w:val="18"/>
        </w:rPr>
        <w:tab/>
      </w:r>
      <w:r w:rsidRPr="00680E3B">
        <w:rPr>
          <w:sz w:val="18"/>
          <w:szCs w:val="18"/>
        </w:rPr>
        <w:tab/>
        <w:t>Sarı</w:t>
      </w:r>
      <w:r w:rsidRPr="00680E3B">
        <w:rPr>
          <w:sz w:val="18"/>
          <w:szCs w:val="18"/>
        </w:rPr>
        <w:tab/>
      </w:r>
      <w:r w:rsidRPr="00680E3B">
        <w:rPr>
          <w:sz w:val="18"/>
          <w:szCs w:val="18"/>
        </w:rPr>
        <w:tab/>
        <w:t>Kahverengi</w:t>
      </w:r>
    </w:p>
    <w:p w:rsidR="006811AE" w:rsidRDefault="00167F66" w:rsidP="00167F66">
      <w:pPr>
        <w:pStyle w:val="AralkYok"/>
        <w:rPr>
          <w:sz w:val="18"/>
          <w:szCs w:val="18"/>
        </w:rPr>
      </w:pPr>
      <w:r w:rsidRPr="008B3C6B">
        <w:rPr>
          <w:sz w:val="18"/>
          <w:szCs w:val="18"/>
        </w:rPr>
        <w:t>D) Sarı</w:t>
      </w:r>
      <w:r w:rsidRPr="008B3C6B">
        <w:rPr>
          <w:sz w:val="18"/>
          <w:szCs w:val="18"/>
        </w:rPr>
        <w:tab/>
      </w:r>
      <w:r w:rsidRPr="008B3C6B">
        <w:rPr>
          <w:sz w:val="18"/>
          <w:szCs w:val="18"/>
        </w:rPr>
        <w:tab/>
        <w:t>Kahverengi</w:t>
      </w:r>
      <w:r w:rsidRPr="008B3C6B">
        <w:rPr>
          <w:sz w:val="18"/>
          <w:szCs w:val="18"/>
        </w:rPr>
        <w:tab/>
        <w:t>Yeşil</w:t>
      </w:r>
      <w:r>
        <w:rPr>
          <w:sz w:val="18"/>
          <w:szCs w:val="18"/>
        </w:rPr>
        <w:t xml:space="preserve"> </w:t>
      </w:r>
    </w:p>
    <w:p w:rsidR="00737DAC" w:rsidRDefault="00A07ED5" w:rsidP="00C12811">
      <w:pPr>
        <w:pStyle w:val="AralkYok"/>
        <w:rPr>
          <w:sz w:val="18"/>
          <w:szCs w:val="18"/>
        </w:rPr>
      </w:pPr>
      <w:hyperlink r:id="rId8" w:history="1">
        <w:r w:rsidRPr="00781540">
          <w:rPr>
            <w:rStyle w:val="Kpr"/>
            <w:szCs w:val="24"/>
          </w:rPr>
          <w:t>https://www.sorubak.com</w:t>
        </w:r>
      </w:hyperlink>
      <w:r>
        <w:rPr>
          <w:szCs w:val="24"/>
        </w:rPr>
        <w:t xml:space="preserve"> </w:t>
      </w:r>
    </w:p>
    <w:sectPr w:rsidR="00737DAC" w:rsidSect="00771A54">
      <w:pgSz w:w="11906" w:h="16838"/>
      <w:pgMar w:top="619" w:right="566" w:bottom="426" w:left="567" w:header="999" w:footer="0" w:gutter="0"/>
      <w:cols w:num="2" w:space="283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F004E" w:rsidRDefault="009F004E" w:rsidP="003E427E">
      <w:pPr>
        <w:spacing w:after="0" w:line="240" w:lineRule="auto"/>
      </w:pPr>
      <w:r>
        <w:separator/>
      </w:r>
    </w:p>
  </w:endnote>
  <w:endnote w:type="continuationSeparator" w:id="0">
    <w:p w:rsidR="009F004E" w:rsidRDefault="009F004E" w:rsidP="003E42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F004E" w:rsidRDefault="009F004E" w:rsidP="003E427E">
      <w:pPr>
        <w:spacing w:after="0" w:line="240" w:lineRule="auto"/>
      </w:pPr>
      <w:r>
        <w:separator/>
      </w:r>
    </w:p>
  </w:footnote>
  <w:footnote w:type="continuationSeparator" w:id="0">
    <w:p w:rsidR="009F004E" w:rsidRDefault="009F004E" w:rsidP="003E427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9pt;height:9pt" o:bullet="t">
        <v:imagedata r:id="rId1" o:title="j0115844"/>
      </v:shape>
    </w:pict>
  </w:numPicBullet>
  <w:abstractNum w:abstractNumId="0">
    <w:nsid w:val="00000002"/>
    <w:multiLevelType w:val="hybridMultilevel"/>
    <w:tmpl w:val="95A68A98"/>
    <w:lvl w:ilvl="0" w:tplc="1D0C98DE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</w:r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0000440"/>
    <w:multiLevelType w:val="multilevel"/>
    <w:tmpl w:val="000008C3"/>
    <w:lvl w:ilvl="0">
      <w:start w:val="10"/>
      <w:numFmt w:val="decimal"/>
      <w:lvlText w:val="%1."/>
      <w:lvlJc w:val="left"/>
      <w:pPr>
        <w:ind w:left="962" w:hanging="397"/>
      </w:pPr>
      <w:rPr>
        <w:rFonts w:ascii="Arial" w:hAnsi="Arial" w:cs="Arial"/>
        <w:b/>
        <w:bCs/>
        <w:color w:val="231F20"/>
        <w:w w:val="100"/>
        <w:sz w:val="24"/>
        <w:szCs w:val="24"/>
      </w:rPr>
    </w:lvl>
    <w:lvl w:ilvl="1">
      <w:start w:val="1"/>
      <w:numFmt w:val="upperLetter"/>
      <w:lvlText w:val="%2)"/>
      <w:lvlJc w:val="left"/>
      <w:pPr>
        <w:ind w:left="1245" w:hanging="284"/>
      </w:pPr>
      <w:rPr>
        <w:rFonts w:ascii="Arial" w:hAnsi="Arial" w:cs="Arial"/>
        <w:b w:val="0"/>
        <w:bCs w:val="0"/>
        <w:color w:val="231F20"/>
        <w:w w:val="100"/>
        <w:sz w:val="22"/>
        <w:szCs w:val="22"/>
      </w:rPr>
    </w:lvl>
    <w:lvl w:ilvl="2">
      <w:start w:val="1"/>
      <w:numFmt w:val="upperLetter"/>
      <w:lvlText w:val="%3)"/>
      <w:lvlJc w:val="left"/>
      <w:pPr>
        <w:ind w:left="1533" w:hanging="286"/>
      </w:pPr>
      <w:rPr>
        <w:rFonts w:ascii="Arial" w:hAnsi="Arial" w:cs="Arial"/>
        <w:b w:val="0"/>
        <w:bCs w:val="0"/>
        <w:color w:val="231F20"/>
        <w:spacing w:val="-1"/>
        <w:w w:val="100"/>
        <w:sz w:val="22"/>
        <w:szCs w:val="22"/>
      </w:rPr>
    </w:lvl>
    <w:lvl w:ilvl="3">
      <w:numFmt w:val="bullet"/>
      <w:lvlText w:val="•"/>
      <w:lvlJc w:val="left"/>
      <w:pPr>
        <w:ind w:left="1330" w:hanging="286"/>
      </w:pPr>
    </w:lvl>
    <w:lvl w:ilvl="4">
      <w:numFmt w:val="bullet"/>
      <w:lvlText w:val="•"/>
      <w:lvlJc w:val="left"/>
      <w:pPr>
        <w:ind w:left="1120" w:hanging="286"/>
      </w:pPr>
    </w:lvl>
    <w:lvl w:ilvl="5">
      <w:numFmt w:val="bullet"/>
      <w:lvlText w:val="•"/>
      <w:lvlJc w:val="left"/>
      <w:pPr>
        <w:ind w:left="910" w:hanging="286"/>
      </w:pPr>
    </w:lvl>
    <w:lvl w:ilvl="6">
      <w:numFmt w:val="bullet"/>
      <w:lvlText w:val="•"/>
      <w:lvlJc w:val="left"/>
      <w:pPr>
        <w:ind w:left="700" w:hanging="286"/>
      </w:pPr>
    </w:lvl>
    <w:lvl w:ilvl="7">
      <w:numFmt w:val="bullet"/>
      <w:lvlText w:val="•"/>
      <w:lvlJc w:val="left"/>
      <w:pPr>
        <w:ind w:left="490" w:hanging="286"/>
      </w:pPr>
    </w:lvl>
    <w:lvl w:ilvl="8">
      <w:numFmt w:val="bullet"/>
      <w:lvlText w:val="•"/>
      <w:lvlJc w:val="left"/>
      <w:pPr>
        <w:ind w:left="280" w:hanging="286"/>
      </w:pPr>
    </w:lvl>
  </w:abstractNum>
  <w:abstractNum w:abstractNumId="2">
    <w:nsid w:val="0000044F"/>
    <w:multiLevelType w:val="multilevel"/>
    <w:tmpl w:val="000008D2"/>
    <w:lvl w:ilvl="0">
      <w:start w:val="22"/>
      <w:numFmt w:val="decimal"/>
      <w:lvlText w:val="%1."/>
      <w:lvlJc w:val="left"/>
      <w:pPr>
        <w:ind w:left="508" w:hanging="397"/>
      </w:pPr>
      <w:rPr>
        <w:rFonts w:ascii="Arial" w:hAnsi="Arial" w:cs="Arial"/>
        <w:b/>
        <w:bCs/>
        <w:color w:val="EB1E25"/>
        <w:spacing w:val="-7"/>
        <w:w w:val="100"/>
        <w:sz w:val="20"/>
        <w:szCs w:val="20"/>
      </w:rPr>
    </w:lvl>
    <w:lvl w:ilvl="1">
      <w:start w:val="1"/>
      <w:numFmt w:val="decimal"/>
      <w:lvlText w:val="%2."/>
      <w:lvlJc w:val="left"/>
      <w:pPr>
        <w:ind w:left="792" w:hanging="214"/>
      </w:pPr>
      <w:rPr>
        <w:rFonts w:ascii="Arial" w:hAnsi="Arial" w:cs="Arial"/>
        <w:b w:val="0"/>
        <w:bCs w:val="0"/>
        <w:color w:val="242223"/>
        <w:w w:val="66"/>
        <w:sz w:val="18"/>
        <w:szCs w:val="18"/>
      </w:rPr>
    </w:lvl>
    <w:lvl w:ilvl="2">
      <w:numFmt w:val="bullet"/>
      <w:lvlText w:val="•"/>
      <w:lvlJc w:val="left"/>
      <w:pPr>
        <w:ind w:left="660" w:hanging="214"/>
      </w:pPr>
    </w:lvl>
    <w:lvl w:ilvl="3">
      <w:numFmt w:val="bullet"/>
      <w:lvlText w:val="•"/>
      <w:lvlJc w:val="left"/>
      <w:pPr>
        <w:ind w:left="521" w:hanging="214"/>
      </w:pPr>
    </w:lvl>
    <w:lvl w:ilvl="4">
      <w:numFmt w:val="bullet"/>
      <w:lvlText w:val="•"/>
      <w:lvlJc w:val="left"/>
      <w:pPr>
        <w:ind w:left="382" w:hanging="214"/>
      </w:pPr>
    </w:lvl>
    <w:lvl w:ilvl="5">
      <w:numFmt w:val="bullet"/>
      <w:lvlText w:val="•"/>
      <w:lvlJc w:val="left"/>
      <w:pPr>
        <w:ind w:left="242" w:hanging="214"/>
      </w:pPr>
    </w:lvl>
    <w:lvl w:ilvl="6">
      <w:numFmt w:val="bullet"/>
      <w:lvlText w:val="•"/>
      <w:lvlJc w:val="left"/>
      <w:pPr>
        <w:ind w:left="103" w:hanging="214"/>
      </w:pPr>
    </w:lvl>
    <w:lvl w:ilvl="7">
      <w:numFmt w:val="bullet"/>
      <w:lvlText w:val="•"/>
      <w:lvlJc w:val="left"/>
      <w:pPr>
        <w:ind w:hanging="214"/>
      </w:pPr>
    </w:lvl>
    <w:lvl w:ilvl="8">
      <w:numFmt w:val="bullet"/>
      <w:lvlText w:val="•"/>
      <w:lvlJc w:val="left"/>
      <w:pPr>
        <w:ind w:hanging="214"/>
      </w:pPr>
    </w:lvl>
  </w:abstractNum>
  <w:abstractNum w:abstractNumId="3">
    <w:nsid w:val="00000450"/>
    <w:multiLevelType w:val="multilevel"/>
    <w:tmpl w:val="000008D3"/>
    <w:lvl w:ilvl="0">
      <w:start w:val="1"/>
      <w:numFmt w:val="upperLetter"/>
      <w:lvlText w:val="%1)"/>
      <w:lvlJc w:val="left"/>
      <w:pPr>
        <w:ind w:left="792" w:hanging="284"/>
      </w:pPr>
      <w:rPr>
        <w:rFonts w:ascii="Arial" w:hAnsi="Arial" w:cs="Arial"/>
        <w:b w:val="0"/>
        <w:bCs w:val="0"/>
        <w:color w:val="242223"/>
        <w:spacing w:val="-14"/>
        <w:w w:val="100"/>
        <w:sz w:val="18"/>
        <w:szCs w:val="18"/>
      </w:rPr>
    </w:lvl>
    <w:lvl w:ilvl="1">
      <w:numFmt w:val="bullet"/>
      <w:lvlText w:val="•"/>
      <w:lvlJc w:val="left"/>
      <w:pPr>
        <w:ind w:left="1298" w:hanging="284"/>
      </w:pPr>
    </w:lvl>
    <w:lvl w:ilvl="2">
      <w:numFmt w:val="bullet"/>
      <w:lvlText w:val="•"/>
      <w:lvlJc w:val="left"/>
      <w:pPr>
        <w:ind w:left="1796" w:hanging="284"/>
      </w:pPr>
    </w:lvl>
    <w:lvl w:ilvl="3">
      <w:numFmt w:val="bullet"/>
      <w:lvlText w:val="•"/>
      <w:lvlJc w:val="left"/>
      <w:pPr>
        <w:ind w:left="2294" w:hanging="284"/>
      </w:pPr>
    </w:lvl>
    <w:lvl w:ilvl="4">
      <w:numFmt w:val="bullet"/>
      <w:lvlText w:val="•"/>
      <w:lvlJc w:val="left"/>
      <w:pPr>
        <w:ind w:left="2793" w:hanging="284"/>
      </w:pPr>
    </w:lvl>
    <w:lvl w:ilvl="5">
      <w:numFmt w:val="bullet"/>
      <w:lvlText w:val="•"/>
      <w:lvlJc w:val="left"/>
      <w:pPr>
        <w:ind w:left="3291" w:hanging="284"/>
      </w:pPr>
    </w:lvl>
    <w:lvl w:ilvl="6">
      <w:numFmt w:val="bullet"/>
      <w:lvlText w:val="•"/>
      <w:lvlJc w:val="left"/>
      <w:pPr>
        <w:ind w:left="3789" w:hanging="284"/>
      </w:pPr>
    </w:lvl>
    <w:lvl w:ilvl="7">
      <w:numFmt w:val="bullet"/>
      <w:lvlText w:val="•"/>
      <w:lvlJc w:val="left"/>
      <w:pPr>
        <w:ind w:left="4288" w:hanging="284"/>
      </w:pPr>
    </w:lvl>
    <w:lvl w:ilvl="8">
      <w:numFmt w:val="bullet"/>
      <w:lvlText w:val="•"/>
      <w:lvlJc w:val="left"/>
      <w:pPr>
        <w:ind w:left="4786" w:hanging="284"/>
      </w:pPr>
    </w:lvl>
  </w:abstractNum>
  <w:abstractNum w:abstractNumId="4">
    <w:nsid w:val="0C04165A"/>
    <w:multiLevelType w:val="hybridMultilevel"/>
    <w:tmpl w:val="5E3824FA"/>
    <w:lvl w:ilvl="0" w:tplc="F1EC82DC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102E61F6"/>
    <w:multiLevelType w:val="hybridMultilevel"/>
    <w:tmpl w:val="D98EA5EA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1CA518F0"/>
    <w:multiLevelType w:val="hybridMultilevel"/>
    <w:tmpl w:val="CB449B8A"/>
    <w:lvl w:ilvl="0" w:tplc="7B76E34E">
      <w:start w:val="7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40F05E8"/>
    <w:multiLevelType w:val="hybridMultilevel"/>
    <w:tmpl w:val="8ED89FAA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3CA54B2E"/>
    <w:multiLevelType w:val="hybridMultilevel"/>
    <w:tmpl w:val="EDD21AC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49C4250A"/>
    <w:multiLevelType w:val="hybridMultilevel"/>
    <w:tmpl w:val="7624C01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95D18DC"/>
    <w:multiLevelType w:val="hybridMultilevel"/>
    <w:tmpl w:val="F580B370"/>
    <w:lvl w:ilvl="0" w:tplc="BA585E92">
      <w:start w:val="1"/>
      <w:numFmt w:val="bullet"/>
      <w:lvlText w:val=""/>
      <w:lvlPicBulletId w:val="0"/>
      <w:lvlJc w:val="left"/>
      <w:pPr>
        <w:tabs>
          <w:tab w:val="num" w:pos="340"/>
        </w:tabs>
        <w:ind w:left="0" w:firstLine="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5FA74ACD"/>
    <w:multiLevelType w:val="hybridMultilevel"/>
    <w:tmpl w:val="C6AC658E"/>
    <w:lvl w:ilvl="0" w:tplc="D4147D9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A72574A"/>
    <w:multiLevelType w:val="hybridMultilevel"/>
    <w:tmpl w:val="91ECAD78"/>
    <w:lvl w:ilvl="0" w:tplc="E822245E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6B2922DA"/>
    <w:multiLevelType w:val="hybridMultilevel"/>
    <w:tmpl w:val="2C60DE02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4">
    <w:nsid w:val="7351305F"/>
    <w:multiLevelType w:val="hybridMultilevel"/>
    <w:tmpl w:val="D072575C"/>
    <w:lvl w:ilvl="0" w:tplc="FCB8A594">
      <w:start w:val="1"/>
      <w:numFmt w:val="decimal"/>
      <w:lvlText w:val="%1."/>
      <w:lvlJc w:val="left"/>
      <w:pPr>
        <w:ind w:left="1605" w:hanging="4686"/>
        <w:jc w:val="right"/>
      </w:pPr>
      <w:rPr>
        <w:rFonts w:hint="default"/>
        <w:spacing w:val="-1"/>
        <w:w w:val="81"/>
      </w:rPr>
    </w:lvl>
    <w:lvl w:ilvl="1" w:tplc="A2A4DC7E">
      <w:start w:val="1"/>
      <w:numFmt w:val="upperLetter"/>
      <w:lvlText w:val="%2)"/>
      <w:lvlJc w:val="left"/>
      <w:pPr>
        <w:ind w:left="649" w:hanging="227"/>
      </w:pPr>
      <w:rPr>
        <w:rFonts w:hint="default"/>
        <w:spacing w:val="-1"/>
        <w:w w:val="103"/>
      </w:rPr>
    </w:lvl>
    <w:lvl w:ilvl="2" w:tplc="5488671C">
      <w:numFmt w:val="bullet"/>
      <w:lvlText w:val="•"/>
      <w:lvlJc w:val="left"/>
      <w:pPr>
        <w:ind w:left="1600" w:hanging="227"/>
      </w:pPr>
      <w:rPr>
        <w:rFonts w:hint="default"/>
      </w:rPr>
    </w:lvl>
    <w:lvl w:ilvl="3" w:tplc="F89C26EE">
      <w:numFmt w:val="bullet"/>
      <w:lvlText w:val="•"/>
      <w:lvlJc w:val="left"/>
      <w:pPr>
        <w:ind w:left="6280" w:hanging="227"/>
      </w:pPr>
      <w:rPr>
        <w:rFonts w:hint="default"/>
      </w:rPr>
    </w:lvl>
    <w:lvl w:ilvl="4" w:tplc="C1FC7F9C">
      <w:numFmt w:val="bullet"/>
      <w:lvlText w:val="•"/>
      <w:lvlJc w:val="left"/>
      <w:pPr>
        <w:ind w:left="5278" w:hanging="227"/>
      </w:pPr>
      <w:rPr>
        <w:rFonts w:hint="default"/>
      </w:rPr>
    </w:lvl>
    <w:lvl w:ilvl="5" w:tplc="00EA650E">
      <w:numFmt w:val="bullet"/>
      <w:lvlText w:val="•"/>
      <w:lvlJc w:val="left"/>
      <w:pPr>
        <w:ind w:left="4277" w:hanging="227"/>
      </w:pPr>
      <w:rPr>
        <w:rFonts w:hint="default"/>
      </w:rPr>
    </w:lvl>
    <w:lvl w:ilvl="6" w:tplc="62105FCE">
      <w:numFmt w:val="bullet"/>
      <w:lvlText w:val="•"/>
      <w:lvlJc w:val="left"/>
      <w:pPr>
        <w:ind w:left="3276" w:hanging="227"/>
      </w:pPr>
      <w:rPr>
        <w:rFonts w:hint="default"/>
      </w:rPr>
    </w:lvl>
    <w:lvl w:ilvl="7" w:tplc="BA2812DC">
      <w:numFmt w:val="bullet"/>
      <w:lvlText w:val="•"/>
      <w:lvlJc w:val="left"/>
      <w:pPr>
        <w:ind w:left="2275" w:hanging="227"/>
      </w:pPr>
      <w:rPr>
        <w:rFonts w:hint="default"/>
      </w:rPr>
    </w:lvl>
    <w:lvl w:ilvl="8" w:tplc="F94EE528">
      <w:numFmt w:val="bullet"/>
      <w:lvlText w:val="•"/>
      <w:lvlJc w:val="left"/>
      <w:pPr>
        <w:ind w:left="1274" w:hanging="227"/>
      </w:pPr>
      <w:rPr>
        <w:rFonts w:hint="default"/>
      </w:rPr>
    </w:lvl>
  </w:abstractNum>
  <w:num w:numId="1">
    <w:abstractNumId w:val="9"/>
  </w:num>
  <w:num w:numId="2">
    <w:abstractNumId w:val="0"/>
  </w:num>
  <w:num w:numId="3">
    <w:abstractNumId w:val="13"/>
  </w:num>
  <w:num w:numId="4">
    <w:abstractNumId w:val="11"/>
  </w:num>
  <w:num w:numId="5">
    <w:abstractNumId w:val="10"/>
  </w:num>
  <w:num w:numId="6">
    <w:abstractNumId w:val="7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6"/>
  </w:num>
  <w:num w:numId="12">
    <w:abstractNumId w:val="12"/>
  </w:num>
  <w:num w:numId="13">
    <w:abstractNumId w:val="5"/>
  </w:num>
  <w:num w:numId="14">
    <w:abstractNumId w:val="4"/>
  </w:num>
  <w:num w:numId="15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E427E"/>
    <w:rsid w:val="00003F6D"/>
    <w:rsid w:val="00006852"/>
    <w:rsid w:val="00011BF6"/>
    <w:rsid w:val="00023ECB"/>
    <w:rsid w:val="00031E57"/>
    <w:rsid w:val="000355ED"/>
    <w:rsid w:val="000369DD"/>
    <w:rsid w:val="00037EC1"/>
    <w:rsid w:val="0006444E"/>
    <w:rsid w:val="00091E02"/>
    <w:rsid w:val="000B063E"/>
    <w:rsid w:val="000B07DC"/>
    <w:rsid w:val="000B35E7"/>
    <w:rsid w:val="000C62E8"/>
    <w:rsid w:val="000E0E1E"/>
    <w:rsid w:val="000F1C60"/>
    <w:rsid w:val="000F6EEC"/>
    <w:rsid w:val="000F795B"/>
    <w:rsid w:val="00102372"/>
    <w:rsid w:val="001054FA"/>
    <w:rsid w:val="00122447"/>
    <w:rsid w:val="00150FC9"/>
    <w:rsid w:val="001623CB"/>
    <w:rsid w:val="001651FE"/>
    <w:rsid w:val="00167F66"/>
    <w:rsid w:val="00192139"/>
    <w:rsid w:val="00192B47"/>
    <w:rsid w:val="00194AC3"/>
    <w:rsid w:val="001A7472"/>
    <w:rsid w:val="001B1703"/>
    <w:rsid w:val="001B5187"/>
    <w:rsid w:val="001B6969"/>
    <w:rsid w:val="001D66F6"/>
    <w:rsid w:val="001F10BC"/>
    <w:rsid w:val="0020573B"/>
    <w:rsid w:val="00211C51"/>
    <w:rsid w:val="002143BE"/>
    <w:rsid w:val="002174A7"/>
    <w:rsid w:val="00222317"/>
    <w:rsid w:val="00223BF1"/>
    <w:rsid w:val="00231A91"/>
    <w:rsid w:val="002326B2"/>
    <w:rsid w:val="002408FC"/>
    <w:rsid w:val="00250E45"/>
    <w:rsid w:val="002545A5"/>
    <w:rsid w:val="00275242"/>
    <w:rsid w:val="00277478"/>
    <w:rsid w:val="0028146B"/>
    <w:rsid w:val="002A6469"/>
    <w:rsid w:val="002B435B"/>
    <w:rsid w:val="002C37C8"/>
    <w:rsid w:val="002C3B60"/>
    <w:rsid w:val="002D184B"/>
    <w:rsid w:val="002D653A"/>
    <w:rsid w:val="002E5CDB"/>
    <w:rsid w:val="002E6A92"/>
    <w:rsid w:val="002F0616"/>
    <w:rsid w:val="002F5CD2"/>
    <w:rsid w:val="00307F5E"/>
    <w:rsid w:val="00316DE4"/>
    <w:rsid w:val="00333C57"/>
    <w:rsid w:val="00335561"/>
    <w:rsid w:val="00340C2F"/>
    <w:rsid w:val="00353190"/>
    <w:rsid w:val="003678F5"/>
    <w:rsid w:val="00377A71"/>
    <w:rsid w:val="003840E7"/>
    <w:rsid w:val="003862F0"/>
    <w:rsid w:val="003906C4"/>
    <w:rsid w:val="00393F5E"/>
    <w:rsid w:val="003A0C03"/>
    <w:rsid w:val="003A22CD"/>
    <w:rsid w:val="003A68D2"/>
    <w:rsid w:val="003B47F3"/>
    <w:rsid w:val="003B5EA7"/>
    <w:rsid w:val="003C1360"/>
    <w:rsid w:val="003C191E"/>
    <w:rsid w:val="003D7827"/>
    <w:rsid w:val="003E427E"/>
    <w:rsid w:val="003E5E3A"/>
    <w:rsid w:val="003E5E9D"/>
    <w:rsid w:val="003E75E6"/>
    <w:rsid w:val="00410B40"/>
    <w:rsid w:val="00422E56"/>
    <w:rsid w:val="0044689A"/>
    <w:rsid w:val="004605E1"/>
    <w:rsid w:val="0047165A"/>
    <w:rsid w:val="00485302"/>
    <w:rsid w:val="00497BD4"/>
    <w:rsid w:val="004B718C"/>
    <w:rsid w:val="004B760E"/>
    <w:rsid w:val="004C41B8"/>
    <w:rsid w:val="004D2C13"/>
    <w:rsid w:val="004D4C83"/>
    <w:rsid w:val="004E3808"/>
    <w:rsid w:val="004E75BE"/>
    <w:rsid w:val="00500A50"/>
    <w:rsid w:val="00502589"/>
    <w:rsid w:val="00504747"/>
    <w:rsid w:val="005162D5"/>
    <w:rsid w:val="0052743B"/>
    <w:rsid w:val="00531EDF"/>
    <w:rsid w:val="00533AA5"/>
    <w:rsid w:val="00537007"/>
    <w:rsid w:val="00537EEB"/>
    <w:rsid w:val="00550D50"/>
    <w:rsid w:val="0055257C"/>
    <w:rsid w:val="00557906"/>
    <w:rsid w:val="005626CA"/>
    <w:rsid w:val="00563B85"/>
    <w:rsid w:val="00564798"/>
    <w:rsid w:val="005975FE"/>
    <w:rsid w:val="005A459E"/>
    <w:rsid w:val="005A4F24"/>
    <w:rsid w:val="005A622D"/>
    <w:rsid w:val="005B171C"/>
    <w:rsid w:val="005C1E53"/>
    <w:rsid w:val="005C7455"/>
    <w:rsid w:val="0060323D"/>
    <w:rsid w:val="006122CE"/>
    <w:rsid w:val="00626B85"/>
    <w:rsid w:val="0062795A"/>
    <w:rsid w:val="0063167B"/>
    <w:rsid w:val="00640231"/>
    <w:rsid w:val="00642B5C"/>
    <w:rsid w:val="00651058"/>
    <w:rsid w:val="00653938"/>
    <w:rsid w:val="00655BA9"/>
    <w:rsid w:val="00662250"/>
    <w:rsid w:val="00680E3B"/>
    <w:rsid w:val="006811AE"/>
    <w:rsid w:val="00690B23"/>
    <w:rsid w:val="00692CE4"/>
    <w:rsid w:val="00695B31"/>
    <w:rsid w:val="006A458E"/>
    <w:rsid w:val="006B1D11"/>
    <w:rsid w:val="006B24BD"/>
    <w:rsid w:val="006C020C"/>
    <w:rsid w:val="006C1C58"/>
    <w:rsid w:val="006C4F08"/>
    <w:rsid w:val="006C6883"/>
    <w:rsid w:val="006D2DD8"/>
    <w:rsid w:val="006D4591"/>
    <w:rsid w:val="006E50D5"/>
    <w:rsid w:val="00710DE9"/>
    <w:rsid w:val="00720AF0"/>
    <w:rsid w:val="0072233E"/>
    <w:rsid w:val="007233C4"/>
    <w:rsid w:val="00726AAF"/>
    <w:rsid w:val="00737DAC"/>
    <w:rsid w:val="00743D19"/>
    <w:rsid w:val="007540E9"/>
    <w:rsid w:val="007549AF"/>
    <w:rsid w:val="00771A54"/>
    <w:rsid w:val="00771ABF"/>
    <w:rsid w:val="0078234F"/>
    <w:rsid w:val="00783FB3"/>
    <w:rsid w:val="00797040"/>
    <w:rsid w:val="007C5029"/>
    <w:rsid w:val="007D15BA"/>
    <w:rsid w:val="007D6375"/>
    <w:rsid w:val="007D7CE1"/>
    <w:rsid w:val="007F0086"/>
    <w:rsid w:val="007F1B6E"/>
    <w:rsid w:val="00804FE9"/>
    <w:rsid w:val="008125EF"/>
    <w:rsid w:val="0081640B"/>
    <w:rsid w:val="0082518F"/>
    <w:rsid w:val="00831280"/>
    <w:rsid w:val="00837CB9"/>
    <w:rsid w:val="00863335"/>
    <w:rsid w:val="008724C2"/>
    <w:rsid w:val="00883E08"/>
    <w:rsid w:val="008875B6"/>
    <w:rsid w:val="008905B7"/>
    <w:rsid w:val="00894743"/>
    <w:rsid w:val="008A5B11"/>
    <w:rsid w:val="008B123F"/>
    <w:rsid w:val="008B3C6B"/>
    <w:rsid w:val="008C16E7"/>
    <w:rsid w:val="008C3F5B"/>
    <w:rsid w:val="008C7D6F"/>
    <w:rsid w:val="008D48E5"/>
    <w:rsid w:val="008E7010"/>
    <w:rsid w:val="008F04BC"/>
    <w:rsid w:val="008F474E"/>
    <w:rsid w:val="008F6F33"/>
    <w:rsid w:val="00903D2A"/>
    <w:rsid w:val="00907CD7"/>
    <w:rsid w:val="00933587"/>
    <w:rsid w:val="0094055E"/>
    <w:rsid w:val="00943A13"/>
    <w:rsid w:val="009457AB"/>
    <w:rsid w:val="009645A6"/>
    <w:rsid w:val="00965A02"/>
    <w:rsid w:val="00983A79"/>
    <w:rsid w:val="00990024"/>
    <w:rsid w:val="00995737"/>
    <w:rsid w:val="009A7885"/>
    <w:rsid w:val="009B4453"/>
    <w:rsid w:val="009C49EE"/>
    <w:rsid w:val="009C6449"/>
    <w:rsid w:val="009D18E0"/>
    <w:rsid w:val="009E5A65"/>
    <w:rsid w:val="009E7472"/>
    <w:rsid w:val="009F004E"/>
    <w:rsid w:val="00A07ED5"/>
    <w:rsid w:val="00A13076"/>
    <w:rsid w:val="00A1464D"/>
    <w:rsid w:val="00A14CB2"/>
    <w:rsid w:val="00A159E6"/>
    <w:rsid w:val="00A342D7"/>
    <w:rsid w:val="00A6038A"/>
    <w:rsid w:val="00A82554"/>
    <w:rsid w:val="00A90F9E"/>
    <w:rsid w:val="00A92D52"/>
    <w:rsid w:val="00AA38ED"/>
    <w:rsid w:val="00AC10A3"/>
    <w:rsid w:val="00AE4E1F"/>
    <w:rsid w:val="00AF4932"/>
    <w:rsid w:val="00AF57C4"/>
    <w:rsid w:val="00B03EE9"/>
    <w:rsid w:val="00B34A11"/>
    <w:rsid w:val="00B36026"/>
    <w:rsid w:val="00B377E4"/>
    <w:rsid w:val="00B42F5A"/>
    <w:rsid w:val="00B4606B"/>
    <w:rsid w:val="00B51FA2"/>
    <w:rsid w:val="00B54058"/>
    <w:rsid w:val="00B67AEA"/>
    <w:rsid w:val="00B7456A"/>
    <w:rsid w:val="00B86941"/>
    <w:rsid w:val="00B90E41"/>
    <w:rsid w:val="00B92A01"/>
    <w:rsid w:val="00BA1AE4"/>
    <w:rsid w:val="00BC7224"/>
    <w:rsid w:val="00BD2536"/>
    <w:rsid w:val="00BD4207"/>
    <w:rsid w:val="00BE530F"/>
    <w:rsid w:val="00BF477C"/>
    <w:rsid w:val="00BF7DD9"/>
    <w:rsid w:val="00C12811"/>
    <w:rsid w:val="00C37356"/>
    <w:rsid w:val="00C4229D"/>
    <w:rsid w:val="00C62251"/>
    <w:rsid w:val="00C935A7"/>
    <w:rsid w:val="00CA5745"/>
    <w:rsid w:val="00CA5C73"/>
    <w:rsid w:val="00CA624C"/>
    <w:rsid w:val="00CB1EB6"/>
    <w:rsid w:val="00CB441C"/>
    <w:rsid w:val="00CB5E58"/>
    <w:rsid w:val="00CC368C"/>
    <w:rsid w:val="00CD6327"/>
    <w:rsid w:val="00CE31E6"/>
    <w:rsid w:val="00CE780B"/>
    <w:rsid w:val="00CE7A13"/>
    <w:rsid w:val="00D05D37"/>
    <w:rsid w:val="00D100ED"/>
    <w:rsid w:val="00D20842"/>
    <w:rsid w:val="00D20C8C"/>
    <w:rsid w:val="00D326AD"/>
    <w:rsid w:val="00D43280"/>
    <w:rsid w:val="00D556B0"/>
    <w:rsid w:val="00D56C08"/>
    <w:rsid w:val="00D57E27"/>
    <w:rsid w:val="00D640BC"/>
    <w:rsid w:val="00D642A1"/>
    <w:rsid w:val="00D70F7C"/>
    <w:rsid w:val="00D812AA"/>
    <w:rsid w:val="00D837B0"/>
    <w:rsid w:val="00D83C4D"/>
    <w:rsid w:val="00DA2463"/>
    <w:rsid w:val="00DB12DC"/>
    <w:rsid w:val="00DD0B44"/>
    <w:rsid w:val="00DD1115"/>
    <w:rsid w:val="00DF6791"/>
    <w:rsid w:val="00E11008"/>
    <w:rsid w:val="00E34366"/>
    <w:rsid w:val="00E60750"/>
    <w:rsid w:val="00E751DA"/>
    <w:rsid w:val="00E758B0"/>
    <w:rsid w:val="00E776D2"/>
    <w:rsid w:val="00EA12AF"/>
    <w:rsid w:val="00EB54F7"/>
    <w:rsid w:val="00EC6EB5"/>
    <w:rsid w:val="00ED6C7C"/>
    <w:rsid w:val="00EE0227"/>
    <w:rsid w:val="00EE2D9D"/>
    <w:rsid w:val="00EE7AD3"/>
    <w:rsid w:val="00EF0F1D"/>
    <w:rsid w:val="00EF3C22"/>
    <w:rsid w:val="00F02309"/>
    <w:rsid w:val="00F04CFB"/>
    <w:rsid w:val="00F13701"/>
    <w:rsid w:val="00F151EB"/>
    <w:rsid w:val="00F1749D"/>
    <w:rsid w:val="00F27853"/>
    <w:rsid w:val="00F33F4F"/>
    <w:rsid w:val="00F544C6"/>
    <w:rsid w:val="00F56164"/>
    <w:rsid w:val="00F562EB"/>
    <w:rsid w:val="00F56D11"/>
    <w:rsid w:val="00F638D4"/>
    <w:rsid w:val="00F63A8F"/>
    <w:rsid w:val="00F666DD"/>
    <w:rsid w:val="00F76CF5"/>
    <w:rsid w:val="00F87E84"/>
    <w:rsid w:val="00F903FE"/>
    <w:rsid w:val="00F95622"/>
    <w:rsid w:val="00F973D7"/>
    <w:rsid w:val="00FC5F46"/>
    <w:rsid w:val="00FE50C3"/>
    <w:rsid w:val="00FE6E9E"/>
    <w:rsid w:val="00FE70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2" type="connector" idref="#_x0000_s1058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B5E58"/>
    <w:pPr>
      <w:spacing w:after="200" w:line="276" w:lineRule="auto"/>
    </w:pPr>
    <w:rPr>
      <w:sz w:val="24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3E427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3E427E"/>
  </w:style>
  <w:style w:type="paragraph" w:styleId="Altbilgi">
    <w:name w:val="footer"/>
    <w:basedOn w:val="Normal"/>
    <w:link w:val="AltbilgiChar"/>
    <w:uiPriority w:val="99"/>
    <w:unhideWhenUsed/>
    <w:rsid w:val="003E427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E427E"/>
  </w:style>
  <w:style w:type="paragraph" w:styleId="AralkYok">
    <w:name w:val="No Spacing"/>
    <w:uiPriority w:val="1"/>
    <w:qFormat/>
    <w:rsid w:val="003E427E"/>
    <w:rPr>
      <w:sz w:val="24"/>
      <w:szCs w:val="22"/>
      <w:lang w:eastAsia="en-US"/>
    </w:rPr>
  </w:style>
  <w:style w:type="paragraph" w:styleId="ListeParagraf">
    <w:name w:val="List Paragraph"/>
    <w:basedOn w:val="Normal"/>
    <w:uiPriority w:val="34"/>
    <w:qFormat/>
    <w:rsid w:val="00983A79"/>
    <w:pPr>
      <w:spacing w:after="160" w:line="259" w:lineRule="auto"/>
      <w:ind w:left="720"/>
      <w:contextualSpacing/>
    </w:pPr>
    <w:rPr>
      <w:rFonts w:ascii="Calibri" w:eastAsia="Times New Roman" w:hAnsi="Calibri"/>
      <w:sz w:val="22"/>
      <w:lang w:eastAsia="tr-TR"/>
    </w:rPr>
  </w:style>
  <w:style w:type="paragraph" w:styleId="GvdeMetni2">
    <w:name w:val="Body Text 2"/>
    <w:basedOn w:val="Normal"/>
    <w:link w:val="GvdeMetni2Char"/>
    <w:rsid w:val="00CD6327"/>
    <w:pPr>
      <w:spacing w:after="120" w:line="480" w:lineRule="auto"/>
    </w:pPr>
    <w:rPr>
      <w:rFonts w:eastAsia="Times New Roman"/>
      <w:szCs w:val="24"/>
      <w:lang w:eastAsia="tr-TR"/>
    </w:rPr>
  </w:style>
  <w:style w:type="character" w:customStyle="1" w:styleId="GvdeMetni2Char">
    <w:name w:val="Gövde Metni 2 Char"/>
    <w:link w:val="GvdeMetni2"/>
    <w:rsid w:val="00CD6327"/>
    <w:rPr>
      <w:rFonts w:eastAsia="Times New Roman"/>
      <w:sz w:val="24"/>
      <w:szCs w:val="24"/>
    </w:rPr>
  </w:style>
  <w:style w:type="paragraph" w:styleId="NormalWeb">
    <w:name w:val="Normal (Web)"/>
    <w:basedOn w:val="Normal"/>
    <w:uiPriority w:val="99"/>
    <w:semiHidden/>
    <w:unhideWhenUsed/>
    <w:rsid w:val="00340C2F"/>
    <w:rPr>
      <w:szCs w:val="24"/>
    </w:rPr>
  </w:style>
  <w:style w:type="character" w:styleId="Gl">
    <w:name w:val="Strong"/>
    <w:uiPriority w:val="22"/>
    <w:qFormat/>
    <w:rsid w:val="00340C2F"/>
    <w:rPr>
      <w:b/>
      <w:bCs/>
    </w:rPr>
  </w:style>
  <w:style w:type="paragraph" w:styleId="GvdeMetni">
    <w:name w:val="Body Text"/>
    <w:basedOn w:val="Normal"/>
    <w:link w:val="GvdeMetniChar"/>
    <w:uiPriority w:val="99"/>
    <w:semiHidden/>
    <w:unhideWhenUsed/>
    <w:rsid w:val="00F04CFB"/>
    <w:pPr>
      <w:spacing w:after="120"/>
    </w:pPr>
  </w:style>
  <w:style w:type="character" w:customStyle="1" w:styleId="GvdeMetniChar">
    <w:name w:val="Gövde Metni Char"/>
    <w:link w:val="GvdeMetni"/>
    <w:uiPriority w:val="99"/>
    <w:semiHidden/>
    <w:rsid w:val="00F04CFB"/>
    <w:rPr>
      <w:sz w:val="24"/>
      <w:szCs w:val="22"/>
      <w:lang w:eastAsia="en-US"/>
    </w:rPr>
  </w:style>
  <w:style w:type="character" w:styleId="HafifBavuru">
    <w:name w:val="Subtle Reference"/>
    <w:uiPriority w:val="31"/>
    <w:qFormat/>
    <w:rsid w:val="00485302"/>
    <w:rPr>
      <w:smallCaps/>
      <w:color w:val="C0504D"/>
      <w:u w:val="single"/>
    </w:rPr>
  </w:style>
  <w:style w:type="character" w:styleId="Kpr">
    <w:name w:val="Hyperlink"/>
    <w:uiPriority w:val="99"/>
    <w:unhideWhenUsed/>
    <w:rsid w:val="00550D50"/>
    <w:rPr>
      <w:color w:val="0563C1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2101</Words>
  <Characters>11980</Characters>
  <DocSecurity>0</DocSecurity>
  <Lines>99</Lines>
  <Paragraphs>28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14053</CharactersWithSpaces>
  <SharedDoc>false</SharedDoc>
  <HLinks>
    <vt:vector size="6" baseType="variant">
      <vt:variant>
        <vt:i4>2490404</vt:i4>
      </vt:variant>
      <vt:variant>
        <vt:i4>0</vt:i4>
      </vt:variant>
      <vt:variant>
        <vt:i4>0</vt:i4>
      </vt:variant>
      <vt:variant>
        <vt:i4>5</vt:i4>
      </vt:variant>
      <vt:variant>
        <vt:lpwstr>http://www.egitimhane.com/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2019-01-03T16:57:00Z</dcterms:created>
  <dcterms:modified xsi:type="dcterms:W3CDTF">2019-01-03T16:57:00Z</dcterms:modified>
  <cp:category>https://www.sorubak.com</cp:category>
</cp:coreProperties>
</file>