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840" w:rsidRDefault="00A3692E">
      <w:pPr>
        <w:rPr>
          <w:rFonts w:ascii="Times New Roman" w:hAnsi="Times New Roman" w:cs="Times New Roman"/>
          <w:sz w:val="24"/>
          <w:szCs w:val="24"/>
        </w:rPr>
        <w:sectPr w:rsidR="00DB2840">
          <w:type w:val="continuous"/>
          <w:pgSz w:w="11910" w:h="16840"/>
          <w:pgMar w:top="540" w:right="420" w:bottom="280" w:left="480" w:header="708" w:footer="708" w:gutter="0"/>
          <w:cols w:space="708"/>
          <w:noEndnote/>
        </w:sectPr>
      </w:pPr>
      <w:r w:rsidRPr="00A3692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6" type="#_x0000_t202" style="position:absolute;margin-left:29pt;margin-top:68pt;width:536.6pt;height:19pt;z-index:-25158144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tabs>
                      <w:tab w:val="left" w:pos="5719"/>
                      <w:tab w:val="left" w:pos="7464"/>
                      <w:tab w:val="left" w:pos="8873"/>
                    </w:tabs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</w:pP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Adı</w:t>
                  </w:r>
                  <w:r>
                    <w:rPr>
                      <w:rFonts w:ascii="Myriad Pro" w:hAnsi="Myriad Pro" w:cs="Myriad Pro"/>
                      <w:color w:val="231F20"/>
                      <w:spacing w:val="-2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Soyadı</w:t>
                  </w:r>
                  <w:r>
                    <w:rPr>
                      <w:rFonts w:ascii="Myriad Pro" w:hAnsi="Myriad Pro" w:cs="Myriad Pro"/>
                      <w:color w:val="231F20"/>
                      <w:spacing w:val="-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:</w:t>
                  </w: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ab/>
                    <w:t>Sınıf : 8/</w:t>
                  </w:r>
                  <w:proofErr w:type="gramStart"/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.....</w:t>
                  </w:r>
                  <w:proofErr w:type="gramEnd"/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ab/>
                    <w:t>No.</w:t>
                  </w:r>
                  <w:r>
                    <w:rPr>
                      <w:rFonts w:ascii="Myriad Pro" w:hAnsi="Myriad Pro" w:cs="Myriad Pro"/>
                      <w:color w:val="231F20"/>
                      <w:spacing w:val="-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:</w:t>
                  </w: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ab/>
                  </w:r>
                  <w:proofErr w:type="gramStart"/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Sonuç :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64" type="#_x0000_t202" style="position:absolute;margin-left:29.35pt;margin-top:21.75pt;width:536.15pt;height:38.6pt;z-index:-251583488;mso-position-horizontal-relative:page;mso-position-vertical-relative:page" o:allowincell="f" filled="f" stroked="f">
            <v:textbox style="mso-next-textbox:#_x0000_s1164" inset="0,0,0,0">
              <w:txbxContent>
                <w:p w:rsidR="00DB2840" w:rsidRDefault="00256701" w:rsidP="00256701">
                  <w:pPr>
                    <w:pStyle w:val="GvdeMetni"/>
                    <w:kinsoku w:val="0"/>
                    <w:overflowPunct w:val="0"/>
                    <w:spacing w:before="169"/>
                    <w:ind w:left="11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2018-2019 EĞİTİM-</w:t>
                  </w:r>
                  <w:r w:rsidR="00261D44">
                    <w:rPr>
                      <w:rFonts w:ascii="Arial" w:hAnsi="Arial" w:cs="Arial"/>
                      <w:sz w:val="20"/>
                      <w:szCs w:val="20"/>
                    </w:rPr>
                    <w:t>ÖĞRETİ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 YILI </w:t>
                  </w:r>
                  <w:proofErr w:type="gramStart"/>
                  <w:r w:rsidR="00261D44">
                    <w:rPr>
                      <w:rFonts w:ascii="Arial" w:hAnsi="Arial" w:cs="Arial"/>
                      <w:sz w:val="20"/>
                      <w:szCs w:val="20"/>
                    </w:rPr>
                    <w:t>......</w:t>
                  </w:r>
                  <w:proofErr w:type="gramEnd"/>
                  <w:r w:rsidR="00261D44">
                    <w:rPr>
                      <w:rFonts w:ascii="Arial" w:hAnsi="Arial" w:cs="Arial"/>
                      <w:sz w:val="20"/>
                      <w:szCs w:val="20"/>
                    </w:rPr>
                    <w:t xml:space="preserve"> OKULU</w:t>
                  </w:r>
                </w:p>
                <w:p w:rsidR="00DB2840" w:rsidRPr="00256701" w:rsidRDefault="00261D44" w:rsidP="00FE094F">
                  <w:pPr>
                    <w:pStyle w:val="AralkYok"/>
                  </w:pPr>
                  <w:r w:rsidRPr="00256701">
                    <w:t xml:space="preserve">T.C. </w:t>
                  </w:r>
                  <w:proofErr w:type="gramStart"/>
                  <w:r w:rsidRPr="00256701">
                    <w:t>İNKILAP</w:t>
                  </w:r>
                  <w:proofErr w:type="gramEnd"/>
                  <w:r w:rsidRPr="00256701">
                    <w:t xml:space="preserve"> TARİHİ VE ATATÜRKÇÜLÜK DERSİ 8. SINIF 1. DÖNEM 2. YAZILI SINAVI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67" type="#_x0000_t202" style="position:absolute;margin-left:-4.25pt;margin-top:135.1pt;width:538.6pt;height:12pt;z-index:-251580416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group id="_x0000_s1030" style="position:absolute;margin-left:28.05pt;margin-top:267.2pt;width:539.1pt;height:192pt;z-index:-251657216;mso-position-horizontal-relative:page;mso-position-vertical-relative:page" coordorigin="561,5344" coordsize="10782,3840" o:allowincell="f">
            <v:shape id="_x0000_s1031" style="position:absolute;left:561;top:5731;width:10772;height:20;mso-position-horizontal-relative:page;mso-position-vertical-relative:page" coordsize="10772,20" o:allowincell="f" path="m,l10771,e" filled="f" strokecolor="#231f20" strokeweight="1pt">
              <v:path arrowok="t"/>
            </v:shape>
            <v:shape id="_x0000_s1032" style="position:absolute;left:561;top:5354;width:10772;height:20;mso-position-horizontal-relative:page;mso-position-vertical-relative:page" coordsize="10772,20" o:allowincell="f" path="m,l10771,e" filled="f" strokecolor="#231f20" strokeweight="1pt">
              <v:path arrowok="t"/>
            </v:shape>
            <v:shape id="_x0000_s1033" style="position:absolute;left:10786;top:5407;width:547;height:282;mso-position-horizontal-relative:page;mso-position-vertical-relative:page" coordsize="547,282" o:allowincell="f" path="m120,l50,1,15,15,1,50,,120r,41l1,230r14,36l50,279r70,2l426,281r70,-2l531,266r14,-36l546,161r,-41l545,50,531,15,496,1,426,,120,xe" filled="f" strokecolor="#231f20" strokeweight="1pt">
              <v:path arrowok="t"/>
            </v:shape>
            <v:group id="_x0000_s1034" style="position:absolute;left:860;top:5781;width:377;height:3393" coordorigin="860,5781" coordsize="377,3393" o:allowincell="f">
              <v:shape id="_x0000_s1035" style="position:absolute;left:860;top:5781;width:377;height:3393;mso-position-horizontal-relative:page;mso-position-vertical-relative:page" coordsize="377,3393" o:allowincell="f" path="m,376r376,l376,,,,,376xe" filled="f" strokecolor="#231f20" strokeweight="1pt">
                <v:path arrowok="t"/>
              </v:shape>
              <v:shape id="_x0000_s1036" style="position:absolute;left:860;top:5781;width:377;height:3393;mso-position-horizontal-relative:page;mso-position-vertical-relative:page" coordsize="377,3393" o:allowincell="f" path="m,807r376,l376,430,,430,,807xe" filled="f" strokecolor="#231f20" strokeweight="1pt">
                <v:path arrowok="t"/>
              </v:shape>
              <v:shape id="_x0000_s1037" style="position:absolute;left:860;top:5781;width:377;height:3393;mso-position-horizontal-relative:page;mso-position-vertical-relative:page" coordsize="377,3393" o:allowincell="f" path="m,1238r376,l376,861,,861r,377xe" filled="f" strokecolor="#231f20" strokeweight="1pt">
                <v:path arrowok="t"/>
              </v:shape>
              <v:shape id="_x0000_s1038" style="position:absolute;left:860;top:5781;width:377;height:3393;mso-position-horizontal-relative:page;mso-position-vertical-relative:page" coordsize="377,3393" o:allowincell="f" path="m,1669r376,l376,1292,,1292r,377xe" filled="f" strokecolor="#231f20" strokeweight="1pt">
                <v:path arrowok="t"/>
              </v:shape>
              <v:shape id="_x0000_s1039" style="position:absolute;left:860;top:5781;width:377;height:3393;mso-position-horizontal-relative:page;mso-position-vertical-relative:page" coordsize="377,3393" o:allowincell="f" path="m,2100r376,l376,1723,,1723r,377xe" filled="f" strokecolor="#231f20" strokeweight="1pt">
                <v:path arrowok="t"/>
              </v:shape>
              <v:shape id="_x0000_s1040" style="position:absolute;left:860;top:5781;width:377;height:3393;mso-position-horizontal-relative:page;mso-position-vertical-relative:page" coordsize="377,3393" o:allowincell="f" path="m,2531r376,l376,2154,,2154r,377xe" filled="f" strokecolor="#231f20" strokeweight="1pt">
                <v:path arrowok="t"/>
              </v:shape>
              <v:shape id="_x0000_s1041" style="position:absolute;left:860;top:5781;width:377;height:3393;mso-position-horizontal-relative:page;mso-position-vertical-relative:page" coordsize="377,3393" o:allowincell="f" path="m,2962r376,l376,2585,,2585r,377xe" filled="f" strokecolor="#231f20" strokeweight="1pt">
                <v:path arrowok="t"/>
              </v:shape>
              <v:shape id="_x0000_s1042" style="position:absolute;left:860;top:5781;width:377;height:3393;mso-position-horizontal-relative:page;mso-position-vertical-relative:page" coordsize="377,3393" o:allowincell="f" path="m,3392r376,l376,3016,,3016r,376xe" filled="f" strokecolor="#231f20" strokeweight="1pt">
                <v:path arrowok="t"/>
              </v:shape>
            </v:group>
            <w10:wrap anchorx="page" anchory="page"/>
          </v:group>
        </w:pict>
      </w:r>
      <w:r w:rsidRPr="00A3692E">
        <w:rPr>
          <w:noProof/>
        </w:rPr>
        <w:pict>
          <v:group id="_x0000_s1043" style="position:absolute;margin-left:28.05pt;margin-top:484.1pt;width:539.1pt;height:15.1pt;z-index:-251656192;mso-position-horizontal-relative:page;mso-position-vertical-relative:page" coordorigin="561,9682" coordsize="10782,302" o:allowincell="f">
            <v:shape id="_x0000_s1044" style="position:absolute;left:561;top:9973;width:10772;height:20;mso-position-horizontal-relative:page;mso-position-vertical-relative:page" coordsize="10772,20" o:allowincell="f" path="m,l10771,e" filled="f" strokecolor="#231f20" strokeweight="1pt">
              <v:path arrowok="t"/>
            </v:shape>
            <v:shape id="_x0000_s1045" style="position:absolute;left:10786;top:9692;width:547;height:282;mso-position-horizontal-relative:page;mso-position-vertical-relative:page" coordsize="547,282" o:allowincell="f" path="m120,l50,1,15,15,1,50,,120r,41l1,230r14,36l50,279r70,2l426,281r70,-2l531,266r14,-36l546,161r,-41l545,50,531,15,496,1,426,,120,xe" filled="f" strokecolor="#231f20" strokeweight="1pt">
              <v:path arrowok="t"/>
            </v:shape>
            <w10:wrap anchorx="page" anchory="page"/>
          </v:group>
        </w:pict>
      </w:r>
      <w:r w:rsidRPr="00A3692E">
        <w:rPr>
          <w:noProof/>
        </w:rPr>
        <w:pict>
          <v:shape id="_x0000_s1046" style="position:absolute;margin-left:28.05pt;margin-top:469.9pt;width:538.55pt;height:0;z-index:-251655168;mso-position-horizontal-relative:page;mso-position-vertical-relative:page" coordsize="10772,20" o:allowincell="f" path="m,l10772,e" filled="f" strokecolor="#231f20" strokeweight="1pt">
            <v:path arrowok="t"/>
            <w10:wrap anchorx="page" anchory="page"/>
          </v:shape>
        </w:pict>
      </w:r>
      <w:r w:rsidRPr="00A3692E">
        <w:rPr>
          <w:noProof/>
        </w:rPr>
        <w:pict>
          <v:group id="_x0000_s1047" style="position:absolute;margin-left:53.65pt;margin-top:569pt;width:487.5pt;height:87.75pt;z-index:-251654144;mso-position-horizontal-relative:page;mso-position-vertical-relative:page" coordorigin="1073,11380" coordsize="9750,1755" o:allowincell="f">
            <v:shape id="_x0000_s1048" style="position:absolute;left:4068;top:11560;width:289;height:20;mso-position-horizontal-relative:page;mso-position-vertical-relative:page" coordsize="289,20" o:allowincell="f" path="m,l288,e" filled="f" strokecolor="#231f20" strokeweight="2pt">
              <v:path arrowok="t"/>
            </v:shape>
            <v:shape id="_x0000_s1049" style="position:absolute;left:4320;top:11444;width:126;height:233;mso-position-horizontal-relative:page;mso-position-vertical-relative:page" coordsize="126,233" o:allowincell="f" path="m,l,232,125,116,,xe" fillcolor="#231f20" stroked="f">
              <v:path arrowok="t"/>
            </v:shape>
            <v:shape id="_x0000_s1050" style="position:absolute;left:1083;top:11390;width:2985;height:377;mso-position-horizontal-relative:page;mso-position-vertical-relative:page" coordsize="2985,377" o:allowincell="f" path="m,376r2984,l2984,,,,,376xe" filled="f" strokecolor="#231f20" strokeweight=".35275mm">
              <v:path arrowok="t"/>
            </v:shape>
            <v:shape id="_x0000_s1051" style="position:absolute;left:7440;top:11560;width:289;height:20;mso-position-horizontal-relative:page;mso-position-vertical-relative:page" coordsize="289,20" o:allowincell="f" path="m,l288,e" filled="f" strokecolor="#231f20" strokeweight="2pt">
              <v:path arrowok="t"/>
            </v:shape>
            <v:shape id="_x0000_s1052" style="position:absolute;left:7693;top:11444;width:126;height:233;mso-position-horizontal-relative:page;mso-position-vertical-relative:page" coordsize="126,233" o:allowincell="f" path="m,l,232,125,116,,xe" fillcolor="#231f20" stroked="f">
              <v:path arrowok="t"/>
            </v:shape>
            <v:shape id="_x0000_s1053" style="position:absolute;left:4455;top:11390;width:2985;height:377;mso-position-horizontal-relative:page;mso-position-vertical-relative:page" coordsize="2985,377" o:allowincell="f" path="m,376r2984,l2984,,,,,376xe" filled="f" strokecolor="#231f20" strokeweight="1pt">
              <v:path arrowok="t"/>
            </v:shape>
            <v:shape id="_x0000_s1054" style="position:absolute;left:9437;top:11767;width:20;height:203;mso-position-horizontal-relative:page;mso-position-vertical-relative:page" coordsize="20,203" o:allowincell="f" path="m,l,202e" filled="f" strokecolor="#231f20" strokeweight="2pt">
              <v:path arrowok="t"/>
            </v:shape>
            <v:shape id="_x0000_s1055" style="position:absolute;left:9320;top:11933;width:233;height:126;mso-position-horizontal-relative:page;mso-position-vertical-relative:page" coordsize="233,126" o:allowincell="f" path="m232,l,,116,125,232,xe" fillcolor="#231f20" stroked="f">
              <v:path arrowok="t"/>
            </v:shape>
            <v:shape id="_x0000_s1056" style="position:absolute;left:7828;top:11390;width:2985;height:377;mso-position-horizontal-relative:page;mso-position-vertical-relative:page" coordsize="2985,377" o:allowincell="f" path="m,376r2984,l2984,,,,,376xe" filled="f" strokecolor="#231f20" strokeweight=".35275mm">
              <v:path arrowok="t"/>
            </v:shape>
            <v:shape id="_x0000_s1057" style="position:absolute;left:7540;top:12239;width:289;height:20;mso-position-horizontal-relative:page;mso-position-vertical-relative:page" coordsize="289,20" o:allowincell="f" path="m,l288,e" filled="f" strokecolor="#231f20" strokeweight="2pt">
              <v:path arrowok="t"/>
            </v:shape>
            <v:shape id="_x0000_s1058" style="position:absolute;left:7450;top:12123;width:126;height:233;mso-position-horizontal-relative:page;mso-position-vertical-relative:page" coordsize="126,233" o:allowincell="f" path="m125,l,116,125,232,125,xe" fillcolor="#231f20" stroked="f">
              <v:path arrowok="t"/>
            </v:shape>
            <v:shape id="_x0000_s1059" style="position:absolute;left:4068;top:12918;width:289;height:20;mso-position-horizontal-relative:page;mso-position-vertical-relative:page" coordsize="289,20" o:allowincell="f" path="m,l288,e" filled="f" strokecolor="#231f20" strokeweight="2pt">
              <v:path arrowok="t"/>
            </v:shape>
            <v:shape id="_x0000_s1060" style="position:absolute;left:4320;top:12802;width:126;height:233;mso-position-horizontal-relative:page;mso-position-vertical-relative:page" coordsize="126,233" o:allowincell="f" path="m,l,232,125,116,,xe" fillcolor="#231f20" stroked="f">
              <v:path arrowok="t"/>
            </v:shape>
            <v:shape id="_x0000_s1061" style="position:absolute;left:4167;top:12239;width:289;height:20;mso-position-horizontal-relative:page;mso-position-vertical-relative:page" coordsize="289,20" o:allowincell="f" path="m,l288,e" filled="f" strokecolor="#231f20" strokeweight="2pt">
              <v:path arrowok="t"/>
            </v:shape>
            <v:shape id="_x0000_s1062" style="position:absolute;left:4078;top:12123;width:126;height:233;mso-position-horizontal-relative:page;mso-position-vertical-relative:page" coordsize="126,233" o:allowincell="f" path="m125,l,116,125,232,125,xe" fillcolor="#231f20" stroked="f">
              <v:path arrowok="t"/>
            </v:shape>
            <v:shape id="_x0000_s1063" style="position:absolute;left:2692;top:12445;width:20;height:203;mso-position-horizontal-relative:page;mso-position-vertical-relative:page" coordsize="20,203" o:allowincell="f" path="m,l,202e" filled="f" strokecolor="#231f20" strokeweight="2pt">
              <v:path arrowok="t"/>
            </v:shape>
            <v:shape id="_x0000_s1064" style="position:absolute;left:2575;top:12612;width:233;height:126;mso-position-horizontal-relative:page;mso-position-vertical-relative:page" coordsize="233,126" o:allowincell="f" path="m232,l,,116,125,232,xe" fillcolor="#231f20" stroked="f">
              <v:path arrowok="t"/>
            </v:shape>
            <v:group id="_x0000_s1065" style="position:absolute;left:1083;top:12068;width:6358;height:1056" coordorigin="1083,12068" coordsize="6358,1056" o:allowincell="f">
              <v:shape id="_x0000_s1066" style="position:absolute;left:1083;top:12068;width:6358;height:1056;mso-position-horizontal-relative:page;mso-position-vertical-relative:page" coordsize="6358,1056" o:allowincell="f" path="m,376r2984,l2984,,,,,376xe" filled="f" strokecolor="#231f20" strokeweight="1pt">
                <v:path arrowok="t"/>
              </v:shape>
              <v:shape id="_x0000_s1067" style="position:absolute;left:1083;top:12068;width:6358;height:1056;mso-position-horizontal-relative:page;mso-position-vertical-relative:page" coordsize="6358,1056" o:allowincell="f" path="m,1055r2984,l2984,678,,678r,377xe" filled="f" strokecolor="#231f20" strokeweight="1pt">
                <v:path arrowok="t"/>
              </v:shape>
              <v:shape id="_x0000_s1068" style="position:absolute;left:1083;top:12068;width:6358;height:1056;mso-position-horizontal-relative:page;mso-position-vertical-relative:page" coordsize="6358,1056" o:allowincell="f" path="m3372,376r2985,l6357,,3372,r,376xe" filled="f" strokecolor="#231f20" strokeweight="1pt">
                <v:path arrowok="t"/>
              </v:shape>
            </v:group>
            <v:shape id="_x0000_s1069" style="position:absolute;left:7440;top:12918;width:289;height:20;mso-position-horizontal-relative:page;mso-position-vertical-relative:page" coordsize="289,20" o:allowincell="f" path="m,l288,e" filled="f" strokecolor="#231f20" strokeweight="2pt">
              <v:path arrowok="t"/>
            </v:shape>
            <v:shape id="_x0000_s1070" style="position:absolute;left:7693;top:12802;width:126;height:233;mso-position-horizontal-relative:page;mso-position-vertical-relative:page" coordsize="126,233" o:allowincell="f" path="m,l,232,125,116,,xe" fillcolor="#231f20" stroked="f">
              <v:path arrowok="t"/>
            </v:shape>
            <v:group id="_x0000_s1071" style="position:absolute;left:4455;top:12068;width:6358;height:1056" coordorigin="4455,12068" coordsize="6358,1056" o:allowincell="f">
              <v:shape id="_x0000_s1072" style="position:absolute;left:4455;top:12068;width:6358;height:1056;mso-position-horizontal-relative:page;mso-position-vertical-relative:page" coordsize="6358,1056" o:allowincell="f" path="m,1055r2984,l2984,678,,678r,377xe" filled="f" strokecolor="#231f20" strokeweight="1pt">
                <v:path arrowok="t"/>
              </v:shape>
              <v:shape id="_x0000_s1073" style="position:absolute;left:4455;top:12068;width:6358;height:1056;mso-position-horizontal-relative:page;mso-position-vertical-relative:page" coordsize="6358,1056" o:allowincell="f" path="m3372,376r2985,l6357,,3372,r,376xe" filled="f" strokecolor="#231f20" strokeweight="1pt">
                <v:path arrowok="t"/>
              </v:shape>
              <v:shape id="_x0000_s1074" style="position:absolute;left:4455;top:12068;width:6358;height:1056;mso-position-horizontal-relative:page;mso-position-vertical-relative:page" coordsize="6358,1056" o:allowincell="f" path="m3372,1055r2985,l6357,678r-2985,l3372,1055xe" filled="f" strokecolor="#231f20" strokeweight="1pt">
                <v:path arrowok="t"/>
              </v:shape>
            </v:group>
            <w10:wrap anchorx="page" anchory="page"/>
          </v:group>
        </w:pict>
      </w:r>
      <w:r w:rsidRPr="00A3692E">
        <w:rPr>
          <w:noProof/>
        </w:rPr>
        <w:pict>
          <v:group id="_x0000_s1075" style="position:absolute;margin-left:100.15pt;margin-top:503.95pt;width:127.6pt;height:55.7pt;z-index:-251653120;mso-position-horizontal-relative:page;mso-position-vertical-relative:page" coordorigin="2003,10079" coordsize="2552,1114" o:allowincell="f">
            <v:shape id="_x0000_s1076" style="position:absolute;left:2013;top:10089;width:2532;height:327;mso-position-horizontal-relative:page;mso-position-vertical-relative:page" coordsize="2532,327" o:allowincell="f" path="m140,l59,2,17,17,2,59,,140r,46l2,267r15,41l59,324r81,2l2391,326r81,-2l2513,308r15,-41l2531,186r,-46l2528,59,2513,17,2472,2,2391,,140,xe" filled="f" strokecolor="#231f20" strokeweight="1pt">
              <v:path arrowok="t"/>
            </v:shape>
            <v:shape id="_x0000_s1077" style="position:absolute;left:2013;top:10473;width:2532;height:327;mso-position-horizontal-relative:page;mso-position-vertical-relative:page" coordsize="2532,327" o:allowincell="f" path="m140,l59,2,17,17,2,59,,140r,46l2,267r15,41l59,324r81,2l2391,326r81,-2l2513,308r15,-41l2531,186r,-46l2528,59,2513,17,2472,2,2391,,140,xe" filled="f" strokecolor="#231f20" strokeweight="1pt">
              <v:path arrowok="t"/>
            </v:shape>
            <v:shape id="_x0000_s1078" style="position:absolute;left:2013;top:10857;width:2532;height:327;mso-position-horizontal-relative:page;mso-position-vertical-relative:page" coordsize="2532,327" o:allowincell="f" path="m140,l59,2,17,17,2,59,,140r,46l2,267r15,41l59,324r81,2l2391,326r81,-2l2513,308r15,-41l2531,186r,-46l2528,59,2513,17,2472,2,2391,,140,xe" filled="f" strokecolor="#231f20" strokeweight="1pt">
              <v:path arrowok="t"/>
            </v:shape>
            <w10:wrap anchorx="page" anchory="page"/>
          </v:group>
        </w:pict>
      </w:r>
      <w:r w:rsidRPr="00A3692E">
        <w:rPr>
          <w:noProof/>
        </w:rPr>
        <w:pict>
          <v:group id="_x0000_s1079" style="position:absolute;margin-left:233.6pt;margin-top:503.95pt;width:127.6pt;height:55.7pt;z-index:-251652096;mso-position-horizontal-relative:page;mso-position-vertical-relative:page" coordorigin="4672,10079" coordsize="2552,1114" o:allowincell="f">
            <v:shape id="_x0000_s1080" style="position:absolute;left:4682;top:10089;width:2532;height:327;mso-position-horizontal-relative:page;mso-position-vertical-relative:page" coordsize="2532,327" o:allowincell="f" path="m140,l59,2,17,17,2,59,,140r,46l2,267r15,41l59,324r81,2l2391,326r81,-2l2513,308r15,-41l2531,186r,-46l2528,59,2513,17,2472,2,2391,,140,xe" filled="f" strokecolor="#231f20" strokeweight="1pt">
              <v:path arrowok="t"/>
            </v:shape>
            <v:shape id="_x0000_s1081" style="position:absolute;left:4682;top:10473;width:2532;height:327;mso-position-horizontal-relative:page;mso-position-vertical-relative:page" coordsize="2532,327" o:allowincell="f" path="m140,l59,2,17,17,2,59,,140r,46l2,267r15,41l59,324r81,2l2391,326r81,-2l2513,308r15,-41l2531,186r,-46l2528,59,2513,17,2472,2,2391,,140,xe" filled="f" strokecolor="#231f20" strokeweight="1pt">
              <v:path arrowok="t"/>
            </v:shape>
            <v:shape id="_x0000_s1082" style="position:absolute;left:4682;top:10857;width:2532;height:327;mso-position-horizontal-relative:page;mso-position-vertical-relative:page" coordsize="2532,327" o:allowincell="f" path="m140,l59,2,17,17,2,59,,140r,46l2,267r15,41l59,324r81,2l2391,326r81,-2l2513,308r15,-41l2531,186r,-46l2528,59,2513,17,2472,2,2391,,140,xe" filled="f" strokecolor="#231f20" strokeweight="1pt">
              <v:path arrowok="t"/>
            </v:shape>
            <w10:wrap anchorx="page" anchory="page"/>
          </v:group>
        </w:pict>
      </w:r>
      <w:r w:rsidRPr="00A3692E">
        <w:rPr>
          <w:noProof/>
        </w:rPr>
        <w:pict>
          <v:group id="_x0000_s1083" style="position:absolute;margin-left:367.1pt;margin-top:503.95pt;width:127.6pt;height:55.7pt;z-index:-251651072;mso-position-horizontal-relative:page;mso-position-vertical-relative:page" coordorigin="7342,10079" coordsize="2552,1114" o:allowincell="f">
            <v:shape id="_x0000_s1084" style="position:absolute;left:7352;top:10089;width:2532;height:327;mso-position-horizontal-relative:page;mso-position-vertical-relative:page" coordsize="2532,327" o:allowincell="f" path="m140,l59,2,17,17,2,59,,140r,46l2,267r15,41l59,324r81,2l2391,326r81,-2l2513,308r15,-41l2531,186r,-46l2528,59,2513,17,2472,2,2391,,140,xe" filled="f" strokecolor="#231f20" strokeweight="1pt">
              <v:path arrowok="t"/>
            </v:shape>
            <v:shape id="_x0000_s1085" style="position:absolute;left:7352;top:10473;width:2532;height:327;mso-position-horizontal-relative:page;mso-position-vertical-relative:page" coordsize="2532,327" o:allowincell="f" path="m140,l59,2,17,17,2,59,,140r,46l2,267r15,41l59,324r81,2l2391,326r81,-2l2513,308r15,-41l2531,186r,-46l2528,59,2513,17,2472,2,2391,,140,xe" filled="f" strokecolor="#231f20" strokeweight="1pt">
              <v:path arrowok="t"/>
            </v:shape>
            <v:shape id="_x0000_s1086" style="position:absolute;left:7352;top:10857;width:2532;height:327;mso-position-horizontal-relative:page;mso-position-vertical-relative:page" coordsize="2532,327" o:allowincell="f" path="m140,l59,2,17,17,2,59,,140r,46l2,267r15,41l59,324r81,2l2391,326r81,-2l2513,308r15,-41l2531,186r,-46l2528,59,2513,17,2472,2,2391,,140,xe" filled="f" strokecolor="#231f20" strokeweight="1pt">
              <v:path arrowok="t"/>
            </v:shape>
            <w10:wrap anchorx="page" anchory="page"/>
          </v:group>
        </w:pict>
      </w:r>
      <w:r w:rsidRPr="00A3692E">
        <w:rPr>
          <w:noProof/>
        </w:rPr>
        <w:pict>
          <v:group id="_x0000_s1087" style="position:absolute;margin-left:28.05pt;margin-top:108.3pt;width:539.1pt;height:149.45pt;z-index:-251650048;mso-position-horizontal-relative:page;mso-position-vertical-relative:page" coordorigin="561,2166" coordsize="10782,2989" o:allowincell="f">
            <v:shape id="_x0000_s1088" style="position:absolute;left:561;top:2458;width:10772;height:20;mso-position-horizontal-relative:page;mso-position-vertical-relative:page" coordsize="10772,20" o:allowincell="f" path="m,l10771,e" filled="f" strokecolor="#231f20" strokeweight="1pt">
              <v:path arrowok="t"/>
            </v:shape>
            <v:shape id="_x0000_s1089" style="position:absolute;left:10786;top:2176;width:547;height:282;mso-position-horizontal-relative:page;mso-position-vertical-relative:page" coordsize="547,282" o:allowincell="f" path="m120,l50,1,15,15,1,50,,120r,41l1,230r14,36l50,279r70,2l426,281r70,-2l531,266r14,-36l546,161r,-41l545,50,531,15,496,1,426,,120,xe" filled="f" strokecolor="#231f20" strokeweight="1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0" type="#_x0000_t75" style="position:absolute;left:1689;top:2530;width:4000;height:2620;mso-position-horizontal-relative:page;mso-position-vertical-relative:page" o:allowincell="f">
              <v:imagedata r:id="rId5" o:title=""/>
            </v:shape>
            <v:shape id="_x0000_s1091" style="position:absolute;left:1689;top:2530;width:3992;height:2620;mso-position-horizontal-relative:page;mso-position-vertical-relative:page" coordsize="3992,2620" o:allowincell="f" path="m,2619r3991,l3991,,,,,2619xe" filled="f" strokecolor="#231f20" strokeweight=".55pt">
              <v:path arrowok="t"/>
            </v:shape>
            <v:shape id="_x0000_s1092" type="#_x0000_t75" style="position:absolute;left:3012;top:4529;width:320;height:320;mso-position-horizontal-relative:page;mso-position-vertical-relative:page" o:allowincell="f">
              <v:imagedata r:id="rId6" o:title=""/>
            </v:shape>
            <v:shape id="_x0000_s1093" type="#_x0000_t75" style="position:absolute;left:2226;top:3544;width:320;height:320;mso-position-horizontal-relative:page;mso-position-vertical-relative:page" o:allowincell="f">
              <v:imagedata r:id="rId7" o:title=""/>
            </v:shape>
            <v:shape id="_x0000_s1094" type="#_x0000_t75" style="position:absolute;left:4862;top:4471;width:320;height:320;mso-position-horizontal-relative:page;mso-position-vertical-relative:page" o:allowincell="f">
              <v:imagedata r:id="rId8" o:title=""/>
            </v:shape>
            <v:shape id="_x0000_s1095" type="#_x0000_t75" style="position:absolute;left:3553;top:4049;width:320;height:320;mso-position-horizontal-relative:page;mso-position-vertical-relative:page" o:allowincell="f">
              <v:imagedata r:id="rId9" o:title=""/>
            </v:shape>
            <v:shape id="_x0000_s1096" type="#_x0000_t75" style="position:absolute;left:4041;top:3224;width:320;height:320;mso-position-horizontal-relative:page;mso-position-vertical-relative:page" o:allowincell="f">
              <v:imagedata r:id="rId9" o:title=""/>
            </v:shape>
            <w10:wrap anchorx="page" anchory="page"/>
          </v:group>
        </w:pict>
      </w:r>
      <w:r w:rsidRPr="00A3692E">
        <w:rPr>
          <w:noProof/>
        </w:rPr>
        <w:pict>
          <v:shape id="_x0000_s1097" style="position:absolute;margin-left:28.05pt;margin-top:94.1pt;width:538.55pt;height:0;z-index:-251649024;mso-position-horizontal-relative:page;mso-position-vertical-relative:page" coordsize="10772,20" o:allowincell="f" path="m,l10772,e" filled="f" strokecolor="#231f20" strokeweight="1pt">
            <v:path arrowok="t"/>
            <w10:wrap anchorx="page" anchory="page"/>
          </v:shape>
        </w:pict>
      </w:r>
      <w:r w:rsidRPr="00A3692E">
        <w:rPr>
          <w:noProof/>
        </w:rPr>
        <w:pict>
          <v:group id="_x0000_s1098" style="position:absolute;margin-left:28.05pt;margin-top:662.55pt;width:539.1pt;height:19.85pt;z-index:-251648000;mso-position-horizontal-relative:page;mso-position-vertical-relative:page" coordorigin="561,13251" coordsize="10782,397" o:allowincell="f">
            <v:shape id="_x0000_s1099" style="position:absolute;left:561;top:13638;width:10772;height:20;mso-position-horizontal-relative:page;mso-position-vertical-relative:page" coordsize="10772,20" o:allowincell="f" path="m,l10771,e" filled="f" strokecolor="#231f20" strokeweight="1pt">
              <v:path arrowok="t"/>
            </v:shape>
            <v:shape id="_x0000_s1100" style="position:absolute;left:561;top:13261;width:10772;height:20;mso-position-horizontal-relative:page;mso-position-vertical-relative:page" coordsize="10772,20" o:allowincell="f" path="m,l10771,e" filled="f" strokecolor="#231f20" strokeweight="1pt">
              <v:path arrowok="t"/>
            </v:shape>
            <v:shape id="_x0000_s1101" style="position:absolute;left:10786;top:13314;width:547;height:282;mso-position-horizontal-relative:page;mso-position-vertical-relative:page" coordsize="547,282" o:allowincell="f" path="m120,l50,1,15,15,1,50,,120r,41l1,230r14,36l50,279r70,2l426,281r70,-2l531,266r14,-36l546,161r,-41l545,50,531,15,496,1,426,,120,xe" filled="f" strokecolor="#231f20" strokeweight="1pt">
              <v:path arrowok="t"/>
            </v:shape>
            <w10:wrap anchorx="page" anchory="page"/>
          </v:group>
        </w:pict>
      </w:r>
      <w:r w:rsidRPr="00A3692E">
        <w:rPr>
          <w:noProof/>
        </w:rPr>
        <w:pict>
          <v:shape id="_x0000_s1102" style="position:absolute;margin-left:56.65pt;margin-top:706.15pt;width:4.3pt;height:4.3pt;z-index:-251646976;mso-position-horizontal-relative:page;mso-position-vertical-relative:page" coordsize="86,86" o:allowincell="f" path="m42,l25,3,12,12,3,25,,42,3,59r9,13l25,81r17,4l59,81,72,72,81,59,85,42,81,25,72,12,59,3,42,xe" fillcolor="#231f20" stroked="f">
            <v:path arrowok="t"/>
            <w10:wrap anchorx="page" anchory="page"/>
          </v:shape>
        </w:pict>
      </w:r>
      <w:r w:rsidRPr="00A3692E">
        <w:rPr>
          <w:noProof/>
        </w:rPr>
        <w:pict>
          <v:shape id="_x0000_s1103" style="position:absolute;margin-left:56.65pt;margin-top:732.4pt;width:4.3pt;height:4.3pt;z-index:-251645952;mso-position-horizontal-relative:page;mso-position-vertical-relative:page" coordsize="86,86" o:allowincell="f" path="m42,l25,3,12,12,3,25,,42,3,59r9,13l25,81r17,4l59,81,72,72,81,59,85,42,81,25,72,12,59,3,42,xe" fillcolor="#231f20" stroked="f">
            <v:path arrowok="t"/>
            <w10:wrap anchorx="page" anchory="page"/>
          </v:shape>
        </w:pict>
      </w:r>
      <w:r w:rsidRPr="00A3692E">
        <w:rPr>
          <w:noProof/>
        </w:rPr>
        <w:pict>
          <v:shape id="_x0000_s1104" style="position:absolute;margin-left:56.65pt;margin-top:763.55pt;width:4.3pt;height:4.3pt;z-index:-251644928;mso-position-horizontal-relative:page;mso-position-vertical-relative:page" coordsize="86,86" o:allowincell="f" path="m42,l25,3,12,12,3,25,,42,3,59r9,13l25,81r17,4l59,81,72,72,81,59,85,42,81,25,72,12,59,3,42,xe" fillcolor="#231f20" stroked="f">
            <v:path arrowok="t"/>
            <w10:wrap anchorx="page" anchory="page"/>
          </v:shape>
        </w:pict>
      </w:r>
      <w:r w:rsidRPr="00A3692E">
        <w:rPr>
          <w:noProof/>
        </w:rPr>
        <w:pict>
          <v:shape id="_x0000_s1105" style="position:absolute;margin-left:56.65pt;margin-top:793.7pt;width:4.3pt;height:4.3pt;z-index:-251643904;mso-position-horizontal-relative:page;mso-position-vertical-relative:page" coordsize="86,86" o:allowincell="f" path="m42,l25,3,12,12,3,25,,42,3,59r9,13l25,81r17,4l59,81,72,72,81,59,85,42,81,25,72,12,59,3,42,xe" fillcolor="#231f20" stroked="f">
            <v:path arrowok="t"/>
            <w10:wrap anchorx="page" anchory="page"/>
          </v:shape>
        </w:pict>
      </w:r>
      <w:r w:rsidRPr="00A3692E">
        <w:rPr>
          <w:noProof/>
        </w:rPr>
        <w:pict>
          <v:shape id="_x0000_s1106" type="#_x0000_t202" style="position:absolute;margin-left:40.2pt;margin-top:95.8pt;width:12.2pt;height:12.95pt;z-index:-25164288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A.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07" type="#_x0000_t202" style="position:absolute;margin-left:56.85pt;margin-top:95.8pt;width:461.95pt;height:23.75pt;z-index:-25164185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2" w:line="237" w:lineRule="auto"/>
                    <w:ind w:left="20" w:right="13"/>
                    <w:rPr>
                      <w:b/>
                      <w:bCs/>
                      <w:color w:val="231F20"/>
                      <w:spacing w:val="-3"/>
                    </w:rPr>
                  </w:pPr>
                  <w:r>
                    <w:rPr>
                      <w:b/>
                      <w:bCs/>
                      <w:color w:val="231F20"/>
                      <w:spacing w:val="-3"/>
                    </w:rPr>
                    <w:t xml:space="preserve">Aşağıdaki haritada </w:t>
                  </w:r>
                  <w:r>
                    <w:rPr>
                      <w:b/>
                      <w:bCs/>
                      <w:color w:val="231F20"/>
                    </w:rPr>
                    <w:t xml:space="preserve">I. </w:t>
                  </w:r>
                  <w:r>
                    <w:rPr>
                      <w:b/>
                      <w:bCs/>
                      <w:color w:val="231F20"/>
                      <w:spacing w:val="-3"/>
                    </w:rPr>
                    <w:t>Dünya Savaşı’nda Osmanlı’nın savaştığı bazı cepheler verilmiştir. Cephe isimlerinin başındaki numaraları haritadaki doğru yere yazınız.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08" type="#_x0000_t202" style="position:absolute;margin-left:543.1pt;margin-top:108.7pt;width:21pt;height:12.95pt;z-index:-251640832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8 p.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09" type="#_x0000_t202" style="position:absolute;margin-left:290.9pt;margin-top:140.95pt;width:115.25pt;height:84.95pt;z-index:-25163980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numPr>
                      <w:ilvl w:val="0"/>
                      <w:numId w:val="4"/>
                    </w:numPr>
                    <w:tabs>
                      <w:tab w:val="left" w:pos="275"/>
                    </w:tabs>
                    <w:kinsoku w:val="0"/>
                    <w:overflowPunct w:val="0"/>
                    <w:spacing w:before="20"/>
                    <w:ind w:hanging="254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Suriye-Filistin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Cephesi</w:t>
                  </w:r>
                </w:p>
                <w:p w:rsidR="00DB2840" w:rsidRDefault="00261D44">
                  <w:pPr>
                    <w:pStyle w:val="GvdeMetni"/>
                    <w:numPr>
                      <w:ilvl w:val="0"/>
                      <w:numId w:val="4"/>
                    </w:numPr>
                    <w:tabs>
                      <w:tab w:val="left" w:pos="277"/>
                    </w:tabs>
                    <w:kinsoku w:val="0"/>
                    <w:overflowPunct w:val="0"/>
                    <w:spacing w:before="141"/>
                    <w:ind w:left="276" w:hanging="256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Irak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Cephesi</w:t>
                  </w:r>
                </w:p>
                <w:p w:rsidR="00DB2840" w:rsidRDefault="00261D44">
                  <w:pPr>
                    <w:pStyle w:val="GvdeMetni"/>
                    <w:numPr>
                      <w:ilvl w:val="0"/>
                      <w:numId w:val="4"/>
                    </w:numPr>
                    <w:tabs>
                      <w:tab w:val="left" w:pos="277"/>
                    </w:tabs>
                    <w:kinsoku w:val="0"/>
                    <w:overflowPunct w:val="0"/>
                    <w:spacing w:before="141"/>
                    <w:ind w:left="276" w:hanging="256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Çanakkale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Cephesi</w:t>
                  </w:r>
                </w:p>
                <w:p w:rsidR="00DB2840" w:rsidRDefault="00261D44">
                  <w:pPr>
                    <w:pStyle w:val="GvdeMetni"/>
                    <w:numPr>
                      <w:ilvl w:val="0"/>
                      <w:numId w:val="4"/>
                    </w:numPr>
                    <w:tabs>
                      <w:tab w:val="left" w:pos="277"/>
                    </w:tabs>
                    <w:kinsoku w:val="0"/>
                    <w:overflowPunct w:val="0"/>
                    <w:spacing w:before="141"/>
                    <w:ind w:left="276" w:hanging="256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Kafkas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Cephesi</w:t>
                  </w:r>
                </w:p>
                <w:p w:rsidR="00DB2840" w:rsidRDefault="00261D44">
                  <w:pPr>
                    <w:pStyle w:val="GvdeMetni"/>
                    <w:numPr>
                      <w:ilvl w:val="0"/>
                      <w:numId w:val="4"/>
                    </w:numPr>
                    <w:tabs>
                      <w:tab w:val="left" w:pos="277"/>
                    </w:tabs>
                    <w:kinsoku w:val="0"/>
                    <w:overflowPunct w:val="0"/>
                    <w:spacing w:before="142"/>
                    <w:ind w:left="276" w:hanging="256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Süveyş-Kanal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color w:val="231F20"/>
                    </w:rPr>
                    <w:t>Cephesi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10" type="#_x0000_t202" style="position:absolute;margin-left:40.35pt;margin-top:270.15pt;width:12.1pt;height:12.95pt;z-index:-25163878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B.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11" type="#_x0000_t202" style="position:absolute;margin-left:56.85pt;margin-top:270.15pt;width:470.15pt;height:12.95pt;z-index:-25163776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  <w:spacing w:val="-3"/>
                    </w:rPr>
                  </w:pPr>
                  <w:r>
                    <w:rPr>
                      <w:b/>
                      <w:bCs/>
                      <w:color w:val="231F20"/>
                      <w:spacing w:val="-3"/>
                    </w:rPr>
                    <w:t xml:space="preserve">Aşağıda verilen bilgilerden doğru olanların başına “D”, yanlış olanların başına </w:t>
                  </w:r>
                  <w:r>
                    <w:rPr>
                      <w:b/>
                      <w:bCs/>
                      <w:color w:val="231F20"/>
                    </w:rPr>
                    <w:t xml:space="preserve">“Y” </w:t>
                  </w:r>
                  <w:r>
                    <w:rPr>
                      <w:b/>
                      <w:bCs/>
                      <w:color w:val="231F20"/>
                      <w:spacing w:val="-3"/>
                    </w:rPr>
                    <w:t>harfi yazınız.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12" type="#_x0000_t202" style="position:absolute;margin-left:539.9pt;margin-top:270.25pt;width:27.4pt;height:12.95pt;z-index:-25163673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16 p.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13" type="#_x0000_t202" style="position:absolute;margin-left:66.55pt;margin-top:292.15pt;width:287.7pt;height:12.95pt;z-index:-251635712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color w:val="231F20"/>
                      <w:spacing w:val="-3"/>
                    </w:rPr>
                  </w:pPr>
                  <w:r>
                    <w:rPr>
                      <w:color w:val="231F20"/>
                    </w:rPr>
                    <w:t>Millî cemiyetler Sivas Kongresi’nde tek çatı altında</w:t>
                  </w:r>
                  <w:r>
                    <w:rPr>
                      <w:color w:val="231F20"/>
                      <w:spacing w:val="-3"/>
                    </w:rPr>
                    <w:t xml:space="preserve"> toplanmıştır.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14" type="#_x0000_t202" style="position:absolute;margin-left:66.55pt;margin-top:313.7pt;width:284pt;height:12.95pt;z-index:-25163468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color w:val="231F20"/>
                      <w:spacing w:val="-3"/>
                    </w:rPr>
                  </w:pPr>
                  <w:r>
                    <w:rPr>
                      <w:color w:val="231F20"/>
                    </w:rPr>
                    <w:t xml:space="preserve">Amasya Genelgesi ile Millî Mücadele’nin planlaması </w:t>
                  </w:r>
                  <w:r>
                    <w:rPr>
                      <w:color w:val="231F20"/>
                      <w:spacing w:val="-3"/>
                    </w:rPr>
                    <w:t>yapılmıştır.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15" type="#_x0000_t202" style="position:absolute;margin-left:66.55pt;margin-top:335.2pt;width:330.25pt;height:12.95pt;z-index:-25163366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color w:val="231F20"/>
                      <w:spacing w:val="-3"/>
                    </w:rPr>
                  </w:pPr>
                  <w:r>
                    <w:rPr>
                      <w:color w:val="231F20"/>
                    </w:rPr>
                    <w:t xml:space="preserve">Erzurum Kongresi’nin toplanmasında Kilikyalılar Cemiyeti etkili </w:t>
                  </w:r>
                  <w:r>
                    <w:rPr>
                      <w:color w:val="231F20"/>
                      <w:spacing w:val="-3"/>
                    </w:rPr>
                    <w:t>olmuştur.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16" type="#_x0000_t202" style="position:absolute;margin-left:66.55pt;margin-top:356.75pt;width:383.2pt;height:12.95pt;z-index:-25163264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color w:val="231F20"/>
                      <w:spacing w:val="-4"/>
                    </w:rPr>
                  </w:pPr>
                  <w:r>
                    <w:rPr>
                      <w:color w:val="231F20"/>
                    </w:rPr>
                    <w:t xml:space="preserve">Mustafa Kemal, Havza Genelgesi ile işgallere karşı millî bilinci uyandırmak </w:t>
                  </w:r>
                  <w:r>
                    <w:rPr>
                      <w:color w:val="231F20"/>
                      <w:spacing w:val="-4"/>
                    </w:rPr>
                    <w:t>istemiştir.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17" type="#_x0000_t202" style="position:absolute;margin-left:66.55pt;margin-top:378.3pt;width:343.25pt;height:12.95pt;z-index:-25163161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color w:val="231F20"/>
                      <w:spacing w:val="-3"/>
                    </w:rPr>
                  </w:pPr>
                  <w:r>
                    <w:rPr>
                      <w:color w:val="231F20"/>
                    </w:rPr>
                    <w:t xml:space="preserve">İrade-i Milliye gazetesi </w:t>
                  </w:r>
                  <w:r>
                    <w:rPr>
                      <w:color w:val="231F20"/>
                      <w:spacing w:val="-4"/>
                    </w:rPr>
                    <w:t xml:space="preserve">Temsil </w:t>
                  </w:r>
                  <w:r>
                    <w:rPr>
                      <w:color w:val="231F20"/>
                    </w:rPr>
                    <w:t xml:space="preserve">Heyeti’nin Ankara’ya gelmesi ile </w:t>
                  </w:r>
                  <w:r>
                    <w:rPr>
                      <w:color w:val="231F20"/>
                      <w:spacing w:val="-3"/>
                    </w:rPr>
                    <w:t>kurulmuştur.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18" type="#_x0000_t202" style="position:absolute;margin-left:66.55pt;margin-top:399.85pt;width:366.65pt;height:12.95pt;z-index:-251630592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color w:val="231F20"/>
                      <w:spacing w:val="-3"/>
                    </w:rPr>
                  </w:pPr>
                  <w:r>
                    <w:rPr>
                      <w:color w:val="231F20"/>
                    </w:rPr>
                    <w:t xml:space="preserve">Amasya Görüşmeleri sonrasında İtilaf Devletleri İstanbul’u resmen işgal </w:t>
                  </w:r>
                  <w:r>
                    <w:rPr>
                      <w:color w:val="231F20"/>
                      <w:spacing w:val="-3"/>
                    </w:rPr>
                    <w:t>etmiştir.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19" type="#_x0000_t202" style="position:absolute;margin-left:66.55pt;margin-top:421.4pt;width:315.1pt;height:12.95pt;z-index:-25162956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Manda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ve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himaye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fikri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Sivas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Kongresi’nde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kesin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olarak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reddedilmiştir.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20" type="#_x0000_t202" style="position:absolute;margin-left:66.55pt;margin-top:442.95pt;width:389.25pt;height:12.95pt;z-index:-25162854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Erzurum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ve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Sivas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kongrelerinde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alınan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kararlar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Misakımillî’nin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temelini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oluşturmuştur.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21" type="#_x0000_t202" style="position:absolute;margin-left:40.7pt;margin-top:471.6pt;width:11.75pt;height:12.95pt;z-index:-25162752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C.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22" type="#_x0000_t202" style="position:absolute;margin-left:56.85pt;margin-top:471.6pt;width:477.5pt;height:23.75pt;z-index:-25162649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2" w:line="237" w:lineRule="auto"/>
                    <w:ind w:left="20"/>
                    <w:rPr>
                      <w:b/>
                      <w:bCs/>
                      <w:color w:val="231F20"/>
                      <w:spacing w:val="-3"/>
                    </w:rPr>
                  </w:pPr>
                  <w:r>
                    <w:rPr>
                      <w:b/>
                      <w:bCs/>
                      <w:color w:val="231F20"/>
                      <w:spacing w:val="-3"/>
                    </w:rPr>
                    <w:t xml:space="preserve">Mustafa Kemal’in Millî Mücadele’nin hazırlık döneminde yaptığı çalışmaları </w:t>
                  </w:r>
                  <w:r>
                    <w:rPr>
                      <w:b/>
                      <w:bCs/>
                      <w:color w:val="231F20"/>
                    </w:rPr>
                    <w:t xml:space="preserve">ve </w:t>
                  </w:r>
                  <w:r>
                    <w:rPr>
                      <w:b/>
                      <w:bCs/>
                      <w:color w:val="231F20"/>
                      <w:spacing w:val="-3"/>
                    </w:rPr>
                    <w:t>dönemin olaylarını kronolojik olarak sıralayınız.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23" type="#_x0000_t202" style="position:absolute;margin-left:539.9pt;margin-top:484.5pt;width:27.4pt;height:12.95pt;z-index:-251625472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18 p.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24" type="#_x0000_t202" style="position:absolute;margin-left:39.7pt;margin-top:665.5pt;width:12.7pt;height:12.95pt;z-index:-25162444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D.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25" type="#_x0000_t202" style="position:absolute;margin-left:56.85pt;margin-top:665.5pt;width:357.2pt;height:12.95pt;z-index:-25162342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  <w:spacing w:val="-3"/>
                    </w:rPr>
                  </w:pPr>
                  <w:r>
                    <w:rPr>
                      <w:b/>
                      <w:bCs/>
                      <w:color w:val="231F20"/>
                      <w:spacing w:val="-3"/>
                    </w:rPr>
                    <w:t xml:space="preserve">Aşağıda verilen cümlelerde </w:t>
                  </w:r>
                  <w:r>
                    <w:rPr>
                      <w:b/>
                      <w:bCs/>
                      <w:color w:val="231F20"/>
                    </w:rPr>
                    <w:t xml:space="preserve">boş </w:t>
                  </w:r>
                  <w:r>
                    <w:rPr>
                      <w:b/>
                      <w:bCs/>
                      <w:color w:val="231F20"/>
                      <w:spacing w:val="-3"/>
                    </w:rPr>
                    <w:t>bırakılan yerlere uygun ifadeleri yazınız.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26" type="#_x0000_t202" style="position:absolute;margin-left:543.1pt;margin-top:665.6pt;width:21pt;height:12.95pt;z-index:-25162240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8 p.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27" type="#_x0000_t202" style="position:absolute;margin-left:64.55pt;margin-top:700.9pt;width:455.6pt;height:12.95pt;z-index:-25162137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tabs>
                      <w:tab w:val="left" w:leader="dot" w:pos="4937"/>
                    </w:tabs>
                    <w:kinsoku w:val="0"/>
                    <w:overflowPunct w:val="0"/>
                    <w:spacing w:before="20"/>
                    <w:ind w:left="20"/>
                    <w:rPr>
                      <w:color w:val="231F20"/>
                      <w:spacing w:val="-3"/>
                    </w:rPr>
                  </w:pPr>
                  <w:r>
                    <w:rPr>
                      <w:color w:val="231F20"/>
                    </w:rPr>
                    <w:t>Ermenistan, BMM</w:t>
                  </w:r>
                  <w:r>
                    <w:rPr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color w:val="231F20"/>
                    </w:rPr>
                    <w:t>ile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imzaladığı</w:t>
                  </w:r>
                  <w:r>
                    <w:rPr>
                      <w:color w:val="231F20"/>
                    </w:rPr>
                    <w:tab/>
                    <w:t>Antlaşması ile Misakımillî’yi resmen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  <w:spacing w:val="-3"/>
                    </w:rPr>
                    <w:t>tanımıştır.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28" type="#_x0000_t202" style="position:absolute;margin-left:64.55pt;margin-top:727.1pt;width:500.95pt;height:87.3pt;z-index:-251620352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color w:val="808285"/>
                      <w:sz w:val="14"/>
                      <w:szCs w:val="14"/>
                    </w:rPr>
                  </w:pPr>
                  <w:r>
                    <w:rPr>
                      <w:color w:val="231F20"/>
                    </w:rPr>
                    <w:t xml:space="preserve">Güney Cephesi’nde askerî mücadelenin sona ermesinde Fransızlarla imzalanan </w:t>
                  </w:r>
                  <w:proofErr w:type="gramStart"/>
                  <w:r>
                    <w:rPr>
                      <w:color w:val="808285"/>
                      <w:sz w:val="14"/>
                      <w:szCs w:val="14"/>
                    </w:rPr>
                    <w:t>.......................................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21"/>
                    <w:ind w:left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Antlaşması etkili olmuştur.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165"/>
                    <w:ind w:left="20"/>
                    <w:rPr>
                      <w:color w:val="808285"/>
                      <w:sz w:val="14"/>
                      <w:szCs w:val="14"/>
                    </w:rPr>
                  </w:pPr>
                  <w:r>
                    <w:rPr>
                      <w:color w:val="231F20"/>
                    </w:rPr>
                    <w:t xml:space="preserve">Birinci İnönü Savaşı sonrasında İtilaf Devletleri TBMM’yi barış şartlarını görüşmek üzere </w:t>
                  </w:r>
                  <w:proofErr w:type="gramStart"/>
                  <w:r>
                    <w:rPr>
                      <w:color w:val="808285"/>
                      <w:sz w:val="14"/>
                      <w:szCs w:val="14"/>
                    </w:rPr>
                    <w:t>.......................................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21"/>
                    <w:ind w:left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Konferansı’na davet etmişlerdir.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165"/>
                    <w:ind w:left="20"/>
                    <w:rPr>
                      <w:color w:val="808285"/>
                      <w:sz w:val="14"/>
                      <w:szCs w:val="14"/>
                    </w:rPr>
                  </w:pPr>
                  <w:r>
                    <w:rPr>
                      <w:color w:val="231F20"/>
                    </w:rPr>
                    <w:t xml:space="preserve">II. İnönü Zaferi’nden sonra Türk ordusunun direncini ve milletimizin inancını gören </w:t>
                  </w:r>
                  <w:proofErr w:type="gramStart"/>
                  <w:r>
                    <w:rPr>
                      <w:color w:val="808285"/>
                      <w:sz w:val="14"/>
                      <w:szCs w:val="14"/>
                    </w:rPr>
                    <w:t>.......................................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21"/>
                    <w:ind w:left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Anadolu’dan çekilmeye başlamıştır.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29" type="#_x0000_t202" style="position:absolute;margin-left:391.4pt;margin-top:637.4pt;width:149.25pt;height:18.85pt;z-index:-251619328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30" type="#_x0000_t202" style="position:absolute;margin-left:222.8pt;margin-top:637.4pt;width:149.25pt;height:18.85pt;z-index:-251618304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31" type="#_x0000_t202" style="position:absolute;margin-left:372.05pt;margin-top:637.4pt;width:14.45pt;height:8.55pt;z-index:-251617280;mso-position-horizontal-relative:page;mso-position-vertical-relative:page" o:allowincell="f" filled="f" stroked="f">
            <v:textbox inset="0,0,0,0">
              <w:txbxContent>
                <w:p w:rsidR="00DB2840" w:rsidRDefault="00DB2840"/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32" type="#_x0000_t202" style="position:absolute;margin-left:372.05pt;margin-top:645.9pt;width:14.45pt;height:10.35pt;z-index:-251616256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33" type="#_x0000_t202" style="position:absolute;margin-left:54.15pt;margin-top:637.4pt;width:149.25pt;height:18.85pt;z-index:-251615232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34" type="#_x0000_t202" style="position:absolute;margin-left:203.4pt;margin-top:637.4pt;width:14.45pt;height:8.55pt;z-index:-251614208;mso-position-horizontal-relative:page;mso-position-vertical-relative:page" o:allowincell="f" filled="f" stroked="f">
            <v:textbox inset="0,0,0,0">
              <w:txbxContent>
                <w:p w:rsidR="00DB2840" w:rsidRDefault="00DB2840"/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35" type="#_x0000_t202" style="position:absolute;margin-left:203.4pt;margin-top:645.9pt;width:14.45pt;height:10.35pt;z-index:-251613184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36" type="#_x0000_t202" style="position:absolute;margin-left:377pt;margin-top:603.45pt;width:14.45pt;height:8.55pt;z-index:-251612160;mso-position-horizontal-relative:page;mso-position-vertical-relative:page" o:allowincell="f" filled="f" stroked="f">
            <v:textbox inset="0,0,0,0">
              <w:txbxContent>
                <w:p w:rsidR="00DB2840" w:rsidRDefault="00DB2840"/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37" type="#_x0000_t202" style="position:absolute;margin-left:391.4pt;margin-top:603.45pt;width:149.25pt;height:18.85pt;z-index:-251611136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38" type="#_x0000_t202" style="position:absolute;margin-left:377pt;margin-top:612pt;width:14.45pt;height:10.35pt;z-index:-251610112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39" type="#_x0000_t202" style="position:absolute;margin-left:208.4pt;margin-top:603.45pt;width:14.45pt;height:8.55pt;z-index:-251609088;mso-position-horizontal-relative:page;mso-position-vertical-relative:page" o:allowincell="f" filled="f" stroked="f">
            <v:textbox inset="0,0,0,0">
              <w:txbxContent>
                <w:p w:rsidR="00DB2840" w:rsidRDefault="00DB2840"/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40" type="#_x0000_t202" style="position:absolute;margin-left:222.8pt;margin-top:603.45pt;width:149.25pt;height:18.85pt;z-index:-251608064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41" type="#_x0000_t202" style="position:absolute;margin-left:208.4pt;margin-top:612pt;width:14.45pt;height:10.35pt;z-index:-251607040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42" type="#_x0000_t202" style="position:absolute;margin-left:54.15pt;margin-top:603.45pt;width:149.25pt;height:18.85pt;z-index:-251606016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43" type="#_x0000_t202" style="position:absolute;margin-left:54.15pt;margin-top:622.3pt;width:80.45pt;height:10.15pt;z-index:-251604992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44" type="#_x0000_t202" style="position:absolute;margin-left:134.6pt;margin-top:622.3pt;width:68.85pt;height:10.15pt;z-index:-251603968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45" type="#_x0000_t202" style="position:absolute;margin-left:391.4pt;margin-top:569.5pt;width:149.25pt;height:18.85pt;z-index:-251602944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46" type="#_x0000_t202" style="position:absolute;margin-left:391.4pt;margin-top:588.35pt;width:80.45pt;height:10.15pt;z-index:-251601920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47" type="#_x0000_t202" style="position:absolute;margin-left:471.85pt;margin-top:588.35pt;width:68.85pt;height:10.15pt;z-index:-251600896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48" type="#_x0000_t202" style="position:absolute;margin-left:222.8pt;margin-top:569.5pt;width:149.25pt;height:18.85pt;z-index:-251599872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49" type="#_x0000_t202" style="position:absolute;margin-left:372.05pt;margin-top:569.5pt;width:14.45pt;height:8.55pt;z-index:-251598848;mso-position-horizontal-relative:page;mso-position-vertical-relative:page" o:allowincell="f" filled="f" stroked="f">
            <v:textbox inset="0,0,0,0">
              <w:txbxContent>
                <w:p w:rsidR="00DB2840" w:rsidRDefault="00DB2840"/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50" type="#_x0000_t202" style="position:absolute;margin-left:372.05pt;margin-top:578.05pt;width:14.45pt;height:10.35pt;z-index:-251597824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51" type="#_x0000_t202" style="position:absolute;margin-left:54.15pt;margin-top:569.5pt;width:149.25pt;height:18.85pt;z-index:-251596800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52" type="#_x0000_t202" style="position:absolute;margin-left:203.4pt;margin-top:569.5pt;width:14.45pt;height:8.55pt;z-index:-251595776;mso-position-horizontal-relative:page;mso-position-vertical-relative:page" o:allowincell="f" filled="f" stroked="f">
            <v:textbox inset="0,0,0,0">
              <w:txbxContent>
                <w:p w:rsidR="00DB2840" w:rsidRDefault="00DB2840"/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53" type="#_x0000_t202" style="position:absolute;margin-left:203.4pt;margin-top:578.05pt;width:14.45pt;height:10.35pt;z-index:-251594752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54" type="#_x0000_t202" style="position:absolute;margin-left:367.65pt;margin-top:542.9pt;width:126.45pt;height:16.35pt;z-index:-25159372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45"/>
                    <w:ind w:left="512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BMM’nin</w:t>
                  </w:r>
                  <w:proofErr w:type="spellEnd"/>
                  <w:r>
                    <w:rPr>
                      <w:color w:val="231F20"/>
                    </w:rPr>
                    <w:t xml:space="preserve"> açılması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55" type="#_x0000_t202" style="position:absolute;margin-left:234.2pt;margin-top:542.9pt;width:126.45pt;height:16.35pt;z-index:-25159270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45"/>
                    <w:ind w:left="347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Amasya Görüşmeleri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56" type="#_x0000_t202" style="position:absolute;margin-left:100.7pt;margin-top:542.9pt;width:126.45pt;height:16.35pt;z-index:-25159168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45"/>
                    <w:ind w:left="513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İstanbul’un işgali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57" type="#_x0000_t202" style="position:absolute;margin-left:367.65pt;margin-top:523.7pt;width:126.45pt;height:16.35pt;z-index:-25159065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45"/>
                    <w:ind w:left="478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Erzurum Kongresi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58" type="#_x0000_t202" style="position:absolute;margin-left:234.2pt;margin-top:523.7pt;width:126.45pt;height:16.35pt;z-index:-251589632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45"/>
                    <w:ind w:left="321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Misakımillî’nin kabulü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59" type="#_x0000_t202" style="position:absolute;margin-left:100.7pt;margin-top:523.7pt;width:126.45pt;height:16.35pt;z-index:-25158860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45"/>
                    <w:ind w:left="536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Havza Genelgesi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60" type="#_x0000_t202" style="position:absolute;margin-left:367.65pt;margin-top:504.5pt;width:126.45pt;height:16.35pt;z-index:-25158758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45"/>
                    <w:ind w:left="613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Samsun’a çıkış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61" type="#_x0000_t202" style="position:absolute;margin-left:234.2pt;margin-top:504.5pt;width:126.45pt;height:16.35pt;z-index:-25158656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45"/>
                    <w:ind w:left="456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Amasya Genelgesi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62" type="#_x0000_t202" style="position:absolute;margin-left:100.7pt;margin-top:504.5pt;width:126.45pt;height:16.35pt;z-index:-25158553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45"/>
                    <w:ind w:left="622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Sivas Kongresi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63" type="#_x0000_t202" style="position:absolute;margin-left:84.45pt;margin-top:126.5pt;width:199.6pt;height:131pt;z-index:-251584512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68" type="#_x0000_t202" style="position:absolute;margin-left:28.1pt;margin-top:111.9pt;width:538.6pt;height:12pt;z-index:-251579392;mso-position-horizontal-relative:page;mso-position-vertical-relative:page" o:allowincell="f" filled="f" stroked="f">
            <v:textbox inset="0,0,0,0">
              <w:txbxContent>
                <w:p w:rsidR="00DB2840" w:rsidRDefault="00BA6A1C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  <w:r>
                    <w:rPr>
                      <w:rFonts w:ascii="Times New Roman" w:hAnsi="Times New Roman" w:cs="Times New Roman"/>
                      <w:sz w:val="17"/>
                      <w:szCs w:val="17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69" type="#_x0000_t202" style="position:absolute;margin-left:28.1pt;margin-top:256.75pt;width:538.6pt;height:12pt;z-index:-251578368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71" type="#_x0000_t202" style="position:absolute;margin-left:28.1pt;margin-top:458.95pt;width:538.6pt;height:12pt;z-index:-251576320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A3692E">
        <w:rPr>
          <w:noProof/>
        </w:rPr>
        <w:pict>
          <v:shape id="_x0000_s1173" type="#_x0000_t202" style="position:absolute;margin-left:28.1pt;margin-top:652.1pt;width:538.6pt;height:12pt;z-index:-251574272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</w:p>
    <w:p w:rsidR="00261D44" w:rsidRDefault="00A3692E">
      <w:r>
        <w:rPr>
          <w:noProof/>
        </w:rPr>
        <w:lastRenderedPageBreak/>
        <w:pict>
          <v:group id="_x0000_s1175" style="position:absolute;margin-left:29.5pt;margin-top:28.3pt;width:538.6pt;height:785.2pt;z-index:-251572224;mso-position-horizontal-relative:page;mso-position-vertical-relative:page" coordorigin="590,566" coordsize="10772,15704" o:allowincell="f">
            <v:shape id="_x0000_s1176" style="position:absolute;left:590;top:953;width:10772;height:20;mso-position-horizontal-relative:page;mso-position-vertical-relative:page" coordsize="10772,20" o:allowincell="f" path="m,l10771,e" filled="f" strokecolor="#231f20" strokeweight="1pt">
              <v:path arrowok="t"/>
            </v:shape>
            <v:shape id="_x0000_s1177" style="position:absolute;left:5976;top:951;width:20;height:15320;mso-position-horizontal-relative:page;mso-position-vertical-relative:page" coordsize="20,15320" o:allowincell="f" path="m,l,15319e" filled="f" strokecolor="#231f20" strokeweight="2pt">
              <v:path arrowok="t"/>
            </v:shape>
            <v:shape id="_x0000_s1178" style="position:absolute;left:590;top:576;width:10772;height:20;mso-position-horizontal-relative:page;mso-position-vertical-relative:page" coordsize="10772,20" o:allowincell="f" path="m,l10771,e" filled="f" strokecolor="#231f20" strokeweight="1pt">
              <v:path arrowok="t"/>
            </v:shape>
            <v:shape id="_x0000_s1179" style="position:absolute;left:10008;top:624;width:1341;height:282;mso-position-horizontal-relative:page;mso-position-vertical-relative:page" coordsize="1341,282" o:allowincell="f" path="m120,l50,1,15,15,1,50,,120r,41l1,230r14,36l50,279r70,2l1220,281r69,-2l1325,266r13,-36l1340,161r,-41l1338,50,1325,15,1289,1,1220,,120,xe" filled="f" strokecolor="#231f20" strokeweight="1pt">
              <v:path arrowok="t"/>
            </v:shape>
            <v:shape id="_x0000_s1180" style="position:absolute;left:611;top:4448;width:5211;height:20;mso-position-horizontal-relative:page;mso-position-vertical-relative:page" coordsize="5211,20" o:allowincell="f" path="m,l5210,e" filled="f" strokecolor="#d1d3d4" strokeweight="1pt">
              <v:path arrowok="t"/>
            </v:shape>
            <v:shape id="_x0000_s1181" style="position:absolute;left:6109;top:14080;width:5211;height:20;mso-position-horizontal-relative:page;mso-position-vertical-relative:page" coordsize="5211,20" o:allowincell="f" path="m,l5210,e" filled="f" strokecolor="#d1d3d4" strokeweight="1pt">
              <v:path arrowok="t"/>
            </v:shape>
            <v:shape id="_x0000_s1182" style="position:absolute;left:6109;top:9060;width:5211;height:20;mso-position-horizontal-relative:page;mso-position-vertical-relative:page" coordsize="5211,20" o:allowincell="f" path="m,l5210,e" filled="f" strokecolor="#d1d3d4" strokeweight="1pt">
              <v:path arrowok="t"/>
            </v:shape>
            <v:shape id="_x0000_s1183" style="position:absolute;left:6109;top:2979;width:5211;height:20;mso-position-horizontal-relative:page;mso-position-vertical-relative:page" coordsize="5211,20" o:allowincell="f" path="m,l5210,e" filled="f" strokecolor="#d1d3d4" strokeweight="1pt">
              <v:path arrowok="t"/>
            </v:shape>
            <v:shape id="_x0000_s1184" style="position:absolute;left:6109;top:12117;width:5211;height:20;mso-position-horizontal-relative:page;mso-position-vertical-relative:page" coordsize="5211,20" o:allowincell="f" path="m,l5210,e" filled="f" strokecolor="#d1d3d4" strokeweight="1pt">
              <v:path arrowok="t"/>
            </v:shape>
            <v:shape id="_x0000_s1185" style="position:absolute;left:6109;top:6419;width:5211;height:20;mso-position-horizontal-relative:page;mso-position-vertical-relative:page" coordsize="5211,20" o:allowincell="f" path="m,l5210,e" filled="f" strokecolor="#d1d3d4" strokeweight="1pt">
              <v:path arrowok="t"/>
            </v:shape>
            <v:shape id="_x0000_s1186" style="position:absolute;left:611;top:12590;width:5211;height:20;mso-position-horizontal-relative:page;mso-position-vertical-relative:page" coordsize="5211,20" o:allowincell="f" path="m,l5210,e" filled="f" strokecolor="#d1d3d4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shape id="_x0000_s1187" type="#_x0000_t202" style="position:absolute;margin-left:42.45pt;margin-top:30.5pt;width:242.05pt;height:13.75pt;z-index:-25157120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15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  <w:position w:val="2"/>
                    </w:rPr>
                    <w:t xml:space="preserve">E. </w:t>
                  </w:r>
                  <w:r>
                    <w:rPr>
                      <w:b/>
                      <w:bCs/>
                      <w:color w:val="231F20"/>
                    </w:rPr>
                    <w:t>Aşağıdaki soruların cevaplarını işaretleyiniz.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8" type="#_x0000_t202" style="position:absolute;margin-left:36.85pt;margin-top:50.25pt;width:11.65pt;height:12.95pt;z-index:-25157017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1.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9" type="#_x0000_t202" style="position:absolute;margin-left:53.65pt;margin-top:50.25pt;width:236.5pt;height:150.85pt;z-index:-251569152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2" w:line="237" w:lineRule="auto"/>
                    <w:ind w:left="46" w:right="-3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BMM açıldığında İstanbul </w:t>
                  </w:r>
                  <w:proofErr w:type="spellStart"/>
                  <w:r>
                    <w:rPr>
                      <w:color w:val="231F20"/>
                    </w:rPr>
                    <w:t>Hükûmeti</w:t>
                  </w:r>
                  <w:proofErr w:type="spellEnd"/>
                  <w:r>
                    <w:rPr>
                      <w:color w:val="231F20"/>
                    </w:rPr>
                    <w:t xml:space="preserve"> ve İtilaf Devlet- </w:t>
                  </w:r>
                  <w:proofErr w:type="spellStart"/>
                  <w:r>
                    <w:rPr>
                      <w:color w:val="231F20"/>
                    </w:rPr>
                    <w:t>leri’nin</w:t>
                  </w:r>
                  <w:proofErr w:type="spellEnd"/>
                  <w:r>
                    <w:rPr>
                      <w:color w:val="231F20"/>
                    </w:rPr>
                    <w:t xml:space="preserve"> desteği ile Anadolu’nun çeşitli yerlerinde is- yanlar çıktı. BMM bu isyanları bastırmak için çeşitli önlemler aldı.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91" w:line="237" w:lineRule="auto"/>
                    <w:ind w:left="46" w:right="339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Aşağıdakilerden hangisi </w:t>
                  </w:r>
                  <w:proofErr w:type="spellStart"/>
                  <w:r>
                    <w:rPr>
                      <w:color w:val="231F20"/>
                    </w:rPr>
                    <w:t>BMM’nin</w:t>
                  </w:r>
                  <w:proofErr w:type="spellEnd"/>
                  <w:r>
                    <w:rPr>
                      <w:color w:val="231F20"/>
                    </w:rPr>
                    <w:t xml:space="preserve"> isyanlara karşı aldığı tedbirlerden biri </w:t>
                  </w:r>
                  <w:r>
                    <w:rPr>
                      <w:color w:val="231F20"/>
                      <w:u w:val="single"/>
                    </w:rPr>
                    <w:t>değildir</w:t>
                  </w:r>
                  <w:r>
                    <w:rPr>
                      <w:color w:val="231F20"/>
                    </w:rPr>
                    <w:t>?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188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A. </w:t>
                  </w:r>
                  <w:r>
                    <w:rPr>
                      <w:color w:val="231F20"/>
                    </w:rPr>
                    <w:t>İstiklal Mahkemeleri kuruldu.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93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B. </w:t>
                  </w:r>
                  <w:r>
                    <w:rPr>
                      <w:color w:val="231F20"/>
                    </w:rPr>
                    <w:t>Anadolu’daki müftülerden Millî Mücadele’yi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22"/>
                    <w:ind w:left="441"/>
                    <w:rPr>
                      <w:color w:val="231F20"/>
                    </w:rPr>
                  </w:pPr>
                  <w:proofErr w:type="gramStart"/>
                  <w:r>
                    <w:rPr>
                      <w:color w:val="231F20"/>
                    </w:rPr>
                    <w:t>destekleyen</w:t>
                  </w:r>
                  <w:proofErr w:type="gramEnd"/>
                  <w:r>
                    <w:rPr>
                      <w:color w:val="231F20"/>
                    </w:rPr>
                    <w:t xml:space="preserve"> fetvalar alındı.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94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C. </w:t>
                  </w:r>
                  <w:proofErr w:type="spellStart"/>
                  <w:r>
                    <w:rPr>
                      <w:color w:val="231F20"/>
                    </w:rPr>
                    <w:t>Kuvayımilliye</w:t>
                  </w:r>
                  <w:proofErr w:type="spellEnd"/>
                  <w:r>
                    <w:rPr>
                      <w:color w:val="231F20"/>
                    </w:rPr>
                    <w:t xml:space="preserve"> birlikleri oluşturuldu.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93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D. </w:t>
                  </w:r>
                  <w:r>
                    <w:rPr>
                      <w:color w:val="231F20"/>
                    </w:rPr>
                    <w:t>Hıyanet-i Vataniye Kanunu çıkarıldı.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0" type="#_x0000_t202" style="position:absolute;margin-left:306.75pt;margin-top:50.25pt;width:11.65pt;height:12.95pt;z-index:-25156812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5.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1" type="#_x0000_t202" style="position:absolute;margin-left:323.55pt;margin-top:50.25pt;width:245pt;height:91.9pt;z-index:-25156710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36" w:line="218" w:lineRule="auto"/>
                    <w:ind w:left="46" w:right="17"/>
                    <w:jc w:val="both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Mustafa Kemal’in hem Harp Okulu hem de Harp Aka- </w:t>
                  </w:r>
                  <w:proofErr w:type="spellStart"/>
                  <w:r>
                    <w:rPr>
                      <w:color w:val="231F20"/>
                    </w:rPr>
                    <w:t>demisi</w:t>
                  </w:r>
                  <w:proofErr w:type="spellEnd"/>
                  <w:r>
                    <w:rPr>
                      <w:color w:val="231F20"/>
                    </w:rPr>
                    <w:t xml:space="preserve"> yıllarında arkadaşlarıyla beraber ülke sorunla- </w:t>
                  </w:r>
                  <w:proofErr w:type="spellStart"/>
                  <w:r>
                    <w:rPr>
                      <w:color w:val="231F20"/>
                    </w:rPr>
                    <w:t>rına</w:t>
                  </w:r>
                  <w:proofErr w:type="spellEnd"/>
                  <w:r>
                    <w:rPr>
                      <w:color w:val="231F20"/>
                    </w:rPr>
                    <w:t xml:space="preserve"> değinen dergi çıkarıp yazılar yazması onun</w:t>
                  </w:r>
                  <w:r>
                    <w:rPr>
                      <w:color w:val="231F20"/>
                      <w:spacing w:val="-18"/>
                    </w:rPr>
                    <w:t xml:space="preserve"> </w:t>
                  </w:r>
                  <w:r>
                    <w:rPr>
                      <w:color w:val="231F20"/>
                    </w:rPr>
                    <w:t>hangi özelliğini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göstermektedir?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6"/>
                    <w:ind w:left="20"/>
                    <w:jc w:val="both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A. </w:t>
                  </w:r>
                  <w:r>
                    <w:rPr>
                      <w:color w:val="231F20"/>
                    </w:rPr>
                    <w:t>Vatan ve millet sevgisi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jc w:val="both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B. </w:t>
                  </w:r>
                  <w:r>
                    <w:rPr>
                      <w:color w:val="231F20"/>
                    </w:rPr>
                    <w:t>İleri görüşlülüğü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jc w:val="both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C. </w:t>
                  </w:r>
                  <w:r>
                    <w:rPr>
                      <w:color w:val="231F20"/>
                    </w:rPr>
                    <w:t>Akla ve bilime önem vermesi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jc w:val="both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D. </w:t>
                  </w:r>
                  <w:r>
                    <w:rPr>
                      <w:color w:val="231F20"/>
                    </w:rPr>
                    <w:t>Edebiyat sevgisi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2" type="#_x0000_t202" style="position:absolute;margin-left:309.45pt;margin-top:95pt;width:6.85pt;height:47pt;z-index:-25156608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3" type="#_x0000_t202" style="position:absolute;margin-left:39.5pt;margin-top:129.15pt;width:6.85pt;height:28.55pt;z-index:-25156505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93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4" type="#_x0000_t202" style="position:absolute;margin-left:323.55pt;margin-top:154.95pt;width:241.6pt;height:160.65pt;z-index:-251564032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36" w:line="218" w:lineRule="auto"/>
                    <w:ind w:left="62" w:right="-5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Mondros Ateşkes Antlaşması’nda “Tüm telsiz, telgraf hatlarının kontrolü; </w:t>
                  </w:r>
                  <w:proofErr w:type="spellStart"/>
                  <w:r>
                    <w:rPr>
                      <w:color w:val="231F20"/>
                    </w:rPr>
                    <w:t>Toros</w:t>
                  </w:r>
                  <w:proofErr w:type="spellEnd"/>
                  <w:r>
                    <w:rPr>
                      <w:color w:val="231F20"/>
                    </w:rPr>
                    <w:t xml:space="preserve"> tünelleri ve bütün demir yollarının denetimi İtilaf Devletleri tarafından sağla- nacaktır.” maddesi yer almıştır.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40" w:line="237" w:lineRule="auto"/>
                    <w:ind w:left="62" w:right="38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Bu madde ile İtilaf Devletleri aşağıdakilerden hangi- sini amaçlamışlardır?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43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A. </w:t>
                  </w:r>
                  <w:r>
                    <w:rPr>
                      <w:color w:val="231F20"/>
                    </w:rPr>
                    <w:t>Anadolu ve Rumeli arasındaki bağlantıyı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21"/>
                    <w:ind w:left="441"/>
                    <w:rPr>
                      <w:color w:val="231F20"/>
                    </w:rPr>
                  </w:pPr>
                  <w:proofErr w:type="gramStart"/>
                  <w:r>
                    <w:rPr>
                      <w:color w:val="231F20"/>
                    </w:rPr>
                    <w:t>engellemeyi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3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B. </w:t>
                  </w:r>
                  <w:r>
                    <w:rPr>
                      <w:color w:val="231F20"/>
                    </w:rPr>
                    <w:t>İşgallere karşı Türk milletinin birleşip direnişe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21"/>
                    <w:ind w:left="441"/>
                    <w:rPr>
                      <w:color w:val="231F20"/>
                    </w:rPr>
                  </w:pPr>
                  <w:proofErr w:type="gramStart"/>
                  <w:r>
                    <w:rPr>
                      <w:color w:val="231F20"/>
                    </w:rPr>
                    <w:t>geçmesini</w:t>
                  </w:r>
                  <w:proofErr w:type="gramEnd"/>
                  <w:r>
                    <w:rPr>
                      <w:color w:val="231F20"/>
                    </w:rPr>
                    <w:t xml:space="preserve"> engellemeyi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 w:line="264" w:lineRule="auto"/>
                    <w:ind w:left="441" w:right="-5" w:hanging="422"/>
                    <w:rPr>
                      <w:color w:val="231F20"/>
                      <w:spacing w:val="-5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C. </w:t>
                  </w:r>
                  <w:r>
                    <w:rPr>
                      <w:color w:val="231F20"/>
                      <w:spacing w:val="-4"/>
                    </w:rPr>
                    <w:t xml:space="preserve">Osmanlı topraklarının işgaline yasal </w:t>
                  </w:r>
                  <w:r>
                    <w:rPr>
                      <w:color w:val="231F20"/>
                      <w:spacing w:val="-5"/>
                    </w:rPr>
                    <w:t>zemin hazırlamayı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0" w:line="195" w:lineRule="exact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D. </w:t>
                  </w:r>
                  <w:r>
                    <w:rPr>
                      <w:color w:val="231F20"/>
                    </w:rPr>
                    <w:t>Osmanlı Devleti’ni savunmasız hâle getirerek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21"/>
                    <w:ind w:left="441"/>
                    <w:rPr>
                      <w:color w:val="231F20"/>
                    </w:rPr>
                  </w:pPr>
                  <w:proofErr w:type="gramStart"/>
                  <w:r>
                    <w:rPr>
                      <w:color w:val="231F20"/>
                    </w:rPr>
                    <w:t>işgalleri</w:t>
                  </w:r>
                  <w:proofErr w:type="gramEnd"/>
                  <w:r>
                    <w:rPr>
                      <w:color w:val="231F20"/>
                    </w:rPr>
                    <w:t xml:space="preserve"> kolaylaştırmayı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5" type="#_x0000_t202" style="position:absolute;margin-left:306.8pt;margin-top:155.65pt;width:11.65pt;height:12.95pt;z-index:-25156300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6.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6" type="#_x0000_t202" style="position:absolute;margin-left:39.5pt;margin-top:172.4pt;width:6.85pt;height:28.55pt;z-index:-25156198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93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7" type="#_x0000_t202" style="position:absolute;margin-left:309.45pt;margin-top:221.2pt;width:6.85pt;height:12.95pt;z-index:-25156096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8" type="#_x0000_t202" style="position:absolute;margin-left:309.45pt;margin-top:244.3pt;width:6.85pt;height:12.95pt;z-index:-25155993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9" type="#_x0000_t202" style="position:absolute;margin-left:36.65pt;margin-top:249.95pt;width:11.65pt;height:12.95pt;z-index:-251558912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2.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0" type="#_x0000_t202" style="position:absolute;margin-left:51.75pt;margin-top:249.95pt;width:193.6pt;height:39.35pt;z-index:-25155788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numPr>
                      <w:ilvl w:val="0"/>
                      <w:numId w:val="3"/>
                    </w:numPr>
                    <w:tabs>
                      <w:tab w:val="left" w:pos="325"/>
                    </w:tabs>
                    <w:kinsoku w:val="0"/>
                    <w:overflowPunct w:val="0"/>
                    <w:spacing w:before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Vatan bir </w:t>
                  </w:r>
                  <w:r>
                    <w:rPr>
                      <w:color w:val="231F20"/>
                      <w:spacing w:val="-3"/>
                    </w:rPr>
                    <w:t xml:space="preserve">bütündür, </w:t>
                  </w:r>
                  <w:r>
                    <w:rPr>
                      <w:color w:val="231F20"/>
                    </w:rPr>
                    <w:t>bölünemez.</w:t>
                  </w:r>
                </w:p>
                <w:p w:rsidR="00DB2840" w:rsidRDefault="00261D44">
                  <w:pPr>
                    <w:pStyle w:val="GvdeMetni"/>
                    <w:numPr>
                      <w:ilvl w:val="0"/>
                      <w:numId w:val="3"/>
                    </w:numPr>
                    <w:tabs>
                      <w:tab w:val="left" w:pos="325"/>
                    </w:tabs>
                    <w:kinsoku w:val="0"/>
                    <w:overflowPunct w:val="0"/>
                    <w:spacing w:before="95" w:line="237" w:lineRule="auto"/>
                    <w:ind w:right="17" w:hanging="304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Millet topyekûn kendisini savunacak </w:t>
                  </w:r>
                  <w:r>
                    <w:rPr>
                      <w:color w:val="231F20"/>
                      <w:spacing w:val="-10"/>
                    </w:rPr>
                    <w:t xml:space="preserve">ve </w:t>
                  </w:r>
                  <w:r>
                    <w:rPr>
                      <w:color w:val="231F20"/>
                    </w:rPr>
                    <w:t>direnecektir.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1" type="#_x0000_t202" style="position:absolute;margin-left:309.45pt;margin-top:267.6pt;width:6.85pt;height:12.95pt;z-index:-25155686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2" type="#_x0000_t202" style="position:absolute;margin-left:46.85pt;margin-top:290.8pt;width:243.2pt;height:86pt;z-index:-25155584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numPr>
                      <w:ilvl w:val="0"/>
                      <w:numId w:val="2"/>
                    </w:numPr>
                    <w:tabs>
                      <w:tab w:val="left" w:pos="423"/>
                    </w:tabs>
                    <w:kinsoku w:val="0"/>
                    <w:overflowPunct w:val="0"/>
                    <w:spacing w:before="20"/>
                    <w:ind w:hanging="402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Manda ve himaye kabul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edilemez.</w:t>
                  </w:r>
                </w:p>
                <w:p w:rsidR="00DB2840" w:rsidRDefault="00261D44">
                  <w:pPr>
                    <w:pStyle w:val="GvdeMetni"/>
                    <w:numPr>
                      <w:ilvl w:val="0"/>
                      <w:numId w:val="2"/>
                    </w:numPr>
                    <w:tabs>
                      <w:tab w:val="left" w:pos="423"/>
                    </w:tabs>
                    <w:kinsoku w:val="0"/>
                    <w:overflowPunct w:val="0"/>
                    <w:spacing w:before="97" w:line="237" w:lineRule="auto"/>
                    <w:ind w:right="17" w:hanging="343"/>
                    <w:rPr>
                      <w:color w:val="231F20"/>
                      <w:spacing w:val="-4"/>
                    </w:rPr>
                  </w:pPr>
                  <w:proofErr w:type="spellStart"/>
                  <w:r>
                    <w:rPr>
                      <w:color w:val="231F20"/>
                    </w:rPr>
                    <w:t>Kuvayımilliye’yi</w:t>
                  </w:r>
                  <w:proofErr w:type="spellEnd"/>
                  <w:r>
                    <w:rPr>
                      <w:color w:val="231F20"/>
                    </w:rPr>
                    <w:t xml:space="preserve"> etken; millî iradeyi hâkim</w:t>
                  </w:r>
                  <w:r>
                    <w:rPr>
                      <w:color w:val="231F20"/>
                      <w:spacing w:val="-20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kılmak </w:t>
                  </w:r>
                  <w:r>
                    <w:rPr>
                      <w:color w:val="231F20"/>
                      <w:spacing w:val="-4"/>
                    </w:rPr>
                    <w:t>esastır.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65" w:line="237" w:lineRule="auto"/>
                    <w:ind w:left="179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Erzurum Kongresi’nde alınan kararların bazıları yukarıda verilmiştir. Bu maddelerden hangileri Mustafa Kemal’in Millî Mücadele’yi halka mal etmesine kanıt olarak gösterilebilir?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3" type="#_x0000_t202" style="position:absolute;margin-left:309.45pt;margin-top:290.5pt;width:6.85pt;height:12.95pt;z-index:-25155481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4" type="#_x0000_t202" style="position:absolute;margin-left:306.75pt;margin-top:326.1pt;width:11.65pt;height:12.95pt;z-index:-251553792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7.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5" type="#_x0000_t202" style="position:absolute;margin-left:323.55pt;margin-top:325.4pt;width:241.3pt;height:117.15pt;z-index:-25155276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36" w:line="218" w:lineRule="auto"/>
                    <w:ind w:left="46" w:right="-7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Birçok milletin bir arada yaşadığı Balkanlar’da ayrı- </w:t>
                  </w:r>
                  <w:proofErr w:type="spellStart"/>
                  <w:r>
                    <w:rPr>
                      <w:color w:val="231F20"/>
                    </w:rPr>
                    <w:t>lıkçı</w:t>
                  </w:r>
                  <w:proofErr w:type="spellEnd"/>
                  <w:r>
                    <w:rPr>
                      <w:color w:val="231F20"/>
                    </w:rPr>
                    <w:t xml:space="preserve"> fikir ve hareketler Osmanlı’nın toprak bütünlüğü için tehdit oluşturmaktaydı.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53" w:line="237" w:lineRule="auto"/>
                    <w:ind w:left="46" w:right="54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Bu milletlerin Osmanlı Devleti’nden kopmak iste- melerinde aşağıdakilerden hangisinin etkisinden s</w:t>
                  </w:r>
                  <w:r>
                    <w:rPr>
                      <w:color w:val="231F20"/>
                      <w:u w:val="single"/>
                    </w:rPr>
                    <w:t>öz</w:t>
                  </w:r>
                  <w:r>
                    <w:rPr>
                      <w:color w:val="231F20"/>
                    </w:rPr>
                    <w:t xml:space="preserve"> </w:t>
                  </w:r>
                  <w:r>
                    <w:rPr>
                      <w:color w:val="231F20"/>
                      <w:u w:val="single"/>
                    </w:rPr>
                    <w:t>edilemez</w:t>
                  </w:r>
                  <w:r>
                    <w:rPr>
                      <w:color w:val="231F20"/>
                    </w:rPr>
                    <w:t>?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7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A. </w:t>
                  </w:r>
                  <w:r>
                    <w:rPr>
                      <w:color w:val="231F20"/>
                    </w:rPr>
                    <w:t xml:space="preserve">Fransız </w:t>
                  </w:r>
                  <w:proofErr w:type="spellStart"/>
                  <w:r>
                    <w:rPr>
                      <w:color w:val="231F20"/>
                    </w:rPr>
                    <w:t>İhtilali</w:t>
                  </w:r>
                  <w:proofErr w:type="spell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B. </w:t>
                  </w:r>
                  <w:r>
                    <w:rPr>
                      <w:color w:val="231F20"/>
                    </w:rPr>
                    <w:t>Osmanlıcılık fikri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C. </w:t>
                  </w:r>
                  <w:r>
                    <w:rPr>
                      <w:color w:val="231F20"/>
                    </w:rPr>
                    <w:t>Bağımsız devlet olma düşüncesi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D. </w:t>
                  </w:r>
                  <w:r>
                    <w:rPr>
                      <w:color w:val="231F20"/>
                    </w:rPr>
                    <w:t>Sömürgeci devletlerin kışkırtmaları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6" type="#_x0000_t202" style="position:absolute;margin-left:39.35pt;margin-top:379.9pt;width:83.2pt;height:28.25pt;z-index:-25155174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3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( ) A. </w:t>
                  </w:r>
                  <w:r>
                    <w:rPr>
                      <w:color w:val="231F20"/>
                    </w:rPr>
                    <w:t>I ve IV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4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( ) C. </w:t>
                  </w:r>
                  <w:r>
                    <w:rPr>
                      <w:color w:val="231F20"/>
                    </w:rPr>
                    <w:t>I, II ve III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7" type="#_x0000_t202" style="position:absolute;margin-left:169.3pt;margin-top:379.9pt;width:71.9pt;height:13.1pt;z-index:-25155072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3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( ) B. </w:t>
                  </w:r>
                  <w:r>
                    <w:rPr>
                      <w:color w:val="231F20"/>
                    </w:rPr>
                    <w:t>II ve IV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8" type="#_x0000_t202" style="position:absolute;margin-left:169.3pt;margin-top:394.25pt;width:6.85pt;height:12.95pt;z-index:-25154969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9" type="#_x0000_t202" style="position:absolute;margin-left:183.4pt;margin-top:394.25pt;width:68.6pt;height:13.1pt;z-index:-251548672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3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D. </w:t>
                  </w:r>
                  <w:r>
                    <w:rPr>
                      <w:color w:val="231F20"/>
                    </w:rPr>
                    <w:t>I, II ve IV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10" type="#_x0000_t202" style="position:absolute;margin-left:309.45pt;margin-top:395.45pt;width:6.85pt;height:47pt;z-index:-25154764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11" type="#_x0000_t202" style="position:absolute;margin-left:29.55pt;margin-top:419.15pt;width:262.5pt;height:12pt;z-index:-25154662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tabs>
                      <w:tab w:val="left" w:pos="5230"/>
                    </w:tabs>
                    <w:kinsoku w:val="0"/>
                    <w:overflowPunct w:val="0"/>
                    <w:spacing w:before="12"/>
                    <w:ind w:left="20"/>
                    <w:rPr>
                      <w:rFonts w:ascii="Times New Roman" w:hAnsi="Times New Roman" w:cs="Times New Roman"/>
                      <w:color w:val="231F20"/>
                    </w:rPr>
                  </w:pPr>
                  <w:r>
                    <w:rPr>
                      <w:rFonts w:ascii="Times New Roman" w:hAnsi="Times New Roman" w:cs="Times New Roman"/>
                      <w:color w:val="231F20"/>
                      <w:u w:val="single" w:color="D1D3D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231F20"/>
                      <w:u w:val="single" w:color="D1D3D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12" type="#_x0000_t202" style="position:absolute;margin-left:36.85pt;margin-top:452.55pt;width:11.65pt;height:12.95pt;z-index:-25154560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3.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13" type="#_x0000_t202" style="position:absolute;margin-left:53.65pt;margin-top:452.55pt;width:228.55pt;height:164.6pt;z-index:-25154457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2" w:line="237" w:lineRule="auto"/>
                    <w:ind w:left="46" w:right="-13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Türk milletini yok sayan, ona yaşama hakkı tanı- mayan ve Türk vatanını parçalamaya çalışan Sevr Antlaşması, hiçbir zaman yürürlüğe girmemiştir.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143" w:line="237" w:lineRule="auto"/>
                    <w:ind w:left="46" w:right="51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Aşağıdakilerden hangisi bu antlaşmanın uygulan- </w:t>
                  </w:r>
                  <w:proofErr w:type="spellStart"/>
                  <w:r>
                    <w:rPr>
                      <w:color w:val="231F20"/>
                    </w:rPr>
                    <w:t>madığının</w:t>
                  </w:r>
                  <w:proofErr w:type="spellEnd"/>
                  <w:r>
                    <w:rPr>
                      <w:color w:val="231F20"/>
                    </w:rPr>
                    <w:t xml:space="preserve"> kanıtıdır?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112" w:line="264" w:lineRule="auto"/>
                    <w:ind w:left="441" w:right="180" w:hanging="422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A. </w:t>
                  </w:r>
                  <w:r>
                    <w:rPr>
                      <w:color w:val="231F20"/>
                    </w:rPr>
                    <w:t>Fransızların Güney Cephesi’nde Ermenilerle birlikte hareket etmesi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73" w:line="264" w:lineRule="auto"/>
                    <w:ind w:left="441" w:right="189" w:hanging="422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B. </w:t>
                  </w:r>
                  <w:r>
                    <w:rPr>
                      <w:color w:val="231F20"/>
                    </w:rPr>
                    <w:t>Osmanlı yönetiminin bu antlaşmayı imzala- maması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90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C. </w:t>
                  </w:r>
                  <w:r>
                    <w:rPr>
                      <w:color w:val="231F20"/>
                    </w:rPr>
                    <w:t>Millî Mücadele’nin başarıya ulaşmış olması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109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D. </w:t>
                  </w:r>
                  <w:r>
                    <w:rPr>
                      <w:color w:val="231F20"/>
                    </w:rPr>
                    <w:t>İngilizlerin Yunanları işgaller konusunda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21"/>
                    <w:ind w:left="441"/>
                    <w:rPr>
                      <w:color w:val="231F20"/>
                    </w:rPr>
                  </w:pPr>
                  <w:proofErr w:type="gramStart"/>
                  <w:r>
                    <w:rPr>
                      <w:color w:val="231F20"/>
                    </w:rPr>
                    <w:t>desteklemesi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14" type="#_x0000_t202" style="position:absolute;margin-left:306.8pt;margin-top:458.2pt;width:11.65pt;height:12.95pt;z-index:-251543552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8.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15" type="#_x0000_t202" style="position:absolute;margin-left:323.55pt;margin-top:458.2pt;width:243.05pt;height:138.45pt;z-index:-25154252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36" w:line="218" w:lineRule="auto"/>
                    <w:ind w:left="62" w:right="3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İlk TBMM çıkardığı anayasa ile önce yasama ve </w:t>
                  </w:r>
                  <w:proofErr w:type="spellStart"/>
                  <w:r>
                    <w:rPr>
                      <w:color w:val="231F20"/>
                    </w:rPr>
                    <w:t>yü</w:t>
                  </w:r>
                  <w:proofErr w:type="spellEnd"/>
                  <w:r>
                    <w:rPr>
                      <w:color w:val="231F20"/>
                    </w:rPr>
                    <w:t xml:space="preserve">- </w:t>
                  </w:r>
                  <w:proofErr w:type="spellStart"/>
                  <w:r>
                    <w:rPr>
                      <w:color w:val="231F20"/>
                    </w:rPr>
                    <w:t>rütme</w:t>
                  </w:r>
                  <w:proofErr w:type="spellEnd"/>
                  <w:r>
                    <w:rPr>
                      <w:color w:val="231F20"/>
                    </w:rPr>
                    <w:t>, sonrasında da duyulan ihtiyaç doğrultusunda yargı yetkisini kendisinde toplamıştır.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8" w:line="237" w:lineRule="auto"/>
                    <w:ind w:left="62" w:right="3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Güçler birliği olarak adlandırılan bu durumun benim- </w:t>
                  </w:r>
                  <w:proofErr w:type="spellStart"/>
                  <w:r>
                    <w:rPr>
                      <w:color w:val="231F20"/>
                    </w:rPr>
                    <w:t>senmesinin</w:t>
                  </w:r>
                  <w:proofErr w:type="spellEnd"/>
                  <w:r>
                    <w:rPr>
                      <w:color w:val="231F20"/>
                    </w:rPr>
                    <w:t xml:space="preserve"> temel nedeni aşağıdakilerden hangisidir?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7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A. </w:t>
                  </w:r>
                  <w:r>
                    <w:rPr>
                      <w:color w:val="231F20"/>
                    </w:rPr>
                    <w:t>Çabuk karar almak ve hızlı bir şekilde uygulan-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22"/>
                    <w:ind w:left="441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mak</w:t>
                  </w:r>
                  <w:proofErr w:type="spellEnd"/>
                  <w:r>
                    <w:rPr>
                      <w:color w:val="231F20"/>
                    </w:rPr>
                    <w:t xml:space="preserve"> istenmesi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28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B. </w:t>
                  </w:r>
                  <w:r>
                    <w:rPr>
                      <w:color w:val="231F20"/>
                    </w:rPr>
                    <w:t>Demokratik yönetim şeklinin güçlendirilmek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21"/>
                    <w:ind w:left="441"/>
                    <w:rPr>
                      <w:color w:val="231F20"/>
                    </w:rPr>
                  </w:pPr>
                  <w:proofErr w:type="gramStart"/>
                  <w:r>
                    <w:rPr>
                      <w:color w:val="231F20"/>
                    </w:rPr>
                    <w:t>istenmesi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44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C. </w:t>
                  </w:r>
                  <w:r>
                    <w:rPr>
                      <w:color w:val="231F20"/>
                    </w:rPr>
                    <w:t>Bölgesel direnişin yararlı olacağının anlaşılması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79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D. </w:t>
                  </w:r>
                  <w:r>
                    <w:rPr>
                      <w:color w:val="231F20"/>
                    </w:rPr>
                    <w:t>Ülkenin işgalci güçlerden temizlenmiş olması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16" type="#_x0000_t202" style="position:absolute;margin-left:309.45pt;margin-top:519.15pt;width:6.85pt;height:12.95pt;z-index:-25154150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17" type="#_x0000_t202" style="position:absolute;margin-left:39.5pt;margin-top:519.4pt;width:6.85pt;height:12.95pt;z-index:-25154048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18" type="#_x0000_t202" style="position:absolute;margin-left:309.45pt;margin-top:543.5pt;width:6.85pt;height:12.95pt;z-index:-25153945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19" type="#_x0000_t202" style="position:absolute;margin-left:39.55pt;margin-top:547.1pt;width:6.85pt;height:12.95pt;z-index:-251538432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0" type="#_x0000_t202" style="position:absolute;margin-left:309.45pt;margin-top:568.65pt;width:6.85pt;height:27.85pt;z-index:-25153740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79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1" type="#_x0000_t202" style="position:absolute;margin-left:39.55pt;margin-top:575.7pt;width:6.85pt;height:29.35pt;z-index:-25153638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108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2" type="#_x0000_t202" style="position:absolute;margin-left:306.75pt;margin-top:612.45pt;width:11.65pt;height:12.95pt;z-index:-25153536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9.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3" type="#_x0000_t202" style="position:absolute;margin-left:323.55pt;margin-top:612.45pt;width:242.75pt;height:85.85pt;z-index:-25153433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 w:line="217" w:lineRule="exact"/>
                    <w:ind w:left="46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Kuvayımilliye</w:t>
                  </w:r>
                  <w:proofErr w:type="spellEnd"/>
                  <w:r>
                    <w:rPr>
                      <w:color w:val="231F20"/>
                    </w:rPr>
                    <w:t xml:space="preserve"> ile ilgili aşağıda verilen bilgilerden han-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0" w:line="217" w:lineRule="exact"/>
                    <w:ind w:left="46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gisi</w:t>
                  </w:r>
                  <w:proofErr w:type="spellEnd"/>
                  <w:r>
                    <w:rPr>
                      <w:color w:val="231F20"/>
                    </w:rPr>
                    <w:t xml:space="preserve"> Millî Mücadele’yi </w:t>
                  </w:r>
                  <w:r>
                    <w:rPr>
                      <w:color w:val="231F20"/>
                      <w:u w:val="single"/>
                    </w:rPr>
                    <w:t>olumsuz</w:t>
                  </w:r>
                  <w:r>
                    <w:rPr>
                      <w:color w:val="231F20"/>
                    </w:rPr>
                    <w:t xml:space="preserve"> yönde etkilemiştir?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102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A. </w:t>
                  </w:r>
                  <w:r>
                    <w:rPr>
                      <w:color w:val="231F20"/>
                    </w:rPr>
                    <w:t>Liderleri belli bir otoriteye bağlı değildir.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B. </w:t>
                  </w:r>
                  <w:r>
                    <w:rPr>
                      <w:color w:val="231F20"/>
                    </w:rPr>
                    <w:t>Yunan ordularının ilerleyişini yavaşlatmışlardır.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C. </w:t>
                  </w:r>
                  <w:r>
                    <w:rPr>
                      <w:color w:val="231F20"/>
                    </w:rPr>
                    <w:t>Millî bilincin uyanmasını sağlamışlardır.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 w:line="264" w:lineRule="auto"/>
                    <w:ind w:left="441" w:right="913" w:hanging="422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D. </w:t>
                  </w:r>
                  <w:r>
                    <w:rPr>
                      <w:color w:val="231F20"/>
                    </w:rPr>
                    <w:t>Düzenli ordunun kurulması için zaman kazandırmışlardır.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4" type="#_x0000_t202" style="position:absolute;margin-left:309.45pt;margin-top:639.15pt;width:6.85pt;height:47pt;z-index:-251533312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5" type="#_x0000_t202" style="position:absolute;margin-left:46.85pt;margin-top:651.2pt;width:235.75pt;height:120.15pt;z-index:-25153228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183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Gümrü</w:t>
                  </w:r>
                  <w:proofErr w:type="spellEnd"/>
                  <w:r>
                    <w:rPr>
                      <w:color w:val="231F20"/>
                    </w:rPr>
                    <w:t xml:space="preserve"> Antlaşması’na göre;</w:t>
                  </w:r>
                </w:p>
                <w:p w:rsidR="00DB2840" w:rsidRDefault="00261D44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423"/>
                    </w:tabs>
                    <w:kinsoku w:val="0"/>
                    <w:overflowPunct w:val="0"/>
                    <w:spacing w:before="114" w:line="237" w:lineRule="auto"/>
                    <w:ind w:right="769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Ermeniler Sevr Antlaşması’nın geçersiz olduğunu kabul edecek,</w:t>
                  </w:r>
                </w:p>
                <w:p w:rsidR="00DB2840" w:rsidRDefault="00261D44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423"/>
                    </w:tabs>
                    <w:kinsoku w:val="0"/>
                    <w:overflowPunct w:val="0"/>
                    <w:spacing w:before="86" w:line="237" w:lineRule="auto"/>
                    <w:ind w:right="624" w:hanging="304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Kars, Sarıkamış, Kağızman ve Iğdır</w:t>
                  </w:r>
                  <w:r>
                    <w:rPr>
                      <w:color w:val="231F20"/>
                      <w:spacing w:val="-18"/>
                    </w:rPr>
                    <w:t xml:space="preserve"> </w:t>
                  </w:r>
                  <w:r>
                    <w:rPr>
                      <w:color w:val="231F20"/>
                    </w:rPr>
                    <w:t>Türk devletine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bırakılacak,</w:t>
                  </w:r>
                </w:p>
                <w:p w:rsidR="00DB2840" w:rsidRDefault="00261D44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423"/>
                    </w:tabs>
                    <w:kinsoku w:val="0"/>
                    <w:overflowPunct w:val="0"/>
                    <w:spacing w:before="69"/>
                    <w:ind w:hanging="402"/>
                    <w:rPr>
                      <w:color w:val="231F20"/>
                      <w:spacing w:val="-3"/>
                    </w:rPr>
                  </w:pPr>
                  <w:r>
                    <w:rPr>
                      <w:color w:val="231F20"/>
                    </w:rPr>
                    <w:t>Ermenistan, Misakımillî’yi kabul</w:t>
                  </w:r>
                  <w:r>
                    <w:rPr>
                      <w:color w:val="231F20"/>
                      <w:spacing w:val="-3"/>
                    </w:rPr>
                    <w:t xml:space="preserve"> edecektir.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141" w:line="237" w:lineRule="auto"/>
                    <w:ind w:left="179" w:right="17"/>
                    <w:jc w:val="both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Bu maddelerden hangisi ya da hangileri TBMM’nin uluslararası bir başarı elde ettiğini kanıtlar nitelik- </w:t>
                  </w:r>
                  <w:proofErr w:type="spellStart"/>
                  <w:r>
                    <w:rPr>
                      <w:color w:val="231F20"/>
                    </w:rPr>
                    <w:t>tedir</w:t>
                  </w:r>
                  <w:proofErr w:type="spellEnd"/>
                  <w:r>
                    <w:rPr>
                      <w:color w:val="231F20"/>
                    </w:rPr>
                    <w:t>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6" type="#_x0000_t202" style="position:absolute;margin-left:36.85pt;margin-top:651.85pt;width:11.65pt;height:12.95pt;z-index:-25153126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4.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7" type="#_x0000_t202" style="position:absolute;margin-left:300.4pt;margin-top:709.05pt;width:18.05pt;height:12.95pt;z-index:-25153024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10.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8" type="#_x0000_t202" style="position:absolute;margin-left:325.7pt;margin-top:709.05pt;width:242.65pt;height:76.95pt;z-index:-25152921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36" w:line="218" w:lineRule="auto"/>
                    <w:ind w:left="20" w:right="-2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Osmanlı Devleti’nin son büyük zaferi </w:t>
                  </w:r>
                  <w:proofErr w:type="spellStart"/>
                  <w:r>
                    <w:rPr>
                      <w:color w:val="231F20"/>
                    </w:rPr>
                    <w:t>Kut’ül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Amâre’de</w:t>
                  </w:r>
                  <w:proofErr w:type="spellEnd"/>
                  <w:r>
                    <w:rPr>
                      <w:color w:val="231F20"/>
                    </w:rPr>
                    <w:t xml:space="preserve"> İngiliz ordusunun Halil (Kut) Paşa komutasındaki Osmanlı ordusu tarafından kuşatılmasıdır. 29 Nisan 1916’da yapılan kuşatma başarıya ulaşmış ve İngiliz askerleri komutanları General </w:t>
                  </w:r>
                  <w:proofErr w:type="spellStart"/>
                  <w:r>
                    <w:rPr>
                      <w:color w:val="231F20"/>
                    </w:rPr>
                    <w:t>Townshend</w:t>
                  </w:r>
                  <w:proofErr w:type="spellEnd"/>
                  <w:r>
                    <w:rPr>
                      <w:color w:val="231F20"/>
                    </w:rPr>
                    <w:t xml:space="preserve"> ile birlikte esir alınmıştır.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69"/>
                    <w:ind w:left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Bu başarı hangi cephede yaşanmıştır?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9" type="#_x0000_t202" style="position:absolute;margin-left:39.35pt;margin-top:777.5pt;width:70.25pt;height:28.25pt;z-index:-251528192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3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(   ) A. </w:t>
                  </w:r>
                  <w:r>
                    <w:rPr>
                      <w:color w:val="231F20"/>
                      <w:spacing w:val="-3"/>
                    </w:rPr>
                    <w:t>Yalnız</w:t>
                  </w:r>
                  <w:r>
                    <w:rPr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color w:val="231F20"/>
                    </w:rPr>
                    <w:t>I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4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(   ) C. </w:t>
                  </w:r>
                  <w:r>
                    <w:rPr>
                      <w:color w:val="231F20"/>
                    </w:rPr>
                    <w:t>I ve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III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0" type="#_x0000_t202" style="position:absolute;margin-left:169.3pt;margin-top:777.5pt;width:84.15pt;height:27.45pt;z-index:-25152716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3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( ) B. </w:t>
                  </w:r>
                  <w:r>
                    <w:rPr>
                      <w:color w:val="231F20"/>
                    </w:rPr>
                    <w:t>I ve II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68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( ) D. </w:t>
                  </w:r>
                  <w:r>
                    <w:rPr>
                      <w:color w:val="231F20"/>
                    </w:rPr>
                    <w:t>I, II ve III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1" type="#_x0000_t202" style="position:absolute;margin-left:309.45pt;margin-top:789.1pt;width:6.85pt;height:25.6pt;z-index:-25152614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34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2" type="#_x0000_t202" style="position:absolute;margin-left:323.55pt;margin-top:789.1pt;width:51.65pt;height:25.75pt;z-index:-25152512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3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A. </w:t>
                  </w:r>
                  <w:r>
                    <w:rPr>
                      <w:color w:val="231F20"/>
                    </w:rPr>
                    <w:t>Kanal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34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C. </w:t>
                  </w:r>
                  <w:r>
                    <w:rPr>
                      <w:color w:val="231F20"/>
                    </w:rPr>
                    <w:t>Suriye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3" type="#_x0000_t202" style="position:absolute;margin-left:444.05pt;margin-top:789.1pt;width:84pt;height:25.75pt;z-index:-25152409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3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( ) B. </w:t>
                  </w:r>
                  <w:r>
                    <w:rPr>
                      <w:color w:val="231F20"/>
                    </w:rPr>
                    <w:t>Çanakkale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34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( ) D. </w:t>
                  </w:r>
                  <w:r>
                    <w:rPr>
                      <w:color w:val="231F20"/>
                    </w:rPr>
                    <w:t>Irak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4" type="#_x0000_t202" style="position:absolute;margin-left:29.5pt;margin-top:47.7pt;width:269.35pt;height:765.9pt;z-index:-251523072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5" type="#_x0000_t202" style="position:absolute;margin-left:298.85pt;margin-top:47.7pt;width:269.25pt;height:765.9pt;z-index:-251522048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6" type="#_x0000_t202" style="position:absolute;margin-left:500.45pt;margin-top:31.25pt;width:66.95pt;height:13.35pt;z-index:-25152102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17"/>
                    <w:ind w:left="113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10x5=50 p.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7" type="#_x0000_t202" style="position:absolute;margin-left:29.5pt;margin-top:17.85pt;width:538.6pt;height:12pt;z-index:-251520000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8" type="#_x0000_t202" style="position:absolute;margin-left:501.15pt;margin-top:34.3pt;width:65.55pt;height:12pt;z-index:-251518976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9" type="#_x0000_t202" style="position:absolute;margin-left:305.45pt;margin-top:137.95pt;width:260.55pt;height:12pt;z-index:-251517952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0" type="#_x0000_t202" style="position:absolute;margin-left:30.55pt;margin-top:211.45pt;width:260.55pt;height:12pt;z-index:-251516928;mso-position-horizontal-relative:page;mso-position-vertical-relative:page" o:allowincell="f" filled="f" stroked="f">
            <v:textbox inset="0,0,0,0">
              <w:txbxContent>
                <w:p w:rsidR="00DB2840" w:rsidRDefault="00FE094F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  <w:hyperlink r:id="rId10" w:history="1">
                    <w:r w:rsidRPr="00691CD1">
                      <w:rPr>
                        <w:rStyle w:val="Kpr"/>
                        <w:rFonts w:cstheme="minorHAnsi"/>
                        <w:b/>
                        <w:bCs/>
                        <w:sz w:val="20"/>
                        <w:szCs w:val="20"/>
                      </w:rPr>
                      <w:t>https://www.sorubak.com</w:t>
                    </w:r>
                  </w:hyperlink>
                  <w:r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1" type="#_x0000_t202" style="position:absolute;margin-left:305.45pt;margin-top:309.95pt;width:260.55pt;height:12pt;z-index:-251515904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2" type="#_x0000_t202" style="position:absolute;margin-left:30.55pt;margin-top:417.15pt;width:260.55pt;height:12pt;z-index:-251514880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3" type="#_x0000_t202" style="position:absolute;margin-left:305.45pt;margin-top:442pt;width:260.55pt;height:12pt;z-index:-251513856;mso-position-horizontal-relative:page;mso-position-vertical-relative:page" o:allowincell="f" filled="f" stroked="f">
            <v:textbox inset="0,0,0,0">
              <w:txbxContent>
                <w:p w:rsidR="00DB2840" w:rsidRPr="00FE094F" w:rsidRDefault="00FE094F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color w:val="FFFFFF" w:themeColor="background1"/>
                      <w:sz w:val="17"/>
                      <w:szCs w:val="17"/>
                    </w:rPr>
                  </w:pPr>
                  <w:hyperlink r:id="rId11" w:history="1">
                    <w:r w:rsidRPr="00FE094F">
                      <w:rPr>
                        <w:rStyle w:val="Kpr"/>
                        <w:rFonts w:cstheme="minorHAnsi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>https://www.sorubak.com</w:t>
                    </w:r>
                  </w:hyperlink>
                  <w:r w:rsidRPr="00FE094F">
                    <w:rPr>
                      <w:rFonts w:cstheme="minorHAnsi"/>
                      <w:b/>
                      <w:bCs/>
                      <w:color w:val="FFFFFF" w:themeColor="background1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4" type="#_x0000_t202" style="position:absolute;margin-left:305.45pt;margin-top:594.85pt;width:260.55pt;height:12pt;z-index:-251512832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5" type="#_x0000_t202" style="position:absolute;margin-left:30.55pt;margin-top:618.5pt;width:260.55pt;height:12pt;z-index:-251511808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6" type="#_x0000_t202" style="position:absolute;margin-left:305.45pt;margin-top:693.05pt;width:260.55pt;height:12pt;z-index:-251510784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261D44" w:rsidSect="00DB2840">
      <w:pgSz w:w="11910" w:h="16840"/>
      <w:pgMar w:top="600" w:right="420" w:bottom="280" w:left="48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74" w:hanging="255"/>
      </w:pPr>
      <w:rPr>
        <w:rFonts w:ascii="Verdana" w:hAnsi="Verdana" w:cs="Verdana"/>
        <w:b/>
        <w:bCs/>
        <w:color w:val="231F20"/>
        <w:spacing w:val="-2"/>
        <w:w w:val="100"/>
        <w:sz w:val="18"/>
        <w:szCs w:val="18"/>
      </w:rPr>
    </w:lvl>
    <w:lvl w:ilvl="1">
      <w:numFmt w:val="bullet"/>
      <w:lvlText w:val="•"/>
      <w:lvlJc w:val="left"/>
      <w:pPr>
        <w:ind w:left="482" w:hanging="255"/>
      </w:pPr>
    </w:lvl>
    <w:lvl w:ilvl="2">
      <w:numFmt w:val="bullet"/>
      <w:lvlText w:val="•"/>
      <w:lvlJc w:val="left"/>
      <w:pPr>
        <w:ind w:left="685" w:hanging="255"/>
      </w:pPr>
    </w:lvl>
    <w:lvl w:ilvl="3">
      <w:numFmt w:val="bullet"/>
      <w:lvlText w:val="•"/>
      <w:lvlJc w:val="left"/>
      <w:pPr>
        <w:ind w:left="887" w:hanging="255"/>
      </w:pPr>
    </w:lvl>
    <w:lvl w:ilvl="4">
      <w:numFmt w:val="bullet"/>
      <w:lvlText w:val="•"/>
      <w:lvlJc w:val="left"/>
      <w:pPr>
        <w:ind w:left="1090" w:hanging="255"/>
      </w:pPr>
    </w:lvl>
    <w:lvl w:ilvl="5">
      <w:numFmt w:val="bullet"/>
      <w:lvlText w:val="•"/>
      <w:lvlJc w:val="left"/>
      <w:pPr>
        <w:ind w:left="1292" w:hanging="255"/>
      </w:pPr>
    </w:lvl>
    <w:lvl w:ilvl="6">
      <w:numFmt w:val="bullet"/>
      <w:lvlText w:val="•"/>
      <w:lvlJc w:val="left"/>
      <w:pPr>
        <w:ind w:left="1495" w:hanging="255"/>
      </w:pPr>
    </w:lvl>
    <w:lvl w:ilvl="7">
      <w:numFmt w:val="bullet"/>
      <w:lvlText w:val="•"/>
      <w:lvlJc w:val="left"/>
      <w:pPr>
        <w:ind w:left="1697" w:hanging="255"/>
      </w:pPr>
    </w:lvl>
    <w:lvl w:ilvl="8">
      <w:numFmt w:val="bullet"/>
      <w:lvlText w:val="•"/>
      <w:lvlJc w:val="left"/>
      <w:pPr>
        <w:ind w:left="1900" w:hanging="255"/>
      </w:pPr>
    </w:lvl>
  </w:abstractNum>
  <w:abstractNum w:abstractNumId="1">
    <w:nsid w:val="00000403"/>
    <w:multiLevelType w:val="multilevel"/>
    <w:tmpl w:val="00000886"/>
    <w:lvl w:ilvl="0">
      <w:start w:val="1"/>
      <w:numFmt w:val="upperRoman"/>
      <w:lvlText w:val="%1."/>
      <w:lvlJc w:val="left"/>
      <w:pPr>
        <w:ind w:left="324" w:hanging="206"/>
      </w:pPr>
      <w:rPr>
        <w:rFonts w:ascii="Verdana" w:hAnsi="Verdana" w:cs="Verdana"/>
        <w:b/>
        <w:bCs/>
        <w:color w:val="231F20"/>
        <w:w w:val="100"/>
        <w:sz w:val="18"/>
        <w:szCs w:val="18"/>
      </w:rPr>
    </w:lvl>
    <w:lvl w:ilvl="1">
      <w:numFmt w:val="bullet"/>
      <w:lvlText w:val="•"/>
      <w:lvlJc w:val="left"/>
      <w:pPr>
        <w:ind w:left="675" w:hanging="206"/>
      </w:pPr>
    </w:lvl>
    <w:lvl w:ilvl="2">
      <w:numFmt w:val="bullet"/>
      <w:lvlText w:val="•"/>
      <w:lvlJc w:val="left"/>
      <w:pPr>
        <w:ind w:left="1030" w:hanging="206"/>
      </w:pPr>
    </w:lvl>
    <w:lvl w:ilvl="3">
      <w:numFmt w:val="bullet"/>
      <w:lvlText w:val="•"/>
      <w:lvlJc w:val="left"/>
      <w:pPr>
        <w:ind w:left="1385" w:hanging="206"/>
      </w:pPr>
    </w:lvl>
    <w:lvl w:ilvl="4">
      <w:numFmt w:val="bullet"/>
      <w:lvlText w:val="•"/>
      <w:lvlJc w:val="left"/>
      <w:pPr>
        <w:ind w:left="1740" w:hanging="206"/>
      </w:pPr>
    </w:lvl>
    <w:lvl w:ilvl="5">
      <w:numFmt w:val="bullet"/>
      <w:lvlText w:val="•"/>
      <w:lvlJc w:val="left"/>
      <w:pPr>
        <w:ind w:left="2096" w:hanging="206"/>
      </w:pPr>
    </w:lvl>
    <w:lvl w:ilvl="6">
      <w:numFmt w:val="bullet"/>
      <w:lvlText w:val="•"/>
      <w:lvlJc w:val="left"/>
      <w:pPr>
        <w:ind w:left="2451" w:hanging="206"/>
      </w:pPr>
    </w:lvl>
    <w:lvl w:ilvl="7">
      <w:numFmt w:val="bullet"/>
      <w:lvlText w:val="•"/>
      <w:lvlJc w:val="left"/>
      <w:pPr>
        <w:ind w:left="2806" w:hanging="206"/>
      </w:pPr>
    </w:lvl>
    <w:lvl w:ilvl="8">
      <w:numFmt w:val="bullet"/>
      <w:lvlText w:val="•"/>
      <w:lvlJc w:val="left"/>
      <w:pPr>
        <w:ind w:left="3161" w:hanging="206"/>
      </w:pPr>
    </w:lvl>
  </w:abstractNum>
  <w:abstractNum w:abstractNumId="2">
    <w:nsid w:val="00000404"/>
    <w:multiLevelType w:val="multilevel"/>
    <w:tmpl w:val="00000887"/>
    <w:lvl w:ilvl="0">
      <w:start w:val="3"/>
      <w:numFmt w:val="upperRoman"/>
      <w:lvlText w:val="%1."/>
      <w:lvlJc w:val="left"/>
      <w:pPr>
        <w:ind w:left="422" w:hanging="403"/>
      </w:pPr>
      <w:rPr>
        <w:rFonts w:ascii="Verdana" w:hAnsi="Verdana" w:cs="Verdana"/>
        <w:b/>
        <w:bCs/>
        <w:color w:val="231F20"/>
        <w:w w:val="100"/>
        <w:sz w:val="18"/>
        <w:szCs w:val="18"/>
      </w:rPr>
    </w:lvl>
    <w:lvl w:ilvl="1">
      <w:numFmt w:val="bullet"/>
      <w:lvlText w:val="•"/>
      <w:lvlJc w:val="left"/>
      <w:pPr>
        <w:ind w:left="864" w:hanging="403"/>
      </w:pPr>
    </w:lvl>
    <w:lvl w:ilvl="2">
      <w:numFmt w:val="bullet"/>
      <w:lvlText w:val="•"/>
      <w:lvlJc w:val="left"/>
      <w:pPr>
        <w:ind w:left="1308" w:hanging="403"/>
      </w:pPr>
    </w:lvl>
    <w:lvl w:ilvl="3">
      <w:numFmt w:val="bullet"/>
      <w:lvlText w:val="•"/>
      <w:lvlJc w:val="left"/>
      <w:pPr>
        <w:ind w:left="1753" w:hanging="403"/>
      </w:pPr>
    </w:lvl>
    <w:lvl w:ilvl="4">
      <w:numFmt w:val="bullet"/>
      <w:lvlText w:val="•"/>
      <w:lvlJc w:val="left"/>
      <w:pPr>
        <w:ind w:left="2197" w:hanging="403"/>
      </w:pPr>
    </w:lvl>
    <w:lvl w:ilvl="5">
      <w:numFmt w:val="bullet"/>
      <w:lvlText w:val="•"/>
      <w:lvlJc w:val="left"/>
      <w:pPr>
        <w:ind w:left="2642" w:hanging="403"/>
      </w:pPr>
    </w:lvl>
    <w:lvl w:ilvl="6">
      <w:numFmt w:val="bullet"/>
      <w:lvlText w:val="•"/>
      <w:lvlJc w:val="left"/>
      <w:pPr>
        <w:ind w:left="3086" w:hanging="403"/>
      </w:pPr>
    </w:lvl>
    <w:lvl w:ilvl="7">
      <w:numFmt w:val="bullet"/>
      <w:lvlText w:val="•"/>
      <w:lvlJc w:val="left"/>
      <w:pPr>
        <w:ind w:left="3530" w:hanging="403"/>
      </w:pPr>
    </w:lvl>
    <w:lvl w:ilvl="8">
      <w:numFmt w:val="bullet"/>
      <w:lvlText w:val="•"/>
      <w:lvlJc w:val="left"/>
      <w:pPr>
        <w:ind w:left="3975" w:hanging="403"/>
      </w:pPr>
    </w:lvl>
  </w:abstractNum>
  <w:abstractNum w:abstractNumId="3">
    <w:nsid w:val="00000405"/>
    <w:multiLevelType w:val="multilevel"/>
    <w:tmpl w:val="00000888"/>
    <w:lvl w:ilvl="0">
      <w:start w:val="1"/>
      <w:numFmt w:val="upperRoman"/>
      <w:lvlText w:val="%1."/>
      <w:lvlJc w:val="left"/>
      <w:pPr>
        <w:ind w:left="422" w:hanging="206"/>
      </w:pPr>
      <w:rPr>
        <w:rFonts w:ascii="Verdana" w:hAnsi="Verdana" w:cs="Verdana"/>
        <w:b/>
        <w:bCs/>
        <w:color w:val="231F20"/>
        <w:w w:val="100"/>
        <w:sz w:val="18"/>
        <w:szCs w:val="18"/>
      </w:rPr>
    </w:lvl>
    <w:lvl w:ilvl="1">
      <w:numFmt w:val="bullet"/>
      <w:lvlText w:val="•"/>
      <w:lvlJc w:val="left"/>
      <w:pPr>
        <w:ind w:left="849" w:hanging="206"/>
      </w:pPr>
    </w:lvl>
    <w:lvl w:ilvl="2">
      <w:numFmt w:val="bullet"/>
      <w:lvlText w:val="•"/>
      <w:lvlJc w:val="left"/>
      <w:pPr>
        <w:ind w:left="1279" w:hanging="206"/>
      </w:pPr>
    </w:lvl>
    <w:lvl w:ilvl="3">
      <w:numFmt w:val="bullet"/>
      <w:lvlText w:val="•"/>
      <w:lvlJc w:val="left"/>
      <w:pPr>
        <w:ind w:left="1708" w:hanging="206"/>
      </w:pPr>
    </w:lvl>
    <w:lvl w:ilvl="4">
      <w:numFmt w:val="bullet"/>
      <w:lvlText w:val="•"/>
      <w:lvlJc w:val="left"/>
      <w:pPr>
        <w:ind w:left="2138" w:hanging="206"/>
      </w:pPr>
    </w:lvl>
    <w:lvl w:ilvl="5">
      <w:numFmt w:val="bullet"/>
      <w:lvlText w:val="•"/>
      <w:lvlJc w:val="left"/>
      <w:pPr>
        <w:ind w:left="2567" w:hanging="206"/>
      </w:pPr>
    </w:lvl>
    <w:lvl w:ilvl="6">
      <w:numFmt w:val="bullet"/>
      <w:lvlText w:val="•"/>
      <w:lvlJc w:val="left"/>
      <w:pPr>
        <w:ind w:left="2997" w:hanging="206"/>
      </w:pPr>
    </w:lvl>
    <w:lvl w:ilvl="7">
      <w:numFmt w:val="bullet"/>
      <w:lvlText w:val="•"/>
      <w:lvlJc w:val="left"/>
      <w:pPr>
        <w:ind w:left="3426" w:hanging="206"/>
      </w:pPr>
    </w:lvl>
    <w:lvl w:ilvl="8">
      <w:numFmt w:val="bullet"/>
      <w:lvlText w:val="•"/>
      <w:lvlJc w:val="left"/>
      <w:pPr>
        <w:ind w:left="3856" w:hanging="206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</w:compat>
  <w:rsids>
    <w:rsidRoot w:val="00BA6A1C"/>
    <w:rsid w:val="000408AD"/>
    <w:rsid w:val="00102170"/>
    <w:rsid w:val="00256701"/>
    <w:rsid w:val="00261D44"/>
    <w:rsid w:val="00A3692E"/>
    <w:rsid w:val="00BA6A1C"/>
    <w:rsid w:val="00C2597F"/>
    <w:rsid w:val="00DB2840"/>
    <w:rsid w:val="00FE0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B2840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DB2840"/>
    <w:pPr>
      <w:spacing w:before="4"/>
      <w:ind w:left="40"/>
    </w:pPr>
    <w:rPr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DB2840"/>
    <w:rPr>
      <w:rFonts w:ascii="Verdana" w:hAnsi="Verdana" w:cs="Verdana"/>
    </w:rPr>
  </w:style>
  <w:style w:type="paragraph" w:styleId="ListeParagraf">
    <w:name w:val="List Paragraph"/>
    <w:basedOn w:val="Normal"/>
    <w:uiPriority w:val="1"/>
    <w:qFormat/>
    <w:rsid w:val="00DB2840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B2840"/>
    <w:rPr>
      <w:rFonts w:ascii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FE094F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</w:rPr>
  </w:style>
  <w:style w:type="character" w:styleId="Kpr">
    <w:name w:val="Hyperlink"/>
    <w:basedOn w:val="VarsaylanParagrafYazTipi"/>
    <w:uiPriority w:val="99"/>
    <w:unhideWhenUsed/>
    <w:rsid w:val="00FE09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</Words>
  <Characters>121</Characters>
  <DocSecurity>0</DocSecurity>
  <Lines>1</Lines>
  <Paragraphs>1</Paragraphs>
  <ScaleCrop>false</ScaleCrop>
  <Manager>https://www.sorubak.com</Manager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2018-12-20T14:50:00Z</dcterms:created>
  <dcterms:modified xsi:type="dcterms:W3CDTF">2018-12-20T14:50:00Z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InDesign CC 2017 (Windows)</vt:lpwstr>
  </property>
</Properties>
</file>