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first" r:id="rId8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  <w:bookmarkStart w:id="0" w:name="_GoBack"/>
      <w:bookmarkEnd w:id="0"/>
    </w:p>
    <w:p w:rsidR="00B73D4E" w:rsidRPr="00F30650" w:rsidRDefault="00AE6FB3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lastRenderedPageBreak/>
        <w:pict>
          <v:shape id="Resim 21" o:spid="_x0000_s1051" type="#_x0000_t75" style="position:absolute;left:0;text-align:left;margin-left:16.35pt;margin-top:.8pt;width:225.75pt;height:78.75pt;z-index:1;visibility:visible">
            <v:imagedata r:id="rId9" o:title="9"/>
          </v:shape>
        </w:pic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AC181B" w:rsidRPr="00F30650" w:rsidRDefault="00AE6FB3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pict>
          <v:shape id="_x0000_s1058" type="#_x0000_t75" style="position:absolute;margin-left:14.8pt;margin-top:12.8pt;width:244pt;height:110.25pt;z-index:3">
            <v:imagedata r:id="rId10" o:title="" cropleft="927f"/>
          </v:shape>
        </w:pict>
      </w:r>
    </w:p>
    <w:p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1366DC" w:rsidRPr="00F30650" w:rsidRDefault="00AE6FB3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Resim 6" o:spid="_x0000_s1067" type="#_x0000_t75" style="position:absolute;margin-left:16.35pt;margin-top:3.1pt;width:210.75pt;height:93pt;z-index:5;visibility:visible">
            <v:imagedata r:id="rId11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AE6FB3" w:rsidP="001366DC">
      <w:pPr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lastRenderedPageBreak/>
        <w:pict>
          <v:shape id="_x0000_s1055" type="#_x0000_t75" style="position:absolute;margin-left:14.5pt;margin-top:2.85pt;width:228.45pt;height:127.25pt;z-index:2">
            <v:imagedata r:id="rId12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AE6FB3" w:rsidP="005F2B3B">
      <w:pPr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pict>
          <v:shape id="Resim 5" o:spid="_x0000_s1066" type="#_x0000_t75" style="position:absolute;margin-left:16pt;margin-top:12.8pt;width:243.75pt;height:64.5pt;z-index:4;visibility:visible">
            <v:imagedata r:id="rId13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AE6FB3" w:rsidP="005F2B3B">
      <w:pPr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pict>
          <v:shape id="Resim 17" o:spid="_x0000_s1073" type="#_x0000_t75" style="position:absolute;margin-left:18.9pt;margin-top:10.4pt;width:240pt;height:214.5pt;z-index:8;visibility:visible">
            <v:imagedata r:id="rId14" o:title="22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AE6FB3" w:rsidP="005F2B3B">
      <w:pPr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lastRenderedPageBreak/>
        <w:pict>
          <v:shape id="Resim 16" o:spid="_x0000_s1072" type="#_x0000_t75" style="position:absolute;margin-left:16pt;margin-top:-.25pt;width:240pt;height:80.25pt;z-index:7;visibility:visible">
            <v:imagedata r:id="rId15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AE6FB3" w:rsidP="00B73D4E">
      <w:pPr>
        <w:ind w:left="704"/>
        <w:rPr>
          <w:rFonts w:ascii="Comic Sans MS" w:hAnsi="Comic Sans MS"/>
          <w:b/>
          <w:sz w:val="22"/>
          <w:szCs w:val="22"/>
        </w:rPr>
      </w:pPr>
      <w:r w:rsidRPr="00AE6FB3">
        <w:rPr>
          <w:rFonts w:ascii="Comic Sans MS" w:hAnsi="Comic Sans MS"/>
          <w:noProof/>
          <w:sz w:val="22"/>
          <w:szCs w:val="22"/>
        </w:rPr>
        <w:pict>
          <v:shape id="_x0000_s1068" type="#_x0000_t75" style="position:absolute;left:0;text-align:left;margin-left:13.2pt;margin-top:13.95pt;width:225.7pt;height:79.5pt;z-index:6;visibility:visible">
            <v:imagedata r:id="rId16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B731A" w:rsidRDefault="00FB731A" w:rsidP="00B73D4E">
      <w:pPr>
        <w:ind w:left="704"/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17" w:history="1">
        <w:r w:rsidRPr="00FB731A">
          <w:rPr>
            <w:rStyle w:val="Kpr"/>
            <w:rFonts w:ascii="Comic Sans MS" w:hAnsi="Comic Sans MS"/>
            <w:b/>
            <w:color w:val="FFFFFF" w:themeColor="background1"/>
            <w:sz w:val="22"/>
            <w:szCs w:val="22"/>
          </w:rPr>
          <w:t>https://www.sorubak.com</w:t>
        </w:r>
      </w:hyperlink>
      <w:r w:rsidRPr="00FB731A">
        <w:rPr>
          <w:rFonts w:ascii="Comic Sans MS" w:hAnsi="Comic Sans MS"/>
          <w:b/>
          <w:color w:val="FFFFFF" w:themeColor="background1"/>
          <w:sz w:val="22"/>
          <w:szCs w:val="22"/>
        </w:rPr>
        <w:t xml:space="preserve"> </w:t>
      </w: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lastRenderedPageBreak/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AC181B" w:rsidRPr="00F30650" w:rsidRDefault="00FB731A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hyperlink r:id="rId18" w:history="1">
        <w:r w:rsidRPr="00C877CC">
          <w:rPr>
            <w:rStyle w:val="Kpr"/>
            <w:rFonts w:ascii="Comic Sans MS" w:hAnsi="Comic Sans MS"/>
            <w:sz w:val="22"/>
            <w:szCs w:val="22"/>
          </w:rPr>
          <w:t>https://www.sorubak.com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p w:rsidR="005E524C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Mehmet DİNDAŞ</w:t>
      </w:r>
    </w:p>
    <w:sectPr w:rsidR="005E524C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DE" w:rsidRDefault="00F766DE" w:rsidP="0019226B">
      <w:r>
        <w:separator/>
      </w:r>
    </w:p>
  </w:endnote>
  <w:endnote w:type="continuationSeparator" w:id="0">
    <w:p w:rsidR="00F766DE" w:rsidRDefault="00F766DE" w:rsidP="0019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DE" w:rsidRDefault="00F766DE" w:rsidP="0019226B">
      <w:r>
        <w:separator/>
      </w:r>
    </w:p>
  </w:footnote>
  <w:footnote w:type="continuationSeparator" w:id="0">
    <w:p w:rsidR="00F766DE" w:rsidRDefault="00F766DE" w:rsidP="00192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3A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FB731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2018-2019</w:t>
    </w:r>
    <w:r w:rsidR="0019226B" w:rsidRPr="00BD603A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7. SINIF MATEMATİK</w:t>
    </w:r>
    <w:r w:rsidR="00B73D4E" w:rsidRPr="00BD603A">
      <w:rPr>
        <w:rFonts w:ascii="Comic Sans MS" w:hAnsi="Comic Sans MS"/>
        <w:b/>
        <w:sz w:val="22"/>
        <w:szCs w:val="22"/>
      </w:rPr>
      <w:t xml:space="preserve"> UYGULAMALARI</w:t>
    </w:r>
    <w:r w:rsidRPr="00BD603A">
      <w:rPr>
        <w:rFonts w:ascii="Comic Sans MS" w:hAnsi="Comic Sans MS"/>
        <w:b/>
        <w:sz w:val="22"/>
        <w:szCs w:val="22"/>
      </w:rPr>
      <w:t xml:space="preserve"> DERSİ I. DÖNEM II. YAZILI SORULARI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3.25pt;height:15.75pt" o:bullet="t">
        <v:imagedata r:id="rId1" o:title=""/>
      </v:shape>
    </w:pict>
  </w:numPicBullet>
  <w:abstractNum w:abstractNumId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6"/>
  </w:num>
  <w:num w:numId="5">
    <w:abstractNumId w:val="13"/>
  </w:num>
  <w:num w:numId="6">
    <w:abstractNumId w:val="28"/>
  </w:num>
  <w:num w:numId="7">
    <w:abstractNumId w:val="18"/>
  </w:num>
  <w:num w:numId="8">
    <w:abstractNumId w:val="7"/>
  </w:num>
  <w:num w:numId="9">
    <w:abstractNumId w:val="4"/>
  </w:num>
  <w:num w:numId="10">
    <w:abstractNumId w:val="17"/>
  </w:num>
  <w:num w:numId="11">
    <w:abstractNumId w:val="10"/>
  </w:num>
  <w:num w:numId="12">
    <w:abstractNumId w:val="31"/>
  </w:num>
  <w:num w:numId="13">
    <w:abstractNumId w:val="20"/>
  </w:num>
  <w:num w:numId="14">
    <w:abstractNumId w:val="25"/>
  </w:num>
  <w:num w:numId="15">
    <w:abstractNumId w:val="29"/>
  </w:num>
  <w:num w:numId="16">
    <w:abstractNumId w:val="12"/>
  </w:num>
  <w:num w:numId="17">
    <w:abstractNumId w:val="22"/>
  </w:num>
  <w:num w:numId="18">
    <w:abstractNumId w:val="14"/>
  </w:num>
  <w:num w:numId="19">
    <w:abstractNumId w:val="23"/>
  </w:num>
  <w:num w:numId="20">
    <w:abstractNumId w:val="26"/>
  </w:num>
  <w:num w:numId="21">
    <w:abstractNumId w:val="1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3"/>
  </w:num>
  <w:num w:numId="28">
    <w:abstractNumId w:val="11"/>
  </w:num>
  <w:num w:numId="29">
    <w:abstractNumId w:val="24"/>
  </w:num>
  <w:num w:numId="30">
    <w:abstractNumId w:val="27"/>
  </w:num>
  <w:num w:numId="31">
    <w:abstractNumId w:val="5"/>
  </w:num>
  <w:num w:numId="32">
    <w:abstractNumId w:val="19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2ED2"/>
    <w:rsid w:val="00106116"/>
    <w:rsid w:val="0011160B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66528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AE6FB3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A066F"/>
    <w:rsid w:val="00CA6A18"/>
    <w:rsid w:val="00CB01F9"/>
    <w:rsid w:val="00CB04D8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766DE"/>
    <w:rsid w:val="00F97665"/>
    <w:rsid w:val="00FA4BC0"/>
    <w:rsid w:val="00FA6EE2"/>
    <w:rsid w:val="00FB0BDC"/>
    <w:rsid w:val="00FB6D05"/>
    <w:rsid w:val="00FB731A"/>
    <w:rsid w:val="00FC2EF6"/>
    <w:rsid w:val="00FF1D90"/>
    <w:rsid w:val="00FF1EB7"/>
    <w:rsid w:val="00FF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basedOn w:val="VarsaylanParagrafYazTipi"/>
    <w:uiPriority w:val="99"/>
    <w:unhideWhenUsed/>
    <w:rsid w:val="00F7094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F0751-E93A-4418-9A76-A9713020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2016-12-27T17:22:00Z</cp:lastPrinted>
  <dcterms:created xsi:type="dcterms:W3CDTF">2016-01-06T22:15:00Z</dcterms:created>
  <dcterms:modified xsi:type="dcterms:W3CDTF">2018-12-08T14:16:00Z</dcterms:modified>
  <cp:category>https://www.sorubak.com</cp:category>
</cp:coreProperties>
</file>