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C6" w:rsidRDefault="00E14BC6"/>
    <w:tbl>
      <w:tblPr>
        <w:tblW w:w="1119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28"/>
        <w:gridCol w:w="726"/>
        <w:gridCol w:w="724"/>
        <w:gridCol w:w="725"/>
        <w:gridCol w:w="725"/>
        <w:gridCol w:w="725"/>
        <w:gridCol w:w="725"/>
        <w:gridCol w:w="727"/>
        <w:gridCol w:w="725"/>
        <w:gridCol w:w="727"/>
        <w:gridCol w:w="725"/>
        <w:gridCol w:w="725"/>
        <w:gridCol w:w="792"/>
      </w:tblGrid>
      <w:tr w:rsidR="00102644" w:rsidRPr="00DC67E9" w:rsidTr="00E14BC6">
        <w:trPr>
          <w:trHeight w:val="2711"/>
        </w:trPr>
        <w:tc>
          <w:tcPr>
            <w:tcW w:w="1119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4BC6" w:rsidRPr="00DC67E9" w:rsidRDefault="00102644" w:rsidP="00E14BC6">
            <w:pPr>
              <w:pStyle w:val="Normal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C67E9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 xml:space="preserve">2018-2019 EĞİTİM-ÖĞRETİM YILI </w:t>
            </w:r>
            <w:proofErr w:type="gramStart"/>
            <w:r w:rsidR="00E14BC6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>......</w:t>
            </w:r>
            <w:proofErr w:type="gramEnd"/>
            <w:r w:rsidR="00E14BC6" w:rsidRPr="00DC67E9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 xml:space="preserve"> ORTAOKULU</w:t>
            </w:r>
          </w:p>
          <w:p w:rsidR="00102644" w:rsidRPr="00DC67E9" w:rsidRDefault="00102644">
            <w:pPr>
              <w:pStyle w:val="Normal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C67E9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>5. SINIF</w:t>
            </w:r>
            <w:r w:rsidR="00E14BC6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DC67E9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>SOSYAL BİLGİLER DERSİ</w:t>
            </w:r>
            <w:r w:rsidR="00E14BC6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E14BC6" w:rsidRPr="00DC67E9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>1. DÖNEM</w:t>
            </w:r>
            <w:r w:rsidR="00E14BC6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DC67E9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>2. YAZILI SINAVI</w:t>
            </w:r>
          </w:p>
          <w:p w:rsidR="00E14BC6" w:rsidRDefault="00E14BC6">
            <w:pPr>
              <w:pStyle w:val="Normal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102644" w:rsidRPr="00DC67E9" w:rsidRDefault="00102644">
            <w:pPr>
              <w:pStyle w:val="Normal1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 xml:space="preserve">SINAV SÜRESİ </w:t>
            </w:r>
            <w:r w:rsidRPr="00DC67E9">
              <w:rPr>
                <w:rFonts w:asciiTheme="minorHAnsi" w:hAnsiTheme="minorHAnsi" w:cstheme="minorHAnsi"/>
                <w:b/>
                <w:sz w:val="18"/>
                <w:szCs w:val="18"/>
                <w:u w:val="single"/>
                <w:lang w:eastAsia="en-US"/>
              </w:rPr>
              <w:t>40</w:t>
            </w:r>
            <w:r w:rsidRPr="00DC67E9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 xml:space="preserve"> DK’DIR.                         SOSYAL BİLGİLER ÖĞRETMENİ </w:t>
            </w:r>
            <w:proofErr w:type="gramStart"/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.....................</w:t>
            </w:r>
            <w:proofErr w:type="gramEnd"/>
          </w:p>
        </w:tc>
      </w:tr>
      <w:tr w:rsidR="00554AF0" w:rsidRPr="00DC67E9" w:rsidTr="00E14BC6">
        <w:trPr>
          <w:trHeight w:val="215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F0" w:rsidRPr="00DC67E9" w:rsidRDefault="00554AF0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F0" w:rsidRPr="00DC67E9" w:rsidRDefault="00554AF0">
            <w:pPr>
              <w:pStyle w:val="Normal1"/>
              <w:rPr>
                <w:rFonts w:asciiTheme="minorHAnsi" w:hAnsiTheme="minorHAnsi" w:cstheme="minorHAnsi"/>
                <w:lang w:eastAsia="en-US"/>
              </w:rPr>
            </w:pPr>
            <w:r w:rsidRPr="00DC67E9">
              <w:rPr>
                <w:rFonts w:asciiTheme="minorHAnsi" w:eastAsia="Arial" w:hAnsiTheme="minorHAnsi" w:cstheme="minorHAnsi"/>
                <w:b/>
                <w:sz w:val="18"/>
                <w:szCs w:val="18"/>
                <w:lang w:eastAsia="en-US"/>
              </w:rPr>
              <w:t>ADI:</w:t>
            </w:r>
          </w:p>
        </w:tc>
        <w:tc>
          <w:tcPr>
            <w:tcW w:w="2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F0" w:rsidRPr="00DC67E9" w:rsidRDefault="00554AF0">
            <w:pPr>
              <w:pStyle w:val="Normal1"/>
              <w:rPr>
                <w:rFonts w:asciiTheme="minorHAnsi" w:hAnsiTheme="minorHAnsi" w:cstheme="minorHAnsi"/>
                <w:lang w:eastAsia="en-US"/>
              </w:rPr>
            </w:pPr>
            <w:r w:rsidRPr="00DC67E9">
              <w:rPr>
                <w:rFonts w:asciiTheme="minorHAnsi" w:eastAsia="Arial" w:hAnsiTheme="minorHAnsi" w:cstheme="minorHAnsi"/>
                <w:b/>
                <w:sz w:val="18"/>
                <w:szCs w:val="18"/>
                <w:lang w:eastAsia="en-US"/>
              </w:rPr>
              <w:t>SOYADI: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F0" w:rsidRPr="00DC67E9" w:rsidRDefault="00554AF0">
            <w:pPr>
              <w:pStyle w:val="Normal1"/>
              <w:rPr>
                <w:rFonts w:asciiTheme="minorHAnsi" w:hAnsiTheme="minorHAnsi" w:cstheme="minorHAnsi"/>
                <w:lang w:eastAsia="en-US"/>
              </w:rPr>
            </w:pPr>
            <w:r w:rsidRPr="00DC67E9">
              <w:rPr>
                <w:rFonts w:asciiTheme="minorHAnsi" w:eastAsia="Arial" w:hAnsiTheme="minorHAnsi" w:cstheme="minorHAnsi"/>
                <w:b/>
                <w:sz w:val="18"/>
                <w:szCs w:val="18"/>
                <w:lang w:eastAsia="en-US"/>
              </w:rPr>
              <w:t>NO’SU:</w:t>
            </w:r>
          </w:p>
        </w:tc>
        <w:tc>
          <w:tcPr>
            <w:tcW w:w="2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F0" w:rsidRPr="00DC67E9" w:rsidRDefault="00554AF0">
            <w:pPr>
              <w:pStyle w:val="Normal1"/>
              <w:rPr>
                <w:rFonts w:asciiTheme="minorHAnsi" w:hAnsiTheme="minorHAnsi" w:cstheme="minorHAnsi"/>
                <w:lang w:eastAsia="en-US"/>
              </w:rPr>
            </w:pPr>
            <w:r w:rsidRPr="00DC67E9">
              <w:rPr>
                <w:rFonts w:asciiTheme="minorHAnsi" w:eastAsia="Arial" w:hAnsiTheme="minorHAnsi" w:cstheme="minorHAnsi"/>
                <w:b/>
                <w:sz w:val="18"/>
                <w:szCs w:val="18"/>
                <w:lang w:eastAsia="en-US"/>
              </w:rPr>
              <w:t>SINIFI:</w:t>
            </w:r>
          </w:p>
        </w:tc>
      </w:tr>
      <w:tr w:rsidR="00554AF0" w:rsidRPr="00DC67E9" w:rsidTr="00E14BC6">
        <w:trPr>
          <w:trHeight w:val="30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AF0" w:rsidRPr="00DD2BE4" w:rsidRDefault="00554AF0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D2BE4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>SORU SIRASI: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AF0" w:rsidRPr="00DC67E9" w:rsidRDefault="0028185E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554AF0" w:rsidRPr="00DC67E9" w:rsidTr="00E14BC6">
        <w:trPr>
          <w:trHeight w:val="300"/>
        </w:trPr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54AF0" w:rsidRPr="00DD2BE4" w:rsidRDefault="00554AF0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D2BE4">
              <w:rPr>
                <w:rFonts w:asciiTheme="minorHAnsi" w:eastAsia="Arial" w:hAnsiTheme="minorHAnsi" w:cstheme="minorHAnsi"/>
                <w:b/>
                <w:sz w:val="20"/>
                <w:szCs w:val="20"/>
                <w:lang w:eastAsia="en-US"/>
              </w:rPr>
              <w:t>PUAN: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tabs>
                <w:tab w:val="center" w:pos="283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  <w:r w:rsidR="00135E8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54AF0" w:rsidRPr="00DC67E9" w:rsidRDefault="00D579C0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</w:t>
            </w:r>
            <w:r w:rsidR="0062775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54AF0" w:rsidRPr="00DC67E9" w:rsidRDefault="0062775B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4AF0" w:rsidRPr="00DC67E9" w:rsidRDefault="00135E8C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4AF0" w:rsidRPr="00DC67E9" w:rsidRDefault="00135E8C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4AF0" w:rsidRPr="00DC67E9" w:rsidRDefault="004078C9" w:rsidP="00E14BC6">
            <w:pPr>
              <w:pStyle w:val="Normal1"/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67E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5</w:t>
            </w:r>
          </w:p>
        </w:tc>
      </w:tr>
    </w:tbl>
    <w:p w:rsidR="00E14BC6" w:rsidRDefault="00E14BC6" w:rsidP="00663C08">
      <w:pPr>
        <w:ind w:right="-851"/>
        <w:rPr>
          <w:rFonts w:asciiTheme="minorHAnsi" w:hAnsiTheme="minorHAnsi" w:cstheme="minorHAnsi"/>
        </w:rPr>
      </w:pPr>
    </w:p>
    <w:p w:rsidR="00A81D0D" w:rsidRPr="00DC67E9" w:rsidRDefault="00A81D0D" w:rsidP="00663C08">
      <w:pPr>
        <w:ind w:right="-851"/>
        <w:rPr>
          <w:rFonts w:asciiTheme="minorHAnsi" w:hAnsiTheme="minorHAnsi" w:cstheme="minorHAnsi"/>
        </w:rPr>
      </w:pPr>
    </w:p>
    <w:p w:rsidR="00E14BC6" w:rsidRPr="00247B49" w:rsidRDefault="00D26C4D" w:rsidP="00E14BC6">
      <w:pPr>
        <w:pStyle w:val="GvdeMetni"/>
        <w:kinsoku w:val="0"/>
        <w:overflowPunct w:val="0"/>
        <w:spacing w:before="22" w:line="237" w:lineRule="auto"/>
        <w:ind w:left="20" w:right="-5"/>
        <w:rPr>
          <w:rFonts w:asciiTheme="minorHAnsi" w:hAnsiTheme="minorHAnsi" w:cstheme="minorHAnsi"/>
          <w:b/>
          <w:bCs/>
          <w:color w:val="231F20"/>
          <w:sz w:val="22"/>
          <w:szCs w:val="22"/>
        </w:rPr>
      </w:pPr>
      <w:r w:rsidRPr="00DC67E9">
        <w:rPr>
          <w:rFonts w:asciiTheme="minorHAnsi" w:hAnsiTheme="minorHAnsi" w:cstheme="minorHAnsi"/>
          <w:b/>
        </w:rPr>
        <w:t xml:space="preserve">1) </w:t>
      </w:r>
      <w:r w:rsidR="00E14BC6" w:rsidRPr="00247B49">
        <w:rPr>
          <w:rFonts w:asciiTheme="minorHAnsi" w:hAnsiTheme="minorHAnsi" w:cstheme="minorHAnsi"/>
          <w:b/>
          <w:bCs/>
          <w:color w:val="231F20"/>
          <w:sz w:val="22"/>
          <w:szCs w:val="22"/>
        </w:rPr>
        <w:t>Aşağıda Anadolu uygarlıklarına ait bazı bilgiler verilmiştir. Hangi uygarlığa ait olduğunu</w:t>
      </w:r>
      <w:r w:rsidR="00E14BC6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kutucuk içinden seçerek</w:t>
      </w:r>
      <w:r w:rsidR="00E14BC6" w:rsidRPr="00247B49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karşısındaki yere yazınız. (10 p</w:t>
      </w:r>
      <w:r w:rsidR="00E14BC6">
        <w:rPr>
          <w:rFonts w:asciiTheme="minorHAnsi" w:hAnsiTheme="minorHAnsi" w:cstheme="minorHAnsi"/>
          <w:b/>
          <w:bCs/>
          <w:color w:val="231F20"/>
          <w:sz w:val="22"/>
          <w:szCs w:val="22"/>
        </w:rPr>
        <w:t>.</w:t>
      </w:r>
      <w:r w:rsidR="00E14BC6" w:rsidRPr="00247B49">
        <w:rPr>
          <w:rFonts w:asciiTheme="minorHAnsi" w:hAnsiTheme="minorHAnsi" w:cstheme="minorHAnsi"/>
          <w:b/>
          <w:bCs/>
          <w:color w:val="231F20"/>
          <w:sz w:val="22"/>
          <w:szCs w:val="22"/>
        </w:rPr>
        <w:t>)</w:t>
      </w:r>
    </w:p>
    <w:tbl>
      <w:tblPr>
        <w:tblW w:w="0" w:type="auto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88"/>
      </w:tblGrid>
      <w:tr w:rsidR="001F3A5D" w:rsidTr="00E14BC6">
        <w:trPr>
          <w:trHeight w:val="360"/>
        </w:trPr>
        <w:tc>
          <w:tcPr>
            <w:tcW w:w="4988" w:type="dxa"/>
            <w:vAlign w:val="center"/>
          </w:tcPr>
          <w:p w:rsidR="001F3A5D" w:rsidRPr="00E14BC6" w:rsidRDefault="001F3A5D" w:rsidP="00E14BC6">
            <w:pPr>
              <w:pStyle w:val="GvdeMetni"/>
              <w:kinsoku w:val="0"/>
              <w:overflowPunct w:val="0"/>
              <w:spacing w:before="20" w:line="276" w:lineRule="auto"/>
              <w:ind w:left="266"/>
              <w:jc w:val="center"/>
              <w:rPr>
                <w:rFonts w:asciiTheme="minorHAnsi" w:hAnsiTheme="minorHAnsi" w:cstheme="minorHAnsi"/>
                <w:b/>
                <w:color w:val="231F20"/>
                <w:sz w:val="22"/>
                <w:szCs w:val="22"/>
              </w:rPr>
            </w:pPr>
            <w:r w:rsidRPr="00E14BC6">
              <w:rPr>
                <w:rFonts w:asciiTheme="minorHAnsi" w:hAnsiTheme="minorHAnsi" w:cstheme="minorHAnsi"/>
                <w:b/>
                <w:color w:val="231F20"/>
                <w:sz w:val="22"/>
                <w:szCs w:val="22"/>
              </w:rPr>
              <w:t xml:space="preserve">Hititler – İyonlar – </w:t>
            </w:r>
            <w:proofErr w:type="spellStart"/>
            <w:r w:rsidRPr="00E14BC6">
              <w:rPr>
                <w:rFonts w:asciiTheme="minorHAnsi" w:hAnsiTheme="minorHAnsi" w:cstheme="minorHAnsi"/>
                <w:b/>
                <w:color w:val="231F20"/>
                <w:sz w:val="22"/>
                <w:szCs w:val="22"/>
              </w:rPr>
              <w:t>Frigler</w:t>
            </w:r>
            <w:proofErr w:type="spellEnd"/>
            <w:r w:rsidRPr="00E14BC6">
              <w:rPr>
                <w:rFonts w:asciiTheme="minorHAnsi" w:hAnsiTheme="minorHAnsi" w:cstheme="minorHAnsi"/>
                <w:b/>
                <w:color w:val="231F20"/>
                <w:sz w:val="22"/>
                <w:szCs w:val="22"/>
              </w:rPr>
              <w:t xml:space="preserve"> – Lidyalılar</w:t>
            </w:r>
            <w:r w:rsidR="003750CF" w:rsidRPr="00E14BC6">
              <w:rPr>
                <w:rFonts w:asciiTheme="minorHAnsi" w:hAnsiTheme="minorHAnsi" w:cstheme="minorHAnsi"/>
                <w:b/>
                <w:color w:val="231F20"/>
                <w:sz w:val="22"/>
                <w:szCs w:val="22"/>
              </w:rPr>
              <w:t xml:space="preserve"> - U</w:t>
            </w:r>
            <w:r w:rsidRPr="00E14BC6">
              <w:rPr>
                <w:rFonts w:asciiTheme="minorHAnsi" w:hAnsiTheme="minorHAnsi" w:cstheme="minorHAnsi"/>
                <w:b/>
                <w:color w:val="231F20"/>
                <w:sz w:val="22"/>
                <w:szCs w:val="22"/>
              </w:rPr>
              <w:t>rartular</w:t>
            </w:r>
          </w:p>
        </w:tc>
      </w:tr>
    </w:tbl>
    <w:p w:rsidR="008F28D0" w:rsidRPr="00DC67E9" w:rsidRDefault="00275EA7" w:rsidP="006E0B19">
      <w:pPr>
        <w:pStyle w:val="GvdeMetni"/>
        <w:numPr>
          <w:ilvl w:val="0"/>
          <w:numId w:val="4"/>
        </w:numPr>
        <w:kinsoku w:val="0"/>
        <w:overflowPunct w:val="0"/>
        <w:spacing w:before="20" w:line="276" w:lineRule="auto"/>
        <w:rPr>
          <w:rFonts w:asciiTheme="minorHAnsi" w:hAnsiTheme="minorHAnsi" w:cstheme="minorHAnsi"/>
          <w:color w:val="231F20"/>
          <w:sz w:val="22"/>
          <w:szCs w:val="22"/>
        </w:rPr>
      </w:pPr>
      <w:r w:rsidRPr="00DC67E9">
        <w:rPr>
          <w:rFonts w:asciiTheme="minorHAnsi" w:hAnsiTheme="minorHAnsi" w:cstheme="minorHAnsi"/>
          <w:color w:val="231F20"/>
          <w:sz w:val="22"/>
          <w:szCs w:val="22"/>
        </w:rPr>
        <w:t xml:space="preserve">Deniz ticaretinde zenginleşen, özgür düşüncenin geliştiği </w:t>
      </w:r>
      <w:r w:rsidR="00530665" w:rsidRPr="00DC67E9">
        <w:rPr>
          <w:rFonts w:asciiTheme="minorHAnsi" w:hAnsiTheme="minorHAnsi" w:cstheme="minorHAnsi"/>
          <w:color w:val="231F20"/>
          <w:sz w:val="22"/>
          <w:szCs w:val="22"/>
        </w:rPr>
        <w:t>uygarlık</w:t>
      </w:r>
      <w:r w:rsidRPr="00DC67E9">
        <w:rPr>
          <w:rFonts w:asciiTheme="minorHAnsi" w:hAnsiTheme="minorHAnsi" w:cstheme="minorHAnsi"/>
          <w:color w:val="231F20"/>
          <w:sz w:val="22"/>
          <w:szCs w:val="22"/>
        </w:rPr>
        <w:t xml:space="preserve">: </w:t>
      </w:r>
      <w:proofErr w:type="gramStart"/>
      <w:r w:rsidR="008F28D0" w:rsidRPr="00DC67E9">
        <w:rPr>
          <w:rFonts w:asciiTheme="minorHAnsi" w:hAnsiTheme="minorHAnsi" w:cstheme="minorHAnsi"/>
          <w:color w:val="808285"/>
          <w:sz w:val="22"/>
          <w:szCs w:val="22"/>
        </w:rPr>
        <w:t>...................................................</w:t>
      </w:r>
      <w:proofErr w:type="gramEnd"/>
    </w:p>
    <w:p w:rsidR="008F28D0" w:rsidRPr="00DC67E9" w:rsidRDefault="008F28D0" w:rsidP="006E0B19">
      <w:pPr>
        <w:pStyle w:val="GvdeMetni"/>
        <w:numPr>
          <w:ilvl w:val="0"/>
          <w:numId w:val="4"/>
        </w:numPr>
        <w:kinsoku w:val="0"/>
        <w:overflowPunct w:val="0"/>
        <w:spacing w:before="20" w:line="276" w:lineRule="auto"/>
        <w:rPr>
          <w:rFonts w:asciiTheme="minorHAnsi" w:hAnsiTheme="minorHAnsi" w:cstheme="minorHAnsi"/>
          <w:color w:val="231F20"/>
          <w:sz w:val="22"/>
          <w:szCs w:val="22"/>
        </w:rPr>
      </w:pPr>
      <w:r w:rsidRPr="00DC67E9">
        <w:rPr>
          <w:rFonts w:asciiTheme="minorHAnsi" w:hAnsiTheme="minorHAnsi" w:cstheme="minorHAnsi"/>
          <w:color w:val="231F20"/>
          <w:spacing w:val="-4"/>
          <w:sz w:val="22"/>
          <w:szCs w:val="22"/>
        </w:rPr>
        <w:t xml:space="preserve">Tarihte </w:t>
      </w:r>
      <w:r w:rsidRPr="00DC67E9">
        <w:rPr>
          <w:rFonts w:asciiTheme="minorHAnsi" w:hAnsiTheme="minorHAnsi" w:cstheme="minorHAnsi"/>
          <w:color w:val="231F20"/>
          <w:sz w:val="22"/>
          <w:szCs w:val="22"/>
        </w:rPr>
        <w:t>bilinen ilk yazılı anlaşmayı imzalayan</w:t>
      </w:r>
      <w:r w:rsidR="004B35BE">
        <w:rPr>
          <w:rFonts w:asciiTheme="minorHAnsi" w:hAnsiTheme="minorHAnsi" w:cstheme="minorHAnsi"/>
          <w:color w:val="231F20"/>
          <w:sz w:val="22"/>
          <w:szCs w:val="22"/>
        </w:rPr>
        <w:t>, yıllık faaliy</w:t>
      </w:r>
      <w:r w:rsidR="00107DD8">
        <w:rPr>
          <w:rFonts w:asciiTheme="minorHAnsi" w:hAnsiTheme="minorHAnsi" w:cstheme="minorHAnsi"/>
          <w:color w:val="231F20"/>
          <w:sz w:val="22"/>
          <w:szCs w:val="22"/>
        </w:rPr>
        <w:t>et</w:t>
      </w:r>
      <w:r w:rsidR="004B35BE">
        <w:rPr>
          <w:rFonts w:asciiTheme="minorHAnsi" w:hAnsiTheme="minorHAnsi" w:cstheme="minorHAnsi"/>
          <w:color w:val="231F20"/>
          <w:sz w:val="22"/>
          <w:szCs w:val="22"/>
        </w:rPr>
        <w:t>lerini anal</w:t>
      </w:r>
      <w:r w:rsidR="00107DD8">
        <w:rPr>
          <w:rFonts w:asciiTheme="minorHAnsi" w:hAnsiTheme="minorHAnsi" w:cstheme="minorHAnsi"/>
          <w:color w:val="231F20"/>
          <w:sz w:val="22"/>
          <w:szCs w:val="22"/>
        </w:rPr>
        <w:t xml:space="preserve"> isimli tabletlere yazan</w:t>
      </w:r>
      <w:r w:rsidRPr="00DC67E9">
        <w:rPr>
          <w:rFonts w:asciiTheme="minorHAnsi" w:hAnsiTheme="minorHAnsi" w:cstheme="minorHAnsi"/>
          <w:color w:val="231F20"/>
          <w:sz w:val="22"/>
          <w:szCs w:val="22"/>
        </w:rPr>
        <w:t xml:space="preserve"> Anadolu </w:t>
      </w:r>
      <w:r w:rsidR="00200BCB">
        <w:rPr>
          <w:rFonts w:asciiTheme="minorHAnsi" w:hAnsiTheme="minorHAnsi" w:cstheme="minorHAnsi"/>
          <w:color w:val="231F20"/>
          <w:sz w:val="22"/>
          <w:szCs w:val="22"/>
        </w:rPr>
        <w:t>u</w:t>
      </w:r>
      <w:r w:rsidRPr="00DC67E9">
        <w:rPr>
          <w:rFonts w:asciiTheme="minorHAnsi" w:hAnsiTheme="minorHAnsi" w:cstheme="minorHAnsi"/>
          <w:color w:val="231F20"/>
          <w:sz w:val="22"/>
          <w:szCs w:val="22"/>
        </w:rPr>
        <w:t>ygarlığı:</w:t>
      </w:r>
      <w:r w:rsidRPr="00DC67E9">
        <w:rPr>
          <w:rFonts w:asciiTheme="minorHAnsi" w:hAnsiTheme="minorHAnsi" w:cstheme="minorHAnsi"/>
          <w:color w:val="808285"/>
          <w:sz w:val="22"/>
          <w:szCs w:val="22"/>
        </w:rPr>
        <w:t xml:space="preserve">  </w:t>
      </w:r>
      <w:proofErr w:type="gramStart"/>
      <w:r w:rsidRPr="00DC67E9">
        <w:rPr>
          <w:rFonts w:asciiTheme="minorHAnsi" w:hAnsiTheme="minorHAnsi" w:cstheme="minorHAnsi"/>
          <w:color w:val="808285"/>
          <w:sz w:val="22"/>
          <w:szCs w:val="22"/>
        </w:rPr>
        <w:t>...................................................</w:t>
      </w:r>
      <w:proofErr w:type="gramEnd"/>
    </w:p>
    <w:p w:rsidR="008F28D0" w:rsidRPr="00DC67E9" w:rsidRDefault="008F28D0" w:rsidP="006E0B19">
      <w:pPr>
        <w:pStyle w:val="GvdeMetni"/>
        <w:numPr>
          <w:ilvl w:val="0"/>
          <w:numId w:val="4"/>
        </w:numPr>
        <w:kinsoku w:val="0"/>
        <w:overflowPunct w:val="0"/>
        <w:spacing w:before="20" w:line="276" w:lineRule="auto"/>
        <w:rPr>
          <w:rFonts w:asciiTheme="minorHAnsi" w:hAnsiTheme="minorHAnsi" w:cstheme="minorHAnsi"/>
          <w:color w:val="231F20"/>
          <w:sz w:val="22"/>
          <w:szCs w:val="22"/>
        </w:rPr>
      </w:pPr>
      <w:r w:rsidRPr="00DC67E9">
        <w:rPr>
          <w:rFonts w:asciiTheme="minorHAnsi" w:hAnsiTheme="minorHAnsi" w:cstheme="minorHAnsi"/>
          <w:color w:val="231F20"/>
          <w:spacing w:val="-8"/>
          <w:sz w:val="22"/>
          <w:szCs w:val="22"/>
        </w:rPr>
        <w:t xml:space="preserve">Taş </w:t>
      </w:r>
      <w:r w:rsidRPr="00DC67E9">
        <w:rPr>
          <w:rFonts w:asciiTheme="minorHAnsi" w:hAnsiTheme="minorHAnsi" w:cstheme="minorHAnsi"/>
          <w:color w:val="231F20"/>
          <w:sz w:val="22"/>
          <w:szCs w:val="22"/>
        </w:rPr>
        <w:t xml:space="preserve">işçiliğinde </w:t>
      </w:r>
      <w:r w:rsidRPr="00DC67E9">
        <w:rPr>
          <w:rFonts w:asciiTheme="minorHAnsi" w:hAnsiTheme="minorHAnsi" w:cstheme="minorHAnsi"/>
          <w:color w:val="231F20"/>
          <w:spacing w:val="-4"/>
          <w:sz w:val="22"/>
          <w:szCs w:val="22"/>
        </w:rPr>
        <w:t xml:space="preserve">ileriydiler. </w:t>
      </w:r>
      <w:r w:rsidR="00530665" w:rsidRPr="00DC67E9">
        <w:rPr>
          <w:rFonts w:asciiTheme="minorHAnsi" w:hAnsiTheme="minorHAnsi" w:cstheme="minorHAnsi"/>
          <w:color w:val="231F20"/>
          <w:spacing w:val="-4"/>
          <w:sz w:val="22"/>
          <w:szCs w:val="22"/>
        </w:rPr>
        <w:t xml:space="preserve">Van </w:t>
      </w:r>
      <w:proofErr w:type="spellStart"/>
      <w:r w:rsidRPr="00DC67E9">
        <w:rPr>
          <w:rFonts w:asciiTheme="minorHAnsi" w:hAnsiTheme="minorHAnsi" w:cstheme="minorHAnsi"/>
          <w:color w:val="231F20"/>
          <w:spacing w:val="-4"/>
          <w:sz w:val="22"/>
          <w:szCs w:val="22"/>
        </w:rPr>
        <w:t>Tuşpa</w:t>
      </w:r>
      <w:proofErr w:type="spellEnd"/>
      <w:r w:rsidRPr="00DC67E9">
        <w:rPr>
          <w:rFonts w:asciiTheme="minorHAnsi" w:hAnsiTheme="minorHAnsi" w:cstheme="minorHAnsi"/>
          <w:color w:val="231F20"/>
          <w:spacing w:val="-4"/>
          <w:sz w:val="22"/>
          <w:szCs w:val="22"/>
        </w:rPr>
        <w:t xml:space="preserve"> </w:t>
      </w:r>
      <w:r w:rsidRPr="00DC67E9">
        <w:rPr>
          <w:rFonts w:asciiTheme="minorHAnsi" w:hAnsiTheme="minorHAnsi" w:cstheme="minorHAnsi"/>
          <w:color w:val="231F20"/>
          <w:sz w:val="22"/>
          <w:szCs w:val="22"/>
        </w:rPr>
        <w:t>merkez olmak üzere kuruldular:</w:t>
      </w:r>
      <w:r w:rsidRPr="00DC67E9">
        <w:rPr>
          <w:rFonts w:asciiTheme="minorHAnsi" w:hAnsiTheme="minorHAnsi" w:cstheme="minorHAnsi"/>
          <w:color w:val="808285"/>
          <w:sz w:val="22"/>
          <w:szCs w:val="22"/>
        </w:rPr>
        <w:t xml:space="preserve">  </w:t>
      </w:r>
      <w:proofErr w:type="gramStart"/>
      <w:r w:rsidRPr="00DC67E9">
        <w:rPr>
          <w:rFonts w:asciiTheme="minorHAnsi" w:hAnsiTheme="minorHAnsi" w:cstheme="minorHAnsi"/>
          <w:color w:val="808285"/>
          <w:sz w:val="22"/>
          <w:szCs w:val="22"/>
        </w:rPr>
        <w:t>...................................................</w:t>
      </w:r>
      <w:proofErr w:type="gramEnd"/>
    </w:p>
    <w:p w:rsidR="008F28D0" w:rsidRPr="00DC67E9" w:rsidRDefault="008F28D0" w:rsidP="006E0B19">
      <w:pPr>
        <w:pStyle w:val="GvdeMetni"/>
        <w:numPr>
          <w:ilvl w:val="0"/>
          <w:numId w:val="4"/>
        </w:numPr>
        <w:kinsoku w:val="0"/>
        <w:overflowPunct w:val="0"/>
        <w:spacing w:before="20" w:line="276" w:lineRule="auto"/>
        <w:rPr>
          <w:rFonts w:asciiTheme="minorHAnsi" w:hAnsiTheme="minorHAnsi" w:cstheme="minorHAnsi"/>
          <w:color w:val="231F20"/>
          <w:sz w:val="22"/>
          <w:szCs w:val="22"/>
        </w:rPr>
      </w:pPr>
      <w:r w:rsidRPr="00DC67E9">
        <w:rPr>
          <w:rFonts w:asciiTheme="minorHAnsi" w:hAnsiTheme="minorHAnsi" w:cstheme="minorHAnsi"/>
          <w:color w:val="231F20"/>
          <w:position w:val="3"/>
          <w:sz w:val="22"/>
          <w:szCs w:val="22"/>
        </w:rPr>
        <w:t xml:space="preserve">Kral Yolu’nu geliştirdiler ve </w:t>
      </w:r>
      <w:r w:rsidR="003750CF">
        <w:rPr>
          <w:rFonts w:asciiTheme="minorHAnsi" w:hAnsiTheme="minorHAnsi" w:cstheme="minorHAnsi"/>
          <w:color w:val="231F20"/>
          <w:position w:val="3"/>
          <w:sz w:val="22"/>
          <w:szCs w:val="22"/>
        </w:rPr>
        <w:t xml:space="preserve">takas usulüne son vererek </w:t>
      </w:r>
      <w:r w:rsidRPr="00DC67E9">
        <w:rPr>
          <w:rFonts w:asciiTheme="minorHAnsi" w:hAnsiTheme="minorHAnsi" w:cstheme="minorHAnsi"/>
          <w:color w:val="231F20"/>
          <w:position w:val="3"/>
          <w:sz w:val="22"/>
          <w:szCs w:val="22"/>
        </w:rPr>
        <w:t xml:space="preserve">parayı ilk kez kullandılar: </w:t>
      </w:r>
      <w:proofErr w:type="gramStart"/>
      <w:r w:rsidRPr="00DC67E9">
        <w:rPr>
          <w:rFonts w:asciiTheme="minorHAnsi" w:hAnsiTheme="minorHAnsi" w:cstheme="minorHAnsi"/>
          <w:color w:val="808285"/>
          <w:sz w:val="22"/>
          <w:szCs w:val="22"/>
        </w:rPr>
        <w:t>...................................................</w:t>
      </w:r>
      <w:proofErr w:type="gramEnd"/>
    </w:p>
    <w:p w:rsidR="00DB4CFA" w:rsidRPr="00DB4CFA" w:rsidRDefault="008F28D0" w:rsidP="006E0B19">
      <w:pPr>
        <w:pStyle w:val="GvdeMetni"/>
        <w:numPr>
          <w:ilvl w:val="0"/>
          <w:numId w:val="4"/>
        </w:numPr>
        <w:kinsoku w:val="0"/>
        <w:overflowPunct w:val="0"/>
        <w:spacing w:before="20" w:line="276" w:lineRule="auto"/>
        <w:rPr>
          <w:rFonts w:asciiTheme="minorHAnsi" w:hAnsiTheme="minorHAnsi" w:cstheme="minorHAnsi"/>
          <w:color w:val="231F20"/>
          <w:sz w:val="22"/>
          <w:szCs w:val="22"/>
        </w:rPr>
      </w:pPr>
      <w:r w:rsidRPr="00DC67E9">
        <w:rPr>
          <w:rFonts w:asciiTheme="minorHAnsi" w:hAnsiTheme="minorHAnsi" w:cstheme="minorHAnsi"/>
          <w:color w:val="231F20"/>
          <w:sz w:val="22"/>
          <w:szCs w:val="22"/>
        </w:rPr>
        <w:t xml:space="preserve">Tarım ve hayvancılıkta geliştiler. Gordion başkentleriydi: </w:t>
      </w:r>
      <w:proofErr w:type="gramStart"/>
      <w:r w:rsidRPr="00DC67E9">
        <w:rPr>
          <w:rFonts w:asciiTheme="minorHAnsi" w:hAnsiTheme="minorHAnsi" w:cstheme="minorHAnsi"/>
          <w:color w:val="808285"/>
          <w:sz w:val="22"/>
          <w:szCs w:val="22"/>
        </w:rPr>
        <w:t>...................................................</w:t>
      </w:r>
      <w:proofErr w:type="gramEnd"/>
    </w:p>
    <w:p w:rsidR="00DB4CFA" w:rsidRDefault="00DB4CFA" w:rsidP="00E36E00">
      <w:pPr>
        <w:pStyle w:val="GvdeMetni"/>
        <w:kinsoku w:val="0"/>
        <w:overflowPunct w:val="0"/>
        <w:spacing w:before="22" w:line="237" w:lineRule="auto"/>
        <w:ind w:left="20" w:right="1"/>
        <w:rPr>
          <w:rFonts w:asciiTheme="minorHAnsi" w:hAnsiTheme="minorHAnsi" w:cstheme="minorHAnsi"/>
          <w:b/>
          <w:sz w:val="22"/>
          <w:szCs w:val="22"/>
        </w:rPr>
      </w:pPr>
    </w:p>
    <w:p w:rsidR="00E14BC6" w:rsidRDefault="00E14BC6" w:rsidP="00E36E00">
      <w:pPr>
        <w:pStyle w:val="GvdeMetni"/>
        <w:kinsoku w:val="0"/>
        <w:overflowPunct w:val="0"/>
        <w:spacing w:before="22" w:line="237" w:lineRule="auto"/>
        <w:ind w:left="20" w:right="1"/>
        <w:rPr>
          <w:rFonts w:asciiTheme="minorHAnsi" w:hAnsiTheme="minorHAnsi" w:cstheme="minorHAnsi"/>
          <w:b/>
          <w:sz w:val="22"/>
          <w:szCs w:val="22"/>
        </w:rPr>
      </w:pPr>
    </w:p>
    <w:p w:rsidR="00D26C4D" w:rsidRDefault="00D26C4D" w:rsidP="00E36E00">
      <w:pPr>
        <w:pStyle w:val="GvdeMetni"/>
        <w:kinsoku w:val="0"/>
        <w:overflowPunct w:val="0"/>
        <w:spacing w:before="22" w:line="237" w:lineRule="auto"/>
        <w:ind w:left="20" w:right="1"/>
        <w:rPr>
          <w:rFonts w:asciiTheme="minorHAnsi" w:hAnsiTheme="minorHAnsi" w:cstheme="minorHAnsi"/>
          <w:b/>
          <w:bCs/>
          <w:color w:val="231F20"/>
          <w:sz w:val="22"/>
          <w:szCs w:val="22"/>
        </w:rPr>
      </w:pPr>
      <w:r w:rsidRPr="00E36E00">
        <w:rPr>
          <w:rFonts w:asciiTheme="minorHAnsi" w:hAnsiTheme="minorHAnsi" w:cstheme="minorHAnsi"/>
          <w:b/>
          <w:sz w:val="22"/>
          <w:szCs w:val="22"/>
        </w:rPr>
        <w:t>2)</w:t>
      </w:r>
      <w:r w:rsidR="00247B49" w:rsidRPr="00E36E0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36E00" w:rsidRPr="00E36E00">
        <w:rPr>
          <w:rFonts w:asciiTheme="minorHAnsi" w:hAnsiTheme="minorHAnsi" w:cstheme="minorHAnsi"/>
          <w:b/>
          <w:bCs/>
          <w:color w:val="231F20"/>
          <w:sz w:val="22"/>
          <w:szCs w:val="22"/>
        </w:rPr>
        <w:t>Aşağıda verilen turistik yerlerin hangi bölgelerde olduklarını tablodan bularak çarpı (X) ile işaretleyiniz.</w:t>
      </w:r>
      <w:r w:rsidR="00E36E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(10 p.)</w:t>
      </w:r>
    </w:p>
    <w:p w:rsidR="00E36E00" w:rsidRPr="00E36E00" w:rsidRDefault="00084882" w:rsidP="00E36E00">
      <w:pPr>
        <w:pStyle w:val="GvdeMetni"/>
        <w:kinsoku w:val="0"/>
        <w:overflowPunct w:val="0"/>
        <w:spacing w:before="22" w:line="237" w:lineRule="auto"/>
        <w:ind w:left="20" w:right="1"/>
        <w:rPr>
          <w:rFonts w:asciiTheme="minorHAnsi" w:hAnsiTheme="minorHAnsi" w:cstheme="minorHAnsi"/>
          <w:b/>
          <w:bCs/>
          <w:color w:val="231F20"/>
          <w:sz w:val="22"/>
          <w:szCs w:val="22"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7046595" cy="2076450"/>
            <wp:effectExtent l="0" t="0" r="190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904" cy="207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4882" w:rsidRDefault="00084882" w:rsidP="00663C08">
      <w:pPr>
        <w:ind w:right="-851"/>
        <w:rPr>
          <w:rFonts w:asciiTheme="minorHAnsi" w:hAnsiTheme="minorHAnsi" w:cstheme="minorHAnsi"/>
          <w:b/>
        </w:rPr>
      </w:pPr>
    </w:p>
    <w:p w:rsidR="00E14BC6" w:rsidRDefault="00E14BC6" w:rsidP="006C124E">
      <w:pPr>
        <w:rPr>
          <w:rFonts w:asciiTheme="minorHAnsi" w:hAnsiTheme="minorHAnsi" w:cstheme="minorHAnsi"/>
          <w:b/>
          <w:sz w:val="22"/>
          <w:szCs w:val="22"/>
        </w:rPr>
      </w:pPr>
    </w:p>
    <w:p w:rsidR="00DB4CFA" w:rsidRPr="006C124E" w:rsidRDefault="00084882" w:rsidP="006C124E">
      <w:pPr>
        <w:rPr>
          <w:rFonts w:asciiTheme="minorHAnsi" w:hAnsiTheme="minorHAnsi" w:cstheme="minorHAnsi"/>
          <w:b/>
          <w:sz w:val="22"/>
          <w:szCs w:val="22"/>
        </w:rPr>
      </w:pPr>
      <w:r w:rsidRPr="006C124E">
        <w:rPr>
          <w:rFonts w:asciiTheme="minorHAnsi" w:hAnsiTheme="minorHAnsi" w:cstheme="minorHAnsi"/>
          <w:b/>
          <w:sz w:val="22"/>
          <w:szCs w:val="22"/>
        </w:rPr>
        <w:t>3)</w:t>
      </w:r>
      <w:r w:rsidR="00DB4CFA" w:rsidRPr="006C124E">
        <w:rPr>
          <w:rFonts w:asciiTheme="minorHAnsi" w:hAnsiTheme="minorHAnsi" w:cstheme="minorHAnsi"/>
          <w:b/>
          <w:sz w:val="22"/>
          <w:szCs w:val="22"/>
        </w:rPr>
        <w:t xml:space="preserve"> Aşağıda boş bırakılan yerleri uygun kelimeler</w:t>
      </w:r>
      <w:r w:rsidR="00DB4CFA" w:rsidRPr="00DB4CFA">
        <w:rPr>
          <w:rFonts w:asciiTheme="minorHAnsi" w:hAnsiTheme="minorHAnsi" w:cstheme="minorHAnsi"/>
          <w:b/>
          <w:sz w:val="22"/>
          <w:szCs w:val="22"/>
        </w:rPr>
        <w:t xml:space="preserve"> ile doldurunuz.</w:t>
      </w:r>
      <w:r w:rsidR="00DB4CF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4CFA" w:rsidRPr="00DB4CFA">
        <w:rPr>
          <w:rFonts w:asciiTheme="minorHAnsi" w:hAnsiTheme="minorHAnsi" w:cstheme="minorHAnsi"/>
          <w:b/>
          <w:sz w:val="22"/>
          <w:szCs w:val="22"/>
        </w:rPr>
        <w:t>(10 p</w:t>
      </w:r>
      <w:r w:rsidR="00DB4CFA">
        <w:rPr>
          <w:rFonts w:asciiTheme="minorHAnsi" w:hAnsiTheme="minorHAnsi" w:cstheme="minorHAnsi"/>
          <w:b/>
          <w:sz w:val="22"/>
          <w:szCs w:val="22"/>
        </w:rPr>
        <w:t>.</w:t>
      </w:r>
      <w:r w:rsidR="00DB4CFA" w:rsidRPr="00DB4CFA">
        <w:rPr>
          <w:rFonts w:asciiTheme="minorHAnsi" w:hAnsiTheme="minorHAnsi" w:cstheme="minorHAnsi"/>
          <w:b/>
          <w:sz w:val="22"/>
          <w:szCs w:val="22"/>
        </w:rPr>
        <w:t>)</w:t>
      </w:r>
    </w:p>
    <w:p w:rsidR="00084882" w:rsidRPr="00DC67E9" w:rsidRDefault="00721A46" w:rsidP="00663C08">
      <w:pPr>
        <w:ind w:right="-851"/>
        <w:rPr>
          <w:rFonts w:asciiTheme="minorHAnsi" w:hAnsiTheme="minorHAnsi" w:cstheme="minorHAnsi"/>
          <w:b/>
        </w:rPr>
      </w:pPr>
      <w:r w:rsidRPr="00721A46">
        <w:rPr>
          <w:rFonts w:asciiTheme="minorHAnsi" w:hAnsiTheme="minorHAnsi" w:cstheme="minorHAnsi"/>
          <w:b/>
          <w:noProof/>
          <w:sz w:val="22"/>
          <w:szCs w:val="22"/>
        </w:rPr>
        <w:pict>
          <v:shape id="Aynı Yanın Köşesi Yuvarlatılmış Dikdörtgen 19" o:spid="_x0000_s1027" style="position:absolute;margin-left:14.25pt;margin-top:9.35pt;width:63.75pt;height:27pt;z-index:2516674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084882" w:rsidRPr="00AE4128" w:rsidRDefault="00084882" w:rsidP="00084882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Yeşil</w:t>
                  </w:r>
                </w:p>
              </w:txbxContent>
            </v:textbox>
          </v:shape>
        </w:pict>
      </w:r>
      <w:r w:rsidRPr="00721A46"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28" style="position:absolute;margin-left:481.5pt;margin-top:9pt;width:78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084882" w:rsidRPr="00F512BD" w:rsidRDefault="00BA0012" w:rsidP="0008488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Ova</w:t>
                  </w:r>
                </w:p>
              </w:txbxContent>
            </v:textbox>
          </v:shape>
        </w:pict>
      </w:r>
      <w:r w:rsidRPr="00721A46"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29" style="position:absolute;margin-left:387.75pt;margin-top:8.65pt;width:89.25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IjuUAQAAHA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084882" w:rsidRPr="00412EDF" w:rsidRDefault="00084882" w:rsidP="0008488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İklim</w:t>
                  </w:r>
                </w:p>
              </w:txbxContent>
            </v:textbox>
          </v:shape>
        </w:pict>
      </w:r>
      <w:r w:rsidRPr="00721A46"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30" style="position:absolute;margin-left:333.75pt;margin-top:9.4pt;width:46.5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084882" w:rsidRPr="00F512BD" w:rsidRDefault="00084882" w:rsidP="0008488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Azdır</w:t>
                  </w:r>
                </w:p>
              </w:txbxContent>
            </v:textbox>
          </v:shape>
        </w:pict>
      </w:r>
      <w:r w:rsidRPr="00721A46"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31" style="position:absolute;margin-left:252pt;margin-top:9.35pt;width:72.75pt;height:27pt;z-index:2516736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084882" w:rsidRPr="00AE4128" w:rsidRDefault="00084882" w:rsidP="0008488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Ölçek</w:t>
                  </w:r>
                </w:p>
              </w:txbxContent>
            </v:textbox>
          </v:shape>
        </w:pict>
      </w:r>
      <w:r w:rsidRPr="00721A46"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32" style="position:absolute;margin-left:168pt;margin-top:9.35pt;width:77.25pt;height:27pt;z-index:2516715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cObUgQAAG8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084882" w:rsidRPr="00AE4128" w:rsidRDefault="00084882" w:rsidP="00084882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Kahverengi</w:t>
                  </w:r>
                </w:p>
              </w:txbxContent>
            </v:textbox>
          </v:shape>
        </w:pict>
      </w:r>
      <w:r w:rsidRPr="00721A46"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33" style="position:absolute;margin-left:84pt;margin-top:9.35pt;width:77.25pt;height:27pt;z-index:251669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W4XUA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084882" w:rsidRPr="00AE4128" w:rsidRDefault="00084882" w:rsidP="00084882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Fazla</w:t>
                  </w:r>
                </w:p>
              </w:txbxContent>
            </v:textbox>
          </v:shape>
        </w:pict>
      </w:r>
    </w:p>
    <w:p w:rsidR="00D26C4D" w:rsidRPr="00DC67E9" w:rsidRDefault="00FE1B0B" w:rsidP="00663C08">
      <w:pPr>
        <w:ind w:right="-85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084882" w:rsidRDefault="00084882" w:rsidP="00084882">
      <w:pPr>
        <w:ind w:left="720" w:right="-180"/>
        <w:rPr>
          <w:rFonts w:asciiTheme="minorHAnsi" w:hAnsiTheme="minorHAnsi" w:cstheme="minorHAnsi"/>
          <w:bCs/>
          <w:sz w:val="22"/>
          <w:szCs w:val="22"/>
        </w:rPr>
      </w:pPr>
    </w:p>
    <w:p w:rsidR="00084882" w:rsidRDefault="00084882" w:rsidP="001D5F6B">
      <w:pPr>
        <w:numPr>
          <w:ilvl w:val="0"/>
          <w:numId w:val="8"/>
        </w:numPr>
        <w:spacing w:line="360" w:lineRule="auto"/>
        <w:ind w:right="-180"/>
        <w:rPr>
          <w:rFonts w:asciiTheme="minorHAnsi" w:hAnsiTheme="minorHAnsi" w:cstheme="minorHAnsi"/>
          <w:bCs/>
          <w:sz w:val="22"/>
          <w:szCs w:val="22"/>
        </w:rPr>
      </w:pPr>
      <w:r w:rsidRPr="005E193E">
        <w:rPr>
          <w:rFonts w:asciiTheme="minorHAnsi" w:hAnsiTheme="minorHAnsi" w:cstheme="minorHAnsi"/>
          <w:bCs/>
          <w:sz w:val="22"/>
          <w:szCs w:val="22"/>
        </w:rPr>
        <w:t>İklimin elverişli, yer şekillerinin sade, iş olanaklarının bol olduğu yerlerde nüfus yoğunluğu</w:t>
      </w:r>
      <w:r w:rsidR="00BA001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E193E">
        <w:rPr>
          <w:rFonts w:asciiTheme="minorHAnsi" w:hAnsiTheme="minorHAnsi" w:cstheme="minorHAnsi"/>
          <w:bCs/>
          <w:sz w:val="22"/>
          <w:szCs w:val="22"/>
        </w:rPr>
        <w:t>..........</w:t>
      </w:r>
      <w:r w:rsidR="0078502D">
        <w:rPr>
          <w:rFonts w:asciiTheme="minorHAnsi" w:hAnsiTheme="minorHAnsi" w:cstheme="minorHAnsi"/>
          <w:bCs/>
          <w:sz w:val="22"/>
          <w:szCs w:val="22"/>
        </w:rPr>
        <w:t>......</w:t>
      </w:r>
      <w:r w:rsidRPr="005E193E">
        <w:rPr>
          <w:rFonts w:asciiTheme="minorHAnsi" w:hAnsiTheme="minorHAnsi" w:cstheme="minorHAnsi"/>
          <w:bCs/>
          <w:sz w:val="22"/>
          <w:szCs w:val="22"/>
        </w:rPr>
        <w:t>................</w:t>
      </w:r>
      <w:proofErr w:type="gramStart"/>
      <w:r w:rsidRPr="005E193E">
        <w:rPr>
          <w:rFonts w:asciiTheme="minorHAnsi" w:hAnsiTheme="minorHAnsi" w:cstheme="minorHAnsi"/>
          <w:bCs/>
          <w:sz w:val="22"/>
          <w:szCs w:val="22"/>
        </w:rPr>
        <w:t>dır</w:t>
      </w:r>
      <w:proofErr w:type="gramEnd"/>
      <w:r w:rsidRPr="005E193E">
        <w:rPr>
          <w:rFonts w:asciiTheme="minorHAnsi" w:hAnsiTheme="minorHAnsi" w:cstheme="minorHAnsi"/>
          <w:bCs/>
          <w:sz w:val="22"/>
          <w:szCs w:val="22"/>
        </w:rPr>
        <w:t>.</w:t>
      </w:r>
    </w:p>
    <w:p w:rsidR="00084882" w:rsidRDefault="00084882" w:rsidP="001D5F6B">
      <w:pPr>
        <w:numPr>
          <w:ilvl w:val="0"/>
          <w:numId w:val="8"/>
        </w:numPr>
        <w:spacing w:line="360" w:lineRule="auto"/>
        <w:ind w:right="-180"/>
        <w:rPr>
          <w:rFonts w:asciiTheme="minorHAnsi" w:hAnsiTheme="minorHAnsi" w:cstheme="minorHAnsi"/>
          <w:bCs/>
          <w:sz w:val="22"/>
          <w:szCs w:val="22"/>
        </w:rPr>
      </w:pPr>
      <w:proofErr w:type="gramStart"/>
      <w:r>
        <w:rPr>
          <w:rFonts w:asciiTheme="minorHAnsi" w:hAnsiTheme="minorHAnsi" w:cstheme="minorHAnsi"/>
          <w:bCs/>
          <w:sz w:val="22"/>
          <w:szCs w:val="22"/>
        </w:rPr>
        <w:t>……………</w:t>
      </w:r>
      <w:r w:rsidR="0078502D">
        <w:rPr>
          <w:rFonts w:asciiTheme="minorHAnsi" w:hAnsiTheme="minorHAnsi" w:cstheme="minorHAnsi"/>
          <w:bCs/>
          <w:sz w:val="22"/>
          <w:szCs w:val="22"/>
        </w:rPr>
        <w:t>………….…….</w:t>
      </w:r>
      <w:r>
        <w:rPr>
          <w:rFonts w:asciiTheme="minorHAnsi" w:hAnsiTheme="minorHAnsi" w:cstheme="minorHAnsi"/>
          <w:bCs/>
          <w:sz w:val="22"/>
          <w:szCs w:val="22"/>
        </w:rPr>
        <w:t>…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nüfus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dağılışını etkileyen doğal özelliklerdendir.</w:t>
      </w:r>
    </w:p>
    <w:p w:rsidR="00084882" w:rsidRPr="0008762E" w:rsidRDefault="00084882" w:rsidP="001D5F6B">
      <w:pPr>
        <w:pStyle w:val="AralkYok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bCs/>
        </w:rPr>
      </w:pPr>
      <w:r w:rsidRPr="0008762E">
        <w:rPr>
          <w:rFonts w:asciiTheme="minorHAnsi" w:hAnsiTheme="minorHAnsi" w:cstheme="minorHAnsi"/>
          <w:bCs/>
        </w:rPr>
        <w:t xml:space="preserve">Fiziki haritalarda deniz seviyesine yakın ve yükseltisi az olan yerler </w:t>
      </w:r>
      <w:proofErr w:type="gramStart"/>
      <w:r w:rsidRPr="0008762E">
        <w:rPr>
          <w:rFonts w:asciiTheme="minorHAnsi" w:hAnsiTheme="minorHAnsi" w:cstheme="minorHAnsi"/>
          <w:bCs/>
        </w:rPr>
        <w:t>………..…</w:t>
      </w:r>
      <w:r w:rsidR="0078502D">
        <w:rPr>
          <w:rFonts w:asciiTheme="minorHAnsi" w:hAnsiTheme="minorHAnsi" w:cstheme="minorHAnsi"/>
          <w:bCs/>
        </w:rPr>
        <w:t>………….…….</w:t>
      </w:r>
      <w:r w:rsidRPr="0008762E">
        <w:rPr>
          <w:rFonts w:asciiTheme="minorHAnsi" w:hAnsiTheme="minorHAnsi" w:cstheme="minorHAnsi"/>
          <w:bCs/>
        </w:rPr>
        <w:t>…</w:t>
      </w:r>
      <w:proofErr w:type="gramEnd"/>
      <w:r w:rsidRPr="0008762E">
        <w:rPr>
          <w:rFonts w:asciiTheme="minorHAnsi" w:hAnsiTheme="minorHAnsi" w:cstheme="minorHAnsi"/>
          <w:bCs/>
        </w:rPr>
        <w:t xml:space="preserve"> </w:t>
      </w:r>
      <w:proofErr w:type="gramStart"/>
      <w:r w:rsidRPr="0008762E">
        <w:rPr>
          <w:rFonts w:asciiTheme="minorHAnsi" w:hAnsiTheme="minorHAnsi" w:cstheme="minorHAnsi"/>
          <w:bCs/>
        </w:rPr>
        <w:t>renk</w:t>
      </w:r>
      <w:proofErr w:type="gramEnd"/>
      <w:r w:rsidRPr="0008762E">
        <w:rPr>
          <w:rFonts w:asciiTheme="minorHAnsi" w:hAnsiTheme="minorHAnsi" w:cstheme="minorHAnsi"/>
          <w:bCs/>
        </w:rPr>
        <w:t xml:space="preserve"> ile gösterilir.</w:t>
      </w:r>
    </w:p>
    <w:p w:rsidR="00084882" w:rsidRPr="000F74E1" w:rsidRDefault="00084882" w:rsidP="001D5F6B">
      <w:pPr>
        <w:numPr>
          <w:ilvl w:val="0"/>
          <w:numId w:val="8"/>
        </w:numPr>
        <w:spacing w:line="360" w:lineRule="auto"/>
        <w:ind w:right="-180"/>
        <w:rPr>
          <w:rFonts w:asciiTheme="minorHAnsi" w:hAnsiTheme="minorHAnsi" w:cstheme="minorHAnsi"/>
          <w:bCs/>
          <w:sz w:val="22"/>
          <w:szCs w:val="22"/>
        </w:rPr>
      </w:pPr>
      <w:r w:rsidRPr="000F74E1">
        <w:rPr>
          <w:rFonts w:asciiTheme="minorHAnsi" w:hAnsiTheme="minorHAnsi" w:cstheme="minorHAnsi"/>
          <w:sz w:val="22"/>
          <w:szCs w:val="22"/>
        </w:rPr>
        <w:t xml:space="preserve">Haritalardaki küçültme oranına </w:t>
      </w:r>
      <w:proofErr w:type="gramStart"/>
      <w:r w:rsidRPr="000F74E1">
        <w:rPr>
          <w:rFonts w:asciiTheme="minorHAnsi" w:hAnsiTheme="minorHAnsi" w:cstheme="minorHAnsi"/>
          <w:sz w:val="22"/>
          <w:szCs w:val="22"/>
        </w:rPr>
        <w:t>……</w:t>
      </w:r>
      <w:r w:rsidR="0078502D">
        <w:rPr>
          <w:rFonts w:asciiTheme="minorHAnsi" w:hAnsiTheme="minorHAnsi" w:cstheme="minorHAnsi"/>
          <w:sz w:val="22"/>
          <w:szCs w:val="22"/>
        </w:rPr>
        <w:t>…………</w:t>
      </w:r>
      <w:r w:rsidRPr="000F74E1">
        <w:rPr>
          <w:rFonts w:asciiTheme="minorHAnsi" w:hAnsiTheme="minorHAnsi" w:cstheme="minorHAnsi"/>
          <w:sz w:val="22"/>
          <w:szCs w:val="22"/>
        </w:rPr>
        <w:t>……</w:t>
      </w:r>
      <w:r w:rsidR="0078502D">
        <w:rPr>
          <w:rFonts w:asciiTheme="minorHAnsi" w:hAnsiTheme="minorHAnsi" w:cstheme="minorHAnsi"/>
          <w:sz w:val="22"/>
          <w:szCs w:val="22"/>
        </w:rPr>
        <w:t>…</w:t>
      </w:r>
      <w:r w:rsidRPr="000F74E1">
        <w:rPr>
          <w:rFonts w:asciiTheme="minorHAnsi" w:hAnsiTheme="minorHAnsi" w:cstheme="minorHAnsi"/>
          <w:sz w:val="22"/>
          <w:szCs w:val="22"/>
        </w:rPr>
        <w:t>……..</w:t>
      </w:r>
      <w:proofErr w:type="gramEnd"/>
      <w:r w:rsidRPr="000F74E1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F74E1">
        <w:rPr>
          <w:rFonts w:asciiTheme="minorHAnsi" w:hAnsiTheme="minorHAnsi" w:cstheme="minorHAnsi"/>
          <w:sz w:val="22"/>
          <w:szCs w:val="22"/>
        </w:rPr>
        <w:t>adı</w:t>
      </w:r>
      <w:proofErr w:type="gramEnd"/>
      <w:r w:rsidRPr="000F74E1">
        <w:rPr>
          <w:rFonts w:asciiTheme="minorHAnsi" w:hAnsiTheme="minorHAnsi" w:cstheme="minorHAnsi"/>
          <w:sz w:val="22"/>
          <w:szCs w:val="22"/>
        </w:rPr>
        <w:t xml:space="preserve"> verilir.</w:t>
      </w:r>
    </w:p>
    <w:p w:rsidR="00084882" w:rsidRPr="000F74E1" w:rsidRDefault="00BA0012" w:rsidP="001D5F6B">
      <w:pPr>
        <w:pStyle w:val="ListeParagraf"/>
        <w:widowControl w:val="0"/>
        <w:numPr>
          <w:ilvl w:val="0"/>
          <w:numId w:val="8"/>
        </w:numPr>
        <w:tabs>
          <w:tab w:val="left" w:pos="7305"/>
        </w:tabs>
        <w:autoSpaceDE w:val="0"/>
        <w:autoSpaceDN w:val="0"/>
        <w:adjustRightInd w:val="0"/>
        <w:spacing w:line="360" w:lineRule="auto"/>
        <w:ind w:right="-13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Ç</w:t>
      </w:r>
      <w:r w:rsidR="00084882" w:rsidRPr="00804D38">
        <w:rPr>
          <w:rFonts w:asciiTheme="minorHAnsi" w:hAnsiTheme="minorHAnsi" w:cstheme="minorHAnsi"/>
          <w:sz w:val="22"/>
          <w:szCs w:val="22"/>
        </w:rPr>
        <w:t xml:space="preserve">evresine göre </w:t>
      </w:r>
      <w:r>
        <w:rPr>
          <w:rFonts w:asciiTheme="minorHAnsi" w:hAnsiTheme="minorHAnsi" w:cstheme="minorHAnsi"/>
          <w:sz w:val="22"/>
          <w:szCs w:val="22"/>
        </w:rPr>
        <w:t>alçakta</w:t>
      </w:r>
      <w:r w:rsidR="00084882" w:rsidRPr="00804D38">
        <w:rPr>
          <w:rFonts w:asciiTheme="minorHAnsi" w:hAnsiTheme="minorHAnsi" w:cstheme="minorHAnsi"/>
          <w:sz w:val="22"/>
          <w:szCs w:val="22"/>
        </w:rPr>
        <w:t xml:space="preserve"> olan</w:t>
      </w:r>
      <w:r>
        <w:rPr>
          <w:rFonts w:asciiTheme="minorHAnsi" w:hAnsiTheme="minorHAnsi" w:cstheme="minorHAnsi"/>
          <w:sz w:val="22"/>
          <w:szCs w:val="22"/>
        </w:rPr>
        <w:t>,</w:t>
      </w:r>
      <w:r w:rsidR="00084882" w:rsidRPr="00804D38">
        <w:rPr>
          <w:rFonts w:asciiTheme="minorHAnsi" w:hAnsiTheme="minorHAnsi" w:cstheme="minorHAnsi"/>
          <w:sz w:val="22"/>
          <w:szCs w:val="22"/>
        </w:rPr>
        <w:t xml:space="preserve"> geniş</w:t>
      </w:r>
      <w:r>
        <w:rPr>
          <w:rFonts w:asciiTheme="minorHAnsi" w:hAnsiTheme="minorHAnsi" w:cstheme="minorHAnsi"/>
          <w:sz w:val="22"/>
          <w:szCs w:val="22"/>
        </w:rPr>
        <w:t xml:space="preserve"> ve verimli</w:t>
      </w:r>
      <w:r w:rsidR="00084882" w:rsidRPr="00804D38">
        <w:rPr>
          <w:rFonts w:asciiTheme="minorHAnsi" w:hAnsiTheme="minorHAnsi" w:cstheme="minorHAnsi"/>
          <w:sz w:val="22"/>
          <w:szCs w:val="22"/>
        </w:rPr>
        <w:t xml:space="preserve"> düzlüklere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084882" w:rsidRPr="00804D38">
        <w:rPr>
          <w:rFonts w:asciiTheme="minorHAnsi" w:hAnsiTheme="minorHAnsi" w:cstheme="minorHAnsi"/>
          <w:sz w:val="22"/>
          <w:szCs w:val="22"/>
        </w:rPr>
        <w:t>……………</w:t>
      </w:r>
      <w:r w:rsidR="0078502D">
        <w:rPr>
          <w:rFonts w:asciiTheme="minorHAnsi" w:hAnsiTheme="minorHAnsi" w:cstheme="minorHAnsi"/>
          <w:sz w:val="22"/>
          <w:szCs w:val="22"/>
        </w:rPr>
        <w:t>…..……</w:t>
      </w:r>
      <w:r w:rsidR="00084882" w:rsidRPr="00804D38">
        <w:rPr>
          <w:rFonts w:asciiTheme="minorHAnsi" w:hAnsiTheme="minorHAnsi" w:cstheme="minorHAnsi"/>
          <w:sz w:val="22"/>
          <w:szCs w:val="22"/>
        </w:rPr>
        <w:t>…</w:t>
      </w:r>
      <w:r w:rsidR="0008488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084882" w:rsidRPr="00804D38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084882" w:rsidRPr="00804D38">
        <w:rPr>
          <w:rFonts w:asciiTheme="minorHAnsi" w:hAnsiTheme="minorHAnsi" w:cstheme="minorHAnsi"/>
          <w:sz w:val="22"/>
          <w:szCs w:val="22"/>
        </w:rPr>
        <w:t>.</w:t>
      </w:r>
      <w:r w:rsidR="00084882" w:rsidRPr="000F74E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D26C4D" w:rsidRPr="00DC67E9" w:rsidRDefault="00D26C4D" w:rsidP="00663C08">
      <w:pPr>
        <w:ind w:right="-851"/>
        <w:rPr>
          <w:rFonts w:asciiTheme="minorHAnsi" w:hAnsiTheme="minorHAnsi" w:cstheme="minorHAnsi"/>
          <w:b/>
        </w:rPr>
      </w:pPr>
    </w:p>
    <w:p w:rsidR="00866128" w:rsidRDefault="00866128" w:rsidP="00866128">
      <w:pPr>
        <w:spacing w:after="160" w:line="259" w:lineRule="auto"/>
        <w:rPr>
          <w:color w:val="808285"/>
          <w:sz w:val="14"/>
          <w:szCs w:val="14"/>
        </w:rPr>
      </w:pPr>
    </w:p>
    <w:p w:rsidR="00E14BC6" w:rsidRDefault="00E14BC6" w:rsidP="00866128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:rsidR="00866128" w:rsidRDefault="00866128" w:rsidP="00866128">
      <w:pPr>
        <w:spacing w:after="160" w:line="259" w:lineRule="auto"/>
        <w:rPr>
          <w:rFonts w:asciiTheme="minorHAnsi" w:hAnsiTheme="minorHAnsi"/>
          <w:b/>
          <w:bCs/>
          <w:color w:val="231F20"/>
          <w:sz w:val="22"/>
          <w:szCs w:val="22"/>
        </w:rPr>
      </w:pPr>
      <w:r w:rsidRPr="00D27B72">
        <w:rPr>
          <w:rFonts w:asciiTheme="minorHAnsi" w:hAnsiTheme="minorHAnsi" w:cstheme="minorHAnsi"/>
          <w:b/>
          <w:sz w:val="22"/>
          <w:szCs w:val="22"/>
        </w:rPr>
        <w:t>4)</w:t>
      </w:r>
      <w:r w:rsidRPr="00D27B72">
        <w:rPr>
          <w:rFonts w:asciiTheme="minorHAnsi" w:hAnsiTheme="minorHAnsi"/>
          <w:b/>
          <w:bCs/>
          <w:color w:val="231F20"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color w:val="231F20"/>
          <w:sz w:val="22"/>
          <w:szCs w:val="22"/>
        </w:rPr>
        <w:t>Yerleşmeye etki eden doğal ve beşeri faktörler kutucuk içerisinde verilmiştir. Bu faktör</w:t>
      </w:r>
      <w:r w:rsidR="001D258D">
        <w:rPr>
          <w:rFonts w:asciiTheme="minorHAnsi" w:hAnsiTheme="minorHAnsi"/>
          <w:b/>
          <w:bCs/>
          <w:color w:val="231F20"/>
          <w:sz w:val="22"/>
          <w:szCs w:val="22"/>
        </w:rPr>
        <w:t xml:space="preserve">lerden 2’şer tane seçerek doğru </w:t>
      </w:r>
      <w:r>
        <w:rPr>
          <w:rFonts w:asciiTheme="minorHAnsi" w:hAnsiTheme="minorHAnsi"/>
          <w:b/>
          <w:bCs/>
          <w:color w:val="231F20"/>
          <w:sz w:val="22"/>
          <w:szCs w:val="22"/>
        </w:rPr>
        <w:t>bir şekilde tabloya yerleştiriniz</w:t>
      </w:r>
      <w:r w:rsidR="001F4C98">
        <w:rPr>
          <w:rFonts w:asciiTheme="minorHAnsi" w:hAnsiTheme="minorHAnsi"/>
          <w:b/>
          <w:bCs/>
          <w:color w:val="231F20"/>
          <w:sz w:val="22"/>
          <w:szCs w:val="22"/>
        </w:rPr>
        <w:t>.</w:t>
      </w:r>
      <w:bookmarkStart w:id="0" w:name="_GoBack"/>
      <w:bookmarkEnd w:id="0"/>
      <w:r>
        <w:rPr>
          <w:rFonts w:asciiTheme="minorHAnsi" w:hAnsiTheme="minorHAnsi"/>
          <w:b/>
          <w:bCs/>
          <w:color w:val="231F20"/>
          <w:sz w:val="22"/>
          <w:szCs w:val="22"/>
        </w:rPr>
        <w:t xml:space="preserve"> (1</w:t>
      </w:r>
      <w:r w:rsidR="001F4C98">
        <w:rPr>
          <w:rFonts w:asciiTheme="minorHAnsi" w:hAnsiTheme="minorHAnsi"/>
          <w:b/>
          <w:bCs/>
          <w:color w:val="231F20"/>
          <w:sz w:val="22"/>
          <w:szCs w:val="22"/>
        </w:rPr>
        <w:t>2</w:t>
      </w:r>
      <w:r>
        <w:rPr>
          <w:rFonts w:asciiTheme="minorHAnsi" w:hAnsiTheme="minorHAnsi"/>
          <w:b/>
          <w:bCs/>
          <w:color w:val="231F20"/>
          <w:sz w:val="22"/>
          <w:szCs w:val="22"/>
        </w:rPr>
        <w:t xml:space="preserve"> p.) </w:t>
      </w:r>
    </w:p>
    <w:p w:rsidR="00E14BC6" w:rsidRDefault="00E14BC6" w:rsidP="00E14BC6">
      <w:pPr>
        <w:spacing w:after="160" w:line="259" w:lineRule="auto"/>
        <w:jc w:val="center"/>
        <w:rPr>
          <w:rFonts w:asciiTheme="minorHAnsi" w:hAnsiTheme="minorHAnsi"/>
          <w:b/>
          <w:bCs/>
          <w:color w:val="231F2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İKLİM – SANAYİ – SOSYAL OLANAKLAR – YERYÜZÜ ŞEKİLLERİ – SU KAYNAKLARI – ULAŞIM – İŞ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İMKANLARI</w:t>
      </w:r>
      <w:proofErr w:type="gramEnd"/>
    </w:p>
    <w:p w:rsidR="00866128" w:rsidRPr="00D27B72" w:rsidRDefault="00866128" w:rsidP="00866128">
      <w:pPr>
        <w:spacing w:after="160" w:line="259" w:lineRule="auto"/>
        <w:rPr>
          <w:rFonts w:asciiTheme="minorHAnsi" w:hAnsiTheme="minorHAnsi"/>
          <w:color w:val="808285"/>
          <w:sz w:val="22"/>
          <w:szCs w:val="22"/>
        </w:rPr>
      </w:pPr>
      <w:r>
        <w:rPr>
          <w:rFonts w:asciiTheme="minorHAnsi" w:hAnsiTheme="minorHAnsi"/>
          <w:noProof/>
          <w:color w:val="808285"/>
          <w:sz w:val="22"/>
          <w:szCs w:val="22"/>
        </w:rPr>
        <w:drawing>
          <wp:inline distT="0" distB="0" distL="0" distR="0">
            <wp:extent cx="6096000" cy="1762125"/>
            <wp:effectExtent l="0" t="0" r="0" b="0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A20D4F" w:rsidRPr="00DC67E9" w:rsidRDefault="00A20D4F" w:rsidP="006502FA">
      <w:pPr>
        <w:spacing w:after="160" w:line="259" w:lineRule="auto"/>
        <w:rPr>
          <w:rFonts w:asciiTheme="minorHAnsi" w:hAnsiTheme="minorHAnsi" w:cstheme="minorHAnsi"/>
          <w:b/>
        </w:rPr>
        <w:sectPr w:rsidR="00A20D4F" w:rsidRPr="00DC67E9" w:rsidSect="001D258D">
          <w:pgSz w:w="11906" w:h="16838"/>
          <w:pgMar w:top="142" w:right="282" w:bottom="426" w:left="426" w:header="709" w:footer="709" w:gutter="0"/>
          <w:cols w:space="708"/>
          <w:docGrid w:linePitch="360"/>
        </w:sectPr>
      </w:pPr>
    </w:p>
    <w:p w:rsidR="00C9080F" w:rsidRPr="007518E7" w:rsidRDefault="00D26C4D" w:rsidP="0062775B">
      <w:pPr>
        <w:ind w:right="-424"/>
        <w:rPr>
          <w:rFonts w:asciiTheme="minorHAnsi" w:hAnsiTheme="minorHAnsi" w:cstheme="minorHAnsi"/>
          <w:b/>
          <w:sz w:val="22"/>
          <w:szCs w:val="22"/>
        </w:rPr>
      </w:pPr>
      <w:r w:rsidRPr="007518E7">
        <w:rPr>
          <w:rFonts w:asciiTheme="minorHAnsi" w:hAnsiTheme="minorHAnsi" w:cstheme="minorHAnsi"/>
          <w:b/>
          <w:sz w:val="22"/>
          <w:szCs w:val="22"/>
        </w:rPr>
        <w:lastRenderedPageBreak/>
        <w:t>5)</w:t>
      </w:r>
      <w:r w:rsidR="0069563D" w:rsidRPr="007518E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518E7" w:rsidRPr="007518E7">
        <w:rPr>
          <w:rFonts w:asciiTheme="minorHAnsi" w:hAnsiTheme="minorHAnsi" w:cstheme="minorHAnsi"/>
          <w:b/>
          <w:sz w:val="22"/>
          <w:szCs w:val="22"/>
        </w:rPr>
        <w:t>Aşağıdaki tabloya ülkemizde görülen iklim tiplerini</w:t>
      </w:r>
      <w:r w:rsidR="00360066">
        <w:rPr>
          <w:rFonts w:asciiTheme="minorHAnsi" w:hAnsiTheme="minorHAnsi" w:cstheme="minorHAnsi"/>
          <w:b/>
          <w:sz w:val="22"/>
          <w:szCs w:val="22"/>
        </w:rPr>
        <w:t xml:space="preserve"> ve bu iklim </w:t>
      </w:r>
      <w:r w:rsidR="00C9080F">
        <w:rPr>
          <w:rFonts w:asciiTheme="minorHAnsi" w:hAnsiTheme="minorHAnsi" w:cstheme="minorHAnsi"/>
          <w:b/>
          <w:sz w:val="22"/>
          <w:szCs w:val="22"/>
        </w:rPr>
        <w:t>tiplerinin en belirgin özelliğini</w:t>
      </w:r>
      <w:r w:rsidR="007518E7">
        <w:rPr>
          <w:rFonts w:asciiTheme="minorHAnsi" w:hAnsiTheme="minorHAnsi" w:cstheme="minorHAnsi"/>
          <w:b/>
          <w:sz w:val="22"/>
          <w:szCs w:val="22"/>
        </w:rPr>
        <w:t>, bitki örtüsünü,</w:t>
      </w:r>
      <w:r w:rsidR="0062775B">
        <w:rPr>
          <w:rFonts w:asciiTheme="minorHAnsi" w:hAnsiTheme="minorHAnsi" w:cstheme="minorHAnsi"/>
          <w:b/>
          <w:sz w:val="22"/>
          <w:szCs w:val="22"/>
        </w:rPr>
        <w:t xml:space="preserve"> tarım ürününü</w:t>
      </w:r>
      <w:r w:rsidR="00783850">
        <w:rPr>
          <w:rFonts w:asciiTheme="minorHAnsi" w:hAnsiTheme="minorHAnsi" w:cstheme="minorHAnsi"/>
          <w:b/>
          <w:sz w:val="22"/>
          <w:szCs w:val="22"/>
        </w:rPr>
        <w:t xml:space="preserve"> (1</w:t>
      </w:r>
      <w:r w:rsidR="0049006A">
        <w:rPr>
          <w:rFonts w:asciiTheme="minorHAnsi" w:hAnsiTheme="minorHAnsi" w:cstheme="minorHAnsi"/>
          <w:b/>
          <w:sz w:val="22"/>
          <w:szCs w:val="22"/>
        </w:rPr>
        <w:t xml:space="preserve"> tane)</w:t>
      </w:r>
      <w:r w:rsidR="0062775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518E7">
        <w:rPr>
          <w:rFonts w:asciiTheme="minorHAnsi" w:hAnsiTheme="minorHAnsi" w:cstheme="minorHAnsi"/>
          <w:b/>
          <w:sz w:val="22"/>
          <w:szCs w:val="22"/>
        </w:rPr>
        <w:t xml:space="preserve"> konut tipini</w:t>
      </w:r>
      <w:r w:rsidR="006277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9080F">
        <w:rPr>
          <w:rFonts w:asciiTheme="minorHAnsi" w:hAnsiTheme="minorHAnsi" w:cstheme="minorHAnsi"/>
          <w:b/>
          <w:sz w:val="22"/>
          <w:szCs w:val="22"/>
        </w:rPr>
        <w:t>yazınız.</w:t>
      </w:r>
      <w:r w:rsidR="00881335">
        <w:rPr>
          <w:rFonts w:asciiTheme="minorHAnsi" w:hAnsiTheme="minorHAnsi" w:cstheme="minorHAnsi"/>
          <w:b/>
          <w:sz w:val="22"/>
          <w:szCs w:val="22"/>
        </w:rPr>
        <w:t xml:space="preserve"> (18 p.)</w:t>
      </w:r>
    </w:p>
    <w:tbl>
      <w:tblPr>
        <w:tblStyle w:val="TabloKlavuzu"/>
        <w:tblW w:w="11348" w:type="dxa"/>
        <w:tblLook w:val="04A0"/>
      </w:tblPr>
      <w:tblGrid>
        <w:gridCol w:w="1622"/>
        <w:gridCol w:w="4756"/>
        <w:gridCol w:w="1697"/>
        <w:gridCol w:w="1701"/>
        <w:gridCol w:w="1572"/>
      </w:tblGrid>
      <w:tr w:rsidR="00881335" w:rsidTr="00E14BC6">
        <w:trPr>
          <w:trHeight w:val="376"/>
        </w:trPr>
        <w:tc>
          <w:tcPr>
            <w:tcW w:w="1622" w:type="dxa"/>
            <w:vAlign w:val="center"/>
          </w:tcPr>
          <w:p w:rsidR="00881335" w:rsidRPr="00881335" w:rsidRDefault="00E14BC6" w:rsidP="00E14B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İKLİM (3 p</w:t>
            </w:r>
            <w:r w:rsidR="00881335" w:rsidRPr="00881335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4756" w:type="dxa"/>
            <w:vAlign w:val="center"/>
          </w:tcPr>
          <w:p w:rsidR="00881335" w:rsidRPr="00881335" w:rsidRDefault="00E14BC6" w:rsidP="00E14BC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EN BELİRGİN ÖZELLİĞİ (6 p</w:t>
            </w:r>
            <w:r w:rsidR="00881335" w:rsidRPr="00881335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697" w:type="dxa"/>
            <w:vAlign w:val="center"/>
          </w:tcPr>
          <w:p w:rsidR="00881335" w:rsidRPr="00411D32" w:rsidRDefault="00881335" w:rsidP="00E14B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1D3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BİTKİ ÖRTÜSÜ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r w:rsidRPr="00411D32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E14BC6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  <w:r w:rsidRPr="00411D32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881335" w:rsidRPr="00411D32" w:rsidRDefault="00E14BC6" w:rsidP="00E14B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TARIM ÜRÜNÜ(3 p</w:t>
            </w:r>
            <w:r w:rsidR="00881335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1572" w:type="dxa"/>
            <w:vAlign w:val="center"/>
          </w:tcPr>
          <w:p w:rsidR="00881335" w:rsidRPr="00411D32" w:rsidRDefault="00881335" w:rsidP="00E14BC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1D32">
              <w:rPr>
                <w:rFonts w:asciiTheme="minorHAnsi" w:hAnsiTheme="minorHAnsi" w:cstheme="minorHAnsi"/>
                <w:b/>
                <w:sz w:val="18"/>
                <w:szCs w:val="18"/>
              </w:rPr>
              <w:t>KONUT TİPİ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411D32">
              <w:rPr>
                <w:rFonts w:asciiTheme="minorHAnsi" w:hAnsiTheme="minorHAnsi" w:cstheme="minorHAnsi"/>
                <w:b/>
                <w:sz w:val="18"/>
                <w:szCs w:val="18"/>
              </w:rPr>
              <w:t>(3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E14BC6">
              <w:rPr>
                <w:rFonts w:asciiTheme="minorHAnsi" w:hAnsiTheme="minorHAnsi" w:cstheme="minorHAnsi"/>
                <w:b/>
                <w:sz w:val="18"/>
                <w:szCs w:val="18"/>
              </w:rPr>
              <w:t>p</w:t>
            </w:r>
            <w:r w:rsidRPr="00411D32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</w:tr>
      <w:tr w:rsidR="00881335" w:rsidTr="004D4DE0">
        <w:trPr>
          <w:trHeight w:val="376"/>
        </w:trPr>
        <w:tc>
          <w:tcPr>
            <w:tcW w:w="1622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4756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97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72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</w:tr>
      <w:tr w:rsidR="00881335" w:rsidTr="004D4DE0">
        <w:trPr>
          <w:trHeight w:val="397"/>
        </w:trPr>
        <w:tc>
          <w:tcPr>
            <w:tcW w:w="1622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4756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97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72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</w:tr>
      <w:tr w:rsidR="00881335" w:rsidTr="004D4DE0">
        <w:trPr>
          <w:trHeight w:val="358"/>
        </w:trPr>
        <w:tc>
          <w:tcPr>
            <w:tcW w:w="1622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4756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97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72" w:type="dxa"/>
          </w:tcPr>
          <w:p w:rsidR="00881335" w:rsidRDefault="00881335" w:rsidP="00663C08">
            <w:pPr>
              <w:ind w:right="-851"/>
              <w:rPr>
                <w:rFonts w:asciiTheme="minorHAnsi" w:hAnsiTheme="minorHAnsi" w:cstheme="minorHAnsi"/>
                <w:b/>
              </w:rPr>
            </w:pPr>
          </w:p>
        </w:tc>
      </w:tr>
    </w:tbl>
    <w:p w:rsidR="007518E7" w:rsidRDefault="007518E7" w:rsidP="00663C08">
      <w:pPr>
        <w:ind w:right="-851"/>
        <w:rPr>
          <w:rFonts w:asciiTheme="minorHAnsi" w:hAnsiTheme="minorHAnsi" w:cstheme="minorHAnsi"/>
          <w:b/>
        </w:rPr>
      </w:pPr>
    </w:p>
    <w:p w:rsidR="002D350F" w:rsidRDefault="00F24B71" w:rsidP="00663C08">
      <w:pPr>
        <w:ind w:right="-851"/>
        <w:rPr>
          <w:rFonts w:asciiTheme="minorHAnsi" w:hAnsiTheme="minorHAnsi" w:cstheme="minorHAnsi"/>
          <w:b/>
        </w:rPr>
        <w:sectPr w:rsidR="002D350F" w:rsidSect="00F24B71">
          <w:type w:val="continuous"/>
          <w:pgSz w:w="11906" w:h="16838"/>
          <w:pgMar w:top="284" w:right="424" w:bottom="1417" w:left="426" w:header="709" w:footer="709" w:gutter="0"/>
          <w:cols w:space="708"/>
          <w:docGrid w:linePitch="360"/>
        </w:sectPr>
      </w:pPr>
      <w:r>
        <w:rPr>
          <w:rFonts w:asciiTheme="minorHAnsi" w:hAnsiTheme="minorHAnsi" w:cstheme="minorHAnsi"/>
          <w:b/>
        </w:rPr>
        <w:t xml:space="preserve"> </w:t>
      </w:r>
      <w:r w:rsidR="0020315A">
        <w:rPr>
          <w:noProof/>
        </w:rPr>
        <w:drawing>
          <wp:inline distT="0" distB="0" distL="0" distR="0">
            <wp:extent cx="7077062" cy="278638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l="22657" t="25820" r="21174" b="34845"/>
                    <a:stretch/>
                  </pic:blipFill>
                  <pic:spPr bwMode="auto">
                    <a:xfrm>
                      <a:off x="0" y="0"/>
                      <a:ext cx="7110921" cy="27997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D350F" w:rsidRDefault="002D350F" w:rsidP="00663C08">
      <w:pPr>
        <w:ind w:right="-851"/>
        <w:rPr>
          <w:rFonts w:asciiTheme="minorHAnsi" w:hAnsiTheme="minorHAnsi" w:cstheme="minorHAnsi"/>
          <w:b/>
        </w:rPr>
        <w:sectPr w:rsidR="002D350F" w:rsidSect="002D350F">
          <w:type w:val="continuous"/>
          <w:pgSz w:w="11906" w:h="16838"/>
          <w:pgMar w:top="284" w:right="282" w:bottom="1417" w:left="426" w:header="709" w:footer="709" w:gutter="0"/>
          <w:cols w:space="708"/>
          <w:docGrid w:linePitch="360"/>
        </w:sectPr>
      </w:pPr>
    </w:p>
    <w:p w:rsidR="00D26C4D" w:rsidRPr="006C2ED6" w:rsidRDefault="00B0685C" w:rsidP="00663C08">
      <w:pPr>
        <w:ind w:right="-851"/>
        <w:rPr>
          <w:rFonts w:asciiTheme="minorHAnsi" w:hAnsiTheme="minorHAnsi" w:cstheme="minorHAnsi"/>
          <w:b/>
          <w:noProof/>
          <w:sz w:val="22"/>
          <w:szCs w:val="22"/>
        </w:rPr>
      </w:pPr>
      <w:r w:rsidRPr="006C2ED6">
        <w:rPr>
          <w:rFonts w:asciiTheme="minorHAnsi" w:hAnsiTheme="minorHAnsi" w:cstheme="minorHAnsi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64770</wp:posOffset>
            </wp:positionV>
            <wp:extent cx="1466850" cy="1571625"/>
            <wp:effectExtent l="19050" t="0" r="0" b="0"/>
            <wp:wrapNone/>
            <wp:docPr id="31" name="Resim 31" descr="C:\Users\PC\Desktop\UÇAK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ÇA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9005" t="24897" r="4149" b="6639"/>
                    <a:stretch/>
                  </pic:blipFill>
                  <pic:spPr bwMode="auto">
                    <a:xfrm>
                      <a:off x="0" y="0"/>
                      <a:ext cx="14668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26C4D" w:rsidRPr="006C2ED6">
        <w:rPr>
          <w:rFonts w:asciiTheme="minorHAnsi" w:hAnsiTheme="minorHAnsi" w:cstheme="minorHAnsi"/>
          <w:b/>
          <w:sz w:val="22"/>
          <w:szCs w:val="22"/>
        </w:rPr>
        <w:t>7)</w:t>
      </w:r>
      <w:r w:rsidR="00696817" w:rsidRPr="006C2ED6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696817" w:rsidRPr="006C2ED6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696817" w:rsidRPr="006C2ED6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696817" w:rsidRPr="006C2ED6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</w:t>
      </w:r>
    </w:p>
    <w:p w:rsidR="00696817" w:rsidRDefault="00696817" w:rsidP="00663C08">
      <w:pPr>
        <w:ind w:right="-851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tab/>
      </w:r>
      <w:r>
        <w:rPr>
          <w:rFonts w:asciiTheme="minorHAnsi" w:hAnsiTheme="minorHAnsi" w:cstheme="minorHAnsi"/>
          <w:b/>
          <w:noProof/>
          <w:sz w:val="22"/>
          <w:szCs w:val="22"/>
        </w:rPr>
        <w:tab/>
      </w:r>
      <w:r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</w:t>
      </w:r>
    </w:p>
    <w:p w:rsidR="00696817" w:rsidRDefault="00696817" w:rsidP="00663C08">
      <w:pPr>
        <w:ind w:right="-851"/>
        <w:rPr>
          <w:rFonts w:asciiTheme="minorHAnsi" w:hAnsiTheme="minorHAnsi" w:cstheme="minorHAnsi"/>
          <w:b/>
        </w:rPr>
      </w:pPr>
    </w:p>
    <w:p w:rsidR="00696817" w:rsidRDefault="00696817" w:rsidP="00663C08">
      <w:pPr>
        <w:ind w:right="-851"/>
        <w:rPr>
          <w:rFonts w:asciiTheme="minorHAnsi" w:hAnsiTheme="minorHAnsi" w:cstheme="minorHAnsi"/>
          <w:b/>
        </w:rPr>
      </w:pPr>
    </w:p>
    <w:p w:rsidR="00696817" w:rsidRDefault="00696817" w:rsidP="00663C08">
      <w:pPr>
        <w:ind w:right="-851"/>
        <w:rPr>
          <w:rFonts w:asciiTheme="minorHAnsi" w:hAnsiTheme="minorHAnsi" w:cstheme="minorHAnsi"/>
          <w:b/>
        </w:rPr>
      </w:pPr>
    </w:p>
    <w:p w:rsidR="00696817" w:rsidRDefault="00696817" w:rsidP="00663C08">
      <w:pPr>
        <w:ind w:right="-851"/>
        <w:rPr>
          <w:rFonts w:asciiTheme="minorHAnsi" w:hAnsiTheme="minorHAnsi" w:cstheme="minorHAnsi"/>
          <w:b/>
        </w:rPr>
      </w:pPr>
    </w:p>
    <w:p w:rsidR="00696817" w:rsidRDefault="00696817" w:rsidP="00663C08">
      <w:pPr>
        <w:ind w:right="-851"/>
        <w:rPr>
          <w:rFonts w:asciiTheme="minorHAnsi" w:hAnsiTheme="minorHAnsi" w:cstheme="minorHAnsi"/>
          <w:b/>
        </w:rPr>
      </w:pPr>
    </w:p>
    <w:p w:rsidR="00696817" w:rsidRDefault="00B0685C" w:rsidP="00663C08">
      <w:pPr>
        <w:ind w:right="-85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</w:p>
    <w:p w:rsidR="00696817" w:rsidRDefault="00696817" w:rsidP="00663C08">
      <w:pPr>
        <w:ind w:right="-851"/>
        <w:rPr>
          <w:rFonts w:asciiTheme="minorHAnsi" w:hAnsiTheme="minorHAnsi" w:cstheme="minorHAnsi"/>
          <w:b/>
        </w:rPr>
      </w:pPr>
    </w:p>
    <w:p w:rsidR="004D4DE0" w:rsidRDefault="00696817" w:rsidP="004D4DE0">
      <w:pPr>
        <w:ind w:hanging="38"/>
        <w:rPr>
          <w:rFonts w:asciiTheme="minorHAnsi" w:hAnsiTheme="minorHAnsi" w:cstheme="minorHAnsi"/>
          <w:b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>Verilen gazete haberinde ikl</w:t>
      </w:r>
      <w:r>
        <w:rPr>
          <w:rFonts w:asciiTheme="minorHAnsi" w:hAnsiTheme="minorHAnsi" w:cstheme="minorHAnsi"/>
          <w:b/>
          <w:sz w:val="22"/>
          <w:szCs w:val="22"/>
        </w:rPr>
        <w:t>imin aşağıdakilerden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hangisi üzerinden etkisine örnek verilmiştir? </w:t>
      </w:r>
      <w:r>
        <w:rPr>
          <w:rFonts w:asciiTheme="minorHAnsi" w:hAnsiTheme="minorHAnsi" w:cstheme="minorHAnsi"/>
          <w:b/>
          <w:sz w:val="22"/>
          <w:szCs w:val="22"/>
        </w:rPr>
        <w:t>(</w:t>
      </w:r>
      <w:r w:rsidR="00135E8C">
        <w:rPr>
          <w:rFonts w:asciiTheme="minorHAnsi" w:hAnsiTheme="minorHAnsi" w:cstheme="minorHAnsi"/>
          <w:b/>
          <w:sz w:val="22"/>
          <w:szCs w:val="22"/>
        </w:rPr>
        <w:t>4</w:t>
      </w:r>
      <w:r w:rsidR="004D4DE0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</w:t>
      </w:r>
      <w:r w:rsidR="004D4DE0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>)</w:t>
      </w:r>
    </w:p>
    <w:p w:rsidR="004D4DE0" w:rsidRDefault="004D4DE0" w:rsidP="004D4DE0">
      <w:pPr>
        <w:ind w:hanging="38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696817" w:rsidP="004D4DE0">
      <w:pPr>
        <w:ind w:hanging="3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CD495A">
        <w:rPr>
          <w:rFonts w:asciiTheme="minorHAnsi" w:hAnsiTheme="minorHAnsi" w:cstheme="minorHAnsi"/>
          <w:bCs/>
          <w:sz w:val="22"/>
          <w:szCs w:val="22"/>
        </w:rPr>
        <w:t>Halkın giyim biçimi</w:t>
      </w:r>
    </w:p>
    <w:p w:rsidR="004D4DE0" w:rsidRDefault="00696817" w:rsidP="004D4DE0">
      <w:pPr>
        <w:ind w:hanging="3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Evlerin yapı malzemeleri</w:t>
      </w:r>
    </w:p>
    <w:p w:rsidR="004D4DE0" w:rsidRDefault="00696817" w:rsidP="004D4DE0">
      <w:pPr>
        <w:ind w:hanging="3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Ulaşım faaliyetleri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:rsidR="001D258D" w:rsidRDefault="00696817" w:rsidP="001D258D">
      <w:pPr>
        <w:ind w:hanging="3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Yetiştirilen tarım ürünleri</w:t>
      </w:r>
    </w:p>
    <w:p w:rsidR="004D6049" w:rsidRPr="004C7C8E" w:rsidRDefault="00721A46" w:rsidP="004D604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721A46">
        <w:rPr>
          <w:rFonts w:asciiTheme="minorHAnsi" w:hAnsiTheme="minorHAnsi" w:cstheme="minorHAnsi"/>
          <w:b/>
          <w:noProof/>
          <w:sz w:val="22"/>
          <w:szCs w:val="22"/>
        </w:rPr>
        <w:lastRenderedPageBreak/>
        <w:pict>
          <v:roundrect id="Yuvarlatılmış Dikdörtgen 25" o:spid="_x0000_s1034" style="position:absolute;margin-left:18pt;margin-top:3.35pt;width:183.75pt;height:2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" fillcolor="#d5dce4 [671]" strokeweight="1pt">
            <v:shadow on="t" color="#d8d8d8" opacity=".5" offset="6pt,6pt"/>
            <v:textbox>
              <w:txbxContent>
                <w:p w:rsidR="004D6049" w:rsidRPr="00815DF4" w:rsidRDefault="004D6049" w:rsidP="004D6049">
                  <w:pPr>
                    <w:ind w:left="-142"/>
                    <w:jc w:val="center"/>
                    <w:rPr>
                      <w:rFonts w:ascii="Tahoma" w:hAnsi="Tahoma" w:cs="Tahoma"/>
                      <w:b/>
                    </w:rPr>
                  </w:pPr>
                  <w:r w:rsidRPr="00815DF4">
                    <w:rPr>
                      <w:rFonts w:ascii="Tahoma" w:hAnsi="Tahoma" w:cs="Tahoma"/>
                      <w:b/>
                    </w:rPr>
                    <w:t>Çök – Kapan</w:t>
                  </w:r>
                  <w:r w:rsidR="00815DF4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815DF4" w:rsidRPr="00815DF4">
                    <w:rPr>
                      <w:rFonts w:ascii="Tahoma" w:hAnsi="Tahoma" w:cs="Tahoma"/>
                      <w:b/>
                    </w:rPr>
                    <w:t>–</w:t>
                  </w:r>
                  <w:r w:rsidR="00815DF4">
                    <w:rPr>
                      <w:rFonts w:ascii="Tahoma" w:hAnsi="Tahoma" w:cs="Tahoma"/>
                      <w:b/>
                    </w:rPr>
                    <w:t xml:space="preserve"> T</w:t>
                  </w:r>
                  <w:r w:rsidRPr="00815DF4">
                    <w:rPr>
                      <w:rFonts w:ascii="Tahoma" w:hAnsi="Tahoma" w:cs="Tahoma"/>
                      <w:b/>
                    </w:rPr>
                    <w:t>utun</w:t>
                  </w:r>
                </w:p>
                <w:p w:rsidR="004D6049" w:rsidRPr="00815DF4" w:rsidRDefault="004D6049" w:rsidP="004D6049"/>
              </w:txbxContent>
            </v:textbox>
          </v:roundrect>
        </w:pict>
      </w:r>
      <w:r w:rsidR="004B35BE" w:rsidRPr="004C7C8E">
        <w:rPr>
          <w:rFonts w:asciiTheme="minorHAnsi" w:hAnsiTheme="minorHAnsi" w:cstheme="minorHAnsi"/>
          <w:b/>
          <w:sz w:val="22"/>
          <w:szCs w:val="22"/>
        </w:rPr>
        <w:t>8</w:t>
      </w:r>
      <w:r w:rsidR="00D26C4D" w:rsidRPr="004C7C8E">
        <w:rPr>
          <w:rFonts w:asciiTheme="minorHAnsi" w:hAnsiTheme="minorHAnsi" w:cstheme="minorHAnsi"/>
          <w:b/>
          <w:sz w:val="22"/>
          <w:szCs w:val="22"/>
        </w:rPr>
        <w:t>)</w:t>
      </w:r>
      <w:r w:rsidR="004D6049" w:rsidRPr="004C7C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4D6049" w:rsidRPr="004C7C8E" w:rsidRDefault="004D6049" w:rsidP="004D604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4D6049" w:rsidRPr="004C7C8E" w:rsidRDefault="004D6049" w:rsidP="004D604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AE6095" w:rsidRDefault="004D6049" w:rsidP="004D6049">
      <w:pPr>
        <w:rPr>
          <w:rFonts w:asciiTheme="minorHAnsi" w:hAnsiTheme="minorHAnsi" w:cstheme="minorHAnsi"/>
          <w:b/>
          <w:sz w:val="22"/>
          <w:szCs w:val="22"/>
        </w:rPr>
      </w:pPr>
      <w:r w:rsidRPr="004C7C8E">
        <w:rPr>
          <w:rFonts w:asciiTheme="minorHAnsi" w:hAnsiTheme="minorHAnsi" w:cstheme="minorHAnsi"/>
          <w:b/>
          <w:sz w:val="22"/>
          <w:szCs w:val="22"/>
        </w:rPr>
        <w:t>Hareketi aşağıdaki doğal afetlerden hangisiyle ilgilidir?</w:t>
      </w:r>
      <w:r w:rsidR="0062775B" w:rsidRPr="004C7C8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D6049" w:rsidRPr="004C7C8E" w:rsidRDefault="0062775B" w:rsidP="004D6049">
      <w:pPr>
        <w:rPr>
          <w:rFonts w:asciiTheme="minorHAnsi" w:hAnsiTheme="minorHAnsi" w:cstheme="minorHAnsi"/>
          <w:b/>
          <w:sz w:val="22"/>
          <w:szCs w:val="22"/>
        </w:rPr>
      </w:pPr>
      <w:r w:rsidRPr="004C7C8E">
        <w:rPr>
          <w:rFonts w:asciiTheme="minorHAnsi" w:hAnsiTheme="minorHAnsi"/>
          <w:b/>
          <w:color w:val="231F20"/>
          <w:sz w:val="22"/>
          <w:szCs w:val="22"/>
        </w:rPr>
        <w:t>(</w:t>
      </w:r>
      <w:r w:rsidR="00135E8C">
        <w:rPr>
          <w:rFonts w:asciiTheme="minorHAnsi" w:hAnsiTheme="minorHAnsi"/>
          <w:b/>
          <w:color w:val="231F20"/>
          <w:sz w:val="22"/>
          <w:szCs w:val="22"/>
        </w:rPr>
        <w:t>4</w:t>
      </w:r>
      <w:r w:rsidRPr="004C7C8E">
        <w:rPr>
          <w:rFonts w:asciiTheme="minorHAnsi" w:hAnsiTheme="minorHAnsi"/>
          <w:b/>
          <w:color w:val="231F20"/>
          <w:sz w:val="22"/>
          <w:szCs w:val="22"/>
        </w:rPr>
        <w:t xml:space="preserve"> p.)</w:t>
      </w:r>
    </w:p>
    <w:p w:rsidR="004D6049" w:rsidRPr="004C7C8E" w:rsidRDefault="004D6049" w:rsidP="004D6049">
      <w:pPr>
        <w:rPr>
          <w:rFonts w:asciiTheme="minorHAnsi" w:hAnsiTheme="minorHAnsi" w:cstheme="minorHAnsi"/>
          <w:b/>
          <w:sz w:val="22"/>
          <w:szCs w:val="22"/>
        </w:rPr>
      </w:pPr>
      <w:r w:rsidRPr="004C7C8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4C7C8E">
        <w:rPr>
          <w:rFonts w:asciiTheme="minorHAnsi" w:hAnsiTheme="minorHAnsi" w:cstheme="minorHAnsi"/>
          <w:sz w:val="22"/>
          <w:szCs w:val="22"/>
        </w:rPr>
        <w:t>Sel</w:t>
      </w:r>
      <w:r w:rsidRPr="004C7C8E">
        <w:rPr>
          <w:rFonts w:asciiTheme="minorHAnsi" w:hAnsiTheme="minorHAnsi" w:cstheme="minorHAnsi"/>
          <w:b/>
          <w:sz w:val="22"/>
          <w:szCs w:val="22"/>
        </w:rPr>
        <w:t xml:space="preserve">                           B) </w:t>
      </w:r>
      <w:r w:rsidRPr="004C7C8E">
        <w:rPr>
          <w:rFonts w:asciiTheme="minorHAnsi" w:hAnsiTheme="minorHAnsi" w:cstheme="minorHAnsi"/>
          <w:sz w:val="22"/>
          <w:szCs w:val="22"/>
        </w:rPr>
        <w:t>Deprem</w:t>
      </w:r>
    </w:p>
    <w:p w:rsidR="004D6049" w:rsidRPr="004C7C8E" w:rsidRDefault="004D6049" w:rsidP="004D6049">
      <w:pPr>
        <w:rPr>
          <w:rFonts w:asciiTheme="minorHAnsi" w:hAnsiTheme="minorHAnsi" w:cstheme="minorHAnsi"/>
          <w:sz w:val="22"/>
          <w:szCs w:val="22"/>
        </w:rPr>
      </w:pPr>
      <w:r w:rsidRPr="004C7C8E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C7C8E">
        <w:rPr>
          <w:rFonts w:asciiTheme="minorHAnsi" w:hAnsiTheme="minorHAnsi" w:cstheme="minorHAnsi"/>
          <w:sz w:val="22"/>
          <w:szCs w:val="22"/>
        </w:rPr>
        <w:t>Yangın</w:t>
      </w:r>
      <w:r w:rsidRPr="004C7C8E">
        <w:rPr>
          <w:rFonts w:asciiTheme="minorHAnsi" w:hAnsiTheme="minorHAnsi" w:cstheme="minorHAnsi"/>
          <w:b/>
          <w:sz w:val="22"/>
          <w:szCs w:val="22"/>
        </w:rPr>
        <w:t xml:space="preserve">                     D)</w:t>
      </w:r>
      <w:r w:rsidRPr="004C7C8E">
        <w:rPr>
          <w:rFonts w:asciiTheme="minorHAnsi" w:hAnsiTheme="minorHAnsi" w:cstheme="minorHAnsi"/>
          <w:sz w:val="22"/>
          <w:szCs w:val="22"/>
        </w:rPr>
        <w:t>Toprak kayması</w:t>
      </w:r>
    </w:p>
    <w:p w:rsidR="004D4DE0" w:rsidRDefault="004D4DE0" w:rsidP="00E95C19">
      <w:pPr>
        <w:pStyle w:val="GvdeMetni"/>
        <w:tabs>
          <w:tab w:val="left" w:pos="556"/>
          <w:tab w:val="left" w:pos="1890"/>
          <w:tab w:val="left" w:pos="3949"/>
        </w:tabs>
        <w:kinsoku w:val="0"/>
        <w:overflowPunct w:val="0"/>
        <w:spacing w:before="146"/>
        <w:rPr>
          <w:rFonts w:asciiTheme="minorHAnsi" w:hAnsiTheme="minorHAnsi" w:cstheme="minorHAnsi"/>
          <w:b/>
          <w:sz w:val="22"/>
          <w:szCs w:val="22"/>
        </w:rPr>
      </w:pPr>
    </w:p>
    <w:p w:rsidR="00E14BC6" w:rsidRPr="004C7C8E" w:rsidRDefault="00E14BC6" w:rsidP="00E95C19">
      <w:pPr>
        <w:pStyle w:val="GvdeMetni"/>
        <w:tabs>
          <w:tab w:val="left" w:pos="556"/>
          <w:tab w:val="left" w:pos="1890"/>
          <w:tab w:val="left" w:pos="3949"/>
        </w:tabs>
        <w:kinsoku w:val="0"/>
        <w:overflowPunct w:val="0"/>
        <w:spacing w:before="146"/>
        <w:rPr>
          <w:rFonts w:asciiTheme="minorHAnsi" w:hAnsiTheme="minorHAnsi" w:cstheme="minorHAnsi"/>
          <w:b/>
          <w:sz w:val="22"/>
          <w:szCs w:val="22"/>
        </w:rPr>
      </w:pPr>
    </w:p>
    <w:p w:rsidR="00E95C19" w:rsidRPr="00E95C19" w:rsidRDefault="00D26C4D" w:rsidP="00E95C19">
      <w:pPr>
        <w:pStyle w:val="GvdeMetni"/>
        <w:tabs>
          <w:tab w:val="left" w:pos="556"/>
          <w:tab w:val="left" w:pos="1890"/>
          <w:tab w:val="left" w:pos="3949"/>
        </w:tabs>
        <w:kinsoku w:val="0"/>
        <w:overflowPunct w:val="0"/>
        <w:spacing w:before="146"/>
        <w:rPr>
          <w:rFonts w:asciiTheme="minorHAnsi" w:hAnsiTheme="minorHAnsi"/>
          <w:color w:val="231F20"/>
          <w:sz w:val="22"/>
          <w:szCs w:val="22"/>
        </w:rPr>
      </w:pPr>
      <w:r w:rsidRPr="00E95C19">
        <w:rPr>
          <w:rFonts w:asciiTheme="minorHAnsi" w:hAnsiTheme="minorHAnsi" w:cstheme="minorHAnsi"/>
          <w:b/>
          <w:sz w:val="22"/>
          <w:szCs w:val="22"/>
        </w:rPr>
        <w:t>9)</w:t>
      </w:r>
      <w:r w:rsidR="00E362B6" w:rsidRPr="00E95C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95C19" w:rsidRPr="00E95C19">
        <w:rPr>
          <w:rFonts w:asciiTheme="minorHAnsi" w:hAnsiTheme="minorHAnsi"/>
          <w:b/>
          <w:bCs/>
          <w:color w:val="231F20"/>
          <w:sz w:val="22"/>
          <w:szCs w:val="22"/>
        </w:rPr>
        <w:t>I.</w:t>
      </w:r>
      <w:r w:rsidR="00E95C19" w:rsidRPr="00E95C19">
        <w:rPr>
          <w:rFonts w:asciiTheme="minorHAnsi" w:hAnsiTheme="minorHAnsi"/>
          <w:b/>
          <w:bCs/>
          <w:color w:val="231F20"/>
          <w:spacing w:val="-5"/>
          <w:sz w:val="22"/>
          <w:szCs w:val="22"/>
        </w:rPr>
        <w:t xml:space="preserve"> </w:t>
      </w:r>
      <w:r w:rsidR="00E95C19" w:rsidRPr="00E95C19">
        <w:rPr>
          <w:rFonts w:asciiTheme="minorHAnsi" w:hAnsiTheme="minorHAnsi"/>
          <w:color w:val="231F20"/>
          <w:sz w:val="22"/>
          <w:szCs w:val="22"/>
        </w:rPr>
        <w:t>Tiyatro</w:t>
      </w:r>
      <w:r w:rsidR="00E95C19" w:rsidRPr="00E95C19">
        <w:rPr>
          <w:rFonts w:asciiTheme="minorHAnsi" w:hAnsiTheme="minorHAnsi"/>
          <w:color w:val="231F20"/>
          <w:sz w:val="22"/>
          <w:szCs w:val="22"/>
        </w:rPr>
        <w:tab/>
      </w:r>
      <w:r w:rsidR="00E95C19" w:rsidRPr="00E95C19">
        <w:rPr>
          <w:rFonts w:asciiTheme="minorHAnsi" w:hAnsiTheme="minorHAnsi"/>
          <w:b/>
          <w:bCs/>
          <w:color w:val="231F20"/>
          <w:sz w:val="22"/>
          <w:szCs w:val="22"/>
        </w:rPr>
        <w:t>II.</w:t>
      </w:r>
      <w:r w:rsidR="00E95C19" w:rsidRPr="00E95C19">
        <w:rPr>
          <w:rFonts w:asciiTheme="minorHAnsi" w:hAnsiTheme="minorHAnsi"/>
          <w:b/>
          <w:bCs/>
          <w:color w:val="231F20"/>
          <w:spacing w:val="-2"/>
          <w:sz w:val="22"/>
          <w:szCs w:val="22"/>
        </w:rPr>
        <w:t xml:space="preserve"> </w:t>
      </w:r>
      <w:r w:rsidR="00E95C19" w:rsidRPr="00E95C19">
        <w:rPr>
          <w:rFonts w:asciiTheme="minorHAnsi" w:hAnsiTheme="minorHAnsi"/>
          <w:color w:val="231F20"/>
          <w:sz w:val="22"/>
          <w:szCs w:val="22"/>
        </w:rPr>
        <w:t>Dokumacılık</w:t>
      </w:r>
      <w:r w:rsidR="00E95C19" w:rsidRPr="00E95C19">
        <w:rPr>
          <w:rFonts w:asciiTheme="minorHAnsi" w:hAnsiTheme="minorHAnsi"/>
          <w:color w:val="231F20"/>
          <w:sz w:val="22"/>
          <w:szCs w:val="22"/>
        </w:rPr>
        <w:tab/>
      </w:r>
      <w:r w:rsidR="00E95C19" w:rsidRPr="00E95C19">
        <w:rPr>
          <w:rFonts w:asciiTheme="minorHAnsi" w:hAnsiTheme="minorHAnsi"/>
          <w:b/>
          <w:bCs/>
          <w:color w:val="231F20"/>
          <w:sz w:val="22"/>
          <w:szCs w:val="22"/>
        </w:rPr>
        <w:t>III.</w:t>
      </w:r>
      <w:r w:rsidR="00E95C19" w:rsidRPr="00E95C19">
        <w:rPr>
          <w:rFonts w:asciiTheme="minorHAnsi" w:hAnsiTheme="minorHAnsi"/>
          <w:b/>
          <w:bCs/>
          <w:color w:val="231F20"/>
          <w:spacing w:val="-4"/>
          <w:sz w:val="22"/>
          <w:szCs w:val="22"/>
        </w:rPr>
        <w:t xml:space="preserve"> </w:t>
      </w:r>
      <w:r w:rsidR="00E95C19" w:rsidRPr="00E95C19">
        <w:rPr>
          <w:rFonts w:asciiTheme="minorHAnsi" w:hAnsiTheme="minorHAnsi"/>
          <w:color w:val="231F20"/>
          <w:sz w:val="22"/>
          <w:szCs w:val="22"/>
        </w:rPr>
        <w:t>Çinicilik</w:t>
      </w:r>
    </w:p>
    <w:p w:rsidR="00E95C19" w:rsidRPr="00E95C19" w:rsidRDefault="00E95C19" w:rsidP="00E95C19">
      <w:pPr>
        <w:pStyle w:val="GvdeMetni"/>
        <w:kinsoku w:val="0"/>
        <w:overflowPunct w:val="0"/>
        <w:spacing w:before="119" w:line="237" w:lineRule="auto"/>
        <w:ind w:right="145"/>
        <w:rPr>
          <w:rFonts w:asciiTheme="minorHAnsi" w:hAnsiTheme="minorHAnsi"/>
          <w:b/>
          <w:color w:val="231F20"/>
          <w:sz w:val="22"/>
          <w:szCs w:val="22"/>
        </w:rPr>
      </w:pPr>
      <w:proofErr w:type="gramStart"/>
      <w:r w:rsidRPr="00E95C19">
        <w:rPr>
          <w:rFonts w:asciiTheme="minorHAnsi" w:hAnsiTheme="minorHAnsi"/>
          <w:b/>
          <w:color w:val="231F20"/>
          <w:sz w:val="22"/>
          <w:szCs w:val="22"/>
        </w:rPr>
        <w:t>faaliyetlerinden</w:t>
      </w:r>
      <w:proofErr w:type="gramEnd"/>
      <w:r w:rsidRPr="00E95C19">
        <w:rPr>
          <w:rFonts w:asciiTheme="minorHAnsi" w:hAnsiTheme="minorHAnsi"/>
          <w:b/>
          <w:color w:val="231F20"/>
          <w:sz w:val="22"/>
          <w:szCs w:val="22"/>
        </w:rPr>
        <w:t xml:space="preserve"> hangileri el sanatlarımız</w:t>
      </w:r>
      <w:r w:rsidRPr="00E95C19">
        <w:rPr>
          <w:rFonts w:asciiTheme="minorHAnsi" w:hAnsiTheme="minorHAnsi"/>
          <w:b/>
          <w:color w:val="231F20"/>
          <w:spacing w:val="-13"/>
          <w:sz w:val="22"/>
          <w:szCs w:val="22"/>
        </w:rPr>
        <w:t xml:space="preserve"> </w:t>
      </w:r>
      <w:r w:rsidRPr="00E95C19">
        <w:rPr>
          <w:rFonts w:asciiTheme="minorHAnsi" w:hAnsiTheme="minorHAnsi"/>
          <w:b/>
          <w:color w:val="231F20"/>
          <w:sz w:val="22"/>
          <w:szCs w:val="22"/>
        </w:rPr>
        <w:t>arasında</w:t>
      </w:r>
      <w:r w:rsidRPr="00E95C19">
        <w:rPr>
          <w:rFonts w:asciiTheme="minorHAnsi" w:hAnsiTheme="minorHAnsi"/>
          <w:b/>
          <w:color w:val="231F20"/>
          <w:spacing w:val="-1"/>
          <w:sz w:val="22"/>
          <w:szCs w:val="22"/>
        </w:rPr>
        <w:t xml:space="preserve"> </w:t>
      </w:r>
      <w:r w:rsidRPr="00E95C19">
        <w:rPr>
          <w:rFonts w:asciiTheme="minorHAnsi" w:hAnsiTheme="minorHAnsi"/>
          <w:b/>
          <w:color w:val="231F20"/>
          <w:sz w:val="22"/>
          <w:szCs w:val="22"/>
        </w:rPr>
        <w:t>gösterilebilir?</w:t>
      </w:r>
      <w:r w:rsidR="0062775B">
        <w:rPr>
          <w:rFonts w:asciiTheme="minorHAnsi" w:hAnsiTheme="minorHAnsi"/>
          <w:b/>
          <w:color w:val="231F20"/>
          <w:sz w:val="22"/>
          <w:szCs w:val="22"/>
        </w:rPr>
        <w:t xml:space="preserve"> (5 p.)</w:t>
      </w:r>
    </w:p>
    <w:p w:rsidR="00E95C19" w:rsidRPr="00E95C19" w:rsidRDefault="00E95C19" w:rsidP="004B35BE">
      <w:pPr>
        <w:pStyle w:val="GvdeMetni"/>
        <w:tabs>
          <w:tab w:val="left" w:pos="486"/>
          <w:tab w:val="left" w:pos="2819"/>
          <w:tab w:val="left" w:pos="3133"/>
        </w:tabs>
        <w:kinsoku w:val="0"/>
        <w:overflowPunct w:val="0"/>
        <w:spacing w:before="142"/>
        <w:rPr>
          <w:rFonts w:asciiTheme="minorHAnsi" w:hAnsiTheme="minorHAnsi"/>
          <w:color w:val="231F20"/>
          <w:sz w:val="22"/>
          <w:szCs w:val="22"/>
        </w:rPr>
      </w:pPr>
      <w:r w:rsidRPr="00E95C19">
        <w:rPr>
          <w:rFonts w:asciiTheme="minorHAnsi" w:hAnsiTheme="minorHAnsi"/>
          <w:b/>
          <w:bCs/>
          <w:color w:val="231F20"/>
          <w:sz w:val="22"/>
          <w:szCs w:val="22"/>
        </w:rPr>
        <w:t xml:space="preserve">A) </w:t>
      </w:r>
      <w:r w:rsidRPr="00E95C19">
        <w:rPr>
          <w:rFonts w:asciiTheme="minorHAnsi" w:hAnsiTheme="minorHAnsi"/>
          <w:color w:val="231F20"/>
          <w:sz w:val="22"/>
          <w:szCs w:val="22"/>
        </w:rPr>
        <w:t>I</w:t>
      </w:r>
      <w:r w:rsidRPr="00E95C19">
        <w:rPr>
          <w:rFonts w:asciiTheme="minorHAnsi" w:hAnsiTheme="minorHAnsi"/>
          <w:color w:val="231F20"/>
          <w:spacing w:val="-15"/>
          <w:sz w:val="22"/>
          <w:szCs w:val="22"/>
        </w:rPr>
        <w:t xml:space="preserve"> </w:t>
      </w:r>
      <w:r w:rsidRPr="00E95C19">
        <w:rPr>
          <w:rFonts w:asciiTheme="minorHAnsi" w:hAnsiTheme="minorHAnsi"/>
          <w:color w:val="231F20"/>
          <w:sz w:val="22"/>
          <w:szCs w:val="22"/>
        </w:rPr>
        <w:t>ve</w:t>
      </w:r>
      <w:r w:rsidRPr="00E95C19">
        <w:rPr>
          <w:rFonts w:asciiTheme="minorHAnsi" w:hAnsiTheme="minorHAnsi"/>
          <w:color w:val="231F20"/>
          <w:spacing w:val="-1"/>
          <w:sz w:val="22"/>
          <w:szCs w:val="22"/>
        </w:rPr>
        <w:t xml:space="preserve"> </w:t>
      </w:r>
      <w:r w:rsidRPr="00E95C19">
        <w:rPr>
          <w:rFonts w:asciiTheme="minorHAnsi" w:hAnsiTheme="minorHAnsi"/>
          <w:color w:val="231F20"/>
          <w:sz w:val="22"/>
          <w:szCs w:val="22"/>
        </w:rPr>
        <w:t>II</w:t>
      </w:r>
      <w:r w:rsidRPr="00E95C19">
        <w:rPr>
          <w:rFonts w:asciiTheme="minorHAnsi" w:hAnsiTheme="minorHAnsi"/>
          <w:color w:val="231F20"/>
          <w:sz w:val="22"/>
          <w:szCs w:val="22"/>
        </w:rPr>
        <w:tab/>
      </w:r>
      <w:r w:rsidRPr="00E95C19">
        <w:rPr>
          <w:rFonts w:asciiTheme="minorHAnsi" w:hAnsiTheme="minorHAnsi"/>
          <w:b/>
          <w:bCs/>
          <w:color w:val="231F20"/>
          <w:sz w:val="22"/>
          <w:szCs w:val="22"/>
        </w:rPr>
        <w:t xml:space="preserve">B) </w:t>
      </w:r>
      <w:r w:rsidRPr="00E95C19">
        <w:rPr>
          <w:rFonts w:asciiTheme="minorHAnsi" w:hAnsiTheme="minorHAnsi"/>
          <w:color w:val="231F20"/>
          <w:sz w:val="22"/>
          <w:szCs w:val="22"/>
        </w:rPr>
        <w:t>I ve</w:t>
      </w:r>
      <w:r w:rsidRPr="00E95C19">
        <w:rPr>
          <w:rFonts w:asciiTheme="minorHAnsi" w:hAnsiTheme="minorHAnsi"/>
          <w:color w:val="231F20"/>
          <w:spacing w:val="-14"/>
          <w:sz w:val="22"/>
          <w:szCs w:val="22"/>
        </w:rPr>
        <w:t xml:space="preserve"> </w:t>
      </w:r>
      <w:r w:rsidRPr="00E95C19">
        <w:rPr>
          <w:rFonts w:asciiTheme="minorHAnsi" w:hAnsiTheme="minorHAnsi"/>
          <w:color w:val="231F20"/>
          <w:sz w:val="22"/>
          <w:szCs w:val="22"/>
        </w:rPr>
        <w:t>III</w:t>
      </w:r>
    </w:p>
    <w:p w:rsidR="00E95C19" w:rsidRPr="00E95C19" w:rsidRDefault="00E95C19" w:rsidP="004B35BE">
      <w:pPr>
        <w:pStyle w:val="GvdeMetni"/>
        <w:tabs>
          <w:tab w:val="left" w:pos="486"/>
          <w:tab w:val="left" w:pos="2819"/>
          <w:tab w:val="left" w:pos="3133"/>
        </w:tabs>
        <w:kinsoku w:val="0"/>
        <w:overflowPunct w:val="0"/>
        <w:spacing w:before="86"/>
        <w:rPr>
          <w:rFonts w:asciiTheme="minorHAnsi" w:hAnsiTheme="minorHAnsi"/>
          <w:color w:val="231F20"/>
          <w:sz w:val="22"/>
          <w:szCs w:val="22"/>
        </w:rPr>
      </w:pPr>
      <w:r w:rsidRPr="00E95C19">
        <w:rPr>
          <w:rFonts w:asciiTheme="minorHAnsi" w:hAnsiTheme="minorHAnsi"/>
          <w:b/>
          <w:bCs/>
          <w:color w:val="231F20"/>
          <w:sz w:val="22"/>
          <w:szCs w:val="22"/>
        </w:rPr>
        <w:t xml:space="preserve">C) </w:t>
      </w:r>
      <w:r w:rsidRPr="00E95C19">
        <w:rPr>
          <w:rFonts w:asciiTheme="minorHAnsi" w:hAnsiTheme="minorHAnsi"/>
          <w:color w:val="231F20"/>
          <w:sz w:val="22"/>
          <w:szCs w:val="22"/>
        </w:rPr>
        <w:t>II</w:t>
      </w:r>
      <w:r w:rsidRPr="00E95C19">
        <w:rPr>
          <w:rFonts w:asciiTheme="minorHAnsi" w:hAnsiTheme="minorHAnsi"/>
          <w:color w:val="231F20"/>
          <w:spacing w:val="-14"/>
          <w:sz w:val="22"/>
          <w:szCs w:val="22"/>
        </w:rPr>
        <w:t xml:space="preserve"> </w:t>
      </w:r>
      <w:r w:rsidRPr="00E95C19">
        <w:rPr>
          <w:rFonts w:asciiTheme="minorHAnsi" w:hAnsiTheme="minorHAnsi"/>
          <w:color w:val="231F20"/>
          <w:sz w:val="22"/>
          <w:szCs w:val="22"/>
        </w:rPr>
        <w:t>ve</w:t>
      </w:r>
      <w:r w:rsidRPr="00E95C19">
        <w:rPr>
          <w:rFonts w:asciiTheme="minorHAnsi" w:hAnsiTheme="minorHAnsi"/>
          <w:color w:val="231F20"/>
          <w:spacing w:val="-1"/>
          <w:sz w:val="22"/>
          <w:szCs w:val="22"/>
        </w:rPr>
        <w:t xml:space="preserve"> </w:t>
      </w:r>
      <w:r w:rsidRPr="00E95C19">
        <w:rPr>
          <w:rFonts w:asciiTheme="minorHAnsi" w:hAnsiTheme="minorHAnsi"/>
          <w:color w:val="231F20"/>
          <w:sz w:val="22"/>
          <w:szCs w:val="22"/>
        </w:rPr>
        <w:t>III</w:t>
      </w:r>
      <w:r w:rsidRPr="00E95C19">
        <w:rPr>
          <w:rFonts w:asciiTheme="minorHAnsi" w:hAnsiTheme="minorHAnsi"/>
          <w:color w:val="231F20"/>
          <w:sz w:val="22"/>
          <w:szCs w:val="22"/>
        </w:rPr>
        <w:tab/>
      </w:r>
      <w:r w:rsidRPr="00E95C19">
        <w:rPr>
          <w:rFonts w:asciiTheme="minorHAnsi" w:hAnsiTheme="minorHAnsi"/>
          <w:b/>
          <w:bCs/>
          <w:color w:val="231F20"/>
          <w:sz w:val="22"/>
          <w:szCs w:val="22"/>
        </w:rPr>
        <w:t xml:space="preserve">D) </w:t>
      </w:r>
      <w:r w:rsidRPr="00E95C19">
        <w:rPr>
          <w:rFonts w:asciiTheme="minorHAnsi" w:hAnsiTheme="minorHAnsi"/>
          <w:color w:val="231F20"/>
          <w:sz w:val="22"/>
          <w:szCs w:val="22"/>
        </w:rPr>
        <w:t>I, II ve</w:t>
      </w:r>
      <w:r w:rsidRPr="00E95C19">
        <w:rPr>
          <w:rFonts w:asciiTheme="minorHAnsi" w:hAnsiTheme="minorHAnsi"/>
          <w:color w:val="231F20"/>
          <w:spacing w:val="-15"/>
          <w:sz w:val="22"/>
          <w:szCs w:val="22"/>
        </w:rPr>
        <w:t xml:space="preserve"> </w:t>
      </w:r>
      <w:r w:rsidRPr="00E95C19">
        <w:rPr>
          <w:rFonts w:asciiTheme="minorHAnsi" w:hAnsiTheme="minorHAnsi"/>
          <w:color w:val="231F20"/>
          <w:sz w:val="22"/>
          <w:szCs w:val="22"/>
        </w:rPr>
        <w:t>III</w:t>
      </w:r>
    </w:p>
    <w:p w:rsidR="00E95C19" w:rsidRDefault="00E95C19" w:rsidP="00E95C19">
      <w:pPr>
        <w:pStyle w:val="GvdeMetni"/>
        <w:kinsoku w:val="0"/>
        <w:overflowPunct w:val="0"/>
        <w:spacing w:before="0"/>
        <w:ind w:left="0"/>
        <w:rPr>
          <w:rFonts w:ascii="Times New Roman" w:hAnsi="Times New Roman" w:cs="Times New Roman"/>
          <w:sz w:val="24"/>
          <w:szCs w:val="24"/>
        </w:rPr>
      </w:pPr>
    </w:p>
    <w:p w:rsidR="00E362B6" w:rsidRPr="00E362B6" w:rsidRDefault="00D26C4D" w:rsidP="00E362B6">
      <w:pPr>
        <w:pStyle w:val="GvdeMetni"/>
        <w:tabs>
          <w:tab w:val="left" w:pos="576"/>
        </w:tabs>
        <w:kinsoku w:val="0"/>
        <w:overflowPunct w:val="0"/>
        <w:spacing w:before="117" w:line="237" w:lineRule="auto"/>
        <w:ind w:right="204"/>
        <w:rPr>
          <w:rFonts w:asciiTheme="minorHAnsi" w:hAnsiTheme="minorHAnsi"/>
          <w:color w:val="231F20"/>
          <w:spacing w:val="-9"/>
          <w:sz w:val="22"/>
          <w:szCs w:val="22"/>
        </w:rPr>
      </w:pPr>
      <w:r w:rsidRPr="00E362B6">
        <w:rPr>
          <w:rFonts w:asciiTheme="minorHAnsi" w:hAnsiTheme="minorHAnsi" w:cstheme="minorHAnsi"/>
          <w:b/>
          <w:sz w:val="22"/>
          <w:szCs w:val="22"/>
        </w:rPr>
        <w:t>10)</w:t>
      </w:r>
      <w:r w:rsidR="00E362B6" w:rsidRPr="00E362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362B6" w:rsidRPr="00E362B6">
        <w:rPr>
          <w:rFonts w:asciiTheme="minorHAnsi" w:hAnsiTheme="minorHAnsi"/>
          <w:color w:val="231F20"/>
          <w:sz w:val="22"/>
          <w:szCs w:val="22"/>
        </w:rPr>
        <w:t xml:space="preserve">Çalıştığım iş yeri turistik bir gezi düzenledi. Bu gezi ülkemin bilmediğim çok güzel yerlerini tanımamı sağladı. </w:t>
      </w:r>
      <w:r w:rsidR="00E362B6" w:rsidRPr="00E362B6">
        <w:rPr>
          <w:rFonts w:asciiTheme="minorHAnsi" w:hAnsiTheme="minorHAnsi"/>
          <w:color w:val="231F20"/>
          <w:spacing w:val="-3"/>
          <w:sz w:val="22"/>
          <w:szCs w:val="22"/>
        </w:rPr>
        <w:t xml:space="preserve">Trabzon’daki </w:t>
      </w:r>
      <w:r w:rsidR="00E362B6" w:rsidRPr="00E362B6">
        <w:rPr>
          <w:rFonts w:asciiTheme="minorHAnsi" w:hAnsiTheme="minorHAnsi"/>
          <w:color w:val="231F20"/>
          <w:sz w:val="22"/>
          <w:szCs w:val="22"/>
        </w:rPr>
        <w:t xml:space="preserve">Sümela Manastırı’nı, Ürgüp’teki </w:t>
      </w:r>
      <w:proofErr w:type="spellStart"/>
      <w:r w:rsidR="00E362B6" w:rsidRPr="00E362B6">
        <w:rPr>
          <w:rFonts w:asciiTheme="minorHAnsi" w:hAnsiTheme="minorHAnsi"/>
          <w:color w:val="231F20"/>
          <w:sz w:val="22"/>
          <w:szCs w:val="22"/>
        </w:rPr>
        <w:t>Peribacaları’nı</w:t>
      </w:r>
      <w:proofErr w:type="spellEnd"/>
      <w:r w:rsidR="00E362B6" w:rsidRPr="00E362B6">
        <w:rPr>
          <w:rFonts w:asciiTheme="minorHAnsi" w:hAnsiTheme="minorHAnsi"/>
          <w:color w:val="231F20"/>
          <w:sz w:val="22"/>
          <w:szCs w:val="22"/>
        </w:rPr>
        <w:t>, Karabük’teki Safranbolu Evleri’ni,</w:t>
      </w:r>
      <w:r w:rsidR="00E362B6" w:rsidRPr="00E362B6">
        <w:rPr>
          <w:rFonts w:asciiTheme="minorHAnsi" w:hAnsiTheme="minorHAnsi"/>
          <w:color w:val="231F20"/>
          <w:spacing w:val="-23"/>
          <w:sz w:val="22"/>
          <w:szCs w:val="22"/>
        </w:rPr>
        <w:t xml:space="preserve"> </w:t>
      </w:r>
      <w:r w:rsidR="00E362B6" w:rsidRPr="00E362B6">
        <w:rPr>
          <w:rFonts w:asciiTheme="minorHAnsi" w:hAnsiTheme="minorHAnsi"/>
          <w:color w:val="231F20"/>
          <w:sz w:val="22"/>
          <w:szCs w:val="22"/>
        </w:rPr>
        <w:t>Denizli’deki Pamukkale Travertenleri’ni bu gezi sayesinde tanıdım. Hâlâ gezmem gereken çok yer</w:t>
      </w:r>
      <w:r w:rsidR="00E362B6" w:rsidRPr="00E362B6">
        <w:rPr>
          <w:rFonts w:asciiTheme="minorHAnsi" w:hAnsiTheme="minorHAnsi"/>
          <w:color w:val="231F20"/>
          <w:spacing w:val="-17"/>
          <w:sz w:val="22"/>
          <w:szCs w:val="22"/>
        </w:rPr>
        <w:t xml:space="preserve"> </w:t>
      </w:r>
      <w:r w:rsidR="00E362B6" w:rsidRPr="00E362B6">
        <w:rPr>
          <w:rFonts w:asciiTheme="minorHAnsi" w:hAnsiTheme="minorHAnsi"/>
          <w:color w:val="231F20"/>
          <w:spacing w:val="-9"/>
          <w:sz w:val="22"/>
          <w:szCs w:val="22"/>
        </w:rPr>
        <w:t>var.</w:t>
      </w:r>
    </w:p>
    <w:p w:rsidR="00E362B6" w:rsidRPr="00E362B6" w:rsidRDefault="00E362B6" w:rsidP="00E362B6">
      <w:pPr>
        <w:pStyle w:val="GvdeMetni"/>
        <w:kinsoku w:val="0"/>
        <w:overflowPunct w:val="0"/>
        <w:spacing w:before="114" w:line="237" w:lineRule="auto"/>
        <w:rPr>
          <w:rFonts w:asciiTheme="minorHAnsi" w:hAnsiTheme="minorHAnsi"/>
          <w:b/>
          <w:color w:val="231F20"/>
          <w:sz w:val="22"/>
          <w:szCs w:val="22"/>
        </w:rPr>
      </w:pPr>
      <w:r w:rsidRPr="00E362B6">
        <w:rPr>
          <w:rFonts w:asciiTheme="minorHAnsi" w:hAnsiTheme="minorHAnsi"/>
          <w:b/>
          <w:color w:val="231F20"/>
          <w:sz w:val="22"/>
          <w:szCs w:val="22"/>
        </w:rPr>
        <w:t xml:space="preserve">Bu paragraftan yola çıkılarak aşağıdakilerden hangisine </w:t>
      </w:r>
      <w:r w:rsidRPr="00E362B6">
        <w:rPr>
          <w:rFonts w:asciiTheme="minorHAnsi" w:hAnsiTheme="minorHAnsi"/>
          <w:b/>
          <w:color w:val="231F20"/>
          <w:sz w:val="22"/>
          <w:szCs w:val="22"/>
          <w:u w:val="single"/>
        </w:rPr>
        <w:t>ulaşılamaz</w:t>
      </w:r>
      <w:r w:rsidRPr="00E362B6">
        <w:rPr>
          <w:rFonts w:asciiTheme="minorHAnsi" w:hAnsiTheme="minorHAnsi"/>
          <w:b/>
          <w:color w:val="231F20"/>
          <w:sz w:val="22"/>
          <w:szCs w:val="22"/>
        </w:rPr>
        <w:t>?</w:t>
      </w:r>
      <w:r w:rsidR="004D4DE0">
        <w:rPr>
          <w:rFonts w:asciiTheme="minorHAnsi" w:hAnsiTheme="minorHAnsi"/>
          <w:b/>
          <w:color w:val="231F20"/>
          <w:sz w:val="22"/>
          <w:szCs w:val="22"/>
        </w:rPr>
        <w:t xml:space="preserve"> (5 p.)</w:t>
      </w:r>
    </w:p>
    <w:p w:rsidR="00E362B6" w:rsidRPr="00E362B6" w:rsidRDefault="00E362B6" w:rsidP="00E362B6">
      <w:pPr>
        <w:pStyle w:val="GvdeMetni"/>
        <w:tabs>
          <w:tab w:val="left" w:pos="544"/>
        </w:tabs>
        <w:kinsoku w:val="0"/>
        <w:overflowPunct w:val="0"/>
        <w:spacing w:before="171"/>
        <w:rPr>
          <w:rFonts w:asciiTheme="minorHAnsi" w:hAnsiTheme="minorHAnsi"/>
          <w:color w:val="231F20"/>
          <w:sz w:val="22"/>
          <w:szCs w:val="22"/>
        </w:rPr>
      </w:pPr>
      <w:r w:rsidRPr="00E362B6">
        <w:rPr>
          <w:rFonts w:asciiTheme="minorHAnsi" w:hAnsiTheme="minorHAnsi"/>
          <w:b/>
          <w:bCs/>
          <w:color w:val="231F20"/>
          <w:sz w:val="22"/>
          <w:szCs w:val="22"/>
        </w:rPr>
        <w:t xml:space="preserve">A) </w:t>
      </w:r>
      <w:r w:rsidRPr="00E362B6">
        <w:rPr>
          <w:rFonts w:asciiTheme="minorHAnsi" w:hAnsiTheme="minorHAnsi"/>
          <w:color w:val="231F20"/>
          <w:sz w:val="22"/>
          <w:szCs w:val="22"/>
        </w:rPr>
        <w:t>Ülkemizi tanımak için gezip</w:t>
      </w:r>
      <w:r w:rsidRPr="00E362B6">
        <w:rPr>
          <w:rFonts w:asciiTheme="minorHAnsi" w:hAnsiTheme="minorHAnsi"/>
          <w:color w:val="231F20"/>
          <w:spacing w:val="-16"/>
          <w:sz w:val="22"/>
          <w:szCs w:val="22"/>
        </w:rPr>
        <w:t xml:space="preserve"> </w:t>
      </w:r>
      <w:r w:rsidRPr="00E362B6">
        <w:rPr>
          <w:rFonts w:asciiTheme="minorHAnsi" w:hAnsiTheme="minorHAnsi"/>
          <w:color w:val="231F20"/>
          <w:sz w:val="22"/>
          <w:szCs w:val="22"/>
        </w:rPr>
        <w:t>görmeliyiz.</w:t>
      </w:r>
    </w:p>
    <w:p w:rsidR="00E362B6" w:rsidRPr="00E362B6" w:rsidRDefault="00E362B6" w:rsidP="00E362B6">
      <w:pPr>
        <w:pStyle w:val="GvdeMetni"/>
        <w:tabs>
          <w:tab w:val="left" w:pos="544"/>
        </w:tabs>
        <w:kinsoku w:val="0"/>
        <w:overflowPunct w:val="0"/>
        <w:spacing w:before="86" w:line="276" w:lineRule="auto"/>
        <w:ind w:right="760"/>
        <w:rPr>
          <w:rFonts w:asciiTheme="minorHAnsi" w:hAnsiTheme="minorHAnsi"/>
          <w:color w:val="231F20"/>
          <w:spacing w:val="-3"/>
          <w:sz w:val="22"/>
          <w:szCs w:val="22"/>
        </w:rPr>
      </w:pPr>
      <w:r w:rsidRPr="00E362B6">
        <w:rPr>
          <w:rFonts w:asciiTheme="minorHAnsi" w:hAnsiTheme="minorHAnsi"/>
          <w:b/>
          <w:bCs/>
          <w:color w:val="231F20"/>
          <w:sz w:val="22"/>
          <w:szCs w:val="22"/>
        </w:rPr>
        <w:t xml:space="preserve">B) </w:t>
      </w:r>
      <w:r w:rsidRPr="00E362B6">
        <w:rPr>
          <w:rFonts w:asciiTheme="minorHAnsi" w:hAnsiTheme="minorHAnsi"/>
          <w:color w:val="231F20"/>
          <w:spacing w:val="-4"/>
          <w:sz w:val="22"/>
          <w:szCs w:val="22"/>
        </w:rPr>
        <w:t xml:space="preserve">Tarihi </w:t>
      </w:r>
      <w:r w:rsidRPr="00E362B6">
        <w:rPr>
          <w:rFonts w:asciiTheme="minorHAnsi" w:hAnsiTheme="minorHAnsi"/>
          <w:color w:val="231F20"/>
          <w:sz w:val="22"/>
          <w:szCs w:val="22"/>
        </w:rPr>
        <w:t xml:space="preserve">ve doğal güzelliklerimiz turist </w:t>
      </w:r>
      <w:r w:rsidRPr="00E362B6">
        <w:rPr>
          <w:rFonts w:asciiTheme="minorHAnsi" w:hAnsiTheme="minorHAnsi"/>
          <w:color w:val="231F20"/>
          <w:spacing w:val="-3"/>
          <w:sz w:val="22"/>
          <w:szCs w:val="22"/>
        </w:rPr>
        <w:t>çekmektedir.</w:t>
      </w:r>
    </w:p>
    <w:p w:rsidR="00E362B6" w:rsidRPr="00E362B6" w:rsidRDefault="00E362B6" w:rsidP="00E362B6">
      <w:pPr>
        <w:pStyle w:val="GvdeMetni"/>
        <w:tabs>
          <w:tab w:val="left" w:pos="544"/>
        </w:tabs>
        <w:kinsoku w:val="0"/>
        <w:overflowPunct w:val="0"/>
        <w:spacing w:before="66" w:line="276" w:lineRule="auto"/>
        <w:ind w:right="854"/>
        <w:rPr>
          <w:rFonts w:asciiTheme="minorHAnsi" w:hAnsiTheme="minorHAnsi"/>
          <w:color w:val="231F20"/>
          <w:spacing w:val="-4"/>
          <w:sz w:val="22"/>
          <w:szCs w:val="22"/>
        </w:rPr>
      </w:pPr>
      <w:r w:rsidRPr="00E362B6">
        <w:rPr>
          <w:rFonts w:asciiTheme="minorHAnsi" w:hAnsiTheme="minorHAnsi"/>
          <w:b/>
          <w:bCs/>
          <w:color w:val="231F20"/>
          <w:sz w:val="22"/>
          <w:szCs w:val="22"/>
        </w:rPr>
        <w:t xml:space="preserve">C) </w:t>
      </w:r>
      <w:r w:rsidRPr="00E362B6">
        <w:rPr>
          <w:rFonts w:asciiTheme="minorHAnsi" w:hAnsiTheme="minorHAnsi"/>
          <w:color w:val="231F20"/>
          <w:sz w:val="22"/>
          <w:szCs w:val="22"/>
        </w:rPr>
        <w:t>Ülkemiz, tarihi ve doğal güzellikler bakımından</w:t>
      </w:r>
      <w:r w:rsidRPr="00E362B6">
        <w:rPr>
          <w:rFonts w:asciiTheme="minorHAnsi" w:hAnsiTheme="minorHAnsi"/>
          <w:color w:val="231F20"/>
          <w:spacing w:val="-1"/>
          <w:sz w:val="22"/>
          <w:szCs w:val="22"/>
        </w:rPr>
        <w:t xml:space="preserve"> </w:t>
      </w:r>
      <w:r w:rsidRPr="00E362B6">
        <w:rPr>
          <w:rFonts w:asciiTheme="minorHAnsi" w:hAnsiTheme="minorHAnsi"/>
          <w:color w:val="231F20"/>
          <w:spacing w:val="-4"/>
          <w:sz w:val="22"/>
          <w:szCs w:val="22"/>
        </w:rPr>
        <w:t>zengindir.</w:t>
      </w:r>
    </w:p>
    <w:p w:rsidR="00E362B6" w:rsidRPr="00E362B6" w:rsidRDefault="00E362B6" w:rsidP="00E362B6">
      <w:pPr>
        <w:pStyle w:val="GvdeMetni"/>
        <w:tabs>
          <w:tab w:val="left" w:pos="544"/>
        </w:tabs>
        <w:kinsoku w:val="0"/>
        <w:overflowPunct w:val="0"/>
        <w:spacing w:before="116" w:line="276" w:lineRule="auto"/>
        <w:ind w:right="772"/>
        <w:rPr>
          <w:rFonts w:asciiTheme="minorHAnsi" w:hAnsiTheme="minorHAnsi"/>
          <w:color w:val="231F20"/>
          <w:spacing w:val="-6"/>
          <w:sz w:val="22"/>
          <w:szCs w:val="22"/>
        </w:rPr>
      </w:pPr>
      <w:r w:rsidRPr="00E362B6">
        <w:rPr>
          <w:rFonts w:asciiTheme="minorHAnsi" w:hAnsiTheme="minorHAnsi"/>
          <w:b/>
          <w:bCs/>
          <w:color w:val="231F20"/>
          <w:sz w:val="22"/>
          <w:szCs w:val="22"/>
        </w:rPr>
        <w:t xml:space="preserve">D) </w:t>
      </w:r>
      <w:r w:rsidRPr="00E362B6">
        <w:rPr>
          <w:rFonts w:asciiTheme="minorHAnsi" w:hAnsiTheme="minorHAnsi"/>
          <w:color w:val="231F20"/>
          <w:sz w:val="22"/>
          <w:szCs w:val="22"/>
        </w:rPr>
        <w:t xml:space="preserve">Ülkemizdeki doğal </w:t>
      </w:r>
      <w:r w:rsidRPr="00E362B6">
        <w:rPr>
          <w:rFonts w:asciiTheme="minorHAnsi" w:hAnsiTheme="minorHAnsi"/>
          <w:color w:val="231F20"/>
          <w:spacing w:val="-3"/>
          <w:sz w:val="22"/>
          <w:szCs w:val="22"/>
        </w:rPr>
        <w:t>güzellikler,</w:t>
      </w:r>
      <w:r w:rsidRPr="00E362B6">
        <w:rPr>
          <w:rFonts w:asciiTheme="minorHAnsi" w:hAnsiTheme="minorHAnsi"/>
          <w:color w:val="231F20"/>
          <w:spacing w:val="-27"/>
          <w:sz w:val="22"/>
          <w:szCs w:val="22"/>
        </w:rPr>
        <w:t xml:space="preserve"> </w:t>
      </w:r>
      <w:r w:rsidRPr="00E362B6">
        <w:rPr>
          <w:rFonts w:asciiTheme="minorHAnsi" w:hAnsiTheme="minorHAnsi"/>
          <w:color w:val="231F20"/>
          <w:sz w:val="22"/>
          <w:szCs w:val="22"/>
        </w:rPr>
        <w:t>tarihi eserlerden daha</w:t>
      </w:r>
      <w:r w:rsidRPr="00E362B6">
        <w:rPr>
          <w:rFonts w:asciiTheme="minorHAnsi" w:hAnsiTheme="minorHAnsi"/>
          <w:color w:val="231F20"/>
          <w:spacing w:val="-1"/>
          <w:sz w:val="22"/>
          <w:szCs w:val="22"/>
        </w:rPr>
        <w:t xml:space="preserve"> </w:t>
      </w:r>
      <w:r w:rsidRPr="00E362B6">
        <w:rPr>
          <w:rFonts w:asciiTheme="minorHAnsi" w:hAnsiTheme="minorHAnsi"/>
          <w:color w:val="231F20"/>
          <w:spacing w:val="-6"/>
          <w:sz w:val="22"/>
          <w:szCs w:val="22"/>
        </w:rPr>
        <w:t>azdır.</w:t>
      </w:r>
    </w:p>
    <w:p w:rsidR="00D26C4D" w:rsidRPr="0071189E" w:rsidRDefault="0071189E" w:rsidP="00663C08">
      <w:pPr>
        <w:ind w:right="-851"/>
        <w:rPr>
          <w:rFonts w:asciiTheme="minorHAnsi" w:hAnsiTheme="minorHAnsi" w:cstheme="minorHAnsi"/>
          <w:b/>
          <w:color w:val="FFFFFF" w:themeColor="background1"/>
        </w:rPr>
      </w:pPr>
      <w:hyperlink r:id="rId15" w:history="1">
        <w:r w:rsidRPr="0071189E">
          <w:rPr>
            <w:rStyle w:val="Kpr"/>
            <w:rFonts w:asciiTheme="minorHAnsi" w:hAnsiTheme="minorHAnsi" w:cstheme="minorHAnsi"/>
            <w:b/>
            <w:color w:val="FFFFFF" w:themeColor="background1"/>
          </w:rPr>
          <w:t>https://www.sorubak.com</w:t>
        </w:r>
      </w:hyperlink>
      <w:r w:rsidRPr="0071189E">
        <w:rPr>
          <w:rFonts w:asciiTheme="minorHAnsi" w:hAnsiTheme="minorHAnsi" w:cstheme="minorHAnsi"/>
          <w:b/>
          <w:color w:val="FFFFFF" w:themeColor="background1"/>
        </w:rPr>
        <w:t xml:space="preserve"> </w:t>
      </w:r>
    </w:p>
    <w:p w:rsidR="00D26C4D" w:rsidRPr="00DC67E9" w:rsidRDefault="00D26C4D" w:rsidP="00663C08">
      <w:pPr>
        <w:ind w:right="-851"/>
        <w:rPr>
          <w:rFonts w:asciiTheme="minorHAnsi" w:hAnsiTheme="minorHAnsi" w:cstheme="minorHAnsi"/>
          <w:b/>
        </w:rPr>
      </w:pPr>
    </w:p>
    <w:p w:rsidR="00D26C4D" w:rsidRDefault="00A20D4F" w:rsidP="002D350F">
      <w:pPr>
        <w:pStyle w:val="GvdeMetni"/>
        <w:kinsoku w:val="0"/>
        <w:overflowPunct w:val="0"/>
        <w:spacing w:before="22" w:line="237" w:lineRule="auto"/>
        <w:ind w:left="20" w:right="-2"/>
        <w:rPr>
          <w:rFonts w:asciiTheme="minorHAnsi" w:hAnsiTheme="minorHAnsi"/>
          <w:color w:val="231F20"/>
          <w:sz w:val="22"/>
          <w:szCs w:val="22"/>
        </w:rPr>
      </w:pPr>
      <w:r w:rsidRPr="00252514">
        <w:rPr>
          <w:rFonts w:asciiTheme="minorHAnsi" w:hAnsiTheme="minorHAnsi" w:cstheme="minorHAnsi"/>
          <w:b/>
          <w:sz w:val="22"/>
          <w:szCs w:val="22"/>
        </w:rPr>
        <w:t>11)</w:t>
      </w:r>
    </w:p>
    <w:p w:rsidR="00E362B6" w:rsidRPr="00252514" w:rsidRDefault="00721A46" w:rsidP="00252514">
      <w:pPr>
        <w:pStyle w:val="GvdeMetni"/>
        <w:kinsoku w:val="0"/>
        <w:overflowPunct w:val="0"/>
        <w:spacing w:before="69"/>
        <w:ind w:left="0"/>
        <w:rPr>
          <w:rFonts w:asciiTheme="minorHAnsi" w:hAnsiTheme="minorHAnsi" w:cstheme="minorHAnsi"/>
          <w:b/>
          <w:sz w:val="22"/>
          <w:szCs w:val="22"/>
        </w:rPr>
      </w:pPr>
      <w:r w:rsidRPr="00721A4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1" o:spid="_x0000_s1035" type="#_x0000_t202" style="position:absolute;margin-left:239.7pt;margin-top:175.2pt;width:34.5pt;height:20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" fillcolor="white [3201]" stroked="f" strokeweight=".5pt">
            <v:textbox>
              <w:txbxContent>
                <w:p w:rsidR="004D4DE0" w:rsidRPr="004D4DE0" w:rsidRDefault="004D4DE0">
                  <w:pPr>
                    <w:rPr>
                      <w:sz w:val="18"/>
                      <w:szCs w:val="18"/>
                    </w:rPr>
                  </w:pPr>
                  <w:r w:rsidRPr="004D4DE0">
                    <w:rPr>
                      <w:rFonts w:asciiTheme="minorHAnsi" w:hAnsiTheme="minorHAnsi"/>
                      <w:b/>
                      <w:color w:val="231F20"/>
                      <w:sz w:val="18"/>
                      <w:szCs w:val="18"/>
                    </w:rPr>
                    <w:t>(5 p.)</w:t>
                  </w:r>
                </w:p>
              </w:txbxContent>
            </v:textbox>
          </v:shape>
        </w:pict>
      </w:r>
      <w:r w:rsidR="002D350F">
        <w:rPr>
          <w:noProof/>
        </w:rPr>
        <w:drawing>
          <wp:inline distT="0" distB="0" distL="0" distR="0">
            <wp:extent cx="3315335" cy="3428241"/>
            <wp:effectExtent l="0" t="0" r="0" b="127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0768" t="32402" r="22843" b="15422"/>
                    <a:stretch/>
                  </pic:blipFill>
                  <pic:spPr bwMode="auto">
                    <a:xfrm>
                      <a:off x="0" y="0"/>
                      <a:ext cx="3316069" cy="3429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9666E" w:rsidRPr="00DC67E9" w:rsidRDefault="00D9666E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eastAsia="Times New Roman" w:hAnsiTheme="minorHAnsi" w:cstheme="minorHAnsi"/>
          <w:b/>
          <w:sz w:val="24"/>
          <w:szCs w:val="24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4D4DE0" w:rsidRDefault="004D4DE0" w:rsidP="00D9666E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b/>
          <w:sz w:val="22"/>
          <w:szCs w:val="22"/>
        </w:rPr>
      </w:pPr>
    </w:p>
    <w:p w:rsidR="0055110F" w:rsidRPr="0055110F" w:rsidRDefault="00D26C4D" w:rsidP="0055110F">
      <w:pPr>
        <w:pStyle w:val="GvdeMetni"/>
        <w:tabs>
          <w:tab w:val="left" w:pos="576"/>
        </w:tabs>
        <w:kinsoku w:val="0"/>
        <w:overflowPunct w:val="0"/>
        <w:spacing w:before="196" w:line="237" w:lineRule="auto"/>
        <w:ind w:right="531"/>
        <w:rPr>
          <w:rFonts w:asciiTheme="minorHAnsi" w:hAnsiTheme="minorHAnsi" w:cstheme="minorHAnsi"/>
          <w:color w:val="231F20"/>
          <w:spacing w:val="-5"/>
          <w:sz w:val="22"/>
          <w:szCs w:val="22"/>
        </w:rPr>
      </w:pPr>
      <w:r w:rsidRPr="0055110F">
        <w:rPr>
          <w:rFonts w:asciiTheme="minorHAnsi" w:hAnsiTheme="minorHAnsi" w:cstheme="minorHAnsi"/>
          <w:b/>
          <w:sz w:val="22"/>
          <w:szCs w:val="22"/>
        </w:rPr>
        <w:t>12)</w:t>
      </w:r>
      <w:r w:rsidR="00D9666E" w:rsidRPr="0055110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5110F" w:rsidRPr="0055110F">
        <w:rPr>
          <w:rFonts w:asciiTheme="minorHAnsi" w:hAnsiTheme="minorHAnsi" w:cstheme="minorHAnsi"/>
          <w:color w:val="231F20"/>
          <w:sz w:val="22"/>
          <w:szCs w:val="22"/>
        </w:rPr>
        <w:t>Ülkelerin coğrafi özellikleri, doğal</w:t>
      </w:r>
      <w:r w:rsidR="0055110F" w:rsidRPr="0055110F">
        <w:rPr>
          <w:rFonts w:asciiTheme="minorHAnsi" w:hAnsiTheme="minorHAnsi" w:cstheme="minorHAnsi"/>
          <w:color w:val="231F20"/>
          <w:spacing w:val="-12"/>
          <w:sz w:val="22"/>
          <w:szCs w:val="22"/>
        </w:rPr>
        <w:t xml:space="preserve"> </w:t>
      </w:r>
      <w:r w:rsidR="0055110F" w:rsidRPr="0055110F">
        <w:rPr>
          <w:rFonts w:asciiTheme="minorHAnsi" w:hAnsiTheme="minorHAnsi" w:cstheme="minorHAnsi"/>
          <w:color w:val="231F20"/>
          <w:sz w:val="22"/>
          <w:szCs w:val="22"/>
        </w:rPr>
        <w:t xml:space="preserve">afetlerin temel sebeplerinden </w:t>
      </w:r>
      <w:r w:rsidR="0055110F" w:rsidRPr="0055110F">
        <w:rPr>
          <w:rFonts w:asciiTheme="minorHAnsi" w:hAnsiTheme="minorHAnsi" w:cstheme="minorHAnsi"/>
          <w:color w:val="231F20"/>
          <w:spacing w:val="-5"/>
          <w:sz w:val="22"/>
          <w:szCs w:val="22"/>
        </w:rPr>
        <w:t>biridir.</w:t>
      </w:r>
    </w:p>
    <w:p w:rsidR="0055110F" w:rsidRPr="0055110F" w:rsidRDefault="0055110F" w:rsidP="0055110F">
      <w:pPr>
        <w:pStyle w:val="GvdeMetni"/>
        <w:kinsoku w:val="0"/>
        <w:overflowPunct w:val="0"/>
        <w:spacing w:before="54" w:line="237" w:lineRule="auto"/>
        <w:ind w:right="713"/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55110F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Buna göre aşağıda verilenlerden hangisi Türkiye’de görülen doğal afetlerden biri </w:t>
      </w:r>
      <w:r w:rsidRPr="0055110F">
        <w:rPr>
          <w:rFonts w:asciiTheme="minorHAnsi" w:hAnsiTheme="minorHAnsi" w:cstheme="minorHAnsi"/>
          <w:b/>
          <w:color w:val="231F20"/>
          <w:sz w:val="22"/>
          <w:szCs w:val="22"/>
          <w:u w:val="single"/>
        </w:rPr>
        <w:t>olamaz</w:t>
      </w:r>
      <w:r w:rsidRPr="0055110F">
        <w:rPr>
          <w:rFonts w:asciiTheme="minorHAnsi" w:hAnsiTheme="minorHAnsi" w:cstheme="minorHAnsi"/>
          <w:b/>
          <w:color w:val="231F20"/>
          <w:sz w:val="22"/>
          <w:szCs w:val="22"/>
        </w:rPr>
        <w:t>?</w:t>
      </w:r>
      <w:r w:rsidR="00A93EF7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(5 p.)</w:t>
      </w:r>
    </w:p>
    <w:p w:rsidR="0055110F" w:rsidRPr="0055110F" w:rsidRDefault="0055110F" w:rsidP="0055110F">
      <w:pPr>
        <w:pStyle w:val="GvdeMetni"/>
        <w:tabs>
          <w:tab w:val="left" w:pos="540"/>
        </w:tabs>
        <w:kinsoku w:val="0"/>
        <w:overflowPunct w:val="0"/>
        <w:spacing w:before="0"/>
        <w:ind w:left="226"/>
        <w:rPr>
          <w:rFonts w:asciiTheme="minorHAnsi" w:hAnsiTheme="minorHAnsi" w:cstheme="minorHAnsi"/>
          <w:color w:val="231F20"/>
          <w:sz w:val="22"/>
          <w:szCs w:val="22"/>
        </w:rPr>
      </w:pPr>
      <w:r w:rsidRPr="0055110F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55110F">
        <w:rPr>
          <w:rFonts w:asciiTheme="minorHAnsi" w:hAnsiTheme="minorHAnsi" w:cstheme="minorHAnsi"/>
          <w:b/>
          <w:bCs/>
          <w:color w:val="231F20"/>
          <w:spacing w:val="-3"/>
          <w:sz w:val="22"/>
          <w:szCs w:val="22"/>
        </w:rPr>
        <w:t xml:space="preserve"> </w:t>
      </w:r>
      <w:r w:rsidRPr="0055110F">
        <w:rPr>
          <w:rFonts w:asciiTheme="minorHAnsi" w:hAnsiTheme="minorHAnsi" w:cstheme="minorHAnsi"/>
          <w:color w:val="231F20"/>
          <w:sz w:val="22"/>
          <w:szCs w:val="22"/>
        </w:rPr>
        <w:t>Deprem</w:t>
      </w:r>
    </w:p>
    <w:p w:rsidR="0055110F" w:rsidRPr="0055110F" w:rsidRDefault="0055110F" w:rsidP="0055110F">
      <w:pPr>
        <w:pStyle w:val="GvdeMetni"/>
        <w:tabs>
          <w:tab w:val="left" w:pos="540"/>
        </w:tabs>
        <w:kinsoku w:val="0"/>
        <w:overflowPunct w:val="0"/>
        <w:spacing w:before="69"/>
        <w:ind w:left="226"/>
        <w:rPr>
          <w:rFonts w:asciiTheme="minorHAnsi" w:hAnsiTheme="minorHAnsi" w:cstheme="minorHAnsi"/>
          <w:color w:val="231F20"/>
          <w:sz w:val="22"/>
          <w:szCs w:val="22"/>
        </w:rPr>
      </w:pPr>
      <w:r w:rsidRPr="0055110F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B) </w:t>
      </w:r>
      <w:r w:rsidRPr="0055110F">
        <w:rPr>
          <w:rFonts w:asciiTheme="minorHAnsi" w:hAnsiTheme="minorHAnsi" w:cstheme="minorHAnsi"/>
          <w:color w:val="231F20"/>
          <w:sz w:val="22"/>
          <w:szCs w:val="22"/>
        </w:rPr>
        <w:t>Sel</w:t>
      </w:r>
    </w:p>
    <w:p w:rsidR="0055110F" w:rsidRPr="0055110F" w:rsidRDefault="0055110F" w:rsidP="0055110F">
      <w:pPr>
        <w:pStyle w:val="GvdeMetni"/>
        <w:tabs>
          <w:tab w:val="left" w:pos="540"/>
        </w:tabs>
        <w:kinsoku w:val="0"/>
        <w:overflowPunct w:val="0"/>
        <w:spacing w:before="69"/>
        <w:ind w:left="226"/>
        <w:rPr>
          <w:rFonts w:asciiTheme="minorHAnsi" w:hAnsiTheme="minorHAnsi" w:cstheme="minorHAnsi"/>
          <w:color w:val="231F20"/>
          <w:spacing w:val="-3"/>
          <w:sz w:val="22"/>
          <w:szCs w:val="22"/>
        </w:rPr>
      </w:pPr>
      <w:r w:rsidRPr="0055110F">
        <w:rPr>
          <w:rFonts w:asciiTheme="minorHAnsi" w:hAnsiTheme="minorHAnsi" w:cstheme="minorHAnsi"/>
          <w:b/>
          <w:bCs/>
          <w:color w:val="231F20"/>
          <w:sz w:val="22"/>
          <w:szCs w:val="22"/>
        </w:rPr>
        <w:t>C)</w:t>
      </w:r>
      <w:r w:rsidRPr="0055110F">
        <w:rPr>
          <w:rFonts w:asciiTheme="minorHAnsi" w:hAnsiTheme="minorHAnsi" w:cstheme="minorHAnsi"/>
          <w:b/>
          <w:bCs/>
          <w:color w:val="231F20"/>
          <w:spacing w:val="8"/>
          <w:sz w:val="22"/>
          <w:szCs w:val="22"/>
        </w:rPr>
        <w:t xml:space="preserve"> </w:t>
      </w:r>
      <w:proofErr w:type="spellStart"/>
      <w:r w:rsidRPr="0055110F">
        <w:rPr>
          <w:rFonts w:asciiTheme="minorHAnsi" w:hAnsiTheme="minorHAnsi" w:cstheme="minorHAnsi"/>
          <w:color w:val="231F20"/>
          <w:spacing w:val="-3"/>
          <w:sz w:val="22"/>
          <w:szCs w:val="22"/>
        </w:rPr>
        <w:t>Tsunami</w:t>
      </w:r>
      <w:proofErr w:type="spellEnd"/>
    </w:p>
    <w:p w:rsidR="0055110F" w:rsidRPr="0055110F" w:rsidRDefault="0055110F" w:rsidP="0055110F">
      <w:pPr>
        <w:pStyle w:val="GvdeMetni"/>
        <w:tabs>
          <w:tab w:val="left" w:pos="540"/>
        </w:tabs>
        <w:kinsoku w:val="0"/>
        <w:overflowPunct w:val="0"/>
        <w:spacing w:before="68"/>
        <w:ind w:left="226"/>
        <w:rPr>
          <w:rFonts w:asciiTheme="minorHAnsi" w:hAnsiTheme="minorHAnsi" w:cstheme="minorHAnsi"/>
          <w:color w:val="231F20"/>
          <w:sz w:val="22"/>
          <w:szCs w:val="22"/>
        </w:rPr>
      </w:pPr>
      <w:r w:rsidRPr="0055110F">
        <w:rPr>
          <w:rFonts w:asciiTheme="minorHAnsi" w:hAnsiTheme="minorHAnsi" w:cstheme="minorHAnsi"/>
          <w:b/>
          <w:bCs/>
          <w:color w:val="231F20"/>
          <w:sz w:val="22"/>
          <w:szCs w:val="22"/>
        </w:rPr>
        <w:t>D)</w:t>
      </w:r>
      <w:r w:rsidRPr="0055110F">
        <w:rPr>
          <w:rFonts w:asciiTheme="minorHAnsi" w:hAnsiTheme="minorHAnsi" w:cstheme="minorHAnsi"/>
          <w:b/>
          <w:bCs/>
          <w:color w:val="231F20"/>
          <w:spacing w:val="-14"/>
          <w:sz w:val="22"/>
          <w:szCs w:val="22"/>
        </w:rPr>
        <w:t xml:space="preserve"> </w:t>
      </w:r>
      <w:r w:rsidRPr="0055110F">
        <w:rPr>
          <w:rFonts w:asciiTheme="minorHAnsi" w:hAnsiTheme="minorHAnsi" w:cstheme="minorHAnsi"/>
          <w:color w:val="231F20"/>
          <w:sz w:val="22"/>
          <w:szCs w:val="22"/>
        </w:rPr>
        <w:t>Çığ</w:t>
      </w:r>
    </w:p>
    <w:p w:rsidR="00AB61C2" w:rsidRDefault="00AB61C2" w:rsidP="0055110F">
      <w:pPr>
        <w:pStyle w:val="GvdeMetni"/>
        <w:tabs>
          <w:tab w:val="left" w:pos="497"/>
        </w:tabs>
        <w:kinsoku w:val="0"/>
        <w:overflowPunct w:val="0"/>
        <w:spacing w:before="0" w:line="237" w:lineRule="auto"/>
        <w:ind w:left="0" w:right="139"/>
        <w:rPr>
          <w:rFonts w:asciiTheme="minorHAnsi" w:hAnsiTheme="minorHAnsi" w:cstheme="minorHAnsi"/>
          <w:sz w:val="22"/>
          <w:szCs w:val="22"/>
        </w:rPr>
      </w:pPr>
    </w:p>
    <w:p w:rsidR="005870A0" w:rsidRDefault="005870A0" w:rsidP="004B35BE">
      <w:pPr>
        <w:pStyle w:val="GvdeMetni"/>
        <w:tabs>
          <w:tab w:val="left" w:pos="490"/>
        </w:tabs>
        <w:kinsoku w:val="0"/>
        <w:overflowPunct w:val="0"/>
        <w:spacing w:before="69"/>
        <w:rPr>
          <w:rFonts w:asciiTheme="minorHAnsi" w:hAnsiTheme="minorHAnsi" w:cstheme="minorHAnsi"/>
          <w:b/>
          <w:color w:val="231F20"/>
          <w:sz w:val="22"/>
          <w:szCs w:val="22"/>
        </w:rPr>
      </w:pPr>
    </w:p>
    <w:p w:rsidR="005870A0" w:rsidRDefault="0071189E" w:rsidP="004B35BE">
      <w:pPr>
        <w:pStyle w:val="GvdeMetni"/>
        <w:tabs>
          <w:tab w:val="left" w:pos="490"/>
        </w:tabs>
        <w:kinsoku w:val="0"/>
        <w:overflowPunct w:val="0"/>
        <w:spacing w:before="69"/>
        <w:rPr>
          <w:rFonts w:asciiTheme="minorHAnsi" w:hAnsiTheme="minorHAnsi" w:cstheme="minorHAnsi"/>
          <w:b/>
          <w:color w:val="231F20"/>
          <w:sz w:val="22"/>
          <w:szCs w:val="22"/>
        </w:rPr>
      </w:pPr>
      <w:hyperlink r:id="rId17" w:history="1">
        <w:r w:rsidRPr="00D470AF">
          <w:rPr>
            <w:rStyle w:val="Kpr"/>
            <w:rFonts w:asciiTheme="minorHAnsi" w:hAnsiTheme="minorHAnsi" w:cstheme="minorHAnsi"/>
            <w:b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</w:p>
    <w:p w:rsidR="005870A0" w:rsidRDefault="005870A0" w:rsidP="004B35BE">
      <w:pPr>
        <w:pStyle w:val="GvdeMetni"/>
        <w:tabs>
          <w:tab w:val="left" w:pos="490"/>
        </w:tabs>
        <w:kinsoku w:val="0"/>
        <w:overflowPunct w:val="0"/>
        <w:spacing w:before="69"/>
        <w:rPr>
          <w:rFonts w:asciiTheme="minorHAnsi" w:hAnsiTheme="minorHAnsi" w:cstheme="minorHAnsi"/>
          <w:b/>
          <w:color w:val="231F20"/>
          <w:sz w:val="22"/>
          <w:szCs w:val="22"/>
        </w:rPr>
      </w:pPr>
    </w:p>
    <w:p w:rsidR="009F5327" w:rsidRDefault="009F5327" w:rsidP="004B35BE">
      <w:pPr>
        <w:pStyle w:val="GvdeMetni"/>
        <w:tabs>
          <w:tab w:val="left" w:pos="490"/>
        </w:tabs>
        <w:kinsoku w:val="0"/>
        <w:overflowPunct w:val="0"/>
        <w:spacing w:before="69"/>
        <w:rPr>
          <w:rFonts w:asciiTheme="minorHAnsi" w:hAnsiTheme="minorHAnsi" w:cstheme="minorHAnsi"/>
          <w:b/>
          <w:color w:val="231F20"/>
          <w:sz w:val="22"/>
          <w:szCs w:val="22"/>
        </w:rPr>
      </w:pPr>
    </w:p>
    <w:p w:rsidR="005870A0" w:rsidRPr="005870A0" w:rsidRDefault="005870A0" w:rsidP="004B35BE">
      <w:pPr>
        <w:pStyle w:val="GvdeMetni"/>
        <w:tabs>
          <w:tab w:val="left" w:pos="490"/>
        </w:tabs>
        <w:kinsoku w:val="0"/>
        <w:overflowPunct w:val="0"/>
        <w:spacing w:before="69"/>
        <w:rPr>
          <w:rFonts w:asciiTheme="minorHAnsi" w:hAnsiTheme="minorHAnsi" w:cstheme="minorHAnsi"/>
          <w:b/>
          <w:color w:val="231F20"/>
          <w:sz w:val="22"/>
          <w:szCs w:val="22"/>
        </w:rPr>
      </w:pPr>
    </w:p>
    <w:sectPr w:rsidR="005870A0" w:rsidRPr="005870A0" w:rsidSect="004D4DE0">
      <w:type w:val="continuous"/>
      <w:pgSz w:w="11906" w:h="16838"/>
      <w:pgMar w:top="284" w:right="282" w:bottom="284" w:left="426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96" w:hanging="444"/>
      </w:pPr>
      <w:rPr>
        <w:rFonts w:ascii="Verdana" w:hAnsi="Verdana" w:cs="Verdana"/>
        <w:b/>
        <w:bCs/>
        <w:color w:val="231F20"/>
        <w:spacing w:val="-4"/>
        <w:w w:val="100"/>
        <w:sz w:val="20"/>
        <w:szCs w:val="20"/>
      </w:rPr>
    </w:lvl>
    <w:lvl w:ilvl="1">
      <w:numFmt w:val="bullet"/>
      <w:lvlText w:val="•"/>
      <w:lvlJc w:val="left"/>
      <w:pPr>
        <w:ind w:left="992" w:hanging="444"/>
      </w:pPr>
    </w:lvl>
    <w:lvl w:ilvl="2">
      <w:numFmt w:val="bullet"/>
      <w:lvlText w:val="•"/>
      <w:lvlJc w:val="left"/>
      <w:pPr>
        <w:ind w:left="1485" w:hanging="444"/>
      </w:pPr>
    </w:lvl>
    <w:lvl w:ilvl="3">
      <w:numFmt w:val="bullet"/>
      <w:lvlText w:val="•"/>
      <w:lvlJc w:val="left"/>
      <w:pPr>
        <w:ind w:left="1978" w:hanging="444"/>
      </w:pPr>
    </w:lvl>
    <w:lvl w:ilvl="4">
      <w:numFmt w:val="bullet"/>
      <w:lvlText w:val="•"/>
      <w:lvlJc w:val="left"/>
      <w:pPr>
        <w:ind w:left="2471" w:hanging="444"/>
      </w:pPr>
    </w:lvl>
    <w:lvl w:ilvl="5">
      <w:numFmt w:val="bullet"/>
      <w:lvlText w:val="•"/>
      <w:lvlJc w:val="left"/>
      <w:pPr>
        <w:ind w:left="2964" w:hanging="444"/>
      </w:pPr>
    </w:lvl>
    <w:lvl w:ilvl="6">
      <w:numFmt w:val="bullet"/>
      <w:lvlText w:val="•"/>
      <w:lvlJc w:val="left"/>
      <w:pPr>
        <w:ind w:left="3456" w:hanging="444"/>
      </w:pPr>
    </w:lvl>
    <w:lvl w:ilvl="7">
      <w:numFmt w:val="bullet"/>
      <w:lvlText w:val="•"/>
      <w:lvlJc w:val="left"/>
      <w:pPr>
        <w:ind w:left="3949" w:hanging="444"/>
      </w:pPr>
    </w:lvl>
    <w:lvl w:ilvl="8">
      <w:numFmt w:val="bullet"/>
      <w:lvlText w:val="•"/>
      <w:lvlJc w:val="left"/>
      <w:pPr>
        <w:ind w:left="4442" w:hanging="444"/>
      </w:pPr>
    </w:lvl>
  </w:abstractNum>
  <w:abstractNum w:abstractNumId="1">
    <w:nsid w:val="00000403"/>
    <w:multiLevelType w:val="multilevel"/>
    <w:tmpl w:val="00000886"/>
    <w:lvl w:ilvl="0">
      <w:start w:val="4"/>
      <w:numFmt w:val="decimal"/>
      <w:lvlText w:val="%1."/>
      <w:lvlJc w:val="left"/>
      <w:pPr>
        <w:ind w:left="575" w:hanging="385"/>
      </w:pPr>
      <w:rPr>
        <w:rFonts w:ascii="Verdana" w:hAnsi="Verdana" w:cs="Verdana"/>
        <w:b/>
        <w:bCs/>
        <w:color w:val="231F20"/>
        <w:spacing w:val="-29"/>
        <w:w w:val="100"/>
        <w:sz w:val="20"/>
        <w:szCs w:val="20"/>
      </w:rPr>
    </w:lvl>
    <w:lvl w:ilvl="1">
      <w:numFmt w:val="bullet"/>
      <w:lvlText w:val="•"/>
      <w:lvlJc w:val="left"/>
      <w:pPr>
        <w:ind w:left="1055" w:hanging="385"/>
      </w:pPr>
    </w:lvl>
    <w:lvl w:ilvl="2">
      <w:numFmt w:val="bullet"/>
      <w:lvlText w:val="•"/>
      <w:lvlJc w:val="left"/>
      <w:pPr>
        <w:ind w:left="1531" w:hanging="385"/>
      </w:pPr>
    </w:lvl>
    <w:lvl w:ilvl="3">
      <w:numFmt w:val="bullet"/>
      <w:lvlText w:val="•"/>
      <w:lvlJc w:val="left"/>
      <w:pPr>
        <w:ind w:left="2007" w:hanging="385"/>
      </w:pPr>
    </w:lvl>
    <w:lvl w:ilvl="4">
      <w:numFmt w:val="bullet"/>
      <w:lvlText w:val="•"/>
      <w:lvlJc w:val="left"/>
      <w:pPr>
        <w:ind w:left="2483" w:hanging="385"/>
      </w:pPr>
    </w:lvl>
    <w:lvl w:ilvl="5">
      <w:numFmt w:val="bullet"/>
      <w:lvlText w:val="•"/>
      <w:lvlJc w:val="left"/>
      <w:pPr>
        <w:ind w:left="2959" w:hanging="385"/>
      </w:pPr>
    </w:lvl>
    <w:lvl w:ilvl="6">
      <w:numFmt w:val="bullet"/>
      <w:lvlText w:val="•"/>
      <w:lvlJc w:val="left"/>
      <w:pPr>
        <w:ind w:left="3434" w:hanging="385"/>
      </w:pPr>
    </w:lvl>
    <w:lvl w:ilvl="7">
      <w:numFmt w:val="bullet"/>
      <w:lvlText w:val="•"/>
      <w:lvlJc w:val="left"/>
      <w:pPr>
        <w:ind w:left="3910" w:hanging="385"/>
      </w:pPr>
    </w:lvl>
    <w:lvl w:ilvl="8">
      <w:numFmt w:val="bullet"/>
      <w:lvlText w:val="•"/>
      <w:lvlJc w:val="left"/>
      <w:pPr>
        <w:ind w:left="4386" w:hanging="385"/>
      </w:pPr>
    </w:lvl>
  </w:abstractNum>
  <w:abstractNum w:abstractNumId="2">
    <w:nsid w:val="00000404"/>
    <w:multiLevelType w:val="multilevel"/>
    <w:tmpl w:val="00000887"/>
    <w:lvl w:ilvl="0">
      <w:start w:val="1"/>
      <w:numFmt w:val="upperRoman"/>
      <w:lvlText w:val="%1."/>
      <w:lvlJc w:val="left"/>
      <w:pPr>
        <w:ind w:left="504" w:hanging="249"/>
      </w:pPr>
      <w:rPr>
        <w:rFonts w:ascii="Verdana" w:hAnsi="Verdana" w:cs="Verdana"/>
        <w:b/>
        <w:bCs/>
        <w:color w:val="231F20"/>
        <w:w w:val="100"/>
        <w:sz w:val="20"/>
        <w:szCs w:val="20"/>
      </w:rPr>
    </w:lvl>
    <w:lvl w:ilvl="1">
      <w:numFmt w:val="bullet"/>
      <w:lvlText w:val="•"/>
      <w:lvlJc w:val="left"/>
      <w:pPr>
        <w:ind w:left="898" w:hanging="249"/>
      </w:pPr>
    </w:lvl>
    <w:lvl w:ilvl="2">
      <w:numFmt w:val="bullet"/>
      <w:lvlText w:val="•"/>
      <w:lvlJc w:val="left"/>
      <w:pPr>
        <w:ind w:left="1296" w:hanging="249"/>
      </w:pPr>
    </w:lvl>
    <w:lvl w:ilvl="3">
      <w:numFmt w:val="bullet"/>
      <w:lvlText w:val="•"/>
      <w:lvlJc w:val="left"/>
      <w:pPr>
        <w:ind w:left="1695" w:hanging="249"/>
      </w:pPr>
    </w:lvl>
    <w:lvl w:ilvl="4">
      <w:numFmt w:val="bullet"/>
      <w:lvlText w:val="•"/>
      <w:lvlJc w:val="left"/>
      <w:pPr>
        <w:ind w:left="2093" w:hanging="249"/>
      </w:pPr>
    </w:lvl>
    <w:lvl w:ilvl="5">
      <w:numFmt w:val="bullet"/>
      <w:lvlText w:val="•"/>
      <w:lvlJc w:val="left"/>
      <w:pPr>
        <w:ind w:left="2492" w:hanging="249"/>
      </w:pPr>
    </w:lvl>
    <w:lvl w:ilvl="6">
      <w:numFmt w:val="bullet"/>
      <w:lvlText w:val="•"/>
      <w:lvlJc w:val="left"/>
      <w:pPr>
        <w:ind w:left="2890" w:hanging="249"/>
      </w:pPr>
    </w:lvl>
    <w:lvl w:ilvl="7">
      <w:numFmt w:val="bullet"/>
      <w:lvlText w:val="•"/>
      <w:lvlJc w:val="left"/>
      <w:pPr>
        <w:ind w:left="3288" w:hanging="249"/>
      </w:pPr>
    </w:lvl>
    <w:lvl w:ilvl="8">
      <w:numFmt w:val="bullet"/>
      <w:lvlText w:val="•"/>
      <w:lvlJc w:val="left"/>
      <w:pPr>
        <w:ind w:left="3687" w:hanging="249"/>
      </w:pPr>
    </w:lvl>
  </w:abstractNum>
  <w:abstractNum w:abstractNumId="3">
    <w:nsid w:val="29C23709"/>
    <w:multiLevelType w:val="hybridMultilevel"/>
    <w:tmpl w:val="1C80C5D6"/>
    <w:lvl w:ilvl="0" w:tplc="041F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>
    <w:nsid w:val="2B3D0EFC"/>
    <w:multiLevelType w:val="hybridMultilevel"/>
    <w:tmpl w:val="23141EDC"/>
    <w:lvl w:ilvl="0" w:tplc="041F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2E9E2F93"/>
    <w:multiLevelType w:val="hybridMultilevel"/>
    <w:tmpl w:val="B53EBA54"/>
    <w:lvl w:ilvl="0" w:tplc="041F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2EF23DBB"/>
    <w:multiLevelType w:val="hybridMultilevel"/>
    <w:tmpl w:val="C0588626"/>
    <w:lvl w:ilvl="0" w:tplc="041F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2452F"/>
    <w:rsid w:val="00025C16"/>
    <w:rsid w:val="000541A9"/>
    <w:rsid w:val="00084882"/>
    <w:rsid w:val="000E1BA9"/>
    <w:rsid w:val="00102644"/>
    <w:rsid w:val="00107DD8"/>
    <w:rsid w:val="00135E8C"/>
    <w:rsid w:val="00163393"/>
    <w:rsid w:val="00193552"/>
    <w:rsid w:val="001A0A83"/>
    <w:rsid w:val="001D1D1D"/>
    <w:rsid w:val="001D258D"/>
    <w:rsid w:val="001D5F6B"/>
    <w:rsid w:val="001F3A5D"/>
    <w:rsid w:val="001F4C98"/>
    <w:rsid w:val="00200BCB"/>
    <w:rsid w:val="0020315A"/>
    <w:rsid w:val="0023314C"/>
    <w:rsid w:val="00247B49"/>
    <w:rsid w:val="00252514"/>
    <w:rsid w:val="00260B95"/>
    <w:rsid w:val="00275EA7"/>
    <w:rsid w:val="0028185E"/>
    <w:rsid w:val="002C31EA"/>
    <w:rsid w:val="002D350F"/>
    <w:rsid w:val="00314EDE"/>
    <w:rsid w:val="003261A7"/>
    <w:rsid w:val="00360066"/>
    <w:rsid w:val="00372914"/>
    <w:rsid w:val="003750CF"/>
    <w:rsid w:val="003813BF"/>
    <w:rsid w:val="003A10CF"/>
    <w:rsid w:val="003A543A"/>
    <w:rsid w:val="003A604F"/>
    <w:rsid w:val="004078C9"/>
    <w:rsid w:val="00411D32"/>
    <w:rsid w:val="004243EB"/>
    <w:rsid w:val="00431400"/>
    <w:rsid w:val="004355F7"/>
    <w:rsid w:val="004441A1"/>
    <w:rsid w:val="00453A6E"/>
    <w:rsid w:val="0049006A"/>
    <w:rsid w:val="004B35BE"/>
    <w:rsid w:val="004B3B4C"/>
    <w:rsid w:val="004C7C8E"/>
    <w:rsid w:val="004D4DE0"/>
    <w:rsid w:val="004D6049"/>
    <w:rsid w:val="004D6C5C"/>
    <w:rsid w:val="005020D2"/>
    <w:rsid w:val="005073DD"/>
    <w:rsid w:val="005220A9"/>
    <w:rsid w:val="0052452F"/>
    <w:rsid w:val="00530665"/>
    <w:rsid w:val="0055110F"/>
    <w:rsid w:val="00554AF0"/>
    <w:rsid w:val="005620DE"/>
    <w:rsid w:val="005870A0"/>
    <w:rsid w:val="005B4CCB"/>
    <w:rsid w:val="005E4412"/>
    <w:rsid w:val="005F1DAF"/>
    <w:rsid w:val="005F2B5B"/>
    <w:rsid w:val="00606624"/>
    <w:rsid w:val="00616E13"/>
    <w:rsid w:val="0062775B"/>
    <w:rsid w:val="006502FA"/>
    <w:rsid w:val="00663C08"/>
    <w:rsid w:val="0069563D"/>
    <w:rsid w:val="00696817"/>
    <w:rsid w:val="006A3906"/>
    <w:rsid w:val="006B2C7D"/>
    <w:rsid w:val="006C124E"/>
    <w:rsid w:val="006C2ED6"/>
    <w:rsid w:val="006C6BA8"/>
    <w:rsid w:val="006E0B19"/>
    <w:rsid w:val="0071189E"/>
    <w:rsid w:val="00721A46"/>
    <w:rsid w:val="007518E7"/>
    <w:rsid w:val="00783850"/>
    <w:rsid w:val="0078502D"/>
    <w:rsid w:val="00810A7B"/>
    <w:rsid w:val="00815DF4"/>
    <w:rsid w:val="008474FE"/>
    <w:rsid w:val="00866128"/>
    <w:rsid w:val="00881335"/>
    <w:rsid w:val="008C018C"/>
    <w:rsid w:val="008C0D1A"/>
    <w:rsid w:val="008C0D9D"/>
    <w:rsid w:val="008C5FEC"/>
    <w:rsid w:val="008F28D0"/>
    <w:rsid w:val="00954A0C"/>
    <w:rsid w:val="009F2FBB"/>
    <w:rsid w:val="009F5327"/>
    <w:rsid w:val="009F597B"/>
    <w:rsid w:val="00A0459F"/>
    <w:rsid w:val="00A15811"/>
    <w:rsid w:val="00A20D4F"/>
    <w:rsid w:val="00A339A9"/>
    <w:rsid w:val="00A81D0D"/>
    <w:rsid w:val="00A90392"/>
    <w:rsid w:val="00A93EF7"/>
    <w:rsid w:val="00AB61C2"/>
    <w:rsid w:val="00AE18D7"/>
    <w:rsid w:val="00AE6095"/>
    <w:rsid w:val="00B0685C"/>
    <w:rsid w:val="00B13879"/>
    <w:rsid w:val="00B224C8"/>
    <w:rsid w:val="00B300D5"/>
    <w:rsid w:val="00B46EFD"/>
    <w:rsid w:val="00B526AF"/>
    <w:rsid w:val="00B853E0"/>
    <w:rsid w:val="00B93774"/>
    <w:rsid w:val="00BA0012"/>
    <w:rsid w:val="00BD3046"/>
    <w:rsid w:val="00C403E9"/>
    <w:rsid w:val="00C56210"/>
    <w:rsid w:val="00C61794"/>
    <w:rsid w:val="00C9080F"/>
    <w:rsid w:val="00D23549"/>
    <w:rsid w:val="00D26C4D"/>
    <w:rsid w:val="00D27B72"/>
    <w:rsid w:val="00D579C0"/>
    <w:rsid w:val="00D9666E"/>
    <w:rsid w:val="00DB4CFA"/>
    <w:rsid w:val="00DB66EA"/>
    <w:rsid w:val="00DC67E9"/>
    <w:rsid w:val="00DD2BE4"/>
    <w:rsid w:val="00DF416D"/>
    <w:rsid w:val="00E14BC6"/>
    <w:rsid w:val="00E23572"/>
    <w:rsid w:val="00E362B6"/>
    <w:rsid w:val="00E36E00"/>
    <w:rsid w:val="00E473A4"/>
    <w:rsid w:val="00E63623"/>
    <w:rsid w:val="00E95C19"/>
    <w:rsid w:val="00EA3F94"/>
    <w:rsid w:val="00EB1F15"/>
    <w:rsid w:val="00ED0CD7"/>
    <w:rsid w:val="00F24B71"/>
    <w:rsid w:val="00F577C7"/>
    <w:rsid w:val="00F7434B"/>
    <w:rsid w:val="00FE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0E1BA9"/>
    <w:pPr>
      <w:keepNext/>
      <w:keepLines/>
      <w:spacing w:before="240" w:line="259" w:lineRule="auto"/>
      <w:outlineLvl w:val="0"/>
    </w:pPr>
    <w:rPr>
      <w:rFonts w:eastAsiaTheme="majorEastAsia" w:cstheme="majorBidi"/>
      <w:color w:val="2F5496" w:themeColor="accent1" w:themeShade="BF"/>
      <w:sz w:val="28"/>
      <w:szCs w:val="32"/>
    </w:rPr>
  </w:style>
  <w:style w:type="paragraph" w:styleId="Balk2">
    <w:name w:val="heading 2"/>
    <w:basedOn w:val="Normal"/>
    <w:next w:val="Normal"/>
    <w:link w:val="Balk2Char"/>
    <w:autoRedefine/>
    <w:uiPriority w:val="9"/>
    <w:unhideWhenUsed/>
    <w:qFormat/>
    <w:rsid w:val="005B4CCB"/>
    <w:pPr>
      <w:keepNext/>
      <w:keepLines/>
      <w:spacing w:before="40" w:line="259" w:lineRule="auto"/>
      <w:jc w:val="center"/>
      <w:outlineLvl w:val="1"/>
    </w:pPr>
    <w:rPr>
      <w:rFonts w:eastAsiaTheme="majorEastAsia" w:cstheme="majorBidi"/>
      <w:sz w:val="28"/>
      <w:szCs w:val="26"/>
      <w:lang w:eastAsia="en-US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0E1BA9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Cs/>
      <w:color w:val="2F5496" w:themeColor="accent1" w:themeShade="BF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E1BA9"/>
    <w:rPr>
      <w:rFonts w:ascii="Times New Roman" w:eastAsiaTheme="majorEastAsia" w:hAnsi="Times New Roman" w:cstheme="majorBidi"/>
      <w:color w:val="2F5496" w:themeColor="accent1" w:themeShade="BF"/>
      <w:sz w:val="28"/>
      <w:szCs w:val="32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0E1BA9"/>
    <w:rPr>
      <w:rFonts w:asciiTheme="majorHAnsi" w:eastAsiaTheme="majorEastAsia" w:hAnsiTheme="majorHAnsi" w:cstheme="majorBidi"/>
      <w:iCs/>
      <w:color w:val="2F5496" w:themeColor="accent1" w:themeShade="BF"/>
      <w:sz w:val="24"/>
    </w:rPr>
  </w:style>
  <w:style w:type="character" w:customStyle="1" w:styleId="Balk2Char">
    <w:name w:val="Başlık 2 Char"/>
    <w:basedOn w:val="VarsaylanParagrafYazTipi"/>
    <w:link w:val="Balk2"/>
    <w:uiPriority w:val="9"/>
    <w:rsid w:val="005B4CCB"/>
    <w:rPr>
      <w:rFonts w:ascii="Times New Roman" w:eastAsiaTheme="majorEastAsia" w:hAnsi="Times New Roman" w:cstheme="majorBidi"/>
      <w:sz w:val="28"/>
      <w:szCs w:val="26"/>
    </w:rPr>
  </w:style>
  <w:style w:type="paragraph" w:customStyle="1" w:styleId="Normal1">
    <w:name w:val="Normal1"/>
    <w:rsid w:val="00663C08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275EA7"/>
    <w:pPr>
      <w:widowControl w:val="0"/>
      <w:autoSpaceDE w:val="0"/>
      <w:autoSpaceDN w:val="0"/>
      <w:adjustRightInd w:val="0"/>
      <w:spacing w:before="4"/>
      <w:ind w:left="40"/>
    </w:pPr>
    <w:rPr>
      <w:rFonts w:ascii="Verdana" w:eastAsiaTheme="minorEastAsia" w:hAnsi="Verdana" w:cs="Verdana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275EA7"/>
    <w:rPr>
      <w:rFonts w:ascii="Verdana" w:eastAsiaTheme="minorEastAsia" w:hAnsi="Verdana" w:cs="Verdana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84882"/>
    <w:pPr>
      <w:suppressAutoHyphens/>
      <w:ind w:left="720"/>
      <w:contextualSpacing/>
    </w:pPr>
    <w:rPr>
      <w:lang w:eastAsia="ar-SA"/>
    </w:rPr>
  </w:style>
  <w:style w:type="paragraph" w:styleId="AralkYok">
    <w:name w:val="No Spacing"/>
    <w:uiPriority w:val="1"/>
    <w:qFormat/>
    <w:rsid w:val="00084882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B0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3B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3B4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118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s://www.sosyaldeyince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image" Target="media/image2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E23A4A2-F4DC-43F8-9B49-1B742290B634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51D6233-FF40-45D8-9E9E-B925C6AAEA5A}">
      <dgm:prSet phldrT="[Metin]"/>
      <dgm:spPr>
        <a:solidFill>
          <a:schemeClr val="accent4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Yerleşmeye Etki Eden Faktörler</a:t>
          </a:r>
        </a:p>
      </dgm:t>
    </dgm:pt>
    <dgm:pt modelId="{68CEFB33-20FB-45E8-A554-C2B9ABB81A52}" type="parTrans" cxnId="{418399B1-7888-4E0A-AA13-8C57D67E58BF}">
      <dgm:prSet/>
      <dgm:spPr/>
      <dgm:t>
        <a:bodyPr/>
        <a:lstStyle/>
        <a:p>
          <a:endParaRPr lang="tr-TR"/>
        </a:p>
      </dgm:t>
    </dgm:pt>
    <dgm:pt modelId="{61453F2F-F42D-40FC-91FC-550BB3C6DE5A}" type="sibTrans" cxnId="{418399B1-7888-4E0A-AA13-8C57D67E58BF}">
      <dgm:prSet/>
      <dgm:spPr/>
      <dgm:t>
        <a:bodyPr/>
        <a:lstStyle/>
        <a:p>
          <a:endParaRPr lang="tr-TR"/>
        </a:p>
      </dgm:t>
    </dgm:pt>
    <dgm:pt modelId="{DDAD3CF6-7E20-4E57-BBBD-4C3DD1C54A3A}" type="asst">
      <dgm:prSet phldrT="[Metin]"/>
      <dgm:spPr>
        <a:solidFill>
          <a:schemeClr val="accent6">
            <a:lumMod val="40000"/>
            <a:lumOff val="6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Doğal Faktörler</a:t>
          </a:r>
        </a:p>
      </dgm:t>
    </dgm:pt>
    <dgm:pt modelId="{C3C8C678-C1AC-4DC4-A092-1F0DC576E20D}" type="parTrans" cxnId="{33A8F382-391A-4E0D-A46A-7C3D983605DD}">
      <dgm:prSet/>
      <dgm:spPr/>
      <dgm:t>
        <a:bodyPr/>
        <a:lstStyle/>
        <a:p>
          <a:endParaRPr lang="tr-TR"/>
        </a:p>
      </dgm:t>
    </dgm:pt>
    <dgm:pt modelId="{6B133CC2-CADA-4B9C-A48E-0E0E007689C2}" type="sibTrans" cxnId="{33A8F382-391A-4E0D-A46A-7C3D983605DD}">
      <dgm:prSet/>
      <dgm:spPr/>
      <dgm:t>
        <a:bodyPr/>
        <a:lstStyle/>
        <a:p>
          <a:endParaRPr lang="tr-TR"/>
        </a:p>
      </dgm:t>
    </dgm:pt>
    <dgm:pt modelId="{75A2BC39-55C1-486A-9000-5224780FCF20}">
      <dgm:prSet phldrT="[Metin]"/>
      <dgm:spPr>
        <a:solidFill>
          <a:schemeClr val="accent6">
            <a:lumMod val="40000"/>
            <a:lumOff val="60000"/>
          </a:schemeClr>
        </a:solidFill>
      </dgm:spPr>
      <dgm:t>
        <a:bodyPr/>
        <a:lstStyle/>
        <a:p>
          <a:r>
            <a:rPr lang="tr-TR"/>
            <a:t>  </a:t>
          </a:r>
        </a:p>
      </dgm:t>
    </dgm:pt>
    <dgm:pt modelId="{5AB37B76-41EC-4E1F-9EE2-C7DE4C3D4993}" type="parTrans" cxnId="{47BD0E90-33D4-4227-AAD5-F67B37BF1E7C}">
      <dgm:prSet/>
      <dgm:spPr/>
      <dgm:t>
        <a:bodyPr/>
        <a:lstStyle/>
        <a:p>
          <a:endParaRPr lang="tr-TR"/>
        </a:p>
      </dgm:t>
    </dgm:pt>
    <dgm:pt modelId="{77DAF08E-789A-417A-80EB-714E074931E2}" type="sibTrans" cxnId="{47BD0E90-33D4-4227-AAD5-F67B37BF1E7C}">
      <dgm:prSet/>
      <dgm:spPr/>
      <dgm:t>
        <a:bodyPr/>
        <a:lstStyle/>
        <a:p>
          <a:endParaRPr lang="tr-TR"/>
        </a:p>
      </dgm:t>
    </dgm:pt>
    <dgm:pt modelId="{E84FC04F-A4EC-4891-A4D0-8578E064CB28}">
      <dgm:prSet phldrT="[Metin]"/>
      <dgm:spPr>
        <a:solidFill>
          <a:schemeClr val="accent6">
            <a:lumMod val="40000"/>
            <a:lumOff val="60000"/>
          </a:schemeClr>
        </a:solidFill>
      </dgm:spPr>
      <dgm:t>
        <a:bodyPr/>
        <a:lstStyle/>
        <a:p>
          <a:r>
            <a:rPr lang="tr-TR"/>
            <a:t>  </a:t>
          </a:r>
        </a:p>
      </dgm:t>
    </dgm:pt>
    <dgm:pt modelId="{7F455B39-1309-438A-A558-2FEDE518E358}" type="parTrans" cxnId="{07DCAE4D-5340-4418-8053-DB89AAD49A51}">
      <dgm:prSet/>
      <dgm:spPr/>
      <dgm:t>
        <a:bodyPr/>
        <a:lstStyle/>
        <a:p>
          <a:endParaRPr lang="tr-TR"/>
        </a:p>
      </dgm:t>
    </dgm:pt>
    <dgm:pt modelId="{BFF54375-BF4A-4512-B4A5-4BCE9589A393}" type="sibTrans" cxnId="{07DCAE4D-5340-4418-8053-DB89AAD49A51}">
      <dgm:prSet/>
      <dgm:spPr/>
      <dgm:t>
        <a:bodyPr/>
        <a:lstStyle/>
        <a:p>
          <a:endParaRPr lang="tr-TR"/>
        </a:p>
      </dgm:t>
    </dgm:pt>
    <dgm:pt modelId="{47B89FD3-484E-4278-A1FD-F903B25A175E}" type="asst">
      <dgm:prSet phldrT="[Metin]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Beşeri Faktörler</a:t>
          </a:r>
        </a:p>
      </dgm:t>
    </dgm:pt>
    <dgm:pt modelId="{0C196024-823A-4FE5-A3A0-53B64344BDF9}" type="parTrans" cxnId="{D7147ACE-D089-4C03-8185-DE2941168135}">
      <dgm:prSet/>
      <dgm:spPr/>
      <dgm:t>
        <a:bodyPr/>
        <a:lstStyle/>
        <a:p>
          <a:endParaRPr lang="tr-TR"/>
        </a:p>
      </dgm:t>
    </dgm:pt>
    <dgm:pt modelId="{187468AB-FFE8-4FD0-86D4-1FB0FE0397AA}" type="sibTrans" cxnId="{D7147ACE-D089-4C03-8185-DE2941168135}">
      <dgm:prSet/>
      <dgm:spPr/>
      <dgm:t>
        <a:bodyPr/>
        <a:lstStyle/>
        <a:p>
          <a:endParaRPr lang="tr-TR"/>
        </a:p>
      </dgm:t>
    </dgm:pt>
    <dgm:pt modelId="{54F7E29D-2A96-46E2-8CBB-3C356FA8133D}">
      <dgm:prSet phldrT="[Metin]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endParaRPr lang="tr-TR"/>
        </a:p>
      </dgm:t>
    </dgm:pt>
    <dgm:pt modelId="{007490D0-FE62-4202-A9B8-F67502A3E509}" type="parTrans" cxnId="{2D5173C3-C212-4B76-829A-76F9D9A66522}">
      <dgm:prSet/>
      <dgm:spPr/>
      <dgm:t>
        <a:bodyPr/>
        <a:lstStyle/>
        <a:p>
          <a:endParaRPr lang="tr-TR"/>
        </a:p>
      </dgm:t>
    </dgm:pt>
    <dgm:pt modelId="{CAE637DB-802B-45B8-B232-FAC8B03917A9}" type="sibTrans" cxnId="{2D5173C3-C212-4B76-829A-76F9D9A66522}">
      <dgm:prSet/>
      <dgm:spPr/>
      <dgm:t>
        <a:bodyPr/>
        <a:lstStyle/>
        <a:p>
          <a:endParaRPr lang="tr-TR"/>
        </a:p>
      </dgm:t>
    </dgm:pt>
    <dgm:pt modelId="{21E8CF36-F6E7-4BD8-A37F-3CF055FEC364}">
      <dgm:prSet phldrT="[Metin]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tr-TR"/>
            <a:t>  </a:t>
          </a:r>
        </a:p>
      </dgm:t>
    </dgm:pt>
    <dgm:pt modelId="{6D7E4BB6-5EE3-4A7D-BE9A-51B0607B172C}" type="sibTrans" cxnId="{776A46A0-B532-4083-B4BD-8765F8013805}">
      <dgm:prSet/>
      <dgm:spPr/>
      <dgm:t>
        <a:bodyPr/>
        <a:lstStyle/>
        <a:p>
          <a:endParaRPr lang="tr-TR"/>
        </a:p>
      </dgm:t>
    </dgm:pt>
    <dgm:pt modelId="{69DC22E8-6480-4640-9620-7E41EE90E6CF}" type="parTrans" cxnId="{776A46A0-B532-4083-B4BD-8765F8013805}">
      <dgm:prSet/>
      <dgm:spPr/>
      <dgm:t>
        <a:bodyPr/>
        <a:lstStyle/>
        <a:p>
          <a:endParaRPr lang="tr-TR"/>
        </a:p>
      </dgm:t>
    </dgm:pt>
    <dgm:pt modelId="{579A855D-D54C-4889-83B9-BB38A931AFE6}" type="pres">
      <dgm:prSet presAssocID="{9E23A4A2-F4DC-43F8-9B49-1B742290B63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C738CAD-1982-42B4-BDDD-2A9F320BEC96}" type="pres">
      <dgm:prSet presAssocID="{051D6233-FF40-45D8-9E9E-B925C6AAEA5A}" presName="hierRoot1" presStyleCnt="0">
        <dgm:presLayoutVars>
          <dgm:hierBranch val="init"/>
        </dgm:presLayoutVars>
      </dgm:prSet>
      <dgm:spPr/>
    </dgm:pt>
    <dgm:pt modelId="{FB7E1281-F539-4BD9-BF60-18C4AC8BCE87}" type="pres">
      <dgm:prSet presAssocID="{051D6233-FF40-45D8-9E9E-B925C6AAEA5A}" presName="rootComposite1" presStyleCnt="0"/>
      <dgm:spPr/>
    </dgm:pt>
    <dgm:pt modelId="{7E518B3A-C1A9-4361-9886-0ADA363C130C}" type="pres">
      <dgm:prSet presAssocID="{051D6233-FF40-45D8-9E9E-B925C6AAEA5A}" presName="rootText1" presStyleLbl="node0" presStyleIdx="0" presStyleCnt="1" custScaleX="143352" custScaleY="15569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9C14A18-8CD3-42D2-A502-9D76F4953C61}" type="pres">
      <dgm:prSet presAssocID="{051D6233-FF40-45D8-9E9E-B925C6AAEA5A}" presName="rootConnector1" presStyleLbl="node1" presStyleIdx="0" presStyleCnt="0"/>
      <dgm:spPr/>
      <dgm:t>
        <a:bodyPr/>
        <a:lstStyle/>
        <a:p>
          <a:endParaRPr lang="tr-TR"/>
        </a:p>
      </dgm:t>
    </dgm:pt>
    <dgm:pt modelId="{EA40F0D6-D5B9-415C-9CCC-876E7ACA6D61}" type="pres">
      <dgm:prSet presAssocID="{051D6233-FF40-45D8-9E9E-B925C6AAEA5A}" presName="hierChild2" presStyleCnt="0"/>
      <dgm:spPr/>
    </dgm:pt>
    <dgm:pt modelId="{39A6269D-1102-45B8-B5F0-03090D5CAA1C}" type="pres">
      <dgm:prSet presAssocID="{5AB37B76-41EC-4E1F-9EE2-C7DE4C3D4993}" presName="Name64" presStyleLbl="parChTrans1D2" presStyleIdx="0" presStyleCnt="6"/>
      <dgm:spPr/>
      <dgm:t>
        <a:bodyPr/>
        <a:lstStyle/>
        <a:p>
          <a:endParaRPr lang="tr-TR"/>
        </a:p>
      </dgm:t>
    </dgm:pt>
    <dgm:pt modelId="{E98BCBBC-0984-40AF-9C1A-BC6D585336AF}" type="pres">
      <dgm:prSet presAssocID="{75A2BC39-55C1-486A-9000-5224780FCF20}" presName="hierRoot2" presStyleCnt="0">
        <dgm:presLayoutVars>
          <dgm:hierBranch val="init"/>
        </dgm:presLayoutVars>
      </dgm:prSet>
      <dgm:spPr/>
    </dgm:pt>
    <dgm:pt modelId="{CA6593B6-A75B-4D5A-9C01-EBF2A456BB93}" type="pres">
      <dgm:prSet presAssocID="{75A2BC39-55C1-486A-9000-5224780FCF20}" presName="rootComposite" presStyleCnt="0"/>
      <dgm:spPr/>
    </dgm:pt>
    <dgm:pt modelId="{86F2219D-80C0-4DB1-9E08-73569AA9C2DE}" type="pres">
      <dgm:prSet presAssocID="{75A2BC39-55C1-486A-9000-5224780FCF20}" presName="rootText" presStyleLbl="node2" presStyleIdx="0" presStyleCnt="4" custScaleX="174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8AF10FE-168D-4E9A-903B-02DCFEDFE785}" type="pres">
      <dgm:prSet presAssocID="{75A2BC39-55C1-486A-9000-5224780FCF20}" presName="rootConnector" presStyleLbl="node2" presStyleIdx="0" presStyleCnt="4"/>
      <dgm:spPr/>
      <dgm:t>
        <a:bodyPr/>
        <a:lstStyle/>
        <a:p>
          <a:endParaRPr lang="tr-TR"/>
        </a:p>
      </dgm:t>
    </dgm:pt>
    <dgm:pt modelId="{51379AEE-10B9-4346-887D-1F117C0348F2}" type="pres">
      <dgm:prSet presAssocID="{75A2BC39-55C1-486A-9000-5224780FCF20}" presName="hierChild4" presStyleCnt="0"/>
      <dgm:spPr/>
    </dgm:pt>
    <dgm:pt modelId="{11D2023D-D5C7-4186-AAAB-7620041CCC51}" type="pres">
      <dgm:prSet presAssocID="{75A2BC39-55C1-486A-9000-5224780FCF20}" presName="hierChild5" presStyleCnt="0"/>
      <dgm:spPr/>
    </dgm:pt>
    <dgm:pt modelId="{0ED983E2-31BB-40EF-AEF4-CC793935411B}" type="pres">
      <dgm:prSet presAssocID="{7F455B39-1309-438A-A558-2FEDE518E358}" presName="Name64" presStyleLbl="parChTrans1D2" presStyleIdx="1" presStyleCnt="6"/>
      <dgm:spPr/>
      <dgm:t>
        <a:bodyPr/>
        <a:lstStyle/>
        <a:p>
          <a:endParaRPr lang="tr-TR"/>
        </a:p>
      </dgm:t>
    </dgm:pt>
    <dgm:pt modelId="{2A09D0F5-EB26-48DD-859A-79B08DAFCA50}" type="pres">
      <dgm:prSet presAssocID="{E84FC04F-A4EC-4891-A4D0-8578E064CB28}" presName="hierRoot2" presStyleCnt="0">
        <dgm:presLayoutVars>
          <dgm:hierBranch val="init"/>
        </dgm:presLayoutVars>
      </dgm:prSet>
      <dgm:spPr/>
    </dgm:pt>
    <dgm:pt modelId="{91658F11-A67E-4729-8675-39D4CE0E5920}" type="pres">
      <dgm:prSet presAssocID="{E84FC04F-A4EC-4891-A4D0-8578E064CB28}" presName="rootComposite" presStyleCnt="0"/>
      <dgm:spPr/>
    </dgm:pt>
    <dgm:pt modelId="{1041F319-2A7F-4067-B415-C0BC3D7F35EF}" type="pres">
      <dgm:prSet presAssocID="{E84FC04F-A4EC-4891-A4D0-8578E064CB28}" presName="rootText" presStyleLbl="node2" presStyleIdx="1" presStyleCnt="4" custScaleX="17598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92FB293-969D-43EE-8B73-6ED401E68CC5}" type="pres">
      <dgm:prSet presAssocID="{E84FC04F-A4EC-4891-A4D0-8578E064CB28}" presName="rootConnector" presStyleLbl="node2" presStyleIdx="1" presStyleCnt="4"/>
      <dgm:spPr/>
      <dgm:t>
        <a:bodyPr/>
        <a:lstStyle/>
        <a:p>
          <a:endParaRPr lang="tr-TR"/>
        </a:p>
      </dgm:t>
    </dgm:pt>
    <dgm:pt modelId="{A473039B-C68E-44F0-9E50-1E49B99E6795}" type="pres">
      <dgm:prSet presAssocID="{E84FC04F-A4EC-4891-A4D0-8578E064CB28}" presName="hierChild4" presStyleCnt="0"/>
      <dgm:spPr/>
    </dgm:pt>
    <dgm:pt modelId="{84E45776-9D1B-4867-8B32-C3C32AE99F05}" type="pres">
      <dgm:prSet presAssocID="{E84FC04F-A4EC-4891-A4D0-8578E064CB28}" presName="hierChild5" presStyleCnt="0"/>
      <dgm:spPr/>
    </dgm:pt>
    <dgm:pt modelId="{D1170149-15BA-4B0A-9C0F-65CA669EB9C4}" type="pres">
      <dgm:prSet presAssocID="{69DC22E8-6480-4640-9620-7E41EE90E6CF}" presName="Name64" presStyleLbl="parChTrans1D2" presStyleIdx="2" presStyleCnt="6"/>
      <dgm:spPr/>
      <dgm:t>
        <a:bodyPr/>
        <a:lstStyle/>
        <a:p>
          <a:endParaRPr lang="tr-TR"/>
        </a:p>
      </dgm:t>
    </dgm:pt>
    <dgm:pt modelId="{20078139-C345-427B-848E-A2AA74EF942A}" type="pres">
      <dgm:prSet presAssocID="{21E8CF36-F6E7-4BD8-A37F-3CF055FEC364}" presName="hierRoot2" presStyleCnt="0">
        <dgm:presLayoutVars>
          <dgm:hierBranch val="init"/>
        </dgm:presLayoutVars>
      </dgm:prSet>
      <dgm:spPr/>
    </dgm:pt>
    <dgm:pt modelId="{154E27D1-4422-4A70-98AE-E07D917B4157}" type="pres">
      <dgm:prSet presAssocID="{21E8CF36-F6E7-4BD8-A37F-3CF055FEC364}" presName="rootComposite" presStyleCnt="0"/>
      <dgm:spPr/>
    </dgm:pt>
    <dgm:pt modelId="{AC1B907C-1314-4883-87F1-E79428D1FE3B}" type="pres">
      <dgm:prSet presAssocID="{21E8CF36-F6E7-4BD8-A37F-3CF055FEC364}" presName="rootText" presStyleLbl="node2" presStyleIdx="2" presStyleCnt="4" custScaleX="174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F306BC0-C3E6-444A-99D1-3BF4B1BA99B5}" type="pres">
      <dgm:prSet presAssocID="{21E8CF36-F6E7-4BD8-A37F-3CF055FEC364}" presName="rootConnector" presStyleLbl="node2" presStyleIdx="2" presStyleCnt="4"/>
      <dgm:spPr/>
      <dgm:t>
        <a:bodyPr/>
        <a:lstStyle/>
        <a:p>
          <a:endParaRPr lang="tr-TR"/>
        </a:p>
      </dgm:t>
    </dgm:pt>
    <dgm:pt modelId="{3CE98A6F-C8F2-45F1-AE31-F9FA78EA9BF3}" type="pres">
      <dgm:prSet presAssocID="{21E8CF36-F6E7-4BD8-A37F-3CF055FEC364}" presName="hierChild4" presStyleCnt="0"/>
      <dgm:spPr/>
    </dgm:pt>
    <dgm:pt modelId="{A8963AF4-D389-4A02-8DDB-CA3A3AEC1833}" type="pres">
      <dgm:prSet presAssocID="{21E8CF36-F6E7-4BD8-A37F-3CF055FEC364}" presName="hierChild5" presStyleCnt="0"/>
      <dgm:spPr/>
    </dgm:pt>
    <dgm:pt modelId="{7866E9B8-0FBC-409F-9649-882AFB955EFE}" type="pres">
      <dgm:prSet presAssocID="{007490D0-FE62-4202-A9B8-F67502A3E509}" presName="Name64" presStyleLbl="parChTrans1D2" presStyleIdx="3" presStyleCnt="6"/>
      <dgm:spPr/>
      <dgm:t>
        <a:bodyPr/>
        <a:lstStyle/>
        <a:p>
          <a:endParaRPr lang="tr-TR"/>
        </a:p>
      </dgm:t>
    </dgm:pt>
    <dgm:pt modelId="{D9B84AF3-1C48-445C-B7CA-7FBD09DD8662}" type="pres">
      <dgm:prSet presAssocID="{54F7E29D-2A96-46E2-8CBB-3C356FA8133D}" presName="hierRoot2" presStyleCnt="0">
        <dgm:presLayoutVars>
          <dgm:hierBranch val="init"/>
        </dgm:presLayoutVars>
      </dgm:prSet>
      <dgm:spPr/>
    </dgm:pt>
    <dgm:pt modelId="{2EB913D0-1F11-4229-878B-D76BF330F8FC}" type="pres">
      <dgm:prSet presAssocID="{54F7E29D-2A96-46E2-8CBB-3C356FA8133D}" presName="rootComposite" presStyleCnt="0"/>
      <dgm:spPr/>
    </dgm:pt>
    <dgm:pt modelId="{029C6383-A9AA-48BF-984F-CD1534591FD7}" type="pres">
      <dgm:prSet presAssocID="{54F7E29D-2A96-46E2-8CBB-3C356FA8133D}" presName="rootText" presStyleLbl="node2" presStyleIdx="3" presStyleCnt="4" custScaleX="174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99A0F96-42B9-47EB-9175-4E7916C30148}" type="pres">
      <dgm:prSet presAssocID="{54F7E29D-2A96-46E2-8CBB-3C356FA8133D}" presName="rootConnector" presStyleLbl="node2" presStyleIdx="3" presStyleCnt="4"/>
      <dgm:spPr/>
      <dgm:t>
        <a:bodyPr/>
        <a:lstStyle/>
        <a:p>
          <a:endParaRPr lang="tr-TR"/>
        </a:p>
      </dgm:t>
    </dgm:pt>
    <dgm:pt modelId="{E5E48DE5-E97B-4E17-9A12-BCADB865CC9F}" type="pres">
      <dgm:prSet presAssocID="{54F7E29D-2A96-46E2-8CBB-3C356FA8133D}" presName="hierChild4" presStyleCnt="0"/>
      <dgm:spPr/>
    </dgm:pt>
    <dgm:pt modelId="{D3E6E73B-4904-48C2-8F4E-83B856030564}" type="pres">
      <dgm:prSet presAssocID="{54F7E29D-2A96-46E2-8CBB-3C356FA8133D}" presName="hierChild5" presStyleCnt="0"/>
      <dgm:spPr/>
    </dgm:pt>
    <dgm:pt modelId="{9776ABAE-F88D-4AA2-80FD-8536414573EB}" type="pres">
      <dgm:prSet presAssocID="{051D6233-FF40-45D8-9E9E-B925C6AAEA5A}" presName="hierChild3" presStyleCnt="0"/>
      <dgm:spPr/>
    </dgm:pt>
    <dgm:pt modelId="{2CF3C725-D512-4900-B097-7260E8080977}" type="pres">
      <dgm:prSet presAssocID="{C3C8C678-C1AC-4DC4-A092-1F0DC576E20D}" presName="Name115" presStyleLbl="parChTrans1D2" presStyleIdx="4" presStyleCnt="6"/>
      <dgm:spPr/>
      <dgm:t>
        <a:bodyPr/>
        <a:lstStyle/>
        <a:p>
          <a:endParaRPr lang="tr-TR"/>
        </a:p>
      </dgm:t>
    </dgm:pt>
    <dgm:pt modelId="{766C3D31-2F91-4DBB-AF27-1FB5200CF3C5}" type="pres">
      <dgm:prSet presAssocID="{DDAD3CF6-7E20-4E57-BBBD-4C3DD1C54A3A}" presName="hierRoot3" presStyleCnt="0">
        <dgm:presLayoutVars>
          <dgm:hierBranch val="init"/>
        </dgm:presLayoutVars>
      </dgm:prSet>
      <dgm:spPr/>
    </dgm:pt>
    <dgm:pt modelId="{02BD0AC3-C992-4F74-9769-3659F82F6578}" type="pres">
      <dgm:prSet presAssocID="{DDAD3CF6-7E20-4E57-BBBD-4C3DD1C54A3A}" presName="rootComposite3" presStyleCnt="0"/>
      <dgm:spPr/>
    </dgm:pt>
    <dgm:pt modelId="{8D4DA0CB-E393-407F-AD99-017B67126931}" type="pres">
      <dgm:prSet presAssocID="{DDAD3CF6-7E20-4E57-BBBD-4C3DD1C54A3A}" presName="rootText3" presStyleLbl="asst1" presStyleIdx="0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6C47C33-A536-462D-97B1-4C9408A3D148}" type="pres">
      <dgm:prSet presAssocID="{DDAD3CF6-7E20-4E57-BBBD-4C3DD1C54A3A}" presName="rootConnector3" presStyleLbl="asst1" presStyleIdx="0" presStyleCnt="2"/>
      <dgm:spPr/>
      <dgm:t>
        <a:bodyPr/>
        <a:lstStyle/>
        <a:p>
          <a:endParaRPr lang="tr-TR"/>
        </a:p>
      </dgm:t>
    </dgm:pt>
    <dgm:pt modelId="{49966C5A-3D4F-40B7-806B-1A3700353FF1}" type="pres">
      <dgm:prSet presAssocID="{DDAD3CF6-7E20-4E57-BBBD-4C3DD1C54A3A}" presName="hierChild6" presStyleCnt="0"/>
      <dgm:spPr/>
    </dgm:pt>
    <dgm:pt modelId="{0B3534B3-3A77-4A0D-B5B7-85A0D27C6BF7}" type="pres">
      <dgm:prSet presAssocID="{DDAD3CF6-7E20-4E57-BBBD-4C3DD1C54A3A}" presName="hierChild7" presStyleCnt="0"/>
      <dgm:spPr/>
    </dgm:pt>
    <dgm:pt modelId="{6B1F034A-5EF2-465B-8742-1967C298CD30}" type="pres">
      <dgm:prSet presAssocID="{0C196024-823A-4FE5-A3A0-53B64344BDF9}" presName="Name115" presStyleLbl="parChTrans1D2" presStyleIdx="5" presStyleCnt="6"/>
      <dgm:spPr/>
      <dgm:t>
        <a:bodyPr/>
        <a:lstStyle/>
        <a:p>
          <a:endParaRPr lang="tr-TR"/>
        </a:p>
      </dgm:t>
    </dgm:pt>
    <dgm:pt modelId="{079285C3-90A3-442A-8FBC-A8CDA7C741AC}" type="pres">
      <dgm:prSet presAssocID="{47B89FD3-484E-4278-A1FD-F903B25A175E}" presName="hierRoot3" presStyleCnt="0">
        <dgm:presLayoutVars>
          <dgm:hierBranch val="init"/>
        </dgm:presLayoutVars>
      </dgm:prSet>
      <dgm:spPr/>
    </dgm:pt>
    <dgm:pt modelId="{FE3359FC-9CB1-4997-9A0B-C8C9EDA8F376}" type="pres">
      <dgm:prSet presAssocID="{47B89FD3-484E-4278-A1FD-F903B25A175E}" presName="rootComposite3" presStyleCnt="0"/>
      <dgm:spPr/>
    </dgm:pt>
    <dgm:pt modelId="{377F3224-14C0-4D65-93E2-02E945106DA6}" type="pres">
      <dgm:prSet presAssocID="{47B89FD3-484E-4278-A1FD-F903B25A175E}" presName="rootText3" presStyleLbl="asst1" presStyleIdx="1" presStyleCnt="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48F6FCE-79DE-428B-9966-F2E29A96C925}" type="pres">
      <dgm:prSet presAssocID="{47B89FD3-484E-4278-A1FD-F903B25A175E}" presName="rootConnector3" presStyleLbl="asst1" presStyleIdx="1" presStyleCnt="2"/>
      <dgm:spPr/>
      <dgm:t>
        <a:bodyPr/>
        <a:lstStyle/>
        <a:p>
          <a:endParaRPr lang="tr-TR"/>
        </a:p>
      </dgm:t>
    </dgm:pt>
    <dgm:pt modelId="{75FE51F9-252C-4061-9A2F-93726634311C}" type="pres">
      <dgm:prSet presAssocID="{47B89FD3-484E-4278-A1FD-F903B25A175E}" presName="hierChild6" presStyleCnt="0"/>
      <dgm:spPr/>
    </dgm:pt>
    <dgm:pt modelId="{9560A7F0-B79E-4B6C-956D-E525B49A8841}" type="pres">
      <dgm:prSet presAssocID="{47B89FD3-484E-4278-A1FD-F903B25A175E}" presName="hierChild7" presStyleCnt="0"/>
      <dgm:spPr/>
    </dgm:pt>
  </dgm:ptLst>
  <dgm:cxnLst>
    <dgm:cxn modelId="{33A8F382-391A-4E0D-A46A-7C3D983605DD}" srcId="{051D6233-FF40-45D8-9E9E-B925C6AAEA5A}" destId="{DDAD3CF6-7E20-4E57-BBBD-4C3DD1C54A3A}" srcOrd="0" destOrd="0" parTransId="{C3C8C678-C1AC-4DC4-A092-1F0DC576E20D}" sibTransId="{6B133CC2-CADA-4B9C-A48E-0E0E007689C2}"/>
    <dgm:cxn modelId="{18324CF3-0EC2-445E-8F5B-06A7B205C1C6}" type="presOf" srcId="{DDAD3CF6-7E20-4E57-BBBD-4C3DD1C54A3A}" destId="{06C47C33-A536-462D-97B1-4C9408A3D148}" srcOrd="1" destOrd="0" presId="urn:microsoft.com/office/officeart/2009/3/layout/HorizontalOrganizationChart"/>
    <dgm:cxn modelId="{D7147ACE-D089-4C03-8185-DE2941168135}" srcId="{051D6233-FF40-45D8-9E9E-B925C6AAEA5A}" destId="{47B89FD3-484E-4278-A1FD-F903B25A175E}" srcOrd="1" destOrd="0" parTransId="{0C196024-823A-4FE5-A3A0-53B64344BDF9}" sibTransId="{187468AB-FFE8-4FD0-86D4-1FB0FE0397AA}"/>
    <dgm:cxn modelId="{DC21A19B-F051-4E63-BEDC-76BCA8A9F658}" type="presOf" srcId="{54F7E29D-2A96-46E2-8CBB-3C356FA8133D}" destId="{E99A0F96-42B9-47EB-9175-4E7916C30148}" srcOrd="1" destOrd="0" presId="urn:microsoft.com/office/officeart/2009/3/layout/HorizontalOrganizationChart"/>
    <dgm:cxn modelId="{800E0A02-1ED6-458A-ACDE-E4747E31860B}" type="presOf" srcId="{DDAD3CF6-7E20-4E57-BBBD-4C3DD1C54A3A}" destId="{8D4DA0CB-E393-407F-AD99-017B67126931}" srcOrd="0" destOrd="0" presId="urn:microsoft.com/office/officeart/2009/3/layout/HorizontalOrganizationChart"/>
    <dgm:cxn modelId="{776A46A0-B532-4083-B4BD-8765F8013805}" srcId="{051D6233-FF40-45D8-9E9E-B925C6AAEA5A}" destId="{21E8CF36-F6E7-4BD8-A37F-3CF055FEC364}" srcOrd="4" destOrd="0" parTransId="{69DC22E8-6480-4640-9620-7E41EE90E6CF}" sibTransId="{6D7E4BB6-5EE3-4A7D-BE9A-51B0607B172C}"/>
    <dgm:cxn modelId="{B27ADF96-3BFB-426E-B58B-CCABC4D8DF37}" type="presOf" srcId="{C3C8C678-C1AC-4DC4-A092-1F0DC576E20D}" destId="{2CF3C725-D512-4900-B097-7260E8080977}" srcOrd="0" destOrd="0" presId="urn:microsoft.com/office/officeart/2009/3/layout/HorizontalOrganizationChart"/>
    <dgm:cxn modelId="{3FA5A6CD-6C9A-48BE-83D8-7AD3C09368B3}" type="presOf" srcId="{9E23A4A2-F4DC-43F8-9B49-1B742290B634}" destId="{579A855D-D54C-4889-83B9-BB38A931AFE6}" srcOrd="0" destOrd="0" presId="urn:microsoft.com/office/officeart/2009/3/layout/HorizontalOrganizationChart"/>
    <dgm:cxn modelId="{9B046DB6-CCCF-45E6-A4D6-1C1186B4707D}" type="presOf" srcId="{E84FC04F-A4EC-4891-A4D0-8578E064CB28}" destId="{1041F319-2A7F-4067-B415-C0BC3D7F35EF}" srcOrd="0" destOrd="0" presId="urn:microsoft.com/office/officeart/2009/3/layout/HorizontalOrganizationChart"/>
    <dgm:cxn modelId="{F65594FF-65F4-475D-AE99-42C3986CAAAB}" type="presOf" srcId="{69DC22E8-6480-4640-9620-7E41EE90E6CF}" destId="{D1170149-15BA-4B0A-9C0F-65CA669EB9C4}" srcOrd="0" destOrd="0" presId="urn:microsoft.com/office/officeart/2009/3/layout/HorizontalOrganizationChart"/>
    <dgm:cxn modelId="{29FE36C8-CFA0-453A-8AAA-7197117C7503}" type="presOf" srcId="{21E8CF36-F6E7-4BD8-A37F-3CF055FEC364}" destId="{AC1B907C-1314-4883-87F1-E79428D1FE3B}" srcOrd="0" destOrd="0" presId="urn:microsoft.com/office/officeart/2009/3/layout/HorizontalOrganizationChart"/>
    <dgm:cxn modelId="{FA529C8B-2070-4018-8AE5-9982E62377A5}" type="presOf" srcId="{E84FC04F-A4EC-4891-A4D0-8578E064CB28}" destId="{192FB293-969D-43EE-8B73-6ED401E68CC5}" srcOrd="1" destOrd="0" presId="urn:microsoft.com/office/officeart/2009/3/layout/HorizontalOrganizationChart"/>
    <dgm:cxn modelId="{CCC5A89C-C783-4BFB-AE86-C4E3DBDC88ED}" type="presOf" srcId="{75A2BC39-55C1-486A-9000-5224780FCF20}" destId="{86F2219D-80C0-4DB1-9E08-73569AA9C2DE}" srcOrd="0" destOrd="0" presId="urn:microsoft.com/office/officeart/2009/3/layout/HorizontalOrganizationChart"/>
    <dgm:cxn modelId="{07DCAE4D-5340-4418-8053-DB89AAD49A51}" srcId="{051D6233-FF40-45D8-9E9E-B925C6AAEA5A}" destId="{E84FC04F-A4EC-4891-A4D0-8578E064CB28}" srcOrd="3" destOrd="0" parTransId="{7F455B39-1309-438A-A558-2FEDE518E358}" sibTransId="{BFF54375-BF4A-4512-B4A5-4BCE9589A393}"/>
    <dgm:cxn modelId="{2F09DC1E-D409-436B-B57E-205C1B840877}" type="presOf" srcId="{54F7E29D-2A96-46E2-8CBB-3C356FA8133D}" destId="{029C6383-A9AA-48BF-984F-CD1534591FD7}" srcOrd="0" destOrd="0" presId="urn:microsoft.com/office/officeart/2009/3/layout/HorizontalOrganizationChart"/>
    <dgm:cxn modelId="{030EA01D-B579-4605-9588-5E1FBFB5BD00}" type="presOf" srcId="{7F455B39-1309-438A-A558-2FEDE518E358}" destId="{0ED983E2-31BB-40EF-AEF4-CC793935411B}" srcOrd="0" destOrd="0" presId="urn:microsoft.com/office/officeart/2009/3/layout/HorizontalOrganizationChart"/>
    <dgm:cxn modelId="{7C1904B5-EC3D-4A47-A9E5-FF442291E06D}" type="presOf" srcId="{75A2BC39-55C1-486A-9000-5224780FCF20}" destId="{48AF10FE-168D-4E9A-903B-02DCFEDFE785}" srcOrd="1" destOrd="0" presId="urn:microsoft.com/office/officeart/2009/3/layout/HorizontalOrganizationChart"/>
    <dgm:cxn modelId="{B7728210-F145-4E9E-A184-7EB446B1B891}" type="presOf" srcId="{21E8CF36-F6E7-4BD8-A37F-3CF055FEC364}" destId="{DF306BC0-C3E6-444A-99D1-3BF4B1BA99B5}" srcOrd="1" destOrd="0" presId="urn:microsoft.com/office/officeart/2009/3/layout/HorizontalOrganizationChart"/>
    <dgm:cxn modelId="{B8FBE3A9-0461-492F-97A1-AC0009968169}" type="presOf" srcId="{007490D0-FE62-4202-A9B8-F67502A3E509}" destId="{7866E9B8-0FBC-409F-9649-882AFB955EFE}" srcOrd="0" destOrd="0" presId="urn:microsoft.com/office/officeart/2009/3/layout/HorizontalOrganizationChart"/>
    <dgm:cxn modelId="{593AB2E1-6AEE-4FDA-8022-E5A27DD98E4C}" type="presOf" srcId="{0C196024-823A-4FE5-A3A0-53B64344BDF9}" destId="{6B1F034A-5EF2-465B-8742-1967C298CD30}" srcOrd="0" destOrd="0" presId="urn:microsoft.com/office/officeart/2009/3/layout/HorizontalOrganizationChart"/>
    <dgm:cxn modelId="{2D5173C3-C212-4B76-829A-76F9D9A66522}" srcId="{051D6233-FF40-45D8-9E9E-B925C6AAEA5A}" destId="{54F7E29D-2A96-46E2-8CBB-3C356FA8133D}" srcOrd="5" destOrd="0" parTransId="{007490D0-FE62-4202-A9B8-F67502A3E509}" sibTransId="{CAE637DB-802B-45B8-B232-FAC8B03917A9}"/>
    <dgm:cxn modelId="{47BD0E90-33D4-4227-AAD5-F67B37BF1E7C}" srcId="{051D6233-FF40-45D8-9E9E-B925C6AAEA5A}" destId="{75A2BC39-55C1-486A-9000-5224780FCF20}" srcOrd="2" destOrd="0" parTransId="{5AB37B76-41EC-4E1F-9EE2-C7DE4C3D4993}" sibTransId="{77DAF08E-789A-417A-80EB-714E074931E2}"/>
    <dgm:cxn modelId="{06B03CB3-ECF4-4294-A9D1-44D19578E42D}" type="presOf" srcId="{47B89FD3-484E-4278-A1FD-F903B25A175E}" destId="{377F3224-14C0-4D65-93E2-02E945106DA6}" srcOrd="0" destOrd="0" presId="urn:microsoft.com/office/officeart/2009/3/layout/HorizontalOrganizationChart"/>
    <dgm:cxn modelId="{FBF4BBED-145A-4747-8FAA-A360C763B555}" type="presOf" srcId="{051D6233-FF40-45D8-9E9E-B925C6AAEA5A}" destId="{7E518B3A-C1A9-4361-9886-0ADA363C130C}" srcOrd="0" destOrd="0" presId="urn:microsoft.com/office/officeart/2009/3/layout/HorizontalOrganizationChart"/>
    <dgm:cxn modelId="{D8403EC0-ABA0-47EC-9BB9-49451E15F096}" type="presOf" srcId="{051D6233-FF40-45D8-9E9E-B925C6AAEA5A}" destId="{39C14A18-8CD3-42D2-A502-9D76F4953C61}" srcOrd="1" destOrd="0" presId="urn:microsoft.com/office/officeart/2009/3/layout/HorizontalOrganizationChart"/>
    <dgm:cxn modelId="{1D747BBC-D087-4826-BCA2-33B6C8334195}" type="presOf" srcId="{5AB37B76-41EC-4E1F-9EE2-C7DE4C3D4993}" destId="{39A6269D-1102-45B8-B5F0-03090D5CAA1C}" srcOrd="0" destOrd="0" presId="urn:microsoft.com/office/officeart/2009/3/layout/HorizontalOrganizationChart"/>
    <dgm:cxn modelId="{418399B1-7888-4E0A-AA13-8C57D67E58BF}" srcId="{9E23A4A2-F4DC-43F8-9B49-1B742290B634}" destId="{051D6233-FF40-45D8-9E9E-B925C6AAEA5A}" srcOrd="0" destOrd="0" parTransId="{68CEFB33-20FB-45E8-A554-C2B9ABB81A52}" sibTransId="{61453F2F-F42D-40FC-91FC-550BB3C6DE5A}"/>
    <dgm:cxn modelId="{F1B11D09-DAD5-4EC8-A7A9-D67BE954B171}" type="presOf" srcId="{47B89FD3-484E-4278-A1FD-F903B25A175E}" destId="{548F6FCE-79DE-428B-9966-F2E29A96C925}" srcOrd="1" destOrd="0" presId="urn:microsoft.com/office/officeart/2009/3/layout/HorizontalOrganizationChart"/>
    <dgm:cxn modelId="{31C30B1E-8399-4D07-A677-971ED2EC3D2A}" type="presParOf" srcId="{579A855D-D54C-4889-83B9-BB38A931AFE6}" destId="{BC738CAD-1982-42B4-BDDD-2A9F320BEC96}" srcOrd="0" destOrd="0" presId="urn:microsoft.com/office/officeart/2009/3/layout/HorizontalOrganizationChart"/>
    <dgm:cxn modelId="{5D08C6A4-014E-4686-9AAA-595FED070E90}" type="presParOf" srcId="{BC738CAD-1982-42B4-BDDD-2A9F320BEC96}" destId="{FB7E1281-F539-4BD9-BF60-18C4AC8BCE87}" srcOrd="0" destOrd="0" presId="urn:microsoft.com/office/officeart/2009/3/layout/HorizontalOrganizationChart"/>
    <dgm:cxn modelId="{6B15A77B-99A5-4E99-BD8B-6F17488AAB6F}" type="presParOf" srcId="{FB7E1281-F539-4BD9-BF60-18C4AC8BCE87}" destId="{7E518B3A-C1A9-4361-9886-0ADA363C130C}" srcOrd="0" destOrd="0" presId="urn:microsoft.com/office/officeart/2009/3/layout/HorizontalOrganizationChart"/>
    <dgm:cxn modelId="{CB3FEA45-B44A-4F7C-BB14-72D7F2C94240}" type="presParOf" srcId="{FB7E1281-F539-4BD9-BF60-18C4AC8BCE87}" destId="{39C14A18-8CD3-42D2-A502-9D76F4953C61}" srcOrd="1" destOrd="0" presId="urn:microsoft.com/office/officeart/2009/3/layout/HorizontalOrganizationChart"/>
    <dgm:cxn modelId="{4557FE59-7B52-4A23-8E8F-FB8234FA2B83}" type="presParOf" srcId="{BC738CAD-1982-42B4-BDDD-2A9F320BEC96}" destId="{EA40F0D6-D5B9-415C-9CCC-876E7ACA6D61}" srcOrd="1" destOrd="0" presId="urn:microsoft.com/office/officeart/2009/3/layout/HorizontalOrganizationChart"/>
    <dgm:cxn modelId="{6C634926-F84E-40FC-B60F-42D659B8777E}" type="presParOf" srcId="{EA40F0D6-D5B9-415C-9CCC-876E7ACA6D61}" destId="{39A6269D-1102-45B8-B5F0-03090D5CAA1C}" srcOrd="0" destOrd="0" presId="urn:microsoft.com/office/officeart/2009/3/layout/HorizontalOrganizationChart"/>
    <dgm:cxn modelId="{6D6936CB-ADD9-49CB-A214-A324951D55C6}" type="presParOf" srcId="{EA40F0D6-D5B9-415C-9CCC-876E7ACA6D61}" destId="{E98BCBBC-0984-40AF-9C1A-BC6D585336AF}" srcOrd="1" destOrd="0" presId="urn:microsoft.com/office/officeart/2009/3/layout/HorizontalOrganizationChart"/>
    <dgm:cxn modelId="{62296109-433F-4186-8760-16D6F5D41D21}" type="presParOf" srcId="{E98BCBBC-0984-40AF-9C1A-BC6D585336AF}" destId="{CA6593B6-A75B-4D5A-9C01-EBF2A456BB93}" srcOrd="0" destOrd="0" presId="urn:microsoft.com/office/officeart/2009/3/layout/HorizontalOrganizationChart"/>
    <dgm:cxn modelId="{A07C2C19-0EA6-49C7-9FE9-4A1CBAA5DFE2}" type="presParOf" srcId="{CA6593B6-A75B-4D5A-9C01-EBF2A456BB93}" destId="{86F2219D-80C0-4DB1-9E08-73569AA9C2DE}" srcOrd="0" destOrd="0" presId="urn:microsoft.com/office/officeart/2009/3/layout/HorizontalOrganizationChart"/>
    <dgm:cxn modelId="{AF727D68-05B0-423B-97EA-B0E03987C9E1}" type="presParOf" srcId="{CA6593B6-A75B-4D5A-9C01-EBF2A456BB93}" destId="{48AF10FE-168D-4E9A-903B-02DCFEDFE785}" srcOrd="1" destOrd="0" presId="urn:microsoft.com/office/officeart/2009/3/layout/HorizontalOrganizationChart"/>
    <dgm:cxn modelId="{41A56F4A-4059-42DF-9E4F-705A92DB699B}" type="presParOf" srcId="{E98BCBBC-0984-40AF-9C1A-BC6D585336AF}" destId="{51379AEE-10B9-4346-887D-1F117C0348F2}" srcOrd="1" destOrd="0" presId="urn:microsoft.com/office/officeart/2009/3/layout/HorizontalOrganizationChart"/>
    <dgm:cxn modelId="{88EFAFDD-1AF9-49CC-AD4D-104C9EE11502}" type="presParOf" srcId="{E98BCBBC-0984-40AF-9C1A-BC6D585336AF}" destId="{11D2023D-D5C7-4186-AAAB-7620041CCC51}" srcOrd="2" destOrd="0" presId="urn:microsoft.com/office/officeart/2009/3/layout/HorizontalOrganizationChart"/>
    <dgm:cxn modelId="{372DC8CF-8677-4E66-BA5B-4DC496A16027}" type="presParOf" srcId="{EA40F0D6-D5B9-415C-9CCC-876E7ACA6D61}" destId="{0ED983E2-31BB-40EF-AEF4-CC793935411B}" srcOrd="2" destOrd="0" presId="urn:microsoft.com/office/officeart/2009/3/layout/HorizontalOrganizationChart"/>
    <dgm:cxn modelId="{859E42FE-2C34-43ED-8EFE-E1FF97D1447E}" type="presParOf" srcId="{EA40F0D6-D5B9-415C-9CCC-876E7ACA6D61}" destId="{2A09D0F5-EB26-48DD-859A-79B08DAFCA50}" srcOrd="3" destOrd="0" presId="urn:microsoft.com/office/officeart/2009/3/layout/HorizontalOrganizationChart"/>
    <dgm:cxn modelId="{CB36E1C1-C8CA-4FFB-A3CE-92BE491F9B4F}" type="presParOf" srcId="{2A09D0F5-EB26-48DD-859A-79B08DAFCA50}" destId="{91658F11-A67E-4729-8675-39D4CE0E5920}" srcOrd="0" destOrd="0" presId="urn:microsoft.com/office/officeart/2009/3/layout/HorizontalOrganizationChart"/>
    <dgm:cxn modelId="{62306073-17DB-4AA8-BC2E-CA37B1AFDF90}" type="presParOf" srcId="{91658F11-A67E-4729-8675-39D4CE0E5920}" destId="{1041F319-2A7F-4067-B415-C0BC3D7F35EF}" srcOrd="0" destOrd="0" presId="urn:microsoft.com/office/officeart/2009/3/layout/HorizontalOrganizationChart"/>
    <dgm:cxn modelId="{9BCFCF7D-D108-48AC-8AC3-55C29D80777D}" type="presParOf" srcId="{91658F11-A67E-4729-8675-39D4CE0E5920}" destId="{192FB293-969D-43EE-8B73-6ED401E68CC5}" srcOrd="1" destOrd="0" presId="urn:microsoft.com/office/officeart/2009/3/layout/HorizontalOrganizationChart"/>
    <dgm:cxn modelId="{4F8A429B-614C-40CE-86AC-EEBA86F60A23}" type="presParOf" srcId="{2A09D0F5-EB26-48DD-859A-79B08DAFCA50}" destId="{A473039B-C68E-44F0-9E50-1E49B99E6795}" srcOrd="1" destOrd="0" presId="urn:microsoft.com/office/officeart/2009/3/layout/HorizontalOrganizationChart"/>
    <dgm:cxn modelId="{4C9C4C78-47E7-4B86-9BA2-4C77909F903D}" type="presParOf" srcId="{2A09D0F5-EB26-48DD-859A-79B08DAFCA50}" destId="{84E45776-9D1B-4867-8B32-C3C32AE99F05}" srcOrd="2" destOrd="0" presId="urn:microsoft.com/office/officeart/2009/3/layout/HorizontalOrganizationChart"/>
    <dgm:cxn modelId="{615A077D-2474-4617-BCDC-678AB59603C3}" type="presParOf" srcId="{EA40F0D6-D5B9-415C-9CCC-876E7ACA6D61}" destId="{D1170149-15BA-4B0A-9C0F-65CA669EB9C4}" srcOrd="4" destOrd="0" presId="urn:microsoft.com/office/officeart/2009/3/layout/HorizontalOrganizationChart"/>
    <dgm:cxn modelId="{2889D4F7-3FA2-4712-9E02-731B6D4C389A}" type="presParOf" srcId="{EA40F0D6-D5B9-415C-9CCC-876E7ACA6D61}" destId="{20078139-C345-427B-848E-A2AA74EF942A}" srcOrd="5" destOrd="0" presId="urn:microsoft.com/office/officeart/2009/3/layout/HorizontalOrganizationChart"/>
    <dgm:cxn modelId="{AB98D645-F75F-457A-BBA0-B088916E97A8}" type="presParOf" srcId="{20078139-C345-427B-848E-A2AA74EF942A}" destId="{154E27D1-4422-4A70-98AE-E07D917B4157}" srcOrd="0" destOrd="0" presId="urn:microsoft.com/office/officeart/2009/3/layout/HorizontalOrganizationChart"/>
    <dgm:cxn modelId="{05D3A04E-7582-4553-9451-5BAE412DE106}" type="presParOf" srcId="{154E27D1-4422-4A70-98AE-E07D917B4157}" destId="{AC1B907C-1314-4883-87F1-E79428D1FE3B}" srcOrd="0" destOrd="0" presId="urn:microsoft.com/office/officeart/2009/3/layout/HorizontalOrganizationChart"/>
    <dgm:cxn modelId="{1F68D451-54E4-4650-9EF7-4735DDFBAA5D}" type="presParOf" srcId="{154E27D1-4422-4A70-98AE-E07D917B4157}" destId="{DF306BC0-C3E6-444A-99D1-3BF4B1BA99B5}" srcOrd="1" destOrd="0" presId="urn:microsoft.com/office/officeart/2009/3/layout/HorizontalOrganizationChart"/>
    <dgm:cxn modelId="{90D3BF57-81FF-4FD1-A448-0FB6EBBF4431}" type="presParOf" srcId="{20078139-C345-427B-848E-A2AA74EF942A}" destId="{3CE98A6F-C8F2-45F1-AE31-F9FA78EA9BF3}" srcOrd="1" destOrd="0" presId="urn:microsoft.com/office/officeart/2009/3/layout/HorizontalOrganizationChart"/>
    <dgm:cxn modelId="{60F8E686-7D9D-4379-98C8-8D8A76CD9E34}" type="presParOf" srcId="{20078139-C345-427B-848E-A2AA74EF942A}" destId="{A8963AF4-D389-4A02-8DDB-CA3A3AEC1833}" srcOrd="2" destOrd="0" presId="urn:microsoft.com/office/officeart/2009/3/layout/HorizontalOrganizationChart"/>
    <dgm:cxn modelId="{57F50DE2-9B5E-4F3E-9BE2-8F23BC208C41}" type="presParOf" srcId="{EA40F0D6-D5B9-415C-9CCC-876E7ACA6D61}" destId="{7866E9B8-0FBC-409F-9649-882AFB955EFE}" srcOrd="6" destOrd="0" presId="urn:microsoft.com/office/officeart/2009/3/layout/HorizontalOrganizationChart"/>
    <dgm:cxn modelId="{239C327A-7AB0-4306-9B7C-65F7422F56B2}" type="presParOf" srcId="{EA40F0D6-D5B9-415C-9CCC-876E7ACA6D61}" destId="{D9B84AF3-1C48-445C-B7CA-7FBD09DD8662}" srcOrd="7" destOrd="0" presId="urn:microsoft.com/office/officeart/2009/3/layout/HorizontalOrganizationChart"/>
    <dgm:cxn modelId="{5CDA0C4F-A0BF-4393-B3FE-ED01C3A6E003}" type="presParOf" srcId="{D9B84AF3-1C48-445C-B7CA-7FBD09DD8662}" destId="{2EB913D0-1F11-4229-878B-D76BF330F8FC}" srcOrd="0" destOrd="0" presId="urn:microsoft.com/office/officeart/2009/3/layout/HorizontalOrganizationChart"/>
    <dgm:cxn modelId="{3728E2EB-C88D-430F-BA5F-C76C9B7D102C}" type="presParOf" srcId="{2EB913D0-1F11-4229-878B-D76BF330F8FC}" destId="{029C6383-A9AA-48BF-984F-CD1534591FD7}" srcOrd="0" destOrd="0" presId="urn:microsoft.com/office/officeart/2009/3/layout/HorizontalOrganizationChart"/>
    <dgm:cxn modelId="{B7E433CF-CA2A-411E-9103-333C93EE05D0}" type="presParOf" srcId="{2EB913D0-1F11-4229-878B-D76BF330F8FC}" destId="{E99A0F96-42B9-47EB-9175-4E7916C30148}" srcOrd="1" destOrd="0" presId="urn:microsoft.com/office/officeart/2009/3/layout/HorizontalOrganizationChart"/>
    <dgm:cxn modelId="{B4FA80ED-6602-46C0-B9C2-3B608143F50B}" type="presParOf" srcId="{D9B84AF3-1C48-445C-B7CA-7FBD09DD8662}" destId="{E5E48DE5-E97B-4E17-9A12-BCADB865CC9F}" srcOrd="1" destOrd="0" presId="urn:microsoft.com/office/officeart/2009/3/layout/HorizontalOrganizationChart"/>
    <dgm:cxn modelId="{2895E842-97D8-4037-9B23-027FC64718AC}" type="presParOf" srcId="{D9B84AF3-1C48-445C-B7CA-7FBD09DD8662}" destId="{D3E6E73B-4904-48C2-8F4E-83B856030564}" srcOrd="2" destOrd="0" presId="urn:microsoft.com/office/officeart/2009/3/layout/HorizontalOrganizationChart"/>
    <dgm:cxn modelId="{3B714882-8565-42B4-86E5-014D39909CDB}" type="presParOf" srcId="{BC738CAD-1982-42B4-BDDD-2A9F320BEC96}" destId="{9776ABAE-F88D-4AA2-80FD-8536414573EB}" srcOrd="2" destOrd="0" presId="urn:microsoft.com/office/officeart/2009/3/layout/HorizontalOrganizationChart"/>
    <dgm:cxn modelId="{F8C0E1BF-CE81-4A3A-99B5-2F3A3E3EF973}" type="presParOf" srcId="{9776ABAE-F88D-4AA2-80FD-8536414573EB}" destId="{2CF3C725-D512-4900-B097-7260E8080977}" srcOrd="0" destOrd="0" presId="urn:microsoft.com/office/officeart/2009/3/layout/HorizontalOrganizationChart"/>
    <dgm:cxn modelId="{11684D71-FE42-4D35-A1F4-749CA612887C}" type="presParOf" srcId="{9776ABAE-F88D-4AA2-80FD-8536414573EB}" destId="{766C3D31-2F91-4DBB-AF27-1FB5200CF3C5}" srcOrd="1" destOrd="0" presId="urn:microsoft.com/office/officeart/2009/3/layout/HorizontalOrganizationChart"/>
    <dgm:cxn modelId="{8AF655E4-E5D9-44D7-98DB-D7D33ED2FF95}" type="presParOf" srcId="{766C3D31-2F91-4DBB-AF27-1FB5200CF3C5}" destId="{02BD0AC3-C992-4F74-9769-3659F82F6578}" srcOrd="0" destOrd="0" presId="urn:microsoft.com/office/officeart/2009/3/layout/HorizontalOrganizationChart"/>
    <dgm:cxn modelId="{C8D09596-6A61-4B7A-A179-C3756E6413FB}" type="presParOf" srcId="{02BD0AC3-C992-4F74-9769-3659F82F6578}" destId="{8D4DA0CB-E393-407F-AD99-017B67126931}" srcOrd="0" destOrd="0" presId="urn:microsoft.com/office/officeart/2009/3/layout/HorizontalOrganizationChart"/>
    <dgm:cxn modelId="{30FE94F5-57C0-406E-98BF-661E559A8288}" type="presParOf" srcId="{02BD0AC3-C992-4F74-9769-3659F82F6578}" destId="{06C47C33-A536-462D-97B1-4C9408A3D148}" srcOrd="1" destOrd="0" presId="urn:microsoft.com/office/officeart/2009/3/layout/HorizontalOrganizationChart"/>
    <dgm:cxn modelId="{96BFF82E-7B99-446B-89F6-2AFD30408D35}" type="presParOf" srcId="{766C3D31-2F91-4DBB-AF27-1FB5200CF3C5}" destId="{49966C5A-3D4F-40B7-806B-1A3700353FF1}" srcOrd="1" destOrd="0" presId="urn:microsoft.com/office/officeart/2009/3/layout/HorizontalOrganizationChart"/>
    <dgm:cxn modelId="{6C544481-FE6C-4F55-A94B-A18A58AC90D4}" type="presParOf" srcId="{766C3D31-2F91-4DBB-AF27-1FB5200CF3C5}" destId="{0B3534B3-3A77-4A0D-B5B7-85A0D27C6BF7}" srcOrd="2" destOrd="0" presId="urn:microsoft.com/office/officeart/2009/3/layout/HorizontalOrganizationChart"/>
    <dgm:cxn modelId="{FFBEF6E0-86AB-44A0-88D0-501AA15FC3B0}" type="presParOf" srcId="{9776ABAE-F88D-4AA2-80FD-8536414573EB}" destId="{6B1F034A-5EF2-465B-8742-1967C298CD30}" srcOrd="2" destOrd="0" presId="urn:microsoft.com/office/officeart/2009/3/layout/HorizontalOrganizationChart"/>
    <dgm:cxn modelId="{3EF059F2-2FD7-44FF-9CD0-DD1F5E93E975}" type="presParOf" srcId="{9776ABAE-F88D-4AA2-80FD-8536414573EB}" destId="{079285C3-90A3-442A-8FBC-A8CDA7C741AC}" srcOrd="3" destOrd="0" presId="urn:microsoft.com/office/officeart/2009/3/layout/HorizontalOrganizationChart"/>
    <dgm:cxn modelId="{110A52F4-D98F-472B-973B-D91624FFA9DD}" type="presParOf" srcId="{079285C3-90A3-442A-8FBC-A8CDA7C741AC}" destId="{FE3359FC-9CB1-4997-9A0B-C8C9EDA8F376}" srcOrd="0" destOrd="0" presId="urn:microsoft.com/office/officeart/2009/3/layout/HorizontalOrganizationChart"/>
    <dgm:cxn modelId="{F0E2123C-BF09-4C60-90FB-1522308C8ADE}" type="presParOf" srcId="{FE3359FC-9CB1-4997-9A0B-C8C9EDA8F376}" destId="{377F3224-14C0-4D65-93E2-02E945106DA6}" srcOrd="0" destOrd="0" presId="urn:microsoft.com/office/officeart/2009/3/layout/HorizontalOrganizationChart"/>
    <dgm:cxn modelId="{22157969-EA60-46C2-8EC6-F7C4023F9736}" type="presParOf" srcId="{FE3359FC-9CB1-4997-9A0B-C8C9EDA8F376}" destId="{548F6FCE-79DE-428B-9966-F2E29A96C925}" srcOrd="1" destOrd="0" presId="urn:microsoft.com/office/officeart/2009/3/layout/HorizontalOrganizationChart"/>
    <dgm:cxn modelId="{E9093055-2960-4BDB-A526-C65A122D8405}" type="presParOf" srcId="{079285C3-90A3-442A-8FBC-A8CDA7C741AC}" destId="{75FE51F9-252C-4061-9A2F-93726634311C}" srcOrd="1" destOrd="0" presId="urn:microsoft.com/office/officeart/2009/3/layout/HorizontalOrganizationChart"/>
    <dgm:cxn modelId="{08B205CA-52AB-45CA-B90A-AF84A04DDDFF}" type="presParOf" srcId="{079285C3-90A3-442A-8FBC-A8CDA7C741AC}" destId="{9560A7F0-B79E-4B6C-956D-E525B49A8841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B1F034A-5EF2-465B-8742-1967C298CD30}">
      <dsp:nvSpPr>
        <dsp:cNvPr id="0" name=""/>
        <dsp:cNvSpPr/>
      </dsp:nvSpPr>
      <dsp:spPr>
        <a:xfrm>
          <a:off x="2095793" y="835342"/>
          <a:ext cx="77223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772231" y="45720"/>
              </a:lnTo>
              <a:lnTo>
                <a:pt x="772231" y="11466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F3C725-D512-4900-B097-7260E8080977}">
      <dsp:nvSpPr>
        <dsp:cNvPr id="0" name=""/>
        <dsp:cNvSpPr/>
      </dsp:nvSpPr>
      <dsp:spPr>
        <a:xfrm>
          <a:off x="2095793" y="766393"/>
          <a:ext cx="77223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14669"/>
              </a:moveTo>
              <a:lnTo>
                <a:pt x="772231" y="114669"/>
              </a:lnTo>
              <a:lnTo>
                <a:pt x="772231" y="4572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66E9B8-0FBC-409F-9649-882AFB955EFE}">
      <dsp:nvSpPr>
        <dsp:cNvPr id="0" name=""/>
        <dsp:cNvSpPr/>
      </dsp:nvSpPr>
      <dsp:spPr>
        <a:xfrm>
          <a:off x="2095793" y="881062"/>
          <a:ext cx="1544463" cy="7115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145" y="0"/>
              </a:lnTo>
              <a:lnTo>
                <a:pt x="1434145" y="711556"/>
              </a:lnTo>
              <a:lnTo>
                <a:pt x="1544463" y="71155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170149-15BA-4B0A-9C0F-65CA669EB9C4}">
      <dsp:nvSpPr>
        <dsp:cNvPr id="0" name=""/>
        <dsp:cNvSpPr/>
      </dsp:nvSpPr>
      <dsp:spPr>
        <a:xfrm>
          <a:off x="2095793" y="881062"/>
          <a:ext cx="1544463" cy="2371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145" y="0"/>
              </a:lnTo>
              <a:lnTo>
                <a:pt x="1434145" y="237185"/>
              </a:lnTo>
              <a:lnTo>
                <a:pt x="1544463" y="23718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D983E2-31BB-40EF-AEF4-CC793935411B}">
      <dsp:nvSpPr>
        <dsp:cNvPr id="0" name=""/>
        <dsp:cNvSpPr/>
      </dsp:nvSpPr>
      <dsp:spPr>
        <a:xfrm>
          <a:off x="2095793" y="643876"/>
          <a:ext cx="1544463" cy="237185"/>
        </a:xfrm>
        <a:custGeom>
          <a:avLst/>
          <a:gdLst/>
          <a:ahLst/>
          <a:cxnLst/>
          <a:rect l="0" t="0" r="0" b="0"/>
          <a:pathLst>
            <a:path>
              <a:moveTo>
                <a:pt x="0" y="237185"/>
              </a:moveTo>
              <a:lnTo>
                <a:pt x="1434145" y="237185"/>
              </a:lnTo>
              <a:lnTo>
                <a:pt x="1434145" y="0"/>
              </a:lnTo>
              <a:lnTo>
                <a:pt x="15444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A6269D-1102-45B8-B5F0-03090D5CAA1C}">
      <dsp:nvSpPr>
        <dsp:cNvPr id="0" name=""/>
        <dsp:cNvSpPr/>
      </dsp:nvSpPr>
      <dsp:spPr>
        <a:xfrm>
          <a:off x="2095793" y="169505"/>
          <a:ext cx="1544463" cy="711556"/>
        </a:xfrm>
        <a:custGeom>
          <a:avLst/>
          <a:gdLst/>
          <a:ahLst/>
          <a:cxnLst/>
          <a:rect l="0" t="0" r="0" b="0"/>
          <a:pathLst>
            <a:path>
              <a:moveTo>
                <a:pt x="0" y="711556"/>
              </a:moveTo>
              <a:lnTo>
                <a:pt x="1434145" y="711556"/>
              </a:lnTo>
              <a:lnTo>
                <a:pt x="1434145" y="0"/>
              </a:lnTo>
              <a:lnTo>
                <a:pt x="1544463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518B3A-C1A9-4361-9886-0ADA363C130C}">
      <dsp:nvSpPr>
        <dsp:cNvPr id="0" name=""/>
        <dsp:cNvSpPr/>
      </dsp:nvSpPr>
      <dsp:spPr>
        <a:xfrm>
          <a:off x="514351" y="619123"/>
          <a:ext cx="1581442" cy="523877"/>
        </a:xfrm>
        <a:prstGeom prst="rect">
          <a:avLst/>
        </a:prstGeom>
        <a:solidFill>
          <a:schemeClr val="accent4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Yerleşmeye Etki Eden Faktörler</a:t>
          </a:r>
        </a:p>
      </dsp:txBody>
      <dsp:txXfrm>
        <a:off x="514351" y="619123"/>
        <a:ext cx="1581442" cy="523877"/>
      </dsp:txXfrm>
    </dsp:sp>
    <dsp:sp modelId="{86F2219D-80C0-4DB1-9E08-73569AA9C2DE}">
      <dsp:nvSpPr>
        <dsp:cNvPr id="0" name=""/>
        <dsp:cNvSpPr/>
      </dsp:nvSpPr>
      <dsp:spPr>
        <a:xfrm>
          <a:off x="3640257" y="1269"/>
          <a:ext cx="1922350" cy="336472"/>
        </a:xfrm>
        <a:prstGeom prst="rect">
          <a:avLst/>
        </a:prstGeom>
        <a:solidFill>
          <a:schemeClr val="accent6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  </a:t>
          </a:r>
        </a:p>
      </dsp:txBody>
      <dsp:txXfrm>
        <a:off x="3640257" y="1269"/>
        <a:ext cx="1922350" cy="336472"/>
      </dsp:txXfrm>
    </dsp:sp>
    <dsp:sp modelId="{1041F319-2A7F-4067-B415-C0BC3D7F35EF}">
      <dsp:nvSpPr>
        <dsp:cNvPr id="0" name=""/>
        <dsp:cNvSpPr/>
      </dsp:nvSpPr>
      <dsp:spPr>
        <a:xfrm>
          <a:off x="3640257" y="475640"/>
          <a:ext cx="1941391" cy="336472"/>
        </a:xfrm>
        <a:prstGeom prst="rect">
          <a:avLst/>
        </a:prstGeom>
        <a:solidFill>
          <a:schemeClr val="accent6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  </a:t>
          </a:r>
        </a:p>
      </dsp:txBody>
      <dsp:txXfrm>
        <a:off x="3640257" y="475640"/>
        <a:ext cx="1941391" cy="336472"/>
      </dsp:txXfrm>
    </dsp:sp>
    <dsp:sp modelId="{AC1B907C-1314-4883-87F1-E79428D1FE3B}">
      <dsp:nvSpPr>
        <dsp:cNvPr id="0" name=""/>
        <dsp:cNvSpPr/>
      </dsp:nvSpPr>
      <dsp:spPr>
        <a:xfrm>
          <a:off x="3640257" y="950011"/>
          <a:ext cx="1922350" cy="336472"/>
        </a:xfrm>
        <a:prstGeom prst="rect">
          <a:avLst/>
        </a:prstGeom>
        <a:solidFill>
          <a:schemeClr val="accent1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  </a:t>
          </a:r>
        </a:p>
      </dsp:txBody>
      <dsp:txXfrm>
        <a:off x="3640257" y="950011"/>
        <a:ext cx="1922350" cy="336472"/>
      </dsp:txXfrm>
    </dsp:sp>
    <dsp:sp modelId="{029C6383-A9AA-48BF-984F-CD1534591FD7}">
      <dsp:nvSpPr>
        <dsp:cNvPr id="0" name=""/>
        <dsp:cNvSpPr/>
      </dsp:nvSpPr>
      <dsp:spPr>
        <a:xfrm>
          <a:off x="3640257" y="1424382"/>
          <a:ext cx="1922350" cy="336472"/>
        </a:xfrm>
        <a:prstGeom prst="rect">
          <a:avLst/>
        </a:prstGeom>
        <a:solidFill>
          <a:schemeClr val="accent1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3640257" y="1424382"/>
        <a:ext cx="1922350" cy="336472"/>
      </dsp:txXfrm>
    </dsp:sp>
    <dsp:sp modelId="{8D4DA0CB-E393-407F-AD99-017B67126931}">
      <dsp:nvSpPr>
        <dsp:cNvPr id="0" name=""/>
        <dsp:cNvSpPr/>
      </dsp:nvSpPr>
      <dsp:spPr>
        <a:xfrm>
          <a:off x="2316431" y="475640"/>
          <a:ext cx="1103188" cy="336472"/>
        </a:xfrm>
        <a:prstGeom prst="rect">
          <a:avLst/>
        </a:prstGeom>
        <a:solidFill>
          <a:schemeClr val="accent6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Doğal Faktörler</a:t>
          </a:r>
        </a:p>
      </dsp:txBody>
      <dsp:txXfrm>
        <a:off x="2316431" y="475640"/>
        <a:ext cx="1103188" cy="336472"/>
      </dsp:txXfrm>
    </dsp:sp>
    <dsp:sp modelId="{377F3224-14C0-4D65-93E2-02E945106DA6}">
      <dsp:nvSpPr>
        <dsp:cNvPr id="0" name=""/>
        <dsp:cNvSpPr/>
      </dsp:nvSpPr>
      <dsp:spPr>
        <a:xfrm>
          <a:off x="2316431" y="950011"/>
          <a:ext cx="1103188" cy="336472"/>
        </a:xfrm>
        <a:prstGeom prst="rect">
          <a:avLst/>
        </a:prstGeom>
        <a:solidFill>
          <a:schemeClr val="accent5">
            <a:lumMod val="40000"/>
            <a:lumOff val="6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/>
              </a:solidFill>
            </a:rPr>
            <a:t>Beşeri Faktörler</a:t>
          </a:r>
        </a:p>
      </dsp:txBody>
      <dsp:txXfrm>
        <a:off x="2316431" y="950011"/>
        <a:ext cx="1103188" cy="3364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4854B-E481-44EA-A0DA-88C86A32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591</Words>
  <Characters>3373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2018-12-26T15:48:00Z</dcterms:created>
  <dcterms:modified xsi:type="dcterms:W3CDTF">2018-12-26T16:43:00Z</dcterms:modified>
</cp:coreProperties>
</file>