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728E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2242CE" w:rsidP="00EB0CFB">
      <w:r>
        <w:rPr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-21265</wp:posOffset>
            </wp:positionH>
            <wp:positionV relativeFrom="paragraph">
              <wp:posOffset>251608</wp:posOffset>
            </wp:positionV>
            <wp:extent cx="6442710" cy="542925"/>
            <wp:effectExtent l="0" t="0" r="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B82B87" w:rsidRDefault="00A728E7" w:rsidP="00EB0CFB">
      <w:pPr>
        <w:tabs>
          <w:tab w:val="left" w:pos="3617"/>
        </w:tabs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group id="Group 27" o:spid="_x0000_s1091" style="position:absolute;margin-left:357.85pt;margin-top:185.2pt;width:61pt;height:24.15pt;z-index:-251644928;mso-position-horizontal-relative:page;mso-position-vertical-relative:page" coordorigin="731,5951" coordsize="122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" o:allowincell="f">
            <v:shape id="Freeform 28" o:spid="_x0000_s1092" style="position:absolute;left:746;top:5966;width:1190;height:453;visibility:visible;mso-wrap-style:square;v-text-anchor:top" coordsize="1190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FMQsEA&#10;AADbAAAADwAAAGRycy9kb3ducmV2LnhtbESPQYvCMBCF78L+hzDCXmRNFSxLbRQRVrzaiuehGZvS&#10;ZlKbqN1/v1kQPD7evO/Ny7ej7cSDBt84VrCYJyCIK6cbrhWcy5+vbxA+IGvsHJOCX/Kw3XxMcsy0&#10;e/KJHkWoRYSwz1CBCaHPpPSVIYt+7nri6F3dYDFEOdRSD/iMcNvJZZKk0mLDscFgT3tDVVvcbXxj&#10;d9qX7ao0RYf2cjvM7sujJaU+p+NuDSLQGN7Hr/RRK0hT+N8SAS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xTELBAAAA2wAAAA8AAAAAAAAAAAAAAAAAmAIAAGRycy9kb3du&#10;cmV2LnhtbFBLBQYAAAAABAAEAPUAAACGAwAAAAA=&#10;" path="m1190,l297,,,453r892,l1190,xe" stroked="f">
              <v:path arrowok="t" o:connecttype="custom" o:connectlocs="1190,0;297,0;0,453;892,453;1190,0" o:connectangles="0,0,0,0,0"/>
            </v:shape>
            <v:shape id="Freeform 29" o:spid="_x0000_s1028" style="position:absolute;left:746;top:5966;width:1190;height:453;visibility:visible;mso-wrap-style:square;v-text-anchor:top" coordsize="1190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zHM8IA&#10;AADbAAAADwAAAGRycy9kb3ducmV2LnhtbESPT4vCMBTE7wt+h/AEL6LpumClGkUWlN7W9c/90Tzb&#10;avNSmqjVT28EweMwM79hZovWVOJKjSstK/geRiCIM6tLzhXsd6vBBITzyBory6TgTg4W887XDBNt&#10;b/xP163PRYCwS1BB4X2dSOmyggy6oa2Jg3e0jUEfZJNL3eAtwE0lR1E0lgZLDgsF1vRbUHbeXoyC&#10;TRqnNNr/6PRPxuvDY9c/1dhXqtdtl1MQnlr/Cb/bqVYwjuH1JfwA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MczwgAAANsAAAAPAAAAAAAAAAAAAAAAAJgCAABkcnMvZG93&#10;bnJldi54bWxQSwUGAAAAAAQABAD1AAAAhwMAAAAA&#10;" path="m297,l,453r892,l1190,,297,xe" filled="f" strokecolor="#006fbf" strokeweight=".52914mm">
              <v:path arrowok="t" o:connecttype="custom" o:connectlocs="297,0;0,453;892,453;1190,0;297,0" o:connectangles="0,0,0,0,0"/>
            </v:shape>
            <w10:wrap anchorx="page" anchory="page"/>
          </v:group>
        </w:pict>
      </w:r>
      <w:r w:rsidR="00B82B87" w:rsidRPr="00B82B87">
        <w:rPr>
          <w:rFonts w:ascii="1Alfabelen1 Normal" w:hAnsi="1Alfabelen1 Normal" w:cs="ALFABET98"/>
          <w:color w:val="FF0000"/>
          <w:sz w:val="32"/>
        </w:rPr>
        <w:t>1-</w:t>
      </w:r>
      <w:r w:rsidR="00B82B87">
        <w:rPr>
          <w:rFonts w:ascii="1Alfabelen1 Normal" w:hAnsi="1Alfabelen1 Normal" w:cs="ALFABET98"/>
          <w:color w:val="000000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Rabia g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om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3"/>
          <w:sz w:val="32"/>
        </w:rPr>
        <w:t>t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ik</w:t>
      </w:r>
      <w:r w:rsidR="00B82B87" w:rsidRPr="002E069A">
        <w:rPr>
          <w:rFonts w:ascii="1Alfabelen1 Normal" w:hAnsi="1Alfabelen1 Normal" w:cs="ALFABET98"/>
          <w:color w:val="0070C0"/>
          <w:spacing w:val="-3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2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ku</w:t>
      </w:r>
      <w:r w:rsidR="00B82B87" w:rsidRPr="002E069A">
        <w:rPr>
          <w:rFonts w:ascii="1Alfabelen1 Normal" w:hAnsi="1Alfabelen1 Normal" w:cs="ALFABET98"/>
          <w:color w:val="0070C0"/>
          <w:spacing w:val="-2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ana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k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b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ir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="00B82B87" w:rsidRPr="002E069A">
        <w:rPr>
          <w:rFonts w:ascii="1Alfabelen1 Normal" w:hAnsi="1Alfabelen1 Normal" w:cs="ALFABET98"/>
          <w:color w:val="0070C0"/>
          <w:sz w:val="32"/>
        </w:rPr>
        <w:t xml:space="preserve">im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yap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t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ı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.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2"/>
          <w:sz w:val="32"/>
        </w:rPr>
        <w:t>m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3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aşa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ğ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ı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ill</w:t>
      </w:r>
      <w:r w:rsidR="00B82B87" w:rsidRPr="002E069A">
        <w:rPr>
          <w:rFonts w:ascii="1Alfabelen1 Normal" w:hAnsi="1Alfabelen1 Normal" w:cs="ALFABET98"/>
          <w:color w:val="0070C0"/>
          <w:spacing w:val="-2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n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han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gi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="00B82B87" w:rsidRPr="002E069A">
        <w:rPr>
          <w:rFonts w:ascii="1Alfabelen1 Normal" w:hAnsi="1Alfabelen1 Normal"/>
          <w:color w:val="0070C0"/>
          <w:sz w:val="32"/>
        </w:rPr>
        <w:t>i kullanılmamıştır?</w:t>
      </w:r>
    </w:p>
    <w:p w:rsidR="00B82B87" w:rsidRDefault="00A728E7" w:rsidP="00EB0CFB">
      <w:pPr>
        <w:tabs>
          <w:tab w:val="left" w:pos="3617"/>
        </w:tabs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shape id="Freeform 30" o:spid="_x0000_s1090" style="position:absolute;margin-left:362.5pt;margin-top:218.95pt;width:28.3pt;height:28.3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66,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" o:allowincell="f" path="m283,l260,,237,3,215,8r-22,6l173,22r-20,9l134,42,116,54,99,68,83,83,68,99,54,116,42,134,31,153r-9,20l14,193,8,215,3,237,,260r,23l,306r3,23l8,351r6,22l22,394r9,20l42,433r12,18l68,468r15,16l99,498r17,14l134,524r19,11l173,544r20,8l215,558r22,4l260,565r23,1l306,565r23,-3l351,558r21,-6l393,544r20,-9l432,524r18,-12l467,498r16,-14l498,468r13,-17l523,433r11,-19l544,394r7,-21l558,351r4,-22l565,306r1,-23l565,260r-3,-23l558,215r-7,-22l544,173,534,153,523,134,511,116,498,99,483,83,467,68,450,54,432,42,413,31,393,22,372,14,351,8,329,3,306,,283,xe" filled="f" strokecolor="#006fbf" strokeweight=".52914mm">
            <v:path arrowok="t" o:connecttype="custom" o:connectlocs="165100,0;136525,5080;109855,13970;85090,26670;62865,43180;43180,62865;26670,85090;13970,109855;5080,136525;0,165100;0,194310;5080,222885;13970,250190;26670,274955;43180,297180;62865,316230;85090,332740;109855,345440;136525,354330;165100,358775;194310,358775;222885,354330;249555,345440;274320,332740;296545,316230;316230,297180;332105,274955;345440,250190;354330,222885;358775,194310;358775,165100;354330,136525;345440,109855;332105,85090;316230,62865;296545,43180;274320,26670;249555,13970;222885,5080;194310,0" o:connectangles="0,0,0,0,0,0,0,0,0,0,0,0,0,0,0,0,0,0,0,0,0,0,0,0,0,0,0,0,0,0,0,0,0,0,0,0,0,0,0,0"/>
            <w10:wrap anchorx="page" anchory="page"/>
          </v:shape>
        </w:pict>
      </w:r>
      <w:r w:rsidR="00B82B87" w:rsidRPr="00B82B87">
        <w:t xml:space="preserve">                                                </w:t>
      </w:r>
      <w:r w:rsidR="00B82B87">
        <w:t xml:space="preserve">                                                          </w:t>
      </w:r>
      <w:r w:rsidR="00B82B87" w:rsidRPr="00B82B87">
        <w:rPr>
          <w:rFonts w:ascii="1Alfabelen1 Normal" w:hAnsi="1Alfabelen1 Normal"/>
          <w:sz w:val="32"/>
        </w:rPr>
        <w:t xml:space="preserve"> A)                                                                                                   </w:t>
      </w:r>
      <w:r w:rsidR="00B82B87">
        <w:rPr>
          <w:rFonts w:ascii="1Alfabelen1 Normal" w:hAnsi="1Alfabelen1 Normal"/>
          <w:sz w:val="32"/>
        </w:rPr>
        <w:t xml:space="preserve">               </w:t>
      </w:r>
    </w:p>
    <w:p w:rsidR="00B82B87" w:rsidRDefault="00A728E7" w:rsidP="00EB0CFB">
      <w:pPr>
        <w:tabs>
          <w:tab w:val="left" w:pos="3617"/>
        </w:tabs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shape id="Freeform 31" o:spid="_x0000_s1089" style="position:absolute;margin-left:362.55pt;margin-top:250.05pt;width:48.15pt;height:28.3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3,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" o:allowincell="f" path="m479,l,566r962,l479,xe" filled="f" strokecolor="#006fbf" strokeweight=".52914mm">
            <v:path arrowok="t" o:connecttype="custom" o:connectlocs="304165,0;0,359410;610870,359410;304165,0" o:connectangles="0,0,0,0"/>
            <w10:wrap anchorx="page" anchory="page"/>
          </v:shape>
        </w:pict>
      </w:r>
      <w:r w:rsidR="00B82B87">
        <w:rPr>
          <w:rFonts w:ascii="1Alfabelen1 Normal" w:hAnsi="1Alfabelen1 Normal"/>
          <w:sz w:val="32"/>
        </w:rPr>
        <w:t xml:space="preserve">                                                </w:t>
      </w:r>
      <w:r w:rsidR="00B82B87" w:rsidRPr="00B82B87">
        <w:rPr>
          <w:rFonts w:ascii="1Alfabelen1 Normal" w:hAnsi="1Alfabelen1 Normal"/>
          <w:sz w:val="32"/>
        </w:rPr>
        <w:t>B)</w:t>
      </w:r>
    </w:p>
    <w:p w:rsidR="00EB0CFB" w:rsidRDefault="00B82B87" w:rsidP="00EB0CFB">
      <w:pPr>
        <w:tabs>
          <w:tab w:val="left" w:pos="3617"/>
        </w:tabs>
      </w:pPr>
      <w:r>
        <w:rPr>
          <w:rFonts w:ascii="1Alfabelen1 Normal" w:hAnsi="1Alfabelen1 Normal"/>
          <w:sz w:val="32"/>
        </w:rPr>
        <w:t xml:space="preserve">                                               C) </w:t>
      </w:r>
      <w:r w:rsidR="00EB0CFB">
        <w:tab/>
      </w:r>
      <w:bookmarkStart w:id="0" w:name="_GoBack"/>
      <w:bookmarkEnd w:id="0"/>
    </w:p>
    <w:p w:rsidR="00EB0CFB" w:rsidRPr="00EB0CFB" w:rsidRDefault="00A728E7" w:rsidP="00EB0CFB">
      <w:r>
        <w:pict>
          <v:group id="Group 3" o:spid="_x0000_s1086" style="position:absolute;margin-left:49.65pt;margin-top:208.45pt;width:43.95pt;height:86.45pt;z-index:-251649024;mso-position-horizontal-relative:page;mso-position-vertical-relative:page" coordorigin="647,4074" coordsize="879,1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" o:allowincell="f">
            <v:shape id="Freeform 4" o:spid="_x0000_s1088" style="position:absolute;left:662;top:4089;width:849;height:850;visibility:visible;mso-wrap-style:square;v-text-anchor:top" coordsize="849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cp8IA&#10;AADbAAAADwAAAGRycy9kb3ducmV2LnhtbESPS4vCMBSF98L8h3AHZqfpOChajSLO+FhqFcHdpbm2&#10;ZZqb0kRb/70RBJeH8/g403lrSnGj2hWWFXz3IhDEqdUFZwqOh1V3BMJ5ZI2lZVJwJwfz2UdnirG2&#10;De/plvhMhBF2MSrIva9iKV2ak0HXsxVx8C62NuiDrDOpa2zCuCllP4qG0mDBgZBjRcuc0v/kagL3&#10;lJzpb1Os10w/v4Nzs/S78V2pr892MQHhqfXv8Ku91QpGY3h+CT9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FynwgAAANsAAAAPAAAAAAAAAAAAAAAAAJgCAABkcnMvZG93&#10;bnJldi54bWxQSwUGAAAAAAQABAD1AAAAhwMAAAAA&#10;" path="m424,l389,1,355,5r-33,7l290,21,259,33,229,47,200,63,173,81r-25,21l124,124r-22,24l81,173,63,200,47,229,33,259,21,290r-9,32l5,355,1,389,,424r1,35l5,493r7,34l21,559r12,31l47,620r16,28l81,675r21,26l124,725r24,22l173,767r27,19l229,802r30,14l290,827r32,10l355,844r34,4l424,849r35,-1l493,844r34,-7l559,827r31,-11l620,802r28,-16l675,767r26,-20l725,725r22,-24l767,675r19,-27l802,620r14,-30l827,559r10,-32l844,493r4,-34l849,424r-1,-35l844,355r-7,-33l827,290,816,259,802,229,786,200,767,173,747,148,725,124,701,102,675,81,648,63,620,47,590,33,559,21,527,12,493,5,459,1,424,xe" filled="f" strokecolor="#91d050" strokeweight=".52914mm">
              <v:path arrowok="t" o:connecttype="custom" o:connectlocs="389,1;322,12;259,33;200,63;148,102;102,148;63,200;33,259;12,322;1,389;1,459;12,527;33,590;63,648;102,701;148,747;200,786;259,816;322,837;389,848;459,848;527,837;590,816;648,786;701,747;747,701;786,648;816,590;837,527;848,459;848,389;837,322;816,259;786,200;747,148;701,102;648,63;590,33;527,12;459,1" o:connectangles="0,0,0,0,0,0,0,0,0,0,0,0,0,0,0,0,0,0,0,0,0,0,0,0,0,0,0,0,0,0,0,0,0,0,0,0,0,0,0,0"/>
            </v:shape>
            <v:rect id="Rectangle 5" o:spid="_x0000_s1087" style="position:absolute;left:998;top:4939;width:179;height:8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x08EA&#10;AADbAAAADwAAAGRycy9kb3ducmV2LnhtbERPy2rCQBTdF/oPwy24qxMFJU0dRQoNKtn42HR3k7lN&#10;gpk7ITMm8e+dheDycN6rzWga0VPnassKZtMIBHFhdc2lgsv59zMG4TyyxsYyKbiTg836/W2FibYD&#10;H6k/+VKEEHYJKqi8bxMpXVGRQTe1LXHg/m1n0AfYlVJ3OIRw08h5FC2lwZpDQ4Ut/VRUXE83oyDf&#10;Z0efHi5pH+dl29j8b5bZhVKTj3H7DcLT6F/ip3unFXyF9eFL+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6cdPBAAAA2wAAAA8AAAAAAAAAAAAAAAAAmAIAAGRycy9kb3du&#10;cmV2LnhtbFBLBQYAAAAABAAEAPUAAACGAwAAAAA=&#10;" stroked="f">
              <v:path arrowok="t"/>
            </v:rect>
            <v:rect id="Rectangle 6" o:spid="_x0000_s1029" style="position:absolute;left:998;top:4939;width:179;height:8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gLL8MA&#10;AADbAAAADwAAAGRycy9kb3ducmV2LnhtbESPQWvCQBSE7wX/w/IEb3WTSotG1yDFUG+ltt4f2ecm&#10;JPs2ZNck9td3C4Ueh5n5htnlk23FQL2vHStIlwkI4tLpmo2Cr8/icQ3CB2SNrWNScCcP+X72sMNM&#10;u5E/aDgHIyKEfYYKqhC6TEpfVmTRL11HHL2r6y2GKHsjdY9jhNtWPiXJi7RYc1yosKPXisrmfLMK&#10;inv5faHp1Lyv69VbczkaPzwbpRbz6bAFEWgK/+G/9kkr2KTw+yX+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gLL8MAAADbAAAADwAAAAAAAAAAAAAAAACYAgAAZHJzL2Rv&#10;d25yZXYueG1sUEsFBgAAAAAEAAQA9QAAAIgDAAAAAA==&#10;" filled="f" strokecolor="red" strokeweight=".35275mm">
              <v:path arrowok="t"/>
            </v:rect>
            <w10:wrap anchorx="page" anchory="page"/>
          </v:group>
        </w:pict>
      </w:r>
      <w:r>
        <w:pict>
          <v:group id="Group 7" o:spid="_x0000_s1082" style="position:absolute;margin-left:119.25pt;margin-top:203.3pt;width:73.5pt;height:91.5pt;z-index:-251648000;mso-position-horizontal-relative:page;mso-position-vertical-relative:page" coordorigin="2039,3971" coordsize="147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" o:allowincell="f">
            <v:shape id="Freeform 8" o:spid="_x0000_s1085" style="position:absolute;left:2054;top:3986;width:1440;height:566;visibility:visible;mso-wrap-style:square;v-text-anchor:top" coordsize="1440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+wEsUA&#10;AADbAAAADwAAAGRycy9kb3ducmV2LnhtbESPQWvCQBSE74L/YXlCb7qx1CrRTZAWW6F4qHrw+Mg+&#10;k2D2bdjdxPjvu4VCj8PMfMNs8sE0oifna8sK5rMEBHFhdc2lgvNpN12B8AFZY2OZFDzIQ56NRxtM&#10;tb3zN/XHUIoIYZ+igiqENpXSFxUZ9DPbEkfvap3BEKUrpXZ4j3DTyOckeZUGa44LFbb0VlFxO3ZG&#10;weJFXy4f3dkP74/P5c7tD6cvOij1NBm2axCBhvAf/mvvtYLlAn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7ASxQAAANsAAAAPAAAAAAAAAAAAAAAAAJgCAABkcnMv&#10;ZG93bnJldi54bWxQSwUGAAAAAAQABAD1AAAAigMAAAAA&#10;" path="m719,l,566r1439,l719,xe" filled="f" strokecolor="#00afef" strokeweight=".52914mm">
              <v:path arrowok="t" o:connecttype="custom" o:connectlocs="719,0;0,566;1439,566;719,0" o:connectangles="0,0,0,0"/>
            </v:shape>
            <v:rect id="Rectangle 9" o:spid="_x0000_s1084" style="position:absolute;left:2054;top:4555;width:1439;height:1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OqxsQA&#10;AADbAAAADwAAAGRycy9kb3ducmV2LnhtbESPS4vCQBCE7wv+h6EXvK0TBR/ETGQRFBUvPi7eOpne&#10;JGymJ2TGGP+9s7Dgsaiqr6hk1ZtadNS6yrKC8SgCQZxbXXGh4HrZfC1AOI+ssbZMCp7kYJUOPhKM&#10;tX3wibqzL0SAsItRQel9E0vp8pIMupFtiIP3Y1uDPsi2kLrFR4CbWk6iaCYNVhwWSmxoXVL+e74b&#10;Bdn+ePLbw3XbLbKiqW12Gx/tVKnhZ/+9BOGp9+/wf3unFcxn8Pcl/ACZ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TqsbEAAAA2wAAAA8AAAAAAAAAAAAAAAAAmAIAAGRycy9k&#10;b3ducmV2LnhtbFBLBQYAAAAABAAEAPUAAACJAwAAAAA=&#10;" stroked="f">
              <v:path arrowok="t"/>
            </v:rect>
            <v:rect id="Rectangle 10" o:spid="_x0000_s1083" style="position:absolute;left:2054;top:4552;width:1439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YEsMA&#10;AADbAAAADwAAAGRycy9kb3ducmV2LnhtbESPT2sCMRTE74LfIbxCb5qtB5WtUURQeulBXTw/Nq+b&#10;bTcvmz/q+u2bQsHjMDO/YVabwXbiRiG2jhW8TQsQxLXTLTcKqvN+sgQRE7LGzjEpeFCEzXo8WmGp&#10;3Z2PdDulRmQIxxIVmJT6UspYG7IYp64nzt6XCxZTlqGROuA9w20nZ0UxlxZbzgsGe9oZqn9OV6vA&#10;Py77rjJ+6eef39dwOFpf+ZlSry/D9h1EoiE9w//tD61gsYC/L/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HYEsMAAADbAAAADwAAAAAAAAAAAAAAAACYAgAAZHJzL2Rv&#10;d25yZXYueG1sUEsFBgAAAAAEAAQA9QAAAIgDAAAAAA==&#10;" filled="f" strokecolor="#00afef" strokeweight=".52914mm">
              <v:path arrowok="t"/>
            </v:rect>
            <v:rect id="Rectangle 11" o:spid="_x0000_s1030" style="position:absolute;left:2594;top:5330;width:359;height: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CbL8EA&#10;AADbAAAADwAAAGRycy9kb3ducmV2LnhtbERPTWvCQBC9F/wPywi91Y1C25C6igiKllyMufQ2yY5J&#10;MDsbsmsS/333UOjx8b7X28m0YqDeNZYVLBcRCOLS6oYrBfn18BaDcB5ZY2uZFDzJwXYze1ljou3I&#10;FxoyX4kQwi5BBbX3XSKlK2sy6Ba2Iw7czfYGfYB9JXWPYwg3rVxF0Yc02HBoqLGjfU3lPXsYBcU5&#10;vfjjd34c4qLqWlv8LFP7rtTrfNp9gfA0+X/xn/ukFXyGseFL+A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Amy/BAAAA2wAAAA8AAAAAAAAAAAAAAAAAmAIAAGRycy9kb3du&#10;cmV2LnhtbFBLBQYAAAAABAAEAPUAAACGAwAAAAA=&#10;" stroked="f">
              <v:path arrowok="t"/>
            </v:rect>
            <v:rect id="Rectangle 12" o:spid="_x0000_s1031" style="position:absolute;left:2594;top:5330;width:359;height: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gpMQA&#10;AADbAAAADwAAAGRycy9kb3ducmV2LnhtbESP3YrCMBSE74V9h3AW9kY0dRV/qlHEdcVLrT7AoTm2&#10;xeakbbJa334jCF4OM/MNs1i1phQ3alxhWcGgH4EgTq0uOFNwPv32piCcR9ZYWiYFD3KwWn50Fhhr&#10;e+cj3RKfiQBhF6OC3PsqltKlORl0fVsRB+9iG4M+yCaTusF7gJtSfkfRWBosOCzkWNEmp/Sa/BkF&#10;6UgPu9NqcNodtvV4ONvXP0lUK/X12a7nIDy1/h1+tfdawWQGzy/h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oKTEAAAA2wAAAA8AAAAAAAAAAAAAAAAAmAIAAGRycy9k&#10;b3ducmV2LnhtbFBLBQYAAAAABAAEAPUAAACJAwAAAAA=&#10;" filled="f" strokeweight=".26456mm">
              <v:path arrowok="t"/>
            </v:rect>
            <v:rect id="Rectangle 13" o:spid="_x0000_s1032" style="position:absolute;left:2234;top:4706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PnDsAA&#10;AADbAAAADwAAAGRycy9kb3ducmV2LnhtbERPy4rCMBTdC/5DuMLsNHVgpFTTIoKigxsfG3e3zbUt&#10;NjelydTO35uF4PJw3qtsMI3oqXO1ZQXzWQSCuLC65lLB9bKdxiCcR9bYWCYF/+QgS8ejFSbaPvlE&#10;/dmXIoSwS1BB5X2bSOmKigy6mW2JA3e3nUEfYFdK3eEzhJtGfkfRQhqsOTRU2NKmouJx/jMK8sPx&#10;5He/110f52Xb2Pw2P9ofpb4mw3oJwtPgP+K3e68VxGF9+BJ+gE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PnDsAAAADbAAAADwAAAAAAAAAAAAAAAACYAgAAZHJzL2Rvd25y&#10;ZXYueG1sUEsFBgAAAAAEAAQA9QAAAIUDAAAAAA==&#10;" stroked="f">
              <v:path arrowok="t"/>
            </v:rect>
            <v:rect id="Rectangle 14" o:spid="_x0000_s1033" style="position:absolute;left:2234;top:4706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chcMA&#10;AADbAAAADwAAAGRycy9kb3ducmV2LnhtbESP0WrCQBRE3wv+w3ILvohuoiIxuopUKz5q9AMu2WsS&#10;mr2bZLea/r1bKPRxmJkzzHrbm1o8qHOVZQXxJAJBnFtdcaHgdv0cJyCcR9ZYWyYFP+Rguxm8rTHV&#10;9skXemS+EAHCLkUFpfdNKqXLSzLoJrYhDt7ddgZ9kF0hdYfPADe1nEbRQhqsOCyU2NBHSflX9m0U&#10;5HM9GyVNfD2eD+1itjy1+yxqlRq+97sVCE+9/w//tU9aQRLD75fwA+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jchcMAAADbAAAADwAAAAAAAAAAAAAAAACYAgAAZHJzL2Rv&#10;d25yZXYueG1sUEsFBgAAAAAEAAQA9QAAAIgDAAAAAA==&#10;" filled="f" strokeweight=".26456mm">
              <v:path arrowok="t"/>
            </v:rect>
            <v:rect id="Rectangle 15" o:spid="_x0000_s1034" style="position:absolute;left:2954;top:4706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3c4sMA&#10;AADbAAAADwAAAGRycy9kb3ducmV2LnhtbESPQYvCMBSE7wv+h/AEb2tawaVUYxFBWcWLrpe9vTbP&#10;tti8lCZb6783C4LHYWa+YZbZYBrRU+dqywriaQSCuLC65lLB5Wf7mYBwHlljY5kUPMhBthp9LDHV&#10;9s4n6s++FAHCLkUFlfdtKqUrKjLoprYlDt7VdgZ9kF0pdYf3ADeNnEXRlzRYc1iosKVNRcXt/GcU&#10;5Pvjye8Ol12f5GXb2Pw3Ptq5UpPxsF6A8DT4d/jV/tYKkhn8fw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3c4sMAAADbAAAADwAAAAAAAAAAAAAAAACYAgAAZHJzL2Rv&#10;d25yZXYueG1sUEsFBgAAAAAEAAQA9QAAAIgDAAAAAA==&#10;" stroked="f">
              <v:path arrowok="t"/>
            </v:rect>
            <v:rect id="Rectangle 16" o:spid="_x0000_s1035" style="position:absolute;left:2954;top:4706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nacQA&#10;AADbAAAADwAAAGRycy9kb3ducmV2LnhtbESP3WrCQBSE74W+w3KE3pS6sSkhxmyk9Ee8tNEHOGSP&#10;STB7NsluNX17t1DwcpiZb5h8M5lOXGh0rWUFy0UEgriyuuVawfHw9ZyCcB5ZY2eZFPySg03xMMsx&#10;0/bK33QpfS0ChF2GChrv+0xKVzVk0C1sTxy8kx0N+iDHWuoRrwFuOvkSRYk02HJYaLCn94aqc/lj&#10;FFSvOn5K++Vhu/8ckni1Gz7KaFDqcT69rUF4mvw9/N/eaQVpDH9fwg+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52nEAAAA2wAAAA8AAAAAAAAAAAAAAAAAmAIAAGRycy9k&#10;b3ducmV2LnhtbFBLBQYAAAAABAAEAPUAAACJAwAAAAA=&#10;" filled="f" strokeweight=".26456mm">
              <v:path arrowok="t"/>
            </v:rect>
            <v:shape id="Freeform 17" o:spid="_x0000_s1036" style="position:absolute;left:2378;top:4706;width:20;height:283;visibility:visible;mso-wrap-style:square;v-text-anchor:top" coordsize="20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J2MQA&#10;AADbAAAADwAAAGRycy9kb3ducmV2LnhtbESP0WrCQBRE3wv+w3KFvtVNbBFJXYOIgsUWatoPuGSv&#10;SUj2btxdY/r33ULBx2FmzjCrfDSdGMj5xrKCdJaAIC6tbrhS8P21f1qC8AFZY2eZFPyQh3w9eVhh&#10;pu2NTzQUoRIRwj5DBXUIfSalL2sy6Ge2J47e2TqDIUpXSe3wFuGmk/MkWUiDDceFGnva1lS2xdUo&#10;cM9vx89t0SwGv0tNejmO7fvHSanH6bh5BRFoDPfwf/ugFSxf4O9L/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EidjEAAAA2wAAAA8AAAAAAAAAAAAAAAAAmAIAAGRycy9k&#10;b3ducmV2LnhtbFBLBQYAAAAABAAEAPUAAACJAwAAAAA=&#10;" path="m,l,283e" filled="f" strokeweight=".26456mm">
              <v:path arrowok="t" o:connecttype="custom" o:connectlocs="0,0;0,283" o:connectangles="0,0"/>
            </v:shape>
            <v:shape id="Freeform 18" o:spid="_x0000_s1037" style="position:absolute;left:2234;top:4850;width:283;height:20;visibility:visible;mso-wrap-style:square;v-text-anchor:top" coordsize="2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UW8QA&#10;AADbAAAADwAAAGRycy9kb3ducmV2LnhtbESPS2/CMBCE75X4D9YicSsOjVpCwKCCxOPU8ryv4iWJ&#10;iNdRbEL673GlSj2OZuYbzWzRmUq01LjSsoLRMAJBnFldcq7gfFq/JiCcR9ZYWSYFP+RgMe+9zDDV&#10;9sEHao8+FwHCLkUFhfd1KqXLCjLohrYmDt7VNgZ9kE0udYOPADeVfIuiD2mw5LBQYE2rgrLb8W4U&#10;3GuiyShfblfteJN8f8Xb+LKPlRr0u88pCE+d/w//tXdaQfIOv1/C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EFFvEAAAA2wAAAA8AAAAAAAAAAAAAAAAAmAIAAGRycy9k&#10;b3ducmV2LnhtbFBLBQYAAAAABAAEAPUAAACJAwAAAAA=&#10;" path="m,l283,e" filled="f" strokeweight=".26456mm">
              <v:path arrowok="t" o:connecttype="custom" o:connectlocs="0,0;283,0" o:connectangles="0,0"/>
            </v:shape>
            <v:shape id="Freeform 19" o:spid="_x0000_s1038" style="position:absolute;left:3098;top:4706;width:20;height:283;visibility:visible;mso-wrap-style:square;v-text-anchor:top" coordsize="20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yNMMA&#10;AADbAAAADwAAAGRycy9kb3ducmV2LnhtbESP0WrCQBRE3wv+w3KFvtVNLASJriKioFihpv2AS/aa&#10;BLN34+4a07/vFoQ+DjNzhlmsBtOKnpxvLCtIJwkI4tLqhisF31+7txkIH5A1tpZJwQ95WC1HLwvM&#10;tX3wmfoiVCJC2OeooA6hy6X0ZU0G/cR2xNG7WGcwROkqqR0+Ity0cpokmTTYcFyosaNNTeW1uBsF&#10;7v1w/NwUTdb7bWrS23G4fpzOSr2Oh/UcRKAh/Ief7b1WMMvg7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qyNMMAAADbAAAADwAAAAAAAAAAAAAAAACYAgAAZHJzL2Rv&#10;d25yZXYueG1sUEsFBgAAAAAEAAQA9QAAAIgDAAAAAA==&#10;" path="m,l,283e" filled="f" strokeweight=".26456mm">
              <v:path arrowok="t" o:connecttype="custom" o:connectlocs="0,0;0,283" o:connectangles="0,0"/>
            </v:shape>
            <v:shape id="Freeform 20" o:spid="_x0000_s1039" style="position:absolute;left:2954;top:4850;width:283;height:20;visibility:visible;mso-wrap-style:square;v-text-anchor:top" coordsize="28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vt8QA&#10;AADbAAAADwAAAGRycy9kb3ducmV2LnhtbESPzWrDMBCE74W+g9hCb7GcGhLHiWzaQJue0ubvvlhb&#10;29RaGUtxnLevAoEeh5n5hlkVo2nFQL1rLCuYRjEI4tLqhisFx8P7JAXhPLLG1jIpuJKDIn98WGGm&#10;7YV3NOx9JQKEXYYKau+7TEpX1mTQRbYjDt6P7Q36IPtK6h4vAW5a+RLHM2mw4bBQY0frmsrf/dko&#10;OHdEi2n1tlkP84/0a5tsktN3otTz0/i6BOFp9P/he/tTK0jncPsSfo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aL7fEAAAA2wAAAA8AAAAAAAAAAAAAAAAAmAIAAGRycy9k&#10;b3ducmV2LnhtbFBLBQYAAAAABAAEAPUAAACJAwAAAAA=&#10;" path="m,l283,e" filled="f" strokeweight=".26456mm">
              <v:path arrowok="t" o:connecttype="custom" o:connectlocs="0,0;283,0" o:connectangles="0,0"/>
            </v:shape>
            <w10:wrap anchorx="page" anchory="page"/>
          </v:group>
        </w:pict>
      </w:r>
      <w:r>
        <w:pict>
          <v:group id="Group 21" o:spid="_x0000_s1076" style="position:absolute;margin-left:215.85pt;margin-top:194.3pt;width:56.1pt;height:98.95pt;z-index:-251646976;mso-position-horizontal-relative:page;mso-position-vertical-relative:page" coordorigin="3971,3791" coordsize="1122,1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" o:allowincell="f">
            <v:shape id="Freeform 22" o:spid="_x0000_s1081" style="position:absolute;left:3986;top:4288;width:1080;height:617;visibility:visible;mso-wrap-style:square;v-text-anchor:top" coordsize="1080,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KfcQA&#10;AADbAAAADwAAAGRycy9kb3ducmV2LnhtbESP0YrCMBRE34X9h3AXfNN0RUSrUZaugg8V0d0PuDbX&#10;tmxzU5poq19vBMHHYWbOMItVZypxpcaVlhV8DSMQxJnVJecK/n43gykI55E1VpZJwY0crJYfvQXG&#10;2rZ8oOvR5yJA2MWooPC+jqV0WUEG3dDWxME728agD7LJpW6wDXBTyVEUTaTBksNCgTUlBWX/x4tR&#10;sPbb9H7S6Xr3c2pvSZuOk3Q/Vqr/2X3PQXjq/Dv8am+1gskM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4Sn3EAAAA2wAAAA8AAAAAAAAAAAAAAAAAmAIAAGRycy9k&#10;b3ducmV2LnhtbFBLBQYAAAAABAAEAPUAAACJAwAAAAA=&#10;" path="m539,l,616r1079,l539,xe" filled="f" strokecolor="#91d050" strokeweight=".52914mm">
              <v:path arrowok="t" o:connecttype="custom" o:connectlocs="539,0;0,616;1079,616;539,0" o:connectangles="0,0,0,0"/>
            </v:shape>
            <v:shape id="Freeform 23" o:spid="_x0000_s1080" style="position:absolute;left:3998;top:3806;width:1080;height:619;visibility:visible;mso-wrap-style:square;v-text-anchor:top" coordsize="1080,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s58AA&#10;AADbAAAADwAAAGRycy9kb3ducmV2LnhtbERPTYvCMBC9C/sfwix401QRlWoUWVZQFGG7Ingbmtmm&#10;bDMpTdTqrzcHwePjfc+Xra3ElRpfOlYw6CcgiHOnSy4UHH/XvSkIH5A1Vo5JwZ08LBcfnTmm2t34&#10;h65ZKEQMYZ+iAhNCnUrpc0MWfd/VxJH7c43FEGFTSN3gLYbbSg6TZCwtlhwbDNb0ZSj/zy5WwXY0&#10;NIjfe/lod/Zw2lE9JX9WqvvZrmYgArXhLX65N1rBJK6PX+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cs58AAAADbAAAADwAAAAAAAAAAAAAAAACYAgAAZHJzL2Rvd25y&#10;ZXYueG1sUEsFBgAAAAAEAAQA9QAAAIUDAAAAAA==&#10;" path="m539,l,619r1079,l539,xe" stroked="f">
              <v:path arrowok="t" o:connecttype="custom" o:connectlocs="539,0;0,619;1079,619;539,0" o:connectangles="0,0,0,0"/>
            </v:shape>
            <v:shape id="Freeform 24" o:spid="_x0000_s1079" style="position:absolute;left:3998;top:3806;width:1080;height:619;visibility:visible;mso-wrap-style:square;v-text-anchor:top" coordsize="1080,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8TsMA&#10;AADbAAAADwAAAGRycy9kb3ducmV2LnhtbESP0YrCMBRE3xf8h3AF39a0gq7bNRURBAta0fUDLs3d&#10;ttjclCZq/XsjCPs4zMwZZrHsTSNu1LnasoJ4HIEgLqyuuVRw/t18zkE4j6yxsUwKHuRgmQ4+Fpho&#10;e+cj3U6+FAHCLkEFlfdtIqUrKjLoxrYlDt6f7Qz6ILtS6g7vAW4aOYmimTRYc1iosKV1RcXldDUK&#10;8qKenNsp7x6rbP+dH/KpzFym1GjYr35AeOr9f/jd3moFXzG8voQfI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8TsMAAADbAAAADwAAAAAAAAAAAAAAAACYAgAAZHJzL2Rv&#10;d25yZXYueG1sUEsFBgAAAAAEAAQA9QAAAIgDAAAAAA==&#10;" path="m539,l,619r1079,l539,xe" filled="f" strokecolor="#91d050" strokeweight=".52914mm">
              <v:path arrowok="t" o:connecttype="custom" o:connectlocs="539,0;0,619;1079,619;539,0" o:connectangles="0,0,0,0"/>
            </v:shape>
            <v:rect id="Rectangle 25" o:spid="_x0000_s1078" style="position:absolute;left:4442;top:4905;width:179;height:8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isxcQA&#10;AADbAAAADwAAAGRycy9kb3ducmV2LnhtbESPT4vCMBTE7wt+h/AEb2uq4Cq1qYig6OLFPxdvr82z&#10;LTYvpYm1++03Cwseh5n5DZOselOLjlpXWVYwGUcgiHOrKy4UXC/bzwUI55E11pZJwQ85WKWDjwRj&#10;bV98ou7sCxEg7GJUUHrfxFK6vCSDbmwb4uDdbWvQB9kWUrf4CnBTy2kUfUmDFYeFEhvalJQ/zk+j&#10;IDscT373fd11i6xoapvdJkc7U2o07NdLEJ56/w7/t/dawXwKf1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orMXEAAAA2wAAAA8AAAAAAAAAAAAAAAAAmAIAAGRycy9k&#10;b3ducmV2LnhtbFBLBQYAAAAABAAEAPUAAACJAwAAAAA=&#10;" stroked="f">
              <v:path arrowok="t"/>
            </v:rect>
            <v:rect id="Rectangle 26" o:spid="_x0000_s1077" style="position:absolute;left:4442;top:4905;width:179;height:8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rWOcIA&#10;AADbAAAADwAAAGRycy9kb3ducmV2LnhtbESPT4vCMBTE78J+h/AW9qapin/oGmVZVvQm6np/NM+0&#10;tHkpTazVT28EweMwM79hFqvOVqKlxheOFQwHCQjizOmCjYL/47o/B+EDssbKMSm4kYfV8qO3wFS7&#10;K++pPQQjIoR9igryEOpUSp/lZNEPXE0cvbNrLIYoGyN1g9cIt5UcJclUWiw4LuRY029OWXm4WAXr&#10;W3Y/Ubctd/NivClPf8a3E6PU12f38w0iUBfe4Vd7qxXMxv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tY5wgAAANsAAAAPAAAAAAAAAAAAAAAAAJgCAABkcnMvZG93&#10;bnJldi54bWxQSwUGAAAAAAQABAD1AAAAhwMAAAAA&#10;" filled="f" strokecolor="red" strokeweight=".35275mm">
              <v:path arrowok="t"/>
            </v:rect>
            <w10:wrap anchorx="page" anchory="page"/>
          </v:group>
        </w:pict>
      </w:r>
    </w:p>
    <w:p w:rsidR="00EB0CFB" w:rsidRPr="00EB0CFB" w:rsidRDefault="00EB0CFB" w:rsidP="00EB0CFB"/>
    <w:p w:rsidR="00B82B87" w:rsidRPr="00990992" w:rsidRDefault="00B82B87" w:rsidP="00B82B87">
      <w:pPr>
        <w:pStyle w:val="TableParagraph"/>
        <w:kinsoku w:val="0"/>
        <w:overflowPunct w:val="0"/>
        <w:ind w:left="35"/>
        <w:rPr>
          <w:rFonts w:ascii="1Alfabelen1 Normal" w:hAnsi="1Alfabelen1 Normal" w:cs="ALFABET98"/>
          <w:sz w:val="32"/>
        </w:rPr>
      </w:pPr>
      <w:r w:rsidRPr="00B82B87">
        <w:rPr>
          <w:rFonts w:ascii="1Alfabelen1 Normal" w:hAnsi="1Alfabelen1 Normal" w:cs="ALFABET98"/>
          <w:color w:val="FF0000"/>
          <w:spacing w:val="1"/>
          <w:sz w:val="32"/>
        </w:rPr>
        <w:t>2-</w:t>
      </w:r>
      <w:r>
        <w:rPr>
          <w:rFonts w:ascii="1Alfabelen1 Normal" w:hAnsi="1Alfabelen1 Normal" w:cs="ALFABET98"/>
          <w:spacing w:val="1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A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şa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ğ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ıdak</w:t>
      </w:r>
      <w:r w:rsidRPr="002E069A">
        <w:rPr>
          <w:rFonts w:ascii="1Alfabelen1 Normal" w:hAnsi="1Alfabelen1 Normal" w:cs="ALFABET98"/>
          <w:color w:val="0070C0"/>
          <w:sz w:val="32"/>
        </w:rPr>
        <w:t>i</w:t>
      </w:r>
      <w:r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z w:val="32"/>
        </w:rPr>
        <w:t>g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om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2E069A">
        <w:rPr>
          <w:rFonts w:ascii="1Alfabelen1 Normal" w:hAnsi="1Alfabelen1 Normal" w:cs="ALFABET98"/>
          <w:color w:val="0070C0"/>
          <w:sz w:val="32"/>
        </w:rPr>
        <w:t>t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Pr="002E069A">
        <w:rPr>
          <w:rFonts w:ascii="1Alfabelen1 Normal" w:hAnsi="1Alfabelen1 Normal" w:cs="ALFABET98"/>
          <w:color w:val="0070C0"/>
          <w:sz w:val="32"/>
        </w:rPr>
        <w:t>ik</w:t>
      </w:r>
      <w:r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Pr="002E069A">
        <w:rPr>
          <w:rFonts w:ascii="1Alfabelen1 Normal" w:hAnsi="1Alfabelen1 Normal" w:cs="ALFABET98"/>
          <w:color w:val="0070C0"/>
          <w:sz w:val="32"/>
        </w:rPr>
        <w:t>ill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2E069A">
        <w:rPr>
          <w:rFonts w:ascii="1Alfabelen1 Normal" w:hAnsi="1Alfabelen1 Normal" w:cs="ALFABET98"/>
          <w:color w:val="0070C0"/>
          <w:sz w:val="32"/>
        </w:rPr>
        <w:t>n</w:t>
      </w:r>
      <w:r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han</w:t>
      </w:r>
      <w:r w:rsidRPr="002E069A">
        <w:rPr>
          <w:rFonts w:ascii="1Alfabelen1 Normal" w:hAnsi="1Alfabelen1 Normal" w:cs="ALFABET98"/>
          <w:color w:val="0070C0"/>
          <w:sz w:val="32"/>
        </w:rPr>
        <w:t>gi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Pr="002E069A">
        <w:rPr>
          <w:rFonts w:ascii="1Alfabelen1 Normal" w:hAnsi="1Alfabelen1 Normal" w:cs="ALFABET98"/>
          <w:color w:val="0070C0"/>
          <w:sz w:val="32"/>
        </w:rPr>
        <w:t>i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n</w:t>
      </w:r>
      <w:r w:rsidRPr="002E069A">
        <w:rPr>
          <w:rFonts w:ascii="1Alfabelen1 Normal" w:hAnsi="1Alfabelen1 Normal" w:cs="ALFABET98"/>
          <w:color w:val="0070C0"/>
          <w:sz w:val="32"/>
        </w:rPr>
        <w:t>in</w:t>
      </w:r>
      <w:r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a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d</w:t>
      </w:r>
      <w:r w:rsidRPr="002E069A">
        <w:rPr>
          <w:rFonts w:ascii="1Alfabelen1 Normal" w:hAnsi="1Alfabelen1 Normal" w:cs="ALFABET98"/>
          <w:color w:val="0070C0"/>
          <w:sz w:val="32"/>
        </w:rPr>
        <w:t xml:space="preserve">ı </w:t>
      </w:r>
      <w:r w:rsidRPr="002E069A">
        <w:rPr>
          <w:rFonts w:ascii="1Alfabelen1 Normal" w:hAnsi="1Alfabelen1 Normal"/>
          <w:color w:val="0070C0"/>
          <w:sz w:val="32"/>
        </w:rPr>
        <w:t>yanlış</w:t>
      </w:r>
      <w:r w:rsidRPr="002E069A">
        <w:rPr>
          <w:rFonts w:ascii="1Alfabelen1 Normal" w:hAnsi="1Alfabelen1 Normal" w:cs="ALFABET98"/>
          <w:color w:val="0070C0"/>
          <w:spacing w:val="-10"/>
          <w:sz w:val="32"/>
        </w:rPr>
        <w:t xml:space="preserve"> </w:t>
      </w:r>
      <w:r w:rsidRPr="002E069A">
        <w:rPr>
          <w:rFonts w:ascii="1Alfabelen1 Normal" w:hAnsi="1Alfabelen1 Normal" w:cs="ALFABET98"/>
          <w:color w:val="0070C0"/>
          <w:sz w:val="32"/>
        </w:rPr>
        <w:t>v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Pr="002E069A">
        <w:rPr>
          <w:rFonts w:ascii="1Alfabelen1 Normal" w:hAnsi="1Alfabelen1 Normal" w:cs="ALFABET98"/>
          <w:color w:val="0070C0"/>
          <w:sz w:val="32"/>
        </w:rPr>
        <w:t>il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m</w:t>
      </w:r>
      <w:r w:rsidRPr="002E069A">
        <w:rPr>
          <w:rFonts w:ascii="1Alfabelen1 Normal" w:hAnsi="1Alfabelen1 Normal" w:cs="ALFABET98"/>
          <w:color w:val="0070C0"/>
          <w:sz w:val="32"/>
        </w:rPr>
        <w:t>i</w:t>
      </w:r>
      <w:r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Pr="002E069A">
        <w:rPr>
          <w:rFonts w:ascii="1Alfabelen1 Normal" w:hAnsi="1Alfabelen1 Normal" w:cs="ALFABET98"/>
          <w:color w:val="0070C0"/>
          <w:sz w:val="32"/>
        </w:rPr>
        <w:t>ti</w:t>
      </w:r>
      <w:r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Pr="002E069A">
        <w:rPr>
          <w:rFonts w:ascii="1Alfabelen1 Normal" w:hAnsi="1Alfabelen1 Normal" w:cs="ALFABET98"/>
          <w:color w:val="0070C0"/>
          <w:sz w:val="32"/>
        </w:rPr>
        <w:t>?</w:t>
      </w:r>
    </w:p>
    <w:p w:rsidR="00B82B87" w:rsidRDefault="00A728E7" w:rsidP="00B82B87">
      <w:pPr>
        <w:rPr>
          <w:rFonts w:ascii="1Alfabelen1 Normal" w:hAnsi="1Alfabelen1 Normal"/>
          <w:spacing w:val="1"/>
          <w:sz w:val="32"/>
        </w:rPr>
      </w:pPr>
      <w:r>
        <w:rPr>
          <w:rFonts w:ascii="1Alfabelen1 Normal" w:hAnsi="1Alfabelen1 Normal"/>
          <w:spacing w:val="1"/>
          <w:sz w:val="32"/>
        </w:rPr>
        <w:pict>
          <v:group id="Group 32" o:spid="_x0000_s1073" style="position:absolute;margin-left:103.25pt;margin-top:377.65pt;width:49.75pt;height:29.8pt;z-index:-251640832;mso-position-horizontal-relative:page;mso-position-vertical-relative:page" coordorigin="731,7391" coordsize="995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" o:allowincell="f">
            <v:shape id="Freeform 33" o:spid="_x0000_s1075" style="position:absolute;left:746;top:7406;width:965;height:566;visibility:visible;mso-wrap-style:square;v-text-anchor:top" coordsize="965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1cacUA&#10;AADbAAAADwAAAGRycy9kb3ducmV2LnhtbESPzWrDMBCE74G+g9hAb7HsFkxwIoekpaWnQP5Ij1tr&#10;azm1VsZSE+ftq0Igx2FmvmHmi8G24ky9bxwryJIUBHHldMO1gv3ubTIF4QOyxtYxKbiSh0X5MJpj&#10;od2FN3TehlpECPsCFZgQukJKXxmy6BPXEUfv2/UWQ5R9LXWPlwi3rXxK01xabDguGOzoxVD1s/21&#10;Co7meZq9H9an18/rEZdfp9Vau41Sj+NhOQMRaAj38K39oRXkGfx/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VxpxQAAANsAAAAPAAAAAAAAAAAAAAAAAJgCAABkcnMv&#10;ZG93bnJldi54bWxQSwUGAAAAAAQABAD1AAAAigMAAAAA&#10;" path="m482,l,566r964,l482,xe" stroked="f">
              <v:path arrowok="t" o:connecttype="custom" o:connectlocs="482,0;0,566;964,566;482,0" o:connectangles="0,0,0,0"/>
            </v:shape>
            <v:shape id="Freeform 34" o:spid="_x0000_s1074" style="position:absolute;left:746;top:7406;width:965;height:566;visibility:visible;mso-wrap-style:square;v-text-anchor:top" coordsize="965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icYMIA&#10;AADbAAAADwAAAGRycy9kb3ducmV2LnhtbESPQYvCMBCF74L/IcyCN5tWRNyusSyiIHqyyrLHoZlt&#10;yzaT0kRb/70RBI+PN+9781bZYBpxo87VlhUkUQyCuLC65lLB5bybLkE4j6yxsUwK7uQgW49HK0y1&#10;7flEt9yXIkDYpaig8r5NpXRFRQZdZFvi4P3ZzqAPsiul7rAPcNPIWRwvpMGaQ0OFLW0qKv7zqwlv&#10;aJkc5z+HTX9f5p/bPf62uLVKTT6G7y8Qngb/Pn6l91rBYgbPLQEA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SJxgwgAAANsAAAAPAAAAAAAAAAAAAAAAAJgCAABkcnMvZG93&#10;bnJldi54bWxQSwUGAAAAAAQABAD1AAAAhwMAAAAA&#10;" path="m482,l,566r964,l482,xe" filled="f" strokecolor="#006fbf" strokeweight=".52914mm">
              <v:path arrowok="t" o:connecttype="custom" o:connectlocs="482,0;0,566;964,566;482,0" o:connectangles="0,0,0,0"/>
            </v:shape>
            <w10:wrap anchorx="page" anchory="page"/>
          </v:group>
        </w:pict>
      </w:r>
      <w:r>
        <w:rPr>
          <w:rFonts w:ascii="1Alfabelen1 Normal" w:hAnsi="1Alfabelen1 Normal"/>
          <w:spacing w:val="1"/>
          <w:sz w:val="32"/>
        </w:rPr>
        <w:pict>
          <v:rect id="Rectangle 36" o:spid="_x0000_s1072" style="position:absolute;margin-left:344.2pt;margin-top:384pt;width:73.3pt;height:28.3pt;z-index:-2516387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" o:allowincell="f" filled="f" strokecolor="#006fbf" strokeweight=".52914mm">
            <v:path arrowok="t"/>
            <w10:wrap anchorx="page" anchory="page"/>
          </v:rect>
        </w:pict>
      </w:r>
      <w:r>
        <w:rPr>
          <w:rFonts w:ascii="1Alfabelen1 Normal" w:hAnsi="1Alfabelen1 Normal"/>
          <w:spacing w:val="1"/>
          <w:sz w:val="32"/>
        </w:rPr>
        <w:pict>
          <v:rect id="Rectangle 35" o:spid="_x0000_s1071" style="position:absolute;margin-left:243.15pt;margin-top:384pt;width:28.3pt;height:28.3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" o:allowincell="f" filled="f" strokecolor="#006fbf" strokeweight=".52914mm">
            <v:path arrowok="t"/>
            <w10:wrap anchorx="page" anchory="page"/>
          </v:rect>
        </w:pict>
      </w:r>
    </w:p>
    <w:p w:rsidR="00B82B87" w:rsidRDefault="00B82B87" w:rsidP="00B82B87">
      <w:pPr>
        <w:rPr>
          <w:rFonts w:ascii="1Alfabelen1 Normal" w:hAnsi="1Alfabelen1 Normal"/>
          <w:spacing w:val="1"/>
          <w:sz w:val="32"/>
        </w:rPr>
      </w:pPr>
    </w:p>
    <w:p w:rsidR="00B82B87" w:rsidRDefault="00B82B87" w:rsidP="00B82B87">
      <w:pPr>
        <w:rPr>
          <w:rFonts w:ascii="1Alfabelen1 Normal" w:hAnsi="1Alfabelen1 Normal"/>
          <w:sz w:val="32"/>
        </w:rPr>
      </w:pP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A) </w:t>
      </w:r>
      <w:r w:rsidRPr="00B82B87">
        <w:rPr>
          <w:rFonts w:ascii="1Alfabelen1 Normal" w:hAnsi="1Alfabelen1 Normal"/>
          <w:spacing w:val="-1"/>
          <w:sz w:val="32"/>
        </w:rPr>
        <w:t>ç</w:t>
      </w:r>
      <w:r w:rsidRPr="00B82B87">
        <w:rPr>
          <w:rFonts w:ascii="1Alfabelen1 Normal" w:hAnsi="1Alfabelen1 Normal"/>
          <w:spacing w:val="1"/>
          <w:sz w:val="32"/>
        </w:rPr>
        <w:t>e</w:t>
      </w:r>
      <w:r w:rsidRPr="00B82B87">
        <w:rPr>
          <w:rFonts w:ascii="1Alfabelen1 Normal" w:hAnsi="1Alfabelen1 Normal"/>
          <w:spacing w:val="-1"/>
          <w:sz w:val="32"/>
        </w:rPr>
        <w:t>m</w:t>
      </w:r>
      <w:r w:rsidRPr="00B82B87">
        <w:rPr>
          <w:rFonts w:ascii="1Alfabelen1 Normal" w:hAnsi="1Alfabelen1 Normal"/>
          <w:spacing w:val="1"/>
          <w:sz w:val="32"/>
        </w:rPr>
        <w:t>b</w:t>
      </w:r>
      <w:r w:rsidRPr="00B82B87">
        <w:rPr>
          <w:rFonts w:ascii="1Alfabelen1 Normal" w:hAnsi="1Alfabelen1 Normal"/>
          <w:spacing w:val="-2"/>
          <w:sz w:val="32"/>
        </w:rPr>
        <w:t>e</w:t>
      </w:r>
      <w:r w:rsidRPr="00B82B87">
        <w:rPr>
          <w:rFonts w:ascii="1Alfabelen1 Normal" w:hAnsi="1Alfabelen1 Normal"/>
          <w:sz w:val="32"/>
        </w:rPr>
        <w:t>r</w:t>
      </w:r>
      <w:r w:rsidRPr="00B82B87">
        <w:rPr>
          <w:rFonts w:ascii="1Alfabelen1 Normal" w:hAnsi="1Alfabelen1 Normal"/>
          <w:sz w:val="32"/>
        </w:rPr>
        <w:tab/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B) </w:t>
      </w:r>
      <w:r w:rsidRPr="00B82B87">
        <w:rPr>
          <w:rFonts w:ascii="1Alfabelen1 Normal" w:hAnsi="1Alfabelen1 Normal"/>
          <w:spacing w:val="-1"/>
          <w:sz w:val="32"/>
        </w:rPr>
        <w:t>ka</w:t>
      </w:r>
      <w:r w:rsidRPr="00B82B87">
        <w:rPr>
          <w:rFonts w:ascii="1Alfabelen1 Normal" w:hAnsi="1Alfabelen1 Normal"/>
          <w:spacing w:val="1"/>
          <w:sz w:val="32"/>
        </w:rPr>
        <w:t>r</w:t>
      </w:r>
      <w:r w:rsidRPr="00B82B87">
        <w:rPr>
          <w:rFonts w:ascii="1Alfabelen1 Normal" w:hAnsi="1Alfabelen1 Normal"/>
          <w:sz w:val="32"/>
        </w:rPr>
        <w:t>e</w:t>
      </w:r>
      <w:r>
        <w:rPr>
          <w:rFonts w:ascii="1Alfabelen1 Normal" w:hAnsi="1Alfabelen1 Normal"/>
          <w:sz w:val="32"/>
        </w:rPr>
        <w:t xml:space="preserve">      </w:t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C) </w:t>
      </w:r>
      <w:r w:rsidRPr="00B82B87">
        <w:rPr>
          <w:rFonts w:ascii="1Alfabelen1 Normal" w:hAnsi="1Alfabelen1 Normal"/>
          <w:spacing w:val="-1"/>
          <w:sz w:val="32"/>
        </w:rPr>
        <w:t>d</w:t>
      </w:r>
      <w:r w:rsidRPr="00B82B87">
        <w:rPr>
          <w:rFonts w:ascii="1Alfabelen1 Normal" w:hAnsi="1Alfabelen1 Normal"/>
          <w:sz w:val="32"/>
        </w:rPr>
        <w:t>i</w:t>
      </w:r>
      <w:r w:rsidRPr="00B82B87">
        <w:rPr>
          <w:rFonts w:ascii="1Alfabelen1 Normal" w:hAnsi="1Alfabelen1 Normal"/>
          <w:spacing w:val="-1"/>
          <w:sz w:val="32"/>
        </w:rPr>
        <w:t>kdö</w:t>
      </w:r>
      <w:r w:rsidRPr="00B82B87">
        <w:rPr>
          <w:rFonts w:ascii="1Alfabelen1 Normal" w:hAnsi="1Alfabelen1 Normal"/>
          <w:spacing w:val="1"/>
          <w:sz w:val="32"/>
        </w:rPr>
        <w:t>r</w:t>
      </w:r>
      <w:r w:rsidRPr="00B82B87">
        <w:rPr>
          <w:rFonts w:ascii="1Alfabelen1 Normal" w:hAnsi="1Alfabelen1 Normal"/>
          <w:sz w:val="32"/>
        </w:rPr>
        <w:t>t</w:t>
      </w:r>
      <w:r w:rsidRPr="00B82B87">
        <w:rPr>
          <w:rFonts w:ascii="1Alfabelen1 Normal" w:hAnsi="1Alfabelen1 Normal"/>
          <w:spacing w:val="1"/>
          <w:sz w:val="32"/>
        </w:rPr>
        <w:t>ge</w:t>
      </w:r>
      <w:r w:rsidRPr="00B82B87">
        <w:rPr>
          <w:rFonts w:ascii="1Alfabelen1 Normal" w:hAnsi="1Alfabelen1 Normal"/>
          <w:sz w:val="32"/>
        </w:rPr>
        <w:t>n</w:t>
      </w:r>
    </w:p>
    <w:p w:rsidR="00B82B87" w:rsidRDefault="00B82B87" w:rsidP="00B82B87">
      <w:pPr>
        <w:rPr>
          <w:rFonts w:ascii="1Alfabelen1 Normal" w:hAnsi="1Alfabelen1 Normal"/>
          <w:sz w:val="32"/>
        </w:rPr>
      </w:pPr>
    </w:p>
    <w:p w:rsidR="00B82B87" w:rsidRPr="00B82B87" w:rsidRDefault="00A728E7" w:rsidP="00B82B87">
      <w:pPr>
        <w:rPr>
          <w:rFonts w:ascii="1Alfabelen1 Normal" w:hAnsi="1Alfabelen1 Normal"/>
          <w:color w:val="0070C0"/>
          <w:sz w:val="32"/>
        </w:rPr>
      </w:pPr>
      <w:r w:rsidRPr="00A728E7">
        <w:rPr>
          <w:rFonts w:ascii="1Alfabelen1 Normal" w:hAnsi="1Alfabelen1 Normal"/>
          <w:sz w:val="32"/>
          <w:lang w:eastAsia="tr-TR"/>
        </w:rPr>
        <w:pict>
          <v:rect id="Dikdörtgen 11" o:spid="_x0000_s1070" style="position:absolute;margin-left:171.6pt;margin-top:27.75pt;width:42.45pt;height:40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" fillcolor="#b6dde8 [1304]" strokecolor="#0070c0" strokeweight="1pt"/>
        </w:pict>
      </w:r>
      <w:r w:rsidRPr="00A728E7">
        <w:rPr>
          <w:rFonts w:ascii="1Alfabelen1 Normal" w:hAnsi="1Alfabelen1 Normal"/>
          <w:sz w:val="32"/>
          <w:lang w:eastAsia="tr-TR"/>
        </w:rPr>
        <w:pict>
          <v:rect id="Dikdörtgen 10" o:spid="_x0000_s1069" style="position:absolute;margin-left:125.55pt;margin-top:27.75pt;width:42.45pt;height:40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" fillcolor="#b6dde8 [1304]" strokecolor="#0070c0" strokeweight="1pt"/>
        </w:pict>
      </w:r>
      <w:r w:rsidR="00B82B87" w:rsidRPr="00B82B87">
        <w:rPr>
          <w:rFonts w:ascii="1Alfabelen1 Normal" w:hAnsi="1Alfabelen1 Normal"/>
          <w:color w:val="FF0000"/>
          <w:sz w:val="32"/>
        </w:rPr>
        <w:t>3-</w:t>
      </w:r>
      <w:r w:rsidR="00B82B87" w:rsidRPr="00B82B87">
        <w:rPr>
          <w:rFonts w:ascii="1Alfabelen1 Normal" w:hAnsi="1Alfabelen1 Normal"/>
          <w:color w:val="0070C0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İk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ş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ka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y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4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b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2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ti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ğ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m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iz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,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aşa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ğ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ı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ak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g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om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t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ik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ill</w:t>
      </w:r>
      <w:r w:rsidR="00B82B87" w:rsidRPr="002E069A">
        <w:rPr>
          <w:rFonts w:ascii="1Alfabelen1 Normal" w:hAnsi="1Alfabelen1 Normal" w:cs="ALFABET98"/>
          <w:color w:val="0070C0"/>
          <w:spacing w:val="-2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n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han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gi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n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</w:t>
      </w:r>
      <w:r w:rsidR="00B82B87" w:rsidRPr="002E069A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l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6"/>
          <w:sz w:val="32"/>
        </w:rPr>
        <w:t xml:space="preserve"> 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="00B82B87" w:rsidRPr="002E069A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="00B82B87" w:rsidRPr="002E069A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="00B82B87" w:rsidRPr="002E069A">
        <w:rPr>
          <w:rFonts w:ascii="1Alfabelen1 Normal" w:hAnsi="1Alfabelen1 Normal" w:cs="ALFABET98"/>
          <w:color w:val="0070C0"/>
          <w:sz w:val="32"/>
        </w:rPr>
        <w:t>iz?</w:t>
      </w:r>
    </w:p>
    <w:p w:rsidR="00EB0CFB" w:rsidRPr="00B82B87" w:rsidRDefault="00A728E7" w:rsidP="00B82B87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ect id="Dikdörtgen 9" o:spid="_x0000_s1068" style="position:absolute;margin-left:251.75pt;margin-top:30.55pt;width:93.75pt;height:40.1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" fillcolor="#fbd4b4 [1305]" strokecolor="#974706 [1609]" strokeweight="1pt"/>
        </w:pict>
      </w:r>
      <w:r>
        <w:rPr>
          <w:rFonts w:ascii="1Alfabelen1 Normal" w:hAnsi="1Alfabelen1 Normal"/>
          <w:sz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67" type="#_x0000_t5" style="position:absolute;margin-left:126.1pt;margin-top:30.2pt;width:41pt;height:40.1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" fillcolor="#b2a1c7 [1943]" strokecolor="#3f3151 [1607]" strokeweight="1pt"/>
        </w:pict>
      </w:r>
      <w:r>
        <w:rPr>
          <w:rFonts w:ascii="1Alfabelen1 Normal" w:hAnsi="1Alfabelen1 Normal"/>
          <w:sz w:val="32"/>
          <w:lang w:eastAsia="tr-TR"/>
        </w:rPr>
        <w:pict>
          <v:rect id="Dikdörtgen 7" o:spid="_x0000_s1066" style="position:absolute;margin-left:17.55pt;margin-top:25.15pt;width:42.45pt;height:40.2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" fillcolor="#9bbb59 [3206]" strokecolor="#4e6128 [1606]" strokeweight="1pt"/>
        </w:pict>
      </w:r>
    </w:p>
    <w:p w:rsidR="00EB0CFB" w:rsidRPr="00EB0CFB" w:rsidRDefault="00EB0CFB" w:rsidP="00B82B87">
      <w:pPr>
        <w:jc w:val="center"/>
      </w:pPr>
    </w:p>
    <w:p w:rsidR="00EB0CFB" w:rsidRPr="00EB0CFB" w:rsidRDefault="00EB0CFB" w:rsidP="00EB0CFB"/>
    <w:p w:rsidR="00EB0CFB" w:rsidRDefault="00B82B87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pacing w:val="-1"/>
          <w:sz w:val="32"/>
        </w:rPr>
        <w:t>kare</w:t>
      </w:r>
      <w:r w:rsidRPr="00B82B87">
        <w:rPr>
          <w:rFonts w:ascii="1Alfabelen1 Normal" w:hAnsi="1Alfabelen1 Normal"/>
          <w:sz w:val="32"/>
        </w:rPr>
        <w:tab/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B) </w:t>
      </w:r>
      <w:r>
        <w:rPr>
          <w:rFonts w:ascii="1Alfabelen1 Normal" w:hAnsi="1Alfabelen1 Normal"/>
          <w:spacing w:val="-1"/>
          <w:sz w:val="32"/>
        </w:rPr>
        <w:t>üçgen</w:t>
      </w:r>
      <w:r>
        <w:rPr>
          <w:rFonts w:ascii="1Alfabelen1 Normal" w:hAnsi="1Alfabelen1 Normal"/>
          <w:sz w:val="32"/>
        </w:rPr>
        <w:t xml:space="preserve">       </w:t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C) </w:t>
      </w:r>
      <w:r w:rsidRPr="00B82B87">
        <w:rPr>
          <w:rFonts w:ascii="1Alfabelen1 Normal" w:hAnsi="1Alfabelen1 Normal"/>
          <w:spacing w:val="-1"/>
          <w:sz w:val="32"/>
        </w:rPr>
        <w:t>d</w:t>
      </w:r>
      <w:r w:rsidRPr="00B82B87">
        <w:rPr>
          <w:rFonts w:ascii="1Alfabelen1 Normal" w:hAnsi="1Alfabelen1 Normal"/>
          <w:sz w:val="32"/>
        </w:rPr>
        <w:t>i</w:t>
      </w:r>
      <w:r w:rsidRPr="00B82B87">
        <w:rPr>
          <w:rFonts w:ascii="1Alfabelen1 Normal" w:hAnsi="1Alfabelen1 Normal"/>
          <w:spacing w:val="-1"/>
          <w:sz w:val="32"/>
        </w:rPr>
        <w:t>kdö</w:t>
      </w:r>
      <w:r w:rsidRPr="00B82B87">
        <w:rPr>
          <w:rFonts w:ascii="1Alfabelen1 Normal" w:hAnsi="1Alfabelen1 Normal"/>
          <w:spacing w:val="1"/>
          <w:sz w:val="32"/>
        </w:rPr>
        <w:t>r</w:t>
      </w:r>
      <w:r w:rsidRPr="00B82B87">
        <w:rPr>
          <w:rFonts w:ascii="1Alfabelen1 Normal" w:hAnsi="1Alfabelen1 Normal"/>
          <w:sz w:val="32"/>
        </w:rPr>
        <w:t>t</w:t>
      </w:r>
      <w:r w:rsidRPr="00B82B87">
        <w:rPr>
          <w:rFonts w:ascii="1Alfabelen1 Normal" w:hAnsi="1Alfabelen1 Normal"/>
          <w:spacing w:val="1"/>
          <w:sz w:val="32"/>
        </w:rPr>
        <w:t>ge</w:t>
      </w:r>
      <w:r w:rsidRPr="00B82B87">
        <w:rPr>
          <w:rFonts w:ascii="1Alfabelen1 Normal" w:hAnsi="1Alfabelen1 Normal"/>
          <w:sz w:val="32"/>
        </w:rPr>
        <w:t>n</w:t>
      </w:r>
    </w:p>
    <w:p w:rsidR="00B82B87" w:rsidRDefault="00B82B87" w:rsidP="00EB0CFB">
      <w:pPr>
        <w:rPr>
          <w:rFonts w:ascii="1Alfabelen1 Normal" w:hAnsi="1Alfabelen1 Normal"/>
          <w:sz w:val="32"/>
        </w:rPr>
      </w:pPr>
    </w:p>
    <w:p w:rsidR="00B82B87" w:rsidRDefault="00A728E7" w:rsidP="00EB0CFB">
      <w:r w:rsidRPr="00A728E7">
        <w:rPr>
          <w:rFonts w:ascii="1Alfabelen1 Normal" w:hAnsi="1Alfabelen1 Normal"/>
          <w:sz w:val="32"/>
          <w:lang w:eastAsia="tr-TR"/>
        </w:rPr>
        <w:pict>
          <v:oval id="Oval 6" o:spid="_x0000_s1065" style="position:absolute;margin-left:256.7pt;margin-top:31.2pt;width:47.45pt;height:54.4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" fillcolor="#4bacc6 [3208]" strokecolor="#205867 [1608]" strokeweight="1pt">
            <v:stroke joinstyle="miter"/>
          </v:oval>
        </w:pict>
      </w:r>
      <w:r w:rsidR="00B82B87" w:rsidRPr="00964D4C">
        <w:rPr>
          <w:rFonts w:ascii="1Alfabelen1 Normal" w:hAnsi="1Alfabelen1 Normal"/>
          <w:color w:val="FF0000"/>
          <w:sz w:val="32"/>
        </w:rPr>
        <w:t>4-</w:t>
      </w:r>
      <w:r w:rsidR="00964D4C">
        <w:rPr>
          <w:rFonts w:ascii="1Alfabelen1 Normal" w:hAnsi="1Alfabelen1 Normal"/>
          <w:sz w:val="32"/>
        </w:rPr>
        <w:t xml:space="preserve"> </w:t>
      </w:r>
      <w:r w:rsidR="00964D4C" w:rsidRPr="002E069A">
        <w:rPr>
          <w:rFonts w:ascii="1Alfabelen1 Normal" w:hAnsi="1Alfabelen1 Normal"/>
          <w:color w:val="0070C0"/>
          <w:sz w:val="32"/>
        </w:rPr>
        <w:t>Aşağıdaki şekillerden hangisinin köşesi yoktur?</w:t>
      </w:r>
    </w:p>
    <w:p w:rsidR="00964D4C" w:rsidRDefault="00A728E7" w:rsidP="00964D4C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İkizkenar Üçgen 2" o:spid="_x0000_s1064" type="#_x0000_t5" style="position:absolute;margin-left:130.25pt;margin-top:14.15pt;width:41pt;height:40.1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" fillcolor="#c0504d [3205]" strokecolor="#622423 [1605]" strokeweight="1pt"/>
        </w:pict>
      </w:r>
      <w:r>
        <w:rPr>
          <w:rFonts w:ascii="1Alfabelen1 Normal" w:hAnsi="1Alfabelen1 Normal"/>
          <w:sz w:val="32"/>
          <w:lang w:eastAsia="tr-TR"/>
        </w:rPr>
        <w:pict>
          <v:rect id="Dikdörtgen 1" o:spid="_x0000_s1063" style="position:absolute;margin-left:11.5pt;margin-top:14.1pt;width:42.45pt;height:40.2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" fillcolor="#4f81bd [3204]" strokecolor="#243f60 [1604]" strokeweight="1pt"/>
        </w:pict>
      </w:r>
    </w:p>
    <w:p w:rsidR="00964D4C" w:rsidRDefault="00964D4C" w:rsidP="00964D4C">
      <w:pPr>
        <w:spacing w:after="0"/>
        <w:rPr>
          <w:rFonts w:ascii="1Alfabelen1 Normal" w:hAnsi="1Alfabelen1 Normal"/>
          <w:sz w:val="32"/>
        </w:rPr>
      </w:pPr>
    </w:p>
    <w:p w:rsidR="00964D4C" w:rsidRDefault="00964D4C" w:rsidP="00964D4C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pacing w:val="-1"/>
          <w:sz w:val="32"/>
        </w:rPr>
        <w:t>kare</w:t>
      </w:r>
      <w:r w:rsidRPr="00B82B87">
        <w:rPr>
          <w:rFonts w:ascii="1Alfabelen1 Normal" w:hAnsi="1Alfabelen1 Normal"/>
          <w:sz w:val="32"/>
        </w:rPr>
        <w:tab/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B) </w:t>
      </w:r>
      <w:r>
        <w:rPr>
          <w:rFonts w:ascii="1Alfabelen1 Normal" w:hAnsi="1Alfabelen1 Normal"/>
          <w:spacing w:val="-1"/>
          <w:sz w:val="32"/>
        </w:rPr>
        <w:t>üçgen</w:t>
      </w:r>
      <w:r>
        <w:rPr>
          <w:rFonts w:ascii="1Alfabelen1 Normal" w:hAnsi="1Alfabelen1 Normal"/>
          <w:sz w:val="32"/>
        </w:rPr>
        <w:t xml:space="preserve">       </w:t>
      </w:r>
      <w:r w:rsidRPr="00B82B87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C) </w:t>
      </w:r>
      <w:r w:rsidRPr="00B82B87">
        <w:rPr>
          <w:rFonts w:ascii="1Alfabelen1 Normal" w:hAnsi="1Alfabelen1 Normal"/>
          <w:spacing w:val="-1"/>
          <w:sz w:val="32"/>
        </w:rPr>
        <w:t>d</w:t>
      </w:r>
      <w:r>
        <w:rPr>
          <w:rFonts w:ascii="1Alfabelen1 Normal" w:hAnsi="1Alfabelen1 Normal"/>
          <w:sz w:val="32"/>
        </w:rPr>
        <w:t>aire</w:t>
      </w:r>
    </w:p>
    <w:p w:rsidR="00964D4C" w:rsidRDefault="00A728E7" w:rsidP="00964D4C">
      <w:pPr>
        <w:rPr>
          <w:rFonts w:ascii="1Alfabelen1 Normal" w:hAnsi="1Alfabelen1 Normal"/>
          <w:sz w:val="32"/>
        </w:rPr>
      </w:pPr>
      <w:r w:rsidRPr="00A728E7">
        <w:lastRenderedPageBreak/>
        <w:pict>
          <v:group id="Group 67" o:spid="_x0000_s1057" style="position:absolute;margin-left:302.5pt;margin-top:73.15pt;width:69.65pt;height:29.8pt;z-index:-251617280;mso-position-horizontal-relative:page;mso-position-vertical-relative:page" coordorigin="3052,15635" coordsize="1393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" o:allowincell="f">
            <v:group id="Group 68" o:spid="_x0000_s1059" style="position:absolute;left:3067;top:15926;width:739;height:120" coordorigin="3067,15926" coordsize="73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69" o:spid="_x0000_s1062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/U1MUA&#10;AADbAAAADwAAAGRycy9kb3ducmV2LnhtbESPT2vCQBTE74V+h+UVvOmmthSJboIUChVTqH8OHh/Z&#10;ZxLNvl2y25j66d2C0OMwM79hFvlgWtFT5xvLCp4nCQji0uqGKwX73cd4BsIHZI2tZVLwSx7y7PFh&#10;gam2F95Qvw2ViBD2KSqoQ3CplL6syaCfWEccvaPtDIYou0rqDi8Rblo5TZI3abDhuFCjo/eayvP2&#10;xyjYYXEa2uLwte75unr55lXhlk6p0dOwnIMINIT/8L39qRVMX+HvS/w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9TUxQAAANsAAAAPAAAAAAAAAAAAAAAAAJgCAABkcnMv&#10;ZG93bnJldi54bWxQSwUGAAAAAAQABAD1AAAAigMAAAAA&#10;" path="m619,r,119l724,67r-84,l645,64r2,-5l645,55r-5,-3l724,52,619,xe" fillcolor="black" stroked="f">
                <v:path arrowok="t" o:connecttype="custom" o:connectlocs="619,0;619,119;724,67;640,67;645,64;647,59;645,55;640,52;724,52;619,0" o:connectangles="0,0,0,0,0,0,0,0,0,0"/>
              </v:shape>
              <v:shape id="Freeform 70" o:spid="_x0000_s1061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xT8UA&#10;AADbAAAADwAAAGRycy9kb3ducmV2LnhtbESPT2vCQBTE74V+h+UVvOmmlhaJboIUChVTqH8OHh/Z&#10;ZxLNvl2y25j66d2C0OMwM79hFvlgWtFT5xvLCp4nCQji0uqGKwX73cd4BsIHZI2tZVLwSx7y7PFh&#10;gam2F95Qvw2ViBD2KSqoQ3CplL6syaCfWEccvaPtDIYou0rqDi8Rblo5TZI3abDhuFCjo/eayvP2&#10;xyjYYXEa2uLwte75unr55lXhlk6p0dOwnIMINIT/8L39qRVMX+HvS/w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3FPxQAAANsAAAAPAAAAAAAAAAAAAAAAAJgCAABkcnMv&#10;ZG93bnJldi54bWxQSwUGAAAAAAQABAD1AAAAigMAAAAA&#10;" path="m619,52l7,52,2,55,,59r2,5l7,67r612,l619,52xe" fillcolor="black" stroked="f">
                <v:path arrowok="t" o:connecttype="custom" o:connectlocs="619,52;7,52;2,55;0,59;2,64;7,67;619,67;619,52" o:connectangles="0,0,0,0,0,0,0,0"/>
              </v:shape>
              <v:shape id="Freeform 71" o:spid="_x0000_s1060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vOMMA&#10;AADbAAAADwAAAGRycy9kb3ducmV2LnhtbESPQWvCQBSE7wX/w/KE3upGBSnRVUQQFFOw2oPHR/aZ&#10;RLNvl+wa0/56VxB6HGbmG2a26EwtWmp8ZVnBcJCAIM6trrhQ8HNcf3yC8AFZY22ZFPySh8W89zbD&#10;VNs7f1N7CIWIEPYpKihDcKmUPi/JoB9YRxy9s20MhiibQuoG7xFuajlKkok0WHFcKNHRqqT8ergZ&#10;BUfMLl2dnb52Lf9tx3veZm7plHrvd8spiEBd+A+/2hutYDSB55f4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HvOMMAAADbAAAADwAAAAAAAAAAAAAAAACYAgAAZHJzL2Rv&#10;d25yZXYueG1sUEsFBgAAAAAEAAQA9QAAAIgDAAAAAA==&#10;" path="m724,52r-84,l645,55r2,4l645,64r-5,3l724,67r15,-8l724,52xe" fillcolor="black" stroked="f">
                <v:path arrowok="t" o:connecttype="custom" o:connectlocs="724,52;640,52;645,55;647,59;645,64;640,67;724,67;739,59;724,52" o:connectangles="0,0,0,0,0,0,0,0,0"/>
              </v:shape>
            </v:group>
            <v:shape id="Freeform 72" o:spid="_x0000_s1058" style="position:absolute;left:3864;top:15650;width:566;height:566;visibility:visible;mso-wrap-style:square;v-text-anchor:top" coordsize="566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ll08IA&#10;AADbAAAADwAAAGRycy9kb3ducmV2LnhtbESPQYvCMBSE78L+h/AEb5rqwV2qUUQURLzYFbw+mrdN&#10;2OalNNla/fVmQfA4zMw3zHLdu1p01AbrWcF0koEgLr22XCm4fO/HXyBCRNZYeyYFdwqwXn0Mlphr&#10;f+MzdUWsRIJwyFGBibHJpQylIYdh4hvi5P341mFMsq2kbvGW4K6WsyybS4eW04LBhraGyt/izymY&#10;X8geT+eukIcj765mauVjt1VqNOw3CxCR+vgOv9oHrWD2Cf9f0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WXTwgAAANsAAAAPAAAAAAAAAAAAAAAAAJgCAABkcnMvZG93&#10;bnJldi54bWxQSwUGAAAAAAQABAD1AAAAhwMAAAAA&#10;" path="m283,l260,,237,3,215,8r-22,6l173,22r-20,9l134,42,116,54,99,68,83,83,68,99,54,116,42,134,31,153r-9,20l14,193,8,215,3,237,,260r,23l,306r3,23l8,351r6,22l22,394r9,20l42,433r12,18l68,468r15,16l99,498r17,14l134,524r19,11l173,544r20,8l215,558r22,4l260,565r23,1l306,565r23,-3l351,558r21,-6l393,544r20,-9l432,524r18,-12l467,498r16,-14l498,468r13,-17l523,433r11,-19l544,394r7,-21l558,351r4,-22l565,306r1,-23l565,260r-3,-23l558,215r-7,-22l544,173,534,153,523,134,511,116,498,99,483,83,467,68,450,54,432,42,413,31,393,22,372,14,351,8,329,3,306,,283,xe" filled="f" strokecolor="#006fbf" strokeweight=".52914mm">
              <v:path arrowok="t" o:connecttype="custom" o:connectlocs="260,0;215,8;173,22;134,42;99,68;68,99;42,134;22,173;8,215;0,260;0,306;8,351;22,394;42,433;68,468;99,498;134,524;173,544;215,558;260,565;306,565;351,558;393,544;432,524;467,498;498,468;523,433;544,394;558,351;565,306;565,260;558,215;544,173;523,134;498,99;467,68;432,42;393,22;351,8;306,0" o:connectangles="0,0,0,0,0,0,0,0,0,0,0,0,0,0,0,0,0,0,0,0,0,0,0,0,0,0,0,0,0,0,0,0,0,0,0,0,0,0,0,0"/>
            </v:shape>
            <w10:wrap anchorx="page" anchory="page"/>
          </v:group>
        </w:pict>
      </w:r>
      <w:r w:rsidRPr="00A728E7">
        <w:pict>
          <v:group id="Group 61" o:spid="_x0000_s1051" style="position:absolute;margin-left:113.15pt;margin-top:80pt;width:68.95pt;height:29.8pt;z-index:-251618304;mso-position-horizontal-relative:page;mso-position-vertical-relative:page" coordorigin="1542,14951" coordsize="1379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" o:allowincell="f">
            <v:shape id="Freeform 62" o:spid="_x0000_s1056" style="position:absolute;left:2227;top:14966;width:679;height:566;visibility:visible;mso-wrap-style:square;v-text-anchor:top" coordsize="679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PXAsQA&#10;AADbAAAADwAAAGRycy9kb3ducmV2LnhtbESPQWvCQBSE7wX/w/KE3nTTlFqNrqKCoKUUauv9kX0m&#10;qdm3YXc1qb++Kwg9DjPfDDNbdKYWF3K+sqzgaZiAIM6trrhQ8P21GYxB+ICssbZMCn7Jw2Lee5hh&#10;pm3Ln3TZh0LEEvYZKihDaDIpfV6SQT+0DXH0jtYZDFG6QmqHbSw3tUyTZCQNVhwXSmxoXVJ+2p+N&#10;gvTl+WNFPyEdu93ruzu8ufO1dUo99rvlFESgLvyH7/RWR24Cty/x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D1wLEAAAA2wAAAA8AAAAAAAAAAAAAAAAAmAIAAGRycy9k&#10;b3ducmV2LnhtbFBLBQYAAAAABAAEAPUAAACJAwAAAAA=&#10;" path="m340,l,566r679,l340,xe" filled="f" strokecolor="#006fbf" strokeweight=".52914mm">
              <v:path arrowok="t" o:connecttype="custom" o:connectlocs="340,0;0,566;679,566;340,0" o:connectangles="0,0,0,0"/>
            </v:shape>
            <v:group id="Group 63" o:spid="_x0000_s1052" style="position:absolute;left:1557;top:15158;width:739;height:120" coordorigin="1557,15158" coordsize="73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Freeform 64" o:spid="_x0000_s1055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HhkcQA&#10;AADbAAAADwAAAGRycy9kb3ducmV2LnhtbESPQWvCQBSE74X+h+UVeqsbFUqJriEUCpWmYNWDx0f2&#10;mcRm3y7ZNUZ/vSsIHoeZ+YaZZ4NpRU+dbywrGI8SEMSl1Q1XCrabr7cPED4ga2wtk4IzecgWz09z&#10;TLU98R/161CJCGGfooI6BJdK6cuaDPqRdcTR29vOYIiyq6Tu8BThppWTJHmXBhuOCzU6+qyp/F8f&#10;jYINFoehLXa/Pz1fltMVLwuXO6VeX4Z8BiLQEB7he/tbK5iO4fYl/g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h4ZHEAAAA2wAAAA8AAAAAAAAAAAAAAAAAmAIAAGRycy9k&#10;b3ducmV2LnhtbFBLBQYAAAAABAAEAPUAAACJAwAAAAA=&#10;" path="m619,r,119l724,67r-84,l645,64r2,-5l645,55r-5,-3l724,52,619,xe" fillcolor="black" stroked="f">
                <v:path arrowok="t" o:connecttype="custom" o:connectlocs="619,0;619,119;724,67;640,67;645,64;647,59;645,55;640,52;724,52;619,0" o:connectangles="0,0,0,0,0,0,0,0,0,0"/>
              </v:shape>
              <v:shape id="Freeform 65" o:spid="_x0000_s1054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/5sQA&#10;AADbAAAADwAAAGRycy9kb3ducmV2LnhtbESPQWvCQBSE74X+h+UVequbKkiJriKFgtIINnrw+Mg+&#10;k9js2yW7xuivdwXB4zAz3zDTeW8a0VHra8sKPgcJCOLC6ppLBbvtz8cXCB+QNTaWScGFPMxnry9T&#10;TLU98x91eShFhLBPUUEVgkul9EVFBv3AOuLoHWxrMETZllK3eI5w08hhkoylwZrjQoWOvisq/vOT&#10;UbDF7Ng32X792/F1NdrwKnMLp9T7W7+YgAjUh2f40V5qBaMh3L/EH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+bEAAAA2wAAAA8AAAAAAAAAAAAAAAAAmAIAAGRycy9k&#10;b3ducmV2LnhtbFBLBQYAAAAABAAEAPUAAACJAwAAAAA=&#10;" path="m619,52l7,52,2,55,,59r2,5l7,67r612,l619,52xe" fillcolor="black" stroked="f">
                <v:path arrowok="t" o:connecttype="custom" o:connectlocs="619,52;7,52;2,55;0,59;2,64;7,67;619,67;619,52" o:connectangles="0,0,0,0,0,0,0,0"/>
              </v:shape>
              <v:shape id="Freeform 66" o:spid="_x0000_s1053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/afcQA&#10;AADbAAAADwAAAGRycy9kb3ducmV2LnhtbESPQWvCQBSE74X+h+UVvNWNDZQS3QQRChVTaNWDx0f2&#10;mUSzb5fsNkZ/fbdQ8DjMzDfMohhNJwbqfWtZwWyagCCurG65VrDfvT+/gfABWWNnmRRcyUORPz4s&#10;MNP2wt80bEMtIoR9hgqaEFwmpa8aMuin1hFH72h7gyHKvpa6x0uEm06+JMmrNNhyXGjQ0aqh6rz9&#10;MQp2WJ7Grjx8bga+rdMvXpdu6ZSaPI3LOYhAY7iH/9sfWkGa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/2n3EAAAA2wAAAA8AAAAAAAAAAAAAAAAAmAIAAGRycy9k&#10;b3ducmV2LnhtbFBLBQYAAAAABAAEAPUAAACJAwAAAAA=&#10;" path="m724,52r-84,l645,55r2,4l645,64r-5,3l724,67r15,-8l724,52xe" fillcolor="black" stroked="f">
                <v:path arrowok="t" o:connecttype="custom" o:connectlocs="724,52;640,52;645,55;647,59;645,64;640,67;724,67;739,59;724,52" o:connectangles="0,0,0,0,0,0,0,0,0"/>
              </v:shape>
            </v:group>
            <w10:wrap anchorx="page" anchory="page"/>
          </v:group>
        </w:pict>
      </w:r>
      <w:r w:rsidR="00964D4C">
        <w:rPr>
          <w:rFonts w:ascii="1Alfabelen1 Normal" w:hAnsi="1Alfabelen1 Normal"/>
          <w:color w:val="FF0000"/>
          <w:sz w:val="32"/>
        </w:rPr>
        <w:t>5</w:t>
      </w:r>
      <w:r w:rsidR="00964D4C" w:rsidRPr="00964D4C">
        <w:rPr>
          <w:rFonts w:ascii="1Alfabelen1 Normal" w:hAnsi="1Alfabelen1 Normal"/>
          <w:color w:val="FF0000"/>
          <w:sz w:val="32"/>
        </w:rPr>
        <w:t>-</w:t>
      </w:r>
      <w:r w:rsidR="00964D4C">
        <w:rPr>
          <w:rFonts w:ascii="1Alfabelen1 Normal" w:hAnsi="1Alfabelen1 Normal"/>
          <w:sz w:val="32"/>
        </w:rPr>
        <w:t xml:space="preserve"> </w:t>
      </w:r>
      <w:r w:rsidR="00964D4C" w:rsidRPr="002E069A">
        <w:rPr>
          <w:rFonts w:ascii="1Alfabelen1 Normal" w:hAnsi="1Alfabelen1 Normal"/>
          <w:color w:val="0070C0"/>
          <w:sz w:val="32"/>
        </w:rPr>
        <w:t>Aşağıdaki geometrik  şekillerden hangisinin adı yanlış verilmiştir?</w:t>
      </w:r>
    </w:p>
    <w:p w:rsidR="00964D4C" w:rsidRDefault="00A728E7" w:rsidP="00964D4C">
      <w:pPr>
        <w:rPr>
          <w:rFonts w:ascii="1Alfabelen1 Normal" w:hAnsi="1Alfabelen1 Normal"/>
          <w:sz w:val="32"/>
        </w:rPr>
      </w:pPr>
      <w:r w:rsidRPr="00A728E7">
        <w:rPr>
          <w:lang w:eastAsia="tr-TR"/>
        </w:rPr>
        <w:pict>
          <v:rect id="Dikdörtgen 12" o:spid="_x0000_s1050" style="position:absolute;margin-left:450.15pt;margin-top:.05pt;width:51.9pt;height:28.3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" fillcolor="white [3201]" strokecolor="#4bacc6 [3208]" strokeweight="1.5pt"/>
        </w:pict>
      </w:r>
      <w:r>
        <w:rPr>
          <w:rFonts w:ascii="1Alfabelen1 Normal" w:hAnsi="1Alfabelen1 Normal"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9" type="#_x0000_t32" style="position:absolute;margin-left:423.35pt;margin-top:12.4pt;width:26.8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" strokecolor="black [3213]" strokeweight=".5pt">
            <v:stroke endarrow="block" joinstyle="miter"/>
          </v:shape>
        </w:pict>
      </w:r>
      <w:r w:rsidR="00964D4C">
        <w:rPr>
          <w:rFonts w:ascii="1Alfabelen1 Normal" w:hAnsi="1Alfabelen1 Normal"/>
          <w:sz w:val="32"/>
        </w:rPr>
        <w:t>A) üçgen                B)  Dikdörtgen                C) Çember</w:t>
      </w:r>
    </w:p>
    <w:p w:rsidR="002E069A" w:rsidRDefault="002E069A" w:rsidP="00964D4C">
      <w:pPr>
        <w:rPr>
          <w:rFonts w:ascii="1Alfabelen1 Normal" w:hAnsi="1Alfabelen1 Normal"/>
          <w:sz w:val="32"/>
        </w:rPr>
      </w:pPr>
    </w:p>
    <w:p w:rsidR="002E069A" w:rsidRDefault="00A728E7" w:rsidP="00964D4C">
      <w:pPr>
        <w:rPr>
          <w:rFonts w:ascii="1Alfabelen1 Normal" w:hAnsi="1Alfabelen1 Normal"/>
          <w:sz w:val="32"/>
        </w:rPr>
      </w:pPr>
      <w:r w:rsidRPr="00A728E7">
        <w:pict>
          <v:rect id="Rectangle 79" o:spid="_x0000_s1048" style="position:absolute;margin-left:460.45pt;margin-top:158.15pt;width:49.4pt;height:52.75pt;z-index:-2516111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" o:allowincell="f" filled="f" strokecolor="red" strokeweight=".52914mm">
            <v:path arrowok="t"/>
            <w10:wrap anchorx="page" anchory="page"/>
          </v:rect>
        </w:pict>
      </w:r>
      <w:r w:rsidRPr="00A728E7">
        <w:pict>
          <v:shape id="Freeform 78" o:spid="_x0000_s1047" style="position:absolute;margin-left:388.45pt;margin-top:156.55pt;width:45.2pt;height:48.5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66,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" o:allowincell="f" path="m283,l260,,237,3,215,8r-22,6l173,22r-20,9l134,42,116,54,99,68,83,83,68,99,54,116,42,134,31,154r-9,20l14,195,8,216,3,239,,262r,23l,308r3,23l8,353r6,21l22,395r9,20l42,434r12,18l68,469r15,16l99,500r17,14l134,526r19,11l173,546r20,8l215,560r22,5l260,567r23,1l306,567r23,-2l351,560r21,-6l393,546r20,-9l432,526r18,-12l467,500r16,-15l498,469r13,-17l523,434r11,-19l544,395r7,-21l558,353r4,-22l565,308r1,-23l565,262r-3,-23l558,216r-7,-21l544,174,534,154,523,134,511,116,498,99,483,83,467,68,450,54,432,42,413,31,393,22,372,14,351,8,329,3,306,,283,xe" filled="f" strokecolor="yellow" strokeweight=".52914mm">
            <v:path arrowok="t" o:connecttype="custom" o:connectlocs="263747,0;218099,8670;175494,23844;135931,45520;100427,73699;68980,107297;42605,145231;22317,188583;8115,234103;0,283959;0,333814;8115,382586;22317,428106;42605,470374;68980,508308;100427,541906;135931,570085;175494,591761;218099,606935;263747,614521;310411,614521;356059,606935;398664,591761;438227,570085;473731,541906;505178,508308;530538,470374;551841,428106;566043,382586;573144,333814;573144,283959;566043,234103;551841,188583;530538,145231;505178,107297;473731,73699;438227,45520;398664,23844;356059,8670;310411,0" o:connectangles="0,0,0,0,0,0,0,0,0,0,0,0,0,0,0,0,0,0,0,0,0,0,0,0,0,0,0,0,0,0,0,0,0,0,0,0,0,0,0,0"/>
            <w10:wrap anchorx="page" anchory="page"/>
          </v:shape>
        </w:pict>
      </w:r>
      <w:r w:rsidRPr="00A728E7">
        <w:pict>
          <v:rect id="Rectangle 77" o:spid="_x0000_s1046" style="position:absolute;margin-left:287.4pt;margin-top:156.55pt;width:83.7pt;height:42.7pt;z-index:-251609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" o:allowincell="f" filled="f" strokecolor="#006fbf" strokeweight=".52914mm">
            <v:stroke dashstyle="longDash"/>
            <v:path arrowok="t"/>
            <w10:wrap anchorx="page" anchory="page"/>
          </v:rect>
        </w:pict>
      </w:r>
      <w:r w:rsidR="002E069A" w:rsidRPr="002E069A">
        <w:rPr>
          <w:rFonts w:ascii="1Alfabelen1 Normal" w:hAnsi="1Alfabelen1 Normal"/>
          <w:color w:val="FF0000"/>
          <w:sz w:val="32"/>
        </w:rPr>
        <w:t>6-</w:t>
      </w:r>
      <w:r w:rsidR="002E069A">
        <w:rPr>
          <w:rFonts w:ascii="1Alfabelen1 Normal" w:hAnsi="1Alfabelen1 Normal"/>
          <w:sz w:val="32"/>
        </w:rPr>
        <w:t xml:space="preserve"> </w:t>
      </w:r>
      <w:r w:rsidR="002E069A" w:rsidRPr="002E069A">
        <w:rPr>
          <w:rFonts w:ascii="1Alfabelen1 Normal" w:hAnsi="1Alfabelen1 Normal"/>
          <w:color w:val="0070C0"/>
          <w:sz w:val="32"/>
        </w:rPr>
        <w:t>Kesik çizgili şeklin adı nedir?</w:t>
      </w: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Üçgen                </w:t>
      </w: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 Dikdörtgen                </w:t>
      </w:r>
    </w:p>
    <w:p w:rsidR="00964D4C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Çember</w:t>
      </w:r>
    </w:p>
    <w:p w:rsidR="002E069A" w:rsidRDefault="00A728E7" w:rsidP="00955105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İkizkenar Üçgen 20" o:spid="_x0000_s1045" type="#_x0000_t5" style="position:absolute;margin-left:423.3pt;margin-top:31.3pt;width:67.8pt;height:66.9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" fillcolor="white [3201]" strokecolor="#c0504d [3205]" strokeweight="2.25pt"/>
        </w:pict>
      </w:r>
    </w:p>
    <w:p w:rsidR="002E069A" w:rsidRDefault="00A728E7" w:rsidP="002E069A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oval id="Oval 19" o:spid="_x0000_s1044" style="position:absolute;margin-left:321.5pt;margin-top:6.65pt;width:68.7pt;height:66.9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" fillcolor="white [3201]" strokecolor="#f79646 [3209]" strokeweight="2.25pt">
            <v:stroke joinstyle="miter"/>
          </v:oval>
        </w:pict>
      </w:r>
      <w:r>
        <w:rPr>
          <w:rFonts w:ascii="1Alfabelen1 Normal" w:hAnsi="1Alfabelen1 Normal"/>
          <w:sz w:val="32"/>
          <w:lang w:eastAsia="tr-TR"/>
        </w:rPr>
        <w:pict>
          <v:rect id="Dikdörtgen 18" o:spid="_x0000_s1043" style="position:absolute;margin-left:221.6pt;margin-top:5.85pt;width:71.6pt;height:67.8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" fillcolor="white [3201]" strokecolor="#8064a2 [3207]" strokeweight="2.25pt">
            <v:stroke dashstyle="3 1"/>
          </v:rect>
        </w:pict>
      </w:r>
      <w:r w:rsidR="002E069A">
        <w:rPr>
          <w:rFonts w:ascii="1Alfabelen1 Normal" w:hAnsi="1Alfabelen1 Normal"/>
          <w:color w:val="FF0000"/>
          <w:sz w:val="32"/>
        </w:rPr>
        <w:t>7</w:t>
      </w:r>
      <w:r w:rsidR="002E069A" w:rsidRPr="002E069A">
        <w:rPr>
          <w:rFonts w:ascii="1Alfabelen1 Normal" w:hAnsi="1Alfabelen1 Normal"/>
          <w:color w:val="FF0000"/>
          <w:sz w:val="32"/>
        </w:rPr>
        <w:t>-</w:t>
      </w:r>
      <w:r w:rsidR="002E069A">
        <w:rPr>
          <w:rFonts w:ascii="1Alfabelen1 Normal" w:hAnsi="1Alfabelen1 Normal"/>
          <w:sz w:val="32"/>
        </w:rPr>
        <w:t xml:space="preserve"> </w:t>
      </w:r>
      <w:r w:rsidR="002E069A" w:rsidRPr="002E069A">
        <w:rPr>
          <w:rFonts w:ascii="1Alfabelen1 Normal" w:hAnsi="1Alfabelen1 Normal"/>
          <w:color w:val="0070C0"/>
          <w:sz w:val="32"/>
        </w:rPr>
        <w:t>Kesik çizgili şeklin adı nedir?</w:t>
      </w: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A) üçgen                </w:t>
      </w: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B)  kare               </w:t>
      </w: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C) Çember</w:t>
      </w:r>
    </w:p>
    <w:p w:rsidR="002E069A" w:rsidRPr="00955105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16"/>
        </w:rPr>
      </w:pPr>
    </w:p>
    <w:p w:rsidR="002E069A" w:rsidRDefault="002E069A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 w:rsidRPr="002E069A">
        <w:rPr>
          <w:rFonts w:ascii="1Alfabelen1 Normal" w:hAnsi="1Alfabelen1 Normal"/>
          <w:color w:val="FF0000"/>
          <w:sz w:val="32"/>
        </w:rPr>
        <w:t>8-</w:t>
      </w:r>
      <w:r>
        <w:rPr>
          <w:rFonts w:ascii="1Alfabelen1 Normal" w:hAnsi="1Alfabelen1 Normal"/>
          <w:sz w:val="32"/>
        </w:rPr>
        <w:t xml:space="preserve"> </w:t>
      </w:r>
      <w:r w:rsidRPr="002E069A">
        <w:rPr>
          <w:rFonts w:ascii="1Alfabelen1 Normal" w:hAnsi="1Alfabelen1 Normal"/>
          <w:color w:val="0070C0"/>
          <w:sz w:val="32"/>
        </w:rPr>
        <w:t>Aşağıdaki geometrik şekillerin hangisinin dört eşit kenarı vardır?</w:t>
      </w:r>
    </w:p>
    <w:p w:rsidR="002E069A" w:rsidRDefault="00A728E7" w:rsidP="00964D4C">
      <w:pPr>
        <w:tabs>
          <w:tab w:val="left" w:pos="6463"/>
        </w:tabs>
      </w:pPr>
      <w:r>
        <w:rPr>
          <w:lang w:eastAsia="tr-TR"/>
        </w:rPr>
        <w:pict>
          <v:shape id="İkizkenar Üçgen 35" o:spid="_x0000_s1042" type="#_x0000_t5" style="position:absolute;margin-left:384pt;margin-top:5.65pt;width:70.35pt;height:49.3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" fillcolor="white [3201]" strokecolor="#f79646 [3209]" strokeweight="1.5pt"/>
        </w:pict>
      </w:r>
      <w:r>
        <w:rPr>
          <w:lang w:eastAsia="tr-TR"/>
        </w:rPr>
        <w:pict>
          <v:rect id="Dikdörtgen 34" o:spid="_x0000_s1041" style="position:absolute;margin-left:179.75pt;margin-top:6.45pt;width:88.75pt;height:48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" fillcolor="white [3201]" strokecolor="#8064a2 [3207]" strokeweight="1.5pt"/>
        </w:pict>
      </w:r>
      <w:r>
        <w:rPr>
          <w:lang w:eastAsia="tr-TR"/>
        </w:rPr>
        <w:pict>
          <v:rect id="Dikdörtgen 21" o:spid="_x0000_s1040" style="position:absolute;margin-left:35.75pt;margin-top:5.65pt;width:51.05pt;height:49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" fillcolor="white [3201]" strokecolor="#c0504d [3205]" strokeweight="1.5pt"/>
        </w:pict>
      </w:r>
      <w:r w:rsidR="002E069A">
        <w:tab/>
      </w:r>
    </w:p>
    <w:p w:rsidR="002E069A" w:rsidRDefault="002E069A" w:rsidP="00964D4C">
      <w:pPr>
        <w:tabs>
          <w:tab w:val="left" w:pos="6463"/>
        </w:tabs>
      </w:pPr>
    </w:p>
    <w:p w:rsidR="002E069A" w:rsidRDefault="002E069A" w:rsidP="00964D4C">
      <w:pPr>
        <w:tabs>
          <w:tab w:val="left" w:pos="6463"/>
        </w:tabs>
      </w:pPr>
    </w:p>
    <w:p w:rsidR="002E069A" w:rsidRDefault="00955105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  <w:r w:rsidR="002E069A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>kare</w:t>
      </w:r>
      <w:r w:rsidR="002E069A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              </w:t>
      </w:r>
      <w:r w:rsidR="002E069A">
        <w:rPr>
          <w:rFonts w:ascii="1Alfabelen1 Normal" w:hAnsi="1Alfabelen1 Normal"/>
          <w:sz w:val="32"/>
        </w:rPr>
        <w:t xml:space="preserve">B)  </w:t>
      </w:r>
      <w:r>
        <w:rPr>
          <w:rFonts w:ascii="1Alfabelen1 Normal" w:hAnsi="1Alfabelen1 Normal"/>
          <w:sz w:val="32"/>
        </w:rPr>
        <w:t>dikdörtgen                 C) üçgen</w:t>
      </w:r>
      <w:r w:rsidR="002E069A">
        <w:rPr>
          <w:rFonts w:ascii="1Alfabelen1 Normal" w:hAnsi="1Alfabelen1 Normal"/>
          <w:sz w:val="32"/>
        </w:rPr>
        <w:t xml:space="preserve"> </w:t>
      </w:r>
    </w:p>
    <w:p w:rsidR="00955105" w:rsidRDefault="00955105" w:rsidP="002E069A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1357732</wp:posOffset>
            </wp:positionH>
            <wp:positionV relativeFrom="paragraph">
              <wp:posOffset>121787</wp:posOffset>
            </wp:positionV>
            <wp:extent cx="4157331" cy="1732915"/>
            <wp:effectExtent l="0" t="0" r="0" b="635"/>
            <wp:wrapNone/>
            <wp:docPr id="36" name="Resim 40" descr="http://us.cdn3.123rf.com/168nwm/iimages/iimages1206/iimages120600956/14132397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us.cdn3.123rf.com/168nwm/iimages/iimages1206/iimages120600956/14132397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739" cy="1735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5105" w:rsidRDefault="00955105" w:rsidP="00955105">
      <w:pPr>
        <w:tabs>
          <w:tab w:val="left" w:pos="6463"/>
        </w:tabs>
        <w:rPr>
          <w:rFonts w:ascii="1Alfabelen1 Normal" w:hAnsi="1Alfabelen1 Normal"/>
          <w:sz w:val="32"/>
        </w:rPr>
      </w:pPr>
    </w:p>
    <w:p w:rsidR="00955105" w:rsidRPr="00955105" w:rsidRDefault="00955105" w:rsidP="00955105">
      <w:pPr>
        <w:tabs>
          <w:tab w:val="left" w:pos="765"/>
          <w:tab w:val="left" w:pos="1125"/>
        </w:tabs>
        <w:kinsoku w:val="0"/>
        <w:overflowPunct w:val="0"/>
        <w:spacing w:after="0" w:line="240" w:lineRule="auto"/>
        <w:rPr>
          <w:rFonts w:ascii="1Alfabelen1 Normal" w:hAnsi="1Alfabelen1 Normal" w:cs="ALFABET98"/>
          <w:spacing w:val="-1"/>
          <w:w w:val="95"/>
          <w:sz w:val="8"/>
        </w:rPr>
      </w:pPr>
      <w:r>
        <w:rPr>
          <w:rFonts w:ascii="1Alfabelen1 Normal" w:hAnsi="1Alfabelen1 Normal" w:cs="ALFABET98"/>
          <w:spacing w:val="-1"/>
          <w:w w:val="95"/>
          <w:sz w:val="32"/>
        </w:rPr>
        <w:t xml:space="preserve">                         </w:t>
      </w:r>
    </w:p>
    <w:p w:rsidR="00955105" w:rsidRPr="00955105" w:rsidRDefault="00955105" w:rsidP="00955105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z w:val="32"/>
        </w:rPr>
      </w:pPr>
      <w:r w:rsidRPr="00955105">
        <w:rPr>
          <w:rFonts w:ascii="1Alfabelen1 Normal" w:hAnsi="1Alfabelen1 Normal" w:cs="ALFABET98"/>
          <w:spacing w:val="-1"/>
          <w:w w:val="95"/>
          <w:sz w:val="32"/>
        </w:rPr>
        <w:t xml:space="preserve"> </w:t>
      </w:r>
      <w:r>
        <w:rPr>
          <w:rFonts w:ascii="1Alfabelen1 Normal" w:hAnsi="1Alfabelen1 Normal" w:cs="ALFABET98"/>
          <w:spacing w:val="-1"/>
          <w:w w:val="95"/>
          <w:sz w:val="32"/>
        </w:rPr>
        <w:t xml:space="preserve">                         * </w:t>
      </w:r>
      <w:r w:rsidRPr="00955105">
        <w:rPr>
          <w:rFonts w:ascii="1Alfabelen1 Normal" w:hAnsi="1Alfabelen1 Normal" w:cs="ALFABET98"/>
          <w:spacing w:val="-1"/>
          <w:w w:val="95"/>
          <w:sz w:val="32"/>
        </w:rPr>
        <w:t>Dö</w:t>
      </w:r>
      <w:r w:rsidRPr="00955105">
        <w:rPr>
          <w:rFonts w:ascii="1Alfabelen1 Normal" w:hAnsi="1Alfabelen1 Normal" w:cs="ALFABET98"/>
          <w:w w:val="95"/>
          <w:sz w:val="32"/>
        </w:rPr>
        <w:t>rt</w:t>
      </w:r>
      <w:r w:rsidRPr="00955105">
        <w:rPr>
          <w:rFonts w:ascii="1Alfabelen1 Normal" w:hAnsi="1Alfabelen1 Normal" w:cs="ALFABET98"/>
          <w:spacing w:val="47"/>
          <w:w w:val="95"/>
          <w:sz w:val="32"/>
        </w:rPr>
        <w:t xml:space="preserve"> </w:t>
      </w:r>
      <w:r w:rsidRPr="00955105">
        <w:rPr>
          <w:rFonts w:ascii="1Alfabelen1 Normal" w:hAnsi="1Alfabelen1 Normal" w:cs="ALFABET98"/>
          <w:spacing w:val="-1"/>
          <w:w w:val="95"/>
          <w:sz w:val="32"/>
        </w:rPr>
        <w:t>k</w:t>
      </w:r>
      <w:r w:rsidRPr="00955105">
        <w:rPr>
          <w:rFonts w:ascii="1Alfabelen1 Normal" w:hAnsi="1Alfabelen1 Normal" w:cs="ALFABET98"/>
          <w:w w:val="95"/>
          <w:sz w:val="32"/>
        </w:rPr>
        <w:t>e</w:t>
      </w:r>
      <w:r w:rsidRPr="00955105">
        <w:rPr>
          <w:rFonts w:ascii="1Alfabelen1 Normal" w:hAnsi="1Alfabelen1 Normal" w:cs="ALFABET98"/>
          <w:spacing w:val="-1"/>
          <w:w w:val="95"/>
          <w:sz w:val="32"/>
        </w:rPr>
        <w:t>na</w:t>
      </w:r>
      <w:r w:rsidRPr="00955105">
        <w:rPr>
          <w:rFonts w:ascii="1Alfabelen1 Normal" w:hAnsi="1Alfabelen1 Normal" w:cs="ALFABET98"/>
          <w:w w:val="95"/>
          <w:sz w:val="32"/>
        </w:rPr>
        <w:t>rı</w:t>
      </w:r>
      <w:r w:rsidRPr="00955105">
        <w:rPr>
          <w:rFonts w:ascii="1Alfabelen1 Normal" w:hAnsi="1Alfabelen1 Normal" w:cs="ALFABET98"/>
          <w:spacing w:val="46"/>
          <w:w w:val="95"/>
          <w:sz w:val="32"/>
        </w:rPr>
        <w:t xml:space="preserve"> </w:t>
      </w:r>
      <w:r w:rsidRPr="00955105">
        <w:rPr>
          <w:rFonts w:ascii="1Alfabelen1 Normal" w:hAnsi="1Alfabelen1 Normal" w:cs="ALFABET98"/>
          <w:w w:val="95"/>
          <w:sz w:val="32"/>
        </w:rPr>
        <w:t>v</w:t>
      </w:r>
      <w:r w:rsidRPr="00955105">
        <w:rPr>
          <w:rFonts w:ascii="1Alfabelen1 Normal" w:hAnsi="1Alfabelen1 Normal" w:cs="ALFABET98"/>
          <w:spacing w:val="-1"/>
          <w:w w:val="95"/>
          <w:sz w:val="32"/>
        </w:rPr>
        <w:t>a</w:t>
      </w:r>
      <w:r w:rsidRPr="00955105">
        <w:rPr>
          <w:rFonts w:ascii="1Alfabelen1 Normal" w:hAnsi="1Alfabelen1 Normal" w:cs="ALFABET98"/>
          <w:w w:val="95"/>
          <w:sz w:val="32"/>
        </w:rPr>
        <w:t>r</w:t>
      </w:r>
      <w:r w:rsidRPr="00955105">
        <w:rPr>
          <w:rFonts w:ascii="1Alfabelen1 Normal" w:hAnsi="1Alfabelen1 Normal" w:cs="ALFABET98"/>
          <w:spacing w:val="-1"/>
          <w:w w:val="95"/>
          <w:sz w:val="32"/>
        </w:rPr>
        <w:t>dı</w:t>
      </w:r>
      <w:r w:rsidRPr="00955105">
        <w:rPr>
          <w:rFonts w:ascii="1Alfabelen1 Normal" w:hAnsi="1Alfabelen1 Normal" w:cs="ALFABET98"/>
          <w:w w:val="95"/>
          <w:sz w:val="32"/>
        </w:rPr>
        <w:t>r.</w:t>
      </w:r>
    </w:p>
    <w:p w:rsidR="00955105" w:rsidRPr="005554EB" w:rsidRDefault="00955105" w:rsidP="00955105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z w:val="32"/>
        </w:rPr>
      </w:pPr>
      <w:r>
        <w:rPr>
          <w:rFonts w:ascii="1Alfabelen1 Normal" w:hAnsi="1Alfabelen1 Normal" w:cs="ALFABET98"/>
          <w:sz w:val="32"/>
        </w:rPr>
        <w:t xml:space="preserve">                        * </w:t>
      </w:r>
      <w:r w:rsidRPr="005554EB">
        <w:rPr>
          <w:rFonts w:ascii="1Alfabelen1 Normal" w:hAnsi="1Alfabelen1 Normal" w:cs="ALFABET98"/>
          <w:spacing w:val="-1"/>
          <w:sz w:val="32"/>
        </w:rPr>
        <w:t>Dö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t</w:t>
      </w:r>
      <w:r w:rsidRPr="005554EB">
        <w:rPr>
          <w:rFonts w:ascii="1Alfabelen1 Normal" w:hAnsi="1Alfabelen1 Normal" w:cs="ALFABET98"/>
          <w:spacing w:val="-4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köş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s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-5"/>
          <w:sz w:val="32"/>
        </w:rPr>
        <w:t xml:space="preserve"> </w:t>
      </w:r>
      <w:r w:rsidRPr="005554EB">
        <w:rPr>
          <w:rFonts w:ascii="1Alfabelen1 Normal" w:hAnsi="1Alfabelen1 Normal" w:cs="ALFABET98"/>
          <w:sz w:val="32"/>
        </w:rPr>
        <w:t>v</w:t>
      </w:r>
      <w:r w:rsidRPr="005554EB">
        <w:rPr>
          <w:rFonts w:ascii="1Alfabelen1 Normal" w:hAnsi="1Alfabelen1 Normal" w:cs="ALFABET98"/>
          <w:spacing w:val="-1"/>
          <w:sz w:val="32"/>
        </w:rPr>
        <w:t>a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pacing w:val="-1"/>
          <w:sz w:val="32"/>
        </w:rPr>
        <w:t>dı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.</w:t>
      </w:r>
    </w:p>
    <w:p w:rsidR="00955105" w:rsidRPr="005554EB" w:rsidRDefault="00955105" w:rsidP="00955105">
      <w:pPr>
        <w:tabs>
          <w:tab w:val="left" w:pos="1125"/>
        </w:tabs>
        <w:kinsoku w:val="0"/>
        <w:overflowPunct w:val="0"/>
        <w:spacing w:before="52"/>
        <w:rPr>
          <w:rFonts w:ascii="1Alfabelen1 Normal" w:hAnsi="1Alfabelen1 Normal" w:cs="ALFABET98"/>
          <w:sz w:val="32"/>
        </w:rPr>
      </w:pPr>
      <w:r>
        <w:rPr>
          <w:rFonts w:ascii="1Alfabelen1 Normal" w:hAnsi="1Alfabelen1 Normal" w:cs="ALFABET98"/>
          <w:sz w:val="32"/>
        </w:rPr>
        <w:t xml:space="preserve">                        * </w:t>
      </w:r>
      <w:r w:rsidRPr="005554EB">
        <w:rPr>
          <w:rFonts w:ascii="1Alfabelen1 Normal" w:hAnsi="1Alfabelen1 Normal" w:cs="ALFABET98"/>
          <w:sz w:val="32"/>
        </w:rPr>
        <w:t>B</w:t>
      </w:r>
      <w:r w:rsidRPr="005554EB">
        <w:rPr>
          <w:rFonts w:ascii="1Alfabelen1 Normal" w:hAnsi="1Alfabelen1 Normal" w:cs="ALFABET98"/>
          <w:spacing w:val="-1"/>
          <w:sz w:val="32"/>
        </w:rPr>
        <w:t>ü</w:t>
      </w:r>
      <w:r w:rsidRPr="005554EB">
        <w:rPr>
          <w:rFonts w:ascii="1Alfabelen1 Normal" w:hAnsi="1Alfabelen1 Normal" w:cs="ALFABET98"/>
          <w:sz w:val="32"/>
        </w:rPr>
        <w:t>t</w:t>
      </w:r>
      <w:r w:rsidRPr="005554EB">
        <w:rPr>
          <w:rFonts w:ascii="1Alfabelen1 Normal" w:hAnsi="1Alfabelen1 Normal" w:cs="ALFABET98"/>
          <w:spacing w:val="-1"/>
          <w:sz w:val="32"/>
        </w:rPr>
        <w:t>ü</w:t>
      </w:r>
      <w:r w:rsidRPr="005554EB">
        <w:rPr>
          <w:rFonts w:ascii="1Alfabelen1 Normal" w:hAnsi="1Alfabelen1 Normal" w:cs="ALFABET98"/>
          <w:sz w:val="32"/>
        </w:rPr>
        <w:t>n</w:t>
      </w:r>
      <w:r w:rsidRPr="005554EB">
        <w:rPr>
          <w:rFonts w:ascii="1Alfabelen1 Normal" w:hAnsi="1Alfabelen1 Normal" w:cs="ALFABET98"/>
          <w:spacing w:val="-5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k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na</w:t>
      </w:r>
      <w:r w:rsidRPr="005554EB">
        <w:rPr>
          <w:rFonts w:ascii="1Alfabelen1 Normal" w:hAnsi="1Alfabelen1 Normal" w:cs="ALFABET98"/>
          <w:sz w:val="32"/>
        </w:rPr>
        <w:t>r</w:t>
      </w:r>
      <w:r w:rsidRPr="005554EB">
        <w:rPr>
          <w:rFonts w:ascii="1Alfabelen1 Normal" w:hAnsi="1Alfabelen1 Normal" w:cs="ALFABET98"/>
          <w:spacing w:val="-3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u</w:t>
      </w:r>
      <w:r w:rsidRPr="005554EB">
        <w:rPr>
          <w:rFonts w:ascii="1Alfabelen1 Normal" w:hAnsi="1Alfabelen1 Normal" w:cs="ALFABET98"/>
          <w:sz w:val="32"/>
        </w:rPr>
        <w:t>z</w:t>
      </w:r>
      <w:r w:rsidRPr="005554EB">
        <w:rPr>
          <w:rFonts w:ascii="1Alfabelen1 Normal" w:hAnsi="1Alfabelen1 Normal" w:cs="ALFABET98"/>
          <w:spacing w:val="-1"/>
          <w:sz w:val="32"/>
        </w:rPr>
        <w:t>un</w:t>
      </w:r>
      <w:r w:rsidRPr="005554EB">
        <w:rPr>
          <w:rFonts w:ascii="1Alfabelen1 Normal" w:hAnsi="1Alfabelen1 Normal" w:cs="ALFABET98"/>
          <w:sz w:val="32"/>
        </w:rPr>
        <w:t>l</w:t>
      </w:r>
      <w:r w:rsidRPr="005554EB">
        <w:rPr>
          <w:rFonts w:ascii="1Alfabelen1 Normal" w:hAnsi="1Alfabelen1 Normal" w:cs="ALFABET98"/>
          <w:spacing w:val="-1"/>
          <w:sz w:val="32"/>
        </w:rPr>
        <w:t>uk</w:t>
      </w:r>
      <w:r w:rsidRPr="005554EB">
        <w:rPr>
          <w:rFonts w:ascii="1Alfabelen1 Normal" w:hAnsi="1Alfabelen1 Normal" w:cs="ALFABET98"/>
          <w:sz w:val="32"/>
        </w:rPr>
        <w:t>l</w:t>
      </w:r>
      <w:r w:rsidRPr="005554EB">
        <w:rPr>
          <w:rFonts w:ascii="1Alfabelen1 Normal" w:hAnsi="1Alfabelen1 Normal" w:cs="ALFABET98"/>
          <w:spacing w:val="-1"/>
          <w:sz w:val="32"/>
        </w:rPr>
        <w:t>a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ı</w:t>
      </w:r>
      <w:r w:rsidRPr="005554EB">
        <w:rPr>
          <w:rFonts w:ascii="1Alfabelen1 Normal" w:hAnsi="1Alfabelen1 Normal" w:cs="ALFABET98"/>
          <w:spacing w:val="-6"/>
          <w:sz w:val="32"/>
        </w:rPr>
        <w:t xml:space="preserve"> </w:t>
      </w:r>
      <w:r w:rsidRPr="005554EB">
        <w:rPr>
          <w:rFonts w:ascii="1Alfabelen1 Normal" w:hAnsi="1Alfabelen1 Normal" w:cs="ALFABET98"/>
          <w:spacing w:val="1"/>
          <w:sz w:val="32"/>
        </w:rPr>
        <w:t>b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1"/>
          <w:sz w:val="32"/>
        </w:rPr>
        <w:t>rb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-1"/>
          <w:sz w:val="32"/>
        </w:rPr>
        <w:t>n</w:t>
      </w:r>
      <w:r w:rsidRPr="005554EB">
        <w:rPr>
          <w:rFonts w:ascii="1Alfabelen1 Normal" w:hAnsi="1Alfabelen1 Normal" w:cs="ALFABET98"/>
          <w:sz w:val="32"/>
        </w:rPr>
        <w:t>e</w:t>
      </w:r>
      <w:r w:rsidRPr="005554EB">
        <w:rPr>
          <w:rFonts w:ascii="1Alfabelen1 Normal" w:hAnsi="1Alfabelen1 Normal" w:cs="ALFABET98"/>
          <w:spacing w:val="-6"/>
          <w:sz w:val="32"/>
        </w:rPr>
        <w:t xml:space="preserve"> 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ş</w:t>
      </w:r>
      <w:r w:rsidRPr="005554EB">
        <w:rPr>
          <w:rFonts w:ascii="1Alfabelen1 Normal" w:hAnsi="1Alfabelen1 Normal" w:cs="ALFABET98"/>
          <w:sz w:val="32"/>
        </w:rPr>
        <w:t>itti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.</w:t>
      </w:r>
    </w:p>
    <w:p w:rsidR="00955105" w:rsidRPr="00955105" w:rsidRDefault="00955105" w:rsidP="00955105">
      <w:pPr>
        <w:pStyle w:val="TableParagraph"/>
        <w:kinsoku w:val="0"/>
        <w:overflowPunct w:val="0"/>
        <w:spacing w:line="275" w:lineRule="auto"/>
        <w:ind w:left="117" w:right="430"/>
        <w:rPr>
          <w:rFonts w:ascii="1Alfabelen1 Normal" w:hAnsi="1Alfabelen1 Normal" w:cs="ALFABET98"/>
          <w:color w:val="0070C0"/>
          <w:sz w:val="32"/>
        </w:rPr>
      </w:pPr>
      <w:r w:rsidRPr="00955105">
        <w:rPr>
          <w:rFonts w:ascii="1Alfabelen1 Normal" w:hAnsi="1Alfabelen1 Normal" w:cs="ALFABET98"/>
          <w:color w:val="FF0000"/>
          <w:sz w:val="32"/>
        </w:rPr>
        <w:t xml:space="preserve">9- </w:t>
      </w:r>
      <w:r w:rsidRPr="00955105">
        <w:rPr>
          <w:rFonts w:ascii="1Alfabelen1 Normal" w:hAnsi="1Alfabelen1 Normal" w:cs="ALFABET98"/>
          <w:color w:val="0070C0"/>
          <w:sz w:val="32"/>
        </w:rPr>
        <w:t>Y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uka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ıd</w:t>
      </w:r>
      <w:r w:rsidRPr="00955105">
        <w:rPr>
          <w:rFonts w:ascii="1Alfabelen1 Normal" w:hAnsi="1Alfabelen1 Normal" w:cs="ALFABET98"/>
          <w:color w:val="0070C0"/>
          <w:sz w:val="32"/>
        </w:rPr>
        <w:t>a</w:t>
      </w:r>
      <w:r w:rsidRPr="00955105">
        <w:rPr>
          <w:rFonts w:ascii="1Alfabelen1 Normal" w:hAnsi="1Alfabelen1 Normal" w:cs="ALFABET98"/>
          <w:color w:val="0070C0"/>
          <w:spacing w:val="-6"/>
          <w:sz w:val="32"/>
        </w:rPr>
        <w:t xml:space="preserve"> 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ö</w:t>
      </w:r>
      <w:r w:rsidRPr="00955105">
        <w:rPr>
          <w:rFonts w:ascii="1Alfabelen1 Normal" w:hAnsi="1Alfabelen1 Normal" w:cs="ALFABET98"/>
          <w:color w:val="0070C0"/>
          <w:sz w:val="32"/>
        </w:rPr>
        <w:t>z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955105">
        <w:rPr>
          <w:rFonts w:ascii="1Alfabelen1 Normal" w:hAnsi="1Alfabelen1 Normal" w:cs="ALFABET98"/>
          <w:color w:val="0070C0"/>
          <w:sz w:val="32"/>
        </w:rPr>
        <w:t>lli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Pr="00955105">
        <w:rPr>
          <w:rFonts w:ascii="1Alfabelen1 Normal" w:hAnsi="1Alfabelen1 Normal" w:cs="ALFABET98"/>
          <w:color w:val="0070C0"/>
          <w:sz w:val="32"/>
        </w:rPr>
        <w:t>l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Pr="00955105">
        <w:rPr>
          <w:rFonts w:ascii="1Alfabelen1 Normal" w:hAnsi="1Alfabelen1 Normal" w:cs="ALFABET98"/>
          <w:color w:val="0070C0"/>
          <w:sz w:val="32"/>
        </w:rPr>
        <w:t>i</w:t>
      </w:r>
      <w:r w:rsidRPr="00955105">
        <w:rPr>
          <w:rFonts w:ascii="1Alfabelen1 Normal" w:hAnsi="1Alfabelen1 Normal" w:cs="ALFABET98"/>
          <w:color w:val="0070C0"/>
          <w:spacing w:val="-7"/>
          <w:sz w:val="32"/>
        </w:rPr>
        <w:t xml:space="preserve"> </w:t>
      </w:r>
      <w:r w:rsidRPr="00955105">
        <w:rPr>
          <w:rFonts w:ascii="1Alfabelen1 Normal" w:hAnsi="1Alfabelen1 Normal" w:cs="ALFABET98"/>
          <w:color w:val="0070C0"/>
          <w:sz w:val="32"/>
        </w:rPr>
        <w:t>v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Pr="00955105">
        <w:rPr>
          <w:rFonts w:ascii="1Alfabelen1 Normal" w:hAnsi="1Alfabelen1 Normal" w:cs="ALFABET98"/>
          <w:color w:val="0070C0"/>
          <w:spacing w:val="-3"/>
          <w:sz w:val="32"/>
        </w:rPr>
        <w:t>i</w:t>
      </w:r>
      <w:r w:rsidRPr="00955105">
        <w:rPr>
          <w:rFonts w:ascii="1Alfabelen1 Normal" w:hAnsi="1Alfabelen1 Normal" w:cs="ALFABET98"/>
          <w:color w:val="0070C0"/>
          <w:sz w:val="32"/>
        </w:rPr>
        <w:t>l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955105">
        <w:rPr>
          <w:rFonts w:ascii="1Alfabelen1 Normal" w:hAnsi="1Alfabelen1 Normal" w:cs="ALFABET98"/>
          <w:color w:val="0070C0"/>
          <w:sz w:val="32"/>
        </w:rPr>
        <w:t>n</w:t>
      </w:r>
      <w:r w:rsidRPr="00955105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ş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k</w:t>
      </w:r>
      <w:r w:rsidRPr="00955105">
        <w:rPr>
          <w:rFonts w:ascii="1Alfabelen1 Normal" w:hAnsi="1Alfabelen1 Normal" w:cs="ALFABET98"/>
          <w:color w:val="0070C0"/>
          <w:sz w:val="32"/>
        </w:rPr>
        <w:t>il</w:t>
      </w:r>
      <w:r w:rsidRPr="00955105">
        <w:rPr>
          <w:rFonts w:ascii="1Alfabelen1 Normal" w:hAnsi="1Alfabelen1 Normal" w:cs="ALFABET98"/>
          <w:color w:val="0070C0"/>
          <w:spacing w:val="-5"/>
          <w:sz w:val="32"/>
        </w:rPr>
        <w:t xml:space="preserve"> 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aşa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ğ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ıdak</w:t>
      </w:r>
      <w:r w:rsidRPr="00955105">
        <w:rPr>
          <w:rFonts w:ascii="1Alfabelen1 Normal" w:hAnsi="1Alfabelen1 Normal" w:cs="ALFABET98"/>
          <w:color w:val="0070C0"/>
          <w:sz w:val="32"/>
        </w:rPr>
        <w:t>il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er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Pr="00955105">
        <w:rPr>
          <w:rFonts w:ascii="1Alfabelen1 Normal" w:hAnsi="1Alfabelen1 Normal" w:cs="ALFABET98"/>
          <w:color w:val="0070C0"/>
          <w:spacing w:val="-2"/>
          <w:sz w:val="32"/>
        </w:rPr>
        <w:t>e</w:t>
      </w:r>
      <w:r w:rsidRPr="00955105">
        <w:rPr>
          <w:rFonts w:ascii="1Alfabelen1 Normal" w:hAnsi="1Alfabelen1 Normal" w:cs="ALFABET98"/>
          <w:color w:val="0070C0"/>
          <w:sz w:val="32"/>
        </w:rPr>
        <w:t xml:space="preserve">n 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han</w:t>
      </w:r>
      <w:r w:rsidRPr="00955105">
        <w:rPr>
          <w:rFonts w:ascii="1Alfabelen1 Normal" w:hAnsi="1Alfabelen1 Normal" w:cs="ALFABET98"/>
          <w:color w:val="0070C0"/>
          <w:sz w:val="32"/>
        </w:rPr>
        <w:t>gi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s</w:t>
      </w:r>
      <w:r w:rsidRPr="00955105">
        <w:rPr>
          <w:rFonts w:ascii="1Alfabelen1 Normal" w:hAnsi="1Alfabelen1 Normal" w:cs="ALFABET98"/>
          <w:color w:val="0070C0"/>
          <w:spacing w:val="2"/>
          <w:sz w:val="32"/>
        </w:rPr>
        <w:t>i</w:t>
      </w:r>
      <w:r w:rsidRPr="00955105">
        <w:rPr>
          <w:rFonts w:ascii="1Alfabelen1 Normal" w:hAnsi="1Alfabelen1 Normal" w:cs="ALFABET98"/>
          <w:color w:val="0070C0"/>
          <w:spacing w:val="-1"/>
          <w:sz w:val="32"/>
        </w:rPr>
        <w:t>d</w:t>
      </w:r>
      <w:r w:rsidRPr="00955105">
        <w:rPr>
          <w:rFonts w:ascii="1Alfabelen1 Normal" w:hAnsi="1Alfabelen1 Normal" w:cs="ALFABET98"/>
          <w:color w:val="0070C0"/>
          <w:sz w:val="32"/>
        </w:rPr>
        <w:t>i</w:t>
      </w:r>
      <w:r w:rsidRPr="00955105">
        <w:rPr>
          <w:rFonts w:ascii="1Alfabelen1 Normal" w:hAnsi="1Alfabelen1 Normal" w:cs="ALFABET98"/>
          <w:color w:val="0070C0"/>
          <w:spacing w:val="1"/>
          <w:sz w:val="32"/>
        </w:rPr>
        <w:t>r</w:t>
      </w:r>
      <w:r w:rsidRPr="00955105">
        <w:rPr>
          <w:rFonts w:ascii="1Alfabelen1 Normal" w:hAnsi="1Alfabelen1 Normal" w:cs="ALFABET98"/>
          <w:color w:val="0070C0"/>
          <w:sz w:val="32"/>
        </w:rPr>
        <w:t>?</w:t>
      </w:r>
    </w:p>
    <w:p w:rsidR="002E069A" w:rsidRDefault="00955105" w:rsidP="00964D4C">
      <w:pPr>
        <w:tabs>
          <w:tab w:val="left" w:pos="6463"/>
        </w:tabs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A) üçgen                B)  dikdörtgen                 C) kare</w:t>
      </w:r>
    </w:p>
    <w:p w:rsidR="00955105" w:rsidRPr="00955105" w:rsidRDefault="00955105" w:rsidP="00955105">
      <w:pPr>
        <w:spacing w:before="240" w:after="0"/>
        <w:rPr>
          <w:rFonts w:ascii="1Alfabelen1 Normal" w:hAnsi="1Alfabelen1 Normal"/>
          <w:color w:val="0070C0"/>
          <w:sz w:val="32"/>
        </w:rPr>
      </w:pPr>
      <w:r w:rsidRPr="00955105">
        <w:rPr>
          <w:rFonts w:ascii="1Alfabelen1 Normal" w:hAnsi="1Alfabelen1 Normal"/>
          <w:color w:val="FF0000"/>
          <w:sz w:val="32"/>
        </w:rPr>
        <w:t xml:space="preserve">10- </w:t>
      </w:r>
      <w:r w:rsidRPr="00955105">
        <w:rPr>
          <w:rFonts w:ascii="1Alfabelen1 Normal" w:hAnsi="1Alfabelen1 Normal"/>
          <w:color w:val="0070C0"/>
          <w:spacing w:val="1"/>
          <w:sz w:val="32"/>
        </w:rPr>
        <w:t>A</w:t>
      </w:r>
      <w:r w:rsidRPr="00955105">
        <w:rPr>
          <w:rFonts w:ascii="1Alfabelen1 Normal" w:hAnsi="1Alfabelen1 Normal"/>
          <w:color w:val="0070C0"/>
          <w:spacing w:val="-1"/>
          <w:sz w:val="32"/>
        </w:rPr>
        <w:t>şa</w:t>
      </w:r>
      <w:r w:rsidRPr="00955105">
        <w:rPr>
          <w:rFonts w:ascii="1Alfabelen1 Normal" w:hAnsi="1Alfabelen1 Normal"/>
          <w:color w:val="0070C0"/>
          <w:spacing w:val="1"/>
          <w:sz w:val="32"/>
        </w:rPr>
        <w:t>ğ</w:t>
      </w:r>
      <w:r w:rsidRPr="00955105">
        <w:rPr>
          <w:rFonts w:ascii="1Alfabelen1 Normal" w:hAnsi="1Alfabelen1 Normal"/>
          <w:color w:val="0070C0"/>
          <w:spacing w:val="-1"/>
          <w:sz w:val="32"/>
        </w:rPr>
        <w:t>ıd</w:t>
      </w:r>
      <w:r w:rsidRPr="00955105">
        <w:rPr>
          <w:rFonts w:ascii="1Alfabelen1 Normal" w:hAnsi="1Alfabelen1 Normal"/>
          <w:color w:val="0070C0"/>
          <w:sz w:val="32"/>
        </w:rPr>
        <w:t>a</w:t>
      </w:r>
      <w:r w:rsidRPr="00955105">
        <w:rPr>
          <w:rFonts w:ascii="1Alfabelen1 Normal" w:hAnsi="1Alfabelen1 Normal"/>
          <w:color w:val="0070C0"/>
          <w:spacing w:val="-5"/>
          <w:sz w:val="32"/>
        </w:rPr>
        <w:t xml:space="preserve"> </w:t>
      </w:r>
      <w:r w:rsidRPr="00955105">
        <w:rPr>
          <w:rFonts w:ascii="1Alfabelen1 Normal" w:hAnsi="1Alfabelen1 Normal"/>
          <w:color w:val="0070C0"/>
          <w:sz w:val="32"/>
        </w:rPr>
        <w:t>v</w:t>
      </w:r>
      <w:r w:rsidRPr="00955105">
        <w:rPr>
          <w:rFonts w:ascii="1Alfabelen1 Normal" w:hAnsi="1Alfabelen1 Normal"/>
          <w:color w:val="0070C0"/>
          <w:spacing w:val="1"/>
          <w:sz w:val="32"/>
        </w:rPr>
        <w:t>er</w:t>
      </w:r>
      <w:r w:rsidRPr="00955105">
        <w:rPr>
          <w:rFonts w:ascii="1Alfabelen1 Normal" w:hAnsi="1Alfabelen1 Normal"/>
          <w:color w:val="0070C0"/>
          <w:sz w:val="32"/>
        </w:rPr>
        <w:t>il</w:t>
      </w:r>
      <w:r w:rsidRPr="00955105">
        <w:rPr>
          <w:rFonts w:ascii="1Alfabelen1 Normal" w:hAnsi="1Alfabelen1 Normal"/>
          <w:color w:val="0070C0"/>
          <w:spacing w:val="1"/>
          <w:sz w:val="32"/>
        </w:rPr>
        <w:t>e</w:t>
      </w:r>
      <w:r w:rsidRPr="00955105">
        <w:rPr>
          <w:rFonts w:ascii="1Alfabelen1 Normal" w:hAnsi="1Alfabelen1 Normal"/>
          <w:color w:val="0070C0"/>
          <w:sz w:val="32"/>
        </w:rPr>
        <w:t>n</w:t>
      </w:r>
      <w:r w:rsidRPr="00955105">
        <w:rPr>
          <w:rFonts w:ascii="1Alfabelen1 Normal" w:hAnsi="1Alfabelen1 Normal"/>
          <w:color w:val="0070C0"/>
          <w:spacing w:val="-7"/>
          <w:sz w:val="32"/>
        </w:rPr>
        <w:t xml:space="preserve"> </w:t>
      </w:r>
      <w:r w:rsidRPr="00955105">
        <w:rPr>
          <w:rFonts w:ascii="1Alfabelen1 Normal" w:hAnsi="1Alfabelen1 Normal"/>
          <w:color w:val="0070C0"/>
          <w:spacing w:val="1"/>
          <w:sz w:val="32"/>
        </w:rPr>
        <w:t>b</w:t>
      </w:r>
      <w:r w:rsidRPr="00955105">
        <w:rPr>
          <w:rFonts w:ascii="1Alfabelen1 Normal" w:hAnsi="1Alfabelen1 Normal"/>
          <w:color w:val="0070C0"/>
          <w:sz w:val="32"/>
        </w:rPr>
        <w:t>i</w:t>
      </w:r>
      <w:r w:rsidRPr="00955105">
        <w:rPr>
          <w:rFonts w:ascii="1Alfabelen1 Normal" w:hAnsi="1Alfabelen1 Normal"/>
          <w:color w:val="0070C0"/>
          <w:spacing w:val="-2"/>
          <w:sz w:val="32"/>
        </w:rPr>
        <w:t>l</w:t>
      </w:r>
      <w:r w:rsidRPr="00955105">
        <w:rPr>
          <w:rFonts w:ascii="1Alfabelen1 Normal" w:hAnsi="1Alfabelen1 Normal"/>
          <w:color w:val="0070C0"/>
          <w:sz w:val="32"/>
        </w:rPr>
        <w:t>gil</w:t>
      </w:r>
      <w:r w:rsidRPr="00955105">
        <w:rPr>
          <w:rFonts w:ascii="1Alfabelen1 Normal" w:hAnsi="1Alfabelen1 Normal"/>
          <w:color w:val="0070C0"/>
          <w:spacing w:val="1"/>
          <w:sz w:val="32"/>
        </w:rPr>
        <w:t>er</w:t>
      </w:r>
      <w:r w:rsidRPr="00955105">
        <w:rPr>
          <w:rFonts w:ascii="1Alfabelen1 Normal" w:hAnsi="1Alfabelen1 Normal"/>
          <w:color w:val="0070C0"/>
          <w:spacing w:val="-1"/>
          <w:sz w:val="32"/>
        </w:rPr>
        <w:t>d</w:t>
      </w:r>
      <w:r w:rsidRPr="00955105">
        <w:rPr>
          <w:rFonts w:ascii="1Alfabelen1 Normal" w:hAnsi="1Alfabelen1 Normal"/>
          <w:color w:val="0070C0"/>
          <w:spacing w:val="1"/>
          <w:sz w:val="32"/>
        </w:rPr>
        <w:t>e</w:t>
      </w:r>
      <w:r w:rsidRPr="00955105">
        <w:rPr>
          <w:rFonts w:ascii="1Alfabelen1 Normal" w:hAnsi="1Alfabelen1 Normal"/>
          <w:color w:val="0070C0"/>
          <w:sz w:val="32"/>
        </w:rPr>
        <w:t>n</w:t>
      </w:r>
      <w:r w:rsidRPr="00955105">
        <w:rPr>
          <w:rFonts w:ascii="1Alfabelen1 Normal" w:hAnsi="1Alfabelen1 Normal"/>
          <w:color w:val="0070C0"/>
          <w:spacing w:val="-6"/>
          <w:sz w:val="32"/>
        </w:rPr>
        <w:t xml:space="preserve"> </w:t>
      </w:r>
      <w:r w:rsidRPr="00955105">
        <w:rPr>
          <w:rFonts w:ascii="1Alfabelen1 Normal" w:hAnsi="1Alfabelen1 Normal"/>
          <w:color w:val="0070C0"/>
          <w:spacing w:val="-1"/>
          <w:sz w:val="32"/>
        </w:rPr>
        <w:t>han</w:t>
      </w:r>
      <w:r w:rsidRPr="00955105">
        <w:rPr>
          <w:rFonts w:ascii="1Alfabelen1 Normal" w:hAnsi="1Alfabelen1 Normal"/>
          <w:color w:val="0070C0"/>
          <w:sz w:val="32"/>
        </w:rPr>
        <w:t>gi</w:t>
      </w:r>
      <w:r w:rsidRPr="00955105">
        <w:rPr>
          <w:rFonts w:ascii="1Alfabelen1 Normal" w:hAnsi="1Alfabelen1 Normal"/>
          <w:color w:val="0070C0"/>
          <w:spacing w:val="-1"/>
          <w:sz w:val="32"/>
        </w:rPr>
        <w:t>s</w:t>
      </w:r>
      <w:r w:rsidRPr="00955105">
        <w:rPr>
          <w:rFonts w:ascii="1Alfabelen1 Normal" w:hAnsi="1Alfabelen1 Normal"/>
          <w:color w:val="0070C0"/>
          <w:sz w:val="32"/>
        </w:rPr>
        <w:t>i</w:t>
      </w:r>
      <w:r w:rsidRPr="00955105">
        <w:rPr>
          <w:rFonts w:ascii="1Alfabelen1 Normal" w:hAnsi="1Alfabelen1 Normal"/>
          <w:color w:val="0070C0"/>
          <w:spacing w:val="-6"/>
          <w:sz w:val="32"/>
        </w:rPr>
        <w:t xml:space="preserve"> </w:t>
      </w:r>
      <w:r w:rsidRPr="00955105">
        <w:rPr>
          <w:rFonts w:ascii="1Alfabelen1 Normal" w:hAnsi="1Alfabelen1 Normal"/>
          <w:color w:val="0070C0"/>
          <w:sz w:val="32"/>
        </w:rPr>
        <w:t>yanlıştır?</w:t>
      </w:r>
    </w:p>
    <w:p w:rsidR="00955105" w:rsidRPr="005554EB" w:rsidRDefault="00955105" w:rsidP="00955105">
      <w:pPr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A) </w:t>
      </w:r>
      <w:r w:rsidRPr="005554EB">
        <w:rPr>
          <w:rFonts w:ascii="1Alfabelen1 Normal" w:hAnsi="1Alfabelen1 Normal"/>
          <w:sz w:val="32"/>
        </w:rPr>
        <w:t>K</w:t>
      </w:r>
      <w:r w:rsidRPr="005554EB">
        <w:rPr>
          <w:rFonts w:ascii="1Alfabelen1 Normal" w:hAnsi="1Alfabelen1 Normal"/>
          <w:spacing w:val="-1"/>
          <w:sz w:val="32"/>
        </w:rPr>
        <w:t>a</w:t>
      </w:r>
      <w:r w:rsidRPr="005554EB">
        <w:rPr>
          <w:rFonts w:ascii="1Alfabelen1 Normal" w:hAnsi="1Alfabelen1 Normal"/>
          <w:spacing w:val="1"/>
          <w:sz w:val="32"/>
        </w:rPr>
        <w:t>re</w:t>
      </w:r>
      <w:r w:rsidRPr="005554EB">
        <w:rPr>
          <w:rFonts w:ascii="1Alfabelen1 Normal" w:hAnsi="1Alfabelen1 Normal"/>
          <w:spacing w:val="-1"/>
          <w:sz w:val="32"/>
        </w:rPr>
        <w:t>n</w:t>
      </w:r>
      <w:r w:rsidRPr="005554EB">
        <w:rPr>
          <w:rFonts w:ascii="1Alfabelen1 Normal" w:hAnsi="1Alfabelen1 Normal"/>
          <w:sz w:val="32"/>
        </w:rPr>
        <w:t>in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4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na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ı</w:t>
      </w:r>
      <w:r w:rsidRPr="005554EB">
        <w:rPr>
          <w:rFonts w:ascii="1Alfabelen1 Normal" w:hAnsi="1Alfabelen1 Normal"/>
          <w:sz w:val="32"/>
        </w:rPr>
        <w:t>,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4</w:t>
      </w:r>
      <w:r w:rsidRPr="005554EB">
        <w:rPr>
          <w:rFonts w:ascii="1Alfabelen1 Normal" w:hAnsi="1Alfabelen1 Normal"/>
          <w:spacing w:val="-6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köş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s</w:t>
      </w:r>
      <w:r w:rsidRPr="005554EB">
        <w:rPr>
          <w:rFonts w:ascii="1Alfabelen1 Normal" w:hAnsi="1Alfabelen1 Normal"/>
          <w:sz w:val="32"/>
        </w:rPr>
        <w:t>i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v</w:t>
      </w:r>
      <w:r w:rsidRPr="005554EB">
        <w:rPr>
          <w:rFonts w:ascii="1Alfabelen1 Normal" w:hAnsi="1Alfabelen1 Normal"/>
          <w:spacing w:val="-1"/>
          <w:sz w:val="32"/>
        </w:rPr>
        <w:t>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dı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z w:val="32"/>
        </w:rPr>
        <w:t>.</w:t>
      </w:r>
    </w:p>
    <w:p w:rsidR="00955105" w:rsidRPr="005554EB" w:rsidRDefault="00955105" w:rsidP="00955105">
      <w:pPr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pacing w:val="-1"/>
          <w:sz w:val="32"/>
        </w:rPr>
        <w:lastRenderedPageBreak/>
        <w:t xml:space="preserve">      B) </w:t>
      </w:r>
      <w:r w:rsidRPr="005554EB">
        <w:rPr>
          <w:rFonts w:ascii="1Alfabelen1 Normal" w:hAnsi="1Alfabelen1 Normal"/>
          <w:spacing w:val="-1"/>
          <w:sz w:val="32"/>
        </w:rPr>
        <w:t>Üç</w:t>
      </w:r>
      <w:r w:rsidRPr="005554EB">
        <w:rPr>
          <w:rFonts w:ascii="1Alfabelen1 Normal" w:hAnsi="1Alfabelen1 Normal"/>
          <w:sz w:val="32"/>
        </w:rPr>
        <w:t>g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n</w:t>
      </w:r>
      <w:r w:rsidRPr="005554EB">
        <w:rPr>
          <w:rFonts w:ascii="1Alfabelen1 Normal" w:hAnsi="1Alfabelen1 Normal"/>
          <w:sz w:val="32"/>
        </w:rPr>
        <w:t>in</w:t>
      </w:r>
      <w:r w:rsidRPr="005554EB">
        <w:rPr>
          <w:rFonts w:ascii="1Alfabelen1 Normal" w:hAnsi="1Alfabelen1 Normal"/>
          <w:spacing w:val="-4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3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na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ı</w:t>
      </w:r>
      <w:r w:rsidRPr="005554EB">
        <w:rPr>
          <w:rFonts w:ascii="1Alfabelen1 Normal" w:hAnsi="1Alfabelen1 Normal"/>
          <w:sz w:val="32"/>
        </w:rPr>
        <w:t>,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3</w:t>
      </w:r>
      <w:r w:rsidRPr="005554EB">
        <w:rPr>
          <w:rFonts w:ascii="1Alfabelen1 Normal" w:hAnsi="1Alfabelen1 Normal"/>
          <w:spacing w:val="-6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köş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s</w:t>
      </w:r>
      <w:r w:rsidRPr="005554EB">
        <w:rPr>
          <w:rFonts w:ascii="1Alfabelen1 Normal" w:hAnsi="1Alfabelen1 Normal"/>
          <w:sz w:val="32"/>
        </w:rPr>
        <w:t>i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v</w:t>
      </w:r>
      <w:r w:rsidRPr="005554EB">
        <w:rPr>
          <w:rFonts w:ascii="1Alfabelen1 Normal" w:hAnsi="1Alfabelen1 Normal"/>
          <w:spacing w:val="-1"/>
          <w:sz w:val="32"/>
        </w:rPr>
        <w:t>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dı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z w:val="32"/>
        </w:rPr>
        <w:t>.</w:t>
      </w:r>
    </w:p>
    <w:p w:rsidR="00955105" w:rsidRDefault="00955105" w:rsidP="00955105">
      <w:pPr>
        <w:tabs>
          <w:tab w:val="left" w:pos="6463"/>
        </w:tabs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C) </w:t>
      </w:r>
      <w:r w:rsidRPr="005554EB">
        <w:rPr>
          <w:rFonts w:ascii="1Alfabelen1 Normal" w:hAnsi="1Alfabelen1 Normal"/>
          <w:sz w:val="32"/>
        </w:rPr>
        <w:t>Ç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m</w:t>
      </w:r>
      <w:r w:rsidRPr="005554EB">
        <w:rPr>
          <w:rFonts w:ascii="1Alfabelen1 Normal" w:hAnsi="1Alfabelen1 Normal"/>
          <w:spacing w:val="-2"/>
          <w:sz w:val="32"/>
        </w:rPr>
        <w:t>b</w:t>
      </w:r>
      <w:r w:rsidRPr="005554EB">
        <w:rPr>
          <w:rFonts w:ascii="1Alfabelen1 Normal" w:hAnsi="1Alfabelen1 Normal"/>
          <w:spacing w:val="1"/>
          <w:sz w:val="32"/>
        </w:rPr>
        <w:t>er</w:t>
      </w:r>
      <w:r w:rsidRPr="005554EB">
        <w:rPr>
          <w:rFonts w:ascii="1Alfabelen1 Normal" w:hAnsi="1Alfabelen1 Normal"/>
          <w:sz w:val="32"/>
        </w:rPr>
        <w:t>in</w:t>
      </w:r>
      <w:r w:rsidRPr="005554EB">
        <w:rPr>
          <w:rFonts w:ascii="1Alfabelen1 Normal" w:hAnsi="1Alfabelen1 Normal"/>
          <w:spacing w:val="-4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1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na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ı</w:t>
      </w:r>
      <w:r w:rsidRPr="005554EB">
        <w:rPr>
          <w:rFonts w:ascii="1Alfabelen1 Normal" w:hAnsi="1Alfabelen1 Normal"/>
          <w:sz w:val="32"/>
        </w:rPr>
        <w:t>,</w:t>
      </w:r>
      <w:r w:rsidRPr="005554EB">
        <w:rPr>
          <w:rFonts w:ascii="1Alfabelen1 Normal" w:hAnsi="1Alfabelen1 Normal"/>
          <w:spacing w:val="-6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1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pacing w:val="-1"/>
          <w:sz w:val="32"/>
        </w:rPr>
        <w:t>köş</w:t>
      </w:r>
      <w:r w:rsidRPr="005554EB">
        <w:rPr>
          <w:rFonts w:ascii="1Alfabelen1 Normal" w:hAnsi="1Alfabelen1 Normal"/>
          <w:spacing w:val="1"/>
          <w:sz w:val="32"/>
        </w:rPr>
        <w:t>e</w:t>
      </w:r>
      <w:r w:rsidRPr="005554EB">
        <w:rPr>
          <w:rFonts w:ascii="1Alfabelen1 Normal" w:hAnsi="1Alfabelen1 Normal"/>
          <w:spacing w:val="-1"/>
          <w:sz w:val="32"/>
        </w:rPr>
        <w:t>s</w:t>
      </w:r>
      <w:r w:rsidRPr="005554EB">
        <w:rPr>
          <w:rFonts w:ascii="1Alfabelen1 Normal" w:hAnsi="1Alfabelen1 Normal"/>
          <w:sz w:val="32"/>
        </w:rPr>
        <w:t>i</w:t>
      </w:r>
      <w:r w:rsidRPr="005554EB">
        <w:rPr>
          <w:rFonts w:ascii="1Alfabelen1 Normal" w:hAnsi="1Alfabelen1 Normal"/>
          <w:spacing w:val="-3"/>
          <w:sz w:val="32"/>
        </w:rPr>
        <w:t xml:space="preserve"> </w:t>
      </w:r>
      <w:r w:rsidRPr="005554EB">
        <w:rPr>
          <w:rFonts w:ascii="1Alfabelen1 Normal" w:hAnsi="1Alfabelen1 Normal"/>
          <w:sz w:val="32"/>
        </w:rPr>
        <w:t>v</w:t>
      </w:r>
      <w:r w:rsidRPr="005554EB">
        <w:rPr>
          <w:rFonts w:ascii="1Alfabelen1 Normal" w:hAnsi="1Alfabelen1 Normal"/>
          <w:spacing w:val="-1"/>
          <w:sz w:val="32"/>
        </w:rPr>
        <w:t>a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pacing w:val="-1"/>
          <w:sz w:val="32"/>
        </w:rPr>
        <w:t>dı</w:t>
      </w:r>
      <w:r w:rsidRPr="005554EB">
        <w:rPr>
          <w:rFonts w:ascii="1Alfabelen1 Normal" w:hAnsi="1Alfabelen1 Normal"/>
          <w:spacing w:val="1"/>
          <w:sz w:val="32"/>
        </w:rPr>
        <w:t>r</w:t>
      </w:r>
      <w:r w:rsidRPr="005554EB">
        <w:rPr>
          <w:rFonts w:ascii="1Alfabelen1 Normal" w:hAnsi="1Alfabelen1 Normal"/>
          <w:sz w:val="32"/>
        </w:rPr>
        <w:t>.</w:t>
      </w:r>
    </w:p>
    <w:p w:rsidR="00686428" w:rsidRPr="00EB0CFB" w:rsidRDefault="00686428" w:rsidP="00955105">
      <w:pPr>
        <w:tabs>
          <w:tab w:val="left" w:pos="6463"/>
        </w:tabs>
        <w:spacing w:after="0"/>
      </w:pPr>
      <w:hyperlink r:id="rId10" w:history="1">
        <w:r w:rsidRPr="00276665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</w:p>
    <w:sectPr w:rsidR="00686428" w:rsidRPr="00EB0CFB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63B" w:rsidRDefault="0090663B" w:rsidP="00A166A9">
      <w:pPr>
        <w:spacing w:after="0" w:line="240" w:lineRule="auto"/>
      </w:pPr>
      <w:r>
        <w:separator/>
      </w:r>
    </w:p>
  </w:endnote>
  <w:endnote w:type="continuationSeparator" w:id="0">
    <w:p w:rsidR="0090663B" w:rsidRDefault="0090663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63B" w:rsidRDefault="0090663B" w:rsidP="00A166A9">
      <w:pPr>
        <w:spacing w:after="0" w:line="240" w:lineRule="auto"/>
      </w:pPr>
      <w:r>
        <w:separator/>
      </w:r>
    </w:p>
  </w:footnote>
  <w:footnote w:type="continuationSeparator" w:id="0">
    <w:p w:rsidR="0090663B" w:rsidRDefault="0090663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5"/>
      <w:numFmt w:val="decimal"/>
      <w:lvlText w:val="%1."/>
      <w:lvlJc w:val="left"/>
      <w:pPr>
        <w:ind w:hanging="288"/>
      </w:pPr>
      <w:rPr>
        <w:shadow/>
        <w:spacing w:val="-1"/>
      </w:rPr>
    </w:lvl>
    <w:lvl w:ilvl="1">
      <w:start w:val="1"/>
      <w:numFmt w:val="upperLetter"/>
      <w:lvlText w:val="%2)"/>
      <w:lvlJc w:val="left"/>
      <w:pPr>
        <w:ind w:hanging="2151"/>
      </w:pPr>
      <w:rPr>
        <w:shadow/>
        <w:spacing w:val="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1"/>
      <w:numFmt w:val="decimal"/>
      <w:lvlText w:val="%1."/>
      <w:lvlJc w:val="left"/>
      <w:pPr>
        <w:ind w:hanging="648"/>
      </w:pPr>
      <w:rPr>
        <w:shadow/>
        <w:spacing w:val="-1"/>
      </w:rPr>
    </w:lvl>
    <w:lvl w:ilvl="1">
      <w:numFmt w:val="bullet"/>
      <w:lvlText w:val="•"/>
      <w:lvlJc w:val="left"/>
      <w:pPr>
        <w:ind w:hanging="360"/>
      </w:pPr>
      <w:rPr>
        <w:rFonts w:ascii="Symbol" w:hAnsi="Symbol" w:cs="Symbol"/>
        <w:b w:val="0"/>
        <w:bCs w:val="0"/>
        <w:w w:val="76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hanging="329"/>
      </w:pPr>
      <w:rPr>
        <w:shadow/>
        <w:spacing w:val="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34B13BD"/>
    <w:multiLevelType w:val="hybridMultilevel"/>
    <w:tmpl w:val="6FF0C416"/>
    <w:lvl w:ilvl="0" w:tplc="9D427E58">
      <w:start w:val="1"/>
      <w:numFmt w:val="bullet"/>
      <w:lvlText w:val=""/>
      <w:lvlJc w:val="left"/>
      <w:pPr>
        <w:ind w:left="3150" w:hanging="360"/>
      </w:pPr>
      <w:rPr>
        <w:rFonts w:ascii="Symbol" w:eastAsia="Calibri" w:hAnsi="Symbol" w:cs="ALFABET98" w:hint="default"/>
        <w:w w:val="95"/>
      </w:rPr>
    </w:lvl>
    <w:lvl w:ilvl="1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242CE"/>
    <w:rsid w:val="0023337F"/>
    <w:rsid w:val="00294166"/>
    <w:rsid w:val="002E069A"/>
    <w:rsid w:val="00365318"/>
    <w:rsid w:val="003941A2"/>
    <w:rsid w:val="00486274"/>
    <w:rsid w:val="004A1458"/>
    <w:rsid w:val="004E3FA8"/>
    <w:rsid w:val="005245DB"/>
    <w:rsid w:val="00564F87"/>
    <w:rsid w:val="005E55A3"/>
    <w:rsid w:val="005E7F51"/>
    <w:rsid w:val="00640619"/>
    <w:rsid w:val="00686428"/>
    <w:rsid w:val="007D1FC9"/>
    <w:rsid w:val="008F186D"/>
    <w:rsid w:val="0090663B"/>
    <w:rsid w:val="00955105"/>
    <w:rsid w:val="00964D4C"/>
    <w:rsid w:val="009E4CB4"/>
    <w:rsid w:val="00A166A9"/>
    <w:rsid w:val="00A728E7"/>
    <w:rsid w:val="00AC0287"/>
    <w:rsid w:val="00AD4783"/>
    <w:rsid w:val="00B239ED"/>
    <w:rsid w:val="00B82B87"/>
    <w:rsid w:val="00BB46E2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82B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82B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64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16735-B65A-4EA9-98CC-D4EADCEF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2019-01-03T09:47:00Z</dcterms:created>
  <dcterms:modified xsi:type="dcterms:W3CDTF">2019-01-03T09:47:00Z</dcterms:modified>
</cp:coreProperties>
</file>