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D52" w:rsidRPr="00775FA1" w:rsidRDefault="006C2057" w:rsidP="00C02D52">
      <w:pPr>
        <w:pStyle w:val="AralkYok"/>
        <w:rPr>
          <w:sz w:val="24"/>
          <w:szCs w:val="24"/>
        </w:rPr>
      </w:pPr>
      <w:r>
        <w:rPr>
          <w:sz w:val="24"/>
          <w:szCs w:val="24"/>
        </w:rPr>
        <w:t>ADI:</w:t>
      </w:r>
      <w:r>
        <w:rPr>
          <w:sz w:val="24"/>
          <w:szCs w:val="24"/>
        </w:rPr>
        <w:tab/>
      </w:r>
      <w:r>
        <w:rPr>
          <w:sz w:val="24"/>
          <w:szCs w:val="24"/>
        </w:rPr>
        <w:tab/>
      </w:r>
      <w:r>
        <w:rPr>
          <w:sz w:val="24"/>
          <w:szCs w:val="24"/>
        </w:rPr>
        <w:tab/>
      </w:r>
      <w:r>
        <w:rPr>
          <w:sz w:val="24"/>
          <w:szCs w:val="24"/>
        </w:rPr>
        <w:tab/>
      </w:r>
      <w:r>
        <w:rPr>
          <w:sz w:val="24"/>
          <w:szCs w:val="24"/>
        </w:rPr>
        <w:tab/>
      </w:r>
      <w:r>
        <w:rPr>
          <w:sz w:val="24"/>
          <w:szCs w:val="24"/>
        </w:rPr>
        <w:tab/>
        <w:t>SINIFI:</w:t>
      </w:r>
      <w:r>
        <w:rPr>
          <w:sz w:val="24"/>
          <w:szCs w:val="24"/>
        </w:rPr>
        <w:tab/>
      </w:r>
      <w:r>
        <w:rPr>
          <w:sz w:val="24"/>
          <w:szCs w:val="24"/>
        </w:rPr>
        <w:tab/>
      </w:r>
      <w:r>
        <w:rPr>
          <w:sz w:val="24"/>
          <w:szCs w:val="24"/>
        </w:rPr>
        <w:tab/>
      </w:r>
      <w:r>
        <w:rPr>
          <w:sz w:val="24"/>
          <w:szCs w:val="24"/>
        </w:rPr>
        <w:tab/>
      </w:r>
      <w:r>
        <w:rPr>
          <w:sz w:val="24"/>
          <w:szCs w:val="24"/>
        </w:rPr>
        <w:tab/>
        <w:t>TARİH:</w:t>
      </w:r>
      <w:r w:rsidR="00C02D52">
        <w:rPr>
          <w:sz w:val="24"/>
          <w:szCs w:val="24"/>
        </w:rPr>
        <w:tab/>
      </w:r>
    </w:p>
    <w:p w:rsidR="00C02D52" w:rsidRDefault="00C02D52" w:rsidP="00C02D52">
      <w:pPr>
        <w:pStyle w:val="AralkYok"/>
        <w:rPr>
          <w:sz w:val="24"/>
          <w:szCs w:val="24"/>
        </w:rPr>
      </w:pPr>
      <w:r>
        <w:rPr>
          <w:sz w:val="24"/>
          <w:szCs w:val="24"/>
        </w:rPr>
        <w:t>SOYADI:</w:t>
      </w:r>
      <w:r>
        <w:rPr>
          <w:sz w:val="24"/>
          <w:szCs w:val="24"/>
        </w:rPr>
        <w:tab/>
      </w:r>
      <w:r>
        <w:rPr>
          <w:sz w:val="24"/>
          <w:szCs w:val="24"/>
        </w:rPr>
        <w:tab/>
      </w:r>
      <w:r>
        <w:rPr>
          <w:sz w:val="24"/>
          <w:szCs w:val="24"/>
        </w:rPr>
        <w:tab/>
      </w:r>
      <w:r>
        <w:rPr>
          <w:sz w:val="24"/>
          <w:szCs w:val="24"/>
        </w:rPr>
        <w:tab/>
      </w:r>
      <w:r>
        <w:rPr>
          <w:sz w:val="24"/>
          <w:szCs w:val="24"/>
        </w:rPr>
        <w:tab/>
        <w:t>NO:</w:t>
      </w:r>
    </w:p>
    <w:p w:rsidR="00C02D52" w:rsidRDefault="00C02D52" w:rsidP="00C02D52">
      <w:pPr>
        <w:pStyle w:val="AralkYok"/>
        <w:jc w:val="center"/>
        <w:rPr>
          <w:b/>
          <w:sz w:val="24"/>
          <w:szCs w:val="24"/>
        </w:rPr>
      </w:pPr>
      <w:r>
        <w:rPr>
          <w:b/>
          <w:sz w:val="24"/>
          <w:szCs w:val="24"/>
        </w:rPr>
        <w:t xml:space="preserve"> </w:t>
      </w:r>
    </w:p>
    <w:p w:rsidR="00C02D52" w:rsidRPr="00AA0800" w:rsidRDefault="00320269" w:rsidP="00C02D52">
      <w:pPr>
        <w:pStyle w:val="AralkYok"/>
        <w:jc w:val="center"/>
        <w:rPr>
          <w:b/>
          <w:sz w:val="24"/>
          <w:szCs w:val="24"/>
        </w:rPr>
      </w:pPr>
      <w:r>
        <w:rPr>
          <w:b/>
          <w:sz w:val="24"/>
          <w:szCs w:val="24"/>
        </w:rPr>
        <w:t xml:space="preserve">4. SINIFLAR TÜRKÇE </w:t>
      </w:r>
    </w:p>
    <w:p w:rsidR="00C80C2F" w:rsidRPr="00481631" w:rsidRDefault="00C80C2F" w:rsidP="00C80C2F">
      <w:pPr>
        <w:pStyle w:val="AralkYok"/>
        <w:rPr>
          <w:b/>
          <w:u w:val="single"/>
        </w:rPr>
      </w:pPr>
      <w:r w:rsidRPr="00481631">
        <w:rPr>
          <w:b/>
        </w:rPr>
        <w:t xml:space="preserve">S.1. </w:t>
      </w:r>
      <w:proofErr w:type="gramStart"/>
      <w:r w:rsidRPr="00481631">
        <w:t>Aşağıdaki   noktalama</w:t>
      </w:r>
      <w:proofErr w:type="gramEnd"/>
      <w:r w:rsidRPr="00481631">
        <w:t xml:space="preserve">  işaretlerinden  hangisi   cümlenin  sonuna  </w:t>
      </w:r>
      <w:r w:rsidRPr="00481631">
        <w:rPr>
          <w:b/>
          <w:u w:val="single"/>
        </w:rPr>
        <w:t>konulmaz?</w:t>
      </w:r>
    </w:p>
    <w:p w:rsidR="00C80C2F" w:rsidRPr="00481631" w:rsidRDefault="00C80C2F" w:rsidP="00C80C2F">
      <w:pPr>
        <w:pStyle w:val="AralkYok"/>
      </w:pPr>
      <w:r w:rsidRPr="00481631">
        <w:tab/>
        <w:t xml:space="preserve">A)  virgül             </w:t>
      </w:r>
      <w:r w:rsidRPr="00481631">
        <w:tab/>
        <w:t xml:space="preserve">B)    nokta                  </w:t>
      </w:r>
      <w:r w:rsidRPr="00481631">
        <w:tab/>
        <w:t xml:space="preserve">C)  </w:t>
      </w:r>
      <w:proofErr w:type="gramStart"/>
      <w:r w:rsidRPr="00481631">
        <w:t>soru   işareti</w:t>
      </w:r>
      <w:proofErr w:type="gramEnd"/>
      <w:r w:rsidRPr="00481631">
        <w:t xml:space="preserve">            </w:t>
      </w:r>
      <w:r w:rsidRPr="00481631">
        <w:tab/>
        <w:t>D)  ünlem   işareti</w:t>
      </w:r>
    </w:p>
    <w:p w:rsidR="00C80C2F" w:rsidRPr="00481631" w:rsidRDefault="00C80C2F" w:rsidP="00C80C2F">
      <w:pPr>
        <w:pStyle w:val="AralkYok"/>
      </w:pPr>
    </w:p>
    <w:p w:rsidR="00C80C2F" w:rsidRPr="00481631" w:rsidRDefault="00DB1E5C" w:rsidP="00C80C2F">
      <w:pPr>
        <w:pStyle w:val="AralkYok"/>
        <w:rPr>
          <w:b/>
          <w:u w:val="single"/>
        </w:rPr>
      </w:pPr>
      <w:r w:rsidRPr="00481631">
        <w:rPr>
          <w:b/>
        </w:rPr>
        <w:t>S.2</w:t>
      </w:r>
      <w:r w:rsidR="00C80C2F" w:rsidRPr="00481631">
        <w:rPr>
          <w:b/>
        </w:rPr>
        <w:t>.  “</w:t>
      </w:r>
      <w:proofErr w:type="gramStart"/>
      <w:r w:rsidR="00813F76">
        <w:t>Pazardan  pata</w:t>
      </w:r>
      <w:r w:rsidR="00C80C2F" w:rsidRPr="00481631">
        <w:t>tes</w:t>
      </w:r>
      <w:proofErr w:type="gramEnd"/>
      <w:r w:rsidR="00C80C2F" w:rsidRPr="00481631">
        <w:t>, pırasa, patlıcan  ve  pazı   aldık.”</w:t>
      </w:r>
      <w:r w:rsidR="00C80C2F" w:rsidRPr="00481631">
        <w:rPr>
          <w:b/>
        </w:rPr>
        <w:t xml:space="preserve">cümlesindeki   sebze  adlarını  sözlük   sırasına  dizersek   hangisi  </w:t>
      </w:r>
      <w:r w:rsidR="00C80C2F" w:rsidRPr="00481631">
        <w:rPr>
          <w:b/>
          <w:u w:val="single"/>
        </w:rPr>
        <w:t>birinci  sırada</w:t>
      </w:r>
      <w:r w:rsidR="00C80C2F" w:rsidRPr="00481631">
        <w:rPr>
          <w:b/>
        </w:rPr>
        <w:t xml:space="preserve">  yer  alır?</w:t>
      </w:r>
    </w:p>
    <w:p w:rsidR="00C80C2F" w:rsidRPr="00481631" w:rsidRDefault="00813F76" w:rsidP="00C80C2F">
      <w:pPr>
        <w:pStyle w:val="AralkYok"/>
      </w:pPr>
      <w:r>
        <w:tab/>
        <w:t>A)pata</w:t>
      </w:r>
      <w:r w:rsidR="00C80C2F" w:rsidRPr="00481631">
        <w:t xml:space="preserve">tes                </w:t>
      </w:r>
      <w:r w:rsidR="00C80C2F" w:rsidRPr="00481631">
        <w:tab/>
        <w:t xml:space="preserve">B)   pırasa            </w:t>
      </w:r>
      <w:r w:rsidR="00C80C2F" w:rsidRPr="00481631">
        <w:tab/>
        <w:t xml:space="preserve">C)   patlıcan                   </w:t>
      </w:r>
      <w:r w:rsidR="00C80C2F" w:rsidRPr="00481631">
        <w:tab/>
        <w:t>D)  pazı</w:t>
      </w:r>
    </w:p>
    <w:p w:rsidR="00C80C2F" w:rsidRPr="00481631" w:rsidRDefault="00C80C2F" w:rsidP="00C80C2F">
      <w:pPr>
        <w:pStyle w:val="AralkYok"/>
      </w:pPr>
    </w:p>
    <w:p w:rsidR="00C80C2F" w:rsidRPr="00481631" w:rsidRDefault="00DB1E5C" w:rsidP="00C80C2F">
      <w:pPr>
        <w:pStyle w:val="AralkYok"/>
        <w:rPr>
          <w:b/>
        </w:rPr>
      </w:pPr>
      <w:r w:rsidRPr="00481631">
        <w:rPr>
          <w:b/>
        </w:rPr>
        <w:t>S.3</w:t>
      </w:r>
      <w:r w:rsidR="00C80C2F" w:rsidRPr="00481631">
        <w:rPr>
          <w:b/>
        </w:rPr>
        <w:t xml:space="preserve">.  </w:t>
      </w:r>
      <w:r w:rsidR="00C80C2F" w:rsidRPr="00481631">
        <w:t>“</w:t>
      </w:r>
      <w:proofErr w:type="gramStart"/>
      <w:r w:rsidR="00C80C2F" w:rsidRPr="00481631">
        <w:t xml:space="preserve">Türk  </w:t>
      </w:r>
      <w:r w:rsidR="00C80C2F" w:rsidRPr="00481631">
        <w:rPr>
          <w:u w:val="single"/>
        </w:rPr>
        <w:t>milleti</w:t>
      </w:r>
      <w:proofErr w:type="gramEnd"/>
      <w:r w:rsidR="00C80C2F" w:rsidRPr="00481631">
        <w:rPr>
          <w:u w:val="single"/>
        </w:rPr>
        <w:t xml:space="preserve"> </w:t>
      </w:r>
      <w:r w:rsidR="00C80C2F" w:rsidRPr="00481631">
        <w:t xml:space="preserve">  her  türlü   </w:t>
      </w:r>
      <w:r w:rsidR="00C80C2F" w:rsidRPr="00481631">
        <w:rPr>
          <w:u w:val="single"/>
        </w:rPr>
        <w:t xml:space="preserve">güçlüğün </w:t>
      </w:r>
      <w:r w:rsidR="00C80C2F" w:rsidRPr="00481631">
        <w:t xml:space="preserve"> üstesinden  gelmeyi  başarmıştır.”</w:t>
      </w:r>
      <w:r w:rsidR="00C80C2F" w:rsidRPr="00481631">
        <w:rPr>
          <w:b/>
        </w:rPr>
        <w:t>cümlesinde  altı  çizili   kelimelerin   eş  anlamlıları  hangi  seçenekte  verilmiştir?</w:t>
      </w:r>
    </w:p>
    <w:p w:rsidR="00C80C2F" w:rsidRPr="00481631" w:rsidRDefault="00DB1E5C" w:rsidP="00C80C2F">
      <w:pPr>
        <w:pStyle w:val="AralkYok"/>
      </w:pPr>
      <w:r w:rsidRPr="00481631">
        <w:tab/>
      </w:r>
      <w:r w:rsidR="00C80C2F" w:rsidRPr="00481631">
        <w:t xml:space="preserve">A)  ulusu-zorluğu      </w:t>
      </w:r>
      <w:r w:rsidRPr="00481631">
        <w:tab/>
      </w:r>
      <w:r w:rsidR="00C80C2F" w:rsidRPr="00481631">
        <w:t>B)  yurdu- kuvvetin</w:t>
      </w:r>
      <w:r w:rsidRPr="00481631">
        <w:tab/>
      </w:r>
      <w:r w:rsidR="00C80C2F" w:rsidRPr="00481631">
        <w:t>C)  vatanı – kararın</w:t>
      </w:r>
      <w:r w:rsidRPr="00481631">
        <w:tab/>
      </w:r>
      <w:r w:rsidRPr="00481631">
        <w:tab/>
      </w:r>
      <w:r w:rsidR="00C80C2F" w:rsidRPr="00481631">
        <w:t>D)  ulusu – kuvvetin</w:t>
      </w:r>
    </w:p>
    <w:p w:rsidR="00C80C2F" w:rsidRPr="00481631" w:rsidRDefault="00C80C2F" w:rsidP="00C80C2F">
      <w:pPr>
        <w:pStyle w:val="AralkYok"/>
      </w:pPr>
    </w:p>
    <w:p w:rsidR="00C80C2F" w:rsidRPr="00481631" w:rsidRDefault="00DB1E5C" w:rsidP="00C80C2F">
      <w:pPr>
        <w:pStyle w:val="AralkYok"/>
      </w:pPr>
      <w:r w:rsidRPr="00481631">
        <w:rPr>
          <w:b/>
        </w:rPr>
        <w:t>S.4</w:t>
      </w:r>
      <w:r w:rsidR="00C80C2F" w:rsidRPr="00481631">
        <w:rPr>
          <w:b/>
        </w:rPr>
        <w:t xml:space="preserve">. </w:t>
      </w:r>
      <w:proofErr w:type="gramStart"/>
      <w:r w:rsidR="00C80C2F" w:rsidRPr="00481631">
        <w:t>Aşağıdaki   cümlelerin</w:t>
      </w:r>
      <w:proofErr w:type="gramEnd"/>
      <w:r w:rsidR="00C80C2F" w:rsidRPr="00481631">
        <w:t xml:space="preserve">  hangisinde   </w:t>
      </w:r>
      <w:r w:rsidR="00C80C2F" w:rsidRPr="00481631">
        <w:rPr>
          <w:b/>
        </w:rPr>
        <w:t>zıt   anlamlı</w:t>
      </w:r>
      <w:r w:rsidR="00C80C2F" w:rsidRPr="00481631">
        <w:t xml:space="preserve">   kelimeler   vardır?</w:t>
      </w:r>
    </w:p>
    <w:p w:rsidR="00C80C2F" w:rsidRPr="00481631" w:rsidRDefault="00DB1E5C" w:rsidP="00C80C2F">
      <w:pPr>
        <w:pStyle w:val="AralkYok"/>
      </w:pPr>
      <w:r w:rsidRPr="00481631">
        <w:tab/>
      </w:r>
      <w:r w:rsidR="00C80C2F" w:rsidRPr="00481631">
        <w:t xml:space="preserve">A)   </w:t>
      </w:r>
      <w:proofErr w:type="gramStart"/>
      <w:r w:rsidR="00C80C2F" w:rsidRPr="00481631">
        <w:t>Komşu  ,  komşunun</w:t>
      </w:r>
      <w:proofErr w:type="gramEnd"/>
      <w:r w:rsidR="00C80C2F" w:rsidRPr="00481631">
        <w:t xml:space="preserve">   külüne  muhtaçtır.</w:t>
      </w:r>
      <w:r w:rsidRPr="00481631">
        <w:tab/>
      </w:r>
      <w:r w:rsidRPr="00481631">
        <w:tab/>
      </w:r>
      <w:r w:rsidR="00C80C2F" w:rsidRPr="00481631">
        <w:t xml:space="preserve">B)   </w:t>
      </w:r>
      <w:proofErr w:type="gramStart"/>
      <w:r w:rsidR="00C80C2F" w:rsidRPr="00481631">
        <w:t>Fakirlik   ayıp</w:t>
      </w:r>
      <w:proofErr w:type="gramEnd"/>
      <w:r w:rsidR="00C80C2F" w:rsidRPr="00481631">
        <w:t xml:space="preserve">  değil,  tembellik  ayıp. </w:t>
      </w:r>
    </w:p>
    <w:p w:rsidR="00C80C2F" w:rsidRPr="00481631" w:rsidRDefault="00DB1E5C" w:rsidP="00C80C2F">
      <w:pPr>
        <w:pStyle w:val="AralkYok"/>
      </w:pPr>
      <w:r w:rsidRPr="00481631">
        <w:tab/>
      </w:r>
      <w:r w:rsidR="00C80C2F" w:rsidRPr="00481631">
        <w:t xml:space="preserve">C)  </w:t>
      </w:r>
      <w:proofErr w:type="gramStart"/>
      <w:r w:rsidR="00C80C2F" w:rsidRPr="00481631">
        <w:t>Misafir  umduğunu</w:t>
      </w:r>
      <w:proofErr w:type="gramEnd"/>
      <w:r w:rsidR="00C80C2F" w:rsidRPr="00481631">
        <w:t xml:space="preserve">  değil, bulduğunu   yer.</w:t>
      </w:r>
      <w:r w:rsidRPr="00481631">
        <w:tab/>
      </w:r>
      <w:r w:rsidRPr="00481631">
        <w:tab/>
      </w:r>
      <w:r w:rsidR="00C80C2F" w:rsidRPr="00481631">
        <w:t xml:space="preserve">D)  </w:t>
      </w:r>
      <w:proofErr w:type="gramStart"/>
      <w:r w:rsidR="00C80C2F" w:rsidRPr="00481631">
        <w:t>Tatlı   söz</w:t>
      </w:r>
      <w:proofErr w:type="gramEnd"/>
      <w:r w:rsidR="00C80C2F" w:rsidRPr="00481631">
        <w:t xml:space="preserve">    dinletir,  acı  söz   esnetir.</w:t>
      </w:r>
    </w:p>
    <w:p w:rsidR="00C80C2F" w:rsidRPr="00481631" w:rsidRDefault="00C80C2F" w:rsidP="00C80C2F">
      <w:pPr>
        <w:pStyle w:val="AralkYok"/>
      </w:pPr>
    </w:p>
    <w:p w:rsidR="00C80C2F" w:rsidRPr="00481631" w:rsidRDefault="00DB1E5C" w:rsidP="00C80C2F">
      <w:pPr>
        <w:pStyle w:val="AralkYok"/>
      </w:pPr>
      <w:r w:rsidRPr="00481631">
        <w:rPr>
          <w:b/>
        </w:rPr>
        <w:t>S.5</w:t>
      </w:r>
      <w:r w:rsidR="00C80C2F" w:rsidRPr="00481631">
        <w:rPr>
          <w:b/>
        </w:rPr>
        <w:t xml:space="preserve">. </w:t>
      </w:r>
      <w:r w:rsidR="00C80C2F" w:rsidRPr="00481631">
        <w:t xml:space="preserve">“Aydınlatmak”   </w:t>
      </w:r>
      <w:proofErr w:type="gramStart"/>
      <w:r w:rsidR="00C80C2F" w:rsidRPr="00481631">
        <w:t>kelimesi   aşağıdaki</w:t>
      </w:r>
      <w:proofErr w:type="gramEnd"/>
      <w:r w:rsidR="00C80C2F" w:rsidRPr="00481631">
        <w:t xml:space="preserve">  cümlelerin  hangisinde  </w:t>
      </w:r>
      <w:r w:rsidR="00C80C2F" w:rsidRPr="00481631">
        <w:rPr>
          <w:b/>
        </w:rPr>
        <w:t xml:space="preserve">mecaz  anlamda  </w:t>
      </w:r>
      <w:r w:rsidR="00C80C2F" w:rsidRPr="00481631">
        <w:t xml:space="preserve">kullanılmıştır?  </w:t>
      </w:r>
    </w:p>
    <w:p w:rsidR="00C80C2F" w:rsidRPr="00481631" w:rsidRDefault="00C80C2F" w:rsidP="00C80C2F">
      <w:pPr>
        <w:pStyle w:val="AralkYok"/>
      </w:pPr>
      <w:r w:rsidRPr="00481631">
        <w:t xml:space="preserve">A)  </w:t>
      </w:r>
      <w:proofErr w:type="gramStart"/>
      <w:r w:rsidRPr="00481631">
        <w:t>Şu   mumu</w:t>
      </w:r>
      <w:proofErr w:type="gramEnd"/>
      <w:r w:rsidRPr="00481631">
        <w:t xml:space="preserve">  da  yakarsak   burası   iyice  aydınlanır.</w:t>
      </w:r>
      <w:r w:rsidR="00DB1E5C" w:rsidRPr="00481631">
        <w:tab/>
      </w:r>
      <w:r w:rsidRPr="00481631">
        <w:t xml:space="preserve">B)  </w:t>
      </w:r>
      <w:proofErr w:type="gramStart"/>
      <w:r w:rsidRPr="00481631">
        <w:t>Bu   avize</w:t>
      </w:r>
      <w:proofErr w:type="gramEnd"/>
      <w:r w:rsidRPr="00481631">
        <w:t xml:space="preserve">  odayı  aydınlatmak  için  yeterli  değil.</w:t>
      </w:r>
    </w:p>
    <w:p w:rsidR="00C80C2F" w:rsidRPr="00481631" w:rsidRDefault="00DB1E5C" w:rsidP="00C80C2F">
      <w:pPr>
        <w:pStyle w:val="AralkYok"/>
      </w:pPr>
      <w:r w:rsidRPr="00481631">
        <w:t>C</w:t>
      </w:r>
      <w:r w:rsidR="00C80C2F" w:rsidRPr="00481631">
        <w:t xml:space="preserve">) </w:t>
      </w:r>
      <w:proofErr w:type="gramStart"/>
      <w:r w:rsidR="00C80C2F" w:rsidRPr="00481631">
        <w:t>Banyoyu   aydınlatmak</w:t>
      </w:r>
      <w:proofErr w:type="gramEnd"/>
      <w:r w:rsidR="00C80C2F" w:rsidRPr="00481631">
        <w:t xml:space="preserve">  için  farklı  bir  yol  bulmalıyız.</w:t>
      </w:r>
      <w:r w:rsidRPr="00481631">
        <w:t xml:space="preserve"> </w:t>
      </w:r>
      <w:r w:rsidRPr="00481631">
        <w:tab/>
        <w:t xml:space="preserve">D)  </w:t>
      </w:r>
      <w:proofErr w:type="gramStart"/>
      <w:r w:rsidRPr="00481631">
        <w:t>Bizi   bu</w:t>
      </w:r>
      <w:proofErr w:type="gramEnd"/>
      <w:r w:rsidRPr="00481631">
        <w:t xml:space="preserve">  konuda  aydınlatırsan  sevinirim.</w:t>
      </w:r>
    </w:p>
    <w:p w:rsidR="00C80C2F" w:rsidRPr="00481631" w:rsidRDefault="00C80C2F" w:rsidP="00C80C2F">
      <w:pPr>
        <w:pStyle w:val="AralkYok"/>
      </w:pPr>
    </w:p>
    <w:p w:rsidR="00C80C2F" w:rsidRPr="00481631" w:rsidRDefault="005A6785" w:rsidP="00C80C2F">
      <w:pPr>
        <w:pStyle w:val="AralkYok"/>
      </w:pPr>
      <w:r w:rsidRPr="00481631">
        <w:rPr>
          <w:b/>
        </w:rPr>
        <w:t>S.6</w:t>
      </w:r>
      <w:r w:rsidR="00C80C2F" w:rsidRPr="00481631">
        <w:rPr>
          <w:b/>
        </w:rPr>
        <w:t xml:space="preserve">. </w:t>
      </w:r>
      <w:proofErr w:type="gramStart"/>
      <w:r w:rsidR="00C80C2F" w:rsidRPr="00481631">
        <w:t>Aşağıdaki   cümlelerde</w:t>
      </w:r>
      <w:proofErr w:type="gramEnd"/>
      <w:r w:rsidR="00C80C2F" w:rsidRPr="00481631">
        <w:t xml:space="preserve">   altı  çizili  kelimelerden  hangisi   </w:t>
      </w:r>
      <w:r w:rsidR="00C80C2F" w:rsidRPr="00481631">
        <w:rPr>
          <w:b/>
        </w:rPr>
        <w:t>gerçek  anlamda</w:t>
      </w:r>
      <w:r w:rsidR="00C80C2F" w:rsidRPr="00481631">
        <w:t xml:space="preserve">  kullanılmıştır? </w:t>
      </w:r>
    </w:p>
    <w:p w:rsidR="00C80C2F" w:rsidRPr="00481631" w:rsidRDefault="005A6785" w:rsidP="00C80C2F">
      <w:pPr>
        <w:pStyle w:val="AralkYok"/>
      </w:pPr>
      <w:r w:rsidRPr="00481631">
        <w:tab/>
      </w:r>
      <w:r w:rsidR="00C80C2F" w:rsidRPr="00481631">
        <w:t xml:space="preserve">A)  </w:t>
      </w:r>
      <w:proofErr w:type="gramStart"/>
      <w:r w:rsidR="00C80C2F" w:rsidRPr="00481631">
        <w:t>Haberi   öğrenince</w:t>
      </w:r>
      <w:proofErr w:type="gramEnd"/>
      <w:r w:rsidR="00C80C2F" w:rsidRPr="00481631">
        <w:t xml:space="preserve">  </w:t>
      </w:r>
      <w:r w:rsidR="00C80C2F" w:rsidRPr="00481631">
        <w:rPr>
          <w:u w:val="single"/>
        </w:rPr>
        <w:t>yıkıldılar</w:t>
      </w:r>
      <w:r w:rsidR="00C80C2F" w:rsidRPr="00481631">
        <w:t>.</w:t>
      </w:r>
      <w:r w:rsidRPr="00481631">
        <w:tab/>
      </w:r>
      <w:r w:rsidRPr="00481631">
        <w:tab/>
      </w:r>
      <w:r w:rsidRPr="00481631">
        <w:tab/>
      </w:r>
      <w:r w:rsidR="00C80C2F" w:rsidRPr="00481631">
        <w:t xml:space="preserve">B)  </w:t>
      </w:r>
      <w:proofErr w:type="gramStart"/>
      <w:r w:rsidR="00C80C2F" w:rsidRPr="00481631">
        <w:t>Artık  bu</w:t>
      </w:r>
      <w:proofErr w:type="gramEnd"/>
      <w:r w:rsidR="00C80C2F" w:rsidRPr="00481631">
        <w:t xml:space="preserve">  </w:t>
      </w:r>
      <w:r w:rsidR="00C80C2F" w:rsidRPr="00481631">
        <w:rPr>
          <w:u w:val="single"/>
        </w:rPr>
        <w:t>kuru</w:t>
      </w:r>
      <w:r w:rsidR="00C80C2F" w:rsidRPr="00481631">
        <w:t xml:space="preserve">  sözlere  karnımız   tok.</w:t>
      </w:r>
    </w:p>
    <w:p w:rsidR="00C80C2F" w:rsidRPr="00481631" w:rsidRDefault="005A6785" w:rsidP="00C80C2F">
      <w:pPr>
        <w:pStyle w:val="AralkYok"/>
      </w:pPr>
      <w:r w:rsidRPr="00481631">
        <w:tab/>
      </w:r>
      <w:r w:rsidR="00C80C2F" w:rsidRPr="00481631">
        <w:t xml:space="preserve">C)  </w:t>
      </w:r>
      <w:proofErr w:type="gramStart"/>
      <w:r w:rsidR="00C80C2F" w:rsidRPr="00481631">
        <w:t>Çoğunu   okutmak</w:t>
      </w:r>
      <w:proofErr w:type="gramEnd"/>
      <w:r w:rsidR="00C80C2F" w:rsidRPr="00481631">
        <w:t xml:space="preserve">  için  </w:t>
      </w:r>
      <w:r w:rsidR="00C80C2F" w:rsidRPr="00481631">
        <w:rPr>
          <w:u w:val="single"/>
        </w:rPr>
        <w:t>çırpınıp</w:t>
      </w:r>
      <w:r w:rsidR="00C80C2F" w:rsidRPr="00481631">
        <w:t xml:space="preserve">  duruyor.</w:t>
      </w:r>
      <w:r w:rsidRPr="00481631">
        <w:tab/>
      </w:r>
      <w:r w:rsidR="00C80C2F" w:rsidRPr="00481631">
        <w:t xml:space="preserve">D)  </w:t>
      </w:r>
      <w:proofErr w:type="gramStart"/>
      <w:r w:rsidR="00C80C2F" w:rsidRPr="00481631">
        <w:t xml:space="preserve">Ormanın  </w:t>
      </w:r>
      <w:r w:rsidR="00C80C2F" w:rsidRPr="00481631">
        <w:rPr>
          <w:u w:val="single"/>
        </w:rPr>
        <w:t>içine</w:t>
      </w:r>
      <w:proofErr w:type="gramEnd"/>
      <w:r w:rsidR="00C80C2F" w:rsidRPr="00481631">
        <w:t xml:space="preserve">  doğru   ilerliyorduk. </w:t>
      </w:r>
    </w:p>
    <w:p w:rsidR="00CA0186" w:rsidRPr="00481631" w:rsidRDefault="00CA0186" w:rsidP="00C80C2F">
      <w:pPr>
        <w:pStyle w:val="AralkYok"/>
        <w:rPr>
          <w:b/>
        </w:rPr>
      </w:pPr>
    </w:p>
    <w:p w:rsidR="00CA0186" w:rsidRPr="00481631" w:rsidRDefault="00CA0186" w:rsidP="00CA0186">
      <w:pPr>
        <w:pStyle w:val="AralkYok"/>
        <w:rPr>
          <w:b/>
        </w:rPr>
      </w:pPr>
      <w:r w:rsidRPr="00481631">
        <w:rPr>
          <w:b/>
        </w:rPr>
        <w:t>S.7. “</w:t>
      </w:r>
      <w:r w:rsidRPr="00481631">
        <w:t xml:space="preserve">Karşıdan  karşıya    geçmek   için  </w:t>
      </w:r>
      <w:proofErr w:type="gramStart"/>
      <w:r w:rsidRPr="00481631">
        <w:t>……………………..</w:t>
      </w:r>
      <w:proofErr w:type="gramEnd"/>
      <w:r w:rsidRPr="00481631">
        <w:t xml:space="preserve">alt    ve  üst  geçitleri  kullanmalıyız.” </w:t>
      </w:r>
      <w:r w:rsidRPr="00481631">
        <w:rPr>
          <w:b/>
        </w:rPr>
        <w:t>cümlesinde   noktalı  yere   aşağıdakilerden  hangisi yazılmalıdır?</w:t>
      </w:r>
    </w:p>
    <w:p w:rsidR="00CA0186" w:rsidRPr="00481631" w:rsidRDefault="00CA0186" w:rsidP="00CA0186">
      <w:pPr>
        <w:pStyle w:val="AralkYok"/>
      </w:pPr>
      <w:r w:rsidRPr="00481631">
        <w:tab/>
        <w:t xml:space="preserve">A)  </w:t>
      </w:r>
      <w:proofErr w:type="gramStart"/>
      <w:r w:rsidRPr="00481631">
        <w:t>ara    sıra</w:t>
      </w:r>
      <w:proofErr w:type="gramEnd"/>
      <w:r w:rsidRPr="00481631">
        <w:t xml:space="preserve">             </w:t>
      </w:r>
      <w:r w:rsidRPr="00481631">
        <w:tab/>
        <w:t xml:space="preserve">B)   zaman   </w:t>
      </w:r>
      <w:proofErr w:type="spellStart"/>
      <w:r w:rsidRPr="00481631">
        <w:t>zaman</w:t>
      </w:r>
      <w:proofErr w:type="spellEnd"/>
      <w:r w:rsidRPr="00481631">
        <w:t xml:space="preserve">             </w:t>
      </w:r>
      <w:r w:rsidRPr="00481631">
        <w:tab/>
        <w:t xml:space="preserve">C)  her   zaman        </w:t>
      </w:r>
      <w:r w:rsidRPr="00481631">
        <w:tab/>
      </w:r>
      <w:r w:rsidRPr="00481631">
        <w:tab/>
        <w:t xml:space="preserve">D)   sık   </w:t>
      </w:r>
      <w:proofErr w:type="spellStart"/>
      <w:r w:rsidRPr="00481631">
        <w:t>sık</w:t>
      </w:r>
      <w:proofErr w:type="spellEnd"/>
    </w:p>
    <w:p w:rsidR="00CA0186" w:rsidRPr="00481631" w:rsidRDefault="00CA0186" w:rsidP="00CA0186">
      <w:pPr>
        <w:pStyle w:val="AralkYok"/>
      </w:pPr>
    </w:p>
    <w:p w:rsidR="00CA0186" w:rsidRPr="00481631" w:rsidRDefault="00CA0186" w:rsidP="00CA0186">
      <w:pPr>
        <w:pStyle w:val="AralkYok"/>
        <w:rPr>
          <w:b/>
          <w:u w:val="single"/>
        </w:rPr>
      </w:pPr>
      <w:r w:rsidRPr="00481631">
        <w:rPr>
          <w:b/>
        </w:rPr>
        <w:t>S.8.</w:t>
      </w:r>
      <w:r w:rsidRPr="00481631">
        <w:t xml:space="preserve"> “Minik  serçeye  yardım  etmek  istiyorduk </w:t>
      </w:r>
      <w:proofErr w:type="gramStart"/>
      <w:r w:rsidRPr="00481631">
        <w:t>………………..</w:t>
      </w:r>
      <w:proofErr w:type="gramEnd"/>
      <w:r w:rsidRPr="00481631">
        <w:t>ona  dokunmamıza  izin  vermiyordu.”</w:t>
      </w:r>
      <w:r w:rsidRPr="00481631">
        <w:rPr>
          <w:b/>
        </w:rPr>
        <w:t xml:space="preserve">cümlesinde  noktalı  yere  aşağıdakilerden  hangisinin  yazılması  uygun  </w:t>
      </w:r>
      <w:r w:rsidRPr="00481631">
        <w:rPr>
          <w:b/>
          <w:u w:val="single"/>
        </w:rPr>
        <w:t>olmaz?</w:t>
      </w:r>
    </w:p>
    <w:p w:rsidR="00CA0186" w:rsidRPr="00481631" w:rsidRDefault="00CA0186" w:rsidP="00CA0186">
      <w:pPr>
        <w:pStyle w:val="AralkYok"/>
      </w:pPr>
      <w:r w:rsidRPr="00481631">
        <w:tab/>
        <w:t xml:space="preserve">A)   ama                </w:t>
      </w:r>
      <w:r w:rsidRPr="00481631">
        <w:tab/>
        <w:t xml:space="preserve">B)     ancak                </w:t>
      </w:r>
      <w:r w:rsidRPr="00481631">
        <w:tab/>
      </w:r>
      <w:r w:rsidRPr="00481631">
        <w:tab/>
        <w:t xml:space="preserve">C)   fakat                </w:t>
      </w:r>
      <w:r w:rsidRPr="00481631">
        <w:tab/>
      </w:r>
      <w:r w:rsidRPr="00481631">
        <w:tab/>
        <w:t>D)   veya</w:t>
      </w:r>
    </w:p>
    <w:p w:rsidR="00CA0186" w:rsidRPr="00481631" w:rsidRDefault="00CA0186" w:rsidP="00CA0186">
      <w:pPr>
        <w:pStyle w:val="AralkYok"/>
      </w:pPr>
    </w:p>
    <w:p w:rsidR="00CA0186" w:rsidRPr="00481631" w:rsidRDefault="00CA0186" w:rsidP="00CA0186">
      <w:pPr>
        <w:pStyle w:val="AralkYok"/>
        <w:rPr>
          <w:b/>
        </w:rPr>
      </w:pPr>
      <w:r w:rsidRPr="00481631">
        <w:rPr>
          <w:b/>
        </w:rPr>
        <w:t>S.9.</w:t>
      </w:r>
      <w:r w:rsidRPr="00481631">
        <w:t xml:space="preserve">  “Kardeşim   bütün  derslerinde   başarılıdır,özellikle</w:t>
      </w:r>
      <w:proofErr w:type="gramStart"/>
      <w:r w:rsidRPr="00481631">
        <w:t>………………………..</w:t>
      </w:r>
      <w:proofErr w:type="gramEnd"/>
      <w:r w:rsidRPr="00481631">
        <w:t>”</w:t>
      </w:r>
      <w:r w:rsidRPr="00481631">
        <w:rPr>
          <w:b/>
        </w:rPr>
        <w:t>cümlesini  aşağıdakilerden     hangisi  ile  tamamlamak  doğru   olur?</w:t>
      </w:r>
    </w:p>
    <w:p w:rsidR="00CA0186" w:rsidRPr="00481631" w:rsidRDefault="00F7275B" w:rsidP="00CA0186">
      <w:pPr>
        <w:pStyle w:val="AralkYok"/>
      </w:pPr>
      <w:r w:rsidRPr="00481631">
        <w:tab/>
      </w:r>
      <w:r w:rsidR="00CA0186" w:rsidRPr="00481631">
        <w:t xml:space="preserve">A)   </w:t>
      </w:r>
      <w:proofErr w:type="gramStart"/>
      <w:r w:rsidR="00CA0186" w:rsidRPr="00481631">
        <w:t>matematik   dersinde</w:t>
      </w:r>
      <w:proofErr w:type="gramEnd"/>
      <w:r w:rsidR="00CA0186" w:rsidRPr="00481631">
        <w:t xml:space="preserve">  zehir  gibidir.</w:t>
      </w:r>
      <w:r w:rsidRPr="00481631">
        <w:tab/>
      </w:r>
      <w:r w:rsidRPr="00481631">
        <w:tab/>
      </w:r>
      <w:r w:rsidR="00CA0186" w:rsidRPr="00481631">
        <w:t xml:space="preserve">B)   </w:t>
      </w:r>
      <w:proofErr w:type="gramStart"/>
      <w:r w:rsidR="00CA0186" w:rsidRPr="00481631">
        <w:t>müzik  dinlemeyi</w:t>
      </w:r>
      <w:proofErr w:type="gramEnd"/>
      <w:r w:rsidR="00CA0186" w:rsidRPr="00481631">
        <w:t xml:space="preserve">  çok  sever.</w:t>
      </w:r>
    </w:p>
    <w:p w:rsidR="00CA0186" w:rsidRPr="00481631" w:rsidRDefault="00F7275B" w:rsidP="00CA0186">
      <w:pPr>
        <w:pStyle w:val="AralkYok"/>
      </w:pPr>
      <w:r w:rsidRPr="00481631">
        <w:tab/>
      </w:r>
      <w:r w:rsidR="00CA0186" w:rsidRPr="00481631">
        <w:t xml:space="preserve">C)   </w:t>
      </w:r>
      <w:proofErr w:type="spellStart"/>
      <w:proofErr w:type="gramStart"/>
      <w:r w:rsidR="00CA0186" w:rsidRPr="00481631">
        <w:t>patetes</w:t>
      </w:r>
      <w:proofErr w:type="spellEnd"/>
      <w:r w:rsidR="00CA0186" w:rsidRPr="00481631">
        <w:t xml:space="preserve">    kızartmasına</w:t>
      </w:r>
      <w:proofErr w:type="gramEnd"/>
      <w:r w:rsidR="00CA0186" w:rsidRPr="00481631">
        <w:t xml:space="preserve">   bayılır.</w:t>
      </w:r>
      <w:r w:rsidRPr="00481631">
        <w:tab/>
      </w:r>
      <w:r w:rsidRPr="00481631">
        <w:tab/>
      </w:r>
      <w:r w:rsidRPr="00481631">
        <w:tab/>
      </w:r>
      <w:r w:rsidR="00CA0186" w:rsidRPr="00481631">
        <w:t xml:space="preserve">D)   </w:t>
      </w:r>
      <w:proofErr w:type="gramStart"/>
      <w:r w:rsidR="00CA0186" w:rsidRPr="00481631">
        <w:t>anneme   çok</w:t>
      </w:r>
      <w:proofErr w:type="gramEnd"/>
      <w:r w:rsidR="00CA0186" w:rsidRPr="00481631">
        <w:t xml:space="preserve">  yardım  eder.</w:t>
      </w:r>
    </w:p>
    <w:p w:rsidR="00CA0186" w:rsidRPr="00481631" w:rsidRDefault="00CA0186" w:rsidP="00CA0186">
      <w:pPr>
        <w:pStyle w:val="AralkYok"/>
      </w:pPr>
    </w:p>
    <w:p w:rsidR="00CA0186" w:rsidRPr="00481631" w:rsidRDefault="00F7275B" w:rsidP="00CA0186">
      <w:pPr>
        <w:pStyle w:val="AralkYok"/>
        <w:rPr>
          <w:u w:val="single"/>
        </w:rPr>
      </w:pPr>
      <w:r w:rsidRPr="00481631">
        <w:rPr>
          <w:b/>
        </w:rPr>
        <w:t>S.10</w:t>
      </w:r>
      <w:r w:rsidR="00CA0186" w:rsidRPr="00481631">
        <w:rPr>
          <w:b/>
        </w:rPr>
        <w:t>.</w:t>
      </w:r>
      <w:r w:rsidR="00CA0186" w:rsidRPr="00481631">
        <w:t xml:space="preserve"> </w:t>
      </w:r>
      <w:proofErr w:type="gramStart"/>
      <w:r w:rsidR="00CA0186" w:rsidRPr="00481631">
        <w:t>Aşağıdakilerden   hangisi</w:t>
      </w:r>
      <w:proofErr w:type="gramEnd"/>
      <w:r w:rsidR="00CA0186" w:rsidRPr="00481631">
        <w:t xml:space="preserve">   cümle  </w:t>
      </w:r>
      <w:r w:rsidR="00CA0186" w:rsidRPr="00481631">
        <w:rPr>
          <w:b/>
          <w:u w:val="single"/>
        </w:rPr>
        <w:t>değildir?</w:t>
      </w:r>
    </w:p>
    <w:p w:rsidR="00CA0186" w:rsidRPr="00481631" w:rsidRDefault="00F7275B" w:rsidP="00CA0186">
      <w:pPr>
        <w:pStyle w:val="AralkYok"/>
      </w:pPr>
      <w:r w:rsidRPr="00481631">
        <w:tab/>
      </w:r>
      <w:r w:rsidR="00CA0186" w:rsidRPr="00481631">
        <w:t xml:space="preserve">A)   </w:t>
      </w:r>
      <w:proofErr w:type="gramStart"/>
      <w:r w:rsidR="00CA0186" w:rsidRPr="00481631">
        <w:t>Yarın  gelecekler</w:t>
      </w:r>
      <w:proofErr w:type="gramEnd"/>
      <w:r w:rsidR="00CA0186" w:rsidRPr="00481631">
        <w:t xml:space="preserve">                             </w:t>
      </w:r>
      <w:r w:rsidRPr="00481631">
        <w:tab/>
      </w:r>
      <w:r w:rsidR="00CA0186" w:rsidRPr="00481631">
        <w:t xml:space="preserve"> </w:t>
      </w:r>
      <w:r w:rsidRPr="00481631">
        <w:tab/>
      </w:r>
      <w:r w:rsidR="00CA0186" w:rsidRPr="00481631">
        <w:t>B)  Seni   de    çağırdılar</w:t>
      </w:r>
    </w:p>
    <w:p w:rsidR="00CA0186" w:rsidRPr="00481631" w:rsidRDefault="00F7275B" w:rsidP="00CA0186">
      <w:pPr>
        <w:pStyle w:val="AralkYok"/>
      </w:pPr>
      <w:r w:rsidRPr="00481631">
        <w:tab/>
      </w:r>
      <w:r w:rsidR="00CA0186" w:rsidRPr="00481631">
        <w:t xml:space="preserve">C)   </w:t>
      </w:r>
      <w:proofErr w:type="gramStart"/>
      <w:r w:rsidR="00CA0186" w:rsidRPr="00481631">
        <w:t>Yarın   hepimiz</w:t>
      </w:r>
      <w:proofErr w:type="gramEnd"/>
      <w:r w:rsidR="00CA0186" w:rsidRPr="00481631">
        <w:t xml:space="preserve">                                 </w:t>
      </w:r>
      <w:r w:rsidRPr="00481631">
        <w:tab/>
      </w:r>
      <w:r w:rsidRPr="00481631">
        <w:tab/>
      </w:r>
      <w:r w:rsidR="00CA0186" w:rsidRPr="00481631">
        <w:t>D) Erken   kalkacağım</w:t>
      </w:r>
    </w:p>
    <w:p w:rsidR="00CA0186" w:rsidRPr="00481631" w:rsidRDefault="00CA0186" w:rsidP="00CA0186">
      <w:pPr>
        <w:pStyle w:val="AralkYok"/>
      </w:pPr>
    </w:p>
    <w:p w:rsidR="00CA0186" w:rsidRPr="00481631" w:rsidRDefault="00F7275B" w:rsidP="00CA0186">
      <w:pPr>
        <w:pStyle w:val="AralkYok"/>
        <w:rPr>
          <w:u w:val="single"/>
        </w:rPr>
      </w:pPr>
      <w:r w:rsidRPr="00481631">
        <w:rPr>
          <w:b/>
        </w:rPr>
        <w:t>S.11</w:t>
      </w:r>
      <w:r w:rsidR="00CA0186" w:rsidRPr="00481631">
        <w:rPr>
          <w:b/>
        </w:rPr>
        <w:t xml:space="preserve">. </w:t>
      </w:r>
      <w:proofErr w:type="gramStart"/>
      <w:r w:rsidR="00CA0186" w:rsidRPr="00481631">
        <w:t>Aşağıdaki   cümlelerden</w:t>
      </w:r>
      <w:proofErr w:type="gramEnd"/>
      <w:r w:rsidR="00CA0186" w:rsidRPr="00481631">
        <w:t xml:space="preserve">   hangisi   </w:t>
      </w:r>
      <w:r w:rsidR="00CA0186" w:rsidRPr="00481631">
        <w:rPr>
          <w:b/>
        </w:rPr>
        <w:t>bir  duyguyu</w:t>
      </w:r>
      <w:r w:rsidR="00CA0186" w:rsidRPr="00481631">
        <w:t xml:space="preserve">  </w:t>
      </w:r>
      <w:r w:rsidR="00CA0186" w:rsidRPr="00481631">
        <w:rPr>
          <w:u w:val="single"/>
        </w:rPr>
        <w:t>anlatmaktadır?</w:t>
      </w:r>
    </w:p>
    <w:p w:rsidR="00CA0186" w:rsidRPr="00481631" w:rsidRDefault="00F7275B" w:rsidP="00CA0186">
      <w:pPr>
        <w:pStyle w:val="AralkYok"/>
      </w:pPr>
      <w:r w:rsidRPr="00481631">
        <w:tab/>
      </w:r>
      <w:r w:rsidR="00CA0186" w:rsidRPr="00481631">
        <w:t xml:space="preserve">A)  </w:t>
      </w:r>
      <w:proofErr w:type="gramStart"/>
      <w:r w:rsidR="00CA0186" w:rsidRPr="00481631">
        <w:t>Hemen  giyin</w:t>
      </w:r>
      <w:proofErr w:type="gramEnd"/>
      <w:r w:rsidR="00CA0186" w:rsidRPr="00481631">
        <w:t xml:space="preserve">  de   çıkalım.                 </w:t>
      </w:r>
      <w:r w:rsidRPr="00481631">
        <w:tab/>
      </w:r>
      <w:r w:rsidRPr="00481631">
        <w:tab/>
      </w:r>
      <w:r w:rsidR="00CA0186" w:rsidRPr="00481631">
        <w:t xml:space="preserve">B)  </w:t>
      </w:r>
      <w:proofErr w:type="gramStart"/>
      <w:r w:rsidR="00CA0186" w:rsidRPr="00481631">
        <w:t>Benden   habersiz</w:t>
      </w:r>
      <w:proofErr w:type="gramEnd"/>
      <w:r w:rsidR="00CA0186" w:rsidRPr="00481631">
        <w:t xml:space="preserve">   gitmişler.</w:t>
      </w:r>
    </w:p>
    <w:p w:rsidR="00CA0186" w:rsidRPr="00481631" w:rsidRDefault="00F7275B" w:rsidP="00CA0186">
      <w:pPr>
        <w:pStyle w:val="AralkYok"/>
        <w:rPr>
          <w:b/>
          <w:u w:val="single"/>
        </w:rPr>
      </w:pPr>
      <w:r w:rsidRPr="00481631">
        <w:tab/>
      </w:r>
      <w:r w:rsidR="00CA0186" w:rsidRPr="00481631">
        <w:t xml:space="preserve">C)  </w:t>
      </w:r>
      <w:proofErr w:type="gramStart"/>
      <w:r w:rsidR="00CA0186" w:rsidRPr="00481631">
        <w:t>Bu   kediyi</w:t>
      </w:r>
      <w:proofErr w:type="gramEnd"/>
      <w:r w:rsidR="00CA0186" w:rsidRPr="00481631">
        <w:t xml:space="preserve">   çok   seviyorum.             </w:t>
      </w:r>
      <w:r w:rsidRPr="00481631">
        <w:tab/>
      </w:r>
      <w:r w:rsidRPr="00481631">
        <w:tab/>
      </w:r>
      <w:r w:rsidR="00CA0186" w:rsidRPr="00481631">
        <w:t xml:space="preserve">D)  </w:t>
      </w:r>
      <w:proofErr w:type="gramStart"/>
      <w:r w:rsidR="00CA0186" w:rsidRPr="00481631">
        <w:t>Kapıdaki   çocuğu</w:t>
      </w:r>
      <w:proofErr w:type="gramEnd"/>
      <w:r w:rsidR="00CA0186" w:rsidRPr="00481631">
        <w:t xml:space="preserve">  tanımıyorum.</w:t>
      </w:r>
    </w:p>
    <w:p w:rsidR="005107E2" w:rsidRPr="00481631" w:rsidRDefault="005107E2" w:rsidP="00335DB2">
      <w:pPr>
        <w:pStyle w:val="AralkYok"/>
      </w:pPr>
    </w:p>
    <w:p w:rsidR="005107E2" w:rsidRPr="00481631" w:rsidRDefault="00335DB2" w:rsidP="00335DB2">
      <w:pPr>
        <w:pStyle w:val="AralkYok"/>
      </w:pPr>
      <w:r w:rsidRPr="00481631">
        <w:rPr>
          <w:b/>
        </w:rPr>
        <w:t>S. 12.</w:t>
      </w:r>
      <w:r w:rsidR="005107E2" w:rsidRPr="00481631">
        <w:t xml:space="preserve"> Aşağıdaki kelime gruplarından hangisi anlam ilişkisi yönüyle diğerlerinden farklıdır?</w:t>
      </w:r>
    </w:p>
    <w:p w:rsidR="005107E2" w:rsidRPr="00481631" w:rsidRDefault="00335DB2" w:rsidP="00335DB2">
      <w:pPr>
        <w:pStyle w:val="AralkYok"/>
      </w:pPr>
      <w:r w:rsidRPr="00481631">
        <w:tab/>
        <w:t>A.</w:t>
      </w:r>
      <w:r w:rsidR="005107E2" w:rsidRPr="00481631">
        <w:t>ihtiyar – genç</w:t>
      </w:r>
      <w:r w:rsidR="005107E2" w:rsidRPr="00481631">
        <w:tab/>
      </w:r>
      <w:r w:rsidRPr="00481631">
        <w:tab/>
        <w:t>B.</w:t>
      </w:r>
      <w:r w:rsidR="005107E2" w:rsidRPr="00481631">
        <w:t>güç - kuvvet</w:t>
      </w:r>
      <w:r w:rsidRPr="00481631">
        <w:tab/>
      </w:r>
      <w:r w:rsidRPr="00481631">
        <w:tab/>
        <w:t>C.</w:t>
      </w:r>
      <w:r w:rsidR="005107E2" w:rsidRPr="00481631">
        <w:t>hızlı – yavaş</w:t>
      </w:r>
      <w:r w:rsidR="005107E2" w:rsidRPr="00481631">
        <w:tab/>
      </w:r>
      <w:r w:rsidRPr="00481631">
        <w:tab/>
        <w:t>D.</w:t>
      </w:r>
      <w:r w:rsidR="005107E2" w:rsidRPr="00481631">
        <w:t>zor – kolay</w:t>
      </w:r>
    </w:p>
    <w:p w:rsidR="005B0095" w:rsidRPr="00481631" w:rsidRDefault="005B0095" w:rsidP="00335DB2">
      <w:pPr>
        <w:pStyle w:val="AralkYok"/>
        <w:rPr>
          <w:b/>
        </w:rPr>
      </w:pPr>
    </w:p>
    <w:p w:rsidR="004A5818" w:rsidRPr="00481631" w:rsidRDefault="005B0095" w:rsidP="00335DB2">
      <w:pPr>
        <w:pStyle w:val="AralkYok"/>
        <w:rPr>
          <w:b/>
        </w:rPr>
      </w:pPr>
      <w:r w:rsidRPr="00481631">
        <w:rPr>
          <w:b/>
        </w:rPr>
        <w:t>S. 13.</w:t>
      </w:r>
      <w:r w:rsidRPr="00481631">
        <w:t xml:space="preserve"> </w:t>
      </w:r>
      <w:r w:rsidR="004A5818" w:rsidRPr="00481631">
        <w:t xml:space="preserve">Aşağıdaki kelimelerin karşısına </w:t>
      </w:r>
      <w:r w:rsidR="004A5818" w:rsidRPr="00481631">
        <w:rPr>
          <w:u w:val="single"/>
        </w:rPr>
        <w:t>eş anlamlarını yazınız.</w:t>
      </w:r>
    </w:p>
    <w:p w:rsidR="004A5818" w:rsidRPr="00481631" w:rsidRDefault="00335DB2" w:rsidP="00335DB2">
      <w:pPr>
        <w:pStyle w:val="AralkYok"/>
        <w:rPr>
          <w:b/>
        </w:rPr>
      </w:pPr>
      <w:r w:rsidRPr="00481631">
        <w:t xml:space="preserve">Yoksul </w:t>
      </w:r>
      <w:r w:rsidR="004A5818" w:rsidRPr="00481631">
        <w:sym w:font="Wingdings" w:char="F0E0"/>
      </w:r>
      <w:r w:rsidR="004A5818" w:rsidRPr="00481631">
        <w:t xml:space="preserve">                                         </w:t>
      </w:r>
      <w:r w:rsidRPr="00481631">
        <w:t xml:space="preserve">       </w:t>
      </w:r>
      <w:r w:rsidRPr="00481631">
        <w:tab/>
        <w:t xml:space="preserve">Irmak  </w:t>
      </w:r>
      <w:r w:rsidR="004A5818" w:rsidRPr="00481631">
        <w:sym w:font="Wingdings" w:char="F0E0"/>
      </w:r>
    </w:p>
    <w:p w:rsidR="004A5818" w:rsidRPr="00481631" w:rsidRDefault="00335DB2" w:rsidP="00335DB2">
      <w:pPr>
        <w:pStyle w:val="AralkYok"/>
        <w:rPr>
          <w:b/>
        </w:rPr>
      </w:pPr>
      <w:r w:rsidRPr="00481631">
        <w:t>Okul---</w:t>
      </w:r>
      <w:r w:rsidR="004A5818" w:rsidRPr="00481631">
        <w:sym w:font="Wingdings" w:char="F0E0"/>
      </w:r>
      <w:r w:rsidR="004A5818" w:rsidRPr="00481631">
        <w:t xml:space="preserve">                                          </w:t>
      </w:r>
      <w:r w:rsidRPr="00481631">
        <w:t xml:space="preserve">       Vatan  </w:t>
      </w:r>
      <w:r w:rsidR="004A5818" w:rsidRPr="00481631">
        <w:sym w:font="Wingdings" w:char="F0E0"/>
      </w:r>
      <w:r w:rsidRPr="00481631">
        <w:tab/>
        <w:t xml:space="preserve">               </w:t>
      </w:r>
      <w:r w:rsidRPr="00481631">
        <w:tab/>
      </w:r>
      <w:r w:rsidRPr="00481631">
        <w:tab/>
        <w:t xml:space="preserve">Büyükbaba </w:t>
      </w:r>
      <w:r w:rsidR="004A5818" w:rsidRPr="00481631">
        <w:sym w:font="Wingdings" w:char="F0E0"/>
      </w:r>
    </w:p>
    <w:p w:rsidR="005B0095" w:rsidRPr="00481631" w:rsidRDefault="005B0095" w:rsidP="00335DB2">
      <w:pPr>
        <w:pStyle w:val="AralkYok"/>
        <w:rPr>
          <w:b/>
        </w:rPr>
      </w:pPr>
    </w:p>
    <w:p w:rsidR="004A5818" w:rsidRPr="00481631" w:rsidRDefault="005B0095" w:rsidP="00335DB2">
      <w:pPr>
        <w:pStyle w:val="AralkYok"/>
        <w:rPr>
          <w:b/>
          <w:u w:val="single"/>
        </w:rPr>
      </w:pPr>
      <w:r w:rsidRPr="00481631">
        <w:rPr>
          <w:b/>
        </w:rPr>
        <w:t>S. 14.</w:t>
      </w:r>
      <w:r w:rsidRPr="00481631">
        <w:t xml:space="preserve"> </w:t>
      </w:r>
      <w:r w:rsidR="004A5818" w:rsidRPr="00481631">
        <w:t xml:space="preserve">Aşağıdaki kelimelerin karşısına </w:t>
      </w:r>
      <w:r w:rsidR="004A5818" w:rsidRPr="00481631">
        <w:rPr>
          <w:u w:val="single"/>
        </w:rPr>
        <w:t>zıt ( karşıt ) anlamlarını yazınız.</w:t>
      </w:r>
    </w:p>
    <w:p w:rsidR="004A5818" w:rsidRPr="00481631" w:rsidRDefault="00335DB2" w:rsidP="00335DB2">
      <w:pPr>
        <w:pStyle w:val="AralkYok"/>
        <w:rPr>
          <w:b/>
        </w:rPr>
      </w:pPr>
      <w:r w:rsidRPr="00481631">
        <w:t xml:space="preserve">Savaş     </w:t>
      </w:r>
      <w:r w:rsidR="004A5818" w:rsidRPr="00481631">
        <w:sym w:font="Wingdings" w:char="F0E0"/>
      </w:r>
      <w:r w:rsidR="004A5818" w:rsidRPr="00481631">
        <w:t xml:space="preserve">                             </w:t>
      </w:r>
      <w:r w:rsidRPr="00481631">
        <w:t xml:space="preserve">     </w:t>
      </w:r>
      <w:r w:rsidRPr="00481631">
        <w:tab/>
        <w:t xml:space="preserve">Kalın   </w:t>
      </w:r>
      <w:r w:rsidR="004A5818" w:rsidRPr="00481631">
        <w:sym w:font="Wingdings" w:char="F0E0"/>
      </w:r>
    </w:p>
    <w:p w:rsidR="004A5818" w:rsidRPr="00481631" w:rsidRDefault="00335DB2" w:rsidP="00335DB2">
      <w:pPr>
        <w:pStyle w:val="AralkYok"/>
        <w:rPr>
          <w:b/>
        </w:rPr>
      </w:pPr>
      <w:r w:rsidRPr="00481631">
        <w:t xml:space="preserve">Erime    </w:t>
      </w:r>
      <w:r w:rsidR="004A5818" w:rsidRPr="00481631">
        <w:sym w:font="Wingdings" w:char="F0E0"/>
      </w:r>
      <w:r w:rsidR="004A5818" w:rsidRPr="00481631">
        <w:t xml:space="preserve">                          </w:t>
      </w:r>
      <w:r w:rsidRPr="00481631">
        <w:t xml:space="preserve">        </w:t>
      </w:r>
      <w:r w:rsidRPr="00481631">
        <w:tab/>
        <w:t xml:space="preserve">Evli       </w:t>
      </w:r>
      <w:r w:rsidR="004A5818" w:rsidRPr="00481631">
        <w:sym w:font="Wingdings" w:char="F0E0"/>
      </w:r>
      <w:r w:rsidRPr="00481631">
        <w:tab/>
      </w:r>
      <w:r w:rsidRPr="00481631">
        <w:tab/>
      </w:r>
      <w:r w:rsidRPr="00481631">
        <w:tab/>
      </w:r>
      <w:r w:rsidRPr="00481631">
        <w:tab/>
        <w:t xml:space="preserve">Aşağı    </w:t>
      </w:r>
      <w:r w:rsidR="004A5818" w:rsidRPr="00481631">
        <w:sym w:font="Wingdings" w:char="F0E0"/>
      </w:r>
    </w:p>
    <w:p w:rsidR="005B0095" w:rsidRPr="00481631" w:rsidRDefault="005B0095" w:rsidP="00335DB2">
      <w:pPr>
        <w:pStyle w:val="AralkYok"/>
        <w:rPr>
          <w:b/>
        </w:rPr>
      </w:pPr>
    </w:p>
    <w:p w:rsidR="00813F76" w:rsidRDefault="00813F76" w:rsidP="00335DB2">
      <w:pPr>
        <w:pStyle w:val="AralkYok"/>
        <w:rPr>
          <w:b/>
        </w:rPr>
      </w:pPr>
    </w:p>
    <w:p w:rsidR="004A5818" w:rsidRPr="00481631" w:rsidRDefault="005B0095" w:rsidP="00335DB2">
      <w:pPr>
        <w:pStyle w:val="AralkYok"/>
        <w:rPr>
          <w:b/>
        </w:rPr>
      </w:pPr>
      <w:r w:rsidRPr="00481631">
        <w:rPr>
          <w:b/>
        </w:rPr>
        <w:lastRenderedPageBreak/>
        <w:t>S. 15.</w:t>
      </w:r>
      <w:r w:rsidRPr="00481631">
        <w:t xml:space="preserve"> </w:t>
      </w:r>
      <w:r w:rsidR="004A5818" w:rsidRPr="00481631">
        <w:t>Aşağıdaki kelimelerin sonuna uygun eklere getirerek yeni kelimeler oluşturunuz ve karşılarına yazınız.</w:t>
      </w:r>
    </w:p>
    <w:p w:rsidR="004A5818" w:rsidRPr="00481631" w:rsidRDefault="00335DB2" w:rsidP="00335DB2">
      <w:pPr>
        <w:pStyle w:val="AralkYok"/>
        <w:rPr>
          <w:b/>
        </w:rPr>
      </w:pPr>
      <w:r w:rsidRPr="00481631">
        <w:t xml:space="preserve">Gözlük  </w:t>
      </w:r>
      <w:r w:rsidR="004A5818" w:rsidRPr="00481631">
        <w:sym w:font="Wingdings" w:char="F0E0"/>
      </w:r>
      <w:r w:rsidR="004A5818" w:rsidRPr="00481631">
        <w:t xml:space="preserve">              </w:t>
      </w:r>
      <w:r w:rsidRPr="00481631">
        <w:t xml:space="preserve">                          </w:t>
      </w:r>
      <w:r w:rsidRPr="00481631">
        <w:tab/>
        <w:t xml:space="preserve">Çiçek   </w:t>
      </w:r>
      <w:r w:rsidR="004A5818" w:rsidRPr="00481631">
        <w:sym w:font="Wingdings" w:char="F0E0"/>
      </w:r>
    </w:p>
    <w:p w:rsidR="004A5818" w:rsidRPr="00481631" w:rsidRDefault="00335DB2" w:rsidP="00335DB2">
      <w:pPr>
        <w:pStyle w:val="AralkYok"/>
        <w:rPr>
          <w:b/>
        </w:rPr>
      </w:pPr>
      <w:r w:rsidRPr="00481631">
        <w:t xml:space="preserve">Simit     </w:t>
      </w:r>
      <w:r w:rsidR="004A5818" w:rsidRPr="00481631">
        <w:sym w:font="Wingdings" w:char="F0E0"/>
      </w:r>
      <w:r w:rsidR="004A5818" w:rsidRPr="00481631">
        <w:t xml:space="preserve">                     </w:t>
      </w:r>
      <w:r w:rsidRPr="00481631">
        <w:t xml:space="preserve">                   </w:t>
      </w:r>
      <w:r w:rsidRPr="00481631">
        <w:tab/>
        <w:t xml:space="preserve">Kitap   </w:t>
      </w:r>
      <w:r w:rsidR="004A5818" w:rsidRPr="00481631">
        <w:sym w:font="Wingdings" w:char="F0E0"/>
      </w:r>
      <w:r w:rsidRPr="00481631">
        <w:tab/>
      </w:r>
      <w:r w:rsidRPr="00481631">
        <w:tab/>
      </w:r>
      <w:r w:rsidRPr="00481631">
        <w:tab/>
      </w:r>
      <w:r w:rsidRPr="00481631">
        <w:tab/>
        <w:t xml:space="preserve">Demir  </w:t>
      </w:r>
      <w:r w:rsidR="004A5818" w:rsidRPr="00481631">
        <w:sym w:font="Wingdings" w:char="F0E0"/>
      </w:r>
    </w:p>
    <w:p w:rsidR="00F22E4E" w:rsidRDefault="00F22E4E" w:rsidP="00F22E4E">
      <w:pPr>
        <w:pStyle w:val="AralkYok"/>
        <w:rPr>
          <w:rFonts w:eastAsia="Times New Roman"/>
          <w:sz w:val="24"/>
          <w:szCs w:val="24"/>
        </w:rPr>
      </w:pPr>
    </w:p>
    <w:p w:rsidR="00F22E4E" w:rsidRPr="00F22E4E" w:rsidRDefault="005B0095" w:rsidP="00F22E4E">
      <w:pPr>
        <w:pStyle w:val="AralkYok"/>
        <w:rPr>
          <w:color w:val="FF0000"/>
          <w:sz w:val="24"/>
          <w:szCs w:val="24"/>
        </w:rPr>
      </w:pPr>
      <w:r>
        <w:rPr>
          <w:b/>
          <w:sz w:val="24"/>
          <w:szCs w:val="24"/>
        </w:rPr>
        <w:t>S. 15</w:t>
      </w:r>
      <w:r w:rsidRPr="00335DB2">
        <w:rPr>
          <w:b/>
          <w:sz w:val="24"/>
          <w:szCs w:val="24"/>
        </w:rPr>
        <w:t>.</w:t>
      </w:r>
      <w:r>
        <w:rPr>
          <w:sz w:val="24"/>
          <w:szCs w:val="24"/>
        </w:rPr>
        <w:t xml:space="preserve"> </w:t>
      </w:r>
      <w:r w:rsidR="00F22E4E" w:rsidRPr="00F22E4E">
        <w:rPr>
          <w:rFonts w:eastAsia="Times New Roman"/>
          <w:sz w:val="24"/>
          <w:szCs w:val="24"/>
        </w:rPr>
        <w:t>Aşağıdaki cümleleri, kutucuklarda verilen sözcüklerden uygun olanlarıyla tamamlayınız.</w:t>
      </w:r>
      <w:r w:rsidR="00F22E4E" w:rsidRPr="00F22E4E">
        <w:rPr>
          <w:color w:val="FF0000"/>
          <w:sz w:val="24"/>
          <w:szCs w:val="24"/>
        </w:rPr>
        <w:t xml:space="preserve">  </w:t>
      </w:r>
      <w:r w:rsidRPr="00F22E4E">
        <w:rPr>
          <w:sz w:val="24"/>
          <w:szCs w:val="24"/>
        </w:rPr>
        <w:t>(</w:t>
      </w:r>
      <w:r>
        <w:rPr>
          <w:sz w:val="24"/>
          <w:szCs w:val="24"/>
        </w:rPr>
        <w:t>5 x 2 = 10 Puan</w:t>
      </w:r>
      <w:r w:rsidRPr="00F22E4E">
        <w:rPr>
          <w:sz w:val="24"/>
          <w:szCs w:val="24"/>
        </w:rPr>
        <w:t>)</w:t>
      </w:r>
      <w:r w:rsidR="00F22E4E" w:rsidRPr="00F22E4E">
        <w:rPr>
          <w:color w:val="FF0000"/>
          <w:sz w:val="24"/>
          <w:szCs w:val="24"/>
        </w:rPr>
        <w:t xml:space="preserve">                                                           </w:t>
      </w:r>
      <w:bookmarkStart w:id="0" w:name="bookmark0"/>
      <w:r w:rsidR="00F22E4E" w:rsidRPr="00F22E4E">
        <w:rPr>
          <w:rFonts w:eastAsia="Times New Roman"/>
          <w:sz w:val="24"/>
          <w:szCs w:val="24"/>
        </w:rPr>
        <w:t xml:space="preserve">  </w:t>
      </w:r>
    </w:p>
    <w:p w:rsidR="00F22E4E" w:rsidRPr="00F22E4E" w:rsidRDefault="00F22E4E" w:rsidP="00F22E4E">
      <w:pPr>
        <w:pStyle w:val="AralkYok"/>
        <w:rPr>
          <w:rFonts w:eastAsia="Times New Roman"/>
          <w:sz w:val="24"/>
          <w:szCs w:val="24"/>
        </w:rPr>
      </w:pPr>
      <w:r w:rsidRPr="00F22E4E">
        <w:rPr>
          <w:rFonts w:eastAsia="Times New Roman"/>
          <w:sz w:val="24"/>
          <w:szCs w:val="24"/>
        </w:rPr>
        <w:t xml:space="preserve">    </w:t>
      </w:r>
      <w:bookmarkEnd w:id="0"/>
    </w:p>
    <w:p w:rsidR="00F22E4E" w:rsidRDefault="009D2D86" w:rsidP="00F22E4E">
      <w:pPr>
        <w:pStyle w:val="AralkYok"/>
        <w:rPr>
          <w:rFonts w:eastAsia="Times New Roman"/>
          <w:sz w:val="24"/>
          <w:szCs w:val="24"/>
        </w:rPr>
      </w:pPr>
      <w:r>
        <w:rPr>
          <w:rFonts w:eastAsia="Times New Roman"/>
          <w:noProof/>
          <w:sz w:val="24"/>
          <w:szCs w:val="24"/>
        </w:rPr>
        <w:pict>
          <v:shapetype id="_x0000_t202" coordsize="21600,21600" o:spt="202" path="m,l,21600r21600,l21600,xe">
            <v:stroke joinstyle="miter"/>
            <v:path gradientshapeok="t" o:connecttype="rect"/>
          </v:shapetype>
          <v:shape id="Text Box 11" o:spid="_x0000_s1030" type="#_x0000_t202" style="position:absolute;margin-left:357.95pt;margin-top:.1pt;width:87.85pt;height:24.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" fillcolor="white [3201]" strokecolor="#c0504d [3205]" strokeweight="1.5pt">
            <v:shadow color="#868686"/>
            <v:textbox style="mso-next-textbox:#Text Box 11">
              <w:txbxContent>
                <w:p w:rsidR="00F22E4E" w:rsidRPr="00236FEF" w:rsidRDefault="00F22E4E" w:rsidP="00F22E4E">
                  <w:pPr>
                    <w:jc w:val="center"/>
                    <w:rPr>
                      <w:rFonts w:ascii="Verdana" w:hAnsi="Verdana"/>
                    </w:rPr>
                  </w:pPr>
                  <w:proofErr w:type="gramStart"/>
                  <w:r>
                    <w:rPr>
                      <w:rFonts w:ascii="Verdana" w:hAnsi="Verdana"/>
                    </w:rPr>
                    <w:t>üzere</w:t>
                  </w:r>
                  <w:proofErr w:type="gramEnd"/>
                </w:p>
              </w:txbxContent>
            </v:textbox>
          </v:shape>
        </w:pict>
      </w:r>
      <w:r w:rsidR="00F22E4E" w:rsidRPr="00F22E4E">
        <w:rPr>
          <w:rFonts w:eastAsia="Times New Roman"/>
          <w:sz w:val="24"/>
          <w:szCs w:val="24"/>
        </w:rPr>
        <w:t xml:space="preserve">Okula araba </w:t>
      </w:r>
      <w:proofErr w:type="gramStart"/>
      <w:r w:rsidR="00F22E4E" w:rsidRPr="00F22E4E">
        <w:rPr>
          <w:rFonts w:eastAsia="Times New Roman"/>
          <w:sz w:val="24"/>
          <w:szCs w:val="24"/>
        </w:rPr>
        <w:t>..........</w:t>
      </w:r>
      <w:r w:rsidR="005B0095">
        <w:rPr>
          <w:rFonts w:eastAsia="Times New Roman"/>
          <w:sz w:val="24"/>
          <w:szCs w:val="24"/>
        </w:rPr>
        <w:t>.............................</w:t>
      </w:r>
      <w:r w:rsidR="00F22E4E" w:rsidRPr="00F22E4E">
        <w:rPr>
          <w:rFonts w:eastAsia="Times New Roman"/>
          <w:sz w:val="24"/>
          <w:szCs w:val="24"/>
        </w:rPr>
        <w:t>.....</w:t>
      </w:r>
      <w:proofErr w:type="gramEnd"/>
      <w:r w:rsidR="00F22E4E" w:rsidRPr="00F22E4E">
        <w:rPr>
          <w:rFonts w:eastAsia="Times New Roman"/>
          <w:sz w:val="24"/>
          <w:szCs w:val="24"/>
        </w:rPr>
        <w:t xml:space="preserve"> </w:t>
      </w:r>
      <w:proofErr w:type="gramStart"/>
      <w:r w:rsidR="00F22E4E" w:rsidRPr="00F22E4E">
        <w:rPr>
          <w:rFonts w:eastAsia="Times New Roman"/>
          <w:sz w:val="24"/>
          <w:szCs w:val="24"/>
        </w:rPr>
        <w:t>gideceğiz</w:t>
      </w:r>
      <w:proofErr w:type="gramEnd"/>
      <w:r w:rsidR="00F22E4E" w:rsidRPr="00F22E4E">
        <w:rPr>
          <w:rFonts w:eastAsia="Times New Roman"/>
          <w:sz w:val="24"/>
          <w:szCs w:val="24"/>
        </w:rPr>
        <w:t>.</w:t>
      </w:r>
    </w:p>
    <w:p w:rsidR="00F22E4E" w:rsidRPr="00F22E4E" w:rsidRDefault="009D2D86" w:rsidP="00F22E4E">
      <w:pPr>
        <w:pStyle w:val="AralkYok"/>
        <w:rPr>
          <w:rFonts w:eastAsia="Times New Roman"/>
          <w:sz w:val="24"/>
          <w:szCs w:val="24"/>
        </w:rPr>
      </w:pPr>
      <w:r>
        <w:rPr>
          <w:rFonts w:eastAsia="Times New Roman"/>
          <w:noProof/>
          <w:sz w:val="24"/>
          <w:szCs w:val="24"/>
        </w:rPr>
        <w:pict>
          <v:shape id="Text Box 10" o:spid="_x0000_s1029" type="#_x0000_t202" style="position:absolute;margin-left:400.95pt;margin-top:13.25pt;width:87.85pt;height:23.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" fillcolor="white [3201]" strokecolor="#f79646 [3209]" strokeweight="1.5pt">
            <v:shadow color="#868686"/>
            <v:textbox style="mso-next-textbox:#Text Box 10">
              <w:txbxContent>
                <w:p w:rsidR="00F22E4E" w:rsidRPr="00236FEF" w:rsidRDefault="00F22E4E" w:rsidP="00F22E4E">
                  <w:pPr>
                    <w:jc w:val="center"/>
                    <w:rPr>
                      <w:rFonts w:ascii="Verdana" w:hAnsi="Verdana"/>
                    </w:rPr>
                  </w:pPr>
                  <w:proofErr w:type="gramStart"/>
                  <w:r>
                    <w:rPr>
                      <w:rFonts w:ascii="Verdana" w:hAnsi="Verdana"/>
                    </w:rPr>
                    <w:t>için</w:t>
                  </w:r>
                  <w:proofErr w:type="gramEnd"/>
                </w:p>
              </w:txbxContent>
            </v:textbox>
          </v:shape>
        </w:pict>
      </w:r>
      <w:r>
        <w:rPr>
          <w:rFonts w:eastAsia="Times New Roman"/>
          <w:noProof/>
          <w:sz w:val="24"/>
          <w:szCs w:val="24"/>
        </w:rPr>
        <w:pict>
          <v:shape id="Text Box 8" o:spid="_x0000_s1027" type="#_x0000_t202" style="position:absolute;margin-left:304.5pt;margin-top:13.25pt;width:87.85pt;height:23.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" fillcolor="white [3201]" strokecolor="#9bbb59 [3206]" strokeweight="1.5pt">
            <v:shadow color="#868686"/>
            <v:textbox style="mso-next-textbox:#Text Box 8">
              <w:txbxContent>
                <w:p w:rsidR="00F22E4E" w:rsidRPr="00236FEF" w:rsidRDefault="00F22E4E" w:rsidP="00F22E4E">
                  <w:pPr>
                    <w:jc w:val="center"/>
                    <w:rPr>
                      <w:rFonts w:ascii="Verdana" w:hAnsi="Verdana"/>
                    </w:rPr>
                  </w:pPr>
                  <w:proofErr w:type="gramStart"/>
                  <w:r>
                    <w:rPr>
                      <w:rFonts w:ascii="Verdana" w:hAnsi="Verdana"/>
                    </w:rPr>
                    <w:t>göre</w:t>
                  </w:r>
                  <w:proofErr w:type="gramEnd"/>
                </w:p>
              </w:txbxContent>
            </v:textbox>
          </v:shape>
        </w:pict>
      </w:r>
      <w:r w:rsidR="00F22E4E" w:rsidRPr="00F22E4E">
        <w:rPr>
          <w:rFonts w:eastAsia="Times New Roman"/>
          <w:sz w:val="24"/>
          <w:szCs w:val="24"/>
        </w:rPr>
        <w:t xml:space="preserve">Başarmak </w:t>
      </w:r>
      <w:proofErr w:type="gramStart"/>
      <w:r w:rsidR="00F22E4E" w:rsidRPr="00F22E4E">
        <w:rPr>
          <w:rFonts w:eastAsia="Times New Roman"/>
          <w:sz w:val="24"/>
          <w:szCs w:val="24"/>
        </w:rPr>
        <w:t>............</w:t>
      </w:r>
      <w:r w:rsidR="005B0095">
        <w:rPr>
          <w:rFonts w:eastAsia="Times New Roman"/>
          <w:sz w:val="24"/>
          <w:szCs w:val="24"/>
        </w:rPr>
        <w:t>...........................</w:t>
      </w:r>
      <w:r w:rsidR="00F22E4E" w:rsidRPr="00F22E4E">
        <w:rPr>
          <w:rFonts w:eastAsia="Times New Roman"/>
          <w:sz w:val="24"/>
          <w:szCs w:val="24"/>
        </w:rPr>
        <w:t>....</w:t>
      </w:r>
      <w:proofErr w:type="gramEnd"/>
      <w:r w:rsidR="00F22E4E" w:rsidRPr="00F22E4E">
        <w:rPr>
          <w:rFonts w:eastAsia="Times New Roman"/>
          <w:sz w:val="24"/>
          <w:szCs w:val="24"/>
        </w:rPr>
        <w:t xml:space="preserve">  </w:t>
      </w:r>
      <w:proofErr w:type="gramStart"/>
      <w:r w:rsidR="00F22E4E" w:rsidRPr="00F22E4E">
        <w:rPr>
          <w:rFonts w:eastAsia="Times New Roman"/>
          <w:sz w:val="24"/>
          <w:szCs w:val="24"/>
        </w:rPr>
        <w:t>daha</w:t>
      </w:r>
      <w:proofErr w:type="gramEnd"/>
      <w:r w:rsidR="00F22E4E" w:rsidRPr="00F22E4E">
        <w:rPr>
          <w:rFonts w:eastAsia="Times New Roman"/>
          <w:sz w:val="24"/>
          <w:szCs w:val="24"/>
        </w:rPr>
        <w:t xml:space="preserve"> çok çalışmalısın. </w:t>
      </w:r>
    </w:p>
    <w:p w:rsidR="00F22E4E" w:rsidRPr="00F22E4E" w:rsidRDefault="00F22E4E" w:rsidP="00F22E4E">
      <w:pPr>
        <w:pStyle w:val="AralkYok"/>
        <w:rPr>
          <w:rFonts w:eastAsia="Times New Roman"/>
          <w:sz w:val="24"/>
          <w:szCs w:val="24"/>
        </w:rPr>
      </w:pPr>
      <w:r w:rsidRPr="00F22E4E">
        <w:rPr>
          <w:rFonts w:eastAsia="Times New Roman"/>
          <w:sz w:val="24"/>
          <w:szCs w:val="24"/>
        </w:rPr>
        <w:t xml:space="preserve">Pamuk </w:t>
      </w:r>
      <w:proofErr w:type="gramStart"/>
      <w:r w:rsidRPr="00F22E4E">
        <w:rPr>
          <w:rFonts w:eastAsia="Times New Roman"/>
          <w:sz w:val="24"/>
          <w:szCs w:val="24"/>
        </w:rPr>
        <w:t>..........</w:t>
      </w:r>
      <w:r w:rsidR="005B0095">
        <w:rPr>
          <w:rFonts w:eastAsia="Times New Roman"/>
          <w:sz w:val="24"/>
          <w:szCs w:val="24"/>
        </w:rPr>
        <w:t>...................................</w:t>
      </w:r>
      <w:r w:rsidRPr="00F22E4E">
        <w:rPr>
          <w:rFonts w:eastAsia="Times New Roman"/>
          <w:sz w:val="24"/>
          <w:szCs w:val="24"/>
        </w:rPr>
        <w:t>........</w:t>
      </w:r>
      <w:proofErr w:type="gramEnd"/>
      <w:r w:rsidRPr="00F22E4E">
        <w:rPr>
          <w:rFonts w:eastAsia="Times New Roman"/>
          <w:sz w:val="24"/>
          <w:szCs w:val="24"/>
        </w:rPr>
        <w:t xml:space="preserve"> </w:t>
      </w:r>
      <w:proofErr w:type="gramStart"/>
      <w:r w:rsidRPr="00F22E4E">
        <w:rPr>
          <w:rFonts w:eastAsia="Times New Roman"/>
          <w:sz w:val="24"/>
          <w:szCs w:val="24"/>
        </w:rPr>
        <w:t>bir</w:t>
      </w:r>
      <w:proofErr w:type="gramEnd"/>
      <w:r w:rsidRPr="00F22E4E">
        <w:rPr>
          <w:rFonts w:eastAsia="Times New Roman"/>
          <w:sz w:val="24"/>
          <w:szCs w:val="24"/>
        </w:rPr>
        <w:t xml:space="preserve"> yatağım var.</w:t>
      </w:r>
    </w:p>
    <w:p w:rsidR="00F22E4E" w:rsidRPr="00F22E4E" w:rsidRDefault="009D2D86" w:rsidP="00F22E4E">
      <w:pPr>
        <w:pStyle w:val="AralkYok"/>
        <w:rPr>
          <w:rFonts w:eastAsia="Times New Roman"/>
          <w:sz w:val="24"/>
          <w:szCs w:val="24"/>
        </w:rPr>
      </w:pPr>
      <w:r>
        <w:rPr>
          <w:rFonts w:eastAsia="Times New Roman"/>
          <w:noProof/>
          <w:sz w:val="24"/>
          <w:szCs w:val="24"/>
        </w:rPr>
        <w:pict>
          <v:shape id="Text Box 9" o:spid="_x0000_s1028" type="#_x0000_t202" style="position:absolute;margin-left:304.5pt;margin-top:9pt;width:87.85pt;height:25.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" fillcolor="white [3201]" strokecolor="#4bacc6 [3208]" strokeweight="1.5pt">
            <v:shadow color="#868686"/>
            <v:textbox style="mso-next-textbox:#Text Box 9">
              <w:txbxContent>
                <w:p w:rsidR="00F22E4E" w:rsidRPr="00236FEF" w:rsidRDefault="00F22E4E" w:rsidP="00F22E4E">
                  <w:pPr>
                    <w:jc w:val="center"/>
                    <w:rPr>
                      <w:rFonts w:ascii="Verdana" w:hAnsi="Verdana"/>
                    </w:rPr>
                  </w:pPr>
                  <w:proofErr w:type="gramStart"/>
                  <w:r>
                    <w:rPr>
                      <w:rFonts w:ascii="Verdana" w:hAnsi="Verdana"/>
                    </w:rPr>
                    <w:t>ile</w:t>
                  </w:r>
                  <w:proofErr w:type="gramEnd"/>
                </w:p>
              </w:txbxContent>
            </v:textbox>
          </v:shape>
        </w:pict>
      </w:r>
      <w:r>
        <w:rPr>
          <w:rFonts w:eastAsia="Times New Roman"/>
          <w:noProof/>
          <w:sz w:val="24"/>
          <w:szCs w:val="24"/>
        </w:rPr>
        <w:pict>
          <v:shape id="Text Box 7" o:spid="_x0000_s1026" type="#_x0000_t202" style="position:absolute;margin-left:400.95pt;margin-top:9pt;width:87.85pt;height:25.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" fillcolor="white [3201]" strokecolor="#7030a0" strokeweight="1.5pt">
            <v:shadow color="#868686"/>
            <v:textbox style="mso-next-textbox:#Text Box 7">
              <w:txbxContent>
                <w:p w:rsidR="00F22E4E" w:rsidRPr="00236FEF" w:rsidRDefault="00F22E4E" w:rsidP="00F22E4E">
                  <w:pPr>
                    <w:jc w:val="center"/>
                    <w:rPr>
                      <w:rFonts w:ascii="Verdana" w:hAnsi="Verdana"/>
                    </w:rPr>
                  </w:pPr>
                  <w:proofErr w:type="gramStart"/>
                  <w:r>
                    <w:rPr>
                      <w:rFonts w:ascii="Verdana" w:hAnsi="Verdana"/>
                    </w:rPr>
                    <w:t>gibi</w:t>
                  </w:r>
                  <w:proofErr w:type="gramEnd"/>
                </w:p>
              </w:txbxContent>
            </v:textbox>
          </v:shape>
        </w:pict>
      </w:r>
      <w:r w:rsidR="00F22E4E" w:rsidRPr="00F22E4E">
        <w:rPr>
          <w:rFonts w:eastAsia="Times New Roman"/>
          <w:sz w:val="24"/>
          <w:szCs w:val="24"/>
        </w:rPr>
        <w:t xml:space="preserve">Arkadaşım, bana </w:t>
      </w:r>
      <w:proofErr w:type="gramStart"/>
      <w:r w:rsidR="00F22E4E" w:rsidRPr="00F22E4E">
        <w:rPr>
          <w:rFonts w:eastAsia="Times New Roman"/>
          <w:sz w:val="24"/>
          <w:szCs w:val="24"/>
        </w:rPr>
        <w:t>......</w:t>
      </w:r>
      <w:r w:rsidR="005B0095">
        <w:rPr>
          <w:rFonts w:eastAsia="Times New Roman"/>
          <w:sz w:val="24"/>
          <w:szCs w:val="24"/>
        </w:rPr>
        <w:t>.................................</w:t>
      </w:r>
      <w:r w:rsidR="00F22E4E" w:rsidRPr="00F22E4E">
        <w:rPr>
          <w:rFonts w:eastAsia="Times New Roman"/>
          <w:sz w:val="24"/>
          <w:szCs w:val="24"/>
        </w:rPr>
        <w:t>............</w:t>
      </w:r>
      <w:proofErr w:type="gramEnd"/>
      <w:r w:rsidR="00F22E4E" w:rsidRPr="00F22E4E">
        <w:rPr>
          <w:rFonts w:eastAsia="Times New Roman"/>
          <w:sz w:val="24"/>
          <w:szCs w:val="24"/>
        </w:rPr>
        <w:t xml:space="preserve"> </w:t>
      </w:r>
      <w:proofErr w:type="gramStart"/>
      <w:r w:rsidR="00F22E4E" w:rsidRPr="00F22E4E">
        <w:rPr>
          <w:rFonts w:eastAsia="Times New Roman"/>
          <w:sz w:val="24"/>
          <w:szCs w:val="24"/>
        </w:rPr>
        <w:t>daha</w:t>
      </w:r>
      <w:proofErr w:type="gramEnd"/>
      <w:r w:rsidR="00F22E4E" w:rsidRPr="00F22E4E">
        <w:rPr>
          <w:rFonts w:eastAsia="Times New Roman"/>
          <w:sz w:val="24"/>
          <w:szCs w:val="24"/>
        </w:rPr>
        <w:t xml:space="preserve"> uzun.</w:t>
      </w:r>
    </w:p>
    <w:p w:rsidR="00F22E4E" w:rsidRPr="00F22E4E" w:rsidRDefault="00F22E4E" w:rsidP="00F22E4E">
      <w:pPr>
        <w:pStyle w:val="AralkYok"/>
        <w:rPr>
          <w:rFonts w:eastAsia="Times New Roman"/>
          <w:sz w:val="24"/>
          <w:szCs w:val="24"/>
        </w:rPr>
      </w:pPr>
      <w:r w:rsidRPr="00F22E4E">
        <w:rPr>
          <w:rFonts w:eastAsia="Times New Roman"/>
          <w:sz w:val="24"/>
          <w:szCs w:val="24"/>
        </w:rPr>
        <w:t xml:space="preserve">Yarın görüşmek </w:t>
      </w:r>
      <w:proofErr w:type="gramStart"/>
      <w:r w:rsidRPr="00F22E4E">
        <w:rPr>
          <w:rFonts w:eastAsia="Times New Roman"/>
          <w:sz w:val="24"/>
          <w:szCs w:val="24"/>
        </w:rPr>
        <w:t>...........</w:t>
      </w:r>
      <w:r w:rsidR="005B0095">
        <w:rPr>
          <w:rFonts w:eastAsia="Times New Roman"/>
          <w:sz w:val="24"/>
          <w:szCs w:val="24"/>
        </w:rPr>
        <w:t>.......................</w:t>
      </w:r>
      <w:r w:rsidRPr="00F22E4E">
        <w:rPr>
          <w:rFonts w:eastAsia="Times New Roman"/>
          <w:sz w:val="24"/>
          <w:szCs w:val="24"/>
        </w:rPr>
        <w:t>.......</w:t>
      </w:r>
      <w:proofErr w:type="gramEnd"/>
      <w:r w:rsidRPr="00F22E4E">
        <w:rPr>
          <w:rFonts w:eastAsia="Times New Roman"/>
          <w:sz w:val="24"/>
          <w:szCs w:val="24"/>
        </w:rPr>
        <w:t xml:space="preserve"> </w:t>
      </w:r>
      <w:proofErr w:type="gramStart"/>
      <w:r w:rsidRPr="00F22E4E">
        <w:rPr>
          <w:rFonts w:eastAsia="Times New Roman"/>
          <w:sz w:val="24"/>
          <w:szCs w:val="24"/>
        </w:rPr>
        <w:t>şimdilik</w:t>
      </w:r>
      <w:proofErr w:type="gramEnd"/>
      <w:r w:rsidRPr="00F22E4E">
        <w:rPr>
          <w:rFonts w:eastAsia="Times New Roman"/>
          <w:sz w:val="24"/>
          <w:szCs w:val="24"/>
        </w:rPr>
        <w:t xml:space="preserve"> hoşça kal.</w:t>
      </w:r>
    </w:p>
    <w:p w:rsidR="00F22E4E" w:rsidRPr="00F22E4E" w:rsidRDefault="00F22E4E" w:rsidP="00F22E4E">
      <w:pPr>
        <w:pStyle w:val="AralkYok"/>
        <w:rPr>
          <w:rFonts w:eastAsia="Times New Roman"/>
          <w:sz w:val="24"/>
          <w:szCs w:val="24"/>
        </w:rPr>
      </w:pPr>
    </w:p>
    <w:p w:rsidR="00F22E4E" w:rsidRPr="00F22E4E" w:rsidRDefault="005B0095" w:rsidP="00F22E4E">
      <w:pPr>
        <w:pStyle w:val="AralkYok"/>
        <w:rPr>
          <w:rFonts w:ascii="Courier New" w:eastAsia="Times New Roman" w:hAnsi="Courier New"/>
          <w:sz w:val="24"/>
          <w:szCs w:val="24"/>
        </w:rPr>
      </w:pPr>
      <w:r>
        <w:rPr>
          <w:b/>
          <w:sz w:val="24"/>
          <w:szCs w:val="24"/>
        </w:rPr>
        <w:t>S. 15</w:t>
      </w:r>
      <w:r w:rsidRPr="00335DB2">
        <w:rPr>
          <w:b/>
          <w:sz w:val="24"/>
          <w:szCs w:val="24"/>
        </w:rPr>
        <w:t>.</w:t>
      </w:r>
      <w:r>
        <w:rPr>
          <w:sz w:val="24"/>
          <w:szCs w:val="24"/>
        </w:rPr>
        <w:t xml:space="preserve"> </w:t>
      </w:r>
      <w:r w:rsidR="00F22E4E" w:rsidRPr="00F22E4E">
        <w:rPr>
          <w:rFonts w:eastAsia="Times New Roman"/>
          <w:sz w:val="24"/>
          <w:szCs w:val="24"/>
        </w:rPr>
        <w:t>Aşağıda Sözcük türlerinden bazıları ve bunların tanımları verilmiştir. Bu sözcük türlerini tanımlarına uygun olarak eşleş</w:t>
      </w:r>
      <w:r w:rsidR="00F22E4E" w:rsidRPr="00F22E4E">
        <w:rPr>
          <w:rFonts w:eastAsia="Times New Roman"/>
          <w:sz w:val="24"/>
          <w:szCs w:val="24"/>
        </w:rPr>
        <w:softHyphen/>
        <w:t>tiriniz.</w:t>
      </w:r>
      <w:r>
        <w:rPr>
          <w:rFonts w:eastAsia="Times New Roman"/>
          <w:sz w:val="24"/>
          <w:szCs w:val="24"/>
        </w:rPr>
        <w:t xml:space="preserve">  </w:t>
      </w:r>
      <w:r w:rsidR="00F22E4E" w:rsidRPr="00F22E4E">
        <w:rPr>
          <w:sz w:val="24"/>
          <w:szCs w:val="24"/>
        </w:rPr>
        <w:t>(</w:t>
      </w:r>
      <w:r>
        <w:rPr>
          <w:sz w:val="24"/>
          <w:szCs w:val="24"/>
        </w:rPr>
        <w:t>5 x 2 = 10 Puan</w:t>
      </w:r>
      <w:r w:rsidR="00F22E4E" w:rsidRPr="00F22E4E">
        <w:rPr>
          <w:sz w:val="24"/>
          <w:szCs w:val="24"/>
        </w:rPr>
        <w:t>)</w:t>
      </w:r>
      <w:r w:rsidR="00F22E4E" w:rsidRPr="00F22E4E">
        <w:rPr>
          <w:rFonts w:eastAsia="Times New Roman"/>
          <w:sz w:val="24"/>
          <w:szCs w:val="24"/>
        </w:rPr>
        <w:t xml:space="preserve">                                                                                                    </w:t>
      </w:r>
    </w:p>
    <w:tbl>
      <w:tblPr>
        <w:tblStyle w:val="TabloKlavuzu"/>
        <w:tblpPr w:leftFromText="141" w:rightFromText="141" w:vertAnchor="text" w:horzAnchor="margin" w:tblpX="108" w:tblpY="253"/>
        <w:tblW w:w="10314" w:type="dxa"/>
        <w:tblBorders>
          <w:top w:val="dotted" w:sz="8" w:space="0" w:color="00B050"/>
          <w:left w:val="dotted" w:sz="8" w:space="0" w:color="00B050"/>
          <w:bottom w:val="dotted" w:sz="8" w:space="0" w:color="00B050"/>
          <w:right w:val="dotted" w:sz="8" w:space="0" w:color="00B050"/>
          <w:insideH w:val="dotted" w:sz="8" w:space="0" w:color="00B050"/>
          <w:insideV w:val="dotted" w:sz="8" w:space="0" w:color="00B050"/>
        </w:tblBorders>
        <w:tblLook w:val="04A0"/>
      </w:tblPr>
      <w:tblGrid>
        <w:gridCol w:w="532"/>
        <w:gridCol w:w="6806"/>
        <w:gridCol w:w="425"/>
        <w:gridCol w:w="1984"/>
        <w:gridCol w:w="567"/>
      </w:tblGrid>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1</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Varlık adlarının yerine kullanılan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Eş anlamlı</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2</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Varlıkları niteleyen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Terim anlamlı</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3</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Sözcüklerin, gerçek anlamının dışında kullanılmasına denir.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Sıfat (Ön ad)</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4</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Sanat, spor, bilim gibi belirli bir alan ile ilgili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Zamir (Adıl)</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5</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Yazılışları farklı olsa da anlamları aynı olan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Mecaz anlamlı</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bl>
    <w:p w:rsidR="00C80C2F" w:rsidRDefault="00C80C2F"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Pr="005B0095" w:rsidRDefault="005B0095" w:rsidP="005B0095">
      <w:pPr>
        <w:rPr>
          <w:sz w:val="24"/>
          <w:szCs w:val="24"/>
        </w:rPr>
      </w:pPr>
      <w:r w:rsidRPr="006970F8">
        <w:rPr>
          <w:b/>
          <w:sz w:val="24"/>
          <w:szCs w:val="24"/>
        </w:rPr>
        <w:t>S. 16</w:t>
      </w:r>
      <w:r w:rsidR="006970F8" w:rsidRPr="006970F8">
        <w:rPr>
          <w:b/>
          <w:sz w:val="24"/>
          <w:szCs w:val="24"/>
        </w:rPr>
        <w:t>.</w:t>
      </w:r>
      <w:r>
        <w:rPr>
          <w:sz w:val="24"/>
          <w:szCs w:val="24"/>
        </w:rPr>
        <w:t xml:space="preserve"> </w:t>
      </w:r>
      <w:r w:rsidRPr="005B0095">
        <w:rPr>
          <w:sz w:val="24"/>
          <w:szCs w:val="24"/>
        </w:rPr>
        <w:t>Aşağıdaki cümlelerin eylemlerinin zamanlarını karşılarına yazınız.</w:t>
      </w:r>
    </w:p>
    <w:tbl>
      <w:tblPr>
        <w:tblStyle w:val="TabloKlavuzu"/>
        <w:tblW w:w="0" w:type="auto"/>
        <w:tblLayout w:type="fixed"/>
        <w:tblLook w:val="04A0"/>
      </w:tblPr>
      <w:tblGrid>
        <w:gridCol w:w="3327"/>
        <w:gridCol w:w="6279"/>
      </w:tblGrid>
      <w:tr w:rsidR="005B0095" w:rsidRPr="005B0095" w:rsidTr="005B0095">
        <w:tc>
          <w:tcPr>
            <w:tcW w:w="3327" w:type="dxa"/>
          </w:tcPr>
          <w:p w:rsidR="005B0095" w:rsidRPr="005B0095" w:rsidRDefault="005B0095" w:rsidP="00041EEC">
            <w:pPr>
              <w:rPr>
                <w:sz w:val="24"/>
                <w:szCs w:val="24"/>
              </w:rPr>
            </w:pPr>
            <w:r w:rsidRPr="005B0095">
              <w:rPr>
                <w:sz w:val="24"/>
                <w:szCs w:val="24"/>
              </w:rPr>
              <w:t>Cümle</w:t>
            </w:r>
          </w:p>
        </w:tc>
        <w:tc>
          <w:tcPr>
            <w:tcW w:w="6279" w:type="dxa"/>
          </w:tcPr>
          <w:p w:rsidR="005B0095" w:rsidRPr="005B0095" w:rsidRDefault="005B0095" w:rsidP="00041EEC">
            <w:pPr>
              <w:rPr>
                <w:sz w:val="24"/>
                <w:szCs w:val="24"/>
              </w:rPr>
            </w:pPr>
            <w:r w:rsidRPr="005B0095">
              <w:rPr>
                <w:sz w:val="24"/>
                <w:szCs w:val="24"/>
              </w:rPr>
              <w:t>Zamanı</w:t>
            </w:r>
          </w:p>
        </w:tc>
      </w:tr>
      <w:tr w:rsidR="005B0095" w:rsidRPr="005B0095" w:rsidTr="005B0095">
        <w:tc>
          <w:tcPr>
            <w:tcW w:w="3327" w:type="dxa"/>
          </w:tcPr>
          <w:p w:rsidR="005B0095" w:rsidRPr="005B0095" w:rsidRDefault="005B0095" w:rsidP="00041EEC">
            <w:pPr>
              <w:rPr>
                <w:sz w:val="24"/>
                <w:szCs w:val="24"/>
              </w:rPr>
            </w:pPr>
            <w:r w:rsidRPr="005B0095">
              <w:rPr>
                <w:sz w:val="24"/>
                <w:szCs w:val="24"/>
              </w:rPr>
              <w:t>Eşref evlerine geldi.</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5B0095">
            <w:pPr>
              <w:rPr>
                <w:sz w:val="24"/>
                <w:szCs w:val="24"/>
              </w:rPr>
            </w:pPr>
            <w:r>
              <w:rPr>
                <w:sz w:val="24"/>
                <w:szCs w:val="24"/>
              </w:rPr>
              <w:t>Nazlı öğretmen olmak istiyor</w:t>
            </w:r>
            <w:r w:rsidRPr="005B0095">
              <w:rPr>
                <w:sz w:val="24"/>
                <w:szCs w:val="24"/>
              </w:rPr>
              <w:t>.</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041EEC">
            <w:pPr>
              <w:rPr>
                <w:sz w:val="24"/>
                <w:szCs w:val="24"/>
              </w:rPr>
            </w:pPr>
            <w:r w:rsidRPr="005B0095">
              <w:rPr>
                <w:sz w:val="24"/>
                <w:szCs w:val="24"/>
              </w:rPr>
              <w:t>Hatice ödevini yapıyor.</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041EEC">
            <w:pPr>
              <w:rPr>
                <w:sz w:val="24"/>
                <w:szCs w:val="24"/>
              </w:rPr>
            </w:pPr>
            <w:r w:rsidRPr="005B0095">
              <w:rPr>
                <w:sz w:val="24"/>
                <w:szCs w:val="24"/>
              </w:rPr>
              <w:t>Halime mimar olacak.</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041EEC">
            <w:pPr>
              <w:rPr>
                <w:sz w:val="24"/>
                <w:szCs w:val="24"/>
              </w:rPr>
            </w:pPr>
            <w:r w:rsidRPr="005B0095">
              <w:rPr>
                <w:sz w:val="24"/>
                <w:szCs w:val="24"/>
              </w:rPr>
              <w:t>Mete deney yapmış.</w:t>
            </w:r>
          </w:p>
        </w:tc>
        <w:tc>
          <w:tcPr>
            <w:tcW w:w="6279" w:type="dxa"/>
          </w:tcPr>
          <w:p w:rsidR="005B0095" w:rsidRPr="005B0095" w:rsidRDefault="005B0095" w:rsidP="00041EEC">
            <w:pPr>
              <w:rPr>
                <w:sz w:val="24"/>
                <w:szCs w:val="24"/>
              </w:rPr>
            </w:pPr>
          </w:p>
        </w:tc>
      </w:tr>
    </w:tbl>
    <w:p w:rsidR="00481631" w:rsidRDefault="00364606" w:rsidP="00481631">
      <w:pPr>
        <w:pStyle w:val="AralkYok"/>
        <w:jc w:val="center"/>
        <w:rPr>
          <w:b/>
        </w:rPr>
      </w:pPr>
      <w:hyperlink r:id="rId5" w:history="1">
        <w:r w:rsidRPr="0017499E">
          <w:rPr>
            <w:rStyle w:val="Kpr"/>
            <w:b/>
          </w:rPr>
          <w:t>www.sorubak.com</w:t>
        </w:r>
      </w:hyperlink>
      <w:r>
        <w:rPr>
          <w:b/>
        </w:rPr>
        <w:t xml:space="preserve"> </w:t>
      </w:r>
    </w:p>
    <w:p w:rsidR="00481631" w:rsidRPr="00481631" w:rsidRDefault="00481631" w:rsidP="00481631">
      <w:pPr>
        <w:pStyle w:val="AralkYok"/>
        <w:jc w:val="center"/>
        <w:rPr>
          <w:b/>
        </w:rPr>
      </w:pPr>
      <w:r w:rsidRPr="00481631">
        <w:rPr>
          <w:b/>
        </w:rPr>
        <w:t>SEN OKUYACAKSIN</w:t>
      </w:r>
    </w:p>
    <w:p w:rsidR="00481631" w:rsidRPr="00481631" w:rsidRDefault="00481631" w:rsidP="00481631">
      <w:pPr>
        <w:pStyle w:val="AralkYok"/>
      </w:pPr>
      <w:r>
        <w:tab/>
      </w:r>
      <w:r w:rsidRPr="00481631">
        <w:t>Çankırı girişinde, okulumuz yol boyunca yerini aldı. Atatürk karşıdan gözüktü. Çok şık giyinmişti. Elinde baston vardı. Atatürk, hizama yaklaşırken ben elimdeki çiçekle sıradan çıktım, bir asker gibi topuklarıma vurarak durdum. Bir demet çiçeği Atatürk’e sundum. Atatürk, çiçek demetini aldı, sol eliyle yanağımı okşadı. Aramızda şu konuşma geçti:</w:t>
      </w:r>
    </w:p>
    <w:p w:rsidR="00481631" w:rsidRPr="00481631" w:rsidRDefault="00481631" w:rsidP="00481631">
      <w:pPr>
        <w:pStyle w:val="AralkYok"/>
      </w:pPr>
      <w:r>
        <w:tab/>
      </w:r>
      <w:r w:rsidRPr="00481631">
        <w:t>- Okuyacak mısın yavrum?</w:t>
      </w:r>
    </w:p>
    <w:p w:rsidR="00481631" w:rsidRPr="00481631" w:rsidRDefault="00481631" w:rsidP="00481631">
      <w:pPr>
        <w:pStyle w:val="AralkYok"/>
      </w:pPr>
      <w:r>
        <w:tab/>
      </w:r>
      <w:r w:rsidRPr="00481631">
        <w:t>- Okuyacağım Ata’m.</w:t>
      </w:r>
    </w:p>
    <w:p w:rsidR="00481631" w:rsidRPr="00481631" w:rsidRDefault="00481631" w:rsidP="00481631">
      <w:pPr>
        <w:pStyle w:val="AralkYok"/>
      </w:pPr>
      <w:r w:rsidRPr="00481631">
        <w:t xml:space="preserve">      </w:t>
      </w:r>
      <w:r>
        <w:tab/>
      </w:r>
      <w:r w:rsidRPr="00481631">
        <w:t>- Yavrum, sen okuyacaksın. İyi bir asker olacaksın. Bu durumunla sen bana onu müjdeliyorsun.</w:t>
      </w:r>
    </w:p>
    <w:p w:rsidR="00481631" w:rsidRPr="00481631" w:rsidRDefault="00481631" w:rsidP="00481631">
      <w:pPr>
        <w:pStyle w:val="AralkYok"/>
      </w:pPr>
      <w:r w:rsidRPr="00481631">
        <w:tab/>
        <w:t xml:space="preserve">- Asker olacağım Ata’m, dedim. Yanağımdaki o okşamanın hazzını yaşadım. </w:t>
      </w:r>
    </w:p>
    <w:p w:rsidR="00481631" w:rsidRPr="00481631" w:rsidRDefault="00481631" w:rsidP="00481631">
      <w:pPr>
        <w:pStyle w:val="AralkYok"/>
      </w:pPr>
    </w:p>
    <w:p w:rsidR="00481631" w:rsidRPr="00481631" w:rsidRDefault="00481631" w:rsidP="00481631">
      <w:pPr>
        <w:pStyle w:val="AralkYok"/>
      </w:pPr>
      <w:r w:rsidRPr="00481631">
        <w:rPr>
          <w:b/>
        </w:rPr>
        <w:t>S. 17.</w:t>
      </w:r>
      <w:r w:rsidRPr="00481631">
        <w:t xml:space="preserve"> Çocuklar Çankırı girişinde niçin sıra olmuşlar?</w:t>
      </w:r>
    </w:p>
    <w:p w:rsidR="00481631" w:rsidRPr="00481631" w:rsidRDefault="00481631" w:rsidP="00481631">
      <w:pPr>
        <w:pStyle w:val="AralkYok"/>
      </w:pPr>
      <w:r w:rsidRPr="00481631">
        <w:tab/>
        <w:t>A) Atatürk’ü karşılamak için</w:t>
      </w:r>
      <w:r w:rsidRPr="00481631">
        <w:tab/>
      </w:r>
      <w:r w:rsidRPr="00481631">
        <w:tab/>
      </w:r>
      <w:r w:rsidRPr="00481631">
        <w:tab/>
      </w:r>
      <w:r w:rsidRPr="00481631">
        <w:tab/>
        <w:t>B) Pikniğe gitmek için</w:t>
      </w:r>
    </w:p>
    <w:p w:rsidR="00481631" w:rsidRPr="00481631" w:rsidRDefault="00481631" w:rsidP="00481631">
      <w:pPr>
        <w:pStyle w:val="AralkYok"/>
      </w:pPr>
      <w:r w:rsidRPr="00481631">
        <w:tab/>
        <w:t>C) Bayram töreni için</w:t>
      </w:r>
      <w:r w:rsidRPr="00481631">
        <w:tab/>
      </w:r>
      <w:r w:rsidRPr="00481631">
        <w:tab/>
      </w:r>
      <w:r w:rsidRPr="00481631">
        <w:tab/>
      </w:r>
      <w:r w:rsidRPr="00481631">
        <w:tab/>
      </w:r>
      <w:r w:rsidRPr="00481631">
        <w:tab/>
        <w:t>D) Servise binmek için</w:t>
      </w:r>
    </w:p>
    <w:p w:rsidR="00481631" w:rsidRPr="00481631" w:rsidRDefault="00481631" w:rsidP="00481631">
      <w:pPr>
        <w:pStyle w:val="AralkYok"/>
      </w:pPr>
    </w:p>
    <w:p w:rsidR="00481631" w:rsidRPr="00481631" w:rsidRDefault="00481631" w:rsidP="00481631">
      <w:pPr>
        <w:pStyle w:val="AralkYok"/>
      </w:pPr>
      <w:r>
        <w:rPr>
          <w:b/>
          <w:noProof/>
        </w:rPr>
        <w:drawing>
          <wp:anchor distT="0" distB="0" distL="114300" distR="114300" simplePos="0" relativeHeight="251666432" behindDoc="0" locked="0" layoutInCell="1" allowOverlap="1">
            <wp:simplePos x="0" y="0"/>
            <wp:positionH relativeFrom="column">
              <wp:posOffset>2630805</wp:posOffset>
            </wp:positionH>
            <wp:positionV relativeFrom="paragraph">
              <wp:posOffset>135890</wp:posOffset>
            </wp:positionV>
            <wp:extent cx="417195" cy="285750"/>
            <wp:effectExtent l="19050" t="0" r="1905" b="0"/>
            <wp:wrapNone/>
            <wp:docPr id="7" name="WLgDqhA6VTQfHM:b" descr="http://t3.gstatic.com/images?q=tbn:ANd9GcTSuWMZndjpMhoGi_Jakrvi-FBQsT4-tp8QeprJhX-98-BnE8LNKKAOqfs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gDqhA6VTQfHM:b" descr="http://t3.gstatic.com/images?q=tbn:ANd9GcTSuWMZndjpMhoGi_Jakrvi-FBQsT4-tp8QeprJhX-98-BnE8LNKKAOqfsc">
                      <a:hlinkClick r:id="rId6"/>
                    </pic:cNvPr>
                    <pic:cNvPicPr>
                      <a:picLocks noChangeAspect="1" noChangeArrowheads="1"/>
                    </pic:cNvPicPr>
                  </pic:nvPicPr>
                  <pic:blipFill>
                    <a:blip r:embed="rId7" r:link="rId8" cstate="print"/>
                    <a:srcRect/>
                    <a:stretch>
                      <a:fillRect/>
                    </a:stretch>
                  </pic:blipFill>
                  <pic:spPr bwMode="auto">
                    <a:xfrm>
                      <a:off x="0" y="0"/>
                      <a:ext cx="417195" cy="285750"/>
                    </a:xfrm>
                    <a:prstGeom prst="rect">
                      <a:avLst/>
                    </a:prstGeom>
                    <a:noFill/>
                    <a:ln w="9525">
                      <a:noFill/>
                      <a:miter lim="800000"/>
                      <a:headEnd/>
                      <a:tailEnd/>
                    </a:ln>
                  </pic:spPr>
                </pic:pic>
              </a:graphicData>
            </a:graphic>
          </wp:anchor>
        </w:drawing>
      </w:r>
      <w:r w:rsidRPr="00481631">
        <w:rPr>
          <w:b/>
        </w:rPr>
        <w:t>S. 18.</w:t>
      </w:r>
      <w:r w:rsidRPr="00481631">
        <w:t xml:space="preserve"> Atatürk’ün elinde ne varmış?</w:t>
      </w:r>
    </w:p>
    <w:p w:rsidR="00481631" w:rsidRPr="00481631" w:rsidRDefault="00481631" w:rsidP="00481631">
      <w:pPr>
        <w:pStyle w:val="AralkYok"/>
      </w:pPr>
      <w:r>
        <w:tab/>
      </w:r>
      <w:r>
        <w:tab/>
      </w:r>
      <w:r>
        <w:tab/>
      </w:r>
      <w:r>
        <w:tab/>
      </w:r>
      <w:r>
        <w:tab/>
        <w:t xml:space="preserve">      </w:t>
      </w:r>
      <w:r w:rsidRPr="00481631">
        <w:t xml:space="preserve">A)                     </w:t>
      </w:r>
      <w:r>
        <w:t xml:space="preserve">           </w:t>
      </w:r>
      <w:r w:rsidRPr="00481631">
        <w:t xml:space="preserve">B)  </w:t>
      </w:r>
      <w:r>
        <w:t xml:space="preserve">       </w:t>
      </w:r>
      <w:r w:rsidRPr="00481631">
        <w:t xml:space="preserve">            </w:t>
      </w:r>
      <w:r>
        <w:t xml:space="preserve">           </w:t>
      </w:r>
      <w:r w:rsidRPr="00481631">
        <w:t>C)</w:t>
      </w:r>
      <w:r>
        <w:t xml:space="preserve">        </w:t>
      </w:r>
      <w:r w:rsidRPr="00481631">
        <w:tab/>
        <w:t xml:space="preserve">     </w:t>
      </w:r>
      <w:r>
        <w:t xml:space="preserve"> </w:t>
      </w:r>
      <w:r w:rsidRPr="00481631">
        <w:t xml:space="preserve">  </w:t>
      </w:r>
      <w:r>
        <w:t xml:space="preserve">   </w:t>
      </w:r>
      <w:r w:rsidRPr="00481631">
        <w:t>D</w:t>
      </w:r>
      <w:r>
        <w:rPr>
          <w:noProof/>
        </w:rPr>
        <w:t xml:space="preserve"> </w:t>
      </w:r>
      <w:r>
        <w:rPr>
          <w:noProof/>
        </w:rPr>
        <w:drawing>
          <wp:anchor distT="0" distB="0" distL="114300" distR="114300" simplePos="0" relativeHeight="251667456" behindDoc="0" locked="0" layoutInCell="1" allowOverlap="1">
            <wp:simplePos x="0" y="0"/>
            <wp:positionH relativeFrom="column">
              <wp:posOffset>3821430</wp:posOffset>
            </wp:positionH>
            <wp:positionV relativeFrom="paragraph">
              <wp:posOffset>12700</wp:posOffset>
            </wp:positionV>
            <wp:extent cx="396240" cy="371475"/>
            <wp:effectExtent l="19050" t="0" r="3810" b="0"/>
            <wp:wrapNone/>
            <wp:docPr id="8" name="il_fi" descr="http://www.hobiblog.com/wp-content/uploads/2009/07/cicek-moti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biblog.com/wp-content/uploads/2009/07/cicek-motifi.jpg"/>
                    <pic:cNvPicPr>
                      <a:picLocks noChangeAspect="1" noChangeArrowheads="1"/>
                    </pic:cNvPicPr>
                  </pic:nvPicPr>
                  <pic:blipFill>
                    <a:blip r:embed="rId9" r:link="rId10" cstate="print"/>
                    <a:srcRect/>
                    <a:stretch>
                      <a:fillRect/>
                    </a:stretch>
                  </pic:blipFill>
                  <pic:spPr bwMode="auto">
                    <a:xfrm>
                      <a:off x="0" y="0"/>
                      <a:ext cx="396240"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68480" behindDoc="0" locked="0" layoutInCell="1" allowOverlap="1">
            <wp:simplePos x="0" y="0"/>
            <wp:positionH relativeFrom="column">
              <wp:posOffset>4983480</wp:posOffset>
            </wp:positionH>
            <wp:positionV relativeFrom="paragraph">
              <wp:posOffset>31750</wp:posOffset>
            </wp:positionV>
            <wp:extent cx="396240" cy="314325"/>
            <wp:effectExtent l="19050" t="0" r="3810" b="0"/>
            <wp:wrapNone/>
            <wp:docPr id="9" name="il_fi" descr="http://www.chic-o-latta.com/images/lightbox_images/sapk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hic-o-latta.com/images/lightbox_images/sapka_1.jpg"/>
                    <pic:cNvPicPr>
                      <a:picLocks noChangeAspect="1" noChangeArrowheads="1"/>
                    </pic:cNvPicPr>
                  </pic:nvPicPr>
                  <pic:blipFill>
                    <a:blip r:embed="rId11" r:link="rId12" cstate="print"/>
                    <a:srcRect/>
                    <a:stretch>
                      <a:fillRect/>
                    </a:stretch>
                  </pic:blipFill>
                  <pic:spPr bwMode="auto">
                    <a:xfrm>
                      <a:off x="0" y="0"/>
                      <a:ext cx="396240" cy="314325"/>
                    </a:xfrm>
                    <a:prstGeom prst="rect">
                      <a:avLst/>
                    </a:prstGeom>
                    <a:noFill/>
                    <a:ln w="9525">
                      <a:noFill/>
                      <a:miter lim="800000"/>
                      <a:headEnd/>
                      <a:tailEnd/>
                    </a:ln>
                  </pic:spPr>
                </pic:pic>
              </a:graphicData>
            </a:graphic>
          </wp:anchor>
        </w:drawing>
      </w:r>
      <w:r>
        <w:rPr>
          <w:noProof/>
        </w:rPr>
        <w:drawing>
          <wp:anchor distT="0" distB="0" distL="114300" distR="114300" simplePos="0" relativeHeight="251669504" behindDoc="0" locked="0" layoutInCell="1" allowOverlap="1">
            <wp:simplePos x="0" y="0"/>
            <wp:positionH relativeFrom="column">
              <wp:posOffset>5897880</wp:posOffset>
            </wp:positionH>
            <wp:positionV relativeFrom="paragraph">
              <wp:posOffset>9525</wp:posOffset>
            </wp:positionV>
            <wp:extent cx="609600" cy="238125"/>
            <wp:effectExtent l="0" t="190500" r="0" b="161925"/>
            <wp:wrapNone/>
            <wp:docPr id="10" name="il_fi" descr="http://www.guzelhobiler.com/wp-content/uploads/2009/02/sedef-islemeli-bas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uzelhobiler.com/wp-content/uploads/2009/02/sedef-islemeli-baston.jpg"/>
                    <pic:cNvPicPr>
                      <a:picLocks noChangeAspect="1" noChangeArrowheads="1"/>
                    </pic:cNvPicPr>
                  </pic:nvPicPr>
                  <pic:blipFill>
                    <a:blip r:embed="rId13" r:link="rId14" cstate="print"/>
                    <a:srcRect/>
                    <a:stretch>
                      <a:fillRect/>
                    </a:stretch>
                  </pic:blipFill>
                  <pic:spPr bwMode="auto">
                    <a:xfrm rot="5400000" flipV="1">
                      <a:off x="0" y="0"/>
                      <a:ext cx="609600" cy="238125"/>
                    </a:xfrm>
                    <a:prstGeom prst="rect">
                      <a:avLst/>
                    </a:prstGeom>
                    <a:noFill/>
                    <a:ln w="9525">
                      <a:noFill/>
                      <a:miter lim="800000"/>
                      <a:headEnd/>
                      <a:tailEnd/>
                    </a:ln>
                  </pic:spPr>
                </pic:pic>
              </a:graphicData>
            </a:graphic>
          </wp:anchor>
        </w:drawing>
      </w:r>
      <w:r>
        <w:rPr>
          <w:noProof/>
        </w:rPr>
        <w:t>)</w:t>
      </w:r>
    </w:p>
    <w:p w:rsidR="00481631" w:rsidRDefault="00481631" w:rsidP="00481631">
      <w:pPr>
        <w:pStyle w:val="AralkYok"/>
      </w:pPr>
    </w:p>
    <w:p w:rsidR="00481631" w:rsidRPr="00481631" w:rsidRDefault="00481631" w:rsidP="00481631">
      <w:pPr>
        <w:pStyle w:val="AralkYok"/>
      </w:pPr>
      <w:r>
        <w:rPr>
          <w:b/>
        </w:rPr>
        <w:t xml:space="preserve">S. 19. </w:t>
      </w:r>
      <w:r w:rsidRPr="00481631">
        <w:t xml:space="preserve">Çocuk niçin Atatürk’ün yanına gitmiş? </w:t>
      </w:r>
    </w:p>
    <w:p w:rsidR="00481631" w:rsidRPr="00481631" w:rsidRDefault="00481631" w:rsidP="00481631">
      <w:pPr>
        <w:pStyle w:val="AralkYok"/>
      </w:pPr>
      <w:r>
        <w:tab/>
      </w:r>
      <w:r w:rsidRPr="00481631">
        <w:t>A) Elini öpmek için</w:t>
      </w:r>
      <w:r>
        <w:tab/>
      </w:r>
      <w:r>
        <w:tab/>
      </w:r>
      <w:r>
        <w:tab/>
      </w:r>
      <w:r>
        <w:tab/>
      </w:r>
      <w:r>
        <w:tab/>
      </w:r>
      <w:r w:rsidRPr="00481631">
        <w:t>B) Ata’sını yakından görmek için</w:t>
      </w:r>
    </w:p>
    <w:p w:rsidR="00481631" w:rsidRPr="00481631" w:rsidRDefault="00481631" w:rsidP="00481631">
      <w:pPr>
        <w:pStyle w:val="AralkYok"/>
      </w:pPr>
      <w:r>
        <w:tab/>
      </w:r>
      <w:r w:rsidRPr="00481631">
        <w:t>C) Çiçek sunmak için</w:t>
      </w:r>
      <w:r>
        <w:tab/>
      </w:r>
      <w:r>
        <w:tab/>
      </w:r>
      <w:r>
        <w:tab/>
      </w:r>
      <w:r>
        <w:tab/>
      </w:r>
      <w:r>
        <w:tab/>
      </w:r>
      <w:r w:rsidRPr="00481631">
        <w:t>D) Şiir okumak için</w:t>
      </w:r>
    </w:p>
    <w:p w:rsidR="00481631" w:rsidRPr="00481631" w:rsidRDefault="00481631" w:rsidP="00481631">
      <w:pPr>
        <w:pStyle w:val="AralkYok"/>
      </w:pPr>
    </w:p>
    <w:p w:rsidR="00481631" w:rsidRPr="00481631" w:rsidRDefault="00481631" w:rsidP="00481631">
      <w:pPr>
        <w:pStyle w:val="AralkYok"/>
      </w:pPr>
      <w:r w:rsidRPr="00481631">
        <w:rPr>
          <w:b/>
        </w:rPr>
        <w:t>S. 20.</w:t>
      </w:r>
      <w:r>
        <w:t xml:space="preserve"> </w:t>
      </w:r>
      <w:r w:rsidRPr="00481631">
        <w:t>Atatürk çocuktan ne istemiş?</w:t>
      </w:r>
    </w:p>
    <w:p w:rsidR="00481631" w:rsidRPr="00481631" w:rsidRDefault="00481631" w:rsidP="00481631">
      <w:pPr>
        <w:pStyle w:val="AralkYok"/>
      </w:pPr>
      <w:r>
        <w:tab/>
      </w:r>
      <w:r w:rsidRPr="00481631">
        <w:t>A) Şiir okumasını</w:t>
      </w:r>
      <w:r>
        <w:tab/>
      </w:r>
      <w:r>
        <w:tab/>
      </w:r>
      <w:r>
        <w:tab/>
      </w:r>
      <w:r>
        <w:tab/>
      </w:r>
      <w:r>
        <w:tab/>
      </w:r>
      <w:r w:rsidRPr="00481631">
        <w:t>B) Okuyup bir asker olmasını</w:t>
      </w:r>
    </w:p>
    <w:p w:rsidR="00481631" w:rsidRPr="00481631" w:rsidRDefault="00481631" w:rsidP="00481631">
      <w:pPr>
        <w:pStyle w:val="AralkYok"/>
      </w:pPr>
      <w:r>
        <w:tab/>
      </w:r>
      <w:r w:rsidRPr="00481631">
        <w:t>C) Bahçesinde çiçekler yetiştirmesini</w:t>
      </w:r>
      <w:r>
        <w:tab/>
      </w:r>
      <w:r>
        <w:tab/>
      </w:r>
      <w:r>
        <w:tab/>
      </w:r>
      <w:r w:rsidRPr="00481631">
        <w:t>D) Çok şık giyinmesini</w:t>
      </w:r>
    </w:p>
    <w:p w:rsidR="005B0095" w:rsidRPr="00481631" w:rsidRDefault="005B0095" w:rsidP="00481631">
      <w:pPr>
        <w:pStyle w:val="AralkYok"/>
      </w:pPr>
    </w:p>
    <w:sectPr w:rsidR="005B0095" w:rsidRPr="00481631" w:rsidSect="00F22E4E">
      <w:pgSz w:w="11906" w:h="16838"/>
      <w:pgMar w:top="284" w:right="140"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0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3"/>
    <w:multiLevelType w:val="multilevel"/>
    <w:tmpl w:val="00000886"/>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04"/>
    <w:multiLevelType w:val="multilevel"/>
    <w:tmpl w:val="00000887"/>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05"/>
    <w:multiLevelType w:val="multilevel"/>
    <w:tmpl w:val="00000888"/>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06"/>
    <w:multiLevelType w:val="multilevel"/>
    <w:tmpl w:val="00000889"/>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07"/>
    <w:multiLevelType w:val="multilevel"/>
    <w:tmpl w:val="0000088A"/>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F56EE8"/>
    <w:multiLevelType w:val="hybridMultilevel"/>
    <w:tmpl w:val="7076B7C6"/>
    <w:lvl w:ilvl="0" w:tplc="B9DCD37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28D0859"/>
    <w:multiLevelType w:val="hybridMultilevel"/>
    <w:tmpl w:val="A4F86608"/>
    <w:lvl w:ilvl="0" w:tplc="C3FC492A">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0E63FC2"/>
    <w:multiLevelType w:val="hybridMultilevel"/>
    <w:tmpl w:val="6C5C5C60"/>
    <w:lvl w:ilvl="0" w:tplc="66927A1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54A1CB8"/>
    <w:multiLevelType w:val="hybridMultilevel"/>
    <w:tmpl w:val="6B3C781E"/>
    <w:lvl w:ilvl="0" w:tplc="2F0C3F62">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0">
    <w:nsid w:val="6AF171BA"/>
    <w:multiLevelType w:val="hybridMultilevel"/>
    <w:tmpl w:val="196462E8"/>
    <w:lvl w:ilvl="0" w:tplc="BDB8ED4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2E17BE3"/>
    <w:multiLevelType w:val="hybridMultilevel"/>
    <w:tmpl w:val="2BCA5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9"/>
  </w:num>
  <w:num w:numId="9">
    <w:abstractNumId w:val="11"/>
  </w:num>
  <w:num w:numId="10">
    <w:abstractNumId w:val="8"/>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02D52"/>
    <w:rsid w:val="00003D12"/>
    <w:rsid w:val="000261AE"/>
    <w:rsid w:val="00313BF3"/>
    <w:rsid w:val="00320269"/>
    <w:rsid w:val="00335DB2"/>
    <w:rsid w:val="0035107B"/>
    <w:rsid w:val="00364606"/>
    <w:rsid w:val="003D5E48"/>
    <w:rsid w:val="003E493F"/>
    <w:rsid w:val="0041393E"/>
    <w:rsid w:val="004403C4"/>
    <w:rsid w:val="0046397D"/>
    <w:rsid w:val="00481631"/>
    <w:rsid w:val="004854CB"/>
    <w:rsid w:val="004A5818"/>
    <w:rsid w:val="00505F4C"/>
    <w:rsid w:val="005107E2"/>
    <w:rsid w:val="0054463A"/>
    <w:rsid w:val="005A6785"/>
    <w:rsid w:val="005B0095"/>
    <w:rsid w:val="00693498"/>
    <w:rsid w:val="006970F8"/>
    <w:rsid w:val="006C2057"/>
    <w:rsid w:val="007405F6"/>
    <w:rsid w:val="00781A1D"/>
    <w:rsid w:val="0080323E"/>
    <w:rsid w:val="00813F76"/>
    <w:rsid w:val="008B66E2"/>
    <w:rsid w:val="009457A2"/>
    <w:rsid w:val="0096327C"/>
    <w:rsid w:val="009A65F5"/>
    <w:rsid w:val="009D2D86"/>
    <w:rsid w:val="00A8281E"/>
    <w:rsid w:val="00B664F7"/>
    <w:rsid w:val="00B775EA"/>
    <w:rsid w:val="00BA4049"/>
    <w:rsid w:val="00C02D52"/>
    <w:rsid w:val="00C80C2F"/>
    <w:rsid w:val="00CA0186"/>
    <w:rsid w:val="00D000FE"/>
    <w:rsid w:val="00D56D78"/>
    <w:rsid w:val="00DB1E5C"/>
    <w:rsid w:val="00DB3174"/>
    <w:rsid w:val="00DD62AB"/>
    <w:rsid w:val="00E0366B"/>
    <w:rsid w:val="00F22E4E"/>
    <w:rsid w:val="00F330C1"/>
    <w:rsid w:val="00F7275B"/>
    <w:rsid w:val="00F93F41"/>
    <w:rsid w:val="00FD37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02D52"/>
    <w:pPr>
      <w:spacing w:after="0" w:line="240" w:lineRule="auto"/>
    </w:pPr>
  </w:style>
  <w:style w:type="character" w:customStyle="1" w:styleId="AralkYokChar">
    <w:name w:val="Aralık Yok Char"/>
    <w:link w:val="AralkYok"/>
    <w:uiPriority w:val="1"/>
    <w:locked/>
    <w:rsid w:val="00D000FE"/>
  </w:style>
  <w:style w:type="paragraph" w:customStyle="1" w:styleId="Default">
    <w:name w:val="Default"/>
    <w:uiPriority w:val="99"/>
    <w:rsid w:val="00D000FE"/>
    <w:pPr>
      <w:autoSpaceDE w:val="0"/>
      <w:autoSpaceDN w:val="0"/>
      <w:adjustRightInd w:val="0"/>
      <w:spacing w:after="0" w:line="240" w:lineRule="auto"/>
    </w:pPr>
    <w:rPr>
      <w:rFonts w:ascii="Calibri" w:eastAsia="Times New Roman" w:hAnsi="Calibri" w:cs="Calibri"/>
      <w:color w:val="000000"/>
      <w:sz w:val="24"/>
      <w:szCs w:val="24"/>
    </w:rPr>
  </w:style>
  <w:style w:type="paragraph" w:styleId="GvdeMetni">
    <w:name w:val="Body Text"/>
    <w:basedOn w:val="Normal"/>
    <w:link w:val="GvdeMetniChar"/>
    <w:uiPriority w:val="1"/>
    <w:qFormat/>
    <w:rsid w:val="00D000FE"/>
    <w:pPr>
      <w:widowControl w:val="0"/>
      <w:autoSpaceDE w:val="0"/>
      <w:autoSpaceDN w:val="0"/>
      <w:adjustRightInd w:val="0"/>
      <w:spacing w:after="0" w:line="240" w:lineRule="auto"/>
      <w:ind w:left="20"/>
    </w:pPr>
    <w:rPr>
      <w:rFonts w:ascii="Verdana" w:hAnsi="Verdana" w:cs="Verdana"/>
      <w:sz w:val="14"/>
      <w:szCs w:val="14"/>
    </w:rPr>
  </w:style>
  <w:style w:type="character" w:customStyle="1" w:styleId="GvdeMetniChar">
    <w:name w:val="Gövde Metni Char"/>
    <w:basedOn w:val="VarsaylanParagrafYazTipi"/>
    <w:link w:val="GvdeMetni"/>
    <w:uiPriority w:val="1"/>
    <w:rsid w:val="00D000FE"/>
    <w:rPr>
      <w:rFonts w:ascii="Verdana" w:hAnsi="Verdana" w:cs="Verdana"/>
      <w:sz w:val="14"/>
      <w:szCs w:val="14"/>
    </w:rPr>
  </w:style>
  <w:style w:type="character" w:customStyle="1" w:styleId="apple-converted-space">
    <w:name w:val="apple-converted-space"/>
    <w:uiPriority w:val="99"/>
    <w:rsid w:val="0054463A"/>
    <w:rPr>
      <w:rFonts w:cs="Times New Roman"/>
    </w:rPr>
  </w:style>
  <w:style w:type="character" w:customStyle="1" w:styleId="AralkYokCharChar">
    <w:name w:val="Aralık Yok Char Char"/>
    <w:rsid w:val="0054463A"/>
    <w:rPr>
      <w:rFonts w:ascii="Times New Roman" w:eastAsia="SimSun" w:hAnsi="Times New Roman" w:cs="Times New Roman"/>
      <w:sz w:val="24"/>
      <w:szCs w:val="24"/>
      <w:lang w:eastAsia="zh-CN"/>
    </w:rPr>
  </w:style>
  <w:style w:type="paragraph" w:styleId="BelgeBalantlar">
    <w:name w:val="Document Map"/>
    <w:basedOn w:val="Normal"/>
    <w:link w:val="BelgeBalantlarChar"/>
    <w:semiHidden/>
    <w:rsid w:val="00C80C2F"/>
    <w:pPr>
      <w:shd w:val="clear" w:color="auto" w:fill="000080"/>
      <w:spacing w:after="0" w:line="240" w:lineRule="auto"/>
    </w:pPr>
    <w:rPr>
      <w:rFonts w:ascii="Tahoma" w:eastAsia="Times New Roman" w:hAnsi="Tahoma" w:cs="Tahoma"/>
      <w:sz w:val="24"/>
      <w:szCs w:val="24"/>
    </w:rPr>
  </w:style>
  <w:style w:type="character" w:customStyle="1" w:styleId="BelgeBalantlarChar">
    <w:name w:val="Belge Bağlantıları Char"/>
    <w:basedOn w:val="VarsaylanParagrafYazTipi"/>
    <w:link w:val="BelgeBalantlar"/>
    <w:semiHidden/>
    <w:rsid w:val="00C80C2F"/>
    <w:rPr>
      <w:rFonts w:ascii="Tahoma" w:eastAsia="Times New Roman" w:hAnsi="Tahoma" w:cs="Tahoma"/>
      <w:sz w:val="24"/>
      <w:szCs w:val="24"/>
      <w:shd w:val="clear" w:color="auto" w:fill="000080"/>
    </w:rPr>
  </w:style>
  <w:style w:type="table" w:styleId="TabloKlavuzu">
    <w:name w:val="Table Grid"/>
    <w:basedOn w:val="NormalTablo"/>
    <w:rsid w:val="00F22E4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646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t3.gstatic.com/images?q=tbn:ANd9GcTSuWMZndjpMhoGi_Jakrvi-FBQsT4-tp8QeprJhX-98-BnE8LNKKAOqfsc"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http://www.chic-o-latta.com/images/lightbox_images/sapka_1.jp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google.com.tr/imgres?imgurl=http://www.baybul.com/clipart/kitap/kitap-60.png&amp;imgrefurl=http://baybul.com/kitap-clipart/1812140-kitap-60-clipart.html&amp;usg=__2bnPMMnwCVwafNe4rlEUT0baC44=&amp;h=352&amp;w=510&amp;sz=44&amp;hl=tr&amp;start=15&amp;zoom=1&amp;tbnid=WLgDqhA6VTQfHM:&amp;tbnh=141&amp;tbnw=204&amp;prev=/images?q=kitap+resmi&amp;um=1&amp;hl=tr&amp;sa=X&amp;biw=1058&amp;bih=628&amp;tbs=isch:1&amp;um=1&amp;itbs=1&amp;iact=rc&amp;dur=293&amp;ei=DnT5TMzeNojwsgbv7em-Aw&amp;oei=0nP5TIOwDIGu8gPLr5DqBg&amp;esq=20&amp;page=2&amp;ndsp=15&amp;ved=1t:429,r:2,s:15&amp;tx=108&amp;ty=64" TargetMode="External"/><Relationship Id="rId11" Type="http://schemas.openxmlformats.org/officeDocument/2006/relationships/image" Target="media/image3.jpe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http://www.hobiblog.com/wp-content/uploads/2009/07/cicek-motifi.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http://www.guzelhobiler.com/wp-content/uploads/2009/02/sedef-islemeli-baston.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961</Words>
  <Characters>5478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2018-05-26T12:41:00Z</dcterms:created>
  <dcterms:modified xsi:type="dcterms:W3CDTF">2018-05-26T12:41:00Z</dcterms:modified>
  <cp:category>www.sorubak.com</cp:category>
</cp:coreProperties>
</file>