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3A" w:rsidRDefault="0094483A" w:rsidP="0094483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A00F91">
        <w:rPr>
          <w:b/>
          <w:sz w:val="24"/>
          <w:szCs w:val="24"/>
        </w:rPr>
        <w:t>2017-2018</w:t>
      </w:r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Academic</w:t>
      </w:r>
      <w:proofErr w:type="spellEnd"/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Year</w:t>
      </w:r>
      <w:proofErr w:type="spellEnd"/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Sultantepe</w:t>
      </w:r>
      <w:proofErr w:type="spellEnd"/>
      <w:r w:rsidR="00D4236C" w:rsidRPr="0094483A">
        <w:rPr>
          <w:b/>
          <w:sz w:val="24"/>
          <w:szCs w:val="24"/>
        </w:rPr>
        <w:t xml:space="preserve"> Secondary School </w:t>
      </w:r>
    </w:p>
    <w:p w:rsidR="0094483A" w:rsidRPr="0094483A" w:rsidRDefault="0094483A" w:rsidP="0094483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</w:t>
      </w:r>
      <w:r w:rsidR="00D4236C" w:rsidRPr="0094483A">
        <w:rPr>
          <w:b/>
          <w:sz w:val="24"/>
          <w:szCs w:val="24"/>
        </w:rPr>
        <w:t>1</w:t>
      </w:r>
      <w:r w:rsidR="00D4236C" w:rsidRPr="0094483A">
        <w:rPr>
          <w:b/>
          <w:sz w:val="24"/>
          <w:szCs w:val="24"/>
          <w:vertAlign w:val="superscript"/>
        </w:rPr>
        <w:t>st</w:t>
      </w:r>
      <w:r w:rsidR="00D4236C" w:rsidRPr="0094483A">
        <w:rPr>
          <w:b/>
          <w:sz w:val="24"/>
          <w:szCs w:val="24"/>
        </w:rPr>
        <w:t xml:space="preserve"> term 1</w:t>
      </w:r>
      <w:r w:rsidR="00D4236C" w:rsidRPr="0094483A">
        <w:rPr>
          <w:b/>
          <w:sz w:val="24"/>
          <w:szCs w:val="24"/>
          <w:vertAlign w:val="superscript"/>
        </w:rPr>
        <w:t>st</w:t>
      </w:r>
      <w:r w:rsidR="00D4236C" w:rsidRPr="0094483A">
        <w:rPr>
          <w:b/>
          <w:sz w:val="24"/>
          <w:szCs w:val="24"/>
        </w:rPr>
        <w:t xml:space="preserve"> Written Selective English Exam for 6</w:t>
      </w:r>
      <w:r w:rsidR="00D4236C" w:rsidRPr="0094483A">
        <w:rPr>
          <w:b/>
          <w:sz w:val="24"/>
          <w:szCs w:val="24"/>
          <w:vertAlign w:val="superscript"/>
        </w:rPr>
        <w:t>th</w:t>
      </w:r>
      <w:r w:rsidRPr="0094483A">
        <w:rPr>
          <w:b/>
          <w:sz w:val="24"/>
          <w:szCs w:val="24"/>
        </w:rPr>
        <w:t xml:space="preserve"> Grade</w:t>
      </w:r>
    </w:p>
    <w:p w:rsidR="0094483A" w:rsidRPr="0094483A" w:rsidRDefault="003842FB" w:rsidP="0094483A">
      <w:pPr>
        <w:jc w:val="both"/>
        <w:rPr>
          <w:b/>
          <w:sz w:val="24"/>
          <w:szCs w:val="24"/>
        </w:rPr>
      </w:pPr>
      <w:r w:rsidRPr="0094483A">
        <w:rPr>
          <w:b/>
          <w:sz w:val="24"/>
          <w:szCs w:val="24"/>
        </w:rPr>
        <w:t>Name/</w:t>
      </w:r>
      <w:r w:rsidR="0094483A" w:rsidRPr="0094483A">
        <w:rPr>
          <w:b/>
          <w:sz w:val="24"/>
          <w:szCs w:val="24"/>
        </w:rPr>
        <w:t>surname</w:t>
      </w:r>
    </w:p>
    <w:p w:rsidR="003842FB" w:rsidRPr="0094483A" w:rsidRDefault="003842FB" w:rsidP="0094483A">
      <w:pPr>
        <w:jc w:val="both"/>
        <w:rPr>
          <w:b/>
          <w:sz w:val="24"/>
          <w:szCs w:val="24"/>
        </w:rPr>
      </w:pPr>
      <w:r w:rsidRPr="0094483A">
        <w:rPr>
          <w:b/>
          <w:sz w:val="24"/>
          <w:szCs w:val="24"/>
        </w:rPr>
        <w:t>Class/ number:</w:t>
      </w:r>
    </w:p>
    <w:p w:rsidR="0094483A" w:rsidRPr="0094483A" w:rsidRDefault="0094483A" w:rsidP="0094483A">
      <w:pPr>
        <w:ind w:left="360"/>
        <w:jc w:val="both"/>
        <w:rPr>
          <w:rFonts w:ascii="Comic Sans MS" w:hAnsi="Comic Sans MS"/>
          <w:b/>
          <w:bCs/>
          <w:sz w:val="24"/>
          <w:szCs w:val="24"/>
        </w:rPr>
      </w:pPr>
    </w:p>
    <w:p w:rsidR="0094483A" w:rsidRPr="0094483A" w:rsidRDefault="0094483A" w:rsidP="0094483A">
      <w:pPr>
        <w:ind w:left="360"/>
        <w:rPr>
          <w:rFonts w:ascii="Comic Sans MS" w:hAnsi="Comic Sans MS"/>
          <w:b/>
          <w:bCs/>
          <w:sz w:val="24"/>
          <w:szCs w:val="24"/>
        </w:rPr>
        <w:sectPr w:rsidR="0094483A" w:rsidRPr="0094483A" w:rsidSect="0094483A"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space="708"/>
          <w:docGrid w:linePitch="360"/>
        </w:sectPr>
      </w:pPr>
    </w:p>
    <w:p w:rsidR="003842FB" w:rsidRPr="00A348CB" w:rsidRDefault="003637B5" w:rsidP="0094483A">
      <w:pPr>
        <w:rPr>
          <w:bCs/>
          <w:iCs/>
          <w:color w:val="0000FF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</w:t>
      </w:r>
      <w:r w:rsidR="003842FB" w:rsidRPr="003424E2">
        <w:rPr>
          <w:b/>
          <w:bCs/>
          <w:sz w:val="24"/>
          <w:szCs w:val="24"/>
        </w:rPr>
        <w:t>.</w:t>
      </w:r>
      <w:r w:rsidR="003842FB" w:rsidRPr="008635AE">
        <w:rPr>
          <w:b/>
          <w:bCs/>
          <w:color w:val="000000" w:themeColor="text1"/>
          <w:sz w:val="24"/>
          <w:szCs w:val="24"/>
          <w:u w:val="single"/>
        </w:rPr>
        <w:t>Don’t</w:t>
      </w:r>
      <w:r w:rsidR="003842FB" w:rsidRPr="008635AE">
        <w:rPr>
          <w:b/>
          <w:bCs/>
          <w:color w:val="000000" w:themeColor="text1"/>
          <w:sz w:val="24"/>
          <w:szCs w:val="24"/>
        </w:rPr>
        <w:t xml:space="preserve"> or </w:t>
      </w:r>
      <w:r w:rsidR="003842FB" w:rsidRPr="008635AE">
        <w:rPr>
          <w:b/>
          <w:bCs/>
          <w:color w:val="000000" w:themeColor="text1"/>
          <w:sz w:val="24"/>
          <w:szCs w:val="24"/>
          <w:u w:val="single"/>
        </w:rPr>
        <w:t>Doesn’t</w:t>
      </w:r>
      <w:r w:rsidR="003842FB" w:rsidRPr="008635AE">
        <w:rPr>
          <w:b/>
          <w:bCs/>
          <w:color w:val="000000" w:themeColor="text1"/>
          <w:sz w:val="24"/>
          <w:szCs w:val="24"/>
        </w:rPr>
        <w:t xml:space="preserve"> ???</w:t>
      </w:r>
      <w:r w:rsidR="003842FB" w:rsidRPr="008635AE">
        <w:rPr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A348CB">
        <w:rPr>
          <w:bCs/>
          <w:iCs/>
          <w:color w:val="000000" w:themeColor="text1"/>
          <w:sz w:val="24"/>
          <w:szCs w:val="24"/>
        </w:rPr>
        <w:t>(2x10=20)</w:t>
      </w:r>
    </w:p>
    <w:p w:rsidR="003842FB" w:rsidRDefault="003842FB" w:rsidP="003842FB">
      <w:pPr>
        <w:ind w:left="360"/>
        <w:rPr>
          <w:rFonts w:ascii="Comic Sans MS" w:hAnsi="Comic Sans MS"/>
          <w:sz w:val="12"/>
          <w:szCs w:val="12"/>
        </w:rPr>
      </w:pP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He  ______________live in Mexico.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She _____________ work in a bank.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I     _____________play golf once a week.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Ron _____________listen to the radio.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We _____________speak French.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You _____________drink coffee in the morning.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My cat___________sleep at night.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His car___________work.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Shelly____________eat meat.</w:t>
      </w:r>
    </w:p>
    <w:p w:rsidR="003842FB" w:rsidRPr="003424E2" w:rsidRDefault="003842FB" w:rsidP="003842FB">
      <w:pPr>
        <w:ind w:left="360"/>
        <w:rPr>
          <w:sz w:val="28"/>
          <w:szCs w:val="28"/>
        </w:rPr>
      </w:pPr>
      <w:r w:rsidRPr="003424E2">
        <w:rPr>
          <w:sz w:val="28"/>
          <w:szCs w:val="28"/>
        </w:rPr>
        <w:t>10.I        ____________understand you.</w:t>
      </w:r>
    </w:p>
    <w:p w:rsidR="003842FB" w:rsidRDefault="003842FB" w:rsidP="003842FB">
      <w:pPr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42FB" w:rsidRPr="008635AE" w:rsidRDefault="00EA5A42" w:rsidP="003842FB">
      <w:pPr>
        <w:rPr>
          <w:b/>
          <w:bCs/>
          <w:sz w:val="24"/>
          <w:szCs w:val="24"/>
        </w:rPr>
      </w:pPr>
      <w:r w:rsidRPr="003424E2">
        <w:rPr>
          <w:b/>
          <w:sz w:val="24"/>
          <w:szCs w:val="24"/>
        </w:rPr>
        <w:t>B</w:t>
      </w:r>
      <w:r w:rsidR="003842FB" w:rsidRPr="003424E2">
        <w:rPr>
          <w:sz w:val="24"/>
          <w:szCs w:val="24"/>
        </w:rPr>
        <w:t>.</w:t>
      </w:r>
      <w:r w:rsidR="003842FB" w:rsidRPr="003424E2">
        <w:rPr>
          <w:color w:val="800000"/>
          <w:sz w:val="24"/>
          <w:szCs w:val="24"/>
        </w:rPr>
        <w:t xml:space="preserve"> </w:t>
      </w:r>
      <w:r w:rsidR="003842FB" w:rsidRPr="008635AE">
        <w:rPr>
          <w:b/>
          <w:bCs/>
          <w:sz w:val="24"/>
          <w:szCs w:val="24"/>
          <w:u w:val="single"/>
        </w:rPr>
        <w:t>Do</w:t>
      </w:r>
      <w:r w:rsidR="003842FB" w:rsidRPr="008635AE">
        <w:rPr>
          <w:sz w:val="24"/>
          <w:szCs w:val="24"/>
        </w:rPr>
        <w:t xml:space="preserve"> or </w:t>
      </w:r>
      <w:r w:rsidR="003842FB" w:rsidRPr="008635AE">
        <w:rPr>
          <w:b/>
          <w:bCs/>
          <w:sz w:val="24"/>
          <w:szCs w:val="24"/>
          <w:u w:val="single"/>
        </w:rPr>
        <w:t>Does</w:t>
      </w:r>
      <w:r w:rsidR="003842FB" w:rsidRPr="008635AE">
        <w:rPr>
          <w:b/>
          <w:bCs/>
          <w:sz w:val="24"/>
          <w:szCs w:val="24"/>
        </w:rPr>
        <w:t xml:space="preserve"> ???</w:t>
      </w:r>
      <w:r w:rsidR="00A348CB">
        <w:rPr>
          <w:b/>
          <w:bCs/>
          <w:sz w:val="24"/>
          <w:szCs w:val="24"/>
        </w:rPr>
        <w:t xml:space="preserve"> </w:t>
      </w:r>
      <w:r w:rsidR="00A348CB" w:rsidRPr="00A348CB">
        <w:rPr>
          <w:bCs/>
          <w:sz w:val="24"/>
          <w:szCs w:val="24"/>
        </w:rPr>
        <w:t>(2x10=20)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8635AE">
        <w:rPr>
          <w:sz w:val="28"/>
          <w:szCs w:val="28"/>
        </w:rPr>
        <w:t>____________</w:t>
      </w:r>
      <w:r w:rsidRPr="003424E2">
        <w:rPr>
          <w:sz w:val="28"/>
          <w:szCs w:val="28"/>
        </w:rPr>
        <w:t>your friend like spaghetti?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children go to school on Fridays?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____________your sister watch TV in the morning?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____________he read comics?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girls like football?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____________they go to sleep at 9 o’clock?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____________she play on computer 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dog like to eat meat 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____________you speak English or German?</w:t>
      </w:r>
    </w:p>
    <w:p w:rsidR="003842FB" w:rsidRPr="003424E2" w:rsidRDefault="003842FB" w:rsidP="003842FB">
      <w:pPr>
        <w:ind w:left="540"/>
        <w:rPr>
          <w:sz w:val="28"/>
          <w:szCs w:val="28"/>
        </w:rPr>
      </w:pPr>
      <w:r w:rsidRPr="003424E2">
        <w:rPr>
          <w:sz w:val="28"/>
          <w:szCs w:val="28"/>
        </w:rPr>
        <w:t>10.____________he like cats?</w:t>
      </w:r>
    </w:p>
    <w:p w:rsidR="0094483A" w:rsidRPr="00A348CB" w:rsidRDefault="003637B5" w:rsidP="0094483A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C</w:t>
      </w:r>
      <w:r w:rsidR="0094483A" w:rsidRPr="001825F3">
        <w:rPr>
          <w:b/>
          <w:sz w:val="24"/>
          <w:szCs w:val="24"/>
        </w:rPr>
        <w:t xml:space="preserve">. </w:t>
      </w:r>
      <w:r w:rsidR="00A348CB">
        <w:rPr>
          <w:b/>
          <w:sz w:val="24"/>
          <w:szCs w:val="24"/>
        </w:rPr>
        <w:t xml:space="preserve">Circle the best . </w:t>
      </w:r>
      <w:r w:rsidR="006D4BC9">
        <w:rPr>
          <w:sz w:val="24"/>
          <w:szCs w:val="24"/>
        </w:rPr>
        <w:t>(2x7=14</w:t>
      </w:r>
      <w:r w:rsidR="00A348CB" w:rsidRPr="00A348CB">
        <w:rPr>
          <w:sz w:val="24"/>
          <w:szCs w:val="24"/>
        </w:rPr>
        <w:t>)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rFonts w:ascii="Trebuchet MS" w:hAnsi="Trebuchet MS"/>
        </w:rPr>
        <w:t xml:space="preserve">     </w:t>
      </w:r>
      <w:r w:rsidRPr="001825F3">
        <w:rPr>
          <w:sz w:val="28"/>
          <w:szCs w:val="28"/>
        </w:rPr>
        <w:t xml:space="preserve">1. I </w:t>
      </w:r>
      <w:r w:rsidRPr="001825F3">
        <w:rPr>
          <w:b/>
          <w:i/>
          <w:sz w:val="28"/>
          <w:szCs w:val="28"/>
        </w:rPr>
        <w:t>go / goes</w:t>
      </w:r>
      <w:r w:rsidRPr="001825F3">
        <w:rPr>
          <w:sz w:val="28"/>
          <w:szCs w:val="28"/>
        </w:rPr>
        <w:t xml:space="preserve"> to school everyday. 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2. She </w:t>
      </w:r>
      <w:r w:rsidRPr="001825F3">
        <w:rPr>
          <w:b/>
          <w:i/>
          <w:sz w:val="28"/>
          <w:szCs w:val="28"/>
        </w:rPr>
        <w:t>play / plays</w:t>
      </w:r>
      <w:r w:rsidRPr="001825F3">
        <w:rPr>
          <w:sz w:val="28"/>
          <w:szCs w:val="28"/>
        </w:rPr>
        <w:t xml:space="preserve"> the piano every morning. 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3. They </w:t>
      </w:r>
      <w:r w:rsidRPr="001825F3">
        <w:rPr>
          <w:b/>
          <w:i/>
          <w:sz w:val="28"/>
          <w:szCs w:val="28"/>
        </w:rPr>
        <w:t>play /  plays</w:t>
      </w:r>
      <w:r w:rsidRPr="001825F3">
        <w:rPr>
          <w:sz w:val="28"/>
          <w:szCs w:val="28"/>
        </w:rPr>
        <w:t xml:space="preserve"> voleyball everyday.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4. My father </w:t>
      </w:r>
      <w:r w:rsidRPr="001825F3">
        <w:rPr>
          <w:b/>
          <w:i/>
          <w:sz w:val="28"/>
          <w:szCs w:val="28"/>
        </w:rPr>
        <w:t>reads /  read</w:t>
      </w:r>
      <w:r w:rsidRPr="001825F3">
        <w:rPr>
          <w:i/>
          <w:sz w:val="28"/>
          <w:szCs w:val="28"/>
        </w:rPr>
        <w:t xml:space="preserve"> </w:t>
      </w:r>
      <w:r w:rsidRPr="001825F3">
        <w:rPr>
          <w:sz w:val="28"/>
          <w:szCs w:val="28"/>
        </w:rPr>
        <w:t>a book</w:t>
      </w:r>
      <w:r w:rsidRPr="001825F3">
        <w:rPr>
          <w:i/>
          <w:sz w:val="28"/>
          <w:szCs w:val="28"/>
        </w:rPr>
        <w:t xml:space="preserve">  </w:t>
      </w:r>
      <w:r w:rsidRPr="001825F3">
        <w:rPr>
          <w:sz w:val="28"/>
          <w:szCs w:val="28"/>
        </w:rPr>
        <w:t>everyday.</w:t>
      </w:r>
    </w:p>
    <w:p w:rsidR="0094483A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5. She </w:t>
      </w:r>
      <w:r w:rsidRPr="001825F3">
        <w:rPr>
          <w:b/>
          <w:i/>
          <w:sz w:val="28"/>
          <w:szCs w:val="28"/>
        </w:rPr>
        <w:t>sing /  sings</w:t>
      </w:r>
      <w:r w:rsidRPr="001825F3">
        <w:rPr>
          <w:sz w:val="28"/>
          <w:szCs w:val="28"/>
        </w:rPr>
        <w:t xml:space="preserve"> a song every time. </w:t>
      </w:r>
    </w:p>
    <w:p w:rsidR="00DE3B49" w:rsidRDefault="00DE3B49" w:rsidP="0094483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6. Children </w:t>
      </w:r>
      <w:r w:rsidRPr="00DE3B49">
        <w:rPr>
          <w:b/>
          <w:sz w:val="28"/>
          <w:szCs w:val="28"/>
        </w:rPr>
        <w:t>drink / drinks</w:t>
      </w:r>
      <w:r w:rsidR="00B318DC">
        <w:rPr>
          <w:sz w:val="28"/>
          <w:szCs w:val="28"/>
        </w:rPr>
        <w:t xml:space="preserve"> milk every night.</w:t>
      </w:r>
    </w:p>
    <w:p w:rsidR="00B318DC" w:rsidRPr="001825F3" w:rsidRDefault="00B318DC" w:rsidP="0094483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7. My mom </w:t>
      </w:r>
      <w:r w:rsidRPr="00B318DC">
        <w:rPr>
          <w:b/>
          <w:sz w:val="28"/>
          <w:szCs w:val="28"/>
        </w:rPr>
        <w:t>work / works</w:t>
      </w:r>
      <w:r>
        <w:rPr>
          <w:sz w:val="28"/>
          <w:szCs w:val="28"/>
        </w:rPr>
        <w:t xml:space="preserve"> in a hospital.</w:t>
      </w:r>
    </w:p>
    <w:p w:rsidR="001825F3" w:rsidRPr="001825F3" w:rsidRDefault="001825F3" w:rsidP="0094483A">
      <w:pPr>
        <w:spacing w:line="480" w:lineRule="auto"/>
        <w:rPr>
          <w:sz w:val="28"/>
          <w:szCs w:val="28"/>
          <w:u w:val="single"/>
        </w:rPr>
      </w:pPr>
    </w:p>
    <w:p w:rsidR="001825F3" w:rsidRDefault="001825F3" w:rsidP="0094483A">
      <w:pPr>
        <w:spacing w:line="480" w:lineRule="auto"/>
        <w:rPr>
          <w:rFonts w:ascii="Trebuchet MS" w:hAnsi="Trebuchet MS"/>
          <w:u w:val="single"/>
        </w:rPr>
      </w:pPr>
    </w:p>
    <w:p w:rsidR="0094483A" w:rsidRPr="000F1CB6" w:rsidRDefault="003637B5" w:rsidP="0094483A">
      <w:pPr>
        <w:spacing w:line="480" w:lineRule="auto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D</w:t>
      </w:r>
      <w:r w:rsidR="0094483A" w:rsidRPr="000F1CB6">
        <w:rPr>
          <w:rFonts w:ascii="Trebuchet MS" w:hAnsi="Trebuchet MS"/>
          <w:b/>
        </w:rPr>
        <w:t>. Choose the best.</w:t>
      </w:r>
      <w:r w:rsidR="000F1CB6" w:rsidRPr="000F1CB6">
        <w:rPr>
          <w:rFonts w:ascii="Trebuchet MS" w:hAnsi="Trebuchet MS"/>
          <w:b/>
        </w:rPr>
        <w:t xml:space="preserve"> </w:t>
      </w:r>
      <w:r w:rsidR="000F1CB6" w:rsidRPr="000F1CB6">
        <w:rPr>
          <w:rFonts w:ascii="Trebuchet MS" w:hAnsi="Trebuchet MS"/>
        </w:rPr>
        <w:t>(2x5=10)</w:t>
      </w:r>
    </w:p>
    <w:p w:rsidR="0094483A" w:rsidRPr="001825F3" w:rsidRDefault="0094483A" w:rsidP="0094483A">
      <w:pPr>
        <w:spacing w:line="480" w:lineRule="auto"/>
        <w:rPr>
          <w:rFonts w:ascii="Trebuchet MS" w:hAnsi="Trebuchet MS"/>
        </w:rPr>
      </w:pPr>
      <w:r w:rsidRPr="001825F3">
        <w:rPr>
          <w:rFonts w:ascii="Trebuchet MS" w:hAnsi="Trebuchet MS"/>
        </w:rPr>
        <w:t xml:space="preserve">1. </w:t>
      </w:r>
      <w:r w:rsidRPr="001825F3">
        <w:rPr>
          <w:rFonts w:ascii="Trebuchet MS" w:hAnsi="Trebuchet MS"/>
          <w:i/>
          <w:u w:val="single"/>
        </w:rPr>
        <w:t>on / in</w:t>
      </w:r>
      <w:r w:rsidRPr="001825F3">
        <w:rPr>
          <w:rFonts w:ascii="Trebuchet MS" w:hAnsi="Trebuchet MS"/>
          <w:u w:val="single"/>
        </w:rPr>
        <w:t xml:space="preserve"> </w:t>
      </w:r>
      <w:r w:rsidR="000F1CB6">
        <w:rPr>
          <w:rFonts w:ascii="Trebuchet MS" w:hAnsi="Trebuchet MS"/>
        </w:rPr>
        <w:t>Monday</w:t>
      </w:r>
      <w:r w:rsidR="000F1CB6">
        <w:rPr>
          <w:rFonts w:ascii="Trebuchet MS" w:hAnsi="Trebuchet MS"/>
        </w:rPr>
        <w:tab/>
        <w:t xml:space="preserve">         2</w:t>
      </w:r>
      <w:r w:rsidRPr="001825F3">
        <w:rPr>
          <w:rFonts w:ascii="Trebuchet MS" w:hAnsi="Trebuchet MS"/>
        </w:rPr>
        <w:t xml:space="preserve">. </w:t>
      </w:r>
      <w:r w:rsidRPr="001825F3">
        <w:rPr>
          <w:rFonts w:ascii="Trebuchet MS" w:hAnsi="Trebuchet MS"/>
          <w:i/>
          <w:u w:val="single"/>
        </w:rPr>
        <w:t>in / on</w:t>
      </w:r>
      <w:r w:rsidRPr="001825F3">
        <w:rPr>
          <w:rFonts w:ascii="Trebuchet MS" w:hAnsi="Trebuchet MS"/>
        </w:rPr>
        <w:t xml:space="preserve"> summer</w:t>
      </w:r>
    </w:p>
    <w:p w:rsidR="0094483A" w:rsidRPr="001825F3" w:rsidRDefault="000F1CB6" w:rsidP="0094483A">
      <w:pPr>
        <w:spacing w:line="480" w:lineRule="auto"/>
        <w:rPr>
          <w:rFonts w:ascii="Trebuchet MS" w:hAnsi="Trebuchet MS"/>
        </w:rPr>
      </w:pPr>
      <w:r>
        <w:rPr>
          <w:rFonts w:ascii="Trebuchet MS" w:hAnsi="Trebuchet MS"/>
        </w:rPr>
        <w:t>3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at  / in</w:t>
      </w:r>
      <w:r w:rsidR="0094483A" w:rsidRPr="001825F3">
        <w:rPr>
          <w:rFonts w:ascii="Trebuchet MS" w:hAnsi="Trebuchet MS"/>
          <w:i/>
        </w:rPr>
        <w:t xml:space="preserve"> </w:t>
      </w:r>
      <w:r>
        <w:rPr>
          <w:rFonts w:ascii="Trebuchet MS" w:hAnsi="Trebuchet MS"/>
        </w:rPr>
        <w:t>the morning       4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on / at</w:t>
      </w:r>
      <w:r w:rsidR="0094483A" w:rsidRPr="001825F3">
        <w:rPr>
          <w:rFonts w:ascii="Trebuchet MS" w:hAnsi="Trebuchet MS"/>
        </w:rPr>
        <w:t xml:space="preserve"> 8 o’clock</w:t>
      </w:r>
    </w:p>
    <w:p w:rsidR="003637B5" w:rsidRPr="001825F3" w:rsidRDefault="000F1CB6" w:rsidP="0094483A">
      <w:pPr>
        <w:spacing w:line="480" w:lineRule="auto"/>
        <w:rPr>
          <w:rFonts w:ascii="Trebuchet MS" w:hAnsi="Trebuchet MS"/>
        </w:rPr>
        <w:sectPr w:rsidR="003637B5" w:rsidRPr="001825F3" w:rsidSect="0094483A">
          <w:type w:val="continuous"/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num="2" w:space="708" w:equalWidth="0">
            <w:col w:w="4866" w:space="708"/>
            <w:col w:w="4892"/>
          </w:cols>
          <w:docGrid w:linePitch="360"/>
        </w:sectPr>
      </w:pPr>
      <w:r>
        <w:rPr>
          <w:rFonts w:ascii="Trebuchet MS" w:hAnsi="Trebuchet MS"/>
        </w:rPr>
        <w:t>5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at / on</w:t>
      </w:r>
      <w:r w:rsidR="003637B5">
        <w:rPr>
          <w:rFonts w:ascii="Trebuchet MS" w:hAnsi="Trebuchet MS"/>
        </w:rPr>
        <w:t xml:space="preserve"> night</w:t>
      </w:r>
      <w:r w:rsidR="003637B5">
        <w:rPr>
          <w:rFonts w:ascii="Trebuchet MS" w:hAnsi="Trebuchet MS"/>
        </w:rPr>
        <w:tab/>
        <w:t xml:space="preserve">  </w:t>
      </w:r>
    </w:p>
    <w:p w:rsidR="00B5301A" w:rsidRDefault="00B5301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  <w:r w:rsidRPr="00B5301A">
        <w:rPr>
          <w:rFonts w:ascii="Trebuchet MS" w:eastAsia="Times New Roman" w:hAnsi="Trebuchet MS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10160</wp:posOffset>
            </wp:positionV>
            <wp:extent cx="542925" cy="942975"/>
            <wp:effectExtent l="0" t="0" r="9525" b="9525"/>
            <wp:wrapNone/>
            <wp:docPr id="4" name="Picture 4" descr="chibi character r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ibi character rick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37B5">
        <w:rPr>
          <w:rFonts w:ascii="Trebuchet MS" w:eastAsia="Times New Roman" w:hAnsi="Trebuchet MS" w:cs="Times New Roman"/>
          <w:b/>
          <w:lang w:eastAsia="tr-TR"/>
        </w:rPr>
        <w:t>E</w:t>
      </w:r>
      <w:r w:rsidRPr="00B5301A">
        <w:rPr>
          <w:rFonts w:ascii="Trebuchet MS" w:eastAsia="Times New Roman" w:hAnsi="Trebuchet MS" w:cs="Times New Roman"/>
          <w:b/>
          <w:lang w:eastAsia="tr-TR"/>
        </w:rPr>
        <w:t>.Order the</w:t>
      </w:r>
      <w:r w:rsidR="00DA3DFF">
        <w:rPr>
          <w:rFonts w:ascii="Trebuchet MS" w:eastAsia="Times New Roman" w:hAnsi="Trebuchet MS" w:cs="Times New Roman"/>
          <w:b/>
          <w:lang w:eastAsia="tr-TR"/>
        </w:rPr>
        <w:t xml:space="preserve"> words.(4x5=20)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1.</w:t>
      </w:r>
      <w:r w:rsidR="005B4433">
        <w:rPr>
          <w:rFonts w:eastAsia="Times New Roman" w:cs="Times New Roman"/>
          <w:sz w:val="24"/>
          <w:szCs w:val="24"/>
          <w:lang w:eastAsia="tr-TR"/>
        </w:rPr>
        <w:t>drink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a cup of coffee / ev</w:t>
      </w:r>
      <w:r w:rsidR="00366D7B">
        <w:rPr>
          <w:rFonts w:eastAsia="Times New Roman" w:cs="Times New Roman"/>
          <w:sz w:val="24"/>
          <w:szCs w:val="24"/>
          <w:lang w:eastAsia="tr-TR"/>
        </w:rPr>
        <w:t>ery morning / M</w:t>
      </w:r>
      <w:r w:rsidR="001345DC">
        <w:rPr>
          <w:rFonts w:eastAsia="Times New Roman" w:cs="Times New Roman"/>
          <w:sz w:val="24"/>
          <w:szCs w:val="24"/>
          <w:lang w:eastAsia="tr-TR"/>
        </w:rPr>
        <w:t xml:space="preserve">y sister </w:t>
      </w:r>
      <w:bookmarkStart w:id="0" w:name="_GoBack"/>
      <w:bookmarkEnd w:id="0"/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…………..................……………………………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456565" cy="1039495"/>
            <wp:effectExtent l="0" t="0" r="635" b="8255"/>
            <wp:wrapNone/>
            <wp:docPr id="5" name="Picture 5" descr="Carla Loves to r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rla Loves to read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2.  study English/ I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/ </w:t>
      </w:r>
      <w:r w:rsidR="00917E1E" w:rsidRPr="00DA3DFF">
        <w:rPr>
          <w:rFonts w:eastAsia="Times New Roman" w:cs="Times New Roman"/>
          <w:sz w:val="24"/>
          <w:szCs w:val="24"/>
          <w:lang w:eastAsia="tr-TR"/>
        </w:rPr>
        <w:t xml:space="preserve">every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weekend 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102870</wp:posOffset>
            </wp:positionV>
            <wp:extent cx="428625" cy="942975"/>
            <wp:effectExtent l="0" t="0" r="9525" b="9525"/>
            <wp:wrapNone/>
            <wp:docPr id="6" name="Picture 6" descr="johnny automatic winking 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ohnny automatic winking boy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DFF">
        <w:rPr>
          <w:rFonts w:eastAsia="Times New Roman" w:cs="Times New Roman"/>
          <w:sz w:val="24"/>
          <w:szCs w:val="24"/>
          <w:lang w:eastAsia="tr-TR"/>
        </w:rPr>
        <w:t>……………….............................………………</w:t>
      </w:r>
    </w:p>
    <w:p w:rsidR="00B5301A" w:rsidRPr="00DA3DFF" w:rsidRDefault="009274A7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 xml:space="preserve">3. Jane /  </w:t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speak  Spanish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/ everytime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……………………………………………..........</w:t>
      </w:r>
    </w:p>
    <w:p w:rsidR="00B5301A" w:rsidRPr="00DA3DFF" w:rsidRDefault="00917E1E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4.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go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to </w:t>
      </w:r>
      <w:r w:rsidR="005B4433">
        <w:rPr>
          <w:rFonts w:eastAsia="Times New Roman" w:cs="Times New Roman"/>
          <w:sz w:val="24"/>
          <w:szCs w:val="24"/>
          <w:lang w:eastAsia="tr-TR"/>
        </w:rPr>
        <w:t>cinema  /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My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brother /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every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>weekend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138430</wp:posOffset>
            </wp:positionV>
            <wp:extent cx="1162050" cy="919480"/>
            <wp:effectExtent l="0" t="0" r="0" b="0"/>
            <wp:wrapNone/>
            <wp:docPr id="7" name="Picture 7" descr="http://eightpawsclipart.3lmt.com/images/garfield/gan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ightpawsclipart.3lmt.com/images/garfield/gang16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……………………………………………..........</w:t>
      </w:r>
    </w:p>
    <w:p w:rsidR="00B5301A" w:rsidRPr="00DA3DFF" w:rsidRDefault="005B4433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 xml:space="preserve">5. </w:t>
      </w:r>
      <w:r w:rsidR="00917E1E" w:rsidRPr="00DA3DFF">
        <w:rPr>
          <w:rFonts w:eastAsia="Times New Roman" w:cs="Times New Roman"/>
          <w:sz w:val="24"/>
          <w:szCs w:val="24"/>
          <w:lang w:eastAsia="tr-TR"/>
        </w:rPr>
        <w:t xml:space="preserve"> We / every morning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>/</w:t>
      </w:r>
      <w:r>
        <w:rPr>
          <w:rFonts w:eastAsia="Times New Roman" w:cs="Times New Roman"/>
          <w:sz w:val="24"/>
          <w:szCs w:val="24"/>
          <w:lang w:eastAsia="tr-TR"/>
        </w:rPr>
        <w:t>have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breakfast</w:t>
      </w:r>
    </w:p>
    <w:p w:rsidR="00B5301A" w:rsidRPr="00DA3DFF" w:rsidRDefault="00B5301A" w:rsidP="00B5301A">
      <w:p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………………………………………………......</w:t>
      </w:r>
    </w:p>
    <w:p w:rsidR="00722314" w:rsidRDefault="00722314" w:rsidP="00B5301A">
      <w:pPr>
        <w:spacing w:line="360" w:lineRule="auto"/>
        <w:rPr>
          <w:sz w:val="24"/>
          <w:szCs w:val="24"/>
        </w:rPr>
      </w:pPr>
    </w:p>
    <w:p w:rsidR="00B5301A" w:rsidRPr="00915D36" w:rsidRDefault="00722314" w:rsidP="00B5301A">
      <w:pPr>
        <w:spacing w:line="360" w:lineRule="auto"/>
        <w:rPr>
          <w:b/>
          <w:sz w:val="24"/>
          <w:szCs w:val="24"/>
        </w:rPr>
      </w:pPr>
      <w:r w:rsidRPr="00915D36">
        <w:rPr>
          <w:b/>
          <w:sz w:val="24"/>
          <w:szCs w:val="24"/>
        </w:rPr>
        <w:t>F.</w:t>
      </w:r>
      <w:r w:rsidR="00915D36" w:rsidRPr="00915D36">
        <w:rPr>
          <w:b/>
          <w:sz w:val="24"/>
          <w:szCs w:val="24"/>
        </w:rPr>
        <w:t>Read and answer True or False</w:t>
      </w:r>
      <w:r w:rsidR="006D4BC9">
        <w:rPr>
          <w:b/>
          <w:sz w:val="24"/>
          <w:szCs w:val="24"/>
        </w:rPr>
        <w:t xml:space="preserve"> (2x8=16)</w:t>
      </w:r>
    </w:p>
    <w:p w:rsidR="00B5301A" w:rsidRPr="00D4236C" w:rsidRDefault="007A7EA2" w:rsidP="00B5301A">
      <w:pPr>
        <w:rPr>
          <w:b/>
        </w:rPr>
      </w:pPr>
      <w:r w:rsidRPr="007A7EA2">
        <w:rPr>
          <w:rFonts w:ascii="Trebuchet MS" w:eastAsia="Times New Roman" w:hAnsi="Trebuchet MS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949.8pt;margin-top:1.9pt;width:520.5pt;height:242.25pt;z-index:-251656704;visibility:visible;mso-wrap-distance-left:9.05pt;mso-wrap-distance-right:9.05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" strokecolor="red" strokeweight="4.5pt">
            <v:stroke linestyle="thinThick"/>
            <v:textbox inset="4.45pt,.85pt,4.45pt,.85pt">
              <w:txbxContent>
                <w:p w:rsidR="00915D36" w:rsidRPr="00915D36" w:rsidRDefault="00915D36" w:rsidP="00915D36">
                  <w:pPr>
                    <w:rPr>
                      <w:sz w:val="26"/>
                      <w:szCs w:val="26"/>
                    </w:rPr>
                  </w:pPr>
                  <w:r w:rsidRPr="00915D36">
                    <w:rPr>
                      <w:sz w:val="26"/>
                      <w:szCs w:val="26"/>
                    </w:rPr>
                    <w:t xml:space="preserve">  Tom is a student at the University in Toronto</w:t>
                  </w:r>
                  <w:r w:rsidRPr="00915D36">
                    <w:rPr>
                      <w:sz w:val="26"/>
                      <w:szCs w:val="26"/>
                      <w:rtl/>
                    </w:rPr>
                    <w:t xml:space="preserve"> . </w:t>
                  </w:r>
                  <w:r w:rsidRPr="00915D36">
                    <w:rPr>
                      <w:sz w:val="26"/>
                      <w:szCs w:val="26"/>
                    </w:rPr>
                    <w:t>He studies history there. He is the first year student</w:t>
                  </w:r>
                  <w:r w:rsidRPr="00915D36">
                    <w:rPr>
                      <w:sz w:val="26"/>
                      <w:szCs w:val="26"/>
                      <w:rtl/>
                    </w:rPr>
                    <w:t>.</w:t>
                  </w:r>
                  <w:r w:rsidRPr="00915D36">
                    <w:rPr>
                      <w:sz w:val="26"/>
                      <w:szCs w:val="26"/>
                    </w:rPr>
                    <w:t>But Tom is a bad student</w:t>
                  </w:r>
                  <w:r w:rsidR="00AB3E88">
                    <w:rPr>
                      <w:sz w:val="26"/>
                      <w:szCs w:val="26"/>
                    </w:rPr>
                    <w:t>.</w:t>
                  </w:r>
                </w:p>
                <w:p w:rsidR="00915D36" w:rsidRDefault="00915D36" w:rsidP="00915D36">
                  <w:pPr>
                    <w:rPr>
                      <w:sz w:val="26"/>
                      <w:szCs w:val="26"/>
                    </w:rPr>
                  </w:pPr>
                  <w:r w:rsidRPr="00915D36">
                    <w:rPr>
                      <w:sz w:val="26"/>
                      <w:szCs w:val="26"/>
                      <w:rtl/>
                    </w:rPr>
                    <w:t xml:space="preserve">    </w:t>
                  </w:r>
                  <w:r w:rsidRPr="00915D36">
                    <w:rPr>
                      <w:sz w:val="26"/>
                      <w:szCs w:val="26"/>
                    </w:rPr>
                    <w:t>His alarm clock rings at 7:00 o'clock. But he usually turns over and goes to</w:t>
                  </w:r>
                  <w:r>
                    <w:rPr>
                      <w:rFonts w:ascii="Comic Sans MS" w:hAnsi="Comic Sans MS"/>
                      <w:sz w:val="26"/>
                      <w:szCs w:val="26"/>
                      <w:rtl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sleep because he’s tired. Sometimes, he throws the alarm clock across the room. So he wakes up late, at about 8:30 o’clock. And he runs to the bathroom to</w:t>
                  </w:r>
                  <w:r w:rsidR="00AB3E88">
                    <w:rPr>
                      <w:sz w:val="26"/>
                      <w:szCs w:val="26"/>
                    </w:rPr>
                    <w:t xml:space="preserve"> wash and brush his teeth.He doesn’t have time to have breakfast.</w:t>
                  </w:r>
                  <w:r>
                    <w:rPr>
                      <w:sz w:val="26"/>
                      <w:szCs w:val="26"/>
                    </w:rPr>
                    <w:t>He takes his bag and runs to the bus stop to catch his bus. He gets to  university only at 9:30. Every morning Tom is late to the first lesson.Tom comes home at about 16:00 o’clock and he ha</w:t>
                  </w:r>
                  <w:r w:rsidR="00AB3E88">
                    <w:rPr>
                      <w:sz w:val="26"/>
                      <w:szCs w:val="26"/>
                    </w:rPr>
                    <w:t xml:space="preserve">s dinner. After dinner, he </w:t>
                  </w:r>
                  <w:r>
                    <w:rPr>
                      <w:sz w:val="26"/>
                      <w:szCs w:val="26"/>
                    </w:rPr>
                    <w:t>sometimes watches TV, plays the guitar but he usually goes out with friends.Tom never does his homework.   He comes late at 2 or 3 o’clock at night…. and he goes to bed because he is always very tired at this time.</w:t>
                  </w:r>
                </w:p>
                <w:p w:rsidR="00915D36" w:rsidRPr="00915D36" w:rsidRDefault="00915D36" w:rsidP="00915D36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And tomorrow he has another “busy” day!</w:t>
                  </w:r>
                </w:p>
                <w:p w:rsidR="00915D36" w:rsidRDefault="00915D36" w:rsidP="00915D36">
                  <w:pPr>
                    <w:pStyle w:val="GvdeMetni"/>
                  </w:pPr>
                </w:p>
                <w:p w:rsidR="00915D36" w:rsidRDefault="00915D36" w:rsidP="00915D36">
                  <w:pPr>
                    <w:pStyle w:val="GvdeMetni"/>
                    <w:rPr>
                      <w:sz w:val="16"/>
                      <w:szCs w:val="16"/>
                    </w:rPr>
                  </w:pPr>
                </w:p>
                <w:p w:rsidR="00915D36" w:rsidRDefault="00915D36" w:rsidP="00915D36">
                  <w:pPr>
                    <w:pStyle w:val="GvdeMetni"/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margin"/>
          </v:shape>
        </w:pict>
      </w: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is a secondary school student .  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True /  False </w:t>
      </w:r>
    </w:p>
    <w:p w:rsidR="00C23B7A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>Tom is lazy student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.                           </w:t>
      </w:r>
      <w:r w:rsidR="00605507"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59249D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wakes up at about 8:30 o’clock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59249D" w:rsidRPr="006D4BC9" w:rsidRDefault="0059249D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has breakfast at home.                 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59249D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is late to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the first lesson 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A0469B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>He never watch</w:t>
      </w:r>
      <w:r w:rsidR="00994761" w:rsidRPr="006D4BC9">
        <w:rPr>
          <w:rFonts w:eastAsia="Times New Roman" w:cs="Times New Roman"/>
          <w:sz w:val="24"/>
          <w:szCs w:val="24"/>
          <w:lang w:eastAsia="tr-TR"/>
        </w:rPr>
        <w:t xml:space="preserve">es TV at home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994761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always does his homework </w:t>
      </w:r>
      <w:r w:rsidR="00286CD7" w:rsidRPr="006D4BC9">
        <w:rPr>
          <w:rFonts w:eastAsia="Times New Roman" w:cs="Times New Roman"/>
          <w:sz w:val="24"/>
          <w:szCs w:val="24"/>
          <w:lang w:eastAsia="tr-TR"/>
        </w:rPr>
        <w:t xml:space="preserve">            </w:t>
      </w:r>
      <w:r w:rsidR="00286CD7"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2E19CF" w:rsidRPr="006D4BC9" w:rsidRDefault="00066D5C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is always very tired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         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B5301A" w:rsidRPr="006D4BC9" w:rsidRDefault="00915D36" w:rsidP="00A0469B">
      <w:pPr>
        <w:pStyle w:val="ListeParagraf"/>
        <w:spacing w:after="0" w:line="360" w:lineRule="auto"/>
        <w:rPr>
          <w:rFonts w:eastAsia="Times New Roman" w:cs="Times New Roman"/>
          <w:sz w:val="24"/>
          <w:szCs w:val="24"/>
          <w:lang w:eastAsia="tr-TR"/>
        </w:rPr>
        <w:sectPr w:rsidR="00B5301A" w:rsidRPr="006D4BC9" w:rsidSect="003637B5"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space="708"/>
          <w:docGrid w:linePitch="360"/>
        </w:sect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hyperlink r:id="rId14" w:history="1">
        <w:r w:rsidR="00A00F91" w:rsidRPr="00DE2E1D">
          <w:rPr>
            <w:rStyle w:val="Kpr"/>
            <w:rFonts w:eastAsia="Times New Roman" w:cs="Times New Roman"/>
            <w:sz w:val="24"/>
            <w:szCs w:val="24"/>
            <w:lang w:eastAsia="tr-TR"/>
          </w:rPr>
          <w:t>www.sorubak.com</w:t>
        </w:r>
      </w:hyperlink>
      <w:r w:rsidR="00A00F91">
        <w:rPr>
          <w:rFonts w:eastAsia="Times New Roman" w:cs="Times New Roman"/>
          <w:sz w:val="24"/>
          <w:szCs w:val="24"/>
          <w:lang w:eastAsia="tr-TR"/>
        </w:rPr>
        <w:t xml:space="preserve"> </w:t>
      </w:r>
    </w:p>
    <w:p w:rsidR="003842FB" w:rsidRPr="00D4236C" w:rsidRDefault="003842FB" w:rsidP="00B5301A">
      <w:pPr>
        <w:spacing w:after="0" w:line="360" w:lineRule="auto"/>
        <w:jc w:val="both"/>
        <w:rPr>
          <w:b/>
        </w:rPr>
      </w:pPr>
    </w:p>
    <w:sectPr w:rsidR="003842FB" w:rsidRPr="00D4236C" w:rsidSect="00B5301A">
      <w:pgSz w:w="11906" w:h="16838"/>
      <w:pgMar w:top="720" w:right="720" w:bottom="720" w:left="720" w:header="708" w:footer="708" w:gutter="0"/>
      <w:cols w:num="2" w:space="708" w:equalWidth="0">
        <w:col w:w="4866" w:space="708"/>
        <w:col w:w="489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3247C3A"/>
    <w:multiLevelType w:val="hybridMultilevel"/>
    <w:tmpl w:val="E18C53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36C"/>
    <w:rsid w:val="00066D5C"/>
    <w:rsid w:val="000F1CB6"/>
    <w:rsid w:val="001345DC"/>
    <w:rsid w:val="001825F3"/>
    <w:rsid w:val="00286CD7"/>
    <w:rsid w:val="002E19CF"/>
    <w:rsid w:val="003424E2"/>
    <w:rsid w:val="003637B5"/>
    <w:rsid w:val="00366D7B"/>
    <w:rsid w:val="003842FB"/>
    <w:rsid w:val="0059249D"/>
    <w:rsid w:val="005B4433"/>
    <w:rsid w:val="00605507"/>
    <w:rsid w:val="006701BD"/>
    <w:rsid w:val="006D4BC9"/>
    <w:rsid w:val="00722314"/>
    <w:rsid w:val="007A7EA2"/>
    <w:rsid w:val="008635AE"/>
    <w:rsid w:val="00915D36"/>
    <w:rsid w:val="00917E1E"/>
    <w:rsid w:val="009274A7"/>
    <w:rsid w:val="0094483A"/>
    <w:rsid w:val="00994761"/>
    <w:rsid w:val="00A00F91"/>
    <w:rsid w:val="00A0469B"/>
    <w:rsid w:val="00A348CB"/>
    <w:rsid w:val="00AB3E88"/>
    <w:rsid w:val="00B318DC"/>
    <w:rsid w:val="00B5301A"/>
    <w:rsid w:val="00C23B7A"/>
    <w:rsid w:val="00C45845"/>
    <w:rsid w:val="00C551D8"/>
    <w:rsid w:val="00D26511"/>
    <w:rsid w:val="00D4236C"/>
    <w:rsid w:val="00DA3DFF"/>
    <w:rsid w:val="00DE3B49"/>
    <w:rsid w:val="00EA5A42"/>
    <w:rsid w:val="00F8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E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rsid w:val="00915D36"/>
    <w:pPr>
      <w:suppressAutoHyphens/>
      <w:spacing w:after="0" w:line="240" w:lineRule="auto"/>
    </w:pPr>
    <w:rPr>
      <w:rFonts w:ascii="Comic Sans MS" w:eastAsia="Times New Roman" w:hAnsi="Comic Sans MS" w:cs="Times New Roman"/>
      <w:sz w:val="28"/>
      <w:szCs w:val="28"/>
      <w:lang w:val="en-US" w:eastAsia="he-IL" w:bidi="he-IL"/>
    </w:rPr>
  </w:style>
  <w:style w:type="character" w:customStyle="1" w:styleId="GvdeMetniChar">
    <w:name w:val="Gövde Metni Char"/>
    <w:basedOn w:val="VarsaylanParagrafYazTipi"/>
    <w:link w:val="GvdeMetni"/>
    <w:semiHidden/>
    <w:rsid w:val="00915D36"/>
    <w:rPr>
      <w:rFonts w:ascii="Comic Sans MS" w:eastAsia="Times New Roman" w:hAnsi="Comic Sans MS" w:cs="Times New Roman"/>
      <w:sz w:val="28"/>
      <w:szCs w:val="28"/>
      <w:lang w:val="en-US" w:eastAsia="he-IL" w:bidi="he-IL"/>
    </w:rPr>
  </w:style>
  <w:style w:type="paragraph" w:styleId="ListeParagraf">
    <w:name w:val="List Paragraph"/>
    <w:basedOn w:val="Normal"/>
    <w:uiPriority w:val="34"/>
    <w:qFormat/>
    <w:rsid w:val="00C23B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00F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http://eightpawsclipart.3lmt.com/images/garfield/gang16.gif" TargetMode="External"/><Relationship Id="rId3" Type="http://schemas.openxmlformats.org/officeDocument/2006/relationships/styles" Target="styles.xml"/><Relationship Id="rId7" Type="http://schemas.openxmlformats.org/officeDocument/2006/relationships/image" Target="http://www.clker.com/cliparts/5/4/9/d/11949845871110639829chibi_character_rick_.svg.thumb.png" TargetMode="Externa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www.clker.com/cliparts/e/c/2/b/1195422052411104677johnny_automatic_winking_boy.svg.thumb.pn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http://www.starfall.com/ni/b/carla-spring.gif" TargetMode="Externa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77522-36F0-4F18-972B-ABAC87133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SEZEN</dc:creator>
  <cp:lastModifiedBy>ronican</cp:lastModifiedBy>
  <cp:revision>2</cp:revision>
  <dcterms:created xsi:type="dcterms:W3CDTF">2017-11-07T13:41:00Z</dcterms:created>
  <dcterms:modified xsi:type="dcterms:W3CDTF">2017-11-07T13:41:00Z</dcterms:modified>
</cp:coreProperties>
</file>