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0022" w:rsidRDefault="00520022" w:rsidP="00520022">
      <w:pPr>
        <w:tabs>
          <w:tab w:val="left" w:pos="334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20022">
        <w:rPr>
          <w:rFonts w:ascii="Times New Roman" w:hAnsi="Times New Roman" w:cs="Times New Roman"/>
          <w:b/>
          <w:sz w:val="28"/>
          <w:szCs w:val="28"/>
        </w:rPr>
        <w:t>2017/2018 EDUCATION YEAR HACI HURİYE TİNÇ İMAM HATİP SECONDATY SCHOOL 1st TERM 1st WRITTEN ENGLISH EXAM FOR 6th GRADES</w:t>
      </w:r>
    </w:p>
    <w:p w:rsidR="00520022" w:rsidRPr="00520022" w:rsidRDefault="00520022" w:rsidP="00520022">
      <w:pPr>
        <w:tabs>
          <w:tab w:val="left" w:pos="334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NAME:..................................                              CLASS:6/... TIME:40’</w:t>
      </w:r>
    </w:p>
    <w:p w:rsidR="00520022" w:rsidRPr="00CA663E" w:rsidRDefault="00520022" w:rsidP="00CA663E">
      <w:pPr>
        <w:tabs>
          <w:tab w:val="left" w:pos="3340"/>
        </w:tabs>
      </w:pPr>
      <w:r w:rsidRPr="00520022">
        <w:rPr>
          <w:rFonts w:ascii="Times New Roman" w:hAnsi="Times New Roman" w:cs="Times New Roman"/>
          <w:b/>
        </w:rPr>
        <w:t>A.</w:t>
      </w:r>
      <w:r w:rsidR="00CA663E">
        <w:rPr>
          <w:rFonts w:ascii="Times New Roman" w:hAnsi="Times New Roman" w:cs="Times New Roman"/>
          <w:b/>
        </w:rPr>
        <w:t>RESİM</w:t>
      </w:r>
      <w:r w:rsidR="00FC6FFF">
        <w:rPr>
          <w:rFonts w:ascii="Times New Roman" w:hAnsi="Times New Roman" w:cs="Times New Roman"/>
          <w:b/>
        </w:rPr>
        <w:t>LERLE AKTİVİTELERİ EŞLEŞTİR.(8*1=8</w:t>
      </w:r>
      <w:r w:rsidR="00CA663E">
        <w:rPr>
          <w:rFonts w:ascii="Times New Roman" w:hAnsi="Times New Roman" w:cs="Times New Roman"/>
          <w:b/>
        </w:rPr>
        <w:t xml:space="preserve"> PUAN)</w:t>
      </w:r>
    </w:p>
    <w:p w:rsidR="00CA663E" w:rsidRPr="00A85D48" w:rsidRDefault="00CA663E" w:rsidP="00CA663E">
      <w:pPr>
        <w:rPr>
          <w:rFonts w:ascii="Calibri" w:hAnsi="Calibri"/>
          <w:b/>
          <w:i/>
          <w:sz w:val="24"/>
        </w:rPr>
      </w:pPr>
      <w:r>
        <w:rPr>
          <w:noProof/>
          <w:lang w:eastAsia="tr-TR"/>
        </w:rPr>
        <w:drawing>
          <wp:inline distT="0" distB="0" distL="0" distR="0">
            <wp:extent cx="1263650" cy="1017270"/>
            <wp:effectExtent l="19050" t="0" r="0" b="0"/>
            <wp:docPr id="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1017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b/>
          <w:i/>
          <w:sz w:val="24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130300" cy="1007110"/>
            <wp:effectExtent l="19050" t="0" r="0" b="0"/>
            <wp:docPr id="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300" cy="100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b/>
          <w:i/>
          <w:sz w:val="24"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1140460" cy="955675"/>
            <wp:effectExtent l="19050" t="0" r="2540" b="0"/>
            <wp:docPr id="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0460" cy="95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b/>
          <w:i/>
          <w:sz w:val="24"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1222375" cy="883285"/>
            <wp:effectExtent l="19050" t="0" r="0" b="0"/>
            <wp:docPr id="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883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b/>
          <w:i/>
          <w:sz w:val="24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212215" cy="975995"/>
            <wp:effectExtent l="19050" t="0" r="6985" b="0"/>
            <wp:docPr id="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975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b/>
          <w:i/>
          <w:sz w:val="24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1315085" cy="904240"/>
            <wp:effectExtent l="19050" t="0" r="0" b="0"/>
            <wp:docPr id="9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085" cy="904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b/>
          <w:i/>
          <w:sz w:val="24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253490" cy="1047750"/>
            <wp:effectExtent l="19050" t="0" r="3810" b="0"/>
            <wp:docPr id="1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49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  <w:b/>
          <w:i/>
          <w:sz w:val="24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222375" cy="1017270"/>
            <wp:effectExtent l="19050" t="0" r="0" b="0"/>
            <wp:docPr id="1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1017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663E" w:rsidRPr="00410D13" w:rsidRDefault="00CA663E" w:rsidP="00CA663E">
      <w:pPr>
        <w:spacing w:after="0" w:line="240" w:lineRule="auto"/>
        <w:rPr>
          <w:rFonts w:ascii="Calibri" w:hAnsi="Calibri" w:cs="Calibri"/>
          <w:b/>
          <w:i/>
          <w:szCs w:val="18"/>
        </w:rPr>
      </w:pPr>
      <w:r w:rsidRPr="00410D13">
        <w:rPr>
          <w:rFonts w:ascii="Calibri" w:hAnsi="Calibri" w:cs="Calibri"/>
          <w:b/>
          <w:i/>
          <w:szCs w:val="18"/>
        </w:rPr>
        <w:t>A. take guitar courses</w:t>
      </w:r>
      <w:r w:rsidRPr="00410D13">
        <w:rPr>
          <w:rFonts w:ascii="Calibri" w:hAnsi="Calibri" w:cs="Calibri"/>
          <w:b/>
          <w:i/>
          <w:szCs w:val="18"/>
        </w:rPr>
        <w:tab/>
        <w:t xml:space="preserve"> ____     B. have a snack ____       C. watch TV</w:t>
      </w:r>
      <w:r w:rsidRPr="00410D13">
        <w:rPr>
          <w:rFonts w:ascii="Calibri" w:hAnsi="Calibri" w:cs="Calibri"/>
          <w:b/>
          <w:i/>
          <w:szCs w:val="18"/>
        </w:rPr>
        <w:tab/>
        <w:t xml:space="preserve"> ____</w:t>
      </w:r>
      <w:r w:rsidRPr="00410D13">
        <w:rPr>
          <w:rFonts w:ascii="Calibri" w:hAnsi="Calibri" w:cs="Calibri"/>
          <w:b/>
          <w:i/>
          <w:szCs w:val="18"/>
        </w:rPr>
        <w:tab/>
        <w:t>D. have a rest ____</w:t>
      </w:r>
    </w:p>
    <w:p w:rsidR="00CA663E" w:rsidRPr="00410D13" w:rsidRDefault="00CA663E" w:rsidP="00CA663E">
      <w:pPr>
        <w:spacing w:after="0" w:line="240" w:lineRule="auto"/>
        <w:rPr>
          <w:rFonts w:ascii="Calibri" w:hAnsi="Calibri" w:cs="Calibri"/>
          <w:b/>
          <w:i/>
          <w:szCs w:val="18"/>
        </w:rPr>
      </w:pPr>
      <w:r w:rsidRPr="00410D13">
        <w:rPr>
          <w:rFonts w:ascii="Calibri" w:hAnsi="Calibri" w:cs="Calibri"/>
          <w:b/>
          <w:i/>
          <w:szCs w:val="18"/>
        </w:rPr>
        <w:t>E. do homework  ____</w:t>
      </w:r>
      <w:r w:rsidRPr="00410D13">
        <w:rPr>
          <w:rFonts w:ascii="Calibri" w:hAnsi="Calibri" w:cs="Calibri"/>
          <w:b/>
          <w:i/>
          <w:szCs w:val="18"/>
        </w:rPr>
        <w:tab/>
        <w:t xml:space="preserve">             F. play soccer   ____        G. go to dance  ____       H. go online   ____</w:t>
      </w:r>
    </w:p>
    <w:p w:rsidR="00CA663E" w:rsidRDefault="00CA663E" w:rsidP="00CA663E">
      <w:pPr>
        <w:rPr>
          <w:b/>
          <w:sz w:val="24"/>
          <w:szCs w:val="24"/>
        </w:rPr>
      </w:pPr>
    </w:p>
    <w:p w:rsidR="00CA663E" w:rsidRPr="00CA663E" w:rsidRDefault="00CA663E" w:rsidP="00CA663E">
      <w:pPr>
        <w:rPr>
          <w:sz w:val="24"/>
          <w:szCs w:val="24"/>
        </w:rPr>
      </w:pPr>
      <w:r w:rsidRPr="00B05BAA">
        <w:rPr>
          <w:sz w:val="24"/>
          <w:szCs w:val="24"/>
        </w:rPr>
        <w:t xml:space="preserve"> </w:t>
      </w:r>
      <w:r>
        <w:rPr>
          <w:rFonts w:ascii="Calibri" w:hAnsi="Calibri" w:cs="Calibri"/>
          <w:b/>
        </w:rPr>
        <w:t>B.</w:t>
      </w:r>
      <w:r w:rsidRPr="00CA663E">
        <w:rPr>
          <w:rFonts w:ascii="Calibri" w:hAnsi="Calibri" w:cs="Calibri"/>
          <w:b/>
        </w:rPr>
        <w:t>CÜMLELERLE SAATLERİ EŞLEŞTİR</w:t>
      </w:r>
      <w:r>
        <w:rPr>
          <w:rFonts w:ascii="Calibri" w:hAnsi="Calibri" w:cs="Calibri"/>
          <w:b/>
        </w:rPr>
        <w:t xml:space="preserve">  (8X2=16 PUAN</w:t>
      </w:r>
      <w:r w:rsidRPr="00CA663E">
        <w:rPr>
          <w:rFonts w:ascii="Calibri" w:hAnsi="Calibri" w:cs="Calibri"/>
          <w:b/>
        </w:rPr>
        <w:t>)</w:t>
      </w:r>
    </w:p>
    <w:tbl>
      <w:tblPr>
        <w:tblW w:w="0" w:type="auto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9106"/>
      </w:tblGrid>
      <w:tr w:rsidR="00CA663E" w:rsidRPr="00A85D48" w:rsidTr="00125AA8">
        <w:trPr>
          <w:trHeight w:val="1665"/>
        </w:trPr>
        <w:tc>
          <w:tcPr>
            <w:tcW w:w="9150" w:type="dxa"/>
            <w:hideMark/>
          </w:tcPr>
          <w:p w:rsidR="00CA663E" w:rsidRPr="00A85D48" w:rsidRDefault="00CA663E" w:rsidP="00125AA8">
            <w:pPr>
              <w:pStyle w:val="ListeParagraf"/>
              <w:widowControl w:val="0"/>
              <w:numPr>
                <w:ilvl w:val="2"/>
                <w:numId w:val="2"/>
              </w:numPr>
              <w:spacing w:before="240" w:after="0"/>
              <w:rPr>
                <w:b/>
                <w:i/>
                <w:sz w:val="24"/>
                <w:szCs w:val="24"/>
                <w:lang w:eastAsia="en-US"/>
              </w:rPr>
            </w:pPr>
            <w:r w:rsidRPr="00A85D48">
              <w:rPr>
                <w:b/>
                <w:i/>
                <w:sz w:val="24"/>
                <w:szCs w:val="24"/>
              </w:rPr>
              <w:t>It is quarter to ten</w:t>
            </w:r>
            <w:r w:rsidRPr="00A85D48">
              <w:rPr>
                <w:b/>
                <w:i/>
                <w:sz w:val="24"/>
                <w:szCs w:val="24"/>
              </w:rPr>
              <w:tab/>
            </w:r>
            <w:r w:rsidRPr="00A85D48">
              <w:rPr>
                <w:b/>
                <w:i/>
                <w:sz w:val="24"/>
                <w:szCs w:val="24"/>
              </w:rPr>
              <w:tab/>
            </w:r>
            <w:r w:rsidRPr="00A85D48">
              <w:rPr>
                <w:b/>
                <w:i/>
                <w:sz w:val="24"/>
                <w:szCs w:val="24"/>
              </w:rPr>
              <w:tab/>
            </w:r>
            <w:r w:rsidRPr="00A85D48">
              <w:rPr>
                <w:b/>
                <w:i/>
                <w:sz w:val="24"/>
                <w:szCs w:val="24"/>
              </w:rPr>
              <w:tab/>
            </w:r>
            <w:r w:rsidRPr="00A85D48">
              <w:rPr>
                <w:b/>
                <w:i/>
                <w:sz w:val="24"/>
                <w:szCs w:val="24"/>
              </w:rPr>
              <w:tab/>
              <w:t>5. It is ten to one</w:t>
            </w:r>
          </w:p>
          <w:p w:rsidR="00CA663E" w:rsidRPr="00A85D48" w:rsidRDefault="00CA663E" w:rsidP="00125AA8">
            <w:pPr>
              <w:pStyle w:val="ListeParagraf"/>
              <w:widowControl w:val="0"/>
              <w:numPr>
                <w:ilvl w:val="2"/>
                <w:numId w:val="2"/>
              </w:numPr>
              <w:spacing w:after="0"/>
              <w:rPr>
                <w:b/>
                <w:i/>
                <w:sz w:val="24"/>
                <w:szCs w:val="24"/>
              </w:rPr>
            </w:pPr>
            <w:r w:rsidRPr="00A85D48">
              <w:rPr>
                <w:b/>
                <w:i/>
                <w:sz w:val="24"/>
                <w:szCs w:val="24"/>
              </w:rPr>
              <w:t>It is half past eleven</w:t>
            </w:r>
            <w:r w:rsidRPr="00A85D48">
              <w:rPr>
                <w:b/>
                <w:i/>
                <w:sz w:val="24"/>
                <w:szCs w:val="24"/>
              </w:rPr>
              <w:tab/>
            </w:r>
            <w:r w:rsidRPr="00A85D48">
              <w:rPr>
                <w:b/>
                <w:i/>
                <w:sz w:val="24"/>
                <w:szCs w:val="24"/>
              </w:rPr>
              <w:tab/>
            </w:r>
            <w:r w:rsidRPr="00A85D48">
              <w:rPr>
                <w:b/>
                <w:i/>
                <w:sz w:val="24"/>
                <w:szCs w:val="24"/>
              </w:rPr>
              <w:tab/>
            </w:r>
            <w:r w:rsidRPr="00A85D48">
              <w:rPr>
                <w:b/>
                <w:i/>
                <w:sz w:val="24"/>
                <w:szCs w:val="24"/>
              </w:rPr>
              <w:tab/>
            </w:r>
            <w:r w:rsidRPr="00A85D48">
              <w:rPr>
                <w:b/>
                <w:i/>
                <w:sz w:val="24"/>
                <w:szCs w:val="24"/>
              </w:rPr>
              <w:tab/>
              <w:t>6. It is twenty to nine</w:t>
            </w:r>
          </w:p>
          <w:p w:rsidR="00CA663E" w:rsidRPr="00A85D48" w:rsidRDefault="00CA663E" w:rsidP="00125AA8">
            <w:pPr>
              <w:pStyle w:val="ListeParagraf"/>
              <w:widowControl w:val="0"/>
              <w:numPr>
                <w:ilvl w:val="2"/>
                <w:numId w:val="2"/>
              </w:numPr>
              <w:spacing w:after="0"/>
              <w:rPr>
                <w:b/>
                <w:i/>
                <w:sz w:val="24"/>
                <w:szCs w:val="24"/>
              </w:rPr>
            </w:pPr>
            <w:r w:rsidRPr="00A85D48">
              <w:rPr>
                <w:b/>
                <w:i/>
                <w:sz w:val="24"/>
                <w:szCs w:val="24"/>
              </w:rPr>
              <w:t>It is quarter past seven</w:t>
            </w:r>
            <w:r w:rsidRPr="00A85D48">
              <w:rPr>
                <w:b/>
                <w:i/>
                <w:sz w:val="24"/>
                <w:szCs w:val="24"/>
              </w:rPr>
              <w:tab/>
            </w:r>
            <w:r w:rsidRPr="00A85D48">
              <w:rPr>
                <w:b/>
                <w:i/>
                <w:sz w:val="24"/>
                <w:szCs w:val="24"/>
              </w:rPr>
              <w:tab/>
            </w:r>
            <w:r w:rsidRPr="00A85D48">
              <w:rPr>
                <w:b/>
                <w:i/>
                <w:sz w:val="24"/>
                <w:szCs w:val="24"/>
              </w:rPr>
              <w:tab/>
            </w:r>
            <w:r w:rsidRPr="00A85D48">
              <w:rPr>
                <w:b/>
                <w:i/>
                <w:sz w:val="24"/>
                <w:szCs w:val="24"/>
              </w:rPr>
              <w:tab/>
              <w:t>7.  It is twenty past one</w:t>
            </w:r>
          </w:p>
          <w:p w:rsidR="00CA663E" w:rsidRPr="00A85D48" w:rsidRDefault="00CA663E" w:rsidP="00125AA8">
            <w:pPr>
              <w:pStyle w:val="ListeParagraf"/>
              <w:widowControl w:val="0"/>
              <w:numPr>
                <w:ilvl w:val="2"/>
                <w:numId w:val="2"/>
              </w:numPr>
              <w:spacing w:after="0"/>
              <w:rPr>
                <w:b/>
                <w:i/>
                <w:sz w:val="24"/>
                <w:szCs w:val="24"/>
                <w:lang w:eastAsia="en-US"/>
              </w:rPr>
            </w:pPr>
            <w:r w:rsidRPr="00A85D48">
              <w:rPr>
                <w:b/>
                <w:i/>
                <w:sz w:val="24"/>
                <w:szCs w:val="24"/>
              </w:rPr>
              <w:t>It is 5 o’clock</w:t>
            </w:r>
            <w:r w:rsidRPr="00A85D48">
              <w:rPr>
                <w:b/>
                <w:i/>
                <w:sz w:val="24"/>
                <w:szCs w:val="24"/>
              </w:rPr>
              <w:tab/>
            </w:r>
            <w:r w:rsidRPr="00A85D48">
              <w:rPr>
                <w:b/>
                <w:i/>
                <w:sz w:val="24"/>
                <w:szCs w:val="24"/>
              </w:rPr>
              <w:tab/>
            </w:r>
            <w:r w:rsidRPr="00A85D48">
              <w:rPr>
                <w:b/>
                <w:i/>
                <w:sz w:val="24"/>
                <w:szCs w:val="24"/>
              </w:rPr>
              <w:tab/>
            </w:r>
            <w:r w:rsidRPr="00A85D48">
              <w:rPr>
                <w:b/>
                <w:i/>
                <w:sz w:val="24"/>
                <w:szCs w:val="24"/>
              </w:rPr>
              <w:tab/>
            </w:r>
            <w:r w:rsidRPr="00A85D48">
              <w:rPr>
                <w:b/>
                <w:i/>
                <w:sz w:val="24"/>
                <w:szCs w:val="24"/>
              </w:rPr>
              <w:tab/>
            </w:r>
            <w:r w:rsidRPr="00A85D48">
              <w:rPr>
                <w:b/>
                <w:i/>
                <w:sz w:val="24"/>
                <w:szCs w:val="24"/>
              </w:rPr>
              <w:tab/>
              <w:t>8.  It is ten past ten</w:t>
            </w:r>
          </w:p>
        </w:tc>
      </w:tr>
    </w:tbl>
    <w:p w:rsidR="00CA663E" w:rsidRPr="00A85D48" w:rsidRDefault="00CA663E" w:rsidP="00CA663E">
      <w:pPr>
        <w:rPr>
          <w:rFonts w:ascii="Calibri" w:hAnsi="Calibri" w:cs="Calibri"/>
          <w:b/>
          <w:i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31750</wp:posOffset>
            </wp:positionV>
            <wp:extent cx="5025390" cy="1081405"/>
            <wp:effectExtent l="19050" t="0" r="3810" b="0"/>
            <wp:wrapNone/>
            <wp:docPr id="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5390" cy="1081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663E" w:rsidRPr="00A85D48" w:rsidRDefault="00CA663E" w:rsidP="00CA663E">
      <w:pPr>
        <w:rPr>
          <w:rFonts w:ascii="Calibri" w:hAnsi="Calibri" w:cs="Calibri"/>
          <w:b/>
          <w:i/>
        </w:rPr>
      </w:pPr>
    </w:p>
    <w:p w:rsidR="00CA663E" w:rsidRPr="00A85D48" w:rsidRDefault="00CA663E" w:rsidP="00CA663E">
      <w:pPr>
        <w:rPr>
          <w:rFonts w:ascii="Calibri" w:hAnsi="Calibri" w:cs="Calibri"/>
          <w:b/>
          <w:i/>
        </w:rPr>
      </w:pPr>
    </w:p>
    <w:p w:rsidR="00CA663E" w:rsidRPr="00A85D48" w:rsidRDefault="00CA663E" w:rsidP="00CA663E">
      <w:pPr>
        <w:spacing w:before="240" w:after="0"/>
        <w:rPr>
          <w:rFonts w:ascii="Calibri" w:hAnsi="Calibri" w:cs="Calibri"/>
          <w:b/>
          <w:i/>
        </w:rPr>
      </w:pPr>
    </w:p>
    <w:p w:rsidR="00CA663E" w:rsidRPr="00A85D48" w:rsidRDefault="00CA663E" w:rsidP="00CA663E">
      <w:pPr>
        <w:spacing w:after="0"/>
        <w:ind w:firstLine="708"/>
        <w:rPr>
          <w:rFonts w:ascii="Calibri" w:hAnsi="Calibri"/>
          <w:b/>
          <w:i/>
        </w:rPr>
      </w:pPr>
      <w:r w:rsidRPr="00A85D48">
        <w:rPr>
          <w:rFonts w:ascii="Calibri" w:hAnsi="Calibri"/>
          <w:b/>
          <w:i/>
        </w:rPr>
        <w:t>……………………………</w:t>
      </w:r>
      <w:r w:rsidRPr="00A85D48">
        <w:rPr>
          <w:rFonts w:ascii="Calibri" w:hAnsi="Calibri"/>
          <w:b/>
          <w:i/>
        </w:rPr>
        <w:tab/>
        <w:t xml:space="preserve">    ……………………………</w:t>
      </w:r>
      <w:r w:rsidRPr="00A85D48">
        <w:rPr>
          <w:rFonts w:ascii="Calibri" w:hAnsi="Calibri"/>
          <w:b/>
          <w:i/>
        </w:rPr>
        <w:tab/>
        <w:t xml:space="preserve">      ……………………………</w:t>
      </w:r>
      <w:r w:rsidRPr="00A85D48">
        <w:rPr>
          <w:rFonts w:ascii="Calibri" w:hAnsi="Calibri"/>
          <w:b/>
          <w:i/>
        </w:rPr>
        <w:tab/>
        <w:t xml:space="preserve">    ……………………………</w:t>
      </w:r>
    </w:p>
    <w:p w:rsidR="00CA663E" w:rsidRPr="00A85D48" w:rsidRDefault="00CA663E" w:rsidP="00CA663E">
      <w:pPr>
        <w:rPr>
          <w:rFonts w:ascii="Calibri" w:hAnsi="Calibri" w:cs="Calibri"/>
          <w:b/>
          <w:i/>
        </w:rPr>
      </w:pPr>
      <w:r>
        <w:rPr>
          <w:noProof/>
          <w:lang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165735</wp:posOffset>
            </wp:positionV>
            <wp:extent cx="5085715" cy="1089025"/>
            <wp:effectExtent l="19050" t="0" r="635" b="0"/>
            <wp:wrapNone/>
            <wp:docPr id="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715" cy="108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663E" w:rsidRPr="00A85D48" w:rsidRDefault="00CA663E" w:rsidP="00CA663E">
      <w:pPr>
        <w:rPr>
          <w:rFonts w:ascii="Calibri" w:hAnsi="Calibri" w:cs="Calibri"/>
          <w:b/>
          <w:i/>
        </w:rPr>
      </w:pPr>
    </w:p>
    <w:p w:rsidR="00CA663E" w:rsidRPr="00A85D48" w:rsidRDefault="00CA663E" w:rsidP="00CA663E">
      <w:pPr>
        <w:rPr>
          <w:rFonts w:ascii="Calibri" w:hAnsi="Calibri"/>
          <w:b/>
          <w:i/>
        </w:rPr>
      </w:pPr>
    </w:p>
    <w:tbl>
      <w:tblPr>
        <w:tblStyle w:val="TabloKlavuzu"/>
        <w:tblpPr w:leftFromText="141" w:rightFromText="141" w:vertAnchor="text" w:horzAnchor="page" w:tblpX="751" w:tblpY="1021"/>
        <w:tblOverlap w:val="never"/>
        <w:tblW w:w="5211" w:type="dxa"/>
        <w:tblLook w:val="04A0"/>
      </w:tblPr>
      <w:tblGrid>
        <w:gridCol w:w="5211"/>
      </w:tblGrid>
      <w:tr w:rsidR="00CA663E" w:rsidTr="005C091D">
        <w:trPr>
          <w:trHeight w:val="374"/>
        </w:trPr>
        <w:tc>
          <w:tcPr>
            <w:tcW w:w="5211" w:type="dxa"/>
          </w:tcPr>
          <w:p w:rsidR="00CA663E" w:rsidRDefault="00CA663E" w:rsidP="00CA663E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C.GÜNLERİ SIRASIYLA YAZINIZ</w:t>
            </w:r>
            <w:r w:rsidR="00075218">
              <w:rPr>
                <w:rFonts w:ascii="Times New Roman" w:hAnsi="Times New Roman" w:cs="Times New Roman"/>
                <w:b/>
                <w:sz w:val="24"/>
                <w:szCs w:val="24"/>
              </w:rPr>
              <w:t>.(6*1=6</w:t>
            </w:r>
            <w:r w:rsidR="005C091D">
              <w:rPr>
                <w:rFonts w:ascii="Times New Roman" w:hAnsi="Times New Roman" w:cs="Times New Roman"/>
                <w:b/>
                <w:sz w:val="24"/>
                <w:szCs w:val="24"/>
              </w:rPr>
              <w:t>P)</w:t>
            </w:r>
          </w:p>
        </w:tc>
      </w:tr>
      <w:tr w:rsidR="00CA663E" w:rsidTr="005C091D">
        <w:trPr>
          <w:trHeight w:val="374"/>
        </w:trPr>
        <w:tc>
          <w:tcPr>
            <w:tcW w:w="5211" w:type="dxa"/>
          </w:tcPr>
          <w:p w:rsidR="00CA663E" w:rsidRDefault="00CA663E" w:rsidP="00CA663E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1.MO</w:t>
            </w:r>
            <w:r w:rsidR="00075218">
              <w:rPr>
                <w:rFonts w:ascii="Times New Roman" w:hAnsi="Times New Roman" w:cs="Times New Roman"/>
                <w:b/>
                <w:sz w:val="24"/>
                <w:szCs w:val="24"/>
              </w:rPr>
              <w:t>NDAY</w:t>
            </w:r>
          </w:p>
        </w:tc>
      </w:tr>
      <w:tr w:rsidR="00CA663E" w:rsidTr="005C091D">
        <w:trPr>
          <w:trHeight w:val="374"/>
        </w:trPr>
        <w:tc>
          <w:tcPr>
            <w:tcW w:w="5211" w:type="dxa"/>
          </w:tcPr>
          <w:p w:rsidR="00CA663E" w:rsidRDefault="00CA663E" w:rsidP="00CA663E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2.T</w:t>
            </w:r>
          </w:p>
        </w:tc>
      </w:tr>
      <w:tr w:rsidR="00CA663E" w:rsidTr="005C091D">
        <w:trPr>
          <w:trHeight w:val="374"/>
        </w:trPr>
        <w:tc>
          <w:tcPr>
            <w:tcW w:w="5211" w:type="dxa"/>
          </w:tcPr>
          <w:p w:rsidR="00CA663E" w:rsidRDefault="00CA663E" w:rsidP="00CA663E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3.W</w:t>
            </w:r>
          </w:p>
        </w:tc>
      </w:tr>
      <w:tr w:rsidR="00CA663E" w:rsidTr="005C091D">
        <w:trPr>
          <w:trHeight w:val="390"/>
        </w:trPr>
        <w:tc>
          <w:tcPr>
            <w:tcW w:w="5211" w:type="dxa"/>
          </w:tcPr>
          <w:p w:rsidR="00CA663E" w:rsidRDefault="00CA663E" w:rsidP="00CA663E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4.T</w:t>
            </w:r>
          </w:p>
        </w:tc>
      </w:tr>
    </w:tbl>
    <w:p w:rsidR="00CA663E" w:rsidRPr="00A85D48" w:rsidRDefault="00CA663E" w:rsidP="00CA663E">
      <w:pPr>
        <w:rPr>
          <w:rFonts w:ascii="Calibri" w:hAnsi="Calibri"/>
          <w:b/>
          <w:i/>
          <w:noProof/>
        </w:rPr>
      </w:pPr>
      <w:r w:rsidRPr="00A85D48">
        <w:rPr>
          <w:rFonts w:ascii="Calibri" w:hAnsi="Calibri"/>
          <w:b/>
          <w:i/>
          <w:noProof/>
        </w:rPr>
        <w:t xml:space="preserve">                                                                                                                   </w:t>
      </w:r>
    </w:p>
    <w:p w:rsidR="00CA663E" w:rsidRPr="00A85D48" w:rsidRDefault="00CA663E" w:rsidP="00CA663E">
      <w:pPr>
        <w:rPr>
          <w:rFonts w:ascii="Calibri" w:hAnsi="Calibri"/>
          <w:b/>
          <w:i/>
          <w:noProof/>
        </w:rPr>
      </w:pPr>
      <w:r w:rsidRPr="00A85D48">
        <w:rPr>
          <w:rFonts w:ascii="Calibri" w:hAnsi="Calibri"/>
          <w:b/>
          <w:i/>
        </w:rPr>
        <w:t xml:space="preserve">  </w:t>
      </w:r>
      <w:r w:rsidRPr="00A85D48">
        <w:rPr>
          <w:rFonts w:ascii="Calibri" w:hAnsi="Calibri"/>
          <w:b/>
          <w:i/>
        </w:rPr>
        <w:tab/>
        <w:t>……………………………</w:t>
      </w:r>
      <w:r w:rsidRPr="00A85D48">
        <w:rPr>
          <w:rFonts w:ascii="Calibri" w:hAnsi="Calibri"/>
          <w:b/>
          <w:i/>
        </w:rPr>
        <w:tab/>
        <w:t xml:space="preserve">      ……………………………</w:t>
      </w:r>
      <w:r w:rsidRPr="00A85D48">
        <w:rPr>
          <w:rFonts w:ascii="Calibri" w:hAnsi="Calibri"/>
          <w:b/>
          <w:i/>
        </w:rPr>
        <w:tab/>
        <w:t xml:space="preserve">       ……………………………</w:t>
      </w:r>
      <w:r w:rsidRPr="00A85D48">
        <w:rPr>
          <w:rFonts w:ascii="Calibri" w:hAnsi="Calibri"/>
          <w:b/>
          <w:i/>
        </w:rPr>
        <w:tab/>
        <w:t xml:space="preserve">     ……………………………</w:t>
      </w:r>
      <w:r w:rsidRPr="00A85D48">
        <w:rPr>
          <w:rFonts w:ascii="Calibri" w:hAnsi="Calibri"/>
          <w:b/>
          <w:i/>
          <w:noProof/>
        </w:rPr>
        <w:t xml:space="preserve"> </w:t>
      </w:r>
    </w:p>
    <w:tbl>
      <w:tblPr>
        <w:tblStyle w:val="TabloKlavuzu"/>
        <w:tblpPr w:leftFromText="141" w:rightFromText="141" w:vertAnchor="text" w:horzAnchor="page" w:tblpX="6236" w:tblpY="566"/>
        <w:tblW w:w="0" w:type="auto"/>
        <w:tblLook w:val="04A0"/>
      </w:tblPr>
      <w:tblGrid>
        <w:gridCol w:w="3514"/>
      </w:tblGrid>
      <w:tr w:rsidR="00CA663E" w:rsidTr="005C091D">
        <w:trPr>
          <w:trHeight w:val="374"/>
        </w:trPr>
        <w:tc>
          <w:tcPr>
            <w:tcW w:w="3514" w:type="dxa"/>
          </w:tcPr>
          <w:p w:rsidR="00CA663E" w:rsidRDefault="00CA663E" w:rsidP="005C091D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5.F</w:t>
            </w:r>
          </w:p>
        </w:tc>
      </w:tr>
      <w:tr w:rsidR="00CA663E" w:rsidTr="005C091D">
        <w:trPr>
          <w:trHeight w:val="374"/>
        </w:trPr>
        <w:tc>
          <w:tcPr>
            <w:tcW w:w="3514" w:type="dxa"/>
          </w:tcPr>
          <w:p w:rsidR="00CA663E" w:rsidRDefault="00CA663E" w:rsidP="005C091D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6.S</w:t>
            </w:r>
          </w:p>
        </w:tc>
      </w:tr>
      <w:tr w:rsidR="00CA663E" w:rsidTr="005C091D">
        <w:trPr>
          <w:trHeight w:val="374"/>
        </w:trPr>
        <w:tc>
          <w:tcPr>
            <w:tcW w:w="3514" w:type="dxa"/>
          </w:tcPr>
          <w:p w:rsidR="00CA663E" w:rsidRDefault="00CA663E" w:rsidP="005C091D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7.S</w:t>
            </w:r>
          </w:p>
        </w:tc>
      </w:tr>
    </w:tbl>
    <w:p w:rsidR="00CA663E" w:rsidRDefault="00CA663E" w:rsidP="00520022">
      <w:pPr>
        <w:pStyle w:val="ListeParagraf"/>
        <w:ind w:left="360"/>
        <w:rPr>
          <w:rFonts w:ascii="Times New Roman" w:hAnsi="Times New Roman"/>
          <w:b/>
          <w:sz w:val="24"/>
          <w:szCs w:val="24"/>
        </w:rPr>
      </w:pPr>
    </w:p>
    <w:p w:rsidR="00CA663E" w:rsidRDefault="00CA663E" w:rsidP="00520022">
      <w:pPr>
        <w:pStyle w:val="ListeParagraf"/>
        <w:ind w:left="360"/>
        <w:rPr>
          <w:rFonts w:ascii="Times New Roman" w:hAnsi="Times New Roman"/>
          <w:b/>
          <w:sz w:val="24"/>
          <w:szCs w:val="24"/>
        </w:rPr>
      </w:pPr>
    </w:p>
    <w:p w:rsidR="00CA663E" w:rsidRDefault="00CA663E" w:rsidP="00520022">
      <w:pPr>
        <w:pStyle w:val="ListeParagraf"/>
        <w:ind w:left="360"/>
        <w:rPr>
          <w:rFonts w:ascii="Times New Roman" w:hAnsi="Times New Roman"/>
          <w:b/>
          <w:sz w:val="24"/>
          <w:szCs w:val="24"/>
        </w:rPr>
      </w:pPr>
    </w:p>
    <w:p w:rsidR="00CA663E" w:rsidRDefault="00CA663E" w:rsidP="00520022">
      <w:pPr>
        <w:pStyle w:val="ListeParagraf"/>
        <w:ind w:left="360"/>
        <w:rPr>
          <w:rFonts w:ascii="Times New Roman" w:hAnsi="Times New Roman"/>
          <w:b/>
          <w:sz w:val="24"/>
          <w:szCs w:val="24"/>
        </w:rPr>
      </w:pPr>
    </w:p>
    <w:p w:rsidR="00CA663E" w:rsidRDefault="00CA663E" w:rsidP="00520022">
      <w:pPr>
        <w:pStyle w:val="ListeParagraf"/>
        <w:ind w:left="360"/>
        <w:rPr>
          <w:rFonts w:ascii="Times New Roman" w:hAnsi="Times New Roman"/>
          <w:b/>
          <w:sz w:val="24"/>
          <w:szCs w:val="24"/>
        </w:rPr>
      </w:pPr>
    </w:p>
    <w:p w:rsidR="00CA663E" w:rsidRDefault="00CA663E" w:rsidP="00520022">
      <w:pPr>
        <w:pStyle w:val="ListeParagraf"/>
        <w:ind w:left="360"/>
        <w:rPr>
          <w:rFonts w:ascii="Times New Roman" w:hAnsi="Times New Roman"/>
          <w:b/>
          <w:sz w:val="24"/>
          <w:szCs w:val="24"/>
        </w:rPr>
      </w:pPr>
    </w:p>
    <w:p w:rsidR="00CA663E" w:rsidRDefault="00CA663E" w:rsidP="00520022">
      <w:pPr>
        <w:pStyle w:val="ListeParagraf"/>
        <w:ind w:left="360"/>
        <w:rPr>
          <w:rFonts w:ascii="Times New Roman" w:hAnsi="Times New Roman"/>
          <w:b/>
          <w:sz w:val="24"/>
          <w:szCs w:val="24"/>
        </w:rPr>
      </w:pPr>
    </w:p>
    <w:p w:rsidR="00520022" w:rsidRPr="00CA663E" w:rsidRDefault="008F062D" w:rsidP="00CA663E">
      <w:pPr>
        <w:rPr>
          <w:rFonts w:ascii="Times New Roman" w:hAnsi="Times New Roman"/>
          <w:b/>
          <w:sz w:val="24"/>
          <w:szCs w:val="24"/>
        </w:rPr>
      </w:pPr>
      <w:r w:rsidRPr="008F062D">
        <w:rPr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50" type="#_x0000_t98" style="position:absolute;margin-left:-32pt;margin-top:12.5pt;width:493.5pt;height:91.55pt;z-index:251700224">
            <v:textbox style="mso-next-textbox:#_x0000_s1050">
              <w:txbxContent>
                <w:p w:rsidR="00520022" w:rsidRDefault="00520022" w:rsidP="00520022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 xml:space="preserve">*butter  </w:t>
                  </w:r>
                  <w:r>
                    <w:rPr>
                      <w:rFonts w:ascii="Times New Roman" w:hAnsi="Times New Roman"/>
                      <w:b/>
                    </w:rPr>
                    <w:tab/>
                    <w:t>*</w:t>
                  </w:r>
                  <w:r w:rsidRPr="00540449">
                    <w:rPr>
                      <w:rFonts w:ascii="Times New Roman" w:hAnsi="Times New Roman"/>
                      <w:b/>
                    </w:rPr>
                    <w:t xml:space="preserve">apple  </w:t>
                  </w:r>
                  <w:r>
                    <w:rPr>
                      <w:rFonts w:ascii="Times New Roman" w:hAnsi="Times New Roman"/>
                      <w:b/>
                    </w:rPr>
                    <w:tab/>
                  </w:r>
                  <w:r w:rsidRPr="00540449">
                    <w:rPr>
                      <w:rFonts w:ascii="Times New Roman" w:hAnsi="Times New Roman"/>
                      <w:b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</w:rPr>
                    <w:tab/>
                    <w:t>*pancake</w:t>
                  </w:r>
                  <w:r>
                    <w:rPr>
                      <w:rFonts w:ascii="Times New Roman" w:hAnsi="Times New Roman"/>
                      <w:b/>
                    </w:rPr>
                    <w:tab/>
                    <w:t>* sausages</w:t>
                  </w:r>
                  <w:r>
                    <w:rPr>
                      <w:rFonts w:ascii="Times New Roman" w:hAnsi="Times New Roman"/>
                      <w:b/>
                    </w:rPr>
                    <w:tab/>
                    <w:t>*cereal</w:t>
                  </w:r>
                  <w:r>
                    <w:rPr>
                      <w:rFonts w:ascii="Times New Roman" w:hAnsi="Times New Roman"/>
                      <w:b/>
                    </w:rPr>
                    <w:tab/>
                  </w:r>
                  <w:r>
                    <w:rPr>
                      <w:rFonts w:ascii="Times New Roman" w:hAnsi="Times New Roman"/>
                      <w:b/>
                    </w:rPr>
                    <w:tab/>
                    <w:t>*bagel</w:t>
                  </w:r>
                  <w:r>
                    <w:rPr>
                      <w:rFonts w:ascii="Times New Roman" w:hAnsi="Times New Roman"/>
                      <w:b/>
                    </w:rPr>
                    <w:tab/>
                  </w:r>
                  <w:r>
                    <w:rPr>
                      <w:rFonts w:ascii="Times New Roman" w:hAnsi="Times New Roman"/>
                      <w:b/>
                    </w:rPr>
                    <w:tab/>
                  </w:r>
                </w:p>
                <w:p w:rsidR="00520022" w:rsidRDefault="00520022" w:rsidP="00520022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*</w:t>
                  </w:r>
                  <w:r w:rsidRPr="00540449">
                    <w:rPr>
                      <w:rFonts w:ascii="Times New Roman" w:hAnsi="Times New Roman"/>
                      <w:b/>
                    </w:rPr>
                    <w:t>blackberry</w:t>
                  </w:r>
                  <w:r>
                    <w:rPr>
                      <w:rFonts w:ascii="Times New Roman" w:hAnsi="Times New Roman"/>
                      <w:b/>
                    </w:rPr>
                    <w:tab/>
                    <w:t>*croissants</w:t>
                  </w:r>
                  <w:r>
                    <w:rPr>
                      <w:rFonts w:ascii="Times New Roman" w:hAnsi="Times New Roman"/>
                      <w:b/>
                    </w:rPr>
                    <w:tab/>
                    <w:t>*cucumber</w:t>
                  </w:r>
                  <w:r>
                    <w:rPr>
                      <w:rFonts w:ascii="Times New Roman" w:hAnsi="Times New Roman"/>
                      <w:b/>
                    </w:rPr>
                    <w:tab/>
                    <w:t>*jam</w:t>
                  </w:r>
                  <w:r>
                    <w:rPr>
                      <w:rFonts w:ascii="Times New Roman" w:hAnsi="Times New Roman"/>
                      <w:b/>
                    </w:rPr>
                    <w:tab/>
                    <w:t>*milk</w:t>
                  </w:r>
                  <w:r>
                    <w:rPr>
                      <w:rFonts w:ascii="Times New Roman" w:hAnsi="Times New Roman"/>
                      <w:b/>
                    </w:rPr>
                    <w:tab/>
                    <w:t>*</w:t>
                  </w:r>
                  <w:r w:rsidRPr="00540449">
                    <w:rPr>
                      <w:rFonts w:ascii="Times New Roman" w:hAnsi="Times New Roman"/>
                      <w:b/>
                    </w:rPr>
                    <w:t>muffin</w:t>
                  </w:r>
                  <w:r>
                    <w:rPr>
                      <w:rFonts w:ascii="Times New Roman" w:hAnsi="Times New Roman"/>
                      <w:b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</w:rPr>
                    <w:tab/>
                    <w:t xml:space="preserve">   *cheese        *coke</w:t>
                  </w:r>
                </w:p>
                <w:p w:rsidR="00520022" w:rsidRPr="00540449" w:rsidRDefault="00520022" w:rsidP="00520022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*honey                      *tea            *coffee                                                         olives</w:t>
                  </w:r>
                </w:p>
              </w:txbxContent>
            </v:textbox>
          </v:shape>
        </w:pict>
      </w:r>
      <w:r w:rsidR="00CA663E">
        <w:rPr>
          <w:rFonts w:ascii="Times New Roman" w:hAnsi="Times New Roman"/>
          <w:b/>
          <w:sz w:val="24"/>
          <w:szCs w:val="24"/>
        </w:rPr>
        <w:t>D</w:t>
      </w:r>
      <w:r w:rsidR="00520022" w:rsidRPr="00CA663E">
        <w:rPr>
          <w:rFonts w:ascii="Times New Roman" w:hAnsi="Times New Roman"/>
          <w:b/>
          <w:sz w:val="24"/>
          <w:szCs w:val="24"/>
        </w:rPr>
        <w:t>.</w:t>
      </w:r>
      <w:r w:rsidR="00CA663E" w:rsidRPr="00CA663E">
        <w:rPr>
          <w:rFonts w:ascii="Times New Roman" w:hAnsi="Times New Roman"/>
          <w:b/>
          <w:sz w:val="24"/>
          <w:szCs w:val="24"/>
        </w:rPr>
        <w:t xml:space="preserve">RESİMLERLE KELİMELERİ EŞLEŞTİRİNİZ. </w:t>
      </w:r>
      <w:r w:rsidR="00FC6FFF">
        <w:rPr>
          <w:rFonts w:ascii="Times New Roman" w:hAnsi="Times New Roman"/>
          <w:b/>
          <w:sz w:val="24"/>
          <w:szCs w:val="24"/>
        </w:rPr>
        <w:t>(18*1</w:t>
      </w:r>
      <w:r w:rsidR="00520022" w:rsidRPr="00CA663E">
        <w:rPr>
          <w:rFonts w:ascii="Times New Roman" w:hAnsi="Times New Roman"/>
          <w:b/>
          <w:sz w:val="24"/>
          <w:szCs w:val="24"/>
        </w:rPr>
        <w:t xml:space="preserve"> = </w:t>
      </w:r>
      <w:r w:rsidR="00FC6FFF">
        <w:rPr>
          <w:rFonts w:ascii="Times New Roman" w:hAnsi="Times New Roman"/>
          <w:b/>
          <w:sz w:val="24"/>
          <w:szCs w:val="24"/>
        </w:rPr>
        <w:t>18</w:t>
      </w:r>
      <w:r w:rsidR="00520022" w:rsidRPr="00CA663E">
        <w:rPr>
          <w:rFonts w:ascii="Times New Roman" w:hAnsi="Times New Roman"/>
          <w:b/>
          <w:sz w:val="24"/>
          <w:szCs w:val="24"/>
        </w:rPr>
        <w:t xml:space="preserve"> </w:t>
      </w:r>
      <w:r w:rsidR="00CA663E">
        <w:rPr>
          <w:rFonts w:ascii="Times New Roman" w:hAnsi="Times New Roman"/>
          <w:b/>
          <w:sz w:val="24"/>
          <w:szCs w:val="24"/>
        </w:rPr>
        <w:t>PUAN</w:t>
      </w:r>
      <w:r w:rsidR="00520022" w:rsidRPr="00CA663E">
        <w:rPr>
          <w:rFonts w:ascii="Times New Roman" w:hAnsi="Times New Roman"/>
          <w:b/>
          <w:sz w:val="24"/>
          <w:szCs w:val="24"/>
        </w:rPr>
        <w:t>)</w:t>
      </w:r>
    </w:p>
    <w:p w:rsidR="00520022" w:rsidRPr="00855C9C" w:rsidRDefault="00520022" w:rsidP="00520022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</w:p>
    <w:p w:rsidR="00520022" w:rsidRPr="00855C9C" w:rsidRDefault="00520022" w:rsidP="00520022">
      <w:pPr>
        <w:rPr>
          <w:rFonts w:ascii="Times New Roman" w:hAnsi="Times New Roman"/>
          <w:sz w:val="24"/>
          <w:szCs w:val="24"/>
        </w:rPr>
      </w:pPr>
      <w:r w:rsidRPr="00855C9C">
        <w:rPr>
          <w:rFonts w:ascii="Times New Roman" w:hAnsi="Times New Roman"/>
          <w:sz w:val="24"/>
          <w:szCs w:val="24"/>
        </w:rPr>
        <w:tab/>
      </w:r>
      <w:r w:rsidRPr="00855C9C">
        <w:rPr>
          <w:rFonts w:ascii="Times New Roman" w:hAnsi="Times New Roman"/>
          <w:sz w:val="24"/>
          <w:szCs w:val="24"/>
        </w:rPr>
        <w:tab/>
      </w:r>
    </w:p>
    <w:p w:rsidR="00520022" w:rsidRPr="00855C9C" w:rsidRDefault="00520022" w:rsidP="0052002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4533265</wp:posOffset>
            </wp:positionH>
            <wp:positionV relativeFrom="paragraph">
              <wp:posOffset>238760</wp:posOffset>
            </wp:positionV>
            <wp:extent cx="1040765" cy="728980"/>
            <wp:effectExtent l="19050" t="0" r="6985" b="0"/>
            <wp:wrapSquare wrapText="bothSides"/>
            <wp:docPr id="39" name="Resim 58" descr="http://sr.photos3.fotosearch.com/bthumb/CSP/CSP481/k4815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://sr.photos3.fotosearch.com/bthumb/CSP/CSP481/k481528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765" cy="728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2943225</wp:posOffset>
            </wp:positionH>
            <wp:positionV relativeFrom="paragraph">
              <wp:posOffset>184785</wp:posOffset>
            </wp:positionV>
            <wp:extent cx="1028700" cy="714375"/>
            <wp:effectExtent l="19050" t="0" r="0" b="0"/>
            <wp:wrapSquare wrapText="bothSides"/>
            <wp:docPr id="41" name="Resim 77" descr="http://clipart-food.com/english/material/sausage/l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7" descr="http://clipart-food.com/english/material/sausage/l_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14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327660</wp:posOffset>
            </wp:positionV>
            <wp:extent cx="1057275" cy="589915"/>
            <wp:effectExtent l="19050" t="0" r="9525" b="0"/>
            <wp:wrapSquare wrapText="bothSides"/>
            <wp:docPr id="35" name="Resim 40" descr="http://www.clker.com/cliparts/m/h/s/3/F/Q/cheese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http://www.clker.com/cliparts/m/h/s/3/F/Q/cheese-hi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589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20022" w:rsidRPr="00855C9C" w:rsidRDefault="00520022" w:rsidP="0052002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102870</wp:posOffset>
            </wp:positionV>
            <wp:extent cx="1038225" cy="485775"/>
            <wp:effectExtent l="19050" t="0" r="9525" b="0"/>
            <wp:wrapSquare wrapText="bothSides"/>
            <wp:docPr id="34" name="Resim 43" descr="http://www.hasslefreeclipart.com/clipart_food/vegetables/cucumb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www.hasslefreeclipart.com/clipart_food/vegetables/cucumber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48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20022" w:rsidRDefault="00520022" w:rsidP="00520022">
      <w:pPr>
        <w:rPr>
          <w:rFonts w:ascii="Times New Roman" w:hAnsi="Times New Roman"/>
          <w:sz w:val="24"/>
          <w:szCs w:val="24"/>
        </w:rPr>
      </w:pPr>
    </w:p>
    <w:p w:rsidR="00520022" w:rsidRPr="00855C9C" w:rsidRDefault="00F9787B" w:rsidP="0052002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121285</wp:posOffset>
            </wp:positionH>
            <wp:positionV relativeFrom="paragraph">
              <wp:posOffset>294640</wp:posOffset>
            </wp:positionV>
            <wp:extent cx="648335" cy="842010"/>
            <wp:effectExtent l="19050" t="0" r="0" b="0"/>
            <wp:wrapThrough wrapText="bothSides">
              <wp:wrapPolygon edited="0">
                <wp:start x="-635" y="0"/>
                <wp:lineTo x="-635" y="21014"/>
                <wp:lineTo x="21579" y="21014"/>
                <wp:lineTo x="21579" y="0"/>
                <wp:lineTo x="-635" y="0"/>
              </wp:wrapPolygon>
            </wp:wrapThrough>
            <wp:docPr id="32" name="Resim 29" descr="http://static2.bigstockphoto.com/thumbs/7/9/2/large2/29727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http://static2.bigstockphoto.com/thumbs/7/9/2/large2/2972729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842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0022" w:rsidRPr="00855C9C">
        <w:rPr>
          <w:rFonts w:ascii="Times New Roman" w:hAnsi="Times New Roman"/>
          <w:sz w:val="24"/>
          <w:szCs w:val="24"/>
        </w:rPr>
        <w:t>______________</w:t>
      </w:r>
      <w:r w:rsidR="00520022" w:rsidRPr="00855C9C">
        <w:rPr>
          <w:rFonts w:ascii="Times New Roman" w:hAnsi="Times New Roman"/>
          <w:sz w:val="24"/>
          <w:szCs w:val="24"/>
        </w:rPr>
        <w:tab/>
        <w:t xml:space="preserve">       ____________       </w:t>
      </w:r>
      <w:r w:rsidR="00520022">
        <w:rPr>
          <w:rFonts w:ascii="Times New Roman" w:hAnsi="Times New Roman"/>
          <w:sz w:val="24"/>
          <w:szCs w:val="24"/>
        </w:rPr>
        <w:tab/>
      </w:r>
      <w:r w:rsidR="00520022" w:rsidRPr="00855C9C">
        <w:rPr>
          <w:rFonts w:ascii="Times New Roman" w:hAnsi="Times New Roman"/>
          <w:sz w:val="24"/>
          <w:szCs w:val="24"/>
        </w:rPr>
        <w:t xml:space="preserve"> ___________       </w:t>
      </w:r>
      <w:r w:rsidR="00520022">
        <w:rPr>
          <w:rFonts w:ascii="Times New Roman" w:hAnsi="Times New Roman"/>
          <w:sz w:val="24"/>
          <w:szCs w:val="24"/>
        </w:rPr>
        <w:tab/>
      </w:r>
      <w:r w:rsidR="00520022" w:rsidRPr="00855C9C">
        <w:rPr>
          <w:rFonts w:ascii="Times New Roman" w:hAnsi="Times New Roman"/>
          <w:sz w:val="24"/>
          <w:szCs w:val="24"/>
        </w:rPr>
        <w:t xml:space="preserve"> ____________</w:t>
      </w:r>
    </w:p>
    <w:p w:rsidR="00520022" w:rsidRPr="00855C9C" w:rsidRDefault="00F9787B" w:rsidP="0052002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693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4050665</wp:posOffset>
            </wp:positionH>
            <wp:positionV relativeFrom="paragraph">
              <wp:posOffset>267335</wp:posOffset>
            </wp:positionV>
            <wp:extent cx="1152525" cy="575310"/>
            <wp:effectExtent l="19050" t="0" r="9525" b="0"/>
            <wp:wrapSquare wrapText="bothSides"/>
            <wp:docPr id="30" name="Resim 74" descr="http://us.cdn2.123rf.com/168nwm/ksym/ksym1202/ksym120200065/12344712-plate-of-pancakes-and-hon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4" descr="http://us.cdn2.123rf.com/168nwm/ksym/ksym1202/ksym120200065/12344712-plate-of-pancakes-and-honey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575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2376170</wp:posOffset>
            </wp:positionH>
            <wp:positionV relativeFrom="paragraph">
              <wp:posOffset>267335</wp:posOffset>
            </wp:positionV>
            <wp:extent cx="1091565" cy="544195"/>
            <wp:effectExtent l="19050" t="0" r="0" b="0"/>
            <wp:wrapSquare wrapText="bothSides"/>
            <wp:docPr id="16" name="Resim 86" descr="http://thumbs.gograph.com/gg4399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6" descr="http://thumbs.gograph.com/gg439963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565" cy="544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824230</wp:posOffset>
            </wp:positionH>
            <wp:positionV relativeFrom="paragraph">
              <wp:posOffset>185420</wp:posOffset>
            </wp:positionV>
            <wp:extent cx="956945" cy="657225"/>
            <wp:effectExtent l="19050" t="0" r="0" b="0"/>
            <wp:wrapSquare wrapText="bothSides"/>
            <wp:docPr id="33" name="Resim 68" descr="http://sr.photos3.fotosearch.com/bthumb/CSP/CSP734/k7342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8" descr="http://sr.photos3.fotosearch.com/bthumb/CSP/CSP734/k734277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45" cy="657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20022" w:rsidRPr="00855C9C">
        <w:rPr>
          <w:rFonts w:ascii="Times New Roman" w:hAnsi="Times New Roman"/>
          <w:sz w:val="24"/>
          <w:szCs w:val="24"/>
        </w:rPr>
        <w:tab/>
        <w:t xml:space="preserve">  </w:t>
      </w:r>
      <w:r w:rsidR="00520022" w:rsidRPr="00855C9C">
        <w:rPr>
          <w:rFonts w:ascii="Times New Roman" w:hAnsi="Times New Roman"/>
          <w:sz w:val="24"/>
          <w:szCs w:val="24"/>
        </w:rPr>
        <w:tab/>
      </w:r>
    </w:p>
    <w:p w:rsidR="00520022" w:rsidRPr="00855C9C" w:rsidRDefault="00520022" w:rsidP="00520022">
      <w:pPr>
        <w:rPr>
          <w:rFonts w:ascii="Times New Roman" w:hAnsi="Times New Roman"/>
          <w:sz w:val="24"/>
          <w:szCs w:val="24"/>
        </w:rPr>
      </w:pPr>
    </w:p>
    <w:p w:rsidR="00F9787B" w:rsidRDefault="00F9787B" w:rsidP="00520022">
      <w:pPr>
        <w:spacing w:after="0"/>
        <w:rPr>
          <w:rFonts w:ascii="Times New Roman" w:hAnsi="Times New Roman"/>
          <w:sz w:val="24"/>
          <w:szCs w:val="24"/>
        </w:rPr>
      </w:pPr>
    </w:p>
    <w:p w:rsidR="00F9787B" w:rsidRDefault="00F9787B" w:rsidP="00520022">
      <w:pPr>
        <w:spacing w:after="0"/>
        <w:rPr>
          <w:rFonts w:ascii="Times New Roman" w:hAnsi="Times New Roman"/>
          <w:sz w:val="24"/>
          <w:szCs w:val="24"/>
        </w:rPr>
      </w:pPr>
    </w:p>
    <w:p w:rsidR="00F9787B" w:rsidRDefault="00F9787B" w:rsidP="00520022">
      <w:pPr>
        <w:spacing w:after="0"/>
        <w:rPr>
          <w:rFonts w:ascii="Times New Roman" w:hAnsi="Times New Roman"/>
          <w:sz w:val="24"/>
          <w:szCs w:val="24"/>
        </w:rPr>
      </w:pPr>
    </w:p>
    <w:p w:rsidR="00520022" w:rsidRPr="00855C9C" w:rsidRDefault="00F9787B" w:rsidP="00520022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4656455</wp:posOffset>
            </wp:positionH>
            <wp:positionV relativeFrom="paragraph">
              <wp:posOffset>156845</wp:posOffset>
            </wp:positionV>
            <wp:extent cx="864235" cy="698500"/>
            <wp:effectExtent l="19050" t="0" r="0" b="0"/>
            <wp:wrapSquare wrapText="bothSides"/>
            <wp:docPr id="15" name="Resim 15" descr="http://cdn.oxwordsblog.wpfuel.co.uk/wpcms/wp-content/uploads/apple-e1382039006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dn.oxwordsblog.wpfuel.co.uk/wpcms/wp-content/uploads/apple-e138203900645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235" cy="69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20022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524510</wp:posOffset>
            </wp:positionH>
            <wp:positionV relativeFrom="paragraph">
              <wp:posOffset>30480</wp:posOffset>
            </wp:positionV>
            <wp:extent cx="462280" cy="902335"/>
            <wp:effectExtent l="19050" t="0" r="0" b="0"/>
            <wp:wrapNone/>
            <wp:docPr id="14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280" cy="90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0022">
        <w:rPr>
          <w:rFonts w:ascii="Times New Roman" w:hAnsi="Times New Roman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90170</wp:posOffset>
            </wp:positionV>
            <wp:extent cx="926465" cy="758825"/>
            <wp:effectExtent l="19050" t="0" r="6985" b="0"/>
            <wp:wrapThrough wrapText="bothSides">
              <wp:wrapPolygon edited="0">
                <wp:start x="-444" y="0"/>
                <wp:lineTo x="-444" y="21148"/>
                <wp:lineTo x="21763" y="21148"/>
                <wp:lineTo x="21763" y="0"/>
                <wp:lineTo x="-444" y="0"/>
              </wp:wrapPolygon>
            </wp:wrapThrough>
            <wp:docPr id="25" name="Resim 35" descr="http://images.clipartpanda.com/cereal-clipart-bowl_of_cere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 descr="http://images.clipartpanda.com/cereal-clipart-bowl_of_cereal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465" cy="75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0022"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234315</wp:posOffset>
            </wp:positionV>
            <wp:extent cx="1028700" cy="685800"/>
            <wp:effectExtent l="19050" t="0" r="0" b="0"/>
            <wp:wrapSquare wrapText="bothSides"/>
            <wp:docPr id="13" name="Resim 71" descr="http://ec.l.thumbs.canstockphoto.com/canstock17111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1" descr="http://ec.l.thumbs.canstockphoto.com/canstock1711149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20022" w:rsidRPr="00855C9C" w:rsidRDefault="00520022" w:rsidP="00520022">
      <w:pPr>
        <w:spacing w:after="0"/>
        <w:rPr>
          <w:rFonts w:ascii="Times New Roman" w:hAnsi="Times New Roman"/>
          <w:sz w:val="24"/>
          <w:szCs w:val="24"/>
        </w:rPr>
      </w:pPr>
      <w:r w:rsidRPr="00855C9C">
        <w:rPr>
          <w:rFonts w:ascii="Times New Roman" w:hAnsi="Times New Roman"/>
          <w:sz w:val="24"/>
          <w:szCs w:val="24"/>
        </w:rPr>
        <w:t xml:space="preserve">  </w:t>
      </w:r>
    </w:p>
    <w:p w:rsidR="00520022" w:rsidRPr="00855C9C" w:rsidRDefault="00520022" w:rsidP="00520022">
      <w:pPr>
        <w:spacing w:after="0"/>
        <w:rPr>
          <w:rFonts w:ascii="Times New Roman" w:hAnsi="Times New Roman"/>
          <w:sz w:val="24"/>
          <w:szCs w:val="24"/>
        </w:rPr>
      </w:pPr>
    </w:p>
    <w:p w:rsidR="00520022" w:rsidRPr="00855C9C" w:rsidRDefault="00520022" w:rsidP="00520022">
      <w:pPr>
        <w:spacing w:after="0"/>
        <w:rPr>
          <w:rFonts w:ascii="Times New Roman" w:hAnsi="Times New Roman"/>
          <w:sz w:val="24"/>
          <w:szCs w:val="24"/>
        </w:rPr>
      </w:pPr>
    </w:p>
    <w:p w:rsidR="00520022" w:rsidRPr="00855C9C" w:rsidRDefault="00520022" w:rsidP="00520022">
      <w:pPr>
        <w:spacing w:after="0"/>
        <w:rPr>
          <w:rFonts w:ascii="Times New Roman" w:hAnsi="Times New Roman"/>
          <w:sz w:val="24"/>
          <w:szCs w:val="24"/>
        </w:rPr>
      </w:pPr>
    </w:p>
    <w:p w:rsidR="00520022" w:rsidRPr="00855C9C" w:rsidRDefault="00520022" w:rsidP="00520022">
      <w:pPr>
        <w:spacing w:after="0"/>
        <w:rPr>
          <w:rFonts w:ascii="Times New Roman" w:hAnsi="Times New Roman"/>
          <w:sz w:val="24"/>
          <w:szCs w:val="24"/>
        </w:rPr>
      </w:pPr>
      <w:r w:rsidRPr="00855C9C">
        <w:rPr>
          <w:rFonts w:ascii="Times New Roman" w:hAnsi="Times New Roman"/>
          <w:sz w:val="24"/>
          <w:szCs w:val="24"/>
        </w:rPr>
        <w:t xml:space="preserve">____________      </w:t>
      </w:r>
      <w:r>
        <w:rPr>
          <w:rFonts w:ascii="Times New Roman" w:hAnsi="Times New Roman"/>
          <w:sz w:val="24"/>
          <w:szCs w:val="24"/>
        </w:rPr>
        <w:tab/>
      </w:r>
      <w:r w:rsidRPr="00855C9C">
        <w:rPr>
          <w:rFonts w:ascii="Times New Roman" w:hAnsi="Times New Roman"/>
          <w:sz w:val="24"/>
          <w:szCs w:val="24"/>
        </w:rPr>
        <w:t xml:space="preserve">   ___________        </w:t>
      </w:r>
      <w:r>
        <w:rPr>
          <w:rFonts w:ascii="Times New Roman" w:hAnsi="Times New Roman"/>
          <w:sz w:val="24"/>
          <w:szCs w:val="24"/>
        </w:rPr>
        <w:tab/>
      </w:r>
      <w:r w:rsidRPr="00855C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 w:rsidRPr="00855C9C">
        <w:rPr>
          <w:rFonts w:ascii="Times New Roman" w:hAnsi="Times New Roman"/>
          <w:sz w:val="24"/>
          <w:szCs w:val="24"/>
        </w:rPr>
        <w:t xml:space="preserve">   ___________       </w:t>
      </w:r>
      <w:r>
        <w:rPr>
          <w:rFonts w:ascii="Times New Roman" w:hAnsi="Times New Roman"/>
          <w:sz w:val="24"/>
          <w:szCs w:val="24"/>
        </w:rPr>
        <w:tab/>
      </w:r>
      <w:r w:rsidRPr="00855C9C">
        <w:rPr>
          <w:rFonts w:ascii="Times New Roman" w:hAnsi="Times New Roman"/>
          <w:sz w:val="24"/>
          <w:szCs w:val="24"/>
        </w:rPr>
        <w:t xml:space="preserve">    ___________</w:t>
      </w:r>
    </w:p>
    <w:p w:rsidR="00520022" w:rsidRPr="00855C9C" w:rsidRDefault="00520022" w:rsidP="0052002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2586990</wp:posOffset>
            </wp:positionH>
            <wp:positionV relativeFrom="paragraph">
              <wp:posOffset>171450</wp:posOffset>
            </wp:positionV>
            <wp:extent cx="1044575" cy="1150620"/>
            <wp:effectExtent l="19050" t="0" r="3175" b="0"/>
            <wp:wrapThrough wrapText="bothSides">
              <wp:wrapPolygon edited="0">
                <wp:start x="-394" y="0"/>
                <wp:lineTo x="-394" y="21099"/>
                <wp:lineTo x="21666" y="21099"/>
                <wp:lineTo x="21666" y="0"/>
                <wp:lineTo x="-394" y="0"/>
              </wp:wrapPolygon>
            </wp:wrapThrough>
            <wp:docPr id="22" name="Resim 34" descr="http://user.it.uu.se/~phri5557/but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 descr="http://user.it.uu.se/~phri5557/butter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575" cy="1150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0022" w:rsidRPr="00855C9C" w:rsidRDefault="00520022" w:rsidP="00520022">
      <w:pPr>
        <w:spacing w:after="0" w:line="240" w:lineRule="auto"/>
        <w:ind w:left="11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5086985</wp:posOffset>
            </wp:positionH>
            <wp:positionV relativeFrom="paragraph">
              <wp:posOffset>193675</wp:posOffset>
            </wp:positionV>
            <wp:extent cx="774065" cy="770255"/>
            <wp:effectExtent l="19050" t="0" r="6985" b="0"/>
            <wp:wrapThrough wrapText="bothSides">
              <wp:wrapPolygon edited="0">
                <wp:start x="-532" y="0"/>
                <wp:lineTo x="-532" y="20834"/>
                <wp:lineTo x="21795" y="20834"/>
                <wp:lineTo x="21795" y="0"/>
                <wp:lineTo x="-532" y="0"/>
              </wp:wrapPolygon>
            </wp:wrapThrough>
            <wp:docPr id="21" name="Resim 7" descr="https://encrypted-tbn0.gstatic.com/images?q=tbn:ANd9GcREHeCO2cC5uNgZdk8FJM7zSOwrwbLndJhIoRXK2tfaMzdY93y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s://encrypted-tbn0.gstatic.com/images?q=tbn:ANd9GcREHeCO2cC5uNgZdk8FJM7zSOwrwbLndJhIoRXK2tfaMzdY93yo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065" cy="77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90170</wp:posOffset>
            </wp:positionV>
            <wp:extent cx="854075" cy="873125"/>
            <wp:effectExtent l="19050" t="0" r="3175" b="0"/>
            <wp:wrapThrough wrapText="bothSides">
              <wp:wrapPolygon edited="0">
                <wp:start x="-482" y="0"/>
                <wp:lineTo x="-482" y="21207"/>
                <wp:lineTo x="21680" y="21207"/>
                <wp:lineTo x="21680" y="0"/>
                <wp:lineTo x="-482" y="0"/>
              </wp:wrapPolygon>
            </wp:wrapThrough>
            <wp:docPr id="20" name="Resim 3" descr="http://www.vectors4all.net/preview/pop-can-clip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ttp://www.vectors4all.net/preview/pop-can-clip-art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75" cy="87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1268095</wp:posOffset>
            </wp:positionH>
            <wp:positionV relativeFrom="paragraph">
              <wp:posOffset>87630</wp:posOffset>
            </wp:positionV>
            <wp:extent cx="987425" cy="760730"/>
            <wp:effectExtent l="19050" t="0" r="3175" b="0"/>
            <wp:wrapThrough wrapText="bothSides">
              <wp:wrapPolygon edited="0">
                <wp:start x="10001" y="0"/>
                <wp:lineTo x="2917" y="2705"/>
                <wp:lineTo x="4584" y="8654"/>
                <wp:lineTo x="1250" y="12441"/>
                <wp:lineTo x="-417" y="15145"/>
                <wp:lineTo x="-417" y="17309"/>
                <wp:lineTo x="1250" y="21095"/>
                <wp:lineTo x="1667" y="21095"/>
                <wp:lineTo x="4167" y="21095"/>
                <wp:lineTo x="7084" y="21095"/>
                <wp:lineTo x="10835" y="18932"/>
                <wp:lineTo x="15419" y="17309"/>
                <wp:lineTo x="21669" y="12441"/>
                <wp:lineTo x="21669" y="6491"/>
                <wp:lineTo x="12918" y="0"/>
                <wp:lineTo x="10001" y="0"/>
              </wp:wrapPolygon>
            </wp:wrapThrough>
            <wp:docPr id="18" name="Resim 5" descr="http://www.clker.com/cliparts/d/D/H/P/f/T/olive-branch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www.clker.com/cliparts/d/D/H/P/f/T/olive-branch-md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425" cy="76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16510</wp:posOffset>
            </wp:positionV>
            <wp:extent cx="1040765" cy="895985"/>
            <wp:effectExtent l="19050" t="0" r="6985" b="0"/>
            <wp:wrapNone/>
            <wp:docPr id="17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765" cy="895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0022" w:rsidRDefault="00520022" w:rsidP="00520022">
      <w:pPr>
        <w:pStyle w:val="ListeParagraf"/>
        <w:ind w:left="0"/>
        <w:rPr>
          <w:rFonts w:ascii="Times New Roman" w:hAnsi="Times New Roman"/>
          <w:b/>
          <w:sz w:val="28"/>
          <w:szCs w:val="28"/>
        </w:rPr>
      </w:pPr>
    </w:p>
    <w:p w:rsidR="00520022" w:rsidRDefault="00520022" w:rsidP="00520022">
      <w:pPr>
        <w:pStyle w:val="ListeParagraf"/>
        <w:ind w:left="0"/>
        <w:rPr>
          <w:rFonts w:ascii="Times New Roman" w:hAnsi="Times New Roman"/>
          <w:b/>
          <w:sz w:val="28"/>
          <w:szCs w:val="28"/>
        </w:rPr>
      </w:pPr>
    </w:p>
    <w:p w:rsidR="00520022" w:rsidRDefault="00520022" w:rsidP="00520022">
      <w:pPr>
        <w:pStyle w:val="ListeParagraf"/>
        <w:ind w:left="0"/>
        <w:rPr>
          <w:rFonts w:ascii="Times New Roman" w:hAnsi="Times New Roman"/>
          <w:b/>
          <w:sz w:val="28"/>
          <w:szCs w:val="28"/>
        </w:rPr>
      </w:pPr>
    </w:p>
    <w:p w:rsidR="00520022" w:rsidRDefault="00520022" w:rsidP="00520022">
      <w:pPr>
        <w:pStyle w:val="ListeParagraf"/>
        <w:ind w:left="0"/>
        <w:rPr>
          <w:rFonts w:ascii="Times New Roman" w:hAnsi="Times New Roman"/>
          <w:b/>
          <w:sz w:val="28"/>
          <w:szCs w:val="28"/>
        </w:rPr>
      </w:pPr>
    </w:p>
    <w:p w:rsidR="00520022" w:rsidRDefault="00F9787B" w:rsidP="00520022">
      <w:pPr>
        <w:pStyle w:val="ListeParagraf"/>
        <w:ind w:left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______               ___</w:t>
      </w:r>
      <w:r w:rsidR="00520022">
        <w:rPr>
          <w:rFonts w:ascii="Times New Roman" w:hAnsi="Times New Roman"/>
          <w:b/>
          <w:sz w:val="28"/>
          <w:szCs w:val="28"/>
        </w:rPr>
        <w:t>______            ______</w:t>
      </w:r>
      <w:r>
        <w:rPr>
          <w:rFonts w:ascii="Times New Roman" w:hAnsi="Times New Roman"/>
          <w:b/>
          <w:sz w:val="28"/>
          <w:szCs w:val="28"/>
        </w:rPr>
        <w:t xml:space="preserve">___               </w:t>
      </w:r>
      <w:r w:rsidR="00520022">
        <w:rPr>
          <w:rFonts w:ascii="Times New Roman" w:hAnsi="Times New Roman"/>
          <w:b/>
          <w:sz w:val="28"/>
          <w:szCs w:val="28"/>
        </w:rPr>
        <w:t xml:space="preserve">________     </w:t>
      </w:r>
      <w:r>
        <w:rPr>
          <w:rFonts w:ascii="Times New Roman" w:hAnsi="Times New Roman"/>
          <w:b/>
          <w:sz w:val="28"/>
          <w:szCs w:val="28"/>
        </w:rPr>
        <w:t xml:space="preserve">     ______</w:t>
      </w:r>
    </w:p>
    <w:p w:rsidR="00B75E49" w:rsidRDefault="00B75E49" w:rsidP="00F9787B">
      <w:pPr>
        <w:pStyle w:val="ListeParagraf"/>
        <w:ind w:left="0"/>
        <w:rPr>
          <w:rFonts w:ascii="Times New Roman" w:hAnsi="Times New Roman"/>
          <w:b/>
          <w:noProof/>
          <w:sz w:val="28"/>
          <w:szCs w:val="28"/>
          <w:lang w:val="tr-TR"/>
        </w:rPr>
      </w:pPr>
    </w:p>
    <w:p w:rsidR="00B75E49" w:rsidRDefault="008F062D" w:rsidP="00F9787B">
      <w:pPr>
        <w:pStyle w:val="ListeParagraf"/>
        <w:ind w:left="0"/>
        <w:rPr>
          <w:rFonts w:ascii="Times New Roman" w:hAnsi="Times New Roman"/>
          <w:b/>
          <w:noProof/>
          <w:sz w:val="28"/>
          <w:szCs w:val="28"/>
          <w:lang w:val="tr-TR"/>
        </w:rPr>
      </w:pPr>
      <w:r w:rsidRPr="008F062D">
        <w:rPr>
          <w:b/>
          <w:noProof/>
        </w:rPr>
        <w:pict>
          <v:roundrect id="AutoShape 7" o:spid="_x0000_s1060" style="position:absolute;margin-left:207.45pt;margin-top:19.15pt;width:309pt;height:23.25pt;z-index:2517104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">
            <v:textbox>
              <w:txbxContent>
                <w:p w:rsidR="00B75E49" w:rsidRPr="00974F07" w:rsidRDefault="00B75E49" w:rsidP="00B75E49">
                  <w:pPr>
                    <w:rPr>
                      <w:i/>
                      <w:sz w:val="24"/>
                      <w:szCs w:val="24"/>
                    </w:rPr>
                  </w:pPr>
                  <w:r w:rsidRPr="00974F07">
                    <w:rPr>
                      <w:i/>
                      <w:sz w:val="24"/>
                      <w:szCs w:val="24"/>
                    </w:rPr>
                    <w:t>always    /   sometimes    /   usually    /    often    /    never</w:t>
                  </w:r>
                </w:p>
              </w:txbxContent>
            </v:textbox>
          </v:roundrect>
        </w:pict>
      </w:r>
    </w:p>
    <w:p w:rsidR="00B75E49" w:rsidRPr="00F9787B" w:rsidRDefault="00CA663E" w:rsidP="00B75E4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b/>
        </w:rPr>
        <w:t>E</w:t>
      </w:r>
      <w:r w:rsidR="00B75E49" w:rsidRPr="00F9787B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B75E49">
        <w:rPr>
          <w:rFonts w:ascii="Times New Roman" w:hAnsi="Times New Roman" w:cs="Times New Roman"/>
          <w:b/>
          <w:sz w:val="24"/>
          <w:szCs w:val="24"/>
        </w:rPr>
        <w:t>Boşlukları doldurunuz. (5x2=10</w:t>
      </w:r>
      <w:r w:rsidR="00B75E49" w:rsidRPr="00F9787B">
        <w:rPr>
          <w:rFonts w:ascii="Times New Roman" w:hAnsi="Times New Roman" w:cs="Times New Roman"/>
          <w:b/>
          <w:sz w:val="24"/>
          <w:szCs w:val="24"/>
        </w:rPr>
        <w:t xml:space="preserve"> P) </w:t>
      </w:r>
    </w:p>
    <w:p w:rsidR="00B75E49" w:rsidRPr="00F9787B" w:rsidRDefault="00B75E49" w:rsidP="00B75E49">
      <w:pPr>
        <w:rPr>
          <w:rFonts w:ascii="Times New Roman" w:hAnsi="Times New Roman" w:cs="Times New Roman"/>
          <w:sz w:val="24"/>
          <w:szCs w:val="24"/>
        </w:rPr>
      </w:pPr>
      <w:r w:rsidRPr="00F9787B">
        <w:rPr>
          <w:rFonts w:ascii="Times New Roman" w:hAnsi="Times New Roman" w:cs="Times New Roman"/>
          <w:b/>
          <w:sz w:val="24"/>
          <w:szCs w:val="24"/>
        </w:rPr>
        <w:t>1-</w:t>
      </w:r>
      <w:r w:rsidRPr="00F9787B">
        <w:rPr>
          <w:rFonts w:ascii="Times New Roman" w:hAnsi="Times New Roman" w:cs="Times New Roman"/>
          <w:sz w:val="24"/>
          <w:szCs w:val="24"/>
        </w:rPr>
        <w:t xml:space="preserve">I  ________________have a rest at the office.  </w:t>
      </w:r>
      <w:r w:rsidRPr="00F9787B">
        <w:rPr>
          <w:rFonts w:ascii="Times New Roman" w:hAnsi="Times New Roman" w:cs="Times New Roman"/>
          <w:b/>
          <w:sz w:val="24"/>
          <w:szCs w:val="24"/>
        </w:rPr>
        <w:t>(40%)</w:t>
      </w:r>
    </w:p>
    <w:p w:rsidR="00B75E49" w:rsidRPr="00F9787B" w:rsidRDefault="00B75E49" w:rsidP="00B75E49">
      <w:pPr>
        <w:rPr>
          <w:rFonts w:ascii="Times New Roman" w:hAnsi="Times New Roman" w:cs="Times New Roman"/>
          <w:sz w:val="24"/>
          <w:szCs w:val="24"/>
        </w:rPr>
      </w:pPr>
      <w:r w:rsidRPr="00F9787B">
        <w:rPr>
          <w:rFonts w:ascii="Times New Roman" w:hAnsi="Times New Roman" w:cs="Times New Roman"/>
          <w:b/>
          <w:sz w:val="24"/>
          <w:szCs w:val="24"/>
        </w:rPr>
        <w:t>2-</w:t>
      </w:r>
      <w:r w:rsidRPr="00F9787B">
        <w:rPr>
          <w:rFonts w:ascii="Times New Roman" w:hAnsi="Times New Roman" w:cs="Times New Roman"/>
          <w:sz w:val="24"/>
          <w:szCs w:val="24"/>
        </w:rPr>
        <w:t xml:space="preserve"> My brother _________________ has a snack after school. </w:t>
      </w:r>
      <w:r w:rsidRPr="00F9787B">
        <w:rPr>
          <w:rFonts w:ascii="Times New Roman" w:hAnsi="Times New Roman" w:cs="Times New Roman"/>
          <w:b/>
          <w:sz w:val="24"/>
          <w:szCs w:val="24"/>
        </w:rPr>
        <w:t xml:space="preserve">(80%)                          </w:t>
      </w:r>
    </w:p>
    <w:p w:rsidR="00B75E49" w:rsidRPr="00F9787B" w:rsidRDefault="00B75E49" w:rsidP="00B75E49">
      <w:pPr>
        <w:rPr>
          <w:rFonts w:ascii="Times New Roman" w:hAnsi="Times New Roman" w:cs="Times New Roman"/>
          <w:sz w:val="24"/>
          <w:szCs w:val="24"/>
        </w:rPr>
      </w:pPr>
      <w:r w:rsidRPr="00F9787B">
        <w:rPr>
          <w:rFonts w:ascii="Times New Roman" w:hAnsi="Times New Roman" w:cs="Times New Roman"/>
          <w:b/>
          <w:sz w:val="24"/>
          <w:szCs w:val="24"/>
        </w:rPr>
        <w:t>3-</w:t>
      </w:r>
      <w:r w:rsidRPr="00F9787B">
        <w:rPr>
          <w:rFonts w:ascii="Times New Roman" w:hAnsi="Times New Roman" w:cs="Times New Roman"/>
          <w:sz w:val="24"/>
          <w:szCs w:val="24"/>
        </w:rPr>
        <w:t xml:space="preserve"> Burak   _________________  does homework at</w:t>
      </w:r>
      <w:r w:rsidRPr="00F9787B">
        <w:rPr>
          <w:rFonts w:ascii="Times New Roman" w:hAnsi="Times New Roman" w:cs="Times New Roman"/>
          <w:sz w:val="24"/>
          <w:szCs w:val="24"/>
          <w:lang w:val="en-GB"/>
        </w:rPr>
        <w:t xml:space="preserve"> weekdays</w:t>
      </w:r>
      <w:r w:rsidRPr="00F9787B">
        <w:rPr>
          <w:rFonts w:ascii="Times New Roman" w:hAnsi="Times New Roman" w:cs="Times New Roman"/>
          <w:sz w:val="24"/>
          <w:szCs w:val="24"/>
        </w:rPr>
        <w:t xml:space="preserve">. </w:t>
      </w:r>
      <w:r w:rsidRPr="00F9787B">
        <w:rPr>
          <w:rFonts w:ascii="Times New Roman" w:hAnsi="Times New Roman" w:cs="Times New Roman"/>
          <w:b/>
          <w:sz w:val="24"/>
          <w:szCs w:val="24"/>
        </w:rPr>
        <w:t>(100%)</w:t>
      </w:r>
    </w:p>
    <w:p w:rsidR="00B75E49" w:rsidRPr="00F9787B" w:rsidRDefault="00B75E49" w:rsidP="00B75E49">
      <w:pPr>
        <w:rPr>
          <w:rFonts w:ascii="Times New Roman" w:hAnsi="Times New Roman" w:cs="Times New Roman"/>
          <w:sz w:val="24"/>
          <w:szCs w:val="24"/>
        </w:rPr>
      </w:pPr>
      <w:r w:rsidRPr="00F9787B">
        <w:rPr>
          <w:rFonts w:ascii="Times New Roman" w:hAnsi="Times New Roman" w:cs="Times New Roman"/>
          <w:b/>
          <w:sz w:val="24"/>
          <w:szCs w:val="24"/>
        </w:rPr>
        <w:t>4-</w:t>
      </w:r>
      <w:r w:rsidRPr="00F9787B">
        <w:rPr>
          <w:rFonts w:ascii="Times New Roman" w:hAnsi="Times New Roman" w:cs="Times New Roman"/>
          <w:sz w:val="24"/>
          <w:szCs w:val="24"/>
        </w:rPr>
        <w:t xml:space="preserve"> Yunus ___________________  </w:t>
      </w:r>
      <w:r w:rsidRPr="00F9787B">
        <w:rPr>
          <w:rFonts w:ascii="Times New Roman" w:hAnsi="Times New Roman" w:cs="Times New Roman"/>
          <w:sz w:val="24"/>
          <w:szCs w:val="24"/>
          <w:lang w:val="en-GB"/>
        </w:rPr>
        <w:t xml:space="preserve">plays </w:t>
      </w:r>
      <w:r w:rsidRPr="00F9787B">
        <w:rPr>
          <w:rFonts w:ascii="Times New Roman" w:hAnsi="Times New Roman" w:cs="Times New Roman"/>
          <w:sz w:val="24"/>
          <w:szCs w:val="24"/>
        </w:rPr>
        <w:t xml:space="preserve">soccer before exams. </w:t>
      </w:r>
      <w:r w:rsidRPr="00F9787B">
        <w:rPr>
          <w:rFonts w:ascii="Times New Roman" w:hAnsi="Times New Roman" w:cs="Times New Roman"/>
          <w:b/>
          <w:sz w:val="24"/>
          <w:szCs w:val="24"/>
        </w:rPr>
        <w:t>(0%)</w:t>
      </w:r>
    </w:p>
    <w:p w:rsidR="00B75E49" w:rsidRDefault="00B75E49" w:rsidP="00B75E49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  <w:r w:rsidRPr="00F9787B">
        <w:rPr>
          <w:rFonts w:ascii="Times New Roman" w:hAnsi="Times New Roman"/>
          <w:b/>
          <w:sz w:val="24"/>
          <w:szCs w:val="24"/>
        </w:rPr>
        <w:t>5-</w:t>
      </w:r>
      <w:r w:rsidRPr="00F9787B">
        <w:rPr>
          <w:rFonts w:ascii="Times New Roman" w:hAnsi="Times New Roman"/>
          <w:sz w:val="24"/>
          <w:szCs w:val="24"/>
        </w:rPr>
        <w:t xml:space="preserve"> My sister  ___________________   goes online at weekends. </w:t>
      </w:r>
      <w:r w:rsidRPr="00F9787B">
        <w:rPr>
          <w:rFonts w:ascii="Times New Roman" w:hAnsi="Times New Roman"/>
          <w:b/>
          <w:sz w:val="24"/>
          <w:szCs w:val="24"/>
        </w:rPr>
        <w:t xml:space="preserve">(60%)     </w:t>
      </w:r>
    </w:p>
    <w:p w:rsidR="00B75E49" w:rsidRDefault="00B75E49" w:rsidP="00B75E49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</w:p>
    <w:p w:rsidR="00B75E49" w:rsidRDefault="00B75E49" w:rsidP="00B75E49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</w:p>
    <w:p w:rsidR="00CA663E" w:rsidRDefault="00CA663E" w:rsidP="00520022">
      <w:pPr>
        <w:spacing w:line="36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CA663E" w:rsidRDefault="00CA663E" w:rsidP="00520022">
      <w:pPr>
        <w:spacing w:line="36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FC6FFF" w:rsidRPr="005462BB" w:rsidRDefault="00FC6FFF" w:rsidP="00FC6FFF">
      <w:pPr>
        <w:rPr>
          <w:b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-468630</wp:posOffset>
            </wp:positionH>
            <wp:positionV relativeFrom="paragraph">
              <wp:posOffset>125095</wp:posOffset>
            </wp:positionV>
            <wp:extent cx="1058545" cy="1591945"/>
            <wp:effectExtent l="19050" t="0" r="8255" b="0"/>
            <wp:wrapNone/>
            <wp:docPr id="12" name="Resim 5" descr="105424_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05424_l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545" cy="1591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F062D" w:rsidRPr="008F062D"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6" o:spid="_x0000_s1062" type="#_x0000_t62" style="position:absolute;margin-left:38.9pt;margin-top:18.75pt;width:434.25pt;height:91.5pt;z-index:2517155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" adj="-1325,11178">
            <v:textbox>
              <w:txbxContent>
                <w:p w:rsidR="00FC6FFF" w:rsidRPr="005462BB" w:rsidRDefault="00FC6FFF" w:rsidP="00FC6FFF">
                  <w:pPr>
                    <w:pStyle w:val="AralkYok"/>
                    <w:jc w:val="both"/>
                    <w:rPr>
                      <w:sz w:val="24"/>
                      <w:szCs w:val="24"/>
                    </w:rPr>
                  </w:pPr>
                  <w:r w:rsidRPr="005462BB">
                    <w:rPr>
                      <w:sz w:val="24"/>
                      <w:szCs w:val="24"/>
                    </w:rPr>
                    <w:t xml:space="preserve">Hello! I'm Cem. I get up at </w:t>
                  </w:r>
                  <w:r>
                    <w:rPr>
                      <w:sz w:val="24"/>
                      <w:szCs w:val="24"/>
                    </w:rPr>
                    <w:t>seven o’clock</w:t>
                  </w:r>
                  <w:r w:rsidRPr="005462BB">
                    <w:rPr>
                      <w:sz w:val="24"/>
                      <w:szCs w:val="24"/>
                    </w:rPr>
                    <w:t xml:space="preserve"> in the mornings. Then, I have a big breakfast at 07:30 a.m. I go to school at 07:45 by school bus. After school, I take guitar course. In the evenings I have dinner with my family and do my homework. I go to bed at 10:00 pm. On saturdays I have football course. I never watch TV but I sometimes go online in the evenings.</w:t>
                  </w:r>
                </w:p>
                <w:p w:rsidR="00FC6FFF" w:rsidRPr="00484230" w:rsidRDefault="00FC6FFF" w:rsidP="00FC6FFF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CA663E">
        <w:rPr>
          <w:rFonts w:ascii="Times New Roman" w:hAnsi="Times New Roman" w:cs="Times New Roman"/>
          <w:b/>
          <w:sz w:val="24"/>
          <w:szCs w:val="24"/>
        </w:rPr>
        <w:t>F</w:t>
      </w:r>
      <w:r w:rsidR="00520022">
        <w:rPr>
          <w:rFonts w:ascii="Times New Roman" w:hAnsi="Times New Roman" w:cs="Times New Roman"/>
          <w:b/>
          <w:sz w:val="24"/>
          <w:szCs w:val="24"/>
        </w:rPr>
        <w:t>.</w:t>
      </w:r>
      <w:r w:rsidRPr="00FC6FFF">
        <w:rPr>
          <w:b/>
        </w:rPr>
        <w:t xml:space="preserve"> </w:t>
      </w:r>
      <w:r>
        <w:rPr>
          <w:b/>
        </w:rPr>
        <w:t>PARÇAYI OKUYUNUZ VE SORULARI CEVAPLAYINIZ.(5x2=10PUAN)</w:t>
      </w:r>
    </w:p>
    <w:p w:rsidR="00FC6FFF" w:rsidRDefault="00FC6FFF" w:rsidP="00FC6FFF">
      <w:r>
        <w:tab/>
      </w:r>
      <w:r>
        <w:tab/>
      </w:r>
    </w:p>
    <w:p w:rsidR="00FC6FFF" w:rsidRDefault="00FC6FFF" w:rsidP="00FC6FFF"/>
    <w:p w:rsidR="00FC6FFF" w:rsidRDefault="00FC6FFF" w:rsidP="00FC6FFF"/>
    <w:p w:rsidR="00FC6FFF" w:rsidRDefault="00FC6FFF" w:rsidP="00FC6FFF">
      <w:pPr>
        <w:spacing w:after="120"/>
      </w:pPr>
    </w:p>
    <w:p w:rsidR="00FC6FFF" w:rsidRDefault="00FC6FFF" w:rsidP="00FC6FFF">
      <w:pPr>
        <w:spacing w:after="120"/>
      </w:pPr>
    </w:p>
    <w:p w:rsidR="00FC6FFF" w:rsidRDefault="00FC6FFF" w:rsidP="00FC6FFF">
      <w:pPr>
        <w:spacing w:after="120"/>
      </w:pPr>
      <w:r>
        <w:t xml:space="preserve"> </w:t>
      </w:r>
      <w:r w:rsidRPr="00C6279F">
        <w:rPr>
          <w:b/>
        </w:rPr>
        <w:t>1.What time does Cem get up?</w:t>
      </w:r>
      <w:r w:rsidRPr="00C6279F">
        <w:rPr>
          <w:b/>
        </w:rPr>
        <w:tab/>
      </w:r>
      <w:r>
        <w:tab/>
      </w:r>
      <w:r>
        <w:tab/>
      </w:r>
      <w:r w:rsidRPr="00C6279F">
        <w:rPr>
          <w:b/>
        </w:rPr>
        <w:t>2.How does Cem go to school?</w:t>
      </w:r>
      <w:r>
        <w:t xml:space="preserve"> </w:t>
      </w:r>
    </w:p>
    <w:p w:rsidR="00FC6FFF" w:rsidRDefault="00FC6FFF" w:rsidP="00FC6FFF">
      <w:pPr>
        <w:spacing w:after="120"/>
      </w:pPr>
      <w:r w:rsidRPr="00C6279F">
        <w:rPr>
          <w:b/>
        </w:rPr>
        <w:t>a)</w:t>
      </w:r>
      <w:r>
        <w:t xml:space="preserve"> at 07:30</w:t>
      </w:r>
      <w:r>
        <w:tab/>
      </w:r>
      <w:r>
        <w:tab/>
      </w:r>
      <w:r w:rsidRPr="00C6279F">
        <w:rPr>
          <w:b/>
        </w:rPr>
        <w:t>b)</w:t>
      </w:r>
      <w:r>
        <w:t xml:space="preserve"> at 08:00</w:t>
      </w:r>
      <w:r>
        <w:tab/>
      </w:r>
      <w:r>
        <w:tab/>
      </w:r>
      <w:r>
        <w:tab/>
      </w:r>
      <w:r w:rsidRPr="00C6279F">
        <w:rPr>
          <w:b/>
        </w:rPr>
        <w:t>a)</w:t>
      </w:r>
      <w:r>
        <w:t xml:space="preserve"> by  school bus </w:t>
      </w:r>
      <w:r>
        <w:tab/>
      </w:r>
      <w:r w:rsidRPr="00C6279F">
        <w:rPr>
          <w:b/>
        </w:rPr>
        <w:t>b)</w:t>
      </w:r>
      <w:r>
        <w:t xml:space="preserve"> by train</w:t>
      </w:r>
    </w:p>
    <w:p w:rsidR="00FC6FFF" w:rsidRDefault="00FC6FFF" w:rsidP="00FC6FFF">
      <w:pPr>
        <w:spacing w:after="120"/>
      </w:pPr>
      <w:r w:rsidRPr="00C6279F">
        <w:rPr>
          <w:b/>
        </w:rPr>
        <w:t>c)</w:t>
      </w:r>
      <w:r>
        <w:t xml:space="preserve"> at 07:00</w:t>
      </w:r>
      <w:r>
        <w:tab/>
      </w:r>
      <w:r>
        <w:tab/>
      </w:r>
      <w:r w:rsidRPr="00C6279F">
        <w:rPr>
          <w:b/>
        </w:rPr>
        <w:t>d)</w:t>
      </w:r>
      <w:r>
        <w:t xml:space="preserve"> at 09:00</w:t>
      </w:r>
      <w:r>
        <w:tab/>
      </w:r>
      <w:r>
        <w:tab/>
      </w:r>
      <w:r>
        <w:tab/>
      </w:r>
      <w:r w:rsidRPr="00C6279F">
        <w:rPr>
          <w:b/>
        </w:rPr>
        <w:t>c)</w:t>
      </w:r>
      <w:r>
        <w:t xml:space="preserve"> on foot </w:t>
      </w:r>
      <w:r>
        <w:tab/>
      </w:r>
      <w:r>
        <w:tab/>
      </w:r>
      <w:r w:rsidRPr="00C6279F">
        <w:rPr>
          <w:b/>
        </w:rPr>
        <w:t>d)</w:t>
      </w:r>
      <w:r>
        <w:t xml:space="preserve"> by car</w:t>
      </w:r>
    </w:p>
    <w:p w:rsidR="00FC6FFF" w:rsidRDefault="00FC6FFF" w:rsidP="00FC6FFF">
      <w:pPr>
        <w:spacing w:after="120"/>
      </w:pPr>
      <w:r w:rsidRPr="00C6279F">
        <w:rPr>
          <w:b/>
        </w:rPr>
        <w:t>3.What does Cem do after school?</w:t>
      </w:r>
      <w:r>
        <w:tab/>
      </w:r>
      <w:r>
        <w:tab/>
      </w:r>
      <w:r>
        <w:tab/>
      </w:r>
      <w:r w:rsidRPr="00C6279F">
        <w:rPr>
          <w:b/>
        </w:rPr>
        <w:t>4.What does Cem do on Saturdays?</w:t>
      </w:r>
    </w:p>
    <w:p w:rsidR="00FC6FFF" w:rsidRDefault="00FC6FFF" w:rsidP="00FC6FFF">
      <w:pPr>
        <w:spacing w:after="120"/>
      </w:pPr>
      <w:r w:rsidRPr="00C6279F">
        <w:rPr>
          <w:b/>
        </w:rPr>
        <w:t>a)</w:t>
      </w:r>
      <w:r>
        <w:t xml:space="preserve"> takes dance course </w:t>
      </w:r>
      <w:r>
        <w:tab/>
        <w:t xml:space="preserve">   </w:t>
      </w:r>
      <w:r w:rsidRPr="00C6279F">
        <w:rPr>
          <w:b/>
        </w:rPr>
        <w:t>b)</w:t>
      </w:r>
      <w:r>
        <w:t>takes guitar course</w:t>
      </w:r>
      <w:r>
        <w:tab/>
      </w:r>
      <w:r>
        <w:tab/>
      </w:r>
      <w:r w:rsidRPr="00C6279F">
        <w:rPr>
          <w:b/>
        </w:rPr>
        <w:t>a)</w:t>
      </w:r>
      <w:r>
        <w:t xml:space="preserve"> goes fishing </w:t>
      </w:r>
      <w:r>
        <w:tab/>
      </w:r>
      <w:r>
        <w:tab/>
      </w:r>
      <w:r w:rsidRPr="00C6279F">
        <w:rPr>
          <w:b/>
        </w:rPr>
        <w:t>b)</w:t>
      </w:r>
      <w:r>
        <w:t>has picnic</w:t>
      </w:r>
    </w:p>
    <w:p w:rsidR="00FC6FFF" w:rsidRDefault="00FC6FFF" w:rsidP="00FC6FFF">
      <w:pPr>
        <w:spacing w:after="120"/>
      </w:pPr>
      <w:r w:rsidRPr="00C6279F">
        <w:rPr>
          <w:b/>
        </w:rPr>
        <w:t>c)</w:t>
      </w:r>
      <w:r>
        <w:t xml:space="preserve"> goes to Maths course   </w:t>
      </w:r>
      <w:r w:rsidRPr="00C6279F">
        <w:rPr>
          <w:b/>
        </w:rPr>
        <w:t>d)</w:t>
      </w:r>
      <w:r>
        <w:t>has breakfast</w:t>
      </w:r>
      <w:r>
        <w:tab/>
      </w:r>
      <w:r>
        <w:tab/>
      </w:r>
      <w:r w:rsidRPr="00C6279F">
        <w:rPr>
          <w:b/>
        </w:rPr>
        <w:t>c)</w:t>
      </w:r>
      <w:r>
        <w:t>has football course</w:t>
      </w:r>
      <w:r>
        <w:tab/>
      </w:r>
      <w:r w:rsidRPr="00C6279F">
        <w:rPr>
          <w:b/>
        </w:rPr>
        <w:t>d)</w:t>
      </w:r>
      <w:r>
        <w:t>has tennis course</w:t>
      </w:r>
    </w:p>
    <w:p w:rsidR="00FC6FFF" w:rsidRPr="00C6279F" w:rsidRDefault="00FC6FFF" w:rsidP="00FC6FFF">
      <w:pPr>
        <w:spacing w:after="120"/>
        <w:rPr>
          <w:b/>
        </w:rPr>
      </w:pPr>
      <w:r w:rsidRPr="00C6279F">
        <w:rPr>
          <w:b/>
        </w:rPr>
        <w:t>5.How often does Cem watch TV?</w:t>
      </w:r>
    </w:p>
    <w:p w:rsidR="00FC6FFF" w:rsidRDefault="00FC6FFF" w:rsidP="00FC6FFF">
      <w:pPr>
        <w:spacing w:after="120"/>
      </w:pPr>
      <w:r w:rsidRPr="00C6279F">
        <w:rPr>
          <w:b/>
        </w:rPr>
        <w:t>a)</w:t>
      </w:r>
      <w:r>
        <w:t xml:space="preserve">everyday </w:t>
      </w:r>
      <w:r>
        <w:tab/>
      </w:r>
      <w:r>
        <w:tab/>
      </w:r>
      <w:r w:rsidRPr="00C6279F">
        <w:rPr>
          <w:b/>
        </w:rPr>
        <w:t>b)</w:t>
      </w:r>
      <w:r>
        <w:t>twice a day</w:t>
      </w:r>
    </w:p>
    <w:p w:rsidR="00520022" w:rsidRDefault="00FC6FFF" w:rsidP="00FC6FFF">
      <w:pPr>
        <w:spacing w:after="120"/>
      </w:pPr>
      <w:r w:rsidRPr="00C6279F">
        <w:rPr>
          <w:b/>
        </w:rPr>
        <w:t>c)</w:t>
      </w:r>
      <w:r>
        <w:t xml:space="preserve">always </w:t>
      </w:r>
      <w:r>
        <w:tab/>
      </w:r>
      <w:r>
        <w:tab/>
      </w:r>
      <w:r w:rsidRPr="00C6279F">
        <w:rPr>
          <w:b/>
        </w:rPr>
        <w:t>d)</w:t>
      </w:r>
      <w:r>
        <w:t>never</w:t>
      </w:r>
    </w:p>
    <w:p w:rsidR="00FC6FFF" w:rsidRDefault="00FC6FFF" w:rsidP="00FC6FFF">
      <w:pPr>
        <w:rPr>
          <w:rFonts w:ascii="Comic Sans MS" w:eastAsia="Times New Roman" w:hAnsi="Comic Sans MS" w:cs="Times New Roman"/>
          <w:b/>
          <w:caps/>
          <w:sz w:val="20"/>
          <w:szCs w:val="20"/>
          <w:lang w:eastAsia="tr-TR"/>
        </w:rPr>
      </w:pPr>
      <w:r w:rsidRPr="00FC6FFF">
        <w:rPr>
          <w:rFonts w:ascii="Times New Roman" w:hAnsi="Times New Roman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margin">
              <wp:posOffset>4719955</wp:posOffset>
            </wp:positionH>
            <wp:positionV relativeFrom="paragraph">
              <wp:posOffset>231775</wp:posOffset>
            </wp:positionV>
            <wp:extent cx="1192530" cy="842645"/>
            <wp:effectExtent l="19050" t="0" r="7620" b="0"/>
            <wp:wrapNone/>
            <wp:docPr id="82" name="Resim 82" descr="http://sr.photos3.fotosearch.com/bthumb/CSP/CSP097/k0974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r.photos3.fotosearch.com/bthumb/CSP/CSP097/k0974549.jp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530" cy="84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C6FFF">
        <w:rPr>
          <w:rFonts w:ascii="Times New Roman" w:hAnsi="Times New Roman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1062355</wp:posOffset>
            </wp:positionH>
            <wp:positionV relativeFrom="paragraph">
              <wp:posOffset>304165</wp:posOffset>
            </wp:positionV>
            <wp:extent cx="1173480" cy="842010"/>
            <wp:effectExtent l="19050" t="0" r="7620" b="0"/>
            <wp:wrapTight wrapText="bothSides">
              <wp:wrapPolygon edited="0">
                <wp:start x="-351" y="0"/>
                <wp:lineTo x="-351" y="21014"/>
                <wp:lineTo x="21740" y="21014"/>
                <wp:lineTo x="21740" y="0"/>
                <wp:lineTo x="-351" y="0"/>
              </wp:wrapPolygon>
            </wp:wrapTight>
            <wp:docPr id="84" name="Resim 84" descr="http://thumb101.shutterstock.com/display_pic_with_logo/548344/195161813/stock-vector-corn-flakes-and-milk-breakfast-cereal-with-milk-in-bowl-cereal-meal-195161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thumb101.shutterstock.com/display_pic_with_logo/548344/195161813/stock-vector-corn-flakes-and-milk-breakfast-cereal-with-milk-in-bowl-cereal-meal-195161813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84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C6FFF">
        <w:rPr>
          <w:rFonts w:ascii="Times New Roman" w:hAnsi="Times New Roman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2202815</wp:posOffset>
            </wp:positionH>
            <wp:positionV relativeFrom="paragraph">
              <wp:posOffset>304165</wp:posOffset>
            </wp:positionV>
            <wp:extent cx="1099820" cy="842010"/>
            <wp:effectExtent l="19050" t="0" r="5080" b="0"/>
            <wp:wrapTight wrapText="bothSides">
              <wp:wrapPolygon edited="0">
                <wp:start x="-374" y="0"/>
                <wp:lineTo x="-374" y="21014"/>
                <wp:lineTo x="21700" y="21014"/>
                <wp:lineTo x="21700" y="0"/>
                <wp:lineTo x="-374" y="0"/>
              </wp:wrapPolygon>
            </wp:wrapTight>
            <wp:docPr id="85" name="Resim 85" descr="https://encrypted-tbn0.gstatic.com/images?q=tbn:ANd9GcSujV2HMJ1__o6vrq5YJjkGjJDtdPhkykgi2z-QXeyF6PG4ftpe4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encrypted-tbn0.gstatic.com/images?q=tbn:ANd9GcSujV2HMJ1__o6vrq5YJjkGjJDtdPhkykgi2z-QXeyF6PG4ftpe4g"/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820" cy="84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C6FFF">
        <w:rPr>
          <w:rFonts w:ascii="Times New Roman" w:hAnsi="Times New Roman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3515995</wp:posOffset>
            </wp:positionH>
            <wp:positionV relativeFrom="paragraph">
              <wp:posOffset>314325</wp:posOffset>
            </wp:positionV>
            <wp:extent cx="1203325" cy="760095"/>
            <wp:effectExtent l="19050" t="0" r="0" b="0"/>
            <wp:wrapTight wrapText="bothSides">
              <wp:wrapPolygon edited="0">
                <wp:start x="-342" y="0"/>
                <wp:lineTo x="-342" y="21113"/>
                <wp:lineTo x="21543" y="21113"/>
                <wp:lineTo x="21543" y="0"/>
                <wp:lineTo x="-342" y="0"/>
              </wp:wrapPolygon>
            </wp:wrapTight>
            <wp:docPr id="86" name="Resim 86" descr="https://encrypted-tbn2.gstatic.com/images?q=tbn:ANd9GcQt-7_GsVpZsYh1Y3t0Kwd5aaH7zpxPgJdk91FF9hRKF3akGx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encrypted-tbn2.gstatic.com/images?q=tbn:ANd9GcQt-7_GsVpZsYh1Y3t0Kwd5aaH7zpxPgJdk91FF9hRKF3akGxia"/>
                    <pic:cNvPicPr>
                      <a:picLocks noChangeAspect="1" noChangeArrowheads="1"/>
                    </pic:cNvPicPr>
                  </pic:nvPicPr>
                  <pic:blipFill>
                    <a:blip r:embed="rId39" r:link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325" cy="76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C6FFF">
        <w:rPr>
          <w:rFonts w:ascii="Times New Roman" w:hAnsi="Times New Roman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65405</wp:posOffset>
            </wp:positionH>
            <wp:positionV relativeFrom="paragraph">
              <wp:posOffset>309880</wp:posOffset>
            </wp:positionV>
            <wp:extent cx="996950" cy="832485"/>
            <wp:effectExtent l="19050" t="0" r="0" b="0"/>
            <wp:wrapTight wrapText="bothSides">
              <wp:wrapPolygon edited="0">
                <wp:start x="-413" y="0"/>
                <wp:lineTo x="-413" y="21254"/>
                <wp:lineTo x="21462" y="21254"/>
                <wp:lineTo x="21462" y="0"/>
                <wp:lineTo x="-413" y="0"/>
              </wp:wrapPolygon>
            </wp:wrapTight>
            <wp:docPr id="83" name="Resim 83" descr="https://encrypted-tbn1.gstatic.com/images?q=tbn:ANd9GcRdzhWecE4vTmAXZP-c41Vd2JZ6OlzpPKEw6AbZ1oK4OuIbtC7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encrypted-tbn1.gstatic.com/images?q=tbn:ANd9GcRdzhWecE4vTmAXZP-c41Vd2JZ6OlzpPKEw6AbZ1oK4OuIbtC7H"/>
                    <pic:cNvPicPr>
                      <a:picLocks noChangeAspect="1" noChangeArrowheads="1"/>
                    </pic:cNvPicPr>
                  </pic:nvPicPr>
                  <pic:blipFill>
                    <a:blip r:embed="rId41" r:link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83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A663E" w:rsidRPr="00FC6FFF">
        <w:rPr>
          <w:rFonts w:ascii="Times New Roman" w:hAnsi="Times New Roman"/>
          <w:b/>
          <w:sz w:val="28"/>
          <w:szCs w:val="28"/>
        </w:rPr>
        <w:t>G.</w:t>
      </w:r>
      <w:r w:rsidRPr="00FC6FFF">
        <w:rPr>
          <w:rFonts w:ascii="Comic Sans MS" w:eastAsia="Times New Roman" w:hAnsi="Comic Sans MS" w:cs="Times New Roman"/>
          <w:b/>
          <w:caps/>
          <w:sz w:val="20"/>
          <w:szCs w:val="20"/>
          <w:lang w:eastAsia="tr-TR"/>
        </w:rPr>
        <w:t xml:space="preserve"> </w:t>
      </w:r>
      <w:r w:rsidRPr="004A3342">
        <w:rPr>
          <w:rFonts w:ascii="Comic Sans MS" w:eastAsia="Times New Roman" w:hAnsi="Comic Sans MS" w:cs="Times New Roman"/>
          <w:b/>
          <w:caps/>
          <w:sz w:val="20"/>
          <w:szCs w:val="20"/>
          <w:lang w:eastAsia="tr-TR"/>
        </w:rPr>
        <w:t>KONUŞMA BALON</w:t>
      </w:r>
      <w:r>
        <w:rPr>
          <w:rFonts w:ascii="Comic Sans MS" w:eastAsia="Times New Roman" w:hAnsi="Comic Sans MS" w:cs="Times New Roman"/>
          <w:b/>
          <w:caps/>
          <w:sz w:val="20"/>
          <w:szCs w:val="20"/>
          <w:lang w:eastAsia="tr-TR"/>
        </w:rPr>
        <w:t>LARIYLA RESİMLERİ EŞLEŞTİRİNİZ.</w:t>
      </w:r>
      <w:r w:rsidRPr="004A3342">
        <w:rPr>
          <w:rFonts w:ascii="Comic Sans MS" w:eastAsia="Times New Roman" w:hAnsi="Comic Sans MS" w:cs="Times New Roman"/>
          <w:b/>
          <w:caps/>
          <w:sz w:val="20"/>
          <w:szCs w:val="20"/>
          <w:lang w:eastAsia="tr-TR"/>
        </w:rPr>
        <w:t xml:space="preserve"> (</w:t>
      </w:r>
      <w:r>
        <w:rPr>
          <w:rFonts w:ascii="Comic Sans MS" w:eastAsia="Times New Roman" w:hAnsi="Comic Sans MS" w:cs="Times New Roman"/>
          <w:b/>
          <w:caps/>
          <w:sz w:val="20"/>
          <w:szCs w:val="20"/>
          <w:lang w:eastAsia="tr-TR"/>
        </w:rPr>
        <w:t>5X2=</w:t>
      </w:r>
      <w:bookmarkStart w:id="0" w:name="_GoBack"/>
      <w:bookmarkEnd w:id="0"/>
      <w:r>
        <w:rPr>
          <w:rFonts w:ascii="Comic Sans MS" w:eastAsia="Times New Roman" w:hAnsi="Comic Sans MS" w:cs="Times New Roman"/>
          <w:b/>
          <w:caps/>
          <w:sz w:val="20"/>
          <w:szCs w:val="20"/>
          <w:lang w:eastAsia="tr-TR"/>
        </w:rPr>
        <w:t>1</w:t>
      </w:r>
      <w:r w:rsidRPr="004A3342">
        <w:rPr>
          <w:rFonts w:ascii="Comic Sans MS" w:eastAsia="Times New Roman" w:hAnsi="Comic Sans MS" w:cs="Times New Roman"/>
          <w:b/>
          <w:caps/>
          <w:sz w:val="20"/>
          <w:szCs w:val="20"/>
          <w:lang w:eastAsia="tr-TR"/>
        </w:rPr>
        <w:t>0 P.)</w:t>
      </w:r>
    </w:p>
    <w:p w:rsidR="00FC6FFF" w:rsidRDefault="00FC6FFF" w:rsidP="00FC6FFF"/>
    <w:p w:rsidR="00FC6FFF" w:rsidRDefault="00FC6FFF" w:rsidP="00FC6FFF"/>
    <w:p w:rsidR="00FC6FFF" w:rsidRDefault="00FC6FFF" w:rsidP="00FC6FFF"/>
    <w:p w:rsidR="00FC6FFF" w:rsidRDefault="00FC6FFF" w:rsidP="00FC6FFF">
      <w:r w:rsidRPr="004A3342">
        <w:rPr>
          <w:noProof/>
          <w:lang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5015230</wp:posOffset>
            </wp:positionH>
            <wp:positionV relativeFrom="paragraph">
              <wp:posOffset>202565</wp:posOffset>
            </wp:positionV>
            <wp:extent cx="514350" cy="542386"/>
            <wp:effectExtent l="0" t="0" r="0" b="0"/>
            <wp:wrapNone/>
            <wp:docPr id="87" name="Resim 87" descr="http://images.clipartpanda.com/face-clip-art-1195445142793311971TheresaKnott_worldlabel_manface2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images.clipartpanda.com/face-clip-art-1195445142793311971TheresaKnott_worldlabel_manface2.svg.med.png"/>
                    <pic:cNvPicPr>
                      <a:picLocks noChangeAspect="1" noChangeArrowheads="1"/>
                    </pic:cNvPicPr>
                  </pic:nvPicPr>
                  <pic:blipFill>
                    <a:blip r:embed="rId43" r:link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42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F062D" w:rsidRPr="008F062D">
        <w:rPr>
          <w:rFonts w:ascii="Comic Sans MS" w:hAnsi="Comic Sans MS"/>
          <w:noProof/>
          <w:sz w:val="20"/>
          <w:szCs w:val="20"/>
        </w:rPr>
        <w:pict>
          <v:shape id="Köşeleri Yuvarlanmış Dikdörtgen Belirtme Çizgisi 48" o:spid="_x0000_s1063" type="#_x0000_t62" style="position:absolute;margin-left:37.9pt;margin-top:15.95pt;width:303.75pt;height:42.75pt;z-index:2517288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" adj="-1665,16380" strokecolor="purple" strokeweight="2pt">
            <v:stroke dashstyle="longDash"/>
            <v:textbox>
              <w:txbxContent>
                <w:p w:rsidR="00FC6FFF" w:rsidRPr="00D60904" w:rsidRDefault="00FC6FFF" w:rsidP="00FC6FFF">
                  <w:r w:rsidRPr="00D60904">
                    <w:t xml:space="preserve">Hi! My name is </w:t>
                  </w:r>
                  <w:r w:rsidRPr="00FC6FFF">
                    <w:rPr>
                      <w:b/>
                      <w:u w:val="single"/>
                    </w:rPr>
                    <w:t>Onur</w:t>
                  </w:r>
                  <w:r w:rsidRPr="00D60904">
                    <w:t>. I like eating eggs, sausages and toast at berakfast. My favourite drink is orange juice.</w:t>
                  </w:r>
                </w:p>
                <w:p w:rsidR="00FC6FFF" w:rsidRPr="00067986" w:rsidRDefault="00FC6FFF" w:rsidP="00FC6FFF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4A3342">
        <w:rPr>
          <w:noProof/>
          <w:lang w:eastAsia="tr-TR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-261620</wp:posOffset>
            </wp:positionH>
            <wp:positionV relativeFrom="paragraph">
              <wp:posOffset>202565</wp:posOffset>
            </wp:positionV>
            <wp:extent cx="393038" cy="428625"/>
            <wp:effectExtent l="0" t="0" r="7620" b="0"/>
            <wp:wrapNone/>
            <wp:docPr id="91" name="Resim 91" descr="http://images.clipartpanda.com/boy-face-clipart-boy-fac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images.clipartpanda.com/boy-face-clipart-boy-face-md.png"/>
                    <pic:cNvPicPr>
                      <a:picLocks noChangeAspect="1" noChangeArrowheads="1"/>
                    </pic:cNvPicPr>
                  </pic:nvPicPr>
                  <pic:blipFill>
                    <a:blip r:embed="rId45" r:link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626" cy="430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(____________)</w:t>
      </w:r>
      <w:r>
        <w:tab/>
        <w:t>(__________)</w:t>
      </w:r>
      <w:r>
        <w:tab/>
        <w:t xml:space="preserve"> (_____________) </w:t>
      </w:r>
      <w:r>
        <w:tab/>
        <w:t>(_____________)     (_____________)</w:t>
      </w:r>
    </w:p>
    <w:p w:rsidR="00FC6FFF" w:rsidRDefault="008F062D" w:rsidP="00FC6FFF">
      <w:r w:rsidRPr="008F062D">
        <w:rPr>
          <w:rFonts w:ascii="Comic Sans MS" w:hAnsi="Comic Sans MS"/>
          <w:noProof/>
          <w:sz w:val="20"/>
          <w:szCs w:val="20"/>
        </w:rPr>
        <w:pict>
          <v:shape id="Köşeleri Yuvarlanmış Dikdörtgen Belirtme Çizgisi 95" o:spid="_x0000_s1067" type="#_x0000_t62" style="position:absolute;margin-left:362.65pt;margin-top:40.8pt;width:140.25pt;height:96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" adj="10842,-3514" strokecolor="purple" strokeweight="2pt">
            <v:stroke dashstyle="longDash"/>
            <v:textbox>
              <w:txbxContent>
                <w:p w:rsidR="00FC6FFF" w:rsidRPr="00DA3A93" w:rsidRDefault="00FC6FFF" w:rsidP="00FC6FFF">
                  <w:r w:rsidRPr="00DA3A93">
                    <w:t xml:space="preserve">Hello! I’m </w:t>
                  </w:r>
                  <w:r w:rsidRPr="00FC6FFF">
                    <w:rPr>
                      <w:b/>
                      <w:u w:val="single"/>
                    </w:rPr>
                    <w:t>Sedat.</w:t>
                  </w:r>
                  <w:r w:rsidRPr="00DA3A93">
                    <w:t xml:space="preserve"> I always eat toast, eggs, sausages and an apple at breakfast. I drink a glass of milk every morning.</w:t>
                  </w:r>
                </w:p>
                <w:p w:rsidR="00FC6FFF" w:rsidRDefault="00FC6FFF" w:rsidP="00FC6FFF"/>
              </w:txbxContent>
            </v:textbox>
          </v:shape>
        </w:pict>
      </w:r>
      <w:r w:rsidRPr="008F062D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pict>
          <v:shape id="Köşeleri Yuvarlanmış Dikdörtgen Belirtme Çizgisi 94" o:spid="_x0000_s1066" type="#_x0000_t62" style="position:absolute;margin-left:37.85pt;margin-top:130.8pt;width:245.25pt;height:41.25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" adj="-1748,13824" strokecolor="purple" strokeweight="2pt">
            <v:stroke dashstyle="longDash"/>
            <v:textbox>
              <w:txbxContent>
                <w:p w:rsidR="00FC6FFF" w:rsidRPr="00D60904" w:rsidRDefault="00FC6FFF" w:rsidP="00FC6FFF">
                  <w:r w:rsidRPr="00D60904">
                    <w:t xml:space="preserve">Hi! I’m </w:t>
                  </w:r>
                  <w:r w:rsidRPr="00FC6FFF">
                    <w:rPr>
                      <w:b/>
                      <w:u w:val="single"/>
                    </w:rPr>
                    <w:t>Emel</w:t>
                  </w:r>
                  <w:r w:rsidRPr="00FC6FFF">
                    <w:rPr>
                      <w:u w:val="single"/>
                    </w:rPr>
                    <w:t>.</w:t>
                  </w:r>
                  <w:r w:rsidRPr="00D60904">
                    <w:t xml:space="preserve"> I eat an apple and toast at breakfast. I don’t like tea or coffee. I like milk. </w:t>
                  </w:r>
                </w:p>
                <w:p w:rsidR="00FC6FFF" w:rsidRDefault="00FC6FFF" w:rsidP="00FC6FFF"/>
              </w:txbxContent>
            </v:textbox>
          </v:shape>
        </w:pict>
      </w:r>
      <w:r w:rsidRPr="008F062D">
        <w:rPr>
          <w:rFonts w:ascii="Comic Sans MS" w:hAnsi="Comic Sans MS"/>
          <w:noProof/>
          <w:sz w:val="20"/>
          <w:szCs w:val="20"/>
        </w:rPr>
        <w:pict>
          <v:shape id="Köşeleri Yuvarlanmış Dikdörtgen Belirtme Çizgisi 93" o:spid="_x0000_s1065" type="#_x0000_t62" style="position:absolute;margin-left:34.9pt;margin-top:85.8pt;width:311.25pt;height:39.75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" adj="-1748,13824" strokecolor="purple" strokeweight="2pt">
            <v:stroke dashstyle="longDash"/>
            <v:textbox>
              <w:txbxContent>
                <w:p w:rsidR="00FC6FFF" w:rsidRPr="00D60904" w:rsidRDefault="00FC6FFF" w:rsidP="00FC6FFF">
                  <w:r w:rsidRPr="00D60904">
                    <w:t xml:space="preserve">Hello! My name </w:t>
                  </w:r>
                  <w:r w:rsidRPr="00FC6FFF">
                    <w:rPr>
                      <w:u w:val="single"/>
                    </w:rPr>
                    <w:t xml:space="preserve">is </w:t>
                  </w:r>
                  <w:r w:rsidRPr="00FC6FFF">
                    <w:rPr>
                      <w:b/>
                      <w:u w:val="single"/>
                    </w:rPr>
                    <w:t>Anıl.</w:t>
                  </w:r>
                  <w:r w:rsidRPr="00D60904">
                    <w:t xml:space="preserve"> I love eating cereal with milk at breakfast. I don’t like cheese, olives or tomatoes at breakfast.</w:t>
                  </w:r>
                </w:p>
                <w:p w:rsidR="00FC6FFF" w:rsidRDefault="00FC6FFF" w:rsidP="00FC6FFF"/>
              </w:txbxContent>
            </v:textbox>
          </v:shape>
        </w:pict>
      </w:r>
      <w:r w:rsidR="00FC6FFF" w:rsidRPr="004A3342">
        <w:rPr>
          <w:noProof/>
          <w:lang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margin">
              <wp:posOffset>-316230</wp:posOffset>
            </wp:positionH>
            <wp:positionV relativeFrom="paragraph">
              <wp:posOffset>1736725</wp:posOffset>
            </wp:positionV>
            <wp:extent cx="558152" cy="447675"/>
            <wp:effectExtent l="0" t="0" r="0" b="0"/>
            <wp:wrapNone/>
            <wp:docPr id="90" name="Resim 90" descr="http://www.easyvectors.com/assets/images/vectors/afbig/girl-face-cartoon-clip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www.easyvectors.com/assets/images/vectors/afbig/girl-face-cartoon-clip-art.jpg"/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52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C6FFF" w:rsidRPr="004A3342">
        <w:rPr>
          <w:noProof/>
          <w:lang w:eastAsia="tr-T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-318770</wp:posOffset>
            </wp:positionH>
            <wp:positionV relativeFrom="paragraph">
              <wp:posOffset>1137285</wp:posOffset>
            </wp:positionV>
            <wp:extent cx="495300" cy="457200"/>
            <wp:effectExtent l="0" t="0" r="0" b="0"/>
            <wp:wrapNone/>
            <wp:docPr id="89" name="Resim 89" descr="http://images.clipartpanda.com/boy-20clipart-boy-face-cartoon-clip-art_43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images.clipartpanda.com/boy-20clipart-boy-face-cartoon-clip-art_430749.jpg"/>
                    <pic:cNvPicPr>
                      <a:picLocks noChangeAspect="1" noChangeArrowheads="1"/>
                    </pic:cNvPicPr>
                  </pic:nvPicPr>
                  <pic:blipFill>
                    <a:blip r:embed="rId49" r:link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F062D">
        <w:rPr>
          <w:rFonts w:ascii="Comic Sans MS" w:hAnsi="Comic Sans MS"/>
          <w:noProof/>
          <w:sz w:val="20"/>
          <w:szCs w:val="20"/>
        </w:rPr>
        <w:pict>
          <v:shape id="Köşeleri Yuvarlanmış Dikdörtgen Belirtme Çizgisi 92" o:spid="_x0000_s1064" type="#_x0000_t62" style="position:absolute;margin-left:37.9pt;margin-top:38.55pt;width:308.25pt;height:41.25pt;z-index:2517299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" adj="-1601,3855" strokecolor="purple" strokeweight="2pt">
            <v:stroke dashstyle="longDash"/>
            <v:textbox>
              <w:txbxContent>
                <w:p w:rsidR="00FC6FFF" w:rsidRPr="00D60904" w:rsidRDefault="00FC6FFF" w:rsidP="00FC6FFF">
                  <w:r w:rsidRPr="00D60904">
                    <w:t xml:space="preserve">Hello! I’m </w:t>
                  </w:r>
                  <w:r w:rsidRPr="00FC6FFF">
                    <w:rPr>
                      <w:b/>
                      <w:u w:val="single"/>
                    </w:rPr>
                    <w:t>Yeşim</w:t>
                  </w:r>
                  <w:r w:rsidRPr="00FC6FFF">
                    <w:rPr>
                      <w:u w:val="single"/>
                    </w:rPr>
                    <w:t>.</w:t>
                  </w:r>
                  <w:r w:rsidRPr="00D60904">
                    <w:t xml:space="preserve"> My favourite food is pancake at breakfast and I like tea. I don’t drink milk or orange juice at breakfast.</w:t>
                  </w:r>
                </w:p>
                <w:p w:rsidR="00FC6FFF" w:rsidRDefault="00FC6FFF" w:rsidP="00FC6FFF"/>
              </w:txbxContent>
            </v:textbox>
          </v:shape>
        </w:pict>
      </w:r>
      <w:r w:rsidR="00FC6FFF" w:rsidRPr="004A3342">
        <w:rPr>
          <w:noProof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-318770</wp:posOffset>
            </wp:positionH>
            <wp:positionV relativeFrom="paragraph">
              <wp:posOffset>556260</wp:posOffset>
            </wp:positionV>
            <wp:extent cx="458395" cy="427569"/>
            <wp:effectExtent l="0" t="0" r="0" b="0"/>
            <wp:wrapNone/>
            <wp:docPr id="88" name="Resim 88" descr="https://encrypted-tbn1.gstatic.com/images?q=tbn:ANd9GcQdH5e_CT5SwQgww337U9fJZCCQrhnflO8H4mwVZYni1J_O1r1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encrypted-tbn1.gstatic.com/images?q=tbn:ANd9GcQdH5e_CT5SwQgww337U9fJZCCQrhnflO8H4mwVZYni1J_O1r1H"/>
                    <pic:cNvPicPr>
                      <a:picLocks noChangeAspect="1" noChangeArrowheads="1"/>
                    </pic:cNvPicPr>
                  </pic:nvPicPr>
                  <pic:blipFill>
                    <a:blip r:embed="rId51" r:link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395" cy="427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75E49" w:rsidRDefault="00B75E49" w:rsidP="00B05BAA">
      <w:pPr>
        <w:rPr>
          <w:rFonts w:ascii="Times New Roman" w:hAnsi="Times New Roman"/>
          <w:sz w:val="28"/>
          <w:szCs w:val="28"/>
        </w:rPr>
      </w:pPr>
    </w:p>
    <w:p w:rsidR="00B75E49" w:rsidRDefault="00B75E49" w:rsidP="00B05BAA">
      <w:pPr>
        <w:rPr>
          <w:rFonts w:ascii="Times New Roman" w:hAnsi="Times New Roman"/>
          <w:sz w:val="28"/>
          <w:szCs w:val="28"/>
        </w:rPr>
      </w:pPr>
    </w:p>
    <w:p w:rsidR="00B75E49" w:rsidRDefault="00B75E49" w:rsidP="00B05BAA">
      <w:pPr>
        <w:rPr>
          <w:rFonts w:ascii="Times New Roman" w:hAnsi="Times New Roman"/>
          <w:sz w:val="28"/>
          <w:szCs w:val="28"/>
        </w:rPr>
      </w:pPr>
    </w:p>
    <w:p w:rsidR="00B75E49" w:rsidRDefault="00B75E49" w:rsidP="00B05BAA">
      <w:pPr>
        <w:rPr>
          <w:rFonts w:ascii="Times New Roman" w:hAnsi="Times New Roman"/>
          <w:sz w:val="28"/>
          <w:szCs w:val="28"/>
        </w:rPr>
      </w:pPr>
    </w:p>
    <w:p w:rsidR="00B75E49" w:rsidRDefault="00B75E49" w:rsidP="00B05BAA">
      <w:pPr>
        <w:rPr>
          <w:rFonts w:ascii="Times New Roman" w:hAnsi="Times New Roman"/>
          <w:sz w:val="28"/>
          <w:szCs w:val="28"/>
        </w:rPr>
      </w:pPr>
    </w:p>
    <w:p w:rsidR="00B05BAA" w:rsidRPr="00B05BAA" w:rsidRDefault="00B05BAA" w:rsidP="00CA663E">
      <w:pPr>
        <w:rPr>
          <w:sz w:val="24"/>
          <w:szCs w:val="24"/>
        </w:rPr>
      </w:pPr>
    </w:p>
    <w:p w:rsidR="00B05BAA" w:rsidRPr="00FC6FFF" w:rsidRDefault="00B05BAA" w:rsidP="00B05BAA">
      <w:pPr>
        <w:rPr>
          <w:rFonts w:ascii="Times New Roman" w:hAnsi="Times New Roman" w:cs="Times New Roman"/>
          <w:b/>
          <w:sz w:val="24"/>
          <w:szCs w:val="24"/>
        </w:rPr>
      </w:pPr>
    </w:p>
    <w:p w:rsidR="00FC6FFF" w:rsidRPr="00FC6FFF" w:rsidRDefault="00FC6FFF" w:rsidP="00FC6FFF">
      <w:pPr>
        <w:rPr>
          <w:rFonts w:ascii="Times New Roman" w:hAnsi="Times New Roman" w:cs="Times New Roman"/>
          <w:b/>
          <w:sz w:val="24"/>
          <w:szCs w:val="24"/>
        </w:rPr>
      </w:pPr>
      <w:r w:rsidRPr="00FC6FFF">
        <w:rPr>
          <w:rFonts w:ascii="Times New Roman" w:hAnsi="Times New Roman" w:cs="Times New Roman"/>
          <w:b/>
          <w:sz w:val="24"/>
          <w:szCs w:val="24"/>
        </w:rPr>
        <w:t>H.DOĞRU SEÇENEĞİ İŞARETLEYİNİZ.(</w:t>
      </w:r>
      <w:r w:rsidR="00075218">
        <w:rPr>
          <w:rFonts w:ascii="Times New Roman" w:hAnsi="Times New Roman" w:cs="Times New Roman"/>
          <w:b/>
          <w:sz w:val="24"/>
          <w:szCs w:val="24"/>
        </w:rPr>
        <w:t>7*2=14</w:t>
      </w:r>
      <w:r w:rsidRPr="00FC6FFF">
        <w:rPr>
          <w:rFonts w:ascii="Times New Roman" w:hAnsi="Times New Roman" w:cs="Times New Roman"/>
          <w:b/>
          <w:sz w:val="24"/>
          <w:szCs w:val="24"/>
        </w:rPr>
        <w:t xml:space="preserve"> PUAN)</w:t>
      </w:r>
    </w:p>
    <w:tbl>
      <w:tblPr>
        <w:tblW w:w="10064" w:type="dxa"/>
        <w:tblInd w:w="-2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886"/>
        <w:gridCol w:w="5178"/>
      </w:tblGrid>
      <w:tr w:rsidR="00FC6FFF" w:rsidTr="00075218">
        <w:trPr>
          <w:trHeight w:val="2346"/>
        </w:trPr>
        <w:tc>
          <w:tcPr>
            <w:tcW w:w="4886" w:type="dxa"/>
          </w:tcPr>
          <w:p w:rsidR="00FC6FFF" w:rsidRPr="00FC6FFF" w:rsidRDefault="00FC6FFF" w:rsidP="00FC6FFF">
            <w:pPr>
              <w:ind w:left="301"/>
              <w:rPr>
                <w:rFonts w:ascii="Calibri" w:eastAsia="Calibri" w:hAnsi="Calibri" w:cs="Times New Roman"/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  <w:r w:rsidRPr="00FC6FFF">
              <w:rPr>
                <w:rFonts w:ascii="Times New Roman" w:eastAsia="Calibri" w:hAnsi="Times New Roman" w:cs="Times New Roman"/>
                <w:b/>
              </w:rPr>
              <w:t xml:space="preserve">Sally: </w:t>
            </w:r>
            <w:r w:rsidRPr="00FC6FFF">
              <w:rPr>
                <w:rFonts w:ascii="Times New Roman" w:eastAsia="Calibri" w:hAnsi="Times New Roman" w:cs="Times New Roman"/>
              </w:rPr>
              <w:t>Can I have some more olives?</w:t>
            </w:r>
          </w:p>
          <w:p w:rsidR="00FC6FFF" w:rsidRPr="00FC6FFF" w:rsidRDefault="00FC6FFF" w:rsidP="00FC6FFF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  <w:ind w:left="301"/>
              <w:rPr>
                <w:rFonts w:ascii="Times New Roman" w:hAnsi="Times New Roman"/>
              </w:rPr>
            </w:pPr>
            <w:r w:rsidRPr="00FC6FFF">
              <w:rPr>
                <w:rFonts w:ascii="Times New Roman" w:hAnsi="Times New Roman"/>
              </w:rPr>
              <w:t xml:space="preserve">  </w:t>
            </w:r>
            <w:r w:rsidRPr="00FC6FFF">
              <w:rPr>
                <w:rFonts w:ascii="Times New Roman" w:hAnsi="Times New Roman"/>
                <w:b/>
              </w:rPr>
              <w:t xml:space="preserve"> Ted:</w:t>
            </w:r>
            <w:r w:rsidRPr="00FC6FFF">
              <w:rPr>
                <w:rFonts w:ascii="Times New Roman" w:hAnsi="Times New Roman"/>
              </w:rPr>
              <w:t>…………………….Here you are.</w:t>
            </w:r>
          </w:p>
          <w:p w:rsidR="00FC6FFF" w:rsidRPr="00FC6FFF" w:rsidRDefault="00FC6FFF" w:rsidP="00FC6FFF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  <w:ind w:left="301"/>
              <w:rPr>
                <w:rFonts w:ascii="Times New Roman" w:hAnsi="Times New Roman"/>
              </w:rPr>
            </w:pPr>
          </w:p>
          <w:p w:rsidR="00FC6FFF" w:rsidRPr="00FC6FFF" w:rsidRDefault="00FC6FFF" w:rsidP="00FC6FFF">
            <w:pPr>
              <w:pStyle w:val="Body"/>
              <w:numPr>
                <w:ilvl w:val="0"/>
                <w:numId w:val="4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left="608" w:hanging="307"/>
              <w:rPr>
                <w:rFonts w:ascii="Times New Roman" w:hAnsi="Times New Roman"/>
              </w:rPr>
            </w:pPr>
            <w:r w:rsidRPr="00FC6FFF">
              <w:rPr>
                <w:rFonts w:ascii="Times New Roman" w:hAnsi="Times New Roman"/>
              </w:rPr>
              <w:t>I am sorry.</w:t>
            </w:r>
          </w:p>
          <w:p w:rsidR="00FC6FFF" w:rsidRPr="00FC6FFF" w:rsidRDefault="00FC6FFF" w:rsidP="00FC6FFF">
            <w:pPr>
              <w:pStyle w:val="Body"/>
              <w:numPr>
                <w:ilvl w:val="0"/>
                <w:numId w:val="4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left="608" w:hanging="307"/>
              <w:rPr>
                <w:rFonts w:ascii="Times New Roman" w:hAnsi="Times New Roman"/>
              </w:rPr>
            </w:pPr>
            <w:r w:rsidRPr="00FC6FFF">
              <w:rPr>
                <w:rFonts w:ascii="Times New Roman" w:hAnsi="Times New Roman"/>
              </w:rPr>
              <w:t>It is all gone.</w:t>
            </w:r>
          </w:p>
          <w:p w:rsidR="00FC6FFF" w:rsidRPr="00FC6FFF" w:rsidRDefault="00FC6FFF" w:rsidP="00FC6FFF">
            <w:pPr>
              <w:pStyle w:val="Body"/>
              <w:numPr>
                <w:ilvl w:val="0"/>
                <w:numId w:val="4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left="608" w:hanging="307"/>
              <w:rPr>
                <w:rFonts w:ascii="Times New Roman" w:hAnsi="Times New Roman"/>
              </w:rPr>
            </w:pPr>
            <w:r w:rsidRPr="00FC6FFF">
              <w:rPr>
                <w:rFonts w:ascii="Times New Roman" w:hAnsi="Times New Roman"/>
              </w:rPr>
              <w:t>Of course, you can.</w:t>
            </w:r>
          </w:p>
          <w:p w:rsidR="00FC6FFF" w:rsidRDefault="00FC6FFF" w:rsidP="00FC6FFF">
            <w:pPr>
              <w:ind w:left="301"/>
              <w:rPr>
                <w:rFonts w:ascii="Times New Roman" w:hAnsi="Times New Roman" w:cs="Times New Roman"/>
              </w:rPr>
            </w:pPr>
            <w:r w:rsidRPr="00FC6FFF">
              <w:rPr>
                <w:rFonts w:ascii="Times New Roman" w:hAnsi="Times New Roman" w:cs="Times New Roman"/>
              </w:rPr>
              <w:t>D)</w:t>
            </w:r>
            <w:r w:rsidRPr="00FC6FFF">
              <w:rPr>
                <w:rFonts w:ascii="Times New Roman" w:eastAsia="Calibri" w:hAnsi="Times New Roman" w:cs="Times New Roman"/>
              </w:rPr>
              <w:t>There aren’t any olives</w:t>
            </w:r>
          </w:p>
          <w:p w:rsidR="00FC6FFF" w:rsidRDefault="00FC6FFF" w:rsidP="00FC6FFF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</w:pPr>
            <w:r>
              <w:rPr>
                <w:rFonts w:asciiTheme="minorHAnsi" w:hAnsiTheme="minorHAnsi"/>
                <w:b/>
              </w:rPr>
              <w:lastRenderedPageBreak/>
              <w:t>3.</w:t>
            </w:r>
            <w:r>
              <w:rPr>
                <w:b/>
              </w:rPr>
              <w:t xml:space="preserve">Emma: </w:t>
            </w:r>
            <w:r>
              <w:t>Would you like to have some cereal?</w:t>
            </w:r>
          </w:p>
          <w:p w:rsidR="00FC6FFF" w:rsidRDefault="00FC6FFF" w:rsidP="00FC6FFF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</w:pPr>
            <w:r>
              <w:t xml:space="preserve">   </w:t>
            </w:r>
            <w:r>
              <w:rPr>
                <w:b/>
              </w:rPr>
              <w:t xml:space="preserve">Amy: </w:t>
            </w:r>
            <w:r>
              <w:t>Delicious!…………………</w:t>
            </w:r>
          </w:p>
          <w:p w:rsidR="00FC6FFF" w:rsidRDefault="00FC6FFF" w:rsidP="00FC6FFF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</w:pPr>
          </w:p>
          <w:p w:rsidR="00FC6FFF" w:rsidRDefault="00FC6FFF" w:rsidP="00FC6FFF">
            <w:pPr>
              <w:pStyle w:val="Body"/>
              <w:numPr>
                <w:ilvl w:val="0"/>
                <w:numId w:val="6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hanging="307"/>
            </w:pPr>
            <w:r>
              <w:t>I am full.</w:t>
            </w:r>
          </w:p>
          <w:p w:rsidR="00FC6FFF" w:rsidRDefault="00FC6FFF" w:rsidP="00FC6FFF">
            <w:pPr>
              <w:pStyle w:val="Body"/>
              <w:numPr>
                <w:ilvl w:val="0"/>
                <w:numId w:val="6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hanging="307"/>
            </w:pPr>
            <w:r>
              <w:t>No, thanks.</w:t>
            </w:r>
          </w:p>
          <w:p w:rsidR="00FC6FFF" w:rsidRDefault="00FC6FFF" w:rsidP="00FC6FFF">
            <w:pPr>
              <w:pStyle w:val="Body"/>
              <w:numPr>
                <w:ilvl w:val="0"/>
                <w:numId w:val="6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hanging="307"/>
            </w:pPr>
            <w:r>
              <w:t>It is my favorite.</w:t>
            </w:r>
          </w:p>
          <w:p w:rsidR="00FC6FFF" w:rsidRDefault="00075218" w:rsidP="00FC6FFF">
            <w:pPr>
              <w:rPr>
                <w:sz w:val="24"/>
                <w:szCs w:val="24"/>
              </w:rPr>
            </w:pPr>
            <w:r>
              <w:t>D)</w:t>
            </w:r>
            <w:r w:rsidR="00FC6FFF">
              <w:rPr>
                <w:rFonts w:ascii="Calibri" w:eastAsia="Calibri" w:hAnsi="Calibri" w:cs="Times New Roman"/>
              </w:rPr>
              <w:t>I don’t love it.</w:t>
            </w:r>
          </w:p>
        </w:tc>
        <w:tc>
          <w:tcPr>
            <w:tcW w:w="5178" w:type="dxa"/>
          </w:tcPr>
          <w:p w:rsidR="00FC6FFF" w:rsidRDefault="00FC6FFF" w:rsidP="00FC6FFF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</w:pPr>
            <w:r>
              <w:rPr>
                <w:rFonts w:asciiTheme="minorHAnsi" w:hAnsiTheme="minorHAnsi"/>
                <w:b/>
              </w:rPr>
              <w:lastRenderedPageBreak/>
              <w:t>2.</w:t>
            </w:r>
            <w:r>
              <w:rPr>
                <w:b/>
              </w:rPr>
              <w:t xml:space="preserve">Ella: </w:t>
            </w:r>
            <w:r>
              <w:t>Would you like to have some cheese?</w:t>
            </w:r>
          </w:p>
          <w:p w:rsidR="00FC6FFF" w:rsidRDefault="00FC6FFF" w:rsidP="00FC6FFF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</w:pPr>
            <w:r>
              <w:rPr>
                <w:b/>
              </w:rPr>
              <w:t xml:space="preserve">     Eren:</w:t>
            </w:r>
            <w:r>
              <w:t>……………...I hate cheese.</w:t>
            </w:r>
          </w:p>
          <w:p w:rsidR="00FC6FFF" w:rsidRDefault="00FC6FFF" w:rsidP="00FC6FFF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</w:pPr>
          </w:p>
          <w:p w:rsidR="00FC6FFF" w:rsidRDefault="00FC6FFF" w:rsidP="00FC6FFF">
            <w:pPr>
              <w:pStyle w:val="Body"/>
              <w:numPr>
                <w:ilvl w:val="0"/>
                <w:numId w:val="5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hanging="307"/>
            </w:pPr>
            <w:r>
              <w:t>Yes, please I love it.</w:t>
            </w:r>
          </w:p>
          <w:p w:rsidR="00FC6FFF" w:rsidRDefault="00FC6FFF" w:rsidP="00FC6FFF">
            <w:pPr>
              <w:pStyle w:val="Body"/>
              <w:numPr>
                <w:ilvl w:val="0"/>
                <w:numId w:val="5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hanging="307"/>
            </w:pPr>
            <w:r>
              <w:t>Yeah. It is my favorite.</w:t>
            </w:r>
          </w:p>
          <w:p w:rsidR="00FC6FFF" w:rsidRDefault="00FC6FFF" w:rsidP="00FC6FFF">
            <w:pPr>
              <w:pStyle w:val="Body"/>
              <w:numPr>
                <w:ilvl w:val="0"/>
                <w:numId w:val="5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hanging="307"/>
            </w:pPr>
            <w:r>
              <w:t>Yes, a little please.</w:t>
            </w:r>
          </w:p>
          <w:p w:rsidR="00FC6FFF" w:rsidRDefault="00FC6FFF" w:rsidP="00FC6FFF">
            <w:pPr>
              <w:spacing w:after="200" w:line="276" w:lineRule="auto"/>
              <w:rPr>
                <w:sz w:val="24"/>
                <w:szCs w:val="24"/>
              </w:rPr>
            </w:pPr>
            <w:r>
              <w:t>D)</w:t>
            </w:r>
            <w:r>
              <w:rPr>
                <w:rFonts w:ascii="Calibri" w:eastAsia="Calibri" w:hAnsi="Calibri" w:cs="Times New Roman"/>
              </w:rPr>
              <w:t>No, thanks.</w:t>
            </w:r>
          </w:p>
          <w:p w:rsidR="00FC6FFF" w:rsidRDefault="00FC6FFF" w:rsidP="00FC6FFF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</w:pPr>
            <w:r>
              <w:rPr>
                <w:szCs w:val="24"/>
              </w:rPr>
              <w:lastRenderedPageBreak/>
              <w:t>4.</w:t>
            </w:r>
            <w:r>
              <w:rPr>
                <w:b/>
              </w:rPr>
              <w:t xml:space="preserve"> Mehmet: </w:t>
            </w:r>
            <w:r>
              <w:t>What do you have for breakfast?</w:t>
            </w:r>
          </w:p>
          <w:p w:rsidR="00FC6FFF" w:rsidRDefault="00FC6FFF" w:rsidP="00FC6FFF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</w:pPr>
            <w:r>
              <w:t xml:space="preserve">  </w:t>
            </w:r>
            <w:r>
              <w:rPr>
                <w:b/>
              </w:rPr>
              <w:t xml:space="preserve"> Elif:…</w:t>
            </w:r>
            <w:r>
              <w:t>…………………</w:t>
            </w:r>
          </w:p>
          <w:p w:rsidR="00FC6FFF" w:rsidRDefault="00FC6FFF" w:rsidP="00FC6FFF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</w:pPr>
          </w:p>
          <w:p w:rsidR="00FC6FFF" w:rsidRDefault="00FC6FFF" w:rsidP="00FC6FFF">
            <w:pPr>
              <w:pStyle w:val="Body"/>
              <w:numPr>
                <w:ilvl w:val="0"/>
                <w:numId w:val="7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hanging="307"/>
            </w:pPr>
            <w:r>
              <w:t>Bagel, jam and olive.</w:t>
            </w:r>
          </w:p>
          <w:p w:rsidR="00FC6FFF" w:rsidRDefault="00FC6FFF" w:rsidP="00FC6FFF">
            <w:pPr>
              <w:pStyle w:val="Body"/>
              <w:numPr>
                <w:ilvl w:val="0"/>
                <w:numId w:val="7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hanging="307"/>
            </w:pPr>
            <w:r>
              <w:t>I don’t like butter.</w:t>
            </w:r>
          </w:p>
          <w:p w:rsidR="00FC6FFF" w:rsidRDefault="00FC6FFF" w:rsidP="00FC6FFF">
            <w:pPr>
              <w:pStyle w:val="Body"/>
              <w:numPr>
                <w:ilvl w:val="0"/>
                <w:numId w:val="7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hanging="307"/>
            </w:pPr>
            <w:r>
              <w:t>I hate lemonade.</w:t>
            </w:r>
          </w:p>
          <w:p w:rsidR="00FC6FFF" w:rsidRDefault="00075218" w:rsidP="00FC6FFF">
            <w:pPr>
              <w:spacing w:after="200" w:line="276" w:lineRule="auto"/>
              <w:rPr>
                <w:sz w:val="24"/>
                <w:szCs w:val="24"/>
              </w:rPr>
            </w:pPr>
            <w:r>
              <w:t>D)</w:t>
            </w:r>
            <w:r w:rsidR="00FC6FFF">
              <w:rPr>
                <w:rFonts w:ascii="Calibri" w:eastAsia="Calibri" w:hAnsi="Calibri" w:cs="Times New Roman"/>
              </w:rPr>
              <w:t>She goes to school at 7</w:t>
            </w:r>
          </w:p>
          <w:p w:rsidR="00FC6FFF" w:rsidRDefault="00FC6FFF" w:rsidP="00FC6FFF">
            <w:pPr>
              <w:rPr>
                <w:sz w:val="24"/>
                <w:szCs w:val="24"/>
              </w:rPr>
            </w:pPr>
          </w:p>
        </w:tc>
      </w:tr>
      <w:tr w:rsidR="00075218" w:rsidTr="00075218">
        <w:trPr>
          <w:trHeight w:val="2139"/>
        </w:trPr>
        <w:tc>
          <w:tcPr>
            <w:tcW w:w="4886" w:type="dxa"/>
          </w:tcPr>
          <w:p w:rsidR="00075218" w:rsidRDefault="00075218" w:rsidP="00075218">
            <w:pPr>
              <w:pStyle w:val="Body"/>
              <w:numPr>
                <w:ilvl w:val="2"/>
                <w:numId w:val="2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</w:pPr>
            <w:r>
              <w:rPr>
                <w:b/>
              </w:rPr>
              <w:lastRenderedPageBreak/>
              <w:t xml:space="preserve">Ali: </w:t>
            </w:r>
            <w:r>
              <w:t>…………………………</w:t>
            </w:r>
          </w:p>
          <w:p w:rsidR="00075218" w:rsidRDefault="00075218" w:rsidP="00075218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</w:pPr>
            <w:r>
              <w:t xml:space="preserve">   </w:t>
            </w:r>
            <w:r>
              <w:rPr>
                <w:b/>
              </w:rPr>
              <w:t xml:space="preserve"> Ahmet: </w:t>
            </w:r>
            <w:r>
              <w:t>I take piano lessons.</w:t>
            </w:r>
          </w:p>
          <w:p w:rsidR="00075218" w:rsidRDefault="00075218" w:rsidP="00075218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</w:pPr>
          </w:p>
          <w:p w:rsidR="00075218" w:rsidRDefault="00075218" w:rsidP="00075218">
            <w:pPr>
              <w:pStyle w:val="Body"/>
              <w:numPr>
                <w:ilvl w:val="0"/>
                <w:numId w:val="8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hanging="307"/>
            </w:pPr>
            <w:r>
              <w:t>Which school do you go?</w:t>
            </w:r>
          </w:p>
          <w:p w:rsidR="00075218" w:rsidRDefault="00075218" w:rsidP="00075218">
            <w:pPr>
              <w:pStyle w:val="Body"/>
              <w:numPr>
                <w:ilvl w:val="0"/>
                <w:numId w:val="8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hanging="307"/>
            </w:pPr>
            <w:r>
              <w:t>How many lessons do you take?</w:t>
            </w:r>
          </w:p>
          <w:p w:rsidR="00075218" w:rsidRDefault="00075218" w:rsidP="00075218">
            <w:pPr>
              <w:pStyle w:val="Body"/>
              <w:numPr>
                <w:ilvl w:val="0"/>
                <w:numId w:val="8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hanging="307"/>
            </w:pPr>
            <w:r>
              <w:t>What do you do after school?</w:t>
            </w:r>
          </w:p>
          <w:p w:rsidR="00075218" w:rsidRDefault="00075218" w:rsidP="00075218">
            <w:pPr>
              <w:rPr>
                <w:sz w:val="24"/>
                <w:szCs w:val="24"/>
              </w:rPr>
            </w:pPr>
            <w:r>
              <w:t>D)</w:t>
            </w:r>
            <w:r>
              <w:rPr>
                <w:rFonts w:ascii="Calibri" w:eastAsia="Calibri" w:hAnsi="Calibri" w:cs="Times New Roman"/>
              </w:rPr>
              <w:t>Can you play basketball?</w:t>
            </w:r>
          </w:p>
        </w:tc>
        <w:tc>
          <w:tcPr>
            <w:tcW w:w="5178" w:type="dxa"/>
          </w:tcPr>
          <w:p w:rsidR="00075218" w:rsidRDefault="00075218" w:rsidP="00075218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</w:pPr>
            <w:r>
              <w:rPr>
                <w:szCs w:val="24"/>
              </w:rPr>
              <w:t>6.</w:t>
            </w:r>
            <w:r>
              <w:rPr>
                <w:b/>
              </w:rPr>
              <w:t xml:space="preserve"> Tommy:</w:t>
            </w:r>
            <w:r>
              <w:t>…………………….</w:t>
            </w:r>
          </w:p>
          <w:p w:rsidR="00075218" w:rsidRDefault="00075218" w:rsidP="00075218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</w:pPr>
            <w:r>
              <w:t xml:space="preserve">  </w:t>
            </w:r>
            <w:r>
              <w:rPr>
                <w:b/>
              </w:rPr>
              <w:t xml:space="preserve"> Jenny: </w:t>
            </w:r>
            <w:r>
              <w:t>Around twenty past three p.m.</w:t>
            </w:r>
          </w:p>
          <w:p w:rsidR="00075218" w:rsidRDefault="00075218" w:rsidP="00075218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</w:pPr>
          </w:p>
          <w:p w:rsidR="00075218" w:rsidRDefault="00075218" w:rsidP="00075218">
            <w:pPr>
              <w:pStyle w:val="Body"/>
              <w:numPr>
                <w:ilvl w:val="0"/>
                <w:numId w:val="9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hanging="307"/>
            </w:pPr>
            <w:r>
              <w:t>What do you do after school?</w:t>
            </w:r>
          </w:p>
          <w:p w:rsidR="00075218" w:rsidRDefault="00075218" w:rsidP="00075218">
            <w:pPr>
              <w:pStyle w:val="Body"/>
              <w:numPr>
                <w:ilvl w:val="0"/>
                <w:numId w:val="9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hanging="307"/>
            </w:pPr>
            <w:r>
              <w:t>What time do you get back home?</w:t>
            </w:r>
          </w:p>
          <w:p w:rsidR="00075218" w:rsidRDefault="00075218" w:rsidP="00075218">
            <w:pPr>
              <w:pStyle w:val="Body"/>
              <w:numPr>
                <w:ilvl w:val="0"/>
                <w:numId w:val="9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hanging="307"/>
            </w:pPr>
            <w:r>
              <w:t>Can you do karate?</w:t>
            </w:r>
          </w:p>
          <w:p w:rsidR="00075218" w:rsidRDefault="00075218" w:rsidP="00075218">
            <w:pPr>
              <w:rPr>
                <w:b/>
              </w:rPr>
            </w:pPr>
            <w:r>
              <w:t>D)</w:t>
            </w:r>
            <w:r>
              <w:rPr>
                <w:rFonts w:ascii="Calibri" w:eastAsia="Calibri" w:hAnsi="Calibri" w:cs="Times New Roman"/>
              </w:rPr>
              <w:t>What do you have for lunch?</w:t>
            </w:r>
          </w:p>
        </w:tc>
      </w:tr>
      <w:tr w:rsidR="00075218" w:rsidTr="00075218">
        <w:trPr>
          <w:trHeight w:val="2288"/>
        </w:trPr>
        <w:tc>
          <w:tcPr>
            <w:tcW w:w="4886" w:type="dxa"/>
          </w:tcPr>
          <w:p w:rsidR="00075218" w:rsidRDefault="00075218" w:rsidP="00075218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  <w:rPr>
                <w:b/>
              </w:rPr>
            </w:pPr>
            <w:r>
              <w:t>7.</w:t>
            </w:r>
            <w:r>
              <w:rPr>
                <w:b/>
              </w:rPr>
              <w:t xml:space="preserve"> Peter: What time is it?</w:t>
            </w:r>
          </w:p>
          <w:p w:rsidR="00075218" w:rsidRDefault="00075218" w:rsidP="00075218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  <w:rPr>
                <w:b/>
              </w:rPr>
            </w:pPr>
            <w:r>
              <w:rPr>
                <w:b/>
              </w:rPr>
              <w:t xml:space="preserve">   James: It is half past eleven.</w:t>
            </w:r>
          </w:p>
          <w:p w:rsidR="00075218" w:rsidRDefault="00075218" w:rsidP="00075218">
            <w:pPr>
              <w:pStyle w:val="Body"/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213"/>
                <w:tab w:val="left" w:pos="9921"/>
                <w:tab w:val="left" w:pos="10630"/>
                <w:tab w:val="left" w:pos="11339"/>
                <w:tab w:val="left" w:pos="12047"/>
                <w:tab w:val="left" w:pos="12756"/>
                <w:tab w:val="left" w:pos="13465"/>
                <w:tab w:val="left" w:pos="14173"/>
                <w:tab w:val="left" w:pos="14882"/>
                <w:tab w:val="left" w:pos="15591"/>
                <w:tab w:val="left" w:pos="16299"/>
                <w:tab w:val="left" w:pos="17008"/>
                <w:tab w:val="left" w:pos="17717"/>
                <w:tab w:val="left" w:pos="18425"/>
                <w:tab w:val="left" w:pos="19134"/>
                <w:tab w:val="left" w:pos="19843"/>
                <w:tab w:val="left" w:pos="20551"/>
                <w:tab w:val="left" w:pos="21260"/>
                <w:tab w:val="left" w:pos="21969"/>
                <w:tab w:val="left" w:pos="22677"/>
                <w:tab w:val="left" w:pos="23386"/>
                <w:tab w:val="left" w:pos="24094"/>
                <w:tab w:val="left" w:pos="24803"/>
                <w:tab w:val="left" w:pos="25512"/>
                <w:tab w:val="left" w:pos="26220"/>
                <w:tab w:val="left" w:pos="26929"/>
                <w:tab w:val="left" w:pos="27638"/>
                <w:tab w:val="left" w:pos="28346"/>
                <w:tab w:val="left" w:pos="29055"/>
                <w:tab w:val="left" w:pos="29764"/>
                <w:tab w:val="left" w:pos="30472"/>
                <w:tab w:val="left" w:pos="31181"/>
                <w:tab w:val="left" w:pos="31680"/>
                <w:tab w:val="left" w:pos="31680"/>
              </w:tabs>
              <w:rPr>
                <w:b/>
              </w:rPr>
            </w:pPr>
          </w:p>
          <w:p w:rsidR="00075218" w:rsidRDefault="00075218" w:rsidP="00075218">
            <w:pPr>
              <w:pStyle w:val="Body"/>
              <w:numPr>
                <w:ilvl w:val="0"/>
                <w:numId w:val="11"/>
              </w:numPr>
              <w:tabs>
                <w:tab w:val="left" w:pos="-31680"/>
                <w:tab w:val="left" w:pos="-31520"/>
                <w:tab w:val="left" w:pos="-30812"/>
                <w:tab w:val="left" w:pos="-30103"/>
                <w:tab w:val="left" w:pos="-29394"/>
                <w:tab w:val="left" w:pos="-28686"/>
                <w:tab w:val="left" w:pos="-27977"/>
                <w:tab w:val="left" w:pos="-27268"/>
                <w:tab w:val="left" w:pos="-26560"/>
                <w:tab w:val="left" w:pos="-25851"/>
                <w:tab w:val="left" w:pos="-25142"/>
                <w:tab w:val="left" w:pos="-24434"/>
                <w:tab w:val="left" w:pos="-23725"/>
                <w:tab w:val="left" w:pos="-23016"/>
                <w:tab w:val="left" w:pos="-22308"/>
                <w:tab w:val="left" w:pos="-21599"/>
                <w:tab w:val="left" w:pos="-20890"/>
                <w:tab w:val="left" w:pos="-20182"/>
              </w:tabs>
              <w:ind w:hanging="307"/>
            </w:pPr>
            <w:r>
              <w:t>11:30        B) 10:30</w:t>
            </w:r>
          </w:p>
          <w:p w:rsidR="00075218" w:rsidRPr="00075218" w:rsidRDefault="00075218" w:rsidP="00075218">
            <w:r>
              <w:t>C)09:30               D)12:30</w:t>
            </w:r>
          </w:p>
        </w:tc>
        <w:tc>
          <w:tcPr>
            <w:tcW w:w="5178" w:type="dxa"/>
          </w:tcPr>
          <w:p w:rsidR="00075218" w:rsidRDefault="00075218" w:rsidP="00075218">
            <w:pPr>
              <w:rPr>
                <w:szCs w:val="24"/>
              </w:rPr>
            </w:pPr>
          </w:p>
        </w:tc>
      </w:tr>
    </w:tbl>
    <w:p w:rsidR="00075218" w:rsidRDefault="00075218" w:rsidP="00075218">
      <w:pPr>
        <w:rPr>
          <w:rFonts w:ascii="Times New Roman" w:hAnsi="Times New Roman" w:cs="Times New Roman"/>
          <w:b/>
          <w:sz w:val="24"/>
          <w:szCs w:val="24"/>
        </w:rPr>
      </w:pPr>
    </w:p>
    <w:p w:rsidR="00075218" w:rsidRDefault="00075218" w:rsidP="0007521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I.BOŞLUKLARI DOLDURUNUZ.(4*2=8 PUAN)</w:t>
      </w:r>
    </w:p>
    <w:p w:rsidR="00075218" w:rsidRDefault="00075218" w:rsidP="00075218">
      <w:pPr>
        <w:rPr>
          <w:rFonts w:ascii="Times New Roman" w:hAnsi="Times New Roman" w:cs="Times New Roman"/>
          <w:b/>
          <w:sz w:val="24"/>
          <w:szCs w:val="24"/>
        </w:rPr>
      </w:pPr>
    </w:p>
    <w:p w:rsidR="00075218" w:rsidRPr="00192F5D" w:rsidRDefault="008F062D" w:rsidP="00075218">
      <w:pPr>
        <w:rPr>
          <w:rFonts w:ascii="Times New Roman" w:hAnsi="Times New Roman" w:cs="Times New Roman"/>
          <w:sz w:val="24"/>
          <w:szCs w:val="24"/>
        </w:rPr>
      </w:pPr>
      <w:r w:rsidRPr="008F062D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roundrect id="Yuvarlatılmış Dikdörtgen 14" o:spid="_x0000_s1068" style="position:absolute;margin-left:264.75pt;margin-top:10.6pt;width:151.5pt;height:104.25pt;z-index:2517370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" fillcolor="white [3201]" strokecolor="#f79646 [3209]" strokeweight="2pt">
            <v:textbox>
              <w:txbxContent>
                <w:p w:rsidR="00075218" w:rsidRDefault="00075218" w:rsidP="00075218">
                  <w:pPr>
                    <w:pStyle w:val="ListeParagraf"/>
                    <w:numPr>
                      <w:ilvl w:val="0"/>
                      <w:numId w:val="10"/>
                    </w:numPr>
                  </w:pPr>
                  <w:r>
                    <w:t>Would you like</w:t>
                  </w:r>
                </w:p>
                <w:p w:rsidR="00075218" w:rsidRDefault="00075218" w:rsidP="00075218">
                  <w:pPr>
                    <w:pStyle w:val="ListeParagraf"/>
                    <w:numPr>
                      <w:ilvl w:val="0"/>
                      <w:numId w:val="10"/>
                    </w:numPr>
                  </w:pPr>
                  <w:r>
                    <w:t xml:space="preserve">It’s all gone </w:t>
                  </w:r>
                </w:p>
                <w:p w:rsidR="00075218" w:rsidRDefault="00075218" w:rsidP="00075218">
                  <w:pPr>
                    <w:pStyle w:val="ListeParagraf"/>
                    <w:numPr>
                      <w:ilvl w:val="0"/>
                      <w:numId w:val="10"/>
                    </w:numPr>
                  </w:pPr>
                  <w:r>
                    <w:t>Excuse me</w:t>
                  </w:r>
                </w:p>
                <w:p w:rsidR="00075218" w:rsidRDefault="00075218" w:rsidP="00075218">
                  <w:pPr>
                    <w:pStyle w:val="ListeParagraf"/>
                    <w:numPr>
                      <w:ilvl w:val="0"/>
                      <w:numId w:val="10"/>
                    </w:numPr>
                  </w:pPr>
                  <w:r>
                    <w:t>Enjoy your meal</w:t>
                  </w:r>
                </w:p>
              </w:txbxContent>
            </v:textbox>
          </v:roundrect>
        </w:pict>
      </w:r>
      <w:r w:rsidR="00075218">
        <w:rPr>
          <w:rFonts w:ascii="Times New Roman" w:hAnsi="Times New Roman" w:cs="Times New Roman"/>
          <w:b/>
          <w:sz w:val="24"/>
          <w:szCs w:val="24"/>
        </w:rPr>
        <w:t xml:space="preserve">A: </w:t>
      </w:r>
      <w:r w:rsidR="00075218" w:rsidRPr="00192F5D">
        <w:rPr>
          <w:rFonts w:ascii="Times New Roman" w:hAnsi="Times New Roman" w:cs="Times New Roman"/>
          <w:sz w:val="24"/>
          <w:szCs w:val="24"/>
        </w:rPr>
        <w:t>The breakfast looks great!</w:t>
      </w:r>
    </w:p>
    <w:p w:rsidR="00075218" w:rsidRPr="00192F5D" w:rsidRDefault="00075218" w:rsidP="00075218">
      <w:pPr>
        <w:rPr>
          <w:rFonts w:ascii="Times New Roman" w:hAnsi="Times New Roman" w:cs="Times New Roman"/>
          <w:sz w:val="24"/>
          <w:szCs w:val="24"/>
        </w:rPr>
      </w:pPr>
      <w:r w:rsidRPr="00192F5D">
        <w:rPr>
          <w:rFonts w:ascii="Times New Roman" w:hAnsi="Times New Roman" w:cs="Times New Roman"/>
          <w:b/>
          <w:sz w:val="24"/>
          <w:szCs w:val="24"/>
        </w:rPr>
        <w:t>B:</w:t>
      </w:r>
      <w:r w:rsidRPr="00192F5D">
        <w:rPr>
          <w:rFonts w:ascii="Times New Roman" w:hAnsi="Times New Roman" w:cs="Times New Roman"/>
          <w:sz w:val="24"/>
          <w:szCs w:val="24"/>
        </w:rPr>
        <w:t xml:space="preserve"> Bon appetit!</w:t>
      </w:r>
    </w:p>
    <w:p w:rsidR="00075218" w:rsidRPr="00192F5D" w:rsidRDefault="00075218" w:rsidP="00075218">
      <w:pPr>
        <w:rPr>
          <w:rFonts w:ascii="Times New Roman" w:hAnsi="Times New Roman" w:cs="Times New Roman"/>
          <w:sz w:val="24"/>
          <w:szCs w:val="24"/>
        </w:rPr>
      </w:pPr>
      <w:r w:rsidRPr="00192F5D">
        <w:rPr>
          <w:rFonts w:ascii="Times New Roman" w:hAnsi="Times New Roman" w:cs="Times New Roman"/>
          <w:b/>
          <w:sz w:val="24"/>
          <w:szCs w:val="24"/>
        </w:rPr>
        <w:t>A:</w:t>
      </w:r>
      <w:r w:rsidRPr="00192F5D">
        <w:rPr>
          <w:rFonts w:ascii="Times New Roman" w:hAnsi="Times New Roman" w:cs="Times New Roman"/>
          <w:sz w:val="24"/>
          <w:szCs w:val="24"/>
        </w:rPr>
        <w:t xml:space="preserve"> ………………………………………….?</w:t>
      </w:r>
    </w:p>
    <w:p w:rsidR="00075218" w:rsidRPr="00192F5D" w:rsidRDefault="00075218" w:rsidP="00075218">
      <w:pPr>
        <w:rPr>
          <w:rFonts w:ascii="Times New Roman" w:hAnsi="Times New Roman" w:cs="Times New Roman"/>
          <w:sz w:val="24"/>
          <w:szCs w:val="24"/>
        </w:rPr>
      </w:pPr>
      <w:r w:rsidRPr="00192F5D">
        <w:rPr>
          <w:rFonts w:ascii="Times New Roman" w:hAnsi="Times New Roman" w:cs="Times New Roman"/>
          <w:b/>
          <w:sz w:val="24"/>
          <w:szCs w:val="24"/>
        </w:rPr>
        <w:t>B:</w:t>
      </w:r>
      <w:r w:rsidRPr="00192F5D">
        <w:rPr>
          <w:rFonts w:ascii="Times New Roman" w:hAnsi="Times New Roman" w:cs="Times New Roman"/>
          <w:sz w:val="24"/>
          <w:szCs w:val="24"/>
        </w:rPr>
        <w:t xml:space="preserve"> It means, ……………………… in French.</w:t>
      </w:r>
    </w:p>
    <w:p w:rsidR="00075218" w:rsidRPr="00192F5D" w:rsidRDefault="00075218" w:rsidP="00075218">
      <w:pPr>
        <w:rPr>
          <w:rFonts w:ascii="Times New Roman" w:hAnsi="Times New Roman" w:cs="Times New Roman"/>
          <w:sz w:val="24"/>
          <w:szCs w:val="24"/>
        </w:rPr>
      </w:pPr>
      <w:r w:rsidRPr="00192F5D">
        <w:rPr>
          <w:rFonts w:ascii="Times New Roman" w:hAnsi="Times New Roman" w:cs="Times New Roman"/>
          <w:b/>
          <w:sz w:val="24"/>
          <w:szCs w:val="24"/>
        </w:rPr>
        <w:t>A:</w:t>
      </w:r>
      <w:r w:rsidRPr="00192F5D">
        <w:rPr>
          <w:rFonts w:ascii="Times New Roman" w:hAnsi="Times New Roman" w:cs="Times New Roman"/>
          <w:sz w:val="24"/>
          <w:szCs w:val="24"/>
        </w:rPr>
        <w:t xml:space="preserve"> …………………………. some cheese and olives?</w:t>
      </w:r>
    </w:p>
    <w:p w:rsidR="00075218" w:rsidRPr="00192F5D" w:rsidRDefault="00075218" w:rsidP="00075218">
      <w:pPr>
        <w:rPr>
          <w:rFonts w:ascii="Times New Roman" w:hAnsi="Times New Roman" w:cs="Times New Roman"/>
          <w:sz w:val="24"/>
          <w:szCs w:val="24"/>
        </w:rPr>
      </w:pPr>
      <w:r w:rsidRPr="00192F5D">
        <w:rPr>
          <w:rFonts w:ascii="Times New Roman" w:hAnsi="Times New Roman" w:cs="Times New Roman"/>
          <w:b/>
          <w:sz w:val="24"/>
          <w:szCs w:val="24"/>
        </w:rPr>
        <w:t>B:</w:t>
      </w:r>
      <w:r w:rsidRPr="00192F5D">
        <w:rPr>
          <w:rFonts w:ascii="Times New Roman" w:hAnsi="Times New Roman" w:cs="Times New Roman"/>
          <w:sz w:val="24"/>
          <w:szCs w:val="24"/>
        </w:rPr>
        <w:t xml:space="preserve"> Sure. Thank you. </w:t>
      </w:r>
    </w:p>
    <w:p w:rsidR="00075218" w:rsidRPr="00192F5D" w:rsidRDefault="00075218" w:rsidP="00075218">
      <w:pPr>
        <w:rPr>
          <w:rFonts w:ascii="Times New Roman" w:hAnsi="Times New Roman" w:cs="Times New Roman"/>
          <w:sz w:val="24"/>
          <w:szCs w:val="24"/>
        </w:rPr>
      </w:pPr>
      <w:r w:rsidRPr="00192F5D">
        <w:rPr>
          <w:rFonts w:ascii="Times New Roman" w:hAnsi="Times New Roman" w:cs="Times New Roman"/>
          <w:b/>
          <w:sz w:val="24"/>
          <w:szCs w:val="24"/>
        </w:rPr>
        <w:t>A:</w:t>
      </w:r>
      <w:r w:rsidRPr="00192F5D">
        <w:rPr>
          <w:rFonts w:ascii="Times New Roman" w:hAnsi="Times New Roman" w:cs="Times New Roman"/>
          <w:sz w:val="24"/>
          <w:szCs w:val="24"/>
        </w:rPr>
        <w:t xml:space="preserve"> Can I have some more cheese please?</w:t>
      </w:r>
    </w:p>
    <w:p w:rsidR="00075218" w:rsidRPr="00192F5D" w:rsidRDefault="00075218" w:rsidP="00075218">
      <w:pPr>
        <w:rPr>
          <w:rFonts w:ascii="Times New Roman" w:hAnsi="Times New Roman" w:cs="Times New Roman"/>
          <w:sz w:val="24"/>
          <w:szCs w:val="24"/>
        </w:rPr>
      </w:pPr>
      <w:r w:rsidRPr="00192F5D">
        <w:rPr>
          <w:rFonts w:ascii="Times New Roman" w:hAnsi="Times New Roman" w:cs="Times New Roman"/>
          <w:b/>
          <w:sz w:val="24"/>
          <w:szCs w:val="24"/>
        </w:rPr>
        <w:t>B:</w:t>
      </w:r>
      <w:r w:rsidRPr="00192F5D">
        <w:rPr>
          <w:rFonts w:ascii="Times New Roman" w:hAnsi="Times New Roman" w:cs="Times New Roman"/>
          <w:sz w:val="24"/>
          <w:szCs w:val="24"/>
        </w:rPr>
        <w:t xml:space="preserve"> I’m sorry, ……………………. .</w:t>
      </w:r>
    </w:p>
    <w:p w:rsidR="00FC6FFF" w:rsidRDefault="00FC6FFF" w:rsidP="00FC6FFF">
      <w:pPr>
        <w:rPr>
          <w:rFonts w:ascii="Times New Roman" w:hAnsi="Times New Roman" w:cs="Times New Roman"/>
          <w:sz w:val="24"/>
          <w:szCs w:val="24"/>
        </w:rPr>
      </w:pPr>
    </w:p>
    <w:p w:rsidR="00075218" w:rsidRDefault="00E10433" w:rsidP="00FC6FFF">
      <w:pPr>
        <w:rPr>
          <w:rFonts w:ascii="Times New Roman" w:hAnsi="Times New Roman" w:cs="Times New Roman"/>
          <w:sz w:val="24"/>
          <w:szCs w:val="24"/>
        </w:rPr>
      </w:pPr>
      <w:hyperlink r:id="rId53" w:history="1">
        <w:r w:rsidRPr="00825033">
          <w:rPr>
            <w:rStyle w:val="Kpr"/>
          </w:rPr>
          <w:t>www.sorubak.com</w:t>
        </w:r>
      </w:hyperlink>
      <w:r>
        <w:t xml:space="preserve"> </w:t>
      </w:r>
    </w:p>
    <w:p w:rsidR="00075218" w:rsidRDefault="00075218" w:rsidP="00FC6FFF">
      <w:pPr>
        <w:rPr>
          <w:rFonts w:ascii="Times New Roman" w:hAnsi="Times New Roman" w:cs="Times New Roman"/>
          <w:sz w:val="24"/>
          <w:szCs w:val="24"/>
        </w:rPr>
      </w:pPr>
    </w:p>
    <w:p w:rsidR="00075218" w:rsidRDefault="00075218" w:rsidP="00FC6F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GOOD LUCK </w:t>
      </w:r>
      <w:r w:rsidRPr="00075218">
        <w:rPr>
          <w:rFonts w:ascii="Times New Roman" w:hAnsi="Times New Roman" w:cs="Times New Roman"/>
          <w:sz w:val="24"/>
          <w:szCs w:val="24"/>
        </w:rPr>
        <w:sym w:font="Wingdings" w:char="F04A"/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</w:p>
    <w:p w:rsidR="00075218" w:rsidRPr="00FC6FFF" w:rsidRDefault="00075218" w:rsidP="00FC6F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HAVVA ADALI-ELT</w:t>
      </w:r>
    </w:p>
    <w:sectPr w:rsidR="00075218" w:rsidRPr="00FC6FFF" w:rsidSect="00B05BAA">
      <w:type w:val="continuous"/>
      <w:pgSz w:w="11906" w:h="16838"/>
      <w:pgMar w:top="709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ヒラギノ角ゴ Pro W3"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894EE875"/>
    <w:lvl w:ilvl="0">
      <w:start w:val="1"/>
      <w:numFmt w:val="upperLetter"/>
      <w:lvlText w:val="%1)"/>
      <w:lvlJc w:val="left"/>
      <w:pPr>
        <w:tabs>
          <w:tab w:val="num" w:pos="307"/>
        </w:tabs>
        <w:ind w:left="307" w:firstLine="0"/>
      </w:pPr>
      <w:rPr>
        <w:rFonts w:hint="default"/>
        <w:position w:val="0"/>
      </w:rPr>
    </w:lvl>
    <w:lvl w:ilvl="1">
      <w:start w:val="1"/>
      <w:numFmt w:val="upperLetter"/>
      <w:lvlText w:val="%2)"/>
      <w:lvlJc w:val="left"/>
      <w:pPr>
        <w:tabs>
          <w:tab w:val="num" w:pos="307"/>
        </w:tabs>
        <w:ind w:left="307" w:firstLine="720"/>
      </w:pPr>
      <w:rPr>
        <w:rFonts w:hint="default"/>
        <w:position w:val="0"/>
      </w:rPr>
    </w:lvl>
    <w:lvl w:ilvl="2">
      <w:start w:val="1"/>
      <w:numFmt w:val="upperLetter"/>
      <w:lvlText w:val="%3)"/>
      <w:lvlJc w:val="left"/>
      <w:pPr>
        <w:tabs>
          <w:tab w:val="num" w:pos="307"/>
        </w:tabs>
        <w:ind w:left="307" w:firstLine="1440"/>
      </w:pPr>
      <w:rPr>
        <w:rFonts w:hint="default"/>
        <w:position w:val="0"/>
      </w:rPr>
    </w:lvl>
    <w:lvl w:ilvl="3">
      <w:start w:val="1"/>
      <w:numFmt w:val="upperLetter"/>
      <w:lvlText w:val="%4)"/>
      <w:lvlJc w:val="left"/>
      <w:pPr>
        <w:tabs>
          <w:tab w:val="num" w:pos="307"/>
        </w:tabs>
        <w:ind w:left="307" w:firstLine="2160"/>
      </w:pPr>
      <w:rPr>
        <w:rFonts w:hint="default"/>
        <w:position w:val="0"/>
      </w:rPr>
    </w:lvl>
    <w:lvl w:ilvl="4">
      <w:start w:val="1"/>
      <w:numFmt w:val="upperLetter"/>
      <w:lvlText w:val="%5)"/>
      <w:lvlJc w:val="left"/>
      <w:pPr>
        <w:tabs>
          <w:tab w:val="num" w:pos="307"/>
        </w:tabs>
        <w:ind w:left="307" w:firstLine="2880"/>
      </w:pPr>
      <w:rPr>
        <w:rFonts w:hint="default"/>
        <w:position w:val="0"/>
      </w:rPr>
    </w:lvl>
    <w:lvl w:ilvl="5">
      <w:start w:val="1"/>
      <w:numFmt w:val="upperLetter"/>
      <w:lvlText w:val="%6)"/>
      <w:lvlJc w:val="left"/>
      <w:pPr>
        <w:tabs>
          <w:tab w:val="num" w:pos="307"/>
        </w:tabs>
        <w:ind w:left="307" w:firstLine="3600"/>
      </w:pPr>
      <w:rPr>
        <w:rFonts w:hint="default"/>
        <w:position w:val="0"/>
      </w:rPr>
    </w:lvl>
    <w:lvl w:ilvl="6">
      <w:start w:val="1"/>
      <w:numFmt w:val="upperLetter"/>
      <w:lvlText w:val="%7)"/>
      <w:lvlJc w:val="left"/>
      <w:pPr>
        <w:tabs>
          <w:tab w:val="num" w:pos="307"/>
        </w:tabs>
        <w:ind w:left="307" w:firstLine="4320"/>
      </w:pPr>
      <w:rPr>
        <w:rFonts w:hint="default"/>
        <w:position w:val="0"/>
      </w:rPr>
    </w:lvl>
    <w:lvl w:ilvl="7">
      <w:start w:val="1"/>
      <w:numFmt w:val="upperLetter"/>
      <w:lvlText w:val="%8)"/>
      <w:lvlJc w:val="left"/>
      <w:pPr>
        <w:tabs>
          <w:tab w:val="num" w:pos="307"/>
        </w:tabs>
        <w:ind w:left="307" w:firstLine="5040"/>
      </w:pPr>
      <w:rPr>
        <w:rFonts w:hint="default"/>
        <w:position w:val="0"/>
      </w:rPr>
    </w:lvl>
    <w:lvl w:ilvl="8">
      <w:start w:val="1"/>
      <w:numFmt w:val="upperLetter"/>
      <w:lvlText w:val="%9)"/>
      <w:lvlJc w:val="left"/>
      <w:pPr>
        <w:tabs>
          <w:tab w:val="num" w:pos="307"/>
        </w:tabs>
        <w:ind w:left="307" w:firstLine="5760"/>
      </w:pPr>
      <w:rPr>
        <w:rFonts w:hint="default"/>
        <w:position w:val="0"/>
      </w:rPr>
    </w:lvl>
  </w:abstractNum>
  <w:abstractNum w:abstractNumId="1">
    <w:nsid w:val="00000004"/>
    <w:multiLevelType w:val="multilevel"/>
    <w:tmpl w:val="894EE876"/>
    <w:lvl w:ilvl="0">
      <w:start w:val="1"/>
      <w:numFmt w:val="upperLetter"/>
      <w:lvlText w:val="%1)"/>
      <w:lvlJc w:val="left"/>
      <w:pPr>
        <w:tabs>
          <w:tab w:val="num" w:pos="307"/>
        </w:tabs>
        <w:ind w:left="307" w:firstLine="0"/>
      </w:pPr>
      <w:rPr>
        <w:rFonts w:hint="default"/>
        <w:position w:val="0"/>
      </w:rPr>
    </w:lvl>
    <w:lvl w:ilvl="1">
      <w:start w:val="1"/>
      <w:numFmt w:val="upperLetter"/>
      <w:lvlText w:val="%2)"/>
      <w:lvlJc w:val="left"/>
      <w:pPr>
        <w:tabs>
          <w:tab w:val="num" w:pos="307"/>
        </w:tabs>
        <w:ind w:left="307" w:firstLine="720"/>
      </w:pPr>
      <w:rPr>
        <w:rFonts w:hint="default"/>
        <w:position w:val="0"/>
      </w:rPr>
    </w:lvl>
    <w:lvl w:ilvl="2">
      <w:start w:val="1"/>
      <w:numFmt w:val="upperLetter"/>
      <w:lvlText w:val="%3)"/>
      <w:lvlJc w:val="left"/>
      <w:pPr>
        <w:tabs>
          <w:tab w:val="num" w:pos="307"/>
        </w:tabs>
        <w:ind w:left="307" w:firstLine="1440"/>
      </w:pPr>
      <w:rPr>
        <w:rFonts w:hint="default"/>
        <w:position w:val="0"/>
      </w:rPr>
    </w:lvl>
    <w:lvl w:ilvl="3">
      <w:start w:val="1"/>
      <w:numFmt w:val="upperLetter"/>
      <w:lvlText w:val="%4)"/>
      <w:lvlJc w:val="left"/>
      <w:pPr>
        <w:tabs>
          <w:tab w:val="num" w:pos="307"/>
        </w:tabs>
        <w:ind w:left="307" w:firstLine="2160"/>
      </w:pPr>
      <w:rPr>
        <w:rFonts w:hint="default"/>
        <w:position w:val="0"/>
      </w:rPr>
    </w:lvl>
    <w:lvl w:ilvl="4">
      <w:start w:val="1"/>
      <w:numFmt w:val="upperLetter"/>
      <w:lvlText w:val="%5)"/>
      <w:lvlJc w:val="left"/>
      <w:pPr>
        <w:tabs>
          <w:tab w:val="num" w:pos="307"/>
        </w:tabs>
        <w:ind w:left="307" w:firstLine="2880"/>
      </w:pPr>
      <w:rPr>
        <w:rFonts w:hint="default"/>
        <w:position w:val="0"/>
      </w:rPr>
    </w:lvl>
    <w:lvl w:ilvl="5">
      <w:start w:val="1"/>
      <w:numFmt w:val="upperLetter"/>
      <w:lvlText w:val="%6)"/>
      <w:lvlJc w:val="left"/>
      <w:pPr>
        <w:tabs>
          <w:tab w:val="num" w:pos="307"/>
        </w:tabs>
        <w:ind w:left="307" w:firstLine="3600"/>
      </w:pPr>
      <w:rPr>
        <w:rFonts w:hint="default"/>
        <w:position w:val="0"/>
      </w:rPr>
    </w:lvl>
    <w:lvl w:ilvl="6">
      <w:start w:val="1"/>
      <w:numFmt w:val="upperLetter"/>
      <w:lvlText w:val="%7)"/>
      <w:lvlJc w:val="left"/>
      <w:pPr>
        <w:tabs>
          <w:tab w:val="num" w:pos="307"/>
        </w:tabs>
        <w:ind w:left="307" w:firstLine="4320"/>
      </w:pPr>
      <w:rPr>
        <w:rFonts w:hint="default"/>
        <w:position w:val="0"/>
      </w:rPr>
    </w:lvl>
    <w:lvl w:ilvl="7">
      <w:start w:val="1"/>
      <w:numFmt w:val="upperLetter"/>
      <w:lvlText w:val="%8)"/>
      <w:lvlJc w:val="left"/>
      <w:pPr>
        <w:tabs>
          <w:tab w:val="num" w:pos="307"/>
        </w:tabs>
        <w:ind w:left="307" w:firstLine="5040"/>
      </w:pPr>
      <w:rPr>
        <w:rFonts w:hint="default"/>
        <w:position w:val="0"/>
      </w:rPr>
    </w:lvl>
    <w:lvl w:ilvl="8">
      <w:start w:val="1"/>
      <w:numFmt w:val="upperLetter"/>
      <w:lvlText w:val="%9)"/>
      <w:lvlJc w:val="left"/>
      <w:pPr>
        <w:tabs>
          <w:tab w:val="num" w:pos="307"/>
        </w:tabs>
        <w:ind w:left="307" w:firstLine="5760"/>
      </w:pPr>
      <w:rPr>
        <w:rFonts w:hint="default"/>
        <w:position w:val="0"/>
      </w:rPr>
    </w:lvl>
  </w:abstractNum>
  <w:abstractNum w:abstractNumId="2">
    <w:nsid w:val="00000005"/>
    <w:multiLevelType w:val="multilevel"/>
    <w:tmpl w:val="894EE877"/>
    <w:lvl w:ilvl="0">
      <w:start w:val="1"/>
      <w:numFmt w:val="upperLetter"/>
      <w:lvlText w:val="%1)"/>
      <w:lvlJc w:val="left"/>
      <w:pPr>
        <w:tabs>
          <w:tab w:val="num" w:pos="307"/>
        </w:tabs>
        <w:ind w:left="307" w:firstLine="0"/>
      </w:pPr>
      <w:rPr>
        <w:rFonts w:hint="default"/>
        <w:position w:val="0"/>
      </w:rPr>
    </w:lvl>
    <w:lvl w:ilvl="1">
      <w:start w:val="1"/>
      <w:numFmt w:val="upperLetter"/>
      <w:lvlText w:val="%2)"/>
      <w:lvlJc w:val="left"/>
      <w:pPr>
        <w:tabs>
          <w:tab w:val="num" w:pos="307"/>
        </w:tabs>
        <w:ind w:left="307" w:firstLine="720"/>
      </w:pPr>
      <w:rPr>
        <w:rFonts w:hint="default"/>
        <w:position w:val="0"/>
      </w:rPr>
    </w:lvl>
    <w:lvl w:ilvl="2">
      <w:start w:val="1"/>
      <w:numFmt w:val="upperLetter"/>
      <w:lvlText w:val="%3)"/>
      <w:lvlJc w:val="left"/>
      <w:pPr>
        <w:tabs>
          <w:tab w:val="num" w:pos="307"/>
        </w:tabs>
        <w:ind w:left="307" w:firstLine="1440"/>
      </w:pPr>
      <w:rPr>
        <w:rFonts w:hint="default"/>
        <w:position w:val="0"/>
      </w:rPr>
    </w:lvl>
    <w:lvl w:ilvl="3">
      <w:start w:val="1"/>
      <w:numFmt w:val="upperLetter"/>
      <w:lvlText w:val="%4)"/>
      <w:lvlJc w:val="left"/>
      <w:pPr>
        <w:tabs>
          <w:tab w:val="num" w:pos="307"/>
        </w:tabs>
        <w:ind w:left="307" w:firstLine="2160"/>
      </w:pPr>
      <w:rPr>
        <w:rFonts w:hint="default"/>
        <w:position w:val="0"/>
      </w:rPr>
    </w:lvl>
    <w:lvl w:ilvl="4">
      <w:start w:val="1"/>
      <w:numFmt w:val="upperLetter"/>
      <w:lvlText w:val="%5)"/>
      <w:lvlJc w:val="left"/>
      <w:pPr>
        <w:tabs>
          <w:tab w:val="num" w:pos="307"/>
        </w:tabs>
        <w:ind w:left="307" w:firstLine="2880"/>
      </w:pPr>
      <w:rPr>
        <w:rFonts w:hint="default"/>
        <w:position w:val="0"/>
      </w:rPr>
    </w:lvl>
    <w:lvl w:ilvl="5">
      <w:start w:val="1"/>
      <w:numFmt w:val="upperLetter"/>
      <w:lvlText w:val="%6)"/>
      <w:lvlJc w:val="left"/>
      <w:pPr>
        <w:tabs>
          <w:tab w:val="num" w:pos="307"/>
        </w:tabs>
        <w:ind w:left="307" w:firstLine="3600"/>
      </w:pPr>
      <w:rPr>
        <w:rFonts w:hint="default"/>
        <w:position w:val="0"/>
      </w:rPr>
    </w:lvl>
    <w:lvl w:ilvl="6">
      <w:start w:val="1"/>
      <w:numFmt w:val="upperLetter"/>
      <w:lvlText w:val="%7)"/>
      <w:lvlJc w:val="left"/>
      <w:pPr>
        <w:tabs>
          <w:tab w:val="num" w:pos="307"/>
        </w:tabs>
        <w:ind w:left="307" w:firstLine="4320"/>
      </w:pPr>
      <w:rPr>
        <w:rFonts w:hint="default"/>
        <w:position w:val="0"/>
      </w:rPr>
    </w:lvl>
    <w:lvl w:ilvl="7">
      <w:start w:val="1"/>
      <w:numFmt w:val="upperLetter"/>
      <w:lvlText w:val="%8)"/>
      <w:lvlJc w:val="left"/>
      <w:pPr>
        <w:tabs>
          <w:tab w:val="num" w:pos="307"/>
        </w:tabs>
        <w:ind w:left="307" w:firstLine="5040"/>
      </w:pPr>
      <w:rPr>
        <w:rFonts w:hint="default"/>
        <w:position w:val="0"/>
      </w:rPr>
    </w:lvl>
    <w:lvl w:ilvl="8">
      <w:start w:val="1"/>
      <w:numFmt w:val="upperLetter"/>
      <w:lvlText w:val="%9)"/>
      <w:lvlJc w:val="left"/>
      <w:pPr>
        <w:tabs>
          <w:tab w:val="num" w:pos="307"/>
        </w:tabs>
        <w:ind w:left="307" w:firstLine="5760"/>
      </w:pPr>
      <w:rPr>
        <w:rFonts w:hint="default"/>
        <w:position w:val="0"/>
      </w:rPr>
    </w:lvl>
  </w:abstractNum>
  <w:abstractNum w:abstractNumId="3">
    <w:nsid w:val="00000008"/>
    <w:multiLevelType w:val="multilevel"/>
    <w:tmpl w:val="894EE87A"/>
    <w:lvl w:ilvl="0">
      <w:start w:val="1"/>
      <w:numFmt w:val="upperLetter"/>
      <w:lvlText w:val="%1)"/>
      <w:lvlJc w:val="left"/>
      <w:pPr>
        <w:tabs>
          <w:tab w:val="num" w:pos="307"/>
        </w:tabs>
        <w:ind w:left="307" w:firstLine="0"/>
      </w:pPr>
      <w:rPr>
        <w:rFonts w:hint="default"/>
        <w:position w:val="0"/>
      </w:rPr>
    </w:lvl>
    <w:lvl w:ilvl="1">
      <w:start w:val="1"/>
      <w:numFmt w:val="upperLetter"/>
      <w:lvlText w:val="%2)"/>
      <w:lvlJc w:val="left"/>
      <w:pPr>
        <w:tabs>
          <w:tab w:val="num" w:pos="307"/>
        </w:tabs>
        <w:ind w:left="307" w:firstLine="720"/>
      </w:pPr>
      <w:rPr>
        <w:rFonts w:hint="default"/>
        <w:position w:val="0"/>
      </w:rPr>
    </w:lvl>
    <w:lvl w:ilvl="2">
      <w:start w:val="1"/>
      <w:numFmt w:val="upperLetter"/>
      <w:lvlText w:val="%3)"/>
      <w:lvlJc w:val="left"/>
      <w:pPr>
        <w:tabs>
          <w:tab w:val="num" w:pos="307"/>
        </w:tabs>
        <w:ind w:left="307" w:firstLine="1440"/>
      </w:pPr>
      <w:rPr>
        <w:rFonts w:hint="default"/>
        <w:position w:val="0"/>
      </w:rPr>
    </w:lvl>
    <w:lvl w:ilvl="3">
      <w:start w:val="1"/>
      <w:numFmt w:val="upperLetter"/>
      <w:lvlText w:val="%4)"/>
      <w:lvlJc w:val="left"/>
      <w:pPr>
        <w:tabs>
          <w:tab w:val="num" w:pos="307"/>
        </w:tabs>
        <w:ind w:left="307" w:firstLine="2160"/>
      </w:pPr>
      <w:rPr>
        <w:rFonts w:hint="default"/>
        <w:position w:val="0"/>
      </w:rPr>
    </w:lvl>
    <w:lvl w:ilvl="4">
      <w:start w:val="1"/>
      <w:numFmt w:val="upperLetter"/>
      <w:lvlText w:val="%5)"/>
      <w:lvlJc w:val="left"/>
      <w:pPr>
        <w:tabs>
          <w:tab w:val="num" w:pos="307"/>
        </w:tabs>
        <w:ind w:left="307" w:firstLine="2880"/>
      </w:pPr>
      <w:rPr>
        <w:rFonts w:hint="default"/>
        <w:position w:val="0"/>
      </w:rPr>
    </w:lvl>
    <w:lvl w:ilvl="5">
      <w:start w:val="1"/>
      <w:numFmt w:val="upperLetter"/>
      <w:lvlText w:val="%6)"/>
      <w:lvlJc w:val="left"/>
      <w:pPr>
        <w:tabs>
          <w:tab w:val="num" w:pos="307"/>
        </w:tabs>
        <w:ind w:left="307" w:firstLine="3600"/>
      </w:pPr>
      <w:rPr>
        <w:rFonts w:hint="default"/>
        <w:position w:val="0"/>
      </w:rPr>
    </w:lvl>
    <w:lvl w:ilvl="6">
      <w:start w:val="1"/>
      <w:numFmt w:val="upperLetter"/>
      <w:lvlText w:val="%7)"/>
      <w:lvlJc w:val="left"/>
      <w:pPr>
        <w:tabs>
          <w:tab w:val="num" w:pos="307"/>
        </w:tabs>
        <w:ind w:left="307" w:firstLine="4320"/>
      </w:pPr>
      <w:rPr>
        <w:rFonts w:hint="default"/>
        <w:position w:val="0"/>
      </w:rPr>
    </w:lvl>
    <w:lvl w:ilvl="7">
      <w:start w:val="1"/>
      <w:numFmt w:val="upperLetter"/>
      <w:lvlText w:val="%8)"/>
      <w:lvlJc w:val="left"/>
      <w:pPr>
        <w:tabs>
          <w:tab w:val="num" w:pos="307"/>
        </w:tabs>
        <w:ind w:left="307" w:firstLine="5040"/>
      </w:pPr>
      <w:rPr>
        <w:rFonts w:hint="default"/>
        <w:position w:val="0"/>
      </w:rPr>
    </w:lvl>
    <w:lvl w:ilvl="8">
      <w:start w:val="1"/>
      <w:numFmt w:val="upperLetter"/>
      <w:lvlText w:val="%9)"/>
      <w:lvlJc w:val="left"/>
      <w:pPr>
        <w:tabs>
          <w:tab w:val="num" w:pos="307"/>
        </w:tabs>
        <w:ind w:left="307" w:firstLine="5760"/>
      </w:pPr>
      <w:rPr>
        <w:rFonts w:hint="default"/>
        <w:position w:val="0"/>
      </w:rPr>
    </w:lvl>
  </w:abstractNum>
  <w:abstractNum w:abstractNumId="4">
    <w:nsid w:val="00000009"/>
    <w:multiLevelType w:val="multilevel"/>
    <w:tmpl w:val="894EE87B"/>
    <w:lvl w:ilvl="0">
      <w:start w:val="1"/>
      <w:numFmt w:val="upperLetter"/>
      <w:lvlText w:val="%1)"/>
      <w:lvlJc w:val="left"/>
      <w:pPr>
        <w:tabs>
          <w:tab w:val="num" w:pos="307"/>
        </w:tabs>
        <w:ind w:left="307" w:firstLine="0"/>
      </w:pPr>
      <w:rPr>
        <w:rFonts w:hint="default"/>
        <w:position w:val="0"/>
      </w:rPr>
    </w:lvl>
    <w:lvl w:ilvl="1">
      <w:start w:val="1"/>
      <w:numFmt w:val="upperLetter"/>
      <w:lvlText w:val="%2)"/>
      <w:lvlJc w:val="left"/>
      <w:pPr>
        <w:tabs>
          <w:tab w:val="num" w:pos="307"/>
        </w:tabs>
        <w:ind w:left="307" w:firstLine="720"/>
      </w:pPr>
      <w:rPr>
        <w:rFonts w:hint="default"/>
        <w:position w:val="0"/>
      </w:rPr>
    </w:lvl>
    <w:lvl w:ilvl="2">
      <w:start w:val="1"/>
      <w:numFmt w:val="upperLetter"/>
      <w:lvlText w:val="%3)"/>
      <w:lvlJc w:val="left"/>
      <w:pPr>
        <w:tabs>
          <w:tab w:val="num" w:pos="307"/>
        </w:tabs>
        <w:ind w:left="307" w:firstLine="1440"/>
      </w:pPr>
      <w:rPr>
        <w:rFonts w:hint="default"/>
        <w:position w:val="0"/>
      </w:rPr>
    </w:lvl>
    <w:lvl w:ilvl="3">
      <w:start w:val="1"/>
      <w:numFmt w:val="upperLetter"/>
      <w:lvlText w:val="%4)"/>
      <w:lvlJc w:val="left"/>
      <w:pPr>
        <w:tabs>
          <w:tab w:val="num" w:pos="307"/>
        </w:tabs>
        <w:ind w:left="307" w:firstLine="2160"/>
      </w:pPr>
      <w:rPr>
        <w:rFonts w:hint="default"/>
        <w:position w:val="0"/>
      </w:rPr>
    </w:lvl>
    <w:lvl w:ilvl="4">
      <w:start w:val="1"/>
      <w:numFmt w:val="upperLetter"/>
      <w:lvlText w:val="%5)"/>
      <w:lvlJc w:val="left"/>
      <w:pPr>
        <w:tabs>
          <w:tab w:val="num" w:pos="307"/>
        </w:tabs>
        <w:ind w:left="307" w:firstLine="2880"/>
      </w:pPr>
      <w:rPr>
        <w:rFonts w:hint="default"/>
        <w:position w:val="0"/>
      </w:rPr>
    </w:lvl>
    <w:lvl w:ilvl="5">
      <w:start w:val="1"/>
      <w:numFmt w:val="upperLetter"/>
      <w:lvlText w:val="%6)"/>
      <w:lvlJc w:val="left"/>
      <w:pPr>
        <w:tabs>
          <w:tab w:val="num" w:pos="307"/>
        </w:tabs>
        <w:ind w:left="307" w:firstLine="3600"/>
      </w:pPr>
      <w:rPr>
        <w:rFonts w:hint="default"/>
        <w:position w:val="0"/>
      </w:rPr>
    </w:lvl>
    <w:lvl w:ilvl="6">
      <w:start w:val="1"/>
      <w:numFmt w:val="upperLetter"/>
      <w:lvlText w:val="%7)"/>
      <w:lvlJc w:val="left"/>
      <w:pPr>
        <w:tabs>
          <w:tab w:val="num" w:pos="307"/>
        </w:tabs>
        <w:ind w:left="307" w:firstLine="4320"/>
      </w:pPr>
      <w:rPr>
        <w:rFonts w:hint="default"/>
        <w:position w:val="0"/>
      </w:rPr>
    </w:lvl>
    <w:lvl w:ilvl="7">
      <w:start w:val="1"/>
      <w:numFmt w:val="upperLetter"/>
      <w:lvlText w:val="%8)"/>
      <w:lvlJc w:val="left"/>
      <w:pPr>
        <w:tabs>
          <w:tab w:val="num" w:pos="307"/>
        </w:tabs>
        <w:ind w:left="307" w:firstLine="5040"/>
      </w:pPr>
      <w:rPr>
        <w:rFonts w:hint="default"/>
        <w:position w:val="0"/>
      </w:rPr>
    </w:lvl>
    <w:lvl w:ilvl="8">
      <w:start w:val="1"/>
      <w:numFmt w:val="upperLetter"/>
      <w:lvlText w:val="%9)"/>
      <w:lvlJc w:val="left"/>
      <w:pPr>
        <w:tabs>
          <w:tab w:val="num" w:pos="307"/>
        </w:tabs>
        <w:ind w:left="307" w:firstLine="5760"/>
      </w:pPr>
      <w:rPr>
        <w:rFonts w:hint="default"/>
        <w:position w:val="0"/>
      </w:rPr>
    </w:lvl>
  </w:abstractNum>
  <w:abstractNum w:abstractNumId="5">
    <w:nsid w:val="0000000A"/>
    <w:multiLevelType w:val="multilevel"/>
    <w:tmpl w:val="894EE87C"/>
    <w:lvl w:ilvl="0">
      <w:start w:val="1"/>
      <w:numFmt w:val="upperLetter"/>
      <w:lvlText w:val="%1)"/>
      <w:lvlJc w:val="left"/>
      <w:pPr>
        <w:tabs>
          <w:tab w:val="num" w:pos="307"/>
        </w:tabs>
        <w:ind w:left="307" w:firstLine="0"/>
      </w:pPr>
      <w:rPr>
        <w:rFonts w:hint="default"/>
        <w:position w:val="0"/>
      </w:rPr>
    </w:lvl>
    <w:lvl w:ilvl="1">
      <w:start w:val="1"/>
      <w:numFmt w:val="upperLetter"/>
      <w:lvlText w:val="%2)"/>
      <w:lvlJc w:val="left"/>
      <w:pPr>
        <w:tabs>
          <w:tab w:val="num" w:pos="307"/>
        </w:tabs>
        <w:ind w:left="307" w:firstLine="720"/>
      </w:pPr>
      <w:rPr>
        <w:rFonts w:hint="default"/>
        <w:position w:val="0"/>
      </w:rPr>
    </w:lvl>
    <w:lvl w:ilvl="2">
      <w:start w:val="1"/>
      <w:numFmt w:val="upperLetter"/>
      <w:lvlText w:val="%3)"/>
      <w:lvlJc w:val="left"/>
      <w:pPr>
        <w:tabs>
          <w:tab w:val="num" w:pos="307"/>
        </w:tabs>
        <w:ind w:left="307" w:firstLine="1440"/>
      </w:pPr>
      <w:rPr>
        <w:rFonts w:hint="default"/>
        <w:position w:val="0"/>
      </w:rPr>
    </w:lvl>
    <w:lvl w:ilvl="3">
      <w:start w:val="1"/>
      <w:numFmt w:val="upperLetter"/>
      <w:lvlText w:val="%4)"/>
      <w:lvlJc w:val="left"/>
      <w:pPr>
        <w:tabs>
          <w:tab w:val="num" w:pos="307"/>
        </w:tabs>
        <w:ind w:left="307" w:firstLine="2160"/>
      </w:pPr>
      <w:rPr>
        <w:rFonts w:hint="default"/>
        <w:position w:val="0"/>
      </w:rPr>
    </w:lvl>
    <w:lvl w:ilvl="4">
      <w:start w:val="1"/>
      <w:numFmt w:val="upperLetter"/>
      <w:lvlText w:val="%5)"/>
      <w:lvlJc w:val="left"/>
      <w:pPr>
        <w:tabs>
          <w:tab w:val="num" w:pos="307"/>
        </w:tabs>
        <w:ind w:left="307" w:firstLine="2880"/>
      </w:pPr>
      <w:rPr>
        <w:rFonts w:hint="default"/>
        <w:position w:val="0"/>
      </w:rPr>
    </w:lvl>
    <w:lvl w:ilvl="5">
      <w:start w:val="1"/>
      <w:numFmt w:val="upperLetter"/>
      <w:lvlText w:val="%6)"/>
      <w:lvlJc w:val="left"/>
      <w:pPr>
        <w:tabs>
          <w:tab w:val="num" w:pos="307"/>
        </w:tabs>
        <w:ind w:left="307" w:firstLine="3600"/>
      </w:pPr>
      <w:rPr>
        <w:rFonts w:hint="default"/>
        <w:position w:val="0"/>
      </w:rPr>
    </w:lvl>
    <w:lvl w:ilvl="6">
      <w:start w:val="1"/>
      <w:numFmt w:val="upperLetter"/>
      <w:lvlText w:val="%7)"/>
      <w:lvlJc w:val="left"/>
      <w:pPr>
        <w:tabs>
          <w:tab w:val="num" w:pos="307"/>
        </w:tabs>
        <w:ind w:left="307" w:firstLine="4320"/>
      </w:pPr>
      <w:rPr>
        <w:rFonts w:hint="default"/>
        <w:position w:val="0"/>
      </w:rPr>
    </w:lvl>
    <w:lvl w:ilvl="7">
      <w:start w:val="1"/>
      <w:numFmt w:val="upperLetter"/>
      <w:lvlText w:val="%8)"/>
      <w:lvlJc w:val="left"/>
      <w:pPr>
        <w:tabs>
          <w:tab w:val="num" w:pos="307"/>
        </w:tabs>
        <w:ind w:left="307" w:firstLine="5040"/>
      </w:pPr>
      <w:rPr>
        <w:rFonts w:hint="default"/>
        <w:position w:val="0"/>
      </w:rPr>
    </w:lvl>
    <w:lvl w:ilvl="8">
      <w:start w:val="1"/>
      <w:numFmt w:val="upperLetter"/>
      <w:lvlText w:val="%9)"/>
      <w:lvlJc w:val="left"/>
      <w:pPr>
        <w:tabs>
          <w:tab w:val="num" w:pos="307"/>
        </w:tabs>
        <w:ind w:left="307" w:firstLine="5760"/>
      </w:pPr>
      <w:rPr>
        <w:rFonts w:hint="default"/>
        <w:position w:val="0"/>
      </w:rPr>
    </w:lvl>
  </w:abstractNum>
  <w:abstractNum w:abstractNumId="6">
    <w:nsid w:val="0000000B"/>
    <w:multiLevelType w:val="multilevel"/>
    <w:tmpl w:val="894EE87D"/>
    <w:lvl w:ilvl="0">
      <w:start w:val="1"/>
      <w:numFmt w:val="upperLetter"/>
      <w:lvlText w:val="%1)"/>
      <w:lvlJc w:val="left"/>
      <w:pPr>
        <w:tabs>
          <w:tab w:val="num" w:pos="307"/>
        </w:tabs>
        <w:ind w:left="307" w:firstLine="0"/>
      </w:pPr>
      <w:rPr>
        <w:rFonts w:hint="default"/>
        <w:position w:val="0"/>
      </w:rPr>
    </w:lvl>
    <w:lvl w:ilvl="1">
      <w:start w:val="1"/>
      <w:numFmt w:val="upperLetter"/>
      <w:lvlText w:val="%2)"/>
      <w:lvlJc w:val="left"/>
      <w:pPr>
        <w:tabs>
          <w:tab w:val="num" w:pos="307"/>
        </w:tabs>
        <w:ind w:left="307" w:firstLine="720"/>
      </w:pPr>
      <w:rPr>
        <w:rFonts w:hint="default"/>
        <w:position w:val="0"/>
      </w:rPr>
    </w:lvl>
    <w:lvl w:ilvl="2">
      <w:start w:val="1"/>
      <w:numFmt w:val="upperLetter"/>
      <w:lvlText w:val="%3)"/>
      <w:lvlJc w:val="left"/>
      <w:pPr>
        <w:tabs>
          <w:tab w:val="num" w:pos="307"/>
        </w:tabs>
        <w:ind w:left="307" w:firstLine="1440"/>
      </w:pPr>
      <w:rPr>
        <w:rFonts w:hint="default"/>
        <w:position w:val="0"/>
      </w:rPr>
    </w:lvl>
    <w:lvl w:ilvl="3">
      <w:start w:val="1"/>
      <w:numFmt w:val="upperLetter"/>
      <w:lvlText w:val="%4)"/>
      <w:lvlJc w:val="left"/>
      <w:pPr>
        <w:tabs>
          <w:tab w:val="num" w:pos="307"/>
        </w:tabs>
        <w:ind w:left="307" w:firstLine="2160"/>
      </w:pPr>
      <w:rPr>
        <w:rFonts w:hint="default"/>
        <w:position w:val="0"/>
      </w:rPr>
    </w:lvl>
    <w:lvl w:ilvl="4">
      <w:start w:val="1"/>
      <w:numFmt w:val="upperLetter"/>
      <w:lvlText w:val="%5)"/>
      <w:lvlJc w:val="left"/>
      <w:pPr>
        <w:tabs>
          <w:tab w:val="num" w:pos="307"/>
        </w:tabs>
        <w:ind w:left="307" w:firstLine="2880"/>
      </w:pPr>
      <w:rPr>
        <w:rFonts w:hint="default"/>
        <w:position w:val="0"/>
      </w:rPr>
    </w:lvl>
    <w:lvl w:ilvl="5">
      <w:start w:val="1"/>
      <w:numFmt w:val="upperLetter"/>
      <w:lvlText w:val="%6)"/>
      <w:lvlJc w:val="left"/>
      <w:pPr>
        <w:tabs>
          <w:tab w:val="num" w:pos="307"/>
        </w:tabs>
        <w:ind w:left="307" w:firstLine="3600"/>
      </w:pPr>
      <w:rPr>
        <w:rFonts w:hint="default"/>
        <w:position w:val="0"/>
      </w:rPr>
    </w:lvl>
    <w:lvl w:ilvl="6">
      <w:start w:val="1"/>
      <w:numFmt w:val="upperLetter"/>
      <w:lvlText w:val="%7)"/>
      <w:lvlJc w:val="left"/>
      <w:pPr>
        <w:tabs>
          <w:tab w:val="num" w:pos="307"/>
        </w:tabs>
        <w:ind w:left="307" w:firstLine="4320"/>
      </w:pPr>
      <w:rPr>
        <w:rFonts w:hint="default"/>
        <w:position w:val="0"/>
      </w:rPr>
    </w:lvl>
    <w:lvl w:ilvl="7">
      <w:start w:val="1"/>
      <w:numFmt w:val="upperLetter"/>
      <w:lvlText w:val="%8)"/>
      <w:lvlJc w:val="left"/>
      <w:pPr>
        <w:tabs>
          <w:tab w:val="num" w:pos="307"/>
        </w:tabs>
        <w:ind w:left="307" w:firstLine="5040"/>
      </w:pPr>
      <w:rPr>
        <w:rFonts w:hint="default"/>
        <w:position w:val="0"/>
      </w:rPr>
    </w:lvl>
    <w:lvl w:ilvl="8">
      <w:start w:val="1"/>
      <w:numFmt w:val="upperLetter"/>
      <w:lvlText w:val="%9)"/>
      <w:lvlJc w:val="left"/>
      <w:pPr>
        <w:tabs>
          <w:tab w:val="num" w:pos="307"/>
        </w:tabs>
        <w:ind w:left="307" w:firstLine="5760"/>
      </w:pPr>
      <w:rPr>
        <w:rFonts w:hint="default"/>
        <w:position w:val="0"/>
      </w:rPr>
    </w:lvl>
  </w:abstractNum>
  <w:abstractNum w:abstractNumId="7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cs="Times New Roman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Times New Roman" w:hAnsi="Comic Sans MS" w:cs="Times New Roman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Times New Roman" w:hAnsi="Calibri" w:cs="Times New Roman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</w:lvl>
    <w:lvl w:ilvl="4" w:tplc="63B45EEA">
      <w:start w:val="1"/>
      <w:numFmt w:val="bullet"/>
      <w:lvlText w:val="•"/>
      <w:lvlJc w:val="left"/>
    </w:lvl>
    <w:lvl w:ilvl="5" w:tplc="B81C79FC">
      <w:start w:val="1"/>
      <w:numFmt w:val="bullet"/>
      <w:lvlText w:val="•"/>
      <w:lvlJc w:val="left"/>
    </w:lvl>
    <w:lvl w:ilvl="6" w:tplc="58DC7646">
      <w:start w:val="1"/>
      <w:numFmt w:val="bullet"/>
      <w:lvlText w:val="•"/>
      <w:lvlJc w:val="left"/>
    </w:lvl>
    <w:lvl w:ilvl="7" w:tplc="F36E6B1C">
      <w:start w:val="1"/>
      <w:numFmt w:val="bullet"/>
      <w:lvlText w:val="•"/>
      <w:lvlJc w:val="left"/>
    </w:lvl>
    <w:lvl w:ilvl="8" w:tplc="7EE44FC4">
      <w:start w:val="1"/>
      <w:numFmt w:val="bullet"/>
      <w:lvlText w:val="•"/>
      <w:lvlJc w:val="left"/>
    </w:lvl>
  </w:abstractNum>
  <w:abstractNum w:abstractNumId="8">
    <w:nsid w:val="42AE41F4"/>
    <w:multiLevelType w:val="hybridMultilevel"/>
    <w:tmpl w:val="2FA658A4"/>
    <w:lvl w:ilvl="0" w:tplc="041F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5326308F"/>
    <w:multiLevelType w:val="hybridMultilevel"/>
    <w:tmpl w:val="D5D49D1A"/>
    <w:lvl w:ilvl="0" w:tplc="6812D826">
      <w:start w:val="1"/>
      <w:numFmt w:val="decimal"/>
      <w:lvlText w:val="%1)"/>
      <w:lvlJc w:val="left"/>
      <w:pPr>
        <w:ind w:left="360" w:hanging="360"/>
      </w:pPr>
      <w:rPr>
        <w:rFonts w:ascii="Tahoma" w:hAnsi="Tahoma" w:cs="Times New Roman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10">
    <w:nsid w:val="78441B5A"/>
    <w:multiLevelType w:val="hybridMultilevel"/>
    <w:tmpl w:val="C95678A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">
    <w:abstractNumId w:val="8"/>
  </w:num>
  <w:num w:numId="4">
    <w:abstractNumId w:val="5"/>
  </w:num>
  <w:num w:numId="5">
    <w:abstractNumId w:val="6"/>
  </w:num>
  <w:num w:numId="6">
    <w:abstractNumId w:val="4"/>
  </w:num>
  <w:num w:numId="7">
    <w:abstractNumId w:val="3"/>
  </w:num>
  <w:num w:numId="8">
    <w:abstractNumId w:val="1"/>
  </w:num>
  <w:num w:numId="9">
    <w:abstractNumId w:val="0"/>
  </w:num>
  <w:num w:numId="10">
    <w:abstractNumId w:val="10"/>
  </w:num>
  <w:num w:numId="11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defaultTabStop w:val="708"/>
  <w:hyphenationZone w:val="425"/>
  <w:characterSpacingControl w:val="doNotCompress"/>
  <w:compat/>
  <w:rsids>
    <w:rsidRoot w:val="00520022"/>
    <w:rsid w:val="00007AD6"/>
    <w:rsid w:val="000115A0"/>
    <w:rsid w:val="00075218"/>
    <w:rsid w:val="00257480"/>
    <w:rsid w:val="00350D75"/>
    <w:rsid w:val="00353815"/>
    <w:rsid w:val="004D54FC"/>
    <w:rsid w:val="00514BDF"/>
    <w:rsid w:val="00520022"/>
    <w:rsid w:val="005C091D"/>
    <w:rsid w:val="006F59AB"/>
    <w:rsid w:val="008F062D"/>
    <w:rsid w:val="00910FE6"/>
    <w:rsid w:val="009F6697"/>
    <w:rsid w:val="00A46042"/>
    <w:rsid w:val="00A56720"/>
    <w:rsid w:val="00B05BAA"/>
    <w:rsid w:val="00B75E49"/>
    <w:rsid w:val="00B920F6"/>
    <w:rsid w:val="00BA5AE1"/>
    <w:rsid w:val="00C96E39"/>
    <w:rsid w:val="00CA663E"/>
    <w:rsid w:val="00D176B4"/>
    <w:rsid w:val="00E10433"/>
    <w:rsid w:val="00F40202"/>
    <w:rsid w:val="00F9787B"/>
    <w:rsid w:val="00FC6F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" type="callout" idref="#AutoShape 6"/>
        <o:r id="V:Rule2" type="callout" idref="#Köşeleri Yuvarlanmış Dikdörtgen Belirtme Çizgisi 48"/>
        <o:r id="V:Rule3" type="callout" idref="#Köşeleri Yuvarlanmış Dikdörtgen Belirtme Çizgisi 95"/>
        <o:r id="V:Rule4" type="callout" idref="#Köşeleri Yuvarlanmış Dikdörtgen Belirtme Çizgisi 94"/>
        <o:r id="V:Rule5" type="callout" idref="#Köşeleri Yuvarlanmış Dikdörtgen Belirtme Çizgisi 93"/>
        <o:r id="V:Rule6" type="callout" idref="#Köşeleri Yuvarlanmış Dikdörtgen Belirtme Çizgisi 9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0022"/>
    <w:pPr>
      <w:spacing w:after="160" w:line="259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520022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val="en-US"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200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20022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F978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FC6FFF"/>
    <w:pPr>
      <w:spacing w:after="0" w:line="240" w:lineRule="auto"/>
    </w:pPr>
  </w:style>
  <w:style w:type="paragraph" w:customStyle="1" w:styleId="Body">
    <w:name w:val="Body"/>
    <w:rsid w:val="00FC6FFF"/>
    <w:pPr>
      <w:spacing w:after="0" w:line="240" w:lineRule="auto"/>
    </w:pPr>
    <w:rPr>
      <w:rFonts w:ascii="Helvetica" w:eastAsia="ヒラギノ角ゴ Pro W3" w:hAnsi="Helvetica" w:cs="Times New Roman"/>
      <w:color w:val="000000"/>
      <w:sz w:val="24"/>
      <w:szCs w:val="20"/>
      <w:lang w:eastAsia="tr-TR"/>
    </w:rPr>
  </w:style>
  <w:style w:type="character" w:styleId="Kpr">
    <w:name w:val="Hyperlink"/>
    <w:basedOn w:val="VarsaylanParagrafYazTipi"/>
    <w:uiPriority w:val="99"/>
    <w:unhideWhenUsed/>
    <w:rsid w:val="00E1043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9" Type="http://schemas.openxmlformats.org/officeDocument/2006/relationships/image" Target="media/image32.png"/><Relationship Id="rId21" Type="http://schemas.openxmlformats.org/officeDocument/2006/relationships/image" Target="media/image17.jpeg"/><Relationship Id="rId34" Type="http://schemas.openxmlformats.org/officeDocument/2006/relationships/image" Target="http://sr.photos3.fotosearch.com/bthumb/CSP/CSP097/k0974549.jpg" TargetMode="External"/><Relationship Id="rId42" Type="http://schemas.openxmlformats.org/officeDocument/2006/relationships/image" Target="https://encrypted-tbn1.gstatic.com/images?q=tbn:ANd9GcRdzhWecE4vTmAXZP-c41Vd2JZ6OlzpPKEw6AbZ1oK4OuIbtC7H" TargetMode="External"/><Relationship Id="rId47" Type="http://schemas.openxmlformats.org/officeDocument/2006/relationships/image" Target="media/image36.jpeg"/><Relationship Id="rId50" Type="http://schemas.openxmlformats.org/officeDocument/2006/relationships/image" Target="http://images.clipartpanda.com/boy-20clipart-boy-face-cartoon-clip-art_430749.jpg" TargetMode="External"/><Relationship Id="rId55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https://encrypted-tbn0.gstatic.com/images?q=tbn:ANd9GcSujV2HMJ1__o6vrq5YJjkGjJDtdPhkykgi2z-QXeyF6PG4ftpe4g" TargetMode="External"/><Relationship Id="rId46" Type="http://schemas.openxmlformats.org/officeDocument/2006/relationships/image" Target="http://images.clipartpanda.com/boy-face-clipart-boy-face-md.png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3.jpeg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1.jpeg"/><Relationship Id="rId40" Type="http://schemas.openxmlformats.org/officeDocument/2006/relationships/image" Target="https://encrypted-tbn2.gstatic.com/images?q=tbn:ANd9GcQt-7_GsVpZsYh1Y3t0Kwd5aaH7zpxPgJdk91FF9hRKF3akGxia" TargetMode="External"/><Relationship Id="rId45" Type="http://schemas.openxmlformats.org/officeDocument/2006/relationships/image" Target="media/image35.png"/><Relationship Id="rId53" Type="http://schemas.openxmlformats.org/officeDocument/2006/relationships/hyperlink" Target="http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http://thumb101.shutterstock.com/display_pic_with_logo/548344/195161813/stock-vector-corn-flakes-and-milk-breakfast-cereal-with-milk-in-bowl-cereal-meal-195161813.jpg" TargetMode="External"/><Relationship Id="rId49" Type="http://schemas.openxmlformats.org/officeDocument/2006/relationships/image" Target="media/image37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4" Type="http://schemas.openxmlformats.org/officeDocument/2006/relationships/image" Target="http://images.clipartpanda.com/face-clip-art-1195445142793311971TheresaKnott_worldlabel_manface2.svg.med.png" TargetMode="External"/><Relationship Id="rId52" Type="http://schemas.openxmlformats.org/officeDocument/2006/relationships/image" Target="https://encrypted-tbn1.gstatic.com/images?q=tbn:ANd9GcQdH5e_CT5SwQgww337U9fJZCCQrhnflO8H4mwVZYni1J_O1r1H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0.jpeg"/><Relationship Id="rId43" Type="http://schemas.openxmlformats.org/officeDocument/2006/relationships/image" Target="media/image34.png"/><Relationship Id="rId48" Type="http://schemas.openxmlformats.org/officeDocument/2006/relationships/image" Target="http://www.easyvectors.com/assets/images/vectors/afbig/girl-face-cartoon-clip-art.jpg" TargetMode="External"/><Relationship Id="rId8" Type="http://schemas.openxmlformats.org/officeDocument/2006/relationships/image" Target="media/image4.png"/><Relationship Id="rId51" Type="http://schemas.openxmlformats.org/officeDocument/2006/relationships/image" Target="media/image38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592</Words>
  <Characters>3378</Characters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3963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2017-10-31T13:10:00Z</dcterms:created>
  <dcterms:modified xsi:type="dcterms:W3CDTF">2017-10-31T13:10:00Z</dcterms:modified>
  <cp:category>www.sorubak.com</cp:category>
</cp:coreProperties>
</file>