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94" w:rsidRPr="005B1192" w:rsidRDefault="00FD7601" w:rsidP="0070551C">
      <w:pPr>
        <w:pStyle w:val="Balk1"/>
        <w:ind w:firstLine="0"/>
      </w:pPr>
      <w:proofErr w:type="gramStart"/>
      <w:r>
        <w:t>……</w:t>
      </w:r>
      <w:proofErr w:type="gramEnd"/>
      <w:r w:rsidR="00997A94" w:rsidRPr="005B1192">
        <w:t xml:space="preserve"> ORTAOKULU 201</w:t>
      </w:r>
      <w:r w:rsidR="007A1E71" w:rsidRPr="005B1192">
        <w:t>6</w:t>
      </w:r>
      <w:r w:rsidR="00997A94" w:rsidRPr="005B1192">
        <w:t>– 201</w:t>
      </w:r>
      <w:r w:rsidR="007A1E71" w:rsidRPr="005B1192">
        <w:t>7</w:t>
      </w:r>
      <w:r w:rsidR="00997A94" w:rsidRPr="005B1192">
        <w:t xml:space="preserve"> EĞİTİM - ÖĞRETİM YILI</w:t>
      </w:r>
    </w:p>
    <w:p w:rsidR="00997A94" w:rsidRPr="005B1192" w:rsidRDefault="00997A94" w:rsidP="0070551C">
      <w:pPr>
        <w:pStyle w:val="Balk1"/>
        <w:ind w:firstLine="0"/>
      </w:pPr>
      <w:r w:rsidRPr="005B1192">
        <w:t>1. DÖNEM TÜRKÇE DERSİ ZÜMRE ÖĞRETMENLERİ TOPLANTI TUTANAĞIDIR</w:t>
      </w:r>
      <w:r w:rsidR="00765B0A" w:rsidRPr="005B1192">
        <w:t>.</w:t>
      </w:r>
    </w:p>
    <w:p w:rsidR="00997A94" w:rsidRPr="005B1192" w:rsidRDefault="00997A94" w:rsidP="005B1192"/>
    <w:p w:rsidR="00997A94" w:rsidRPr="005B1192" w:rsidRDefault="00997A94" w:rsidP="005B1192">
      <w:r w:rsidRPr="005B1192">
        <w:t>Dersin Adı</w:t>
      </w:r>
      <w:r w:rsidR="005B1192" w:rsidRPr="005B1192">
        <w:tab/>
      </w:r>
      <w:r w:rsidR="005B1192" w:rsidRPr="005B1192">
        <w:tab/>
      </w:r>
      <w:r w:rsidRPr="005B1192">
        <w:t>:</w:t>
      </w:r>
      <w:r w:rsidR="005B1192" w:rsidRPr="005B1192">
        <w:t xml:space="preserve"> </w:t>
      </w:r>
      <w:r w:rsidRPr="005B1192">
        <w:t>Türkçe</w:t>
      </w:r>
    </w:p>
    <w:p w:rsidR="00997A94" w:rsidRPr="005B1192" w:rsidRDefault="00997A94" w:rsidP="005B1192">
      <w:r w:rsidRPr="005B1192">
        <w:t>Toplantı No</w:t>
      </w:r>
      <w:r w:rsidR="005B1192" w:rsidRPr="005B1192">
        <w:tab/>
      </w:r>
      <w:r w:rsidR="005B1192" w:rsidRPr="005B1192">
        <w:tab/>
      </w:r>
      <w:r w:rsidRPr="005B1192">
        <w:t>: 1</w:t>
      </w:r>
      <w:r w:rsidR="00770B32" w:rsidRPr="005B1192">
        <w:t xml:space="preserve"> </w:t>
      </w:r>
    </w:p>
    <w:p w:rsidR="00997A94" w:rsidRPr="005B1192" w:rsidRDefault="00997A94" w:rsidP="005B1192">
      <w:r w:rsidRPr="005B1192">
        <w:t>Toplantı tarihi</w:t>
      </w:r>
      <w:r w:rsidR="005B1192" w:rsidRPr="005B1192">
        <w:tab/>
      </w:r>
      <w:r w:rsidR="005B1192" w:rsidRPr="005B1192">
        <w:tab/>
        <w:t xml:space="preserve">: </w:t>
      </w:r>
      <w:r w:rsidR="004C2985">
        <w:t>05</w:t>
      </w:r>
      <w:r w:rsidRPr="005B1192">
        <w:t>.09.201</w:t>
      </w:r>
      <w:r w:rsidR="004C2985">
        <w:t>7</w:t>
      </w:r>
      <w:r w:rsidRPr="005B1192">
        <w:t>-</w:t>
      </w:r>
      <w:r w:rsidR="006A0BD1" w:rsidRPr="005B1192">
        <w:t xml:space="preserve"> Pazartesi</w:t>
      </w:r>
    </w:p>
    <w:p w:rsidR="00997A94" w:rsidRPr="005B1192" w:rsidRDefault="00997A94" w:rsidP="005B1192">
      <w:r w:rsidRPr="005B1192">
        <w:t>Toplantı yeri</w:t>
      </w:r>
      <w:r w:rsidR="005B1192" w:rsidRPr="005B1192">
        <w:tab/>
      </w:r>
      <w:r w:rsidR="005B1192" w:rsidRPr="005B1192">
        <w:tab/>
      </w:r>
      <w:r w:rsidR="009618BD" w:rsidRPr="005B1192">
        <w:t>: Kütüphane</w:t>
      </w:r>
    </w:p>
    <w:p w:rsidR="00997A94" w:rsidRPr="005B1192" w:rsidRDefault="00997A94" w:rsidP="005B1192">
      <w:r w:rsidRPr="005B1192">
        <w:t>Toplantı saati</w:t>
      </w:r>
      <w:r w:rsidR="005B1192" w:rsidRPr="005B1192">
        <w:tab/>
      </w:r>
      <w:r w:rsidR="005B1192" w:rsidRPr="005B1192">
        <w:tab/>
      </w:r>
      <w:r w:rsidRPr="005B1192">
        <w:t xml:space="preserve">: </w:t>
      </w:r>
      <w:r w:rsidR="009618BD" w:rsidRPr="005B1192">
        <w:t>10</w:t>
      </w:r>
      <w:r w:rsidRPr="005B1192">
        <w:t>.00</w:t>
      </w:r>
    </w:p>
    <w:p w:rsidR="00997A94" w:rsidRPr="005B1192" w:rsidRDefault="005B1192" w:rsidP="005B1192">
      <w:r>
        <w:t xml:space="preserve"> </w:t>
      </w:r>
      <w:r w:rsidRPr="005B1192">
        <w:t>Toplantıya katılanlar</w:t>
      </w:r>
      <w:r w:rsidRPr="005B1192">
        <w:tab/>
        <w:t xml:space="preserve">: </w:t>
      </w:r>
    </w:p>
    <w:p w:rsidR="005B1192" w:rsidRPr="005B1192" w:rsidRDefault="005B1192" w:rsidP="005B1192"/>
    <w:p w:rsidR="00997A94" w:rsidRPr="005B1192" w:rsidRDefault="00997A94" w:rsidP="005B1192">
      <w:r w:rsidRPr="005B1192">
        <w:t>Türkçe dersi zümre öğretmen</w:t>
      </w:r>
      <w:r w:rsidR="00D44EA3" w:rsidRPr="005B1192">
        <w:t>leri yukarıda belirtilen yer, tarih ve</w:t>
      </w:r>
      <w:r w:rsidRPr="005B1192">
        <w:t xml:space="preserve"> saat</w:t>
      </w:r>
      <w:r w:rsidR="00D44EA3" w:rsidRPr="005B1192">
        <w:t xml:space="preserve">te </w:t>
      </w:r>
      <w:r w:rsidRPr="005B1192">
        <w:t>zümre toplantısı için b</w:t>
      </w:r>
      <w:r w:rsidR="00D44EA3" w:rsidRPr="005B1192">
        <w:t xml:space="preserve">ir araya geldiler. </w:t>
      </w:r>
      <w:proofErr w:type="gramStart"/>
      <w:r w:rsidR="00FD7601">
        <w:t>…..</w:t>
      </w:r>
      <w:proofErr w:type="gramEnd"/>
      <w:r w:rsidRPr="005B1192">
        <w:t>zümre</w:t>
      </w:r>
      <w:r w:rsidR="00770B32" w:rsidRPr="005B1192">
        <w:t xml:space="preserve"> </w:t>
      </w:r>
      <w:r w:rsidR="00FD7601">
        <w:t>başkanlığına, ….</w:t>
      </w:r>
      <w:r w:rsidR="005B1192" w:rsidRPr="005B1192">
        <w:t xml:space="preserve"> </w:t>
      </w:r>
      <w:proofErr w:type="gramStart"/>
      <w:r w:rsidR="005B1192" w:rsidRPr="005B1192">
        <w:t>kurul</w:t>
      </w:r>
      <w:proofErr w:type="gramEnd"/>
      <w:r w:rsidRPr="005B1192">
        <w:t xml:space="preserve"> zümre yazmanlığına seçildi. Aşağıdaki gündem maddeleri tespit edildi.</w:t>
      </w:r>
    </w:p>
    <w:p w:rsidR="00997A94" w:rsidRPr="005B1192" w:rsidRDefault="00997A94" w:rsidP="005B1192"/>
    <w:p w:rsidR="00FF2E2A" w:rsidRPr="005B1192" w:rsidRDefault="00455CA3" w:rsidP="0070551C">
      <w:pPr>
        <w:pStyle w:val="Balk1"/>
        <w:ind w:firstLine="0"/>
      </w:pPr>
      <w:r>
        <w:t>GÜNDEM MADDELERİ</w:t>
      </w:r>
    </w:p>
    <w:p w:rsidR="00FF2E2A" w:rsidRPr="005B1192" w:rsidRDefault="00FF2E2A" w:rsidP="005B1192"/>
    <w:p w:rsidR="00FF2E2A" w:rsidRPr="005B1192" w:rsidRDefault="00FF2E2A" w:rsidP="00646855">
      <w:pPr>
        <w:pStyle w:val="ListeParagraf"/>
        <w:numPr>
          <w:ilvl w:val="0"/>
          <w:numId w:val="24"/>
        </w:numPr>
      </w:pPr>
      <w:r w:rsidRPr="005B1192">
        <w:t xml:space="preserve">Açılış, yoklama, yönetmeliğin zümre ile ilgili </w:t>
      </w:r>
      <w:hyperlink r:id="rId6" w:anchor="M95" w:history="1">
        <w:r w:rsidRPr="005B1192">
          <w:rPr>
            <w:rStyle w:val="Kpr"/>
          </w:rPr>
          <w:t>35</w:t>
        </w:r>
      </w:hyperlink>
      <w:r w:rsidRPr="005B1192">
        <w:t xml:space="preserve">. </w:t>
      </w:r>
      <w:proofErr w:type="gramStart"/>
      <w:r w:rsidRPr="005B1192">
        <w:t>maddesinin</w:t>
      </w:r>
      <w:proofErr w:type="gramEnd"/>
      <w:r w:rsidRPr="005B1192">
        <w:t xml:space="preserve"> okunması </w:t>
      </w:r>
    </w:p>
    <w:p w:rsidR="00FF2E2A" w:rsidRPr="005B1192" w:rsidRDefault="00FF2E2A" w:rsidP="005B1192"/>
    <w:p w:rsidR="00FF2E2A" w:rsidRPr="005B1192" w:rsidRDefault="00FF2E2A" w:rsidP="00646855">
      <w:pPr>
        <w:pStyle w:val="ListeParagraf"/>
        <w:numPr>
          <w:ilvl w:val="0"/>
          <w:numId w:val="24"/>
        </w:numPr>
      </w:pPr>
      <w:r w:rsidRPr="005B1192">
        <w:t xml:space="preserve">Mevzuattaki yenilik ve değişikliklerin incelenmesi, dersin genel amaçlarının yeniden gözden geçirilmesi, öğretim yılı çalışma takvimine göre, iş günü </w:t>
      </w:r>
      <w:hyperlink r:id="rId7" w:history="1">
        <w:r w:rsidRPr="005B1192">
          <w:rPr>
            <w:rStyle w:val="Kpr"/>
          </w:rPr>
          <w:t>takvimi</w:t>
        </w:r>
      </w:hyperlink>
      <w:r w:rsidRPr="005B1192">
        <w:t xml:space="preserve"> ve öğretmen yıllık </w:t>
      </w:r>
      <w:proofErr w:type="gramStart"/>
      <w:r w:rsidRPr="005B1192">
        <w:t>çalışma  hazırlanması</w:t>
      </w:r>
      <w:proofErr w:type="gramEnd"/>
      <w:r w:rsidRPr="005B1192">
        <w:t>,</w:t>
      </w:r>
    </w:p>
    <w:p w:rsidR="00FF2E2A" w:rsidRPr="005B1192" w:rsidRDefault="00FF2E2A" w:rsidP="005B1192"/>
    <w:p w:rsidR="00FF2E2A" w:rsidRDefault="00FF2E2A" w:rsidP="00646855">
      <w:pPr>
        <w:pStyle w:val="ListeParagraf"/>
        <w:numPr>
          <w:ilvl w:val="0"/>
          <w:numId w:val="24"/>
        </w:numPr>
      </w:pPr>
      <w:r w:rsidRPr="005B1192">
        <w:t>Yapılan önceki uygulamalara göre; ders programındaki kazanımların ve etkinliklerin gerçekleştirilmesinde karşılaşılan güçlüklerin tespiti ve hangi güçlüğün nası</w:t>
      </w:r>
      <w:r w:rsidR="001D00F5">
        <w:t>l giderileceğinin belirlenmesi,</w:t>
      </w:r>
    </w:p>
    <w:p w:rsidR="001D00F5" w:rsidRPr="005B1192" w:rsidRDefault="001D00F5" w:rsidP="005B1192"/>
    <w:p w:rsidR="00FF2E2A" w:rsidRDefault="00FF2E2A" w:rsidP="00361875">
      <w:pPr>
        <w:pStyle w:val="ListeParagraf"/>
        <w:numPr>
          <w:ilvl w:val="1"/>
          <w:numId w:val="28"/>
        </w:numPr>
        <w:ind w:left="851"/>
      </w:pPr>
      <w:r w:rsidRPr="005B1192">
        <w:t xml:space="preserve">Geçen öğretim yılı yapılan </w:t>
      </w:r>
      <w:proofErr w:type="spellStart"/>
      <w:r w:rsidRPr="005B1192">
        <w:t>ünitelendirilmiş</w:t>
      </w:r>
      <w:proofErr w:type="spellEnd"/>
      <w:r w:rsidRPr="005B1192">
        <w:t xml:space="preserve"> yıllık planlar ile ders planlarının uygulanmasındaki aksaklıkların sıralanarak, giderilmeleri için başvurulacak çözüm yollarının kararlaştırılması, </w:t>
      </w:r>
    </w:p>
    <w:p w:rsidR="001D00F5" w:rsidRPr="005B1192" w:rsidRDefault="001D00F5" w:rsidP="005B1192">
      <w:pPr>
        <w:ind w:left="851"/>
      </w:pPr>
    </w:p>
    <w:p w:rsidR="00FF2E2A" w:rsidRPr="005B1192" w:rsidRDefault="00FF2E2A" w:rsidP="00361875">
      <w:pPr>
        <w:pStyle w:val="ListeParagraf"/>
        <w:numPr>
          <w:ilvl w:val="1"/>
          <w:numId w:val="28"/>
        </w:numPr>
        <w:ind w:left="851"/>
      </w:pPr>
      <w:r w:rsidRPr="005B1192">
        <w:t>Geçen yıla ait sene sonu zümre tutanakları ve ‘Ders Kesimi Raporları’ incelenerek –varsa- bitirilemeyen konuların yeni yılda ne zaman ve nasıl telafi edileceğine karar verilmesi,</w:t>
      </w:r>
    </w:p>
    <w:p w:rsidR="00FF2E2A" w:rsidRPr="005B1192" w:rsidRDefault="00FF2E2A" w:rsidP="005B1192"/>
    <w:p w:rsidR="00FF2E2A" w:rsidRPr="005B1192" w:rsidRDefault="00FF2E2A" w:rsidP="00646855">
      <w:pPr>
        <w:pStyle w:val="ListeParagraf"/>
        <w:numPr>
          <w:ilvl w:val="0"/>
          <w:numId w:val="24"/>
        </w:numPr>
      </w:pPr>
      <w:r w:rsidRPr="005B1192">
        <w:t>İş günlerine göre, sınav ve diğer faaliyetler dışında, dersin yıllık toplam ders saati sayısının hesaplanması, planlamaya esas olmak üzere hangi ayın hangi haftasında kaç saat fiilen ders işleneceğinin belirlenmesi,</w:t>
      </w:r>
    </w:p>
    <w:p w:rsidR="00FF2E2A" w:rsidRPr="005B1192" w:rsidRDefault="00FF2E2A" w:rsidP="005B1192"/>
    <w:p w:rsidR="00FF2E2A" w:rsidRPr="005B1192" w:rsidRDefault="00FF2E2A" w:rsidP="00646855">
      <w:pPr>
        <w:pStyle w:val="ListeParagraf"/>
        <w:numPr>
          <w:ilvl w:val="0"/>
          <w:numId w:val="24"/>
        </w:numPr>
      </w:pPr>
      <w:r w:rsidRPr="005B1192">
        <w:t>Çevre şartları, tekrarlanacak konular, öğrenci seviyeleri ve belirli günler dikkate alınarak, zorunlu olarak yapılacak yer değişikliklerinden sonra, ünite-tema ve konuların plana aktarılma sırasının belirlenmesi,</w:t>
      </w:r>
    </w:p>
    <w:p w:rsidR="00FF2E2A" w:rsidRPr="005B1192" w:rsidRDefault="00FF2E2A" w:rsidP="005B1192"/>
    <w:p w:rsidR="00FF2E2A" w:rsidRPr="005B1192" w:rsidRDefault="00FF2E2A" w:rsidP="007436AA">
      <w:pPr>
        <w:pStyle w:val="ListeParagraf"/>
        <w:numPr>
          <w:ilvl w:val="0"/>
          <w:numId w:val="29"/>
        </w:numPr>
        <w:ind w:left="851"/>
      </w:pPr>
      <w:r w:rsidRPr="005B1192">
        <w:t xml:space="preserve">Yeniden belirlenen ünite-tema ve konu sıralamasına uygun olarak; ders kazanımlarının </w:t>
      </w:r>
      <w:proofErr w:type="spellStart"/>
      <w:r w:rsidRPr="005B1192">
        <w:t>ünitelendirilmiş</w:t>
      </w:r>
      <w:proofErr w:type="spellEnd"/>
      <w:r w:rsidRPr="005B1192">
        <w:t xml:space="preserve"> yıllık plana yerleştirilme şeklinin kararlaştırılması, </w:t>
      </w:r>
    </w:p>
    <w:p w:rsidR="00FF2E2A" w:rsidRPr="005B1192" w:rsidRDefault="00FF2E2A" w:rsidP="005B1192"/>
    <w:p w:rsidR="00FF2E2A" w:rsidRDefault="00FF2E2A" w:rsidP="00646855">
      <w:pPr>
        <w:pStyle w:val="ListeParagraf"/>
        <w:numPr>
          <w:ilvl w:val="0"/>
          <w:numId w:val="24"/>
        </w:numPr>
      </w:pPr>
      <w:r w:rsidRPr="005B1192">
        <w:t>Programdaki çizelge incelenerek, plandaki hangi ünite kazanımı ile hangi ders içi, disiplin ve ara disiplin kazanımlarının ilişkilendirilerek plana yazılması gerektiğinin tespit edilmesi,</w:t>
      </w:r>
    </w:p>
    <w:p w:rsidR="001D00F5" w:rsidRPr="005B1192" w:rsidRDefault="001D00F5" w:rsidP="005B1192"/>
    <w:p w:rsidR="00FF2E2A" w:rsidRPr="005B1192" w:rsidRDefault="00FF2E2A" w:rsidP="00646855">
      <w:pPr>
        <w:pStyle w:val="ListeParagraf"/>
        <w:numPr>
          <w:ilvl w:val="0"/>
          <w:numId w:val="24"/>
        </w:numPr>
      </w:pPr>
      <w:r w:rsidRPr="005B1192">
        <w:t xml:space="preserve">Kazanımların gerçekleştirilmesi için yapılacak etkinliklerin, etkinliklerin yapılmasında uygulanacak yöntem ve tekniklerin tespit edilerek </w:t>
      </w:r>
      <w:proofErr w:type="spellStart"/>
      <w:r w:rsidRPr="005B1192">
        <w:t>ünitelendirilmiş</w:t>
      </w:r>
      <w:proofErr w:type="spellEnd"/>
      <w:r w:rsidRPr="005B1192">
        <w:t xml:space="preserve"> yıllık plana yazılması hususunun karara bağlanması, </w:t>
      </w:r>
    </w:p>
    <w:p w:rsidR="00FF2E2A" w:rsidRPr="005B1192" w:rsidRDefault="00FF2E2A" w:rsidP="005B1192"/>
    <w:p w:rsidR="00FF2E2A" w:rsidRPr="005B1192" w:rsidRDefault="00FF2E2A" w:rsidP="00646855">
      <w:pPr>
        <w:pStyle w:val="ListeParagraf"/>
        <w:numPr>
          <w:ilvl w:val="0"/>
          <w:numId w:val="24"/>
        </w:numPr>
      </w:pPr>
      <w:r w:rsidRPr="005B1192">
        <w:t>İlgili etkinliğin yanında plana yazılmak üzere; etkinliklere göre kullanılacak kaynak, araç-gereçlerden okulda olanların, öğrenciler, öğretmen, idare veya bölgeden sağlanacakların belirlenmesi,</w:t>
      </w:r>
    </w:p>
    <w:p w:rsidR="00FF2E2A" w:rsidRPr="005B1192" w:rsidRDefault="00FF2E2A" w:rsidP="005B1192"/>
    <w:p w:rsidR="00FF2E2A" w:rsidRPr="005B1192" w:rsidRDefault="00FF2E2A" w:rsidP="00646855">
      <w:pPr>
        <w:pStyle w:val="ListeParagraf"/>
        <w:numPr>
          <w:ilvl w:val="0"/>
          <w:numId w:val="24"/>
        </w:numPr>
      </w:pPr>
      <w:r w:rsidRPr="005B1192">
        <w:t xml:space="preserve">Programda yapılması istenen inceleme, gezi, gözlem, deney ve araştırmalardan; mevcut </w:t>
      </w:r>
      <w:proofErr w:type="gramStart"/>
      <w:r w:rsidRPr="005B1192">
        <w:t>imkanlara</w:t>
      </w:r>
      <w:proofErr w:type="gramEnd"/>
      <w:r w:rsidRPr="005B1192">
        <w:t xml:space="preserve"> göre yapılabilecek olanların belirlenip, nasıl ve ne zaman uygulanacaklarının kararlaştırılması,</w:t>
      </w:r>
    </w:p>
    <w:p w:rsidR="00FF2E2A" w:rsidRPr="005B1192" w:rsidRDefault="00FF2E2A" w:rsidP="005B1192"/>
    <w:p w:rsidR="00FF2E2A" w:rsidRDefault="00FF2E2A" w:rsidP="00646855">
      <w:pPr>
        <w:pStyle w:val="ListeParagraf"/>
        <w:numPr>
          <w:ilvl w:val="0"/>
          <w:numId w:val="24"/>
        </w:numPr>
      </w:pPr>
      <w:r w:rsidRPr="005B1192">
        <w:t xml:space="preserve">Ders için hedeflenen 1. dönem başarı % </w:t>
      </w:r>
      <w:proofErr w:type="spellStart"/>
      <w:r w:rsidRPr="005B1192">
        <w:t>lerinin</w:t>
      </w:r>
      <w:proofErr w:type="spellEnd"/>
      <w:r w:rsidRPr="005B1192">
        <w:t xml:space="preserve"> ve sebeplerinin sınıflar düzeyinde tespit edilmesi, </w:t>
      </w:r>
    </w:p>
    <w:p w:rsidR="00646855" w:rsidRPr="005B1192" w:rsidRDefault="00646855" w:rsidP="00646855"/>
    <w:p w:rsidR="00FF2E2A" w:rsidRDefault="00FF2E2A" w:rsidP="007436AA">
      <w:pPr>
        <w:pStyle w:val="ListeParagraf"/>
        <w:numPr>
          <w:ilvl w:val="0"/>
          <w:numId w:val="29"/>
        </w:numPr>
        <w:ind w:left="851"/>
      </w:pPr>
      <w:r w:rsidRPr="005B1192">
        <w:t>Haftalık ders saatine göre yapılacak en az ve en çok sınav sayılarının, yapılma zamanlarının, türlerinin ve yazılı-uygulamalı olma şeklinin tespit edilmesi, (İY.22)</w:t>
      </w:r>
    </w:p>
    <w:p w:rsidR="001D00F5" w:rsidRPr="005B1192" w:rsidRDefault="001D00F5" w:rsidP="005B1192"/>
    <w:p w:rsidR="00FF2E2A" w:rsidRPr="005B1192" w:rsidRDefault="00FF2E2A" w:rsidP="007436AA">
      <w:pPr>
        <w:pStyle w:val="ListeParagraf"/>
        <w:numPr>
          <w:ilvl w:val="0"/>
          <w:numId w:val="29"/>
        </w:numPr>
        <w:ind w:left="851"/>
      </w:pPr>
      <w:r w:rsidRPr="005B1192">
        <w:t xml:space="preserve">Şubeler arasındaki seviyeyi ölçmek üzere; her dönem yapılacak ortak yazılı sınav esaslarının belirlenmesi, </w:t>
      </w:r>
    </w:p>
    <w:p w:rsidR="00FF2E2A" w:rsidRPr="005B1192" w:rsidRDefault="00FF2E2A" w:rsidP="005B1192"/>
    <w:p w:rsidR="00FF2E2A" w:rsidRPr="005B1192" w:rsidRDefault="00FF2E2A" w:rsidP="00646855">
      <w:pPr>
        <w:pStyle w:val="ListeParagraf"/>
        <w:numPr>
          <w:ilvl w:val="0"/>
          <w:numId w:val="24"/>
        </w:numPr>
      </w:pPr>
      <w:r w:rsidRPr="005B1192">
        <w:t xml:space="preserve">Dersin programında yer verilen Atatürkçülük konularının incelenmesi ve </w:t>
      </w:r>
      <w:proofErr w:type="spellStart"/>
      <w:r w:rsidRPr="005B1192">
        <w:t>ünitelendirilmiş</w:t>
      </w:r>
      <w:proofErr w:type="spellEnd"/>
      <w:r w:rsidRPr="005B1192">
        <w:t xml:space="preserve"> yıllık planda yazılacakları yerlerin kararlaştırılması,</w:t>
      </w:r>
    </w:p>
    <w:p w:rsidR="00FF2E2A" w:rsidRPr="005B1192" w:rsidRDefault="00FF2E2A" w:rsidP="005B1192"/>
    <w:p w:rsidR="00FF2E2A" w:rsidRPr="005B1192" w:rsidRDefault="00FF2E2A" w:rsidP="00646855">
      <w:pPr>
        <w:pStyle w:val="ListeParagraf"/>
        <w:numPr>
          <w:ilvl w:val="0"/>
          <w:numId w:val="24"/>
        </w:numPr>
      </w:pPr>
      <w:r w:rsidRPr="005B1192">
        <w:t xml:space="preserve">Öğrencilere teker, teker veya grup çalışması şeklinde </w:t>
      </w:r>
      <w:proofErr w:type="gramStart"/>
      <w:r w:rsidRPr="005B1192">
        <w:t>verilecek  proje</w:t>
      </w:r>
      <w:proofErr w:type="gramEnd"/>
      <w:r w:rsidRPr="005B1192">
        <w:t xml:space="preserve"> konularının sınıflar düzeyinde tespiti, projelerin verilme ve alınma zamanlarının, not vermede kullanılacak değerlendirme ölçeği veya dereceli puanlama anahtarı ölçütlerinin karara bağlanması, (İY 22)</w:t>
      </w:r>
    </w:p>
    <w:p w:rsidR="00FF2E2A" w:rsidRPr="005B1192" w:rsidRDefault="00FF2E2A" w:rsidP="005B1192"/>
    <w:p w:rsidR="00FF2E2A" w:rsidRPr="005B1192" w:rsidRDefault="00FF2E2A" w:rsidP="00646855">
      <w:pPr>
        <w:pStyle w:val="ListeParagraf"/>
        <w:numPr>
          <w:ilvl w:val="0"/>
          <w:numId w:val="24"/>
        </w:numPr>
      </w:pPr>
      <w:r w:rsidRPr="005B1192">
        <w:lastRenderedPageBreak/>
        <w:t>Planlar uygulanırken idareden ve velilerden istenecek desteklerin kararlaştırılması, velilerin dersi izlemeye davet edileceği zamanların tespit edilmesi,</w:t>
      </w:r>
    </w:p>
    <w:p w:rsidR="00FF2E2A" w:rsidRPr="005B1192" w:rsidRDefault="00FF2E2A" w:rsidP="005B1192"/>
    <w:p w:rsidR="00FF2E2A" w:rsidRDefault="00FF2E2A" w:rsidP="00646855">
      <w:pPr>
        <w:pStyle w:val="ListeParagraf"/>
        <w:numPr>
          <w:ilvl w:val="0"/>
          <w:numId w:val="24"/>
        </w:numPr>
      </w:pPr>
      <w:r w:rsidRPr="005B1192">
        <w:t>Öğretmenlerin hangi konularda mahalli hizmet içi eğitim alm</w:t>
      </w:r>
      <w:r w:rsidR="00646855">
        <w:t>ak istediklerinin belirlenmesi,</w:t>
      </w:r>
    </w:p>
    <w:p w:rsidR="00646855" w:rsidRPr="005B1192" w:rsidRDefault="00646855" w:rsidP="005B1192"/>
    <w:p w:rsidR="00FF2E2A" w:rsidRPr="005B1192" w:rsidRDefault="00FF2E2A" w:rsidP="00913F62">
      <w:pPr>
        <w:pStyle w:val="ListeParagraf"/>
        <w:numPr>
          <w:ilvl w:val="0"/>
          <w:numId w:val="30"/>
        </w:numPr>
        <w:ind w:left="851"/>
      </w:pPr>
      <w:r w:rsidRPr="005B1192">
        <w:t>Okul zümresinde çözümlenemeyip, ‘Eğitim Bölgesi Zümre Öğretmenler Kurulu Gündemi’ne alınması istenen sorunların kararlaştırılması (</w:t>
      </w:r>
      <w:proofErr w:type="gramStart"/>
      <w:r w:rsidRPr="005B1192">
        <w:t>M.E.B</w:t>
      </w:r>
      <w:proofErr w:type="gramEnd"/>
      <w:r w:rsidRPr="005B1192">
        <w:t>. 2002/ 18 no</w:t>
      </w:r>
      <w:r w:rsidR="00C80741">
        <w:t>.</w:t>
      </w:r>
      <w:r w:rsidRPr="005B1192">
        <w:t xml:space="preserve">lu Genelge), </w:t>
      </w:r>
    </w:p>
    <w:p w:rsidR="00FF2E2A" w:rsidRPr="005B1192" w:rsidRDefault="00FF2E2A" w:rsidP="005B1192"/>
    <w:p w:rsidR="00FF2E2A" w:rsidRPr="005B1192" w:rsidRDefault="00FF2E2A" w:rsidP="00646855">
      <w:pPr>
        <w:pStyle w:val="ListeParagraf"/>
        <w:numPr>
          <w:ilvl w:val="0"/>
          <w:numId w:val="24"/>
        </w:numPr>
      </w:pPr>
      <w:r w:rsidRPr="005B1192">
        <w:t xml:space="preserve">Ek olarak: </w:t>
      </w:r>
    </w:p>
    <w:p w:rsidR="00FF2E2A" w:rsidRPr="005B1192" w:rsidRDefault="00BF1B6F" w:rsidP="00BF1B6F">
      <w:pPr>
        <w:pStyle w:val="ListeParagraf"/>
        <w:numPr>
          <w:ilvl w:val="1"/>
          <w:numId w:val="25"/>
        </w:numPr>
      </w:pPr>
      <w:r w:rsidRPr="005B1192">
        <w:t>Yetiştirme</w:t>
      </w:r>
      <w:r w:rsidR="00FF2E2A" w:rsidRPr="005B1192">
        <w:t xml:space="preserve"> kursları</w:t>
      </w:r>
    </w:p>
    <w:p w:rsidR="00FF2E2A" w:rsidRPr="005B1192" w:rsidRDefault="00BF1B6F" w:rsidP="00BF1B6F">
      <w:pPr>
        <w:pStyle w:val="ListeParagraf"/>
        <w:numPr>
          <w:ilvl w:val="1"/>
          <w:numId w:val="25"/>
        </w:numPr>
      </w:pPr>
      <w:r w:rsidRPr="005B1192">
        <w:t>Yaprak</w:t>
      </w:r>
      <w:r w:rsidR="00FF2E2A" w:rsidRPr="005B1192">
        <w:t xml:space="preserve"> test, konu tarama testleri ve deneme sınavlarıyla ilgili kararlar</w:t>
      </w:r>
    </w:p>
    <w:p w:rsidR="00FF2E2A" w:rsidRPr="005B1192" w:rsidRDefault="00BF1B6F" w:rsidP="00BF1B6F">
      <w:pPr>
        <w:pStyle w:val="ListeParagraf"/>
        <w:numPr>
          <w:ilvl w:val="1"/>
          <w:numId w:val="25"/>
        </w:numPr>
      </w:pPr>
      <w:r w:rsidRPr="005B1192">
        <w:t>Fotokopi</w:t>
      </w:r>
      <w:r w:rsidR="00FF2E2A" w:rsidRPr="005B1192">
        <w:t xml:space="preserve"> ve </w:t>
      </w:r>
      <w:proofErr w:type="spellStart"/>
      <w:r w:rsidR="00FF2E2A" w:rsidRPr="005B1192">
        <w:t>ebayı</w:t>
      </w:r>
      <w:proofErr w:type="spellEnd"/>
      <w:r w:rsidR="00FF2E2A" w:rsidRPr="005B1192">
        <w:t xml:space="preserve"> doğru kullanma</w:t>
      </w:r>
    </w:p>
    <w:p w:rsidR="00FF2E2A" w:rsidRPr="005B1192" w:rsidRDefault="00BF1B6F" w:rsidP="00BF1B6F">
      <w:pPr>
        <w:pStyle w:val="ListeParagraf"/>
        <w:numPr>
          <w:ilvl w:val="1"/>
          <w:numId w:val="25"/>
        </w:numPr>
      </w:pPr>
      <w:r w:rsidRPr="005B1192">
        <w:t>Web</w:t>
      </w:r>
      <w:r w:rsidR="00FF2E2A" w:rsidRPr="005B1192">
        <w:t xml:space="preserve"> sosyal medya ağının etkinleştirilmesi e kütüphane gibi kullanılması</w:t>
      </w:r>
    </w:p>
    <w:p w:rsidR="00FF2E2A" w:rsidRDefault="00BF1B6F" w:rsidP="00BF1B6F">
      <w:pPr>
        <w:pStyle w:val="ListeParagraf"/>
        <w:numPr>
          <w:ilvl w:val="1"/>
          <w:numId w:val="25"/>
        </w:numPr>
      </w:pPr>
      <w:r w:rsidRPr="005B1192">
        <w:t>Öğrenci</w:t>
      </w:r>
      <w:r w:rsidR="00FF2E2A" w:rsidRPr="005B1192">
        <w:t xml:space="preserve"> ve velileri bilinçlendirmek için yapılacak çalışmalar </w:t>
      </w:r>
    </w:p>
    <w:p w:rsidR="00646855" w:rsidRPr="005B1192" w:rsidRDefault="00646855" w:rsidP="005B1192"/>
    <w:p w:rsidR="00FF2E2A" w:rsidRDefault="00FF2E2A" w:rsidP="00BF1B6F">
      <w:pPr>
        <w:pStyle w:val="ListeParagraf"/>
        <w:numPr>
          <w:ilvl w:val="0"/>
          <w:numId w:val="24"/>
        </w:numPr>
      </w:pPr>
      <w:r w:rsidRPr="005B1192">
        <w:t>Dersin özelliğine göre -varsa- diğer hususlarda alınan kararların tutanağa yazılması,</w:t>
      </w:r>
    </w:p>
    <w:p w:rsidR="00BF1B6F" w:rsidRPr="005B1192" w:rsidRDefault="00BF1B6F" w:rsidP="00BF1B6F">
      <w:pPr>
        <w:pStyle w:val="ListeParagraf"/>
      </w:pPr>
    </w:p>
    <w:p w:rsidR="00FF2E2A" w:rsidRPr="005B1192" w:rsidRDefault="00FF2E2A" w:rsidP="00913F62">
      <w:pPr>
        <w:pStyle w:val="ListeParagraf"/>
        <w:numPr>
          <w:ilvl w:val="0"/>
          <w:numId w:val="30"/>
        </w:numPr>
        <w:ind w:left="851"/>
      </w:pPr>
      <w:r w:rsidRPr="005B1192">
        <w:t xml:space="preserve">Dilek, temenniler ve kapanış. </w:t>
      </w:r>
    </w:p>
    <w:p w:rsidR="00FF2E2A" w:rsidRPr="005B1192" w:rsidRDefault="00FF2E2A" w:rsidP="005B1192"/>
    <w:p w:rsidR="00997A94" w:rsidRPr="005B1192" w:rsidRDefault="00997A94" w:rsidP="0070551C">
      <w:pPr>
        <w:pStyle w:val="Balk1"/>
        <w:ind w:firstLine="0"/>
      </w:pPr>
      <w:r w:rsidRPr="005B1192">
        <w:t xml:space="preserve"> </w:t>
      </w:r>
      <w:r w:rsidR="00C80741">
        <w:t>GÜN</w:t>
      </w:r>
      <w:r w:rsidRPr="005B1192">
        <w:t>DEM</w:t>
      </w:r>
    </w:p>
    <w:p w:rsidR="00997A94" w:rsidRPr="005B1192" w:rsidRDefault="00997A94" w:rsidP="005B1192"/>
    <w:p w:rsidR="00997A94" w:rsidRPr="00A57EF0" w:rsidRDefault="00997A94" w:rsidP="005B1192">
      <w:pPr>
        <w:rPr>
          <w:b/>
        </w:rPr>
      </w:pPr>
      <w:r w:rsidRPr="00A57EF0">
        <w:rPr>
          <w:b/>
        </w:rPr>
        <w:t xml:space="preserve">GÜNDEM MADDELERİNİN GÖRÜŞÜLMESİ: </w:t>
      </w:r>
    </w:p>
    <w:p w:rsidR="00997A94" w:rsidRPr="005B1192" w:rsidRDefault="00997A94" w:rsidP="005B1192"/>
    <w:p w:rsidR="00106FED" w:rsidRPr="005B1192" w:rsidRDefault="00106FED" w:rsidP="00AB15BC">
      <w:r w:rsidRPr="005B1192">
        <w:t>Açılış ve yoklama</w:t>
      </w:r>
    </w:p>
    <w:p w:rsidR="00422733" w:rsidRPr="005B1192" w:rsidRDefault="00422733" w:rsidP="005B1192">
      <w:r w:rsidRPr="005B1192">
        <w:t xml:space="preserve">Toplantı Okul Müdür Yardımcısı </w:t>
      </w:r>
      <w:proofErr w:type="gramStart"/>
      <w:r w:rsidR="00FD7601">
        <w:t>…..</w:t>
      </w:r>
      <w:proofErr w:type="gramEnd"/>
      <w:r w:rsidR="005158FD" w:rsidRPr="005B1192">
        <w:t xml:space="preserve">  </w:t>
      </w:r>
      <w:proofErr w:type="gramStart"/>
      <w:r w:rsidRPr="005B1192">
        <w:t>tarafından</w:t>
      </w:r>
      <w:proofErr w:type="gramEnd"/>
      <w:r w:rsidRPr="005B1192">
        <w:t xml:space="preserve"> başarı dilekleriyle açıldı. </w:t>
      </w:r>
      <w:proofErr w:type="gramStart"/>
      <w:r w:rsidRPr="005B1192">
        <w:t xml:space="preserve">Yapılan </w:t>
      </w:r>
      <w:r w:rsidR="00C31C40">
        <w:t xml:space="preserve"> </w:t>
      </w:r>
      <w:r w:rsidRPr="005B1192">
        <w:t>yoklama</w:t>
      </w:r>
      <w:proofErr w:type="gramEnd"/>
      <w:r w:rsidRPr="005B1192">
        <w:t xml:space="preserve"> sonucunda Türkçe öğretmen</w:t>
      </w:r>
      <w:r w:rsidR="00684D25" w:rsidRPr="005B1192">
        <w:t>ler</w:t>
      </w:r>
      <w:r w:rsidR="000249FD" w:rsidRPr="005B1192">
        <w:t xml:space="preserve">inden (Yüksel </w:t>
      </w:r>
      <w:r w:rsidR="003915A5" w:rsidRPr="005B1192">
        <w:t xml:space="preserve">BİLGE </w:t>
      </w:r>
      <w:r w:rsidR="000249FD" w:rsidRPr="005B1192">
        <w:t xml:space="preserve">Kütahya’da ve </w:t>
      </w:r>
      <w:proofErr w:type="spellStart"/>
      <w:r w:rsidR="000249FD" w:rsidRPr="005B1192">
        <w:t>Aysun</w:t>
      </w:r>
      <w:proofErr w:type="spellEnd"/>
      <w:r w:rsidR="000249FD" w:rsidRPr="005B1192">
        <w:t xml:space="preserve"> </w:t>
      </w:r>
      <w:r w:rsidR="003915A5" w:rsidRPr="005B1192">
        <w:t xml:space="preserve">KARTALMIŞ </w:t>
      </w:r>
      <w:r w:rsidR="000249FD" w:rsidRPr="005B1192">
        <w:t>Ankara’da seminer almaktadır.)</w:t>
      </w:r>
      <w:r w:rsidR="003915A5">
        <w:t xml:space="preserve"> </w:t>
      </w:r>
      <w:r w:rsidRPr="005B1192">
        <w:t>toplantıda hazır bulunduğu görüldü.</w:t>
      </w:r>
      <w:r w:rsidR="003915A5">
        <w:t xml:space="preserve"> </w:t>
      </w:r>
      <w:r w:rsidR="00FD7601">
        <w:t>…</w:t>
      </w:r>
      <w:r w:rsidR="00FF2E2A" w:rsidRPr="005B1192">
        <w:t>tarafından ilgili yönetmeliğin 35. maddesi okundu.</w:t>
      </w:r>
    </w:p>
    <w:p w:rsidR="00AF5F07" w:rsidRPr="005B1192" w:rsidRDefault="00AF5F07" w:rsidP="005B1192"/>
    <w:p w:rsidR="00FF2E2A" w:rsidRDefault="00FF2E2A" w:rsidP="005B1192">
      <w:r w:rsidRPr="005B1192">
        <w:t>İlköğretim Kurumları Yönetmeliği 21.07.2012 tarihinde yapılan değişikliklere dikkat edilerek incelendi</w:t>
      </w:r>
      <w:proofErr w:type="gramStart"/>
      <w:r w:rsidR="00FD7601">
        <w:t>…..</w:t>
      </w:r>
      <w:r w:rsidRPr="005B1192">
        <w:t>,</w:t>
      </w:r>
      <w:proofErr w:type="gramEnd"/>
      <w:r w:rsidRPr="005B1192">
        <w:t xml:space="preserve"> 5. sınıfların da ortaokul kapsamına alınması nedeniyle bu sınıfların müfredatının ve kılavuz kitaplarının dikkatle incelenmesinin gerektiğini belirtti. Bu sınıfların seviyelerine inebilmek için derslere hazırlıklı gel</w:t>
      </w:r>
      <w:r w:rsidR="00B744F3">
        <w:t xml:space="preserve">menin önemi üzerinde duruldu. </w:t>
      </w:r>
      <w:r w:rsidRPr="005B1192">
        <w:t xml:space="preserve">30.06.2005 tarihli ve 186 sayılı Talim Terbiye Kurulu kararıyla yayınlanan Türkçe Eğitim Programında yer alan </w:t>
      </w:r>
      <w:r w:rsidR="00B744F3" w:rsidRPr="005B1192">
        <w:t>aşağıdaki</w:t>
      </w:r>
      <w:r w:rsidR="00B744F3">
        <w:t xml:space="preserve"> </w:t>
      </w:r>
      <w:proofErr w:type="gramStart"/>
      <w:r w:rsidR="00B744F3" w:rsidRPr="005B1192">
        <w:t>ifadeler</w:t>
      </w:r>
      <w:r w:rsidRPr="005B1192">
        <w:t xml:space="preserve"> </w:t>
      </w:r>
      <w:r w:rsidR="00FD7601">
        <w:t>.</w:t>
      </w:r>
      <w:proofErr w:type="gramEnd"/>
    </w:p>
    <w:p w:rsidR="00B744F3" w:rsidRPr="005B1192" w:rsidRDefault="00B744F3" w:rsidP="005B1192"/>
    <w:p w:rsidR="00B744F3" w:rsidRDefault="00FF2E2A" w:rsidP="005B1192">
      <w:r w:rsidRPr="005B1192">
        <w:t xml:space="preserve">       “ Türkçe öğretiminden beklenen öğrencinin okuma, dinleme, izleme, konuşma ve yazma becerilerini dilin kurallarına uygun geliştirilmesidir. Bir sonraki aşamayı oluşturan ortaöğretim ise, Türkçenin imkanları çerçevesinde tarihi süreçte oluşan edebi dilin gelişimini, özelliklerini ve ürünlerini öğretmeyi hedefler bu açıdan bakıldığında 5,6, </w:t>
      </w:r>
      <w:proofErr w:type="gramStart"/>
      <w:r w:rsidRPr="005B1192">
        <w:t>7,</w:t>
      </w:r>
      <w:proofErr w:type="gramEnd"/>
      <w:r w:rsidRPr="005B1192">
        <w:t xml:space="preserve"> ve 8. sınıflar bir geçiş dönemi özelliği gösterir. Öğrenci bu dönemde 1-4. sınıflarda öğrendiklerini, seviyesine uygun Türk ve dünya edebiyatının </w:t>
      </w:r>
      <w:proofErr w:type="gramStart"/>
      <w:r w:rsidR="00FD7601">
        <w:t>….</w:t>
      </w:r>
      <w:proofErr w:type="gramEnd"/>
      <w:r w:rsidRPr="005B1192">
        <w:t>seçkin örnekleriyle geliştirir ve kendi anlam dünyasını yapılandırmaya başlar.</w:t>
      </w:r>
      <w:r w:rsidR="00B744F3">
        <w:t>”</w:t>
      </w:r>
    </w:p>
    <w:p w:rsidR="00B744F3" w:rsidRDefault="00B744F3" w:rsidP="005B1192"/>
    <w:p w:rsidR="00FF2E2A" w:rsidRPr="005B1192" w:rsidRDefault="00FF2E2A" w:rsidP="005B1192">
      <w:r w:rsidRPr="005B1192">
        <w:t xml:space="preserve">Bu sebeple 5. ve 8. sınıflar Türkçe Dersi Öğretim Programı, bu bütün ve devamlılık göz önünde bulundurularak hazırlanmıştır. 26 Temmuz 2014 Tarihli yeni Okul Öncesi Eğitim ve İlköğretim </w:t>
      </w:r>
      <w:r w:rsidR="00B744F3" w:rsidRPr="005B1192">
        <w:t>Kurumları yönetmeliği</w:t>
      </w:r>
      <w:r w:rsidRPr="005B1192">
        <w:t xml:space="preserve"> incelendi. Bu yönetmeliğe göre performans görevlerinin kaldırıldığı, ders saati 3 ve 3’ün altındaki derslerde en az iki sınav yapılır, fıkrasının iki sınav yapılır şeklinde değiştirildiği ve ortak sınav zorunluluğunu kaldırıldığının anlaşıldığı söylendi.</w:t>
      </w:r>
    </w:p>
    <w:p w:rsidR="00B16089" w:rsidRPr="005B1192" w:rsidRDefault="00B16089" w:rsidP="005B1192"/>
    <w:p w:rsidR="00E814A3" w:rsidRPr="005B1192" w:rsidRDefault="00997A94" w:rsidP="005B1192">
      <w:r w:rsidRPr="005B1192">
        <w:t xml:space="preserve">1739 sayılı Türk Milli Eğitimi Temel Kanununun genel amaçları </w:t>
      </w:r>
      <w:proofErr w:type="gramStart"/>
      <w:r w:rsidR="00FD7601">
        <w:t>……</w:t>
      </w:r>
      <w:proofErr w:type="gramEnd"/>
      <w:r w:rsidR="00684D25" w:rsidRPr="005B1192">
        <w:t xml:space="preserve"> </w:t>
      </w:r>
      <w:r w:rsidRPr="005B1192">
        <w:t xml:space="preserve"> </w:t>
      </w:r>
      <w:proofErr w:type="gramStart"/>
      <w:r w:rsidRPr="005B1192">
        <w:t>tarafından</w:t>
      </w:r>
      <w:proofErr w:type="gramEnd"/>
      <w:r w:rsidRPr="005B1192">
        <w:t xml:space="preserve"> okundu. </w:t>
      </w:r>
      <w:proofErr w:type="gramStart"/>
      <w:r w:rsidRPr="005B1192">
        <w:t>2365 sayılı Tebliğler D</w:t>
      </w:r>
      <w:r w:rsidR="00FB13D5" w:rsidRPr="005B1192">
        <w:t>ergisi</w:t>
      </w:r>
      <w:r w:rsidRPr="005B1192">
        <w:t xml:space="preserve">nde yer alan İlköğretim Kurumları Yönetmeliğinin Amaçlar ve Genel Esaslar konulu ikinci kısmından; “Öğrencileri ilgi, istidat ve kabiliyetleri istikametinde yetiştirerek hayata ve üst öğrenime hazırlamak, </w:t>
      </w:r>
      <w:r w:rsidR="00FB13D5" w:rsidRPr="005B1192">
        <w:t>öğrenciye Atatürk ilke ve inkılâ</w:t>
      </w:r>
      <w:r w:rsidRPr="005B1192">
        <w:t>plarına, T.C. Anayasasına, demokrasisinin ilkelerine uygun olarak haklarını kullanabilme görevlerini yapabilme ve sorumluluklarını yüklenebilme bilinci</w:t>
      </w:r>
      <w:r w:rsidR="00EC4FC2" w:rsidRPr="005B1192">
        <w:t>ni kazandırmak, öğrencinin milli</w:t>
      </w:r>
      <w:r w:rsidRPr="005B1192">
        <w:t xml:space="preserve"> kültür değerlerini tanımasını, takdir etmesini, çevrede benimsemesini ve uygulamasını sağlamak, öğrenciye ferdi ve toplumsal meselelerini tanıma ve bunlara çözüm arama alışkanlığı kazandırmak; öğrencinin araç ve gereç kullanma yoluyla sistemli düşünme ve çalışma alışkanlığı kazanmasını, estetik duygularının gelişmesini, hayal ve yaratıcılık gücünün artmasını sağlamak” şeklinde özetlenebilecek İlköğretimin amaçlarına özellikle hassasiyet</w:t>
      </w:r>
      <w:proofErr w:type="gramEnd"/>
      <w:r w:rsidRPr="005B1192">
        <w:t xml:space="preserve"> göstererek, verilecek eğitimi bu yönde biçimlendirme görüşü benimsendi.</w:t>
      </w:r>
      <w:r w:rsidR="00E814A3" w:rsidRPr="005B1192">
        <w:t xml:space="preserve"> Dersin genel amaçları okunmuştur. Ders konularımızın eğitim yılı çalışma </w:t>
      </w:r>
      <w:proofErr w:type="spellStart"/>
      <w:r w:rsidR="00E814A3" w:rsidRPr="005B1192">
        <w:t>takvimingöre</w:t>
      </w:r>
      <w:proofErr w:type="spellEnd"/>
      <w:r w:rsidR="00E814A3" w:rsidRPr="005B1192">
        <w:t xml:space="preserve"> ve iş günü takvimine göre düzenlenmesine karar verilmiştir. </w:t>
      </w:r>
    </w:p>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C269ED" w:rsidRPr="005B1192" w:rsidRDefault="00C269ED" w:rsidP="005B1192"/>
    <w:p w:rsidR="00C269ED" w:rsidRPr="005B1192" w:rsidRDefault="00C269ED" w:rsidP="005B1192"/>
    <w:p w:rsidR="00C269ED" w:rsidRDefault="00C269ED" w:rsidP="005B1192"/>
    <w:p w:rsidR="0070551C" w:rsidRDefault="0070551C" w:rsidP="005B1192"/>
    <w:p w:rsidR="0070551C" w:rsidRDefault="0070551C" w:rsidP="005B1192"/>
    <w:p w:rsidR="0070551C" w:rsidRDefault="0070551C" w:rsidP="005B1192"/>
    <w:p w:rsidR="0070551C" w:rsidRPr="005B1192" w:rsidRDefault="0070551C" w:rsidP="005B1192"/>
    <w:p w:rsidR="004C2985" w:rsidRPr="00F424F8" w:rsidRDefault="004C2985" w:rsidP="004C2985">
      <w:pPr>
        <w:spacing w:after="120"/>
        <w:jc w:val="center"/>
        <w:rPr>
          <w:color w:val="000000"/>
          <w:sz w:val="18"/>
          <w:szCs w:val="18"/>
        </w:rPr>
      </w:pPr>
      <w:r w:rsidRPr="00F424F8">
        <w:rPr>
          <w:color w:val="000000"/>
          <w:sz w:val="18"/>
          <w:szCs w:val="18"/>
        </w:rPr>
        <w:lastRenderedPageBreak/>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4C2985" w:rsidRPr="00F424F8" w:rsidTr="00EB6024">
        <w:tc>
          <w:tcPr>
            <w:tcW w:w="1253" w:type="dxa"/>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KASIM/2017</w:t>
            </w:r>
          </w:p>
        </w:tc>
      </w:tr>
      <w:tr w:rsidR="004C2985" w:rsidRPr="00F424F8" w:rsidTr="00EB6024">
        <w:tc>
          <w:tcPr>
            <w:tcW w:w="1253" w:type="dxa"/>
            <w:tcBorders>
              <w:top w:val="single" w:sz="12" w:space="0" w:color="auto"/>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4C2985" w:rsidRPr="00F424F8" w:rsidRDefault="004C2985" w:rsidP="00EB6024">
            <w:pPr>
              <w:jc w:val="center"/>
              <w:rPr>
                <w:bCs/>
                <w:sz w:val="18"/>
                <w:szCs w:val="18"/>
              </w:rPr>
            </w:pPr>
          </w:p>
        </w:tc>
        <w:tc>
          <w:tcPr>
            <w:tcW w:w="563" w:type="dxa"/>
            <w:tcBorders>
              <w:top w:val="single" w:sz="12" w:space="0" w:color="auto"/>
            </w:tcBorders>
            <w:shd w:val="clear" w:color="auto" w:fill="auto"/>
            <w:vAlign w:val="center"/>
          </w:tcPr>
          <w:p w:rsidR="004C2985" w:rsidRPr="00F424F8" w:rsidRDefault="004C2985" w:rsidP="00EB6024">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2</w:t>
            </w:r>
          </w:p>
        </w:tc>
        <w:tc>
          <w:tcPr>
            <w:tcW w:w="568" w:type="dxa"/>
            <w:gridSpan w:val="3"/>
            <w:vAlign w:val="center"/>
          </w:tcPr>
          <w:p w:rsidR="004C2985" w:rsidRPr="00F424F8" w:rsidRDefault="004C2985" w:rsidP="00EB6024">
            <w:pPr>
              <w:jc w:val="center"/>
              <w:rPr>
                <w:bCs/>
                <w:sz w:val="18"/>
                <w:szCs w:val="18"/>
              </w:rPr>
            </w:pPr>
            <w:r w:rsidRPr="00F424F8">
              <w:rPr>
                <w:bCs/>
                <w:sz w:val="18"/>
                <w:szCs w:val="18"/>
              </w:rPr>
              <w:t>9</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4C2985" w:rsidRPr="00F424F8" w:rsidRDefault="004C2985" w:rsidP="00EB6024">
            <w:pPr>
              <w:jc w:val="center"/>
              <w:rPr>
                <w:bCs/>
                <w:sz w:val="18"/>
                <w:szCs w:val="18"/>
              </w:rPr>
            </w:pP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6</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13</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20</w:t>
            </w:r>
          </w:p>
        </w:tc>
        <w:tc>
          <w:tcPr>
            <w:tcW w:w="441"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r>
      <w:tr w:rsidR="004C2985" w:rsidRPr="00F424F8" w:rsidTr="00EB6024">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4C2985" w:rsidRPr="00F424F8" w:rsidRDefault="004C2985" w:rsidP="00EB6024">
            <w:pPr>
              <w:jc w:val="center"/>
              <w:rPr>
                <w:bCs/>
                <w:sz w:val="18"/>
                <w:szCs w:val="18"/>
              </w:rPr>
            </w:pP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5</w:t>
            </w:r>
          </w:p>
        </w:tc>
        <w:tc>
          <w:tcPr>
            <w:tcW w:w="564"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12</w:t>
            </w: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19</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3</w:t>
            </w:r>
          </w:p>
        </w:tc>
        <w:tc>
          <w:tcPr>
            <w:tcW w:w="568"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10</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4C2985" w:rsidRPr="00F424F8" w:rsidRDefault="004C2985" w:rsidP="00EB6024">
            <w:pPr>
              <w:jc w:val="center"/>
              <w:rPr>
                <w:bCs/>
                <w:sz w:val="18"/>
                <w:szCs w:val="18"/>
              </w:rPr>
            </w:pP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7</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14</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21</w:t>
            </w:r>
          </w:p>
        </w:tc>
        <w:tc>
          <w:tcPr>
            <w:tcW w:w="441"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r>
      <w:tr w:rsidR="004C2985" w:rsidRPr="00F424F8" w:rsidTr="00EB6024">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4C2985" w:rsidRPr="00F424F8" w:rsidRDefault="004C2985" w:rsidP="00EB6024">
            <w:pPr>
              <w:jc w:val="center"/>
              <w:rPr>
                <w:bCs/>
                <w:sz w:val="18"/>
                <w:szCs w:val="18"/>
              </w:rPr>
            </w:pP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6</w:t>
            </w:r>
          </w:p>
        </w:tc>
        <w:tc>
          <w:tcPr>
            <w:tcW w:w="564"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13</w:t>
            </w: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20</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4</w:t>
            </w:r>
          </w:p>
        </w:tc>
        <w:tc>
          <w:tcPr>
            <w:tcW w:w="568"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11</w:t>
            </w:r>
          </w:p>
        </w:tc>
        <w:tc>
          <w:tcPr>
            <w:tcW w:w="569"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80" w:type="dxa"/>
            <w:gridSpan w:val="3"/>
            <w:tcBorders>
              <w:left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8</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15</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22</w:t>
            </w:r>
          </w:p>
        </w:tc>
        <w:tc>
          <w:tcPr>
            <w:tcW w:w="441"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r>
      <w:tr w:rsidR="004C2985" w:rsidRPr="00F424F8" w:rsidTr="00EB6024">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4C2985" w:rsidRPr="00F424F8" w:rsidRDefault="004C2985" w:rsidP="00EB6024">
            <w:pPr>
              <w:jc w:val="center"/>
              <w:rPr>
                <w:bCs/>
                <w:sz w:val="18"/>
                <w:szCs w:val="18"/>
              </w:rPr>
            </w:pP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7</w:t>
            </w:r>
          </w:p>
        </w:tc>
        <w:tc>
          <w:tcPr>
            <w:tcW w:w="564"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14</w:t>
            </w: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21</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5</w:t>
            </w:r>
          </w:p>
        </w:tc>
        <w:tc>
          <w:tcPr>
            <w:tcW w:w="568"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12</w:t>
            </w:r>
          </w:p>
        </w:tc>
        <w:tc>
          <w:tcPr>
            <w:tcW w:w="569"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80" w:type="dxa"/>
            <w:gridSpan w:val="3"/>
            <w:tcBorders>
              <w:left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9</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16</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23</w:t>
            </w:r>
          </w:p>
        </w:tc>
        <w:tc>
          <w:tcPr>
            <w:tcW w:w="441"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r>
      <w:tr w:rsidR="004C2985" w:rsidRPr="00F424F8" w:rsidTr="00EB6024">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4C2985" w:rsidRPr="00F424F8" w:rsidRDefault="004C2985" w:rsidP="00EB6024">
            <w:pPr>
              <w:jc w:val="center"/>
              <w:rPr>
                <w:bCs/>
                <w:color w:val="FF0000"/>
                <w:sz w:val="18"/>
                <w:szCs w:val="18"/>
              </w:rPr>
            </w:pPr>
            <w:r w:rsidRPr="00F424F8">
              <w:rPr>
                <w:bCs/>
                <w:color w:val="FF0000"/>
                <w:sz w:val="18"/>
                <w:szCs w:val="18"/>
              </w:rPr>
              <w:t>1</w:t>
            </w: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8</w:t>
            </w:r>
          </w:p>
        </w:tc>
        <w:tc>
          <w:tcPr>
            <w:tcW w:w="564"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15</w:t>
            </w:r>
          </w:p>
        </w:tc>
        <w:tc>
          <w:tcPr>
            <w:tcW w:w="563" w:type="dxa"/>
            <w:shd w:val="clear" w:color="auto" w:fill="auto"/>
            <w:vAlign w:val="center"/>
          </w:tcPr>
          <w:p w:rsidR="004C2985" w:rsidRPr="00F424F8" w:rsidRDefault="004C2985" w:rsidP="00EB6024">
            <w:pPr>
              <w:jc w:val="center"/>
              <w:rPr>
                <w:bCs/>
                <w:sz w:val="18"/>
                <w:szCs w:val="18"/>
              </w:rPr>
            </w:pPr>
            <w:r w:rsidRPr="00F424F8">
              <w:rPr>
                <w:bCs/>
                <w:sz w:val="18"/>
                <w:szCs w:val="18"/>
              </w:rPr>
              <w:t>22</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6</w:t>
            </w:r>
          </w:p>
        </w:tc>
        <w:tc>
          <w:tcPr>
            <w:tcW w:w="568"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13</w:t>
            </w:r>
          </w:p>
        </w:tc>
        <w:tc>
          <w:tcPr>
            <w:tcW w:w="569" w:type="dxa"/>
            <w:gridSpan w:val="2"/>
            <w:shd w:val="clear" w:color="auto" w:fill="auto"/>
            <w:vAlign w:val="center"/>
          </w:tcPr>
          <w:p w:rsidR="004C2985" w:rsidRPr="00F424F8" w:rsidRDefault="004C2985" w:rsidP="00EB6024">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80" w:type="dxa"/>
            <w:gridSpan w:val="3"/>
            <w:tcBorders>
              <w:left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10</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17</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24</w:t>
            </w:r>
          </w:p>
        </w:tc>
        <w:tc>
          <w:tcPr>
            <w:tcW w:w="441" w:type="dxa"/>
            <w:tcBorders>
              <w:right w:val="single" w:sz="12" w:space="0" w:color="auto"/>
            </w:tcBorders>
            <w:vAlign w:val="center"/>
          </w:tcPr>
          <w:p w:rsidR="004C2985" w:rsidRPr="00F424F8" w:rsidRDefault="004C2985" w:rsidP="00EB6024">
            <w:pPr>
              <w:jc w:val="center"/>
              <w:rPr>
                <w:bCs/>
                <w:sz w:val="18"/>
                <w:szCs w:val="18"/>
              </w:rPr>
            </w:pPr>
          </w:p>
        </w:tc>
      </w:tr>
      <w:tr w:rsidR="004C2985" w:rsidRPr="00F424F8" w:rsidTr="00EB6024">
        <w:tc>
          <w:tcPr>
            <w:tcW w:w="1253" w:type="dxa"/>
            <w:tcBorders>
              <w:left w:val="single" w:sz="12" w:space="0" w:color="auto"/>
              <w:right w:val="single" w:sz="12" w:space="0" w:color="auto"/>
            </w:tcBorders>
            <w:shd w:val="clear" w:color="auto" w:fill="F3F3F3"/>
            <w:vAlign w:val="center"/>
          </w:tcPr>
          <w:p w:rsidR="004C2985" w:rsidRPr="00F424F8" w:rsidRDefault="004C2985" w:rsidP="00EB6024">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37"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4C2985" w:rsidRPr="00F424F8" w:rsidRDefault="004C2985" w:rsidP="00EB6024">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4C2985" w:rsidRPr="00F424F8" w:rsidRDefault="004C2985" w:rsidP="00EB6024">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c>
          <w:tcPr>
            <w:tcW w:w="1253" w:type="dxa"/>
            <w:tcBorders>
              <w:left w:val="single" w:sz="12" w:space="0" w:color="auto"/>
              <w:bottom w:val="single" w:sz="12" w:space="0" w:color="auto"/>
              <w:right w:val="single" w:sz="12" w:space="0" w:color="auto"/>
            </w:tcBorders>
          </w:tcPr>
          <w:p w:rsidR="004C2985" w:rsidRPr="00F424F8" w:rsidRDefault="004C2985" w:rsidP="00EB6024">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4C2985" w:rsidRPr="00F424F8" w:rsidRDefault="004C2985" w:rsidP="00EB6024">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4C2985" w:rsidRPr="00F424F8" w:rsidRDefault="004C2985" w:rsidP="00EB6024">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4C2985" w:rsidRPr="00F424F8" w:rsidRDefault="004C2985" w:rsidP="00EB6024">
            <w:pPr>
              <w:jc w:val="center"/>
              <w:rPr>
                <w:color w:val="333399"/>
                <w:sz w:val="18"/>
                <w:szCs w:val="18"/>
              </w:rPr>
            </w:pPr>
            <w:r w:rsidRPr="00F424F8">
              <w:rPr>
                <w:color w:val="333399"/>
                <w:sz w:val="18"/>
                <w:szCs w:val="18"/>
              </w:rPr>
              <w:t>22</w:t>
            </w:r>
          </w:p>
        </w:tc>
      </w:tr>
      <w:tr w:rsidR="004C2985" w:rsidRPr="00F424F8" w:rsidTr="00EB6024">
        <w:tc>
          <w:tcPr>
            <w:tcW w:w="1253" w:type="dxa"/>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ŞUBAT/2018</w:t>
            </w:r>
          </w:p>
        </w:tc>
      </w:tr>
      <w:tr w:rsidR="004C2985" w:rsidRPr="00F424F8" w:rsidTr="00EB6024">
        <w:trPr>
          <w:trHeight w:val="251"/>
        </w:trPr>
        <w:tc>
          <w:tcPr>
            <w:tcW w:w="1253" w:type="dxa"/>
            <w:tcBorders>
              <w:top w:val="single" w:sz="12" w:space="0" w:color="auto"/>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563" w:type="dxa"/>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11</w:t>
            </w:r>
          </w:p>
        </w:tc>
        <w:tc>
          <w:tcPr>
            <w:tcW w:w="563" w:type="dxa"/>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4C2985" w:rsidRPr="00F424F8" w:rsidRDefault="004C2985" w:rsidP="00EB6024">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4C2985" w:rsidRPr="00F424F8" w:rsidRDefault="004C2985" w:rsidP="00EB6024">
            <w:pPr>
              <w:jc w:val="center"/>
              <w:rPr>
                <w:bCs/>
                <w:sz w:val="18"/>
                <w:szCs w:val="18"/>
              </w:rPr>
            </w:pPr>
          </w:p>
        </w:tc>
        <w:tc>
          <w:tcPr>
            <w:tcW w:w="515" w:type="dxa"/>
            <w:gridSpan w:val="3"/>
            <w:tcBorders>
              <w:top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26</w:t>
            </w:r>
          </w:p>
        </w:tc>
      </w:tr>
      <w:tr w:rsidR="004C2985" w:rsidRPr="00F424F8" w:rsidTr="00EB6024">
        <w:trPr>
          <w:trHeight w:val="251"/>
        </w:trPr>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Salı</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5</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12</w:t>
            </w:r>
          </w:p>
        </w:tc>
        <w:tc>
          <w:tcPr>
            <w:tcW w:w="563" w:type="dxa"/>
            <w:vAlign w:val="center"/>
          </w:tcPr>
          <w:p w:rsidR="004C2985" w:rsidRPr="00F424F8" w:rsidRDefault="004C2985" w:rsidP="00EB6024">
            <w:pPr>
              <w:jc w:val="center"/>
              <w:rPr>
                <w:bCs/>
                <w:sz w:val="18"/>
                <w:szCs w:val="18"/>
              </w:rPr>
            </w:pPr>
            <w:r w:rsidRPr="00F424F8">
              <w:rPr>
                <w:bCs/>
                <w:sz w:val="18"/>
                <w:szCs w:val="18"/>
              </w:rPr>
              <w:t>19</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w:t>
            </w:r>
          </w:p>
        </w:tc>
        <w:tc>
          <w:tcPr>
            <w:tcW w:w="498" w:type="dxa"/>
            <w:gridSpan w:val="2"/>
            <w:vAlign w:val="center"/>
          </w:tcPr>
          <w:p w:rsidR="004C2985" w:rsidRPr="00F424F8" w:rsidRDefault="004C2985" w:rsidP="00EB6024">
            <w:pPr>
              <w:jc w:val="center"/>
              <w:rPr>
                <w:bCs/>
                <w:sz w:val="18"/>
                <w:szCs w:val="18"/>
              </w:rPr>
            </w:pPr>
            <w:r w:rsidRPr="00F424F8">
              <w:rPr>
                <w:bCs/>
                <w:sz w:val="18"/>
                <w:szCs w:val="18"/>
              </w:rPr>
              <w:t>9</w:t>
            </w:r>
          </w:p>
        </w:tc>
        <w:tc>
          <w:tcPr>
            <w:tcW w:w="496" w:type="dxa"/>
            <w:gridSpan w:val="2"/>
            <w:vAlign w:val="center"/>
          </w:tcPr>
          <w:p w:rsidR="004C2985" w:rsidRPr="00F424F8" w:rsidRDefault="004C2985" w:rsidP="00EB6024">
            <w:pPr>
              <w:jc w:val="center"/>
              <w:rPr>
                <w:bCs/>
                <w:sz w:val="18"/>
                <w:szCs w:val="18"/>
              </w:rPr>
            </w:pPr>
            <w:r w:rsidRPr="00F424F8">
              <w:rPr>
                <w:bCs/>
                <w:sz w:val="18"/>
                <w:szCs w:val="18"/>
              </w:rPr>
              <w:t>16</w:t>
            </w:r>
          </w:p>
        </w:tc>
        <w:tc>
          <w:tcPr>
            <w:tcW w:w="497" w:type="dxa"/>
            <w:gridSpan w:val="2"/>
            <w:vAlign w:val="center"/>
          </w:tcPr>
          <w:p w:rsidR="004C2985" w:rsidRPr="00F424F8" w:rsidRDefault="004C2985" w:rsidP="00EB6024">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p>
        </w:tc>
        <w:tc>
          <w:tcPr>
            <w:tcW w:w="567" w:type="dxa"/>
            <w:gridSpan w:val="2"/>
            <w:tcBorders>
              <w:left w:val="single" w:sz="12" w:space="0" w:color="auto"/>
            </w:tcBorders>
            <w:shd w:val="clear" w:color="auto" w:fill="auto"/>
            <w:vAlign w:val="center"/>
          </w:tcPr>
          <w:p w:rsidR="004C2985" w:rsidRPr="00F424F8" w:rsidRDefault="004C2985" w:rsidP="00EB6024">
            <w:pPr>
              <w:jc w:val="center"/>
              <w:rPr>
                <w:bCs/>
                <w:sz w:val="18"/>
                <w:szCs w:val="18"/>
              </w:rPr>
            </w:pPr>
          </w:p>
        </w:tc>
        <w:tc>
          <w:tcPr>
            <w:tcW w:w="515"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6</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13</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r>
      <w:tr w:rsidR="004C2985" w:rsidRPr="00F424F8" w:rsidTr="00EB6024">
        <w:trPr>
          <w:trHeight w:val="251"/>
        </w:trPr>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Çarşamba</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6</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13</w:t>
            </w:r>
          </w:p>
        </w:tc>
        <w:tc>
          <w:tcPr>
            <w:tcW w:w="563" w:type="dxa"/>
            <w:vAlign w:val="center"/>
          </w:tcPr>
          <w:p w:rsidR="004C2985" w:rsidRPr="00F424F8" w:rsidRDefault="004C2985" w:rsidP="00EB6024">
            <w:pPr>
              <w:jc w:val="center"/>
              <w:rPr>
                <w:bCs/>
                <w:sz w:val="18"/>
                <w:szCs w:val="18"/>
              </w:rPr>
            </w:pPr>
            <w:r w:rsidRPr="00F424F8">
              <w:rPr>
                <w:bCs/>
                <w:sz w:val="18"/>
                <w:szCs w:val="18"/>
              </w:rPr>
              <w:t>20</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3</w:t>
            </w:r>
          </w:p>
        </w:tc>
        <w:tc>
          <w:tcPr>
            <w:tcW w:w="498" w:type="dxa"/>
            <w:gridSpan w:val="2"/>
            <w:vAlign w:val="center"/>
          </w:tcPr>
          <w:p w:rsidR="004C2985" w:rsidRPr="00F424F8" w:rsidRDefault="004C2985" w:rsidP="00EB6024">
            <w:pPr>
              <w:jc w:val="center"/>
              <w:rPr>
                <w:bCs/>
                <w:sz w:val="18"/>
                <w:szCs w:val="18"/>
              </w:rPr>
            </w:pPr>
            <w:r w:rsidRPr="00F424F8">
              <w:rPr>
                <w:bCs/>
                <w:sz w:val="18"/>
                <w:szCs w:val="18"/>
              </w:rPr>
              <w:t>10</w:t>
            </w:r>
          </w:p>
        </w:tc>
        <w:tc>
          <w:tcPr>
            <w:tcW w:w="496" w:type="dxa"/>
            <w:gridSpan w:val="2"/>
            <w:vAlign w:val="center"/>
          </w:tcPr>
          <w:p w:rsidR="004C2985" w:rsidRPr="00F424F8" w:rsidRDefault="004C2985" w:rsidP="00EB6024">
            <w:pPr>
              <w:jc w:val="center"/>
              <w:rPr>
                <w:bCs/>
                <w:sz w:val="18"/>
                <w:szCs w:val="18"/>
              </w:rPr>
            </w:pPr>
            <w:r w:rsidRPr="00F424F8">
              <w:rPr>
                <w:bCs/>
                <w:sz w:val="18"/>
                <w:szCs w:val="18"/>
              </w:rPr>
              <w:t>17</w:t>
            </w:r>
          </w:p>
        </w:tc>
        <w:tc>
          <w:tcPr>
            <w:tcW w:w="497" w:type="dxa"/>
            <w:gridSpan w:val="2"/>
            <w:vAlign w:val="center"/>
          </w:tcPr>
          <w:p w:rsidR="004C2985" w:rsidRPr="00F424F8" w:rsidRDefault="004C2985" w:rsidP="00EB6024">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p>
        </w:tc>
        <w:tc>
          <w:tcPr>
            <w:tcW w:w="567" w:type="dxa"/>
            <w:gridSpan w:val="2"/>
            <w:tcBorders>
              <w:left w:val="single" w:sz="12" w:space="0" w:color="auto"/>
            </w:tcBorders>
            <w:shd w:val="clear" w:color="auto" w:fill="auto"/>
            <w:vAlign w:val="center"/>
          </w:tcPr>
          <w:p w:rsidR="004C2985" w:rsidRPr="00F424F8" w:rsidRDefault="004C2985" w:rsidP="00EB6024">
            <w:pPr>
              <w:jc w:val="center"/>
              <w:rPr>
                <w:bCs/>
                <w:sz w:val="18"/>
                <w:szCs w:val="18"/>
              </w:rPr>
            </w:pPr>
          </w:p>
        </w:tc>
        <w:tc>
          <w:tcPr>
            <w:tcW w:w="515"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7</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14</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r>
      <w:tr w:rsidR="004C2985" w:rsidRPr="00F424F8" w:rsidTr="00EB6024">
        <w:trPr>
          <w:trHeight w:val="251"/>
        </w:trPr>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Perşembe</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7</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14</w:t>
            </w:r>
          </w:p>
        </w:tc>
        <w:tc>
          <w:tcPr>
            <w:tcW w:w="563" w:type="dxa"/>
            <w:vAlign w:val="center"/>
          </w:tcPr>
          <w:p w:rsidR="004C2985" w:rsidRPr="00F424F8" w:rsidRDefault="004C2985" w:rsidP="00EB6024">
            <w:pPr>
              <w:jc w:val="center"/>
              <w:rPr>
                <w:bCs/>
                <w:sz w:val="18"/>
                <w:szCs w:val="18"/>
              </w:rPr>
            </w:pPr>
            <w:r w:rsidRPr="00F424F8">
              <w:rPr>
                <w:bCs/>
                <w:sz w:val="18"/>
                <w:szCs w:val="18"/>
              </w:rPr>
              <w:t>21</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4</w:t>
            </w:r>
          </w:p>
        </w:tc>
        <w:tc>
          <w:tcPr>
            <w:tcW w:w="498" w:type="dxa"/>
            <w:gridSpan w:val="2"/>
            <w:vAlign w:val="center"/>
          </w:tcPr>
          <w:p w:rsidR="004C2985" w:rsidRPr="00F424F8" w:rsidRDefault="004C2985" w:rsidP="00EB6024">
            <w:pPr>
              <w:jc w:val="center"/>
              <w:rPr>
                <w:bCs/>
                <w:sz w:val="18"/>
                <w:szCs w:val="18"/>
              </w:rPr>
            </w:pPr>
            <w:r w:rsidRPr="00F424F8">
              <w:rPr>
                <w:bCs/>
                <w:sz w:val="18"/>
                <w:szCs w:val="18"/>
              </w:rPr>
              <w:t>11</w:t>
            </w:r>
          </w:p>
        </w:tc>
        <w:tc>
          <w:tcPr>
            <w:tcW w:w="496" w:type="dxa"/>
            <w:gridSpan w:val="2"/>
            <w:vAlign w:val="center"/>
          </w:tcPr>
          <w:p w:rsidR="004C2985" w:rsidRPr="00F424F8" w:rsidRDefault="004C2985" w:rsidP="00EB6024">
            <w:pPr>
              <w:jc w:val="center"/>
              <w:rPr>
                <w:bCs/>
                <w:sz w:val="18"/>
                <w:szCs w:val="18"/>
              </w:rPr>
            </w:pPr>
            <w:r w:rsidRPr="00F424F8">
              <w:rPr>
                <w:bCs/>
                <w:sz w:val="18"/>
                <w:szCs w:val="18"/>
              </w:rPr>
              <w:t>18</w:t>
            </w:r>
          </w:p>
        </w:tc>
        <w:tc>
          <w:tcPr>
            <w:tcW w:w="497" w:type="dxa"/>
            <w:gridSpan w:val="2"/>
            <w:vAlign w:val="center"/>
          </w:tcPr>
          <w:p w:rsidR="004C2985" w:rsidRPr="00F424F8" w:rsidRDefault="004C2985" w:rsidP="00EB6024">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4C2985" w:rsidRPr="00F424F8" w:rsidRDefault="004C2985" w:rsidP="00EB6024">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p>
        </w:tc>
        <w:tc>
          <w:tcPr>
            <w:tcW w:w="567" w:type="dxa"/>
            <w:gridSpan w:val="2"/>
            <w:tcBorders>
              <w:lef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1</w:t>
            </w:r>
          </w:p>
        </w:tc>
        <w:tc>
          <w:tcPr>
            <w:tcW w:w="515"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8</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15</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4C2985" w:rsidRPr="00F424F8" w:rsidRDefault="004C2985" w:rsidP="00EB6024">
            <w:pPr>
              <w:jc w:val="center"/>
              <w:rPr>
                <w:bCs/>
                <w:sz w:val="18"/>
                <w:szCs w:val="18"/>
              </w:rPr>
            </w:pPr>
          </w:p>
        </w:tc>
      </w:tr>
      <w:tr w:rsidR="004C2985" w:rsidRPr="00F424F8" w:rsidTr="00EB6024">
        <w:trPr>
          <w:trHeight w:val="251"/>
        </w:trPr>
        <w:tc>
          <w:tcPr>
            <w:tcW w:w="1253" w:type="dxa"/>
            <w:tcBorders>
              <w:left w:val="single" w:sz="12" w:space="0" w:color="auto"/>
              <w:right w:val="single" w:sz="12" w:space="0" w:color="auto"/>
            </w:tcBorders>
            <w:vAlign w:val="center"/>
          </w:tcPr>
          <w:p w:rsidR="004C2985" w:rsidRPr="00F424F8" w:rsidRDefault="004C2985" w:rsidP="00EB6024">
            <w:pPr>
              <w:rPr>
                <w:sz w:val="18"/>
                <w:szCs w:val="18"/>
              </w:rPr>
            </w:pPr>
            <w:r w:rsidRPr="00F424F8">
              <w:rPr>
                <w:sz w:val="18"/>
                <w:szCs w:val="18"/>
              </w:rPr>
              <w:t>Cuma</w:t>
            </w:r>
          </w:p>
        </w:tc>
        <w:tc>
          <w:tcPr>
            <w:tcW w:w="561"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1</w:t>
            </w:r>
          </w:p>
        </w:tc>
        <w:tc>
          <w:tcPr>
            <w:tcW w:w="563" w:type="dxa"/>
            <w:vAlign w:val="center"/>
          </w:tcPr>
          <w:p w:rsidR="004C2985" w:rsidRPr="00F424F8" w:rsidRDefault="004C2985" w:rsidP="00EB6024">
            <w:pPr>
              <w:jc w:val="center"/>
              <w:rPr>
                <w:bCs/>
                <w:sz w:val="18"/>
                <w:szCs w:val="18"/>
              </w:rPr>
            </w:pPr>
            <w:r w:rsidRPr="00F424F8">
              <w:rPr>
                <w:bCs/>
                <w:sz w:val="18"/>
                <w:szCs w:val="18"/>
              </w:rPr>
              <w:t>8</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15</w:t>
            </w:r>
          </w:p>
        </w:tc>
        <w:tc>
          <w:tcPr>
            <w:tcW w:w="563" w:type="dxa"/>
            <w:vAlign w:val="center"/>
          </w:tcPr>
          <w:p w:rsidR="004C2985" w:rsidRPr="00F424F8" w:rsidRDefault="004C2985" w:rsidP="00EB6024">
            <w:pPr>
              <w:jc w:val="center"/>
              <w:rPr>
                <w:bCs/>
                <w:sz w:val="18"/>
                <w:szCs w:val="18"/>
              </w:rPr>
            </w:pPr>
            <w:r w:rsidRPr="00F424F8">
              <w:rPr>
                <w:bCs/>
                <w:sz w:val="18"/>
                <w:szCs w:val="18"/>
              </w:rPr>
              <w:t>22</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5</w:t>
            </w:r>
          </w:p>
        </w:tc>
        <w:tc>
          <w:tcPr>
            <w:tcW w:w="498" w:type="dxa"/>
            <w:gridSpan w:val="2"/>
            <w:vAlign w:val="center"/>
          </w:tcPr>
          <w:p w:rsidR="004C2985" w:rsidRPr="00F424F8" w:rsidRDefault="004C2985" w:rsidP="00EB6024">
            <w:pPr>
              <w:jc w:val="center"/>
              <w:rPr>
                <w:bCs/>
                <w:sz w:val="18"/>
                <w:szCs w:val="18"/>
              </w:rPr>
            </w:pPr>
            <w:r w:rsidRPr="00F424F8">
              <w:rPr>
                <w:bCs/>
                <w:sz w:val="18"/>
                <w:szCs w:val="18"/>
              </w:rPr>
              <w:t>12</w:t>
            </w:r>
          </w:p>
        </w:tc>
        <w:tc>
          <w:tcPr>
            <w:tcW w:w="496" w:type="dxa"/>
            <w:gridSpan w:val="2"/>
            <w:vAlign w:val="center"/>
          </w:tcPr>
          <w:p w:rsidR="004C2985" w:rsidRPr="00F424F8" w:rsidRDefault="004C2985" w:rsidP="00EB6024">
            <w:pPr>
              <w:jc w:val="center"/>
              <w:rPr>
                <w:bCs/>
                <w:sz w:val="18"/>
                <w:szCs w:val="18"/>
              </w:rPr>
            </w:pPr>
            <w:r w:rsidRPr="00F424F8">
              <w:rPr>
                <w:bCs/>
                <w:sz w:val="18"/>
                <w:szCs w:val="18"/>
              </w:rPr>
              <w:t>19</w:t>
            </w:r>
          </w:p>
        </w:tc>
        <w:tc>
          <w:tcPr>
            <w:tcW w:w="497" w:type="dxa"/>
            <w:gridSpan w:val="2"/>
            <w:vAlign w:val="center"/>
          </w:tcPr>
          <w:p w:rsidR="004C2985" w:rsidRPr="00F424F8" w:rsidRDefault="004C2985" w:rsidP="00EB6024">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4C2985" w:rsidRPr="00F424F8" w:rsidRDefault="004C2985" w:rsidP="00EB6024">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4C2985" w:rsidRPr="00F424F8" w:rsidRDefault="004C2985" w:rsidP="00EB6024">
            <w:pPr>
              <w:jc w:val="center"/>
              <w:rPr>
                <w:bCs/>
                <w:sz w:val="18"/>
                <w:szCs w:val="18"/>
              </w:rPr>
            </w:pPr>
          </w:p>
        </w:tc>
        <w:tc>
          <w:tcPr>
            <w:tcW w:w="567" w:type="dxa"/>
            <w:gridSpan w:val="2"/>
            <w:tcBorders>
              <w:lef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w:t>
            </w:r>
          </w:p>
        </w:tc>
        <w:tc>
          <w:tcPr>
            <w:tcW w:w="515"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9</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16</w:t>
            </w:r>
          </w:p>
        </w:tc>
        <w:tc>
          <w:tcPr>
            <w:tcW w:w="504" w:type="dxa"/>
            <w:gridSpan w:val="3"/>
            <w:vAlign w:val="center"/>
          </w:tcPr>
          <w:p w:rsidR="004C2985" w:rsidRPr="00F424F8" w:rsidRDefault="004C2985" w:rsidP="00EB6024">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4C2985" w:rsidRPr="00F424F8" w:rsidRDefault="004C2985" w:rsidP="00EB6024">
            <w:pPr>
              <w:jc w:val="center"/>
              <w:rPr>
                <w:bCs/>
                <w:sz w:val="18"/>
                <w:szCs w:val="18"/>
              </w:rPr>
            </w:pPr>
          </w:p>
        </w:tc>
      </w:tr>
      <w:tr w:rsidR="004C2985" w:rsidRPr="00F424F8" w:rsidTr="00EB6024">
        <w:trPr>
          <w:trHeight w:val="251"/>
        </w:trPr>
        <w:tc>
          <w:tcPr>
            <w:tcW w:w="1253" w:type="dxa"/>
            <w:tcBorders>
              <w:left w:val="single" w:sz="12" w:space="0" w:color="auto"/>
              <w:right w:val="single" w:sz="12" w:space="0" w:color="auto"/>
            </w:tcBorders>
            <w:shd w:val="clear" w:color="auto" w:fill="F3F3F3"/>
            <w:vAlign w:val="center"/>
          </w:tcPr>
          <w:p w:rsidR="004C2985" w:rsidRPr="00F424F8" w:rsidRDefault="004C2985" w:rsidP="00EB6024">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4C2985" w:rsidRPr="00F424F8" w:rsidRDefault="004C2985" w:rsidP="00EB6024">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67" w:type="dxa"/>
            <w:gridSpan w:val="2"/>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4C2985" w:rsidRPr="00F424F8" w:rsidRDefault="004C2985" w:rsidP="00EB6024">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c>
          <w:tcPr>
            <w:tcW w:w="1253" w:type="dxa"/>
            <w:tcBorders>
              <w:left w:val="single" w:sz="12" w:space="0" w:color="auto"/>
              <w:bottom w:val="single" w:sz="12" w:space="0" w:color="auto"/>
              <w:right w:val="single" w:sz="12" w:space="0" w:color="auto"/>
            </w:tcBorders>
          </w:tcPr>
          <w:p w:rsidR="004C2985" w:rsidRPr="00F424F8" w:rsidRDefault="004C2985" w:rsidP="00EB6024">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18</w:t>
            </w:r>
          </w:p>
        </w:tc>
      </w:tr>
      <w:tr w:rsidR="004C2985" w:rsidRPr="00F424F8" w:rsidTr="00EB6024">
        <w:tc>
          <w:tcPr>
            <w:tcW w:w="1253" w:type="dxa"/>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MAYIS/2018</w:t>
            </w:r>
          </w:p>
        </w:tc>
      </w:tr>
      <w:tr w:rsidR="004C2985" w:rsidRPr="00F424F8" w:rsidTr="00EB6024">
        <w:trPr>
          <w:trHeight w:val="245"/>
        </w:trPr>
        <w:tc>
          <w:tcPr>
            <w:tcW w:w="1253" w:type="dxa"/>
            <w:tcBorders>
              <w:top w:val="single" w:sz="12" w:space="0" w:color="auto"/>
              <w:left w:val="single" w:sz="12" w:space="0" w:color="auto"/>
              <w:right w:val="single" w:sz="12" w:space="0" w:color="auto"/>
            </w:tcBorders>
          </w:tcPr>
          <w:p w:rsidR="004C2985" w:rsidRPr="00F424F8" w:rsidRDefault="004C2985" w:rsidP="00EB6024">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563" w:type="dxa"/>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12</w:t>
            </w:r>
          </w:p>
        </w:tc>
        <w:tc>
          <w:tcPr>
            <w:tcW w:w="563" w:type="dxa"/>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425"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4C2985" w:rsidRPr="00F424F8" w:rsidRDefault="004C2985" w:rsidP="00EB6024">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4C2985" w:rsidRPr="00F424F8" w:rsidRDefault="004C2985" w:rsidP="00EB6024">
            <w:pPr>
              <w:jc w:val="center"/>
              <w:rPr>
                <w:bCs/>
                <w:sz w:val="18"/>
                <w:szCs w:val="18"/>
              </w:rPr>
            </w:pPr>
          </w:p>
        </w:tc>
        <w:tc>
          <w:tcPr>
            <w:tcW w:w="510" w:type="dxa"/>
            <w:gridSpan w:val="3"/>
            <w:tcBorders>
              <w:top w:val="single" w:sz="12" w:space="0" w:color="auto"/>
              <w:left w:val="single" w:sz="4" w:space="0" w:color="auto"/>
            </w:tcBorders>
            <w:vAlign w:val="center"/>
          </w:tcPr>
          <w:p w:rsidR="004C2985" w:rsidRPr="00F424F8" w:rsidRDefault="004C2985" w:rsidP="00EB6024">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28</w:t>
            </w:r>
          </w:p>
        </w:tc>
      </w:tr>
      <w:tr w:rsidR="004C2985" w:rsidRPr="00F424F8" w:rsidTr="00EB6024">
        <w:trPr>
          <w:trHeight w:val="245"/>
        </w:trPr>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Salı</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6</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13</w:t>
            </w:r>
          </w:p>
        </w:tc>
        <w:tc>
          <w:tcPr>
            <w:tcW w:w="563" w:type="dxa"/>
            <w:vAlign w:val="center"/>
          </w:tcPr>
          <w:p w:rsidR="004C2985" w:rsidRPr="00F424F8" w:rsidRDefault="004C2985" w:rsidP="00EB6024">
            <w:pPr>
              <w:jc w:val="center"/>
              <w:rPr>
                <w:bCs/>
                <w:sz w:val="18"/>
                <w:szCs w:val="18"/>
              </w:rPr>
            </w:pPr>
            <w:r w:rsidRPr="00F424F8">
              <w:rPr>
                <w:bCs/>
                <w:sz w:val="18"/>
                <w:szCs w:val="18"/>
              </w:rPr>
              <w:t>20</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28" w:type="dxa"/>
            <w:tcBorders>
              <w:left w:val="single" w:sz="12" w:space="0" w:color="auto"/>
            </w:tcBorders>
            <w:vAlign w:val="center"/>
          </w:tcPr>
          <w:p w:rsidR="004C2985" w:rsidRPr="00F424F8" w:rsidRDefault="004C2985" w:rsidP="00EB6024">
            <w:pPr>
              <w:jc w:val="center"/>
              <w:rPr>
                <w:bCs/>
                <w:sz w:val="18"/>
                <w:szCs w:val="18"/>
              </w:rPr>
            </w:pPr>
          </w:p>
        </w:tc>
        <w:tc>
          <w:tcPr>
            <w:tcW w:w="425" w:type="dxa"/>
            <w:gridSpan w:val="3"/>
            <w:vAlign w:val="center"/>
          </w:tcPr>
          <w:p w:rsidR="004C2985" w:rsidRPr="00F424F8" w:rsidRDefault="004C2985" w:rsidP="00EB6024">
            <w:pPr>
              <w:jc w:val="center"/>
              <w:rPr>
                <w:bCs/>
                <w:sz w:val="18"/>
                <w:szCs w:val="18"/>
              </w:rPr>
            </w:pPr>
            <w:r w:rsidRPr="00F424F8">
              <w:rPr>
                <w:bCs/>
                <w:sz w:val="18"/>
                <w:szCs w:val="18"/>
              </w:rPr>
              <w:t>3</w:t>
            </w:r>
          </w:p>
        </w:tc>
        <w:tc>
          <w:tcPr>
            <w:tcW w:w="567" w:type="dxa"/>
            <w:gridSpan w:val="2"/>
            <w:vAlign w:val="center"/>
          </w:tcPr>
          <w:p w:rsidR="004C2985" w:rsidRPr="00F424F8" w:rsidRDefault="004C2985" w:rsidP="00EB6024">
            <w:pPr>
              <w:jc w:val="center"/>
              <w:rPr>
                <w:bCs/>
                <w:sz w:val="18"/>
                <w:szCs w:val="18"/>
              </w:rPr>
            </w:pPr>
            <w:r w:rsidRPr="00F424F8">
              <w:rPr>
                <w:bCs/>
                <w:sz w:val="18"/>
                <w:szCs w:val="18"/>
              </w:rPr>
              <w:t>10</w:t>
            </w:r>
          </w:p>
        </w:tc>
        <w:tc>
          <w:tcPr>
            <w:tcW w:w="567" w:type="dxa"/>
            <w:gridSpan w:val="3"/>
            <w:vAlign w:val="center"/>
          </w:tcPr>
          <w:p w:rsidR="004C2985" w:rsidRPr="00F424F8" w:rsidRDefault="004C2985" w:rsidP="00EB6024">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right w:val="single" w:sz="4" w:space="0" w:color="auto"/>
            </w:tcBorders>
            <w:vAlign w:val="center"/>
          </w:tcPr>
          <w:p w:rsidR="004C2985" w:rsidRPr="00F424F8" w:rsidRDefault="004C2985" w:rsidP="00EB6024">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8</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15</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r>
      <w:tr w:rsidR="004C2985" w:rsidRPr="00F424F8" w:rsidTr="00EB6024">
        <w:trPr>
          <w:trHeight w:val="245"/>
        </w:trPr>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Çarşamba</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7</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14</w:t>
            </w:r>
          </w:p>
        </w:tc>
        <w:tc>
          <w:tcPr>
            <w:tcW w:w="563" w:type="dxa"/>
            <w:vAlign w:val="center"/>
          </w:tcPr>
          <w:p w:rsidR="004C2985" w:rsidRPr="00F424F8" w:rsidRDefault="004C2985" w:rsidP="00EB6024">
            <w:pPr>
              <w:jc w:val="center"/>
              <w:rPr>
                <w:bCs/>
                <w:sz w:val="18"/>
                <w:szCs w:val="18"/>
              </w:rPr>
            </w:pPr>
            <w:r w:rsidRPr="00F424F8">
              <w:rPr>
                <w:bCs/>
                <w:sz w:val="18"/>
                <w:szCs w:val="18"/>
              </w:rPr>
              <w:t>21</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c>
          <w:tcPr>
            <w:tcW w:w="428" w:type="dxa"/>
            <w:tcBorders>
              <w:left w:val="single" w:sz="12" w:space="0" w:color="auto"/>
            </w:tcBorders>
            <w:vAlign w:val="center"/>
          </w:tcPr>
          <w:p w:rsidR="004C2985" w:rsidRPr="00F424F8" w:rsidRDefault="004C2985" w:rsidP="00EB6024">
            <w:pPr>
              <w:jc w:val="center"/>
              <w:rPr>
                <w:bCs/>
                <w:sz w:val="18"/>
                <w:szCs w:val="18"/>
              </w:rPr>
            </w:pPr>
          </w:p>
        </w:tc>
        <w:tc>
          <w:tcPr>
            <w:tcW w:w="425" w:type="dxa"/>
            <w:gridSpan w:val="3"/>
            <w:vAlign w:val="center"/>
          </w:tcPr>
          <w:p w:rsidR="004C2985" w:rsidRPr="00F424F8" w:rsidRDefault="004C2985" w:rsidP="00EB6024">
            <w:pPr>
              <w:jc w:val="center"/>
              <w:rPr>
                <w:bCs/>
                <w:sz w:val="18"/>
                <w:szCs w:val="18"/>
              </w:rPr>
            </w:pPr>
            <w:r w:rsidRPr="00F424F8">
              <w:rPr>
                <w:bCs/>
                <w:sz w:val="18"/>
                <w:szCs w:val="18"/>
              </w:rPr>
              <w:t>4</w:t>
            </w:r>
          </w:p>
        </w:tc>
        <w:tc>
          <w:tcPr>
            <w:tcW w:w="567" w:type="dxa"/>
            <w:gridSpan w:val="2"/>
            <w:vAlign w:val="center"/>
          </w:tcPr>
          <w:p w:rsidR="004C2985" w:rsidRPr="00F424F8" w:rsidRDefault="004C2985" w:rsidP="00EB6024">
            <w:pPr>
              <w:jc w:val="center"/>
              <w:rPr>
                <w:bCs/>
                <w:sz w:val="18"/>
                <w:szCs w:val="18"/>
              </w:rPr>
            </w:pPr>
            <w:r w:rsidRPr="00F424F8">
              <w:rPr>
                <w:bCs/>
                <w:sz w:val="18"/>
                <w:szCs w:val="18"/>
              </w:rPr>
              <w:t>11</w:t>
            </w:r>
          </w:p>
        </w:tc>
        <w:tc>
          <w:tcPr>
            <w:tcW w:w="567" w:type="dxa"/>
            <w:gridSpan w:val="3"/>
            <w:shd w:val="clear" w:color="auto" w:fill="auto"/>
            <w:vAlign w:val="center"/>
          </w:tcPr>
          <w:p w:rsidR="004C2985" w:rsidRPr="00F424F8" w:rsidRDefault="004C2985" w:rsidP="00EB6024">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4C2985" w:rsidRPr="00F424F8" w:rsidRDefault="004C2985" w:rsidP="00EB6024">
            <w:pPr>
              <w:jc w:val="center"/>
              <w:rPr>
                <w:bCs/>
                <w:sz w:val="18"/>
                <w:szCs w:val="18"/>
              </w:rPr>
            </w:pPr>
            <w:r w:rsidRPr="00F424F8">
              <w:rPr>
                <w:bCs/>
                <w:sz w:val="18"/>
                <w:szCs w:val="18"/>
              </w:rPr>
              <w:t>9</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16</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r>
      <w:tr w:rsidR="004C2985" w:rsidRPr="00F424F8" w:rsidTr="00EB6024">
        <w:trPr>
          <w:trHeight w:val="246"/>
        </w:trPr>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Perşembe</w:t>
            </w:r>
          </w:p>
        </w:tc>
        <w:tc>
          <w:tcPr>
            <w:tcW w:w="561"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1</w:t>
            </w:r>
          </w:p>
        </w:tc>
        <w:tc>
          <w:tcPr>
            <w:tcW w:w="563" w:type="dxa"/>
            <w:vAlign w:val="center"/>
          </w:tcPr>
          <w:p w:rsidR="004C2985" w:rsidRPr="00F424F8" w:rsidRDefault="004C2985" w:rsidP="00EB6024">
            <w:pPr>
              <w:jc w:val="center"/>
              <w:rPr>
                <w:bCs/>
                <w:sz w:val="18"/>
                <w:szCs w:val="18"/>
              </w:rPr>
            </w:pPr>
            <w:r w:rsidRPr="00F424F8">
              <w:rPr>
                <w:bCs/>
                <w:sz w:val="18"/>
                <w:szCs w:val="18"/>
              </w:rPr>
              <w:t>8</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15</w:t>
            </w:r>
          </w:p>
        </w:tc>
        <w:tc>
          <w:tcPr>
            <w:tcW w:w="563" w:type="dxa"/>
            <w:vAlign w:val="center"/>
          </w:tcPr>
          <w:p w:rsidR="004C2985" w:rsidRPr="00F424F8" w:rsidRDefault="004C2985" w:rsidP="00EB6024">
            <w:pPr>
              <w:jc w:val="center"/>
              <w:rPr>
                <w:bCs/>
                <w:sz w:val="18"/>
                <w:szCs w:val="18"/>
              </w:rPr>
            </w:pPr>
            <w:r w:rsidRPr="00F424F8">
              <w:rPr>
                <w:bCs/>
                <w:sz w:val="18"/>
                <w:szCs w:val="18"/>
              </w:rPr>
              <w:t>22</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c>
          <w:tcPr>
            <w:tcW w:w="428" w:type="dxa"/>
            <w:tcBorders>
              <w:left w:val="single" w:sz="12" w:space="0" w:color="auto"/>
            </w:tcBorders>
            <w:vAlign w:val="center"/>
          </w:tcPr>
          <w:p w:rsidR="004C2985" w:rsidRPr="00F424F8" w:rsidRDefault="004C2985" w:rsidP="00EB6024">
            <w:pPr>
              <w:jc w:val="center"/>
              <w:rPr>
                <w:bCs/>
                <w:sz w:val="18"/>
                <w:szCs w:val="18"/>
              </w:rPr>
            </w:pPr>
          </w:p>
        </w:tc>
        <w:tc>
          <w:tcPr>
            <w:tcW w:w="425" w:type="dxa"/>
            <w:gridSpan w:val="3"/>
            <w:vAlign w:val="center"/>
          </w:tcPr>
          <w:p w:rsidR="004C2985" w:rsidRPr="00F424F8" w:rsidRDefault="004C2985" w:rsidP="00EB6024">
            <w:pPr>
              <w:jc w:val="center"/>
              <w:rPr>
                <w:bCs/>
                <w:sz w:val="18"/>
                <w:szCs w:val="18"/>
              </w:rPr>
            </w:pPr>
            <w:r w:rsidRPr="00F424F8">
              <w:rPr>
                <w:bCs/>
                <w:sz w:val="18"/>
                <w:szCs w:val="18"/>
              </w:rPr>
              <w:t>5</w:t>
            </w:r>
          </w:p>
        </w:tc>
        <w:tc>
          <w:tcPr>
            <w:tcW w:w="567" w:type="dxa"/>
            <w:gridSpan w:val="2"/>
            <w:vAlign w:val="center"/>
          </w:tcPr>
          <w:p w:rsidR="004C2985" w:rsidRPr="00F424F8" w:rsidRDefault="004C2985" w:rsidP="00EB6024">
            <w:pPr>
              <w:jc w:val="center"/>
              <w:rPr>
                <w:bCs/>
                <w:sz w:val="18"/>
                <w:szCs w:val="18"/>
              </w:rPr>
            </w:pPr>
            <w:r w:rsidRPr="00F424F8">
              <w:rPr>
                <w:bCs/>
                <w:sz w:val="18"/>
                <w:szCs w:val="18"/>
              </w:rPr>
              <w:t>12</w:t>
            </w:r>
          </w:p>
        </w:tc>
        <w:tc>
          <w:tcPr>
            <w:tcW w:w="567" w:type="dxa"/>
            <w:gridSpan w:val="3"/>
            <w:vAlign w:val="center"/>
          </w:tcPr>
          <w:p w:rsidR="004C2985" w:rsidRPr="00F424F8" w:rsidRDefault="004C2985" w:rsidP="00EB6024">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10</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17</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31</w:t>
            </w:r>
          </w:p>
        </w:tc>
      </w:tr>
      <w:tr w:rsidR="004C2985" w:rsidRPr="00F424F8" w:rsidTr="00EB6024">
        <w:trPr>
          <w:trHeight w:val="245"/>
        </w:trPr>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Cuma</w:t>
            </w:r>
          </w:p>
        </w:tc>
        <w:tc>
          <w:tcPr>
            <w:tcW w:w="561"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2</w:t>
            </w:r>
          </w:p>
        </w:tc>
        <w:tc>
          <w:tcPr>
            <w:tcW w:w="563" w:type="dxa"/>
            <w:vAlign w:val="center"/>
          </w:tcPr>
          <w:p w:rsidR="004C2985" w:rsidRPr="00F424F8" w:rsidRDefault="004C2985" w:rsidP="00EB6024">
            <w:pPr>
              <w:jc w:val="center"/>
              <w:rPr>
                <w:bCs/>
                <w:sz w:val="18"/>
                <w:szCs w:val="18"/>
              </w:rPr>
            </w:pPr>
            <w:r w:rsidRPr="00F424F8">
              <w:rPr>
                <w:bCs/>
                <w:sz w:val="18"/>
                <w:szCs w:val="18"/>
              </w:rPr>
              <w:t>9</w:t>
            </w:r>
          </w:p>
        </w:tc>
        <w:tc>
          <w:tcPr>
            <w:tcW w:w="564" w:type="dxa"/>
            <w:gridSpan w:val="2"/>
            <w:vAlign w:val="center"/>
          </w:tcPr>
          <w:p w:rsidR="004C2985" w:rsidRPr="00F424F8" w:rsidRDefault="004C2985" w:rsidP="00EB6024">
            <w:pPr>
              <w:jc w:val="center"/>
              <w:rPr>
                <w:bCs/>
                <w:sz w:val="18"/>
                <w:szCs w:val="18"/>
              </w:rPr>
            </w:pPr>
            <w:r w:rsidRPr="00F424F8">
              <w:rPr>
                <w:bCs/>
                <w:sz w:val="18"/>
                <w:szCs w:val="18"/>
              </w:rPr>
              <w:t>16</w:t>
            </w:r>
          </w:p>
        </w:tc>
        <w:tc>
          <w:tcPr>
            <w:tcW w:w="563" w:type="dxa"/>
            <w:vAlign w:val="center"/>
          </w:tcPr>
          <w:p w:rsidR="004C2985" w:rsidRPr="00F424F8" w:rsidRDefault="004C2985" w:rsidP="00EB6024">
            <w:pPr>
              <w:jc w:val="center"/>
              <w:rPr>
                <w:bCs/>
                <w:sz w:val="18"/>
                <w:szCs w:val="18"/>
              </w:rPr>
            </w:pPr>
            <w:r w:rsidRPr="00F424F8">
              <w:rPr>
                <w:bCs/>
                <w:sz w:val="18"/>
                <w:szCs w:val="18"/>
              </w:rPr>
              <w:t>23</w:t>
            </w:r>
          </w:p>
        </w:tc>
        <w:tc>
          <w:tcPr>
            <w:tcW w:w="566" w:type="dxa"/>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c>
          <w:tcPr>
            <w:tcW w:w="428" w:type="dxa"/>
            <w:tcBorders>
              <w:left w:val="single" w:sz="12" w:space="0" w:color="auto"/>
            </w:tcBorders>
            <w:vAlign w:val="center"/>
          </w:tcPr>
          <w:p w:rsidR="004C2985" w:rsidRPr="00F424F8" w:rsidRDefault="004C2985" w:rsidP="00EB6024">
            <w:pPr>
              <w:jc w:val="center"/>
              <w:rPr>
                <w:bCs/>
                <w:sz w:val="18"/>
                <w:szCs w:val="18"/>
              </w:rPr>
            </w:pPr>
          </w:p>
        </w:tc>
        <w:tc>
          <w:tcPr>
            <w:tcW w:w="425" w:type="dxa"/>
            <w:gridSpan w:val="3"/>
            <w:vAlign w:val="center"/>
          </w:tcPr>
          <w:p w:rsidR="004C2985" w:rsidRPr="00F424F8" w:rsidRDefault="004C2985" w:rsidP="00EB6024">
            <w:pPr>
              <w:jc w:val="center"/>
              <w:rPr>
                <w:bCs/>
                <w:sz w:val="18"/>
                <w:szCs w:val="18"/>
              </w:rPr>
            </w:pPr>
            <w:r w:rsidRPr="00F424F8">
              <w:rPr>
                <w:bCs/>
                <w:sz w:val="18"/>
                <w:szCs w:val="18"/>
              </w:rPr>
              <w:t>6</w:t>
            </w:r>
          </w:p>
        </w:tc>
        <w:tc>
          <w:tcPr>
            <w:tcW w:w="567" w:type="dxa"/>
            <w:gridSpan w:val="2"/>
            <w:vAlign w:val="center"/>
          </w:tcPr>
          <w:p w:rsidR="004C2985" w:rsidRPr="00F424F8" w:rsidRDefault="004C2985" w:rsidP="00EB6024">
            <w:pPr>
              <w:jc w:val="center"/>
              <w:rPr>
                <w:bCs/>
                <w:sz w:val="18"/>
                <w:szCs w:val="18"/>
              </w:rPr>
            </w:pPr>
            <w:r w:rsidRPr="00F424F8">
              <w:rPr>
                <w:bCs/>
                <w:sz w:val="18"/>
                <w:szCs w:val="18"/>
              </w:rPr>
              <w:t>13</w:t>
            </w:r>
          </w:p>
        </w:tc>
        <w:tc>
          <w:tcPr>
            <w:tcW w:w="567" w:type="dxa"/>
            <w:gridSpan w:val="3"/>
            <w:vAlign w:val="center"/>
          </w:tcPr>
          <w:p w:rsidR="004C2985" w:rsidRPr="00F424F8" w:rsidRDefault="004C2985" w:rsidP="00EB6024">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4C2985" w:rsidRPr="00F424F8" w:rsidRDefault="004C2985" w:rsidP="00EB6024">
            <w:pPr>
              <w:jc w:val="center"/>
              <w:rPr>
                <w:bCs/>
                <w:sz w:val="18"/>
                <w:szCs w:val="18"/>
              </w:rPr>
            </w:pPr>
            <w:r w:rsidRPr="00F424F8">
              <w:rPr>
                <w:bCs/>
                <w:sz w:val="18"/>
                <w:szCs w:val="18"/>
              </w:rPr>
              <w:t>11</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18</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p>
        </w:tc>
      </w:tr>
      <w:tr w:rsidR="004C2985" w:rsidRPr="00F424F8" w:rsidTr="00EB6024">
        <w:trPr>
          <w:trHeight w:val="245"/>
        </w:trPr>
        <w:tc>
          <w:tcPr>
            <w:tcW w:w="1253" w:type="dxa"/>
            <w:tcBorders>
              <w:left w:val="single" w:sz="12" w:space="0" w:color="auto"/>
              <w:right w:val="single" w:sz="12" w:space="0" w:color="auto"/>
            </w:tcBorders>
            <w:shd w:val="clear" w:color="auto" w:fill="F3F3F3"/>
          </w:tcPr>
          <w:p w:rsidR="004C2985" w:rsidRPr="00F424F8" w:rsidRDefault="004C2985" w:rsidP="00EB6024">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425"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rPr>
          <w:trHeight w:val="246"/>
        </w:trPr>
        <w:tc>
          <w:tcPr>
            <w:tcW w:w="1253" w:type="dxa"/>
            <w:tcBorders>
              <w:left w:val="single" w:sz="12" w:space="0" w:color="auto"/>
              <w:bottom w:val="single" w:sz="12" w:space="0" w:color="auto"/>
              <w:right w:val="single" w:sz="12" w:space="0" w:color="auto"/>
            </w:tcBorders>
            <w:shd w:val="clear" w:color="auto" w:fill="F3F3F3"/>
          </w:tcPr>
          <w:p w:rsidR="004C2985" w:rsidRPr="00F424F8" w:rsidRDefault="004C2985" w:rsidP="00EB6024">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c>
          <w:tcPr>
            <w:tcW w:w="1253" w:type="dxa"/>
            <w:tcBorders>
              <w:left w:val="single" w:sz="12" w:space="0" w:color="auto"/>
              <w:bottom w:val="single" w:sz="12" w:space="0" w:color="auto"/>
              <w:right w:val="single" w:sz="12" w:space="0" w:color="auto"/>
            </w:tcBorders>
          </w:tcPr>
          <w:p w:rsidR="004C2985" w:rsidRPr="00F424F8" w:rsidRDefault="004C2985" w:rsidP="00EB6024">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color w:val="000080"/>
                <w:sz w:val="18"/>
                <w:szCs w:val="18"/>
              </w:rPr>
            </w:pPr>
            <w:r w:rsidRPr="00F424F8">
              <w:rPr>
                <w:color w:val="000080"/>
                <w:sz w:val="18"/>
                <w:szCs w:val="18"/>
              </w:rPr>
              <w:t>22</w:t>
            </w:r>
          </w:p>
        </w:tc>
      </w:tr>
      <w:tr w:rsidR="004C2985" w:rsidRPr="00F424F8" w:rsidTr="00EB6024">
        <w:tc>
          <w:tcPr>
            <w:tcW w:w="1253" w:type="dxa"/>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4C2985" w:rsidRPr="00F424F8" w:rsidRDefault="004C2985" w:rsidP="00EB6024">
            <w:pPr>
              <w:jc w:val="center"/>
              <w:rPr>
                <w:sz w:val="18"/>
                <w:szCs w:val="18"/>
              </w:rPr>
            </w:pPr>
            <w:r w:rsidRPr="00F424F8">
              <w:rPr>
                <w:sz w:val="18"/>
                <w:szCs w:val="18"/>
              </w:rPr>
              <w:t>AĞUSTOS/2018</w:t>
            </w:r>
          </w:p>
        </w:tc>
      </w:tr>
      <w:tr w:rsidR="004C2985" w:rsidRPr="00F424F8" w:rsidTr="00EB6024">
        <w:tc>
          <w:tcPr>
            <w:tcW w:w="1253" w:type="dxa"/>
            <w:tcBorders>
              <w:top w:val="single" w:sz="12" w:space="0" w:color="auto"/>
              <w:left w:val="single" w:sz="12" w:space="0" w:color="auto"/>
              <w:right w:val="single" w:sz="12" w:space="0" w:color="auto"/>
            </w:tcBorders>
          </w:tcPr>
          <w:p w:rsidR="004C2985" w:rsidRPr="00F424F8" w:rsidRDefault="004C2985" w:rsidP="00EB6024">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563" w:type="dxa"/>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537"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4C2985" w:rsidRPr="00F424F8" w:rsidRDefault="004C2985" w:rsidP="00EB6024">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4C2985" w:rsidRPr="00F424F8" w:rsidRDefault="004C2985" w:rsidP="00EB6024">
            <w:pPr>
              <w:jc w:val="center"/>
              <w:rPr>
                <w:bCs/>
                <w:sz w:val="18"/>
                <w:szCs w:val="18"/>
              </w:rPr>
            </w:pPr>
          </w:p>
        </w:tc>
        <w:tc>
          <w:tcPr>
            <w:tcW w:w="510"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4C2985" w:rsidRPr="00F424F8" w:rsidRDefault="004C2985" w:rsidP="00EB6024">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27</w:t>
            </w:r>
          </w:p>
        </w:tc>
      </w:tr>
      <w:tr w:rsidR="004C2985" w:rsidRPr="00F424F8" w:rsidTr="00EB6024">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Salı</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5</w:t>
            </w:r>
          </w:p>
        </w:tc>
        <w:tc>
          <w:tcPr>
            <w:tcW w:w="564" w:type="dxa"/>
            <w:gridSpan w:val="2"/>
            <w:shd w:val="clear" w:color="auto" w:fill="E0E0E0"/>
            <w:vAlign w:val="center"/>
          </w:tcPr>
          <w:p w:rsidR="004C2985" w:rsidRPr="00F424F8" w:rsidRDefault="004C2985" w:rsidP="00EB6024">
            <w:pPr>
              <w:jc w:val="center"/>
              <w:rPr>
                <w:bCs/>
                <w:sz w:val="18"/>
                <w:szCs w:val="18"/>
              </w:rPr>
            </w:pPr>
            <w:r w:rsidRPr="00F424F8">
              <w:rPr>
                <w:bCs/>
                <w:sz w:val="18"/>
                <w:szCs w:val="18"/>
              </w:rPr>
              <w:t>12</w:t>
            </w:r>
          </w:p>
        </w:tc>
        <w:tc>
          <w:tcPr>
            <w:tcW w:w="563" w:type="dxa"/>
            <w:shd w:val="clear" w:color="auto" w:fill="E0E0E0"/>
            <w:vAlign w:val="center"/>
          </w:tcPr>
          <w:p w:rsidR="004C2985" w:rsidRPr="00F424F8" w:rsidRDefault="004C2985" w:rsidP="00EB6024">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3</w:t>
            </w:r>
          </w:p>
        </w:tc>
        <w:tc>
          <w:tcPr>
            <w:tcW w:w="568" w:type="dxa"/>
            <w:gridSpan w:val="3"/>
            <w:vAlign w:val="center"/>
          </w:tcPr>
          <w:p w:rsidR="004C2985" w:rsidRPr="00F424F8" w:rsidRDefault="004C2985" w:rsidP="00EB6024">
            <w:pPr>
              <w:jc w:val="center"/>
              <w:rPr>
                <w:bCs/>
                <w:sz w:val="18"/>
                <w:szCs w:val="18"/>
              </w:rPr>
            </w:pPr>
            <w:r w:rsidRPr="00F424F8">
              <w:rPr>
                <w:bCs/>
                <w:sz w:val="18"/>
                <w:szCs w:val="18"/>
              </w:rPr>
              <w:t>10</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r w:rsidRPr="00F424F8">
              <w:rPr>
                <w:bCs/>
                <w:sz w:val="18"/>
                <w:szCs w:val="18"/>
              </w:rPr>
              <w:t>31</w:t>
            </w:r>
          </w:p>
        </w:tc>
        <w:tc>
          <w:tcPr>
            <w:tcW w:w="510" w:type="dxa"/>
            <w:tcBorders>
              <w:left w:val="single" w:sz="12" w:space="0" w:color="auto"/>
            </w:tcBorders>
            <w:vAlign w:val="center"/>
          </w:tcPr>
          <w:p w:rsidR="004C2985" w:rsidRPr="00F424F8" w:rsidRDefault="004C2985" w:rsidP="00EB6024">
            <w:pPr>
              <w:jc w:val="center"/>
              <w:rPr>
                <w:bCs/>
                <w:sz w:val="18"/>
                <w:szCs w:val="18"/>
              </w:rPr>
            </w:pPr>
          </w:p>
        </w:tc>
        <w:tc>
          <w:tcPr>
            <w:tcW w:w="510" w:type="dxa"/>
            <w:gridSpan w:val="3"/>
            <w:vAlign w:val="center"/>
          </w:tcPr>
          <w:p w:rsidR="004C2985" w:rsidRPr="00F424F8" w:rsidRDefault="004C2985" w:rsidP="00EB6024">
            <w:pPr>
              <w:jc w:val="center"/>
              <w:rPr>
                <w:bCs/>
                <w:sz w:val="18"/>
                <w:szCs w:val="18"/>
              </w:rPr>
            </w:pPr>
            <w:r w:rsidRPr="00F424F8">
              <w:rPr>
                <w:bCs/>
                <w:sz w:val="18"/>
                <w:szCs w:val="18"/>
              </w:rPr>
              <w:t>7</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14</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28</w:t>
            </w:r>
          </w:p>
        </w:tc>
      </w:tr>
      <w:tr w:rsidR="004C2985" w:rsidRPr="00F424F8" w:rsidTr="00EB6024">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Çarşamba</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6</w:t>
            </w:r>
          </w:p>
        </w:tc>
        <w:tc>
          <w:tcPr>
            <w:tcW w:w="564" w:type="dxa"/>
            <w:gridSpan w:val="2"/>
            <w:shd w:val="clear" w:color="auto" w:fill="E0E0E0"/>
            <w:vAlign w:val="center"/>
          </w:tcPr>
          <w:p w:rsidR="004C2985" w:rsidRPr="00F424F8" w:rsidRDefault="004C2985" w:rsidP="00EB6024">
            <w:pPr>
              <w:jc w:val="center"/>
              <w:rPr>
                <w:bCs/>
                <w:sz w:val="18"/>
                <w:szCs w:val="18"/>
              </w:rPr>
            </w:pPr>
            <w:r w:rsidRPr="00F424F8">
              <w:rPr>
                <w:bCs/>
                <w:sz w:val="18"/>
                <w:szCs w:val="18"/>
              </w:rPr>
              <w:t>13</w:t>
            </w:r>
          </w:p>
        </w:tc>
        <w:tc>
          <w:tcPr>
            <w:tcW w:w="563" w:type="dxa"/>
            <w:shd w:val="clear" w:color="auto" w:fill="E0E0E0"/>
            <w:vAlign w:val="center"/>
          </w:tcPr>
          <w:p w:rsidR="004C2985" w:rsidRPr="00F424F8" w:rsidRDefault="004C2985" w:rsidP="00EB6024">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4</w:t>
            </w:r>
          </w:p>
        </w:tc>
        <w:tc>
          <w:tcPr>
            <w:tcW w:w="568" w:type="dxa"/>
            <w:gridSpan w:val="3"/>
            <w:vAlign w:val="center"/>
          </w:tcPr>
          <w:p w:rsidR="004C2985" w:rsidRPr="00F424F8" w:rsidRDefault="004C2985" w:rsidP="00EB6024">
            <w:pPr>
              <w:jc w:val="center"/>
              <w:rPr>
                <w:bCs/>
                <w:sz w:val="18"/>
                <w:szCs w:val="18"/>
              </w:rPr>
            </w:pPr>
            <w:r w:rsidRPr="00F424F8">
              <w:rPr>
                <w:bCs/>
                <w:sz w:val="18"/>
                <w:szCs w:val="18"/>
              </w:rPr>
              <w:t>11</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1</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8</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15</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29</w:t>
            </w:r>
          </w:p>
        </w:tc>
      </w:tr>
      <w:tr w:rsidR="004C2985" w:rsidRPr="00F424F8" w:rsidTr="00EB6024">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Perşembe</w:t>
            </w:r>
          </w:p>
        </w:tc>
        <w:tc>
          <w:tcPr>
            <w:tcW w:w="561" w:type="dxa"/>
            <w:tcBorders>
              <w:left w:val="single" w:sz="12" w:space="0" w:color="auto"/>
            </w:tcBorders>
            <w:vAlign w:val="center"/>
          </w:tcPr>
          <w:p w:rsidR="004C2985" w:rsidRPr="00F424F8" w:rsidRDefault="004C2985" w:rsidP="00EB6024">
            <w:pPr>
              <w:jc w:val="center"/>
              <w:rPr>
                <w:bCs/>
                <w:sz w:val="18"/>
                <w:szCs w:val="18"/>
              </w:rPr>
            </w:pPr>
          </w:p>
        </w:tc>
        <w:tc>
          <w:tcPr>
            <w:tcW w:w="563" w:type="dxa"/>
            <w:vAlign w:val="center"/>
          </w:tcPr>
          <w:p w:rsidR="004C2985" w:rsidRPr="00F424F8" w:rsidRDefault="004C2985" w:rsidP="00EB6024">
            <w:pPr>
              <w:jc w:val="center"/>
              <w:rPr>
                <w:bCs/>
                <w:sz w:val="18"/>
                <w:szCs w:val="18"/>
              </w:rPr>
            </w:pPr>
            <w:r w:rsidRPr="00F424F8">
              <w:rPr>
                <w:bCs/>
                <w:sz w:val="18"/>
                <w:szCs w:val="18"/>
              </w:rPr>
              <w:t>7</w:t>
            </w:r>
          </w:p>
        </w:tc>
        <w:tc>
          <w:tcPr>
            <w:tcW w:w="564" w:type="dxa"/>
            <w:gridSpan w:val="2"/>
            <w:shd w:val="clear" w:color="auto" w:fill="E0E0E0"/>
            <w:vAlign w:val="center"/>
          </w:tcPr>
          <w:p w:rsidR="004C2985" w:rsidRPr="00F424F8" w:rsidRDefault="004C2985" w:rsidP="00EB6024">
            <w:pPr>
              <w:jc w:val="center"/>
              <w:rPr>
                <w:bCs/>
                <w:sz w:val="18"/>
                <w:szCs w:val="18"/>
              </w:rPr>
            </w:pPr>
            <w:r w:rsidRPr="00F424F8">
              <w:rPr>
                <w:bCs/>
                <w:sz w:val="18"/>
                <w:szCs w:val="18"/>
              </w:rPr>
              <w:t>14</w:t>
            </w:r>
          </w:p>
        </w:tc>
        <w:tc>
          <w:tcPr>
            <w:tcW w:w="563" w:type="dxa"/>
            <w:shd w:val="clear" w:color="auto" w:fill="E0E0E0"/>
            <w:vAlign w:val="center"/>
          </w:tcPr>
          <w:p w:rsidR="004C2985" w:rsidRPr="00F424F8" w:rsidRDefault="004C2985" w:rsidP="00EB6024">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5</w:t>
            </w:r>
          </w:p>
        </w:tc>
        <w:tc>
          <w:tcPr>
            <w:tcW w:w="568" w:type="dxa"/>
            <w:gridSpan w:val="3"/>
            <w:vAlign w:val="center"/>
          </w:tcPr>
          <w:p w:rsidR="004C2985" w:rsidRPr="00F424F8" w:rsidRDefault="004C2985" w:rsidP="00EB6024">
            <w:pPr>
              <w:jc w:val="center"/>
              <w:rPr>
                <w:bCs/>
                <w:sz w:val="18"/>
                <w:szCs w:val="18"/>
              </w:rPr>
            </w:pPr>
            <w:r w:rsidRPr="00F424F8">
              <w:rPr>
                <w:bCs/>
                <w:sz w:val="18"/>
                <w:szCs w:val="18"/>
              </w:rPr>
              <w:t>12</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2</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9</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16</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30</w:t>
            </w:r>
          </w:p>
        </w:tc>
      </w:tr>
      <w:tr w:rsidR="004C2985" w:rsidRPr="00F424F8" w:rsidTr="00EB6024">
        <w:tc>
          <w:tcPr>
            <w:tcW w:w="1253" w:type="dxa"/>
            <w:tcBorders>
              <w:left w:val="single" w:sz="12" w:space="0" w:color="auto"/>
              <w:right w:val="single" w:sz="12" w:space="0" w:color="auto"/>
            </w:tcBorders>
          </w:tcPr>
          <w:p w:rsidR="004C2985" w:rsidRPr="00F424F8" w:rsidRDefault="004C2985" w:rsidP="00EB6024">
            <w:pPr>
              <w:rPr>
                <w:sz w:val="18"/>
                <w:szCs w:val="18"/>
              </w:rPr>
            </w:pPr>
            <w:r w:rsidRPr="00F424F8">
              <w:rPr>
                <w:sz w:val="18"/>
                <w:szCs w:val="18"/>
              </w:rPr>
              <w:t>Cuma</w:t>
            </w:r>
          </w:p>
        </w:tc>
        <w:tc>
          <w:tcPr>
            <w:tcW w:w="561"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1</w:t>
            </w:r>
          </w:p>
        </w:tc>
        <w:tc>
          <w:tcPr>
            <w:tcW w:w="563" w:type="dxa"/>
            <w:vAlign w:val="center"/>
          </w:tcPr>
          <w:p w:rsidR="004C2985" w:rsidRPr="00F424F8" w:rsidRDefault="004C2985" w:rsidP="00EB6024">
            <w:pPr>
              <w:jc w:val="center"/>
              <w:rPr>
                <w:bCs/>
                <w:sz w:val="18"/>
                <w:szCs w:val="18"/>
              </w:rPr>
            </w:pPr>
            <w:r w:rsidRPr="00F424F8">
              <w:rPr>
                <w:bCs/>
                <w:sz w:val="18"/>
                <w:szCs w:val="18"/>
              </w:rPr>
              <w:t>8</w:t>
            </w:r>
          </w:p>
        </w:tc>
        <w:tc>
          <w:tcPr>
            <w:tcW w:w="564" w:type="dxa"/>
            <w:gridSpan w:val="2"/>
            <w:shd w:val="clear" w:color="auto" w:fill="E0E0E0"/>
            <w:vAlign w:val="center"/>
          </w:tcPr>
          <w:p w:rsidR="004C2985" w:rsidRPr="00F424F8" w:rsidRDefault="004C2985" w:rsidP="00EB6024">
            <w:pPr>
              <w:jc w:val="center"/>
              <w:rPr>
                <w:bCs/>
                <w:sz w:val="18"/>
                <w:szCs w:val="18"/>
              </w:rPr>
            </w:pPr>
            <w:r w:rsidRPr="00F424F8">
              <w:rPr>
                <w:bCs/>
                <w:sz w:val="18"/>
                <w:szCs w:val="18"/>
              </w:rPr>
              <w:t>15</w:t>
            </w:r>
          </w:p>
        </w:tc>
        <w:tc>
          <w:tcPr>
            <w:tcW w:w="563" w:type="dxa"/>
            <w:shd w:val="clear" w:color="auto" w:fill="E0E0E0"/>
            <w:vAlign w:val="center"/>
          </w:tcPr>
          <w:p w:rsidR="004C2985" w:rsidRPr="00F424F8" w:rsidRDefault="004C2985" w:rsidP="00EB6024">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4C2985" w:rsidRPr="00F424F8" w:rsidRDefault="004C2985" w:rsidP="00EB6024">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4C2985" w:rsidRPr="00F424F8" w:rsidRDefault="004C2985" w:rsidP="00EB6024">
            <w:pPr>
              <w:jc w:val="center"/>
              <w:rPr>
                <w:bCs/>
                <w:sz w:val="18"/>
                <w:szCs w:val="18"/>
              </w:rPr>
            </w:pPr>
          </w:p>
        </w:tc>
        <w:tc>
          <w:tcPr>
            <w:tcW w:w="537" w:type="dxa"/>
            <w:gridSpan w:val="3"/>
            <w:vAlign w:val="center"/>
          </w:tcPr>
          <w:p w:rsidR="004C2985" w:rsidRPr="00F424F8" w:rsidRDefault="004C2985" w:rsidP="00EB6024">
            <w:pPr>
              <w:jc w:val="center"/>
              <w:rPr>
                <w:bCs/>
                <w:sz w:val="18"/>
                <w:szCs w:val="18"/>
              </w:rPr>
            </w:pPr>
            <w:r w:rsidRPr="00F424F8">
              <w:rPr>
                <w:bCs/>
                <w:sz w:val="18"/>
                <w:szCs w:val="18"/>
              </w:rPr>
              <w:t>6</w:t>
            </w:r>
          </w:p>
        </w:tc>
        <w:tc>
          <w:tcPr>
            <w:tcW w:w="568" w:type="dxa"/>
            <w:gridSpan w:val="3"/>
            <w:vAlign w:val="center"/>
          </w:tcPr>
          <w:p w:rsidR="004C2985" w:rsidRPr="00F424F8" w:rsidRDefault="004C2985" w:rsidP="00EB6024">
            <w:pPr>
              <w:jc w:val="center"/>
              <w:rPr>
                <w:bCs/>
                <w:sz w:val="18"/>
                <w:szCs w:val="18"/>
              </w:rPr>
            </w:pPr>
            <w:r w:rsidRPr="00F424F8">
              <w:rPr>
                <w:bCs/>
                <w:sz w:val="18"/>
                <w:szCs w:val="18"/>
              </w:rPr>
              <w:t>13</w:t>
            </w:r>
          </w:p>
        </w:tc>
        <w:tc>
          <w:tcPr>
            <w:tcW w:w="569" w:type="dxa"/>
            <w:gridSpan w:val="2"/>
            <w:vAlign w:val="center"/>
          </w:tcPr>
          <w:p w:rsidR="004C2985" w:rsidRPr="00F424F8" w:rsidRDefault="004C2985" w:rsidP="00EB6024">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4C2985" w:rsidRPr="00F424F8" w:rsidRDefault="004C2985" w:rsidP="00EB6024">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4C2985" w:rsidRPr="00F424F8" w:rsidRDefault="004C2985" w:rsidP="00EB6024">
            <w:pPr>
              <w:jc w:val="center"/>
              <w:rPr>
                <w:bCs/>
                <w:sz w:val="18"/>
                <w:szCs w:val="18"/>
              </w:rPr>
            </w:pPr>
          </w:p>
        </w:tc>
        <w:tc>
          <w:tcPr>
            <w:tcW w:w="510" w:type="dxa"/>
            <w:tcBorders>
              <w:left w:val="single" w:sz="12" w:space="0" w:color="auto"/>
            </w:tcBorders>
            <w:vAlign w:val="center"/>
          </w:tcPr>
          <w:p w:rsidR="004C2985" w:rsidRPr="00F424F8" w:rsidRDefault="004C2985" w:rsidP="00EB6024">
            <w:pPr>
              <w:jc w:val="center"/>
              <w:rPr>
                <w:bCs/>
                <w:sz w:val="18"/>
                <w:szCs w:val="18"/>
              </w:rPr>
            </w:pPr>
            <w:r w:rsidRPr="00F424F8">
              <w:rPr>
                <w:bCs/>
                <w:sz w:val="18"/>
                <w:szCs w:val="18"/>
              </w:rPr>
              <w:t>3</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10</w:t>
            </w:r>
          </w:p>
        </w:tc>
        <w:tc>
          <w:tcPr>
            <w:tcW w:w="511" w:type="dxa"/>
            <w:gridSpan w:val="3"/>
            <w:vAlign w:val="center"/>
          </w:tcPr>
          <w:p w:rsidR="004C2985" w:rsidRPr="00F424F8" w:rsidRDefault="004C2985" w:rsidP="00EB6024">
            <w:pPr>
              <w:jc w:val="center"/>
              <w:rPr>
                <w:bCs/>
                <w:sz w:val="18"/>
                <w:szCs w:val="18"/>
              </w:rPr>
            </w:pPr>
            <w:r w:rsidRPr="00F424F8">
              <w:rPr>
                <w:bCs/>
                <w:sz w:val="18"/>
                <w:szCs w:val="18"/>
              </w:rPr>
              <w:t>17</w:t>
            </w:r>
          </w:p>
        </w:tc>
        <w:tc>
          <w:tcPr>
            <w:tcW w:w="510" w:type="dxa"/>
            <w:gridSpan w:val="3"/>
            <w:vAlign w:val="center"/>
          </w:tcPr>
          <w:p w:rsidR="004C2985" w:rsidRPr="00F424F8" w:rsidRDefault="004C2985" w:rsidP="00EB6024">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4C2985" w:rsidRPr="00F424F8" w:rsidRDefault="004C2985" w:rsidP="00EB6024">
            <w:pPr>
              <w:jc w:val="center"/>
              <w:rPr>
                <w:bCs/>
                <w:sz w:val="18"/>
                <w:szCs w:val="18"/>
              </w:rPr>
            </w:pPr>
            <w:r w:rsidRPr="00F424F8">
              <w:rPr>
                <w:bCs/>
                <w:sz w:val="18"/>
                <w:szCs w:val="18"/>
              </w:rPr>
              <w:t>31</w:t>
            </w:r>
          </w:p>
        </w:tc>
      </w:tr>
      <w:tr w:rsidR="004C2985" w:rsidRPr="00F424F8" w:rsidTr="00EB6024">
        <w:tc>
          <w:tcPr>
            <w:tcW w:w="1253" w:type="dxa"/>
            <w:tcBorders>
              <w:left w:val="single" w:sz="12" w:space="0" w:color="auto"/>
              <w:right w:val="single" w:sz="12" w:space="0" w:color="auto"/>
            </w:tcBorders>
            <w:shd w:val="clear" w:color="auto" w:fill="F3F3F3"/>
          </w:tcPr>
          <w:p w:rsidR="004C2985" w:rsidRPr="00F424F8" w:rsidRDefault="004C2985" w:rsidP="00EB6024">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37"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10"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c>
          <w:tcPr>
            <w:tcW w:w="1253" w:type="dxa"/>
            <w:tcBorders>
              <w:left w:val="single" w:sz="12" w:space="0" w:color="auto"/>
              <w:right w:val="single" w:sz="12" w:space="0" w:color="auto"/>
            </w:tcBorders>
            <w:shd w:val="clear" w:color="auto" w:fill="F3F3F3"/>
          </w:tcPr>
          <w:p w:rsidR="004C2985" w:rsidRPr="00F424F8" w:rsidRDefault="004C2985" w:rsidP="00EB6024">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4C2985" w:rsidRPr="00F424F8" w:rsidRDefault="004C2985" w:rsidP="00EB6024">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4C2985" w:rsidRPr="00F424F8" w:rsidRDefault="004C2985" w:rsidP="00EB6024">
            <w:pPr>
              <w:jc w:val="center"/>
              <w:rPr>
                <w:bCs/>
                <w:color w:val="FF0000"/>
                <w:sz w:val="18"/>
                <w:szCs w:val="18"/>
              </w:rPr>
            </w:pPr>
          </w:p>
        </w:tc>
        <w:tc>
          <w:tcPr>
            <w:tcW w:w="457" w:type="dxa"/>
            <w:gridSpan w:val="2"/>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c>
          <w:tcPr>
            <w:tcW w:w="510" w:type="dxa"/>
            <w:tcBorders>
              <w:left w:val="single" w:sz="12" w:space="0" w:color="auto"/>
            </w:tcBorders>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4C2985" w:rsidRPr="00F424F8" w:rsidRDefault="004C2985" w:rsidP="00EB6024">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4C2985" w:rsidRPr="00F424F8" w:rsidRDefault="004C2985" w:rsidP="00EB6024">
            <w:pPr>
              <w:jc w:val="center"/>
              <w:rPr>
                <w:bCs/>
                <w:color w:val="FF0000"/>
                <w:sz w:val="18"/>
                <w:szCs w:val="18"/>
              </w:rPr>
            </w:pPr>
          </w:p>
        </w:tc>
      </w:tr>
      <w:tr w:rsidR="004C2985" w:rsidRPr="00F424F8" w:rsidTr="00EB6024">
        <w:tc>
          <w:tcPr>
            <w:tcW w:w="1253" w:type="dxa"/>
            <w:tcBorders>
              <w:left w:val="single" w:sz="12" w:space="0" w:color="auto"/>
              <w:bottom w:val="single" w:sz="12" w:space="0" w:color="auto"/>
              <w:right w:val="single" w:sz="12" w:space="0" w:color="auto"/>
            </w:tcBorders>
          </w:tcPr>
          <w:p w:rsidR="004C2985" w:rsidRPr="00F424F8" w:rsidRDefault="004C2985" w:rsidP="00EB6024">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4C2985" w:rsidRPr="00F424F8" w:rsidRDefault="004C2985" w:rsidP="00EB6024">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4C2985" w:rsidRPr="00F424F8" w:rsidRDefault="004C2985" w:rsidP="00EB6024">
            <w:pPr>
              <w:jc w:val="center"/>
              <w:rPr>
                <w:b/>
                <w:sz w:val="18"/>
                <w:szCs w:val="18"/>
              </w:rPr>
            </w:pPr>
          </w:p>
        </w:tc>
      </w:tr>
      <w:tr w:rsidR="004C2985" w:rsidRPr="00F424F8" w:rsidTr="00EB6024">
        <w:tc>
          <w:tcPr>
            <w:tcW w:w="2656" w:type="dxa"/>
            <w:gridSpan w:val="4"/>
            <w:tcBorders>
              <w:top w:val="single" w:sz="12" w:space="0" w:color="auto"/>
              <w:left w:val="single" w:sz="12" w:space="0" w:color="auto"/>
              <w:bottom w:val="single" w:sz="12" w:space="0" w:color="auto"/>
              <w:right w:val="single" w:sz="4" w:space="0" w:color="auto"/>
            </w:tcBorders>
          </w:tcPr>
          <w:p w:rsidR="004C2985" w:rsidRPr="00F424F8" w:rsidRDefault="004C2985" w:rsidP="00EB6024">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4C2985" w:rsidRPr="00F424F8" w:rsidRDefault="004C2985" w:rsidP="00EB6024">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4C2985" w:rsidRPr="00F424F8" w:rsidRDefault="004C2985" w:rsidP="00EB6024">
            <w:pPr>
              <w:rPr>
                <w:b/>
                <w:color w:val="000080"/>
                <w:sz w:val="18"/>
                <w:szCs w:val="18"/>
              </w:rPr>
            </w:pPr>
            <w:r w:rsidRPr="00F424F8">
              <w:rPr>
                <w:b/>
                <w:color w:val="000000"/>
                <w:sz w:val="18"/>
                <w:szCs w:val="18"/>
              </w:rPr>
              <w:t>İkinci dönem: 18 hafta 88 iş günü</w:t>
            </w:r>
          </w:p>
        </w:tc>
      </w:tr>
    </w:tbl>
    <w:p w:rsidR="004C2985" w:rsidRPr="00F424F8" w:rsidRDefault="004C2985" w:rsidP="004C2985">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Kurban Bayramı</w:t>
            </w:r>
          </w:p>
        </w:tc>
        <w:tc>
          <w:tcPr>
            <w:tcW w:w="3717" w:type="dxa"/>
            <w:vAlign w:val="center"/>
          </w:tcPr>
          <w:p w:rsidR="004C2985" w:rsidRPr="00F424F8" w:rsidRDefault="004C2985" w:rsidP="00EB6024">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4C2985" w:rsidRPr="00F424F8" w:rsidRDefault="004C2985" w:rsidP="00EB6024">
            <w:pPr>
              <w:rPr>
                <w:sz w:val="18"/>
                <w:szCs w:val="18"/>
              </w:rPr>
            </w:pPr>
            <w:r w:rsidRPr="00F424F8">
              <w:rPr>
                <w:sz w:val="18"/>
                <w:szCs w:val="18"/>
              </w:rPr>
              <w:t>11-15 Eylül 2017</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2017-2018 Eğitim-Öğretim Yılının Başlangıcı</w:t>
            </w:r>
          </w:p>
        </w:tc>
        <w:tc>
          <w:tcPr>
            <w:tcW w:w="3717" w:type="dxa"/>
            <w:vAlign w:val="center"/>
          </w:tcPr>
          <w:p w:rsidR="004C2985" w:rsidRPr="00F424F8" w:rsidRDefault="004C2985" w:rsidP="00EB6024">
            <w:pPr>
              <w:rPr>
                <w:sz w:val="18"/>
                <w:szCs w:val="18"/>
              </w:rPr>
            </w:pPr>
            <w:r w:rsidRPr="00F424F8">
              <w:rPr>
                <w:sz w:val="18"/>
                <w:szCs w:val="18"/>
              </w:rPr>
              <w:t>18 Eylül 2017 Pazartesi</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Cumhuriyet Bayramı</w:t>
            </w:r>
          </w:p>
        </w:tc>
        <w:tc>
          <w:tcPr>
            <w:tcW w:w="3717" w:type="dxa"/>
            <w:vAlign w:val="center"/>
          </w:tcPr>
          <w:p w:rsidR="004C2985" w:rsidRPr="00F424F8" w:rsidRDefault="004C2985" w:rsidP="00EB6024">
            <w:pPr>
              <w:jc w:val="both"/>
              <w:rPr>
                <w:sz w:val="18"/>
                <w:szCs w:val="18"/>
              </w:rPr>
            </w:pPr>
            <w:r w:rsidRPr="00F424F8">
              <w:rPr>
                <w:sz w:val="18"/>
                <w:szCs w:val="18"/>
              </w:rPr>
              <w:t>29 Ekim 2017 Pazar</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Atatürk’ü Anma Günü ve Atatürk Haftası</w:t>
            </w:r>
          </w:p>
        </w:tc>
        <w:tc>
          <w:tcPr>
            <w:tcW w:w="3717" w:type="dxa"/>
            <w:vAlign w:val="center"/>
          </w:tcPr>
          <w:p w:rsidR="004C2985" w:rsidRPr="00F424F8" w:rsidRDefault="004C2985" w:rsidP="00EB6024">
            <w:pPr>
              <w:rPr>
                <w:sz w:val="18"/>
                <w:szCs w:val="18"/>
              </w:rPr>
            </w:pPr>
            <w:r w:rsidRPr="00F424F8">
              <w:rPr>
                <w:sz w:val="18"/>
                <w:szCs w:val="18"/>
              </w:rPr>
              <w:t>10 -16 Kasım 2017</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Yılbaşı Tatili</w:t>
            </w:r>
          </w:p>
        </w:tc>
        <w:tc>
          <w:tcPr>
            <w:tcW w:w="3717" w:type="dxa"/>
            <w:vAlign w:val="center"/>
          </w:tcPr>
          <w:p w:rsidR="004C2985" w:rsidRPr="00F424F8" w:rsidRDefault="004C2985" w:rsidP="00EB6024">
            <w:pPr>
              <w:rPr>
                <w:sz w:val="18"/>
                <w:szCs w:val="18"/>
              </w:rPr>
            </w:pPr>
            <w:r w:rsidRPr="00F424F8">
              <w:rPr>
                <w:sz w:val="18"/>
                <w:szCs w:val="18"/>
              </w:rPr>
              <w:t>01 Ocak 2018 Pazartesi</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1.Dönemin Sona Ermesi</w:t>
            </w:r>
          </w:p>
        </w:tc>
        <w:tc>
          <w:tcPr>
            <w:tcW w:w="3717" w:type="dxa"/>
            <w:vAlign w:val="center"/>
          </w:tcPr>
          <w:p w:rsidR="004C2985" w:rsidRPr="00F424F8" w:rsidRDefault="004C2985" w:rsidP="00EB6024">
            <w:pPr>
              <w:rPr>
                <w:sz w:val="18"/>
                <w:szCs w:val="18"/>
              </w:rPr>
            </w:pPr>
            <w:r w:rsidRPr="00F424F8">
              <w:rPr>
                <w:sz w:val="18"/>
                <w:szCs w:val="18"/>
              </w:rPr>
              <w:t>19 Ocak 2018 Cuma</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Yarıyıl Tatili</w:t>
            </w:r>
          </w:p>
        </w:tc>
        <w:tc>
          <w:tcPr>
            <w:tcW w:w="3717" w:type="dxa"/>
            <w:vAlign w:val="center"/>
          </w:tcPr>
          <w:p w:rsidR="004C2985" w:rsidRPr="00F424F8" w:rsidRDefault="004C2985" w:rsidP="00EB6024">
            <w:pPr>
              <w:rPr>
                <w:sz w:val="18"/>
                <w:szCs w:val="18"/>
              </w:rPr>
            </w:pPr>
            <w:r w:rsidRPr="00F424F8">
              <w:rPr>
                <w:sz w:val="18"/>
                <w:szCs w:val="18"/>
              </w:rPr>
              <w:t>22 Ocak–02 Şubat 2018</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2.Yarıyıl Başlangıcı</w:t>
            </w:r>
          </w:p>
        </w:tc>
        <w:tc>
          <w:tcPr>
            <w:tcW w:w="3717" w:type="dxa"/>
            <w:vAlign w:val="center"/>
          </w:tcPr>
          <w:p w:rsidR="004C2985" w:rsidRPr="00F424F8" w:rsidRDefault="004C2985" w:rsidP="00EB6024">
            <w:pPr>
              <w:rPr>
                <w:sz w:val="18"/>
                <w:szCs w:val="18"/>
              </w:rPr>
            </w:pPr>
            <w:r w:rsidRPr="00F424F8">
              <w:rPr>
                <w:sz w:val="18"/>
                <w:szCs w:val="18"/>
              </w:rPr>
              <w:t>05 Şubat 2018 Pazartesi</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23 Nisan Ulusal Egemenlik ve Çocuk Bayramı</w:t>
            </w:r>
          </w:p>
        </w:tc>
        <w:tc>
          <w:tcPr>
            <w:tcW w:w="3717" w:type="dxa"/>
            <w:vAlign w:val="center"/>
          </w:tcPr>
          <w:p w:rsidR="004C2985" w:rsidRPr="00F424F8" w:rsidRDefault="004C2985" w:rsidP="00EB6024">
            <w:pPr>
              <w:rPr>
                <w:sz w:val="18"/>
                <w:szCs w:val="18"/>
              </w:rPr>
            </w:pPr>
            <w:r w:rsidRPr="00F424F8">
              <w:rPr>
                <w:sz w:val="18"/>
                <w:szCs w:val="18"/>
              </w:rPr>
              <w:t>23 Nisan 2018 Pazartesi</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Emek ve Dayanışma Günü</w:t>
            </w:r>
          </w:p>
        </w:tc>
        <w:tc>
          <w:tcPr>
            <w:tcW w:w="3717" w:type="dxa"/>
            <w:vAlign w:val="center"/>
          </w:tcPr>
          <w:p w:rsidR="004C2985" w:rsidRPr="00F424F8" w:rsidRDefault="004C2985" w:rsidP="00EB6024">
            <w:pPr>
              <w:rPr>
                <w:sz w:val="18"/>
                <w:szCs w:val="18"/>
              </w:rPr>
            </w:pPr>
            <w:r w:rsidRPr="00F424F8">
              <w:rPr>
                <w:sz w:val="18"/>
                <w:szCs w:val="18"/>
              </w:rPr>
              <w:t>1 Mayıs 2018 Salı</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19 Mayıs Atatürk’ü Anma ve Gençlik ve Spor Bayramı</w:t>
            </w:r>
          </w:p>
        </w:tc>
        <w:tc>
          <w:tcPr>
            <w:tcW w:w="3717" w:type="dxa"/>
            <w:vAlign w:val="center"/>
          </w:tcPr>
          <w:p w:rsidR="004C2985" w:rsidRPr="00F424F8" w:rsidRDefault="004C2985" w:rsidP="00EB6024">
            <w:pPr>
              <w:rPr>
                <w:sz w:val="18"/>
                <w:szCs w:val="18"/>
              </w:rPr>
            </w:pPr>
            <w:r w:rsidRPr="00F424F8">
              <w:rPr>
                <w:sz w:val="18"/>
                <w:szCs w:val="18"/>
              </w:rPr>
              <w:t>19 Mayıs 2018 Cumartesi</w:t>
            </w:r>
          </w:p>
        </w:tc>
      </w:tr>
      <w:tr w:rsidR="004C2985" w:rsidRPr="00F424F8" w:rsidTr="00EB6024">
        <w:tc>
          <w:tcPr>
            <w:tcW w:w="5495" w:type="dxa"/>
            <w:vAlign w:val="center"/>
          </w:tcPr>
          <w:p w:rsidR="004C2985" w:rsidRPr="00F424F8" w:rsidRDefault="004C2985" w:rsidP="00EB6024">
            <w:pPr>
              <w:rPr>
                <w:sz w:val="18"/>
                <w:szCs w:val="18"/>
              </w:rPr>
            </w:pPr>
            <w:r w:rsidRPr="00F424F8">
              <w:rPr>
                <w:sz w:val="18"/>
                <w:szCs w:val="18"/>
              </w:rPr>
              <w:t>2017-2018 Eğitim-Öğretim Yılının Sona Ermesi</w:t>
            </w:r>
          </w:p>
        </w:tc>
        <w:tc>
          <w:tcPr>
            <w:tcW w:w="3717" w:type="dxa"/>
            <w:vAlign w:val="center"/>
          </w:tcPr>
          <w:p w:rsidR="004C2985" w:rsidRPr="00F424F8" w:rsidRDefault="004C2985" w:rsidP="00EB6024">
            <w:pPr>
              <w:rPr>
                <w:sz w:val="18"/>
                <w:szCs w:val="18"/>
              </w:rPr>
            </w:pPr>
            <w:r w:rsidRPr="00F424F8">
              <w:rPr>
                <w:sz w:val="18"/>
                <w:szCs w:val="18"/>
              </w:rPr>
              <w:t>08 Haziran 2018 Cuma</w:t>
            </w:r>
          </w:p>
        </w:tc>
      </w:tr>
    </w:tbl>
    <w:p w:rsidR="00997A94" w:rsidRPr="005B1192" w:rsidRDefault="00997A94" w:rsidP="005B1192"/>
    <w:p w:rsidR="00D85F4C" w:rsidRPr="005B1192" w:rsidRDefault="00D85F4C" w:rsidP="005B1192"/>
    <w:p w:rsidR="001F18CF" w:rsidRDefault="004C2985" w:rsidP="005B1192">
      <w:r>
        <w:t>2016-2017</w:t>
      </w:r>
      <w:r w:rsidR="00E814A3" w:rsidRPr="005B1192">
        <w:t xml:space="preserve"> Eğitim Öğretim yılı zümre kararları Ayşe </w:t>
      </w:r>
      <w:r w:rsidR="00814CC4" w:rsidRPr="005B1192">
        <w:t xml:space="preserve">DEMİR </w:t>
      </w:r>
      <w:r w:rsidR="00E814A3" w:rsidRPr="005B1192">
        <w:t xml:space="preserve">tarafından okundu. Bu kararların daha da geliştirilerek, genişletilerek, derslerin yürütülmesi </w:t>
      </w:r>
      <w:r w:rsidR="00814CC4" w:rsidRPr="005B1192">
        <w:t xml:space="preserve">benimsendi. </w:t>
      </w:r>
      <w:proofErr w:type="gramStart"/>
      <w:r w:rsidR="00FD7601">
        <w:t>…..</w:t>
      </w:r>
      <w:r w:rsidR="00814CC4" w:rsidRPr="005B1192">
        <w:t>,</w:t>
      </w:r>
      <w:proofErr w:type="gramEnd"/>
      <w:r w:rsidR="00814CC4" w:rsidRPr="005B1192">
        <w:t xml:space="preserve"> özellikle</w:t>
      </w:r>
      <w:r w:rsidR="00E814A3" w:rsidRPr="005B1192">
        <w:t xml:space="preserve"> 6.sınıf konularının çok yoğun olduğunu </w:t>
      </w:r>
      <w:r w:rsidR="00814CC4" w:rsidRPr="005B1192">
        <w:t>belirtti. El</w:t>
      </w:r>
      <w:r w:rsidR="00E814A3" w:rsidRPr="005B1192">
        <w:t xml:space="preserve"> yazısı konusunda sıkıntılar yaşandığı </w:t>
      </w:r>
      <w:r w:rsidR="007A22C5" w:rsidRPr="005B1192">
        <w:t>söylendi. Bu</w:t>
      </w:r>
      <w:r w:rsidR="00E814A3" w:rsidRPr="005B1192">
        <w:t xml:space="preserve"> konu ile ilgili olarak ilçe zümresine görüş bildireceğini </w:t>
      </w:r>
      <w:r w:rsidR="007A22C5" w:rsidRPr="005B1192">
        <w:t>söyledi. Semra</w:t>
      </w:r>
      <w:r w:rsidR="000249FD" w:rsidRPr="005B1192">
        <w:t xml:space="preserve"> </w:t>
      </w:r>
      <w:r w:rsidR="007A22C5" w:rsidRPr="005B1192">
        <w:t xml:space="preserve">OCAK </w:t>
      </w:r>
      <w:r w:rsidR="000249FD" w:rsidRPr="005B1192">
        <w:t>ders kitaplarıyla çalışma kitaplarının aynı kitapta toplanmasının daha yararlı olacağını belirtti.</w:t>
      </w:r>
      <w:r w:rsidR="001F18CF" w:rsidRPr="005B1192">
        <w:t xml:space="preserve"> </w:t>
      </w:r>
    </w:p>
    <w:p w:rsidR="007A22C5" w:rsidRPr="005B1192" w:rsidRDefault="007A22C5" w:rsidP="005B1192"/>
    <w:p w:rsidR="001F18CF" w:rsidRDefault="001F18CF" w:rsidP="005B1192">
      <w:r w:rsidRPr="005B1192">
        <w:t>Dersin işlenişi ve başarıyı artırmanın yolları:</w:t>
      </w:r>
    </w:p>
    <w:p w:rsidR="00DA3C09" w:rsidRPr="005B1192" w:rsidRDefault="00DA3C09" w:rsidP="005B1192"/>
    <w:p w:rsidR="001F18CF" w:rsidRPr="005B1192" w:rsidRDefault="001F18CF" w:rsidP="005B1192">
      <w:r w:rsidRPr="005B1192">
        <w:t xml:space="preserve">Öğrenciler tarafından ön çalışmalar yapılacak. </w:t>
      </w:r>
    </w:p>
    <w:p w:rsidR="001F18CF" w:rsidRPr="005B1192" w:rsidRDefault="001F18CF" w:rsidP="005B1192">
      <w:r w:rsidRPr="005B1192">
        <w:t>Öğrencilerin metin üzerinde ön çalışma ve hazırlık yapmaları sağlanacak.</w:t>
      </w:r>
    </w:p>
    <w:p w:rsidR="001F18CF" w:rsidRPr="005B1192" w:rsidRDefault="001F18CF" w:rsidP="005B1192">
      <w:r w:rsidRPr="005B1192">
        <w:lastRenderedPageBreak/>
        <w:t>Metin önce öğretmen tarafından okunacak, öğrencilerin bu okuyuşu dikkatle takip etmeleri istenerek telaffuz, vurgu,  tonlama ve anlatım özellikleri sezdirilmeye çalışılacak.</w:t>
      </w:r>
    </w:p>
    <w:p w:rsidR="001F18CF" w:rsidRPr="005B1192" w:rsidRDefault="001F18CF" w:rsidP="005B1192">
      <w:r w:rsidRPr="005B1192">
        <w:t>Metin işlemede bazen öğrencilerden ek sorular hazırlamaları istenecek veya onlara ek sorular yöneltilecek. Sorulara kendi ifade (anlatım) tarzlarıyla cevap vermeleri doğrultusunda öğrenciler teşvik edilecek ve yönlendirilecek.</w:t>
      </w:r>
    </w:p>
    <w:p w:rsidR="001F18CF" w:rsidRPr="005B1192" w:rsidRDefault="001F18CF" w:rsidP="005B1192">
      <w:r w:rsidRPr="005B1192">
        <w:t>Öğrencilerin okuma, konuşma ve temel dil yanlışları yerinde ve zamanında, açık bir şekilde düzeltilecek.</w:t>
      </w:r>
    </w:p>
    <w:p w:rsidR="001F18CF" w:rsidRPr="005B1192" w:rsidRDefault="001F18CF" w:rsidP="005B1192">
      <w:r w:rsidRPr="005B1192">
        <w:t>Kelimelerin anlamları metindeki cümleden (ve/veya bağlam), gerekirse sözlükten buldurularak örnek cümleler kurdurulacak.</w:t>
      </w:r>
    </w:p>
    <w:p w:rsidR="001F18CF" w:rsidRPr="005B1192" w:rsidRDefault="001F18CF" w:rsidP="005B1192">
      <w:r w:rsidRPr="005B1192">
        <w:t xml:space="preserve">Öğretmen tarafından sınıfta örnek okuma yapıldıktan sonra metnin tümü üzerinde genel görüşme yapılacaktır. Özellikle eş anlamlı, karşıt anlamlı ve sesteş sözcükler üzerinde durulacak, sözcüklerin tümü cümlede kullandırılmayacak. </w:t>
      </w:r>
    </w:p>
    <w:p w:rsidR="001F18CF" w:rsidRPr="005B1192" w:rsidRDefault="001F18CF" w:rsidP="005B1192">
      <w:r w:rsidRPr="005B1192">
        <w:t xml:space="preserve">Kitaplardaki soruların dışında analiz soruları hazırlanarak sorulacak. Ana fikir, yardımcı fikirler ve plân üzerinde durulacak. </w:t>
      </w:r>
    </w:p>
    <w:p w:rsidR="001F18CF" w:rsidRPr="005B1192" w:rsidRDefault="001F18CF" w:rsidP="005B1192">
      <w:r w:rsidRPr="005B1192">
        <w:t>Not alma, özet çıkarma yoluyla kısa ve öz şekilde, anladığını ifade etme ve yazma yeteneğinin geliştirilmesine çalışılacak.</w:t>
      </w:r>
    </w:p>
    <w:p w:rsidR="001F18CF" w:rsidRPr="005B1192" w:rsidRDefault="001F18CF" w:rsidP="005B1192">
      <w:r w:rsidRPr="005B1192">
        <w:t>Metinlerin tür, biçim, anlatım, yazar vb. özellikleri yönünden incelenerek öğrencilerin kültür birikimi edinmeleri sürekli hâle getirilecek.</w:t>
      </w:r>
    </w:p>
    <w:p w:rsidR="001F18CF" w:rsidRPr="005B1192" w:rsidRDefault="001F18CF" w:rsidP="005B1192">
      <w:r w:rsidRPr="005B1192">
        <w:t>Uygulama çalışmalarında yazım yanlışları düzeltilerek cümle bozuklukları giderilecek.</w:t>
      </w:r>
    </w:p>
    <w:p w:rsidR="001F18CF" w:rsidRPr="005B1192" w:rsidRDefault="001F18CF" w:rsidP="005B1192">
      <w:r w:rsidRPr="005B1192">
        <w:t xml:space="preserve">Dil bilgisi konuları metin bütünlüğü içinde, yani metinden hareketle verilecek. </w:t>
      </w:r>
    </w:p>
    <w:p w:rsidR="001F18CF" w:rsidRPr="005B1192" w:rsidRDefault="001F18CF" w:rsidP="005B1192">
      <w:r w:rsidRPr="005B1192">
        <w:t>Yazar ve şairlerin hayatı ve eserleri konusuna kısaca değinilecek. Eserleri sınıfa getirilerek tanıtılacak.</w:t>
      </w:r>
    </w:p>
    <w:p w:rsidR="001F18CF" w:rsidRPr="005B1192" w:rsidRDefault="001F18CF" w:rsidP="005B1192">
      <w:r w:rsidRPr="005B1192">
        <w:t xml:space="preserve">Öğrencilere her ay en az bir kitap okutturulacak, bu kitapları zaman </w:t>
      </w:r>
      <w:proofErr w:type="spellStart"/>
      <w:r w:rsidRPr="005B1192">
        <w:t>zaman</w:t>
      </w:r>
      <w:proofErr w:type="spellEnd"/>
      <w:r w:rsidRPr="005B1192">
        <w:t xml:space="preserve"> sınıfta tanıtmaları istenecek.</w:t>
      </w:r>
    </w:p>
    <w:p w:rsidR="001F18CF" w:rsidRPr="005B1192" w:rsidRDefault="001F18CF" w:rsidP="005B1192">
      <w:r w:rsidRPr="005B1192">
        <w:t>Sınıf içi çalışmalara her öğrencinin eşit oranda katılımı sağlanacak.</w:t>
      </w:r>
    </w:p>
    <w:p w:rsidR="001F18CF" w:rsidRPr="005B1192" w:rsidRDefault="001F18CF" w:rsidP="005B1192">
      <w:r w:rsidRPr="005B1192">
        <w:t>Öğrenciler mümkün olduğunca sık, tahtaya çıkarılacak ve arkadaşlarına hitaben sözlü anlatım yapmaları sağlanacak.</w:t>
      </w:r>
    </w:p>
    <w:p w:rsidR="001F18CF" w:rsidRPr="005B1192" w:rsidRDefault="001F18CF" w:rsidP="005B1192">
      <w:r w:rsidRPr="005B1192">
        <w:t>Öğrencilerin okul ve ilçe kütüphanesinden yararlanmaları sağlanacak.</w:t>
      </w:r>
    </w:p>
    <w:p w:rsidR="001F18CF" w:rsidRPr="005B1192" w:rsidRDefault="001F18CF" w:rsidP="005B1192">
      <w:r w:rsidRPr="005B1192">
        <w:t>İmlâ kılavuzu ve sözlük kullanma becerisini kazanmaları için titizlik gösterilecek.</w:t>
      </w:r>
    </w:p>
    <w:p w:rsidR="001F18CF" w:rsidRPr="005B1192" w:rsidRDefault="001F18CF" w:rsidP="005B1192">
      <w:r w:rsidRPr="005B1192">
        <w:t xml:space="preserve">Belirli gün ve haftalar, millî gün ve bayramlar ile vecizeler ve atasözleri gibi konularda yazılı anlatım ve açıklama ödevleri verilecek; bazen bu çalışmaları çizgisiz dosya </w:t>
      </w:r>
      <w:proofErr w:type="gramStart"/>
      <w:r w:rsidRPr="005B1192">
        <w:t>kağıtlarına</w:t>
      </w:r>
      <w:proofErr w:type="gramEnd"/>
      <w:r w:rsidRPr="005B1192">
        <w:t xml:space="preserve"> yazarak öğretmene vermeleri istenecek.</w:t>
      </w:r>
    </w:p>
    <w:p w:rsidR="00997A94" w:rsidRPr="005B1192" w:rsidRDefault="00997A94" w:rsidP="005B1192"/>
    <w:p w:rsidR="00E814A3" w:rsidRPr="005B1192" w:rsidRDefault="00997A94" w:rsidP="005B1192">
      <w:r w:rsidRPr="005B1192">
        <w:t xml:space="preserve">        </w:t>
      </w:r>
    </w:p>
    <w:p w:rsidR="00E814A3" w:rsidRPr="005B1192" w:rsidRDefault="00B1543F" w:rsidP="005B1192">
      <w:r w:rsidRPr="005B1192">
        <w:t xml:space="preserve">       4)Türkçe dersi 5.sınıflard</w:t>
      </w:r>
      <w:r w:rsidR="00D731E1" w:rsidRPr="005B1192">
        <w:t xml:space="preserve">a 6saat,6-7-8.sınıflarda 5 </w:t>
      </w:r>
      <w:proofErr w:type="gramStart"/>
      <w:r w:rsidR="00D731E1" w:rsidRPr="005B1192">
        <w:t>saattir.Yıl</w:t>
      </w:r>
      <w:proofErr w:type="gramEnd"/>
      <w:r w:rsidR="00D731E1" w:rsidRPr="005B1192">
        <w:t xml:space="preserve"> boyunca her kademede 6 yazılı yapılmaktadır.8.sınıfların 1.ve 2.döneminde 2.yazılılar </w:t>
      </w:r>
      <w:proofErr w:type="spellStart"/>
      <w:r w:rsidR="00D731E1" w:rsidRPr="005B1192">
        <w:t>meb</w:t>
      </w:r>
      <w:proofErr w:type="spellEnd"/>
      <w:r w:rsidR="00D731E1" w:rsidRPr="005B1192">
        <w:t xml:space="preserve"> tarafından gerçekleştirilmektedir.</w:t>
      </w:r>
    </w:p>
    <w:p w:rsidR="00D731E1" w:rsidRPr="005B1192" w:rsidRDefault="00D731E1" w:rsidP="005B1192"/>
    <w:p w:rsidR="00E814A3" w:rsidRPr="005B1192" w:rsidRDefault="00E814A3" w:rsidP="005B1192"/>
    <w:p w:rsidR="00D731E1" w:rsidRPr="005B1192" w:rsidRDefault="00D731E1" w:rsidP="005B1192"/>
    <w:p w:rsidR="00D731E1" w:rsidRPr="005B1192" w:rsidRDefault="00D731E1" w:rsidP="005B1192">
      <w:r w:rsidRPr="005B1192">
        <w:t>Bu yıl fiilen işlenecek derslerin saat sayıları aylara göre şu şekilde planlanmıştır;</w:t>
      </w:r>
    </w:p>
    <w:p w:rsidR="00D731E1" w:rsidRPr="005B1192" w:rsidRDefault="00D731E1" w:rsidP="005B1192"/>
    <w:p w:rsidR="00D731E1" w:rsidRPr="005B1192" w:rsidRDefault="00C269ED" w:rsidP="005B1192">
      <w:r w:rsidRPr="005B1192">
        <w:t xml:space="preserve"> 5. 6. </w:t>
      </w:r>
      <w:r w:rsidR="00D731E1" w:rsidRPr="005B1192">
        <w:t xml:space="preserve">sınıf </w:t>
      </w:r>
      <w:proofErr w:type="gramStart"/>
      <w:r w:rsidR="00D731E1" w:rsidRPr="005B1192">
        <w:t xml:space="preserve">Türkçe :                                 </w:t>
      </w:r>
      <w:r w:rsidR="000249FD" w:rsidRPr="005B1192">
        <w:t xml:space="preserve"> </w:t>
      </w:r>
      <w:r w:rsidR="00D731E1" w:rsidRPr="005B1192">
        <w:t xml:space="preserve">                         </w:t>
      </w:r>
      <w:r w:rsidR="000249FD" w:rsidRPr="005B1192">
        <w:t xml:space="preserve">    </w:t>
      </w:r>
      <w:r w:rsidR="009A1967">
        <w:t xml:space="preserve">     </w:t>
      </w:r>
      <w:r w:rsidR="000249FD" w:rsidRPr="005B1192">
        <w:t xml:space="preserve">  </w:t>
      </w:r>
      <w:r w:rsidR="00D731E1" w:rsidRPr="005B1192">
        <w:t xml:space="preserve"> II</w:t>
      </w:r>
      <w:proofErr w:type="gramEnd"/>
      <w:r w:rsidR="00D731E1" w:rsidRPr="005B1192">
        <w:t xml:space="preserve">.dönem:         ( Yılda 108 saat )   </w:t>
      </w:r>
    </w:p>
    <w:p w:rsidR="00D731E1" w:rsidRPr="005B1192" w:rsidRDefault="00D731E1" w:rsidP="005B1192">
      <w:r w:rsidRPr="005B1192">
        <w:t>Eylül:</w:t>
      </w:r>
      <w:r w:rsidR="00C269ED" w:rsidRPr="005B1192">
        <w:t xml:space="preserve">  4 ve 5.hafta                 (12</w:t>
      </w:r>
      <w:r w:rsidRPr="005B1192">
        <w:t xml:space="preserve"> saat)                             </w:t>
      </w:r>
      <w:r w:rsidR="009A1967">
        <w:t xml:space="preserve">          </w:t>
      </w:r>
      <w:r w:rsidR="00C269ED" w:rsidRPr="005B1192">
        <w:t xml:space="preserve"> Şubat:   2, 3. 4.</w:t>
      </w:r>
      <w:r w:rsidRPr="005B1192">
        <w:t xml:space="preserve"> hafta      </w:t>
      </w:r>
      <w:r w:rsidR="00C269ED" w:rsidRPr="005B1192">
        <w:t>( 18</w:t>
      </w:r>
      <w:r w:rsidRPr="005B1192">
        <w:t xml:space="preserve"> saat)</w:t>
      </w:r>
    </w:p>
    <w:p w:rsidR="00D731E1" w:rsidRPr="005B1192" w:rsidRDefault="00D731E1" w:rsidP="005B1192">
      <w:r w:rsidRPr="005B1192">
        <w:t>E</w:t>
      </w:r>
      <w:r w:rsidR="00C269ED" w:rsidRPr="005B1192">
        <w:t>kim:</w:t>
      </w:r>
      <w:r w:rsidR="00C269ED" w:rsidRPr="005B1192">
        <w:tab/>
        <w:t xml:space="preserve">1,2,3 ve  </w:t>
      </w:r>
      <w:proofErr w:type="gramStart"/>
      <w:r w:rsidR="00C269ED" w:rsidRPr="005B1192">
        <w:t>4 .</w:t>
      </w:r>
      <w:proofErr w:type="gramEnd"/>
      <w:r w:rsidR="00C269ED" w:rsidRPr="005B1192">
        <w:t xml:space="preserve"> </w:t>
      </w:r>
      <w:proofErr w:type="gramStart"/>
      <w:r w:rsidR="00C269ED" w:rsidRPr="005B1192">
        <w:t>hafta</w:t>
      </w:r>
      <w:proofErr w:type="gramEnd"/>
      <w:r w:rsidR="00C269ED" w:rsidRPr="005B1192">
        <w:t xml:space="preserve">     (24</w:t>
      </w:r>
      <w:r w:rsidRPr="005B1192">
        <w:t xml:space="preserve"> saat)</w:t>
      </w:r>
      <w:r w:rsidRPr="005B1192">
        <w:tab/>
      </w:r>
      <w:r w:rsidRPr="005B1192">
        <w:tab/>
      </w:r>
      <w:r w:rsidRPr="005B1192">
        <w:tab/>
        <w:t xml:space="preserve">Mart:    1,2,3.4 ve 5.hafta   </w:t>
      </w:r>
      <w:r w:rsidR="00C269ED" w:rsidRPr="005B1192">
        <w:t xml:space="preserve"> (30</w:t>
      </w:r>
      <w:r w:rsidRPr="005B1192">
        <w:t xml:space="preserve"> saat)</w:t>
      </w:r>
    </w:p>
    <w:p w:rsidR="00D731E1" w:rsidRPr="005B1192" w:rsidRDefault="00D731E1" w:rsidP="005B1192">
      <w:r w:rsidRPr="005B1192">
        <w:t>Kasım:</w:t>
      </w:r>
      <w:r w:rsidRPr="005B1192">
        <w:tab/>
        <w:t>1,2, 3, 4</w:t>
      </w:r>
      <w:r w:rsidR="00C269ED" w:rsidRPr="005B1192">
        <w:t xml:space="preserve"> ve 5. hafta  (30</w:t>
      </w:r>
      <w:r w:rsidRPr="005B1192">
        <w:t>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(24</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(24 </w:t>
      </w:r>
      <w:r w:rsidRPr="005B1192">
        <w:t>saat)</w:t>
      </w:r>
      <w:r w:rsidRPr="005B1192">
        <w:tab/>
      </w:r>
      <w:r w:rsidRPr="005B1192">
        <w:tab/>
      </w:r>
      <w:r w:rsidRPr="005B1192">
        <w:tab/>
        <w:t>Mayıs:  1,2,</w:t>
      </w:r>
      <w:proofErr w:type="gramStart"/>
      <w:r w:rsidRPr="005B1192">
        <w:t>3,</w:t>
      </w:r>
      <w:proofErr w:type="gramEnd"/>
      <w:r w:rsidRPr="005B1192">
        <w:t xml:space="preserve">ve 4.hafta      </w:t>
      </w:r>
      <w:r w:rsidR="00C269ED" w:rsidRPr="005B1192">
        <w:t>(24</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(18</w:t>
      </w:r>
      <w:r w:rsidRPr="005B1192">
        <w:t xml:space="preserve"> saat)</w:t>
      </w:r>
      <w:r w:rsidRPr="005B1192">
        <w:tab/>
      </w:r>
      <w:r w:rsidRPr="005B1192">
        <w:tab/>
      </w:r>
      <w:r w:rsidRPr="005B1192">
        <w:tab/>
        <w:t>Ha</w:t>
      </w:r>
      <w:r w:rsidR="00C269ED" w:rsidRPr="005B1192">
        <w:t>ziran:1ve 2.  hafta           (12</w:t>
      </w:r>
      <w:r w:rsidRPr="005B1192">
        <w:t xml:space="preserve"> saat)</w:t>
      </w:r>
    </w:p>
    <w:p w:rsidR="00D731E1" w:rsidRPr="005B1192" w:rsidRDefault="00D731E1" w:rsidP="005B1192"/>
    <w:p w:rsidR="00D731E1" w:rsidRPr="005B1192" w:rsidRDefault="00D731E1" w:rsidP="005B1192">
      <w:r w:rsidRPr="005B1192">
        <w:t xml:space="preserve">Not:1. dönem Kasım ve Ocak; 2. </w:t>
      </w:r>
      <w:proofErr w:type="gramStart"/>
      <w:r w:rsidRPr="005B1192">
        <w:t>dönem  Nisan</w:t>
      </w:r>
      <w:proofErr w:type="gramEnd"/>
      <w:r w:rsidRPr="005B1192">
        <w:t xml:space="preserve"> ve Mayıs  aylarından 1’er saatin yazılı yoklama için ayrılmasına karar verilmiştir. </w:t>
      </w:r>
    </w:p>
    <w:p w:rsidR="00D731E1" w:rsidRPr="005B1192" w:rsidRDefault="00D731E1" w:rsidP="005B1192"/>
    <w:p w:rsidR="00D731E1" w:rsidRPr="005B1192" w:rsidRDefault="00D731E1" w:rsidP="005B1192"/>
    <w:p w:rsidR="00D731E1" w:rsidRPr="005B1192" w:rsidRDefault="00C269ED" w:rsidP="005B1192">
      <w:r w:rsidRPr="005B1192">
        <w:t xml:space="preserve">7.ve </w:t>
      </w:r>
      <w:r w:rsidR="00D731E1" w:rsidRPr="005B1192">
        <w:t xml:space="preserve">8.sınıf </w:t>
      </w:r>
      <w:proofErr w:type="gramStart"/>
      <w:r w:rsidR="00D731E1" w:rsidRPr="005B1192">
        <w:t>Türkçe :            2</w:t>
      </w:r>
      <w:proofErr w:type="gramEnd"/>
      <w:r w:rsidR="00D731E1" w:rsidRPr="005B1192">
        <w:t>.dönem                                                     ( Yılda 72 saat )</w:t>
      </w:r>
    </w:p>
    <w:p w:rsidR="00D731E1" w:rsidRPr="005B1192" w:rsidRDefault="00D731E1" w:rsidP="005B1192">
      <w:r w:rsidRPr="005B1192">
        <w:t xml:space="preserve">Eylül:  4 ve 5.hafta              </w:t>
      </w:r>
      <w:r w:rsidR="00C269ED" w:rsidRPr="005B1192">
        <w:t xml:space="preserve"> (10</w:t>
      </w:r>
      <w:r w:rsidRPr="005B1192">
        <w:t>saat)                                             Şubat: 2, 3. 4. ve</w:t>
      </w:r>
      <w:r w:rsidR="00C269ED" w:rsidRPr="005B1192">
        <w:t xml:space="preserve">. </w:t>
      </w:r>
      <w:proofErr w:type="gramStart"/>
      <w:r w:rsidR="00C269ED" w:rsidRPr="005B1192">
        <w:t>hafta</w:t>
      </w:r>
      <w:proofErr w:type="gramEnd"/>
      <w:r w:rsidR="00C269ED" w:rsidRPr="005B1192">
        <w:t xml:space="preserve">      </w:t>
      </w:r>
      <w:r w:rsidRPr="005B1192">
        <w:t xml:space="preserve">( </w:t>
      </w:r>
      <w:r w:rsidR="00C269ED" w:rsidRPr="005B1192">
        <w:t>15</w:t>
      </w:r>
      <w:r w:rsidRPr="005B1192">
        <w:t xml:space="preserve"> saat)</w:t>
      </w:r>
    </w:p>
    <w:p w:rsidR="00D731E1" w:rsidRPr="005B1192" w:rsidRDefault="00C269ED" w:rsidP="005B1192">
      <w:r w:rsidRPr="005B1192">
        <w:t>Ekim:</w:t>
      </w:r>
      <w:r w:rsidRPr="005B1192">
        <w:tab/>
        <w:t xml:space="preserve">1,2,3 ve  </w:t>
      </w:r>
      <w:proofErr w:type="gramStart"/>
      <w:r w:rsidRPr="005B1192">
        <w:t>4 .</w:t>
      </w:r>
      <w:proofErr w:type="gramEnd"/>
      <w:r w:rsidRPr="005B1192">
        <w:t xml:space="preserve"> </w:t>
      </w:r>
      <w:proofErr w:type="gramStart"/>
      <w:r w:rsidRPr="005B1192">
        <w:t>hafta</w:t>
      </w:r>
      <w:proofErr w:type="gramEnd"/>
      <w:r w:rsidRPr="005B1192">
        <w:t xml:space="preserve">     (20</w:t>
      </w:r>
      <w:r w:rsidR="00D731E1" w:rsidRPr="005B1192">
        <w:t>saat)</w:t>
      </w:r>
      <w:r w:rsidR="00D731E1" w:rsidRPr="005B1192">
        <w:tab/>
      </w:r>
      <w:r w:rsidR="00D731E1" w:rsidRPr="005B1192">
        <w:tab/>
      </w:r>
      <w:r w:rsidR="00D731E1" w:rsidRPr="005B1192">
        <w:tab/>
        <w:t xml:space="preserve">Mart:    1,2,3.4 ve 5.hafta   </w:t>
      </w:r>
      <w:r w:rsidRPr="005B1192">
        <w:t xml:space="preserve"> (25</w:t>
      </w:r>
      <w:r w:rsidR="00D731E1" w:rsidRPr="005B1192">
        <w:t xml:space="preserve"> saat)</w:t>
      </w:r>
    </w:p>
    <w:p w:rsidR="00D731E1" w:rsidRPr="005B1192" w:rsidRDefault="00D731E1" w:rsidP="005B1192">
      <w:r w:rsidRPr="005B1192">
        <w:t>Kasım:</w:t>
      </w:r>
      <w:r w:rsidRPr="005B1192">
        <w:tab/>
        <w:t>1,2, 3, 4</w:t>
      </w:r>
      <w:r w:rsidR="00C269ED" w:rsidRPr="005B1192">
        <w:t xml:space="preserve"> ve 5. hafta  (25</w:t>
      </w:r>
      <w:r w:rsidRPr="005B1192">
        <w:t xml:space="preserve"> 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(20</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(20</w:t>
      </w:r>
      <w:r w:rsidRPr="005B1192">
        <w:t xml:space="preserve"> saat)</w:t>
      </w:r>
      <w:r w:rsidRPr="005B1192">
        <w:tab/>
      </w:r>
      <w:r w:rsidRPr="005B1192">
        <w:tab/>
      </w:r>
      <w:r w:rsidRPr="005B1192">
        <w:tab/>
        <w:t>Mayıs:  1,2,</w:t>
      </w:r>
      <w:proofErr w:type="gramStart"/>
      <w:r w:rsidRPr="005B1192">
        <w:t>3,</w:t>
      </w:r>
      <w:proofErr w:type="gramEnd"/>
      <w:r w:rsidRPr="005B1192">
        <w:t xml:space="preserve">ve 4.hafta </w:t>
      </w:r>
      <w:r w:rsidR="00C269ED" w:rsidRPr="005B1192">
        <w:t xml:space="preserve">     (20</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(15</w:t>
      </w:r>
      <w:r w:rsidRPr="005B1192">
        <w:t xml:space="preserve"> saat)</w:t>
      </w:r>
      <w:r w:rsidRPr="005B1192">
        <w:tab/>
      </w:r>
      <w:r w:rsidRPr="005B1192">
        <w:tab/>
      </w:r>
      <w:r w:rsidRPr="005B1192">
        <w:tab/>
        <w:t>Ha</w:t>
      </w:r>
      <w:r w:rsidR="00C269ED" w:rsidRPr="005B1192">
        <w:t>ziran:1ve 2.  hafta           (10</w:t>
      </w:r>
      <w:r w:rsidRPr="005B1192">
        <w:t>saat)</w:t>
      </w:r>
    </w:p>
    <w:p w:rsidR="00E814A3" w:rsidRPr="005B1192" w:rsidRDefault="00E814A3" w:rsidP="005B1192"/>
    <w:p w:rsidR="00E814A3" w:rsidRPr="005B1192" w:rsidRDefault="00E814A3" w:rsidP="005B1192"/>
    <w:p w:rsidR="00E814A3" w:rsidRPr="005B1192" w:rsidRDefault="00C269ED" w:rsidP="005B1192">
      <w:r w:rsidRPr="005B1192">
        <w:t xml:space="preserve">       5) Çevre şartları, tekrarlanacak konular, öğrenci seviyeleri, belirli günler dikkate alınmış, yıllık planlarda, konu sıralamasında bir değişiklik yapılmasına gerek olmadığına karar verilmiştir.</w:t>
      </w:r>
    </w:p>
    <w:p w:rsidR="004359F4" w:rsidRPr="005B1192" w:rsidRDefault="004359F4" w:rsidP="005B1192">
      <w:r w:rsidRPr="005B1192">
        <w:t xml:space="preserve">    </w:t>
      </w:r>
    </w:p>
    <w:p w:rsidR="004359F4" w:rsidRPr="005B1192" w:rsidRDefault="004359F4" w:rsidP="005B1192">
      <w:r w:rsidRPr="005B1192">
        <w:t xml:space="preserve">   6) Plandaki ünite kazanımları ile ara disiplin kazanımları ilişkilendirilmiştir ve yıllık planlarda aşağıdaki gibi yer alacaktır:</w:t>
      </w:r>
    </w:p>
    <w:p w:rsidR="003E0C59" w:rsidRPr="005B1192" w:rsidRDefault="003E0C59" w:rsidP="005B1192"/>
    <w:p w:rsidR="003E0C59" w:rsidRPr="005B1192" w:rsidRDefault="00B16089" w:rsidP="005B1192">
      <w:r w:rsidRPr="005B1192">
        <w:t>6.</w:t>
      </w:r>
      <w:proofErr w:type="spellStart"/>
      <w:r w:rsidRPr="005B1192">
        <w:t>Snıf</w:t>
      </w:r>
      <w:proofErr w:type="spellEnd"/>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9A1967">
        <w:tc>
          <w:tcPr>
            <w:tcW w:w="1110" w:type="dxa"/>
          </w:tcPr>
          <w:p w:rsidR="003E0C59" w:rsidRPr="005B1192" w:rsidRDefault="003E0C59" w:rsidP="005B1192">
            <w:r w:rsidRPr="005B1192">
              <w:t>Eylül:</w:t>
            </w:r>
          </w:p>
        </w:tc>
        <w:tc>
          <w:tcPr>
            <w:tcW w:w="3630" w:type="dxa"/>
          </w:tcPr>
          <w:p w:rsidR="003E0C59" w:rsidRPr="005B1192" w:rsidRDefault="00AF4154"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Olumsuz</w:t>
            </w:r>
            <w:proofErr w:type="gramEnd"/>
            <w:r w:rsidR="00D10A26" w:rsidRPr="005B1192">
              <w:t xml:space="preserve"> tutum ve davranışlarla başa çıkabilme becerisini geliştirir.</w:t>
            </w:r>
          </w:p>
        </w:tc>
      </w:tr>
      <w:tr w:rsidR="00AF4154" w:rsidRPr="005B1192" w:rsidTr="009A1967">
        <w:tc>
          <w:tcPr>
            <w:tcW w:w="1110" w:type="dxa"/>
          </w:tcPr>
          <w:p w:rsidR="003E0C59" w:rsidRPr="005B1192" w:rsidRDefault="003E0C59" w:rsidP="005B1192">
            <w:r w:rsidRPr="005B1192">
              <w:t>Ekim:</w:t>
            </w:r>
          </w:p>
        </w:tc>
        <w:tc>
          <w:tcPr>
            <w:tcW w:w="3630" w:type="dxa"/>
          </w:tcPr>
          <w:p w:rsidR="003E0C59" w:rsidRPr="005B1192" w:rsidRDefault="00597908"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Başkalarıyla</w:t>
            </w:r>
            <w:proofErr w:type="gramEnd"/>
            <w:r w:rsidR="00D10A26" w:rsidRPr="005B1192">
              <w:t xml:space="preserve"> iletişim kurma ve geliştirmede sözlü ve sözsüz anlatım becerilerini kullanır.</w:t>
            </w:r>
          </w:p>
        </w:tc>
      </w:tr>
      <w:tr w:rsidR="00AF4154" w:rsidRPr="005B1192" w:rsidTr="009A1967">
        <w:tc>
          <w:tcPr>
            <w:tcW w:w="1110" w:type="dxa"/>
          </w:tcPr>
          <w:p w:rsidR="003E0C59" w:rsidRPr="005B1192" w:rsidRDefault="003E0C59" w:rsidP="005B1192">
            <w:r w:rsidRPr="005B1192">
              <w:t>Kasım:</w:t>
            </w:r>
          </w:p>
        </w:tc>
        <w:tc>
          <w:tcPr>
            <w:tcW w:w="3630" w:type="dxa"/>
          </w:tcPr>
          <w:p w:rsidR="003E0C59" w:rsidRPr="005B1192" w:rsidRDefault="00597908" w:rsidP="005B1192">
            <w:r w:rsidRPr="005B1192">
              <w:t>Ünite Adı:1.Atatürk</w:t>
            </w:r>
          </w:p>
          <w:p w:rsidR="00597908" w:rsidRPr="005B1192" w:rsidRDefault="00597908" w:rsidP="005B1192">
            <w:r w:rsidRPr="005B1192">
              <w:t>2.Sevgi</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Kendi değerlerini örneklerle ifade eder.</w:t>
            </w:r>
          </w:p>
        </w:tc>
      </w:tr>
      <w:tr w:rsidR="00AF4154" w:rsidRPr="005B1192" w:rsidTr="009A1967">
        <w:tc>
          <w:tcPr>
            <w:tcW w:w="1110" w:type="dxa"/>
          </w:tcPr>
          <w:p w:rsidR="003E0C59" w:rsidRPr="005B1192" w:rsidRDefault="003E0C59" w:rsidP="005B1192">
            <w:r w:rsidRPr="005B1192">
              <w:lastRenderedPageBreak/>
              <w:t>Aralık:</w:t>
            </w:r>
          </w:p>
        </w:tc>
        <w:tc>
          <w:tcPr>
            <w:tcW w:w="3630" w:type="dxa"/>
          </w:tcPr>
          <w:p w:rsidR="003E0C59" w:rsidRPr="005B1192" w:rsidRDefault="003E0C59" w:rsidP="005B1192">
            <w:r w:rsidRPr="005B1192">
              <w:t xml:space="preserve">Ünite Adı: </w:t>
            </w:r>
            <w:r w:rsidR="00597908" w:rsidRPr="005B1192">
              <w:t>1.Sevgi 2.Duygular</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Kendi</w:t>
            </w:r>
            <w:proofErr w:type="gramEnd"/>
            <w:r w:rsidR="00D10A26" w:rsidRPr="005B1192">
              <w:t xml:space="preserve"> değerlerini örneklerle ifade eder.</w:t>
            </w:r>
          </w:p>
        </w:tc>
      </w:tr>
      <w:tr w:rsidR="00AF4154" w:rsidRPr="005B1192" w:rsidTr="009A1967">
        <w:tc>
          <w:tcPr>
            <w:tcW w:w="1110" w:type="dxa"/>
          </w:tcPr>
          <w:p w:rsidR="003E0C59" w:rsidRPr="005B1192" w:rsidRDefault="003E0C59" w:rsidP="005B1192">
            <w:r w:rsidRPr="005B1192">
              <w:t>Ocak:</w:t>
            </w:r>
          </w:p>
        </w:tc>
        <w:tc>
          <w:tcPr>
            <w:tcW w:w="3630" w:type="dxa"/>
          </w:tcPr>
          <w:p w:rsidR="003E0C59" w:rsidRPr="005B1192" w:rsidRDefault="00597908" w:rsidP="005B1192">
            <w:r w:rsidRPr="005B1192">
              <w:t xml:space="preserve">Ünite </w:t>
            </w:r>
            <w:proofErr w:type="gramStart"/>
            <w:r w:rsidRPr="005B1192">
              <w:t>Adı:Duygular</w:t>
            </w:r>
            <w:proofErr w:type="gramEnd"/>
          </w:p>
          <w:p w:rsidR="003E0C59" w:rsidRPr="005B1192" w:rsidRDefault="003E0C59" w:rsidP="005B1192"/>
        </w:tc>
        <w:tc>
          <w:tcPr>
            <w:tcW w:w="4339" w:type="dxa"/>
          </w:tcPr>
          <w:p w:rsidR="003E0C59" w:rsidRPr="005B1192" w:rsidRDefault="003E0C59" w:rsidP="005B1192">
            <w:r w:rsidRPr="005B1192">
              <w:t xml:space="preserve">Ara Disiplin: </w:t>
            </w:r>
            <w:r w:rsidR="00D10A26" w:rsidRPr="005B1192">
              <w:t>Olumsuz tutum ve davranışlarla başa çıkabilme becerisini geliştirir.</w:t>
            </w:r>
          </w:p>
        </w:tc>
      </w:tr>
      <w:tr w:rsidR="00AF4154" w:rsidRPr="005B1192" w:rsidTr="009A1967">
        <w:tc>
          <w:tcPr>
            <w:tcW w:w="1110" w:type="dxa"/>
          </w:tcPr>
          <w:p w:rsidR="003E0C59" w:rsidRPr="005B1192" w:rsidRDefault="003E0C59" w:rsidP="005B1192">
            <w:r w:rsidRPr="005B1192">
              <w:t>Şubat:</w:t>
            </w:r>
          </w:p>
        </w:tc>
        <w:tc>
          <w:tcPr>
            <w:tcW w:w="3630" w:type="dxa"/>
          </w:tcPr>
          <w:p w:rsidR="003E0C59" w:rsidRPr="005B1192" w:rsidRDefault="003E0C59" w:rsidP="005B1192">
            <w:r w:rsidRPr="005B1192">
              <w:t xml:space="preserve">Ünite Adı: </w:t>
            </w:r>
            <w:r w:rsidR="00597908" w:rsidRPr="005B1192">
              <w:t>Duygular</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Olumsuz tutum ve davranışlarla başa çıkabilme becerisini geliştirir.</w:t>
            </w:r>
          </w:p>
        </w:tc>
      </w:tr>
      <w:tr w:rsidR="00AF4154" w:rsidRPr="005B1192" w:rsidTr="009A1967">
        <w:tc>
          <w:tcPr>
            <w:tcW w:w="1110" w:type="dxa"/>
          </w:tcPr>
          <w:p w:rsidR="003E0C59" w:rsidRPr="005B1192" w:rsidRDefault="003E0C59" w:rsidP="005B1192">
            <w:r w:rsidRPr="005B1192">
              <w:t>Mart:</w:t>
            </w:r>
          </w:p>
        </w:tc>
        <w:tc>
          <w:tcPr>
            <w:tcW w:w="3630" w:type="dxa"/>
          </w:tcPr>
          <w:p w:rsidR="003E0C59" w:rsidRPr="005B1192" w:rsidRDefault="00597908" w:rsidP="005B1192">
            <w:r w:rsidRPr="005B1192">
              <w:t xml:space="preserve">Ünite </w:t>
            </w:r>
            <w:proofErr w:type="gramStart"/>
            <w:r w:rsidRPr="005B1192">
              <w:t>Adı:Zaman</w:t>
            </w:r>
            <w:proofErr w:type="gramEnd"/>
            <w:r w:rsidRPr="005B1192">
              <w:t xml:space="preserve"> ve Mekan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Yakın</w:t>
            </w:r>
            <w:proofErr w:type="gramEnd"/>
            <w:r w:rsidR="00D10A26" w:rsidRPr="005B1192">
              <w:t xml:space="preserve"> çevresindeki ortak miras ürünleri hakkında bilgi toplar.</w:t>
            </w:r>
          </w:p>
        </w:tc>
      </w:tr>
      <w:tr w:rsidR="00AF4154" w:rsidRPr="005B1192" w:rsidTr="009A1967">
        <w:tc>
          <w:tcPr>
            <w:tcW w:w="1110" w:type="dxa"/>
          </w:tcPr>
          <w:p w:rsidR="003E0C59" w:rsidRPr="005B1192" w:rsidRDefault="003E0C59" w:rsidP="005B1192">
            <w:r w:rsidRPr="005B1192">
              <w:t>Nisan:</w:t>
            </w:r>
          </w:p>
        </w:tc>
        <w:tc>
          <w:tcPr>
            <w:tcW w:w="3630" w:type="dxa"/>
          </w:tcPr>
          <w:p w:rsidR="003E0C59" w:rsidRPr="005B1192" w:rsidRDefault="00597908" w:rsidP="005B1192">
            <w:r w:rsidRPr="005B1192">
              <w:t>Ünite Adı: 1.Atatürk 2.Doğa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Sorunlara</w:t>
            </w:r>
            <w:proofErr w:type="gramEnd"/>
            <w:r w:rsidR="000475D8" w:rsidRPr="005B1192">
              <w:t xml:space="preserve"> konuşarak çözüm arar.</w:t>
            </w:r>
          </w:p>
        </w:tc>
      </w:tr>
      <w:tr w:rsidR="00AF4154" w:rsidRPr="005B1192" w:rsidTr="009A1967">
        <w:tc>
          <w:tcPr>
            <w:tcW w:w="1110" w:type="dxa"/>
          </w:tcPr>
          <w:p w:rsidR="003E0C59" w:rsidRPr="005B1192" w:rsidRDefault="003E0C59" w:rsidP="005B1192">
            <w:r w:rsidRPr="005B1192">
              <w:t>Mayıs:</w:t>
            </w:r>
          </w:p>
        </w:tc>
        <w:tc>
          <w:tcPr>
            <w:tcW w:w="3630" w:type="dxa"/>
          </w:tcPr>
          <w:p w:rsidR="003E0C59" w:rsidRPr="005B1192" w:rsidRDefault="00597908" w:rsidP="005B1192">
            <w:r w:rsidRPr="005B1192">
              <w:t>Ünite Adı: 1.Doğa ve Evren</w:t>
            </w:r>
          </w:p>
          <w:p w:rsidR="00597908" w:rsidRPr="005B1192" w:rsidRDefault="00597908" w:rsidP="005B1192">
            <w:r w:rsidRPr="005B1192">
              <w:t>2.Atatürk</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Kendi</w:t>
            </w:r>
            <w:proofErr w:type="gramEnd"/>
            <w:r w:rsidR="000475D8" w:rsidRPr="005B1192">
              <w:t xml:space="preserve"> değerlerini örneklerle ifade eder.</w:t>
            </w:r>
          </w:p>
        </w:tc>
      </w:tr>
      <w:tr w:rsidR="00AF4154" w:rsidRPr="005B1192" w:rsidTr="009A1967">
        <w:tc>
          <w:tcPr>
            <w:tcW w:w="1110" w:type="dxa"/>
          </w:tcPr>
          <w:p w:rsidR="003E0C59" w:rsidRPr="005B1192" w:rsidRDefault="003E0C59" w:rsidP="005B1192">
            <w:r w:rsidRPr="005B1192">
              <w:t>Haziran:</w:t>
            </w:r>
          </w:p>
        </w:tc>
        <w:tc>
          <w:tcPr>
            <w:tcW w:w="3630" w:type="dxa"/>
          </w:tcPr>
          <w:p w:rsidR="003E0C59" w:rsidRPr="005B1192" w:rsidRDefault="00597908" w:rsidP="005B1192">
            <w:r w:rsidRPr="005B1192">
              <w:t>Ünite Adı: 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Başkalarıyla</w:t>
            </w:r>
            <w:proofErr w:type="gramEnd"/>
            <w:r w:rsidR="000475D8" w:rsidRPr="005B1192">
              <w:t xml:space="preserve"> iletişim kurma ve geliştirmede sözlü ve sözsüz anlatım becerilerini kullanır.</w:t>
            </w:r>
          </w:p>
        </w:tc>
      </w:tr>
    </w:tbl>
    <w:p w:rsidR="00A07EBE" w:rsidRPr="005B1192" w:rsidRDefault="00A07EBE" w:rsidP="005B1192"/>
    <w:p w:rsidR="003E0C59" w:rsidRPr="005B1192" w:rsidRDefault="003E0C59" w:rsidP="005B1192">
      <w:r w:rsidRPr="005B1192">
        <w:t>7. Sınıf:</w:t>
      </w:r>
    </w:p>
    <w:p w:rsidR="003E0C59" w:rsidRPr="005B1192" w:rsidRDefault="003E0C59" w:rsidP="005B1192"/>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8E3AD7">
        <w:tc>
          <w:tcPr>
            <w:tcW w:w="1110" w:type="dxa"/>
          </w:tcPr>
          <w:p w:rsidR="003E0C59" w:rsidRPr="005B1192" w:rsidRDefault="003E0C59" w:rsidP="005B1192"/>
          <w:p w:rsidR="00257642" w:rsidRPr="005B1192" w:rsidRDefault="003E0C59" w:rsidP="005B1192">
            <w:r w:rsidRPr="005B1192">
              <w:t>Eylül:</w:t>
            </w:r>
          </w:p>
        </w:tc>
        <w:tc>
          <w:tcPr>
            <w:tcW w:w="3630" w:type="dxa"/>
          </w:tcPr>
          <w:p w:rsidR="003E0C59" w:rsidRPr="005B1192" w:rsidRDefault="003E0C59" w:rsidP="005B1192">
            <w:r w:rsidRPr="005B1192">
              <w:t xml:space="preserve">Ünite </w:t>
            </w:r>
            <w:proofErr w:type="gramStart"/>
            <w:r w:rsidR="00597908" w:rsidRPr="005B1192">
              <w:t>Adı:İletişim</w:t>
            </w:r>
            <w:proofErr w:type="gramEnd"/>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257642" w:rsidRPr="005B1192">
              <w:t>İçinde</w:t>
            </w:r>
            <w:proofErr w:type="gramEnd"/>
            <w:r w:rsidR="00257642" w:rsidRPr="005B1192">
              <w:t xml:space="preserv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Ekim:</w:t>
            </w:r>
          </w:p>
        </w:tc>
        <w:tc>
          <w:tcPr>
            <w:tcW w:w="3630" w:type="dxa"/>
          </w:tcPr>
          <w:p w:rsidR="006A0EE9" w:rsidRPr="005B1192" w:rsidRDefault="003E0C59" w:rsidP="005B1192">
            <w:r w:rsidRPr="005B1192">
              <w:t>Ünite Adı:</w:t>
            </w:r>
            <w:r w:rsidR="006A0EE9" w:rsidRPr="005B1192">
              <w:t>1.</w:t>
            </w:r>
            <w:r w:rsidRPr="005B1192">
              <w:t xml:space="preserve">İletişim </w:t>
            </w:r>
          </w:p>
          <w:p w:rsidR="003E0C59" w:rsidRPr="005B1192" w:rsidRDefault="006A0EE9" w:rsidP="005B1192">
            <w:r w:rsidRPr="005B1192">
              <w:t>2.Atatürk</w:t>
            </w:r>
          </w:p>
        </w:tc>
        <w:tc>
          <w:tcPr>
            <w:tcW w:w="4339" w:type="dxa"/>
          </w:tcPr>
          <w:p w:rsidR="003E0C59" w:rsidRPr="005B1192" w:rsidRDefault="003E0C59" w:rsidP="005B1192">
            <w:r w:rsidRPr="005B1192">
              <w:t>Ara Disiplin:</w:t>
            </w:r>
            <w:r w:rsidR="006A0EE9" w:rsidRPr="005B1192">
              <w:t xml:space="preserve"> İçinde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Kasım:</w:t>
            </w:r>
          </w:p>
        </w:tc>
        <w:tc>
          <w:tcPr>
            <w:tcW w:w="3630" w:type="dxa"/>
          </w:tcPr>
          <w:p w:rsidR="006A0EE9" w:rsidRPr="005B1192" w:rsidRDefault="006A0EE9" w:rsidP="005B1192"/>
          <w:p w:rsidR="003E0C59" w:rsidRPr="005B1192" w:rsidRDefault="006A0EE9" w:rsidP="005B1192">
            <w:r w:rsidRPr="005B1192">
              <w:t xml:space="preserve">Ünite </w:t>
            </w:r>
            <w:proofErr w:type="gramStart"/>
            <w:r w:rsidRPr="005B1192">
              <w:t>Adı:Atatürk</w:t>
            </w:r>
            <w:proofErr w:type="gramEnd"/>
          </w:p>
          <w:p w:rsidR="003E0C59" w:rsidRPr="005B1192" w:rsidRDefault="003E0C59" w:rsidP="005B1192"/>
        </w:tc>
        <w:tc>
          <w:tcPr>
            <w:tcW w:w="4339" w:type="dxa"/>
          </w:tcPr>
          <w:p w:rsidR="006A0EE9" w:rsidRPr="005B1192" w:rsidRDefault="006A0EE9" w:rsidP="005B1192"/>
          <w:p w:rsidR="003E0C59" w:rsidRPr="005B1192" w:rsidRDefault="003E0C59" w:rsidP="005B1192">
            <w:r w:rsidRPr="005B1192">
              <w:t xml:space="preserve">Ara </w:t>
            </w:r>
            <w:proofErr w:type="gramStart"/>
            <w:r w:rsidRPr="005B1192">
              <w:t>Disip</w:t>
            </w:r>
            <w:r w:rsidR="006A0EE9" w:rsidRPr="005B1192">
              <w:t>lin:Atatürk’ün</w:t>
            </w:r>
            <w:proofErr w:type="gramEnd"/>
            <w:r w:rsidR="006A0EE9" w:rsidRPr="005B1192">
              <w:t xml:space="preserve"> sanata verdiği önemi açıklar.</w:t>
            </w:r>
          </w:p>
          <w:p w:rsidR="006A0EE9" w:rsidRPr="005B1192" w:rsidRDefault="006A0EE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Aralık:</w:t>
            </w:r>
          </w:p>
        </w:tc>
        <w:tc>
          <w:tcPr>
            <w:tcW w:w="3630" w:type="dxa"/>
          </w:tcPr>
          <w:p w:rsidR="006A0EE9" w:rsidRPr="005B1192" w:rsidRDefault="006A0EE9" w:rsidP="005B1192"/>
          <w:p w:rsidR="003E0C59" w:rsidRPr="005B1192" w:rsidRDefault="003E0C59" w:rsidP="005B1192">
            <w:r w:rsidRPr="005B1192">
              <w:t>Ü</w:t>
            </w:r>
            <w:r w:rsidR="006A0EE9" w:rsidRPr="005B1192">
              <w:t>nite Adı:1.Atatürk</w:t>
            </w:r>
          </w:p>
          <w:p w:rsidR="003E0C59" w:rsidRPr="005B1192" w:rsidRDefault="006A0EE9" w:rsidP="005B1192">
            <w:r w:rsidRPr="005B1192">
              <w:t>2.Kavramlar ve Çağrışımlar</w:t>
            </w:r>
          </w:p>
        </w:tc>
        <w:tc>
          <w:tcPr>
            <w:tcW w:w="4339" w:type="dxa"/>
          </w:tcPr>
          <w:p w:rsidR="003E0C59" w:rsidRPr="005B1192" w:rsidRDefault="003E0C59" w:rsidP="005B1192">
            <w:r w:rsidRPr="005B1192">
              <w:t xml:space="preserve">Ara </w:t>
            </w:r>
            <w:proofErr w:type="gramStart"/>
            <w:r w:rsidRPr="005B1192">
              <w:t>Disiplin:</w:t>
            </w:r>
            <w:r w:rsidR="006A0EE9" w:rsidRPr="005B1192">
              <w:t>Akıl</w:t>
            </w:r>
            <w:proofErr w:type="gramEnd"/>
            <w:r w:rsidR="006A0EE9" w:rsidRPr="005B1192">
              <w:t xml:space="preserve"> ve bilim arasındaki ilişki belirtilerek bilimin insan hayatındaki yeri açıklanır.</w:t>
            </w:r>
          </w:p>
        </w:tc>
      </w:tr>
      <w:tr w:rsidR="00AF4154" w:rsidRPr="005B1192" w:rsidTr="008E3AD7">
        <w:tc>
          <w:tcPr>
            <w:tcW w:w="1110" w:type="dxa"/>
          </w:tcPr>
          <w:p w:rsidR="003E0C59" w:rsidRPr="005B1192" w:rsidRDefault="003E0C59" w:rsidP="005B1192"/>
          <w:p w:rsidR="003E0C59" w:rsidRPr="005B1192" w:rsidRDefault="003E0C59" w:rsidP="005B1192"/>
          <w:p w:rsidR="003E0C59" w:rsidRPr="005B1192" w:rsidRDefault="003E0C59" w:rsidP="005B1192">
            <w:r w:rsidRPr="005B1192">
              <w:t>Ocak:</w:t>
            </w:r>
          </w:p>
        </w:tc>
        <w:tc>
          <w:tcPr>
            <w:tcW w:w="3630" w:type="dxa"/>
          </w:tcPr>
          <w:p w:rsidR="006A0EE9" w:rsidRPr="005B1192" w:rsidRDefault="006A0EE9" w:rsidP="005B1192"/>
          <w:p w:rsidR="003E0C59" w:rsidRPr="005B1192" w:rsidRDefault="003E0C59" w:rsidP="005B1192">
            <w:r w:rsidRPr="005B1192">
              <w:t xml:space="preserve">Ünite Adı: </w:t>
            </w:r>
            <w:r w:rsidR="006A0EE9" w:rsidRPr="005B1192">
              <w:t>Kavramlar ve Çağrışımlar</w:t>
            </w:r>
          </w:p>
        </w:tc>
        <w:tc>
          <w:tcPr>
            <w:tcW w:w="4339" w:type="dxa"/>
          </w:tcPr>
          <w:p w:rsidR="006A0EE9" w:rsidRPr="005B1192" w:rsidRDefault="003E0C59" w:rsidP="005B1192">
            <w:r w:rsidRPr="005B1192">
              <w:t xml:space="preserve">Ara </w:t>
            </w:r>
            <w:proofErr w:type="gramStart"/>
            <w:r w:rsidRPr="005B1192">
              <w:t>Disiplin:</w:t>
            </w:r>
            <w:r w:rsidR="006A0EE9" w:rsidRPr="005B1192">
              <w:t>Hakların</w:t>
            </w:r>
            <w:proofErr w:type="gramEnd"/>
            <w:r w:rsidR="006A0EE9" w:rsidRPr="005B1192">
              <w:t xml:space="preserve"> ihlal edildiği durumlar karşısında yetkili kurumlara başvurmanın bir vatandaşlık görevi olduğunu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Şubat:</w:t>
            </w:r>
          </w:p>
        </w:tc>
        <w:tc>
          <w:tcPr>
            <w:tcW w:w="3630" w:type="dxa"/>
          </w:tcPr>
          <w:p w:rsidR="003E0C59" w:rsidRPr="005B1192" w:rsidRDefault="003E0C59" w:rsidP="005B1192">
            <w:r w:rsidRPr="005B1192">
              <w:t>Ünite</w:t>
            </w:r>
            <w:r w:rsidR="0002086C" w:rsidRPr="005B1192">
              <w:t>:</w:t>
            </w:r>
            <w:r w:rsidRPr="005B1192">
              <w:t xml:space="preserve"> </w:t>
            </w:r>
            <w:r w:rsidR="0002086C" w:rsidRPr="005B1192">
              <w:t>Milli Kültür</w:t>
            </w:r>
          </w:p>
        </w:tc>
        <w:tc>
          <w:tcPr>
            <w:tcW w:w="4339" w:type="dxa"/>
          </w:tcPr>
          <w:p w:rsidR="003E0C59" w:rsidRPr="005B1192" w:rsidRDefault="003E0C59" w:rsidP="005B1192">
            <w:r w:rsidRPr="005B1192">
              <w:t xml:space="preserve">Ara </w:t>
            </w:r>
            <w:proofErr w:type="gramStart"/>
            <w:r w:rsidRPr="005B1192">
              <w:t>Disiplin:</w:t>
            </w:r>
            <w:r w:rsidR="0002086C" w:rsidRPr="005B1192">
              <w:t>Türk</w:t>
            </w:r>
            <w:proofErr w:type="gramEnd"/>
            <w:r w:rsidR="0002086C" w:rsidRPr="005B1192">
              <w:t xml:space="preserve"> sporcularının olimpiyatlardaki başarılarının nedenlerini açıklarlar.</w:t>
            </w:r>
          </w:p>
          <w:p w:rsidR="003E0C59" w:rsidRPr="005B1192" w:rsidRDefault="003E0C5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Mart:</w:t>
            </w:r>
          </w:p>
        </w:tc>
        <w:tc>
          <w:tcPr>
            <w:tcW w:w="3630" w:type="dxa"/>
          </w:tcPr>
          <w:p w:rsidR="003E0C59" w:rsidRPr="005B1192" w:rsidRDefault="003E0C59" w:rsidP="005B1192">
            <w:r w:rsidRPr="005B1192">
              <w:t>Ünite Adı:</w:t>
            </w:r>
            <w:r w:rsidR="0002086C" w:rsidRPr="005B1192">
              <w:t xml:space="preserve">1.Milli </w:t>
            </w:r>
            <w:proofErr w:type="gramStart"/>
            <w:r w:rsidR="0002086C" w:rsidRPr="005B1192">
              <w:t>Kültür         2</w:t>
            </w:r>
            <w:proofErr w:type="gramEnd"/>
            <w:r w:rsidR="0002086C" w:rsidRPr="005B1192">
              <w:t>.Doğa ve Evren</w:t>
            </w:r>
          </w:p>
        </w:tc>
        <w:tc>
          <w:tcPr>
            <w:tcW w:w="4339" w:type="dxa"/>
          </w:tcPr>
          <w:p w:rsidR="003E0C59" w:rsidRPr="005B1192" w:rsidRDefault="003E0C59" w:rsidP="005B1192">
            <w:r w:rsidRPr="005B1192">
              <w:t xml:space="preserve">Ara </w:t>
            </w:r>
            <w:proofErr w:type="gramStart"/>
            <w:r w:rsidRPr="005B1192">
              <w:t>Disiplin:</w:t>
            </w:r>
            <w:r w:rsidR="0002086C" w:rsidRPr="005B1192">
              <w:t>Heyelan</w:t>
            </w:r>
            <w:proofErr w:type="gramEnd"/>
            <w:r w:rsidR="0002086C" w:rsidRPr="005B1192">
              <w:t xml:space="preserve"> sırasında kapalı ve açık alanlarda yapılması gerekenleri nedenleriyle açıklar.</w:t>
            </w:r>
            <w:r w:rsidRPr="005B1192">
              <w:t xml:space="preserve"> </w:t>
            </w:r>
          </w:p>
        </w:tc>
      </w:tr>
      <w:tr w:rsidR="00AF4154" w:rsidRPr="005B1192" w:rsidTr="008E3AD7">
        <w:tc>
          <w:tcPr>
            <w:tcW w:w="1110" w:type="dxa"/>
          </w:tcPr>
          <w:p w:rsidR="003E0C59" w:rsidRPr="005B1192" w:rsidRDefault="003E0C59" w:rsidP="005B1192"/>
          <w:p w:rsidR="003E0C59" w:rsidRPr="005B1192" w:rsidRDefault="003E0C59" w:rsidP="005B1192">
            <w:r w:rsidRPr="005B1192">
              <w:t>Nisan:</w:t>
            </w:r>
          </w:p>
        </w:tc>
        <w:tc>
          <w:tcPr>
            <w:tcW w:w="3630" w:type="dxa"/>
          </w:tcPr>
          <w:p w:rsidR="0002086C" w:rsidRPr="005B1192" w:rsidRDefault="003E0C59" w:rsidP="005B1192">
            <w:r w:rsidRPr="005B1192">
              <w:t>Ünite Adı:</w:t>
            </w:r>
            <w:r w:rsidR="0002086C" w:rsidRPr="005B1192">
              <w:t>1Doğa ve Evren2</w:t>
            </w:r>
          </w:p>
          <w:p w:rsidR="003E0C59" w:rsidRPr="005B1192" w:rsidRDefault="0002086C" w:rsidP="005B1192">
            <w:r w:rsidRPr="005B1192">
              <w:t xml:space="preserve">.Atatürk </w:t>
            </w:r>
          </w:p>
        </w:tc>
        <w:tc>
          <w:tcPr>
            <w:tcW w:w="4339" w:type="dxa"/>
          </w:tcPr>
          <w:p w:rsidR="003E0C59" w:rsidRPr="005B1192" w:rsidRDefault="003E0C59" w:rsidP="005B1192">
            <w:r w:rsidRPr="005B1192">
              <w:t xml:space="preserve">Ara Disiplin: </w:t>
            </w:r>
            <w:r w:rsidR="0002086C" w:rsidRPr="005B1192">
              <w:t>Heyelan sırasında kapalı ve açık alanlarda yapılması gerekenleri nedenleriyle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Mayıs:</w:t>
            </w:r>
          </w:p>
        </w:tc>
        <w:tc>
          <w:tcPr>
            <w:tcW w:w="3630" w:type="dxa"/>
          </w:tcPr>
          <w:p w:rsidR="0002086C" w:rsidRPr="005B1192" w:rsidRDefault="0002086C" w:rsidP="005B1192"/>
          <w:p w:rsidR="0002086C" w:rsidRPr="005B1192" w:rsidRDefault="0002086C" w:rsidP="005B1192">
            <w:r w:rsidRPr="005B1192">
              <w:t>Ünite Adı:1.Toplum Hayatı</w:t>
            </w:r>
          </w:p>
          <w:p w:rsidR="0002086C" w:rsidRPr="005B1192" w:rsidRDefault="0002086C" w:rsidP="005B1192">
            <w:r w:rsidRPr="005B1192">
              <w:t>2.Atatürk</w:t>
            </w:r>
          </w:p>
          <w:p w:rsidR="003E0C59" w:rsidRPr="005B1192" w:rsidRDefault="003E0C59" w:rsidP="005B1192"/>
        </w:tc>
        <w:tc>
          <w:tcPr>
            <w:tcW w:w="4339" w:type="dxa"/>
          </w:tcPr>
          <w:p w:rsidR="0002086C" w:rsidRPr="005B1192" w:rsidRDefault="0002086C" w:rsidP="005B1192"/>
          <w:p w:rsidR="003E0C59" w:rsidRPr="005B1192" w:rsidRDefault="003E0C59" w:rsidP="005B1192">
            <w:r w:rsidRPr="005B1192">
              <w:t xml:space="preserve">Ara </w:t>
            </w:r>
            <w:proofErr w:type="gramStart"/>
            <w:r w:rsidRPr="005B1192">
              <w:t>Disiplin:</w:t>
            </w:r>
            <w:r w:rsidR="00F2341C" w:rsidRPr="005B1192">
              <w:t>Atatürk’ün</w:t>
            </w:r>
            <w:proofErr w:type="gramEnd"/>
            <w:r w:rsidR="00F2341C" w:rsidRPr="005B1192">
              <w:t xml:space="preserve"> milli kültüre verdiği önemi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Haziran:</w:t>
            </w:r>
          </w:p>
        </w:tc>
        <w:tc>
          <w:tcPr>
            <w:tcW w:w="3630" w:type="dxa"/>
          </w:tcPr>
          <w:p w:rsidR="00F2341C" w:rsidRPr="005B1192" w:rsidRDefault="00F2341C" w:rsidP="005B1192"/>
          <w:p w:rsidR="00F2341C" w:rsidRPr="005B1192" w:rsidRDefault="003E0C59" w:rsidP="005B1192">
            <w:r w:rsidRPr="005B1192">
              <w:t xml:space="preserve">Ünite Adı: </w:t>
            </w:r>
            <w:r w:rsidR="00F2341C" w:rsidRPr="005B1192">
              <w:t>Toplum Hayatı</w:t>
            </w:r>
          </w:p>
          <w:p w:rsidR="003E0C59" w:rsidRPr="005B1192" w:rsidRDefault="003E0C59" w:rsidP="005B1192"/>
        </w:tc>
        <w:tc>
          <w:tcPr>
            <w:tcW w:w="4339" w:type="dxa"/>
          </w:tcPr>
          <w:p w:rsidR="00F2341C" w:rsidRPr="005B1192" w:rsidRDefault="00F2341C" w:rsidP="005B1192"/>
          <w:p w:rsidR="003E0C59" w:rsidRPr="005B1192" w:rsidRDefault="003E0C59" w:rsidP="005B1192">
            <w:r w:rsidRPr="005B1192">
              <w:t>Ara Disiplin:</w:t>
            </w:r>
            <w:r w:rsidR="00F2341C" w:rsidRPr="005B1192">
              <w:t xml:space="preserve"> Atatürk’ün milli kültüre verdiği önemi açıklar.</w:t>
            </w:r>
          </w:p>
        </w:tc>
      </w:tr>
    </w:tbl>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r w:rsidRPr="005B1192">
        <w:t xml:space="preserve">8.Sınıf: </w:t>
      </w:r>
      <w:r w:rsidR="00F2341C" w:rsidRPr="005B1192">
        <w:t xml:space="preserve">Türkçe </w:t>
      </w:r>
    </w:p>
    <w:p w:rsidR="003E0C59" w:rsidRPr="005B1192" w:rsidRDefault="003E0C59" w:rsidP="005B1192"/>
    <w:p w:rsidR="003E0C59" w:rsidRPr="005B1192" w:rsidRDefault="003E0C59" w:rsidP="005B1192"/>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76"/>
        <w:gridCol w:w="3402"/>
        <w:gridCol w:w="4678"/>
      </w:tblGrid>
      <w:tr w:rsidR="00AF4154" w:rsidRPr="005B1192" w:rsidTr="009A1967">
        <w:tc>
          <w:tcPr>
            <w:tcW w:w="1276" w:type="dxa"/>
          </w:tcPr>
          <w:p w:rsidR="003E0C59" w:rsidRPr="005B1192" w:rsidRDefault="003E0C59" w:rsidP="005B1192"/>
          <w:p w:rsidR="003E0C59" w:rsidRPr="005B1192" w:rsidRDefault="003E0C59" w:rsidP="005B1192">
            <w:r w:rsidRPr="005B1192">
              <w:t>Eylül:</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D6D68" w:rsidRPr="005B1192">
              <w:t>Okuma</w:t>
            </w:r>
            <w:proofErr w:type="gramEnd"/>
            <w:r w:rsidR="005D6D68" w:rsidRPr="005B1192">
              <w:t xml:space="preserve"> Kültürü</w:t>
            </w:r>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D6D68" w:rsidRPr="005B1192">
              <w:t>Okumanın</w:t>
            </w:r>
            <w:proofErr w:type="gramEnd"/>
            <w:r w:rsidR="005D6D68" w:rsidRPr="005B1192">
              <w:t xml:space="preserve"> önemini kavrar.</w:t>
            </w:r>
          </w:p>
        </w:tc>
      </w:tr>
      <w:tr w:rsidR="00AF4154" w:rsidRPr="005B1192" w:rsidTr="009A1967">
        <w:tc>
          <w:tcPr>
            <w:tcW w:w="1276" w:type="dxa"/>
          </w:tcPr>
          <w:p w:rsidR="003E0C59" w:rsidRPr="005B1192" w:rsidRDefault="003E0C59" w:rsidP="005B1192"/>
          <w:p w:rsidR="003E0C59" w:rsidRPr="005B1192" w:rsidRDefault="003E0C59" w:rsidP="005B1192">
            <w:r w:rsidRPr="005B1192">
              <w:t>Ekim:</w:t>
            </w:r>
          </w:p>
        </w:tc>
        <w:tc>
          <w:tcPr>
            <w:tcW w:w="3402" w:type="dxa"/>
          </w:tcPr>
          <w:p w:rsidR="003E0C59" w:rsidRPr="005B1192" w:rsidRDefault="003E0C59" w:rsidP="005B1192"/>
          <w:p w:rsidR="003E0C59" w:rsidRPr="005B1192" w:rsidRDefault="003E0C59" w:rsidP="005B1192">
            <w:r w:rsidRPr="005B1192">
              <w:t xml:space="preserve">Ünite Adı:  </w:t>
            </w:r>
            <w:r w:rsidR="005D6D68" w:rsidRPr="005B1192">
              <w:t>Okuma Kültürü</w:t>
            </w:r>
          </w:p>
        </w:tc>
        <w:tc>
          <w:tcPr>
            <w:tcW w:w="4678" w:type="dxa"/>
          </w:tcPr>
          <w:p w:rsidR="003E0C59" w:rsidRPr="005B1192" w:rsidRDefault="003E0C59" w:rsidP="005B1192">
            <w:r w:rsidRPr="005B1192">
              <w:t xml:space="preserve">Ara </w:t>
            </w:r>
            <w:proofErr w:type="gramStart"/>
            <w:r w:rsidRPr="005B1192">
              <w:t>Disiplin:</w:t>
            </w:r>
            <w:r w:rsidR="005D6D68" w:rsidRPr="005B1192">
              <w:t>Atatürk’ün</w:t>
            </w:r>
            <w:proofErr w:type="gramEnd"/>
            <w:r w:rsidR="005D6D68" w:rsidRPr="005B1192">
              <w:t xml:space="preserve"> insan sevgisi ve evrensellik konularındaki görüşlerini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Kasım:</w:t>
            </w:r>
          </w:p>
        </w:tc>
        <w:tc>
          <w:tcPr>
            <w:tcW w:w="3402" w:type="dxa"/>
          </w:tcPr>
          <w:p w:rsidR="003E0C59" w:rsidRPr="005B1192" w:rsidRDefault="003E0C59" w:rsidP="005B1192"/>
          <w:p w:rsidR="005D6D68" w:rsidRPr="005B1192" w:rsidRDefault="003E0C59" w:rsidP="005B1192">
            <w:r w:rsidRPr="005B1192">
              <w:t>Ünite Adı:</w:t>
            </w:r>
            <w:r w:rsidR="005D6D68" w:rsidRPr="005B1192">
              <w:t xml:space="preserve">1.Atatürk </w:t>
            </w:r>
          </w:p>
          <w:p w:rsidR="003E0C59" w:rsidRPr="005B1192" w:rsidRDefault="005D6D68" w:rsidP="005B1192">
            <w:r w:rsidRPr="005B1192">
              <w:t>2.Milli Kültür</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Türk sporcularının olimpiyatlardaki başarılarının nedenlerini açıklarlar.</w:t>
            </w:r>
          </w:p>
        </w:tc>
      </w:tr>
      <w:tr w:rsidR="00AF4154" w:rsidRPr="005B1192" w:rsidTr="009A1967">
        <w:tc>
          <w:tcPr>
            <w:tcW w:w="1276" w:type="dxa"/>
          </w:tcPr>
          <w:p w:rsidR="003E0C59" w:rsidRPr="005B1192" w:rsidRDefault="003E0C59" w:rsidP="005B1192"/>
          <w:p w:rsidR="003E0C59" w:rsidRPr="005B1192" w:rsidRDefault="003E0C59" w:rsidP="005B1192">
            <w:r w:rsidRPr="005B1192">
              <w:t>Aralık:</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F5DD6" w:rsidRPr="005B1192">
              <w:t>Milli</w:t>
            </w:r>
            <w:proofErr w:type="gramEnd"/>
            <w:r w:rsidR="005F5DD6" w:rsidRPr="005B1192">
              <w:t xml:space="preserve"> Kültür</w:t>
            </w:r>
          </w:p>
        </w:tc>
        <w:tc>
          <w:tcPr>
            <w:tcW w:w="4678" w:type="dxa"/>
          </w:tcPr>
          <w:p w:rsidR="003E0C59" w:rsidRPr="005B1192" w:rsidRDefault="003E0C59" w:rsidP="005B1192">
            <w:r w:rsidRPr="005B1192">
              <w:t xml:space="preserve">Ara </w:t>
            </w:r>
            <w:proofErr w:type="gramStart"/>
            <w:r w:rsidRPr="005B1192">
              <w:t>Disiplin:</w:t>
            </w:r>
            <w:r w:rsidR="005F5DD6" w:rsidRPr="005B1192">
              <w:t>Hakları</w:t>
            </w:r>
            <w:proofErr w:type="gramEnd"/>
            <w:r w:rsidR="005F5DD6" w:rsidRPr="005B1192">
              <w:t xml:space="preserve"> ihlal edilenlere karşı yardımı olmanın insani bir davranış olduğunu belirtir.</w:t>
            </w:r>
          </w:p>
        </w:tc>
      </w:tr>
      <w:tr w:rsidR="00AF4154" w:rsidRPr="005B1192" w:rsidTr="009A1967">
        <w:tc>
          <w:tcPr>
            <w:tcW w:w="1276" w:type="dxa"/>
          </w:tcPr>
          <w:p w:rsidR="003E0C59" w:rsidRPr="005B1192" w:rsidRDefault="003E0C59" w:rsidP="005B1192"/>
          <w:p w:rsidR="003E0C59" w:rsidRPr="005B1192" w:rsidRDefault="003E0C59" w:rsidP="005B1192">
            <w:r w:rsidRPr="005B1192">
              <w:t>Ocak:</w:t>
            </w:r>
          </w:p>
        </w:tc>
        <w:tc>
          <w:tcPr>
            <w:tcW w:w="3402" w:type="dxa"/>
          </w:tcPr>
          <w:p w:rsidR="003E0C59" w:rsidRPr="005B1192" w:rsidRDefault="003E0C59" w:rsidP="005B1192"/>
          <w:p w:rsidR="003E0C59" w:rsidRPr="005B1192" w:rsidRDefault="003E0C59" w:rsidP="005B1192">
            <w:r w:rsidRPr="005B1192">
              <w:t>Ünite Adı</w:t>
            </w:r>
            <w:proofErr w:type="gramStart"/>
            <w:r w:rsidRPr="005B1192">
              <w:t>::</w:t>
            </w:r>
            <w:proofErr w:type="gramEnd"/>
            <w:r w:rsidR="005F5DD6" w:rsidRPr="005B1192">
              <w:t>Kişisel Gelişim</w:t>
            </w:r>
          </w:p>
        </w:tc>
        <w:tc>
          <w:tcPr>
            <w:tcW w:w="4678" w:type="dxa"/>
          </w:tcPr>
          <w:p w:rsidR="003E0C59" w:rsidRPr="005B1192" w:rsidRDefault="003E0C59" w:rsidP="005B1192">
            <w:r w:rsidRPr="005B1192">
              <w:t xml:space="preserve">Ara </w:t>
            </w:r>
            <w:proofErr w:type="gramStart"/>
            <w:r w:rsidRPr="005B1192">
              <w:t>Disiplin:</w:t>
            </w:r>
            <w:r w:rsidR="005F5DD6" w:rsidRPr="005B1192">
              <w:t>Verdiği</w:t>
            </w:r>
            <w:proofErr w:type="gramEnd"/>
            <w:r w:rsidR="005F5DD6" w:rsidRPr="005B1192">
              <w:t xml:space="preserve">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Şubat:</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Kişisel Gelişim</w:t>
            </w:r>
          </w:p>
          <w:p w:rsidR="005F5DD6" w:rsidRPr="005B1192" w:rsidRDefault="005F5DD6" w:rsidP="005B1192"/>
          <w:p w:rsidR="005F5DD6" w:rsidRPr="005B1192" w:rsidRDefault="005F5DD6" w:rsidP="005B1192"/>
        </w:tc>
        <w:tc>
          <w:tcPr>
            <w:tcW w:w="4678" w:type="dxa"/>
          </w:tcPr>
          <w:p w:rsidR="003E0C59" w:rsidRPr="005B1192" w:rsidRDefault="003E0C59" w:rsidP="005B1192">
            <w:r w:rsidRPr="005B1192">
              <w:t>Ara Disiplin:</w:t>
            </w:r>
            <w:r w:rsidR="005F5DD6" w:rsidRPr="005B1192">
              <w:t xml:space="preserve"> Verdiği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Mart:</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Toplum Hayatı</w:t>
            </w:r>
          </w:p>
        </w:tc>
        <w:tc>
          <w:tcPr>
            <w:tcW w:w="4678" w:type="dxa"/>
          </w:tcPr>
          <w:p w:rsidR="005F5DD6" w:rsidRPr="005B1192" w:rsidRDefault="005F5DD6" w:rsidP="005B1192"/>
          <w:p w:rsidR="003E0C59" w:rsidRPr="005B1192" w:rsidRDefault="003E0C59" w:rsidP="005B1192">
            <w:r w:rsidRPr="005B1192">
              <w:t xml:space="preserve">Ara </w:t>
            </w:r>
            <w:proofErr w:type="gramStart"/>
            <w:r w:rsidRPr="005B1192">
              <w:t>Disiplin:</w:t>
            </w:r>
            <w:r w:rsidR="005F5DD6" w:rsidRPr="005B1192">
              <w:t>Toplumdaki</w:t>
            </w:r>
            <w:proofErr w:type="gramEnd"/>
            <w:r w:rsidR="005F5DD6" w:rsidRPr="005B1192">
              <w:t xml:space="preserve">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Nisan:</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1.Toplum </w:t>
            </w:r>
            <w:proofErr w:type="gramStart"/>
            <w:r w:rsidR="005F5DD6" w:rsidRPr="005B1192">
              <w:t>Hayatı        2</w:t>
            </w:r>
            <w:proofErr w:type="gramEnd"/>
            <w:r w:rsidR="005F5DD6" w:rsidRPr="005B1192">
              <w:t>.Atatürk</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Toplumdaki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Mayıs:</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F5DD6" w:rsidRPr="005B1192">
              <w:t>Zamanı</w:t>
            </w:r>
            <w:proofErr w:type="gramEnd"/>
            <w:r w:rsidR="005F5DD6" w:rsidRPr="005B1192">
              <w:t xml:space="preserve"> etkili kullanmanın önemini kavrar.</w:t>
            </w:r>
            <w:r w:rsidRPr="005B1192">
              <w:t xml:space="preserve"> </w:t>
            </w:r>
          </w:p>
        </w:tc>
      </w:tr>
      <w:tr w:rsidR="00AF4154" w:rsidRPr="005B1192" w:rsidTr="009A1967">
        <w:tc>
          <w:tcPr>
            <w:tcW w:w="1276" w:type="dxa"/>
          </w:tcPr>
          <w:p w:rsidR="003E0C59" w:rsidRPr="005B1192" w:rsidRDefault="003E0C59" w:rsidP="005B1192"/>
          <w:p w:rsidR="003E0C59" w:rsidRPr="005B1192" w:rsidRDefault="003E0C59" w:rsidP="005B1192">
            <w:r w:rsidRPr="005B1192">
              <w:t>Haziran:</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Zamanı etkili kullanmanın önemini kavrar.</w:t>
            </w:r>
          </w:p>
        </w:tc>
      </w:tr>
    </w:tbl>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DD1E7B" w:rsidRPr="005B1192" w:rsidRDefault="00DD1E7B" w:rsidP="005B1192"/>
    <w:p w:rsidR="003E0C59" w:rsidRPr="005B1192" w:rsidRDefault="003E0C59" w:rsidP="005B1192"/>
    <w:p w:rsidR="003E0C59" w:rsidRPr="005B1192" w:rsidRDefault="003E0C59" w:rsidP="005B1192"/>
    <w:p w:rsidR="003E0C59" w:rsidRPr="005B1192" w:rsidRDefault="003E0C59" w:rsidP="005B1192"/>
    <w:p w:rsidR="00DD1E7B" w:rsidRPr="005B1192" w:rsidRDefault="00DD1E7B" w:rsidP="005B1192"/>
    <w:p w:rsidR="00DD1E7B" w:rsidRPr="005B1192" w:rsidRDefault="00DD1E7B" w:rsidP="005B1192"/>
    <w:p w:rsidR="00DD1E7B" w:rsidRPr="005B1192" w:rsidRDefault="00DD1E7B" w:rsidP="005B1192"/>
    <w:p w:rsidR="004359F4" w:rsidRPr="005B1192" w:rsidRDefault="004359F4" w:rsidP="005B1192">
      <w:r w:rsidRPr="005B1192">
        <w:t xml:space="preserve">7)Kazanımların gerçekleştirilmesi için yapılacak etkinlikler ve uygulanacak yöntem ve teknikler aşağıdaki şekilde </w:t>
      </w:r>
      <w:proofErr w:type="spellStart"/>
      <w:r w:rsidRPr="005B1192">
        <w:t>ünitelendirilmiş</w:t>
      </w:r>
      <w:proofErr w:type="spellEnd"/>
      <w:r w:rsidRPr="005B1192">
        <w:t xml:space="preserve"> yıllık planlara yazılacaktır.</w:t>
      </w:r>
    </w:p>
    <w:p w:rsidR="004359F4" w:rsidRPr="005B1192" w:rsidRDefault="004359F4" w:rsidP="005B1192">
      <w:r w:rsidRPr="005B1192">
        <w:t>Öğretim Yöntemleri:</w:t>
      </w:r>
    </w:p>
    <w:p w:rsidR="004359F4" w:rsidRPr="005B1192" w:rsidRDefault="00DD1E7B" w:rsidP="005B1192">
      <w:r w:rsidRPr="005B1192">
        <w:t>-Anlatım Yöntemi</w:t>
      </w:r>
      <w:r w:rsidRPr="005B1192">
        <w:tab/>
      </w:r>
      <w:r w:rsidRPr="005B1192">
        <w:tab/>
      </w:r>
      <w:r w:rsidRPr="005B1192">
        <w:tab/>
      </w:r>
      <w:r w:rsidR="004359F4" w:rsidRPr="005B1192">
        <w:t>-Tartışma Yöntemi</w:t>
      </w:r>
    </w:p>
    <w:p w:rsidR="004359F4" w:rsidRPr="005B1192" w:rsidRDefault="00DD1E7B" w:rsidP="005B1192">
      <w:r w:rsidRPr="005B1192">
        <w:t>-Örnek Olay Yöntemi</w:t>
      </w:r>
      <w:r w:rsidRPr="005B1192">
        <w:tab/>
      </w:r>
      <w:r w:rsidRPr="005B1192">
        <w:tab/>
      </w:r>
      <w:r w:rsidRPr="005B1192">
        <w:tab/>
      </w:r>
      <w:r w:rsidR="004359F4" w:rsidRPr="005B1192">
        <w:t>-Gösterip Yaptırma Yöntemi</w:t>
      </w:r>
    </w:p>
    <w:p w:rsidR="004359F4" w:rsidRPr="005B1192" w:rsidRDefault="004359F4" w:rsidP="005B1192">
      <w:r w:rsidRPr="005B1192">
        <w:t xml:space="preserve">-Problem Çözme Yöntemi      </w:t>
      </w:r>
      <w:r w:rsidR="008F13D2" w:rsidRPr="005B1192">
        <w:t xml:space="preserve">                    </w:t>
      </w:r>
      <w:r w:rsidRPr="005B1192">
        <w:t xml:space="preserve">  -Bireysel Çalışma Yöntemi</w:t>
      </w:r>
    </w:p>
    <w:p w:rsidR="004359F4" w:rsidRPr="005B1192" w:rsidRDefault="004359F4" w:rsidP="005B1192">
      <w:r w:rsidRPr="005B1192">
        <w:t>-Harita Okuma Yöntemi</w:t>
      </w:r>
      <w:r w:rsidR="008F13D2" w:rsidRPr="005B1192">
        <w:tab/>
        <w:t xml:space="preserve">                             </w:t>
      </w:r>
      <w:r w:rsidRPr="005B1192">
        <w:t>-Gösteri Yöntemi</w:t>
      </w:r>
    </w:p>
    <w:p w:rsidR="004359F4" w:rsidRPr="005B1192" w:rsidRDefault="004359F4" w:rsidP="005B1192"/>
    <w:p w:rsidR="004359F4" w:rsidRPr="005B1192" w:rsidRDefault="004359F4" w:rsidP="005B1192"/>
    <w:p w:rsidR="004359F4" w:rsidRPr="005B1192" w:rsidRDefault="004359F4" w:rsidP="005B1192">
      <w:r w:rsidRPr="005B1192">
        <w:t>Öğretme Teknikleri:</w:t>
      </w:r>
    </w:p>
    <w:p w:rsidR="004359F4" w:rsidRPr="005B1192" w:rsidRDefault="004359F4" w:rsidP="005B1192">
      <w:r w:rsidRPr="005B1192">
        <w:t>1.Grupla öğretim teknikleri; Beyin fırtınası, gösteri, soru-cevap, rol yapma, drama, ikili ve grup çalışmaları, kart oyunları.</w:t>
      </w:r>
    </w:p>
    <w:p w:rsidR="004359F4" w:rsidRPr="005B1192" w:rsidRDefault="004359F4" w:rsidP="005B1192">
      <w:r w:rsidRPr="005B1192">
        <w:t xml:space="preserve">2.Bireysel öğretim teknikleri: Sunuş yöntemi, buluş yöntemi </w:t>
      </w:r>
    </w:p>
    <w:p w:rsidR="004359F4" w:rsidRPr="005B1192" w:rsidRDefault="004359F4" w:rsidP="005B1192">
      <w:r w:rsidRPr="005B1192">
        <w:t>3.Sınıf dışı öğretim teknikleri: Gezi- gözlem, düşünme, yorumlama, kavrama.</w:t>
      </w:r>
    </w:p>
    <w:p w:rsidR="00E814A3" w:rsidRPr="005B1192" w:rsidRDefault="00E814A3" w:rsidP="005B1192"/>
    <w:p w:rsidR="00E814A3" w:rsidRPr="005B1192" w:rsidRDefault="00E814A3" w:rsidP="005B1192"/>
    <w:p w:rsidR="004359F4" w:rsidRPr="005B1192" w:rsidRDefault="004359F4" w:rsidP="005B1192">
      <w:proofErr w:type="gramStart"/>
      <w:r w:rsidRPr="005B1192">
        <w:t>8) Okulumuzda mevcut bulunan ders araç gereçleri:akıllı tahta,</w:t>
      </w:r>
      <w:proofErr w:type="spellStart"/>
      <w:r w:rsidRPr="005B1192">
        <w:t>elektroy</w:t>
      </w:r>
      <w:proofErr w:type="spellEnd"/>
      <w:r w:rsidRPr="005B1192">
        <w:t xml:space="preserve">,sözlük,yazım kılavuzu,bilgisayar)ve kütüphanenin,çok amaçlı salonun kullanılmasına karar </w:t>
      </w:r>
      <w:proofErr w:type="spellStart"/>
      <w:r w:rsidRPr="005B1192">
        <w:t>verildiOkulumuza</w:t>
      </w:r>
      <w:proofErr w:type="spellEnd"/>
      <w:r w:rsidRPr="005B1192">
        <w:t xml:space="preserve"> kurulan akıllı tahtalarda www.</w:t>
      </w:r>
      <w:proofErr w:type="spellStart"/>
      <w:r w:rsidRPr="005B1192">
        <w:t>eba</w:t>
      </w:r>
      <w:proofErr w:type="spellEnd"/>
      <w:r w:rsidRPr="005B1192">
        <w:t xml:space="preserve">.gov.tr/ adresinde bulunan e- </w:t>
      </w:r>
      <w:proofErr w:type="spellStart"/>
      <w:r w:rsidRPr="005B1192">
        <w:lastRenderedPageBreak/>
        <w:t>içeriktenve</w:t>
      </w:r>
      <w:proofErr w:type="spellEnd"/>
      <w:r w:rsidRPr="005B1192">
        <w:t xml:space="preserve"> elimizde bulunan sunulardan yararlanılmasına karar verildi.Akıllı tahtalara güvenlik programlarının yüklenerek kullanım güvenliğinin artırılması için önlemlerin alınmasının gerekliliği belirtildi.</w:t>
      </w:r>
      <w:proofErr w:type="gramEnd"/>
    </w:p>
    <w:p w:rsidR="00B31C80" w:rsidRPr="005B1192" w:rsidRDefault="00B31C80" w:rsidP="005B1192"/>
    <w:p w:rsidR="00B31C80" w:rsidRPr="005B1192" w:rsidRDefault="00B31C80" w:rsidP="005B1192"/>
    <w:p w:rsidR="00B31C80" w:rsidRPr="005B1192" w:rsidRDefault="00B31C80" w:rsidP="005B1192">
      <w:r w:rsidRPr="005B1192">
        <w:t xml:space="preserve">Türkçe Dersi Programı’nda yaklaşım olarak, öğrenme sürecinde öğrencinin birikim ve deneyimlerinden hareketle sorunlara çözümler üretmesini, öğrenme-öğretme etkinliklerinde öğrencinin gelişim düzeyinin dikkate alınmasını, dolayısıyla değerlendirmede öğretim sürecindeki gelişimin de önemli olduğu benimsenmiştir. Bu yaklaşımın temel hedefi, öğrencinin öğretmen rehberliğinde; etkili iletişim kurması, grup çalışmalarına katılması, öğrendiklerini aşamalı bir biçimde inşa etmesidir. Türkçe öğretiminin daha verimli olabilmesi için, öğrencinin derse etkin olarak katılmasının sağlanması, </w:t>
      </w:r>
      <w:proofErr w:type="gramStart"/>
      <w:r w:rsidRPr="005B1192">
        <w:t>motivasyonunun</w:t>
      </w:r>
      <w:proofErr w:type="gramEnd"/>
      <w:r w:rsidRPr="005B1192">
        <w:t xml:space="preserve"> sürekli olarak desteklenmesi gerekir.”</w:t>
      </w:r>
    </w:p>
    <w:p w:rsidR="00E814A3" w:rsidRPr="005B1192" w:rsidRDefault="00E814A3" w:rsidP="005B1192"/>
    <w:p w:rsidR="00CD3E5A" w:rsidRPr="005B1192" w:rsidRDefault="00CD3E5A" w:rsidP="005B1192">
      <w:r w:rsidRPr="005B1192">
        <w:t xml:space="preserve">9. Programda yapılması istenen </w:t>
      </w:r>
      <w:proofErr w:type="gramStart"/>
      <w:r w:rsidRPr="005B1192">
        <w:t>inceleme,gezi</w:t>
      </w:r>
      <w:proofErr w:type="gramEnd"/>
      <w:r w:rsidRPr="005B1192">
        <w:t>-gözlem,deney ve araştırm</w:t>
      </w:r>
      <w:r w:rsidR="00DD1E7B" w:rsidRPr="005B1192">
        <w:t>a</w:t>
      </w:r>
      <w:r w:rsidRPr="005B1192">
        <w:t>ların yıllık planda belirtildiği zamanlarda yapılmasına karar verildi.</w:t>
      </w:r>
      <w:proofErr w:type="spellStart"/>
      <w:r w:rsidRPr="005B1192">
        <w:t>Tüyap</w:t>
      </w:r>
      <w:proofErr w:type="spellEnd"/>
      <w:r w:rsidRPr="005B1192">
        <w:t xml:space="preserve"> Kitap Fuarına,sinema,Devlet tiyatrolarında oynanan oyunlardan öğrenci seviyesine uygun olanlarına,Bursa içindeki çeşitli </w:t>
      </w:r>
      <w:proofErr w:type="spellStart"/>
      <w:r w:rsidRPr="005B1192">
        <w:t>müzlere</w:t>
      </w:r>
      <w:proofErr w:type="spellEnd"/>
      <w:r w:rsidRPr="005B1192">
        <w:t xml:space="preserve"> imkanlar ölçüsünde düzenlenecek.</w:t>
      </w:r>
    </w:p>
    <w:p w:rsidR="00E814A3" w:rsidRPr="005B1192" w:rsidRDefault="00E814A3" w:rsidP="005B1192"/>
    <w:p w:rsidR="00956100" w:rsidRPr="005B1192" w:rsidRDefault="00956100" w:rsidP="005B1192">
      <w:r w:rsidRPr="005B1192">
        <w:t xml:space="preserve">   10) a) Okulumuzda alınan karar gereği sınıflar homojen olarak tespit edilmiştir. Buna göre 5.sınıflarda  geçen yıl % 72.02 olan başarının % 75.02; 6.sınıflarda % 72.33olan başarının 75.</w:t>
      </w:r>
      <w:proofErr w:type="gramStart"/>
      <w:r w:rsidRPr="005B1192">
        <w:t>33 , 7</w:t>
      </w:r>
      <w:proofErr w:type="gramEnd"/>
      <w:r w:rsidRPr="005B1192">
        <w:t>. sınıflarda % 68.94 olan başarının 71.94,  ve 8. sınıflarda Türkçe  derslerinde 60.66 olan başarının 63.66 ortalamaya ulaşarak tüm sınıflarda % 3’ lük başarı artışı olarak hedeflenmiştir.</w:t>
      </w:r>
    </w:p>
    <w:p w:rsidR="00B31C80" w:rsidRPr="005B1192" w:rsidRDefault="00B31C80" w:rsidP="005B1192">
      <w:r w:rsidRPr="005B1192">
        <w:t xml:space="preserve">Yeni eğitim ve öğretim yılında elde edilen başarının daha da artırılması yönünde görüş birliğine varıldı. Öğrenci başarısını artırmak için çevre şartlarının dikkate alınmasına; öğrencilerin söz isteme, konuşma, tahtaya çıkma, medeni cesaret kazanma; aktif dinleme, kitap okuma, gözlem-araştırma yapma alışkanlıklarının geliştirilmesine karar verildi. Nihal Kılıç, söz alan öğrencilerin konuşmalarının tamamlanmasına yeterli </w:t>
      </w:r>
      <w:proofErr w:type="gramStart"/>
      <w:r w:rsidRPr="005B1192">
        <w:t>imkan</w:t>
      </w:r>
      <w:proofErr w:type="gramEnd"/>
      <w:r w:rsidRPr="005B1192">
        <w:t xml:space="preserve"> verilmesinin, öğrencinin motivasyonunu ve derse ilgisini sürekli tutacağını vurguladı.</w:t>
      </w:r>
    </w:p>
    <w:p w:rsidR="00E814A3" w:rsidRPr="005B1192" w:rsidRDefault="00E814A3" w:rsidP="005B1192"/>
    <w:p w:rsidR="00956100" w:rsidRPr="005B1192" w:rsidRDefault="00956100" w:rsidP="005B1192">
      <w:r w:rsidRPr="005B1192">
        <w:t xml:space="preserve">     b)   5.6. 7.  Ve 8. </w:t>
      </w:r>
      <w:proofErr w:type="gramStart"/>
      <w:r w:rsidRPr="005B1192">
        <w:t xml:space="preserve">sınıf  </w:t>
      </w:r>
      <w:proofErr w:type="spellStart"/>
      <w:r w:rsidRPr="005B1192">
        <w:t>türkçe</w:t>
      </w:r>
      <w:proofErr w:type="spellEnd"/>
      <w:proofErr w:type="gramEnd"/>
      <w:r w:rsidRPr="005B1192">
        <w:t xml:space="preserve">  dersinde I. dönem 2 sınav, II. dönem 6  sınav olmak üzere toplam 6  sınav yapılmasına karar verildi.8.sınıfların 1.ve 2.döneminde 2.sınavları  </w:t>
      </w:r>
      <w:proofErr w:type="spellStart"/>
      <w:r w:rsidRPr="005B1192">
        <w:t>meb</w:t>
      </w:r>
      <w:proofErr w:type="spellEnd"/>
      <w:r w:rsidRPr="005B1192">
        <w:t xml:space="preserve"> tarafından gerçekleştirilecektir.</w:t>
      </w:r>
    </w:p>
    <w:p w:rsidR="00956100" w:rsidRPr="005B1192" w:rsidRDefault="00956100" w:rsidP="005B1192">
      <w:r w:rsidRPr="005B1192">
        <w:tab/>
      </w:r>
    </w:p>
    <w:p w:rsidR="00956100" w:rsidRPr="005B1192" w:rsidRDefault="00956100" w:rsidP="005B1192">
      <w:r w:rsidRPr="005B1192">
        <w:t xml:space="preserve">   Sınav tarihlerinin ise;</w:t>
      </w:r>
    </w:p>
    <w:p w:rsidR="00E814A3" w:rsidRPr="005B1192" w:rsidRDefault="00E814A3" w:rsidP="005B1192"/>
    <w:tbl>
      <w:tblPr>
        <w:tblStyle w:val="TabloKlavuzu"/>
        <w:tblW w:w="10279" w:type="dxa"/>
        <w:tblInd w:w="108" w:type="dxa"/>
        <w:tblLook w:val="01E0"/>
      </w:tblPr>
      <w:tblGrid>
        <w:gridCol w:w="2160"/>
        <w:gridCol w:w="4140"/>
        <w:gridCol w:w="3979"/>
      </w:tblGrid>
      <w:tr w:rsidR="00956100" w:rsidRPr="005B1192" w:rsidTr="00DD1E7B">
        <w:trPr>
          <w:trHeight w:val="268"/>
        </w:trPr>
        <w:tc>
          <w:tcPr>
            <w:tcW w:w="10279" w:type="dxa"/>
            <w:gridSpan w:val="3"/>
          </w:tcPr>
          <w:p w:rsidR="00956100" w:rsidRPr="005B1192" w:rsidRDefault="00956100" w:rsidP="005B1192">
            <w:r w:rsidRPr="005B1192">
              <w:t>SINAV TARİHLERİ</w:t>
            </w:r>
          </w:p>
        </w:tc>
      </w:tr>
      <w:tr w:rsidR="00956100" w:rsidRPr="005B1192" w:rsidTr="00DD1E7B">
        <w:trPr>
          <w:trHeight w:val="268"/>
        </w:trPr>
        <w:tc>
          <w:tcPr>
            <w:tcW w:w="2160" w:type="dxa"/>
          </w:tcPr>
          <w:p w:rsidR="00956100" w:rsidRPr="005B1192" w:rsidRDefault="00956100" w:rsidP="005B1192"/>
        </w:tc>
        <w:tc>
          <w:tcPr>
            <w:tcW w:w="4140" w:type="dxa"/>
          </w:tcPr>
          <w:p w:rsidR="00956100" w:rsidRPr="005B1192" w:rsidRDefault="00956100" w:rsidP="005B1192">
            <w:r w:rsidRPr="005B1192">
              <w:t>1. DÖNEM</w:t>
            </w:r>
          </w:p>
        </w:tc>
        <w:tc>
          <w:tcPr>
            <w:tcW w:w="3979" w:type="dxa"/>
          </w:tcPr>
          <w:p w:rsidR="00956100" w:rsidRPr="005B1192" w:rsidRDefault="00956100" w:rsidP="005B1192">
            <w:r w:rsidRPr="005B1192">
              <w:t>2. DÖNEM</w:t>
            </w:r>
          </w:p>
        </w:tc>
      </w:tr>
      <w:tr w:rsidR="00956100" w:rsidRPr="005B1192" w:rsidTr="00DD1E7B">
        <w:trPr>
          <w:trHeight w:val="268"/>
        </w:trPr>
        <w:tc>
          <w:tcPr>
            <w:tcW w:w="2160" w:type="dxa"/>
          </w:tcPr>
          <w:p w:rsidR="00956100" w:rsidRPr="005B1192" w:rsidRDefault="00956100" w:rsidP="005B1192">
            <w:r w:rsidRPr="005B1192">
              <w:t>1. Sınav</w:t>
            </w:r>
          </w:p>
        </w:tc>
        <w:tc>
          <w:tcPr>
            <w:tcW w:w="4140" w:type="dxa"/>
          </w:tcPr>
          <w:p w:rsidR="00956100" w:rsidRPr="005B1192" w:rsidRDefault="001F18CF" w:rsidP="005B1192">
            <w:r w:rsidRPr="005B1192">
              <w:t>Kasım 2</w:t>
            </w:r>
            <w:r w:rsidR="00956100" w:rsidRPr="005B1192">
              <w:t>. hafta</w:t>
            </w:r>
          </w:p>
        </w:tc>
        <w:tc>
          <w:tcPr>
            <w:tcW w:w="3979" w:type="dxa"/>
          </w:tcPr>
          <w:p w:rsidR="00956100" w:rsidRPr="005B1192" w:rsidRDefault="00956100" w:rsidP="005B1192">
            <w:r w:rsidRPr="005B1192">
              <w:t>Mart 4. hafta</w:t>
            </w:r>
          </w:p>
        </w:tc>
      </w:tr>
      <w:tr w:rsidR="00956100" w:rsidRPr="005B1192" w:rsidTr="00DD1E7B">
        <w:trPr>
          <w:trHeight w:val="268"/>
        </w:trPr>
        <w:tc>
          <w:tcPr>
            <w:tcW w:w="2160" w:type="dxa"/>
          </w:tcPr>
          <w:p w:rsidR="00956100" w:rsidRPr="005B1192" w:rsidRDefault="00956100" w:rsidP="005B1192">
            <w:r w:rsidRPr="005B1192">
              <w:t>2. Sınav</w:t>
            </w:r>
          </w:p>
        </w:tc>
        <w:tc>
          <w:tcPr>
            <w:tcW w:w="4140" w:type="dxa"/>
          </w:tcPr>
          <w:p w:rsidR="00956100" w:rsidRPr="005B1192" w:rsidRDefault="001F18CF" w:rsidP="005B1192">
            <w:r w:rsidRPr="005B1192">
              <w:t>Aralık 2</w:t>
            </w:r>
            <w:r w:rsidR="00956100" w:rsidRPr="005B1192">
              <w:t>. hafta</w:t>
            </w:r>
          </w:p>
        </w:tc>
        <w:tc>
          <w:tcPr>
            <w:tcW w:w="3979" w:type="dxa"/>
          </w:tcPr>
          <w:p w:rsidR="00956100" w:rsidRPr="005B1192" w:rsidRDefault="00956100" w:rsidP="005B1192">
            <w:r w:rsidRPr="005B1192">
              <w:t>Nisan 4. hafta</w:t>
            </w:r>
          </w:p>
        </w:tc>
      </w:tr>
      <w:tr w:rsidR="00956100" w:rsidRPr="005B1192" w:rsidTr="00DD1E7B">
        <w:trPr>
          <w:trHeight w:val="268"/>
        </w:trPr>
        <w:tc>
          <w:tcPr>
            <w:tcW w:w="2160" w:type="dxa"/>
          </w:tcPr>
          <w:p w:rsidR="00956100" w:rsidRPr="005B1192" w:rsidRDefault="00956100" w:rsidP="005B1192">
            <w:r w:rsidRPr="005B1192">
              <w:t>(8. sınıflar 2. sınav)</w:t>
            </w:r>
          </w:p>
        </w:tc>
        <w:tc>
          <w:tcPr>
            <w:tcW w:w="4140" w:type="dxa"/>
          </w:tcPr>
          <w:p w:rsidR="00956100" w:rsidRPr="005B1192" w:rsidRDefault="00956100" w:rsidP="005B1192">
            <w:r w:rsidRPr="005B1192">
              <w:t xml:space="preserve">ORTAK SINAV (MEB) </w:t>
            </w:r>
          </w:p>
          <w:p w:rsidR="00956100" w:rsidRPr="005B1192" w:rsidRDefault="00956100" w:rsidP="005B1192">
            <w:r w:rsidRPr="005B1192">
              <w:t>23-24 Kasım 2016</w:t>
            </w:r>
          </w:p>
        </w:tc>
        <w:tc>
          <w:tcPr>
            <w:tcW w:w="3979" w:type="dxa"/>
          </w:tcPr>
          <w:p w:rsidR="00956100" w:rsidRPr="005B1192" w:rsidRDefault="00956100" w:rsidP="005B1192">
            <w:r w:rsidRPr="005B1192">
              <w:t xml:space="preserve">ORTAK SINAV (MEB) </w:t>
            </w:r>
          </w:p>
          <w:p w:rsidR="00956100" w:rsidRPr="005B1192" w:rsidRDefault="00956100" w:rsidP="005B1192">
            <w:r w:rsidRPr="005B1192">
              <w:t>26-27 Nisan 2017</w:t>
            </w:r>
          </w:p>
        </w:tc>
      </w:tr>
      <w:tr w:rsidR="00956100" w:rsidRPr="005B1192" w:rsidTr="00DD1E7B">
        <w:trPr>
          <w:trHeight w:val="268"/>
        </w:trPr>
        <w:tc>
          <w:tcPr>
            <w:tcW w:w="2160" w:type="dxa"/>
          </w:tcPr>
          <w:p w:rsidR="00956100" w:rsidRPr="005B1192" w:rsidRDefault="00956100" w:rsidP="005B1192">
            <w:r w:rsidRPr="005B1192">
              <w:t>3. Sınav</w:t>
            </w:r>
          </w:p>
        </w:tc>
        <w:tc>
          <w:tcPr>
            <w:tcW w:w="4140" w:type="dxa"/>
          </w:tcPr>
          <w:p w:rsidR="00956100" w:rsidRPr="005B1192" w:rsidRDefault="00956100" w:rsidP="005B1192">
            <w:r w:rsidRPr="005B1192">
              <w:t>Ocak 2. hafta</w:t>
            </w:r>
          </w:p>
        </w:tc>
        <w:tc>
          <w:tcPr>
            <w:tcW w:w="3979" w:type="dxa"/>
          </w:tcPr>
          <w:p w:rsidR="00956100" w:rsidRPr="005B1192" w:rsidRDefault="001F18CF" w:rsidP="005B1192">
            <w:r w:rsidRPr="005B1192">
              <w:t>Mayıs 4</w:t>
            </w:r>
            <w:r w:rsidR="00956100" w:rsidRPr="005B1192">
              <w:t>. hafta</w:t>
            </w:r>
          </w:p>
        </w:tc>
      </w:tr>
    </w:tbl>
    <w:p w:rsidR="00956100" w:rsidRPr="005B1192" w:rsidRDefault="00956100" w:rsidP="005B1192">
      <w:r w:rsidRPr="005B1192">
        <w:t xml:space="preserve">      </w:t>
      </w:r>
    </w:p>
    <w:p w:rsidR="00956100" w:rsidRPr="005B1192" w:rsidRDefault="00956100" w:rsidP="005B1192">
      <w:r w:rsidRPr="005B1192">
        <w:t xml:space="preserve"> Türkçe derslerinde klasik yazılılarda soru sayısının zaman dikkate alınarak hazırlanmasına karar verildi.</w:t>
      </w:r>
    </w:p>
    <w:p w:rsidR="00956100" w:rsidRPr="005B1192" w:rsidRDefault="00956100" w:rsidP="005B1192">
      <w:r w:rsidRPr="005B1192">
        <w:t xml:space="preserve">             GRUP                                            ORANI</w:t>
      </w:r>
    </w:p>
    <w:p w:rsidR="00956100" w:rsidRPr="005B1192" w:rsidRDefault="00956100" w:rsidP="005B1192">
      <w:r w:rsidRPr="005B1192">
        <w:t xml:space="preserve">        Türkçe anlam ve anlatım                  %  35- 40</w:t>
      </w:r>
    </w:p>
    <w:p w:rsidR="00956100" w:rsidRPr="005B1192" w:rsidRDefault="00956100" w:rsidP="005B1192">
      <w:r w:rsidRPr="005B1192">
        <w:t xml:space="preserve">        Dilbilgisi                                           %  25- 30</w:t>
      </w:r>
    </w:p>
    <w:p w:rsidR="00956100" w:rsidRPr="005B1192" w:rsidRDefault="00956100" w:rsidP="005B1192">
      <w:r w:rsidRPr="005B1192">
        <w:t xml:space="preserve">        Yazılı anlatım (kompozisyon)          %  30- 40</w:t>
      </w:r>
    </w:p>
    <w:p w:rsidR="00956100" w:rsidRPr="005B1192" w:rsidRDefault="00956100" w:rsidP="005B1192">
      <w:r w:rsidRPr="005B1192">
        <w:t xml:space="preserve">          Kompozisyon değerlendirilmesinde aşağıdaki ölçütler dikkate alınacaktır:</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56100" w:rsidRPr="005B1192" w:rsidTr="00DD1E7B">
        <w:trPr>
          <w:trHeight w:val="260"/>
        </w:trPr>
        <w:tc>
          <w:tcPr>
            <w:tcW w:w="3449" w:type="pct"/>
          </w:tcPr>
          <w:p w:rsidR="00956100" w:rsidRPr="005B1192" w:rsidRDefault="00956100" w:rsidP="005B1192">
            <w:r w:rsidRPr="005B1192">
              <w:t>GRUP</w:t>
            </w:r>
          </w:p>
        </w:tc>
        <w:tc>
          <w:tcPr>
            <w:tcW w:w="1551" w:type="pct"/>
          </w:tcPr>
          <w:p w:rsidR="00956100" w:rsidRPr="005B1192" w:rsidRDefault="00956100" w:rsidP="005B1192">
            <w:r w:rsidRPr="005B1192">
              <w:t>DEĞERLENDİRME</w:t>
            </w:r>
          </w:p>
        </w:tc>
      </w:tr>
      <w:tr w:rsidR="00956100" w:rsidRPr="005B1192" w:rsidTr="00DD1E7B">
        <w:trPr>
          <w:trHeight w:val="260"/>
        </w:trPr>
        <w:tc>
          <w:tcPr>
            <w:tcW w:w="3449" w:type="pct"/>
          </w:tcPr>
          <w:p w:rsidR="00956100" w:rsidRPr="005B1192" w:rsidRDefault="00956100" w:rsidP="005B1192">
            <w:r w:rsidRPr="005B1192">
              <w:t>Anlatım (konuyu anlama, örnekleme</w:t>
            </w:r>
            <w:proofErr w:type="gramStart"/>
            <w:r w:rsidRPr="005B1192">
              <w:t>,…</w:t>
            </w:r>
            <w:proofErr w:type="gramEnd"/>
            <w:r w:rsidRPr="005B1192">
              <w:t>)</w:t>
            </w:r>
          </w:p>
        </w:tc>
        <w:tc>
          <w:tcPr>
            <w:tcW w:w="1551" w:type="pct"/>
          </w:tcPr>
          <w:p w:rsidR="00956100" w:rsidRPr="005B1192" w:rsidRDefault="00956100" w:rsidP="005B1192">
            <w:r w:rsidRPr="005B1192">
              <w:t>10</w:t>
            </w:r>
          </w:p>
        </w:tc>
      </w:tr>
      <w:tr w:rsidR="00956100" w:rsidRPr="005B1192" w:rsidTr="00DD1E7B">
        <w:trPr>
          <w:trHeight w:val="244"/>
        </w:trPr>
        <w:tc>
          <w:tcPr>
            <w:tcW w:w="3449" w:type="pct"/>
          </w:tcPr>
          <w:p w:rsidR="00956100" w:rsidRPr="005B1192" w:rsidRDefault="00956100" w:rsidP="005B1192">
            <w:r w:rsidRPr="005B1192">
              <w:t>Plân (olayları sıralama, bütünlük</w:t>
            </w:r>
            <w:proofErr w:type="gramStart"/>
            <w:r w:rsidRPr="005B1192">
              <w:t>,…</w:t>
            </w:r>
            <w:proofErr w:type="gramEnd"/>
            <w:r w:rsidRPr="005B1192">
              <w:t>)</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İmla(dilde duruluk, uygun kelime seçimi...)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Düşüncede özgünlük</w:t>
            </w:r>
          </w:p>
        </w:tc>
        <w:tc>
          <w:tcPr>
            <w:tcW w:w="1551" w:type="pct"/>
          </w:tcPr>
          <w:p w:rsidR="00956100" w:rsidRPr="005B1192" w:rsidRDefault="00956100" w:rsidP="005B1192">
            <w:r w:rsidRPr="005B1192">
              <w:t>5</w:t>
            </w:r>
          </w:p>
        </w:tc>
      </w:tr>
    </w:tbl>
    <w:p w:rsidR="00E814A3" w:rsidRPr="005B1192" w:rsidRDefault="00E814A3" w:rsidP="005B1192"/>
    <w:p w:rsidR="00956100" w:rsidRPr="005B1192" w:rsidRDefault="00956100" w:rsidP="005B1192"/>
    <w:p w:rsidR="00956100" w:rsidRPr="005B1192" w:rsidRDefault="00956100" w:rsidP="005B1192">
      <w:r w:rsidRPr="005B1192">
        <w:t xml:space="preserve">       a)Her dönemin üçüncü sınavlarının ortak olarak yapılması ve işlenen ortak konular esas alınarak belirlenmesine karar verildi.</w:t>
      </w:r>
    </w:p>
    <w:p w:rsidR="00B31C80" w:rsidRPr="005B1192" w:rsidRDefault="00B31C80" w:rsidP="005B1192">
      <w:r w:rsidRPr="005B1192">
        <w:t xml:space="preserve">İlköğretim Kurumları Yönetmeliğinin ilgili maddelerinin (sınıf </w:t>
      </w:r>
      <w:proofErr w:type="gramStart"/>
      <w:r w:rsidRPr="005B1192">
        <w:t>geçme , ölçme</w:t>
      </w:r>
      <w:proofErr w:type="gramEnd"/>
      <w:r w:rsidRPr="005B1192">
        <w:t xml:space="preserve"> ve değerlendirme, öğrenci başarısının değerlendirilmesi)zaman zaman gözden geçirilmesinin yararlı olacağı görüşü benimsendi.</w:t>
      </w:r>
    </w:p>
    <w:p w:rsidR="00B31C80" w:rsidRPr="005B1192" w:rsidRDefault="00B31C80" w:rsidP="005B1192">
      <w:r w:rsidRPr="005B1192">
        <w:t xml:space="preserve">             Derece</w:t>
      </w:r>
      <w:r w:rsidRPr="005B1192">
        <w:tab/>
      </w:r>
      <w:r w:rsidRPr="005B1192">
        <w:tab/>
      </w:r>
      <w:r w:rsidRPr="005B1192">
        <w:tab/>
        <w:t>Rakamla</w:t>
      </w:r>
      <w:r w:rsidRPr="005B1192">
        <w:tab/>
      </w:r>
      <w:r w:rsidRPr="005B1192">
        <w:tab/>
        <w:t>Puanla</w:t>
      </w:r>
    </w:p>
    <w:p w:rsidR="00B31C80" w:rsidRPr="005B1192" w:rsidRDefault="00B31C80" w:rsidP="005B1192">
      <w:r w:rsidRPr="005B1192">
        <w:t>Pekiyi</w:t>
      </w:r>
      <w:r w:rsidRPr="005B1192">
        <w:tab/>
      </w:r>
      <w:r w:rsidRPr="005B1192">
        <w:tab/>
      </w:r>
      <w:r w:rsidRPr="005B1192">
        <w:tab/>
        <w:t xml:space="preserve">    5</w:t>
      </w:r>
      <w:r w:rsidRPr="005B1192">
        <w:tab/>
      </w:r>
      <w:r w:rsidRPr="005B1192">
        <w:tab/>
      </w:r>
      <w:r w:rsidRPr="005B1192">
        <w:tab/>
        <w:t>85 – 100</w:t>
      </w:r>
    </w:p>
    <w:p w:rsidR="00B31C80" w:rsidRPr="005B1192" w:rsidRDefault="00B31C80" w:rsidP="005B1192">
      <w:r w:rsidRPr="005B1192">
        <w:t>İyi</w:t>
      </w:r>
      <w:r w:rsidRPr="005B1192">
        <w:tab/>
      </w:r>
      <w:r w:rsidRPr="005B1192">
        <w:tab/>
      </w:r>
      <w:r w:rsidRPr="005B1192">
        <w:tab/>
        <w:t xml:space="preserve">    4</w:t>
      </w:r>
      <w:r w:rsidRPr="005B1192">
        <w:tab/>
      </w:r>
      <w:r w:rsidRPr="005B1192">
        <w:tab/>
      </w:r>
      <w:r w:rsidRPr="005B1192">
        <w:tab/>
        <w:t>70 – 84</w:t>
      </w:r>
    </w:p>
    <w:p w:rsidR="00B31C80" w:rsidRPr="005B1192" w:rsidRDefault="00B31C80" w:rsidP="005B1192">
      <w:r w:rsidRPr="005B1192">
        <w:t>Orta</w:t>
      </w:r>
      <w:r w:rsidRPr="005B1192">
        <w:tab/>
      </w:r>
      <w:r w:rsidRPr="005B1192">
        <w:tab/>
      </w:r>
      <w:r w:rsidRPr="005B1192">
        <w:tab/>
        <w:t xml:space="preserve">    3</w:t>
      </w:r>
      <w:r w:rsidRPr="005B1192">
        <w:tab/>
      </w:r>
      <w:r w:rsidRPr="005B1192">
        <w:tab/>
      </w:r>
      <w:r w:rsidRPr="005B1192">
        <w:tab/>
        <w:t>55 – 69</w:t>
      </w:r>
    </w:p>
    <w:p w:rsidR="00B31C80" w:rsidRPr="005B1192" w:rsidRDefault="00B31C80" w:rsidP="005B1192">
      <w:r w:rsidRPr="005B1192">
        <w:t>Geçer</w:t>
      </w:r>
      <w:r w:rsidRPr="005B1192">
        <w:tab/>
      </w:r>
      <w:r w:rsidRPr="005B1192">
        <w:tab/>
      </w:r>
      <w:r w:rsidRPr="005B1192">
        <w:tab/>
        <w:t xml:space="preserve">    2</w:t>
      </w:r>
      <w:r w:rsidRPr="005B1192">
        <w:tab/>
      </w:r>
      <w:r w:rsidRPr="005B1192">
        <w:tab/>
      </w:r>
      <w:r w:rsidRPr="005B1192">
        <w:tab/>
        <w:t>45 – 54</w:t>
      </w:r>
    </w:p>
    <w:p w:rsidR="00B31C80" w:rsidRPr="005B1192" w:rsidRDefault="00B31C80" w:rsidP="005B1192">
      <w:r w:rsidRPr="005B1192">
        <w:t>Başarısız</w:t>
      </w:r>
      <w:r w:rsidRPr="005B1192">
        <w:tab/>
      </w:r>
      <w:r w:rsidRPr="005B1192">
        <w:tab/>
        <w:t xml:space="preserve">    1</w:t>
      </w:r>
      <w:r w:rsidRPr="005B1192">
        <w:tab/>
      </w:r>
      <w:r w:rsidRPr="005B1192">
        <w:tab/>
      </w:r>
      <w:r w:rsidRPr="005B1192">
        <w:tab/>
        <w:t xml:space="preserve">  0 – 44</w:t>
      </w:r>
    </w:p>
    <w:p w:rsidR="00B31C80" w:rsidRPr="005B1192" w:rsidRDefault="00B31C80" w:rsidP="005B1192"/>
    <w:p w:rsidR="00B31C80" w:rsidRPr="005B1192" w:rsidRDefault="00B31C80" w:rsidP="005B1192">
      <w:r w:rsidRPr="005B1192">
        <w:t>Ders içi performans notu:</w:t>
      </w:r>
    </w:p>
    <w:p w:rsidR="00B31C80" w:rsidRPr="005B1192" w:rsidRDefault="00B31C80" w:rsidP="005B1192">
      <w:r w:rsidRPr="005B1192">
        <w:lastRenderedPageBreak/>
        <w:t>Milli Eğitim Bakanlığı İlköğretim Kurumları Yönetmeliğinde değişiklik yaptı. Bu değişikliğe göre haftalık ders saati 2 ve 2'den az olan dersler için 2, 2'yi geçen dersler için öğrencilere 3 tane ders içi katılım puanı verilecek.</w:t>
      </w:r>
      <w:r w:rsidRPr="005B1192">
        <w:br/>
        <w:t>Bu durumda Türkçe derslerinde öğretmenler her dönem için 3 ders içi katılım puanı verecekler.</w:t>
      </w:r>
    </w:p>
    <w:p w:rsidR="00B31C80" w:rsidRPr="005B1192" w:rsidRDefault="00B31C80" w:rsidP="005B1192">
      <w:r w:rsidRPr="005B1192">
        <w:t xml:space="preserve">Ayrıca öğrencilere ders içi performans notu verilmesi için bir form hazırlanması ve notların bu formdaki bilgiler doğrultusunda verilmesi benimsendi. Dikkate alınacak </w:t>
      </w:r>
      <w:proofErr w:type="gramStart"/>
      <w:r w:rsidRPr="005B1192">
        <w:t>kriterler</w:t>
      </w:r>
      <w:proofErr w:type="gramEnd"/>
      <w:r w:rsidRPr="005B1192">
        <w:t>:</w:t>
      </w:r>
    </w:p>
    <w:p w:rsidR="00B31C80" w:rsidRPr="005B1192" w:rsidRDefault="00B31C80" w:rsidP="005B1192">
      <w:r w:rsidRPr="005B1192">
        <w:t xml:space="preserve">Derslere hazırlıklı gelme, ödevleri zamanında yapma, dersle ilgili araştırmalar yapma, kaynaklardan etkili yararlanma, grup </w:t>
      </w:r>
      <w:proofErr w:type="gramStart"/>
      <w:r w:rsidRPr="005B1192">
        <w:t>çalışmalarına  katılım</w:t>
      </w:r>
      <w:proofErr w:type="gramEnd"/>
      <w:r w:rsidRPr="005B1192">
        <w:t xml:space="preserve">, ürün dosyası kullanma, sınıf içi  etkinliklerine katılım, çalışma kağıtlarını doldurma, konu anlatımlarında istekli oluşu. Ders içi performans görevleri için birer çizelge hazırlanacak. </w:t>
      </w:r>
    </w:p>
    <w:p w:rsidR="00B31C80" w:rsidRPr="005B1192" w:rsidRDefault="00B31C80" w:rsidP="005B1192"/>
    <w:p w:rsidR="00B31C80" w:rsidRPr="005B1192" w:rsidRDefault="00B31C80" w:rsidP="005B1192">
      <w:r w:rsidRPr="005B1192">
        <w:t xml:space="preserve">        Ayşe Demir, “Sınavlar bir amaç değil, araçtır. Sınavlar, öğrencinin hangi kazanımı ne kadar aldığını gösterir. Öğrencilerin sınav stresine sokulmaması gerekir. Sınavların da bir öğrenme yolu olduğunu düşünebiliriz.” dedi.  </w:t>
      </w:r>
    </w:p>
    <w:p w:rsidR="00B31C80" w:rsidRPr="005B1192" w:rsidRDefault="00B31C80" w:rsidP="005B1192">
      <w:r w:rsidRPr="005B1192">
        <w:t xml:space="preserve">       Nihal Kılıç, “Soruların açık, anlaşılır ve kısa olmasına, soruların ezbere dayalı olmamasına dikkat etmeliyiz.” dedi. Bihter </w:t>
      </w:r>
      <w:proofErr w:type="spellStart"/>
      <w:r w:rsidRPr="005B1192">
        <w:t>Erçıkış</w:t>
      </w:r>
      <w:proofErr w:type="spellEnd"/>
      <w:r w:rsidRPr="005B1192">
        <w:t xml:space="preserve">, “Soru </w:t>
      </w:r>
      <w:proofErr w:type="gramStart"/>
      <w:r w:rsidRPr="005B1192">
        <w:t>kağıdı</w:t>
      </w:r>
      <w:proofErr w:type="gramEnd"/>
      <w:r w:rsidRPr="005B1192">
        <w:t xml:space="preserve">, düzen ve okunabilir olması açısından öğrencilere örnek olmalı.” dedi. </w:t>
      </w:r>
      <w:proofErr w:type="gramStart"/>
      <w:r w:rsidR="00FD7601">
        <w:t>…..</w:t>
      </w:r>
      <w:proofErr w:type="gramEnd"/>
      <w:r w:rsidRPr="005B1192">
        <w:t xml:space="preserve"> , “Not bareminin sınav kâğıtlarında gösterilmesine; </w:t>
      </w:r>
      <w:proofErr w:type="gramStart"/>
      <w:r w:rsidRPr="005B1192">
        <w:t>sınavların  sonuçlarının</w:t>
      </w:r>
      <w:proofErr w:type="gramEnd"/>
      <w:r w:rsidRPr="005B1192">
        <w:t xml:space="preserve"> en geç 10 gün içerisinde öğrenciye duyurulmasına dikkat etmeliyiz.” dedi.</w:t>
      </w:r>
    </w:p>
    <w:p w:rsidR="00B31C80" w:rsidRPr="005B1192" w:rsidRDefault="00B31C80" w:rsidP="005B1192">
      <w:r w:rsidRPr="005B1192">
        <w:t xml:space="preserve"> </w:t>
      </w:r>
    </w:p>
    <w:p w:rsidR="00B31C80" w:rsidRPr="005B1192" w:rsidRDefault="00B31C80" w:rsidP="005B1192"/>
    <w:p w:rsidR="00956100" w:rsidRPr="005B1192" w:rsidRDefault="00956100" w:rsidP="005B1192">
      <w:r w:rsidRPr="005B1192">
        <w:t>b)  İlçe Milli Eğitim Müdürlüğü’yle beraber iki, ilçe MEM sınav yapmazsa bir veya iki</w:t>
      </w:r>
    </w:p>
    <w:p w:rsidR="00956100" w:rsidRPr="005B1192" w:rsidRDefault="00956100" w:rsidP="005B1192">
      <w:proofErr w:type="gramStart"/>
      <w:r w:rsidRPr="005B1192">
        <w:t>kazanım</w:t>
      </w:r>
      <w:proofErr w:type="gramEnd"/>
      <w:r w:rsidRPr="005B1192">
        <w:t xml:space="preserve"> sınavının yapılmasına karar verilmiştir.</w:t>
      </w:r>
    </w:p>
    <w:p w:rsidR="00956100" w:rsidRPr="005B1192" w:rsidRDefault="00956100" w:rsidP="005B1192"/>
    <w:p w:rsidR="00956100" w:rsidRPr="005B1192" w:rsidRDefault="00956100" w:rsidP="005B1192"/>
    <w:p w:rsidR="00DD1E7B" w:rsidRPr="005B1192" w:rsidRDefault="00DD1E7B" w:rsidP="005B1192">
      <w:r w:rsidRPr="005B1192">
        <w:t>11) Atatürkçülük konuları kılavuz kitaplarda verilmiştir. Bu konuların özellikle bayram haftalarına getirilmesine özen gösterilecek ve böylece öğrencinin konuyla ilgili bilgisinin artması sağlanacaktır.</w:t>
      </w:r>
    </w:p>
    <w:p w:rsidR="00DD1E7B" w:rsidRPr="005B1192" w:rsidRDefault="00DD1E7B" w:rsidP="005B1192">
      <w:r w:rsidRPr="005B1192">
        <w:t xml:space="preserve">12)Proje </w:t>
      </w:r>
      <w:r w:rsidR="001F18CF" w:rsidRPr="005B1192">
        <w:t>gör</w:t>
      </w:r>
      <w:r w:rsidRPr="005B1192">
        <w:t>evlerinin tespiti</w:t>
      </w:r>
    </w:p>
    <w:p w:rsidR="00DD1E7B" w:rsidRPr="005B1192" w:rsidRDefault="00FD7601" w:rsidP="005B1192">
      <w:proofErr w:type="gramStart"/>
      <w:r>
        <w:t>…..</w:t>
      </w:r>
      <w:r w:rsidR="00DD1E7B" w:rsidRPr="005B1192">
        <w:t>,</w:t>
      </w:r>
      <w:proofErr w:type="gramEnd"/>
      <w:r w:rsidR="00DD1E7B" w:rsidRPr="005B1192">
        <w:t xml:space="preserve"> İlköğretim Kurumları Yönetmeliğine göre “Öğrenciler, bir ders yılında istedikleri ders veya derslerden bireysel ya da grup çalışması şeklinde en az bir proje yapmaları gerektiği” hükmünü vurguladı ve değişen yeni yönetmelikteki ilgili maddeyi okudu:</w:t>
      </w:r>
    </w:p>
    <w:p w:rsidR="00DD1E7B" w:rsidRPr="005B1192" w:rsidRDefault="00DD1E7B" w:rsidP="005B1192">
      <w:r w:rsidRPr="005B1192">
        <w:t xml:space="preserve">Ortaokul ve imam-hatip ortaokullarında öğrencilere ders yılında istedikleri ders veya derslerden bireysel ya da grup çalışması şeklinde öğretmen rehberliğinde en az bir proje hazırlatılır. Projeler verildikleri dönemde değerlendirilir. </w:t>
      </w:r>
    </w:p>
    <w:p w:rsidR="00DD1E7B" w:rsidRPr="005B1192" w:rsidRDefault="00DD1E7B" w:rsidP="005B1192">
      <w:r w:rsidRPr="005B1192">
        <w:t xml:space="preserve">Ayrıca birden fazla proje </w:t>
      </w:r>
      <w:r w:rsidR="00141FE9" w:rsidRPr="005B1192">
        <w:t xml:space="preserve">görevi </w:t>
      </w:r>
      <w:r w:rsidRPr="005B1192">
        <w:t xml:space="preserve">almak isteyen öğrencilere proje </w:t>
      </w:r>
      <w:proofErr w:type="gramStart"/>
      <w:r w:rsidR="00141FE9" w:rsidRPr="005B1192">
        <w:t xml:space="preserve">görevi </w:t>
      </w:r>
      <w:r w:rsidRPr="005B1192">
        <w:t xml:space="preserve"> verilmesine</w:t>
      </w:r>
      <w:proofErr w:type="gramEnd"/>
      <w:r w:rsidRPr="005B1192">
        <w:t xml:space="preserve"> karar verilmiştir.  </w:t>
      </w:r>
    </w:p>
    <w:p w:rsidR="00DD1E7B" w:rsidRPr="005B1192" w:rsidRDefault="00DD1E7B" w:rsidP="005B1192">
      <w:r w:rsidRPr="005B1192">
        <w:t xml:space="preserve">            </w:t>
      </w:r>
      <w:proofErr w:type="gramStart"/>
      <w:r w:rsidR="00FD7601">
        <w:t>…..</w:t>
      </w:r>
      <w:proofErr w:type="gramEnd"/>
      <w:r w:rsidRPr="005B1192">
        <w:t xml:space="preserve"> “Proje görevleri öğrencilerin kapasitelerine, okulun imkânlarına, çocuğun bulunduğu ortama göre belirlenip verilmeli. Ayrıca öğrencilere seçenekler sunulmalı. Öğrenciler istediği konuyu öğretmeniyle görüşerek alabilmeli.” dedi. </w:t>
      </w:r>
    </w:p>
    <w:p w:rsidR="00DD1E7B" w:rsidRPr="005B1192" w:rsidRDefault="00DD1E7B" w:rsidP="005B1192">
      <w:r w:rsidRPr="005B1192">
        <w:t xml:space="preserve">        Öğretmen kılavuzlarında yer alan proje görevlerinin yanında aşağıdaki konular da proje konuları olarak belirlendi. </w:t>
      </w:r>
    </w:p>
    <w:p w:rsidR="00DD1E7B" w:rsidRPr="005B1192" w:rsidRDefault="00DD1E7B" w:rsidP="005B1192">
      <w:r w:rsidRPr="005B1192">
        <w:t xml:space="preserve">Proje </w:t>
      </w:r>
      <w:r w:rsidR="00141FE9" w:rsidRPr="005B1192">
        <w:t>görevleri</w:t>
      </w:r>
      <w:r w:rsidRPr="005B1192">
        <w:t xml:space="preserve"> verilmesi halinde yapılacak çalışmalar bir form üzerinde gösterilecektir. Bu formda </w:t>
      </w:r>
      <w:r w:rsidR="00141FE9" w:rsidRPr="005B1192">
        <w:t xml:space="preserve">görevin </w:t>
      </w:r>
      <w:r w:rsidRPr="005B1192">
        <w:t xml:space="preserve">veriliş tarihi, </w:t>
      </w:r>
      <w:proofErr w:type="gramStart"/>
      <w:r w:rsidR="00141FE9" w:rsidRPr="005B1192">
        <w:t xml:space="preserve">görevin </w:t>
      </w:r>
      <w:r w:rsidRPr="005B1192">
        <w:t xml:space="preserve"> </w:t>
      </w:r>
      <w:proofErr w:type="spellStart"/>
      <w:r w:rsidRPr="005B1192">
        <w:t>konrol</w:t>
      </w:r>
      <w:proofErr w:type="spellEnd"/>
      <w:proofErr w:type="gramEnd"/>
      <w:r w:rsidRPr="005B1192">
        <w:t xml:space="preserve"> aşamaları ve toplanış tarihleri ayrı </w:t>
      </w:r>
      <w:proofErr w:type="spellStart"/>
      <w:r w:rsidRPr="005B1192">
        <w:t>ayrı</w:t>
      </w:r>
      <w:proofErr w:type="spellEnd"/>
      <w:r w:rsidRPr="005B1192">
        <w:t xml:space="preserve"> belirtilecektir.</w:t>
      </w:r>
    </w:p>
    <w:p w:rsidR="00DD1E7B" w:rsidRPr="005B1192" w:rsidRDefault="00DD1E7B" w:rsidP="005B1192">
      <w:r w:rsidRPr="005B1192">
        <w:t xml:space="preserve">Proje </w:t>
      </w:r>
      <w:proofErr w:type="spellStart"/>
      <w:r w:rsidRPr="005B1192">
        <w:t>ö</w:t>
      </w:r>
      <w:r w:rsidR="00141FE9" w:rsidRPr="005B1192">
        <w:t>görewv</w:t>
      </w:r>
      <w:r w:rsidR="004C2985">
        <w:t>veriliş</w:t>
      </w:r>
      <w:proofErr w:type="spellEnd"/>
      <w:r w:rsidR="004C2985">
        <w:t xml:space="preserve"> tarihi1 Kasım 2017</w:t>
      </w:r>
      <w:r w:rsidRPr="005B1192">
        <w:t xml:space="preserve">, </w:t>
      </w:r>
      <w:proofErr w:type="spellStart"/>
      <w:r w:rsidR="00141FE9" w:rsidRPr="005B1192">
        <w:t>görevlerin</w:t>
      </w:r>
      <w:r w:rsidR="004C2985">
        <w:t>toplanma</w:t>
      </w:r>
      <w:proofErr w:type="spellEnd"/>
      <w:r w:rsidR="004C2985">
        <w:t xml:space="preserve"> tarihi ise 7 Nisan 2018</w:t>
      </w:r>
      <w:r w:rsidRPr="005B1192">
        <w:t xml:space="preserve"> olarak karara bağlanmıştır.</w:t>
      </w:r>
    </w:p>
    <w:p w:rsidR="00DD1E7B" w:rsidRDefault="00DD1E7B" w:rsidP="005B1192">
      <w:r w:rsidRPr="005B1192">
        <w:t xml:space="preserve"> </w:t>
      </w:r>
      <w:r w:rsidR="00B31C80" w:rsidRPr="005B1192">
        <w:t>Proje görev</w:t>
      </w:r>
      <w:r w:rsidRPr="005B1192">
        <w:t>leri konuları:</w:t>
      </w:r>
    </w:p>
    <w:p w:rsidR="00713D43" w:rsidRPr="005B1192" w:rsidRDefault="00713D43" w:rsidP="005B1192"/>
    <w:p w:rsidR="00713D43" w:rsidRPr="005B1192" w:rsidRDefault="00713D43" w:rsidP="005B1192">
      <w:r w:rsidRPr="005B1192">
        <w:t>1.7-14 yaşlarına hitap eden bir çocuk dergisi hazırlama.</w:t>
      </w:r>
    </w:p>
    <w:p w:rsidR="00713D43" w:rsidRPr="005B1192" w:rsidRDefault="00713D43" w:rsidP="005B1192">
      <w:r w:rsidRPr="005B1192">
        <w:t>2. Kendi sesinden fon müziği eşliğinde şiir kaseti hazırlama</w:t>
      </w:r>
    </w:p>
    <w:p w:rsidR="00713D43" w:rsidRPr="005B1192" w:rsidRDefault="00713D43" w:rsidP="005B1192">
      <w:r w:rsidRPr="005B1192">
        <w:t>3. Değişik kitaplardan çözümlü soru bankası hazırlama</w:t>
      </w:r>
    </w:p>
    <w:p w:rsidR="00713D43" w:rsidRPr="005B1192" w:rsidRDefault="00713D43" w:rsidP="005B1192">
      <w:r w:rsidRPr="005B1192">
        <w:t>4. Dil bilgisi konuları olan 12 sayfalık takvim hazırlama gibi</w:t>
      </w:r>
    </w:p>
    <w:p w:rsidR="00713D43" w:rsidRPr="005B1192" w:rsidRDefault="00713D43" w:rsidP="005B1192">
      <w:r w:rsidRPr="005B1192">
        <w:t>5. Seçkin şiirlerden şiir kitabı hazırlama</w:t>
      </w:r>
    </w:p>
    <w:p w:rsidR="00713D43" w:rsidRPr="005B1192" w:rsidRDefault="00713D43" w:rsidP="005B1192">
      <w:r w:rsidRPr="005B1192">
        <w:t>6. Seçkin öykülerden oluşan öykü kitabı hazırlama</w:t>
      </w:r>
    </w:p>
    <w:p w:rsidR="00713D43" w:rsidRPr="005B1192" w:rsidRDefault="00713D43" w:rsidP="005B1192">
      <w:r w:rsidRPr="005B1192">
        <w:t>7.  Seçkin masallardan oluşan masal kitabı hazırlama</w:t>
      </w:r>
    </w:p>
    <w:p w:rsidR="00713D43" w:rsidRPr="005B1192" w:rsidRDefault="00713D43" w:rsidP="005B1192">
      <w:r w:rsidRPr="005B1192">
        <w:t>8. Noktalama işaretleri ve bunların kullanıldığı yerlerin metinler üzerinde gösterilmesi,</w:t>
      </w:r>
    </w:p>
    <w:p w:rsidR="00713D43" w:rsidRPr="005B1192" w:rsidRDefault="00713D43" w:rsidP="005B1192">
      <w:r w:rsidRPr="005B1192">
        <w:t>9. Günlük tutma (bir aylık)</w:t>
      </w:r>
    </w:p>
    <w:p w:rsidR="00713D43" w:rsidRPr="005B1192" w:rsidRDefault="00713D43" w:rsidP="005B1192">
      <w:r w:rsidRPr="005B1192">
        <w:t>10. Atatürk’le ilgili anıların derlenmesi</w:t>
      </w:r>
    </w:p>
    <w:p w:rsidR="00713D43" w:rsidRPr="005B1192" w:rsidRDefault="00713D43" w:rsidP="005B1192">
      <w:r w:rsidRPr="005B1192">
        <w:t>11. Türk edebiyatının önemli yazar veya şairlerinden birinin hayatını araştırıp cep kitabı şeklinde sunma</w:t>
      </w:r>
    </w:p>
    <w:p w:rsidR="00713D43" w:rsidRPr="005B1192" w:rsidRDefault="00713D43" w:rsidP="005B1192">
      <w:r w:rsidRPr="005B1192">
        <w:t>12. Resimli atasözleri ve deyimler sözlüğü oluşturma</w:t>
      </w:r>
    </w:p>
    <w:p w:rsidR="00713D43" w:rsidRDefault="00713D43" w:rsidP="005B1192">
      <w:r w:rsidRPr="005B1192">
        <w:t>13. Çalışma kitabı etkinlik sayfası hazırlama</w:t>
      </w:r>
    </w:p>
    <w:p w:rsidR="00713D43" w:rsidRDefault="00713D43" w:rsidP="005B1192">
      <w:r w:rsidRPr="005B1192">
        <w:t>14.Şiir türleri ile ilgili kitapçık oluşturma</w:t>
      </w:r>
    </w:p>
    <w:p w:rsidR="00713D43" w:rsidRPr="005B1192" w:rsidRDefault="00713D43" w:rsidP="005B1192">
      <w:r w:rsidRPr="005B1192">
        <w:t>15. Örnek insanlar albümü oluşturma</w:t>
      </w:r>
    </w:p>
    <w:p w:rsidR="00713D43" w:rsidRPr="005B1192" w:rsidRDefault="00713D43" w:rsidP="005B1192">
      <w:r w:rsidRPr="005B1192">
        <w:t>16. Geleceğin meslekleri konulu albüm oluşturma</w:t>
      </w:r>
    </w:p>
    <w:p w:rsidR="00713D43" w:rsidRPr="005B1192" w:rsidRDefault="00713D43" w:rsidP="005B1192">
      <w:r w:rsidRPr="005B1192">
        <w:t>17. Röportaj (Bir meslek veya yaşanılan yerleşim yeri büyüğüyle)</w:t>
      </w:r>
    </w:p>
    <w:p w:rsidR="00713D43" w:rsidRPr="005B1192" w:rsidRDefault="00713D43" w:rsidP="005B1192">
      <w:r w:rsidRPr="005B1192">
        <w:t>18. Noktalama işaretleri ile ilgili şiir defteri hazırlama</w:t>
      </w:r>
    </w:p>
    <w:p w:rsidR="00713D43" w:rsidRPr="005B1192" w:rsidRDefault="00713D43" w:rsidP="005B1192">
      <w:r w:rsidRPr="005B1192">
        <w:t>19. Bir olay yazısını oyunlaştırma ve sınıfta canlandırma</w:t>
      </w:r>
    </w:p>
    <w:p w:rsidR="00713D43" w:rsidRPr="005B1192" w:rsidRDefault="00713D43" w:rsidP="005B1192">
      <w:r w:rsidRPr="005B1192">
        <w:t>20 Karagöz-Hacivat kuklası hazırlama ve bir replikle sunumu.</w:t>
      </w:r>
    </w:p>
    <w:p w:rsidR="00713D43" w:rsidRPr="005B1192" w:rsidRDefault="00713D43" w:rsidP="005B1192">
      <w:r w:rsidRPr="005B1192">
        <w:t>21. Türkülerimizin Hikâyeleri</w:t>
      </w:r>
    </w:p>
    <w:p w:rsidR="00713D43" w:rsidRPr="005B1192" w:rsidRDefault="00713D43" w:rsidP="005B1192">
      <w:r w:rsidRPr="005B1192">
        <w:t xml:space="preserve">22. Kendilerinin yazıp oynayacağı bir tiyatro </w:t>
      </w:r>
      <w:proofErr w:type="spellStart"/>
      <w:r w:rsidRPr="005B1192">
        <w:t>izletisi</w:t>
      </w:r>
      <w:proofErr w:type="spellEnd"/>
    </w:p>
    <w:p w:rsidR="00713D43" w:rsidRPr="005B1192" w:rsidRDefault="00713D43" w:rsidP="005B1192">
      <w:r w:rsidRPr="005B1192">
        <w:t xml:space="preserve">23. Konusu okul sınırları içinde geçen bir </w:t>
      </w:r>
      <w:proofErr w:type="gramStart"/>
      <w:r w:rsidRPr="005B1192">
        <w:t>hikaye</w:t>
      </w:r>
      <w:proofErr w:type="gramEnd"/>
      <w:r w:rsidRPr="005B1192">
        <w:t xml:space="preserve"> yazma</w:t>
      </w:r>
    </w:p>
    <w:p w:rsidR="00713D43" w:rsidRPr="005B1192" w:rsidRDefault="00713D43" w:rsidP="005B1192">
      <w:r w:rsidRPr="005B1192">
        <w:t>24. Yabancı mağaza isimleri ve yerli mağaza isimleri araştırması</w:t>
      </w:r>
    </w:p>
    <w:p w:rsidR="00713D43" w:rsidRPr="005B1192" w:rsidRDefault="00713D43" w:rsidP="005B1192">
      <w:r w:rsidRPr="005B1192">
        <w:t>25. Çevremizdeki yazım yanlışları</w:t>
      </w:r>
    </w:p>
    <w:p w:rsidR="00713D43" w:rsidRPr="005B1192" w:rsidRDefault="00713D43" w:rsidP="005B1192">
      <w:r w:rsidRPr="005B1192">
        <w:t>26. Şiir dinletisi hazırlama</w:t>
      </w:r>
    </w:p>
    <w:p w:rsidR="00713D43" w:rsidRPr="005B1192" w:rsidRDefault="00713D43" w:rsidP="005B1192">
      <w:r w:rsidRPr="005B1192">
        <w:t xml:space="preserve">27.Deyimler ve atasözleri ile ilgili </w:t>
      </w:r>
      <w:proofErr w:type="gramStart"/>
      <w:r w:rsidRPr="005B1192">
        <w:t>maket  hazırlama</w:t>
      </w:r>
      <w:proofErr w:type="gramEnd"/>
      <w:r w:rsidRPr="005B1192">
        <w:t>.</w:t>
      </w:r>
    </w:p>
    <w:p w:rsidR="00DD1E7B" w:rsidRPr="005B1192" w:rsidRDefault="00DD1E7B" w:rsidP="005B1192"/>
    <w:p w:rsidR="00B31C80" w:rsidRPr="005B1192" w:rsidRDefault="00DD1E7B" w:rsidP="005B1192">
      <w:r w:rsidRPr="005B1192">
        <w:t xml:space="preserve">                           </w:t>
      </w:r>
    </w:p>
    <w:p w:rsidR="00B31C80" w:rsidRPr="005B1192" w:rsidRDefault="00B31C80" w:rsidP="005B1192"/>
    <w:p w:rsidR="00B31C80" w:rsidRPr="005B1192" w:rsidRDefault="00B31C80" w:rsidP="005B1192"/>
    <w:p w:rsidR="00DD1E7B" w:rsidRPr="005B1192" w:rsidRDefault="00B31C80" w:rsidP="005B1192">
      <w:r w:rsidRPr="005B1192">
        <w:t xml:space="preserve">                   </w:t>
      </w:r>
      <w:r w:rsidR="00DD1E7B" w:rsidRPr="005B1192">
        <w:t xml:space="preserve"> Proje </w:t>
      </w:r>
      <w:r w:rsidR="00141FE9" w:rsidRPr="005B1192">
        <w:t xml:space="preserve">görevleri </w:t>
      </w:r>
      <w:r w:rsidR="00DD1E7B" w:rsidRPr="005B1192">
        <w:t>değerlendirme ölçeği</w:t>
      </w:r>
    </w:p>
    <w:p w:rsidR="00DD1E7B" w:rsidRPr="005B1192" w:rsidRDefault="00DD1E7B" w:rsidP="005B1192"/>
    <w:tbl>
      <w:tblPr>
        <w:tblpPr w:leftFromText="141" w:rightFromText="141" w:vertAnchor="text" w:horzAnchor="page" w:tblpX="1971" w:tblpY="-91"/>
        <w:tblW w:w="0" w:type="auto"/>
        <w:tblLayout w:type="fixed"/>
        <w:tblCellMar>
          <w:left w:w="40" w:type="dxa"/>
          <w:right w:w="40" w:type="dxa"/>
        </w:tblCellMar>
        <w:tblLook w:val="0000"/>
      </w:tblPr>
      <w:tblGrid>
        <w:gridCol w:w="585"/>
        <w:gridCol w:w="7328"/>
        <w:gridCol w:w="756"/>
      </w:tblGrid>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 Hazırlama Süreci</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amacını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Projeye uygun çalışma planı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İhtiyaçları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Farklı kaynaklardan bilgi toplama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Projeyi plana göre gerçekleştirme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İçeriği</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Bilgilerin doğruluğu</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Raporun akıcılığı ve anlaşılırlığı</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Toplanan bilgilerin düzenlenmesi</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Yaratıcılık yeteneğini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Sunumu</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konuşma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Sorulara cevap verebilme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413"/>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Konuyu dinleyicilerin ilgisini çekecek şekilde sunma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Sunuda akıcı bir dil ve beden dilini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Verilen sürede sunuyu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6.</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 sırasındaki öz güvene sahip olma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4"/>
        </w:trPr>
        <w:tc>
          <w:tcPr>
            <w:tcW w:w="7913" w:type="dxa"/>
            <w:gridSpan w:val="2"/>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TOPLAM</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100</w:t>
            </w:r>
          </w:p>
        </w:tc>
      </w:tr>
    </w:tbl>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DD1E7B" w:rsidRPr="005B1192" w:rsidRDefault="00DD1E7B" w:rsidP="005B1192">
      <w:r w:rsidRPr="005B1192">
        <w:t>Bu ölçeğin dışında da görevin niteliğine göre öğretmen kendi geliştirdiği ölçeği öğrencileri bilgilendirerek kullanabilir, kararı alındı.</w:t>
      </w:r>
    </w:p>
    <w:p w:rsidR="00DD1E7B" w:rsidRPr="005B1192" w:rsidRDefault="00DD1E7B" w:rsidP="005B1192">
      <w:r w:rsidRPr="005B1192">
        <w:t xml:space="preserve">          14) Türkçe zümre öğretmenlerince herhangi bir mahalli hizmet içi eğitim talebi bildirilmemiştir.</w:t>
      </w:r>
    </w:p>
    <w:p w:rsidR="00DD1E7B" w:rsidRPr="005B1192" w:rsidRDefault="00DD1E7B" w:rsidP="005B1192">
      <w:proofErr w:type="gramStart"/>
      <w:r w:rsidRPr="005B1192">
        <w:t>Türkçe  dersinde</w:t>
      </w:r>
      <w:proofErr w:type="gramEnd"/>
      <w:r w:rsidRPr="005B1192">
        <w:t xml:space="preserve"> 6.sınıftaki konu yoğunluğu ve</w:t>
      </w:r>
      <w:r w:rsidR="001F18CF" w:rsidRPr="005B1192">
        <w:t xml:space="preserve"> </w:t>
      </w:r>
      <w:proofErr w:type="spellStart"/>
      <w:r w:rsidR="001F18CF" w:rsidRPr="005B1192">
        <w:t>c</w:t>
      </w:r>
      <w:r w:rsidRPr="005B1192">
        <w:t>el</w:t>
      </w:r>
      <w:proofErr w:type="spellEnd"/>
      <w:r w:rsidRPr="005B1192">
        <w:t xml:space="preserve"> yazısında yaşanan sıkıntının bölge zümresinde dile getirilmesine karar verilmiştir.</w:t>
      </w:r>
    </w:p>
    <w:p w:rsidR="00DD1E7B" w:rsidRPr="005B1192" w:rsidRDefault="00DD1E7B" w:rsidP="005B1192">
      <w:r w:rsidRPr="005B1192">
        <w:t xml:space="preserve">            15)Öğrenci sayısı yeterli olduğu takdirde zümre öğretmenlerden bir kısmının</w:t>
      </w:r>
    </w:p>
    <w:p w:rsidR="00DD1E7B" w:rsidRPr="005B1192" w:rsidRDefault="00DD1E7B" w:rsidP="005B1192">
      <w:proofErr w:type="gramStart"/>
      <w:r w:rsidRPr="005B1192">
        <w:t>açmak</w:t>
      </w:r>
      <w:proofErr w:type="gramEnd"/>
      <w:r w:rsidRPr="005B1192">
        <w:t xml:space="preserve"> isteği olduğu görüldü. Yetiştirme kurslarının öğrenciye sağlayacağı katkılar veli ve öğrencilere anlatılarak yetiştirme kurslarına katılımın artırılması ve öğrencilerin kursa devam konusunda gerekli titizliğin gösterilmesi konusunda velilerin bilgilendirmesi çalışması </w:t>
      </w:r>
      <w:proofErr w:type="gramStart"/>
      <w:r w:rsidRPr="005B1192">
        <w:t>yapılacaktır .</w:t>
      </w:r>
      <w:proofErr w:type="gramEnd"/>
      <w:r w:rsidRPr="005B1192">
        <w:t xml:space="preserve"> </w:t>
      </w:r>
    </w:p>
    <w:p w:rsidR="00DD1E7B" w:rsidRPr="005B1192" w:rsidRDefault="00DD1E7B" w:rsidP="005B1192">
      <w:r w:rsidRPr="005B1192">
        <w:t xml:space="preserve">             Yetiştirme kurslarında bol materyal kullanımı sayesinde konuların daha iyi kavratılabileceği </w:t>
      </w:r>
      <w:proofErr w:type="gramStart"/>
      <w:r w:rsidRPr="005B1192">
        <w:t>belirtildi.</w:t>
      </w:r>
      <w:r w:rsidR="00B37D03" w:rsidRPr="005B1192">
        <w:t>Kurslarda</w:t>
      </w:r>
      <w:proofErr w:type="gramEnd"/>
      <w:r w:rsidR="00B37D03" w:rsidRPr="005B1192">
        <w:t xml:space="preserve"> yapılacak deneme sınavlarının ölçme-değerlendirme açısından önemli olduğunu belirtti.</w:t>
      </w:r>
    </w:p>
    <w:p w:rsidR="00B37D03" w:rsidRPr="005B1192" w:rsidRDefault="00B37D03" w:rsidP="005B1192">
      <w:r w:rsidRPr="005B1192">
        <w:t xml:space="preserve">            16)</w:t>
      </w:r>
      <w:r w:rsidR="00B31C80" w:rsidRPr="005B1192">
        <w:t xml:space="preserve"> Başkan öğretmenlere dilekleri, istekleri olup olmadığını sordu. Söz alan olmayınca başkanın başarı dileğiyle toplantıya son verildi.</w:t>
      </w:r>
    </w:p>
    <w:p w:rsidR="00997A94" w:rsidRPr="005B1192" w:rsidRDefault="00997A94" w:rsidP="005B1192">
      <w:r w:rsidRPr="005B1192">
        <w:t xml:space="preserve">          </w:t>
      </w:r>
    </w:p>
    <w:p w:rsidR="00997A94" w:rsidRPr="005B1192" w:rsidRDefault="00997A94" w:rsidP="005B1192">
      <w:r w:rsidRPr="005B1192">
        <w:t xml:space="preserve">              </w:t>
      </w:r>
    </w:p>
    <w:p w:rsidR="00E04CBA" w:rsidRPr="005B1192" w:rsidRDefault="00E04CBA" w:rsidP="005B1192"/>
    <w:p w:rsidR="00997A94" w:rsidRPr="005B1192" w:rsidRDefault="00997A94" w:rsidP="005B1192">
      <w:r w:rsidRPr="005B1192">
        <w:t xml:space="preserve">           </w:t>
      </w:r>
    </w:p>
    <w:p w:rsidR="00073116" w:rsidRPr="005B1192" w:rsidRDefault="00997A94" w:rsidP="005B1192">
      <w:r w:rsidRPr="005B1192">
        <w:t xml:space="preserve">                   </w:t>
      </w:r>
    </w:p>
    <w:p w:rsidR="006A7107" w:rsidRPr="005B1192" w:rsidRDefault="006A7107"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997A94" w:rsidRPr="005B1192" w:rsidRDefault="00997A94" w:rsidP="005B1192">
      <w:proofErr w:type="gramStart"/>
      <w:r w:rsidRPr="005B1192">
        <w:t>TÜRKÇE   ZÜMRE</w:t>
      </w:r>
      <w:proofErr w:type="gramEnd"/>
      <w:r w:rsidRPr="005B1192">
        <w:t xml:space="preserve"> ÖĞRETMENLERİ</w:t>
      </w:r>
    </w:p>
    <w:p w:rsidR="00EB5704" w:rsidRPr="005B1192" w:rsidRDefault="00906909" w:rsidP="005B1192">
      <w:r w:rsidRPr="005B1192">
        <w:t xml:space="preserve">Okul Müdür </w:t>
      </w:r>
      <w:proofErr w:type="gramStart"/>
      <w:r w:rsidRPr="005B1192">
        <w:t>Yardımcısı</w:t>
      </w:r>
      <w:r w:rsidR="00EB5704" w:rsidRPr="005B1192">
        <w:t xml:space="preserve">         Türkçe</w:t>
      </w:r>
      <w:proofErr w:type="gramEnd"/>
      <w:r w:rsidR="00EB5704" w:rsidRPr="005B1192">
        <w:t xml:space="preserve"> Öğretmeni               Türkçe Öğretmeni                  Türkçe Öğretmeni</w:t>
      </w:r>
    </w:p>
    <w:p w:rsidR="00EB5704" w:rsidRPr="005B1192" w:rsidRDefault="00EB5704" w:rsidP="005B1192"/>
    <w:p w:rsidR="00EB5704" w:rsidRPr="005B1192" w:rsidRDefault="00EB5704" w:rsidP="005B1192"/>
    <w:p w:rsidR="00997A94" w:rsidRPr="005B1192" w:rsidRDefault="00997A94" w:rsidP="005B1192"/>
    <w:p w:rsidR="00EB5704" w:rsidRPr="005B1192" w:rsidRDefault="00EB5704" w:rsidP="005B1192">
      <w:r w:rsidRPr="005B1192">
        <w:t xml:space="preserve">Türkçe </w:t>
      </w:r>
      <w:proofErr w:type="gramStart"/>
      <w:r w:rsidRPr="005B1192">
        <w:t>Öğretmeni           Türkçe</w:t>
      </w:r>
      <w:proofErr w:type="gramEnd"/>
      <w:r w:rsidRPr="005B1192">
        <w:t xml:space="preserve"> Öğretmeni              Türkçe Öğretmeni                   </w:t>
      </w:r>
    </w:p>
    <w:p w:rsidR="00EB5704" w:rsidRPr="005B1192" w:rsidRDefault="00EB5704" w:rsidP="005B1192"/>
    <w:p w:rsidR="00EB5704" w:rsidRPr="005B1192" w:rsidRDefault="00EB5704" w:rsidP="005B1192"/>
    <w:p w:rsidR="00997A94" w:rsidRPr="005B1192" w:rsidRDefault="00997A94" w:rsidP="005B1192"/>
    <w:p w:rsidR="009A7C22" w:rsidRPr="005B1192" w:rsidRDefault="009A7C22" w:rsidP="005B1192"/>
    <w:p w:rsidR="009A7C22" w:rsidRPr="005B1192" w:rsidRDefault="009A7C22" w:rsidP="005B1192"/>
    <w:p w:rsidR="009A7C22" w:rsidRPr="005B1192" w:rsidRDefault="009A7C22" w:rsidP="005B1192"/>
    <w:p w:rsidR="00997A94" w:rsidRPr="005B1192" w:rsidRDefault="00997A94" w:rsidP="005B1192">
      <w:r w:rsidRPr="005B1192">
        <w:t xml:space="preserve">                                                                       </w:t>
      </w:r>
    </w:p>
    <w:p w:rsidR="009A7C22" w:rsidRPr="005B1192" w:rsidRDefault="009A7C22" w:rsidP="005B1192"/>
    <w:p w:rsidR="00997A94" w:rsidRPr="005B1192" w:rsidRDefault="00997A94" w:rsidP="005B1192">
      <w:r w:rsidRPr="005B1192">
        <w:t xml:space="preserve">  </w:t>
      </w:r>
      <w:r w:rsidR="001F344E" w:rsidRPr="005B1192">
        <w:t>05</w:t>
      </w:r>
      <w:r w:rsidR="00477A5A" w:rsidRPr="005B1192">
        <w:t>.09.2016</w:t>
      </w:r>
      <w:r w:rsidRPr="005B1192">
        <w:t xml:space="preserve">                                            UYGUNDUR    </w:t>
      </w:r>
    </w:p>
    <w:p w:rsidR="00997A94" w:rsidRPr="005B1192" w:rsidRDefault="00997A94" w:rsidP="005B1192">
      <w:r w:rsidRPr="005B1192">
        <w:t xml:space="preserve">                                                                                                                               </w:t>
      </w:r>
      <w:r w:rsidR="001F344E" w:rsidRPr="005B1192">
        <w:t xml:space="preserve">             Mustafa BAY</w:t>
      </w:r>
      <w:r w:rsidRPr="005B1192">
        <w:t xml:space="preserve">                                                                                                                                                        </w:t>
      </w:r>
    </w:p>
    <w:p w:rsidR="00997A94" w:rsidRPr="005B1192" w:rsidRDefault="00997A94" w:rsidP="005B1192">
      <w:r w:rsidRPr="005B1192">
        <w:tab/>
      </w:r>
      <w:r w:rsidRPr="005B1192">
        <w:tab/>
      </w:r>
      <w:r w:rsidRPr="005B1192">
        <w:tab/>
      </w:r>
      <w:r w:rsidRPr="005B1192">
        <w:tab/>
      </w:r>
      <w:r w:rsidRPr="005B1192">
        <w:tab/>
        <w:t xml:space="preserve">                                             </w:t>
      </w:r>
      <w:r w:rsidR="00713D43">
        <w:t xml:space="preserve">                       </w:t>
      </w:r>
      <w:proofErr w:type="gramStart"/>
      <w:r w:rsidRPr="005B1192">
        <w:t>Okul  Müdürü</w:t>
      </w:r>
      <w:proofErr w:type="gramEnd"/>
    </w:p>
    <w:p w:rsidR="00997A94" w:rsidRPr="005B1192" w:rsidRDefault="00997A94" w:rsidP="005B1192"/>
    <w:p w:rsidR="00E04CBA" w:rsidRPr="005B1192" w:rsidRDefault="00E04CBA" w:rsidP="005B1192"/>
    <w:p w:rsidR="00E04CBA" w:rsidRPr="005B1192" w:rsidRDefault="00E04CBA" w:rsidP="005B1192"/>
    <w:p w:rsidR="00481663" w:rsidRPr="005B1192" w:rsidRDefault="0048166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997A94" w:rsidRPr="005B1192" w:rsidRDefault="00997A94" w:rsidP="005B1192">
      <w:r w:rsidRPr="005B1192">
        <w:t xml:space="preserve">                                                                                          </w:t>
      </w:r>
    </w:p>
    <w:p w:rsidR="00997A94" w:rsidRPr="005B1192" w:rsidRDefault="00FD7601" w:rsidP="00713D43">
      <w:pPr>
        <w:pStyle w:val="Balk1"/>
      </w:pPr>
      <w:proofErr w:type="gramStart"/>
      <w:r>
        <w:t>……………..</w:t>
      </w:r>
      <w:proofErr w:type="gramEnd"/>
      <w:r w:rsidR="00997A94" w:rsidRPr="005B1192">
        <w:t>ORTAOKULU 201</w:t>
      </w:r>
      <w:r w:rsidR="001F18CF" w:rsidRPr="005B1192">
        <w:t>6</w:t>
      </w:r>
      <w:r w:rsidR="00997A94" w:rsidRPr="005B1192">
        <w:t>– 201</w:t>
      </w:r>
      <w:r w:rsidR="001F18CF" w:rsidRPr="005B1192">
        <w:t>7</w:t>
      </w:r>
      <w:r w:rsidR="00997A94" w:rsidRPr="005B1192">
        <w:t xml:space="preserve"> EĞİTİM - ÖĞRETİM YILI</w:t>
      </w:r>
    </w:p>
    <w:p w:rsidR="00997A94" w:rsidRPr="005B1192" w:rsidRDefault="00997A94" w:rsidP="005B1192">
      <w:r w:rsidRPr="005B1192">
        <w:t>1. DÖNEM TÜRKÇE DERSİ ZÜMRE ÖĞRETMENLERİ TOPLANTI SONRASI ALINAN KARARLAR</w:t>
      </w:r>
    </w:p>
    <w:p w:rsidR="00997A94" w:rsidRPr="005B1192" w:rsidRDefault="00997A94" w:rsidP="005B1192">
      <w:r w:rsidRPr="005B1192">
        <w:t>1.</w:t>
      </w:r>
      <w:r w:rsidR="00974BA7" w:rsidRPr="005B1192">
        <w:t xml:space="preserve"> </w:t>
      </w:r>
      <w:r w:rsidRPr="005B1192">
        <w:t>Bütün sınıflarda h</w:t>
      </w:r>
      <w:r w:rsidR="00974BA7" w:rsidRPr="005B1192">
        <w:t>er dönem 3’er sınav yapılmasına ve sınavların ilk ikisinin klasik son sınavın ise test usulü olmasına karar verilmiştir.</w:t>
      </w:r>
    </w:p>
    <w:p w:rsidR="00997A94" w:rsidRPr="005B1192" w:rsidRDefault="00997A94" w:rsidP="005B1192">
      <w:r w:rsidRPr="005B1192">
        <w:t xml:space="preserve">2. Her dönem her öğrenci için 2 ders </w:t>
      </w:r>
      <w:r w:rsidR="00974BA7" w:rsidRPr="005B1192">
        <w:t xml:space="preserve">içi performans notu verilmesine; </w:t>
      </w:r>
      <w:r w:rsidR="001F0CDB" w:rsidRPr="005B1192">
        <w:t>öğrencilerin kitap okumalarının ve şiir ezberlemelerinin ders içi performans notuna yansıtılmasına karar verildi.</w:t>
      </w:r>
    </w:p>
    <w:p w:rsidR="00997A94" w:rsidRPr="005B1192" w:rsidRDefault="00974BA7" w:rsidP="005B1192">
      <w:r w:rsidRPr="005B1192">
        <w:t>3. Her öğrencinin zorunlu olarak bir proje görevi alacağı belirtildi</w:t>
      </w:r>
      <w:r w:rsidR="00066885" w:rsidRPr="005B1192">
        <w:t>. Ayrıca isteyen öğrencilere de aldıkları proje görevi dışında proje verilmesine karar verildi.</w:t>
      </w:r>
      <w:r w:rsidR="002C7F1E" w:rsidRPr="005B1192">
        <w:t xml:space="preserve"> Proje görevlerinin mart ayının son haftasında toplanması karara bağlandı.</w:t>
      </w:r>
      <w:r w:rsidR="00997A94" w:rsidRPr="005B1192">
        <w:t xml:space="preserve"> </w:t>
      </w:r>
    </w:p>
    <w:p w:rsidR="00997A94" w:rsidRPr="005B1192" w:rsidRDefault="002C7F1E" w:rsidP="005B1192">
      <w:r w:rsidRPr="005B1192">
        <w:t>4</w:t>
      </w:r>
      <w:r w:rsidR="00357EA4" w:rsidRPr="005B1192">
        <w:t xml:space="preserve">. Zümre toplantısında belirlenen proje ödevi </w:t>
      </w:r>
      <w:r w:rsidR="00997A94" w:rsidRPr="005B1192">
        <w:t>k</w:t>
      </w:r>
      <w:r w:rsidR="00357EA4" w:rsidRPr="005B1192">
        <w:t>onularının sınıflara asılmasına karar verildi.</w:t>
      </w:r>
    </w:p>
    <w:p w:rsidR="00997A94" w:rsidRPr="005B1192" w:rsidRDefault="00997A94" w:rsidP="005B1192">
      <w:r w:rsidRPr="005B1192">
        <w:t>6. Klasik sınavlarda sor</w:t>
      </w:r>
      <w:r w:rsidR="00357EA4" w:rsidRPr="005B1192">
        <w:t>ulacak soru kapsamının aşağıdaki</w:t>
      </w:r>
      <w:r w:rsidRPr="005B1192">
        <w:t xml:space="preserve"> gibi yapılmasına,</w:t>
      </w:r>
    </w:p>
    <w:p w:rsidR="00997A94" w:rsidRPr="005B1192" w:rsidRDefault="00997A94" w:rsidP="005B1192">
      <w:r w:rsidRPr="005B1192">
        <w:t xml:space="preserve">        Türkçe anlam ve anlatım   %  35- 40, Dilbilgisi %  25- 30,  Yazılı anlatım (kompozisyon)  %  30- 40</w:t>
      </w:r>
    </w:p>
    <w:p w:rsidR="00997A94" w:rsidRPr="005B1192" w:rsidRDefault="00997A94" w:rsidP="005B1192">
      <w:r w:rsidRPr="005B1192">
        <w:t xml:space="preserve"> 7. Kompozisyon sorusunun değerlendirme </w:t>
      </w:r>
      <w:proofErr w:type="gramStart"/>
      <w:r w:rsidRPr="005B1192">
        <w:t>kriterlerinin</w:t>
      </w:r>
      <w:proofErr w:type="gramEnd"/>
      <w:r w:rsidRPr="005B1192">
        <w:t xml:space="preserve"> tablod</w:t>
      </w:r>
      <w:r w:rsidR="001F3F0C" w:rsidRPr="005B1192">
        <w:t>a gösterildiği gibi yapılmasına karar verildi.</w:t>
      </w:r>
    </w:p>
    <w:p w:rsidR="00997A94" w:rsidRPr="005B1192" w:rsidRDefault="00997A94" w:rsidP="005B1192"/>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97A94" w:rsidRPr="005B1192">
        <w:trPr>
          <w:trHeight w:val="260"/>
        </w:trPr>
        <w:tc>
          <w:tcPr>
            <w:tcW w:w="3449" w:type="pct"/>
          </w:tcPr>
          <w:p w:rsidR="00997A94" w:rsidRPr="005B1192" w:rsidRDefault="00997A94" w:rsidP="005B1192">
            <w:r w:rsidRPr="005B1192">
              <w:t>GRUP</w:t>
            </w:r>
          </w:p>
        </w:tc>
        <w:tc>
          <w:tcPr>
            <w:tcW w:w="1551" w:type="pct"/>
          </w:tcPr>
          <w:p w:rsidR="00997A94" w:rsidRPr="005B1192" w:rsidRDefault="00997A94" w:rsidP="005B1192">
            <w:r w:rsidRPr="005B1192">
              <w:t>DEĞERLENDİRME</w:t>
            </w:r>
          </w:p>
        </w:tc>
      </w:tr>
      <w:tr w:rsidR="00997A94" w:rsidRPr="005B1192">
        <w:trPr>
          <w:trHeight w:val="260"/>
        </w:trPr>
        <w:tc>
          <w:tcPr>
            <w:tcW w:w="3449" w:type="pct"/>
          </w:tcPr>
          <w:p w:rsidR="00997A94" w:rsidRPr="005B1192" w:rsidRDefault="00997A94" w:rsidP="005B1192">
            <w:r w:rsidRPr="005B1192">
              <w:t>Anlatım (konuyu anlama, örnekleme</w:t>
            </w:r>
            <w:proofErr w:type="gramStart"/>
            <w:r w:rsidRPr="005B1192">
              <w:t>,…</w:t>
            </w:r>
            <w:proofErr w:type="gramEnd"/>
            <w:r w:rsidRPr="005B1192">
              <w:t>)</w:t>
            </w:r>
          </w:p>
        </w:tc>
        <w:tc>
          <w:tcPr>
            <w:tcW w:w="1551" w:type="pct"/>
          </w:tcPr>
          <w:p w:rsidR="00997A94" w:rsidRPr="005B1192" w:rsidRDefault="00997A94" w:rsidP="005B1192">
            <w:r w:rsidRPr="005B1192">
              <w:t>10</w:t>
            </w:r>
          </w:p>
        </w:tc>
      </w:tr>
      <w:tr w:rsidR="00997A94" w:rsidRPr="005B1192">
        <w:trPr>
          <w:trHeight w:val="244"/>
        </w:trPr>
        <w:tc>
          <w:tcPr>
            <w:tcW w:w="3449" w:type="pct"/>
          </w:tcPr>
          <w:p w:rsidR="00997A94" w:rsidRPr="005B1192" w:rsidRDefault="00997A94" w:rsidP="005B1192">
            <w:r w:rsidRPr="005B1192">
              <w:t>Plân (olayları sıralama, bütünlük</w:t>
            </w:r>
            <w:proofErr w:type="gramStart"/>
            <w:r w:rsidRPr="005B1192">
              <w:t>,…</w:t>
            </w:r>
            <w:proofErr w:type="gramEnd"/>
            <w:r w:rsidRPr="005B1192">
              <w:t>)</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İmla(dilde duruluk, uygun kelime seçimi...)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Düşüncede özgünlük</w:t>
            </w:r>
          </w:p>
        </w:tc>
        <w:tc>
          <w:tcPr>
            <w:tcW w:w="1551" w:type="pct"/>
          </w:tcPr>
          <w:p w:rsidR="00997A94" w:rsidRPr="005B1192" w:rsidRDefault="00997A94" w:rsidP="005B1192">
            <w:r w:rsidRPr="005B1192">
              <w:t xml:space="preserve">  5</w:t>
            </w:r>
          </w:p>
        </w:tc>
      </w:tr>
    </w:tbl>
    <w:p w:rsidR="00997A94" w:rsidRPr="005B1192" w:rsidRDefault="00997A94" w:rsidP="005B1192"/>
    <w:p w:rsidR="00997A94" w:rsidRPr="005B1192" w:rsidRDefault="00997A94" w:rsidP="005B1192">
      <w:r w:rsidRPr="005B1192">
        <w:t>8. Sınav tarihlerinin tabloda verildiği gibi yapılmas</w:t>
      </w:r>
      <w:r w:rsidR="0010348D" w:rsidRPr="005B1192">
        <w:t>ına kararlaştırıldı.</w:t>
      </w:r>
    </w:p>
    <w:p w:rsidR="001F3F0C" w:rsidRPr="005B1192" w:rsidRDefault="001F3F0C" w:rsidP="005B1192"/>
    <w:tbl>
      <w:tblPr>
        <w:tblStyle w:val="TabloKlavuzu"/>
        <w:tblW w:w="10279" w:type="dxa"/>
        <w:tblInd w:w="108" w:type="dxa"/>
        <w:tblLook w:val="01E0"/>
      </w:tblPr>
      <w:tblGrid>
        <w:gridCol w:w="2160"/>
        <w:gridCol w:w="4140"/>
        <w:gridCol w:w="3979"/>
      </w:tblGrid>
      <w:tr w:rsidR="0010348D" w:rsidRPr="005B1192">
        <w:trPr>
          <w:trHeight w:val="268"/>
        </w:trPr>
        <w:tc>
          <w:tcPr>
            <w:tcW w:w="10279" w:type="dxa"/>
            <w:gridSpan w:val="3"/>
          </w:tcPr>
          <w:p w:rsidR="0010348D" w:rsidRPr="005B1192" w:rsidRDefault="0010348D" w:rsidP="005B1192">
            <w:r w:rsidRPr="005B1192">
              <w:t>SINAV TARİHLERİ</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r w:rsidRPr="005B1192">
              <w:t>1. DÖNEM</w:t>
            </w:r>
          </w:p>
        </w:tc>
        <w:tc>
          <w:tcPr>
            <w:tcW w:w="3979" w:type="dxa"/>
          </w:tcPr>
          <w:p w:rsidR="0010348D" w:rsidRPr="005B1192" w:rsidRDefault="0010348D" w:rsidP="005B1192">
            <w:r w:rsidRPr="005B1192">
              <w:t>2. DÖNEM</w:t>
            </w:r>
          </w:p>
        </w:tc>
      </w:tr>
      <w:tr w:rsidR="0010348D" w:rsidRPr="005B1192">
        <w:trPr>
          <w:trHeight w:val="268"/>
        </w:trPr>
        <w:tc>
          <w:tcPr>
            <w:tcW w:w="2160" w:type="dxa"/>
          </w:tcPr>
          <w:p w:rsidR="0010348D" w:rsidRPr="005B1192" w:rsidRDefault="0010348D" w:rsidP="005B1192">
            <w:r w:rsidRPr="005B1192">
              <w:lastRenderedPageBreak/>
              <w:t>1. Sınav</w:t>
            </w:r>
          </w:p>
        </w:tc>
        <w:tc>
          <w:tcPr>
            <w:tcW w:w="4140" w:type="dxa"/>
          </w:tcPr>
          <w:p w:rsidR="0010348D" w:rsidRPr="005B1192" w:rsidRDefault="009D0535" w:rsidP="005B1192">
            <w:r w:rsidRPr="005B1192">
              <w:t>Kasım 1.</w:t>
            </w:r>
            <w:r w:rsidR="0010348D" w:rsidRPr="005B1192">
              <w:t xml:space="preserve"> hafta</w:t>
            </w:r>
          </w:p>
        </w:tc>
        <w:tc>
          <w:tcPr>
            <w:tcW w:w="3979" w:type="dxa"/>
          </w:tcPr>
          <w:p w:rsidR="0010348D" w:rsidRPr="005B1192" w:rsidRDefault="0010348D" w:rsidP="005B1192">
            <w:r w:rsidRPr="005B1192">
              <w:t>Mart 4. hafta</w:t>
            </w:r>
          </w:p>
        </w:tc>
      </w:tr>
      <w:tr w:rsidR="0010348D" w:rsidRPr="005B1192">
        <w:trPr>
          <w:trHeight w:val="268"/>
        </w:trPr>
        <w:tc>
          <w:tcPr>
            <w:tcW w:w="2160" w:type="dxa"/>
          </w:tcPr>
          <w:p w:rsidR="0010348D" w:rsidRPr="005B1192" w:rsidRDefault="0010348D" w:rsidP="005B1192">
            <w:r w:rsidRPr="005B1192">
              <w:t>2. Sınav</w:t>
            </w:r>
          </w:p>
        </w:tc>
        <w:tc>
          <w:tcPr>
            <w:tcW w:w="4140" w:type="dxa"/>
          </w:tcPr>
          <w:p w:rsidR="0010348D" w:rsidRPr="005B1192" w:rsidRDefault="009D0535" w:rsidP="005B1192">
            <w:r w:rsidRPr="005B1192">
              <w:t>Aralık 1.</w:t>
            </w:r>
            <w:r w:rsidR="0010348D" w:rsidRPr="005B1192">
              <w:t xml:space="preserve"> hafta</w:t>
            </w:r>
          </w:p>
        </w:tc>
        <w:tc>
          <w:tcPr>
            <w:tcW w:w="3979" w:type="dxa"/>
          </w:tcPr>
          <w:p w:rsidR="0010348D" w:rsidRPr="005B1192" w:rsidRDefault="0010348D" w:rsidP="005B1192">
            <w:r w:rsidRPr="005B1192">
              <w:t>Nisan 4. hafta</w:t>
            </w:r>
          </w:p>
        </w:tc>
      </w:tr>
      <w:tr w:rsidR="0010348D" w:rsidRPr="005B1192">
        <w:trPr>
          <w:trHeight w:val="268"/>
        </w:trPr>
        <w:tc>
          <w:tcPr>
            <w:tcW w:w="2160" w:type="dxa"/>
          </w:tcPr>
          <w:p w:rsidR="0010348D" w:rsidRPr="005B1192" w:rsidRDefault="0010348D" w:rsidP="005B1192">
            <w:r w:rsidRPr="005B1192">
              <w:t>(8. sınıflar 2. sınav)</w:t>
            </w:r>
          </w:p>
        </w:tc>
        <w:tc>
          <w:tcPr>
            <w:tcW w:w="4140" w:type="dxa"/>
          </w:tcPr>
          <w:p w:rsidR="0010348D" w:rsidRPr="005B1192" w:rsidRDefault="0010348D" w:rsidP="005B1192">
            <w:r w:rsidRPr="005B1192">
              <w:t>ORTAK SINAV (MEB), Aralık 201</w:t>
            </w:r>
            <w:r w:rsidR="001F344E" w:rsidRPr="005B1192">
              <w:t>5</w:t>
            </w:r>
          </w:p>
        </w:tc>
        <w:tc>
          <w:tcPr>
            <w:tcW w:w="3979" w:type="dxa"/>
          </w:tcPr>
          <w:p w:rsidR="0010348D" w:rsidRPr="005B1192" w:rsidRDefault="0010348D" w:rsidP="005B1192">
            <w:r w:rsidRPr="005B1192">
              <w:t>ORTAK SINAV (MEB) Nisan 201</w:t>
            </w:r>
            <w:r w:rsidR="006112FC" w:rsidRPr="005B1192">
              <w:t>6</w:t>
            </w:r>
          </w:p>
        </w:tc>
      </w:tr>
      <w:tr w:rsidR="0010348D" w:rsidRPr="005B1192">
        <w:trPr>
          <w:trHeight w:val="268"/>
        </w:trPr>
        <w:tc>
          <w:tcPr>
            <w:tcW w:w="2160" w:type="dxa"/>
          </w:tcPr>
          <w:p w:rsidR="0010348D" w:rsidRPr="005B1192" w:rsidRDefault="0010348D" w:rsidP="005B1192">
            <w:r w:rsidRPr="005B1192">
              <w:t>3. Sınav</w:t>
            </w:r>
          </w:p>
        </w:tc>
        <w:tc>
          <w:tcPr>
            <w:tcW w:w="4140" w:type="dxa"/>
          </w:tcPr>
          <w:p w:rsidR="0010348D" w:rsidRPr="005B1192" w:rsidRDefault="0010348D" w:rsidP="005B1192">
            <w:r w:rsidRPr="005B1192">
              <w:t>Ocak 2. hafta</w:t>
            </w:r>
          </w:p>
        </w:tc>
        <w:tc>
          <w:tcPr>
            <w:tcW w:w="3979" w:type="dxa"/>
          </w:tcPr>
          <w:p w:rsidR="0010348D" w:rsidRPr="005B1192" w:rsidRDefault="009D0535" w:rsidP="005B1192">
            <w:r w:rsidRPr="005B1192">
              <w:t>Mayıs 4</w:t>
            </w:r>
            <w:r w:rsidR="0010348D" w:rsidRPr="005B1192">
              <w:t>. hafta</w:t>
            </w:r>
          </w:p>
        </w:tc>
      </w:tr>
    </w:tbl>
    <w:p w:rsidR="00997A94" w:rsidRPr="005B1192" w:rsidRDefault="00997A94" w:rsidP="005B1192"/>
    <w:p w:rsidR="00713D43" w:rsidRDefault="00713D43" w:rsidP="005B1192"/>
    <w:p w:rsidR="00BD14E1" w:rsidRPr="005B1192" w:rsidRDefault="00997A94" w:rsidP="005B1192">
      <w:r w:rsidRPr="005B1192">
        <w:t xml:space="preserve">9. Proje ödevleri değerlendirme </w:t>
      </w:r>
      <w:proofErr w:type="gramStart"/>
      <w:r w:rsidRPr="005B1192">
        <w:t>kriterlerinin</w:t>
      </w:r>
      <w:proofErr w:type="gramEnd"/>
      <w:r w:rsidRPr="005B1192">
        <w:t xml:space="preserve"> tablodaki belirtilen esaslara göre yapılmasına</w:t>
      </w:r>
      <w:r w:rsidR="00F27246" w:rsidRPr="005B1192">
        <w:t xml:space="preserve"> karar verilmiştir.</w:t>
      </w:r>
    </w:p>
    <w:p w:rsidR="00997A94" w:rsidRPr="005B1192" w:rsidRDefault="00997A94" w:rsidP="005B1192"/>
    <w:tbl>
      <w:tblPr>
        <w:tblpPr w:leftFromText="141" w:rightFromText="141" w:vertAnchor="text" w:horzAnchor="margin" w:tblpY="2"/>
        <w:tblW w:w="0" w:type="auto"/>
        <w:tblLayout w:type="fixed"/>
        <w:tblCellMar>
          <w:left w:w="40" w:type="dxa"/>
          <w:right w:w="40" w:type="dxa"/>
        </w:tblCellMar>
        <w:tblLook w:val="0000"/>
      </w:tblPr>
      <w:tblGrid>
        <w:gridCol w:w="595"/>
        <w:gridCol w:w="7456"/>
        <w:gridCol w:w="769"/>
      </w:tblGrid>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 Hazırlama Süreci</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amacını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Projeye uygun çalışma planı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İhtiyaçları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1F344E"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p w:rsidR="001F344E" w:rsidRPr="005B1192" w:rsidRDefault="001F344E" w:rsidP="005B1192"/>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1F344E" w:rsidRPr="005B1192" w:rsidRDefault="001F344E" w:rsidP="005B1192"/>
        </w:tc>
        <w:tc>
          <w:tcPr>
            <w:tcW w:w="769"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Farklı kaynaklardan bilgi toplama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Projeyi plana göre gerçekleştirme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İçeriği</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Bilgilerin doğruluğu</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Raporun akıcılığı ve anlaşılırlığı</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Toplanan bilgilerin düzenlenmesi</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Yaratıcılık yeteneğini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Sunumu</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konuşma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Sorulara cevap verebilme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55"/>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Konuyu dinleyicilerin ilgisini çekecek şekilde sunma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Sunuda akıcı bir dil ve beden dilini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Verilen sürede sunuyu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6.</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 sırasındaki öz güvene sahip olma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6"/>
        </w:trPr>
        <w:tc>
          <w:tcPr>
            <w:tcW w:w="8051" w:type="dxa"/>
            <w:gridSpan w:val="2"/>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TOPLAM</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100</w:t>
            </w:r>
          </w:p>
        </w:tc>
      </w:tr>
    </w:tbl>
    <w:p w:rsidR="00997A94" w:rsidRPr="005B1192" w:rsidRDefault="00997A94" w:rsidP="005B1192"/>
    <w:p w:rsidR="00F27246" w:rsidRPr="005B1192" w:rsidRDefault="00F27246" w:rsidP="005B1192"/>
    <w:p w:rsidR="00F27246" w:rsidRPr="005B1192" w:rsidRDefault="00F27246" w:rsidP="005B1192"/>
    <w:p w:rsidR="00F27246" w:rsidRPr="005B1192" w:rsidRDefault="00F27246" w:rsidP="005B1192"/>
    <w:p w:rsidR="00974BA7" w:rsidRDefault="007F5581" w:rsidP="005B1192">
      <w:r w:rsidRPr="005B1192">
        <w:t>10. Ders içi performans notu ver</w:t>
      </w:r>
      <w:r w:rsidR="00AB061F" w:rsidRPr="005B1192">
        <w:t>irken belli bir ölçeğe göre verilmesine karar verilmiştir.</w:t>
      </w:r>
    </w:p>
    <w:p w:rsidR="00713D43" w:rsidRPr="005B1192" w:rsidRDefault="00713D43" w:rsidP="005B1192"/>
    <w:tbl>
      <w:tblPr>
        <w:tblStyle w:val="TabloKlavuzu"/>
        <w:tblpPr w:leftFromText="141" w:rightFromText="141" w:vertAnchor="page" w:horzAnchor="margin" w:tblpY="436"/>
        <w:tblW w:w="0" w:type="auto"/>
        <w:tblLook w:val="01E0"/>
      </w:tblPr>
      <w:tblGrid>
        <w:gridCol w:w="673"/>
        <w:gridCol w:w="649"/>
        <w:gridCol w:w="2086"/>
        <w:gridCol w:w="515"/>
        <w:gridCol w:w="515"/>
        <w:gridCol w:w="515"/>
        <w:gridCol w:w="650"/>
        <w:gridCol w:w="696"/>
        <w:gridCol w:w="650"/>
        <w:gridCol w:w="515"/>
        <w:gridCol w:w="696"/>
        <w:gridCol w:w="515"/>
        <w:gridCol w:w="515"/>
        <w:gridCol w:w="1231"/>
      </w:tblGrid>
      <w:tr w:rsidR="00713D43" w:rsidRPr="005B1192" w:rsidTr="00713D43">
        <w:trPr>
          <w:trHeight w:val="416"/>
        </w:trPr>
        <w:tc>
          <w:tcPr>
            <w:tcW w:w="10421" w:type="dxa"/>
            <w:gridSpan w:val="14"/>
          </w:tcPr>
          <w:p w:rsidR="007F5581" w:rsidRPr="005B1192" w:rsidRDefault="007F5581" w:rsidP="00713D43">
            <w:r w:rsidRPr="005B1192">
              <w:t xml:space="preserve">         </w:t>
            </w:r>
            <w:r w:rsidR="00C40573" w:rsidRPr="005B1192">
              <w:t xml:space="preserve">        </w:t>
            </w:r>
            <w:r w:rsidRPr="005B1192">
              <w:t xml:space="preserve"> DERS İÇİ PERFORMANS DEĞERLENDİRME FORMU</w:t>
            </w:r>
          </w:p>
        </w:tc>
      </w:tr>
      <w:tr w:rsidR="00713D43" w:rsidRPr="005B1192" w:rsidTr="00713D43">
        <w:trPr>
          <w:cantSplit/>
          <w:trHeight w:val="1377"/>
        </w:trPr>
        <w:tc>
          <w:tcPr>
            <w:tcW w:w="3408" w:type="dxa"/>
            <w:gridSpan w:val="3"/>
            <w:vMerge w:val="restart"/>
          </w:tcPr>
          <w:p w:rsidR="007F5581" w:rsidRPr="005B1192" w:rsidRDefault="007F5581" w:rsidP="00713D43"/>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Ödevleri zamanında yapma</w:t>
            </w:r>
          </w:p>
        </w:tc>
        <w:tc>
          <w:tcPr>
            <w:tcW w:w="650" w:type="dxa"/>
            <w:textDirection w:val="btLr"/>
            <w:vAlign w:val="bottom"/>
          </w:tcPr>
          <w:p w:rsidR="007F5581" w:rsidRPr="005B1192" w:rsidRDefault="007F5581" w:rsidP="00713D43">
            <w:r w:rsidRPr="005B1192">
              <w:t>Dersle ilgili araştırmalar yapma</w:t>
            </w:r>
          </w:p>
        </w:tc>
        <w:tc>
          <w:tcPr>
            <w:tcW w:w="696" w:type="dxa"/>
            <w:textDirection w:val="btLr"/>
            <w:vAlign w:val="bottom"/>
          </w:tcPr>
          <w:p w:rsidR="007F5581" w:rsidRPr="005B1192" w:rsidRDefault="007F5581" w:rsidP="00713D43"/>
          <w:p w:rsidR="007F5581" w:rsidRPr="005B1192" w:rsidRDefault="007F5581" w:rsidP="00713D43">
            <w:r w:rsidRPr="005B1192">
              <w:t xml:space="preserve">Kaynaklardan etkili yararlanma </w:t>
            </w:r>
          </w:p>
          <w:p w:rsidR="007F5581" w:rsidRPr="005B1192" w:rsidRDefault="007F5581" w:rsidP="00713D43"/>
        </w:tc>
        <w:tc>
          <w:tcPr>
            <w:tcW w:w="650" w:type="dxa"/>
            <w:textDirection w:val="btLr"/>
            <w:vAlign w:val="bottom"/>
          </w:tcPr>
          <w:p w:rsidR="007F5581" w:rsidRPr="005B1192" w:rsidRDefault="007F5581" w:rsidP="00713D43">
            <w:r w:rsidRPr="005B1192">
              <w:t xml:space="preserve">Grup </w:t>
            </w:r>
            <w:proofErr w:type="gramStart"/>
            <w:r w:rsidRPr="005B1192">
              <w:t>çalımlarına  katılım</w:t>
            </w:r>
            <w:proofErr w:type="gramEnd"/>
          </w:p>
          <w:p w:rsidR="007F5581" w:rsidRPr="005B1192" w:rsidRDefault="007F5581" w:rsidP="00713D43"/>
        </w:tc>
        <w:tc>
          <w:tcPr>
            <w:tcW w:w="515" w:type="dxa"/>
            <w:textDirection w:val="btLr"/>
            <w:vAlign w:val="bottom"/>
          </w:tcPr>
          <w:p w:rsidR="007F5581" w:rsidRPr="005B1192" w:rsidRDefault="007F5581" w:rsidP="00713D43">
            <w:r w:rsidRPr="005B1192">
              <w:t>Ürün dosyası kullanma</w:t>
            </w:r>
          </w:p>
        </w:tc>
        <w:tc>
          <w:tcPr>
            <w:tcW w:w="696" w:type="dxa"/>
            <w:textDirection w:val="btLr"/>
            <w:vAlign w:val="bottom"/>
          </w:tcPr>
          <w:p w:rsidR="007F5581" w:rsidRPr="005B1192" w:rsidRDefault="007F5581" w:rsidP="00713D43"/>
          <w:p w:rsidR="007F5581" w:rsidRPr="005B1192" w:rsidRDefault="007F5581" w:rsidP="00713D43">
            <w:r w:rsidRPr="005B1192">
              <w:t xml:space="preserve">Sınıf </w:t>
            </w:r>
            <w:proofErr w:type="gramStart"/>
            <w:r w:rsidRPr="005B1192">
              <w:t>içi  etkinliklerine</w:t>
            </w:r>
            <w:proofErr w:type="gramEnd"/>
            <w:r w:rsidRPr="005B1192">
              <w:t xml:space="preserve"> katılım</w:t>
            </w:r>
          </w:p>
        </w:tc>
        <w:tc>
          <w:tcPr>
            <w:tcW w:w="515" w:type="dxa"/>
            <w:textDirection w:val="btLr"/>
            <w:vAlign w:val="bottom"/>
          </w:tcPr>
          <w:p w:rsidR="007F5581" w:rsidRPr="005B1192" w:rsidRDefault="007F5581" w:rsidP="00713D43">
            <w:r w:rsidRPr="005B1192">
              <w:t xml:space="preserve">Çalışma </w:t>
            </w:r>
            <w:proofErr w:type="gramStart"/>
            <w:r w:rsidRPr="005B1192">
              <w:t>kağıtlarını</w:t>
            </w:r>
            <w:proofErr w:type="gramEnd"/>
            <w:r w:rsidRPr="005B1192">
              <w:t xml:space="preserve"> doldurma</w:t>
            </w:r>
          </w:p>
        </w:tc>
        <w:tc>
          <w:tcPr>
            <w:tcW w:w="515" w:type="dxa"/>
            <w:textDirection w:val="btLr"/>
            <w:vAlign w:val="bottom"/>
          </w:tcPr>
          <w:p w:rsidR="007F5581" w:rsidRPr="005B1192" w:rsidRDefault="007F5581" w:rsidP="00713D43">
            <w:r w:rsidRPr="005B1192">
              <w:t>Konu anlatımlarında istekli oluşu</w:t>
            </w:r>
          </w:p>
        </w:tc>
        <w:tc>
          <w:tcPr>
            <w:tcW w:w="1231" w:type="dxa"/>
          </w:tcPr>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r w:rsidRPr="005B1192">
              <w:t>TOPLAM</w:t>
            </w:r>
          </w:p>
        </w:tc>
      </w:tr>
      <w:tr w:rsidR="00713D43" w:rsidRPr="005B1192" w:rsidTr="00713D43">
        <w:trPr>
          <w:trHeight w:val="70"/>
        </w:trPr>
        <w:tc>
          <w:tcPr>
            <w:tcW w:w="3408" w:type="dxa"/>
            <w:gridSpan w:val="3"/>
            <w:vMerge/>
          </w:tcPr>
          <w:p w:rsidR="007F5581" w:rsidRPr="005B1192" w:rsidRDefault="007F5581" w:rsidP="00713D43"/>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1231" w:type="dxa"/>
          </w:tcPr>
          <w:p w:rsidR="007F5581" w:rsidRPr="005B1192" w:rsidRDefault="007F5581" w:rsidP="00713D43">
            <w:r w:rsidRPr="005B1192">
              <w:t>100 PUAN</w:t>
            </w:r>
          </w:p>
        </w:tc>
      </w:tr>
      <w:tr w:rsidR="00713D43" w:rsidRPr="005B1192" w:rsidTr="00713D43">
        <w:trPr>
          <w:trHeight w:val="155"/>
        </w:trPr>
        <w:tc>
          <w:tcPr>
            <w:tcW w:w="673" w:type="dxa"/>
          </w:tcPr>
          <w:p w:rsidR="007F5581" w:rsidRPr="005B1192" w:rsidRDefault="007F5581" w:rsidP="00713D43">
            <w:r w:rsidRPr="005B1192">
              <w:t>SIRA</w:t>
            </w:r>
          </w:p>
        </w:tc>
        <w:tc>
          <w:tcPr>
            <w:tcW w:w="649" w:type="dxa"/>
          </w:tcPr>
          <w:p w:rsidR="007F5581" w:rsidRPr="005B1192" w:rsidRDefault="007F5581" w:rsidP="00713D43">
            <w:r w:rsidRPr="005B1192">
              <w:t>NO</w:t>
            </w:r>
          </w:p>
        </w:tc>
        <w:tc>
          <w:tcPr>
            <w:tcW w:w="2086" w:type="dxa"/>
          </w:tcPr>
          <w:p w:rsidR="007F5581" w:rsidRPr="005B1192" w:rsidRDefault="007F5581" w:rsidP="00713D43">
            <w:r w:rsidRPr="005B1192">
              <w:t>ADI SOYADI</w:t>
            </w:r>
          </w:p>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r w:rsidR="00713D43" w:rsidRPr="005B1192" w:rsidTr="00713D43">
        <w:trPr>
          <w:trHeight w:val="70"/>
        </w:trPr>
        <w:tc>
          <w:tcPr>
            <w:tcW w:w="673" w:type="dxa"/>
          </w:tcPr>
          <w:p w:rsidR="007F5581" w:rsidRPr="005B1192" w:rsidRDefault="007F5581" w:rsidP="00713D43">
            <w:r w:rsidRPr="005B1192">
              <w:t>1</w:t>
            </w:r>
          </w:p>
        </w:tc>
        <w:tc>
          <w:tcPr>
            <w:tcW w:w="649" w:type="dxa"/>
          </w:tcPr>
          <w:p w:rsidR="007F5581" w:rsidRPr="005B1192" w:rsidRDefault="007F5581" w:rsidP="00713D43"/>
        </w:tc>
        <w:tc>
          <w:tcPr>
            <w:tcW w:w="2086" w:type="dxa"/>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bl>
    <w:p w:rsidR="00974BA7" w:rsidRPr="005B1192" w:rsidRDefault="00974BA7" w:rsidP="005B1192"/>
    <w:p w:rsidR="00403863" w:rsidRPr="005B1192" w:rsidRDefault="00403863" w:rsidP="005B1192">
      <w:r w:rsidRPr="005B1192">
        <w:t>11. Proje ödev veriliş tarihi1 Kasım 2016, ödevlerin toplanma tarihi ise 7 Nisan 2017 olarak karara bağlanmıştır.</w:t>
      </w:r>
    </w:p>
    <w:p w:rsidR="00997A94" w:rsidRPr="005B1192" w:rsidRDefault="00997A94" w:rsidP="005B1192"/>
    <w:p w:rsidR="00480C9A" w:rsidRPr="005B1192" w:rsidRDefault="00B31C80" w:rsidP="005B1192">
      <w:r w:rsidRPr="005B1192">
        <w:t>12. Her sınıfta bir öğrenci kitaplığı kurulmasına çalışılacak. Öğrencilerin kitap getirmeleri ve birbirleriyle kitap alışverişi yapmaları sağlanacak. Okul kütüphanesi tanıtılacak, buradan yararlanma yolları öğretilecek. Bazı derslerin kütüphanede yapılmasına çalışılacak.</w:t>
      </w:r>
    </w:p>
    <w:p w:rsidR="00B31C80" w:rsidRPr="005B1192" w:rsidRDefault="00B31C80" w:rsidP="005B1192">
      <w:r w:rsidRPr="005B1192">
        <w:t xml:space="preserve">13. Ana dilimiz olan Türkçenin düzgün konuşulup yazılmasını sağlamak için bütün </w:t>
      </w:r>
      <w:proofErr w:type="gramStart"/>
      <w:r w:rsidRPr="005B1192">
        <w:t>branş</w:t>
      </w:r>
      <w:proofErr w:type="gramEnd"/>
      <w:r w:rsidRPr="005B1192">
        <w:t xml:space="preserve"> öğretmenlerinin çaba harcamaları ve özen göstermeleri gerektiğinden, bu konuda bütün zümrelerle işbirliği yapılacaktır. Atatürkçülük konularında İnkılâp tarihi öğretmenleriyle; kaynak ve yardımcı kitaplardan öğrencilerin rahat yararlanabilmeleri için Kütüphanecilik Kulübü ile işbirliği yapılacak. Ayrıca ihtiyaç duyulduğunda diğer zümre öğretmenleriyle toplantılar yapılacak.</w:t>
      </w:r>
    </w:p>
    <w:p w:rsidR="00997A94" w:rsidRPr="005B1192" w:rsidRDefault="00B31C80" w:rsidP="005B1192">
      <w:r w:rsidRPr="005B1192">
        <w:t>14.</w:t>
      </w:r>
      <w:r w:rsidR="00997A94" w:rsidRPr="005B1192">
        <w:t xml:space="preserve"> </w:t>
      </w:r>
      <w:r w:rsidRPr="005B1192">
        <w:t>Bakanlıkça ve diğer kurumlarca açılan yarışmalara imkânlar ölçüsünde öğrencilerin katılımları sağlanarak, öğrencilerin sosyal ve kültürel yönden gelişmeleri sağlanacak. Okulumuzda öğrencilerin bilgi ve yeteneklerini ortaya çıkaracak, bilgi deneyimlerini arttıracak yarışmalar yapılacak, konu ile ilgili yayınları öğrencilerin izlemeleri sağlanacak.</w:t>
      </w:r>
      <w:r w:rsidR="00997A94" w:rsidRPr="005B1192">
        <w:t xml:space="preserve">                           </w:t>
      </w:r>
      <w:r w:rsidR="00430C5A" w:rsidRPr="005B1192">
        <w:t xml:space="preserve">            </w:t>
      </w:r>
    </w:p>
    <w:p w:rsidR="00141FE9" w:rsidRPr="005B1192" w:rsidRDefault="00141FE9" w:rsidP="005B1192"/>
    <w:p w:rsidR="00141FE9" w:rsidRPr="005B1192" w:rsidRDefault="00141FE9" w:rsidP="005B1192">
      <w:r w:rsidRPr="005B1192">
        <w:t xml:space="preserve">15.Ölçme ve değerlendirmede izlenecek yöntemler </w:t>
      </w:r>
    </w:p>
    <w:p w:rsidR="00141FE9" w:rsidRPr="005B1192" w:rsidRDefault="00141FE9" w:rsidP="005B1192">
      <w:r w:rsidRPr="005B1192">
        <w:t>Yazılı sınav tarihlerinin an az bir hafta önceden duyurulmasına,</w:t>
      </w:r>
    </w:p>
    <w:p w:rsidR="00141FE9" w:rsidRPr="005B1192" w:rsidRDefault="00141FE9" w:rsidP="005B1192">
      <w:r w:rsidRPr="005B1192">
        <w:t>Sınavların bir ders saatinde (40 dakika) uygulanmasına,</w:t>
      </w:r>
    </w:p>
    <w:p w:rsidR="00141FE9" w:rsidRPr="005B1192" w:rsidRDefault="00141FE9" w:rsidP="005B1192">
      <w:r w:rsidRPr="005B1192">
        <w:t>Soruların yoruma ve kavramaya, ifade geliştirmeye yönelik olmasına,</w:t>
      </w:r>
    </w:p>
    <w:p w:rsidR="00141FE9" w:rsidRPr="005B1192" w:rsidRDefault="00141FE9" w:rsidP="005B1192">
      <w:r w:rsidRPr="005B1192">
        <w:t>Sınav metinlerinin (sınıfları ve sınıf seviyelerine göre değişken ) 80, 90 kelimelik olmasına</w:t>
      </w:r>
    </w:p>
    <w:p w:rsidR="00141FE9" w:rsidRPr="005B1192" w:rsidRDefault="00141FE9" w:rsidP="005B1192">
      <w:r w:rsidRPr="005B1192">
        <w:t>Soruların açık, anlaşılır olmasına özen gösterilmesine,</w:t>
      </w:r>
    </w:p>
    <w:p w:rsidR="00141FE9" w:rsidRPr="005B1192" w:rsidRDefault="00141FE9" w:rsidP="005B1192">
      <w:r w:rsidRPr="005B1192">
        <w:t>Sınav kâğıtlarının zamanında okunması ve notlandırılmasından sonra öğrencilerin incelemesine elverdiğince imkân sağlanmasına,</w:t>
      </w:r>
    </w:p>
    <w:p w:rsidR="00141FE9" w:rsidRPr="005B1192" w:rsidRDefault="00141FE9" w:rsidP="005B1192">
      <w:r w:rsidRPr="005B1192">
        <w:t>Türkçe dersinin haftada 5 veya 6 saat olmasından dolayı her dönem 3 yazılı yoklamanın yapılmasına karar verildi.</w:t>
      </w:r>
    </w:p>
    <w:p w:rsidR="00141FE9" w:rsidRPr="005B1192" w:rsidRDefault="00141FE9" w:rsidP="005B1192">
      <w:r w:rsidRPr="005B1192">
        <w:t xml:space="preserve">Bakanlıkça, Temel Eğitimden Ortaöğretime Geçiş Sistemi değiştiğinden </w:t>
      </w:r>
      <w:r w:rsidR="004C2985">
        <w:t>2017-2018</w:t>
      </w:r>
      <w:r w:rsidRPr="005B1192">
        <w:t xml:space="preserve"> eğitim ve öğretim yılı sınav takvimi yeni sistem doğrultusunda yapılacaktır. Talim Terbiye Kurulu Başkanlığı Temel Eğitimden Ortaöğretime Geçiş Sistemi hakkındaki bilgiler zümre başkanı tarafından okundu ve sınav tarihleri bu bilgiler doğrultusunda belirlendi. Yapılan düzenlemeye göre 8. sınıfların 2. sınavları ortak olacak ve diğer sınavlar okul öğretmenleri tarafından gerçekleşecektir.</w:t>
      </w:r>
    </w:p>
    <w:p w:rsidR="00141FE9" w:rsidRPr="005B1192" w:rsidRDefault="00141FE9" w:rsidP="005B1192"/>
    <w:p w:rsidR="00141FE9" w:rsidRPr="005B1192" w:rsidRDefault="00141FE9" w:rsidP="005B1192"/>
    <w:p w:rsidR="00141FE9" w:rsidRPr="005B1192" w:rsidRDefault="00141FE9" w:rsidP="005B1192">
      <w:r w:rsidRPr="005B1192">
        <w:t xml:space="preserve">16. Kaynak, eser ve araçların belirlenmesi ve kullanma </w:t>
      </w:r>
      <w:proofErr w:type="gramStart"/>
      <w:r w:rsidRPr="005B1192">
        <w:t>esasları :</w:t>
      </w:r>
      <w:proofErr w:type="gramEnd"/>
    </w:p>
    <w:p w:rsidR="00141FE9" w:rsidRPr="005B1192" w:rsidRDefault="00141FE9" w:rsidP="005B1192">
      <w:r w:rsidRPr="005B1192">
        <w:t>Ders defteri ve kitapları ile diğer her türlü araç ve gereçlerin düzgün, düzenli, güzel ve işlevsel kullanma alışkanlığının öğrencilere kazandırılmasına; israftan kaçınma, tutumlu olma davranışlarının kazandırılmasına,</w:t>
      </w:r>
    </w:p>
    <w:p w:rsidR="00141FE9" w:rsidRPr="005B1192" w:rsidRDefault="00141FE9" w:rsidP="005B1192">
      <w:r w:rsidRPr="005B1192">
        <w:t>Ders defteri ve kitaplarının yanında, bütün öğrencilerin kesin olarak Türkçe sözlük, imlâ kılavuzu ile deyimler ve atasözleri kitapları edinmelerine; ancak Türk Dil Kurumunun Okul Sözlüğü ile İmlâ Kılavuzu’nun tavsiye edilmesine,</w:t>
      </w:r>
    </w:p>
    <w:p w:rsidR="00141FE9" w:rsidRPr="005B1192" w:rsidRDefault="00141FE9" w:rsidP="005B1192">
      <w:r w:rsidRPr="005B1192">
        <w:t>İmla kılavuzu ve sözlüklerden yararlanma bilgi ve becerisinin öğrencilere öncelikle kazandırılmasına,</w:t>
      </w:r>
    </w:p>
    <w:p w:rsidR="00141FE9" w:rsidRPr="005B1192" w:rsidRDefault="00141FE9" w:rsidP="005B1192">
      <w:r w:rsidRPr="005B1192">
        <w:t>Öğrencilere okumaları için önerilecek kitapların Milli Eğitim Bakanlığınca tavsiye edilmiş kitaplardan olmasına karar verildi.</w:t>
      </w:r>
    </w:p>
    <w:p w:rsidR="00141FE9" w:rsidRPr="005B1192" w:rsidRDefault="00141FE9" w:rsidP="005B1192"/>
    <w:p w:rsidR="00141FE9" w:rsidRPr="005B1192" w:rsidRDefault="00997A94" w:rsidP="005B1192">
      <w:r w:rsidRPr="005B1192">
        <w:t xml:space="preserve">    </w:t>
      </w:r>
      <w:r w:rsidR="00141FE9" w:rsidRPr="005B1192">
        <w:t xml:space="preserve">17.    </w:t>
      </w:r>
      <w:r w:rsidRPr="005B1192">
        <w:t xml:space="preserve"> </w:t>
      </w:r>
      <w:r w:rsidR="00141FE9" w:rsidRPr="005B1192">
        <w:t>Yıllık çalışma programının uygulanması çalışma takvimi çerçevesinde değerlendirilecektir. Öğretmen kılavuz kitaplarındaki bilgiler ışığında günlük planlar uygulamaya konulacaktır.</w:t>
      </w:r>
    </w:p>
    <w:p w:rsidR="00141FE9" w:rsidRPr="005B1192" w:rsidRDefault="00141FE9" w:rsidP="005B1192">
      <w:r w:rsidRPr="005B1192">
        <w:t>Çalışma takviminin incelenerek plânların bu takvime göre hazırlanmasına,</w:t>
      </w:r>
    </w:p>
    <w:p w:rsidR="00141FE9" w:rsidRPr="005B1192" w:rsidRDefault="00141FE9" w:rsidP="005B1192">
      <w:r w:rsidRPr="005B1192">
        <w:t>Kutlanması ve anılması gereken gün ve haftaların plânlarda belirtilmesine,</w:t>
      </w:r>
    </w:p>
    <w:p w:rsidR="00141FE9" w:rsidRPr="005B1192" w:rsidRDefault="00141FE9" w:rsidP="005B1192">
      <w:r w:rsidRPr="005B1192">
        <w:t xml:space="preserve">Atatürkçülük konularının uygun haftalara yerleştirilmesine ve yıllık çalışma planı çerçevesinde kılavuz kitaplar doğrultusunda işlenmesine, </w:t>
      </w:r>
    </w:p>
    <w:p w:rsidR="00141FE9" w:rsidRPr="005B1192" w:rsidRDefault="00141FE9" w:rsidP="005B1192">
      <w:r w:rsidRPr="005B1192">
        <w:t xml:space="preserve">Proje ödevi konularının belirtilen </w:t>
      </w:r>
      <w:proofErr w:type="spellStart"/>
      <w:r w:rsidRPr="005B1192">
        <w:t>tarihlerirde</w:t>
      </w:r>
      <w:proofErr w:type="spellEnd"/>
      <w:r w:rsidRPr="005B1192">
        <w:t xml:space="preserve"> verilmesine karar verildi.</w:t>
      </w:r>
    </w:p>
    <w:p w:rsidR="00141FE9" w:rsidRPr="005B1192" w:rsidRDefault="00141FE9" w:rsidP="005B1192">
      <w:r w:rsidRPr="005B1192">
        <w:t xml:space="preserve">              Yazı dersi Türkçe dersinin ana bölümlerinden biri olduğu için öğrencilerin yazım yanlışları üzerinde titizlikle durulmasına, 5, 6, 7 ve 8. sınıflarda kompozisyon yazma çalışmasına önem verilip zaman ayrılmasına karar verildi. </w:t>
      </w:r>
    </w:p>
    <w:p w:rsidR="00997A94" w:rsidRPr="005B1192" w:rsidRDefault="00997A94" w:rsidP="005B1192">
      <w:r w:rsidRPr="005B1192">
        <w:t xml:space="preserve">                                                                                                                               </w:t>
      </w:r>
    </w:p>
    <w:p w:rsidR="007F28BA" w:rsidRPr="005B1192" w:rsidRDefault="003D0181" w:rsidP="005B1192">
      <w:hyperlink r:id="rId8" w:history="1">
        <w:r w:rsidR="00CE074B" w:rsidRPr="007C4C54">
          <w:rPr>
            <w:rStyle w:val="Kpr"/>
            <w:rFonts w:ascii="Calibri" w:hAnsi="Calibri" w:cs="Calibri"/>
          </w:rPr>
          <w:t>www.sorubak.com</w:t>
        </w:r>
      </w:hyperlink>
      <w:r w:rsidR="00CE074B">
        <w:rPr>
          <w:rFonts w:ascii="Calibri" w:hAnsi="Calibri" w:cs="Calibri"/>
        </w:rPr>
        <w:t xml:space="preserve"> </w:t>
      </w:r>
    </w:p>
    <w:p w:rsidR="007F28BA" w:rsidRPr="005B1192" w:rsidRDefault="007F28BA" w:rsidP="005B1192"/>
    <w:p w:rsidR="001F344E" w:rsidRPr="005B1192" w:rsidRDefault="001F344E" w:rsidP="005B1192"/>
    <w:p w:rsidR="001F344E" w:rsidRPr="005B1192" w:rsidRDefault="001F344E" w:rsidP="005B1192">
      <w:proofErr w:type="gramStart"/>
      <w:r w:rsidRPr="005B1192">
        <w:t>TÜRKÇE   ZÜMRE</w:t>
      </w:r>
      <w:proofErr w:type="gramEnd"/>
      <w:r w:rsidRPr="005B1192">
        <w:t xml:space="preserve"> ÖĞRETMENLERİ</w:t>
      </w:r>
    </w:p>
    <w:p w:rsidR="001F344E" w:rsidRPr="005B1192" w:rsidRDefault="001F344E" w:rsidP="005B1192">
      <w:r w:rsidRPr="005B1192">
        <w:t xml:space="preserve">                  </w:t>
      </w:r>
    </w:p>
    <w:p w:rsidR="001F344E" w:rsidRPr="005B1192" w:rsidRDefault="001F344E" w:rsidP="005B1192">
      <w:r w:rsidRPr="005B1192">
        <w:t xml:space="preserve">Okul Müdür </w:t>
      </w:r>
      <w:proofErr w:type="gramStart"/>
      <w:r w:rsidRPr="005B1192">
        <w:t>Yardımcısı         Türkçe</w:t>
      </w:r>
      <w:proofErr w:type="gramEnd"/>
      <w:r w:rsidRPr="005B1192">
        <w:t xml:space="preserve"> Öğretmeni               Türkçe Öğretmeni                  Türkçe Öğretmeni</w:t>
      </w:r>
    </w:p>
    <w:p w:rsidR="001F344E" w:rsidRPr="005B1192" w:rsidRDefault="001F344E" w:rsidP="005B1192"/>
    <w:p w:rsidR="001F344E" w:rsidRPr="005B1192" w:rsidRDefault="001F344E" w:rsidP="005B1192">
      <w:r w:rsidRPr="005B1192">
        <w:t xml:space="preserve">Türkçe </w:t>
      </w:r>
      <w:proofErr w:type="gramStart"/>
      <w:r w:rsidRPr="005B1192">
        <w:t>Öğretmeni           Türkçe</w:t>
      </w:r>
      <w:proofErr w:type="gramEnd"/>
      <w:r w:rsidRPr="005B1192">
        <w:t xml:space="preserve"> Öğretmeni              Türkçe Öğretmeni                   </w:t>
      </w:r>
      <w:r w:rsidR="00B31C80" w:rsidRPr="005B1192">
        <w:t xml:space="preserve"> </w:t>
      </w:r>
      <w:r w:rsidR="000249FD" w:rsidRPr="005B1192">
        <w:t>Türkçe Öğretmeni</w:t>
      </w:r>
    </w:p>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r w:rsidRPr="005B1192">
        <w:t xml:space="preserve">                                                                       </w:t>
      </w:r>
    </w:p>
    <w:p w:rsidR="001F344E" w:rsidRPr="005B1192" w:rsidRDefault="001F344E" w:rsidP="005B1192"/>
    <w:p w:rsidR="001F344E" w:rsidRPr="005B1192" w:rsidRDefault="004C2985" w:rsidP="00FD7601">
      <w:r>
        <w:t xml:space="preserve">  05.09.2017</w:t>
      </w:r>
      <w:r w:rsidR="001F344E" w:rsidRPr="005B1192">
        <w:t xml:space="preserve">                                           </w:t>
      </w:r>
      <w:r w:rsidR="00FD7601">
        <w:t xml:space="preserve">                                                                                                      </w:t>
      </w:r>
      <w:r w:rsidR="001F344E" w:rsidRPr="005B1192">
        <w:t xml:space="preserve"> UYGUNDUR    </w:t>
      </w:r>
    </w:p>
    <w:p w:rsidR="001F344E" w:rsidRPr="005B1192" w:rsidRDefault="001F344E" w:rsidP="005B1192">
      <w:r w:rsidRPr="005B1192">
        <w:tab/>
      </w:r>
      <w:r w:rsidRPr="005B1192">
        <w:tab/>
      </w:r>
      <w:r w:rsidRPr="005B1192">
        <w:tab/>
      </w:r>
      <w:r w:rsidRPr="005B1192">
        <w:tab/>
      </w:r>
      <w:r w:rsidRPr="005B1192">
        <w:tab/>
        <w:t xml:space="preserve">                                                                        </w:t>
      </w:r>
      <w:r w:rsidR="003E0C59" w:rsidRPr="005B1192">
        <w:t xml:space="preserve">        </w:t>
      </w:r>
      <w:r w:rsidRPr="005B1192">
        <w:t xml:space="preserve">  </w:t>
      </w:r>
      <w:r w:rsidR="003E0C59" w:rsidRPr="005B1192">
        <w:t xml:space="preserve">    </w:t>
      </w:r>
      <w:r w:rsidRPr="005B1192">
        <w:t xml:space="preserve">   </w:t>
      </w:r>
      <w:proofErr w:type="gramStart"/>
      <w:r w:rsidRPr="005B1192">
        <w:t>Okul  Müdürü</w:t>
      </w:r>
      <w:proofErr w:type="gramEnd"/>
    </w:p>
    <w:p w:rsidR="006F075C" w:rsidRPr="005B1192" w:rsidRDefault="006F075C" w:rsidP="005B1192"/>
    <w:p w:rsidR="006F075C" w:rsidRPr="005B1192" w:rsidRDefault="006F075C" w:rsidP="005B1192"/>
    <w:p w:rsidR="006F075C" w:rsidRPr="005B1192" w:rsidRDefault="006F075C" w:rsidP="005B1192"/>
    <w:sectPr w:rsidR="006F075C" w:rsidRPr="005B1192" w:rsidSect="003B0C70">
      <w:pgSz w:w="11906" w:h="16838"/>
      <w:pgMar w:top="737" w:right="680" w:bottom="851" w:left="102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nsid w:val="0000000A"/>
    <w:multiLevelType w:val="multilevel"/>
    <w:tmpl w:val="482E654E"/>
    <w:name w:val="WW8Num13"/>
    <w:lvl w:ilvl="0">
      <w:start w:val="10"/>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391E4B"/>
    <w:multiLevelType w:val="hybridMultilevel"/>
    <w:tmpl w:val="808E415A"/>
    <w:lvl w:ilvl="0" w:tplc="97006A86">
      <w:start w:val="19"/>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01540FF1"/>
    <w:multiLevelType w:val="singleLevel"/>
    <w:tmpl w:val="80082400"/>
    <w:lvl w:ilvl="0">
      <w:start w:val="1"/>
      <w:numFmt w:val="decimal"/>
      <w:lvlText w:val="%1)"/>
      <w:lvlJc w:val="left"/>
      <w:pPr>
        <w:tabs>
          <w:tab w:val="num" w:pos="900"/>
        </w:tabs>
        <w:ind w:left="900" w:hanging="360"/>
      </w:pPr>
      <w:rPr>
        <w:rFonts w:hint="default"/>
      </w:rPr>
    </w:lvl>
  </w:abstractNum>
  <w:abstractNum w:abstractNumId="8">
    <w:nsid w:val="042A72AF"/>
    <w:multiLevelType w:val="hybridMultilevel"/>
    <w:tmpl w:val="DA9053EC"/>
    <w:lvl w:ilvl="0" w:tplc="041F0001">
      <w:start w:val="1"/>
      <w:numFmt w:val="bullet"/>
      <w:lvlText w:val=""/>
      <w:lvlJc w:val="left"/>
      <w:pPr>
        <w:tabs>
          <w:tab w:val="num" w:pos="1050"/>
        </w:tabs>
        <w:ind w:left="1050" w:hanging="360"/>
      </w:pPr>
      <w:rPr>
        <w:rFonts w:ascii="Symbol" w:hAnsi="Symbol" w:hint="default"/>
      </w:rPr>
    </w:lvl>
    <w:lvl w:ilvl="1" w:tplc="041F0003" w:tentative="1">
      <w:start w:val="1"/>
      <w:numFmt w:val="bullet"/>
      <w:lvlText w:val="o"/>
      <w:lvlJc w:val="left"/>
      <w:pPr>
        <w:tabs>
          <w:tab w:val="num" w:pos="1770"/>
        </w:tabs>
        <w:ind w:left="1770" w:hanging="360"/>
      </w:pPr>
      <w:rPr>
        <w:rFonts w:ascii="Courier New" w:hAnsi="Courier New" w:cs="Courier New" w:hint="default"/>
      </w:rPr>
    </w:lvl>
    <w:lvl w:ilvl="2" w:tplc="041F0005" w:tentative="1">
      <w:start w:val="1"/>
      <w:numFmt w:val="bullet"/>
      <w:lvlText w:val=""/>
      <w:lvlJc w:val="left"/>
      <w:pPr>
        <w:tabs>
          <w:tab w:val="num" w:pos="2490"/>
        </w:tabs>
        <w:ind w:left="2490" w:hanging="360"/>
      </w:pPr>
      <w:rPr>
        <w:rFonts w:ascii="Wingdings" w:hAnsi="Wingdings" w:hint="default"/>
      </w:rPr>
    </w:lvl>
    <w:lvl w:ilvl="3" w:tplc="041F0001" w:tentative="1">
      <w:start w:val="1"/>
      <w:numFmt w:val="bullet"/>
      <w:lvlText w:val=""/>
      <w:lvlJc w:val="left"/>
      <w:pPr>
        <w:tabs>
          <w:tab w:val="num" w:pos="3210"/>
        </w:tabs>
        <w:ind w:left="3210" w:hanging="360"/>
      </w:pPr>
      <w:rPr>
        <w:rFonts w:ascii="Symbol" w:hAnsi="Symbol" w:hint="default"/>
      </w:rPr>
    </w:lvl>
    <w:lvl w:ilvl="4" w:tplc="041F0003" w:tentative="1">
      <w:start w:val="1"/>
      <w:numFmt w:val="bullet"/>
      <w:lvlText w:val="o"/>
      <w:lvlJc w:val="left"/>
      <w:pPr>
        <w:tabs>
          <w:tab w:val="num" w:pos="3930"/>
        </w:tabs>
        <w:ind w:left="3930" w:hanging="360"/>
      </w:pPr>
      <w:rPr>
        <w:rFonts w:ascii="Courier New" w:hAnsi="Courier New" w:cs="Courier New" w:hint="default"/>
      </w:rPr>
    </w:lvl>
    <w:lvl w:ilvl="5" w:tplc="041F0005" w:tentative="1">
      <w:start w:val="1"/>
      <w:numFmt w:val="bullet"/>
      <w:lvlText w:val=""/>
      <w:lvlJc w:val="left"/>
      <w:pPr>
        <w:tabs>
          <w:tab w:val="num" w:pos="4650"/>
        </w:tabs>
        <w:ind w:left="4650" w:hanging="360"/>
      </w:pPr>
      <w:rPr>
        <w:rFonts w:ascii="Wingdings" w:hAnsi="Wingdings" w:hint="default"/>
      </w:rPr>
    </w:lvl>
    <w:lvl w:ilvl="6" w:tplc="041F0001" w:tentative="1">
      <w:start w:val="1"/>
      <w:numFmt w:val="bullet"/>
      <w:lvlText w:val=""/>
      <w:lvlJc w:val="left"/>
      <w:pPr>
        <w:tabs>
          <w:tab w:val="num" w:pos="5370"/>
        </w:tabs>
        <w:ind w:left="5370" w:hanging="360"/>
      </w:pPr>
      <w:rPr>
        <w:rFonts w:ascii="Symbol" w:hAnsi="Symbol" w:hint="default"/>
      </w:rPr>
    </w:lvl>
    <w:lvl w:ilvl="7" w:tplc="041F0003" w:tentative="1">
      <w:start w:val="1"/>
      <w:numFmt w:val="bullet"/>
      <w:lvlText w:val="o"/>
      <w:lvlJc w:val="left"/>
      <w:pPr>
        <w:tabs>
          <w:tab w:val="num" w:pos="6090"/>
        </w:tabs>
        <w:ind w:left="6090" w:hanging="360"/>
      </w:pPr>
      <w:rPr>
        <w:rFonts w:ascii="Courier New" w:hAnsi="Courier New" w:cs="Courier New" w:hint="default"/>
      </w:rPr>
    </w:lvl>
    <w:lvl w:ilvl="8" w:tplc="041F0005" w:tentative="1">
      <w:start w:val="1"/>
      <w:numFmt w:val="bullet"/>
      <w:lvlText w:val=""/>
      <w:lvlJc w:val="left"/>
      <w:pPr>
        <w:tabs>
          <w:tab w:val="num" w:pos="6810"/>
        </w:tabs>
        <w:ind w:left="6810" w:hanging="360"/>
      </w:pPr>
      <w:rPr>
        <w:rFonts w:ascii="Wingdings" w:hAnsi="Wingdings" w:hint="default"/>
      </w:rPr>
    </w:lvl>
  </w:abstractNum>
  <w:abstractNum w:abstractNumId="9">
    <w:nsid w:val="13A4333B"/>
    <w:multiLevelType w:val="hybridMultilevel"/>
    <w:tmpl w:val="4D285C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19E93FD3"/>
    <w:multiLevelType w:val="singleLevel"/>
    <w:tmpl w:val="1152FA42"/>
    <w:lvl w:ilvl="0">
      <w:start w:val="19"/>
      <w:numFmt w:val="lowerLetter"/>
      <w:lvlText w:val="%1)"/>
      <w:lvlJc w:val="left"/>
      <w:pPr>
        <w:tabs>
          <w:tab w:val="num" w:pos="1065"/>
        </w:tabs>
        <w:ind w:left="1065" w:hanging="360"/>
      </w:pPr>
      <w:rPr>
        <w:rFonts w:hint="default"/>
      </w:rPr>
    </w:lvl>
  </w:abstractNum>
  <w:abstractNum w:abstractNumId="11">
    <w:nsid w:val="1B1530C5"/>
    <w:multiLevelType w:val="hybridMultilevel"/>
    <w:tmpl w:val="DD06A7F2"/>
    <w:lvl w:ilvl="0" w:tplc="6D860570">
      <w:start w:val="11"/>
      <w:numFmt w:val="decimal"/>
      <w:lvlText w:val="%1)"/>
      <w:lvlJc w:val="left"/>
      <w:pPr>
        <w:tabs>
          <w:tab w:val="num" w:pos="1260"/>
        </w:tabs>
        <w:ind w:left="126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1B5C5FCD"/>
    <w:multiLevelType w:val="hybridMultilevel"/>
    <w:tmpl w:val="963608EA"/>
    <w:lvl w:ilvl="0" w:tplc="6BE21672">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3">
    <w:nsid w:val="1CEF2267"/>
    <w:multiLevelType w:val="hybridMultilevel"/>
    <w:tmpl w:val="5ED8F6F8"/>
    <w:lvl w:ilvl="0" w:tplc="0BE248D4">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4">
    <w:nsid w:val="28EB728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FF53EB"/>
    <w:multiLevelType w:val="singleLevel"/>
    <w:tmpl w:val="2B9EA5FE"/>
    <w:lvl w:ilvl="0">
      <w:start w:val="1"/>
      <w:numFmt w:val="decimal"/>
      <w:lvlText w:val="%1."/>
      <w:lvlJc w:val="left"/>
      <w:pPr>
        <w:tabs>
          <w:tab w:val="num" w:pos="1065"/>
        </w:tabs>
        <w:ind w:left="1065" w:hanging="360"/>
      </w:pPr>
      <w:rPr>
        <w:rFonts w:hint="default"/>
      </w:rPr>
    </w:lvl>
  </w:abstractNum>
  <w:abstractNum w:abstractNumId="16">
    <w:nsid w:val="2B424F4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nsid w:val="2C8369E3"/>
    <w:multiLevelType w:val="hybridMultilevel"/>
    <w:tmpl w:val="91DE6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E115F0"/>
    <w:multiLevelType w:val="hybridMultilevel"/>
    <w:tmpl w:val="DAC42EE8"/>
    <w:lvl w:ilvl="0" w:tplc="51B4D08A">
      <w:start w:val="14"/>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3D87330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nsid w:val="3FC64E29"/>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742A25"/>
    <w:multiLevelType w:val="hybridMultilevel"/>
    <w:tmpl w:val="F9A4AEA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BF6275"/>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3">
    <w:nsid w:val="56344751"/>
    <w:multiLevelType w:val="hybridMultilevel"/>
    <w:tmpl w:val="5AE68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5D0A1008"/>
    <w:multiLevelType w:val="hybridMultilevel"/>
    <w:tmpl w:val="4A8EB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60C82825"/>
    <w:multiLevelType w:val="singleLevel"/>
    <w:tmpl w:val="830855FC"/>
    <w:lvl w:ilvl="0">
      <w:start w:val="1"/>
      <w:numFmt w:val="lowerLetter"/>
      <w:lvlText w:val="%1."/>
      <w:lvlJc w:val="left"/>
      <w:pPr>
        <w:tabs>
          <w:tab w:val="num" w:pos="360"/>
        </w:tabs>
        <w:ind w:left="360" w:hanging="360"/>
      </w:pPr>
      <w:rPr>
        <w:rFonts w:hint="default"/>
      </w:rPr>
    </w:lvl>
  </w:abstractNum>
  <w:abstractNum w:abstractNumId="26">
    <w:nsid w:val="6EA45ED4"/>
    <w:multiLevelType w:val="singleLevel"/>
    <w:tmpl w:val="6E5A0C7C"/>
    <w:lvl w:ilvl="0">
      <w:start w:val="1"/>
      <w:numFmt w:val="decimal"/>
      <w:lvlText w:val="%1)"/>
      <w:lvlJc w:val="left"/>
      <w:pPr>
        <w:tabs>
          <w:tab w:val="num" w:pos="1114"/>
        </w:tabs>
        <w:ind w:left="1114" w:hanging="360"/>
      </w:pPr>
      <w:rPr>
        <w:rFonts w:hint="default"/>
        <w:b/>
      </w:rPr>
    </w:lvl>
  </w:abstractNum>
  <w:abstractNum w:abstractNumId="27">
    <w:nsid w:val="70BE7BB9"/>
    <w:multiLevelType w:val="hybridMultilevel"/>
    <w:tmpl w:val="8A5A47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E92276"/>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9">
    <w:nsid w:val="7B386783"/>
    <w:multiLevelType w:val="hybridMultilevel"/>
    <w:tmpl w:val="AF2CBD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2C037A"/>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22"/>
  </w:num>
  <w:num w:numId="3">
    <w:abstractNumId w:val="7"/>
  </w:num>
  <w:num w:numId="4">
    <w:abstractNumId w:val="26"/>
  </w:num>
  <w:num w:numId="5">
    <w:abstractNumId w:val="15"/>
  </w:num>
  <w:num w:numId="6">
    <w:abstractNumId w:val="10"/>
  </w:num>
  <w:num w:numId="7">
    <w:abstractNumId w:val="28"/>
  </w:num>
  <w:num w:numId="8">
    <w:abstractNumId w:val="25"/>
  </w:num>
  <w:num w:numId="9">
    <w:abstractNumId w:val="19"/>
  </w:num>
  <w:num w:numId="10">
    <w:abstractNumId w:val="9"/>
  </w:num>
  <w:num w:numId="11">
    <w:abstractNumId w:val="11"/>
  </w:num>
  <w:num w:numId="12">
    <w:abstractNumId w:val="8"/>
  </w:num>
  <w:num w:numId="13">
    <w:abstractNumId w:val="12"/>
  </w:num>
  <w:num w:numId="14">
    <w:abstractNumId w:val="13"/>
  </w:num>
  <w:num w:numId="15">
    <w:abstractNumId w:val="18"/>
  </w:num>
  <w:num w:numId="16">
    <w:abstractNumId w:val="6"/>
  </w:num>
  <w:num w:numId="17">
    <w:abstractNumId w:val="17"/>
  </w:num>
  <w:num w:numId="18">
    <w:abstractNumId w:val="0"/>
  </w:num>
  <w:num w:numId="19">
    <w:abstractNumId w:val="1"/>
  </w:num>
  <w:num w:numId="20">
    <w:abstractNumId w:val="2"/>
  </w:num>
  <w:num w:numId="21">
    <w:abstractNumId w:val="3"/>
  </w:num>
  <w:num w:numId="22">
    <w:abstractNumId w:val="4"/>
  </w:num>
  <w:num w:numId="23">
    <w:abstractNumId w:val="5"/>
  </w:num>
  <w:num w:numId="24">
    <w:abstractNumId w:val="20"/>
  </w:num>
  <w:num w:numId="25">
    <w:abstractNumId w:val="14"/>
  </w:num>
  <w:num w:numId="26">
    <w:abstractNumId w:val="27"/>
  </w:num>
  <w:num w:numId="27">
    <w:abstractNumId w:val="29"/>
  </w:num>
  <w:num w:numId="28">
    <w:abstractNumId w:val="21"/>
  </w:num>
  <w:num w:numId="29">
    <w:abstractNumId w:val="23"/>
  </w:num>
  <w:num w:numId="30">
    <w:abstractNumId w:val="24"/>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compat/>
  <w:rsids>
    <w:rsidRoot w:val="00997A94"/>
    <w:rsid w:val="000015F6"/>
    <w:rsid w:val="0002086C"/>
    <w:rsid w:val="000249FD"/>
    <w:rsid w:val="00030B47"/>
    <w:rsid w:val="000475D8"/>
    <w:rsid w:val="00062CF6"/>
    <w:rsid w:val="00064E4C"/>
    <w:rsid w:val="00066885"/>
    <w:rsid w:val="00073116"/>
    <w:rsid w:val="000965D1"/>
    <w:rsid w:val="000B4799"/>
    <w:rsid w:val="000C5D4E"/>
    <w:rsid w:val="000D204B"/>
    <w:rsid w:val="000E654D"/>
    <w:rsid w:val="000F21CB"/>
    <w:rsid w:val="000F7A7C"/>
    <w:rsid w:val="0010348D"/>
    <w:rsid w:val="001057A2"/>
    <w:rsid w:val="00106FED"/>
    <w:rsid w:val="001139EA"/>
    <w:rsid w:val="00141FE9"/>
    <w:rsid w:val="00177009"/>
    <w:rsid w:val="001C6DAB"/>
    <w:rsid w:val="001D00F5"/>
    <w:rsid w:val="001D3F0C"/>
    <w:rsid w:val="001D7B7A"/>
    <w:rsid w:val="001E164F"/>
    <w:rsid w:val="001E412F"/>
    <w:rsid w:val="001E4496"/>
    <w:rsid w:val="001E6426"/>
    <w:rsid w:val="001F0428"/>
    <w:rsid w:val="001F0CDB"/>
    <w:rsid w:val="001F18CF"/>
    <w:rsid w:val="001F27DD"/>
    <w:rsid w:val="001F344E"/>
    <w:rsid w:val="001F3F0C"/>
    <w:rsid w:val="00202DDF"/>
    <w:rsid w:val="0023242A"/>
    <w:rsid w:val="00233B7F"/>
    <w:rsid w:val="00236DE7"/>
    <w:rsid w:val="00240F30"/>
    <w:rsid w:val="00257642"/>
    <w:rsid w:val="0029574D"/>
    <w:rsid w:val="002A0ED0"/>
    <w:rsid w:val="002A6CE1"/>
    <w:rsid w:val="002B19B5"/>
    <w:rsid w:val="002B4637"/>
    <w:rsid w:val="002C7F1E"/>
    <w:rsid w:val="00314574"/>
    <w:rsid w:val="00326BA8"/>
    <w:rsid w:val="00352DCC"/>
    <w:rsid w:val="00357EA4"/>
    <w:rsid w:val="00361875"/>
    <w:rsid w:val="0037442A"/>
    <w:rsid w:val="003773FB"/>
    <w:rsid w:val="003807AD"/>
    <w:rsid w:val="00383188"/>
    <w:rsid w:val="00387F6D"/>
    <w:rsid w:val="003915A5"/>
    <w:rsid w:val="0039773E"/>
    <w:rsid w:val="003A6BB8"/>
    <w:rsid w:val="003B0C70"/>
    <w:rsid w:val="003D0181"/>
    <w:rsid w:val="003D0C30"/>
    <w:rsid w:val="003D1379"/>
    <w:rsid w:val="003E0C59"/>
    <w:rsid w:val="003E30C0"/>
    <w:rsid w:val="003E6AE9"/>
    <w:rsid w:val="003F296A"/>
    <w:rsid w:val="0040272D"/>
    <w:rsid w:val="00403863"/>
    <w:rsid w:val="004209A0"/>
    <w:rsid w:val="004212EC"/>
    <w:rsid w:val="00422733"/>
    <w:rsid w:val="00426FA8"/>
    <w:rsid w:val="00430C5A"/>
    <w:rsid w:val="004359F4"/>
    <w:rsid w:val="00445D88"/>
    <w:rsid w:val="004506F8"/>
    <w:rsid w:val="00454F3C"/>
    <w:rsid w:val="00455CA3"/>
    <w:rsid w:val="00466AB0"/>
    <w:rsid w:val="00475EE0"/>
    <w:rsid w:val="00477A5A"/>
    <w:rsid w:val="00480C9A"/>
    <w:rsid w:val="00481663"/>
    <w:rsid w:val="004A1DEE"/>
    <w:rsid w:val="004A7DA7"/>
    <w:rsid w:val="004C2985"/>
    <w:rsid w:val="004C4A1A"/>
    <w:rsid w:val="004E3F62"/>
    <w:rsid w:val="004E6521"/>
    <w:rsid w:val="004F29E3"/>
    <w:rsid w:val="00510035"/>
    <w:rsid w:val="005158FD"/>
    <w:rsid w:val="00524828"/>
    <w:rsid w:val="005278E8"/>
    <w:rsid w:val="005319A8"/>
    <w:rsid w:val="005359FE"/>
    <w:rsid w:val="00550B30"/>
    <w:rsid w:val="00556CB7"/>
    <w:rsid w:val="00560205"/>
    <w:rsid w:val="005615FB"/>
    <w:rsid w:val="00562AA1"/>
    <w:rsid w:val="005745EF"/>
    <w:rsid w:val="00574E76"/>
    <w:rsid w:val="005775F2"/>
    <w:rsid w:val="00582A81"/>
    <w:rsid w:val="00586EFF"/>
    <w:rsid w:val="00597908"/>
    <w:rsid w:val="005A1DA7"/>
    <w:rsid w:val="005A6B33"/>
    <w:rsid w:val="005B1018"/>
    <w:rsid w:val="005B1192"/>
    <w:rsid w:val="005C79AE"/>
    <w:rsid w:val="005D6D68"/>
    <w:rsid w:val="005F5DD6"/>
    <w:rsid w:val="006112FC"/>
    <w:rsid w:val="0062006C"/>
    <w:rsid w:val="006210DD"/>
    <w:rsid w:val="006253A8"/>
    <w:rsid w:val="0063175F"/>
    <w:rsid w:val="00646855"/>
    <w:rsid w:val="00654EA8"/>
    <w:rsid w:val="0066723E"/>
    <w:rsid w:val="0067297B"/>
    <w:rsid w:val="006772A3"/>
    <w:rsid w:val="0068367D"/>
    <w:rsid w:val="00684D25"/>
    <w:rsid w:val="00684FEF"/>
    <w:rsid w:val="006860F7"/>
    <w:rsid w:val="0069525B"/>
    <w:rsid w:val="006A0BD1"/>
    <w:rsid w:val="006A0EE9"/>
    <w:rsid w:val="006A5E34"/>
    <w:rsid w:val="006A7107"/>
    <w:rsid w:val="006B2E66"/>
    <w:rsid w:val="006B52EF"/>
    <w:rsid w:val="006D465F"/>
    <w:rsid w:val="006E0935"/>
    <w:rsid w:val="006F075C"/>
    <w:rsid w:val="006F0E44"/>
    <w:rsid w:val="006F5DE8"/>
    <w:rsid w:val="0070551C"/>
    <w:rsid w:val="00707A65"/>
    <w:rsid w:val="00713D43"/>
    <w:rsid w:val="0072215F"/>
    <w:rsid w:val="007273A2"/>
    <w:rsid w:val="007435FB"/>
    <w:rsid w:val="007436AA"/>
    <w:rsid w:val="00755967"/>
    <w:rsid w:val="00765B0A"/>
    <w:rsid w:val="00770B32"/>
    <w:rsid w:val="00780527"/>
    <w:rsid w:val="0078083B"/>
    <w:rsid w:val="007809AD"/>
    <w:rsid w:val="00784CE6"/>
    <w:rsid w:val="0078742A"/>
    <w:rsid w:val="007902FA"/>
    <w:rsid w:val="007A1E71"/>
    <w:rsid w:val="007A22C5"/>
    <w:rsid w:val="007B356D"/>
    <w:rsid w:val="007B4133"/>
    <w:rsid w:val="007C60A2"/>
    <w:rsid w:val="007E766A"/>
    <w:rsid w:val="007F28BA"/>
    <w:rsid w:val="007F5581"/>
    <w:rsid w:val="007F5C06"/>
    <w:rsid w:val="00802DF7"/>
    <w:rsid w:val="008077BA"/>
    <w:rsid w:val="00814CC4"/>
    <w:rsid w:val="00814D5F"/>
    <w:rsid w:val="008245E0"/>
    <w:rsid w:val="0084650E"/>
    <w:rsid w:val="00847AC3"/>
    <w:rsid w:val="00847DE2"/>
    <w:rsid w:val="008523B2"/>
    <w:rsid w:val="00853A32"/>
    <w:rsid w:val="0085474E"/>
    <w:rsid w:val="00855590"/>
    <w:rsid w:val="008700DD"/>
    <w:rsid w:val="0087126F"/>
    <w:rsid w:val="00884C02"/>
    <w:rsid w:val="008A6BD9"/>
    <w:rsid w:val="008B4F50"/>
    <w:rsid w:val="008B576B"/>
    <w:rsid w:val="008C4498"/>
    <w:rsid w:val="008E3AD7"/>
    <w:rsid w:val="008F13D2"/>
    <w:rsid w:val="00901B24"/>
    <w:rsid w:val="00906909"/>
    <w:rsid w:val="00913F62"/>
    <w:rsid w:val="009150B1"/>
    <w:rsid w:val="00933ECD"/>
    <w:rsid w:val="009536A3"/>
    <w:rsid w:val="009552E6"/>
    <w:rsid w:val="00956100"/>
    <w:rsid w:val="009618BD"/>
    <w:rsid w:val="00974BA7"/>
    <w:rsid w:val="00981CC3"/>
    <w:rsid w:val="00982581"/>
    <w:rsid w:val="0098589E"/>
    <w:rsid w:val="00990B8C"/>
    <w:rsid w:val="00997A94"/>
    <w:rsid w:val="009A1967"/>
    <w:rsid w:val="009A1ABA"/>
    <w:rsid w:val="009A64E6"/>
    <w:rsid w:val="009A7C22"/>
    <w:rsid w:val="009B7AD5"/>
    <w:rsid w:val="009D0535"/>
    <w:rsid w:val="009D12F6"/>
    <w:rsid w:val="009D43D4"/>
    <w:rsid w:val="009E652E"/>
    <w:rsid w:val="00A00FDB"/>
    <w:rsid w:val="00A04FBA"/>
    <w:rsid w:val="00A07EBE"/>
    <w:rsid w:val="00A11517"/>
    <w:rsid w:val="00A11CE6"/>
    <w:rsid w:val="00A370E8"/>
    <w:rsid w:val="00A447C5"/>
    <w:rsid w:val="00A466FA"/>
    <w:rsid w:val="00A56D21"/>
    <w:rsid w:val="00A57EF0"/>
    <w:rsid w:val="00A60D59"/>
    <w:rsid w:val="00A655BC"/>
    <w:rsid w:val="00A7698B"/>
    <w:rsid w:val="00A9123A"/>
    <w:rsid w:val="00AA35F2"/>
    <w:rsid w:val="00AA42CA"/>
    <w:rsid w:val="00AB061F"/>
    <w:rsid w:val="00AB15BC"/>
    <w:rsid w:val="00AC2203"/>
    <w:rsid w:val="00AC4743"/>
    <w:rsid w:val="00AC616E"/>
    <w:rsid w:val="00AC645A"/>
    <w:rsid w:val="00AE3744"/>
    <w:rsid w:val="00AF07DA"/>
    <w:rsid w:val="00AF4154"/>
    <w:rsid w:val="00AF49D7"/>
    <w:rsid w:val="00AF5F07"/>
    <w:rsid w:val="00B010AE"/>
    <w:rsid w:val="00B0255A"/>
    <w:rsid w:val="00B1543F"/>
    <w:rsid w:val="00B16089"/>
    <w:rsid w:val="00B21BA4"/>
    <w:rsid w:val="00B24FF6"/>
    <w:rsid w:val="00B26E0C"/>
    <w:rsid w:val="00B308C7"/>
    <w:rsid w:val="00B31C80"/>
    <w:rsid w:val="00B35A82"/>
    <w:rsid w:val="00B37D03"/>
    <w:rsid w:val="00B44EDF"/>
    <w:rsid w:val="00B45A57"/>
    <w:rsid w:val="00B62853"/>
    <w:rsid w:val="00B744F3"/>
    <w:rsid w:val="00B91C0F"/>
    <w:rsid w:val="00B94D3B"/>
    <w:rsid w:val="00BA2694"/>
    <w:rsid w:val="00BB4574"/>
    <w:rsid w:val="00BB7540"/>
    <w:rsid w:val="00BC6C93"/>
    <w:rsid w:val="00BD14E1"/>
    <w:rsid w:val="00BD1ABC"/>
    <w:rsid w:val="00BD4291"/>
    <w:rsid w:val="00BD434C"/>
    <w:rsid w:val="00BE35EA"/>
    <w:rsid w:val="00BE4349"/>
    <w:rsid w:val="00BE4E39"/>
    <w:rsid w:val="00BF1B6F"/>
    <w:rsid w:val="00C060EB"/>
    <w:rsid w:val="00C13F42"/>
    <w:rsid w:val="00C13F63"/>
    <w:rsid w:val="00C269ED"/>
    <w:rsid w:val="00C31C40"/>
    <w:rsid w:val="00C40573"/>
    <w:rsid w:val="00C413DF"/>
    <w:rsid w:val="00C70606"/>
    <w:rsid w:val="00C80741"/>
    <w:rsid w:val="00C808EC"/>
    <w:rsid w:val="00C8332F"/>
    <w:rsid w:val="00C91ADF"/>
    <w:rsid w:val="00C91CC6"/>
    <w:rsid w:val="00C91DEB"/>
    <w:rsid w:val="00C96DBD"/>
    <w:rsid w:val="00C975B1"/>
    <w:rsid w:val="00CA1926"/>
    <w:rsid w:val="00CA6E34"/>
    <w:rsid w:val="00CD3E5A"/>
    <w:rsid w:val="00CD4649"/>
    <w:rsid w:val="00CE074B"/>
    <w:rsid w:val="00CF5CA9"/>
    <w:rsid w:val="00D07F9A"/>
    <w:rsid w:val="00D10A26"/>
    <w:rsid w:val="00D12034"/>
    <w:rsid w:val="00D13E11"/>
    <w:rsid w:val="00D37883"/>
    <w:rsid w:val="00D42C80"/>
    <w:rsid w:val="00D44EA3"/>
    <w:rsid w:val="00D61CC8"/>
    <w:rsid w:val="00D731E1"/>
    <w:rsid w:val="00D85F4C"/>
    <w:rsid w:val="00DA265F"/>
    <w:rsid w:val="00DA3C09"/>
    <w:rsid w:val="00DB2737"/>
    <w:rsid w:val="00DB2E9A"/>
    <w:rsid w:val="00DB5255"/>
    <w:rsid w:val="00DD1847"/>
    <w:rsid w:val="00DD1E7B"/>
    <w:rsid w:val="00E04CBA"/>
    <w:rsid w:val="00E069A3"/>
    <w:rsid w:val="00E32084"/>
    <w:rsid w:val="00E7693C"/>
    <w:rsid w:val="00E814A3"/>
    <w:rsid w:val="00E869EE"/>
    <w:rsid w:val="00E92BB9"/>
    <w:rsid w:val="00E92F9B"/>
    <w:rsid w:val="00E96BB0"/>
    <w:rsid w:val="00EA62E6"/>
    <w:rsid w:val="00EB5704"/>
    <w:rsid w:val="00EB6BC6"/>
    <w:rsid w:val="00EC0289"/>
    <w:rsid w:val="00EC4FC2"/>
    <w:rsid w:val="00EC68F7"/>
    <w:rsid w:val="00F05621"/>
    <w:rsid w:val="00F16394"/>
    <w:rsid w:val="00F178A2"/>
    <w:rsid w:val="00F20955"/>
    <w:rsid w:val="00F2341C"/>
    <w:rsid w:val="00F27246"/>
    <w:rsid w:val="00F517C2"/>
    <w:rsid w:val="00F957AF"/>
    <w:rsid w:val="00F95B23"/>
    <w:rsid w:val="00F9625E"/>
    <w:rsid w:val="00FA208B"/>
    <w:rsid w:val="00FA52A7"/>
    <w:rsid w:val="00FB13D5"/>
    <w:rsid w:val="00FC21FF"/>
    <w:rsid w:val="00FD7601"/>
    <w:rsid w:val="00FF2E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style>
  <w:style w:type="paragraph" w:styleId="Balk1">
    <w:name w:val="heading 1"/>
    <w:basedOn w:val="Normal"/>
    <w:next w:val="Normal"/>
    <w:qFormat/>
    <w:rsid w:val="00997A94"/>
    <w:pPr>
      <w:keepNext/>
      <w:ind w:firstLine="708"/>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997A94"/>
    <w:pPr>
      <w:ind w:firstLine="708"/>
    </w:pPr>
  </w:style>
  <w:style w:type="paragraph" w:customStyle="1" w:styleId="AralkYok1">
    <w:name w:val="Aralık Yok1"/>
    <w:rsid w:val="00997A94"/>
    <w:rPr>
      <w:rFonts w:ascii="Calibri" w:hAnsi="Calibri"/>
      <w:sz w:val="22"/>
      <w:szCs w:val="22"/>
    </w:rPr>
  </w:style>
  <w:style w:type="table" w:styleId="TabloKlavuzu">
    <w:name w:val="Table Grid"/>
    <w:basedOn w:val="NormalTablo"/>
    <w:rsid w:val="0099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97A94"/>
    <w:rPr>
      <w:rFonts w:ascii="Calibri" w:hAnsi="Calibri"/>
      <w:sz w:val="22"/>
      <w:szCs w:val="22"/>
    </w:rPr>
  </w:style>
  <w:style w:type="paragraph" w:customStyle="1" w:styleId="3-normalyaz">
    <w:name w:val="3-normalyaz"/>
    <w:basedOn w:val="Normal"/>
    <w:rsid w:val="001F0428"/>
    <w:pPr>
      <w:spacing w:before="100" w:beforeAutospacing="1" w:after="100" w:afterAutospacing="1"/>
    </w:pPr>
    <w:rPr>
      <w:sz w:val="24"/>
      <w:szCs w:val="24"/>
    </w:rPr>
  </w:style>
  <w:style w:type="character" w:customStyle="1" w:styleId="apple-converted-space">
    <w:name w:val="apple-converted-space"/>
    <w:basedOn w:val="VarsaylanParagrafYazTipi"/>
    <w:rsid w:val="001F0428"/>
  </w:style>
  <w:style w:type="table" w:customStyle="1" w:styleId="TableNormal">
    <w:name w:val="Table Normal"/>
    <w:uiPriority w:val="2"/>
    <w:semiHidden/>
    <w:unhideWhenUsed/>
    <w:qFormat/>
    <w:rsid w:val="000F21C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Kpr">
    <w:name w:val="Hyperlink"/>
    <w:basedOn w:val="VarsaylanParagrafYazTipi"/>
    <w:rsid w:val="00FF2E2A"/>
    <w:rPr>
      <w:color w:val="0000FF"/>
      <w:u w:val="single"/>
    </w:rPr>
  </w:style>
  <w:style w:type="paragraph" w:styleId="ListeParagraf">
    <w:name w:val="List Paragraph"/>
    <w:basedOn w:val="Normal"/>
    <w:uiPriority w:val="34"/>
    <w:qFormat/>
    <w:rsid w:val="001F18CF"/>
    <w:pPr>
      <w:ind w:left="720"/>
      <w:contextualSpacing/>
    </w:pPr>
  </w:style>
  <w:style w:type="paragraph" w:styleId="GvdeMetni">
    <w:name w:val="Body Text"/>
    <w:basedOn w:val="Normal"/>
    <w:link w:val="GvdeMetniChar"/>
    <w:rsid w:val="003E0C59"/>
    <w:pPr>
      <w:suppressAutoHyphens/>
      <w:spacing w:after="120"/>
    </w:pPr>
    <w:rPr>
      <w:sz w:val="24"/>
      <w:szCs w:val="24"/>
      <w:lang w:eastAsia="ar-SA"/>
    </w:rPr>
  </w:style>
  <w:style w:type="character" w:customStyle="1" w:styleId="GvdeMetniChar">
    <w:name w:val="Gövde Metni Char"/>
    <w:basedOn w:val="VarsaylanParagrafYazTipi"/>
    <w:link w:val="GvdeMetni"/>
    <w:rsid w:val="003E0C59"/>
    <w:rPr>
      <w:sz w:val="24"/>
      <w:szCs w:val="24"/>
      <w:lang w:eastAsia="ar-SA"/>
    </w:rPr>
  </w:style>
  <w:style w:type="paragraph" w:customStyle="1" w:styleId="Tabloerii">
    <w:name w:val="Tablo İçeriği"/>
    <w:basedOn w:val="Normal"/>
    <w:rsid w:val="003E0C59"/>
    <w:pPr>
      <w:suppressLineNumbers/>
      <w:suppressAutoHyphens/>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79178287">
      <w:bodyDiv w:val="1"/>
      <w:marLeft w:val="0"/>
      <w:marRight w:val="0"/>
      <w:marTop w:val="0"/>
      <w:marBottom w:val="0"/>
      <w:divBdr>
        <w:top w:val="none" w:sz="0" w:space="0" w:color="auto"/>
        <w:left w:val="none" w:sz="0" w:space="0" w:color="auto"/>
        <w:bottom w:val="none" w:sz="0" w:space="0" w:color="auto"/>
        <w:right w:val="none" w:sz="0" w:space="0" w:color="auto"/>
      </w:divBdr>
      <w:divsChild>
        <w:div w:id="593364045">
          <w:marLeft w:val="0"/>
          <w:marRight w:val="0"/>
          <w:marTop w:val="0"/>
          <w:marBottom w:val="0"/>
          <w:divBdr>
            <w:top w:val="none" w:sz="0" w:space="0" w:color="auto"/>
            <w:left w:val="none" w:sz="0" w:space="0" w:color="auto"/>
            <w:bottom w:val="none" w:sz="0" w:space="0" w:color="auto"/>
            <w:right w:val="none" w:sz="0" w:space="0" w:color="auto"/>
          </w:divBdr>
        </w:div>
      </w:divsChild>
    </w:div>
    <w:div w:id="1709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hyperlink" Target="file:///C:\Users\ronican\Downloads\(04)%20Kanun_Mevzuat_Klas&#246;r&#252;\&#199;al&#305;&#351;ma_Takvimi\Devaml&#305;_Takvim.x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ronican\Downloads\YEN&#304;%20DOSYA%202010-2011\&#304;lk&#246;&#287;retim_Kurumlar&#305;_Y&#246;netmeli&#287;i.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D8C22-6A5D-40CE-8942-A9FD2C60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5757</Words>
  <Characters>32815</Characters>
  <DocSecurity>0</DocSecurity>
  <Lines>273</Lines>
  <Paragraphs>76</Paragraphs>
  <ScaleCrop>false</ScaleCrop>
  <HeadingPairs>
    <vt:vector size="2" baseType="variant">
      <vt:variant>
        <vt:lpstr>Konu Başlığı</vt:lpstr>
      </vt:variant>
      <vt:variant>
        <vt:i4>1</vt:i4>
      </vt:variant>
    </vt:vector>
  </HeadingPairs>
  <TitlesOfParts>
    <vt:vector size="1" baseType="lpstr">
      <vt:lpstr>MEHMET EMİN YURDAKUL ORTAOKULU 2013– 2014 EĞİTİM - ÖĞRETİM YILI</vt:lpstr>
    </vt:vector>
  </TitlesOfParts>
  <Manager>www.sorubak.com</Manager>
  <Company/>
  <LinksUpToDate>false</LinksUpToDate>
  <CharactersWithSpaces>38496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2016-09-08T10:56:00Z</dcterms:created>
  <dcterms:modified xsi:type="dcterms:W3CDTF">2017-09-10T11:17:00Z</dcterms:modified>
  <cp:category>www.sorubak.com</cp:category>
</cp:coreProperties>
</file>