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CellMar>
          <w:left w:w="70" w:type="dxa"/>
          <w:right w:w="70" w:type="dxa"/>
        </w:tblCellMar>
        <w:tblLook w:val="0000"/>
      </w:tblPr>
      <w:tblGrid>
        <w:gridCol w:w="3098"/>
        <w:gridCol w:w="5921"/>
        <w:gridCol w:w="1639"/>
      </w:tblGrid>
      <w:tr w:rsidR="009936F9" w:rsidRPr="006F0B3A" w:rsidTr="0057746B">
        <w:trPr>
          <w:trHeight w:val="268"/>
          <w:jc w:val="center"/>
        </w:trPr>
        <w:tc>
          <w:tcPr>
            <w:tcW w:w="3098" w:type="dxa"/>
            <w:tcBorders>
              <w:top w:val="single" w:sz="4" w:space="0" w:color="auto"/>
              <w:left w:val="single" w:sz="4" w:space="0" w:color="auto"/>
              <w:bottom w:val="single" w:sz="4" w:space="0" w:color="auto"/>
              <w:right w:val="single" w:sz="4" w:space="0" w:color="auto"/>
            </w:tcBorders>
          </w:tcPr>
          <w:p w:rsidR="009936F9" w:rsidRPr="006F0B3A" w:rsidRDefault="009936F9">
            <w:pPr>
              <w:widowControl w:val="0"/>
              <w:autoSpaceDE w:val="0"/>
              <w:autoSpaceDN w:val="0"/>
              <w:adjustRightInd w:val="0"/>
              <w:rPr>
                <w:rFonts w:ascii="Comic Sans MS" w:hAnsi="Comic Sans MS"/>
                <w:sz w:val="18"/>
                <w:szCs w:val="18"/>
              </w:rPr>
            </w:pPr>
            <w:r w:rsidRPr="006F0B3A">
              <w:rPr>
                <w:rFonts w:ascii="Comic Sans MS" w:hAnsi="Comic Sans MS"/>
                <w:sz w:val="18"/>
                <w:szCs w:val="18"/>
              </w:rPr>
              <w:t xml:space="preserve"> </w:t>
            </w:r>
            <w:proofErr w:type="gramStart"/>
            <w:r w:rsidRPr="006F0B3A">
              <w:rPr>
                <w:rFonts w:ascii="Comic Sans MS" w:hAnsi="Comic Sans MS"/>
                <w:sz w:val="18"/>
                <w:szCs w:val="18"/>
              </w:rPr>
              <w:t>Ad</w:t>
            </w:r>
            <w:r w:rsidRPr="006F0B3A">
              <w:rPr>
                <w:rFonts w:ascii="Comic Sans MS" w:hAnsi="Comic Sans MS" w:cs="Times New Roman TUR"/>
                <w:sz w:val="18"/>
                <w:szCs w:val="18"/>
              </w:rPr>
              <w:t xml:space="preserve">ı             </w:t>
            </w:r>
            <w:r w:rsidRPr="006F0B3A">
              <w:rPr>
                <w:rFonts w:ascii="Comic Sans MS" w:hAnsi="Comic Sans MS"/>
                <w:sz w:val="18"/>
                <w:szCs w:val="18"/>
              </w:rPr>
              <w:t>:</w:t>
            </w:r>
            <w:proofErr w:type="gramEnd"/>
            <w:r w:rsidRPr="006F0B3A">
              <w:rPr>
                <w:rFonts w:ascii="Comic Sans MS" w:hAnsi="Comic Sans MS"/>
                <w:sz w:val="18"/>
                <w:szCs w:val="18"/>
              </w:rPr>
              <w:t xml:space="preserve"> </w:t>
            </w:r>
          </w:p>
        </w:tc>
        <w:tc>
          <w:tcPr>
            <w:tcW w:w="5921" w:type="dxa"/>
            <w:vMerge w:val="restart"/>
            <w:tcBorders>
              <w:top w:val="single" w:sz="4" w:space="0" w:color="auto"/>
              <w:left w:val="single" w:sz="4" w:space="0" w:color="auto"/>
              <w:right w:val="single" w:sz="4" w:space="0" w:color="auto"/>
            </w:tcBorders>
          </w:tcPr>
          <w:p w:rsidR="00E90603" w:rsidRDefault="009936F9" w:rsidP="00E90603">
            <w:pPr>
              <w:jc w:val="center"/>
              <w:rPr>
                <w:rFonts w:ascii="Comic Sans MS" w:hAnsi="Comic Sans MS"/>
                <w:sz w:val="18"/>
                <w:szCs w:val="18"/>
              </w:rPr>
            </w:pPr>
            <w:r>
              <w:rPr>
                <w:rFonts w:ascii="Comic Sans MS" w:hAnsi="Comic Sans MS"/>
                <w:sz w:val="18"/>
                <w:szCs w:val="18"/>
              </w:rPr>
              <w:t>2016 – 2017</w:t>
            </w:r>
            <w:r w:rsidRPr="00E61540">
              <w:rPr>
                <w:rFonts w:ascii="Comic Sans MS" w:hAnsi="Comic Sans MS"/>
                <w:sz w:val="18"/>
                <w:szCs w:val="18"/>
              </w:rPr>
              <w:t xml:space="preserve"> EĞİTİM ÖĞRET</w:t>
            </w:r>
            <w:r>
              <w:rPr>
                <w:rFonts w:ascii="Comic Sans MS" w:hAnsi="Comic Sans MS"/>
                <w:sz w:val="18"/>
                <w:szCs w:val="18"/>
              </w:rPr>
              <w:t xml:space="preserve">İM YILI </w:t>
            </w:r>
          </w:p>
          <w:p w:rsidR="00E90603" w:rsidRDefault="00E90603" w:rsidP="00E90603">
            <w:pPr>
              <w:jc w:val="center"/>
              <w:rPr>
                <w:rFonts w:ascii="Comic Sans MS" w:hAnsi="Comic Sans MS"/>
                <w:sz w:val="18"/>
                <w:szCs w:val="18"/>
              </w:rPr>
            </w:pPr>
            <w:proofErr w:type="gramStart"/>
            <w:r>
              <w:rPr>
                <w:rFonts w:ascii="Comic Sans MS" w:hAnsi="Comic Sans MS"/>
                <w:sz w:val="18"/>
                <w:szCs w:val="18"/>
              </w:rPr>
              <w:t>….</w:t>
            </w:r>
            <w:proofErr w:type="gramEnd"/>
            <w:r w:rsidR="009936F9">
              <w:rPr>
                <w:rFonts w:ascii="Comic Sans MS" w:hAnsi="Comic Sans MS"/>
                <w:sz w:val="18"/>
                <w:szCs w:val="18"/>
              </w:rPr>
              <w:t xml:space="preserve"> ORTAOKULU 6</w:t>
            </w:r>
            <w:r w:rsidR="009936F9" w:rsidRPr="00E61540">
              <w:rPr>
                <w:rFonts w:ascii="Comic Sans MS" w:hAnsi="Comic Sans MS"/>
                <w:sz w:val="18"/>
                <w:szCs w:val="18"/>
              </w:rPr>
              <w:t xml:space="preserve">. SINIF SOSYAL BİLGİLER DERSİ </w:t>
            </w:r>
          </w:p>
          <w:p w:rsidR="009936F9" w:rsidRPr="009936F9" w:rsidRDefault="009936F9" w:rsidP="00E90603">
            <w:pPr>
              <w:jc w:val="center"/>
              <w:rPr>
                <w:rFonts w:ascii="Comic Sans MS" w:hAnsi="Comic Sans MS"/>
                <w:sz w:val="18"/>
                <w:szCs w:val="18"/>
              </w:rPr>
            </w:pPr>
            <w:r w:rsidRPr="00E61540">
              <w:rPr>
                <w:rFonts w:ascii="Comic Sans MS" w:hAnsi="Comic Sans MS"/>
                <w:sz w:val="18"/>
                <w:szCs w:val="18"/>
              </w:rPr>
              <w:t>II. DÖNEM I. YAZILI YOKLAMASI</w:t>
            </w:r>
          </w:p>
        </w:tc>
        <w:tc>
          <w:tcPr>
            <w:tcW w:w="1639" w:type="dxa"/>
            <w:vMerge w:val="restart"/>
            <w:tcBorders>
              <w:top w:val="single" w:sz="4" w:space="0" w:color="auto"/>
              <w:left w:val="single" w:sz="4" w:space="0" w:color="auto"/>
              <w:bottom w:val="single" w:sz="4" w:space="0" w:color="auto"/>
              <w:right w:val="single" w:sz="4" w:space="0" w:color="auto"/>
            </w:tcBorders>
          </w:tcPr>
          <w:p w:rsidR="009936F9" w:rsidRPr="006F0B3A" w:rsidRDefault="009936F9" w:rsidP="00B80708">
            <w:pPr>
              <w:widowControl w:val="0"/>
              <w:autoSpaceDE w:val="0"/>
              <w:autoSpaceDN w:val="0"/>
              <w:adjustRightInd w:val="0"/>
              <w:rPr>
                <w:rFonts w:ascii="Comic Sans MS" w:hAnsi="Comic Sans MS"/>
                <w:sz w:val="18"/>
                <w:szCs w:val="18"/>
              </w:rPr>
            </w:pPr>
            <w:r w:rsidRPr="006F0B3A">
              <w:rPr>
                <w:rFonts w:ascii="Comic Sans MS" w:hAnsi="Comic Sans MS"/>
                <w:sz w:val="18"/>
                <w:szCs w:val="18"/>
              </w:rPr>
              <w:t>PUAN:</w:t>
            </w:r>
          </w:p>
          <w:p w:rsidR="009936F9" w:rsidRPr="006F0B3A" w:rsidRDefault="009936F9">
            <w:pPr>
              <w:widowControl w:val="0"/>
              <w:autoSpaceDE w:val="0"/>
              <w:autoSpaceDN w:val="0"/>
              <w:adjustRightInd w:val="0"/>
              <w:jc w:val="center"/>
              <w:rPr>
                <w:rFonts w:ascii="Comic Sans MS" w:hAnsi="Comic Sans MS"/>
                <w:sz w:val="18"/>
                <w:szCs w:val="18"/>
              </w:rPr>
            </w:pPr>
          </w:p>
        </w:tc>
      </w:tr>
      <w:tr w:rsidR="009936F9" w:rsidRPr="006F0B3A" w:rsidTr="0057746B">
        <w:trPr>
          <w:jc w:val="center"/>
        </w:trPr>
        <w:tc>
          <w:tcPr>
            <w:tcW w:w="3098" w:type="dxa"/>
            <w:tcBorders>
              <w:top w:val="single" w:sz="4" w:space="0" w:color="auto"/>
              <w:left w:val="single" w:sz="4" w:space="0" w:color="auto"/>
              <w:bottom w:val="single" w:sz="4" w:space="0" w:color="auto"/>
              <w:right w:val="single" w:sz="4" w:space="0" w:color="auto"/>
            </w:tcBorders>
          </w:tcPr>
          <w:p w:rsidR="009936F9" w:rsidRPr="006F0B3A" w:rsidRDefault="009936F9">
            <w:pPr>
              <w:widowControl w:val="0"/>
              <w:autoSpaceDE w:val="0"/>
              <w:autoSpaceDN w:val="0"/>
              <w:adjustRightInd w:val="0"/>
              <w:rPr>
                <w:rFonts w:ascii="Comic Sans MS" w:hAnsi="Comic Sans MS"/>
                <w:sz w:val="18"/>
                <w:szCs w:val="18"/>
              </w:rPr>
            </w:pPr>
            <w:proofErr w:type="gramStart"/>
            <w:r w:rsidRPr="006F0B3A">
              <w:rPr>
                <w:rFonts w:ascii="Comic Sans MS" w:hAnsi="Comic Sans MS"/>
                <w:sz w:val="18"/>
                <w:szCs w:val="18"/>
              </w:rPr>
              <w:t>Soyad</w:t>
            </w:r>
            <w:r w:rsidRPr="006F0B3A">
              <w:rPr>
                <w:rFonts w:ascii="Comic Sans MS" w:hAnsi="Comic Sans MS" w:cs="Times New Roman TUR"/>
                <w:sz w:val="18"/>
                <w:szCs w:val="18"/>
              </w:rPr>
              <w:t xml:space="preserve">ı        </w:t>
            </w:r>
            <w:r w:rsidRPr="006F0B3A">
              <w:rPr>
                <w:rFonts w:ascii="Comic Sans MS" w:hAnsi="Comic Sans MS"/>
                <w:sz w:val="18"/>
                <w:szCs w:val="18"/>
              </w:rPr>
              <w:t>:</w:t>
            </w:r>
            <w:proofErr w:type="gramEnd"/>
          </w:p>
        </w:tc>
        <w:tc>
          <w:tcPr>
            <w:tcW w:w="5921" w:type="dxa"/>
            <w:vMerge/>
            <w:tcBorders>
              <w:left w:val="single" w:sz="4" w:space="0" w:color="auto"/>
              <w:right w:val="single" w:sz="4" w:space="0" w:color="auto"/>
            </w:tcBorders>
          </w:tcPr>
          <w:p w:rsidR="009936F9" w:rsidRPr="006F0B3A" w:rsidRDefault="009936F9" w:rsidP="007F045D">
            <w:pPr>
              <w:widowControl w:val="0"/>
              <w:autoSpaceDE w:val="0"/>
              <w:autoSpaceDN w:val="0"/>
              <w:adjustRightInd w:val="0"/>
              <w:jc w:val="center"/>
              <w:rPr>
                <w:rFonts w:ascii="Comic Sans MS" w:hAnsi="Comic Sans MS" w:cs="Times New Roman TUR"/>
                <w:sz w:val="18"/>
                <w:szCs w:val="18"/>
              </w:rPr>
            </w:pPr>
          </w:p>
        </w:tc>
        <w:tc>
          <w:tcPr>
            <w:tcW w:w="1639" w:type="dxa"/>
            <w:vMerge/>
            <w:tcBorders>
              <w:top w:val="single" w:sz="4" w:space="0" w:color="auto"/>
              <w:left w:val="single" w:sz="4" w:space="0" w:color="auto"/>
              <w:bottom w:val="single" w:sz="4" w:space="0" w:color="auto"/>
              <w:right w:val="single" w:sz="4" w:space="0" w:color="auto"/>
            </w:tcBorders>
            <w:vAlign w:val="center"/>
          </w:tcPr>
          <w:p w:rsidR="009936F9" w:rsidRPr="006F0B3A" w:rsidRDefault="009936F9">
            <w:pPr>
              <w:rPr>
                <w:rFonts w:ascii="Comic Sans MS" w:hAnsi="Comic Sans MS"/>
                <w:sz w:val="18"/>
                <w:szCs w:val="18"/>
              </w:rPr>
            </w:pPr>
          </w:p>
        </w:tc>
      </w:tr>
      <w:tr w:rsidR="009936F9" w:rsidRPr="006F0B3A" w:rsidTr="0057746B">
        <w:trPr>
          <w:trHeight w:val="232"/>
          <w:jc w:val="center"/>
        </w:trPr>
        <w:tc>
          <w:tcPr>
            <w:tcW w:w="3098" w:type="dxa"/>
            <w:tcBorders>
              <w:top w:val="single" w:sz="4" w:space="0" w:color="auto"/>
              <w:left w:val="single" w:sz="4" w:space="0" w:color="auto"/>
              <w:bottom w:val="single" w:sz="4" w:space="0" w:color="auto"/>
              <w:right w:val="single" w:sz="4" w:space="0" w:color="auto"/>
            </w:tcBorders>
          </w:tcPr>
          <w:p w:rsidR="009936F9" w:rsidRPr="006F0B3A" w:rsidRDefault="009936F9">
            <w:pPr>
              <w:widowControl w:val="0"/>
              <w:autoSpaceDE w:val="0"/>
              <w:autoSpaceDN w:val="0"/>
              <w:adjustRightInd w:val="0"/>
              <w:rPr>
                <w:rFonts w:ascii="Comic Sans MS" w:hAnsi="Comic Sans MS"/>
                <w:sz w:val="18"/>
                <w:szCs w:val="18"/>
              </w:rPr>
            </w:pPr>
            <w:r w:rsidRPr="006F0B3A">
              <w:rPr>
                <w:rFonts w:ascii="Comic Sans MS" w:hAnsi="Comic Sans MS"/>
                <w:sz w:val="18"/>
                <w:szCs w:val="18"/>
              </w:rPr>
              <w:t>S</w:t>
            </w:r>
            <w:r w:rsidRPr="006F0B3A">
              <w:rPr>
                <w:rFonts w:ascii="Comic Sans MS" w:hAnsi="Comic Sans MS" w:cs="Times New Roman TUR"/>
                <w:sz w:val="18"/>
                <w:szCs w:val="18"/>
              </w:rPr>
              <w:t>ınıfı- No:</w:t>
            </w:r>
          </w:p>
        </w:tc>
        <w:tc>
          <w:tcPr>
            <w:tcW w:w="5921" w:type="dxa"/>
            <w:vMerge/>
            <w:tcBorders>
              <w:left w:val="single" w:sz="4" w:space="0" w:color="auto"/>
              <w:bottom w:val="single" w:sz="4" w:space="0" w:color="auto"/>
              <w:right w:val="single" w:sz="4" w:space="0" w:color="auto"/>
            </w:tcBorders>
          </w:tcPr>
          <w:p w:rsidR="009936F9" w:rsidRPr="006F0B3A" w:rsidRDefault="009936F9" w:rsidP="007F045D">
            <w:pPr>
              <w:widowControl w:val="0"/>
              <w:autoSpaceDE w:val="0"/>
              <w:autoSpaceDN w:val="0"/>
              <w:adjustRightInd w:val="0"/>
              <w:jc w:val="center"/>
              <w:rPr>
                <w:rFonts w:ascii="Comic Sans MS" w:hAnsi="Comic Sans MS"/>
                <w:sz w:val="18"/>
                <w:szCs w:val="18"/>
              </w:rPr>
            </w:pPr>
          </w:p>
        </w:tc>
        <w:tc>
          <w:tcPr>
            <w:tcW w:w="1639" w:type="dxa"/>
            <w:vMerge/>
            <w:tcBorders>
              <w:top w:val="single" w:sz="4" w:space="0" w:color="auto"/>
              <w:left w:val="single" w:sz="4" w:space="0" w:color="auto"/>
              <w:bottom w:val="single" w:sz="4" w:space="0" w:color="auto"/>
              <w:right w:val="single" w:sz="4" w:space="0" w:color="auto"/>
            </w:tcBorders>
            <w:vAlign w:val="center"/>
          </w:tcPr>
          <w:p w:rsidR="009936F9" w:rsidRPr="006F0B3A" w:rsidRDefault="009936F9">
            <w:pPr>
              <w:rPr>
                <w:rFonts w:ascii="Comic Sans MS" w:hAnsi="Comic Sans MS"/>
                <w:sz w:val="18"/>
                <w:szCs w:val="18"/>
              </w:rPr>
            </w:pPr>
          </w:p>
        </w:tc>
      </w:tr>
    </w:tbl>
    <w:p w:rsidR="006F0B3A" w:rsidRPr="006F0B3A" w:rsidRDefault="00CA2CC8" w:rsidP="006F0B3A">
      <w:pPr>
        <w:rPr>
          <w:rFonts w:ascii="Comic Sans MS" w:hAnsi="Comic Sans MS"/>
          <w:b/>
          <w:sz w:val="18"/>
          <w:szCs w:val="18"/>
        </w:rPr>
      </w:pPr>
      <w:r>
        <w:rPr>
          <w:rFonts w:ascii="Comic Sans MS" w:hAnsi="Comic Sans MS"/>
          <w:b/>
          <w:noProof/>
          <w:sz w:val="18"/>
          <w:szCs w:val="18"/>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62" type="#_x0000_t80" style="position:absolute;margin-left:122.95pt;margin-top:4.3pt;width:87.55pt;height:33.15pt;z-index:251661312;mso-position-horizontal-relative:text;mso-position-vertical-relative:text"/>
        </w:pict>
      </w:r>
      <w:r w:rsidR="006F0B3A" w:rsidRPr="006F0B3A">
        <w:rPr>
          <w:rFonts w:ascii="Comic Sans MS" w:hAnsi="Comic Sans MS"/>
          <w:b/>
          <w:sz w:val="18"/>
          <w:szCs w:val="18"/>
        </w:rPr>
        <w:t>1.</w:t>
      </w:r>
    </w:p>
    <w:p w:rsidR="00B7582A" w:rsidRPr="006F0B3A" w:rsidRDefault="00CA2CC8" w:rsidP="00CF61BF">
      <w:pPr>
        <w:rPr>
          <w:rFonts w:ascii="Comic Sans MS" w:hAnsi="Comic Sans MS"/>
          <w:sz w:val="18"/>
          <w:szCs w:val="18"/>
        </w:rPr>
      </w:pPr>
      <w:r w:rsidRPr="00CA2CC8">
        <w:rPr>
          <w:rFonts w:ascii="Comic Sans MS" w:hAnsi="Comic Sans MS"/>
          <w:b/>
          <w:noProof/>
          <w:sz w:val="18"/>
          <w:szCs w:val="18"/>
        </w:rPr>
        <w:pict>
          <v:shape id="_x0000_s1061" type="#_x0000_t80" style="position:absolute;margin-left:-337.75pt;margin-top:4.7pt;width:74.5pt;height:29.05pt;z-index:251660288"/>
        </w:pict>
      </w:r>
      <w:r w:rsidR="00E90603">
        <w:rPr>
          <w:rFonts w:ascii="Comic Sans MS" w:hAnsi="Comic Sans MS"/>
          <w:b/>
          <w:noProof/>
          <w:sz w:val="18"/>
          <w:szCs w:val="18"/>
        </w:rPr>
        <w:drawing>
          <wp:anchor distT="0" distB="0" distL="114300" distR="114300" simplePos="0" relativeHeight="251659264" behindDoc="1" locked="0" layoutInCell="1" allowOverlap="1">
            <wp:simplePos x="0" y="0"/>
            <wp:positionH relativeFrom="column">
              <wp:posOffset>218440</wp:posOffset>
            </wp:positionH>
            <wp:positionV relativeFrom="paragraph">
              <wp:posOffset>59690</wp:posOffset>
            </wp:positionV>
            <wp:extent cx="4127500" cy="1808480"/>
            <wp:effectExtent l="19050" t="0" r="6350" b="0"/>
            <wp:wrapTight wrapText="bothSides">
              <wp:wrapPolygon edited="0">
                <wp:start x="-100" y="0"/>
                <wp:lineTo x="-100" y="21388"/>
                <wp:lineTo x="21633" y="21388"/>
                <wp:lineTo x="21633" y="0"/>
                <wp:lineTo x="-100" y="0"/>
              </wp:wrapPolygon>
            </wp:wrapTight>
            <wp:docPr id="34" name="Resim 34" descr="http://www.turkcebilgi.com/images/imgk/tr_cografi_bolge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turkcebilgi.com/images/imgk/tr_cografi_bolgeler.jpg"/>
                    <pic:cNvPicPr>
                      <a:picLocks noChangeAspect="1" noChangeArrowheads="1"/>
                    </pic:cNvPicPr>
                  </pic:nvPicPr>
                  <pic:blipFill>
                    <a:blip r:embed="rId5" r:link="rId6" cstate="print"/>
                    <a:srcRect/>
                    <a:stretch>
                      <a:fillRect/>
                    </a:stretch>
                  </pic:blipFill>
                  <pic:spPr bwMode="auto">
                    <a:xfrm>
                      <a:off x="0" y="0"/>
                      <a:ext cx="4127500" cy="1808480"/>
                    </a:xfrm>
                    <a:prstGeom prst="rect">
                      <a:avLst/>
                    </a:prstGeom>
                    <a:noFill/>
                    <a:ln w="9525">
                      <a:noFill/>
                      <a:miter lim="800000"/>
                      <a:headEnd/>
                      <a:tailEnd/>
                    </a:ln>
                  </pic:spPr>
                </pic:pic>
              </a:graphicData>
            </a:graphic>
          </wp:anchor>
        </w:drawing>
      </w:r>
      <w:r w:rsidR="0038172E" w:rsidRPr="006F0B3A">
        <w:rPr>
          <w:rFonts w:ascii="Comic Sans MS" w:hAnsi="Comic Sans MS"/>
          <w:b/>
          <w:sz w:val="18"/>
          <w:szCs w:val="18"/>
        </w:rPr>
        <w:t xml:space="preserve"> </w:t>
      </w:r>
    </w:p>
    <w:p w:rsidR="0038172E" w:rsidRPr="006F0B3A" w:rsidRDefault="0038172E" w:rsidP="00B7582A">
      <w:pPr>
        <w:spacing w:before="120"/>
        <w:jc w:val="both"/>
        <w:rPr>
          <w:rFonts w:ascii="Comic Sans MS" w:hAnsi="Comic Sans MS"/>
          <w:sz w:val="18"/>
          <w:szCs w:val="18"/>
        </w:rPr>
      </w:pPr>
    </w:p>
    <w:p w:rsidR="00CE7839" w:rsidRPr="006F0B3A" w:rsidRDefault="00CE7839" w:rsidP="00302ACE">
      <w:pPr>
        <w:outlineLvl w:val="0"/>
        <w:rPr>
          <w:rFonts w:ascii="Comic Sans MS" w:hAnsi="Comic Sans MS"/>
          <w:b/>
          <w:sz w:val="18"/>
          <w:szCs w:val="18"/>
        </w:rPr>
      </w:pPr>
    </w:p>
    <w:p w:rsidR="00CE7839" w:rsidRPr="006F0B3A" w:rsidRDefault="00CA2CC8" w:rsidP="00302ACE">
      <w:pPr>
        <w:outlineLvl w:val="0"/>
        <w:rPr>
          <w:rFonts w:ascii="Comic Sans MS" w:hAnsi="Comic Sans MS"/>
          <w:b/>
          <w:sz w:val="18"/>
          <w:szCs w:val="18"/>
        </w:rPr>
      </w:pPr>
      <w:r>
        <w:rPr>
          <w:rFonts w:ascii="Comic Sans MS" w:hAnsi="Comic Sans MS"/>
          <w:b/>
          <w:noProof/>
          <w:sz w:val="18"/>
          <w:szCs w:val="18"/>
        </w:rPr>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_x0000_s1067" type="#_x0000_t77" style="position:absolute;margin-left:-82.35pt;margin-top:5.1pt;width:80.1pt;height:20.25pt;z-index:251666432"/>
        </w:pict>
      </w:r>
    </w:p>
    <w:p w:rsidR="00987FA3" w:rsidRPr="006F0B3A" w:rsidRDefault="00CA2CC8" w:rsidP="00302ACE">
      <w:pPr>
        <w:outlineLvl w:val="0"/>
        <w:rPr>
          <w:rFonts w:ascii="Comic Sans MS" w:hAnsi="Comic Sans MS"/>
          <w:sz w:val="18"/>
          <w:szCs w:val="18"/>
        </w:rPr>
      </w:pPr>
      <w:r w:rsidRPr="00CA2CC8">
        <w:rPr>
          <w:rFonts w:ascii="Comic Sans MS" w:hAnsi="Comic Sans MS"/>
          <w:b/>
          <w:noProof/>
          <w:sz w:val="18"/>
          <w:szCs w:val="18"/>
        </w:rPr>
        <w:pict>
          <v:shape id="_x0000_s1065" type="#_x0000_t77" style="position:absolute;margin-left:-217.5pt;margin-top:.75pt;width:95.25pt;height:28pt;z-index:251664384"/>
        </w:pict>
      </w:r>
    </w:p>
    <w:p w:rsidR="00CE7839" w:rsidRPr="006F0B3A" w:rsidRDefault="00CA2CC8" w:rsidP="00CF61BF">
      <w:pPr>
        <w:ind w:left="615"/>
        <w:outlineLvl w:val="0"/>
        <w:rPr>
          <w:rFonts w:ascii="Comic Sans MS" w:hAnsi="Comic Sans MS"/>
          <w:b/>
          <w:sz w:val="18"/>
          <w:szCs w:val="18"/>
        </w:rPr>
      </w:pPr>
      <w:r>
        <w:rPr>
          <w:rFonts w:ascii="Comic Sans MS" w:hAnsi="Comic Sans MS"/>
          <w:b/>
          <w:noProof/>
          <w:sz w:val="18"/>
          <w:szCs w:val="18"/>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63" type="#_x0000_t78" style="position:absolute;left:0;text-align:left;margin-left:-346pt;margin-top:.25pt;width:39.75pt;height:51.5pt;z-index:251662336"/>
        </w:pict>
      </w:r>
      <w:r>
        <w:rPr>
          <w:rFonts w:ascii="Comic Sans MS" w:hAnsi="Comic Sans MS"/>
          <w:b/>
          <w:noProof/>
          <w:sz w:val="18"/>
          <w:szCs w:val="18"/>
        </w:rPr>
        <w:pict>
          <v:shape id="_x0000_s1066" type="#_x0000_t77" style="position:absolute;left:0;text-align:left;margin-left:-113.25pt;margin-top:24.25pt;width:82.45pt;height:21pt;z-index:251665408"/>
        </w:pict>
      </w:r>
      <w:r w:rsidR="00CF61BF" w:rsidRPr="006F0B3A">
        <w:rPr>
          <w:rFonts w:ascii="Comic Sans MS" w:hAnsi="Comic Sans MS"/>
          <w:b/>
          <w:sz w:val="18"/>
          <w:szCs w:val="18"/>
        </w:rPr>
        <w:t>Yan</w:t>
      </w:r>
      <w:r w:rsidR="00987FA3" w:rsidRPr="006F0B3A">
        <w:rPr>
          <w:rFonts w:ascii="Comic Sans MS" w:hAnsi="Comic Sans MS"/>
          <w:b/>
          <w:sz w:val="18"/>
          <w:szCs w:val="18"/>
        </w:rPr>
        <w:t xml:space="preserve">daki </w:t>
      </w:r>
      <w:r w:rsidR="00CF61BF" w:rsidRPr="006F0B3A">
        <w:rPr>
          <w:rFonts w:ascii="Comic Sans MS" w:hAnsi="Comic Sans MS"/>
          <w:b/>
          <w:sz w:val="18"/>
          <w:szCs w:val="18"/>
        </w:rPr>
        <w:t>haritada her bölgenin önemli ekonomik kaynağını</w:t>
      </w:r>
      <w:r w:rsidR="00987FA3" w:rsidRPr="006F0B3A">
        <w:rPr>
          <w:rFonts w:ascii="Comic Sans MS" w:hAnsi="Comic Sans MS"/>
          <w:b/>
          <w:sz w:val="18"/>
          <w:szCs w:val="18"/>
        </w:rPr>
        <w:t xml:space="preserve"> yazınız</w:t>
      </w:r>
      <w:r w:rsidR="00306B5E" w:rsidRPr="006F0B3A">
        <w:rPr>
          <w:rFonts w:ascii="Comic Sans MS" w:hAnsi="Comic Sans MS"/>
          <w:b/>
          <w:sz w:val="18"/>
          <w:szCs w:val="18"/>
        </w:rPr>
        <w:t>.( 10 puan )</w:t>
      </w:r>
    </w:p>
    <w:p w:rsidR="00CE7839" w:rsidRPr="006F0B3A" w:rsidRDefault="00CE7839" w:rsidP="00302ACE">
      <w:pPr>
        <w:outlineLvl w:val="0"/>
        <w:rPr>
          <w:rFonts w:ascii="Comic Sans MS" w:hAnsi="Comic Sans MS"/>
          <w:b/>
          <w:sz w:val="18"/>
          <w:szCs w:val="18"/>
        </w:rPr>
      </w:pPr>
    </w:p>
    <w:p w:rsidR="00CE7839" w:rsidRPr="006F0B3A" w:rsidRDefault="00CE7839" w:rsidP="00302ACE">
      <w:pPr>
        <w:outlineLvl w:val="0"/>
        <w:rPr>
          <w:rFonts w:ascii="Comic Sans MS" w:hAnsi="Comic Sans MS"/>
          <w:b/>
          <w:sz w:val="18"/>
          <w:szCs w:val="18"/>
        </w:rPr>
      </w:pPr>
    </w:p>
    <w:p w:rsidR="00CE7839" w:rsidRPr="006F0B3A" w:rsidRDefault="00CA2CC8" w:rsidP="00302ACE">
      <w:pPr>
        <w:outlineLvl w:val="0"/>
        <w:rPr>
          <w:rFonts w:ascii="Comic Sans MS" w:hAnsi="Comic Sans MS"/>
          <w:b/>
          <w:sz w:val="18"/>
          <w:szCs w:val="18"/>
        </w:rPr>
      </w:pPr>
      <w:r>
        <w:rPr>
          <w:rFonts w:ascii="Comic Sans MS" w:hAnsi="Comic Sans MS"/>
          <w:b/>
          <w:noProof/>
          <w:sz w:val="18"/>
          <w:szCs w:val="18"/>
        </w:rPr>
        <w:pict>
          <v:shape id="_x0000_s1064" type="#_x0000_t78" style="position:absolute;margin-left:-306.25pt;margin-top:1.55pt;width:88.75pt;height:26.65pt;z-index:251663360"/>
        </w:pict>
      </w:r>
    </w:p>
    <w:p w:rsidR="00121D2B" w:rsidRPr="006F0B3A" w:rsidRDefault="00121D2B" w:rsidP="00302ACE">
      <w:pPr>
        <w:outlineLvl w:val="0"/>
        <w:rPr>
          <w:rFonts w:ascii="Comic Sans MS" w:hAnsi="Comic Sans MS"/>
          <w:b/>
          <w:sz w:val="18"/>
          <w:szCs w:val="18"/>
        </w:rPr>
      </w:pPr>
    </w:p>
    <w:p w:rsidR="00121D2B" w:rsidRPr="006F0B3A" w:rsidRDefault="00121D2B" w:rsidP="00302ACE">
      <w:pPr>
        <w:outlineLvl w:val="0"/>
        <w:rPr>
          <w:rFonts w:ascii="Comic Sans MS" w:hAnsi="Comic Sans MS"/>
          <w:b/>
          <w:sz w:val="18"/>
          <w:szCs w:val="18"/>
        </w:rPr>
      </w:pPr>
    </w:p>
    <w:p w:rsidR="00302ACE" w:rsidRPr="006F0B3A" w:rsidRDefault="00C65630" w:rsidP="00302ACE">
      <w:pPr>
        <w:outlineLvl w:val="0"/>
        <w:rPr>
          <w:rFonts w:ascii="Comic Sans MS" w:hAnsi="Comic Sans MS"/>
          <w:b/>
          <w:sz w:val="18"/>
          <w:szCs w:val="18"/>
        </w:rPr>
      </w:pPr>
      <w:r w:rsidRPr="006F0B3A">
        <w:rPr>
          <w:rFonts w:ascii="Comic Sans MS" w:hAnsi="Comic Sans MS"/>
          <w:b/>
          <w:sz w:val="18"/>
          <w:szCs w:val="18"/>
        </w:rPr>
        <w:t>3.</w:t>
      </w:r>
      <w:r w:rsidR="0038172E" w:rsidRPr="006F0B3A">
        <w:rPr>
          <w:rFonts w:ascii="Comic Sans MS" w:hAnsi="Comic Sans MS"/>
          <w:b/>
          <w:sz w:val="18"/>
          <w:szCs w:val="18"/>
        </w:rPr>
        <w:t xml:space="preserve"> </w:t>
      </w:r>
      <w:r w:rsidR="00302ACE" w:rsidRPr="006F0B3A">
        <w:rPr>
          <w:rFonts w:ascii="Comic Sans MS" w:hAnsi="Comic Sans MS"/>
          <w:b/>
          <w:sz w:val="18"/>
          <w:szCs w:val="18"/>
        </w:rPr>
        <w:t>Aşağıdaki cümlelerde boş bırakılan yerlere yandaki kutuda bulun</w:t>
      </w:r>
      <w:r w:rsidR="0057746B">
        <w:rPr>
          <w:rFonts w:ascii="Comic Sans MS" w:hAnsi="Comic Sans MS"/>
          <w:b/>
          <w:sz w:val="18"/>
          <w:szCs w:val="18"/>
        </w:rPr>
        <w:t>an uygun kelimeleri yazınız. (15</w:t>
      </w:r>
      <w:r w:rsidR="00302ACE" w:rsidRPr="006F0B3A">
        <w:rPr>
          <w:rFonts w:ascii="Comic Sans MS" w:hAnsi="Comic Sans MS"/>
          <w:b/>
          <w:sz w:val="18"/>
          <w:szCs w:val="18"/>
        </w:rPr>
        <w:t xml:space="preserve"> puan)</w:t>
      </w:r>
    </w:p>
    <w:p w:rsidR="00121D2B" w:rsidRPr="006F0B3A" w:rsidRDefault="00CA2CC8" w:rsidP="00302ACE">
      <w:pPr>
        <w:ind w:left="2340"/>
        <w:jc w:val="both"/>
        <w:rPr>
          <w:rFonts w:ascii="Comic Sans MS" w:hAnsi="Comic Sans MS"/>
          <w:sz w:val="18"/>
          <w:szCs w:val="18"/>
        </w:rPr>
      </w:pPr>
      <w:r>
        <w:rPr>
          <w:rFonts w:ascii="Comic Sans MS" w:hAnsi="Comic Sans MS"/>
          <w:noProof/>
          <w:sz w:val="18"/>
          <w:szCs w:val="18"/>
        </w:rPr>
        <w:pict>
          <v:roundrect id="_x0000_s1044" style="position:absolute;left:0;text-align:left;margin-left:-17.3pt;margin-top:3.5pt;width:129.8pt;height:201.95pt;z-index:251649024" arcsize="10923f">
            <v:textbox style="mso-next-textbox:#_x0000_s1044">
              <w:txbxContent>
                <w:p w:rsidR="00302ACE" w:rsidRPr="00906391" w:rsidRDefault="00302ACE" w:rsidP="00302ACE">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KARAHANLILAR</w:t>
                  </w:r>
                </w:p>
                <w:p w:rsidR="00655BB8" w:rsidRPr="00906391" w:rsidRDefault="00C13031" w:rsidP="00AB1671">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KURULTAY</w:t>
                  </w:r>
                </w:p>
                <w:p w:rsidR="00302ACE" w:rsidRPr="00906391" w:rsidRDefault="0082557B" w:rsidP="00655BB8">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ALO 177</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ÇEVRE KİRLİLİĞİ</w:t>
                  </w:r>
                </w:p>
                <w:p w:rsidR="00655BB8"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İPEK YOLU</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PATENT</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TOY</w:t>
                  </w:r>
                </w:p>
                <w:p w:rsidR="00302ACE" w:rsidRPr="00906391" w:rsidRDefault="00302ACE" w:rsidP="00302ACE">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LİDYALILAR</w:t>
                  </w:r>
                </w:p>
                <w:p w:rsidR="00302ACE" w:rsidRPr="00906391" w:rsidRDefault="00302ACE" w:rsidP="00302ACE">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SULTAN</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KUT</w:t>
                  </w:r>
                </w:p>
                <w:p w:rsidR="00121D2B"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COĞRAFİ ÖZELLİKLER</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DİVANI LÜGATİT TÜRK</w:t>
                  </w:r>
                </w:p>
                <w:p w:rsidR="00302ACE" w:rsidRPr="00906391" w:rsidRDefault="00302ACE" w:rsidP="00906391">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VERGİ</w:t>
                  </w:r>
                </w:p>
                <w:p w:rsidR="00302ACE" w:rsidRDefault="00302ACE" w:rsidP="00302ACE">
                  <w:pPr>
                    <w:numPr>
                      <w:ilvl w:val="0"/>
                      <w:numId w:val="5"/>
                    </w:numPr>
                    <w:tabs>
                      <w:tab w:val="clear" w:pos="720"/>
                      <w:tab w:val="num" w:pos="360"/>
                    </w:tabs>
                    <w:ind w:left="360" w:right="-150"/>
                    <w:rPr>
                      <w:rFonts w:ascii="Comic Sans MS" w:hAnsi="Comic Sans MS"/>
                      <w:sz w:val="18"/>
                      <w:szCs w:val="18"/>
                    </w:rPr>
                  </w:pPr>
                  <w:r w:rsidRPr="00906391">
                    <w:rPr>
                      <w:rFonts w:ascii="Comic Sans MS" w:hAnsi="Comic Sans MS"/>
                      <w:sz w:val="18"/>
                      <w:szCs w:val="18"/>
                    </w:rPr>
                    <w:t>ASYA HUN</w:t>
                  </w:r>
                </w:p>
                <w:p w:rsidR="0080093A" w:rsidRDefault="0080093A" w:rsidP="00302ACE">
                  <w:pPr>
                    <w:numPr>
                      <w:ilvl w:val="0"/>
                      <w:numId w:val="5"/>
                    </w:numPr>
                    <w:tabs>
                      <w:tab w:val="clear" w:pos="720"/>
                      <w:tab w:val="num" w:pos="360"/>
                    </w:tabs>
                    <w:ind w:left="360" w:right="-150"/>
                    <w:rPr>
                      <w:rFonts w:ascii="Comic Sans MS" w:hAnsi="Comic Sans MS"/>
                      <w:sz w:val="18"/>
                      <w:szCs w:val="18"/>
                    </w:rPr>
                  </w:pPr>
                  <w:r>
                    <w:rPr>
                      <w:rFonts w:ascii="Comic Sans MS" w:hAnsi="Comic Sans MS"/>
                      <w:sz w:val="18"/>
                      <w:szCs w:val="18"/>
                    </w:rPr>
                    <w:t>KRAL YOLU</w:t>
                  </w:r>
                </w:p>
                <w:p w:rsidR="00906391" w:rsidRPr="00906391" w:rsidRDefault="00906391" w:rsidP="00302ACE">
                  <w:pPr>
                    <w:numPr>
                      <w:ilvl w:val="0"/>
                      <w:numId w:val="5"/>
                    </w:numPr>
                    <w:tabs>
                      <w:tab w:val="clear" w:pos="720"/>
                      <w:tab w:val="num" w:pos="360"/>
                    </w:tabs>
                    <w:ind w:left="360" w:right="-150"/>
                    <w:rPr>
                      <w:rFonts w:ascii="Comic Sans MS" w:hAnsi="Comic Sans MS"/>
                      <w:sz w:val="18"/>
                      <w:szCs w:val="18"/>
                    </w:rPr>
                  </w:pPr>
                  <w:r>
                    <w:rPr>
                      <w:rFonts w:ascii="Comic Sans MS" w:hAnsi="Comic Sans MS"/>
                      <w:sz w:val="18"/>
                      <w:szCs w:val="18"/>
                    </w:rPr>
                    <w:t>ALO 155</w:t>
                  </w:r>
                </w:p>
                <w:p w:rsidR="00655BB8" w:rsidRPr="008501FF" w:rsidRDefault="00655BB8" w:rsidP="00121D2B">
                  <w:pPr>
                    <w:ind w:left="360" w:right="-150"/>
                    <w:rPr>
                      <w:rFonts w:ascii="Comic Sans MS" w:hAnsi="Comic Sans MS"/>
                      <w:sz w:val="16"/>
                      <w:szCs w:val="16"/>
                    </w:rPr>
                  </w:pPr>
                </w:p>
                <w:p w:rsidR="00302ACE" w:rsidRPr="00864E2B" w:rsidRDefault="00302ACE" w:rsidP="00302ACE">
                  <w:pPr>
                    <w:ind w:right="-150"/>
                  </w:pPr>
                </w:p>
              </w:txbxContent>
            </v:textbox>
          </v:roundrect>
        </w:pict>
      </w:r>
    </w:p>
    <w:p w:rsidR="00302ACE" w:rsidRPr="006F0B3A" w:rsidRDefault="00302ACE" w:rsidP="00302ACE">
      <w:pPr>
        <w:ind w:left="2340"/>
        <w:jc w:val="both"/>
        <w:rPr>
          <w:rFonts w:ascii="Comic Sans MS" w:hAnsi="Comic Sans MS"/>
          <w:sz w:val="18"/>
          <w:szCs w:val="18"/>
        </w:rPr>
      </w:pPr>
      <w:r w:rsidRPr="006F0B3A">
        <w:rPr>
          <w:rFonts w:ascii="Comic Sans MS" w:hAnsi="Comic Sans MS"/>
          <w:sz w:val="18"/>
          <w:szCs w:val="18"/>
        </w:rPr>
        <w:t xml:space="preserve">1- </w:t>
      </w:r>
      <w:proofErr w:type="gramStart"/>
      <w:r w:rsidR="00263B38">
        <w:rPr>
          <w:rFonts w:ascii="Comic Sans MS" w:hAnsi="Comic Sans MS"/>
          <w:sz w:val="18"/>
          <w:szCs w:val="18"/>
        </w:rPr>
        <w:t>……………….</w:t>
      </w:r>
      <w:proofErr w:type="gramEnd"/>
      <w:r w:rsidR="00263B38">
        <w:rPr>
          <w:rFonts w:ascii="Comic Sans MS" w:hAnsi="Comic Sans MS"/>
          <w:sz w:val="18"/>
          <w:szCs w:val="18"/>
        </w:rPr>
        <w:t xml:space="preserve"> </w:t>
      </w:r>
      <w:proofErr w:type="gramStart"/>
      <w:r w:rsidR="00263B38">
        <w:rPr>
          <w:rFonts w:ascii="Comic Sans MS" w:hAnsi="Comic Sans MS"/>
          <w:sz w:val="18"/>
          <w:szCs w:val="18"/>
        </w:rPr>
        <w:t>……………</w:t>
      </w:r>
      <w:proofErr w:type="gramEnd"/>
      <w:r w:rsidR="00263B38">
        <w:rPr>
          <w:rFonts w:ascii="Comic Sans MS" w:hAnsi="Comic Sans MS"/>
          <w:sz w:val="18"/>
          <w:szCs w:val="18"/>
        </w:rPr>
        <w:t xml:space="preserve">  Çin’den başlayarak Anadolu üzerinden batıya ulaşan en büyük ticaret yoludur.</w:t>
      </w:r>
    </w:p>
    <w:p w:rsidR="00E5164D" w:rsidRPr="006F0B3A" w:rsidRDefault="00302ACE" w:rsidP="00E5164D">
      <w:pPr>
        <w:ind w:left="2340"/>
        <w:rPr>
          <w:rFonts w:ascii="Comic Sans MS" w:hAnsi="Comic Sans MS"/>
          <w:sz w:val="18"/>
          <w:szCs w:val="18"/>
        </w:rPr>
      </w:pPr>
      <w:r w:rsidRPr="006F0B3A">
        <w:rPr>
          <w:rFonts w:ascii="Comic Sans MS" w:hAnsi="Comic Sans MS"/>
          <w:sz w:val="18"/>
          <w:szCs w:val="18"/>
        </w:rPr>
        <w:t xml:space="preserve">2- </w:t>
      </w:r>
      <w:r w:rsidR="00F06946">
        <w:rPr>
          <w:rFonts w:ascii="Comic Sans MS" w:hAnsi="Comic Sans MS"/>
          <w:sz w:val="18"/>
          <w:szCs w:val="18"/>
        </w:rPr>
        <w:t xml:space="preserve">Eski Türklerde hükümdara yönetme yetkisinin Tanrı tarafından verildiği inanca </w:t>
      </w:r>
      <w:proofErr w:type="gramStart"/>
      <w:r w:rsidR="00F06946">
        <w:rPr>
          <w:rFonts w:ascii="Comic Sans MS" w:hAnsi="Comic Sans MS"/>
          <w:sz w:val="18"/>
          <w:szCs w:val="18"/>
        </w:rPr>
        <w:t>……………….</w:t>
      </w:r>
      <w:proofErr w:type="gramEnd"/>
      <w:r w:rsidR="00F06946">
        <w:rPr>
          <w:rFonts w:ascii="Comic Sans MS" w:hAnsi="Comic Sans MS"/>
          <w:sz w:val="18"/>
          <w:szCs w:val="18"/>
        </w:rPr>
        <w:t xml:space="preserve">   </w:t>
      </w:r>
      <w:proofErr w:type="gramStart"/>
      <w:r w:rsidR="00F06946">
        <w:rPr>
          <w:rFonts w:ascii="Comic Sans MS" w:hAnsi="Comic Sans MS"/>
          <w:sz w:val="18"/>
          <w:szCs w:val="18"/>
        </w:rPr>
        <w:t>denir</w:t>
      </w:r>
      <w:proofErr w:type="gramEnd"/>
      <w:r w:rsidR="00E5164D" w:rsidRPr="006F0B3A">
        <w:rPr>
          <w:rFonts w:ascii="Comic Sans MS" w:hAnsi="Comic Sans MS"/>
          <w:sz w:val="18"/>
          <w:szCs w:val="18"/>
        </w:rPr>
        <w:t>.</w:t>
      </w:r>
    </w:p>
    <w:p w:rsidR="00302ACE" w:rsidRPr="006F0B3A" w:rsidRDefault="00302ACE" w:rsidP="00302ACE">
      <w:pPr>
        <w:tabs>
          <w:tab w:val="num" w:pos="3240"/>
        </w:tabs>
        <w:ind w:left="2340"/>
        <w:jc w:val="both"/>
        <w:rPr>
          <w:rFonts w:ascii="Comic Sans MS" w:hAnsi="Comic Sans MS"/>
          <w:sz w:val="18"/>
          <w:szCs w:val="18"/>
        </w:rPr>
      </w:pPr>
      <w:r w:rsidRPr="006F0B3A">
        <w:rPr>
          <w:rFonts w:ascii="Comic Sans MS" w:hAnsi="Comic Sans MS"/>
          <w:sz w:val="18"/>
          <w:szCs w:val="18"/>
        </w:rPr>
        <w:t xml:space="preserve">3- </w:t>
      </w:r>
      <w:proofErr w:type="gramStart"/>
      <w:r w:rsidRPr="006F0B3A">
        <w:rPr>
          <w:rFonts w:ascii="Comic Sans MS" w:hAnsi="Comic Sans MS"/>
          <w:sz w:val="18"/>
          <w:szCs w:val="18"/>
        </w:rPr>
        <w:t>...............</w:t>
      </w:r>
      <w:proofErr w:type="gramEnd"/>
      <w:r w:rsidRPr="006F0B3A">
        <w:rPr>
          <w:rFonts w:ascii="Comic Sans MS" w:hAnsi="Comic Sans MS"/>
          <w:sz w:val="18"/>
          <w:szCs w:val="18"/>
        </w:rPr>
        <w:t xml:space="preserve"> </w:t>
      </w:r>
      <w:proofErr w:type="gramStart"/>
      <w:r w:rsidRPr="006F0B3A">
        <w:rPr>
          <w:rFonts w:ascii="Comic Sans MS" w:hAnsi="Comic Sans MS"/>
          <w:sz w:val="18"/>
          <w:szCs w:val="18"/>
        </w:rPr>
        <w:t>vermekle</w:t>
      </w:r>
      <w:proofErr w:type="gramEnd"/>
      <w:r w:rsidRPr="006F0B3A">
        <w:rPr>
          <w:rFonts w:ascii="Comic Sans MS" w:hAnsi="Comic Sans MS"/>
          <w:sz w:val="18"/>
          <w:szCs w:val="18"/>
        </w:rPr>
        <w:t xml:space="preserve"> hem ülke ekonomisine katkı sağlamış oluruz; hem de vatandaşlık görevimizi yerine getirmiş oluruz.</w:t>
      </w:r>
    </w:p>
    <w:p w:rsidR="00302ACE" w:rsidRPr="006F0B3A" w:rsidRDefault="00302ACE" w:rsidP="00302ACE">
      <w:pPr>
        <w:ind w:left="2340"/>
        <w:rPr>
          <w:rFonts w:ascii="Comic Sans MS" w:hAnsi="Comic Sans MS"/>
          <w:sz w:val="18"/>
          <w:szCs w:val="18"/>
        </w:rPr>
      </w:pPr>
      <w:r w:rsidRPr="006F0B3A">
        <w:rPr>
          <w:rFonts w:ascii="Comic Sans MS" w:hAnsi="Comic Sans MS"/>
          <w:sz w:val="18"/>
          <w:szCs w:val="18"/>
        </w:rPr>
        <w:t xml:space="preserve">4- İlk Müslüman Türk devleti </w:t>
      </w:r>
      <w:proofErr w:type="gramStart"/>
      <w:r w:rsidRPr="006F0B3A">
        <w:rPr>
          <w:rFonts w:ascii="Comic Sans MS" w:hAnsi="Comic Sans MS"/>
          <w:sz w:val="18"/>
          <w:szCs w:val="18"/>
        </w:rPr>
        <w:t>…………………………………………..</w:t>
      </w:r>
      <w:proofErr w:type="gramEnd"/>
      <w:r w:rsidRPr="006F0B3A">
        <w:rPr>
          <w:rFonts w:ascii="Comic Sans MS" w:hAnsi="Comic Sans MS"/>
          <w:sz w:val="18"/>
          <w:szCs w:val="18"/>
        </w:rPr>
        <w:t xml:space="preserve"> </w:t>
      </w:r>
      <w:proofErr w:type="gramStart"/>
      <w:r w:rsidRPr="006F0B3A">
        <w:rPr>
          <w:rFonts w:ascii="Comic Sans MS" w:hAnsi="Comic Sans MS"/>
          <w:sz w:val="18"/>
          <w:szCs w:val="18"/>
        </w:rPr>
        <w:t>dır</w:t>
      </w:r>
      <w:proofErr w:type="gramEnd"/>
      <w:r w:rsidRPr="006F0B3A">
        <w:rPr>
          <w:rFonts w:ascii="Comic Sans MS" w:hAnsi="Comic Sans MS"/>
          <w:sz w:val="18"/>
          <w:szCs w:val="18"/>
        </w:rPr>
        <w:t>.</w:t>
      </w:r>
    </w:p>
    <w:p w:rsidR="00302ACE" w:rsidRPr="006F0B3A" w:rsidRDefault="000F6695" w:rsidP="00302ACE">
      <w:pPr>
        <w:ind w:left="2340"/>
        <w:rPr>
          <w:rFonts w:ascii="Comic Sans MS" w:hAnsi="Comic Sans MS"/>
          <w:sz w:val="18"/>
          <w:szCs w:val="18"/>
        </w:rPr>
      </w:pPr>
      <w:r>
        <w:rPr>
          <w:rFonts w:ascii="Comic Sans MS" w:hAnsi="Comic Sans MS"/>
          <w:sz w:val="18"/>
          <w:szCs w:val="18"/>
        </w:rPr>
        <w:t>5-</w:t>
      </w:r>
      <w:proofErr w:type="gramStart"/>
      <w:r>
        <w:rPr>
          <w:rFonts w:ascii="Comic Sans MS" w:hAnsi="Comic Sans MS"/>
          <w:sz w:val="18"/>
          <w:szCs w:val="18"/>
        </w:rPr>
        <w:t>……………………………</w:t>
      </w:r>
      <w:proofErr w:type="gramEnd"/>
      <w:r w:rsidR="00302ACE" w:rsidRPr="006F0B3A">
        <w:rPr>
          <w:rFonts w:ascii="Comic Sans MS" w:hAnsi="Comic Sans MS"/>
          <w:sz w:val="18"/>
          <w:szCs w:val="18"/>
        </w:rPr>
        <w:t xml:space="preserve"> </w:t>
      </w:r>
      <w:proofErr w:type="gramStart"/>
      <w:r w:rsidR="00F06946">
        <w:rPr>
          <w:rFonts w:ascii="Comic Sans MS" w:hAnsi="Comic Sans MS"/>
          <w:sz w:val="18"/>
          <w:szCs w:val="18"/>
        </w:rPr>
        <w:t>bilimsel</w:t>
      </w:r>
      <w:proofErr w:type="gramEnd"/>
      <w:r w:rsidR="00F06946">
        <w:rPr>
          <w:rFonts w:ascii="Comic Sans MS" w:hAnsi="Comic Sans MS"/>
          <w:sz w:val="18"/>
          <w:szCs w:val="18"/>
        </w:rPr>
        <w:t xml:space="preserve"> ve teknik bir buluşun kullanma hakkının kime ait olduğunu gösteren belgedir.</w:t>
      </w:r>
    </w:p>
    <w:p w:rsidR="00302ACE" w:rsidRPr="006F0B3A" w:rsidRDefault="00302ACE" w:rsidP="00302ACE">
      <w:pPr>
        <w:ind w:left="2340"/>
        <w:rPr>
          <w:rFonts w:ascii="Comic Sans MS" w:hAnsi="Comic Sans MS"/>
          <w:sz w:val="18"/>
          <w:szCs w:val="18"/>
        </w:rPr>
      </w:pPr>
      <w:r w:rsidRPr="006F0B3A">
        <w:rPr>
          <w:rFonts w:ascii="Comic Sans MS" w:hAnsi="Comic Sans MS"/>
          <w:sz w:val="18"/>
          <w:szCs w:val="18"/>
        </w:rPr>
        <w:t>6-</w:t>
      </w:r>
      <w:r w:rsidR="00121D2B" w:rsidRPr="006F0B3A">
        <w:rPr>
          <w:rFonts w:ascii="Comic Sans MS" w:hAnsi="Comic Sans MS"/>
          <w:sz w:val="18"/>
          <w:szCs w:val="18"/>
        </w:rPr>
        <w:t xml:space="preserve"> </w:t>
      </w:r>
      <w:proofErr w:type="gramStart"/>
      <w:r w:rsidR="000F6695">
        <w:rPr>
          <w:rFonts w:ascii="Comic Sans MS" w:hAnsi="Comic Sans MS"/>
          <w:sz w:val="18"/>
          <w:szCs w:val="18"/>
        </w:rPr>
        <w:t>………………</w:t>
      </w:r>
      <w:proofErr w:type="gramEnd"/>
      <w:r w:rsidR="000F6695">
        <w:rPr>
          <w:rFonts w:ascii="Comic Sans MS" w:hAnsi="Comic Sans MS"/>
          <w:sz w:val="18"/>
          <w:szCs w:val="18"/>
        </w:rPr>
        <w:t xml:space="preserve"> </w:t>
      </w:r>
      <w:proofErr w:type="gramStart"/>
      <w:r w:rsidR="000F6695">
        <w:rPr>
          <w:rFonts w:ascii="Comic Sans MS" w:hAnsi="Comic Sans MS"/>
          <w:sz w:val="18"/>
          <w:szCs w:val="18"/>
        </w:rPr>
        <w:t>………………..</w:t>
      </w:r>
      <w:proofErr w:type="gramEnd"/>
      <w:r w:rsidR="000F6695">
        <w:rPr>
          <w:rFonts w:ascii="Comic Sans MS" w:hAnsi="Comic Sans MS"/>
          <w:sz w:val="18"/>
          <w:szCs w:val="18"/>
        </w:rPr>
        <w:t xml:space="preserve"> </w:t>
      </w:r>
      <w:proofErr w:type="gramStart"/>
      <w:r w:rsidR="000F6695">
        <w:rPr>
          <w:rFonts w:ascii="Comic Sans MS" w:hAnsi="Comic Sans MS"/>
          <w:sz w:val="18"/>
          <w:szCs w:val="18"/>
        </w:rPr>
        <w:t>……………</w:t>
      </w:r>
      <w:proofErr w:type="gramEnd"/>
      <w:r w:rsidR="000F6695">
        <w:rPr>
          <w:rFonts w:ascii="Comic Sans MS" w:hAnsi="Comic Sans MS"/>
          <w:sz w:val="18"/>
          <w:szCs w:val="18"/>
        </w:rPr>
        <w:t xml:space="preserve"> </w:t>
      </w:r>
      <w:proofErr w:type="spellStart"/>
      <w:r w:rsidR="000F6695">
        <w:rPr>
          <w:rFonts w:ascii="Comic Sans MS" w:hAnsi="Comic Sans MS"/>
          <w:sz w:val="18"/>
          <w:szCs w:val="18"/>
        </w:rPr>
        <w:t>Kaşgarlı</w:t>
      </w:r>
      <w:proofErr w:type="spellEnd"/>
      <w:r w:rsidR="000F6695">
        <w:rPr>
          <w:rFonts w:ascii="Comic Sans MS" w:hAnsi="Comic Sans MS"/>
          <w:sz w:val="18"/>
          <w:szCs w:val="18"/>
        </w:rPr>
        <w:t xml:space="preserve"> Mahmut’un Araplara </w:t>
      </w:r>
      <w:proofErr w:type="gramStart"/>
      <w:r w:rsidR="000F6695">
        <w:rPr>
          <w:rFonts w:ascii="Comic Sans MS" w:hAnsi="Comic Sans MS"/>
          <w:sz w:val="18"/>
          <w:szCs w:val="18"/>
        </w:rPr>
        <w:t>Türkçeyi  öğretmek</w:t>
      </w:r>
      <w:proofErr w:type="gramEnd"/>
      <w:r w:rsidR="000F6695">
        <w:rPr>
          <w:rFonts w:ascii="Comic Sans MS" w:hAnsi="Comic Sans MS"/>
          <w:sz w:val="18"/>
          <w:szCs w:val="18"/>
        </w:rPr>
        <w:t xml:space="preserve"> amacıyla yazdığı ilk Türkçe sözlüktür</w:t>
      </w:r>
      <w:r w:rsidR="00121D2B" w:rsidRPr="006F0B3A">
        <w:rPr>
          <w:rFonts w:ascii="Comic Sans MS" w:hAnsi="Comic Sans MS"/>
          <w:sz w:val="18"/>
          <w:szCs w:val="18"/>
        </w:rPr>
        <w:t>.</w:t>
      </w:r>
    </w:p>
    <w:p w:rsidR="0082557B" w:rsidRPr="006F0B3A" w:rsidRDefault="00302ACE" w:rsidP="00302ACE">
      <w:pPr>
        <w:ind w:left="2340"/>
        <w:rPr>
          <w:rFonts w:ascii="Comic Sans MS" w:hAnsi="Comic Sans MS"/>
          <w:sz w:val="18"/>
          <w:szCs w:val="18"/>
        </w:rPr>
      </w:pPr>
      <w:r w:rsidRPr="006F0B3A">
        <w:rPr>
          <w:rFonts w:ascii="Comic Sans MS" w:hAnsi="Comic Sans MS"/>
          <w:sz w:val="18"/>
          <w:szCs w:val="18"/>
        </w:rPr>
        <w:t>7-</w:t>
      </w:r>
      <w:r w:rsidR="0082557B" w:rsidRPr="006F0B3A">
        <w:rPr>
          <w:rFonts w:ascii="Comic Sans MS" w:hAnsi="Comic Sans MS"/>
          <w:sz w:val="18"/>
          <w:szCs w:val="18"/>
        </w:rPr>
        <w:t xml:space="preserve">Orman yangınlarında </w:t>
      </w:r>
      <w:proofErr w:type="gramStart"/>
      <w:r w:rsidR="0082557B" w:rsidRPr="006F0B3A">
        <w:rPr>
          <w:rFonts w:ascii="Comic Sans MS" w:hAnsi="Comic Sans MS"/>
          <w:sz w:val="18"/>
          <w:szCs w:val="18"/>
        </w:rPr>
        <w:t>…………</w:t>
      </w:r>
      <w:proofErr w:type="gramEnd"/>
      <w:r w:rsidR="0082557B" w:rsidRPr="006F0B3A">
        <w:rPr>
          <w:rFonts w:ascii="Comic Sans MS" w:hAnsi="Comic Sans MS"/>
          <w:sz w:val="18"/>
          <w:szCs w:val="18"/>
        </w:rPr>
        <w:t xml:space="preserve"> </w:t>
      </w:r>
      <w:proofErr w:type="spellStart"/>
      <w:r w:rsidR="0082557B" w:rsidRPr="006F0B3A">
        <w:rPr>
          <w:rFonts w:ascii="Comic Sans MS" w:hAnsi="Comic Sans MS"/>
          <w:sz w:val="18"/>
          <w:szCs w:val="18"/>
        </w:rPr>
        <w:t>nolu</w:t>
      </w:r>
      <w:proofErr w:type="spellEnd"/>
      <w:r w:rsidR="0082557B" w:rsidRPr="006F0B3A">
        <w:rPr>
          <w:rFonts w:ascii="Comic Sans MS" w:hAnsi="Comic Sans MS"/>
          <w:sz w:val="18"/>
          <w:szCs w:val="18"/>
        </w:rPr>
        <w:t xml:space="preserve"> acil telefonu aramalıyız. </w:t>
      </w:r>
    </w:p>
    <w:p w:rsidR="00655BB8" w:rsidRPr="006F0B3A" w:rsidRDefault="00302ACE" w:rsidP="00302ACE">
      <w:pPr>
        <w:ind w:left="2340"/>
        <w:rPr>
          <w:rFonts w:ascii="Comic Sans MS" w:hAnsi="Comic Sans MS"/>
          <w:sz w:val="18"/>
          <w:szCs w:val="18"/>
        </w:rPr>
      </w:pPr>
      <w:r w:rsidRPr="006F0B3A">
        <w:rPr>
          <w:rFonts w:ascii="Comic Sans MS" w:hAnsi="Comic Sans MS"/>
          <w:sz w:val="18"/>
          <w:szCs w:val="18"/>
        </w:rPr>
        <w:t>8-</w:t>
      </w:r>
      <w:r w:rsidR="00B078A2">
        <w:rPr>
          <w:rFonts w:ascii="Comic Sans MS" w:hAnsi="Comic Sans MS"/>
          <w:sz w:val="18"/>
          <w:szCs w:val="18"/>
        </w:rPr>
        <w:t xml:space="preserve"> Bir bölgede yatırım ve pazarlama yaparken  o bölgenin </w:t>
      </w:r>
      <w:proofErr w:type="gramStart"/>
      <w:r w:rsidR="00B078A2">
        <w:rPr>
          <w:rFonts w:ascii="Comic Sans MS" w:hAnsi="Comic Sans MS"/>
          <w:sz w:val="18"/>
          <w:szCs w:val="18"/>
        </w:rPr>
        <w:t>………………………</w:t>
      </w:r>
      <w:proofErr w:type="gramEnd"/>
      <w:r w:rsidR="00B078A2">
        <w:rPr>
          <w:rFonts w:ascii="Comic Sans MS" w:hAnsi="Comic Sans MS"/>
          <w:sz w:val="18"/>
          <w:szCs w:val="18"/>
        </w:rPr>
        <w:t xml:space="preserve"> </w:t>
      </w:r>
      <w:proofErr w:type="gramStart"/>
      <w:r w:rsidR="00B078A2">
        <w:rPr>
          <w:rFonts w:ascii="Comic Sans MS" w:hAnsi="Comic Sans MS"/>
          <w:sz w:val="18"/>
          <w:szCs w:val="18"/>
        </w:rPr>
        <w:t>………………………..</w:t>
      </w:r>
      <w:proofErr w:type="gramEnd"/>
      <w:r w:rsidR="00B078A2">
        <w:rPr>
          <w:rFonts w:ascii="Comic Sans MS" w:hAnsi="Comic Sans MS"/>
          <w:sz w:val="18"/>
          <w:szCs w:val="18"/>
        </w:rPr>
        <w:t xml:space="preserve"> </w:t>
      </w:r>
      <w:proofErr w:type="gramStart"/>
      <w:r w:rsidR="00B078A2">
        <w:rPr>
          <w:rFonts w:ascii="Comic Sans MS" w:hAnsi="Comic Sans MS"/>
          <w:sz w:val="18"/>
          <w:szCs w:val="18"/>
        </w:rPr>
        <w:t>dikkate</w:t>
      </w:r>
      <w:proofErr w:type="gramEnd"/>
      <w:r w:rsidR="00B078A2">
        <w:rPr>
          <w:rFonts w:ascii="Comic Sans MS" w:hAnsi="Comic Sans MS"/>
          <w:sz w:val="18"/>
          <w:szCs w:val="18"/>
        </w:rPr>
        <w:t xml:space="preserve"> alınır.</w:t>
      </w:r>
    </w:p>
    <w:p w:rsidR="00302ACE" w:rsidRPr="006F0B3A" w:rsidRDefault="00E75A1E" w:rsidP="00302ACE">
      <w:pPr>
        <w:ind w:left="2340"/>
        <w:rPr>
          <w:rFonts w:ascii="Comic Sans MS" w:hAnsi="Comic Sans MS"/>
          <w:sz w:val="18"/>
          <w:szCs w:val="18"/>
        </w:rPr>
      </w:pPr>
      <w:r w:rsidRPr="006F0B3A">
        <w:rPr>
          <w:rFonts w:ascii="Comic Sans MS" w:hAnsi="Comic Sans MS"/>
          <w:sz w:val="18"/>
          <w:szCs w:val="18"/>
        </w:rPr>
        <w:t xml:space="preserve">9- </w:t>
      </w:r>
      <w:r w:rsidR="001721EC">
        <w:rPr>
          <w:rFonts w:ascii="Comic Sans MS" w:hAnsi="Comic Sans MS"/>
          <w:sz w:val="18"/>
          <w:szCs w:val="18"/>
        </w:rPr>
        <w:t>E</w:t>
      </w:r>
      <w:r w:rsidR="00B078A2">
        <w:rPr>
          <w:rFonts w:ascii="Comic Sans MS" w:hAnsi="Comic Sans MS"/>
          <w:sz w:val="18"/>
          <w:szCs w:val="18"/>
        </w:rPr>
        <w:t xml:space="preserve">ski Türklerde yemekli şölenli </w:t>
      </w:r>
      <w:r w:rsidR="001721EC">
        <w:rPr>
          <w:rFonts w:ascii="Comic Sans MS" w:hAnsi="Comic Sans MS"/>
          <w:sz w:val="18"/>
          <w:szCs w:val="18"/>
        </w:rPr>
        <w:t xml:space="preserve">büyük meclis toplantılarına </w:t>
      </w:r>
      <w:proofErr w:type="gramStart"/>
      <w:r w:rsidR="001721EC">
        <w:rPr>
          <w:rFonts w:ascii="Comic Sans MS" w:hAnsi="Comic Sans MS"/>
          <w:sz w:val="18"/>
          <w:szCs w:val="18"/>
        </w:rPr>
        <w:t>………………..</w:t>
      </w:r>
      <w:proofErr w:type="gramEnd"/>
      <w:r w:rsidR="001721EC">
        <w:rPr>
          <w:rFonts w:ascii="Comic Sans MS" w:hAnsi="Comic Sans MS"/>
          <w:sz w:val="18"/>
          <w:szCs w:val="18"/>
        </w:rPr>
        <w:t xml:space="preserve"> </w:t>
      </w:r>
      <w:proofErr w:type="gramStart"/>
      <w:r w:rsidR="001721EC">
        <w:rPr>
          <w:rFonts w:ascii="Comic Sans MS" w:hAnsi="Comic Sans MS"/>
          <w:sz w:val="18"/>
          <w:szCs w:val="18"/>
        </w:rPr>
        <w:t>denir</w:t>
      </w:r>
      <w:proofErr w:type="gramEnd"/>
      <w:r w:rsidR="001721EC">
        <w:rPr>
          <w:rFonts w:ascii="Comic Sans MS" w:hAnsi="Comic Sans MS"/>
          <w:sz w:val="18"/>
          <w:szCs w:val="18"/>
        </w:rPr>
        <w:t>.</w:t>
      </w:r>
      <w:r w:rsidR="00302ACE" w:rsidRPr="006F0B3A">
        <w:rPr>
          <w:rFonts w:ascii="Comic Sans MS" w:hAnsi="Comic Sans MS"/>
          <w:sz w:val="18"/>
          <w:szCs w:val="18"/>
        </w:rPr>
        <w:t xml:space="preserve"> </w:t>
      </w:r>
    </w:p>
    <w:p w:rsidR="00302ACE" w:rsidRPr="006F0B3A" w:rsidRDefault="001721EC" w:rsidP="00302ACE">
      <w:pPr>
        <w:ind w:left="2340"/>
        <w:rPr>
          <w:rFonts w:ascii="Comic Sans MS" w:hAnsi="Comic Sans MS"/>
          <w:sz w:val="18"/>
          <w:szCs w:val="18"/>
        </w:rPr>
      </w:pPr>
      <w:r>
        <w:rPr>
          <w:rFonts w:ascii="Comic Sans MS" w:hAnsi="Comic Sans MS"/>
          <w:sz w:val="18"/>
          <w:szCs w:val="18"/>
        </w:rPr>
        <w:t xml:space="preserve">10- </w:t>
      </w:r>
      <w:proofErr w:type="gramStart"/>
      <w:r>
        <w:rPr>
          <w:rFonts w:ascii="Comic Sans MS" w:hAnsi="Comic Sans MS"/>
          <w:sz w:val="18"/>
          <w:szCs w:val="18"/>
        </w:rPr>
        <w:t>…………………….</w:t>
      </w:r>
      <w:proofErr w:type="gramEnd"/>
      <w:r>
        <w:rPr>
          <w:rFonts w:ascii="Comic Sans MS" w:hAnsi="Comic Sans MS"/>
          <w:sz w:val="18"/>
          <w:szCs w:val="18"/>
        </w:rPr>
        <w:t xml:space="preserve"> </w:t>
      </w:r>
      <w:proofErr w:type="gramStart"/>
      <w:r>
        <w:rPr>
          <w:rFonts w:ascii="Comic Sans MS" w:hAnsi="Comic Sans MS"/>
          <w:sz w:val="18"/>
          <w:szCs w:val="18"/>
        </w:rPr>
        <w:t>…………………….</w:t>
      </w:r>
      <w:proofErr w:type="gramEnd"/>
      <w:r>
        <w:rPr>
          <w:rFonts w:ascii="Comic Sans MS" w:hAnsi="Comic Sans MS"/>
          <w:sz w:val="18"/>
          <w:szCs w:val="18"/>
        </w:rPr>
        <w:t xml:space="preserve"> Çevreninin doğal olmayan bir şekilde insan eliyle bozulması ve yanlış kullanılması nedeniyle doğal dengenin bozulmasıdır</w:t>
      </w:r>
      <w:r w:rsidR="00302ACE" w:rsidRPr="006F0B3A">
        <w:rPr>
          <w:rFonts w:ascii="Comic Sans MS" w:hAnsi="Comic Sans MS"/>
          <w:sz w:val="18"/>
          <w:szCs w:val="18"/>
        </w:rPr>
        <w:t>.</w:t>
      </w:r>
    </w:p>
    <w:p w:rsidR="00C074F7" w:rsidRPr="006F0B3A" w:rsidRDefault="00C074F7" w:rsidP="00C074F7">
      <w:pPr>
        <w:rPr>
          <w:rFonts w:ascii="Comic Sans MS" w:hAnsi="Comic Sans MS"/>
          <w:b/>
          <w:sz w:val="18"/>
          <w:szCs w:val="18"/>
        </w:rPr>
      </w:pPr>
    </w:p>
    <w:p w:rsidR="00121D2B" w:rsidRPr="006F0B3A" w:rsidRDefault="00906391" w:rsidP="00906391">
      <w:pPr>
        <w:pStyle w:val="KonuBal"/>
        <w:tabs>
          <w:tab w:val="left" w:pos="2805"/>
        </w:tabs>
        <w:jc w:val="left"/>
        <w:rPr>
          <w:rFonts w:ascii="Comic Sans MS" w:hAnsi="Comic Sans MS"/>
          <w:sz w:val="18"/>
          <w:szCs w:val="18"/>
        </w:rPr>
      </w:pPr>
      <w:r w:rsidRPr="006F0B3A">
        <w:rPr>
          <w:rFonts w:ascii="Comic Sans MS" w:hAnsi="Comic Sans MS"/>
          <w:sz w:val="18"/>
          <w:szCs w:val="18"/>
        </w:rPr>
        <w:tab/>
      </w:r>
    </w:p>
    <w:p w:rsidR="0080093A" w:rsidRDefault="0080093A" w:rsidP="00302ACE">
      <w:pPr>
        <w:pStyle w:val="KonuBal"/>
        <w:jc w:val="left"/>
        <w:rPr>
          <w:rFonts w:ascii="Comic Sans MS" w:hAnsi="Comic Sans MS"/>
          <w:sz w:val="18"/>
          <w:szCs w:val="18"/>
        </w:rPr>
      </w:pPr>
    </w:p>
    <w:p w:rsidR="00302ACE" w:rsidRPr="006F0B3A" w:rsidRDefault="0038172E" w:rsidP="00302ACE">
      <w:pPr>
        <w:pStyle w:val="KonuBal"/>
        <w:jc w:val="left"/>
        <w:rPr>
          <w:rFonts w:ascii="Comic Sans MS" w:hAnsi="Comic Sans MS"/>
          <w:sz w:val="18"/>
          <w:szCs w:val="18"/>
        </w:rPr>
      </w:pPr>
      <w:r w:rsidRPr="006F0B3A">
        <w:rPr>
          <w:rFonts w:ascii="Comic Sans MS" w:hAnsi="Comic Sans MS"/>
          <w:sz w:val="18"/>
          <w:szCs w:val="18"/>
        </w:rPr>
        <w:t>4</w:t>
      </w:r>
      <w:r w:rsidR="00C65630" w:rsidRPr="006F0B3A">
        <w:rPr>
          <w:rFonts w:ascii="Comic Sans MS" w:hAnsi="Comic Sans MS"/>
          <w:sz w:val="18"/>
          <w:szCs w:val="18"/>
        </w:rPr>
        <w:t xml:space="preserve">. </w:t>
      </w:r>
      <w:r w:rsidR="00302ACE" w:rsidRPr="006F0B3A">
        <w:rPr>
          <w:rFonts w:ascii="Comic Sans MS" w:hAnsi="Comic Sans MS"/>
          <w:sz w:val="18"/>
          <w:szCs w:val="18"/>
        </w:rPr>
        <w:t>Aşağıdaki sözleri söyleyen kişiyi b</w:t>
      </w:r>
      <w:r w:rsidR="00651246" w:rsidRPr="006F0B3A">
        <w:rPr>
          <w:rFonts w:ascii="Comic Sans MS" w:hAnsi="Comic Sans MS"/>
          <w:sz w:val="18"/>
          <w:szCs w:val="18"/>
        </w:rPr>
        <w:t>ulutların içine yazın.</w:t>
      </w:r>
      <w:r w:rsidR="00306B5E" w:rsidRPr="006F0B3A">
        <w:rPr>
          <w:rFonts w:ascii="Comic Sans MS" w:hAnsi="Comic Sans MS"/>
          <w:sz w:val="18"/>
          <w:szCs w:val="18"/>
        </w:rPr>
        <w:t xml:space="preserve"> ( 10 puan )</w:t>
      </w:r>
    </w:p>
    <w:p w:rsidR="00302ACE" w:rsidRPr="006F0B3A" w:rsidRDefault="00302ACE" w:rsidP="00302ACE">
      <w:pPr>
        <w:pStyle w:val="KonuBal"/>
        <w:jc w:val="left"/>
        <w:rPr>
          <w:rFonts w:ascii="Comic Sans MS" w:hAnsi="Comic Sans MS"/>
          <w:b w:val="0"/>
          <w:sz w:val="18"/>
          <w:szCs w:val="18"/>
        </w:rPr>
      </w:pPr>
      <w:r w:rsidRPr="006F0B3A">
        <w:rPr>
          <w:rFonts w:ascii="Comic Sans MS" w:hAnsi="Comic Sans MS"/>
          <w:b w:val="0"/>
          <w:sz w:val="18"/>
          <w:szCs w:val="18"/>
        </w:rPr>
        <w:t>(</w:t>
      </w:r>
      <w:proofErr w:type="spellStart"/>
      <w:r w:rsidRPr="006F0B3A">
        <w:rPr>
          <w:rFonts w:ascii="Comic Sans MS" w:hAnsi="Comic Sans MS"/>
          <w:sz w:val="18"/>
          <w:szCs w:val="18"/>
        </w:rPr>
        <w:t>K</w:t>
      </w:r>
      <w:r w:rsidR="00B80708" w:rsidRPr="006F0B3A">
        <w:rPr>
          <w:rFonts w:ascii="Comic Sans MS" w:hAnsi="Comic Sans MS"/>
          <w:sz w:val="18"/>
          <w:szCs w:val="18"/>
        </w:rPr>
        <w:t>aşgarlı</w:t>
      </w:r>
      <w:proofErr w:type="spellEnd"/>
      <w:r w:rsidR="00B80708" w:rsidRPr="006F0B3A">
        <w:rPr>
          <w:rFonts w:ascii="Comic Sans MS" w:hAnsi="Comic Sans MS"/>
          <w:sz w:val="18"/>
          <w:szCs w:val="18"/>
        </w:rPr>
        <w:t xml:space="preserve"> Mahmut</w:t>
      </w:r>
      <w:r w:rsidR="00E90603">
        <w:rPr>
          <w:rFonts w:ascii="Comic Sans MS" w:hAnsi="Comic Sans MS"/>
          <w:sz w:val="18"/>
          <w:szCs w:val="18"/>
        </w:rPr>
        <w:t xml:space="preserve"> </w:t>
      </w:r>
      <w:r w:rsidR="00B80708" w:rsidRPr="006F0B3A">
        <w:rPr>
          <w:rFonts w:ascii="Comic Sans MS" w:hAnsi="Comic Sans MS"/>
          <w:sz w:val="18"/>
          <w:szCs w:val="18"/>
        </w:rPr>
        <w:t xml:space="preserve"> - </w:t>
      </w:r>
      <w:r w:rsidR="00E90603">
        <w:rPr>
          <w:rFonts w:ascii="Comic Sans MS" w:hAnsi="Comic Sans MS"/>
          <w:sz w:val="18"/>
          <w:szCs w:val="18"/>
        </w:rPr>
        <w:t xml:space="preserve"> </w:t>
      </w:r>
      <w:r w:rsidR="00B80708" w:rsidRPr="006F0B3A">
        <w:rPr>
          <w:rFonts w:ascii="Comic Sans MS" w:hAnsi="Comic Sans MS"/>
          <w:sz w:val="18"/>
          <w:szCs w:val="18"/>
        </w:rPr>
        <w:t>Alparsla</w:t>
      </w:r>
      <w:r w:rsidR="00C13031">
        <w:rPr>
          <w:rFonts w:ascii="Comic Sans MS" w:hAnsi="Comic Sans MS"/>
          <w:sz w:val="18"/>
          <w:szCs w:val="18"/>
        </w:rPr>
        <w:t>n</w:t>
      </w:r>
      <w:r w:rsidR="00B80708" w:rsidRPr="006F0B3A">
        <w:rPr>
          <w:rFonts w:ascii="Comic Sans MS" w:hAnsi="Comic Sans MS"/>
          <w:sz w:val="18"/>
          <w:szCs w:val="18"/>
        </w:rPr>
        <w:t xml:space="preserve"> –</w:t>
      </w:r>
      <w:r w:rsidR="00E90603">
        <w:rPr>
          <w:rFonts w:ascii="Comic Sans MS" w:hAnsi="Comic Sans MS"/>
          <w:sz w:val="18"/>
          <w:szCs w:val="18"/>
        </w:rPr>
        <w:t xml:space="preserve">  </w:t>
      </w:r>
      <w:proofErr w:type="spellStart"/>
      <w:r w:rsidRPr="006F0B3A">
        <w:rPr>
          <w:rFonts w:ascii="Comic Sans MS" w:hAnsi="Comic Sans MS"/>
          <w:sz w:val="18"/>
          <w:szCs w:val="18"/>
        </w:rPr>
        <w:t>Nizamülmülk</w:t>
      </w:r>
      <w:proofErr w:type="spellEnd"/>
      <w:r w:rsidR="00B80708" w:rsidRPr="006F0B3A">
        <w:rPr>
          <w:rFonts w:ascii="Comic Sans MS" w:hAnsi="Comic Sans MS"/>
          <w:sz w:val="18"/>
          <w:szCs w:val="18"/>
        </w:rPr>
        <w:t xml:space="preserve"> </w:t>
      </w:r>
      <w:r w:rsidRPr="006F0B3A">
        <w:rPr>
          <w:rFonts w:ascii="Comic Sans MS" w:hAnsi="Comic Sans MS"/>
          <w:sz w:val="18"/>
          <w:szCs w:val="18"/>
        </w:rPr>
        <w:t>-</w:t>
      </w:r>
      <w:r w:rsidR="00E90603">
        <w:rPr>
          <w:rFonts w:ascii="Comic Sans MS" w:hAnsi="Comic Sans MS"/>
          <w:sz w:val="18"/>
          <w:szCs w:val="18"/>
        </w:rPr>
        <w:t xml:space="preserve">  </w:t>
      </w:r>
      <w:proofErr w:type="spellStart"/>
      <w:r w:rsidRPr="006F0B3A">
        <w:rPr>
          <w:rFonts w:ascii="Comic Sans MS" w:hAnsi="Comic Sans MS"/>
          <w:sz w:val="18"/>
          <w:szCs w:val="18"/>
        </w:rPr>
        <w:t>Gazneli</w:t>
      </w:r>
      <w:proofErr w:type="spellEnd"/>
      <w:r w:rsidRPr="006F0B3A">
        <w:rPr>
          <w:rFonts w:ascii="Comic Sans MS" w:hAnsi="Comic Sans MS"/>
          <w:sz w:val="18"/>
          <w:szCs w:val="18"/>
        </w:rPr>
        <w:t xml:space="preserve"> Mahmut</w:t>
      </w:r>
      <w:r w:rsidR="00B80708" w:rsidRPr="006F0B3A">
        <w:rPr>
          <w:rFonts w:ascii="Comic Sans MS" w:hAnsi="Comic Sans MS"/>
          <w:sz w:val="18"/>
          <w:szCs w:val="18"/>
        </w:rPr>
        <w:t xml:space="preserve"> </w:t>
      </w:r>
      <w:r w:rsidR="00C13031">
        <w:rPr>
          <w:rFonts w:ascii="Comic Sans MS" w:hAnsi="Comic Sans MS"/>
          <w:sz w:val="18"/>
          <w:szCs w:val="18"/>
        </w:rPr>
        <w:t>-</w:t>
      </w:r>
      <w:r w:rsidR="00E90603">
        <w:rPr>
          <w:rFonts w:ascii="Comic Sans MS" w:hAnsi="Comic Sans MS"/>
          <w:sz w:val="18"/>
          <w:szCs w:val="18"/>
        </w:rPr>
        <w:t xml:space="preserve">  </w:t>
      </w:r>
      <w:proofErr w:type="spellStart"/>
      <w:r w:rsidR="00C13031">
        <w:rPr>
          <w:rFonts w:ascii="Comic Sans MS" w:hAnsi="Comic Sans MS"/>
          <w:sz w:val="18"/>
          <w:szCs w:val="18"/>
        </w:rPr>
        <w:t>Melikşah</w:t>
      </w:r>
      <w:proofErr w:type="spellEnd"/>
      <w:r w:rsidR="00E90603">
        <w:rPr>
          <w:rFonts w:ascii="Comic Sans MS" w:hAnsi="Comic Sans MS"/>
          <w:sz w:val="18"/>
          <w:szCs w:val="18"/>
        </w:rPr>
        <w:t xml:space="preserve">  </w:t>
      </w:r>
      <w:r w:rsidR="00B80708" w:rsidRPr="006F0B3A">
        <w:rPr>
          <w:rFonts w:ascii="Comic Sans MS" w:hAnsi="Comic Sans MS"/>
          <w:sz w:val="18"/>
          <w:szCs w:val="18"/>
        </w:rPr>
        <w:t xml:space="preserve"> </w:t>
      </w:r>
      <w:r w:rsidRPr="006F0B3A">
        <w:rPr>
          <w:rFonts w:ascii="Comic Sans MS" w:hAnsi="Comic Sans MS"/>
          <w:sz w:val="18"/>
          <w:szCs w:val="18"/>
        </w:rPr>
        <w:t>-</w:t>
      </w:r>
      <w:r w:rsidR="00E90603">
        <w:rPr>
          <w:rFonts w:ascii="Comic Sans MS" w:hAnsi="Comic Sans MS"/>
          <w:sz w:val="18"/>
          <w:szCs w:val="18"/>
        </w:rPr>
        <w:t xml:space="preserve">  </w:t>
      </w:r>
      <w:r w:rsidR="00383460" w:rsidRPr="006F0B3A">
        <w:rPr>
          <w:rFonts w:ascii="Comic Sans MS" w:hAnsi="Comic Sans MS"/>
          <w:sz w:val="18"/>
          <w:szCs w:val="18"/>
        </w:rPr>
        <w:t xml:space="preserve">Yusuf Has </w:t>
      </w:r>
      <w:proofErr w:type="spellStart"/>
      <w:r w:rsidR="00383460" w:rsidRPr="006F0B3A">
        <w:rPr>
          <w:rFonts w:ascii="Comic Sans MS" w:hAnsi="Comic Sans MS"/>
          <w:sz w:val="18"/>
          <w:szCs w:val="18"/>
        </w:rPr>
        <w:t>Hacip</w:t>
      </w:r>
      <w:proofErr w:type="spellEnd"/>
      <w:r w:rsidRPr="006F0B3A">
        <w:rPr>
          <w:rFonts w:ascii="Comic Sans MS" w:hAnsi="Comic Sans MS"/>
          <w:b w:val="0"/>
          <w:sz w:val="18"/>
          <w:szCs w:val="18"/>
        </w:rPr>
        <w:t>)</w:t>
      </w:r>
    </w:p>
    <w:p w:rsidR="00302ACE" w:rsidRPr="006F0B3A" w:rsidRDefault="00CA2CC8" w:rsidP="00302ACE">
      <w:pPr>
        <w:pStyle w:val="KonuBal"/>
        <w:jc w:val="left"/>
        <w:rPr>
          <w:rFonts w:ascii="Comic Sans MS" w:hAnsi="Comic Sans MS"/>
          <w:sz w:val="18"/>
          <w:szCs w:val="18"/>
        </w:rPr>
      </w:pPr>
      <w:r>
        <w:rPr>
          <w:rFonts w:ascii="Comic Sans MS" w:hAnsi="Comic Sans MS"/>
          <w:noProof/>
          <w:sz w:val="18"/>
          <w:szCs w:val="1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52" type="#_x0000_t106" style="position:absolute;margin-left:425.25pt;margin-top:.2pt;width:99.05pt;height:27.7pt;z-index:251657216" adj="5932,27214">
            <v:textbox style="mso-next-textbox:#_x0000_s1052">
              <w:txbxContent>
                <w:p w:rsidR="00302ACE" w:rsidRPr="00A266CD" w:rsidRDefault="00302ACE" w:rsidP="00302ACE">
                  <w:pPr>
                    <w:jc w:val="center"/>
                    <w:rPr>
                      <w:sz w:val="18"/>
                      <w:szCs w:val="18"/>
                    </w:rPr>
                  </w:pPr>
                </w:p>
                <w:p w:rsidR="00302ACE" w:rsidRDefault="00302ACE" w:rsidP="00302ACE"/>
              </w:txbxContent>
            </v:textbox>
          </v:shape>
        </w:pict>
      </w:r>
      <w:r>
        <w:rPr>
          <w:rFonts w:ascii="Comic Sans MS" w:hAnsi="Comic Sans MS"/>
          <w:noProof/>
          <w:sz w:val="18"/>
          <w:szCs w:val="18"/>
        </w:rPr>
        <w:pict>
          <v:shape id="_x0000_s1051" type="#_x0000_t106" style="position:absolute;margin-left:273pt;margin-top:.2pt;width:96pt;height:23.55pt;z-index:251656192" adj="6120,29580">
            <v:textbox style="mso-next-textbox:#_x0000_s1051">
              <w:txbxContent>
                <w:p w:rsidR="00302ACE" w:rsidRPr="00A266CD" w:rsidRDefault="00302ACE" w:rsidP="00302ACE">
                  <w:pPr>
                    <w:jc w:val="center"/>
                    <w:rPr>
                      <w:sz w:val="18"/>
                      <w:szCs w:val="18"/>
                    </w:rPr>
                  </w:pPr>
                </w:p>
              </w:txbxContent>
            </v:textbox>
          </v:shape>
        </w:pict>
      </w:r>
      <w:r>
        <w:rPr>
          <w:rFonts w:ascii="Comic Sans MS" w:hAnsi="Comic Sans MS"/>
          <w:noProof/>
          <w:sz w:val="18"/>
          <w:szCs w:val="18"/>
        </w:rPr>
        <w:pict>
          <v:shape id="_x0000_s1046" type="#_x0000_t106" style="position:absolute;margin-left:143.25pt;margin-top:.2pt;width:99.05pt;height:25.05pt;z-index:251651072" adj="3969,29102">
            <v:textbox style="mso-next-textbox:#_x0000_s1046">
              <w:txbxContent>
                <w:p w:rsidR="00302ACE" w:rsidRPr="00A266CD" w:rsidRDefault="00302ACE" w:rsidP="00302ACE">
                  <w:pPr>
                    <w:jc w:val="center"/>
                    <w:rPr>
                      <w:sz w:val="18"/>
                      <w:szCs w:val="18"/>
                    </w:rPr>
                  </w:pPr>
                </w:p>
                <w:p w:rsidR="00302ACE" w:rsidRDefault="00302ACE" w:rsidP="00302ACE"/>
              </w:txbxContent>
            </v:textbox>
          </v:shape>
        </w:pict>
      </w:r>
      <w:r>
        <w:rPr>
          <w:rFonts w:ascii="Comic Sans MS" w:hAnsi="Comic Sans MS"/>
          <w:noProof/>
          <w:sz w:val="18"/>
          <w:szCs w:val="18"/>
        </w:rPr>
        <w:pict>
          <v:shape id="_x0000_s1045" type="#_x0000_t106" style="position:absolute;margin-left:13.45pt;margin-top:.2pt;width:99.05pt;height:29.55pt;z-index:251650048" adj="4950,27959">
            <v:textbox style="mso-next-textbox:#_x0000_s1045">
              <w:txbxContent>
                <w:p w:rsidR="00302ACE" w:rsidRPr="00A266CD" w:rsidRDefault="00302ACE" w:rsidP="00302ACE">
                  <w:pPr>
                    <w:rPr>
                      <w:sz w:val="18"/>
                      <w:szCs w:val="18"/>
                    </w:rPr>
                  </w:pPr>
                </w:p>
              </w:txbxContent>
            </v:textbox>
          </v:shape>
        </w:pict>
      </w:r>
    </w:p>
    <w:p w:rsidR="00302ACE" w:rsidRPr="006F0B3A" w:rsidRDefault="00302ACE" w:rsidP="00302ACE">
      <w:pPr>
        <w:pStyle w:val="KonuBal"/>
        <w:tabs>
          <w:tab w:val="left" w:pos="3420"/>
          <w:tab w:val="left" w:pos="5835"/>
          <w:tab w:val="left" w:pos="5970"/>
          <w:tab w:val="left" w:pos="8550"/>
        </w:tabs>
        <w:jc w:val="left"/>
        <w:rPr>
          <w:rFonts w:ascii="Comic Sans MS" w:hAnsi="Comic Sans MS"/>
          <w:sz w:val="18"/>
          <w:szCs w:val="18"/>
        </w:rPr>
      </w:pPr>
      <w:r w:rsidRPr="006F0B3A">
        <w:rPr>
          <w:rFonts w:ascii="Comic Sans MS" w:hAnsi="Comic Sans MS"/>
          <w:sz w:val="18"/>
          <w:szCs w:val="18"/>
        </w:rPr>
        <w:tab/>
      </w:r>
      <w:r w:rsidRPr="006F0B3A">
        <w:rPr>
          <w:rFonts w:ascii="Comic Sans MS" w:hAnsi="Comic Sans MS"/>
          <w:sz w:val="18"/>
          <w:szCs w:val="18"/>
        </w:rPr>
        <w:tab/>
      </w:r>
      <w:r w:rsidRPr="006F0B3A">
        <w:rPr>
          <w:rFonts w:ascii="Comic Sans MS" w:hAnsi="Comic Sans MS"/>
          <w:sz w:val="18"/>
          <w:szCs w:val="18"/>
        </w:rPr>
        <w:tab/>
      </w:r>
    </w:p>
    <w:p w:rsidR="00302ACE" w:rsidRPr="006F0B3A" w:rsidRDefault="00CA2CC8" w:rsidP="00302ACE">
      <w:pPr>
        <w:pStyle w:val="KonuBal"/>
        <w:tabs>
          <w:tab w:val="left" w:pos="3420"/>
          <w:tab w:val="left" w:pos="5835"/>
          <w:tab w:val="left" w:pos="5970"/>
          <w:tab w:val="left" w:pos="8550"/>
        </w:tabs>
        <w:jc w:val="left"/>
        <w:rPr>
          <w:rFonts w:ascii="Comic Sans MS" w:hAnsi="Comic Sans MS"/>
          <w:sz w:val="18"/>
          <w:szCs w:val="18"/>
        </w:rPr>
      </w:pPr>
      <w:r>
        <w:rPr>
          <w:rFonts w:ascii="Comic Sans MS" w:hAnsi="Comic Sans MS"/>
          <w:noProof/>
          <w:sz w:val="18"/>
          <w:szCs w:val="18"/>
        </w:rPr>
        <w:pict>
          <v:rect id="_x0000_s1050" style="position:absolute;margin-left:414pt;margin-top:7.7pt;width:135pt;height:59.7pt;z-index:251655168">
            <v:textbox style="mso-next-textbox:#_x0000_s1050">
              <w:txbxContent>
                <w:p w:rsidR="00302ACE" w:rsidRPr="00383460" w:rsidRDefault="00302ACE" w:rsidP="00302ACE">
                  <w:pPr>
                    <w:ind w:left="-180" w:right="-120"/>
                    <w:jc w:val="center"/>
                    <w:rPr>
                      <w:sz w:val="18"/>
                      <w:szCs w:val="18"/>
                    </w:rPr>
                  </w:pPr>
                  <w:r>
                    <w:rPr>
                      <w:rFonts w:ascii="Verdana" w:hAnsi="Verdana"/>
                      <w:sz w:val="18"/>
                      <w:szCs w:val="18"/>
                    </w:rPr>
                    <w:t xml:space="preserve"> </w:t>
                  </w:r>
                  <w:r w:rsidRPr="00383460">
                    <w:rPr>
                      <w:sz w:val="18"/>
                      <w:szCs w:val="18"/>
                    </w:rPr>
                    <w:t>İlk Türkçe sözlük olan Divan-ı Lügat it Türk’ü yazdım Türkçenin zenginliğini, Arapça ve Farsçaya karşı üstünlüğünü gösterdim. Türk kültürünü Araplar arasında yaydım.</w:t>
                  </w:r>
                </w:p>
              </w:txbxContent>
            </v:textbox>
          </v:rect>
        </w:pict>
      </w:r>
      <w:r>
        <w:rPr>
          <w:rFonts w:ascii="Comic Sans MS" w:hAnsi="Comic Sans MS"/>
          <w:noProof/>
          <w:sz w:val="18"/>
          <w:szCs w:val="18"/>
        </w:rPr>
        <w:pict>
          <v:rect id="_x0000_s1049" style="position:absolute;margin-left:261pt;margin-top:7.7pt;width:148.5pt;height:59.7pt;z-index:251654144">
            <v:textbox style="mso-next-textbox:#_x0000_s1049">
              <w:txbxContent>
                <w:p w:rsidR="00302ACE" w:rsidRPr="00987FA3" w:rsidRDefault="00302ACE" w:rsidP="00987FA3">
                  <w:pPr>
                    <w:ind w:right="-165"/>
                    <w:rPr>
                      <w:sz w:val="18"/>
                      <w:szCs w:val="18"/>
                    </w:rPr>
                  </w:pPr>
                  <w:r w:rsidRPr="00987FA3">
                    <w:rPr>
                      <w:sz w:val="18"/>
                      <w:szCs w:val="18"/>
                    </w:rPr>
                    <w:t xml:space="preserve">Çağrı Bey’in oğluyum.26  Ağustos 1071’de 150 bin kişilik Bizans Ordusuna karşı 50 bin kişilik ordumla  onları </w:t>
                  </w:r>
                  <w:proofErr w:type="gramStart"/>
                  <w:r w:rsidRPr="00987FA3">
                    <w:rPr>
                      <w:sz w:val="18"/>
                      <w:szCs w:val="18"/>
                    </w:rPr>
                    <w:t>yendim.Sonuçta</w:t>
                  </w:r>
                  <w:proofErr w:type="gramEnd"/>
                  <w:r w:rsidRPr="00987FA3">
                    <w:rPr>
                      <w:sz w:val="18"/>
                      <w:szCs w:val="18"/>
                    </w:rPr>
                    <w:t xml:space="preserve"> Anadolu’nun kapılarını Türklere açtım.</w:t>
                  </w:r>
                </w:p>
                <w:p w:rsidR="00302ACE" w:rsidRPr="00667677" w:rsidRDefault="00302ACE" w:rsidP="00302ACE"/>
              </w:txbxContent>
            </v:textbox>
          </v:rect>
        </w:pict>
      </w:r>
      <w:r>
        <w:rPr>
          <w:rFonts w:ascii="Comic Sans MS" w:hAnsi="Comic Sans MS"/>
          <w:noProof/>
          <w:sz w:val="18"/>
          <w:szCs w:val="18"/>
        </w:rPr>
        <w:pict>
          <v:rect id="_x0000_s1048" style="position:absolute;margin-left:112.5pt;margin-top:7.7pt;width:141.15pt;height:59.7pt;z-index:251653120">
            <v:textbox style="mso-next-textbox:#_x0000_s1048">
              <w:txbxContent>
                <w:p w:rsidR="00302ACE" w:rsidRPr="00987FA3" w:rsidRDefault="00302ACE" w:rsidP="00302ACE">
                  <w:pPr>
                    <w:ind w:left="-180" w:right="-90"/>
                    <w:jc w:val="center"/>
                    <w:rPr>
                      <w:sz w:val="18"/>
                      <w:szCs w:val="18"/>
                    </w:rPr>
                  </w:pPr>
                  <w:r w:rsidRPr="00987FA3">
                    <w:rPr>
                      <w:sz w:val="18"/>
                      <w:szCs w:val="18"/>
                    </w:rPr>
                    <w:t xml:space="preserve">Ben, iki Selçuklu Sultanına vezirlik yaptım. Bağdat’ta Nizamiye Medreselerini kurdum. Siyasetname adlı eseri yazdım. Bu eserde devlet yöneticilerine fikirler verdim. </w:t>
                  </w:r>
                </w:p>
              </w:txbxContent>
            </v:textbox>
          </v:rect>
        </w:pict>
      </w:r>
      <w:r>
        <w:rPr>
          <w:rFonts w:ascii="Comic Sans MS" w:hAnsi="Comic Sans MS"/>
          <w:noProof/>
          <w:sz w:val="18"/>
          <w:szCs w:val="18"/>
        </w:rPr>
        <w:pict>
          <v:rect id="_x0000_s1047" style="position:absolute;margin-left:-9pt;margin-top:7.7pt;width:114.7pt;height:59.7pt;z-index:251652096">
            <v:textbox style="mso-next-textbox:#_x0000_s1047">
              <w:txbxContent>
                <w:p w:rsidR="00302ACE" w:rsidRPr="00987FA3" w:rsidRDefault="00302ACE" w:rsidP="00302ACE">
                  <w:pPr>
                    <w:ind w:left="-180" w:right="-165" w:firstLine="180"/>
                    <w:jc w:val="center"/>
                    <w:rPr>
                      <w:sz w:val="18"/>
                      <w:szCs w:val="18"/>
                    </w:rPr>
                  </w:pPr>
                  <w:proofErr w:type="spellStart"/>
                  <w:r w:rsidRPr="00987FA3">
                    <w:rPr>
                      <w:sz w:val="18"/>
                      <w:szCs w:val="18"/>
                    </w:rPr>
                    <w:t>Gazneli</w:t>
                  </w:r>
                  <w:proofErr w:type="spellEnd"/>
                  <w:r w:rsidRPr="00987FA3">
                    <w:rPr>
                      <w:sz w:val="18"/>
                      <w:szCs w:val="18"/>
                    </w:rPr>
                    <w:t xml:space="preserve"> Devleti hükümdarıyım. Hindistan’a 17 sefer yaptım. Bu seferle İslam dinini Hindistan’a yaydım. Bu sayede SULTAN unvanı aldım. </w:t>
                  </w:r>
                </w:p>
                <w:p w:rsidR="00302ACE" w:rsidRPr="003E011A" w:rsidRDefault="00302ACE" w:rsidP="00302ACE">
                  <w:pPr>
                    <w:ind w:left="540"/>
                    <w:rPr>
                      <w:sz w:val="18"/>
                      <w:szCs w:val="18"/>
                    </w:rPr>
                  </w:pPr>
                </w:p>
              </w:txbxContent>
            </v:textbox>
          </v:rect>
        </w:pict>
      </w:r>
    </w:p>
    <w:p w:rsidR="00302ACE" w:rsidRPr="006F0B3A" w:rsidRDefault="00302ACE" w:rsidP="00302ACE">
      <w:pPr>
        <w:pStyle w:val="KonuBal"/>
        <w:tabs>
          <w:tab w:val="left" w:pos="3420"/>
          <w:tab w:val="left" w:pos="5835"/>
          <w:tab w:val="left" w:pos="5970"/>
          <w:tab w:val="left" w:pos="8550"/>
        </w:tabs>
        <w:jc w:val="left"/>
        <w:rPr>
          <w:rFonts w:ascii="Comic Sans MS" w:hAnsi="Comic Sans MS"/>
          <w:sz w:val="18"/>
          <w:szCs w:val="18"/>
        </w:rPr>
      </w:pPr>
    </w:p>
    <w:p w:rsidR="00302ACE" w:rsidRPr="006F0B3A" w:rsidRDefault="00302ACE" w:rsidP="00302ACE">
      <w:pPr>
        <w:pStyle w:val="KonuBal"/>
        <w:jc w:val="left"/>
        <w:rPr>
          <w:rFonts w:ascii="Comic Sans MS" w:hAnsi="Comic Sans MS"/>
          <w:sz w:val="18"/>
          <w:szCs w:val="18"/>
        </w:rPr>
      </w:pPr>
    </w:p>
    <w:p w:rsidR="00302ACE" w:rsidRPr="006F0B3A" w:rsidRDefault="00302ACE" w:rsidP="00302ACE">
      <w:pPr>
        <w:pStyle w:val="KonuBal"/>
        <w:jc w:val="left"/>
        <w:rPr>
          <w:rFonts w:ascii="Comic Sans MS" w:hAnsi="Comic Sans MS"/>
          <w:sz w:val="18"/>
          <w:szCs w:val="18"/>
        </w:rPr>
      </w:pPr>
    </w:p>
    <w:p w:rsidR="00302ACE" w:rsidRPr="006F0B3A" w:rsidRDefault="00302ACE" w:rsidP="00302ACE">
      <w:pPr>
        <w:pStyle w:val="KonuBal"/>
        <w:jc w:val="left"/>
        <w:rPr>
          <w:rFonts w:ascii="Comic Sans MS" w:hAnsi="Comic Sans MS"/>
          <w:sz w:val="18"/>
          <w:szCs w:val="18"/>
        </w:rPr>
      </w:pPr>
    </w:p>
    <w:p w:rsidR="00302ACE" w:rsidRPr="006F0B3A" w:rsidRDefault="00302ACE" w:rsidP="00302ACE">
      <w:pPr>
        <w:pStyle w:val="KonuBal"/>
        <w:jc w:val="left"/>
        <w:rPr>
          <w:rFonts w:ascii="Comic Sans MS" w:hAnsi="Comic Sans MS"/>
          <w:sz w:val="18"/>
          <w:szCs w:val="18"/>
        </w:rPr>
      </w:pPr>
    </w:p>
    <w:p w:rsidR="0038172E" w:rsidRPr="006F0B3A" w:rsidRDefault="0038172E" w:rsidP="00383460">
      <w:pPr>
        <w:pStyle w:val="KonuBal"/>
        <w:tabs>
          <w:tab w:val="left" w:pos="5880"/>
        </w:tabs>
        <w:jc w:val="left"/>
        <w:rPr>
          <w:rFonts w:ascii="Comic Sans MS" w:hAnsi="Comic Sans MS"/>
          <w:sz w:val="18"/>
          <w:szCs w:val="18"/>
        </w:rPr>
        <w:sectPr w:rsidR="0038172E" w:rsidRPr="006F0B3A" w:rsidSect="007F045D">
          <w:pgSz w:w="11906" w:h="16838"/>
          <w:pgMar w:top="540" w:right="386" w:bottom="360" w:left="540" w:header="708" w:footer="708" w:gutter="0"/>
          <w:cols w:space="708"/>
          <w:docGrid w:linePitch="360"/>
        </w:sectPr>
      </w:pPr>
    </w:p>
    <w:p w:rsidR="006F0B3A" w:rsidRPr="006F0B3A" w:rsidRDefault="006F0B3A" w:rsidP="008501FF">
      <w:pPr>
        <w:rPr>
          <w:rFonts w:ascii="Comic Sans MS" w:hAnsi="Comic Sans MS"/>
          <w:b/>
          <w:color w:val="000000"/>
          <w:sz w:val="18"/>
          <w:szCs w:val="18"/>
        </w:rPr>
      </w:pPr>
    </w:p>
    <w:p w:rsidR="006F0B3A" w:rsidRPr="006F0B3A" w:rsidRDefault="00E327C2" w:rsidP="008501FF">
      <w:pPr>
        <w:rPr>
          <w:rFonts w:ascii="Comic Sans MS" w:hAnsi="Comic Sans MS"/>
          <w:b/>
          <w:color w:val="000000"/>
          <w:sz w:val="18"/>
          <w:szCs w:val="18"/>
        </w:rPr>
      </w:pPr>
      <w:r>
        <w:rPr>
          <w:rFonts w:ascii="Comic Sans MS" w:hAnsi="Comic Sans MS"/>
          <w:b/>
          <w:color w:val="000000"/>
          <w:sz w:val="18"/>
          <w:szCs w:val="18"/>
        </w:rPr>
        <w:t xml:space="preserve">5. “Tek bir dünyamız var.” sözünü açıklayınız. </w:t>
      </w:r>
      <w:r w:rsidR="0057746B">
        <w:rPr>
          <w:rFonts w:ascii="Comic Sans MS" w:hAnsi="Comic Sans MS"/>
          <w:b/>
          <w:color w:val="000000"/>
          <w:sz w:val="18"/>
          <w:szCs w:val="18"/>
        </w:rPr>
        <w:t>( 10 puan )</w:t>
      </w: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Default="006F0B3A" w:rsidP="008501FF">
      <w:pPr>
        <w:rPr>
          <w:rFonts w:ascii="Comic Sans MS" w:hAnsi="Comic Sans MS"/>
          <w:b/>
          <w:color w:val="000000"/>
          <w:sz w:val="18"/>
          <w:szCs w:val="18"/>
        </w:rPr>
      </w:pPr>
    </w:p>
    <w:p w:rsidR="0080093A" w:rsidRPr="006F0B3A" w:rsidRDefault="0080093A" w:rsidP="008501FF">
      <w:pPr>
        <w:rPr>
          <w:rFonts w:ascii="Comic Sans MS" w:hAnsi="Comic Sans MS"/>
          <w:b/>
          <w:color w:val="000000"/>
          <w:sz w:val="18"/>
          <w:szCs w:val="18"/>
        </w:rPr>
      </w:pPr>
    </w:p>
    <w:p w:rsidR="006F0B3A" w:rsidRPr="006F0B3A" w:rsidRDefault="00E327C2" w:rsidP="008501FF">
      <w:pPr>
        <w:rPr>
          <w:rFonts w:ascii="Comic Sans MS" w:hAnsi="Comic Sans MS"/>
          <w:b/>
          <w:color w:val="000000"/>
          <w:sz w:val="18"/>
          <w:szCs w:val="18"/>
        </w:rPr>
      </w:pPr>
      <w:r>
        <w:rPr>
          <w:rFonts w:ascii="Comic Sans MS" w:hAnsi="Comic Sans MS"/>
          <w:b/>
          <w:color w:val="000000"/>
          <w:sz w:val="18"/>
          <w:szCs w:val="18"/>
        </w:rPr>
        <w:t>6. “Kültürel değerler neden önem</w:t>
      </w:r>
      <w:r w:rsidR="0057746B">
        <w:rPr>
          <w:rFonts w:ascii="Comic Sans MS" w:hAnsi="Comic Sans MS"/>
          <w:b/>
          <w:color w:val="000000"/>
          <w:sz w:val="18"/>
          <w:szCs w:val="18"/>
        </w:rPr>
        <w:t>li</w:t>
      </w:r>
      <w:r>
        <w:rPr>
          <w:rFonts w:ascii="Comic Sans MS" w:hAnsi="Comic Sans MS"/>
          <w:b/>
          <w:color w:val="000000"/>
          <w:sz w:val="18"/>
          <w:szCs w:val="18"/>
        </w:rPr>
        <w:t>dir?” Açıklayınız.</w:t>
      </w:r>
      <w:r w:rsidR="0057746B">
        <w:rPr>
          <w:rFonts w:ascii="Comic Sans MS" w:hAnsi="Comic Sans MS"/>
          <w:b/>
          <w:color w:val="000000"/>
          <w:sz w:val="18"/>
          <w:szCs w:val="18"/>
        </w:rPr>
        <w:t xml:space="preserve"> (10 puan)</w:t>
      </w: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8501FF" w:rsidRPr="006F0B3A" w:rsidRDefault="00E327C2" w:rsidP="008501FF">
      <w:pPr>
        <w:rPr>
          <w:rFonts w:ascii="Comic Sans MS" w:hAnsi="Comic Sans MS"/>
          <w:color w:val="000000"/>
          <w:sz w:val="18"/>
          <w:szCs w:val="18"/>
        </w:rPr>
      </w:pPr>
      <w:r>
        <w:rPr>
          <w:rFonts w:ascii="Comic Sans MS" w:hAnsi="Comic Sans MS"/>
          <w:b/>
          <w:color w:val="000000"/>
          <w:sz w:val="18"/>
          <w:szCs w:val="18"/>
        </w:rPr>
        <w:lastRenderedPageBreak/>
        <w:t>7</w:t>
      </w:r>
      <w:r w:rsidR="00C65630" w:rsidRPr="006F0B3A">
        <w:rPr>
          <w:rFonts w:ascii="Comic Sans MS" w:hAnsi="Comic Sans MS"/>
          <w:b/>
          <w:color w:val="000000"/>
          <w:sz w:val="18"/>
          <w:szCs w:val="18"/>
        </w:rPr>
        <w:t>.</w:t>
      </w:r>
      <w:r w:rsidR="0038172E" w:rsidRPr="006F0B3A">
        <w:rPr>
          <w:rFonts w:ascii="Comic Sans MS" w:hAnsi="Comic Sans MS"/>
          <w:color w:val="000000"/>
          <w:sz w:val="18"/>
          <w:szCs w:val="18"/>
        </w:rPr>
        <w:t xml:space="preserve"> </w:t>
      </w:r>
      <w:r w:rsidR="008501FF" w:rsidRPr="006F0B3A">
        <w:rPr>
          <w:rFonts w:ascii="Comic Sans MS" w:hAnsi="Comic Sans MS"/>
          <w:sz w:val="18"/>
          <w:szCs w:val="18"/>
        </w:rPr>
        <w:t>Hz. Muhammed’in (S.A.V.) vefatından sonra Dört Halife dönemi başladı. İslam tarihinde bu döneme “ Cumhuriyet Dönemi” de denilmiştir.</w:t>
      </w:r>
    </w:p>
    <w:p w:rsidR="008501FF" w:rsidRPr="006F0B3A" w:rsidRDefault="008501FF" w:rsidP="008501FF">
      <w:pPr>
        <w:rPr>
          <w:rFonts w:ascii="Comic Sans MS" w:hAnsi="Comic Sans MS"/>
          <w:b/>
          <w:sz w:val="18"/>
          <w:szCs w:val="18"/>
        </w:rPr>
      </w:pPr>
      <w:r w:rsidRPr="006F0B3A">
        <w:rPr>
          <w:rFonts w:ascii="Comic Sans MS" w:hAnsi="Comic Sans MS"/>
          <w:b/>
          <w:sz w:val="18"/>
          <w:szCs w:val="18"/>
        </w:rPr>
        <w:t>Bu durumun nedeni aşağıdakilerden hangisi olabilir?</w:t>
      </w:r>
    </w:p>
    <w:p w:rsidR="008501FF" w:rsidRPr="006F0B3A" w:rsidRDefault="008501FF" w:rsidP="008501FF">
      <w:pPr>
        <w:rPr>
          <w:rFonts w:ascii="Comic Sans MS" w:hAnsi="Comic Sans MS"/>
          <w:sz w:val="18"/>
          <w:szCs w:val="18"/>
        </w:rPr>
      </w:pPr>
      <w:r w:rsidRPr="00084B19">
        <w:rPr>
          <w:rFonts w:ascii="Comic Sans MS" w:hAnsi="Comic Sans MS"/>
          <w:b/>
          <w:sz w:val="18"/>
          <w:szCs w:val="18"/>
        </w:rPr>
        <w:t>A)</w:t>
      </w:r>
      <w:r w:rsidRPr="006F0B3A">
        <w:rPr>
          <w:rFonts w:ascii="Comic Sans MS" w:hAnsi="Comic Sans MS"/>
          <w:sz w:val="18"/>
          <w:szCs w:val="18"/>
        </w:rPr>
        <w:t xml:space="preserve">  Halifelerin seçimle iş başına gelmesi                                              </w:t>
      </w:r>
      <w:r w:rsidRPr="00084B19">
        <w:rPr>
          <w:rFonts w:ascii="Comic Sans MS" w:hAnsi="Comic Sans MS"/>
          <w:b/>
          <w:sz w:val="18"/>
          <w:szCs w:val="18"/>
        </w:rPr>
        <w:t>B)</w:t>
      </w:r>
      <w:r w:rsidRPr="006F0B3A">
        <w:rPr>
          <w:rFonts w:ascii="Comic Sans MS" w:hAnsi="Comic Sans MS"/>
          <w:b/>
          <w:sz w:val="18"/>
          <w:szCs w:val="18"/>
        </w:rPr>
        <w:t xml:space="preserve"> </w:t>
      </w:r>
      <w:r w:rsidRPr="006F0B3A">
        <w:rPr>
          <w:rFonts w:ascii="Comic Sans MS" w:hAnsi="Comic Sans MS"/>
          <w:sz w:val="18"/>
          <w:szCs w:val="18"/>
        </w:rPr>
        <w:t>Devlet teşkilatlarının oluşturulması</w:t>
      </w:r>
    </w:p>
    <w:p w:rsidR="008501FF" w:rsidRPr="006F0B3A" w:rsidRDefault="008501FF" w:rsidP="008501FF">
      <w:pPr>
        <w:rPr>
          <w:rFonts w:ascii="Comic Sans MS" w:hAnsi="Comic Sans MS"/>
          <w:sz w:val="18"/>
          <w:szCs w:val="18"/>
        </w:rPr>
      </w:pPr>
      <w:r w:rsidRPr="00084B19">
        <w:rPr>
          <w:rFonts w:ascii="Comic Sans MS" w:hAnsi="Comic Sans MS"/>
          <w:b/>
          <w:sz w:val="18"/>
          <w:szCs w:val="18"/>
        </w:rPr>
        <w:t>C)</w:t>
      </w:r>
      <w:r w:rsidRPr="006F0B3A">
        <w:rPr>
          <w:rFonts w:ascii="Comic Sans MS" w:hAnsi="Comic Sans MS"/>
          <w:b/>
          <w:sz w:val="18"/>
          <w:szCs w:val="18"/>
        </w:rPr>
        <w:t xml:space="preserve"> </w:t>
      </w:r>
      <w:r w:rsidRPr="006F0B3A">
        <w:rPr>
          <w:rFonts w:ascii="Comic Sans MS" w:hAnsi="Comic Sans MS"/>
          <w:sz w:val="18"/>
          <w:szCs w:val="18"/>
        </w:rPr>
        <w:t xml:space="preserve">Ülke sınırlarının genişlemesi                                                            </w:t>
      </w:r>
      <w:r w:rsidRPr="00084B19">
        <w:rPr>
          <w:rFonts w:ascii="Comic Sans MS" w:hAnsi="Comic Sans MS"/>
          <w:b/>
          <w:sz w:val="18"/>
          <w:szCs w:val="18"/>
        </w:rPr>
        <w:t>D)</w:t>
      </w:r>
      <w:r w:rsidRPr="006F0B3A">
        <w:rPr>
          <w:rFonts w:ascii="Comic Sans MS" w:hAnsi="Comic Sans MS"/>
          <w:b/>
          <w:sz w:val="18"/>
          <w:szCs w:val="18"/>
        </w:rPr>
        <w:t xml:space="preserve"> </w:t>
      </w:r>
      <w:proofErr w:type="spellStart"/>
      <w:r w:rsidRPr="006F0B3A">
        <w:rPr>
          <w:rFonts w:ascii="Comic Sans MS" w:hAnsi="Comic Sans MS"/>
          <w:sz w:val="18"/>
          <w:szCs w:val="18"/>
        </w:rPr>
        <w:t>Kur’an</w:t>
      </w:r>
      <w:proofErr w:type="spellEnd"/>
      <w:r w:rsidRPr="006F0B3A">
        <w:rPr>
          <w:rFonts w:ascii="Comic Sans MS" w:hAnsi="Comic Sans MS"/>
          <w:sz w:val="18"/>
          <w:szCs w:val="18"/>
        </w:rPr>
        <w:t>- ı Kerim’in kitap haline getirilmesi.</w:t>
      </w:r>
    </w:p>
    <w:p w:rsidR="006F0B3A" w:rsidRDefault="006F0B3A" w:rsidP="00655BB8">
      <w:pPr>
        <w:rPr>
          <w:rFonts w:ascii="Comic Sans MS" w:hAnsi="Comic Sans MS"/>
          <w:b/>
          <w:sz w:val="18"/>
          <w:szCs w:val="18"/>
        </w:rPr>
      </w:pPr>
    </w:p>
    <w:p w:rsidR="006F0B3A" w:rsidRPr="006F0B3A" w:rsidRDefault="00E327C2" w:rsidP="006F0B3A">
      <w:pPr>
        <w:spacing w:line="276" w:lineRule="auto"/>
        <w:rPr>
          <w:rFonts w:ascii="Comic Sans MS" w:hAnsi="Comic Sans MS"/>
          <w:sz w:val="18"/>
          <w:szCs w:val="18"/>
        </w:rPr>
      </w:pPr>
      <w:r>
        <w:rPr>
          <w:rFonts w:ascii="Comic Sans MS" w:hAnsi="Comic Sans MS"/>
          <w:b/>
          <w:sz w:val="18"/>
          <w:szCs w:val="18"/>
        </w:rPr>
        <w:t>8</w:t>
      </w:r>
      <w:r w:rsidR="00C65630" w:rsidRPr="006F0B3A">
        <w:rPr>
          <w:rFonts w:ascii="Comic Sans MS" w:hAnsi="Comic Sans MS"/>
          <w:b/>
          <w:sz w:val="18"/>
          <w:szCs w:val="18"/>
        </w:rPr>
        <w:t xml:space="preserve">. </w:t>
      </w:r>
      <w:r w:rsidR="00655BB8" w:rsidRPr="006F0B3A">
        <w:rPr>
          <w:rFonts w:ascii="Comic Sans MS" w:hAnsi="Comic Sans MS"/>
          <w:color w:val="444444"/>
          <w:sz w:val="18"/>
          <w:szCs w:val="18"/>
        </w:rPr>
        <w:t xml:space="preserve"> </w:t>
      </w:r>
      <w:r w:rsidR="006F0B3A" w:rsidRPr="006F0B3A">
        <w:rPr>
          <w:rFonts w:ascii="Comic Sans MS" w:hAnsi="Comic Sans MS"/>
          <w:sz w:val="18"/>
          <w:szCs w:val="18"/>
        </w:rPr>
        <w:t>Bilinçsiz bir biçimde tüketildiğinde insan yaşamına zarar verebilecek sonuçlar ortaya çıkar. Bu zararlar hem sağlık hem de ekonomi gibi alanlarda kendini gösterir. Bu nedenle, eğitim programları ve devlet politikası bu konunun üzerinde durarak halkı bilinçlendirmelidir.</w:t>
      </w:r>
    </w:p>
    <w:p w:rsidR="006F0B3A" w:rsidRPr="006F0B3A" w:rsidRDefault="006F0B3A" w:rsidP="006F0B3A">
      <w:pPr>
        <w:spacing w:line="276" w:lineRule="auto"/>
        <w:rPr>
          <w:rFonts w:ascii="Comic Sans MS" w:hAnsi="Comic Sans MS"/>
          <w:b/>
          <w:sz w:val="18"/>
          <w:szCs w:val="18"/>
        </w:rPr>
      </w:pPr>
      <w:r w:rsidRPr="006F0B3A">
        <w:rPr>
          <w:rFonts w:ascii="Comic Sans MS" w:hAnsi="Comic Sans MS"/>
          <w:b/>
          <w:sz w:val="18"/>
          <w:szCs w:val="18"/>
        </w:rPr>
        <w:t xml:space="preserve"> Yukarıda yer alan parçanın başlığı aşağıdakilerden hangisidir?</w:t>
      </w:r>
    </w:p>
    <w:p w:rsidR="006F0B3A" w:rsidRPr="006F0B3A" w:rsidRDefault="00084B19" w:rsidP="006F0B3A">
      <w:pPr>
        <w:spacing w:line="276" w:lineRule="auto"/>
        <w:rPr>
          <w:rFonts w:ascii="Comic Sans MS" w:hAnsi="Comic Sans MS"/>
          <w:sz w:val="18"/>
          <w:szCs w:val="18"/>
        </w:rPr>
      </w:pPr>
      <w:r w:rsidRPr="00084B19">
        <w:rPr>
          <w:rFonts w:ascii="Comic Sans MS" w:hAnsi="Comic Sans MS"/>
          <w:b/>
          <w:sz w:val="18"/>
          <w:szCs w:val="18"/>
        </w:rPr>
        <w:t>A)</w:t>
      </w:r>
      <w:r>
        <w:rPr>
          <w:rFonts w:ascii="Comic Sans MS" w:hAnsi="Comic Sans MS"/>
          <w:sz w:val="18"/>
          <w:szCs w:val="18"/>
        </w:rPr>
        <w:t xml:space="preserve"> Doğal Kaynaklar</w:t>
      </w:r>
      <w:r>
        <w:rPr>
          <w:rFonts w:ascii="Comic Sans MS" w:hAnsi="Comic Sans MS"/>
          <w:sz w:val="18"/>
          <w:szCs w:val="18"/>
        </w:rPr>
        <w:tab/>
      </w:r>
      <w:r w:rsidRPr="00084B19">
        <w:rPr>
          <w:rFonts w:ascii="Comic Sans MS" w:hAnsi="Comic Sans MS"/>
          <w:b/>
          <w:sz w:val="18"/>
          <w:szCs w:val="18"/>
        </w:rPr>
        <w:t>B)</w:t>
      </w:r>
      <w:r w:rsidR="006F0B3A" w:rsidRPr="006F0B3A">
        <w:rPr>
          <w:rFonts w:ascii="Comic Sans MS" w:hAnsi="Comic Sans MS"/>
          <w:sz w:val="18"/>
          <w:szCs w:val="18"/>
        </w:rPr>
        <w:t xml:space="preserve"> Sağlık ve Eğitim</w:t>
      </w:r>
    </w:p>
    <w:p w:rsidR="006F0B3A" w:rsidRPr="006F0B3A" w:rsidRDefault="00084B19" w:rsidP="006F0B3A">
      <w:pPr>
        <w:spacing w:line="276" w:lineRule="auto"/>
        <w:rPr>
          <w:rFonts w:ascii="Comic Sans MS" w:hAnsi="Comic Sans MS"/>
          <w:sz w:val="18"/>
          <w:szCs w:val="18"/>
        </w:rPr>
      </w:pPr>
      <w:r w:rsidRPr="00084B19">
        <w:rPr>
          <w:rFonts w:ascii="Comic Sans MS" w:hAnsi="Comic Sans MS"/>
          <w:b/>
          <w:sz w:val="18"/>
          <w:szCs w:val="18"/>
        </w:rPr>
        <w:t>C)</w:t>
      </w:r>
      <w:r>
        <w:rPr>
          <w:rFonts w:ascii="Comic Sans MS" w:hAnsi="Comic Sans MS"/>
          <w:sz w:val="18"/>
          <w:szCs w:val="18"/>
        </w:rPr>
        <w:t xml:space="preserve"> Devlet Politikası</w:t>
      </w:r>
      <w:r>
        <w:rPr>
          <w:rFonts w:ascii="Comic Sans MS" w:hAnsi="Comic Sans MS"/>
          <w:sz w:val="18"/>
          <w:szCs w:val="18"/>
        </w:rPr>
        <w:tab/>
      </w:r>
      <w:r w:rsidRPr="00084B19">
        <w:rPr>
          <w:rFonts w:ascii="Comic Sans MS" w:hAnsi="Comic Sans MS"/>
          <w:b/>
          <w:sz w:val="18"/>
          <w:szCs w:val="18"/>
        </w:rPr>
        <w:t>D)</w:t>
      </w:r>
      <w:r w:rsidR="006F0B3A" w:rsidRPr="006F0B3A">
        <w:rPr>
          <w:rFonts w:ascii="Comic Sans MS" w:hAnsi="Comic Sans MS"/>
          <w:sz w:val="18"/>
          <w:szCs w:val="18"/>
        </w:rPr>
        <w:t xml:space="preserve"> Eğitim Programları</w:t>
      </w:r>
    </w:p>
    <w:p w:rsidR="006F0B3A" w:rsidRPr="006F0B3A" w:rsidRDefault="006F0B3A" w:rsidP="006F0B3A">
      <w:pPr>
        <w:rPr>
          <w:rFonts w:ascii="Comic Sans MS" w:hAnsi="Comic Sans MS"/>
          <w:sz w:val="18"/>
          <w:szCs w:val="18"/>
        </w:rPr>
      </w:pPr>
    </w:p>
    <w:p w:rsidR="006F0B3A" w:rsidRPr="006F0B3A" w:rsidRDefault="00E327C2" w:rsidP="006F0B3A">
      <w:pPr>
        <w:spacing w:line="276" w:lineRule="auto"/>
        <w:rPr>
          <w:rFonts w:ascii="Comic Sans MS" w:hAnsi="Comic Sans MS"/>
          <w:sz w:val="18"/>
          <w:szCs w:val="18"/>
        </w:rPr>
      </w:pPr>
      <w:r>
        <w:rPr>
          <w:rFonts w:ascii="Comic Sans MS" w:hAnsi="Comic Sans MS"/>
          <w:b/>
          <w:sz w:val="18"/>
          <w:szCs w:val="18"/>
        </w:rPr>
        <w:t>9</w:t>
      </w:r>
      <w:r w:rsidR="006F0B3A" w:rsidRPr="006F0B3A">
        <w:rPr>
          <w:rFonts w:ascii="Comic Sans MS" w:hAnsi="Comic Sans MS"/>
          <w:b/>
          <w:sz w:val="18"/>
          <w:szCs w:val="18"/>
        </w:rPr>
        <w:t>.</w:t>
      </w:r>
      <w:r w:rsidR="006F0B3A">
        <w:rPr>
          <w:rFonts w:ascii="Comic Sans MS" w:hAnsi="Comic Sans MS"/>
          <w:sz w:val="18"/>
          <w:szCs w:val="18"/>
        </w:rPr>
        <w:t xml:space="preserve"> </w:t>
      </w:r>
      <w:r w:rsidR="006F0B3A" w:rsidRPr="006F0B3A">
        <w:rPr>
          <w:rFonts w:ascii="Comic Sans MS" w:hAnsi="Comic Sans MS"/>
          <w:sz w:val="18"/>
          <w:szCs w:val="18"/>
        </w:rPr>
        <w:t xml:space="preserve">En değerli doğal kaynaklarımızdan biri, ormanlardır. Orman varlığı açısından en zengin bölgemiz ise </w:t>
      </w:r>
      <w:proofErr w:type="gramStart"/>
      <w:r w:rsidR="006F0B3A" w:rsidRPr="006F0B3A">
        <w:rPr>
          <w:rFonts w:ascii="Comic Sans MS" w:hAnsi="Comic Sans MS"/>
          <w:sz w:val="18"/>
          <w:szCs w:val="18"/>
        </w:rPr>
        <w:t>..........</w:t>
      </w:r>
      <w:proofErr w:type="gramEnd"/>
      <w:r w:rsidR="006F0B3A" w:rsidRPr="006F0B3A">
        <w:rPr>
          <w:rFonts w:ascii="Comic Sans MS" w:hAnsi="Comic Sans MS"/>
          <w:sz w:val="18"/>
          <w:szCs w:val="18"/>
        </w:rPr>
        <w:t>’</w:t>
      </w:r>
      <w:proofErr w:type="spellStart"/>
      <w:r w:rsidR="006F0B3A" w:rsidRPr="006F0B3A">
        <w:rPr>
          <w:rFonts w:ascii="Comic Sans MS" w:hAnsi="Comic Sans MS"/>
          <w:sz w:val="18"/>
          <w:szCs w:val="18"/>
        </w:rPr>
        <w:t>dir</w:t>
      </w:r>
      <w:proofErr w:type="spellEnd"/>
      <w:r w:rsidR="006F0B3A" w:rsidRPr="006F0B3A">
        <w:rPr>
          <w:rFonts w:ascii="Comic Sans MS" w:hAnsi="Comic Sans MS"/>
          <w:sz w:val="18"/>
          <w:szCs w:val="18"/>
        </w:rPr>
        <w:t>. Bu nedenle, bölgede orman ürünleri fabrikaları kurulabilir. Ancak, son zamanlarda çıkan yangınlar düşünüldüğünde halkın bilinçlendirilerek ormanların korunması gerekir.</w:t>
      </w:r>
    </w:p>
    <w:p w:rsidR="006F0B3A" w:rsidRPr="006F0B3A" w:rsidRDefault="006F0B3A" w:rsidP="006F0B3A">
      <w:pPr>
        <w:spacing w:line="276" w:lineRule="auto"/>
        <w:rPr>
          <w:rFonts w:ascii="Comic Sans MS" w:hAnsi="Comic Sans MS"/>
          <w:b/>
          <w:sz w:val="18"/>
          <w:szCs w:val="18"/>
        </w:rPr>
      </w:pPr>
      <w:r w:rsidRPr="006F0B3A">
        <w:rPr>
          <w:rFonts w:ascii="Comic Sans MS" w:hAnsi="Comic Sans MS"/>
          <w:b/>
          <w:sz w:val="18"/>
          <w:szCs w:val="18"/>
        </w:rPr>
        <w:t xml:space="preserve"> Yukarıda boş bırakılan yere aşağıdaki bölgelerden hangisi getirilmelidir?</w:t>
      </w:r>
    </w:p>
    <w:p w:rsidR="006F0B3A" w:rsidRDefault="0054104C" w:rsidP="006F0B3A">
      <w:pPr>
        <w:spacing w:line="276" w:lineRule="auto"/>
        <w:rPr>
          <w:rFonts w:ascii="Comic Sans MS" w:hAnsi="Comic Sans MS"/>
          <w:sz w:val="18"/>
          <w:szCs w:val="18"/>
        </w:rPr>
      </w:pPr>
      <w:r w:rsidRPr="0054104C">
        <w:rPr>
          <w:rFonts w:ascii="Comic Sans MS" w:hAnsi="Comic Sans MS"/>
          <w:b/>
          <w:sz w:val="18"/>
          <w:szCs w:val="18"/>
        </w:rPr>
        <w:t>A)</w:t>
      </w:r>
      <w:r>
        <w:rPr>
          <w:rFonts w:ascii="Comic Sans MS" w:hAnsi="Comic Sans MS"/>
          <w:sz w:val="18"/>
          <w:szCs w:val="18"/>
        </w:rPr>
        <w:t xml:space="preserve"> Ege</w:t>
      </w:r>
      <w:r>
        <w:rPr>
          <w:rFonts w:ascii="Comic Sans MS" w:hAnsi="Comic Sans MS"/>
          <w:sz w:val="18"/>
          <w:szCs w:val="18"/>
        </w:rPr>
        <w:tab/>
        <w:t xml:space="preserve">   </w:t>
      </w:r>
      <w:r w:rsidRPr="0054104C">
        <w:rPr>
          <w:rFonts w:ascii="Comic Sans MS" w:hAnsi="Comic Sans MS"/>
          <w:b/>
          <w:sz w:val="18"/>
          <w:szCs w:val="18"/>
        </w:rPr>
        <w:t>B)</w:t>
      </w:r>
      <w:r>
        <w:rPr>
          <w:rFonts w:ascii="Comic Sans MS" w:hAnsi="Comic Sans MS"/>
          <w:sz w:val="18"/>
          <w:szCs w:val="18"/>
        </w:rPr>
        <w:t xml:space="preserve"> Karadeniz</w:t>
      </w:r>
      <w:r>
        <w:rPr>
          <w:rFonts w:ascii="Comic Sans MS" w:hAnsi="Comic Sans MS"/>
          <w:sz w:val="18"/>
          <w:szCs w:val="18"/>
        </w:rPr>
        <w:tab/>
      </w:r>
      <w:r w:rsidRPr="0054104C">
        <w:rPr>
          <w:rFonts w:ascii="Comic Sans MS" w:hAnsi="Comic Sans MS"/>
          <w:b/>
          <w:sz w:val="18"/>
          <w:szCs w:val="18"/>
        </w:rPr>
        <w:t>C)</w:t>
      </w:r>
      <w:r>
        <w:rPr>
          <w:rFonts w:ascii="Comic Sans MS" w:hAnsi="Comic Sans MS"/>
          <w:sz w:val="18"/>
          <w:szCs w:val="18"/>
        </w:rPr>
        <w:t xml:space="preserve"> Akdeniz</w:t>
      </w:r>
      <w:r>
        <w:rPr>
          <w:rFonts w:ascii="Comic Sans MS" w:hAnsi="Comic Sans MS"/>
          <w:sz w:val="18"/>
          <w:szCs w:val="18"/>
        </w:rPr>
        <w:tab/>
      </w:r>
      <w:r w:rsidRPr="0054104C">
        <w:rPr>
          <w:rFonts w:ascii="Comic Sans MS" w:hAnsi="Comic Sans MS"/>
          <w:b/>
          <w:sz w:val="18"/>
          <w:szCs w:val="18"/>
        </w:rPr>
        <w:t>D)</w:t>
      </w:r>
      <w:r w:rsidR="006F0B3A" w:rsidRPr="006F0B3A">
        <w:rPr>
          <w:rFonts w:ascii="Comic Sans MS" w:hAnsi="Comic Sans MS"/>
          <w:sz w:val="18"/>
          <w:szCs w:val="18"/>
        </w:rPr>
        <w:t xml:space="preserve"> Marmara</w:t>
      </w:r>
    </w:p>
    <w:p w:rsidR="00E90603" w:rsidRPr="006F0B3A" w:rsidRDefault="00E90603" w:rsidP="006F0B3A">
      <w:pPr>
        <w:spacing w:line="276" w:lineRule="auto"/>
        <w:rPr>
          <w:rFonts w:ascii="Comic Sans MS" w:hAnsi="Comic Sans MS"/>
          <w:sz w:val="18"/>
          <w:szCs w:val="18"/>
        </w:rPr>
      </w:pPr>
    </w:p>
    <w:p w:rsidR="00C074F7" w:rsidRPr="006F0B3A" w:rsidRDefault="00E327C2" w:rsidP="006F0B3A">
      <w:pPr>
        <w:rPr>
          <w:rFonts w:ascii="Comic Sans MS" w:hAnsi="Comic Sans MS"/>
          <w:color w:val="000000"/>
          <w:sz w:val="18"/>
          <w:szCs w:val="18"/>
        </w:rPr>
      </w:pPr>
      <w:r>
        <w:rPr>
          <w:rFonts w:ascii="Comic Sans MS" w:hAnsi="Comic Sans MS"/>
          <w:b/>
          <w:bCs/>
          <w:sz w:val="18"/>
          <w:szCs w:val="18"/>
        </w:rPr>
        <w:t>10</w:t>
      </w:r>
      <w:r w:rsidR="006F0B3A">
        <w:rPr>
          <w:rFonts w:ascii="Comic Sans MS" w:hAnsi="Comic Sans MS"/>
          <w:b/>
          <w:bCs/>
          <w:sz w:val="18"/>
          <w:szCs w:val="18"/>
        </w:rPr>
        <w:t>.</w:t>
      </w:r>
      <w:r w:rsidR="00C65630" w:rsidRPr="006F0B3A">
        <w:rPr>
          <w:rFonts w:ascii="Comic Sans MS" w:hAnsi="Comic Sans MS"/>
          <w:b/>
          <w:bCs/>
          <w:sz w:val="18"/>
          <w:szCs w:val="18"/>
        </w:rPr>
        <w:t xml:space="preserve"> </w:t>
      </w:r>
      <w:r w:rsidR="0038172E" w:rsidRPr="006F0B3A">
        <w:rPr>
          <w:rFonts w:ascii="Comic Sans MS" w:hAnsi="Comic Sans MS"/>
          <w:color w:val="000000"/>
          <w:sz w:val="18"/>
          <w:szCs w:val="18"/>
        </w:rPr>
        <w:t xml:space="preserve">  </w:t>
      </w:r>
      <w:r w:rsidR="00C074F7" w:rsidRPr="006F0B3A">
        <w:rPr>
          <w:rFonts w:ascii="Comic Sans MS" w:hAnsi="Comic Sans MS"/>
          <w:iCs/>
          <w:sz w:val="18"/>
          <w:szCs w:val="18"/>
        </w:rPr>
        <w:t>Nevruz bayramı ilk Türk devletlerinde kutlanmaktaydı.</w:t>
      </w:r>
    </w:p>
    <w:p w:rsidR="00C074F7" w:rsidRPr="006F0B3A" w:rsidRDefault="00C074F7" w:rsidP="00C074F7">
      <w:pPr>
        <w:widowControl w:val="0"/>
        <w:numPr>
          <w:ilvl w:val="0"/>
          <w:numId w:val="4"/>
        </w:numPr>
        <w:suppressAutoHyphens/>
        <w:rPr>
          <w:rFonts w:ascii="Comic Sans MS" w:hAnsi="Comic Sans MS"/>
          <w:iCs/>
          <w:sz w:val="18"/>
          <w:szCs w:val="18"/>
        </w:rPr>
      </w:pPr>
      <w:r w:rsidRPr="006F0B3A">
        <w:rPr>
          <w:rFonts w:ascii="Comic Sans MS" w:hAnsi="Comic Sans MS"/>
          <w:iCs/>
          <w:sz w:val="18"/>
          <w:szCs w:val="18"/>
        </w:rPr>
        <w:t>Günümüzde halen Orta Doğu'da, Orta Asya'daki Türk devletlerinde ve Türkiye'de de kutlamaktadır.</w:t>
      </w:r>
    </w:p>
    <w:p w:rsidR="00C074F7" w:rsidRPr="006F0B3A" w:rsidRDefault="00C074F7" w:rsidP="00C074F7">
      <w:pPr>
        <w:widowControl w:val="0"/>
        <w:numPr>
          <w:ilvl w:val="0"/>
          <w:numId w:val="4"/>
        </w:numPr>
        <w:suppressAutoHyphens/>
        <w:rPr>
          <w:rFonts w:ascii="Comic Sans MS" w:hAnsi="Comic Sans MS"/>
          <w:iCs/>
          <w:sz w:val="18"/>
          <w:szCs w:val="18"/>
        </w:rPr>
      </w:pPr>
      <w:r w:rsidRPr="006F0B3A">
        <w:rPr>
          <w:rFonts w:ascii="Comic Sans MS" w:hAnsi="Comic Sans MS"/>
          <w:iCs/>
          <w:sz w:val="18"/>
          <w:szCs w:val="18"/>
        </w:rPr>
        <w:t>Türk kültüründe evlenen kız ve erkeğe düğün töreni yapılır ve düğünlerde davul zurna çalınır.</w:t>
      </w:r>
    </w:p>
    <w:p w:rsidR="00C074F7" w:rsidRPr="006F0B3A" w:rsidRDefault="00C074F7" w:rsidP="00C074F7">
      <w:pPr>
        <w:widowControl w:val="0"/>
        <w:numPr>
          <w:ilvl w:val="0"/>
          <w:numId w:val="4"/>
        </w:numPr>
        <w:suppressAutoHyphens/>
        <w:rPr>
          <w:rFonts w:ascii="Comic Sans MS" w:hAnsi="Comic Sans MS"/>
          <w:iCs/>
          <w:sz w:val="18"/>
          <w:szCs w:val="18"/>
        </w:rPr>
      </w:pPr>
      <w:r w:rsidRPr="006F0B3A">
        <w:rPr>
          <w:rFonts w:ascii="Comic Sans MS" w:hAnsi="Comic Sans MS"/>
          <w:iCs/>
          <w:sz w:val="18"/>
          <w:szCs w:val="18"/>
        </w:rPr>
        <w:t>Şölenlerde pilav, et ve helva ikram edilirdi.</w:t>
      </w:r>
    </w:p>
    <w:p w:rsidR="00C65630" w:rsidRPr="006F0B3A" w:rsidRDefault="00C074F7" w:rsidP="00383460">
      <w:pPr>
        <w:widowControl w:val="0"/>
        <w:numPr>
          <w:ilvl w:val="0"/>
          <w:numId w:val="4"/>
        </w:numPr>
        <w:suppressAutoHyphens/>
        <w:rPr>
          <w:rFonts w:ascii="Comic Sans MS" w:hAnsi="Comic Sans MS"/>
          <w:iCs/>
          <w:sz w:val="18"/>
          <w:szCs w:val="18"/>
        </w:rPr>
      </w:pPr>
      <w:r w:rsidRPr="006F0B3A">
        <w:rPr>
          <w:rFonts w:ascii="Comic Sans MS" w:hAnsi="Comic Sans MS"/>
          <w:iCs/>
          <w:sz w:val="18"/>
          <w:szCs w:val="18"/>
        </w:rPr>
        <w:t>Ölen kişinin ardından yas tutulur yuğ adı verilen törenlerde ölen kişiler anılırdı.</w:t>
      </w:r>
    </w:p>
    <w:p w:rsidR="00C074F7" w:rsidRPr="006F0B3A" w:rsidRDefault="00C074F7" w:rsidP="00C65630">
      <w:pPr>
        <w:widowControl w:val="0"/>
        <w:suppressAutoHyphens/>
        <w:rPr>
          <w:rFonts w:ascii="Comic Sans MS" w:hAnsi="Comic Sans MS"/>
          <w:i/>
          <w:iCs/>
          <w:sz w:val="18"/>
          <w:szCs w:val="18"/>
        </w:rPr>
      </w:pPr>
      <w:r w:rsidRPr="006F0B3A">
        <w:rPr>
          <w:rFonts w:ascii="Comic Sans MS" w:hAnsi="Comic Sans MS"/>
          <w:b/>
          <w:bCs/>
          <w:sz w:val="18"/>
          <w:szCs w:val="18"/>
        </w:rPr>
        <w:t xml:space="preserve">Türk kültürüne ait yukarıdaki olgulardan yola çıkarsak, aşağıdakilerden hangisine </w:t>
      </w:r>
      <w:r w:rsidRPr="006F0B3A">
        <w:rPr>
          <w:rFonts w:ascii="Comic Sans MS" w:hAnsi="Comic Sans MS"/>
          <w:b/>
          <w:bCs/>
          <w:sz w:val="18"/>
          <w:szCs w:val="18"/>
          <w:u w:val="single"/>
        </w:rPr>
        <w:t>ulaşamayız</w:t>
      </w:r>
      <w:r w:rsidRPr="006F0B3A">
        <w:rPr>
          <w:rFonts w:ascii="Comic Sans MS" w:hAnsi="Comic Sans MS"/>
          <w:b/>
          <w:bCs/>
          <w:sz w:val="18"/>
          <w:szCs w:val="18"/>
        </w:rPr>
        <w:t>?</w:t>
      </w:r>
    </w:p>
    <w:p w:rsidR="00C074F7" w:rsidRPr="006F0B3A" w:rsidRDefault="00C074F7" w:rsidP="00C074F7">
      <w:pPr>
        <w:rPr>
          <w:rFonts w:ascii="Comic Sans MS" w:hAnsi="Comic Sans MS"/>
          <w:sz w:val="18"/>
          <w:szCs w:val="18"/>
        </w:rPr>
      </w:pPr>
      <w:r w:rsidRPr="0054104C">
        <w:rPr>
          <w:rFonts w:ascii="Comic Sans MS" w:hAnsi="Comic Sans MS"/>
          <w:b/>
          <w:sz w:val="18"/>
          <w:szCs w:val="18"/>
        </w:rPr>
        <w:t>A)</w:t>
      </w:r>
      <w:r w:rsidRPr="006F0B3A">
        <w:rPr>
          <w:rFonts w:ascii="Comic Sans MS" w:hAnsi="Comic Sans MS"/>
          <w:sz w:val="18"/>
          <w:szCs w:val="18"/>
        </w:rPr>
        <w:t xml:space="preserve"> Türk kültürü başka kültürlerden etkilenmemiştir.</w:t>
      </w:r>
    </w:p>
    <w:p w:rsidR="00C074F7" w:rsidRPr="006F0B3A" w:rsidRDefault="00C074F7" w:rsidP="00C074F7">
      <w:pPr>
        <w:rPr>
          <w:rFonts w:ascii="Comic Sans MS" w:hAnsi="Comic Sans MS"/>
          <w:sz w:val="18"/>
          <w:szCs w:val="18"/>
        </w:rPr>
      </w:pPr>
      <w:r w:rsidRPr="0054104C">
        <w:rPr>
          <w:rFonts w:ascii="Comic Sans MS" w:hAnsi="Comic Sans MS"/>
          <w:b/>
          <w:sz w:val="18"/>
          <w:szCs w:val="18"/>
        </w:rPr>
        <w:t>B)</w:t>
      </w:r>
      <w:r w:rsidRPr="006F0B3A">
        <w:rPr>
          <w:rFonts w:ascii="Comic Sans MS" w:hAnsi="Comic Sans MS"/>
          <w:sz w:val="18"/>
          <w:szCs w:val="18"/>
        </w:rPr>
        <w:t xml:space="preserve"> Bayram ve eğlencelerin Türk kültüründe önemli bir yeri vardır.</w:t>
      </w:r>
    </w:p>
    <w:p w:rsidR="00C074F7" w:rsidRPr="006F0B3A" w:rsidRDefault="00C074F7" w:rsidP="00C074F7">
      <w:pPr>
        <w:rPr>
          <w:rFonts w:ascii="Comic Sans MS" w:hAnsi="Comic Sans MS"/>
          <w:sz w:val="18"/>
          <w:szCs w:val="18"/>
        </w:rPr>
      </w:pPr>
      <w:r w:rsidRPr="0054104C">
        <w:rPr>
          <w:rFonts w:ascii="Comic Sans MS" w:hAnsi="Comic Sans MS"/>
          <w:b/>
          <w:sz w:val="18"/>
          <w:szCs w:val="18"/>
        </w:rPr>
        <w:t>C)</w:t>
      </w:r>
      <w:r w:rsidRPr="006F0B3A">
        <w:rPr>
          <w:rFonts w:ascii="Comic Sans MS" w:hAnsi="Comic Sans MS"/>
          <w:sz w:val="18"/>
          <w:szCs w:val="18"/>
        </w:rPr>
        <w:t xml:space="preserve"> Türk kültürü geçmişten günümüze bir değişim ve süreklilik göstermektedir.</w:t>
      </w:r>
    </w:p>
    <w:p w:rsidR="00C074F7" w:rsidRPr="006F0B3A" w:rsidRDefault="00C074F7" w:rsidP="00C074F7">
      <w:pPr>
        <w:rPr>
          <w:rFonts w:ascii="Comic Sans MS" w:hAnsi="Comic Sans MS"/>
          <w:sz w:val="18"/>
          <w:szCs w:val="18"/>
        </w:rPr>
      </w:pPr>
      <w:r w:rsidRPr="0054104C">
        <w:rPr>
          <w:rFonts w:ascii="Comic Sans MS" w:hAnsi="Comic Sans MS"/>
          <w:b/>
          <w:sz w:val="18"/>
          <w:szCs w:val="18"/>
        </w:rPr>
        <w:t>D)</w:t>
      </w:r>
      <w:r w:rsidRPr="006F0B3A">
        <w:rPr>
          <w:rFonts w:ascii="Comic Sans MS" w:hAnsi="Comic Sans MS"/>
          <w:sz w:val="18"/>
          <w:szCs w:val="18"/>
        </w:rPr>
        <w:t xml:space="preserve"> Türk kültürü geniş bir coğrafyaya yayılmıştır.</w:t>
      </w:r>
    </w:p>
    <w:p w:rsidR="00B80708" w:rsidRPr="006F0B3A" w:rsidRDefault="00C65630" w:rsidP="006F0B3A">
      <w:pPr>
        <w:ind w:left="-180"/>
        <w:jc w:val="both"/>
        <w:rPr>
          <w:rFonts w:ascii="Comic Sans MS" w:hAnsi="Comic Sans MS"/>
          <w:color w:val="000000"/>
          <w:sz w:val="18"/>
          <w:szCs w:val="18"/>
        </w:rPr>
      </w:pPr>
      <w:r w:rsidRPr="006F0B3A">
        <w:rPr>
          <w:rFonts w:ascii="Comic Sans MS" w:hAnsi="Comic Sans MS"/>
          <w:b/>
          <w:sz w:val="18"/>
          <w:szCs w:val="18"/>
        </w:rPr>
        <w:t xml:space="preserve">  </w:t>
      </w:r>
      <w:r w:rsidR="00B7582A" w:rsidRPr="006F0B3A">
        <w:rPr>
          <w:rFonts w:ascii="Comic Sans MS" w:hAnsi="Comic Sans MS"/>
          <w:sz w:val="18"/>
          <w:szCs w:val="18"/>
        </w:rPr>
        <w:t xml:space="preserve">  </w:t>
      </w:r>
      <w:r w:rsidR="00B7582A" w:rsidRPr="006F0B3A">
        <w:rPr>
          <w:rFonts w:ascii="Comic Sans MS" w:hAnsi="Comic Sans MS"/>
          <w:b/>
          <w:sz w:val="18"/>
          <w:szCs w:val="18"/>
        </w:rPr>
        <w:t xml:space="preserve">    </w:t>
      </w:r>
    </w:p>
    <w:p w:rsidR="00E90603" w:rsidRPr="00086930" w:rsidRDefault="00E90603" w:rsidP="00E90603">
      <w:pPr>
        <w:rPr>
          <w:rFonts w:ascii="Comic Sans MS" w:hAnsi="Comic Sans MS" w:cs="Arial"/>
          <w:sz w:val="18"/>
          <w:szCs w:val="18"/>
        </w:rPr>
      </w:pPr>
      <w:r>
        <w:rPr>
          <w:rFonts w:ascii="Comic Sans MS" w:hAnsi="Comic Sans MS" w:cs="Arial"/>
          <w:sz w:val="18"/>
          <w:szCs w:val="18"/>
        </w:rPr>
        <w:t xml:space="preserve">     </w:t>
      </w:r>
      <w:r w:rsidRPr="00086930">
        <w:rPr>
          <w:rFonts w:ascii="Comic Sans MS" w:hAnsi="Comic Sans MS" w:cs="Arial"/>
          <w:sz w:val="18"/>
          <w:szCs w:val="18"/>
        </w:rPr>
        <w:t xml:space="preserve">Herkes kazancına ve gelir </w:t>
      </w:r>
      <w:r>
        <w:rPr>
          <w:rFonts w:ascii="Comic Sans MS" w:hAnsi="Comic Sans MS" w:cs="Arial"/>
          <w:sz w:val="18"/>
          <w:szCs w:val="18"/>
        </w:rPr>
        <w:t xml:space="preserve">düzeyine göre vergi öder. </w:t>
      </w:r>
      <w:r w:rsidRPr="00086930">
        <w:rPr>
          <w:rFonts w:ascii="Comic Sans MS" w:hAnsi="Comic Sans MS" w:cs="Arial"/>
          <w:sz w:val="18"/>
          <w:szCs w:val="18"/>
        </w:rPr>
        <w:t>Devletimiz her türlü mal ve hizmetten vergi alır.</w:t>
      </w:r>
    </w:p>
    <w:p w:rsidR="00E90603" w:rsidRPr="00086930" w:rsidRDefault="00E90603" w:rsidP="00E90603">
      <w:pPr>
        <w:rPr>
          <w:rFonts w:ascii="Comic Sans MS" w:hAnsi="Comic Sans MS" w:cs="Arial"/>
          <w:b/>
          <w:sz w:val="18"/>
          <w:szCs w:val="18"/>
        </w:rPr>
      </w:pPr>
      <w:r>
        <w:rPr>
          <w:rFonts w:ascii="Comic Sans MS" w:hAnsi="Comic Sans MS" w:cs="Arial"/>
          <w:b/>
          <w:sz w:val="18"/>
          <w:szCs w:val="18"/>
        </w:rPr>
        <w:t>11-</w:t>
      </w:r>
      <w:r w:rsidRPr="00086930">
        <w:rPr>
          <w:rFonts w:ascii="Comic Sans MS" w:hAnsi="Comic Sans MS" w:cs="Arial"/>
          <w:b/>
          <w:sz w:val="18"/>
          <w:szCs w:val="18"/>
        </w:rPr>
        <w:t xml:space="preserve">Aşağıdakilerden hangisi verginin bize sağladığı yararlardan biri </w:t>
      </w:r>
      <w:r w:rsidRPr="00086930">
        <w:rPr>
          <w:rFonts w:ascii="Comic Sans MS" w:hAnsi="Comic Sans MS" w:cs="Arial"/>
          <w:b/>
          <w:sz w:val="18"/>
          <w:szCs w:val="18"/>
          <w:u w:val="single"/>
        </w:rPr>
        <w:t>değildir?</w:t>
      </w:r>
    </w:p>
    <w:p w:rsidR="00B7582A" w:rsidRPr="006F0B3A" w:rsidRDefault="0034099D" w:rsidP="0034099D">
      <w:pPr>
        <w:pStyle w:val="NormalWeb"/>
        <w:tabs>
          <w:tab w:val="left" w:pos="-180"/>
        </w:tabs>
        <w:spacing w:before="0" w:beforeAutospacing="0" w:after="0" w:afterAutospacing="0"/>
        <w:rPr>
          <w:rFonts w:ascii="Comic Sans MS" w:hAnsi="Comic Sans MS"/>
          <w:color w:val="auto"/>
          <w:sz w:val="18"/>
          <w:szCs w:val="18"/>
        </w:rPr>
      </w:pPr>
      <w:r w:rsidRPr="0054104C">
        <w:rPr>
          <w:rFonts w:ascii="Comic Sans MS" w:hAnsi="Comic Sans MS"/>
          <w:b/>
          <w:color w:val="auto"/>
          <w:sz w:val="18"/>
          <w:szCs w:val="18"/>
        </w:rPr>
        <w:t>A)</w:t>
      </w:r>
      <w:r w:rsidR="0054104C">
        <w:rPr>
          <w:rFonts w:ascii="Comic Sans MS" w:hAnsi="Comic Sans MS"/>
          <w:b/>
          <w:color w:val="auto"/>
          <w:sz w:val="18"/>
          <w:szCs w:val="18"/>
        </w:rPr>
        <w:t xml:space="preserve"> </w:t>
      </w:r>
      <w:r w:rsidR="00B7582A" w:rsidRPr="006F0B3A">
        <w:rPr>
          <w:rFonts w:ascii="Comic Sans MS" w:hAnsi="Comic Sans MS"/>
          <w:color w:val="auto"/>
          <w:sz w:val="18"/>
          <w:szCs w:val="18"/>
        </w:rPr>
        <w:t>Okul ve hastane yapımında kullanılması</w:t>
      </w:r>
    </w:p>
    <w:p w:rsidR="00B7582A" w:rsidRPr="006F0B3A" w:rsidRDefault="0034099D" w:rsidP="004A3197">
      <w:pPr>
        <w:rPr>
          <w:rFonts w:ascii="Comic Sans MS" w:hAnsi="Comic Sans MS"/>
          <w:sz w:val="18"/>
          <w:szCs w:val="18"/>
        </w:rPr>
      </w:pPr>
      <w:r w:rsidRPr="0054104C">
        <w:rPr>
          <w:rFonts w:ascii="Comic Sans MS" w:hAnsi="Comic Sans MS"/>
          <w:b/>
          <w:sz w:val="18"/>
          <w:szCs w:val="18"/>
        </w:rPr>
        <w:t>B)</w:t>
      </w:r>
      <w:r w:rsidR="0054104C">
        <w:rPr>
          <w:rFonts w:ascii="Comic Sans MS" w:hAnsi="Comic Sans MS"/>
          <w:b/>
          <w:sz w:val="18"/>
          <w:szCs w:val="18"/>
        </w:rPr>
        <w:t xml:space="preserve"> </w:t>
      </w:r>
      <w:r w:rsidR="00B7582A" w:rsidRPr="006F0B3A">
        <w:rPr>
          <w:rFonts w:ascii="Comic Sans MS" w:hAnsi="Comic Sans MS"/>
          <w:sz w:val="18"/>
          <w:szCs w:val="18"/>
        </w:rPr>
        <w:t>Savunma sanayinde kullanılması</w:t>
      </w:r>
    </w:p>
    <w:p w:rsidR="00B7582A" w:rsidRPr="006F0B3A" w:rsidRDefault="0034099D" w:rsidP="0034099D">
      <w:pPr>
        <w:pStyle w:val="NormalWeb"/>
        <w:tabs>
          <w:tab w:val="num" w:pos="1080"/>
        </w:tabs>
        <w:spacing w:before="0" w:beforeAutospacing="0" w:after="0" w:afterAutospacing="0"/>
        <w:rPr>
          <w:rFonts w:ascii="Comic Sans MS" w:hAnsi="Comic Sans MS"/>
          <w:color w:val="auto"/>
          <w:sz w:val="18"/>
          <w:szCs w:val="18"/>
        </w:rPr>
      </w:pPr>
      <w:r w:rsidRPr="0054104C">
        <w:rPr>
          <w:rFonts w:ascii="Comic Sans MS" w:hAnsi="Comic Sans MS"/>
          <w:b/>
          <w:color w:val="auto"/>
          <w:sz w:val="18"/>
          <w:szCs w:val="18"/>
        </w:rPr>
        <w:t>C)</w:t>
      </w:r>
      <w:r w:rsidR="0054104C">
        <w:rPr>
          <w:rFonts w:ascii="Comic Sans MS" w:hAnsi="Comic Sans MS"/>
          <w:b/>
          <w:color w:val="auto"/>
          <w:sz w:val="18"/>
          <w:szCs w:val="18"/>
        </w:rPr>
        <w:t xml:space="preserve"> </w:t>
      </w:r>
      <w:r w:rsidR="00B7582A" w:rsidRPr="006F0B3A">
        <w:rPr>
          <w:rFonts w:ascii="Comic Sans MS" w:hAnsi="Comic Sans MS"/>
          <w:color w:val="auto"/>
          <w:sz w:val="18"/>
          <w:szCs w:val="18"/>
        </w:rPr>
        <w:t>Yol yapımında kullanılması</w:t>
      </w:r>
    </w:p>
    <w:p w:rsidR="00B7582A" w:rsidRPr="006F0B3A" w:rsidRDefault="0034099D" w:rsidP="0034099D">
      <w:pPr>
        <w:pStyle w:val="NormalWeb"/>
        <w:tabs>
          <w:tab w:val="num" w:pos="1080"/>
        </w:tabs>
        <w:spacing w:before="0" w:beforeAutospacing="0" w:after="0" w:afterAutospacing="0"/>
        <w:rPr>
          <w:rFonts w:ascii="Comic Sans MS" w:hAnsi="Comic Sans MS"/>
          <w:color w:val="auto"/>
          <w:sz w:val="18"/>
          <w:szCs w:val="18"/>
        </w:rPr>
      </w:pPr>
      <w:r w:rsidRPr="0054104C">
        <w:rPr>
          <w:rFonts w:ascii="Comic Sans MS" w:hAnsi="Comic Sans MS"/>
          <w:b/>
          <w:color w:val="auto"/>
          <w:sz w:val="18"/>
          <w:szCs w:val="18"/>
        </w:rPr>
        <w:t>D)</w:t>
      </w:r>
      <w:r w:rsidR="0054104C">
        <w:rPr>
          <w:rFonts w:ascii="Comic Sans MS" w:hAnsi="Comic Sans MS"/>
          <w:b/>
          <w:color w:val="auto"/>
          <w:sz w:val="18"/>
          <w:szCs w:val="18"/>
        </w:rPr>
        <w:t xml:space="preserve"> </w:t>
      </w:r>
      <w:r w:rsidR="00B7582A" w:rsidRPr="006F0B3A">
        <w:rPr>
          <w:rFonts w:ascii="Comic Sans MS" w:hAnsi="Comic Sans MS"/>
          <w:color w:val="auto"/>
          <w:sz w:val="18"/>
          <w:szCs w:val="18"/>
        </w:rPr>
        <w:t>İnsanlar arasındaki dayanışmayı azaltması</w:t>
      </w:r>
    </w:p>
    <w:p w:rsidR="00086930" w:rsidRPr="006F0B3A" w:rsidRDefault="00086930" w:rsidP="00B7582A">
      <w:pPr>
        <w:jc w:val="both"/>
        <w:rPr>
          <w:rFonts w:ascii="Comic Sans MS" w:hAnsi="Comic Sans MS"/>
          <w:b/>
          <w:sz w:val="18"/>
          <w:szCs w:val="18"/>
        </w:rPr>
      </w:pPr>
    </w:p>
    <w:p w:rsidR="002A5419" w:rsidRPr="006F0B3A" w:rsidRDefault="00E327C2" w:rsidP="002A5419">
      <w:pPr>
        <w:jc w:val="both"/>
        <w:rPr>
          <w:rFonts w:ascii="Comic Sans MS" w:hAnsi="Comic Sans MS"/>
          <w:b/>
          <w:sz w:val="18"/>
          <w:szCs w:val="18"/>
        </w:rPr>
      </w:pPr>
      <w:r>
        <w:rPr>
          <w:rFonts w:ascii="Comic Sans MS" w:hAnsi="Comic Sans MS"/>
          <w:b/>
          <w:sz w:val="18"/>
          <w:szCs w:val="18"/>
        </w:rPr>
        <w:t>12</w:t>
      </w:r>
      <w:r w:rsidR="00383460" w:rsidRPr="006F0B3A">
        <w:rPr>
          <w:rFonts w:ascii="Comic Sans MS" w:hAnsi="Comic Sans MS"/>
          <w:b/>
          <w:sz w:val="18"/>
          <w:szCs w:val="18"/>
        </w:rPr>
        <w:t>.</w:t>
      </w:r>
      <w:r w:rsidR="001F6B9E" w:rsidRPr="006F0B3A">
        <w:rPr>
          <w:rFonts w:ascii="Comic Sans MS" w:hAnsi="Comic Sans MS"/>
          <w:sz w:val="18"/>
          <w:szCs w:val="18"/>
        </w:rPr>
        <w:t xml:space="preserve"> )</w:t>
      </w:r>
      <w:r w:rsidR="002A5419" w:rsidRPr="002A5419">
        <w:rPr>
          <w:rFonts w:ascii="Comic Sans MS" w:hAnsi="Comic Sans MS"/>
          <w:sz w:val="18"/>
          <w:szCs w:val="18"/>
        </w:rPr>
        <w:t xml:space="preserve"> </w:t>
      </w:r>
      <w:r w:rsidR="002A5419" w:rsidRPr="006F0B3A">
        <w:rPr>
          <w:rFonts w:ascii="Comic Sans MS" w:hAnsi="Comic Sans MS"/>
          <w:sz w:val="18"/>
          <w:szCs w:val="18"/>
        </w:rPr>
        <w:t xml:space="preserve">Uzay sanayi, </w:t>
      </w:r>
      <w:r w:rsidR="00FC339D">
        <w:rPr>
          <w:rFonts w:ascii="Comic Sans MS" w:hAnsi="Comic Sans MS"/>
          <w:sz w:val="18"/>
          <w:szCs w:val="18"/>
        </w:rPr>
        <w:t>temizlik</w:t>
      </w:r>
      <w:r w:rsidR="002A5419">
        <w:rPr>
          <w:rFonts w:ascii="Comic Sans MS" w:hAnsi="Comic Sans MS"/>
          <w:sz w:val="18"/>
          <w:szCs w:val="18"/>
        </w:rPr>
        <w:t>, bilgisayar, otomotiv ve enerji gibi alanlarda</w:t>
      </w:r>
      <w:r w:rsidR="002A5419" w:rsidRPr="006F0B3A">
        <w:rPr>
          <w:rFonts w:ascii="Comic Sans MS" w:hAnsi="Comic Sans MS"/>
          <w:sz w:val="18"/>
          <w:szCs w:val="18"/>
        </w:rPr>
        <w:t xml:space="preserve"> kullanılmaya başlanan gelecek yüzyılın madeni olarak bilinen ve rezervi en çok ülkemizde bulunan. Türkiye’de özellikle Balıkesir, Eskişehir ve Kütahya civarında çıkarılan maden </w:t>
      </w:r>
      <w:r w:rsidR="002A5419" w:rsidRPr="006F0B3A">
        <w:rPr>
          <w:rFonts w:ascii="Comic Sans MS" w:hAnsi="Comic Sans MS"/>
          <w:b/>
          <w:sz w:val="18"/>
          <w:szCs w:val="18"/>
        </w:rPr>
        <w:t>Aşağıdakilerden hangisidir?</w:t>
      </w:r>
    </w:p>
    <w:p w:rsidR="00E90603" w:rsidRDefault="002A5419" w:rsidP="002A5419">
      <w:pPr>
        <w:jc w:val="both"/>
        <w:rPr>
          <w:rFonts w:ascii="Comic Sans MS" w:hAnsi="Comic Sans MS"/>
          <w:sz w:val="18"/>
          <w:szCs w:val="18"/>
        </w:rPr>
      </w:pPr>
      <w:r w:rsidRPr="0054104C">
        <w:rPr>
          <w:rFonts w:ascii="Comic Sans MS" w:hAnsi="Comic Sans MS"/>
          <w:b/>
          <w:sz w:val="18"/>
          <w:szCs w:val="18"/>
        </w:rPr>
        <w:t>A)</w:t>
      </w:r>
      <w:r w:rsidRPr="006F0B3A">
        <w:rPr>
          <w:rFonts w:ascii="Comic Sans MS" w:hAnsi="Comic Sans MS"/>
          <w:sz w:val="18"/>
          <w:szCs w:val="18"/>
        </w:rPr>
        <w:t xml:space="preserve"> Bor            </w:t>
      </w:r>
      <w:r w:rsidR="00E90603">
        <w:rPr>
          <w:rFonts w:ascii="Comic Sans MS" w:hAnsi="Comic Sans MS"/>
          <w:sz w:val="18"/>
          <w:szCs w:val="18"/>
        </w:rPr>
        <w:tab/>
      </w:r>
      <w:r w:rsidRPr="0054104C">
        <w:rPr>
          <w:rFonts w:ascii="Comic Sans MS" w:hAnsi="Comic Sans MS"/>
          <w:b/>
          <w:sz w:val="18"/>
          <w:szCs w:val="18"/>
        </w:rPr>
        <w:t>B)</w:t>
      </w:r>
      <w:r w:rsidRPr="006F0B3A">
        <w:rPr>
          <w:rFonts w:ascii="Comic Sans MS" w:hAnsi="Comic Sans MS"/>
          <w:sz w:val="18"/>
          <w:szCs w:val="18"/>
        </w:rPr>
        <w:t xml:space="preserve"> Bakır           </w:t>
      </w:r>
    </w:p>
    <w:p w:rsidR="002A5419" w:rsidRPr="006F0B3A" w:rsidRDefault="002A5419" w:rsidP="002A5419">
      <w:pPr>
        <w:jc w:val="both"/>
        <w:rPr>
          <w:rFonts w:ascii="Comic Sans MS" w:hAnsi="Comic Sans MS"/>
          <w:b/>
          <w:sz w:val="18"/>
          <w:szCs w:val="18"/>
        </w:rPr>
      </w:pPr>
      <w:r w:rsidRPr="0054104C">
        <w:rPr>
          <w:rFonts w:ascii="Comic Sans MS" w:hAnsi="Comic Sans MS"/>
          <w:b/>
          <w:sz w:val="18"/>
          <w:szCs w:val="18"/>
        </w:rPr>
        <w:t>C)</w:t>
      </w:r>
      <w:r w:rsidRPr="006F0B3A">
        <w:rPr>
          <w:rFonts w:ascii="Comic Sans MS" w:hAnsi="Comic Sans MS"/>
          <w:sz w:val="18"/>
          <w:szCs w:val="18"/>
        </w:rPr>
        <w:t xml:space="preserve"> Linyit        </w:t>
      </w:r>
      <w:r w:rsidR="00E90603">
        <w:rPr>
          <w:rFonts w:ascii="Comic Sans MS" w:hAnsi="Comic Sans MS"/>
          <w:sz w:val="18"/>
          <w:szCs w:val="18"/>
        </w:rPr>
        <w:tab/>
      </w:r>
      <w:r w:rsidRPr="0054104C">
        <w:rPr>
          <w:rFonts w:ascii="Comic Sans MS" w:hAnsi="Comic Sans MS"/>
          <w:b/>
          <w:sz w:val="18"/>
          <w:szCs w:val="18"/>
        </w:rPr>
        <w:t>D)</w:t>
      </w:r>
      <w:r w:rsidRPr="006F0B3A">
        <w:rPr>
          <w:rFonts w:ascii="Comic Sans MS" w:hAnsi="Comic Sans MS"/>
          <w:sz w:val="18"/>
          <w:szCs w:val="18"/>
        </w:rPr>
        <w:t xml:space="preserve"> Krom</w:t>
      </w:r>
    </w:p>
    <w:p w:rsidR="00B50701" w:rsidRDefault="00B50701" w:rsidP="001F6B9E">
      <w:pPr>
        <w:jc w:val="both"/>
        <w:rPr>
          <w:rFonts w:ascii="Comic Sans MS" w:hAnsi="Comic Sans MS"/>
          <w:sz w:val="18"/>
          <w:szCs w:val="18"/>
        </w:rPr>
      </w:pPr>
    </w:p>
    <w:p w:rsidR="002A5419" w:rsidRPr="00FC339D" w:rsidRDefault="00FC339D" w:rsidP="001F6B9E">
      <w:pPr>
        <w:jc w:val="both"/>
        <w:rPr>
          <w:rFonts w:ascii="Comic Sans MS" w:hAnsi="Comic Sans MS"/>
          <w:b/>
          <w:sz w:val="18"/>
          <w:szCs w:val="18"/>
        </w:rPr>
      </w:pPr>
      <w:r w:rsidRPr="00FC339D">
        <w:rPr>
          <w:rFonts w:ascii="Comic Sans MS" w:hAnsi="Comic Sans MS"/>
          <w:b/>
          <w:sz w:val="18"/>
          <w:szCs w:val="18"/>
        </w:rPr>
        <w:lastRenderedPageBreak/>
        <w:t>1</w:t>
      </w:r>
      <w:r w:rsidR="00E327C2">
        <w:rPr>
          <w:rFonts w:ascii="Comic Sans MS" w:hAnsi="Comic Sans MS"/>
          <w:b/>
          <w:sz w:val="18"/>
          <w:szCs w:val="18"/>
        </w:rPr>
        <w:t>3</w:t>
      </w:r>
      <w:r w:rsidRPr="00FC339D">
        <w:rPr>
          <w:rFonts w:ascii="Comic Sans MS" w:hAnsi="Comic Sans MS"/>
          <w:b/>
          <w:sz w:val="18"/>
          <w:szCs w:val="18"/>
        </w:rPr>
        <w:t>.</w:t>
      </w:r>
    </w:p>
    <w:p w:rsidR="001F6B9E" w:rsidRPr="006F0B3A" w:rsidRDefault="002A5419" w:rsidP="001F6B9E">
      <w:pPr>
        <w:jc w:val="both"/>
        <w:rPr>
          <w:rFonts w:ascii="Comic Sans MS" w:hAnsi="Comic Sans MS"/>
          <w:b/>
          <w:sz w:val="18"/>
          <w:szCs w:val="18"/>
        </w:rPr>
      </w:pPr>
      <w:r>
        <w:rPr>
          <w:rFonts w:ascii="Comic Sans MS" w:hAnsi="Comic Sans MS"/>
          <w:sz w:val="18"/>
          <w:szCs w:val="18"/>
        </w:rPr>
        <w:t xml:space="preserve">   </w:t>
      </w:r>
      <w:r w:rsidR="001F6B9E" w:rsidRPr="006F0B3A">
        <w:rPr>
          <w:rFonts w:ascii="Comic Sans MS" w:hAnsi="Comic Sans MS"/>
          <w:sz w:val="18"/>
          <w:szCs w:val="18"/>
        </w:rPr>
        <w:t>–Erozyon ve sel felaketleri artar</w:t>
      </w:r>
    </w:p>
    <w:p w:rsidR="001F6B9E" w:rsidRPr="006F0B3A" w:rsidRDefault="001F6B9E" w:rsidP="001F6B9E">
      <w:pPr>
        <w:ind w:left="180"/>
        <w:jc w:val="both"/>
        <w:rPr>
          <w:rFonts w:ascii="Comic Sans MS" w:hAnsi="Comic Sans MS"/>
          <w:sz w:val="18"/>
          <w:szCs w:val="18"/>
        </w:rPr>
      </w:pPr>
      <w:r w:rsidRPr="006F0B3A">
        <w:rPr>
          <w:rFonts w:ascii="Comic Sans MS" w:hAnsi="Comic Sans MS"/>
          <w:sz w:val="18"/>
          <w:szCs w:val="18"/>
        </w:rPr>
        <w:t>-Oksijen üretimi azalır</w:t>
      </w:r>
    </w:p>
    <w:p w:rsidR="001F6B9E" w:rsidRPr="006F0B3A" w:rsidRDefault="001F6B9E" w:rsidP="001F6B9E">
      <w:pPr>
        <w:ind w:left="180"/>
        <w:jc w:val="both"/>
        <w:rPr>
          <w:rFonts w:ascii="Comic Sans MS" w:hAnsi="Comic Sans MS"/>
          <w:sz w:val="18"/>
          <w:szCs w:val="18"/>
        </w:rPr>
      </w:pPr>
      <w:r w:rsidRPr="006F0B3A">
        <w:rPr>
          <w:rFonts w:ascii="Comic Sans MS" w:hAnsi="Comic Sans MS"/>
          <w:sz w:val="18"/>
          <w:szCs w:val="18"/>
        </w:rPr>
        <w:t>-Kuraklık artar</w:t>
      </w:r>
    </w:p>
    <w:p w:rsidR="001F6B9E" w:rsidRPr="006F0B3A" w:rsidRDefault="001F6B9E" w:rsidP="001F6B9E">
      <w:pPr>
        <w:jc w:val="both"/>
        <w:rPr>
          <w:rFonts w:ascii="Comic Sans MS" w:hAnsi="Comic Sans MS"/>
          <w:b/>
          <w:sz w:val="18"/>
          <w:szCs w:val="18"/>
        </w:rPr>
      </w:pPr>
      <w:r w:rsidRPr="006F0B3A">
        <w:rPr>
          <w:rFonts w:ascii="Comic Sans MS" w:hAnsi="Comic Sans MS"/>
          <w:b/>
          <w:sz w:val="18"/>
          <w:szCs w:val="18"/>
        </w:rPr>
        <w:t xml:space="preserve">  Yukarıda verilen durumlar hangisinin sonucu olarak ortaya çıkar?</w:t>
      </w:r>
    </w:p>
    <w:p w:rsidR="001F6B9E" w:rsidRPr="006F0B3A" w:rsidRDefault="001F6B9E" w:rsidP="001F6B9E">
      <w:pPr>
        <w:jc w:val="both"/>
        <w:rPr>
          <w:rFonts w:ascii="Comic Sans MS" w:hAnsi="Comic Sans MS"/>
          <w:sz w:val="18"/>
          <w:szCs w:val="18"/>
        </w:rPr>
      </w:pPr>
      <w:r w:rsidRPr="00084B19">
        <w:rPr>
          <w:rFonts w:ascii="Comic Sans MS" w:hAnsi="Comic Sans MS"/>
          <w:b/>
          <w:sz w:val="18"/>
          <w:szCs w:val="18"/>
        </w:rPr>
        <w:t>A)</w:t>
      </w:r>
      <w:r w:rsidR="00084B19">
        <w:rPr>
          <w:rFonts w:ascii="Comic Sans MS" w:hAnsi="Comic Sans MS"/>
          <w:b/>
          <w:sz w:val="18"/>
          <w:szCs w:val="18"/>
        </w:rPr>
        <w:t xml:space="preserve"> </w:t>
      </w:r>
      <w:r w:rsidRPr="006F0B3A">
        <w:rPr>
          <w:rFonts w:ascii="Comic Sans MS" w:hAnsi="Comic Sans MS"/>
          <w:sz w:val="18"/>
          <w:szCs w:val="18"/>
        </w:rPr>
        <w:t>Suların kirlenmesi</w:t>
      </w:r>
    </w:p>
    <w:p w:rsidR="001F6B9E" w:rsidRPr="006F0B3A" w:rsidRDefault="001F6B9E" w:rsidP="001F6B9E">
      <w:pPr>
        <w:jc w:val="both"/>
        <w:rPr>
          <w:rFonts w:ascii="Comic Sans MS" w:hAnsi="Comic Sans MS"/>
          <w:sz w:val="18"/>
          <w:szCs w:val="18"/>
        </w:rPr>
      </w:pPr>
      <w:r w:rsidRPr="00084B19">
        <w:rPr>
          <w:rFonts w:ascii="Comic Sans MS" w:hAnsi="Comic Sans MS"/>
          <w:b/>
          <w:sz w:val="18"/>
          <w:szCs w:val="18"/>
        </w:rPr>
        <w:t>B)</w:t>
      </w:r>
      <w:r w:rsidR="00084B19">
        <w:rPr>
          <w:rFonts w:ascii="Comic Sans MS" w:hAnsi="Comic Sans MS"/>
          <w:b/>
          <w:sz w:val="18"/>
          <w:szCs w:val="18"/>
        </w:rPr>
        <w:t xml:space="preserve"> </w:t>
      </w:r>
      <w:r w:rsidRPr="006F0B3A">
        <w:rPr>
          <w:rFonts w:ascii="Comic Sans MS" w:hAnsi="Comic Sans MS"/>
          <w:sz w:val="18"/>
          <w:szCs w:val="18"/>
        </w:rPr>
        <w:t>Ormanların ortadan kalkması</w:t>
      </w:r>
    </w:p>
    <w:p w:rsidR="001F6B9E" w:rsidRPr="006F0B3A" w:rsidRDefault="001F6B9E" w:rsidP="001F6B9E">
      <w:pPr>
        <w:jc w:val="both"/>
        <w:rPr>
          <w:rFonts w:ascii="Comic Sans MS" w:hAnsi="Comic Sans MS"/>
          <w:sz w:val="18"/>
          <w:szCs w:val="18"/>
        </w:rPr>
      </w:pPr>
      <w:r w:rsidRPr="00084B19">
        <w:rPr>
          <w:rFonts w:ascii="Comic Sans MS" w:hAnsi="Comic Sans MS"/>
          <w:b/>
          <w:sz w:val="18"/>
          <w:szCs w:val="18"/>
        </w:rPr>
        <w:t>C)</w:t>
      </w:r>
      <w:r w:rsidR="00084B19">
        <w:rPr>
          <w:rFonts w:ascii="Comic Sans MS" w:hAnsi="Comic Sans MS"/>
          <w:b/>
          <w:sz w:val="18"/>
          <w:szCs w:val="18"/>
        </w:rPr>
        <w:t xml:space="preserve"> </w:t>
      </w:r>
      <w:r w:rsidRPr="006F0B3A">
        <w:rPr>
          <w:rFonts w:ascii="Comic Sans MS" w:hAnsi="Comic Sans MS"/>
          <w:sz w:val="18"/>
          <w:szCs w:val="18"/>
        </w:rPr>
        <w:t>Yer altı kaynaklarının azalması</w:t>
      </w:r>
    </w:p>
    <w:p w:rsidR="001F6B9E" w:rsidRPr="006F0B3A" w:rsidRDefault="001F6B9E" w:rsidP="001F6B9E">
      <w:pPr>
        <w:rPr>
          <w:rFonts w:ascii="Comic Sans MS" w:hAnsi="Comic Sans MS"/>
          <w:sz w:val="18"/>
          <w:szCs w:val="18"/>
        </w:rPr>
      </w:pPr>
      <w:r w:rsidRPr="00084B19">
        <w:rPr>
          <w:rFonts w:ascii="Comic Sans MS" w:hAnsi="Comic Sans MS"/>
          <w:b/>
          <w:sz w:val="18"/>
          <w:szCs w:val="18"/>
        </w:rPr>
        <w:t>D)</w:t>
      </w:r>
      <w:r w:rsidR="00084B19">
        <w:rPr>
          <w:rFonts w:ascii="Comic Sans MS" w:hAnsi="Comic Sans MS"/>
          <w:b/>
          <w:sz w:val="18"/>
          <w:szCs w:val="18"/>
        </w:rPr>
        <w:t xml:space="preserve"> </w:t>
      </w:r>
      <w:r w:rsidRPr="006F0B3A">
        <w:rPr>
          <w:rFonts w:ascii="Comic Sans MS" w:hAnsi="Comic Sans MS"/>
          <w:sz w:val="18"/>
          <w:szCs w:val="18"/>
        </w:rPr>
        <w:t>Fosil yakıtların kullanılması</w:t>
      </w:r>
    </w:p>
    <w:p w:rsidR="00383460" w:rsidRPr="006F0B3A" w:rsidRDefault="00383460" w:rsidP="0034099D">
      <w:pPr>
        <w:widowControl w:val="0"/>
        <w:suppressAutoHyphens/>
        <w:rPr>
          <w:rFonts w:ascii="Comic Sans MS" w:hAnsi="Comic Sans MS"/>
          <w:b/>
          <w:sz w:val="18"/>
          <w:szCs w:val="18"/>
        </w:rPr>
      </w:pPr>
    </w:p>
    <w:p w:rsidR="00C074F7" w:rsidRPr="006F0B3A" w:rsidRDefault="00E327C2" w:rsidP="0034099D">
      <w:pPr>
        <w:widowControl w:val="0"/>
        <w:suppressAutoHyphens/>
        <w:rPr>
          <w:rFonts w:ascii="Comic Sans MS" w:hAnsi="Comic Sans MS"/>
          <w:bCs/>
          <w:sz w:val="18"/>
          <w:szCs w:val="18"/>
        </w:rPr>
      </w:pPr>
      <w:r>
        <w:rPr>
          <w:rFonts w:ascii="Comic Sans MS" w:hAnsi="Comic Sans MS"/>
          <w:b/>
          <w:bCs/>
          <w:sz w:val="18"/>
          <w:szCs w:val="18"/>
        </w:rPr>
        <w:t>14</w:t>
      </w:r>
      <w:r w:rsidR="00383460" w:rsidRPr="006F0B3A">
        <w:rPr>
          <w:rFonts w:ascii="Comic Sans MS" w:hAnsi="Comic Sans MS"/>
          <w:b/>
          <w:bCs/>
          <w:sz w:val="18"/>
          <w:szCs w:val="18"/>
        </w:rPr>
        <w:t xml:space="preserve">. </w:t>
      </w:r>
      <w:r w:rsidR="00C074F7" w:rsidRPr="006F0B3A">
        <w:rPr>
          <w:rFonts w:ascii="Comic Sans MS" w:hAnsi="Comic Sans MS"/>
          <w:bCs/>
          <w:sz w:val="18"/>
          <w:szCs w:val="18"/>
        </w:rPr>
        <w:t xml:space="preserve">Aşağıda, ülkemizde çıkarılan madenler ve kullanım alanları verilmiştir. </w:t>
      </w:r>
      <w:r w:rsidR="00C074F7" w:rsidRPr="006F0B3A">
        <w:rPr>
          <w:rFonts w:ascii="Comic Sans MS" w:hAnsi="Comic Sans MS"/>
          <w:b/>
          <w:bCs/>
          <w:sz w:val="18"/>
          <w:szCs w:val="18"/>
          <w:u w:val="single"/>
        </w:rPr>
        <w:t>Yanlış</w:t>
      </w:r>
      <w:r w:rsidR="00C074F7" w:rsidRPr="006F0B3A">
        <w:rPr>
          <w:rFonts w:ascii="Comic Sans MS" w:hAnsi="Comic Sans MS"/>
          <w:bCs/>
          <w:sz w:val="18"/>
          <w:szCs w:val="18"/>
        </w:rPr>
        <w:t xml:space="preserve"> eşleştirilmiş olan seçeneği işaretleyiniz.</w:t>
      </w:r>
    </w:p>
    <w:p w:rsidR="00C074F7" w:rsidRPr="006F0B3A" w:rsidRDefault="00C074F7" w:rsidP="00C074F7">
      <w:pPr>
        <w:rPr>
          <w:rFonts w:ascii="Comic Sans MS" w:hAnsi="Comic Sans MS"/>
          <w:b/>
          <w:bCs/>
          <w:sz w:val="18"/>
          <w:szCs w:val="18"/>
          <w:u w:val="single"/>
        </w:rPr>
      </w:pPr>
      <w:r w:rsidRPr="006F0B3A">
        <w:rPr>
          <w:rFonts w:ascii="Comic Sans MS" w:hAnsi="Comic Sans MS"/>
          <w:b/>
          <w:bCs/>
          <w:sz w:val="18"/>
          <w:szCs w:val="18"/>
          <w:u w:val="single"/>
        </w:rPr>
        <w:t>Madenler</w:t>
      </w:r>
      <w:r w:rsidRPr="006F0B3A">
        <w:rPr>
          <w:rFonts w:ascii="Comic Sans MS" w:hAnsi="Comic Sans MS"/>
          <w:b/>
          <w:bCs/>
          <w:sz w:val="18"/>
          <w:szCs w:val="18"/>
        </w:rPr>
        <w:tab/>
      </w:r>
      <w:r w:rsidRPr="006F0B3A">
        <w:rPr>
          <w:rFonts w:ascii="Comic Sans MS" w:hAnsi="Comic Sans MS"/>
          <w:b/>
          <w:bCs/>
          <w:sz w:val="18"/>
          <w:szCs w:val="18"/>
          <w:u w:val="single"/>
        </w:rPr>
        <w:t>Kullanım alanları</w:t>
      </w:r>
    </w:p>
    <w:p w:rsidR="00C074F7" w:rsidRPr="006F0B3A" w:rsidRDefault="0034099D" w:rsidP="00C074F7">
      <w:pPr>
        <w:rPr>
          <w:rFonts w:ascii="Comic Sans MS" w:hAnsi="Comic Sans MS"/>
          <w:sz w:val="18"/>
          <w:szCs w:val="18"/>
        </w:rPr>
      </w:pPr>
      <w:r w:rsidRPr="00084B19">
        <w:rPr>
          <w:rFonts w:ascii="Comic Sans MS" w:hAnsi="Comic Sans MS"/>
          <w:b/>
          <w:sz w:val="18"/>
          <w:szCs w:val="18"/>
        </w:rPr>
        <w:t>A)</w:t>
      </w:r>
      <w:r w:rsidRPr="006F0B3A">
        <w:rPr>
          <w:rFonts w:ascii="Comic Sans MS" w:hAnsi="Comic Sans MS"/>
          <w:sz w:val="18"/>
          <w:szCs w:val="18"/>
        </w:rPr>
        <w:t xml:space="preserve"> Demir</w:t>
      </w:r>
      <w:r w:rsidRPr="006F0B3A">
        <w:rPr>
          <w:rFonts w:ascii="Comic Sans MS" w:hAnsi="Comic Sans MS"/>
          <w:sz w:val="18"/>
          <w:szCs w:val="18"/>
        </w:rPr>
        <w:tab/>
      </w:r>
      <w:r w:rsidR="00C074F7" w:rsidRPr="006F0B3A">
        <w:rPr>
          <w:rFonts w:ascii="Comic Sans MS" w:hAnsi="Comic Sans MS"/>
          <w:sz w:val="18"/>
          <w:szCs w:val="18"/>
        </w:rPr>
        <w:t>Demir – Çelik sanayisinde</w:t>
      </w:r>
    </w:p>
    <w:p w:rsidR="00C074F7" w:rsidRPr="006F0B3A" w:rsidRDefault="0034099D" w:rsidP="00C074F7">
      <w:pPr>
        <w:rPr>
          <w:rFonts w:ascii="Comic Sans MS" w:hAnsi="Comic Sans MS"/>
          <w:sz w:val="18"/>
          <w:szCs w:val="18"/>
        </w:rPr>
      </w:pPr>
      <w:r w:rsidRPr="00084B19">
        <w:rPr>
          <w:rFonts w:ascii="Comic Sans MS" w:hAnsi="Comic Sans MS"/>
          <w:b/>
          <w:sz w:val="18"/>
          <w:szCs w:val="18"/>
        </w:rPr>
        <w:t>B)</w:t>
      </w:r>
      <w:r w:rsidRPr="006F0B3A">
        <w:rPr>
          <w:rFonts w:ascii="Comic Sans MS" w:hAnsi="Comic Sans MS"/>
          <w:sz w:val="18"/>
          <w:szCs w:val="18"/>
        </w:rPr>
        <w:t xml:space="preserve"> Bor</w:t>
      </w:r>
      <w:r w:rsidRPr="006F0B3A">
        <w:rPr>
          <w:rFonts w:ascii="Comic Sans MS" w:hAnsi="Comic Sans MS"/>
          <w:sz w:val="18"/>
          <w:szCs w:val="18"/>
        </w:rPr>
        <w:tab/>
      </w:r>
      <w:r w:rsidRPr="006F0B3A">
        <w:rPr>
          <w:rFonts w:ascii="Comic Sans MS" w:hAnsi="Comic Sans MS"/>
          <w:sz w:val="18"/>
          <w:szCs w:val="18"/>
        </w:rPr>
        <w:tab/>
      </w:r>
      <w:r w:rsidR="00C074F7" w:rsidRPr="006F0B3A">
        <w:rPr>
          <w:rFonts w:ascii="Comic Sans MS" w:hAnsi="Comic Sans MS"/>
          <w:sz w:val="18"/>
          <w:szCs w:val="18"/>
        </w:rPr>
        <w:t>İlaç, boya ve temizlik ürünleri sanayisinde</w:t>
      </w:r>
    </w:p>
    <w:p w:rsidR="00C074F7" w:rsidRPr="006F0B3A" w:rsidRDefault="0034099D" w:rsidP="00C074F7">
      <w:pPr>
        <w:rPr>
          <w:rFonts w:ascii="Comic Sans MS" w:hAnsi="Comic Sans MS"/>
          <w:sz w:val="18"/>
          <w:szCs w:val="18"/>
        </w:rPr>
      </w:pPr>
      <w:r w:rsidRPr="00084B19">
        <w:rPr>
          <w:rFonts w:ascii="Comic Sans MS" w:hAnsi="Comic Sans MS"/>
          <w:b/>
          <w:sz w:val="18"/>
          <w:szCs w:val="18"/>
        </w:rPr>
        <w:t>C)</w:t>
      </w:r>
      <w:r w:rsidRPr="006F0B3A">
        <w:rPr>
          <w:rFonts w:ascii="Comic Sans MS" w:hAnsi="Comic Sans MS"/>
          <w:sz w:val="18"/>
          <w:szCs w:val="18"/>
        </w:rPr>
        <w:t xml:space="preserve"> Bakır</w:t>
      </w:r>
      <w:r w:rsidRPr="006F0B3A">
        <w:rPr>
          <w:rFonts w:ascii="Comic Sans MS" w:hAnsi="Comic Sans MS"/>
          <w:sz w:val="18"/>
          <w:szCs w:val="18"/>
        </w:rPr>
        <w:tab/>
      </w:r>
      <w:r w:rsidRPr="006F0B3A">
        <w:rPr>
          <w:rFonts w:ascii="Comic Sans MS" w:hAnsi="Comic Sans MS"/>
          <w:sz w:val="18"/>
          <w:szCs w:val="18"/>
        </w:rPr>
        <w:tab/>
      </w:r>
      <w:r w:rsidR="00C074F7" w:rsidRPr="006F0B3A">
        <w:rPr>
          <w:rFonts w:ascii="Comic Sans MS" w:hAnsi="Comic Sans MS"/>
          <w:sz w:val="18"/>
          <w:szCs w:val="18"/>
        </w:rPr>
        <w:t>Elektrik – elektronik sanayisinde</w:t>
      </w:r>
    </w:p>
    <w:p w:rsidR="00AA7CCA" w:rsidRPr="006F0B3A" w:rsidRDefault="0034099D" w:rsidP="00086930">
      <w:pPr>
        <w:rPr>
          <w:rFonts w:ascii="Comic Sans MS" w:hAnsi="Comic Sans MS"/>
          <w:sz w:val="18"/>
          <w:szCs w:val="18"/>
        </w:rPr>
      </w:pPr>
      <w:r w:rsidRPr="00084B19">
        <w:rPr>
          <w:rFonts w:ascii="Comic Sans MS" w:hAnsi="Comic Sans MS"/>
          <w:b/>
          <w:sz w:val="18"/>
          <w:szCs w:val="18"/>
        </w:rPr>
        <w:t>D)</w:t>
      </w:r>
      <w:r w:rsidRPr="006F0B3A">
        <w:rPr>
          <w:rFonts w:ascii="Comic Sans MS" w:hAnsi="Comic Sans MS"/>
          <w:sz w:val="18"/>
          <w:szCs w:val="18"/>
        </w:rPr>
        <w:t xml:space="preserve"> Krom</w:t>
      </w:r>
      <w:r w:rsidRPr="006F0B3A">
        <w:rPr>
          <w:rFonts w:ascii="Comic Sans MS" w:hAnsi="Comic Sans MS"/>
          <w:sz w:val="18"/>
          <w:szCs w:val="18"/>
        </w:rPr>
        <w:tab/>
      </w:r>
      <w:r w:rsidRPr="006F0B3A">
        <w:rPr>
          <w:rFonts w:ascii="Comic Sans MS" w:hAnsi="Comic Sans MS"/>
          <w:sz w:val="18"/>
          <w:szCs w:val="18"/>
        </w:rPr>
        <w:tab/>
      </w:r>
      <w:proofErr w:type="gramStart"/>
      <w:r w:rsidR="00C074F7" w:rsidRPr="006F0B3A">
        <w:rPr>
          <w:rFonts w:ascii="Comic Sans MS" w:hAnsi="Comic Sans MS"/>
          <w:sz w:val="18"/>
          <w:szCs w:val="18"/>
        </w:rPr>
        <w:t>Kağıt</w:t>
      </w:r>
      <w:proofErr w:type="gramEnd"/>
      <w:r w:rsidR="00C074F7" w:rsidRPr="006F0B3A">
        <w:rPr>
          <w:rFonts w:ascii="Comic Sans MS" w:hAnsi="Comic Sans MS"/>
          <w:sz w:val="18"/>
          <w:szCs w:val="18"/>
        </w:rPr>
        <w:t xml:space="preserve"> sanayisinde</w:t>
      </w:r>
    </w:p>
    <w:p w:rsidR="00FC339D" w:rsidRDefault="00FC339D" w:rsidP="00FC339D">
      <w:pPr>
        <w:rPr>
          <w:rFonts w:ascii="Comic Sans MS" w:hAnsi="Comic Sans MS"/>
          <w:b/>
          <w:sz w:val="18"/>
          <w:szCs w:val="18"/>
        </w:rPr>
      </w:pPr>
    </w:p>
    <w:p w:rsidR="0034099D" w:rsidRPr="006F0B3A" w:rsidRDefault="00CA2CC8" w:rsidP="00FC339D">
      <w:pPr>
        <w:rPr>
          <w:rFonts w:ascii="Comic Sans MS" w:hAnsi="Comic Sans MS"/>
          <w:b/>
          <w:sz w:val="18"/>
          <w:szCs w:val="18"/>
        </w:rPr>
      </w:pPr>
      <w:r w:rsidRPr="00CA2CC8">
        <w:rPr>
          <w:rFonts w:ascii="Comic Sans MS" w:hAnsi="Comic Sans MS"/>
          <w:noProof/>
          <w:sz w:val="18"/>
          <w:szCs w:val="18"/>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74.15pt;margin-top:11pt;width:180pt;height:30.95pt;z-index:251648000" adj="-2574,28963">
            <v:textbox style="mso-next-textbox:#_x0000_s1027">
              <w:txbxContent>
                <w:p w:rsidR="00C074F7" w:rsidRPr="0034099D" w:rsidRDefault="00C074F7" w:rsidP="00C074F7">
                  <w:pPr>
                    <w:rPr>
                      <w:sz w:val="20"/>
                      <w:szCs w:val="20"/>
                    </w:rPr>
                  </w:pPr>
                  <w:r w:rsidRPr="0034099D">
                    <w:rPr>
                      <w:sz w:val="18"/>
                      <w:szCs w:val="18"/>
                    </w:rPr>
                    <w:t>Aydın’da çay fabrikasını, Rize’de incir</w:t>
                  </w:r>
                  <w:r w:rsidRPr="0034099D">
                    <w:rPr>
                      <w:sz w:val="20"/>
                      <w:szCs w:val="20"/>
                    </w:rPr>
                    <w:t xml:space="preserve"> fabrikasını kuramazsınız.</w:t>
                  </w:r>
                </w:p>
              </w:txbxContent>
            </v:textbox>
          </v:shape>
        </w:pict>
      </w:r>
      <w:r w:rsidR="00E327C2">
        <w:rPr>
          <w:rFonts w:ascii="Comic Sans MS" w:hAnsi="Comic Sans MS"/>
          <w:b/>
          <w:sz w:val="18"/>
          <w:szCs w:val="18"/>
        </w:rPr>
        <w:t>15</w:t>
      </w:r>
      <w:r w:rsidR="00383460" w:rsidRPr="006F0B3A">
        <w:rPr>
          <w:rFonts w:ascii="Comic Sans MS" w:hAnsi="Comic Sans MS"/>
          <w:b/>
          <w:sz w:val="18"/>
          <w:szCs w:val="18"/>
        </w:rPr>
        <w:t xml:space="preserve">. </w:t>
      </w:r>
      <w:r w:rsidR="0034099D" w:rsidRPr="006F0B3A">
        <w:rPr>
          <w:rFonts w:ascii="Comic Sans MS" w:hAnsi="Comic Sans MS"/>
          <w:b/>
          <w:sz w:val="18"/>
          <w:szCs w:val="18"/>
        </w:rPr>
        <w:t xml:space="preserve">  </w:t>
      </w:r>
      <w:r w:rsidR="00E90603">
        <w:rPr>
          <w:rFonts w:ascii="Comic Sans MS" w:hAnsi="Comic Sans MS"/>
          <w:noProof/>
          <w:sz w:val="18"/>
          <w:szCs w:val="18"/>
        </w:rPr>
        <w:drawing>
          <wp:anchor distT="0" distB="0" distL="114300" distR="114300" simplePos="0" relativeHeight="251646976" behindDoc="1" locked="0" layoutInCell="1" allowOverlap="1">
            <wp:simplePos x="0" y="0"/>
            <wp:positionH relativeFrom="column">
              <wp:posOffset>27305</wp:posOffset>
            </wp:positionH>
            <wp:positionV relativeFrom="paragraph">
              <wp:posOffset>139700</wp:posOffset>
            </wp:positionV>
            <wp:extent cx="760730" cy="914400"/>
            <wp:effectExtent l="19050" t="0" r="1270" b="0"/>
            <wp:wrapNone/>
            <wp:docPr id="2" name="Resim 2" descr="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a:hlinkClick r:id="rId7"/>
                    </pic:cNvPr>
                    <pic:cNvPicPr>
                      <a:picLocks noChangeAspect="1" noChangeArrowheads="1"/>
                    </pic:cNvPicPr>
                  </pic:nvPicPr>
                  <pic:blipFill>
                    <a:blip r:embed="rId8" cstate="print">
                      <a:grayscl/>
                    </a:blip>
                    <a:srcRect/>
                    <a:stretch>
                      <a:fillRect/>
                    </a:stretch>
                  </pic:blipFill>
                  <pic:spPr bwMode="auto">
                    <a:xfrm>
                      <a:off x="0" y="0"/>
                      <a:ext cx="760730" cy="914400"/>
                    </a:xfrm>
                    <a:prstGeom prst="rect">
                      <a:avLst/>
                    </a:prstGeom>
                    <a:noFill/>
                    <a:ln w="9525">
                      <a:noFill/>
                      <a:miter lim="800000"/>
                      <a:headEnd/>
                      <a:tailEnd/>
                    </a:ln>
                  </pic:spPr>
                </pic:pic>
              </a:graphicData>
            </a:graphic>
          </wp:anchor>
        </w:drawing>
      </w:r>
      <w:r w:rsidR="00C074F7" w:rsidRPr="006F0B3A">
        <w:rPr>
          <w:rFonts w:ascii="Comic Sans MS" w:hAnsi="Comic Sans MS"/>
          <w:b/>
          <w:sz w:val="18"/>
          <w:szCs w:val="18"/>
        </w:rPr>
        <w:t xml:space="preserve">              </w:t>
      </w:r>
      <w:r w:rsidR="0034099D" w:rsidRPr="006F0B3A">
        <w:rPr>
          <w:rFonts w:ascii="Comic Sans MS" w:hAnsi="Comic Sans MS"/>
          <w:b/>
          <w:sz w:val="18"/>
          <w:szCs w:val="18"/>
        </w:rPr>
        <w:t xml:space="preserve">      </w:t>
      </w:r>
    </w:p>
    <w:p w:rsidR="00FC339D" w:rsidRDefault="00FC339D" w:rsidP="00343233">
      <w:pPr>
        <w:ind w:left="1440"/>
        <w:rPr>
          <w:rFonts w:ascii="Comic Sans MS" w:hAnsi="Comic Sans MS"/>
          <w:b/>
          <w:sz w:val="18"/>
          <w:szCs w:val="18"/>
        </w:rPr>
      </w:pPr>
    </w:p>
    <w:p w:rsidR="00FC339D" w:rsidRDefault="00FC339D" w:rsidP="00343233">
      <w:pPr>
        <w:ind w:left="1440"/>
        <w:rPr>
          <w:rFonts w:ascii="Comic Sans MS" w:hAnsi="Comic Sans MS"/>
          <w:b/>
          <w:sz w:val="18"/>
          <w:szCs w:val="18"/>
        </w:rPr>
      </w:pPr>
    </w:p>
    <w:p w:rsidR="00FC339D" w:rsidRDefault="00FC339D" w:rsidP="00343233">
      <w:pPr>
        <w:ind w:left="1440"/>
        <w:rPr>
          <w:rFonts w:ascii="Comic Sans MS" w:hAnsi="Comic Sans MS"/>
          <w:b/>
          <w:sz w:val="18"/>
          <w:szCs w:val="18"/>
        </w:rPr>
      </w:pPr>
    </w:p>
    <w:p w:rsidR="00C074F7" w:rsidRPr="006F0B3A" w:rsidRDefault="00AA7CCA" w:rsidP="00343233">
      <w:pPr>
        <w:ind w:left="1440"/>
        <w:rPr>
          <w:rFonts w:ascii="Comic Sans MS" w:hAnsi="Comic Sans MS"/>
          <w:b/>
          <w:sz w:val="18"/>
          <w:szCs w:val="18"/>
        </w:rPr>
      </w:pPr>
      <w:r w:rsidRPr="006F0B3A">
        <w:rPr>
          <w:rFonts w:ascii="Comic Sans MS" w:hAnsi="Comic Sans MS"/>
          <w:b/>
          <w:sz w:val="18"/>
          <w:szCs w:val="18"/>
        </w:rPr>
        <w:t xml:space="preserve">     </w:t>
      </w:r>
      <w:r w:rsidR="00343233" w:rsidRPr="006F0B3A">
        <w:rPr>
          <w:rFonts w:ascii="Comic Sans MS" w:hAnsi="Comic Sans MS"/>
          <w:b/>
          <w:sz w:val="18"/>
          <w:szCs w:val="18"/>
        </w:rPr>
        <w:t xml:space="preserve"> </w:t>
      </w:r>
      <w:r w:rsidR="00C074F7" w:rsidRPr="006F0B3A">
        <w:rPr>
          <w:rFonts w:ascii="Comic Sans MS" w:hAnsi="Comic Sans MS"/>
          <w:b/>
          <w:sz w:val="18"/>
          <w:szCs w:val="18"/>
        </w:rPr>
        <w:t xml:space="preserve">Sosyal Bilgiler Öğretmeni, bu görüşüyle </w:t>
      </w:r>
      <w:r w:rsidR="00343233" w:rsidRPr="006F0B3A">
        <w:rPr>
          <w:rFonts w:ascii="Comic Sans MS" w:hAnsi="Comic Sans MS"/>
          <w:b/>
          <w:sz w:val="18"/>
          <w:szCs w:val="18"/>
        </w:rPr>
        <w:t>n</w:t>
      </w:r>
      <w:r w:rsidR="00C074F7" w:rsidRPr="006F0B3A">
        <w:rPr>
          <w:rFonts w:ascii="Comic Sans MS" w:hAnsi="Comic Sans MS"/>
          <w:b/>
          <w:sz w:val="18"/>
          <w:szCs w:val="18"/>
        </w:rPr>
        <w:t>eyi vurgulamak istemiştir?</w:t>
      </w:r>
    </w:p>
    <w:p w:rsidR="0034099D" w:rsidRPr="006F0B3A" w:rsidRDefault="00C074F7" w:rsidP="00C074F7">
      <w:pPr>
        <w:rPr>
          <w:rFonts w:ascii="Comic Sans MS" w:hAnsi="Comic Sans MS"/>
          <w:sz w:val="18"/>
          <w:szCs w:val="18"/>
        </w:rPr>
      </w:pPr>
      <w:r w:rsidRPr="006F0B3A">
        <w:rPr>
          <w:rFonts w:ascii="Comic Sans MS" w:hAnsi="Comic Sans MS"/>
          <w:sz w:val="18"/>
          <w:szCs w:val="18"/>
        </w:rPr>
        <w:t xml:space="preserve">                                     </w:t>
      </w:r>
    </w:p>
    <w:p w:rsidR="00343233" w:rsidRPr="006F0B3A" w:rsidRDefault="00343233" w:rsidP="00C074F7">
      <w:pPr>
        <w:rPr>
          <w:rFonts w:ascii="Comic Sans MS" w:hAnsi="Comic Sans MS"/>
          <w:sz w:val="18"/>
          <w:szCs w:val="18"/>
        </w:rPr>
      </w:pPr>
      <w:r w:rsidRPr="006F0B3A">
        <w:rPr>
          <w:rFonts w:ascii="Comic Sans MS" w:hAnsi="Comic Sans MS"/>
          <w:sz w:val="18"/>
          <w:szCs w:val="18"/>
        </w:rPr>
        <w:t xml:space="preserve"> </w:t>
      </w:r>
      <w:r w:rsidR="00C074F7" w:rsidRPr="00084B19">
        <w:rPr>
          <w:rFonts w:ascii="Comic Sans MS" w:hAnsi="Comic Sans MS"/>
          <w:b/>
          <w:sz w:val="18"/>
          <w:szCs w:val="18"/>
        </w:rPr>
        <w:t>A)</w:t>
      </w:r>
      <w:r w:rsidR="00C074F7" w:rsidRPr="006F0B3A">
        <w:rPr>
          <w:rFonts w:ascii="Comic Sans MS" w:hAnsi="Comic Sans MS"/>
          <w:sz w:val="18"/>
          <w:szCs w:val="18"/>
        </w:rPr>
        <w:t xml:space="preserve"> Yatırım yaparken, ham maddeye yakınlık dikkate alınmalıdır.</w:t>
      </w:r>
    </w:p>
    <w:p w:rsidR="00C074F7" w:rsidRPr="006F0B3A" w:rsidRDefault="00C074F7" w:rsidP="00C074F7">
      <w:pPr>
        <w:rPr>
          <w:rFonts w:ascii="Comic Sans MS" w:hAnsi="Comic Sans MS"/>
          <w:sz w:val="18"/>
          <w:szCs w:val="18"/>
        </w:rPr>
      </w:pPr>
      <w:r w:rsidRPr="006F0B3A">
        <w:rPr>
          <w:rFonts w:ascii="Comic Sans MS" w:hAnsi="Comic Sans MS"/>
          <w:sz w:val="18"/>
          <w:szCs w:val="18"/>
        </w:rPr>
        <w:t xml:space="preserve"> </w:t>
      </w:r>
      <w:r w:rsidRPr="00084B19">
        <w:rPr>
          <w:rFonts w:ascii="Comic Sans MS" w:hAnsi="Comic Sans MS"/>
          <w:b/>
          <w:sz w:val="18"/>
          <w:szCs w:val="18"/>
        </w:rPr>
        <w:t>B)</w:t>
      </w:r>
      <w:r w:rsidRPr="006F0B3A">
        <w:rPr>
          <w:rFonts w:ascii="Comic Sans MS" w:hAnsi="Comic Sans MS"/>
          <w:sz w:val="18"/>
          <w:szCs w:val="18"/>
        </w:rPr>
        <w:t xml:space="preserve">  Fabrika kurarken çok paraya ihtiyaç duyulmaktadır.</w:t>
      </w:r>
    </w:p>
    <w:p w:rsidR="00C074F7" w:rsidRPr="006F0B3A" w:rsidRDefault="00343233" w:rsidP="00C074F7">
      <w:pPr>
        <w:rPr>
          <w:rFonts w:ascii="Comic Sans MS" w:hAnsi="Comic Sans MS"/>
          <w:sz w:val="18"/>
          <w:szCs w:val="18"/>
        </w:rPr>
      </w:pPr>
      <w:r w:rsidRPr="006F0B3A">
        <w:rPr>
          <w:rFonts w:ascii="Comic Sans MS" w:hAnsi="Comic Sans MS"/>
          <w:sz w:val="18"/>
          <w:szCs w:val="18"/>
        </w:rPr>
        <w:t xml:space="preserve"> </w:t>
      </w:r>
      <w:r w:rsidR="00C074F7" w:rsidRPr="00084B19">
        <w:rPr>
          <w:rFonts w:ascii="Comic Sans MS" w:hAnsi="Comic Sans MS"/>
          <w:b/>
          <w:sz w:val="18"/>
          <w:szCs w:val="18"/>
        </w:rPr>
        <w:t>C)</w:t>
      </w:r>
      <w:r w:rsidR="00C074F7" w:rsidRPr="006F0B3A">
        <w:rPr>
          <w:rFonts w:ascii="Comic Sans MS" w:hAnsi="Comic Sans MS"/>
          <w:sz w:val="18"/>
          <w:szCs w:val="18"/>
        </w:rPr>
        <w:t xml:space="preserve">  İncir sadece Aydın’da yetiştirilmektedir.</w:t>
      </w:r>
    </w:p>
    <w:p w:rsidR="00C074F7" w:rsidRPr="006F0B3A" w:rsidRDefault="00343233" w:rsidP="00C074F7">
      <w:pPr>
        <w:rPr>
          <w:rFonts w:ascii="Comic Sans MS" w:hAnsi="Comic Sans MS"/>
          <w:sz w:val="18"/>
          <w:szCs w:val="18"/>
        </w:rPr>
      </w:pPr>
      <w:r w:rsidRPr="006F0B3A">
        <w:rPr>
          <w:rFonts w:ascii="Comic Sans MS" w:hAnsi="Comic Sans MS"/>
          <w:sz w:val="18"/>
          <w:szCs w:val="18"/>
        </w:rPr>
        <w:t xml:space="preserve"> </w:t>
      </w:r>
      <w:r w:rsidR="00C074F7" w:rsidRPr="00084B19">
        <w:rPr>
          <w:rFonts w:ascii="Comic Sans MS" w:hAnsi="Comic Sans MS"/>
          <w:b/>
          <w:sz w:val="18"/>
          <w:szCs w:val="18"/>
        </w:rPr>
        <w:t>D)</w:t>
      </w:r>
      <w:r w:rsidR="00C074F7" w:rsidRPr="006F0B3A">
        <w:rPr>
          <w:rFonts w:ascii="Comic Sans MS" w:hAnsi="Comic Sans MS"/>
          <w:sz w:val="18"/>
          <w:szCs w:val="18"/>
        </w:rPr>
        <w:t xml:space="preserve"> Ülkemizde her türlü tarım ürünü yetiştirilmektedir.</w:t>
      </w:r>
    </w:p>
    <w:p w:rsidR="00084B19" w:rsidRDefault="00084B19" w:rsidP="00FC339D">
      <w:pPr>
        <w:jc w:val="both"/>
        <w:rPr>
          <w:rFonts w:ascii="Comic Sans MS" w:hAnsi="Comic Sans MS"/>
          <w:b/>
          <w:color w:val="000000"/>
          <w:sz w:val="18"/>
          <w:szCs w:val="18"/>
        </w:rPr>
      </w:pPr>
    </w:p>
    <w:p w:rsidR="00027182" w:rsidRPr="00FC339D" w:rsidRDefault="00343233" w:rsidP="00FC339D">
      <w:pPr>
        <w:jc w:val="both"/>
        <w:rPr>
          <w:rFonts w:ascii="Comic Sans MS" w:hAnsi="Comic Sans MS"/>
          <w:bCs/>
          <w:sz w:val="18"/>
          <w:szCs w:val="18"/>
        </w:rPr>
      </w:pPr>
      <w:r w:rsidRPr="006F0B3A">
        <w:rPr>
          <w:rFonts w:ascii="Comic Sans MS" w:hAnsi="Comic Sans MS"/>
          <w:b/>
          <w:sz w:val="18"/>
          <w:szCs w:val="18"/>
        </w:rPr>
        <w:t>1</w:t>
      </w:r>
      <w:r w:rsidR="00E327C2">
        <w:rPr>
          <w:rFonts w:ascii="Comic Sans MS" w:hAnsi="Comic Sans MS"/>
          <w:b/>
          <w:sz w:val="18"/>
          <w:szCs w:val="18"/>
        </w:rPr>
        <w:t>6</w:t>
      </w:r>
      <w:r w:rsidR="00383460" w:rsidRPr="006F0B3A">
        <w:rPr>
          <w:rFonts w:ascii="Comic Sans MS" w:hAnsi="Comic Sans MS"/>
          <w:b/>
          <w:sz w:val="18"/>
          <w:szCs w:val="18"/>
        </w:rPr>
        <w:t>.</w:t>
      </w:r>
      <w:r w:rsidRPr="006F0B3A">
        <w:rPr>
          <w:rFonts w:ascii="Comic Sans MS" w:hAnsi="Comic Sans MS"/>
          <w:sz w:val="18"/>
          <w:szCs w:val="18"/>
        </w:rPr>
        <w:t xml:space="preserve"> </w:t>
      </w:r>
      <w:r w:rsidR="00FC339D">
        <w:rPr>
          <w:rFonts w:ascii="Comic Sans MS" w:hAnsi="Comic Sans MS"/>
          <w:sz w:val="18"/>
          <w:szCs w:val="18"/>
        </w:rPr>
        <w:t>Ali</w:t>
      </w:r>
      <w:r w:rsidR="00027182" w:rsidRPr="006F0B3A">
        <w:rPr>
          <w:rFonts w:ascii="Comic Sans MS" w:hAnsi="Comic Sans MS"/>
          <w:sz w:val="18"/>
          <w:szCs w:val="18"/>
        </w:rPr>
        <w:t xml:space="preserve"> Bey, nitelikli, işini iyi yapan, profesyonel bir turizmcidir. Yaptığı işle ilgili yenilikleri takip etmekte, ayrıca kendini geliştirmek için birçok etkinlikte bulunmaktadır.</w:t>
      </w:r>
    </w:p>
    <w:p w:rsidR="00027182" w:rsidRPr="006F0B3A" w:rsidRDefault="00FC339D" w:rsidP="00027182">
      <w:pPr>
        <w:spacing w:line="276" w:lineRule="auto"/>
        <w:rPr>
          <w:rFonts w:ascii="Comic Sans MS" w:hAnsi="Comic Sans MS"/>
          <w:b/>
          <w:sz w:val="18"/>
          <w:szCs w:val="18"/>
        </w:rPr>
      </w:pPr>
      <w:r>
        <w:rPr>
          <w:rFonts w:ascii="Comic Sans MS" w:hAnsi="Comic Sans MS"/>
          <w:b/>
          <w:sz w:val="18"/>
          <w:szCs w:val="18"/>
        </w:rPr>
        <w:t xml:space="preserve"> Bu durumda Ali</w:t>
      </w:r>
      <w:r w:rsidR="00027182" w:rsidRPr="006F0B3A">
        <w:rPr>
          <w:rFonts w:ascii="Comic Sans MS" w:hAnsi="Comic Sans MS"/>
          <w:b/>
          <w:sz w:val="18"/>
          <w:szCs w:val="18"/>
        </w:rPr>
        <w:t xml:space="preserve"> Bey’in meslek seçimiyle ilgili aşağıdakilerden hangisine ulaşılabilir?</w:t>
      </w:r>
    </w:p>
    <w:p w:rsidR="00027182" w:rsidRPr="006F0B3A" w:rsidRDefault="0054104C" w:rsidP="00027182">
      <w:pPr>
        <w:spacing w:line="276" w:lineRule="auto"/>
        <w:rPr>
          <w:rFonts w:ascii="Comic Sans MS" w:hAnsi="Comic Sans MS"/>
          <w:sz w:val="18"/>
          <w:szCs w:val="18"/>
        </w:rPr>
      </w:pPr>
      <w:r w:rsidRPr="0054104C">
        <w:rPr>
          <w:rFonts w:ascii="Comic Sans MS" w:hAnsi="Comic Sans MS"/>
          <w:b/>
          <w:sz w:val="18"/>
          <w:szCs w:val="18"/>
        </w:rPr>
        <w:t>A)</w:t>
      </w:r>
      <w:r w:rsidR="00027182" w:rsidRPr="006F0B3A">
        <w:rPr>
          <w:rFonts w:ascii="Comic Sans MS" w:hAnsi="Comic Sans MS"/>
          <w:sz w:val="18"/>
          <w:szCs w:val="18"/>
        </w:rPr>
        <w:t xml:space="preserve"> Meslek seçiminde maddi kazançlarını ön planda tutmuştur.</w:t>
      </w:r>
    </w:p>
    <w:p w:rsidR="00027182" w:rsidRPr="006F0B3A" w:rsidRDefault="0054104C" w:rsidP="00027182">
      <w:pPr>
        <w:spacing w:line="276" w:lineRule="auto"/>
        <w:rPr>
          <w:rFonts w:ascii="Comic Sans MS" w:hAnsi="Comic Sans MS"/>
          <w:sz w:val="18"/>
          <w:szCs w:val="18"/>
        </w:rPr>
      </w:pPr>
      <w:r w:rsidRPr="0054104C">
        <w:rPr>
          <w:rFonts w:ascii="Comic Sans MS" w:hAnsi="Comic Sans MS"/>
          <w:b/>
          <w:sz w:val="18"/>
          <w:szCs w:val="18"/>
        </w:rPr>
        <w:t>B)</w:t>
      </w:r>
      <w:r w:rsidR="00027182" w:rsidRPr="006F0B3A">
        <w:rPr>
          <w:rFonts w:ascii="Comic Sans MS" w:hAnsi="Comic Sans MS"/>
          <w:sz w:val="18"/>
          <w:szCs w:val="18"/>
        </w:rPr>
        <w:t xml:space="preserve"> Kişisel özellikleriyle mesleğinin gerekliliklerini dikkate alarak işini seçmiştir.</w:t>
      </w:r>
    </w:p>
    <w:p w:rsidR="00027182" w:rsidRPr="006F0B3A" w:rsidRDefault="0054104C" w:rsidP="00027182">
      <w:pPr>
        <w:spacing w:line="276" w:lineRule="auto"/>
        <w:rPr>
          <w:rFonts w:ascii="Comic Sans MS" w:hAnsi="Comic Sans MS"/>
          <w:sz w:val="18"/>
          <w:szCs w:val="18"/>
        </w:rPr>
      </w:pPr>
      <w:r w:rsidRPr="0054104C">
        <w:rPr>
          <w:rFonts w:ascii="Comic Sans MS" w:hAnsi="Comic Sans MS"/>
          <w:b/>
          <w:sz w:val="18"/>
          <w:szCs w:val="18"/>
        </w:rPr>
        <w:t>C)</w:t>
      </w:r>
      <w:r w:rsidR="00027182" w:rsidRPr="006F0B3A">
        <w:rPr>
          <w:rFonts w:ascii="Comic Sans MS" w:hAnsi="Comic Sans MS"/>
          <w:sz w:val="18"/>
          <w:szCs w:val="18"/>
        </w:rPr>
        <w:t xml:space="preserve"> Toplumun baskıları karşısında böyle bir meslek seçmiştir.</w:t>
      </w:r>
    </w:p>
    <w:p w:rsidR="00027182" w:rsidRPr="006F0B3A" w:rsidRDefault="00027182" w:rsidP="00027182">
      <w:pPr>
        <w:spacing w:line="276" w:lineRule="auto"/>
        <w:rPr>
          <w:rFonts w:ascii="Comic Sans MS" w:hAnsi="Comic Sans MS"/>
          <w:sz w:val="18"/>
          <w:szCs w:val="18"/>
        </w:rPr>
      </w:pPr>
      <w:r w:rsidRPr="0054104C">
        <w:rPr>
          <w:rFonts w:ascii="Comic Sans MS" w:hAnsi="Comic Sans MS"/>
          <w:b/>
          <w:sz w:val="18"/>
          <w:szCs w:val="18"/>
        </w:rPr>
        <w:t>D</w:t>
      </w:r>
      <w:r w:rsidR="0054104C" w:rsidRPr="0054104C">
        <w:rPr>
          <w:rFonts w:ascii="Comic Sans MS" w:hAnsi="Comic Sans MS"/>
          <w:b/>
          <w:sz w:val="18"/>
          <w:szCs w:val="18"/>
        </w:rPr>
        <w:t>)</w:t>
      </w:r>
      <w:r w:rsidRPr="006F0B3A">
        <w:rPr>
          <w:rFonts w:ascii="Comic Sans MS" w:hAnsi="Comic Sans MS"/>
          <w:sz w:val="18"/>
          <w:szCs w:val="18"/>
        </w:rPr>
        <w:t xml:space="preserve"> Kültürüne olan bağlılığı nedeniyle turizmci olmuştur.</w:t>
      </w:r>
    </w:p>
    <w:p w:rsidR="00027182" w:rsidRPr="006F0B3A" w:rsidRDefault="00027182" w:rsidP="007F045D">
      <w:pPr>
        <w:rPr>
          <w:rFonts w:ascii="Comic Sans MS" w:hAnsi="Comic Sans MS"/>
          <w:sz w:val="18"/>
          <w:szCs w:val="18"/>
        </w:rPr>
      </w:pPr>
    </w:p>
    <w:p w:rsidR="00B50701" w:rsidRDefault="00B50701" w:rsidP="00B50701">
      <w:pPr>
        <w:spacing w:line="240" w:lineRule="atLeast"/>
        <w:jc w:val="both"/>
        <w:rPr>
          <w:rFonts w:ascii="Comic Sans MS" w:hAnsi="Comic Sans MS"/>
          <w:b/>
          <w:sz w:val="20"/>
          <w:szCs w:val="20"/>
        </w:rPr>
      </w:pPr>
      <w:r>
        <w:rPr>
          <w:rFonts w:ascii="Comic Sans MS" w:hAnsi="Comic Sans MS"/>
          <w:b/>
          <w:sz w:val="20"/>
          <w:szCs w:val="20"/>
        </w:rPr>
        <w:t>Aşağıda verilen cümlelerin doğru ise başına “D”, yanlış ise başına “Y” koyunuz.</w:t>
      </w:r>
      <w:r w:rsidR="0057746B">
        <w:rPr>
          <w:rFonts w:ascii="Comic Sans MS" w:hAnsi="Comic Sans MS"/>
          <w:b/>
          <w:sz w:val="20"/>
          <w:szCs w:val="20"/>
        </w:rPr>
        <w:t xml:space="preserve"> ( 5 puan )</w:t>
      </w:r>
    </w:p>
    <w:p w:rsidR="00B50701" w:rsidRDefault="00B50701" w:rsidP="00B50701">
      <w:pPr>
        <w:spacing w:line="240" w:lineRule="atLeast"/>
        <w:jc w:val="both"/>
        <w:rPr>
          <w:rFonts w:ascii="Comic Sans MS" w:hAnsi="Comic Sans MS"/>
          <w:b/>
          <w:sz w:val="20"/>
          <w:szCs w:val="20"/>
        </w:rPr>
      </w:pPr>
    </w:p>
    <w:p w:rsidR="00B50701" w:rsidRDefault="00B50701" w:rsidP="00B50701">
      <w:pPr>
        <w:spacing w:line="240" w:lineRule="atLeast"/>
        <w:jc w:val="both"/>
        <w:rPr>
          <w:rFonts w:ascii="Comic Sans MS" w:hAnsi="Comic Sans MS"/>
          <w:sz w:val="20"/>
          <w:szCs w:val="20"/>
        </w:rPr>
      </w:pPr>
      <w:r>
        <w:rPr>
          <w:rFonts w:ascii="Comic Sans MS" w:hAnsi="Comic Sans MS"/>
          <w:b/>
          <w:sz w:val="20"/>
          <w:szCs w:val="20"/>
        </w:rPr>
        <w:t>17.(</w:t>
      </w:r>
      <w:proofErr w:type="gramStart"/>
      <w:r>
        <w:rPr>
          <w:rFonts w:ascii="Comic Sans MS" w:hAnsi="Comic Sans MS"/>
          <w:b/>
          <w:sz w:val="20"/>
          <w:szCs w:val="20"/>
        </w:rPr>
        <w:t>……</w:t>
      </w:r>
      <w:r w:rsidR="0094777D">
        <w:rPr>
          <w:rFonts w:ascii="Comic Sans MS" w:hAnsi="Comic Sans MS"/>
          <w:b/>
          <w:sz w:val="20"/>
          <w:szCs w:val="20"/>
        </w:rPr>
        <w:t>…</w:t>
      </w:r>
      <w:proofErr w:type="gramEnd"/>
      <w:r w:rsidR="0094777D">
        <w:rPr>
          <w:rFonts w:ascii="Comic Sans MS" w:hAnsi="Comic Sans MS"/>
          <w:b/>
          <w:sz w:val="20"/>
          <w:szCs w:val="20"/>
        </w:rPr>
        <w:t xml:space="preserve">) </w:t>
      </w:r>
      <w:r w:rsidR="0094777D" w:rsidRPr="0094777D">
        <w:rPr>
          <w:rFonts w:ascii="Comic Sans MS" w:hAnsi="Comic Sans MS"/>
          <w:sz w:val="20"/>
          <w:szCs w:val="20"/>
        </w:rPr>
        <w:t>En uzun akarsuyumuz Kızılırmak Nehri’dir</w:t>
      </w:r>
      <w:r w:rsidRPr="0094777D">
        <w:rPr>
          <w:rFonts w:ascii="Comic Sans MS" w:hAnsi="Comic Sans MS"/>
          <w:sz w:val="20"/>
          <w:szCs w:val="20"/>
        </w:rPr>
        <w:t>.</w:t>
      </w:r>
    </w:p>
    <w:p w:rsidR="00B50701" w:rsidRDefault="00B50701" w:rsidP="00B50701">
      <w:pPr>
        <w:spacing w:line="240" w:lineRule="atLeast"/>
        <w:jc w:val="both"/>
        <w:rPr>
          <w:rFonts w:ascii="Comic Sans MS" w:hAnsi="Comic Sans MS"/>
          <w:sz w:val="20"/>
          <w:szCs w:val="20"/>
        </w:rPr>
      </w:pPr>
      <w:r>
        <w:rPr>
          <w:rFonts w:ascii="Comic Sans MS" w:hAnsi="Comic Sans MS"/>
          <w:b/>
          <w:sz w:val="20"/>
          <w:szCs w:val="20"/>
        </w:rPr>
        <w:t>18</w:t>
      </w:r>
      <w:r w:rsidR="0094777D">
        <w:rPr>
          <w:rFonts w:ascii="Comic Sans MS" w:hAnsi="Comic Sans MS"/>
          <w:b/>
          <w:sz w:val="20"/>
          <w:szCs w:val="20"/>
        </w:rPr>
        <w:t>.</w:t>
      </w:r>
      <w:r>
        <w:rPr>
          <w:rFonts w:ascii="Comic Sans MS" w:hAnsi="Comic Sans MS"/>
          <w:b/>
          <w:sz w:val="20"/>
          <w:szCs w:val="20"/>
        </w:rPr>
        <w:t>(</w:t>
      </w:r>
      <w:proofErr w:type="gramStart"/>
      <w:r>
        <w:rPr>
          <w:rFonts w:ascii="Comic Sans MS" w:hAnsi="Comic Sans MS"/>
          <w:b/>
          <w:sz w:val="20"/>
          <w:szCs w:val="20"/>
        </w:rPr>
        <w:t>………</w:t>
      </w:r>
      <w:proofErr w:type="gramEnd"/>
      <w:r>
        <w:rPr>
          <w:rFonts w:ascii="Comic Sans MS" w:hAnsi="Comic Sans MS"/>
          <w:b/>
          <w:sz w:val="20"/>
          <w:szCs w:val="20"/>
        </w:rPr>
        <w:t>)</w:t>
      </w:r>
      <w:r w:rsidR="0094777D">
        <w:rPr>
          <w:rFonts w:ascii="Comic Sans MS" w:hAnsi="Comic Sans MS"/>
          <w:b/>
          <w:sz w:val="20"/>
          <w:szCs w:val="20"/>
        </w:rPr>
        <w:t xml:space="preserve"> </w:t>
      </w:r>
      <w:r w:rsidR="0094777D" w:rsidRPr="0094777D">
        <w:rPr>
          <w:rFonts w:ascii="Comic Sans MS" w:hAnsi="Comic Sans MS"/>
          <w:sz w:val="20"/>
          <w:szCs w:val="20"/>
        </w:rPr>
        <w:t>Nevruz</w:t>
      </w:r>
      <w:r w:rsidR="0094777D">
        <w:rPr>
          <w:rFonts w:ascii="Comic Sans MS" w:hAnsi="Comic Sans MS"/>
          <w:sz w:val="20"/>
          <w:szCs w:val="20"/>
        </w:rPr>
        <w:t>,</w:t>
      </w:r>
      <w:r w:rsidR="0094777D" w:rsidRPr="0094777D">
        <w:rPr>
          <w:rFonts w:ascii="Comic Sans MS" w:hAnsi="Comic Sans MS"/>
          <w:sz w:val="20"/>
          <w:szCs w:val="20"/>
        </w:rPr>
        <w:t xml:space="preserve"> bir dini bayramdır.</w:t>
      </w:r>
    </w:p>
    <w:p w:rsidR="00B50701" w:rsidRDefault="00B50701" w:rsidP="00B50701">
      <w:pPr>
        <w:spacing w:line="240" w:lineRule="atLeast"/>
        <w:jc w:val="both"/>
        <w:rPr>
          <w:rFonts w:ascii="Comic Sans MS" w:hAnsi="Comic Sans MS"/>
          <w:sz w:val="20"/>
          <w:szCs w:val="20"/>
        </w:rPr>
      </w:pPr>
      <w:r>
        <w:rPr>
          <w:rFonts w:ascii="Comic Sans MS" w:hAnsi="Comic Sans MS"/>
          <w:b/>
          <w:sz w:val="20"/>
          <w:szCs w:val="20"/>
        </w:rPr>
        <w:t>19</w:t>
      </w:r>
      <w:r w:rsidRPr="000D5A98">
        <w:rPr>
          <w:rFonts w:ascii="Comic Sans MS" w:hAnsi="Comic Sans MS"/>
          <w:b/>
          <w:sz w:val="20"/>
          <w:szCs w:val="20"/>
        </w:rPr>
        <w:t>.</w:t>
      </w:r>
      <w:r>
        <w:rPr>
          <w:rFonts w:ascii="Comic Sans MS" w:hAnsi="Comic Sans MS"/>
          <w:b/>
          <w:sz w:val="20"/>
          <w:szCs w:val="20"/>
        </w:rPr>
        <w:t>(</w:t>
      </w:r>
      <w:proofErr w:type="gramStart"/>
      <w:r>
        <w:rPr>
          <w:rFonts w:ascii="Comic Sans MS" w:hAnsi="Comic Sans MS"/>
          <w:b/>
          <w:sz w:val="20"/>
          <w:szCs w:val="20"/>
        </w:rPr>
        <w:t>………</w:t>
      </w:r>
      <w:proofErr w:type="gramEnd"/>
      <w:r>
        <w:rPr>
          <w:rFonts w:ascii="Comic Sans MS" w:hAnsi="Comic Sans MS"/>
          <w:b/>
          <w:sz w:val="20"/>
          <w:szCs w:val="20"/>
        </w:rPr>
        <w:t>)</w:t>
      </w:r>
      <w:r w:rsidR="0094777D">
        <w:rPr>
          <w:rFonts w:ascii="Comic Sans MS" w:hAnsi="Comic Sans MS"/>
          <w:b/>
          <w:sz w:val="20"/>
          <w:szCs w:val="20"/>
        </w:rPr>
        <w:t xml:space="preserve"> </w:t>
      </w:r>
      <w:r w:rsidR="0094777D" w:rsidRPr="0094777D">
        <w:rPr>
          <w:rFonts w:ascii="Comic Sans MS" w:hAnsi="Comic Sans MS"/>
          <w:sz w:val="20"/>
          <w:szCs w:val="20"/>
        </w:rPr>
        <w:t xml:space="preserve">Türkçeyi resmi dil olarak kabul eden ilk devlet Büyük </w:t>
      </w:r>
      <w:proofErr w:type="spellStart"/>
      <w:r w:rsidR="0094777D" w:rsidRPr="0094777D">
        <w:rPr>
          <w:rFonts w:ascii="Comic Sans MS" w:hAnsi="Comic Sans MS"/>
          <w:sz w:val="20"/>
          <w:szCs w:val="20"/>
        </w:rPr>
        <w:t>Selçuklu’dur</w:t>
      </w:r>
      <w:proofErr w:type="spellEnd"/>
      <w:r w:rsidRPr="0094777D">
        <w:rPr>
          <w:rFonts w:ascii="Comic Sans MS" w:hAnsi="Comic Sans MS"/>
          <w:sz w:val="20"/>
          <w:szCs w:val="20"/>
        </w:rPr>
        <w:t>.</w:t>
      </w:r>
    </w:p>
    <w:p w:rsidR="00B50701" w:rsidRDefault="00B50701" w:rsidP="00B50701">
      <w:pPr>
        <w:spacing w:line="240" w:lineRule="atLeast"/>
        <w:jc w:val="both"/>
        <w:rPr>
          <w:rFonts w:ascii="Comic Sans MS" w:hAnsi="Comic Sans MS"/>
          <w:sz w:val="20"/>
          <w:szCs w:val="20"/>
        </w:rPr>
      </w:pPr>
      <w:r>
        <w:rPr>
          <w:rFonts w:ascii="Comic Sans MS" w:hAnsi="Comic Sans MS"/>
          <w:b/>
          <w:sz w:val="20"/>
          <w:szCs w:val="20"/>
        </w:rPr>
        <w:t>20</w:t>
      </w:r>
      <w:r w:rsidRPr="000D5A98">
        <w:rPr>
          <w:rFonts w:ascii="Comic Sans MS" w:hAnsi="Comic Sans MS"/>
          <w:b/>
          <w:sz w:val="20"/>
          <w:szCs w:val="20"/>
        </w:rPr>
        <w:t>.</w:t>
      </w:r>
      <w:r>
        <w:rPr>
          <w:rFonts w:ascii="Comic Sans MS" w:hAnsi="Comic Sans MS"/>
          <w:b/>
          <w:sz w:val="20"/>
          <w:szCs w:val="20"/>
        </w:rPr>
        <w:t>(</w:t>
      </w:r>
      <w:proofErr w:type="gramStart"/>
      <w:r>
        <w:rPr>
          <w:rFonts w:ascii="Comic Sans MS" w:hAnsi="Comic Sans MS"/>
          <w:b/>
          <w:sz w:val="20"/>
          <w:szCs w:val="20"/>
        </w:rPr>
        <w:t>………</w:t>
      </w:r>
      <w:proofErr w:type="gramEnd"/>
      <w:r>
        <w:rPr>
          <w:rFonts w:ascii="Comic Sans MS" w:hAnsi="Comic Sans MS"/>
          <w:b/>
          <w:sz w:val="20"/>
          <w:szCs w:val="20"/>
        </w:rPr>
        <w:t xml:space="preserve">) </w:t>
      </w:r>
      <w:r w:rsidR="0094777D" w:rsidRPr="0094777D">
        <w:rPr>
          <w:rFonts w:ascii="Comic Sans MS" w:hAnsi="Comic Sans MS"/>
          <w:sz w:val="20"/>
          <w:szCs w:val="20"/>
        </w:rPr>
        <w:t>Türkler, Talas Savaşı ile İslamiyet</w:t>
      </w:r>
      <w:r w:rsidR="0094777D">
        <w:rPr>
          <w:rFonts w:ascii="Comic Sans MS" w:hAnsi="Comic Sans MS"/>
          <w:sz w:val="20"/>
          <w:szCs w:val="20"/>
        </w:rPr>
        <w:t>’</w:t>
      </w:r>
      <w:r w:rsidR="0094777D" w:rsidRPr="0094777D">
        <w:rPr>
          <w:rFonts w:ascii="Comic Sans MS" w:hAnsi="Comic Sans MS"/>
          <w:sz w:val="20"/>
          <w:szCs w:val="20"/>
        </w:rPr>
        <w:t>i kabul etmeye başlamışlardır</w:t>
      </w:r>
      <w:r w:rsidRPr="0094777D">
        <w:rPr>
          <w:rFonts w:ascii="Comic Sans MS" w:hAnsi="Comic Sans MS"/>
          <w:sz w:val="20"/>
          <w:szCs w:val="20"/>
        </w:rPr>
        <w:t>.</w:t>
      </w:r>
    </w:p>
    <w:p w:rsidR="00EF300E" w:rsidRDefault="00B50701" w:rsidP="007F045D">
      <w:pPr>
        <w:rPr>
          <w:rFonts w:ascii="Comic Sans MS" w:hAnsi="Comic Sans MS"/>
          <w:sz w:val="20"/>
          <w:szCs w:val="20"/>
        </w:rPr>
      </w:pPr>
      <w:r>
        <w:rPr>
          <w:rFonts w:ascii="Comic Sans MS" w:hAnsi="Comic Sans MS"/>
          <w:b/>
          <w:sz w:val="20"/>
          <w:szCs w:val="20"/>
        </w:rPr>
        <w:t>21</w:t>
      </w:r>
      <w:r w:rsidR="00E90603">
        <w:rPr>
          <w:rFonts w:ascii="Comic Sans MS" w:hAnsi="Comic Sans MS"/>
          <w:b/>
          <w:sz w:val="20"/>
          <w:szCs w:val="20"/>
        </w:rPr>
        <w:t>.</w:t>
      </w:r>
      <w:r>
        <w:rPr>
          <w:rFonts w:ascii="Comic Sans MS" w:hAnsi="Comic Sans MS"/>
          <w:b/>
          <w:sz w:val="20"/>
          <w:szCs w:val="20"/>
        </w:rPr>
        <w:t>(</w:t>
      </w:r>
      <w:proofErr w:type="gramStart"/>
      <w:r>
        <w:rPr>
          <w:rFonts w:ascii="Comic Sans MS" w:hAnsi="Comic Sans MS"/>
          <w:b/>
          <w:sz w:val="20"/>
          <w:szCs w:val="20"/>
        </w:rPr>
        <w:t>………</w:t>
      </w:r>
      <w:proofErr w:type="gramEnd"/>
      <w:r>
        <w:rPr>
          <w:rFonts w:ascii="Comic Sans MS" w:hAnsi="Comic Sans MS"/>
          <w:b/>
          <w:sz w:val="20"/>
          <w:szCs w:val="20"/>
        </w:rPr>
        <w:t xml:space="preserve">) </w:t>
      </w:r>
      <w:r w:rsidR="0057746B">
        <w:rPr>
          <w:rFonts w:ascii="Comic Sans MS" w:hAnsi="Comic Sans MS"/>
          <w:sz w:val="20"/>
          <w:szCs w:val="20"/>
        </w:rPr>
        <w:t>GAP, İç Anadolu’daki su sorununu çözmüştür.</w:t>
      </w:r>
      <w:r w:rsidR="00CA2CC8" w:rsidRPr="00CA2CC8">
        <w:rPr>
          <w:rFonts w:ascii="Comic Sans MS" w:hAnsi="Comic Sans MS"/>
          <w:noProof/>
          <w:sz w:val="18"/>
          <w:szCs w:val="18"/>
        </w:rPr>
        <w:pict>
          <v:group id="_x0000_s1083" style="position:absolute;margin-left:305.25pt;margin-top:263.75pt;width:264.4pt;height:151pt;z-index:251668480;mso-position-horizontal-relative:text;mso-position-vertical-relative:text;mso-width-relative:margin;mso-height-relative:margin" coordorigin="-1" coordsize="3358146,1917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">
            <v:rect id="Dikdörtgen 14" o:spid="_x0000_s1084" style="position:absolute;left:731520;width:2056268;height:3429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" fillcolor="#9b2d2a" strokecolor="#be4b48">
              <v:fill color2="#ce3b37" rotate="t" angle="180" colors="0 #9b2d2a;52429f #cb3d3a;1 #ce3b37" focus="100%" type="gradient">
                <o:fill v:ext="view" type="gradientUnscaled"/>
              </v:fill>
              <v:shadow on="t" color="black" opacity="22937f" origin=",.5" offset="0,.63889mm"/>
              <v:textbox>
                <w:txbxContent>
                  <w:p w:rsidR="00027182" w:rsidRPr="00765BF7" w:rsidRDefault="00027182" w:rsidP="00027182">
                    <w:pPr>
                      <w:jc w:val="center"/>
                      <w:rPr>
                        <w:b/>
                      </w:rPr>
                    </w:pPr>
                    <w:r w:rsidRPr="00765BF7">
                      <w:rPr>
                        <w:b/>
                      </w:rPr>
                      <w:t>Türk- İslam Eserleri</w:t>
                    </w:r>
                  </w:p>
                </w:txbxContent>
              </v:textbox>
            </v:rect>
            <v:rect id="Dikdörtgen 24" o:spid="_x0000_s1085" style="position:absolute;left:-1;top:482803;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spellStart"/>
                    <w:r>
                      <w:t>Kutadgu</w:t>
                    </w:r>
                    <w:proofErr w:type="spellEnd"/>
                    <w:r>
                      <w:t xml:space="preserve"> </w:t>
                    </w:r>
                    <w:proofErr w:type="spellStart"/>
                    <w:r>
                      <w:t>Bilig</w:t>
                    </w:r>
                    <w:proofErr w:type="spellEnd"/>
                  </w:p>
                </w:txbxContent>
              </v:textbox>
            </v:rect>
            <v:rect id="Dikdörtgen 93191" o:spid="_x0000_s1086" style="position:absolute;left:2082619;top:482803;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 xml:space="preserve">Yusuf Has </w:t>
                    </w:r>
                    <w:proofErr w:type="spellStart"/>
                    <w:r>
                      <w:t>Hacib</w:t>
                    </w:r>
                    <w:proofErr w:type="spellEnd"/>
                  </w:p>
                </w:txbxContent>
              </v:textbox>
            </v:rect>
            <v:rect id="Dikdörtgen 93194" o:spid="_x0000_s1087" style="position:absolute;left:-1;top:1008129;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 xml:space="preserve">Divan-ı </w:t>
                    </w:r>
                    <w:proofErr w:type="spellStart"/>
                    <w:r>
                      <w:t>Lügati’t</w:t>
                    </w:r>
                    <w:proofErr w:type="spellEnd"/>
                    <w:r>
                      <w:t xml:space="preserve"> Türk</w:t>
                    </w:r>
                  </w:p>
                </w:txbxContent>
              </v:textbox>
            </v:rect>
            <v:rect id="Dikdörtgen 93196" o:spid="_x0000_s1088" style="position:absolute;left:2097975;top:1008116;width:1260170;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gramStart"/>
                    <w:r>
                      <w:t>……………..</w:t>
                    </w:r>
                    <w:proofErr w:type="gramEnd"/>
                  </w:p>
                </w:txbxContent>
              </v:textbox>
            </v:rect>
            <v:rect id="Dikdörtgen 93197" o:spid="_x0000_s1089" style="position:absolute;left:-1;top:1521562;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Siyasetname</w:t>
                    </w:r>
                  </w:p>
                </w:txbxContent>
              </v:textbox>
            </v:rect>
            <v:rect id="Dikdörtgen 93204" o:spid="_x0000_s1090" style="position:absolute;left:2092153;top:1512027;width:1260170;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spellStart"/>
                    <w:r>
                      <w:t>Nizamü’l</w:t>
                    </w:r>
                    <w:proofErr w:type="spellEnd"/>
                    <w:r>
                      <w:t>-mülk</w:t>
                    </w:r>
                  </w:p>
                </w:txbxContent>
              </v:textbox>
            </v:rect>
          </v:group>
        </w:pict>
      </w:r>
      <w:r w:rsidR="00CA2CC8" w:rsidRPr="00CA2CC8">
        <w:rPr>
          <w:rFonts w:ascii="Comic Sans MS" w:hAnsi="Comic Sans MS"/>
          <w:noProof/>
          <w:sz w:val="18"/>
          <w:szCs w:val="18"/>
        </w:rPr>
        <w:pict>
          <v:group id="Grup 93205" o:spid="_x0000_s1075" style="position:absolute;margin-left:305.25pt;margin-top:263.75pt;width:264.4pt;height:151pt;z-index:251667456;mso-position-horizontal-relative:text;mso-position-vertical-relative:text;mso-width-relative:margin;mso-height-relative:margin" coordorigin="-1" coordsize="3358146,1917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">
            <v:rect id="Dikdörtgen 14" o:spid="_x0000_s1076" style="position:absolute;left:731520;width:2056268;height:3429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" fillcolor="#f18c55" strokecolor="#ed7d31" strokeweight=".5pt">
              <v:fill color2="#e56b17" rotate="t" colors="0 #f18c55;.5 #f67b28;1 #e56b17" focus="100%" type="gradient">
                <o:fill v:ext="view" type="gradientUnscaled"/>
              </v:fill>
              <v:textbox>
                <w:txbxContent>
                  <w:p w:rsidR="00027182" w:rsidRPr="00765BF7" w:rsidRDefault="00027182" w:rsidP="00027182">
                    <w:pPr>
                      <w:jc w:val="center"/>
                      <w:rPr>
                        <w:b/>
                      </w:rPr>
                    </w:pPr>
                    <w:r w:rsidRPr="00765BF7">
                      <w:rPr>
                        <w:b/>
                      </w:rPr>
                      <w:t>Türk- İslam Eserleri</w:t>
                    </w:r>
                  </w:p>
                </w:txbxContent>
              </v:textbox>
            </v:rect>
            <v:rect id="Dikdörtgen 24" o:spid="_x0000_s1077" style="position:absolute;left:-1;top:482803;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spellStart"/>
                    <w:r>
                      <w:t>Kutadgu</w:t>
                    </w:r>
                    <w:proofErr w:type="spellEnd"/>
                    <w:r>
                      <w:t xml:space="preserve"> </w:t>
                    </w:r>
                    <w:proofErr w:type="spellStart"/>
                    <w:r>
                      <w:t>Bilig</w:t>
                    </w:r>
                    <w:proofErr w:type="spellEnd"/>
                  </w:p>
                </w:txbxContent>
              </v:textbox>
            </v:rect>
            <v:rect id="Dikdörtgen 93191" o:spid="_x0000_s1078" style="position:absolute;left:2082619;top:482803;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 xml:space="preserve">Yusuf Has </w:t>
                    </w:r>
                    <w:proofErr w:type="spellStart"/>
                    <w:r>
                      <w:t>Hacib</w:t>
                    </w:r>
                    <w:proofErr w:type="spellEnd"/>
                  </w:p>
                </w:txbxContent>
              </v:textbox>
            </v:rect>
            <v:rect id="Dikdörtgen 93194" o:spid="_x0000_s1079" style="position:absolute;left:-1;top:1008129;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 xml:space="preserve">Divan-ı </w:t>
                    </w:r>
                    <w:proofErr w:type="spellStart"/>
                    <w:r>
                      <w:t>Lügati’t</w:t>
                    </w:r>
                    <w:proofErr w:type="spellEnd"/>
                    <w:r>
                      <w:t xml:space="preserve"> Türk</w:t>
                    </w:r>
                  </w:p>
                </w:txbxContent>
              </v:textbox>
            </v:rect>
            <v:rect id="Dikdörtgen 93196" o:spid="_x0000_s1080" style="position:absolute;left:2097975;top:1008116;width:1260170;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gramStart"/>
                    <w:r>
                      <w:t>……………..</w:t>
                    </w:r>
                    <w:proofErr w:type="gramEnd"/>
                  </w:p>
                </w:txbxContent>
              </v:textbox>
            </v:rect>
            <v:rect id="Dikdörtgen 93197" o:spid="_x0000_s1081" style="position:absolute;left:-1;top:1521562;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Siyasetname</w:t>
                    </w:r>
                  </w:p>
                </w:txbxContent>
              </v:textbox>
            </v:rect>
            <v:rect id="Dikdörtgen 93204" o:spid="_x0000_s1082" style="position:absolute;left:2092153;top:1512027;width:1260170;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spellStart"/>
                    <w:r>
                      <w:t>Nizamü’l</w:t>
                    </w:r>
                    <w:proofErr w:type="spellEnd"/>
                    <w:r>
                      <w:t>-mülk</w:t>
                    </w:r>
                  </w:p>
                </w:txbxContent>
              </v:textbox>
            </v:rect>
          </v:group>
        </w:pict>
      </w:r>
    </w:p>
    <w:p w:rsidR="0094777D" w:rsidRPr="006F0B3A" w:rsidRDefault="004246DC" w:rsidP="007F045D">
      <w:pPr>
        <w:rPr>
          <w:rFonts w:ascii="Comic Sans MS" w:hAnsi="Comic Sans MS"/>
          <w:sz w:val="18"/>
          <w:szCs w:val="18"/>
        </w:rPr>
      </w:pPr>
      <w:hyperlink r:id="rId9" w:history="1">
        <w:r w:rsidRPr="00622204">
          <w:rPr>
            <w:rStyle w:val="Kpr"/>
            <w:rFonts w:ascii="Comic Sans MS" w:hAnsi="Comic Sans MS" w:cs="Arial"/>
            <w:b/>
            <w:sz w:val="20"/>
            <w:szCs w:val="20"/>
          </w:rPr>
          <w:t>www.sorubak.com</w:t>
        </w:r>
      </w:hyperlink>
      <w:r>
        <w:rPr>
          <w:rFonts w:ascii="Comic Sans MS" w:hAnsi="Comic Sans MS" w:cs="Arial"/>
          <w:b/>
          <w:sz w:val="20"/>
          <w:szCs w:val="20"/>
        </w:rPr>
        <w:t xml:space="preserve"> </w:t>
      </w:r>
    </w:p>
    <w:p w:rsidR="00EF300E" w:rsidRPr="006F0B3A" w:rsidRDefault="00EF300E" w:rsidP="007F045D">
      <w:pPr>
        <w:rPr>
          <w:rFonts w:ascii="Comic Sans MS" w:hAnsi="Comic Sans MS"/>
          <w:sz w:val="18"/>
          <w:szCs w:val="18"/>
        </w:rPr>
      </w:pPr>
    </w:p>
    <w:p w:rsidR="00223736" w:rsidRPr="0057746B" w:rsidRDefault="00223736" w:rsidP="007F045D">
      <w:pPr>
        <w:rPr>
          <w:rFonts w:ascii="Comic Sans MS" w:hAnsi="Comic Sans MS"/>
          <w:b/>
          <w:sz w:val="18"/>
          <w:szCs w:val="18"/>
        </w:rPr>
      </w:pPr>
      <w:r w:rsidRPr="006F0B3A">
        <w:rPr>
          <w:rFonts w:ascii="Comic Sans MS" w:hAnsi="Comic Sans MS"/>
          <w:sz w:val="18"/>
          <w:szCs w:val="18"/>
        </w:rPr>
        <w:t xml:space="preserve">     </w:t>
      </w:r>
      <w:r w:rsidRPr="0057746B">
        <w:rPr>
          <w:rFonts w:ascii="Comic Sans MS" w:hAnsi="Comic Sans MS"/>
          <w:b/>
          <w:sz w:val="18"/>
          <w:szCs w:val="18"/>
        </w:rPr>
        <w:t>Sınav süresi 40 dakikadır</w:t>
      </w:r>
      <w:r w:rsidR="0057746B">
        <w:rPr>
          <w:rFonts w:ascii="Comic Sans MS" w:hAnsi="Comic Sans MS"/>
          <w:b/>
          <w:sz w:val="18"/>
          <w:szCs w:val="18"/>
        </w:rPr>
        <w:t>.</w:t>
      </w:r>
    </w:p>
    <w:p w:rsidR="00223736" w:rsidRPr="0057746B" w:rsidRDefault="00223736" w:rsidP="007F045D">
      <w:pPr>
        <w:rPr>
          <w:rFonts w:ascii="Comic Sans MS" w:hAnsi="Comic Sans MS"/>
          <w:b/>
          <w:sz w:val="18"/>
          <w:szCs w:val="18"/>
        </w:rPr>
      </w:pPr>
      <w:r w:rsidRPr="0057746B">
        <w:rPr>
          <w:rFonts w:ascii="Comic Sans MS" w:hAnsi="Comic Sans MS"/>
          <w:b/>
          <w:sz w:val="18"/>
          <w:szCs w:val="18"/>
        </w:rPr>
        <w:tab/>
      </w:r>
      <w:r w:rsidRPr="0057746B">
        <w:rPr>
          <w:rFonts w:ascii="Comic Sans MS" w:hAnsi="Comic Sans MS"/>
          <w:b/>
          <w:sz w:val="18"/>
          <w:szCs w:val="18"/>
        </w:rPr>
        <w:tab/>
      </w:r>
      <w:r w:rsidR="0057746B" w:rsidRPr="0057746B">
        <w:rPr>
          <w:rFonts w:ascii="Comic Sans MS" w:hAnsi="Comic Sans MS"/>
          <w:b/>
          <w:sz w:val="18"/>
          <w:szCs w:val="18"/>
        </w:rPr>
        <w:t xml:space="preserve">  </w:t>
      </w:r>
      <w:r w:rsidR="0057746B">
        <w:rPr>
          <w:rFonts w:ascii="Comic Sans MS" w:hAnsi="Comic Sans MS"/>
          <w:b/>
          <w:sz w:val="18"/>
          <w:szCs w:val="18"/>
        </w:rPr>
        <w:t xml:space="preserve">                   </w:t>
      </w:r>
      <w:r w:rsidR="0057746B" w:rsidRPr="0057746B">
        <w:rPr>
          <w:rFonts w:ascii="Comic Sans MS" w:hAnsi="Comic Sans MS"/>
          <w:b/>
          <w:sz w:val="18"/>
          <w:szCs w:val="18"/>
        </w:rPr>
        <w:t xml:space="preserve">  </w:t>
      </w:r>
      <w:r w:rsidRPr="0057746B">
        <w:rPr>
          <w:rFonts w:ascii="Comic Sans MS" w:hAnsi="Comic Sans MS"/>
          <w:b/>
          <w:sz w:val="18"/>
          <w:szCs w:val="18"/>
        </w:rPr>
        <w:t>Başarılar Dilerim</w:t>
      </w:r>
      <w:r w:rsidR="0057746B">
        <w:rPr>
          <w:rFonts w:ascii="Comic Sans MS" w:hAnsi="Comic Sans MS"/>
          <w:b/>
          <w:sz w:val="18"/>
          <w:szCs w:val="18"/>
        </w:rPr>
        <w:t>.</w:t>
      </w:r>
    </w:p>
    <w:p w:rsidR="00223736" w:rsidRPr="006F0B3A" w:rsidRDefault="00383460" w:rsidP="007F045D">
      <w:pPr>
        <w:rPr>
          <w:rFonts w:ascii="Comic Sans MS" w:hAnsi="Comic Sans MS"/>
          <w:b/>
          <w:sz w:val="18"/>
          <w:szCs w:val="18"/>
        </w:rPr>
      </w:pPr>
      <w:r w:rsidRPr="006F0B3A">
        <w:rPr>
          <w:rFonts w:ascii="Comic Sans MS" w:hAnsi="Comic Sans MS"/>
          <w:sz w:val="18"/>
          <w:szCs w:val="18"/>
        </w:rPr>
        <w:tab/>
      </w:r>
      <w:r w:rsidRPr="006F0B3A">
        <w:rPr>
          <w:rFonts w:ascii="Comic Sans MS" w:hAnsi="Comic Sans MS"/>
          <w:sz w:val="18"/>
          <w:szCs w:val="18"/>
        </w:rPr>
        <w:tab/>
      </w:r>
      <w:r w:rsidRPr="006F0B3A">
        <w:rPr>
          <w:rFonts w:ascii="Comic Sans MS" w:hAnsi="Comic Sans MS"/>
          <w:sz w:val="18"/>
          <w:szCs w:val="18"/>
        </w:rPr>
        <w:tab/>
      </w:r>
      <w:r w:rsidRPr="006F0B3A">
        <w:rPr>
          <w:rFonts w:ascii="Comic Sans MS" w:hAnsi="Comic Sans MS"/>
          <w:sz w:val="18"/>
          <w:szCs w:val="18"/>
        </w:rPr>
        <w:tab/>
      </w:r>
    </w:p>
    <w:sectPr w:rsidR="00223736" w:rsidRPr="006F0B3A" w:rsidSect="0038172E">
      <w:type w:val="continuous"/>
      <w:pgSz w:w="11906" w:h="16838"/>
      <w:pgMar w:top="540" w:right="386" w:bottom="360" w:left="540" w:header="708" w:footer="708" w:gutter="0"/>
      <w:cols w:num="2" w:sep="1" w:space="454" w:equalWidth="0">
        <w:col w:w="5443" w:space="454"/>
        <w:col w:w="5083"/>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OpenSymbol">
    <w:altName w:val="Arial Unicode MS"/>
    <w:charset w:val="A2"/>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5"/>
    <w:multiLevelType w:val="singleLevel"/>
    <w:tmpl w:val="00000005"/>
    <w:name w:val="WW8Num7"/>
    <w:lvl w:ilvl="0">
      <w:start w:val="1"/>
      <w:numFmt w:val="bullet"/>
      <w:lvlText w:val=""/>
      <w:lvlJc w:val="left"/>
      <w:pPr>
        <w:tabs>
          <w:tab w:val="num" w:pos="720"/>
        </w:tabs>
        <w:ind w:left="720" w:hanging="360"/>
      </w:pPr>
      <w:rPr>
        <w:rFonts w:ascii="Symbol" w:hAnsi="Symbol"/>
      </w:rPr>
    </w:lvl>
  </w:abstractNum>
  <w:abstractNum w:abstractNumId="3">
    <w:nsid w:val="0E67322E"/>
    <w:multiLevelType w:val="hybridMultilevel"/>
    <w:tmpl w:val="989C1382"/>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106435B"/>
    <w:multiLevelType w:val="hybridMultilevel"/>
    <w:tmpl w:val="2270AAEC"/>
    <w:lvl w:ilvl="0" w:tplc="5E2E63F4">
      <w:start w:val="1"/>
      <w:numFmt w:val="decimal"/>
      <w:lvlText w:val="%1."/>
      <w:lvlJc w:val="left"/>
      <w:pPr>
        <w:tabs>
          <w:tab w:val="num" w:pos="720"/>
        </w:tabs>
        <w:ind w:left="720" w:hanging="360"/>
      </w:pPr>
      <w:rPr>
        <w:b/>
      </w:rPr>
    </w:lvl>
    <w:lvl w:ilvl="1" w:tplc="B888BC84">
      <w:start w:val="1"/>
      <w:numFmt w:val="upp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552614F"/>
    <w:multiLevelType w:val="hybridMultilevel"/>
    <w:tmpl w:val="353C9ADE"/>
    <w:lvl w:ilvl="0" w:tplc="B32AED5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91223EB"/>
    <w:multiLevelType w:val="hybridMultilevel"/>
    <w:tmpl w:val="10A283EE"/>
    <w:lvl w:ilvl="0" w:tplc="9EAE278A">
      <w:start w:val="12"/>
      <w:numFmt w:val="decimal"/>
      <w:lvlText w:val="%1."/>
      <w:lvlJc w:val="left"/>
      <w:pPr>
        <w:tabs>
          <w:tab w:val="num" w:pos="-540"/>
        </w:tabs>
        <w:ind w:left="-540" w:hanging="360"/>
      </w:pPr>
      <w:rPr>
        <w:rFonts w:hint="default"/>
        <w:u w:val="none"/>
      </w:rPr>
    </w:lvl>
    <w:lvl w:ilvl="1" w:tplc="D9DEC85E">
      <w:start w:val="1"/>
      <w:numFmt w:val="upperLetter"/>
      <w:lvlText w:val="%2)"/>
      <w:lvlJc w:val="left"/>
      <w:pPr>
        <w:tabs>
          <w:tab w:val="num" w:pos="360"/>
        </w:tabs>
        <w:ind w:left="360" w:hanging="360"/>
      </w:pPr>
      <w:rPr>
        <w:rFonts w:hint="default"/>
        <w:sz w:val="20"/>
      </w:rPr>
    </w:lvl>
    <w:lvl w:ilvl="2" w:tplc="041F001B" w:tentative="1">
      <w:start w:val="1"/>
      <w:numFmt w:val="lowerRoman"/>
      <w:lvlText w:val="%3."/>
      <w:lvlJc w:val="right"/>
      <w:pPr>
        <w:tabs>
          <w:tab w:val="num" w:pos="900"/>
        </w:tabs>
        <w:ind w:left="900" w:hanging="180"/>
      </w:pPr>
    </w:lvl>
    <w:lvl w:ilvl="3" w:tplc="041F000F" w:tentative="1">
      <w:start w:val="1"/>
      <w:numFmt w:val="decimal"/>
      <w:lvlText w:val="%4."/>
      <w:lvlJc w:val="left"/>
      <w:pPr>
        <w:tabs>
          <w:tab w:val="num" w:pos="1620"/>
        </w:tabs>
        <w:ind w:left="1620" w:hanging="360"/>
      </w:pPr>
    </w:lvl>
    <w:lvl w:ilvl="4" w:tplc="041F0019" w:tentative="1">
      <w:start w:val="1"/>
      <w:numFmt w:val="lowerLetter"/>
      <w:lvlText w:val="%5."/>
      <w:lvlJc w:val="left"/>
      <w:pPr>
        <w:tabs>
          <w:tab w:val="num" w:pos="2340"/>
        </w:tabs>
        <w:ind w:left="2340" w:hanging="360"/>
      </w:pPr>
    </w:lvl>
    <w:lvl w:ilvl="5" w:tplc="041F001B" w:tentative="1">
      <w:start w:val="1"/>
      <w:numFmt w:val="lowerRoman"/>
      <w:lvlText w:val="%6."/>
      <w:lvlJc w:val="right"/>
      <w:pPr>
        <w:tabs>
          <w:tab w:val="num" w:pos="3060"/>
        </w:tabs>
        <w:ind w:left="3060" w:hanging="180"/>
      </w:pPr>
    </w:lvl>
    <w:lvl w:ilvl="6" w:tplc="041F000F" w:tentative="1">
      <w:start w:val="1"/>
      <w:numFmt w:val="decimal"/>
      <w:lvlText w:val="%7."/>
      <w:lvlJc w:val="left"/>
      <w:pPr>
        <w:tabs>
          <w:tab w:val="num" w:pos="3780"/>
        </w:tabs>
        <w:ind w:left="3780" w:hanging="360"/>
      </w:pPr>
    </w:lvl>
    <w:lvl w:ilvl="7" w:tplc="041F0019" w:tentative="1">
      <w:start w:val="1"/>
      <w:numFmt w:val="lowerLetter"/>
      <w:lvlText w:val="%8."/>
      <w:lvlJc w:val="left"/>
      <w:pPr>
        <w:tabs>
          <w:tab w:val="num" w:pos="4500"/>
        </w:tabs>
        <w:ind w:left="4500" w:hanging="360"/>
      </w:pPr>
    </w:lvl>
    <w:lvl w:ilvl="8" w:tplc="041F001B" w:tentative="1">
      <w:start w:val="1"/>
      <w:numFmt w:val="lowerRoman"/>
      <w:lvlText w:val="%9."/>
      <w:lvlJc w:val="right"/>
      <w:pPr>
        <w:tabs>
          <w:tab w:val="num" w:pos="5220"/>
        </w:tabs>
        <w:ind w:left="5220" w:hanging="180"/>
      </w:pPr>
    </w:lvl>
  </w:abstractNum>
  <w:abstractNum w:abstractNumId="7">
    <w:nsid w:val="4B6C2641"/>
    <w:multiLevelType w:val="hybridMultilevel"/>
    <w:tmpl w:val="A6EEAA8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4ED761B3"/>
    <w:multiLevelType w:val="multilevel"/>
    <w:tmpl w:val="10A283EE"/>
    <w:lvl w:ilvl="0">
      <w:start w:val="12"/>
      <w:numFmt w:val="decimal"/>
      <w:lvlText w:val="%1."/>
      <w:lvlJc w:val="left"/>
      <w:pPr>
        <w:tabs>
          <w:tab w:val="num" w:pos="-540"/>
        </w:tabs>
        <w:ind w:left="-540" w:hanging="360"/>
      </w:pPr>
      <w:rPr>
        <w:rFonts w:hint="default"/>
        <w:u w:val="none"/>
      </w:rPr>
    </w:lvl>
    <w:lvl w:ilvl="1">
      <w:start w:val="1"/>
      <w:numFmt w:val="upperLetter"/>
      <w:lvlText w:val="%2)"/>
      <w:lvlJc w:val="left"/>
      <w:pPr>
        <w:tabs>
          <w:tab w:val="num" w:pos="360"/>
        </w:tabs>
        <w:ind w:left="360" w:hanging="360"/>
      </w:pPr>
      <w:rPr>
        <w:rFonts w:hint="default"/>
        <w:sz w:val="20"/>
      </w:r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9">
    <w:nsid w:val="4F15225A"/>
    <w:multiLevelType w:val="multilevel"/>
    <w:tmpl w:val="10A283EE"/>
    <w:lvl w:ilvl="0">
      <w:start w:val="12"/>
      <w:numFmt w:val="decimal"/>
      <w:lvlText w:val="%1."/>
      <w:lvlJc w:val="left"/>
      <w:pPr>
        <w:tabs>
          <w:tab w:val="num" w:pos="-540"/>
        </w:tabs>
        <w:ind w:left="-540" w:hanging="360"/>
      </w:pPr>
      <w:rPr>
        <w:rFonts w:hint="default"/>
        <w:u w:val="none"/>
      </w:rPr>
    </w:lvl>
    <w:lvl w:ilvl="1">
      <w:start w:val="1"/>
      <w:numFmt w:val="upperLetter"/>
      <w:lvlText w:val="%2)"/>
      <w:lvlJc w:val="left"/>
      <w:pPr>
        <w:tabs>
          <w:tab w:val="num" w:pos="360"/>
        </w:tabs>
        <w:ind w:left="360" w:hanging="360"/>
      </w:pPr>
      <w:rPr>
        <w:rFonts w:hint="default"/>
        <w:sz w:val="20"/>
      </w:r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0">
    <w:nsid w:val="5F8254EB"/>
    <w:multiLevelType w:val="hybridMultilevel"/>
    <w:tmpl w:val="54DAA90C"/>
    <w:lvl w:ilvl="0" w:tplc="FDAAE71A">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5A0F58"/>
    <w:multiLevelType w:val="hybridMultilevel"/>
    <w:tmpl w:val="3C60A8D2"/>
    <w:lvl w:ilvl="0" w:tplc="218A2E8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
  </w:num>
  <w:num w:numId="5">
    <w:abstractNumId w:val="3"/>
  </w:num>
  <w:num w:numId="6">
    <w:abstractNumId w:val="4"/>
  </w:num>
  <w:num w:numId="7">
    <w:abstractNumId w:val="6"/>
  </w:num>
  <w:num w:numId="8">
    <w:abstractNumId w:val="10"/>
  </w:num>
  <w:num w:numId="9">
    <w:abstractNumId w:val="9"/>
  </w:num>
  <w:num w:numId="10">
    <w:abstractNumId w:val="8"/>
  </w:num>
  <w:num w:numId="11">
    <w:abstractNumId w:val="1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7F045D"/>
    <w:rsid w:val="00005F18"/>
    <w:rsid w:val="00027182"/>
    <w:rsid w:val="00032DA7"/>
    <w:rsid w:val="000406C0"/>
    <w:rsid w:val="00051525"/>
    <w:rsid w:val="00084B19"/>
    <w:rsid w:val="00086930"/>
    <w:rsid w:val="000B271E"/>
    <w:rsid w:val="000D49C1"/>
    <w:rsid w:val="000F6695"/>
    <w:rsid w:val="00121D2B"/>
    <w:rsid w:val="001721EC"/>
    <w:rsid w:val="0018247E"/>
    <w:rsid w:val="0018628E"/>
    <w:rsid w:val="001C2320"/>
    <w:rsid w:val="001F6B9E"/>
    <w:rsid w:val="00223736"/>
    <w:rsid w:val="0024347E"/>
    <w:rsid w:val="00263B38"/>
    <w:rsid w:val="00280115"/>
    <w:rsid w:val="002A5419"/>
    <w:rsid w:val="002C23B5"/>
    <w:rsid w:val="00302ACE"/>
    <w:rsid w:val="00306B5E"/>
    <w:rsid w:val="003360FA"/>
    <w:rsid w:val="0034099D"/>
    <w:rsid w:val="0034236E"/>
    <w:rsid w:val="00343233"/>
    <w:rsid w:val="0038172E"/>
    <w:rsid w:val="00383460"/>
    <w:rsid w:val="003B4189"/>
    <w:rsid w:val="003E09DA"/>
    <w:rsid w:val="004246DC"/>
    <w:rsid w:val="00435368"/>
    <w:rsid w:val="004A3197"/>
    <w:rsid w:val="004D5E56"/>
    <w:rsid w:val="004D75FF"/>
    <w:rsid w:val="004F3DB3"/>
    <w:rsid w:val="0054104C"/>
    <w:rsid w:val="00573C0E"/>
    <w:rsid w:val="005770AB"/>
    <w:rsid w:val="0057746B"/>
    <w:rsid w:val="005B4539"/>
    <w:rsid w:val="005B5B3D"/>
    <w:rsid w:val="005D0525"/>
    <w:rsid w:val="00651246"/>
    <w:rsid w:val="00655BB8"/>
    <w:rsid w:val="00661F3E"/>
    <w:rsid w:val="00663523"/>
    <w:rsid w:val="00691C24"/>
    <w:rsid w:val="006B5F98"/>
    <w:rsid w:val="006C38AA"/>
    <w:rsid w:val="006F0B3A"/>
    <w:rsid w:val="006F5EE9"/>
    <w:rsid w:val="006F61B2"/>
    <w:rsid w:val="007640B3"/>
    <w:rsid w:val="007921B6"/>
    <w:rsid w:val="007D68F4"/>
    <w:rsid w:val="007D6BEB"/>
    <w:rsid w:val="007F045D"/>
    <w:rsid w:val="00800789"/>
    <w:rsid w:val="0080093A"/>
    <w:rsid w:val="0080273D"/>
    <w:rsid w:val="00814005"/>
    <w:rsid w:val="008228D3"/>
    <w:rsid w:val="0082557B"/>
    <w:rsid w:val="0083182E"/>
    <w:rsid w:val="00843D24"/>
    <w:rsid w:val="008501FF"/>
    <w:rsid w:val="008A1600"/>
    <w:rsid w:val="008A4EF2"/>
    <w:rsid w:val="00906391"/>
    <w:rsid w:val="00936E23"/>
    <w:rsid w:val="0094777D"/>
    <w:rsid w:val="00987FA3"/>
    <w:rsid w:val="009936F9"/>
    <w:rsid w:val="009C695C"/>
    <w:rsid w:val="009D1426"/>
    <w:rsid w:val="00A63443"/>
    <w:rsid w:val="00A67E7C"/>
    <w:rsid w:val="00A71855"/>
    <w:rsid w:val="00AA7CCA"/>
    <w:rsid w:val="00AB1671"/>
    <w:rsid w:val="00AE7A50"/>
    <w:rsid w:val="00B078A2"/>
    <w:rsid w:val="00B145C4"/>
    <w:rsid w:val="00B32C49"/>
    <w:rsid w:val="00B46715"/>
    <w:rsid w:val="00B50701"/>
    <w:rsid w:val="00B601DC"/>
    <w:rsid w:val="00B70180"/>
    <w:rsid w:val="00B7582A"/>
    <w:rsid w:val="00B80708"/>
    <w:rsid w:val="00B90A30"/>
    <w:rsid w:val="00BB06E9"/>
    <w:rsid w:val="00BC60C8"/>
    <w:rsid w:val="00BF2E79"/>
    <w:rsid w:val="00C074F7"/>
    <w:rsid w:val="00C13031"/>
    <w:rsid w:val="00C65630"/>
    <w:rsid w:val="00CA2CC8"/>
    <w:rsid w:val="00CE3085"/>
    <w:rsid w:val="00CE7839"/>
    <w:rsid w:val="00CF61BF"/>
    <w:rsid w:val="00D761EC"/>
    <w:rsid w:val="00D76608"/>
    <w:rsid w:val="00D818F0"/>
    <w:rsid w:val="00D95F0B"/>
    <w:rsid w:val="00DE701A"/>
    <w:rsid w:val="00E17AE4"/>
    <w:rsid w:val="00E327C2"/>
    <w:rsid w:val="00E5164D"/>
    <w:rsid w:val="00E75A1E"/>
    <w:rsid w:val="00E76D8F"/>
    <w:rsid w:val="00E90603"/>
    <w:rsid w:val="00ED33F9"/>
    <w:rsid w:val="00EF300E"/>
    <w:rsid w:val="00F04BE3"/>
    <w:rsid w:val="00F06946"/>
    <w:rsid w:val="00F45BB6"/>
    <w:rsid w:val="00F52F83"/>
    <w:rsid w:val="00FC339D"/>
    <w:rsid w:val="00FD156B"/>
    <w:rsid w:val="00FE66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_x0000_s1052"/>
        <o:r id="V:Rule2" type="callout" idref="#_x0000_s1051"/>
        <o:r id="V:Rule3" type="callout" idref="#_x0000_s1046"/>
        <o:r id="V:Rule4" type="callout" idref="#_x0000_s1045"/>
        <o:r id="V:Rule5"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045D"/>
    <w:rPr>
      <w:sz w:val="24"/>
      <w:szCs w:val="24"/>
    </w:rPr>
  </w:style>
  <w:style w:type="paragraph" w:styleId="Balk1">
    <w:name w:val="heading 1"/>
    <w:basedOn w:val="Normal"/>
    <w:next w:val="Normal"/>
    <w:qFormat/>
    <w:rsid w:val="007F045D"/>
    <w:pPr>
      <w:keepNext/>
      <w:widowControl w:val="0"/>
      <w:autoSpaceDE w:val="0"/>
      <w:autoSpaceDN w:val="0"/>
      <w:adjustRightInd w:val="0"/>
      <w:jc w:val="center"/>
      <w:outlineLvl w:val="0"/>
    </w:pPr>
    <w:rPr>
      <w:rFonts w:ascii="Times New Roman TUR" w:hAnsi="Times New Roman TUR" w:cs="Times New Roman TU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reveierii">
    <w:name w:val="Çerçeve içeriği"/>
    <w:basedOn w:val="GvdeMetni"/>
    <w:rsid w:val="00C074F7"/>
    <w:pPr>
      <w:widowControl w:val="0"/>
      <w:suppressAutoHyphens/>
    </w:pPr>
    <w:rPr>
      <w:rFonts w:eastAsia="Lucida Sans Unicode"/>
      <w:kern w:val="1"/>
    </w:rPr>
  </w:style>
  <w:style w:type="paragraph" w:styleId="GvdeMetni">
    <w:name w:val="Body Text"/>
    <w:basedOn w:val="Normal"/>
    <w:rsid w:val="00C074F7"/>
    <w:pPr>
      <w:spacing w:after="120"/>
    </w:pPr>
  </w:style>
  <w:style w:type="paragraph" w:styleId="KonuBal">
    <w:name w:val="Title"/>
    <w:basedOn w:val="Normal"/>
    <w:link w:val="KonuBalChar"/>
    <w:qFormat/>
    <w:rsid w:val="00302ACE"/>
    <w:pPr>
      <w:jc w:val="center"/>
    </w:pPr>
    <w:rPr>
      <w:b/>
      <w:bCs/>
    </w:rPr>
  </w:style>
  <w:style w:type="character" w:customStyle="1" w:styleId="KonuBalChar">
    <w:name w:val="Konu Başlığı Char"/>
    <w:link w:val="KonuBal"/>
    <w:rsid w:val="00302ACE"/>
    <w:rPr>
      <w:b/>
      <w:bCs/>
      <w:sz w:val="24"/>
      <w:szCs w:val="24"/>
      <w:lang w:val="tr-TR" w:eastAsia="tr-TR" w:bidi="ar-SA"/>
    </w:rPr>
  </w:style>
  <w:style w:type="paragraph" w:styleId="NormalWeb">
    <w:name w:val="Normal (Web)"/>
    <w:basedOn w:val="Normal"/>
    <w:rsid w:val="00B7582A"/>
    <w:pPr>
      <w:spacing w:before="100" w:beforeAutospacing="1" w:after="100" w:afterAutospacing="1"/>
    </w:pPr>
    <w:rPr>
      <w:color w:val="000000"/>
    </w:rPr>
  </w:style>
  <w:style w:type="paragraph" w:styleId="ListeParagraf">
    <w:name w:val="List Paragraph"/>
    <w:basedOn w:val="Normal"/>
    <w:uiPriority w:val="34"/>
    <w:qFormat/>
    <w:rsid w:val="00027182"/>
    <w:pPr>
      <w:spacing w:after="160" w:line="259" w:lineRule="auto"/>
      <w:ind w:left="720"/>
      <w:contextualSpacing/>
    </w:pPr>
    <w:rPr>
      <w:rFonts w:ascii="Calibri" w:eastAsia="Calibri" w:hAnsi="Calibri"/>
      <w:sz w:val="22"/>
      <w:szCs w:val="22"/>
      <w:lang w:eastAsia="en-US"/>
    </w:rPr>
  </w:style>
  <w:style w:type="character" w:styleId="Kpr">
    <w:name w:val="Hyperlink"/>
    <w:basedOn w:val="VarsaylanParagrafYazTipi"/>
    <w:rsid w:val="004246D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021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sosyaldeyi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turkcebilgi.com/images/imgk/tr_cografi_bolgeler.jp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954</Words>
  <Characters>5441</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6383</CharactersWithSpaces>
  <SharedDoc>false</SharedDoc>
  <HLinks>
    <vt:vector size="6" baseType="variant">
      <vt:variant>
        <vt:i4>7798845</vt:i4>
      </vt:variant>
      <vt:variant>
        <vt:i4>-1</vt:i4>
      </vt:variant>
      <vt:variant>
        <vt:i4>1058</vt:i4>
      </vt:variant>
      <vt:variant>
        <vt:i4>1</vt:i4>
      </vt:variant>
      <vt:variant>
        <vt:lpwstr>http://www.turkcebilgi.com/images/imgk/tr_cografi_bolgeler.jpg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2012-03-22T15:25:00Z</cp:lastPrinted>
  <dcterms:created xsi:type="dcterms:W3CDTF">2017-04-05T16:17:00Z</dcterms:created>
  <dcterms:modified xsi:type="dcterms:W3CDTF">2017-04-05T16:17:00Z</dcterms:modified>
  <cp:category>www.sorubak.com</cp:category>
</cp:coreProperties>
</file>