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41" w:rightFromText="141" w:vertAnchor="text" w:horzAnchor="margin" w:tblpXSpec="center" w:tblpY="-67"/>
        <w:tblW w:w="1112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51"/>
        <w:gridCol w:w="305"/>
        <w:gridCol w:w="77"/>
        <w:gridCol w:w="15"/>
        <w:gridCol w:w="720"/>
        <w:gridCol w:w="2355"/>
        <w:gridCol w:w="2504"/>
      </w:tblGrid>
      <w:tr w:rsidR="001D43B9" w:rsidRPr="00CE4DC6" w:rsidTr="00797FAD">
        <w:trPr>
          <w:trHeight w:val="691"/>
        </w:trPr>
        <w:tc>
          <w:tcPr>
            <w:tcW w:w="11127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43B9" w:rsidRDefault="001D43B9" w:rsidP="00797FAD">
            <w:pPr>
              <w:snapToGrid w:val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2015-2016 </w:t>
            </w:r>
            <w:r w:rsidRPr="00072CDE">
              <w:rPr>
                <w:rFonts w:ascii="Comic Sans MS" w:hAnsi="Comic Sans MS"/>
                <w:b/>
                <w:sz w:val="20"/>
                <w:szCs w:val="20"/>
              </w:rPr>
              <w:t xml:space="preserve">EĞİTİM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–</w:t>
            </w:r>
            <w:r w:rsidRPr="00072CDE">
              <w:rPr>
                <w:rFonts w:ascii="Comic Sans MS" w:hAnsi="Comic Sans MS"/>
                <w:b/>
                <w:sz w:val="20"/>
                <w:szCs w:val="20"/>
              </w:rPr>
              <w:t xml:space="preserve"> ÖĞRETİM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YILI KARKUCAK ORTAOKULU </w:t>
            </w:r>
            <w:r w:rsidR="00EB3721">
              <w:rPr>
                <w:rFonts w:ascii="Comic Sans MS" w:hAnsi="Comic Sans MS"/>
                <w:b/>
                <w:sz w:val="20"/>
                <w:szCs w:val="20"/>
              </w:rPr>
              <w:t>5/B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SINIFI</w:t>
            </w:r>
            <w:r w:rsidRPr="00072CD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1D43B9" w:rsidRPr="008F041D" w:rsidRDefault="001D43B9" w:rsidP="00797FAD">
            <w:pPr>
              <w:snapToGrid w:val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072CDE">
              <w:rPr>
                <w:rFonts w:ascii="Comic Sans MS" w:hAnsi="Comic Sans MS"/>
                <w:b/>
                <w:sz w:val="20"/>
                <w:szCs w:val="20"/>
              </w:rPr>
              <w:t>MATEMATİK</w:t>
            </w:r>
            <w:r w:rsidR="00EB3721">
              <w:rPr>
                <w:rFonts w:ascii="Comic Sans MS" w:hAnsi="Comic Sans MS"/>
                <w:b/>
                <w:sz w:val="20"/>
                <w:szCs w:val="20"/>
              </w:rPr>
              <w:t xml:space="preserve"> DERSİ 2</w:t>
            </w:r>
            <w:r w:rsidRPr="00072CDE">
              <w:rPr>
                <w:rFonts w:ascii="Comic Sans MS" w:hAnsi="Comic Sans MS"/>
                <w:b/>
                <w:sz w:val="20"/>
                <w:szCs w:val="20"/>
              </w:rPr>
              <w:t xml:space="preserve">. DÖNEM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1.YAZILI SORULARI</w:t>
            </w:r>
          </w:p>
        </w:tc>
      </w:tr>
      <w:tr w:rsidR="001D43B9" w:rsidRPr="00CE4DC6" w:rsidTr="00797FAD">
        <w:trPr>
          <w:trHeight w:val="255"/>
        </w:trPr>
        <w:tc>
          <w:tcPr>
            <w:tcW w:w="51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spacing w:line="288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ADI      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ab/>
            </w:r>
            <w:r w:rsidRPr="00CE4DC6">
              <w:rPr>
                <w:rFonts w:ascii="Comic Sans MS" w:hAnsi="Comic Sans MS" w:cs="Arial"/>
                <w:b/>
                <w:sz w:val="20"/>
                <w:szCs w:val="20"/>
              </w:rPr>
              <w:t>: . . . . . . . . . . . . . .</w:t>
            </w:r>
          </w:p>
          <w:p w:rsidR="001D43B9" w:rsidRPr="00CE4DC6" w:rsidRDefault="001D43B9" w:rsidP="00797FAD">
            <w:pPr>
              <w:spacing w:line="288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E4DC6">
              <w:rPr>
                <w:rFonts w:ascii="Comic Sans MS" w:hAnsi="Comic Sans MS" w:cs="Arial"/>
                <w:b/>
                <w:sz w:val="20"/>
                <w:szCs w:val="20"/>
              </w:rPr>
              <w:t xml:space="preserve">SOYADI    </w:t>
            </w:r>
            <w:r w:rsidRPr="00CE4DC6">
              <w:rPr>
                <w:rFonts w:ascii="Comic Sans MS" w:hAnsi="Comic Sans MS" w:cs="Arial"/>
                <w:b/>
                <w:sz w:val="20"/>
                <w:szCs w:val="20"/>
              </w:rPr>
              <w:tab/>
              <w:t>: . . . . . . . . . . . . . .</w:t>
            </w:r>
          </w:p>
          <w:p w:rsidR="001D43B9" w:rsidRPr="00072CDE" w:rsidRDefault="001D43B9" w:rsidP="00797FAD">
            <w:pPr>
              <w:spacing w:line="288" w:lineRule="auto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NUMARASI 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ab/>
              <w:t xml:space="preserve">: . . . . </w:t>
            </w:r>
            <w:r w:rsidRPr="00CE4DC6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SINIFI : . . . . </w:t>
            </w:r>
            <w:r w:rsidRPr="00CE4DC6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9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55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E4DC6">
              <w:rPr>
                <w:rFonts w:ascii="Comic Sans MS" w:hAnsi="Comic Sans MS" w:cs="Arial"/>
                <w:b/>
                <w:sz w:val="20"/>
                <w:szCs w:val="20"/>
              </w:rPr>
              <w:t xml:space="preserve">                                  DEĞERLENDİRME</w:t>
            </w:r>
          </w:p>
        </w:tc>
      </w:tr>
      <w:tr w:rsidR="001D43B9" w:rsidRPr="00CE4DC6" w:rsidTr="00797FAD">
        <w:trPr>
          <w:trHeight w:val="255"/>
        </w:trPr>
        <w:tc>
          <w:tcPr>
            <w:tcW w:w="51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3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E4DC6">
              <w:rPr>
                <w:rFonts w:ascii="Comic Sans MS" w:hAnsi="Comic Sans MS" w:cs="Arial"/>
                <w:b/>
                <w:sz w:val="20"/>
                <w:szCs w:val="20"/>
              </w:rPr>
              <w:t>SINAV SONUCU</w:t>
            </w: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</w:tr>
      <w:tr w:rsidR="001D43B9" w:rsidRPr="00CE4DC6" w:rsidTr="00797FAD">
        <w:trPr>
          <w:trHeight w:val="255"/>
        </w:trPr>
        <w:tc>
          <w:tcPr>
            <w:tcW w:w="51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39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E4DC6">
              <w:rPr>
                <w:rFonts w:ascii="Comic Sans MS" w:hAnsi="Comic Sans MS" w:cs="Arial"/>
                <w:b/>
                <w:sz w:val="20"/>
                <w:szCs w:val="20"/>
              </w:rPr>
              <w:t>Puan</w:t>
            </w:r>
          </w:p>
        </w:tc>
        <w:tc>
          <w:tcPr>
            <w:tcW w:w="2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E4DC6">
              <w:rPr>
                <w:rFonts w:ascii="Comic Sans MS" w:hAnsi="Comic Sans MS" w:cs="Arial"/>
                <w:b/>
                <w:sz w:val="20"/>
                <w:szCs w:val="20"/>
              </w:rPr>
              <w:t>Yazıyla</w:t>
            </w:r>
          </w:p>
        </w:tc>
        <w:tc>
          <w:tcPr>
            <w:tcW w:w="2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</w:tr>
      <w:tr w:rsidR="001D43B9" w:rsidRPr="00CE4DC6" w:rsidTr="00797FAD">
        <w:trPr>
          <w:trHeight w:val="99"/>
        </w:trPr>
        <w:tc>
          <w:tcPr>
            <w:tcW w:w="51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9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1D43B9" w:rsidRPr="00CE4DC6" w:rsidTr="00797FAD">
        <w:trPr>
          <w:trHeight w:val="109"/>
        </w:trPr>
        <w:tc>
          <w:tcPr>
            <w:tcW w:w="11127" w:type="dxa"/>
            <w:gridSpan w:val="7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43B9" w:rsidRPr="00CE4DC6" w:rsidRDefault="001D43B9" w:rsidP="00797FAD">
            <w:pPr>
              <w:snapToGrid w:val="0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E4DC6">
              <w:rPr>
                <w:rFonts w:ascii="Comic Sans MS" w:hAnsi="Comic Sans MS" w:cs="Arial"/>
                <w:b/>
                <w:sz w:val="20"/>
                <w:szCs w:val="20"/>
              </w:rPr>
              <w:t>SORULAR</w:t>
            </w:r>
          </w:p>
        </w:tc>
      </w:tr>
      <w:tr w:rsidR="001D43B9" w:rsidRPr="00CE4DC6" w:rsidTr="00797FAD">
        <w:trPr>
          <w:trHeight w:val="1918"/>
        </w:trPr>
        <w:tc>
          <w:tcPr>
            <w:tcW w:w="5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7FAD" w:rsidRDefault="00797FAD" w:rsidP="00797FAD">
            <w:pPr>
              <w:snapToGrid w:val="0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1)</w:t>
            </w:r>
            <w:r w:rsidR="00926634"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375660" cy="47879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A0AD.tmp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5660" cy="478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97FAD" w:rsidRDefault="00797FAD" w:rsidP="00797FAD">
            <w:pPr>
              <w:snapToGrid w:val="0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926634" w:rsidRDefault="00926634" w:rsidP="00797FAD">
            <w:pPr>
              <w:snapToGrid w:val="0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797FAD" w:rsidRPr="00797FAD" w:rsidRDefault="00797FAD" w:rsidP="00797FAD">
            <w:pPr>
              <w:snapToGrid w:val="0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797FAD">
              <w:rPr>
                <w:rFonts w:ascii="Comic Sans MS" w:hAnsi="Comic Sans MS" w:cs="Arial"/>
                <w:b/>
                <w:sz w:val="20"/>
                <w:szCs w:val="20"/>
              </w:rPr>
              <w:t xml:space="preserve">  </w:t>
            </w:r>
          </w:p>
          <w:p w:rsidR="001D43B9" w:rsidRPr="00E7645E" w:rsidRDefault="00797FAD" w:rsidP="00797FAD">
            <w:pPr>
              <w:snapToGrid w:val="0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375660" cy="2051685"/>
                  <wp:effectExtent l="0" t="0" r="0" b="571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43D.tmp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5660" cy="2051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3B9" w:rsidRDefault="00926634" w:rsidP="00797FAD">
            <w:pPr>
              <w:tabs>
                <w:tab w:val="left" w:pos="1350"/>
              </w:tabs>
              <w:snapToGrid w:val="0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2)</w:t>
            </w:r>
            <w:r w:rsidR="00EB3721">
              <w:rPr>
                <w:rFonts w:ascii="Comic Sans MS" w:hAnsi="Comic Sans MS" w:cs="Arial"/>
              </w:rPr>
              <w:t xml:space="preserve">                                                            (13p)</w:t>
            </w:r>
          </w:p>
          <w:p w:rsidR="00A57295" w:rsidRDefault="00A57295" w:rsidP="00797FAD">
            <w:pPr>
              <w:tabs>
                <w:tab w:val="left" w:pos="1350"/>
              </w:tabs>
              <w:snapToGrid w:val="0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  <w:noProof/>
                <w:lang w:eastAsia="tr-TR"/>
              </w:rPr>
              <w:drawing>
                <wp:inline distT="0" distB="0" distL="0" distR="0">
                  <wp:extent cx="3512185" cy="70866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C2BF.t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2185" cy="708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57295" w:rsidRDefault="00EB3721" w:rsidP="00797FAD">
            <w:pPr>
              <w:tabs>
                <w:tab w:val="left" w:pos="1350"/>
              </w:tabs>
              <w:snapToGrid w:val="0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  <w:noProof/>
                <w:lang w:eastAsia="tr-TR"/>
              </w:rPr>
              <w:drawing>
                <wp:inline distT="0" distB="0" distL="0" distR="0">
                  <wp:extent cx="3512185" cy="495935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4425.tmp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2185" cy="495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57295" w:rsidRPr="00B13E48" w:rsidRDefault="00A57295" w:rsidP="00797FAD">
            <w:pPr>
              <w:tabs>
                <w:tab w:val="left" w:pos="1350"/>
              </w:tabs>
              <w:snapToGrid w:val="0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  <w:noProof/>
                <w:lang w:eastAsia="tr-TR"/>
              </w:rPr>
              <w:drawing>
                <wp:inline distT="0" distB="0" distL="0" distR="0">
                  <wp:extent cx="3512185" cy="2719705"/>
                  <wp:effectExtent l="0" t="0" r="0" b="444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5270.tmp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2185" cy="2719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43B9" w:rsidRPr="00CE4DC6" w:rsidTr="00797FAD">
        <w:trPr>
          <w:trHeight w:val="2670"/>
        </w:trPr>
        <w:tc>
          <w:tcPr>
            <w:tcW w:w="5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3B9" w:rsidRDefault="00926634" w:rsidP="00797FAD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3)</w:t>
            </w:r>
          </w:p>
          <w:p w:rsidR="00926634" w:rsidRPr="00E7645E" w:rsidRDefault="00926634" w:rsidP="00797FAD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375660" cy="621665"/>
                  <wp:effectExtent l="0" t="0" r="0" b="698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BE93.tmp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5660" cy="621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3B9" w:rsidRDefault="00926634" w:rsidP="00797FAD">
            <w:pPr>
              <w:tabs>
                <w:tab w:val="left" w:pos="360"/>
              </w:tabs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4)</w:t>
            </w:r>
          </w:p>
          <w:p w:rsidR="00926634" w:rsidRDefault="00A57295" w:rsidP="00797FAD">
            <w:pPr>
              <w:tabs>
                <w:tab w:val="left" w:pos="360"/>
              </w:tabs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512185" cy="686435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4F38.tmp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2185" cy="686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26634" w:rsidRPr="00CE4DC6" w:rsidRDefault="00926634" w:rsidP="00797FAD">
            <w:pPr>
              <w:tabs>
                <w:tab w:val="left" w:pos="360"/>
              </w:tabs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512185" cy="719455"/>
                  <wp:effectExtent l="0" t="0" r="0" b="444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AD2A.tmp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2185" cy="719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0DF" w:rsidRPr="00CE4DC6" w:rsidTr="00DF0CCA">
        <w:trPr>
          <w:trHeight w:val="4169"/>
        </w:trPr>
        <w:tc>
          <w:tcPr>
            <w:tcW w:w="111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20DF" w:rsidRDefault="000020DF" w:rsidP="00797FAD">
            <w:pPr>
              <w:snapToGrid w:val="0"/>
            </w:pPr>
            <w:r>
              <w:t xml:space="preserve">5)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372220" cy="36195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BC7A.tmp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6287" cy="362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                                       </w:t>
            </w:r>
          </w:p>
          <w:p w:rsidR="000020DF" w:rsidRPr="00E7645E" w:rsidRDefault="000020DF" w:rsidP="00797FAD">
            <w:pPr>
              <w:snapToGrid w:val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48050" cy="207645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8311.tmp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8531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F0CCA">
              <w:rPr>
                <w:noProof/>
                <w:lang w:eastAsia="tr-TR"/>
              </w:rPr>
              <w:drawing>
                <wp:inline distT="0" distB="0" distL="0" distR="0">
                  <wp:extent cx="3143250" cy="2009775"/>
                  <wp:effectExtent l="0" t="0" r="0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B199.tmp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689" cy="2010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71228">
              <w:t>(13</w:t>
            </w:r>
            <w:r w:rsidR="00DF0CCA">
              <w:t>P)</w:t>
            </w:r>
          </w:p>
        </w:tc>
      </w:tr>
      <w:tr w:rsidR="00DF0CCA" w:rsidRPr="00CE4DC6" w:rsidTr="0080209B">
        <w:trPr>
          <w:trHeight w:val="1723"/>
        </w:trPr>
        <w:tc>
          <w:tcPr>
            <w:tcW w:w="111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CCA" w:rsidRDefault="00DF0CCA" w:rsidP="00797FAD">
            <w:pPr>
              <w:snapToGrid w:val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lastRenderedPageBreak/>
              <w:t xml:space="preserve">7)  </w:t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438900" cy="32385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3A8.tmp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43005" cy="324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F0CCA" w:rsidRDefault="00A71228" w:rsidP="00797FAD">
            <w:pPr>
              <w:pStyle w:val="ListeParagraf"/>
              <w:suppressAutoHyphens w:val="0"/>
              <w:spacing w:after="0" w:line="240" w:lineRule="auto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drawing>
                <wp:inline distT="0" distB="0" distL="0" distR="0">
                  <wp:extent cx="2609850" cy="609600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5DCF.tmp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0214" cy="609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</w:rPr>
              <w:t xml:space="preserve">  </w:t>
            </w:r>
          </w:p>
          <w:p w:rsidR="00DF0CCA" w:rsidRPr="008F041D" w:rsidRDefault="00A71228" w:rsidP="00797FAD">
            <w:pPr>
              <w:pStyle w:val="ListeParagraf"/>
              <w:suppressAutoHyphens w:val="0"/>
              <w:spacing w:after="0" w:line="240" w:lineRule="auto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(12P)</w:t>
            </w:r>
          </w:p>
        </w:tc>
      </w:tr>
      <w:tr w:rsidR="001D43B9" w:rsidRPr="00CE4DC6" w:rsidTr="00797FAD">
        <w:trPr>
          <w:trHeight w:val="1577"/>
        </w:trPr>
        <w:tc>
          <w:tcPr>
            <w:tcW w:w="5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228" w:rsidRDefault="00DD2779" w:rsidP="00797FAD">
            <w:pPr>
              <w:snapToGrid w:val="0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8)</w:t>
            </w:r>
            <w:r w:rsidR="00DC1A2F">
              <w:rPr>
                <w:noProof/>
                <w:lang w:eastAsia="tr-TR"/>
              </w:rPr>
              <w:t xml:space="preserve">   A</w:t>
            </w:r>
            <w:r>
              <w:rPr>
                <w:noProof/>
                <w:lang w:eastAsia="tr-TR"/>
              </w:rPr>
              <w:t>şağıdaki boş</w:t>
            </w:r>
            <w:r w:rsidR="00DC1A2F">
              <w:rPr>
                <w:noProof/>
                <w:lang w:eastAsia="tr-TR"/>
              </w:rPr>
              <w:t xml:space="preserve">luğa </w:t>
            </w:r>
            <w:r>
              <w:rPr>
                <w:noProof/>
                <w:lang w:eastAsia="tr-TR"/>
              </w:rPr>
              <w:t xml:space="preserve">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371725" cy="247650"/>
                  <wp:effectExtent l="0" t="0" r="9525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9768.tmp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2061" cy="247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C1A2F">
              <w:rPr>
                <w:noProof/>
                <w:lang w:eastAsia="tr-TR"/>
              </w:rPr>
              <w:t>sembollerinden birini koyunuz</w:t>
            </w:r>
            <w:r>
              <w:rPr>
                <w:noProof/>
                <w:lang w:eastAsia="tr-TR"/>
              </w:rPr>
              <w:t xml:space="preserve">                                                 (9</w:t>
            </w:r>
            <w:r w:rsidR="00A72496">
              <w:rPr>
                <w:noProof/>
                <w:lang w:eastAsia="tr-TR"/>
              </w:rPr>
              <w:t>P</w:t>
            </w:r>
            <w:r>
              <w:rPr>
                <w:noProof/>
                <w:lang w:eastAsia="tr-TR"/>
              </w:rPr>
              <w:t>)</w:t>
            </w:r>
          </w:p>
          <w:p w:rsidR="001D43B9" w:rsidRDefault="00DC1A2F" w:rsidP="00797FAD">
            <w:pPr>
              <w:snapToGrid w:val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314700" cy="2143124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C1A8.tmp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5163" cy="2143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2496" w:rsidRDefault="00A71228" w:rsidP="00797FAD">
            <w:pPr>
              <w:pStyle w:val="ListeParagraf"/>
              <w:suppressAutoHyphens w:val="0"/>
              <w:spacing w:after="0" w:line="240" w:lineRule="auto"/>
              <w:ind w:left="0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9)              </w:t>
            </w:r>
            <w:r w:rsidR="00A72496">
              <w:rPr>
                <w:rFonts w:ascii="Comic Sans MS" w:hAnsi="Comic Sans MS" w:cs="Arial"/>
                <w:b/>
                <w:sz w:val="20"/>
                <w:szCs w:val="20"/>
              </w:rPr>
              <w:t xml:space="preserve">                                       (6P)</w:t>
            </w:r>
          </w:p>
          <w:p w:rsidR="00A71228" w:rsidRDefault="00A72496" w:rsidP="00797FAD">
            <w:pPr>
              <w:pStyle w:val="ListeParagraf"/>
              <w:suppressAutoHyphens w:val="0"/>
              <w:spacing w:after="0" w:line="240" w:lineRule="auto"/>
              <w:ind w:left="0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09950" cy="463250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41F3.tmp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7486" cy="462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2496" w:rsidRDefault="00A72496" w:rsidP="00797FAD">
            <w:pPr>
              <w:pStyle w:val="ListeParagraf"/>
              <w:suppressAutoHyphens w:val="0"/>
              <w:spacing w:after="0" w:line="240" w:lineRule="auto"/>
              <w:ind w:left="0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A72496" w:rsidRDefault="00A72496" w:rsidP="00797FAD">
            <w:pPr>
              <w:pStyle w:val="ListeParagraf"/>
              <w:suppressAutoHyphens w:val="0"/>
              <w:spacing w:after="0" w:line="240" w:lineRule="auto"/>
              <w:ind w:left="0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A72496" w:rsidRDefault="00A72496" w:rsidP="00797FAD">
            <w:pPr>
              <w:pStyle w:val="ListeParagraf"/>
              <w:suppressAutoHyphens w:val="0"/>
              <w:spacing w:after="0" w:line="240" w:lineRule="auto"/>
              <w:ind w:left="0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512185" cy="433705"/>
                  <wp:effectExtent l="0" t="0" r="0" b="4445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DA7B.tmp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2185" cy="433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2496" w:rsidRDefault="00A72496" w:rsidP="00797FAD">
            <w:pPr>
              <w:pStyle w:val="ListeParagraf"/>
              <w:suppressAutoHyphens w:val="0"/>
              <w:spacing w:after="0" w:line="240" w:lineRule="auto"/>
              <w:ind w:left="0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A72496" w:rsidRDefault="00A72496" w:rsidP="00797FAD">
            <w:pPr>
              <w:pStyle w:val="ListeParagraf"/>
              <w:suppressAutoHyphens w:val="0"/>
              <w:spacing w:after="0" w:line="240" w:lineRule="auto"/>
              <w:ind w:left="0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A72496" w:rsidRDefault="00A72496" w:rsidP="00797FAD">
            <w:pPr>
              <w:pStyle w:val="ListeParagraf"/>
              <w:suppressAutoHyphens w:val="0"/>
              <w:spacing w:after="0" w:line="240" w:lineRule="auto"/>
              <w:ind w:left="0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512185" cy="471170"/>
                  <wp:effectExtent l="0" t="0" r="0" b="508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5096.tmp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2185" cy="471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43B9" w:rsidRPr="00CE4DC6" w:rsidTr="00797FAD">
        <w:trPr>
          <w:trHeight w:val="2567"/>
        </w:trPr>
        <w:tc>
          <w:tcPr>
            <w:tcW w:w="5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43B9" w:rsidRDefault="00A71228" w:rsidP="00797FAD">
            <w:r>
              <w:t>10)</w:t>
            </w:r>
            <w:r w:rsidR="00EA30A2">
              <w:t xml:space="preserve">  (4P)</w:t>
            </w:r>
          </w:p>
          <w:p w:rsidR="00A71228" w:rsidRPr="008F041D" w:rsidRDefault="00DC1A2F" w:rsidP="00797FAD">
            <w:r>
              <w:rPr>
                <w:noProof/>
                <w:lang w:eastAsia="tr-TR"/>
              </w:rPr>
              <w:drawing>
                <wp:inline distT="0" distB="0" distL="0" distR="0">
                  <wp:extent cx="3371850" cy="2247900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36BA.tmp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5660" cy="2250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1A2F" w:rsidRDefault="00DC1A2F" w:rsidP="00797FAD">
            <w:pP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t>11)</w:t>
            </w:r>
            <w:r w:rsidR="00EA30A2"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t xml:space="preserve">  (4P)</w:t>
            </w:r>
          </w:p>
          <w:p w:rsidR="001D43B9" w:rsidRPr="008F041D" w:rsidRDefault="00DC1A2F" w:rsidP="00797FAD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506443" cy="2247900"/>
                  <wp:effectExtent l="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F7D9.tmp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2185" cy="2251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0202" w:rsidRPr="00CE4DC6" w:rsidTr="00661FDF">
        <w:trPr>
          <w:trHeight w:val="2340"/>
        </w:trPr>
        <w:tc>
          <w:tcPr>
            <w:tcW w:w="553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20202" w:rsidRDefault="00EA30A2" w:rsidP="00797FA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12) (4P)</w:t>
            </w:r>
          </w:p>
          <w:p w:rsidR="00820202" w:rsidRPr="00E7645E" w:rsidRDefault="00820202" w:rsidP="00797FAD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27703" cy="2828925"/>
                  <wp:effectExtent l="0" t="0" r="1905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9BA0.tmp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4555" cy="28263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0202" w:rsidRDefault="00820202" w:rsidP="00797FAD">
            <w:pPr>
              <w:snapToGrid w:val="0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13)</w:t>
            </w:r>
            <w:r w:rsidR="00EA30A2">
              <w:rPr>
                <w:rFonts w:ascii="Comic Sans MS" w:hAnsi="Comic Sans MS" w:cs="Arial"/>
                <w:sz w:val="20"/>
                <w:szCs w:val="20"/>
              </w:rPr>
              <w:t>(4P)</w:t>
            </w:r>
          </w:p>
          <w:p w:rsidR="00820202" w:rsidRPr="00005EB0" w:rsidRDefault="00820202" w:rsidP="00797FAD">
            <w:pPr>
              <w:snapToGrid w:val="0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63290" cy="1329055"/>
                  <wp:effectExtent l="0" t="0" r="3810" b="4445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A61C.tmp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3290" cy="1329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0202" w:rsidRPr="00CE4DC6" w:rsidTr="00661FDF">
        <w:trPr>
          <w:trHeight w:val="2340"/>
        </w:trPr>
        <w:tc>
          <w:tcPr>
            <w:tcW w:w="5533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0202" w:rsidRDefault="00820202" w:rsidP="00797FAD">
            <w:pPr>
              <w:rPr>
                <w:b/>
                <w:sz w:val="20"/>
                <w:szCs w:val="20"/>
              </w:rPr>
            </w:pPr>
          </w:p>
        </w:tc>
        <w:tc>
          <w:tcPr>
            <w:tcW w:w="559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0202" w:rsidRDefault="00820202" w:rsidP="00797FAD">
            <w:pPr>
              <w:snapToGrid w:val="0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14)</w:t>
            </w:r>
            <w:r w:rsidR="00EA30A2">
              <w:rPr>
                <w:rFonts w:ascii="Comic Sans MS" w:hAnsi="Comic Sans MS" w:cs="Arial"/>
                <w:sz w:val="20"/>
                <w:szCs w:val="20"/>
              </w:rPr>
              <w:t>(4P)</w:t>
            </w:r>
            <w:bookmarkStart w:id="0" w:name="_GoBack"/>
            <w:bookmarkEnd w:id="0"/>
          </w:p>
          <w:p w:rsidR="00820202" w:rsidRDefault="00820202" w:rsidP="00797FAD">
            <w:pPr>
              <w:snapToGrid w:val="0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465660" cy="1466850"/>
                  <wp:effectExtent l="0" t="0" r="1905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8CAC7.tmp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3290" cy="1465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6AE7" w:rsidRDefault="00D16AE7" w:rsidP="00BF78DD">
      <w:pPr>
        <w:rPr>
          <w:rFonts w:ascii="Comic Sans MS" w:hAnsi="Comic Sans MS" w:cs="Arial"/>
          <w:b/>
          <w:i/>
          <w:sz w:val="20"/>
          <w:szCs w:val="20"/>
        </w:rPr>
      </w:pPr>
      <w:r>
        <w:rPr>
          <w:rFonts w:ascii="Comic Sans MS" w:hAnsi="Comic Sans MS" w:cs="Arial"/>
          <w:b/>
          <w:i/>
          <w:sz w:val="20"/>
          <w:szCs w:val="20"/>
        </w:rPr>
        <w:t xml:space="preserve">BAŞARILAR DİLERİM </w:t>
      </w:r>
      <w:r w:rsidR="00EC6A24">
        <w:rPr>
          <w:rFonts w:ascii="Comic Sans MS" w:hAnsi="Comic Sans MS" w:cs="Arial"/>
          <w:b/>
          <w:i/>
          <w:sz w:val="20"/>
          <w:szCs w:val="20"/>
        </w:rPr>
        <w:t xml:space="preserve"> </w:t>
      </w:r>
      <w:hyperlink r:id="rId29" w:history="1">
        <w:r w:rsidR="00EC6A24" w:rsidRPr="00131421">
          <w:rPr>
            <w:rStyle w:val="Kpr"/>
          </w:rPr>
          <w:t>www.sorubak.com</w:t>
        </w:r>
      </w:hyperlink>
      <w:r w:rsidR="00EC6A24">
        <w:t xml:space="preserve"> </w:t>
      </w:r>
    </w:p>
    <w:p w:rsidR="00D16AE7" w:rsidRDefault="00D16AE7" w:rsidP="00BF78DD">
      <w:pPr>
        <w:rPr>
          <w:rFonts w:ascii="Comic Sans MS" w:hAnsi="Comic Sans MS" w:cs="Arial"/>
          <w:b/>
          <w:i/>
          <w:sz w:val="20"/>
          <w:szCs w:val="20"/>
        </w:rPr>
      </w:pPr>
      <w:r>
        <w:rPr>
          <w:rFonts w:ascii="Comic Sans MS" w:hAnsi="Comic Sans MS" w:cs="Arial"/>
          <w:b/>
          <w:i/>
          <w:sz w:val="20"/>
          <w:szCs w:val="20"/>
        </w:rPr>
        <w:t xml:space="preserve">SÜRENİZ BİR DERS SAATİDİR…                      </w:t>
      </w:r>
    </w:p>
    <w:p w:rsidR="00D16AE7" w:rsidRPr="007D2CFF" w:rsidRDefault="00D16AE7" w:rsidP="00BF78DD">
      <w:pPr>
        <w:rPr>
          <w:rFonts w:ascii="Comic Sans MS" w:hAnsi="Comic Sans MS" w:cs="Arial"/>
          <w:b/>
          <w:i/>
          <w:sz w:val="20"/>
          <w:szCs w:val="20"/>
        </w:rPr>
      </w:pPr>
      <w:r>
        <w:rPr>
          <w:rFonts w:ascii="Comic Sans MS" w:hAnsi="Comic Sans MS" w:cs="Arial"/>
          <w:b/>
          <w:i/>
          <w:sz w:val="20"/>
          <w:szCs w:val="20"/>
        </w:rPr>
        <w:t xml:space="preserve">                  ‘’ BİLDİKLERİNİZİ YAPIN DİĞERLERİNE DE DAHA İYİ ÇALIŞIN’’</w:t>
      </w:r>
    </w:p>
    <w:sectPr w:rsidR="00D16AE7" w:rsidRPr="007D2CFF" w:rsidSect="00331BAF">
      <w:type w:val="continuous"/>
      <w:pgSz w:w="11906" w:h="16838"/>
      <w:pgMar w:top="624" w:right="1106" w:bottom="249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8.75pt;height:16.5pt" o:bullet="t" filled="t">
        <v:fill color2="black"/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BD14579_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Bal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/>
        <w:b/>
        <w:i w:val="0"/>
        <w:sz w:val="22"/>
        <w:szCs w:val="22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1605"/>
        </w:tabs>
        <w:ind w:left="1605" w:hanging="360"/>
      </w:pPr>
    </w:lvl>
  </w:abstractNum>
  <w:abstractNum w:abstractNumId="3">
    <w:nsid w:val="09F65485"/>
    <w:multiLevelType w:val="hybridMultilevel"/>
    <w:tmpl w:val="27C8A9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B0C6B"/>
    <w:multiLevelType w:val="hybridMultilevel"/>
    <w:tmpl w:val="9BDE26AE"/>
    <w:lvl w:ilvl="0" w:tplc="A3662B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6C2C5C"/>
    <w:multiLevelType w:val="hybridMultilevel"/>
    <w:tmpl w:val="5172F574"/>
    <w:lvl w:ilvl="0" w:tplc="4E5209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DA1340"/>
    <w:multiLevelType w:val="hybridMultilevel"/>
    <w:tmpl w:val="08B09914"/>
    <w:lvl w:ilvl="0" w:tplc="287A329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DE0C83"/>
    <w:multiLevelType w:val="hybridMultilevel"/>
    <w:tmpl w:val="9D72B028"/>
    <w:lvl w:ilvl="0" w:tplc="008A05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2C2CE2"/>
    <w:multiLevelType w:val="hybridMultilevel"/>
    <w:tmpl w:val="0D163F32"/>
    <w:lvl w:ilvl="0" w:tplc="E9980150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0B119C9"/>
    <w:multiLevelType w:val="hybridMultilevel"/>
    <w:tmpl w:val="C11CD6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813B6D"/>
    <w:multiLevelType w:val="hybridMultilevel"/>
    <w:tmpl w:val="175EC588"/>
    <w:lvl w:ilvl="0" w:tplc="CB4A72B6">
      <w:start w:val="1"/>
      <w:numFmt w:val="upperLetter"/>
      <w:lvlText w:val="%1)"/>
      <w:lvlJc w:val="left"/>
      <w:pPr>
        <w:tabs>
          <w:tab w:val="num" w:pos="3285"/>
        </w:tabs>
        <w:ind w:left="32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4005"/>
        </w:tabs>
        <w:ind w:left="40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725"/>
        </w:tabs>
        <w:ind w:left="47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445"/>
        </w:tabs>
        <w:ind w:left="54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6165"/>
        </w:tabs>
        <w:ind w:left="61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885"/>
        </w:tabs>
        <w:ind w:left="68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605"/>
        </w:tabs>
        <w:ind w:left="76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8325"/>
        </w:tabs>
        <w:ind w:left="83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9045"/>
        </w:tabs>
        <w:ind w:left="9045" w:hanging="180"/>
      </w:pPr>
    </w:lvl>
  </w:abstractNum>
  <w:abstractNum w:abstractNumId="11">
    <w:nsid w:val="18982AAF"/>
    <w:multiLevelType w:val="hybridMultilevel"/>
    <w:tmpl w:val="A35EFB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DF2E669A">
      <w:start w:val="1"/>
      <w:numFmt w:val="bullet"/>
      <w:lvlText w:val=""/>
      <w:lvlPicBulletId w:val="1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E30C38"/>
    <w:multiLevelType w:val="hybridMultilevel"/>
    <w:tmpl w:val="EE085F20"/>
    <w:lvl w:ilvl="0" w:tplc="7FB82F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7A6911"/>
    <w:multiLevelType w:val="hybridMultilevel"/>
    <w:tmpl w:val="4E5EF3EA"/>
    <w:lvl w:ilvl="0" w:tplc="5B7C2A0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0383D98"/>
    <w:multiLevelType w:val="hybridMultilevel"/>
    <w:tmpl w:val="D0502364"/>
    <w:lvl w:ilvl="0" w:tplc="04DA8E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4669AB"/>
    <w:multiLevelType w:val="hybridMultilevel"/>
    <w:tmpl w:val="750A9A20"/>
    <w:lvl w:ilvl="0" w:tplc="E9DAF2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8795CCC"/>
    <w:multiLevelType w:val="hybridMultilevel"/>
    <w:tmpl w:val="CF0690D6"/>
    <w:lvl w:ilvl="0" w:tplc="81181E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486F67"/>
    <w:multiLevelType w:val="hybridMultilevel"/>
    <w:tmpl w:val="0BAAD290"/>
    <w:lvl w:ilvl="0" w:tplc="C83075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AF41407"/>
    <w:multiLevelType w:val="hybridMultilevel"/>
    <w:tmpl w:val="7708CAE4"/>
    <w:lvl w:ilvl="0" w:tplc="C9AEB6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F86128"/>
    <w:multiLevelType w:val="hybridMultilevel"/>
    <w:tmpl w:val="343A2650"/>
    <w:lvl w:ilvl="0" w:tplc="E41C9B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354FC7"/>
    <w:multiLevelType w:val="hybridMultilevel"/>
    <w:tmpl w:val="F68C1E2A"/>
    <w:lvl w:ilvl="0" w:tplc="A1802D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6786996"/>
    <w:multiLevelType w:val="hybridMultilevel"/>
    <w:tmpl w:val="FDBA90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0B6393"/>
    <w:multiLevelType w:val="hybridMultilevel"/>
    <w:tmpl w:val="2B3E54E4"/>
    <w:lvl w:ilvl="0" w:tplc="041F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1E1A10"/>
    <w:multiLevelType w:val="hybridMultilevel"/>
    <w:tmpl w:val="8A0450BC"/>
    <w:lvl w:ilvl="0" w:tplc="00BED3A2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9CF7D6A"/>
    <w:multiLevelType w:val="hybridMultilevel"/>
    <w:tmpl w:val="D4AA15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3A6A90"/>
    <w:multiLevelType w:val="hybridMultilevel"/>
    <w:tmpl w:val="F766C158"/>
    <w:lvl w:ilvl="0" w:tplc="F1443C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187FE7"/>
    <w:multiLevelType w:val="hybridMultilevel"/>
    <w:tmpl w:val="46581C12"/>
    <w:lvl w:ilvl="0" w:tplc="733E859C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330B72"/>
    <w:multiLevelType w:val="hybridMultilevel"/>
    <w:tmpl w:val="50ECBEE4"/>
    <w:lvl w:ilvl="0" w:tplc="0AFA7AB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6115F6"/>
    <w:multiLevelType w:val="hybridMultilevel"/>
    <w:tmpl w:val="466ABADA"/>
    <w:lvl w:ilvl="0" w:tplc="8FC644F2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99502F7"/>
    <w:multiLevelType w:val="hybridMultilevel"/>
    <w:tmpl w:val="90A44524"/>
    <w:lvl w:ilvl="0" w:tplc="5A3ADF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031D78"/>
    <w:multiLevelType w:val="hybridMultilevel"/>
    <w:tmpl w:val="C41848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FA4DDF"/>
    <w:multiLevelType w:val="hybridMultilevel"/>
    <w:tmpl w:val="0560B172"/>
    <w:lvl w:ilvl="0" w:tplc="FAF8BAF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3B97767"/>
    <w:multiLevelType w:val="hybridMultilevel"/>
    <w:tmpl w:val="695C7A8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B25C4B"/>
    <w:multiLevelType w:val="hybridMultilevel"/>
    <w:tmpl w:val="A2A07074"/>
    <w:lvl w:ilvl="0" w:tplc="6538983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774881"/>
    <w:multiLevelType w:val="hybridMultilevel"/>
    <w:tmpl w:val="EB0EFB0C"/>
    <w:lvl w:ilvl="0" w:tplc="7FC65FE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7F7E4E"/>
    <w:multiLevelType w:val="hybridMultilevel"/>
    <w:tmpl w:val="B8B44D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B267F3"/>
    <w:multiLevelType w:val="hybridMultilevel"/>
    <w:tmpl w:val="02E09630"/>
    <w:lvl w:ilvl="0" w:tplc="94C493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026FB9"/>
    <w:multiLevelType w:val="hybridMultilevel"/>
    <w:tmpl w:val="29143D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805B7F"/>
    <w:multiLevelType w:val="hybridMultilevel"/>
    <w:tmpl w:val="20746D8C"/>
    <w:lvl w:ilvl="0" w:tplc="08527364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cs="Arial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816726"/>
    <w:multiLevelType w:val="hybridMultilevel"/>
    <w:tmpl w:val="7BC471D0"/>
    <w:lvl w:ilvl="0" w:tplc="BA70DCA6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0">
    <w:nsid w:val="7DEE7A1C"/>
    <w:multiLevelType w:val="hybridMultilevel"/>
    <w:tmpl w:val="0090EC82"/>
    <w:lvl w:ilvl="0" w:tplc="37700F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1A11F3"/>
    <w:multiLevelType w:val="hybridMultilevel"/>
    <w:tmpl w:val="B09E3B42"/>
    <w:lvl w:ilvl="0" w:tplc="431A92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B8146B"/>
    <w:multiLevelType w:val="hybridMultilevel"/>
    <w:tmpl w:val="A6AA3C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6"/>
  </w:num>
  <w:num w:numId="5">
    <w:abstractNumId w:val="42"/>
  </w:num>
  <w:num w:numId="6">
    <w:abstractNumId w:val="21"/>
  </w:num>
  <w:num w:numId="7">
    <w:abstractNumId w:val="35"/>
  </w:num>
  <w:num w:numId="8">
    <w:abstractNumId w:val="10"/>
  </w:num>
  <w:num w:numId="9">
    <w:abstractNumId w:val="24"/>
  </w:num>
  <w:num w:numId="10">
    <w:abstractNumId w:val="16"/>
  </w:num>
  <w:num w:numId="11">
    <w:abstractNumId w:val="34"/>
  </w:num>
  <w:num w:numId="12">
    <w:abstractNumId w:val="19"/>
  </w:num>
  <w:num w:numId="13">
    <w:abstractNumId w:val="37"/>
  </w:num>
  <w:num w:numId="14">
    <w:abstractNumId w:val="22"/>
  </w:num>
  <w:num w:numId="15">
    <w:abstractNumId w:val="11"/>
  </w:num>
  <w:num w:numId="16">
    <w:abstractNumId w:val="4"/>
  </w:num>
  <w:num w:numId="17">
    <w:abstractNumId w:val="20"/>
  </w:num>
  <w:num w:numId="18">
    <w:abstractNumId w:val="31"/>
  </w:num>
  <w:num w:numId="19">
    <w:abstractNumId w:val="39"/>
  </w:num>
  <w:num w:numId="20">
    <w:abstractNumId w:val="6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5"/>
  </w:num>
  <w:num w:numId="24">
    <w:abstractNumId w:val="36"/>
  </w:num>
  <w:num w:numId="25">
    <w:abstractNumId w:val="12"/>
  </w:num>
  <w:num w:numId="26">
    <w:abstractNumId w:val="29"/>
  </w:num>
  <w:num w:numId="27">
    <w:abstractNumId w:val="27"/>
  </w:num>
  <w:num w:numId="28">
    <w:abstractNumId w:val="41"/>
  </w:num>
  <w:num w:numId="29">
    <w:abstractNumId w:val="14"/>
  </w:num>
  <w:num w:numId="30">
    <w:abstractNumId w:val="25"/>
  </w:num>
  <w:num w:numId="31">
    <w:abstractNumId w:val="23"/>
  </w:num>
  <w:num w:numId="32">
    <w:abstractNumId w:val="33"/>
  </w:num>
  <w:num w:numId="33">
    <w:abstractNumId w:val="7"/>
  </w:num>
  <w:num w:numId="34">
    <w:abstractNumId w:val="18"/>
  </w:num>
  <w:num w:numId="35">
    <w:abstractNumId w:val="40"/>
  </w:num>
  <w:num w:numId="36">
    <w:abstractNumId w:val="13"/>
  </w:num>
  <w:num w:numId="37">
    <w:abstractNumId w:val="15"/>
  </w:num>
  <w:num w:numId="38">
    <w:abstractNumId w:val="9"/>
  </w:num>
  <w:num w:numId="39">
    <w:abstractNumId w:val="38"/>
  </w:num>
  <w:num w:numId="40">
    <w:abstractNumId w:val="30"/>
  </w:num>
  <w:num w:numId="41">
    <w:abstractNumId w:val="8"/>
  </w:num>
  <w:num w:numId="42">
    <w:abstractNumId w:val="3"/>
  </w:num>
  <w:num w:numId="43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EE6994"/>
    <w:rsid w:val="000020DF"/>
    <w:rsid w:val="00005EB0"/>
    <w:rsid w:val="000259FC"/>
    <w:rsid w:val="00055E42"/>
    <w:rsid w:val="000717CE"/>
    <w:rsid w:val="00072CDE"/>
    <w:rsid w:val="00077725"/>
    <w:rsid w:val="000E20C8"/>
    <w:rsid w:val="00105DBF"/>
    <w:rsid w:val="001277AE"/>
    <w:rsid w:val="00174CAA"/>
    <w:rsid w:val="001930BA"/>
    <w:rsid w:val="001D1E2C"/>
    <w:rsid w:val="001D43B9"/>
    <w:rsid w:val="00222D81"/>
    <w:rsid w:val="00244D74"/>
    <w:rsid w:val="00253D37"/>
    <w:rsid w:val="0025638F"/>
    <w:rsid w:val="002C185F"/>
    <w:rsid w:val="002F75FA"/>
    <w:rsid w:val="00303479"/>
    <w:rsid w:val="0030476E"/>
    <w:rsid w:val="00304775"/>
    <w:rsid w:val="00305E19"/>
    <w:rsid w:val="00331BAF"/>
    <w:rsid w:val="0037414C"/>
    <w:rsid w:val="00380494"/>
    <w:rsid w:val="003B64C3"/>
    <w:rsid w:val="003F49AD"/>
    <w:rsid w:val="004139ED"/>
    <w:rsid w:val="00425F60"/>
    <w:rsid w:val="00430ED7"/>
    <w:rsid w:val="00490696"/>
    <w:rsid w:val="004B2B09"/>
    <w:rsid w:val="00500D88"/>
    <w:rsid w:val="0051081E"/>
    <w:rsid w:val="005123B9"/>
    <w:rsid w:val="00517058"/>
    <w:rsid w:val="005437F2"/>
    <w:rsid w:val="00594509"/>
    <w:rsid w:val="005E0A77"/>
    <w:rsid w:val="00632681"/>
    <w:rsid w:val="0063427F"/>
    <w:rsid w:val="0064429A"/>
    <w:rsid w:val="00650D6A"/>
    <w:rsid w:val="006529E6"/>
    <w:rsid w:val="00653664"/>
    <w:rsid w:val="00695B30"/>
    <w:rsid w:val="006B4AC9"/>
    <w:rsid w:val="006D1F8E"/>
    <w:rsid w:val="006F2D8B"/>
    <w:rsid w:val="00704AF2"/>
    <w:rsid w:val="0071072D"/>
    <w:rsid w:val="007339BB"/>
    <w:rsid w:val="00734C90"/>
    <w:rsid w:val="007552E4"/>
    <w:rsid w:val="007602B6"/>
    <w:rsid w:val="00760BB7"/>
    <w:rsid w:val="00797FAD"/>
    <w:rsid w:val="007D2CFF"/>
    <w:rsid w:val="007D2D66"/>
    <w:rsid w:val="00816C42"/>
    <w:rsid w:val="00817286"/>
    <w:rsid w:val="00820202"/>
    <w:rsid w:val="008535AB"/>
    <w:rsid w:val="008B090E"/>
    <w:rsid w:val="008E1C39"/>
    <w:rsid w:val="008F041D"/>
    <w:rsid w:val="008F3894"/>
    <w:rsid w:val="009254C1"/>
    <w:rsid w:val="00926634"/>
    <w:rsid w:val="009675CB"/>
    <w:rsid w:val="00996CA7"/>
    <w:rsid w:val="009B2AA0"/>
    <w:rsid w:val="009D4087"/>
    <w:rsid w:val="009E1AF0"/>
    <w:rsid w:val="009E310D"/>
    <w:rsid w:val="00A57295"/>
    <w:rsid w:val="00A71228"/>
    <w:rsid w:val="00A72496"/>
    <w:rsid w:val="00AE0EA6"/>
    <w:rsid w:val="00AF6563"/>
    <w:rsid w:val="00B01FBC"/>
    <w:rsid w:val="00B13E48"/>
    <w:rsid w:val="00B25152"/>
    <w:rsid w:val="00B31C07"/>
    <w:rsid w:val="00B54531"/>
    <w:rsid w:val="00B666E2"/>
    <w:rsid w:val="00B92114"/>
    <w:rsid w:val="00BA6E67"/>
    <w:rsid w:val="00BA7BD6"/>
    <w:rsid w:val="00BE7E99"/>
    <w:rsid w:val="00BF78DD"/>
    <w:rsid w:val="00C0541F"/>
    <w:rsid w:val="00C47EEA"/>
    <w:rsid w:val="00C50266"/>
    <w:rsid w:val="00C92830"/>
    <w:rsid w:val="00C93B84"/>
    <w:rsid w:val="00CC17E2"/>
    <w:rsid w:val="00CD3CB2"/>
    <w:rsid w:val="00CE4DC6"/>
    <w:rsid w:val="00D04DBA"/>
    <w:rsid w:val="00D16AE7"/>
    <w:rsid w:val="00D26381"/>
    <w:rsid w:val="00D35A37"/>
    <w:rsid w:val="00D36793"/>
    <w:rsid w:val="00D61BD1"/>
    <w:rsid w:val="00D7484D"/>
    <w:rsid w:val="00D80887"/>
    <w:rsid w:val="00D86D95"/>
    <w:rsid w:val="00D91ED1"/>
    <w:rsid w:val="00DA76D5"/>
    <w:rsid w:val="00DB6B21"/>
    <w:rsid w:val="00DC064F"/>
    <w:rsid w:val="00DC1A2F"/>
    <w:rsid w:val="00DD2779"/>
    <w:rsid w:val="00DF0CCA"/>
    <w:rsid w:val="00E402FA"/>
    <w:rsid w:val="00E418AD"/>
    <w:rsid w:val="00E42A68"/>
    <w:rsid w:val="00E54503"/>
    <w:rsid w:val="00E61E71"/>
    <w:rsid w:val="00E66A74"/>
    <w:rsid w:val="00E7645E"/>
    <w:rsid w:val="00EA16D9"/>
    <w:rsid w:val="00EA30A2"/>
    <w:rsid w:val="00EB1C9D"/>
    <w:rsid w:val="00EB3721"/>
    <w:rsid w:val="00EC6A24"/>
    <w:rsid w:val="00ED5CC4"/>
    <w:rsid w:val="00EE0A6D"/>
    <w:rsid w:val="00EE6994"/>
    <w:rsid w:val="00EF7FF8"/>
    <w:rsid w:val="00F06B46"/>
    <w:rsid w:val="00F24DFB"/>
    <w:rsid w:val="00F36618"/>
    <w:rsid w:val="00F4450D"/>
    <w:rsid w:val="00F47B8F"/>
    <w:rsid w:val="00FB39CA"/>
    <w:rsid w:val="00FB7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6D5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DA76D5"/>
    <w:pPr>
      <w:keepNext/>
      <w:numPr>
        <w:numId w:val="1"/>
      </w:numPr>
      <w:outlineLvl w:val="0"/>
    </w:pPr>
    <w:rPr>
      <w:rFonts w:ascii="Comic Sans MS" w:hAnsi="Comic Sans MS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8Num2z0">
    <w:name w:val="WW8Num2z0"/>
    <w:rsid w:val="00DA76D5"/>
    <w:rPr>
      <w:rFonts w:ascii="Arial" w:hAnsi="Arial"/>
      <w:b/>
      <w:i w:val="0"/>
      <w:sz w:val="22"/>
      <w:szCs w:val="22"/>
    </w:rPr>
  </w:style>
  <w:style w:type="character" w:customStyle="1" w:styleId="Absatz-Standardschriftart">
    <w:name w:val="Absatz-Standardschriftart"/>
    <w:rsid w:val="00DA76D5"/>
  </w:style>
  <w:style w:type="character" w:customStyle="1" w:styleId="WW8Num1z0">
    <w:name w:val="WW8Num1z0"/>
    <w:rsid w:val="00DA76D5"/>
    <w:rPr>
      <w:rFonts w:ascii="Arial" w:hAnsi="Arial"/>
      <w:b/>
      <w:i w:val="0"/>
      <w:sz w:val="22"/>
      <w:szCs w:val="22"/>
    </w:rPr>
  </w:style>
  <w:style w:type="character" w:customStyle="1" w:styleId="WW8Num3z0">
    <w:name w:val="WW8Num3z0"/>
    <w:rsid w:val="00DA76D5"/>
    <w:rPr>
      <w:rFonts w:ascii="Arial" w:hAnsi="Arial"/>
      <w:b/>
      <w:i w:val="0"/>
      <w:sz w:val="22"/>
      <w:szCs w:val="22"/>
    </w:rPr>
  </w:style>
  <w:style w:type="character" w:customStyle="1" w:styleId="WW8Num4z0">
    <w:name w:val="WW8Num4z0"/>
    <w:rsid w:val="00DA76D5"/>
    <w:rPr>
      <w:rFonts w:ascii="Symbol" w:hAnsi="Symbol"/>
    </w:rPr>
  </w:style>
  <w:style w:type="character" w:customStyle="1" w:styleId="WW8Num4z1">
    <w:name w:val="WW8Num4z1"/>
    <w:rsid w:val="00DA76D5"/>
    <w:rPr>
      <w:rFonts w:ascii="Courier New" w:hAnsi="Courier New" w:cs="Courier New"/>
    </w:rPr>
  </w:style>
  <w:style w:type="character" w:customStyle="1" w:styleId="WW8Num4z2">
    <w:name w:val="WW8Num4z2"/>
    <w:rsid w:val="00DA76D5"/>
    <w:rPr>
      <w:rFonts w:ascii="Wingdings" w:hAnsi="Wingdings"/>
    </w:rPr>
  </w:style>
  <w:style w:type="character" w:customStyle="1" w:styleId="WW8Num5z0">
    <w:name w:val="WW8Num5z0"/>
    <w:rsid w:val="00DA76D5"/>
    <w:rPr>
      <w:rFonts w:ascii="Symbol" w:hAnsi="Symbol"/>
    </w:rPr>
  </w:style>
  <w:style w:type="character" w:customStyle="1" w:styleId="WW8Num5z1">
    <w:name w:val="WW8Num5z1"/>
    <w:rsid w:val="00DA76D5"/>
    <w:rPr>
      <w:rFonts w:ascii="Courier New" w:hAnsi="Courier New" w:cs="Courier New"/>
    </w:rPr>
  </w:style>
  <w:style w:type="character" w:customStyle="1" w:styleId="WW8Num5z2">
    <w:name w:val="WW8Num5z2"/>
    <w:rsid w:val="00DA76D5"/>
    <w:rPr>
      <w:rFonts w:ascii="Wingdings" w:hAnsi="Wingdings"/>
    </w:rPr>
  </w:style>
  <w:style w:type="character" w:customStyle="1" w:styleId="WW8Num7z0">
    <w:name w:val="WW8Num7z0"/>
    <w:rsid w:val="00DA76D5"/>
    <w:rPr>
      <w:rFonts w:ascii="Arial" w:hAnsi="Arial"/>
      <w:b/>
      <w:i w:val="0"/>
      <w:sz w:val="22"/>
      <w:szCs w:val="22"/>
    </w:rPr>
  </w:style>
  <w:style w:type="character" w:customStyle="1" w:styleId="WW8Num9z0">
    <w:name w:val="WW8Num9z0"/>
    <w:rsid w:val="00DA76D5"/>
    <w:rPr>
      <w:rFonts w:ascii="Symbol" w:hAnsi="Symbol"/>
    </w:rPr>
  </w:style>
  <w:style w:type="character" w:customStyle="1" w:styleId="WW8Num9z1">
    <w:name w:val="WW8Num9z1"/>
    <w:rsid w:val="00DA76D5"/>
    <w:rPr>
      <w:rFonts w:ascii="Arial" w:hAnsi="Arial"/>
      <w:b/>
      <w:i w:val="0"/>
      <w:sz w:val="22"/>
      <w:szCs w:val="22"/>
    </w:rPr>
  </w:style>
  <w:style w:type="character" w:customStyle="1" w:styleId="WW8Num9z2">
    <w:name w:val="WW8Num9z2"/>
    <w:rsid w:val="00DA76D5"/>
    <w:rPr>
      <w:rFonts w:ascii="Wingdings" w:hAnsi="Wingdings"/>
    </w:rPr>
  </w:style>
  <w:style w:type="character" w:customStyle="1" w:styleId="WW8Num9z4">
    <w:name w:val="WW8Num9z4"/>
    <w:rsid w:val="00DA76D5"/>
    <w:rPr>
      <w:rFonts w:ascii="Courier New" w:hAnsi="Courier New" w:cs="Courier New"/>
    </w:rPr>
  </w:style>
  <w:style w:type="character" w:customStyle="1" w:styleId="WW8Num10z0">
    <w:name w:val="WW8Num10z0"/>
    <w:rsid w:val="00DA76D5"/>
    <w:rPr>
      <w:rFonts w:ascii="Arial" w:hAnsi="Arial"/>
      <w:b/>
      <w:i w:val="0"/>
      <w:sz w:val="22"/>
      <w:szCs w:val="22"/>
    </w:rPr>
  </w:style>
  <w:style w:type="character" w:customStyle="1" w:styleId="WW8Num14z0">
    <w:name w:val="WW8Num14z0"/>
    <w:rsid w:val="00DA76D5"/>
    <w:rPr>
      <w:rFonts w:ascii="Arial" w:hAnsi="Arial"/>
      <w:b/>
      <w:i w:val="0"/>
      <w:sz w:val="22"/>
      <w:szCs w:val="22"/>
    </w:rPr>
  </w:style>
  <w:style w:type="character" w:customStyle="1" w:styleId="WW8Num14z1">
    <w:name w:val="WW8Num14z1"/>
    <w:rsid w:val="00DA76D5"/>
    <w:rPr>
      <w:rFonts w:ascii="Symbol" w:hAnsi="Symbol"/>
      <w:b/>
      <w:i w:val="0"/>
      <w:sz w:val="22"/>
      <w:szCs w:val="22"/>
    </w:rPr>
  </w:style>
  <w:style w:type="character" w:customStyle="1" w:styleId="WW8Num15z0">
    <w:name w:val="WW8Num15z0"/>
    <w:rsid w:val="00DA76D5"/>
    <w:rPr>
      <w:rFonts w:ascii="Arial" w:hAnsi="Arial"/>
      <w:b/>
      <w:i w:val="0"/>
      <w:sz w:val="22"/>
      <w:szCs w:val="22"/>
    </w:rPr>
  </w:style>
  <w:style w:type="character" w:customStyle="1" w:styleId="WW8Num15z1">
    <w:name w:val="WW8Num15z1"/>
    <w:rsid w:val="00DA76D5"/>
    <w:rPr>
      <w:rFonts w:ascii="Symbol" w:hAnsi="Symbol"/>
      <w:b/>
      <w:i w:val="0"/>
      <w:sz w:val="22"/>
      <w:szCs w:val="22"/>
    </w:rPr>
  </w:style>
  <w:style w:type="character" w:customStyle="1" w:styleId="WW8Num16z0">
    <w:name w:val="WW8Num16z0"/>
    <w:rsid w:val="00DA76D5"/>
    <w:rPr>
      <w:rFonts w:ascii="Arial" w:hAnsi="Arial"/>
      <w:b/>
      <w:i w:val="0"/>
      <w:sz w:val="22"/>
      <w:szCs w:val="22"/>
    </w:rPr>
  </w:style>
  <w:style w:type="character" w:customStyle="1" w:styleId="WW8Num16z1">
    <w:name w:val="WW8Num16z1"/>
    <w:rsid w:val="00DA76D5"/>
    <w:rPr>
      <w:rFonts w:ascii="Symbol" w:hAnsi="Symbol"/>
      <w:b/>
      <w:i w:val="0"/>
      <w:sz w:val="22"/>
      <w:szCs w:val="22"/>
    </w:rPr>
  </w:style>
  <w:style w:type="character" w:customStyle="1" w:styleId="WW8Num17z0">
    <w:name w:val="WW8Num17z0"/>
    <w:rsid w:val="00DA76D5"/>
    <w:rPr>
      <w:rFonts w:ascii="Symbol" w:hAnsi="Symbol"/>
    </w:rPr>
  </w:style>
  <w:style w:type="character" w:customStyle="1" w:styleId="WW8Num17z1">
    <w:name w:val="WW8Num17z1"/>
    <w:rsid w:val="00DA76D5"/>
    <w:rPr>
      <w:rFonts w:ascii="Courier New" w:hAnsi="Courier New" w:cs="Courier New"/>
    </w:rPr>
  </w:style>
  <w:style w:type="character" w:customStyle="1" w:styleId="WW8Num17z2">
    <w:name w:val="WW8Num17z2"/>
    <w:rsid w:val="00DA76D5"/>
    <w:rPr>
      <w:rFonts w:ascii="Wingdings" w:hAnsi="Wingdings"/>
    </w:rPr>
  </w:style>
  <w:style w:type="character" w:customStyle="1" w:styleId="WW8Num18z0">
    <w:name w:val="WW8Num18z0"/>
    <w:rsid w:val="00DA76D5"/>
    <w:rPr>
      <w:rFonts w:ascii="Arial" w:hAnsi="Arial"/>
      <w:b/>
      <w:i w:val="0"/>
      <w:sz w:val="22"/>
      <w:szCs w:val="22"/>
    </w:rPr>
  </w:style>
  <w:style w:type="character" w:customStyle="1" w:styleId="WW8Num19z0">
    <w:name w:val="WW8Num19z0"/>
    <w:rsid w:val="00DA76D5"/>
    <w:rPr>
      <w:rFonts w:ascii="Arial" w:hAnsi="Arial"/>
      <w:b/>
      <w:i w:val="0"/>
      <w:sz w:val="22"/>
      <w:szCs w:val="22"/>
    </w:rPr>
  </w:style>
  <w:style w:type="character" w:customStyle="1" w:styleId="WW8Num20z0">
    <w:name w:val="WW8Num20z0"/>
    <w:rsid w:val="00DA76D5"/>
    <w:rPr>
      <w:rFonts w:ascii="Arial" w:hAnsi="Arial"/>
      <w:b/>
      <w:i w:val="0"/>
      <w:sz w:val="22"/>
      <w:szCs w:val="22"/>
    </w:rPr>
  </w:style>
  <w:style w:type="character" w:customStyle="1" w:styleId="WW8Num21z0">
    <w:name w:val="WW8Num21z0"/>
    <w:rsid w:val="00DA76D5"/>
    <w:rPr>
      <w:rFonts w:ascii="Wingdings" w:hAnsi="Wingdings"/>
    </w:rPr>
  </w:style>
  <w:style w:type="character" w:customStyle="1" w:styleId="WW8Num21z1">
    <w:name w:val="WW8Num21z1"/>
    <w:rsid w:val="00DA76D5"/>
    <w:rPr>
      <w:rFonts w:ascii="Courier New" w:hAnsi="Courier New" w:cs="Courier New"/>
    </w:rPr>
  </w:style>
  <w:style w:type="character" w:customStyle="1" w:styleId="WW8Num21z3">
    <w:name w:val="WW8Num21z3"/>
    <w:rsid w:val="00DA76D5"/>
    <w:rPr>
      <w:rFonts w:ascii="Symbol" w:hAnsi="Symbol"/>
    </w:rPr>
  </w:style>
  <w:style w:type="character" w:customStyle="1" w:styleId="WW8Num22z0">
    <w:name w:val="WW8Num22z0"/>
    <w:rsid w:val="00DA76D5"/>
    <w:rPr>
      <w:rFonts w:ascii="Arial" w:hAnsi="Arial"/>
      <w:b/>
      <w:i w:val="0"/>
      <w:sz w:val="22"/>
      <w:szCs w:val="22"/>
    </w:rPr>
  </w:style>
  <w:style w:type="character" w:customStyle="1" w:styleId="WW8Num24z0">
    <w:name w:val="WW8Num24z0"/>
    <w:rsid w:val="00DA76D5"/>
    <w:rPr>
      <w:rFonts w:ascii="Symbol" w:hAnsi="Symbol"/>
    </w:rPr>
  </w:style>
  <w:style w:type="character" w:customStyle="1" w:styleId="WW8Num24z1">
    <w:name w:val="WW8Num24z1"/>
    <w:rsid w:val="00DA76D5"/>
    <w:rPr>
      <w:rFonts w:ascii="Arial" w:hAnsi="Arial"/>
      <w:b/>
      <w:i w:val="0"/>
      <w:sz w:val="22"/>
      <w:szCs w:val="22"/>
    </w:rPr>
  </w:style>
  <w:style w:type="character" w:customStyle="1" w:styleId="WW8Num24z2">
    <w:name w:val="WW8Num24z2"/>
    <w:rsid w:val="00DA76D5"/>
    <w:rPr>
      <w:rFonts w:ascii="Wingdings" w:hAnsi="Wingdings"/>
    </w:rPr>
  </w:style>
  <w:style w:type="character" w:customStyle="1" w:styleId="WW8Num24z4">
    <w:name w:val="WW8Num24z4"/>
    <w:rsid w:val="00DA76D5"/>
    <w:rPr>
      <w:rFonts w:ascii="Courier New" w:hAnsi="Courier New" w:cs="Courier New"/>
    </w:rPr>
  </w:style>
  <w:style w:type="character" w:customStyle="1" w:styleId="WW8Num25z0">
    <w:name w:val="WW8Num25z0"/>
    <w:rsid w:val="00DA76D5"/>
    <w:rPr>
      <w:rFonts w:ascii="Arial" w:hAnsi="Arial"/>
      <w:b/>
      <w:i w:val="0"/>
      <w:sz w:val="22"/>
      <w:szCs w:val="22"/>
    </w:rPr>
  </w:style>
  <w:style w:type="character" w:customStyle="1" w:styleId="WW8Num26z0">
    <w:name w:val="WW8Num26z0"/>
    <w:rsid w:val="00DA76D5"/>
    <w:rPr>
      <w:rFonts w:ascii="Symbol" w:hAnsi="Symbol"/>
    </w:rPr>
  </w:style>
  <w:style w:type="character" w:customStyle="1" w:styleId="WW8Num26z1">
    <w:name w:val="WW8Num26z1"/>
    <w:rsid w:val="00DA76D5"/>
    <w:rPr>
      <w:rFonts w:ascii="Arial" w:hAnsi="Arial"/>
      <w:b/>
      <w:i w:val="0"/>
      <w:sz w:val="22"/>
      <w:szCs w:val="22"/>
    </w:rPr>
  </w:style>
  <w:style w:type="character" w:customStyle="1" w:styleId="WW8Num27z0">
    <w:name w:val="WW8Num27z0"/>
    <w:rsid w:val="00DA76D5"/>
    <w:rPr>
      <w:rFonts w:ascii="Symbol" w:hAnsi="Symbol"/>
    </w:rPr>
  </w:style>
  <w:style w:type="character" w:customStyle="1" w:styleId="WW8Num27z1">
    <w:name w:val="WW8Num27z1"/>
    <w:rsid w:val="00DA76D5"/>
    <w:rPr>
      <w:rFonts w:ascii="Arial" w:hAnsi="Arial"/>
      <w:b/>
      <w:i w:val="0"/>
      <w:sz w:val="22"/>
      <w:szCs w:val="22"/>
    </w:rPr>
  </w:style>
  <w:style w:type="character" w:customStyle="1" w:styleId="WW8Num27z2">
    <w:name w:val="WW8Num27z2"/>
    <w:rsid w:val="00DA76D5"/>
    <w:rPr>
      <w:rFonts w:ascii="Wingdings" w:hAnsi="Wingdings"/>
    </w:rPr>
  </w:style>
  <w:style w:type="character" w:customStyle="1" w:styleId="WW8Num27z4">
    <w:name w:val="WW8Num27z4"/>
    <w:rsid w:val="00DA76D5"/>
    <w:rPr>
      <w:rFonts w:ascii="Courier New" w:hAnsi="Courier New" w:cs="Courier New"/>
    </w:rPr>
  </w:style>
  <w:style w:type="character" w:customStyle="1" w:styleId="WW8Num28z0">
    <w:name w:val="WW8Num28z0"/>
    <w:rsid w:val="00DA76D5"/>
    <w:rPr>
      <w:rFonts w:ascii="Arial" w:hAnsi="Arial"/>
      <w:b/>
      <w:i w:val="0"/>
      <w:sz w:val="22"/>
      <w:szCs w:val="22"/>
    </w:rPr>
  </w:style>
  <w:style w:type="character" w:customStyle="1" w:styleId="WW8Num29z0">
    <w:name w:val="WW8Num29z0"/>
    <w:rsid w:val="00DA76D5"/>
    <w:rPr>
      <w:rFonts w:ascii="Arial" w:hAnsi="Arial"/>
      <w:b/>
      <w:i w:val="0"/>
      <w:sz w:val="22"/>
      <w:szCs w:val="22"/>
    </w:rPr>
  </w:style>
  <w:style w:type="character" w:customStyle="1" w:styleId="WW8Num29z1">
    <w:name w:val="WW8Num29z1"/>
    <w:rsid w:val="00DA76D5"/>
    <w:rPr>
      <w:rFonts w:ascii="Symbol" w:hAnsi="Symbol"/>
      <w:b/>
      <w:i w:val="0"/>
      <w:sz w:val="22"/>
      <w:szCs w:val="22"/>
    </w:rPr>
  </w:style>
  <w:style w:type="character" w:customStyle="1" w:styleId="WW8Num30z0">
    <w:name w:val="WW8Num30z0"/>
    <w:rsid w:val="00DA76D5"/>
    <w:rPr>
      <w:rFonts w:ascii="Arial" w:hAnsi="Arial"/>
      <w:b/>
      <w:i w:val="0"/>
      <w:sz w:val="22"/>
      <w:szCs w:val="22"/>
    </w:rPr>
  </w:style>
  <w:style w:type="character" w:customStyle="1" w:styleId="WW8Num32z0">
    <w:name w:val="WW8Num32z0"/>
    <w:rsid w:val="00DA76D5"/>
    <w:rPr>
      <w:rFonts w:ascii="Arial" w:hAnsi="Arial"/>
      <w:b/>
      <w:i w:val="0"/>
      <w:sz w:val="22"/>
      <w:szCs w:val="22"/>
    </w:rPr>
  </w:style>
  <w:style w:type="character" w:customStyle="1" w:styleId="WW8Num33z0">
    <w:name w:val="WW8Num33z0"/>
    <w:rsid w:val="00DA76D5"/>
    <w:rPr>
      <w:rFonts w:ascii="Symbol" w:hAnsi="Symbol"/>
    </w:rPr>
  </w:style>
  <w:style w:type="character" w:customStyle="1" w:styleId="WW8Num33z1">
    <w:name w:val="WW8Num33z1"/>
    <w:rsid w:val="00DA76D5"/>
    <w:rPr>
      <w:rFonts w:ascii="Arial" w:hAnsi="Arial"/>
      <w:b/>
      <w:i w:val="0"/>
      <w:sz w:val="22"/>
      <w:szCs w:val="22"/>
    </w:rPr>
  </w:style>
  <w:style w:type="character" w:customStyle="1" w:styleId="WW8Num33z2">
    <w:name w:val="WW8Num33z2"/>
    <w:rsid w:val="00DA76D5"/>
    <w:rPr>
      <w:rFonts w:ascii="Wingdings" w:hAnsi="Wingdings"/>
    </w:rPr>
  </w:style>
  <w:style w:type="character" w:customStyle="1" w:styleId="WW8Num33z4">
    <w:name w:val="WW8Num33z4"/>
    <w:rsid w:val="00DA76D5"/>
    <w:rPr>
      <w:rFonts w:ascii="Courier New" w:hAnsi="Courier New" w:cs="Courier New"/>
    </w:rPr>
  </w:style>
  <w:style w:type="character" w:customStyle="1" w:styleId="WW8Num34z0">
    <w:name w:val="WW8Num34z0"/>
    <w:rsid w:val="00DA76D5"/>
    <w:rPr>
      <w:rFonts w:ascii="Arial" w:hAnsi="Arial"/>
      <w:b/>
      <w:i w:val="0"/>
      <w:sz w:val="22"/>
      <w:szCs w:val="22"/>
    </w:rPr>
  </w:style>
  <w:style w:type="character" w:customStyle="1" w:styleId="WW8Num34z1">
    <w:name w:val="WW8Num34z1"/>
    <w:rsid w:val="00DA76D5"/>
    <w:rPr>
      <w:rFonts w:ascii="Symbol" w:hAnsi="Symbol"/>
      <w:b/>
      <w:i w:val="0"/>
      <w:sz w:val="22"/>
      <w:szCs w:val="22"/>
    </w:rPr>
  </w:style>
  <w:style w:type="character" w:customStyle="1" w:styleId="WW8Num35z0">
    <w:name w:val="WW8Num35z0"/>
    <w:rsid w:val="00DA76D5"/>
    <w:rPr>
      <w:rFonts w:ascii="Arial" w:hAnsi="Arial"/>
      <w:b/>
      <w:i w:val="0"/>
      <w:sz w:val="22"/>
      <w:szCs w:val="22"/>
    </w:rPr>
  </w:style>
  <w:style w:type="character" w:customStyle="1" w:styleId="WW8Num37z0">
    <w:name w:val="WW8Num37z0"/>
    <w:rsid w:val="00DA76D5"/>
    <w:rPr>
      <w:rFonts w:ascii="Symbol" w:hAnsi="Symbol"/>
    </w:rPr>
  </w:style>
  <w:style w:type="character" w:customStyle="1" w:styleId="WW8Num37z1">
    <w:name w:val="WW8Num37z1"/>
    <w:rsid w:val="00DA76D5"/>
    <w:rPr>
      <w:rFonts w:ascii="Courier New" w:hAnsi="Courier New" w:cs="Courier New"/>
    </w:rPr>
  </w:style>
  <w:style w:type="character" w:customStyle="1" w:styleId="WW8Num37z2">
    <w:name w:val="WW8Num37z2"/>
    <w:rsid w:val="00DA76D5"/>
    <w:rPr>
      <w:rFonts w:ascii="Wingdings" w:hAnsi="Wingdings"/>
    </w:rPr>
  </w:style>
  <w:style w:type="character" w:customStyle="1" w:styleId="WW8Num38z0">
    <w:name w:val="WW8Num38z0"/>
    <w:rsid w:val="00DA76D5"/>
    <w:rPr>
      <w:b/>
    </w:rPr>
  </w:style>
  <w:style w:type="character" w:customStyle="1" w:styleId="WW8Num39z0">
    <w:name w:val="WW8Num39z0"/>
    <w:rsid w:val="00DA76D5"/>
    <w:rPr>
      <w:rFonts w:ascii="Arial" w:hAnsi="Arial"/>
      <w:b/>
      <w:i w:val="0"/>
      <w:sz w:val="22"/>
      <w:szCs w:val="22"/>
    </w:rPr>
  </w:style>
  <w:style w:type="character" w:customStyle="1" w:styleId="WW8Num40z0">
    <w:name w:val="WW8Num40z0"/>
    <w:rsid w:val="00DA76D5"/>
    <w:rPr>
      <w:rFonts w:ascii="Arial" w:hAnsi="Arial"/>
      <w:b/>
      <w:i w:val="0"/>
      <w:sz w:val="22"/>
      <w:szCs w:val="22"/>
    </w:rPr>
  </w:style>
  <w:style w:type="character" w:customStyle="1" w:styleId="WW8Num41z0">
    <w:name w:val="WW8Num41z0"/>
    <w:rsid w:val="00DA76D5"/>
    <w:rPr>
      <w:rFonts w:ascii="Arial" w:hAnsi="Arial"/>
      <w:b/>
      <w:i w:val="0"/>
      <w:sz w:val="22"/>
      <w:szCs w:val="22"/>
    </w:rPr>
  </w:style>
  <w:style w:type="character" w:customStyle="1" w:styleId="WW8Num42z0">
    <w:name w:val="WW8Num42z0"/>
    <w:rsid w:val="00DA76D5"/>
    <w:rPr>
      <w:b/>
    </w:rPr>
  </w:style>
  <w:style w:type="character" w:customStyle="1" w:styleId="WW8Num42z1">
    <w:name w:val="WW8Num42z1"/>
    <w:rsid w:val="00DA76D5"/>
    <w:rPr>
      <w:rFonts w:ascii="Arial" w:hAnsi="Arial"/>
      <w:b/>
      <w:i w:val="0"/>
      <w:sz w:val="22"/>
      <w:szCs w:val="22"/>
    </w:rPr>
  </w:style>
  <w:style w:type="character" w:customStyle="1" w:styleId="VarsaylanParagrafYazTipi1">
    <w:name w:val="Varsayılan Paragraf Yazı Tipi1"/>
    <w:rsid w:val="00DA76D5"/>
  </w:style>
  <w:style w:type="character" w:customStyle="1" w:styleId="DipnotKarakterleri">
    <w:name w:val="Dipnot Karakterleri"/>
    <w:basedOn w:val="VarsaylanParagrafYazTipi1"/>
    <w:rsid w:val="00DA76D5"/>
    <w:rPr>
      <w:vertAlign w:val="superscript"/>
    </w:rPr>
  </w:style>
  <w:style w:type="character" w:styleId="Kpr">
    <w:name w:val="Hyperlink"/>
    <w:basedOn w:val="VarsaylanParagrafYazTipi1"/>
    <w:rsid w:val="00DA76D5"/>
    <w:rPr>
      <w:color w:val="0000FF"/>
      <w:u w:val="single"/>
    </w:rPr>
  </w:style>
  <w:style w:type="character" w:styleId="zlenenKpr">
    <w:name w:val="FollowedHyperlink"/>
    <w:basedOn w:val="VarsaylanParagrafYazTipi1"/>
    <w:rsid w:val="00DA76D5"/>
    <w:rPr>
      <w:color w:val="800080"/>
      <w:u w:val="single"/>
    </w:rPr>
  </w:style>
  <w:style w:type="character" w:customStyle="1" w:styleId="BalonMetniChar">
    <w:name w:val="Balon Metni Char"/>
    <w:basedOn w:val="VarsaylanParagrafYazTipi1"/>
    <w:rsid w:val="00DA76D5"/>
    <w:rPr>
      <w:rFonts w:ascii="Tahoma" w:hAnsi="Tahoma" w:cs="Tahoma"/>
      <w:sz w:val="16"/>
      <w:szCs w:val="16"/>
    </w:rPr>
  </w:style>
  <w:style w:type="character" w:customStyle="1" w:styleId="NumaralamaSimgeleri">
    <w:name w:val="Numaralama Simgeleri"/>
    <w:rsid w:val="00DA76D5"/>
  </w:style>
  <w:style w:type="paragraph" w:customStyle="1" w:styleId="Balk">
    <w:name w:val="Başlık"/>
    <w:basedOn w:val="Normal"/>
    <w:next w:val="GvdeMetni"/>
    <w:rsid w:val="00DA76D5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GvdeMetni">
    <w:name w:val="Body Text"/>
    <w:basedOn w:val="Normal"/>
    <w:rsid w:val="00DA76D5"/>
    <w:pPr>
      <w:spacing w:after="120"/>
    </w:pPr>
  </w:style>
  <w:style w:type="paragraph" w:styleId="Liste">
    <w:name w:val="List"/>
    <w:basedOn w:val="GvdeMetni"/>
    <w:rsid w:val="00DA76D5"/>
    <w:rPr>
      <w:rFonts w:cs="Tahoma"/>
    </w:rPr>
  </w:style>
  <w:style w:type="paragraph" w:customStyle="1" w:styleId="Balk0">
    <w:name w:val="Başlık"/>
    <w:basedOn w:val="Normal"/>
    <w:rsid w:val="00DA76D5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DA76D5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DA76D5"/>
    <w:pPr>
      <w:suppressLineNumbers/>
      <w:spacing w:before="120" w:after="120"/>
    </w:pPr>
    <w:rPr>
      <w:rFonts w:cs="Tahoma"/>
      <w:i/>
      <w:iCs/>
    </w:rPr>
  </w:style>
  <w:style w:type="paragraph" w:styleId="DipnotMetni">
    <w:name w:val="footnote text"/>
    <w:basedOn w:val="Normal"/>
    <w:rsid w:val="00DA76D5"/>
    <w:rPr>
      <w:sz w:val="20"/>
      <w:szCs w:val="20"/>
    </w:rPr>
  </w:style>
  <w:style w:type="paragraph" w:styleId="GvdeMetniGirintisi">
    <w:name w:val="Body Text Indent"/>
    <w:basedOn w:val="Normal"/>
    <w:rsid w:val="00DA76D5"/>
    <w:pPr>
      <w:spacing w:after="120"/>
      <w:ind w:left="283"/>
    </w:pPr>
  </w:style>
  <w:style w:type="paragraph" w:styleId="ListeParagraf">
    <w:name w:val="List Paragraph"/>
    <w:basedOn w:val="Normal"/>
    <w:link w:val="ListeParagrafChar"/>
    <w:uiPriority w:val="99"/>
    <w:qFormat/>
    <w:rsid w:val="00DA76D5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stbilgi">
    <w:name w:val="header"/>
    <w:basedOn w:val="Normal"/>
    <w:rsid w:val="00DA76D5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</w:rPr>
  </w:style>
  <w:style w:type="paragraph" w:styleId="BalonMetni">
    <w:name w:val="Balloon Text"/>
    <w:basedOn w:val="Normal"/>
    <w:rsid w:val="00DA76D5"/>
    <w:rPr>
      <w:rFonts w:ascii="Tahoma" w:hAnsi="Tahoma" w:cs="Tahoma"/>
      <w:sz w:val="16"/>
      <w:szCs w:val="16"/>
    </w:rPr>
  </w:style>
  <w:style w:type="paragraph" w:customStyle="1" w:styleId="Tabloerii">
    <w:name w:val="Tablo İçeriği"/>
    <w:basedOn w:val="Normal"/>
    <w:rsid w:val="00DA76D5"/>
    <w:pPr>
      <w:suppressLineNumbers/>
    </w:pPr>
  </w:style>
  <w:style w:type="paragraph" w:customStyle="1" w:styleId="TabloBal">
    <w:name w:val="Tablo Başlığı"/>
    <w:basedOn w:val="Tabloerii"/>
    <w:rsid w:val="00DA76D5"/>
    <w:pPr>
      <w:jc w:val="center"/>
    </w:pPr>
    <w:rPr>
      <w:b/>
      <w:bCs/>
    </w:rPr>
  </w:style>
  <w:style w:type="paragraph" w:customStyle="1" w:styleId="ereveierii">
    <w:name w:val="Çerçeve içeriği"/>
    <w:basedOn w:val="GvdeMetni"/>
    <w:rsid w:val="00DA76D5"/>
  </w:style>
  <w:style w:type="paragraph" w:customStyle="1" w:styleId="ListeParagraf1">
    <w:name w:val="Liste Paragraf1"/>
    <w:basedOn w:val="Normal"/>
    <w:rsid w:val="00CE4DC6"/>
    <w:pPr>
      <w:suppressAutoHyphens w:val="0"/>
      <w:ind w:left="720"/>
    </w:pPr>
    <w:rPr>
      <w:sz w:val="20"/>
      <w:szCs w:val="20"/>
      <w:lang w:eastAsia="ko-KR"/>
    </w:rPr>
  </w:style>
  <w:style w:type="paragraph" w:customStyle="1" w:styleId="listeparagrafcxsporta">
    <w:name w:val="listeparagrafcxsporta"/>
    <w:basedOn w:val="Normal"/>
    <w:rsid w:val="00072CDE"/>
    <w:pPr>
      <w:suppressAutoHyphens w:val="0"/>
      <w:spacing w:before="100" w:beforeAutospacing="1" w:after="100" w:afterAutospacing="1"/>
    </w:pPr>
    <w:rPr>
      <w:lang w:eastAsia="tr-TR"/>
    </w:rPr>
  </w:style>
  <w:style w:type="paragraph" w:styleId="NormalWeb">
    <w:name w:val="Normal (Web)"/>
    <w:basedOn w:val="Normal"/>
    <w:uiPriority w:val="99"/>
    <w:unhideWhenUsed/>
    <w:rsid w:val="004139ED"/>
    <w:pPr>
      <w:suppressAutoHyphens w:val="0"/>
      <w:spacing w:before="100" w:beforeAutospacing="1" w:after="100" w:afterAutospacing="1"/>
    </w:pPr>
    <w:rPr>
      <w:lang w:eastAsia="tr-TR"/>
    </w:rPr>
  </w:style>
  <w:style w:type="character" w:styleId="Gl">
    <w:name w:val="Strong"/>
    <w:basedOn w:val="VarsaylanParagrafYazTipi"/>
    <w:uiPriority w:val="22"/>
    <w:qFormat/>
    <w:rsid w:val="004139ED"/>
    <w:rPr>
      <w:b/>
      <w:bCs/>
    </w:rPr>
  </w:style>
  <w:style w:type="character" w:styleId="YerTutucuMetni">
    <w:name w:val="Placeholder Text"/>
    <w:basedOn w:val="VarsaylanParagrafYazTipi"/>
    <w:uiPriority w:val="99"/>
    <w:semiHidden/>
    <w:rsid w:val="00F4450D"/>
    <w:rPr>
      <w:color w:val="80808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EA16D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EA16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table" w:styleId="TabloKlavuzu">
    <w:name w:val="Table Grid"/>
    <w:basedOn w:val="NormalTablo"/>
    <w:uiPriority w:val="59"/>
    <w:rsid w:val="00C93B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afifVurgulama">
    <w:name w:val="Subtle Emphasis"/>
    <w:basedOn w:val="VarsaylanParagrafYazTipi"/>
    <w:uiPriority w:val="19"/>
    <w:qFormat/>
    <w:rsid w:val="00425F60"/>
    <w:rPr>
      <w:i/>
      <w:iCs/>
      <w:color w:val="808080" w:themeColor="text1" w:themeTint="7F"/>
    </w:rPr>
  </w:style>
  <w:style w:type="character" w:customStyle="1" w:styleId="ListeParagrafChar">
    <w:name w:val="Liste Paragraf Char"/>
    <w:link w:val="ListeParagraf"/>
    <w:uiPriority w:val="99"/>
    <w:rsid w:val="008F041D"/>
    <w:rPr>
      <w:rFonts w:ascii="Calibri" w:hAnsi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6D5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DA76D5"/>
    <w:pPr>
      <w:keepNext/>
      <w:numPr>
        <w:numId w:val="1"/>
      </w:numPr>
      <w:outlineLvl w:val="0"/>
    </w:pPr>
    <w:rPr>
      <w:rFonts w:ascii="Comic Sans MS" w:hAnsi="Comic Sans MS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8Num2z0">
    <w:name w:val="WW8Num2z0"/>
    <w:rsid w:val="00DA76D5"/>
    <w:rPr>
      <w:rFonts w:ascii="Arial" w:hAnsi="Arial"/>
      <w:b/>
      <w:i w:val="0"/>
      <w:sz w:val="22"/>
      <w:szCs w:val="22"/>
    </w:rPr>
  </w:style>
  <w:style w:type="character" w:customStyle="1" w:styleId="Absatz-Standardschriftart">
    <w:name w:val="Absatz-Standardschriftart"/>
    <w:rsid w:val="00DA76D5"/>
  </w:style>
  <w:style w:type="character" w:customStyle="1" w:styleId="WW8Num1z0">
    <w:name w:val="WW8Num1z0"/>
    <w:rsid w:val="00DA76D5"/>
    <w:rPr>
      <w:rFonts w:ascii="Arial" w:hAnsi="Arial"/>
      <w:b/>
      <w:i w:val="0"/>
      <w:sz w:val="22"/>
      <w:szCs w:val="22"/>
    </w:rPr>
  </w:style>
  <w:style w:type="character" w:customStyle="1" w:styleId="WW8Num3z0">
    <w:name w:val="WW8Num3z0"/>
    <w:rsid w:val="00DA76D5"/>
    <w:rPr>
      <w:rFonts w:ascii="Arial" w:hAnsi="Arial"/>
      <w:b/>
      <w:i w:val="0"/>
      <w:sz w:val="22"/>
      <w:szCs w:val="22"/>
    </w:rPr>
  </w:style>
  <w:style w:type="character" w:customStyle="1" w:styleId="WW8Num4z0">
    <w:name w:val="WW8Num4z0"/>
    <w:rsid w:val="00DA76D5"/>
    <w:rPr>
      <w:rFonts w:ascii="Symbol" w:hAnsi="Symbol"/>
    </w:rPr>
  </w:style>
  <w:style w:type="character" w:customStyle="1" w:styleId="WW8Num4z1">
    <w:name w:val="WW8Num4z1"/>
    <w:rsid w:val="00DA76D5"/>
    <w:rPr>
      <w:rFonts w:ascii="Courier New" w:hAnsi="Courier New" w:cs="Courier New"/>
    </w:rPr>
  </w:style>
  <w:style w:type="character" w:customStyle="1" w:styleId="WW8Num4z2">
    <w:name w:val="WW8Num4z2"/>
    <w:rsid w:val="00DA76D5"/>
    <w:rPr>
      <w:rFonts w:ascii="Wingdings" w:hAnsi="Wingdings"/>
    </w:rPr>
  </w:style>
  <w:style w:type="character" w:customStyle="1" w:styleId="WW8Num5z0">
    <w:name w:val="WW8Num5z0"/>
    <w:rsid w:val="00DA76D5"/>
    <w:rPr>
      <w:rFonts w:ascii="Symbol" w:hAnsi="Symbol"/>
    </w:rPr>
  </w:style>
  <w:style w:type="character" w:customStyle="1" w:styleId="WW8Num5z1">
    <w:name w:val="WW8Num5z1"/>
    <w:rsid w:val="00DA76D5"/>
    <w:rPr>
      <w:rFonts w:ascii="Courier New" w:hAnsi="Courier New" w:cs="Courier New"/>
    </w:rPr>
  </w:style>
  <w:style w:type="character" w:customStyle="1" w:styleId="WW8Num5z2">
    <w:name w:val="WW8Num5z2"/>
    <w:rsid w:val="00DA76D5"/>
    <w:rPr>
      <w:rFonts w:ascii="Wingdings" w:hAnsi="Wingdings"/>
    </w:rPr>
  </w:style>
  <w:style w:type="character" w:customStyle="1" w:styleId="WW8Num7z0">
    <w:name w:val="WW8Num7z0"/>
    <w:rsid w:val="00DA76D5"/>
    <w:rPr>
      <w:rFonts w:ascii="Arial" w:hAnsi="Arial"/>
      <w:b/>
      <w:i w:val="0"/>
      <w:sz w:val="22"/>
      <w:szCs w:val="22"/>
    </w:rPr>
  </w:style>
  <w:style w:type="character" w:customStyle="1" w:styleId="WW8Num9z0">
    <w:name w:val="WW8Num9z0"/>
    <w:rsid w:val="00DA76D5"/>
    <w:rPr>
      <w:rFonts w:ascii="Symbol" w:hAnsi="Symbol"/>
    </w:rPr>
  </w:style>
  <w:style w:type="character" w:customStyle="1" w:styleId="WW8Num9z1">
    <w:name w:val="WW8Num9z1"/>
    <w:rsid w:val="00DA76D5"/>
    <w:rPr>
      <w:rFonts w:ascii="Arial" w:hAnsi="Arial"/>
      <w:b/>
      <w:i w:val="0"/>
      <w:sz w:val="22"/>
      <w:szCs w:val="22"/>
    </w:rPr>
  </w:style>
  <w:style w:type="character" w:customStyle="1" w:styleId="WW8Num9z2">
    <w:name w:val="WW8Num9z2"/>
    <w:rsid w:val="00DA76D5"/>
    <w:rPr>
      <w:rFonts w:ascii="Wingdings" w:hAnsi="Wingdings"/>
    </w:rPr>
  </w:style>
  <w:style w:type="character" w:customStyle="1" w:styleId="WW8Num9z4">
    <w:name w:val="WW8Num9z4"/>
    <w:rsid w:val="00DA76D5"/>
    <w:rPr>
      <w:rFonts w:ascii="Courier New" w:hAnsi="Courier New" w:cs="Courier New"/>
    </w:rPr>
  </w:style>
  <w:style w:type="character" w:customStyle="1" w:styleId="WW8Num10z0">
    <w:name w:val="WW8Num10z0"/>
    <w:rsid w:val="00DA76D5"/>
    <w:rPr>
      <w:rFonts w:ascii="Arial" w:hAnsi="Arial"/>
      <w:b/>
      <w:i w:val="0"/>
      <w:sz w:val="22"/>
      <w:szCs w:val="22"/>
    </w:rPr>
  </w:style>
  <w:style w:type="character" w:customStyle="1" w:styleId="WW8Num14z0">
    <w:name w:val="WW8Num14z0"/>
    <w:rsid w:val="00DA76D5"/>
    <w:rPr>
      <w:rFonts w:ascii="Arial" w:hAnsi="Arial"/>
      <w:b/>
      <w:i w:val="0"/>
      <w:sz w:val="22"/>
      <w:szCs w:val="22"/>
    </w:rPr>
  </w:style>
  <w:style w:type="character" w:customStyle="1" w:styleId="WW8Num14z1">
    <w:name w:val="WW8Num14z1"/>
    <w:rsid w:val="00DA76D5"/>
    <w:rPr>
      <w:rFonts w:ascii="Symbol" w:hAnsi="Symbol"/>
      <w:b/>
      <w:i w:val="0"/>
      <w:sz w:val="22"/>
      <w:szCs w:val="22"/>
    </w:rPr>
  </w:style>
  <w:style w:type="character" w:customStyle="1" w:styleId="WW8Num15z0">
    <w:name w:val="WW8Num15z0"/>
    <w:rsid w:val="00DA76D5"/>
    <w:rPr>
      <w:rFonts w:ascii="Arial" w:hAnsi="Arial"/>
      <w:b/>
      <w:i w:val="0"/>
      <w:sz w:val="22"/>
      <w:szCs w:val="22"/>
    </w:rPr>
  </w:style>
  <w:style w:type="character" w:customStyle="1" w:styleId="WW8Num15z1">
    <w:name w:val="WW8Num15z1"/>
    <w:rsid w:val="00DA76D5"/>
    <w:rPr>
      <w:rFonts w:ascii="Symbol" w:hAnsi="Symbol"/>
      <w:b/>
      <w:i w:val="0"/>
      <w:sz w:val="22"/>
      <w:szCs w:val="22"/>
    </w:rPr>
  </w:style>
  <w:style w:type="character" w:customStyle="1" w:styleId="WW8Num16z0">
    <w:name w:val="WW8Num16z0"/>
    <w:rsid w:val="00DA76D5"/>
    <w:rPr>
      <w:rFonts w:ascii="Arial" w:hAnsi="Arial"/>
      <w:b/>
      <w:i w:val="0"/>
      <w:sz w:val="22"/>
      <w:szCs w:val="22"/>
    </w:rPr>
  </w:style>
  <w:style w:type="character" w:customStyle="1" w:styleId="WW8Num16z1">
    <w:name w:val="WW8Num16z1"/>
    <w:rsid w:val="00DA76D5"/>
    <w:rPr>
      <w:rFonts w:ascii="Symbol" w:hAnsi="Symbol"/>
      <w:b/>
      <w:i w:val="0"/>
      <w:sz w:val="22"/>
      <w:szCs w:val="22"/>
    </w:rPr>
  </w:style>
  <w:style w:type="character" w:customStyle="1" w:styleId="WW8Num17z0">
    <w:name w:val="WW8Num17z0"/>
    <w:rsid w:val="00DA76D5"/>
    <w:rPr>
      <w:rFonts w:ascii="Symbol" w:hAnsi="Symbol"/>
    </w:rPr>
  </w:style>
  <w:style w:type="character" w:customStyle="1" w:styleId="WW8Num17z1">
    <w:name w:val="WW8Num17z1"/>
    <w:rsid w:val="00DA76D5"/>
    <w:rPr>
      <w:rFonts w:ascii="Courier New" w:hAnsi="Courier New" w:cs="Courier New"/>
    </w:rPr>
  </w:style>
  <w:style w:type="character" w:customStyle="1" w:styleId="WW8Num17z2">
    <w:name w:val="WW8Num17z2"/>
    <w:rsid w:val="00DA76D5"/>
    <w:rPr>
      <w:rFonts w:ascii="Wingdings" w:hAnsi="Wingdings"/>
    </w:rPr>
  </w:style>
  <w:style w:type="character" w:customStyle="1" w:styleId="WW8Num18z0">
    <w:name w:val="WW8Num18z0"/>
    <w:rsid w:val="00DA76D5"/>
    <w:rPr>
      <w:rFonts w:ascii="Arial" w:hAnsi="Arial"/>
      <w:b/>
      <w:i w:val="0"/>
      <w:sz w:val="22"/>
      <w:szCs w:val="22"/>
    </w:rPr>
  </w:style>
  <w:style w:type="character" w:customStyle="1" w:styleId="WW8Num19z0">
    <w:name w:val="WW8Num19z0"/>
    <w:rsid w:val="00DA76D5"/>
    <w:rPr>
      <w:rFonts w:ascii="Arial" w:hAnsi="Arial"/>
      <w:b/>
      <w:i w:val="0"/>
      <w:sz w:val="22"/>
      <w:szCs w:val="22"/>
    </w:rPr>
  </w:style>
  <w:style w:type="character" w:customStyle="1" w:styleId="WW8Num20z0">
    <w:name w:val="WW8Num20z0"/>
    <w:rsid w:val="00DA76D5"/>
    <w:rPr>
      <w:rFonts w:ascii="Arial" w:hAnsi="Arial"/>
      <w:b/>
      <w:i w:val="0"/>
      <w:sz w:val="22"/>
      <w:szCs w:val="22"/>
    </w:rPr>
  </w:style>
  <w:style w:type="character" w:customStyle="1" w:styleId="WW8Num21z0">
    <w:name w:val="WW8Num21z0"/>
    <w:rsid w:val="00DA76D5"/>
    <w:rPr>
      <w:rFonts w:ascii="Wingdings" w:hAnsi="Wingdings"/>
    </w:rPr>
  </w:style>
  <w:style w:type="character" w:customStyle="1" w:styleId="WW8Num21z1">
    <w:name w:val="WW8Num21z1"/>
    <w:rsid w:val="00DA76D5"/>
    <w:rPr>
      <w:rFonts w:ascii="Courier New" w:hAnsi="Courier New" w:cs="Courier New"/>
    </w:rPr>
  </w:style>
  <w:style w:type="character" w:customStyle="1" w:styleId="WW8Num21z3">
    <w:name w:val="WW8Num21z3"/>
    <w:rsid w:val="00DA76D5"/>
    <w:rPr>
      <w:rFonts w:ascii="Symbol" w:hAnsi="Symbol"/>
    </w:rPr>
  </w:style>
  <w:style w:type="character" w:customStyle="1" w:styleId="WW8Num22z0">
    <w:name w:val="WW8Num22z0"/>
    <w:rsid w:val="00DA76D5"/>
    <w:rPr>
      <w:rFonts w:ascii="Arial" w:hAnsi="Arial"/>
      <w:b/>
      <w:i w:val="0"/>
      <w:sz w:val="22"/>
      <w:szCs w:val="22"/>
    </w:rPr>
  </w:style>
  <w:style w:type="character" w:customStyle="1" w:styleId="WW8Num24z0">
    <w:name w:val="WW8Num24z0"/>
    <w:rsid w:val="00DA76D5"/>
    <w:rPr>
      <w:rFonts w:ascii="Symbol" w:hAnsi="Symbol"/>
    </w:rPr>
  </w:style>
  <w:style w:type="character" w:customStyle="1" w:styleId="WW8Num24z1">
    <w:name w:val="WW8Num24z1"/>
    <w:rsid w:val="00DA76D5"/>
    <w:rPr>
      <w:rFonts w:ascii="Arial" w:hAnsi="Arial"/>
      <w:b/>
      <w:i w:val="0"/>
      <w:sz w:val="22"/>
      <w:szCs w:val="22"/>
    </w:rPr>
  </w:style>
  <w:style w:type="character" w:customStyle="1" w:styleId="WW8Num24z2">
    <w:name w:val="WW8Num24z2"/>
    <w:rsid w:val="00DA76D5"/>
    <w:rPr>
      <w:rFonts w:ascii="Wingdings" w:hAnsi="Wingdings"/>
    </w:rPr>
  </w:style>
  <w:style w:type="character" w:customStyle="1" w:styleId="WW8Num24z4">
    <w:name w:val="WW8Num24z4"/>
    <w:rsid w:val="00DA76D5"/>
    <w:rPr>
      <w:rFonts w:ascii="Courier New" w:hAnsi="Courier New" w:cs="Courier New"/>
    </w:rPr>
  </w:style>
  <w:style w:type="character" w:customStyle="1" w:styleId="WW8Num25z0">
    <w:name w:val="WW8Num25z0"/>
    <w:rsid w:val="00DA76D5"/>
    <w:rPr>
      <w:rFonts w:ascii="Arial" w:hAnsi="Arial"/>
      <w:b/>
      <w:i w:val="0"/>
      <w:sz w:val="22"/>
      <w:szCs w:val="22"/>
    </w:rPr>
  </w:style>
  <w:style w:type="character" w:customStyle="1" w:styleId="WW8Num26z0">
    <w:name w:val="WW8Num26z0"/>
    <w:rsid w:val="00DA76D5"/>
    <w:rPr>
      <w:rFonts w:ascii="Symbol" w:hAnsi="Symbol"/>
    </w:rPr>
  </w:style>
  <w:style w:type="character" w:customStyle="1" w:styleId="WW8Num26z1">
    <w:name w:val="WW8Num26z1"/>
    <w:rsid w:val="00DA76D5"/>
    <w:rPr>
      <w:rFonts w:ascii="Arial" w:hAnsi="Arial"/>
      <w:b/>
      <w:i w:val="0"/>
      <w:sz w:val="22"/>
      <w:szCs w:val="22"/>
    </w:rPr>
  </w:style>
  <w:style w:type="character" w:customStyle="1" w:styleId="WW8Num27z0">
    <w:name w:val="WW8Num27z0"/>
    <w:rsid w:val="00DA76D5"/>
    <w:rPr>
      <w:rFonts w:ascii="Symbol" w:hAnsi="Symbol"/>
    </w:rPr>
  </w:style>
  <w:style w:type="character" w:customStyle="1" w:styleId="WW8Num27z1">
    <w:name w:val="WW8Num27z1"/>
    <w:rsid w:val="00DA76D5"/>
    <w:rPr>
      <w:rFonts w:ascii="Arial" w:hAnsi="Arial"/>
      <w:b/>
      <w:i w:val="0"/>
      <w:sz w:val="22"/>
      <w:szCs w:val="22"/>
    </w:rPr>
  </w:style>
  <w:style w:type="character" w:customStyle="1" w:styleId="WW8Num27z2">
    <w:name w:val="WW8Num27z2"/>
    <w:rsid w:val="00DA76D5"/>
    <w:rPr>
      <w:rFonts w:ascii="Wingdings" w:hAnsi="Wingdings"/>
    </w:rPr>
  </w:style>
  <w:style w:type="character" w:customStyle="1" w:styleId="WW8Num27z4">
    <w:name w:val="WW8Num27z4"/>
    <w:rsid w:val="00DA76D5"/>
    <w:rPr>
      <w:rFonts w:ascii="Courier New" w:hAnsi="Courier New" w:cs="Courier New"/>
    </w:rPr>
  </w:style>
  <w:style w:type="character" w:customStyle="1" w:styleId="WW8Num28z0">
    <w:name w:val="WW8Num28z0"/>
    <w:rsid w:val="00DA76D5"/>
    <w:rPr>
      <w:rFonts w:ascii="Arial" w:hAnsi="Arial"/>
      <w:b/>
      <w:i w:val="0"/>
      <w:sz w:val="22"/>
      <w:szCs w:val="22"/>
    </w:rPr>
  </w:style>
  <w:style w:type="character" w:customStyle="1" w:styleId="WW8Num29z0">
    <w:name w:val="WW8Num29z0"/>
    <w:rsid w:val="00DA76D5"/>
    <w:rPr>
      <w:rFonts w:ascii="Arial" w:hAnsi="Arial"/>
      <w:b/>
      <w:i w:val="0"/>
      <w:sz w:val="22"/>
      <w:szCs w:val="22"/>
    </w:rPr>
  </w:style>
  <w:style w:type="character" w:customStyle="1" w:styleId="WW8Num29z1">
    <w:name w:val="WW8Num29z1"/>
    <w:rsid w:val="00DA76D5"/>
    <w:rPr>
      <w:rFonts w:ascii="Symbol" w:hAnsi="Symbol"/>
      <w:b/>
      <w:i w:val="0"/>
      <w:sz w:val="22"/>
      <w:szCs w:val="22"/>
    </w:rPr>
  </w:style>
  <w:style w:type="character" w:customStyle="1" w:styleId="WW8Num30z0">
    <w:name w:val="WW8Num30z0"/>
    <w:rsid w:val="00DA76D5"/>
    <w:rPr>
      <w:rFonts w:ascii="Arial" w:hAnsi="Arial"/>
      <w:b/>
      <w:i w:val="0"/>
      <w:sz w:val="22"/>
      <w:szCs w:val="22"/>
    </w:rPr>
  </w:style>
  <w:style w:type="character" w:customStyle="1" w:styleId="WW8Num32z0">
    <w:name w:val="WW8Num32z0"/>
    <w:rsid w:val="00DA76D5"/>
    <w:rPr>
      <w:rFonts w:ascii="Arial" w:hAnsi="Arial"/>
      <w:b/>
      <w:i w:val="0"/>
      <w:sz w:val="22"/>
      <w:szCs w:val="22"/>
    </w:rPr>
  </w:style>
  <w:style w:type="character" w:customStyle="1" w:styleId="WW8Num33z0">
    <w:name w:val="WW8Num33z0"/>
    <w:rsid w:val="00DA76D5"/>
    <w:rPr>
      <w:rFonts w:ascii="Symbol" w:hAnsi="Symbol"/>
    </w:rPr>
  </w:style>
  <w:style w:type="character" w:customStyle="1" w:styleId="WW8Num33z1">
    <w:name w:val="WW8Num33z1"/>
    <w:rsid w:val="00DA76D5"/>
    <w:rPr>
      <w:rFonts w:ascii="Arial" w:hAnsi="Arial"/>
      <w:b/>
      <w:i w:val="0"/>
      <w:sz w:val="22"/>
      <w:szCs w:val="22"/>
    </w:rPr>
  </w:style>
  <w:style w:type="character" w:customStyle="1" w:styleId="WW8Num33z2">
    <w:name w:val="WW8Num33z2"/>
    <w:rsid w:val="00DA76D5"/>
    <w:rPr>
      <w:rFonts w:ascii="Wingdings" w:hAnsi="Wingdings"/>
    </w:rPr>
  </w:style>
  <w:style w:type="character" w:customStyle="1" w:styleId="WW8Num33z4">
    <w:name w:val="WW8Num33z4"/>
    <w:rsid w:val="00DA76D5"/>
    <w:rPr>
      <w:rFonts w:ascii="Courier New" w:hAnsi="Courier New" w:cs="Courier New"/>
    </w:rPr>
  </w:style>
  <w:style w:type="character" w:customStyle="1" w:styleId="WW8Num34z0">
    <w:name w:val="WW8Num34z0"/>
    <w:rsid w:val="00DA76D5"/>
    <w:rPr>
      <w:rFonts w:ascii="Arial" w:hAnsi="Arial"/>
      <w:b/>
      <w:i w:val="0"/>
      <w:sz w:val="22"/>
      <w:szCs w:val="22"/>
    </w:rPr>
  </w:style>
  <w:style w:type="character" w:customStyle="1" w:styleId="WW8Num34z1">
    <w:name w:val="WW8Num34z1"/>
    <w:rsid w:val="00DA76D5"/>
    <w:rPr>
      <w:rFonts w:ascii="Symbol" w:hAnsi="Symbol"/>
      <w:b/>
      <w:i w:val="0"/>
      <w:sz w:val="22"/>
      <w:szCs w:val="22"/>
    </w:rPr>
  </w:style>
  <w:style w:type="character" w:customStyle="1" w:styleId="WW8Num35z0">
    <w:name w:val="WW8Num35z0"/>
    <w:rsid w:val="00DA76D5"/>
    <w:rPr>
      <w:rFonts w:ascii="Arial" w:hAnsi="Arial"/>
      <w:b/>
      <w:i w:val="0"/>
      <w:sz w:val="22"/>
      <w:szCs w:val="22"/>
    </w:rPr>
  </w:style>
  <w:style w:type="character" w:customStyle="1" w:styleId="WW8Num37z0">
    <w:name w:val="WW8Num37z0"/>
    <w:rsid w:val="00DA76D5"/>
    <w:rPr>
      <w:rFonts w:ascii="Symbol" w:hAnsi="Symbol"/>
    </w:rPr>
  </w:style>
  <w:style w:type="character" w:customStyle="1" w:styleId="WW8Num37z1">
    <w:name w:val="WW8Num37z1"/>
    <w:rsid w:val="00DA76D5"/>
    <w:rPr>
      <w:rFonts w:ascii="Courier New" w:hAnsi="Courier New" w:cs="Courier New"/>
    </w:rPr>
  </w:style>
  <w:style w:type="character" w:customStyle="1" w:styleId="WW8Num37z2">
    <w:name w:val="WW8Num37z2"/>
    <w:rsid w:val="00DA76D5"/>
    <w:rPr>
      <w:rFonts w:ascii="Wingdings" w:hAnsi="Wingdings"/>
    </w:rPr>
  </w:style>
  <w:style w:type="character" w:customStyle="1" w:styleId="WW8Num38z0">
    <w:name w:val="WW8Num38z0"/>
    <w:rsid w:val="00DA76D5"/>
    <w:rPr>
      <w:b/>
    </w:rPr>
  </w:style>
  <w:style w:type="character" w:customStyle="1" w:styleId="WW8Num39z0">
    <w:name w:val="WW8Num39z0"/>
    <w:rsid w:val="00DA76D5"/>
    <w:rPr>
      <w:rFonts w:ascii="Arial" w:hAnsi="Arial"/>
      <w:b/>
      <w:i w:val="0"/>
      <w:sz w:val="22"/>
      <w:szCs w:val="22"/>
    </w:rPr>
  </w:style>
  <w:style w:type="character" w:customStyle="1" w:styleId="WW8Num40z0">
    <w:name w:val="WW8Num40z0"/>
    <w:rsid w:val="00DA76D5"/>
    <w:rPr>
      <w:rFonts w:ascii="Arial" w:hAnsi="Arial"/>
      <w:b/>
      <w:i w:val="0"/>
      <w:sz w:val="22"/>
      <w:szCs w:val="22"/>
    </w:rPr>
  </w:style>
  <w:style w:type="character" w:customStyle="1" w:styleId="WW8Num41z0">
    <w:name w:val="WW8Num41z0"/>
    <w:rsid w:val="00DA76D5"/>
    <w:rPr>
      <w:rFonts w:ascii="Arial" w:hAnsi="Arial"/>
      <w:b/>
      <w:i w:val="0"/>
      <w:sz w:val="22"/>
      <w:szCs w:val="22"/>
    </w:rPr>
  </w:style>
  <w:style w:type="character" w:customStyle="1" w:styleId="WW8Num42z0">
    <w:name w:val="WW8Num42z0"/>
    <w:rsid w:val="00DA76D5"/>
    <w:rPr>
      <w:b/>
    </w:rPr>
  </w:style>
  <w:style w:type="character" w:customStyle="1" w:styleId="WW8Num42z1">
    <w:name w:val="WW8Num42z1"/>
    <w:rsid w:val="00DA76D5"/>
    <w:rPr>
      <w:rFonts w:ascii="Arial" w:hAnsi="Arial"/>
      <w:b/>
      <w:i w:val="0"/>
      <w:sz w:val="22"/>
      <w:szCs w:val="22"/>
    </w:rPr>
  </w:style>
  <w:style w:type="character" w:customStyle="1" w:styleId="VarsaylanParagrafYazTipi1">
    <w:name w:val="Varsayılan Paragraf Yazı Tipi1"/>
    <w:rsid w:val="00DA76D5"/>
  </w:style>
  <w:style w:type="character" w:customStyle="1" w:styleId="DipnotKarakterleri">
    <w:name w:val="Dipnot Karakterleri"/>
    <w:basedOn w:val="VarsaylanParagrafYazTipi1"/>
    <w:rsid w:val="00DA76D5"/>
    <w:rPr>
      <w:vertAlign w:val="superscript"/>
    </w:rPr>
  </w:style>
  <w:style w:type="character" w:styleId="Kpr">
    <w:name w:val="Hyperlink"/>
    <w:basedOn w:val="VarsaylanParagrafYazTipi1"/>
    <w:rsid w:val="00DA76D5"/>
    <w:rPr>
      <w:color w:val="0000FF"/>
      <w:u w:val="single"/>
    </w:rPr>
  </w:style>
  <w:style w:type="character" w:styleId="zlenenKpr">
    <w:name w:val="FollowedHyperlink"/>
    <w:basedOn w:val="VarsaylanParagrafYazTipi1"/>
    <w:rsid w:val="00DA76D5"/>
    <w:rPr>
      <w:color w:val="800080"/>
      <w:u w:val="single"/>
    </w:rPr>
  </w:style>
  <w:style w:type="character" w:customStyle="1" w:styleId="BalonMetniChar">
    <w:name w:val="Balon Metni Char"/>
    <w:basedOn w:val="VarsaylanParagrafYazTipi1"/>
    <w:rsid w:val="00DA76D5"/>
    <w:rPr>
      <w:rFonts w:ascii="Tahoma" w:hAnsi="Tahoma" w:cs="Tahoma"/>
      <w:sz w:val="16"/>
      <w:szCs w:val="16"/>
    </w:rPr>
  </w:style>
  <w:style w:type="character" w:customStyle="1" w:styleId="NumaralamaSimgeleri">
    <w:name w:val="Numaralama Simgeleri"/>
    <w:rsid w:val="00DA76D5"/>
  </w:style>
  <w:style w:type="paragraph" w:customStyle="1" w:styleId="Balk">
    <w:name w:val="Başlık"/>
    <w:basedOn w:val="Normal"/>
    <w:next w:val="GvdeMetni"/>
    <w:rsid w:val="00DA76D5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GvdeMetni">
    <w:name w:val="Body Text"/>
    <w:basedOn w:val="Normal"/>
    <w:rsid w:val="00DA76D5"/>
    <w:pPr>
      <w:spacing w:after="120"/>
    </w:pPr>
  </w:style>
  <w:style w:type="paragraph" w:styleId="Liste">
    <w:name w:val="List"/>
    <w:basedOn w:val="GvdeMetni"/>
    <w:rsid w:val="00DA76D5"/>
    <w:rPr>
      <w:rFonts w:cs="Tahoma"/>
    </w:rPr>
  </w:style>
  <w:style w:type="paragraph" w:customStyle="1" w:styleId="Balk0">
    <w:name w:val="Başlık"/>
    <w:basedOn w:val="Normal"/>
    <w:rsid w:val="00DA76D5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DA76D5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DA76D5"/>
    <w:pPr>
      <w:suppressLineNumbers/>
      <w:spacing w:before="120" w:after="120"/>
    </w:pPr>
    <w:rPr>
      <w:rFonts w:cs="Tahoma"/>
      <w:i/>
      <w:iCs/>
    </w:rPr>
  </w:style>
  <w:style w:type="paragraph" w:styleId="DipnotMetni">
    <w:name w:val="footnote text"/>
    <w:basedOn w:val="Normal"/>
    <w:rsid w:val="00DA76D5"/>
    <w:rPr>
      <w:sz w:val="20"/>
      <w:szCs w:val="20"/>
    </w:rPr>
  </w:style>
  <w:style w:type="paragraph" w:styleId="GvdeMetniGirintisi">
    <w:name w:val="Body Text Indent"/>
    <w:basedOn w:val="Normal"/>
    <w:rsid w:val="00DA76D5"/>
    <w:pPr>
      <w:spacing w:after="120"/>
      <w:ind w:left="283"/>
    </w:pPr>
  </w:style>
  <w:style w:type="paragraph" w:styleId="ListeParagraf">
    <w:name w:val="List Paragraph"/>
    <w:basedOn w:val="Normal"/>
    <w:link w:val="ListeParagrafChar"/>
    <w:uiPriority w:val="99"/>
    <w:qFormat/>
    <w:rsid w:val="00DA76D5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stbilgi">
    <w:name w:val="header"/>
    <w:basedOn w:val="Normal"/>
    <w:rsid w:val="00DA76D5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</w:rPr>
  </w:style>
  <w:style w:type="paragraph" w:styleId="BalonMetni">
    <w:name w:val="Balloon Text"/>
    <w:basedOn w:val="Normal"/>
    <w:rsid w:val="00DA76D5"/>
    <w:rPr>
      <w:rFonts w:ascii="Tahoma" w:hAnsi="Tahoma" w:cs="Tahoma"/>
      <w:sz w:val="16"/>
      <w:szCs w:val="16"/>
    </w:rPr>
  </w:style>
  <w:style w:type="paragraph" w:customStyle="1" w:styleId="Tabloerii">
    <w:name w:val="Tablo İçeriği"/>
    <w:basedOn w:val="Normal"/>
    <w:rsid w:val="00DA76D5"/>
    <w:pPr>
      <w:suppressLineNumbers/>
    </w:pPr>
  </w:style>
  <w:style w:type="paragraph" w:customStyle="1" w:styleId="TabloBal">
    <w:name w:val="Tablo Başlığı"/>
    <w:basedOn w:val="Tabloerii"/>
    <w:rsid w:val="00DA76D5"/>
    <w:pPr>
      <w:jc w:val="center"/>
    </w:pPr>
    <w:rPr>
      <w:b/>
      <w:bCs/>
    </w:rPr>
  </w:style>
  <w:style w:type="paragraph" w:customStyle="1" w:styleId="ereveierii">
    <w:name w:val="Çerçeve içeriği"/>
    <w:basedOn w:val="GvdeMetni"/>
    <w:rsid w:val="00DA76D5"/>
  </w:style>
  <w:style w:type="paragraph" w:customStyle="1" w:styleId="ListeParagraf1">
    <w:name w:val="Liste Paragraf1"/>
    <w:basedOn w:val="Normal"/>
    <w:rsid w:val="00CE4DC6"/>
    <w:pPr>
      <w:suppressAutoHyphens w:val="0"/>
      <w:ind w:left="720"/>
    </w:pPr>
    <w:rPr>
      <w:sz w:val="20"/>
      <w:szCs w:val="20"/>
      <w:lang w:eastAsia="ko-KR"/>
    </w:rPr>
  </w:style>
  <w:style w:type="paragraph" w:customStyle="1" w:styleId="listeparagrafcxsporta">
    <w:name w:val="listeparagrafcxsporta"/>
    <w:basedOn w:val="Normal"/>
    <w:rsid w:val="00072CDE"/>
    <w:pPr>
      <w:suppressAutoHyphens w:val="0"/>
      <w:spacing w:before="100" w:beforeAutospacing="1" w:after="100" w:afterAutospacing="1"/>
    </w:pPr>
    <w:rPr>
      <w:lang w:eastAsia="tr-TR"/>
    </w:rPr>
  </w:style>
  <w:style w:type="paragraph" w:styleId="NormalWeb">
    <w:name w:val="Normal (Web)"/>
    <w:basedOn w:val="Normal"/>
    <w:uiPriority w:val="99"/>
    <w:unhideWhenUsed/>
    <w:rsid w:val="004139ED"/>
    <w:pPr>
      <w:suppressAutoHyphens w:val="0"/>
      <w:spacing w:before="100" w:beforeAutospacing="1" w:after="100" w:afterAutospacing="1"/>
    </w:pPr>
    <w:rPr>
      <w:lang w:eastAsia="tr-TR"/>
    </w:rPr>
  </w:style>
  <w:style w:type="character" w:styleId="Gl">
    <w:name w:val="Strong"/>
    <w:basedOn w:val="VarsaylanParagrafYazTipi"/>
    <w:uiPriority w:val="22"/>
    <w:qFormat/>
    <w:rsid w:val="004139ED"/>
    <w:rPr>
      <w:b/>
      <w:bCs/>
    </w:rPr>
  </w:style>
  <w:style w:type="character" w:styleId="YerTutucuMetni">
    <w:name w:val="Placeholder Text"/>
    <w:basedOn w:val="VarsaylanParagrafYazTipi"/>
    <w:uiPriority w:val="99"/>
    <w:semiHidden/>
    <w:rsid w:val="00F4450D"/>
    <w:rPr>
      <w:color w:val="80808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EA16D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EA16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table" w:styleId="TabloKlavuzu">
    <w:name w:val="Table Grid"/>
    <w:basedOn w:val="NormalTablo"/>
    <w:uiPriority w:val="59"/>
    <w:rsid w:val="00C93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afifVurgulama">
    <w:name w:val="Subtle Emphasis"/>
    <w:basedOn w:val="VarsaylanParagrafYazTipi"/>
    <w:uiPriority w:val="19"/>
    <w:qFormat/>
    <w:rsid w:val="00425F60"/>
    <w:rPr>
      <w:i/>
      <w:iCs/>
      <w:color w:val="808080" w:themeColor="text1" w:themeTint="7F"/>
    </w:rPr>
  </w:style>
  <w:style w:type="character" w:customStyle="1" w:styleId="ListeParagrafChar">
    <w:name w:val="Liste Paragraf Char"/>
    <w:link w:val="ListeParagraf"/>
    <w:uiPriority w:val="99"/>
    <w:rsid w:val="008F041D"/>
    <w:rPr>
      <w:rFonts w:ascii="Calibri" w:hAnsi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4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styles" Target="style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numbering" Target="numbering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EDB562-7413-4DA4-A503-F0564B29C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www.sorubak.com</Manager>
  <Company/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2015-04-27T04:37:00Z</cp:lastPrinted>
  <dcterms:created xsi:type="dcterms:W3CDTF">2016-03-11T21:33:00Z</dcterms:created>
  <dcterms:modified xsi:type="dcterms:W3CDTF">2016-03-19T13:00:00Z</dcterms:modified>
  <cp:category>www.sorubak.com</cp:category>
</cp:coreProperties>
</file>