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XSpec="center" w:tblpY="-67"/>
        <w:tblW w:w="1112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51"/>
        <w:gridCol w:w="305"/>
        <w:gridCol w:w="77"/>
        <w:gridCol w:w="15"/>
        <w:gridCol w:w="720"/>
        <w:gridCol w:w="2355"/>
        <w:gridCol w:w="2504"/>
      </w:tblGrid>
      <w:tr w:rsidR="001D43B9" w:rsidRPr="00CE4DC6" w:rsidTr="00797FAD">
        <w:trPr>
          <w:trHeight w:val="691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2015-2016 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EĞİTİM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ÖĞRETİM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YILI KARKUCAK ORTAOKULU 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>5/B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D43B9" w:rsidRPr="008F041D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72CDE">
              <w:rPr>
                <w:rFonts w:ascii="Comic Sans MS" w:hAnsi="Comic Sans MS"/>
                <w:b/>
                <w:sz w:val="20"/>
                <w:szCs w:val="20"/>
              </w:rPr>
              <w:t>MATEMATİK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 xml:space="preserve"> DERSİ 2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. DÖNEM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1.YAZILI SORULARI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ADI     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: . . . . . . . . . . . . . .</w:t>
            </w:r>
          </w:p>
          <w:p w:rsidR="001D43B9" w:rsidRPr="00CE4DC6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SOYADI   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ab/>
              <w:t>: . . . . . . . . . . . . . .</w:t>
            </w:r>
          </w:p>
          <w:p w:rsidR="001D43B9" w:rsidRPr="00072CDE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NUMARASI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  <w:t xml:space="preserve">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SINIFI 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5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DEĞERLENDİRME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SINAV SONUCU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Puan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Yazıyla</w:t>
            </w: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99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109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SORULAR</w:t>
            </w:r>
          </w:p>
        </w:tc>
      </w:tr>
      <w:tr w:rsidR="001D43B9" w:rsidRPr="00CE4DC6" w:rsidTr="00797FAD">
        <w:trPr>
          <w:trHeight w:val="1918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="00926634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47879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0AD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26634" w:rsidRDefault="00926634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797FAD" w:rsidRP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97FAD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</w:p>
          <w:p w:rsidR="001D43B9" w:rsidRPr="00E7645E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2051685"/>
                  <wp:effectExtent l="0" t="0" r="0" b="571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3D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05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2)</w:t>
            </w:r>
            <w:r w:rsidR="00EB3721">
              <w:rPr>
                <w:rFonts w:ascii="Comic Sans MS" w:hAnsi="Comic Sans MS" w:cs="Arial"/>
              </w:rPr>
              <w:t xml:space="preserve">                                                            (13p)</w:t>
            </w:r>
          </w:p>
          <w:p w:rsidR="00A57295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70866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2BF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Default="00EB3721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49593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425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9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Pr="00B13E48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2719705"/>
                  <wp:effectExtent l="0" t="0" r="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270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71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670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</w:p>
          <w:p w:rsidR="00926634" w:rsidRPr="00E7645E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621665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E93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</w:p>
          <w:p w:rsidR="00926634" w:rsidRDefault="00A57295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68643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F38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6634" w:rsidRPr="00CE4DC6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719455"/>
                  <wp:effectExtent l="0" t="0" r="0" b="444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D2A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0DF" w:rsidRPr="00CE4DC6" w:rsidTr="00DF0CCA">
        <w:trPr>
          <w:trHeight w:val="4169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0DF" w:rsidRDefault="000020DF" w:rsidP="00797FAD">
            <w:pPr>
              <w:snapToGrid w:val="0"/>
            </w:pPr>
            <w:r>
              <w:t xml:space="preserve">5)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72220" cy="3619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C7A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287" cy="362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</w:t>
            </w:r>
          </w:p>
          <w:p w:rsidR="000020DF" w:rsidRPr="00E7645E" w:rsidRDefault="000020DF" w:rsidP="00797FAD">
            <w:pPr>
              <w:snapToGri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20764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8311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531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0CCA">
              <w:rPr>
                <w:noProof/>
                <w:lang w:eastAsia="tr-TR"/>
              </w:rPr>
              <w:drawing>
                <wp:inline distT="0" distB="0" distL="0" distR="0">
                  <wp:extent cx="3143250" cy="200977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19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89" cy="2010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1228">
              <w:t>(13</w:t>
            </w:r>
            <w:r w:rsidR="00DF0CCA">
              <w:t>P)</w:t>
            </w:r>
          </w:p>
        </w:tc>
      </w:tr>
      <w:tr w:rsidR="00DF0CCA" w:rsidRPr="00CE4DC6" w:rsidTr="0080209B">
        <w:trPr>
          <w:trHeight w:val="1723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CA" w:rsidRDefault="00DF0CCA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7) 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438900" cy="3238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A8.t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3005" cy="32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0CCA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>
                  <wp:extent cx="2609850" cy="6096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DCF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214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 </w:t>
            </w:r>
          </w:p>
          <w:p w:rsidR="00DF0CCA" w:rsidRPr="008F041D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(12P)</w:t>
            </w:r>
          </w:p>
        </w:tc>
      </w:tr>
      <w:tr w:rsidR="001D43B9" w:rsidRPr="00CE4DC6" w:rsidTr="00797FAD">
        <w:trPr>
          <w:trHeight w:val="1577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228" w:rsidRDefault="00DD2779" w:rsidP="00797FAD">
            <w:pPr>
              <w:snapToGrid w:val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8)</w:t>
            </w:r>
            <w:r w:rsidR="00DC1A2F">
              <w:rPr>
                <w:noProof/>
                <w:lang w:eastAsia="tr-TR"/>
              </w:rPr>
              <w:t xml:space="preserve">   A</w:t>
            </w:r>
            <w:r>
              <w:rPr>
                <w:noProof/>
                <w:lang w:eastAsia="tr-TR"/>
              </w:rPr>
              <w:t>şağıdaki boş</w:t>
            </w:r>
            <w:r w:rsidR="00DC1A2F">
              <w:rPr>
                <w:noProof/>
                <w:lang w:eastAsia="tr-TR"/>
              </w:rPr>
              <w:t xml:space="preserve">luğa </w:t>
            </w:r>
            <w:r>
              <w:rPr>
                <w:noProof/>
                <w:lang w:eastAsia="tr-TR"/>
              </w:rPr>
              <w:t xml:space="preserve">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371725" cy="24765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768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061" cy="24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1A2F">
              <w:rPr>
                <w:noProof/>
                <w:lang w:eastAsia="tr-TR"/>
              </w:rPr>
              <w:t>sembollerinden birini koyunuz</w:t>
            </w:r>
            <w:r>
              <w:rPr>
                <w:noProof/>
                <w:lang w:eastAsia="tr-TR"/>
              </w:rPr>
              <w:t xml:space="preserve">                                                 (9</w:t>
            </w:r>
            <w:r w:rsidR="00A72496">
              <w:rPr>
                <w:noProof/>
                <w:lang w:eastAsia="tr-TR"/>
              </w:rPr>
              <w:t>P</w:t>
            </w:r>
            <w:r>
              <w:rPr>
                <w:noProof/>
                <w:lang w:eastAsia="tr-TR"/>
              </w:rPr>
              <w:t>)</w:t>
            </w:r>
          </w:p>
          <w:p w:rsidR="001D43B9" w:rsidRDefault="00DC1A2F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4700" cy="214312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1A8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5163" cy="214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96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9)              </w:t>
            </w:r>
            <w:r w:rsidR="00A7249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     (6P)</w:t>
            </w:r>
          </w:p>
          <w:p w:rsidR="00A71228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09950" cy="4632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1F3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7486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33705"/>
                  <wp:effectExtent l="0" t="0" r="0" b="444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DA7B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71170"/>
                  <wp:effectExtent l="0" t="0" r="0" b="508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096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7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567"/>
        </w:trPr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43B9" w:rsidRDefault="00A71228" w:rsidP="00797FAD">
            <w:r>
              <w:t>10)</w:t>
            </w:r>
            <w:r w:rsidR="00EA30A2">
              <w:t xml:space="preserve">  (4P)</w:t>
            </w:r>
          </w:p>
          <w:p w:rsidR="00A71228" w:rsidRPr="008F041D" w:rsidRDefault="00DC1A2F" w:rsidP="00797FAD"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247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6B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1A2F" w:rsidRDefault="00DC1A2F" w:rsidP="00797FAD">
            <w:pP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>11)</w:t>
            </w:r>
            <w:r w:rsidR="00EA30A2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 xml:space="preserve">  (4P)</w:t>
            </w:r>
          </w:p>
          <w:p w:rsidR="001D43B9" w:rsidRPr="008F041D" w:rsidRDefault="00DC1A2F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06443" cy="22479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F7D9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251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0202" w:rsidRDefault="00EA30A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12) (4P)</w:t>
            </w:r>
          </w:p>
          <w:p w:rsidR="00820202" w:rsidRPr="00E7645E" w:rsidRDefault="0082020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7703" cy="2828925"/>
                  <wp:effectExtent l="0" t="0" r="190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BA0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555" cy="2826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13)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</w:p>
          <w:p w:rsidR="00820202" w:rsidRPr="00005EB0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3290" cy="1329055"/>
                  <wp:effectExtent l="0" t="0" r="3810" b="444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61C.tmp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3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0202" w:rsidRDefault="00820202" w:rsidP="00797FAD">
            <w:pPr>
              <w:rPr>
                <w:b/>
                <w:sz w:val="20"/>
                <w:szCs w:val="20"/>
              </w:rPr>
            </w:pP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14)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  <w:bookmarkStart w:id="0" w:name="_GoBack"/>
            <w:bookmarkEnd w:id="0"/>
          </w:p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5660" cy="1466850"/>
                  <wp:effectExtent l="0" t="0" r="190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AC7.t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465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BAŞARILAR DİLERİM </w:t>
      </w:r>
      <w:hyperlink r:id="rId29" w:history="1">
        <w:r w:rsidR="0006614D" w:rsidRPr="00945938">
          <w:rPr>
            <w:rStyle w:val="Kpr"/>
            <w:b/>
          </w:rPr>
          <w:t>www.sorubak.com</w:t>
        </w:r>
      </w:hyperlink>
      <w:r w:rsidR="0006614D">
        <w:rPr>
          <w:b/>
        </w:rPr>
        <w:t xml:space="preserve"> </w:t>
      </w:r>
    </w:p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SÜRENİZ BİR DERS SAATİDİR…                      </w:t>
      </w:r>
    </w:p>
    <w:p w:rsidR="00D16AE7" w:rsidRPr="007D2CFF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                  ‘’ BİLDİKLERİNİZİ YAPIN DİĞERLERİNE DE DAHA İYİ ÇALIŞIN’’</w:t>
      </w:r>
    </w:p>
    <w:sectPr w:rsidR="00D16AE7" w:rsidRPr="007D2CFF" w:rsidSect="00331BAF">
      <w:type w:val="continuous"/>
      <w:pgSz w:w="11906" w:h="16838"/>
      <w:pgMar w:top="624" w:right="1106" w:bottom="249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.75pt;height:16.5pt" o:bullet="t" filled="t">
        <v:fill color2="black"/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14579_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i w:val="0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</w:lvl>
  </w:abstractNum>
  <w:abstractNum w:abstractNumId="3">
    <w:nsid w:val="09F65485"/>
    <w:multiLevelType w:val="hybridMultilevel"/>
    <w:tmpl w:val="27C8A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B0C6B"/>
    <w:multiLevelType w:val="hybridMultilevel"/>
    <w:tmpl w:val="9BDE26AE"/>
    <w:lvl w:ilvl="0" w:tplc="A3662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C2C5C"/>
    <w:multiLevelType w:val="hybridMultilevel"/>
    <w:tmpl w:val="5172F574"/>
    <w:lvl w:ilvl="0" w:tplc="4E5209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A1340"/>
    <w:multiLevelType w:val="hybridMultilevel"/>
    <w:tmpl w:val="08B09914"/>
    <w:lvl w:ilvl="0" w:tplc="287A32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E0C83"/>
    <w:multiLevelType w:val="hybridMultilevel"/>
    <w:tmpl w:val="9D72B028"/>
    <w:lvl w:ilvl="0" w:tplc="008A0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C2CE2"/>
    <w:multiLevelType w:val="hybridMultilevel"/>
    <w:tmpl w:val="0D163F32"/>
    <w:lvl w:ilvl="0" w:tplc="E99801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B119C9"/>
    <w:multiLevelType w:val="hybridMultilevel"/>
    <w:tmpl w:val="C11CD6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13B6D"/>
    <w:multiLevelType w:val="hybridMultilevel"/>
    <w:tmpl w:val="175EC588"/>
    <w:lvl w:ilvl="0" w:tplc="CB4A72B6">
      <w:start w:val="1"/>
      <w:numFmt w:val="upperLetter"/>
      <w:lvlText w:val="%1)"/>
      <w:lvlJc w:val="left"/>
      <w:pPr>
        <w:tabs>
          <w:tab w:val="num" w:pos="3285"/>
        </w:tabs>
        <w:ind w:left="32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05"/>
        </w:tabs>
        <w:ind w:left="40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725"/>
        </w:tabs>
        <w:ind w:left="47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445"/>
        </w:tabs>
        <w:ind w:left="54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165"/>
        </w:tabs>
        <w:ind w:left="61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885"/>
        </w:tabs>
        <w:ind w:left="68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605"/>
        </w:tabs>
        <w:ind w:left="76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325"/>
        </w:tabs>
        <w:ind w:left="83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045"/>
        </w:tabs>
        <w:ind w:left="9045" w:hanging="180"/>
      </w:pPr>
    </w:lvl>
  </w:abstractNum>
  <w:abstractNum w:abstractNumId="11">
    <w:nsid w:val="18982AAF"/>
    <w:multiLevelType w:val="hybridMultilevel"/>
    <w:tmpl w:val="A35EFB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F2E669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E30C38"/>
    <w:multiLevelType w:val="hybridMultilevel"/>
    <w:tmpl w:val="EE085F20"/>
    <w:lvl w:ilvl="0" w:tplc="7FB82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A6911"/>
    <w:multiLevelType w:val="hybridMultilevel"/>
    <w:tmpl w:val="4E5EF3EA"/>
    <w:lvl w:ilvl="0" w:tplc="5B7C2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383D98"/>
    <w:multiLevelType w:val="hybridMultilevel"/>
    <w:tmpl w:val="D0502364"/>
    <w:lvl w:ilvl="0" w:tplc="04DA8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4669AB"/>
    <w:multiLevelType w:val="hybridMultilevel"/>
    <w:tmpl w:val="750A9A20"/>
    <w:lvl w:ilvl="0" w:tplc="E9DAF2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795CCC"/>
    <w:multiLevelType w:val="hybridMultilevel"/>
    <w:tmpl w:val="CF0690D6"/>
    <w:lvl w:ilvl="0" w:tplc="81181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86F67"/>
    <w:multiLevelType w:val="hybridMultilevel"/>
    <w:tmpl w:val="0BAAD290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F41407"/>
    <w:multiLevelType w:val="hybridMultilevel"/>
    <w:tmpl w:val="7708CAE4"/>
    <w:lvl w:ilvl="0" w:tplc="C9AEB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F86128"/>
    <w:multiLevelType w:val="hybridMultilevel"/>
    <w:tmpl w:val="343A2650"/>
    <w:lvl w:ilvl="0" w:tplc="E41C9B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54FC7"/>
    <w:multiLevelType w:val="hybridMultilevel"/>
    <w:tmpl w:val="F68C1E2A"/>
    <w:lvl w:ilvl="0" w:tplc="A1802D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86996"/>
    <w:multiLevelType w:val="hybridMultilevel"/>
    <w:tmpl w:val="FDBA90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0B6393"/>
    <w:multiLevelType w:val="hybridMultilevel"/>
    <w:tmpl w:val="2B3E54E4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1E1A10"/>
    <w:multiLevelType w:val="hybridMultilevel"/>
    <w:tmpl w:val="8A0450BC"/>
    <w:lvl w:ilvl="0" w:tplc="00BED3A2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CF7D6A"/>
    <w:multiLevelType w:val="hybridMultilevel"/>
    <w:tmpl w:val="D4AA1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A6A90"/>
    <w:multiLevelType w:val="hybridMultilevel"/>
    <w:tmpl w:val="F766C158"/>
    <w:lvl w:ilvl="0" w:tplc="F1443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187FE7"/>
    <w:multiLevelType w:val="hybridMultilevel"/>
    <w:tmpl w:val="46581C12"/>
    <w:lvl w:ilvl="0" w:tplc="733E85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30B72"/>
    <w:multiLevelType w:val="hybridMultilevel"/>
    <w:tmpl w:val="50ECBEE4"/>
    <w:lvl w:ilvl="0" w:tplc="0AFA7AB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115F6"/>
    <w:multiLevelType w:val="hybridMultilevel"/>
    <w:tmpl w:val="466ABADA"/>
    <w:lvl w:ilvl="0" w:tplc="8FC644F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9502F7"/>
    <w:multiLevelType w:val="hybridMultilevel"/>
    <w:tmpl w:val="90A44524"/>
    <w:lvl w:ilvl="0" w:tplc="5A3AD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31D78"/>
    <w:multiLevelType w:val="hybridMultilevel"/>
    <w:tmpl w:val="C41848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FA4DDF"/>
    <w:multiLevelType w:val="hybridMultilevel"/>
    <w:tmpl w:val="0560B172"/>
    <w:lvl w:ilvl="0" w:tplc="FAF8B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B97767"/>
    <w:multiLevelType w:val="hybridMultilevel"/>
    <w:tmpl w:val="695C7A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25C4B"/>
    <w:multiLevelType w:val="hybridMultilevel"/>
    <w:tmpl w:val="A2A07074"/>
    <w:lvl w:ilvl="0" w:tplc="653898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74881"/>
    <w:multiLevelType w:val="hybridMultilevel"/>
    <w:tmpl w:val="EB0EFB0C"/>
    <w:lvl w:ilvl="0" w:tplc="7FC65F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F7E4E"/>
    <w:multiLevelType w:val="hybridMultilevel"/>
    <w:tmpl w:val="B8B44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B267F3"/>
    <w:multiLevelType w:val="hybridMultilevel"/>
    <w:tmpl w:val="02E09630"/>
    <w:lvl w:ilvl="0" w:tplc="94C49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26FB9"/>
    <w:multiLevelType w:val="hybridMultilevel"/>
    <w:tmpl w:val="29143D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805B7F"/>
    <w:multiLevelType w:val="hybridMultilevel"/>
    <w:tmpl w:val="20746D8C"/>
    <w:lvl w:ilvl="0" w:tplc="0852736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816726"/>
    <w:multiLevelType w:val="hybridMultilevel"/>
    <w:tmpl w:val="7BC471D0"/>
    <w:lvl w:ilvl="0" w:tplc="BA70DCA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>
    <w:nsid w:val="7DEE7A1C"/>
    <w:multiLevelType w:val="hybridMultilevel"/>
    <w:tmpl w:val="0090EC82"/>
    <w:lvl w:ilvl="0" w:tplc="37700F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A11F3"/>
    <w:multiLevelType w:val="hybridMultilevel"/>
    <w:tmpl w:val="B09E3B42"/>
    <w:lvl w:ilvl="0" w:tplc="431A92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8146B"/>
    <w:multiLevelType w:val="hybridMultilevel"/>
    <w:tmpl w:val="A6AA3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6"/>
  </w:num>
  <w:num w:numId="5">
    <w:abstractNumId w:val="42"/>
  </w:num>
  <w:num w:numId="6">
    <w:abstractNumId w:val="21"/>
  </w:num>
  <w:num w:numId="7">
    <w:abstractNumId w:val="35"/>
  </w:num>
  <w:num w:numId="8">
    <w:abstractNumId w:val="10"/>
  </w:num>
  <w:num w:numId="9">
    <w:abstractNumId w:val="24"/>
  </w:num>
  <w:num w:numId="10">
    <w:abstractNumId w:val="16"/>
  </w:num>
  <w:num w:numId="11">
    <w:abstractNumId w:val="34"/>
  </w:num>
  <w:num w:numId="12">
    <w:abstractNumId w:val="19"/>
  </w:num>
  <w:num w:numId="13">
    <w:abstractNumId w:val="37"/>
  </w:num>
  <w:num w:numId="14">
    <w:abstractNumId w:val="22"/>
  </w:num>
  <w:num w:numId="15">
    <w:abstractNumId w:val="11"/>
  </w:num>
  <w:num w:numId="16">
    <w:abstractNumId w:val="4"/>
  </w:num>
  <w:num w:numId="17">
    <w:abstractNumId w:val="20"/>
  </w:num>
  <w:num w:numId="18">
    <w:abstractNumId w:val="31"/>
  </w:num>
  <w:num w:numId="19">
    <w:abstractNumId w:val="39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5"/>
  </w:num>
  <w:num w:numId="24">
    <w:abstractNumId w:val="36"/>
  </w:num>
  <w:num w:numId="25">
    <w:abstractNumId w:val="12"/>
  </w:num>
  <w:num w:numId="26">
    <w:abstractNumId w:val="29"/>
  </w:num>
  <w:num w:numId="27">
    <w:abstractNumId w:val="27"/>
  </w:num>
  <w:num w:numId="28">
    <w:abstractNumId w:val="41"/>
  </w:num>
  <w:num w:numId="29">
    <w:abstractNumId w:val="14"/>
  </w:num>
  <w:num w:numId="30">
    <w:abstractNumId w:val="25"/>
  </w:num>
  <w:num w:numId="31">
    <w:abstractNumId w:val="23"/>
  </w:num>
  <w:num w:numId="32">
    <w:abstractNumId w:val="33"/>
  </w:num>
  <w:num w:numId="33">
    <w:abstractNumId w:val="7"/>
  </w:num>
  <w:num w:numId="34">
    <w:abstractNumId w:val="18"/>
  </w:num>
  <w:num w:numId="35">
    <w:abstractNumId w:val="40"/>
  </w:num>
  <w:num w:numId="36">
    <w:abstractNumId w:val="13"/>
  </w:num>
  <w:num w:numId="37">
    <w:abstractNumId w:val="15"/>
  </w:num>
  <w:num w:numId="38">
    <w:abstractNumId w:val="9"/>
  </w:num>
  <w:num w:numId="39">
    <w:abstractNumId w:val="38"/>
  </w:num>
  <w:num w:numId="40">
    <w:abstractNumId w:val="30"/>
  </w:num>
  <w:num w:numId="41">
    <w:abstractNumId w:val="8"/>
  </w:num>
  <w:num w:numId="42">
    <w:abstractNumId w:val="3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EE6994"/>
    <w:rsid w:val="000020DF"/>
    <w:rsid w:val="00005EB0"/>
    <w:rsid w:val="000259FC"/>
    <w:rsid w:val="00055E42"/>
    <w:rsid w:val="0006614D"/>
    <w:rsid w:val="000717CE"/>
    <w:rsid w:val="00072CDE"/>
    <w:rsid w:val="00077725"/>
    <w:rsid w:val="000E20C8"/>
    <w:rsid w:val="00105DBF"/>
    <w:rsid w:val="001277AE"/>
    <w:rsid w:val="00174CAA"/>
    <w:rsid w:val="001930BA"/>
    <w:rsid w:val="001D1E2C"/>
    <w:rsid w:val="001D43B9"/>
    <w:rsid w:val="00222D81"/>
    <w:rsid w:val="00244D74"/>
    <w:rsid w:val="00253D37"/>
    <w:rsid w:val="0025638F"/>
    <w:rsid w:val="002C185F"/>
    <w:rsid w:val="002F75FA"/>
    <w:rsid w:val="00303479"/>
    <w:rsid w:val="0030476E"/>
    <w:rsid w:val="00304775"/>
    <w:rsid w:val="00305E19"/>
    <w:rsid w:val="00331BAF"/>
    <w:rsid w:val="0037414C"/>
    <w:rsid w:val="00380494"/>
    <w:rsid w:val="003B64C3"/>
    <w:rsid w:val="003F49AD"/>
    <w:rsid w:val="004139ED"/>
    <w:rsid w:val="00425F60"/>
    <w:rsid w:val="00430ED7"/>
    <w:rsid w:val="00490696"/>
    <w:rsid w:val="004B2B09"/>
    <w:rsid w:val="00500D88"/>
    <w:rsid w:val="0051081E"/>
    <w:rsid w:val="005123B9"/>
    <w:rsid w:val="00517058"/>
    <w:rsid w:val="005437F2"/>
    <w:rsid w:val="00594509"/>
    <w:rsid w:val="005E0A77"/>
    <w:rsid w:val="00632681"/>
    <w:rsid w:val="0063427F"/>
    <w:rsid w:val="0064429A"/>
    <w:rsid w:val="00650D6A"/>
    <w:rsid w:val="006529E6"/>
    <w:rsid w:val="00653664"/>
    <w:rsid w:val="00695B30"/>
    <w:rsid w:val="006B4AC9"/>
    <w:rsid w:val="006D1F8E"/>
    <w:rsid w:val="006F2D8B"/>
    <w:rsid w:val="00704AF2"/>
    <w:rsid w:val="0071072D"/>
    <w:rsid w:val="007339BB"/>
    <w:rsid w:val="00734C90"/>
    <w:rsid w:val="007552E4"/>
    <w:rsid w:val="007602B6"/>
    <w:rsid w:val="00760BB7"/>
    <w:rsid w:val="00797FAD"/>
    <w:rsid w:val="007D2CFF"/>
    <w:rsid w:val="007D2D66"/>
    <w:rsid w:val="00816C42"/>
    <w:rsid w:val="00817286"/>
    <w:rsid w:val="00820202"/>
    <w:rsid w:val="008535AB"/>
    <w:rsid w:val="008B090E"/>
    <w:rsid w:val="008E1C39"/>
    <w:rsid w:val="008F041D"/>
    <w:rsid w:val="008F3894"/>
    <w:rsid w:val="009254C1"/>
    <w:rsid w:val="00926634"/>
    <w:rsid w:val="009675CB"/>
    <w:rsid w:val="00996CA7"/>
    <w:rsid w:val="009B2AA0"/>
    <w:rsid w:val="009D4087"/>
    <w:rsid w:val="009E1AF0"/>
    <w:rsid w:val="009E310D"/>
    <w:rsid w:val="00A57295"/>
    <w:rsid w:val="00A71228"/>
    <w:rsid w:val="00A72496"/>
    <w:rsid w:val="00AE0EA6"/>
    <w:rsid w:val="00AF6563"/>
    <w:rsid w:val="00B01FBC"/>
    <w:rsid w:val="00B13E48"/>
    <w:rsid w:val="00B25152"/>
    <w:rsid w:val="00B31C07"/>
    <w:rsid w:val="00B54531"/>
    <w:rsid w:val="00B666E2"/>
    <w:rsid w:val="00B92114"/>
    <w:rsid w:val="00BA6E67"/>
    <w:rsid w:val="00BA7BD6"/>
    <w:rsid w:val="00BE7E99"/>
    <w:rsid w:val="00BF78DD"/>
    <w:rsid w:val="00C0541F"/>
    <w:rsid w:val="00C47EEA"/>
    <w:rsid w:val="00C50266"/>
    <w:rsid w:val="00C92830"/>
    <w:rsid w:val="00C93B84"/>
    <w:rsid w:val="00CC17E2"/>
    <w:rsid w:val="00CD3CB2"/>
    <w:rsid w:val="00CE4DC6"/>
    <w:rsid w:val="00D04DBA"/>
    <w:rsid w:val="00D16AE7"/>
    <w:rsid w:val="00D26381"/>
    <w:rsid w:val="00D36793"/>
    <w:rsid w:val="00D61BD1"/>
    <w:rsid w:val="00D7484D"/>
    <w:rsid w:val="00D80887"/>
    <w:rsid w:val="00D86D95"/>
    <w:rsid w:val="00D91ED1"/>
    <w:rsid w:val="00DA76D5"/>
    <w:rsid w:val="00DB6B21"/>
    <w:rsid w:val="00DC064F"/>
    <w:rsid w:val="00DC1A2F"/>
    <w:rsid w:val="00DD2779"/>
    <w:rsid w:val="00DF0CCA"/>
    <w:rsid w:val="00E402FA"/>
    <w:rsid w:val="00E418AD"/>
    <w:rsid w:val="00E42A68"/>
    <w:rsid w:val="00E54503"/>
    <w:rsid w:val="00E61E71"/>
    <w:rsid w:val="00E66A74"/>
    <w:rsid w:val="00E7645E"/>
    <w:rsid w:val="00EA16D9"/>
    <w:rsid w:val="00EA30A2"/>
    <w:rsid w:val="00EB1C9D"/>
    <w:rsid w:val="00EB3721"/>
    <w:rsid w:val="00ED5CC4"/>
    <w:rsid w:val="00EE0A6D"/>
    <w:rsid w:val="00EE6994"/>
    <w:rsid w:val="00EF7FF8"/>
    <w:rsid w:val="00F06B46"/>
    <w:rsid w:val="00F24DFB"/>
    <w:rsid w:val="00F36618"/>
    <w:rsid w:val="00F4450D"/>
    <w:rsid w:val="00F47B8F"/>
    <w:rsid w:val="00F75CBF"/>
    <w:rsid w:val="00FB39CA"/>
    <w:rsid w:val="00FB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styles" Target="style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5FDDF-5463-442C-BFAB-E4DA2339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2015-04-27T04:37:00Z</cp:lastPrinted>
  <dcterms:created xsi:type="dcterms:W3CDTF">2016-03-24T17:01:00Z</dcterms:created>
  <dcterms:modified xsi:type="dcterms:W3CDTF">2016-03-24T17:01:00Z</dcterms:modified>
  <cp:category>www.sorubak.com</cp:category>
</cp:coreProperties>
</file>