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6E" w:rsidRDefault="00EA7936" w:rsidP="002E636E">
      <w:pPr>
        <w:jc w:val="center"/>
        <w:rPr>
          <w:rFonts w:ascii="Times New Roman" w:hAnsi="Times New Roman" w:cs="Times New Roman"/>
          <w:b/>
          <w:sz w:val="24"/>
          <w:szCs w:val="24"/>
        </w:rPr>
      </w:pPr>
      <w:proofErr w:type="gramStart"/>
      <w:r>
        <w:rPr>
          <w:rFonts w:ascii="Times New Roman" w:hAnsi="Times New Roman" w:cs="Times New Roman"/>
          <w:b/>
          <w:sz w:val="24"/>
          <w:szCs w:val="24"/>
        </w:rPr>
        <w:t>ERTUĞRULGAZİ</w:t>
      </w:r>
      <w:r w:rsidR="00BF01BD" w:rsidRPr="002E636E">
        <w:rPr>
          <w:rFonts w:ascii="Times New Roman" w:hAnsi="Times New Roman" w:cs="Times New Roman"/>
          <w:b/>
          <w:sz w:val="24"/>
          <w:szCs w:val="24"/>
        </w:rPr>
        <w:t xml:space="preserve">  ORTAOKULU</w:t>
      </w:r>
      <w:proofErr w:type="gramEnd"/>
    </w:p>
    <w:p w:rsidR="00BF01BD" w:rsidRPr="002E636E" w:rsidRDefault="00852E2B" w:rsidP="002E636E">
      <w:pPr>
        <w:jc w:val="center"/>
        <w:rPr>
          <w:rFonts w:ascii="Times New Roman" w:hAnsi="Times New Roman" w:cs="Times New Roman"/>
          <w:b/>
          <w:sz w:val="24"/>
          <w:szCs w:val="24"/>
        </w:rPr>
      </w:pPr>
      <w:r>
        <w:rPr>
          <w:rFonts w:ascii="Times New Roman" w:hAnsi="Times New Roman" w:cs="Times New Roman"/>
          <w:b/>
          <w:sz w:val="24"/>
          <w:szCs w:val="24"/>
        </w:rPr>
        <w:t>2016-2017</w:t>
      </w:r>
      <w:r w:rsidR="00F613A6">
        <w:rPr>
          <w:rFonts w:ascii="Times New Roman" w:hAnsi="Times New Roman" w:cs="Times New Roman"/>
          <w:b/>
          <w:sz w:val="24"/>
          <w:szCs w:val="24"/>
        </w:rPr>
        <w:t xml:space="preserve"> </w:t>
      </w:r>
      <w:proofErr w:type="gramStart"/>
      <w:r w:rsidR="00BF01BD" w:rsidRPr="002E636E">
        <w:rPr>
          <w:rFonts w:ascii="Times New Roman" w:hAnsi="Times New Roman" w:cs="Times New Roman"/>
          <w:b/>
          <w:sz w:val="24"/>
          <w:szCs w:val="24"/>
        </w:rPr>
        <w:t>EĞİTİM    ÖĞRETİM</w:t>
      </w:r>
      <w:proofErr w:type="gramEnd"/>
      <w:r w:rsidR="00BF01BD" w:rsidRPr="002E636E">
        <w:rPr>
          <w:rFonts w:ascii="Times New Roman" w:hAnsi="Times New Roman" w:cs="Times New Roman"/>
          <w:b/>
          <w:sz w:val="24"/>
          <w:szCs w:val="24"/>
        </w:rPr>
        <w:t xml:space="preserve"> YILI  SENE BAŞI İNGİLİZCE                                                                                                              </w:t>
      </w:r>
      <w:r w:rsidR="002E636E">
        <w:rPr>
          <w:rFonts w:ascii="Times New Roman" w:hAnsi="Times New Roman" w:cs="Times New Roman"/>
          <w:b/>
          <w:sz w:val="24"/>
          <w:szCs w:val="24"/>
        </w:rPr>
        <w:t xml:space="preserve">          </w:t>
      </w:r>
      <w:r w:rsidR="00BF01BD" w:rsidRPr="002E636E">
        <w:rPr>
          <w:rFonts w:ascii="Times New Roman" w:hAnsi="Times New Roman" w:cs="Times New Roman"/>
          <w:b/>
          <w:sz w:val="24"/>
          <w:szCs w:val="24"/>
        </w:rPr>
        <w:t>DERSİ ZÜMRE TOPLANTI TUTANAĞI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TOPLANTI TARİHİ:</w:t>
      </w:r>
      <w:proofErr w:type="gramStart"/>
      <w:r w:rsidR="00864578">
        <w:rPr>
          <w:rFonts w:ascii="Times New Roman" w:hAnsi="Times New Roman" w:cs="Times New Roman"/>
          <w:sz w:val="24"/>
          <w:szCs w:val="24"/>
        </w:rPr>
        <w:t>29</w:t>
      </w:r>
      <w:r w:rsidRPr="002E636E">
        <w:rPr>
          <w:rFonts w:ascii="Times New Roman" w:hAnsi="Times New Roman" w:cs="Times New Roman"/>
          <w:sz w:val="24"/>
          <w:szCs w:val="24"/>
        </w:rPr>
        <w:t>/</w:t>
      </w:r>
      <w:r w:rsidR="002E636E">
        <w:rPr>
          <w:rFonts w:ascii="Times New Roman" w:hAnsi="Times New Roman" w:cs="Times New Roman"/>
          <w:sz w:val="24"/>
          <w:szCs w:val="24"/>
        </w:rPr>
        <w:t>09</w:t>
      </w:r>
      <w:r w:rsidRPr="002E636E">
        <w:rPr>
          <w:rFonts w:ascii="Times New Roman" w:hAnsi="Times New Roman" w:cs="Times New Roman"/>
          <w:sz w:val="24"/>
          <w:szCs w:val="24"/>
        </w:rPr>
        <w:t>/201</w:t>
      </w:r>
      <w:r w:rsidR="00864578">
        <w:rPr>
          <w:rFonts w:ascii="Times New Roman" w:hAnsi="Times New Roman" w:cs="Times New Roman"/>
          <w:sz w:val="24"/>
          <w:szCs w:val="24"/>
        </w:rPr>
        <w:t>5</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TOPLANTI YERİ: </w:t>
      </w:r>
      <w:proofErr w:type="gramStart"/>
      <w:r w:rsidRPr="002E636E">
        <w:rPr>
          <w:rFonts w:ascii="Times New Roman" w:hAnsi="Times New Roman" w:cs="Times New Roman"/>
          <w:sz w:val="24"/>
          <w:szCs w:val="24"/>
        </w:rPr>
        <w:t>Öğretmenler   Odası</w:t>
      </w:r>
      <w:proofErr w:type="gramEnd"/>
    </w:p>
    <w:p w:rsidR="00BF01BD" w:rsidRDefault="00BF01BD">
      <w:pPr>
        <w:rPr>
          <w:rFonts w:ascii="Times New Roman" w:hAnsi="Times New Roman" w:cs="Times New Roman"/>
          <w:sz w:val="24"/>
          <w:szCs w:val="24"/>
        </w:rPr>
      </w:pPr>
      <w:r w:rsidRPr="002E636E">
        <w:rPr>
          <w:rFonts w:ascii="Times New Roman" w:hAnsi="Times New Roman" w:cs="Times New Roman"/>
          <w:sz w:val="24"/>
          <w:szCs w:val="24"/>
        </w:rPr>
        <w:t>TOPLANTI SAATİ:</w:t>
      </w:r>
    </w:p>
    <w:p w:rsidR="002E636E" w:rsidRPr="002E636E" w:rsidRDefault="002E636E">
      <w:pPr>
        <w:rPr>
          <w:rFonts w:ascii="Times New Roman" w:hAnsi="Times New Roman" w:cs="Times New Roman"/>
          <w:sz w:val="24"/>
          <w:szCs w:val="24"/>
        </w:rPr>
      </w:pPr>
      <w:r>
        <w:rPr>
          <w:rFonts w:ascii="Times New Roman" w:hAnsi="Times New Roman" w:cs="Times New Roman"/>
          <w:sz w:val="24"/>
          <w:szCs w:val="24"/>
        </w:rPr>
        <w:t>TOPLANTIYA KATILANLAR:</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1-)Açılış ve yoklama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2-)</w:t>
      </w:r>
      <w:r w:rsidR="00852E2B">
        <w:rPr>
          <w:rFonts w:ascii="Times New Roman" w:hAnsi="Times New Roman" w:cs="Times New Roman"/>
          <w:sz w:val="24"/>
          <w:szCs w:val="24"/>
        </w:rPr>
        <w:t xml:space="preserve"> 2015-2016</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yılı  genel</w:t>
      </w:r>
      <w:proofErr w:type="gramEnd"/>
      <w:r w:rsidRPr="002E636E">
        <w:rPr>
          <w:rFonts w:ascii="Times New Roman" w:hAnsi="Times New Roman" w:cs="Times New Roman"/>
          <w:sz w:val="24"/>
          <w:szCs w:val="24"/>
        </w:rPr>
        <w:t xml:space="preserve"> başarı durumunun değerlendirilmesi, il ve ilçe zümre kararlarının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3-)</w:t>
      </w:r>
      <w:r w:rsidR="00852E2B">
        <w:rPr>
          <w:rFonts w:ascii="Times New Roman" w:hAnsi="Times New Roman" w:cs="Times New Roman"/>
          <w:sz w:val="24"/>
          <w:szCs w:val="24"/>
        </w:rPr>
        <w:t xml:space="preserve"> 2015-2016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 xml:space="preserve">yılı  </w:t>
      </w:r>
      <w:r w:rsidR="00EA7936">
        <w:rPr>
          <w:rFonts w:ascii="Times New Roman" w:hAnsi="Times New Roman" w:cs="Times New Roman"/>
          <w:sz w:val="24"/>
          <w:szCs w:val="24"/>
        </w:rPr>
        <w:t>TEOG</w:t>
      </w:r>
      <w:proofErr w:type="gramEnd"/>
      <w:r w:rsidRPr="002E636E">
        <w:rPr>
          <w:rFonts w:ascii="Times New Roman" w:hAnsi="Times New Roman" w:cs="Times New Roman"/>
          <w:sz w:val="24"/>
          <w:szCs w:val="24"/>
        </w:rPr>
        <w:t xml:space="preserve"> sınavındaki başarı durumu</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4-) Derslerde işlenecek Atatürk ilke ve </w:t>
      </w:r>
      <w:proofErr w:type="gramStart"/>
      <w:r w:rsidRPr="002E636E">
        <w:rPr>
          <w:rFonts w:ascii="Times New Roman" w:hAnsi="Times New Roman" w:cs="Times New Roman"/>
          <w:sz w:val="24"/>
          <w:szCs w:val="24"/>
        </w:rPr>
        <w:t>inkılapları</w:t>
      </w:r>
      <w:proofErr w:type="gramEnd"/>
      <w:r w:rsidRPr="002E636E">
        <w:rPr>
          <w:rFonts w:ascii="Times New Roman" w:hAnsi="Times New Roman" w:cs="Times New Roman"/>
          <w:sz w:val="24"/>
          <w:szCs w:val="24"/>
        </w:rPr>
        <w:t xml:space="preserve"> ile Atatürkçülük konularının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5-)Eğitim öğretim başarısının artırılmasında alınacak önlemler ve Öğrencilerin algılama düzeylerinin artırılması </w:t>
      </w:r>
      <w:proofErr w:type="gramStart"/>
      <w:r w:rsidRPr="002E636E">
        <w:rPr>
          <w:rFonts w:ascii="Times New Roman" w:hAnsi="Times New Roman" w:cs="Times New Roman"/>
          <w:sz w:val="24"/>
          <w:szCs w:val="24"/>
        </w:rPr>
        <w:t>için  yapılabilecek</w:t>
      </w:r>
      <w:proofErr w:type="gramEnd"/>
      <w:r w:rsidRPr="002E636E">
        <w:rPr>
          <w:rFonts w:ascii="Times New Roman" w:hAnsi="Times New Roman" w:cs="Times New Roman"/>
          <w:sz w:val="24"/>
          <w:szCs w:val="24"/>
        </w:rPr>
        <w:t xml:space="preserve"> çalışmaların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6-)Yazılı sınavlarda kullanılan soru tipleri ve sınav analizi hazırlama konusunun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7) Sınav tarihleri, proje görevlerinin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8-) Diğer zümre öğretmenleriyle işbirliği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9-)Dilek ve temenniler</w:t>
      </w:r>
    </w:p>
    <w:p w:rsidR="002E636E" w:rsidRPr="002E636E" w:rsidRDefault="002E636E">
      <w:pPr>
        <w:rPr>
          <w:rFonts w:ascii="Times New Roman" w:hAnsi="Times New Roman" w:cs="Times New Roman"/>
          <w:b/>
          <w:sz w:val="24"/>
          <w:szCs w:val="24"/>
        </w:rPr>
      </w:pPr>
    </w:p>
    <w:p w:rsidR="002E636E" w:rsidRPr="002E636E" w:rsidRDefault="002E636E">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GÜNDEMİN GÖRÜŞÜLMESİ</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1-</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Zümre başkanı </w:t>
      </w:r>
      <w:proofErr w:type="gramStart"/>
      <w:r w:rsidR="002E636E">
        <w:rPr>
          <w:rFonts w:ascii="Times New Roman" w:hAnsi="Times New Roman" w:cs="Times New Roman"/>
          <w:sz w:val="24"/>
          <w:szCs w:val="24"/>
        </w:rPr>
        <w:t>……………………….</w:t>
      </w:r>
      <w:proofErr w:type="gramEnd"/>
      <w:r w:rsidRPr="002E636E">
        <w:rPr>
          <w:rFonts w:ascii="Times New Roman" w:hAnsi="Times New Roman" w:cs="Times New Roman"/>
          <w:sz w:val="24"/>
          <w:szCs w:val="24"/>
        </w:rPr>
        <w:t xml:space="preserve"> yaptığı açılış konuşmasının </w:t>
      </w:r>
      <w:proofErr w:type="gramStart"/>
      <w:r w:rsidRPr="002E636E">
        <w:rPr>
          <w:rFonts w:ascii="Times New Roman" w:hAnsi="Times New Roman" w:cs="Times New Roman"/>
          <w:sz w:val="24"/>
          <w:szCs w:val="24"/>
        </w:rPr>
        <w:t>ardından , yukarıda</w:t>
      </w:r>
      <w:proofErr w:type="gramEnd"/>
      <w:r w:rsidRPr="002E636E">
        <w:rPr>
          <w:rFonts w:ascii="Times New Roman" w:hAnsi="Times New Roman" w:cs="Times New Roman"/>
          <w:sz w:val="24"/>
          <w:szCs w:val="24"/>
        </w:rPr>
        <w:t xml:space="preserve"> belirtilen gün ve saatte  gündem maddeleri görüşülmüştür.</w:t>
      </w:r>
    </w:p>
    <w:p w:rsidR="002E636E" w:rsidRDefault="002E636E">
      <w:pPr>
        <w:rPr>
          <w:rFonts w:ascii="Times New Roman" w:hAnsi="Times New Roman" w:cs="Times New Roman"/>
          <w:sz w:val="24"/>
          <w:szCs w:val="24"/>
        </w:rPr>
      </w:pP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2-</w:t>
      </w:r>
    </w:p>
    <w:p w:rsidR="00BF01BD" w:rsidRPr="002E636E" w:rsidRDefault="00852E2B">
      <w:pPr>
        <w:rPr>
          <w:rFonts w:ascii="Times New Roman" w:hAnsi="Times New Roman" w:cs="Times New Roman"/>
          <w:sz w:val="24"/>
          <w:szCs w:val="24"/>
        </w:rPr>
      </w:pPr>
      <w:r>
        <w:rPr>
          <w:rFonts w:ascii="Times New Roman" w:hAnsi="Times New Roman" w:cs="Times New Roman"/>
          <w:sz w:val="24"/>
          <w:szCs w:val="24"/>
        </w:rPr>
        <w:t>2015-2016</w:t>
      </w:r>
      <w:r w:rsidR="00BF01BD" w:rsidRPr="002E636E">
        <w:rPr>
          <w:rFonts w:ascii="Times New Roman" w:hAnsi="Times New Roman" w:cs="Times New Roman"/>
          <w:sz w:val="24"/>
          <w:szCs w:val="24"/>
        </w:rPr>
        <w:t xml:space="preserve"> eğitim öğretim yılında istenen ve beklenen başarıya </w:t>
      </w:r>
      <w:proofErr w:type="gramStart"/>
      <w:r w:rsidR="00BF01BD" w:rsidRPr="002E636E">
        <w:rPr>
          <w:rFonts w:ascii="Times New Roman" w:hAnsi="Times New Roman" w:cs="Times New Roman"/>
          <w:sz w:val="24"/>
          <w:szCs w:val="24"/>
        </w:rPr>
        <w:t>ulaşılamamıştır.Ders</w:t>
      </w:r>
      <w:proofErr w:type="gramEnd"/>
      <w:r w:rsidR="00BF01BD" w:rsidRPr="002E636E">
        <w:rPr>
          <w:rFonts w:ascii="Times New Roman" w:hAnsi="Times New Roman" w:cs="Times New Roman"/>
          <w:sz w:val="24"/>
          <w:szCs w:val="24"/>
        </w:rPr>
        <w:t xml:space="preserve"> kitaplarında 16 ünitenin olması ve her ünitenin birden çok yapıyı içermesi dolayısıyla zorluk yaşanmaktadır. Öğrencilerin </w:t>
      </w:r>
      <w:proofErr w:type="gramStart"/>
      <w:r w:rsidR="00BF01BD" w:rsidRPr="002E636E">
        <w:rPr>
          <w:rFonts w:ascii="Times New Roman" w:hAnsi="Times New Roman" w:cs="Times New Roman"/>
          <w:sz w:val="24"/>
          <w:szCs w:val="24"/>
        </w:rPr>
        <w:t>isteksizliği , azimsizliği</w:t>
      </w:r>
      <w:proofErr w:type="gramEnd"/>
      <w:r w:rsidR="00BF01BD" w:rsidRPr="002E636E">
        <w:rPr>
          <w:rFonts w:ascii="Times New Roman" w:hAnsi="Times New Roman" w:cs="Times New Roman"/>
          <w:sz w:val="24"/>
          <w:szCs w:val="24"/>
        </w:rPr>
        <w:t xml:space="preserve"> ve çevre koşulları da bu zorluğa eklenince başarı sağlanamamaktadır. İl ve İlçe kararları incelediğimizde de aynı problemlerin yaşandığı görülmüştür. Öncelikle kelime çalışması yapılarak, haftanın ilk dersi bir önceki haftanın tekrarı yapılarak derse başlanılması kararı alınmıştır. Alınan bu kararlara da okulumuzca da uyulmasının uygun olduğu kararına varılmıştır.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3-</w:t>
      </w:r>
    </w:p>
    <w:p w:rsidR="00EA7936"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8.sınıflarda istenen ve beklenen başarıya ulaşılmıştır. </w:t>
      </w:r>
    </w:p>
    <w:p w:rsidR="00BF01BD" w:rsidRPr="002E636E" w:rsidRDefault="00BF01BD">
      <w:pPr>
        <w:rPr>
          <w:rFonts w:ascii="Times New Roman" w:hAnsi="Times New Roman" w:cs="Times New Roman"/>
          <w:sz w:val="24"/>
          <w:szCs w:val="24"/>
        </w:rPr>
      </w:pPr>
      <w:proofErr w:type="gramStart"/>
      <w:r w:rsidRPr="002E636E">
        <w:rPr>
          <w:rFonts w:ascii="Times New Roman" w:hAnsi="Times New Roman" w:cs="Times New Roman"/>
          <w:sz w:val="24"/>
          <w:szCs w:val="24"/>
        </w:rPr>
        <w:t>MADDE  4</w:t>
      </w:r>
      <w:proofErr w:type="gramEnd"/>
      <w:r w:rsidRPr="002E636E">
        <w:rPr>
          <w:rFonts w:ascii="Times New Roman" w:hAnsi="Times New Roman" w:cs="Times New Roman"/>
          <w:sz w:val="24"/>
          <w:szCs w:val="24"/>
        </w:rPr>
        <w:t xml:space="preserve">- </w:t>
      </w: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 xml:space="preserve">Derslerde işlenecek Atatürk İlke ve İnkılapları ile Atatürkçülük konuları gözden geçirildi ve Atatürkçülük konularının konularla uygun </w:t>
      </w:r>
      <w:proofErr w:type="gramStart"/>
      <w:r w:rsidRPr="002E636E">
        <w:rPr>
          <w:rFonts w:ascii="Times New Roman" w:hAnsi="Times New Roman" w:cs="Times New Roman"/>
          <w:sz w:val="24"/>
          <w:szCs w:val="24"/>
        </w:rPr>
        <w:t>şekilde , belirtilen</w:t>
      </w:r>
      <w:proofErr w:type="gramEnd"/>
      <w:r w:rsidRPr="002E636E">
        <w:rPr>
          <w:rFonts w:ascii="Times New Roman" w:hAnsi="Times New Roman" w:cs="Times New Roman"/>
          <w:sz w:val="24"/>
          <w:szCs w:val="24"/>
        </w:rPr>
        <w:t xml:space="preserve"> metinler doğrultusunda verilmesi  ve bunun çok yararlı olduğu görüşüldü.Bu konuyla ilgili 6.</w:t>
      </w:r>
      <w:proofErr w:type="spellStart"/>
      <w:r w:rsidRPr="002E636E">
        <w:rPr>
          <w:rFonts w:ascii="Times New Roman" w:hAnsi="Times New Roman" w:cs="Times New Roman"/>
          <w:sz w:val="24"/>
          <w:szCs w:val="24"/>
        </w:rPr>
        <w:t>cı</w:t>
      </w:r>
      <w:proofErr w:type="spellEnd"/>
      <w:r w:rsidRPr="002E636E">
        <w:rPr>
          <w:rFonts w:ascii="Times New Roman" w:hAnsi="Times New Roman" w:cs="Times New Roman"/>
          <w:sz w:val="24"/>
          <w:szCs w:val="24"/>
        </w:rPr>
        <w:t xml:space="preserve"> sınıfta aile bireyleri kavramlarının Atatürk’ün ailesinin tanıtılarak verildiği belirtildi.</w:t>
      </w:r>
    </w:p>
    <w:p w:rsidR="00BF01BD" w:rsidRPr="002E636E" w:rsidRDefault="00BF01BD">
      <w:pPr>
        <w:autoSpaceDE w:val="0"/>
        <w:spacing w:after="0" w:line="240" w:lineRule="auto"/>
        <w:rPr>
          <w:rFonts w:ascii="Times New Roman" w:hAnsi="Times New Roman" w:cs="Times New Roman"/>
          <w:sz w:val="24"/>
          <w:szCs w:val="24"/>
        </w:rPr>
      </w:pP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MADDE 5-</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Eğitim-öğretim başarısının artırılması için sürekli tekrar edilmesi gerekmektedir. Tekrar ettirici aktiviteler yaptırılacaktır.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Eğitim-öğretimde başarının artırılması </w:t>
      </w:r>
      <w:proofErr w:type="gramStart"/>
      <w:r w:rsidRPr="002E636E">
        <w:rPr>
          <w:rFonts w:ascii="Times New Roman" w:hAnsi="Times New Roman" w:cs="Times New Roman"/>
          <w:sz w:val="24"/>
          <w:szCs w:val="24"/>
        </w:rPr>
        <w:t>konusunda ;</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-İngilizce zümre öğretmenleri arasında doküman alış verişi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-Derslerin işlenişinde daha çok görsel ve işitsel materyallerin kullanılmasına,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dersin başında bir önceki ünitenin kelimelerinin tekrar </w:t>
      </w:r>
      <w:proofErr w:type="gramStart"/>
      <w:r w:rsidRPr="002E636E">
        <w:rPr>
          <w:rFonts w:ascii="Times New Roman" w:hAnsi="Times New Roman" w:cs="Times New Roman"/>
          <w:sz w:val="24"/>
          <w:szCs w:val="24"/>
        </w:rPr>
        <w:t>edilmesine , kelime</w:t>
      </w:r>
      <w:proofErr w:type="gramEnd"/>
      <w:r w:rsidRPr="002E636E">
        <w:rPr>
          <w:rFonts w:ascii="Times New Roman" w:hAnsi="Times New Roman" w:cs="Times New Roman"/>
          <w:sz w:val="24"/>
          <w:szCs w:val="24"/>
        </w:rPr>
        <w:t xml:space="preserve">  oyunları vb. yöntemlerle öğrencilerin ilgisinin derse çekilmesine,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ünitenin sonunda genel değerlendirme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-Soru çözme teknikleri konusunda öğrencilerin bilgilendirilmesine karar verildi.</w:t>
      </w:r>
    </w:p>
    <w:p w:rsidR="00BF01BD" w:rsidRPr="002E636E" w:rsidRDefault="00BF01BD">
      <w:pPr>
        <w:rPr>
          <w:rFonts w:ascii="Times New Roman" w:hAnsi="Times New Roman" w:cs="Times New Roman"/>
          <w:sz w:val="24"/>
          <w:szCs w:val="24"/>
        </w:rPr>
      </w:pP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öğrencilerin başarılarını artıracağı ve mümkün olduğu kadar okul bilgisayar laboratuarının da kullanılacağı belirtildi. Ancak evinde bilgisayarı olan öğrencilerin teşvik edilmesi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6-</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Yazılı sınavlarda soru-cevap, boşluk doldurma, eşleştirme, karışık kelime düzenleme, kelime anlamı, test v.s. gibi karmaşık hazırlanması her öğrenciye hitap etmesi açısından uygun görüşülmüştür. Her yapılan yazılı sınavdan sonra sınav analizlerinin yapılıp, öğrencilerin ağırlıklı olarak yapamadıkları soruların tespit edilerek o sorular üzerinden konu tekrarı yapılmalıdır fikrine varıldı. Eğer sınıfta %50’nin altında yapılan soru varsa o konuyu içeren konu baştan anlatılmalıdır.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7-</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SINAV TAKVİMİ</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2E636E">
        <w:rPr>
          <w:rFonts w:ascii="Times New Roman" w:hAnsi="Times New Roman" w:cs="Times New Roman"/>
          <w:b/>
          <w:sz w:val="24"/>
          <w:szCs w:val="24"/>
        </w:rPr>
        <w:t xml:space="preserve">                                                        1.SINAV                                2.SINAV                       3.SINAV</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4.SINIF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5.SINIF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6.SINIF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7.SINIF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8.SINIF                                   4 KASIM                               2 ARALIK                          6 OCAK</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Birinci kademede </w:t>
      </w:r>
      <w:proofErr w:type="gramStart"/>
      <w:r w:rsidRPr="002E636E">
        <w:rPr>
          <w:rFonts w:ascii="Times New Roman" w:hAnsi="Times New Roman" w:cs="Times New Roman"/>
          <w:sz w:val="24"/>
          <w:szCs w:val="24"/>
        </w:rPr>
        <w:t>iki ,  ikinci</w:t>
      </w:r>
      <w:proofErr w:type="gramEnd"/>
      <w:r w:rsidRPr="002E636E">
        <w:rPr>
          <w:rFonts w:ascii="Times New Roman" w:hAnsi="Times New Roman" w:cs="Times New Roman"/>
          <w:sz w:val="24"/>
          <w:szCs w:val="24"/>
        </w:rPr>
        <w:t xml:space="preserve"> kademede üç sınav yapılmasına karar verildi.Birinci kademede gerekli görüldüğü takdirde üç sınav yapılabileceği görüşüne varıldı.</w:t>
      </w:r>
    </w:p>
    <w:p w:rsidR="002E636E" w:rsidRDefault="00BF01BD">
      <w:pPr>
        <w:rPr>
          <w:rFonts w:ascii="Times New Roman" w:hAnsi="Times New Roman" w:cs="Times New Roman"/>
          <w:b/>
          <w:bCs/>
          <w:sz w:val="24"/>
          <w:szCs w:val="24"/>
        </w:rPr>
      </w:pPr>
      <w:r w:rsidRPr="002E636E">
        <w:rPr>
          <w:rFonts w:ascii="Times New Roman" w:hAnsi="Times New Roman" w:cs="Times New Roman"/>
          <w:sz w:val="24"/>
          <w:szCs w:val="24"/>
        </w:rPr>
        <w:t>Proje görevlerinin seçimi ve değerlendirilmesi hususunda ;  proje ödevi , isteyen öğrencilerimize yılda bir defa verilmesi kararlaştırıldı.</w:t>
      </w:r>
      <w:r w:rsidRPr="002E636E">
        <w:rPr>
          <w:rFonts w:ascii="Times New Roman" w:hAnsi="Times New Roman" w:cs="Times New Roman"/>
          <w:b/>
          <w:bCs/>
          <w:sz w:val="24"/>
          <w:szCs w:val="24"/>
        </w:rPr>
        <w:t xml:space="preserve">   </w:t>
      </w:r>
    </w:p>
    <w:p w:rsidR="002E636E" w:rsidRDefault="002E636E">
      <w:pPr>
        <w:rPr>
          <w:rFonts w:ascii="Times New Roman" w:hAnsi="Times New Roman" w:cs="Times New Roman"/>
          <w:b/>
          <w:bCs/>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b/>
          <w:bCs/>
          <w:sz w:val="24"/>
          <w:szCs w:val="24"/>
        </w:rPr>
        <w:t>4.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Classroom</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objects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w:t>
      </w:r>
      <w:proofErr w:type="spellStart"/>
      <w:r w:rsidRPr="002E636E">
        <w:rPr>
          <w:rFonts w:ascii="Times New Roman" w:hAnsi="Times New Roman" w:cs="Times New Roman"/>
          <w:sz w:val="24"/>
          <w:szCs w:val="24"/>
        </w:rPr>
        <w:t>Colours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w:t>
      </w:r>
      <w:proofErr w:type="spellStart"/>
      <w:r w:rsidRPr="002E636E">
        <w:rPr>
          <w:rFonts w:ascii="Times New Roman" w:hAnsi="Times New Roman" w:cs="Times New Roman"/>
          <w:sz w:val="24"/>
          <w:szCs w:val="24"/>
        </w:rPr>
        <w:t>Asking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time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members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Days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week</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parts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house</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school</w:t>
      </w:r>
      <w:proofErr w:type="spellEnd"/>
      <w:r w:rsidRPr="002E636E">
        <w:rPr>
          <w:rFonts w:ascii="Times New Roman" w:hAnsi="Times New Roman" w:cs="Times New Roman"/>
          <w:sz w:val="24"/>
          <w:szCs w:val="24"/>
        </w:rPr>
        <w:t>/ body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Daily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dialogues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5.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w:t>
      </w:r>
      <w:proofErr w:type="spellStart"/>
      <w:r w:rsidRPr="002E636E">
        <w:rPr>
          <w:rFonts w:ascii="Times New Roman" w:hAnsi="Times New Roman" w:cs="Times New Roman"/>
          <w:sz w:val="24"/>
          <w:szCs w:val="24"/>
        </w:rPr>
        <w:t>Oppositive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Too</w:t>
      </w:r>
      <w:proofErr w:type="spellEnd"/>
      <w:r w:rsidRPr="002E636E">
        <w:rPr>
          <w:rFonts w:ascii="Times New Roman" w:hAnsi="Times New Roman" w:cs="Times New Roman"/>
          <w:sz w:val="24"/>
          <w:szCs w:val="24"/>
        </w:rPr>
        <w:t xml:space="preserve"> ve sıfatlar.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4-Can /</w:t>
      </w:r>
      <w:proofErr w:type="spellStart"/>
      <w:r w:rsidRPr="002E636E">
        <w:rPr>
          <w:rFonts w:ascii="Times New Roman" w:hAnsi="Times New Roman" w:cs="Times New Roman"/>
          <w:sz w:val="24"/>
          <w:szCs w:val="24"/>
        </w:rPr>
        <w:t>can’t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Ability</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Disability</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Clock</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times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Jobs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Simple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Continuous</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Condition</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10-</w:t>
      </w:r>
      <w:proofErr w:type="spellStart"/>
      <w:r w:rsidRPr="002E636E">
        <w:rPr>
          <w:rFonts w:ascii="Times New Roman" w:hAnsi="Times New Roman" w:cs="Times New Roman"/>
          <w:sz w:val="24"/>
          <w:szCs w:val="24"/>
        </w:rPr>
        <w:t>Interview</w:t>
      </w:r>
      <w:proofErr w:type="spellEnd"/>
      <w:r w:rsidRPr="002E636E">
        <w:rPr>
          <w:rFonts w:ascii="Times New Roman" w:hAnsi="Times New Roman" w:cs="Times New Roman"/>
          <w:sz w:val="24"/>
          <w:szCs w:val="24"/>
        </w:rPr>
        <w:br/>
      </w:r>
      <w:r w:rsidRPr="002E636E">
        <w:rPr>
          <w:rFonts w:ascii="Times New Roman" w:hAnsi="Times New Roman" w:cs="Times New Roman"/>
          <w:b/>
          <w:bCs/>
          <w:sz w:val="24"/>
          <w:szCs w:val="24"/>
        </w:rPr>
        <w:t>6. sınıf için proje konuları ;</w:t>
      </w:r>
      <w:r w:rsidRPr="002E636E">
        <w:rPr>
          <w:rFonts w:ascii="Times New Roman" w:hAnsi="Times New Roman" w:cs="Times New Roman"/>
          <w:sz w:val="24"/>
          <w:szCs w:val="24"/>
        </w:rPr>
        <w:br/>
        <w:t xml:space="preserve">    1.Body </w:t>
      </w:r>
      <w:proofErr w:type="spellStart"/>
      <w:r w:rsidRPr="002E636E">
        <w:rPr>
          <w:rFonts w:ascii="Times New Roman" w:hAnsi="Times New Roman" w:cs="Times New Roman"/>
          <w:sz w:val="24"/>
          <w:szCs w:val="24"/>
        </w:rPr>
        <w:t>Parts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Months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Calendar</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Subject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Object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Time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Pictures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7. sınıf için proje konuları ;</w:t>
      </w:r>
      <w:r w:rsidRPr="002E636E">
        <w:rPr>
          <w:rFonts w:ascii="Times New Roman" w:hAnsi="Times New Roman" w:cs="Times New Roman"/>
          <w:sz w:val="24"/>
          <w:szCs w:val="24"/>
        </w:rPr>
        <w:br/>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Past</w:t>
      </w:r>
      <w:proofErr w:type="spellEnd"/>
      <w:r w:rsidRPr="002E636E">
        <w:rPr>
          <w:rFonts w:ascii="Times New Roman" w:hAnsi="Times New Roman" w:cs="Times New Roman"/>
          <w:sz w:val="24"/>
          <w:szCs w:val="24"/>
        </w:rPr>
        <w:t xml:space="preserve"> Tense-</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Verbs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Famous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People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Their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Achievements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Discoveries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Statements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 </w:t>
      </w:r>
      <w:proofErr w:type="spellStart"/>
      <w:r w:rsidRPr="002E636E">
        <w:rPr>
          <w:rFonts w:ascii="Times New Roman" w:hAnsi="Times New Roman" w:cs="Times New Roman"/>
          <w:sz w:val="24"/>
          <w:szCs w:val="24"/>
        </w:rPr>
        <w:t>Touristic</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historical</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Places</w:t>
      </w:r>
      <w:proofErr w:type="spellEnd"/>
      <w:r w:rsidRPr="002E636E">
        <w:rPr>
          <w:rFonts w:ascii="Times New Roman" w:hAnsi="Times New Roman" w:cs="Times New Roman"/>
          <w:sz w:val="24"/>
          <w:szCs w:val="24"/>
        </w:rPr>
        <w:t xml:space="preserve"> of a </w:t>
      </w:r>
      <w:proofErr w:type="spellStart"/>
      <w:r w:rsidRPr="002E636E">
        <w:rPr>
          <w:rFonts w:ascii="Times New Roman" w:hAnsi="Times New Roman" w:cs="Times New Roman"/>
          <w:sz w:val="24"/>
          <w:szCs w:val="24"/>
        </w:rPr>
        <w:t>City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Introduce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Yourself</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Family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Prepositions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PlaceMektup</w:t>
      </w:r>
      <w:proofErr w:type="spellEnd"/>
      <w:r w:rsidRPr="002E636E">
        <w:rPr>
          <w:rFonts w:ascii="Times New Roman" w:hAnsi="Times New Roman" w:cs="Times New Roman"/>
          <w:sz w:val="24"/>
          <w:szCs w:val="24"/>
        </w:rPr>
        <w:t xml:space="preserve"> yazma,</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8. sınıf için proje konuları</w:t>
      </w:r>
      <w:r w:rsidRPr="002E636E">
        <w:rPr>
          <w:rFonts w:ascii="Times New Roman" w:hAnsi="Times New Roman" w:cs="Times New Roman"/>
          <w:sz w:val="24"/>
          <w:szCs w:val="24"/>
        </w:rPr>
        <w:t xml:space="preserve"> </w:t>
      </w:r>
      <w:r w:rsidRPr="002E636E">
        <w:rPr>
          <w:rFonts w:ascii="Times New Roman" w:hAnsi="Times New Roman" w:cs="Times New Roman"/>
          <w:sz w:val="24"/>
          <w:szCs w:val="24"/>
        </w:rPr>
        <w:br/>
      </w:r>
      <w:hyperlink r:id="rId5" w:history="1"/>
      <w:r w:rsidR="00833210" w:rsidRPr="002E636E">
        <w:rPr>
          <w:rFonts w:ascii="Times New Roman" w:hAnsi="Times New Roman" w:cs="Times New Roman"/>
          <w:sz w:val="24"/>
          <w:szCs w:val="24"/>
        </w:rPr>
        <w:t xml:space="preserve"> </w:t>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Commands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Tree</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Food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Drinks</w:t>
      </w:r>
      <w:proofErr w:type="spellEnd"/>
      <w:r w:rsidRPr="002E636E">
        <w:rPr>
          <w:rFonts w:ascii="Times New Roman" w:hAnsi="Times New Roman" w:cs="Times New Roman"/>
          <w:sz w:val="24"/>
          <w:szCs w:val="24"/>
        </w:rPr>
        <w:t xml:space="preserve"> (Poster)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Flashcard</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Room</w:t>
      </w:r>
      <w:proofErr w:type="spellEnd"/>
      <w:r w:rsidRPr="002E636E">
        <w:rPr>
          <w:rFonts w:ascii="Times New Roman" w:hAnsi="Times New Roman" w:cs="Times New Roman"/>
          <w:sz w:val="24"/>
          <w:szCs w:val="24"/>
        </w:rPr>
        <w:t xml:space="preserve"> in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Dreams</w:t>
      </w:r>
      <w:proofErr w:type="spellEnd"/>
      <w:r w:rsidRPr="002E636E">
        <w:rPr>
          <w:rFonts w:ascii="Times New Roman" w:hAnsi="Times New Roman" w:cs="Times New Roman"/>
          <w:sz w:val="24"/>
          <w:szCs w:val="24"/>
        </w:rPr>
        <w:t>-Picture)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 </w:t>
      </w:r>
      <w:proofErr w:type="spellStart"/>
      <w:r w:rsidRPr="002E636E">
        <w:rPr>
          <w:rFonts w:ascii="Times New Roman" w:hAnsi="Times New Roman" w:cs="Times New Roman"/>
          <w:sz w:val="24"/>
          <w:szCs w:val="24"/>
        </w:rPr>
        <w:t>Describing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Location</w:t>
      </w:r>
      <w:proofErr w:type="spellEnd"/>
      <w:r w:rsidRPr="002E636E">
        <w:rPr>
          <w:rFonts w:ascii="Times New Roman" w:hAnsi="Times New Roman" w:cs="Times New Roman"/>
          <w:sz w:val="24"/>
          <w:szCs w:val="24"/>
        </w:rPr>
        <w:t xml:space="preserve">-A plan of a </w:t>
      </w:r>
      <w:proofErr w:type="spellStart"/>
      <w:r w:rsidRPr="002E636E">
        <w:rPr>
          <w:rFonts w:ascii="Times New Roman" w:hAnsi="Times New Roman" w:cs="Times New Roman"/>
          <w:sz w:val="24"/>
          <w:szCs w:val="24"/>
        </w:rPr>
        <w:t>Street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 </w:t>
      </w:r>
      <w:proofErr w:type="spellStart"/>
      <w:r w:rsidRPr="002E636E">
        <w:rPr>
          <w:rFonts w:ascii="Times New Roman" w:hAnsi="Times New Roman" w:cs="Times New Roman"/>
          <w:sz w:val="24"/>
          <w:szCs w:val="24"/>
        </w:rPr>
        <w:t>Vegetables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Fruits</w:t>
      </w:r>
      <w:proofErr w:type="spellEnd"/>
    </w:p>
    <w:p w:rsidR="00BF01BD" w:rsidRPr="002E636E" w:rsidRDefault="00BF01BD">
      <w:pPr>
        <w:rPr>
          <w:rFonts w:ascii="Times New Roman" w:hAnsi="Times New Roman" w:cs="Times New Roman"/>
          <w:b/>
          <w:bCs/>
          <w:sz w:val="24"/>
          <w:szCs w:val="24"/>
        </w:rPr>
      </w:pPr>
      <w:r w:rsidRPr="002E636E">
        <w:rPr>
          <w:rFonts w:ascii="Times New Roman" w:hAnsi="Times New Roman" w:cs="Times New Roman"/>
          <w:b/>
          <w:bCs/>
          <w:sz w:val="24"/>
          <w:szCs w:val="24"/>
        </w:rPr>
        <w:t>Ödev değerlendirme puan sistemi:</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Dil Bilgisi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Yapı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İmla ve noktalama kurallarına uygunluk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Özgünlük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Görsel Materyal Kullanımı ( 10 puan )</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Zamanında Teslim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Tertip, Düzen Ve Estetik Görüntüsü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İçerik (15 puan)</w:t>
      </w:r>
    </w:p>
    <w:p w:rsidR="00BF01BD" w:rsidRPr="002E636E" w:rsidRDefault="00BF01BD">
      <w:pPr>
        <w:ind w:firstLine="708"/>
        <w:jc w:val="both"/>
        <w:rPr>
          <w:rFonts w:ascii="Times New Roman" w:hAnsi="Times New Roman" w:cs="Times New Roman"/>
          <w:sz w:val="24"/>
          <w:szCs w:val="24"/>
        </w:rPr>
      </w:pPr>
      <w:r w:rsidRPr="002E636E">
        <w:rPr>
          <w:rFonts w:ascii="Times New Roman" w:hAnsi="Times New Roman" w:cs="Times New Roman"/>
          <w:sz w:val="24"/>
          <w:szCs w:val="24"/>
        </w:rPr>
        <w:t xml:space="preserve">Proje ödevleri Ocak ayının 2.haftasında konu dağılımı yapılıp, Mayıs ayının 1. Haftasında değerlendirilmek üzere toplanacaktır. </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8-</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Ders işlenişi sırasında öğrencilerin eksikliklerinin olduğu fark edilen ünitelerle ilgili kazanımlar için gerekli olduğu </w:t>
      </w:r>
      <w:proofErr w:type="gramStart"/>
      <w:r w:rsidRPr="002E636E">
        <w:rPr>
          <w:rFonts w:ascii="Times New Roman" w:hAnsi="Times New Roman" w:cs="Times New Roman"/>
          <w:sz w:val="24"/>
          <w:szCs w:val="24"/>
        </w:rPr>
        <w:t>taktirde</w:t>
      </w:r>
      <w:proofErr w:type="gramEnd"/>
      <w:r w:rsidRPr="002E636E">
        <w:rPr>
          <w:rFonts w:ascii="Times New Roman" w:hAnsi="Times New Roman" w:cs="Times New Roman"/>
          <w:sz w:val="24"/>
          <w:szCs w:val="24"/>
        </w:rPr>
        <w:t xml:space="preserve"> Sosyal Bilgiler, Türkçe ve Matematik öğretmenleriyle işbirliği yapılması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9-</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Toplantı katılımcıların iyi dilek ve başarı temennisiyle sona ermiştir.</w:t>
      </w:r>
    </w:p>
    <w:p w:rsidR="00BF01BD" w:rsidRPr="002E636E" w:rsidRDefault="00BF01BD">
      <w:pPr>
        <w:rPr>
          <w:rFonts w:ascii="Times New Roman" w:hAnsi="Times New Roman" w:cs="Times New Roman"/>
          <w:sz w:val="24"/>
          <w:szCs w:val="24"/>
        </w:rPr>
      </w:pPr>
    </w:p>
    <w:p w:rsidR="00BF01BD" w:rsidRPr="002E636E" w:rsidRDefault="00852E2B">
      <w:pPr>
        <w:rPr>
          <w:rFonts w:ascii="Times New Roman" w:hAnsi="Times New Roman" w:cs="Times New Roman"/>
          <w:sz w:val="24"/>
          <w:szCs w:val="24"/>
        </w:rPr>
      </w:pPr>
      <w:r>
        <w:rPr>
          <w:rFonts w:ascii="Times New Roman" w:hAnsi="Times New Roman" w:cs="Times New Roman"/>
          <w:sz w:val="24"/>
          <w:szCs w:val="24"/>
        </w:rPr>
        <w:t>2016-2017</w:t>
      </w:r>
      <w:r w:rsidR="00F613A6">
        <w:rPr>
          <w:rFonts w:ascii="Times New Roman" w:hAnsi="Times New Roman" w:cs="Times New Roman"/>
          <w:sz w:val="24"/>
          <w:szCs w:val="24"/>
        </w:rPr>
        <w:t xml:space="preserve"> </w:t>
      </w:r>
      <w:r w:rsidR="00BF01BD" w:rsidRPr="002E636E">
        <w:rPr>
          <w:rFonts w:ascii="Times New Roman" w:hAnsi="Times New Roman" w:cs="Times New Roman"/>
          <w:sz w:val="24"/>
          <w:szCs w:val="24"/>
        </w:rPr>
        <w:t xml:space="preserve">EĞİTİM ÖĞRETİM YILI </w:t>
      </w:r>
      <w:proofErr w:type="gramStart"/>
      <w:r w:rsidR="002E636E">
        <w:rPr>
          <w:rFonts w:ascii="Times New Roman" w:hAnsi="Times New Roman" w:cs="Times New Roman"/>
          <w:sz w:val="24"/>
          <w:szCs w:val="24"/>
        </w:rPr>
        <w:t>………………………………….</w:t>
      </w:r>
      <w:proofErr w:type="gramEnd"/>
      <w:r w:rsidR="00BF01BD" w:rsidRPr="002E636E">
        <w:rPr>
          <w:rFonts w:ascii="Times New Roman" w:hAnsi="Times New Roman" w:cs="Times New Roman"/>
          <w:sz w:val="24"/>
          <w:szCs w:val="24"/>
        </w:rPr>
        <w:t xml:space="preserve"> OKULU İNGİLİZCE DERSİ SENE </w:t>
      </w:r>
      <w:proofErr w:type="gramStart"/>
      <w:r w:rsidR="00BF01BD" w:rsidRPr="002E636E">
        <w:rPr>
          <w:rFonts w:ascii="Times New Roman" w:hAnsi="Times New Roman" w:cs="Times New Roman"/>
          <w:sz w:val="24"/>
          <w:szCs w:val="24"/>
        </w:rPr>
        <w:t>BAŞI  ZÜMRE</w:t>
      </w:r>
      <w:proofErr w:type="gramEnd"/>
      <w:r w:rsidR="00BF01BD" w:rsidRPr="002E636E">
        <w:rPr>
          <w:rFonts w:ascii="Times New Roman" w:hAnsi="Times New Roman" w:cs="Times New Roman"/>
          <w:sz w:val="24"/>
          <w:szCs w:val="24"/>
        </w:rPr>
        <w:t xml:space="preserve"> TOPLANTISI  ALINAN KARARLAR;</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İl ve ilçede alınan kararlara mümkün olduğu kadar uyulmaya çalışılacağına;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bölgenin ekonomik ve sosyal koşulları dikkate alınarak öğrencilere gereken kolaylığın sağlanmasına;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gereken materyallerin sağlanması için diğer zümre öğretmenleriyle işbirliğine gidilmesine;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Kitaplarda 16 ünitenin olması ve </w:t>
      </w:r>
      <w:proofErr w:type="spellStart"/>
      <w:r w:rsidR="00EA7936">
        <w:rPr>
          <w:rFonts w:ascii="Times New Roman" w:hAnsi="Times New Roman" w:cs="Times New Roman"/>
          <w:sz w:val="24"/>
          <w:szCs w:val="24"/>
        </w:rPr>
        <w:t>Teog</w:t>
      </w:r>
      <w:proofErr w:type="spellEnd"/>
      <w:r w:rsidR="00EA7936">
        <w:rPr>
          <w:rFonts w:ascii="Times New Roman" w:hAnsi="Times New Roman" w:cs="Times New Roman"/>
          <w:sz w:val="24"/>
          <w:szCs w:val="24"/>
        </w:rPr>
        <w:t>’ da</w:t>
      </w:r>
      <w:r w:rsidRPr="002E636E">
        <w:rPr>
          <w:rFonts w:ascii="Times New Roman" w:hAnsi="Times New Roman" w:cs="Times New Roman"/>
          <w:sz w:val="24"/>
          <w:szCs w:val="24"/>
        </w:rPr>
        <w:t xml:space="preserve"> öğrencilerin bütün ünitelerden sorumlu olması </w:t>
      </w:r>
      <w:proofErr w:type="gramStart"/>
      <w:r w:rsidRPr="002E636E">
        <w:rPr>
          <w:rFonts w:ascii="Times New Roman" w:hAnsi="Times New Roman" w:cs="Times New Roman"/>
          <w:sz w:val="24"/>
          <w:szCs w:val="24"/>
        </w:rPr>
        <w:t>dolayısıyla,özellikle</w:t>
      </w:r>
      <w:proofErr w:type="gramEnd"/>
      <w:r w:rsidRPr="002E636E">
        <w:rPr>
          <w:rFonts w:ascii="Times New Roman" w:hAnsi="Times New Roman" w:cs="Times New Roman"/>
          <w:sz w:val="24"/>
          <w:szCs w:val="24"/>
        </w:rPr>
        <w:t xml:space="preserve"> 8.sınıflarda  etkinliklerin kazanım odaklı yapılmasına;</w:t>
      </w:r>
    </w:p>
    <w:p w:rsidR="00BF01BD" w:rsidRPr="002E636E" w:rsidRDefault="00EA7936">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4. </w:t>
      </w:r>
      <w:r w:rsidR="00BF01BD" w:rsidRPr="002E636E">
        <w:rPr>
          <w:rFonts w:ascii="Times New Roman" w:hAnsi="Times New Roman" w:cs="Times New Roman"/>
          <w:sz w:val="24"/>
          <w:szCs w:val="24"/>
        </w:rPr>
        <w:t xml:space="preserve">Sınıflarda en az iki yazılı sınav; </w:t>
      </w:r>
      <w:r>
        <w:rPr>
          <w:rFonts w:ascii="Times New Roman" w:hAnsi="Times New Roman" w:cs="Times New Roman"/>
          <w:sz w:val="24"/>
          <w:szCs w:val="24"/>
        </w:rPr>
        <w:t>5.</w:t>
      </w:r>
      <w:r w:rsidR="00BF01BD" w:rsidRPr="002E636E">
        <w:rPr>
          <w:rFonts w:ascii="Times New Roman" w:hAnsi="Times New Roman" w:cs="Times New Roman"/>
          <w:sz w:val="24"/>
          <w:szCs w:val="24"/>
        </w:rPr>
        <w:t>6,7,8. Sınıflarda en az üç yaz</w:t>
      </w:r>
      <w:r>
        <w:rPr>
          <w:rFonts w:ascii="Times New Roman" w:hAnsi="Times New Roman" w:cs="Times New Roman"/>
          <w:sz w:val="24"/>
          <w:szCs w:val="24"/>
        </w:rPr>
        <w:t xml:space="preserve">ılı olmak üzere bir proje </w:t>
      </w:r>
      <w:r w:rsidR="00BF01BD" w:rsidRPr="002E636E">
        <w:rPr>
          <w:rFonts w:ascii="Times New Roman" w:hAnsi="Times New Roman" w:cs="Times New Roman"/>
          <w:sz w:val="24"/>
          <w:szCs w:val="24"/>
        </w:rPr>
        <w:t>ödevi verilmesine;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Haftanın ilk ders saatinde bir önceki haftanın tekrarı yapılarak derse </w:t>
      </w:r>
      <w:proofErr w:type="gramStart"/>
      <w:r w:rsidRPr="002E636E">
        <w:rPr>
          <w:rFonts w:ascii="Times New Roman" w:hAnsi="Times New Roman" w:cs="Times New Roman"/>
          <w:sz w:val="24"/>
          <w:szCs w:val="24"/>
        </w:rPr>
        <w:t>başlanmasına ,</w:t>
      </w:r>
      <w:proofErr w:type="gramEnd"/>
    </w:p>
    <w:p w:rsidR="00BF01BD" w:rsidRPr="002E636E" w:rsidRDefault="00BF01BD">
      <w:pPr>
        <w:ind w:left="360"/>
        <w:rPr>
          <w:rFonts w:ascii="Times New Roman" w:hAnsi="Times New Roman" w:cs="Times New Roman"/>
          <w:sz w:val="24"/>
          <w:szCs w:val="24"/>
        </w:rPr>
      </w:pPr>
      <w:r w:rsidRPr="002E636E">
        <w:rPr>
          <w:rFonts w:ascii="Times New Roman" w:hAnsi="Times New Roman" w:cs="Times New Roman"/>
          <w:sz w:val="24"/>
          <w:szCs w:val="24"/>
        </w:rPr>
        <w:t>7-</w:t>
      </w: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evinde bilgisayarı ve internet bağlantısı olan öğrencilerin teşvik edilmesine ve okul bilgisayar odasının öğlen arası ya da okul çıkışı mümkün olduğu kadar öğrenciler tarafından kullanılması imkanı </w:t>
      </w:r>
      <w:proofErr w:type="gramStart"/>
      <w:r w:rsidRPr="002E636E">
        <w:rPr>
          <w:rFonts w:ascii="Times New Roman" w:hAnsi="Times New Roman" w:cs="Times New Roman"/>
          <w:sz w:val="24"/>
          <w:szCs w:val="24"/>
        </w:rPr>
        <w:t>verilmesine  karar</w:t>
      </w:r>
      <w:proofErr w:type="gramEnd"/>
      <w:r w:rsidRPr="002E636E">
        <w:rPr>
          <w:rFonts w:ascii="Times New Roman" w:hAnsi="Times New Roman" w:cs="Times New Roman"/>
          <w:sz w:val="24"/>
          <w:szCs w:val="24"/>
        </w:rPr>
        <w:t xml:space="preserve"> verilmiştir.</w:t>
      </w:r>
    </w:p>
    <w:p w:rsidR="00BF01BD" w:rsidRPr="002E636E" w:rsidRDefault="003629D8">
      <w:pPr>
        <w:rPr>
          <w:rFonts w:ascii="Times New Roman" w:hAnsi="Times New Roman" w:cs="Times New Roman"/>
          <w:sz w:val="24"/>
          <w:szCs w:val="24"/>
        </w:rPr>
      </w:pPr>
      <w:hyperlink r:id="rId6" w:history="1">
        <w:r w:rsidR="00EA7936" w:rsidRPr="003739DF">
          <w:rPr>
            <w:rStyle w:val="Kpr"/>
            <w:rFonts w:ascii="Times New Roman" w:hAnsi="Times New Roman" w:cs="Times New Roman"/>
            <w:sz w:val="24"/>
            <w:szCs w:val="24"/>
          </w:rPr>
          <w:t>www.sorubak.com</w:t>
        </w:r>
      </w:hyperlink>
      <w:r w:rsidR="00EA7936">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w:t>
      </w:r>
    </w:p>
    <w:sectPr w:rsidR="00BF01BD" w:rsidRPr="002E636E" w:rsidSect="005719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pStyle w:val="Balk4"/>
      <w:suff w:val="nothing"/>
      <w:lvlText w:val=""/>
      <w:lvlJc w:val="left"/>
      <w:pPr>
        <w:tabs>
          <w:tab w:val="num" w:pos="864"/>
        </w:tabs>
        <w:ind w:left="864" w:hanging="864"/>
      </w:pPr>
    </w:lvl>
    <w:lvl w:ilvl="4">
      <w:start w:val="1"/>
      <w:numFmt w:val="none"/>
      <w:pStyle w:val="Balk5"/>
      <w:suff w:val="nothing"/>
      <w:lvlText w:val=""/>
      <w:lvlJc w:val="left"/>
      <w:pPr>
        <w:tabs>
          <w:tab w:val="num" w:pos="1008"/>
        </w:tabs>
        <w:ind w:left="1008" w:hanging="1008"/>
      </w:pPr>
    </w:lvl>
    <w:lvl w:ilvl="5">
      <w:start w:val="1"/>
      <w:numFmt w:val="none"/>
      <w:pStyle w:val="Balk6"/>
      <w:suff w:val="nothing"/>
      <w:lvlText w:val=""/>
      <w:lvlJc w:val="left"/>
      <w:pPr>
        <w:tabs>
          <w:tab w:val="num" w:pos="1152"/>
        </w:tabs>
        <w:ind w:left="1152" w:hanging="1152"/>
      </w:pPr>
    </w:lvl>
    <w:lvl w:ilvl="6">
      <w:start w:val="1"/>
      <w:numFmt w:val="none"/>
      <w:pStyle w:val="Balk7"/>
      <w:suff w:val="nothing"/>
      <w:lvlText w:val=""/>
      <w:lvlJc w:val="left"/>
      <w:pPr>
        <w:tabs>
          <w:tab w:val="num" w:pos="1296"/>
        </w:tabs>
        <w:ind w:left="1296" w:hanging="1296"/>
      </w:pPr>
    </w:lvl>
    <w:lvl w:ilvl="7">
      <w:start w:val="1"/>
      <w:numFmt w:val="none"/>
      <w:pStyle w:val="Balk8"/>
      <w:suff w:val="nothing"/>
      <w:lvlText w:val=""/>
      <w:lvlJc w:val="left"/>
      <w:pPr>
        <w:tabs>
          <w:tab w:val="num" w:pos="1440"/>
        </w:tabs>
        <w:ind w:left="1440" w:hanging="1440"/>
      </w:pPr>
    </w:lvl>
    <w:lvl w:ilvl="8">
      <w:start w:val="1"/>
      <w:numFmt w:val="none"/>
      <w:pStyle w:val="Balk9"/>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927" w:hanging="360"/>
      </w:pPr>
      <w:rPr>
        <w:b/>
      </w:rPr>
    </w:lvl>
  </w:abstractNum>
  <w:abstractNum w:abstractNumId="2">
    <w:nsid w:val="00000003"/>
    <w:multiLevelType w:val="singleLevel"/>
    <w:tmpl w:val="00000003"/>
    <w:name w:val="WW8Num2"/>
    <w:lvl w:ilvl="0">
      <w:start w:val="1"/>
      <w:numFmt w:val="decimal"/>
      <w:lvlText w:val="%1-"/>
      <w:lvlJc w:val="left"/>
      <w:pPr>
        <w:tabs>
          <w:tab w:val="num" w:pos="0"/>
        </w:tabs>
        <w:ind w:left="72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E636E"/>
    <w:rsid w:val="002E636E"/>
    <w:rsid w:val="003014FE"/>
    <w:rsid w:val="003629D8"/>
    <w:rsid w:val="005719D3"/>
    <w:rsid w:val="00833210"/>
    <w:rsid w:val="00852E2B"/>
    <w:rsid w:val="00864578"/>
    <w:rsid w:val="00B05C19"/>
    <w:rsid w:val="00BF01BD"/>
    <w:rsid w:val="00D93745"/>
    <w:rsid w:val="00EA7936"/>
    <w:rsid w:val="00EB455D"/>
    <w:rsid w:val="00F613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719D3"/>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719D3"/>
    <w:pPr>
      <w:numPr>
        <w:numId w:val="1"/>
      </w:numPr>
      <w:spacing w:before="480" w:after="0"/>
      <w:outlineLvl w:val="0"/>
    </w:pPr>
    <w:rPr>
      <w:rFonts w:ascii="Cambria" w:eastAsia="Times New Roman" w:hAnsi="Cambria" w:cs="Times New Roman"/>
      <w:b/>
      <w:bCs/>
      <w:sz w:val="28"/>
      <w:szCs w:val="28"/>
    </w:rPr>
  </w:style>
  <w:style w:type="paragraph" w:styleId="Balk2">
    <w:name w:val="heading 2"/>
    <w:basedOn w:val="Normal"/>
    <w:next w:val="Normal"/>
    <w:qFormat/>
    <w:rsid w:val="005719D3"/>
    <w:pPr>
      <w:numPr>
        <w:ilvl w:val="1"/>
        <w:numId w:val="1"/>
      </w:numPr>
      <w:spacing w:before="200" w:after="0"/>
      <w:outlineLvl w:val="1"/>
    </w:pPr>
    <w:rPr>
      <w:rFonts w:ascii="Cambria" w:eastAsia="Times New Roman" w:hAnsi="Cambria" w:cs="Times New Roman"/>
      <w:b/>
      <w:bCs/>
      <w:sz w:val="26"/>
      <w:szCs w:val="26"/>
    </w:rPr>
  </w:style>
  <w:style w:type="paragraph" w:styleId="Balk3">
    <w:name w:val="heading 3"/>
    <w:basedOn w:val="Normal"/>
    <w:next w:val="Normal"/>
    <w:qFormat/>
    <w:rsid w:val="005719D3"/>
    <w:pPr>
      <w:numPr>
        <w:ilvl w:val="2"/>
        <w:numId w:val="1"/>
      </w:numPr>
      <w:spacing w:before="200" w:after="0" w:line="268" w:lineRule="auto"/>
      <w:outlineLvl w:val="2"/>
    </w:pPr>
    <w:rPr>
      <w:rFonts w:ascii="Cambria" w:eastAsia="Times New Roman" w:hAnsi="Cambria" w:cs="Times New Roman"/>
      <w:b/>
      <w:bCs/>
    </w:rPr>
  </w:style>
  <w:style w:type="paragraph" w:styleId="Balk4">
    <w:name w:val="heading 4"/>
    <w:basedOn w:val="Normal"/>
    <w:next w:val="Normal"/>
    <w:qFormat/>
    <w:rsid w:val="005719D3"/>
    <w:pPr>
      <w:numPr>
        <w:ilvl w:val="3"/>
        <w:numId w:val="1"/>
      </w:numPr>
      <w:spacing w:before="200" w:after="0"/>
      <w:outlineLvl w:val="3"/>
    </w:pPr>
    <w:rPr>
      <w:rFonts w:ascii="Cambria" w:eastAsia="Times New Roman" w:hAnsi="Cambria" w:cs="Times New Roman"/>
      <w:b/>
      <w:bCs/>
      <w:i/>
      <w:iCs/>
    </w:rPr>
  </w:style>
  <w:style w:type="paragraph" w:styleId="Balk5">
    <w:name w:val="heading 5"/>
    <w:basedOn w:val="Normal"/>
    <w:next w:val="Normal"/>
    <w:qFormat/>
    <w:rsid w:val="005719D3"/>
    <w:pPr>
      <w:numPr>
        <w:ilvl w:val="4"/>
        <w:numId w:val="1"/>
      </w:numPr>
      <w:spacing w:before="200" w:after="0"/>
      <w:outlineLvl w:val="4"/>
    </w:pPr>
    <w:rPr>
      <w:rFonts w:ascii="Cambria" w:eastAsia="Times New Roman" w:hAnsi="Cambria" w:cs="Times New Roman"/>
      <w:b/>
      <w:bCs/>
      <w:color w:val="7F7F7F"/>
    </w:rPr>
  </w:style>
  <w:style w:type="paragraph" w:styleId="Balk6">
    <w:name w:val="heading 6"/>
    <w:basedOn w:val="Normal"/>
    <w:next w:val="Normal"/>
    <w:qFormat/>
    <w:rsid w:val="005719D3"/>
    <w:pPr>
      <w:numPr>
        <w:ilvl w:val="5"/>
        <w:numId w:val="1"/>
      </w:numPr>
      <w:spacing w:after="0" w:line="268" w:lineRule="auto"/>
      <w:outlineLvl w:val="5"/>
    </w:pPr>
    <w:rPr>
      <w:rFonts w:ascii="Cambria" w:eastAsia="Times New Roman" w:hAnsi="Cambria" w:cs="Times New Roman"/>
      <w:b/>
      <w:bCs/>
      <w:i/>
      <w:iCs/>
      <w:color w:val="7F7F7F"/>
    </w:rPr>
  </w:style>
  <w:style w:type="paragraph" w:styleId="Balk7">
    <w:name w:val="heading 7"/>
    <w:basedOn w:val="Normal"/>
    <w:next w:val="Normal"/>
    <w:qFormat/>
    <w:rsid w:val="005719D3"/>
    <w:pPr>
      <w:numPr>
        <w:ilvl w:val="6"/>
        <w:numId w:val="1"/>
      </w:numPr>
      <w:spacing w:after="0"/>
      <w:outlineLvl w:val="6"/>
    </w:pPr>
    <w:rPr>
      <w:rFonts w:ascii="Cambria" w:eastAsia="Times New Roman" w:hAnsi="Cambria" w:cs="Times New Roman"/>
      <w:i/>
      <w:iCs/>
    </w:rPr>
  </w:style>
  <w:style w:type="paragraph" w:styleId="Balk8">
    <w:name w:val="heading 8"/>
    <w:basedOn w:val="Normal"/>
    <w:next w:val="Normal"/>
    <w:qFormat/>
    <w:rsid w:val="005719D3"/>
    <w:pPr>
      <w:numPr>
        <w:ilvl w:val="7"/>
        <w:numId w:val="1"/>
      </w:numPr>
      <w:spacing w:after="0"/>
      <w:outlineLvl w:val="7"/>
    </w:pPr>
    <w:rPr>
      <w:rFonts w:ascii="Cambria" w:eastAsia="Times New Roman" w:hAnsi="Cambria" w:cs="Times New Roman"/>
      <w:sz w:val="20"/>
      <w:szCs w:val="20"/>
    </w:rPr>
  </w:style>
  <w:style w:type="paragraph" w:styleId="Balk9">
    <w:name w:val="heading 9"/>
    <w:basedOn w:val="Normal"/>
    <w:next w:val="Normal"/>
    <w:qFormat/>
    <w:rsid w:val="005719D3"/>
    <w:pPr>
      <w:numPr>
        <w:ilvl w:val="8"/>
        <w:numId w:val="1"/>
      </w:numPr>
      <w:spacing w:after="0"/>
      <w:outlineLvl w:val="8"/>
    </w:pPr>
    <w:rPr>
      <w:rFonts w:ascii="Cambria" w:eastAsia="Times New Roman" w:hAnsi="Cambria" w:cs="Times New Roman"/>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5719D3"/>
    <w:rPr>
      <w:b/>
    </w:rPr>
  </w:style>
  <w:style w:type="character" w:customStyle="1" w:styleId="VarsaylanParagrafYazTipi1">
    <w:name w:val="Varsayılan Paragraf Yazı Tipi1"/>
    <w:rsid w:val="005719D3"/>
  </w:style>
  <w:style w:type="character" w:customStyle="1" w:styleId="CharChar11">
    <w:name w:val="Char Char11"/>
    <w:basedOn w:val="VarsaylanParagrafYazTipi1"/>
    <w:rsid w:val="005719D3"/>
    <w:rPr>
      <w:rFonts w:ascii="Cambria" w:eastAsia="Times New Roman" w:hAnsi="Cambria" w:cs="Times New Roman"/>
      <w:b/>
      <w:bCs/>
      <w:sz w:val="28"/>
      <w:szCs w:val="28"/>
    </w:rPr>
  </w:style>
  <w:style w:type="character" w:customStyle="1" w:styleId="CharChar10">
    <w:name w:val="Char Char10"/>
    <w:basedOn w:val="VarsaylanParagrafYazTipi1"/>
    <w:rsid w:val="005719D3"/>
    <w:rPr>
      <w:rFonts w:ascii="Cambria" w:eastAsia="Times New Roman" w:hAnsi="Cambria" w:cs="Times New Roman"/>
      <w:b/>
      <w:bCs/>
      <w:sz w:val="26"/>
      <w:szCs w:val="26"/>
    </w:rPr>
  </w:style>
  <w:style w:type="character" w:customStyle="1" w:styleId="CharChar9">
    <w:name w:val="Char Char9"/>
    <w:basedOn w:val="VarsaylanParagrafYazTipi1"/>
    <w:rsid w:val="005719D3"/>
    <w:rPr>
      <w:rFonts w:ascii="Cambria" w:eastAsia="Times New Roman" w:hAnsi="Cambria" w:cs="Times New Roman"/>
      <w:b/>
      <w:bCs/>
    </w:rPr>
  </w:style>
  <w:style w:type="character" w:customStyle="1" w:styleId="CharChar8">
    <w:name w:val="Char Char8"/>
    <w:basedOn w:val="VarsaylanParagrafYazTipi1"/>
    <w:rsid w:val="005719D3"/>
    <w:rPr>
      <w:rFonts w:ascii="Cambria" w:eastAsia="Times New Roman" w:hAnsi="Cambria" w:cs="Times New Roman"/>
      <w:b/>
      <w:bCs/>
      <w:i/>
      <w:iCs/>
    </w:rPr>
  </w:style>
  <w:style w:type="character" w:customStyle="1" w:styleId="CharChar7">
    <w:name w:val="Char Char7"/>
    <w:basedOn w:val="VarsaylanParagrafYazTipi1"/>
    <w:rsid w:val="005719D3"/>
    <w:rPr>
      <w:rFonts w:ascii="Cambria" w:eastAsia="Times New Roman" w:hAnsi="Cambria" w:cs="Times New Roman"/>
      <w:b/>
      <w:bCs/>
      <w:color w:val="7F7F7F"/>
    </w:rPr>
  </w:style>
  <w:style w:type="character" w:customStyle="1" w:styleId="CharChar6">
    <w:name w:val="Char Char6"/>
    <w:basedOn w:val="VarsaylanParagrafYazTipi1"/>
    <w:rsid w:val="005719D3"/>
    <w:rPr>
      <w:rFonts w:ascii="Cambria" w:eastAsia="Times New Roman" w:hAnsi="Cambria" w:cs="Times New Roman"/>
      <w:b/>
      <w:bCs/>
      <w:i/>
      <w:iCs/>
      <w:color w:val="7F7F7F"/>
    </w:rPr>
  </w:style>
  <w:style w:type="character" w:customStyle="1" w:styleId="CharChar5">
    <w:name w:val="Char Char5"/>
    <w:basedOn w:val="VarsaylanParagrafYazTipi1"/>
    <w:rsid w:val="005719D3"/>
    <w:rPr>
      <w:rFonts w:ascii="Cambria" w:eastAsia="Times New Roman" w:hAnsi="Cambria" w:cs="Times New Roman"/>
      <w:i/>
      <w:iCs/>
    </w:rPr>
  </w:style>
  <w:style w:type="character" w:customStyle="1" w:styleId="CharChar4">
    <w:name w:val="Char Char4"/>
    <w:basedOn w:val="VarsaylanParagrafYazTipi1"/>
    <w:rsid w:val="005719D3"/>
    <w:rPr>
      <w:rFonts w:ascii="Cambria" w:eastAsia="Times New Roman" w:hAnsi="Cambria" w:cs="Times New Roman"/>
      <w:sz w:val="20"/>
      <w:szCs w:val="20"/>
    </w:rPr>
  </w:style>
  <w:style w:type="character" w:customStyle="1" w:styleId="CharChar3">
    <w:name w:val="Char Char3"/>
    <w:basedOn w:val="VarsaylanParagrafYazTipi1"/>
    <w:rsid w:val="005719D3"/>
    <w:rPr>
      <w:rFonts w:ascii="Cambria" w:eastAsia="Times New Roman" w:hAnsi="Cambria" w:cs="Times New Roman"/>
      <w:i/>
      <w:iCs/>
      <w:spacing w:val="5"/>
      <w:sz w:val="20"/>
      <w:szCs w:val="20"/>
    </w:rPr>
  </w:style>
  <w:style w:type="character" w:customStyle="1" w:styleId="CharChar2">
    <w:name w:val="Char Char2"/>
    <w:basedOn w:val="VarsaylanParagrafYazTipi1"/>
    <w:rsid w:val="005719D3"/>
    <w:rPr>
      <w:rFonts w:ascii="Cambria" w:eastAsia="Times New Roman" w:hAnsi="Cambria" w:cs="Times New Roman"/>
      <w:spacing w:val="5"/>
      <w:sz w:val="52"/>
      <w:szCs w:val="52"/>
    </w:rPr>
  </w:style>
  <w:style w:type="character" w:customStyle="1" w:styleId="CharChar1">
    <w:name w:val="Char Char1"/>
    <w:basedOn w:val="VarsaylanParagrafYazTipi1"/>
    <w:rsid w:val="005719D3"/>
    <w:rPr>
      <w:rFonts w:ascii="Cambria" w:eastAsia="Times New Roman" w:hAnsi="Cambria" w:cs="Times New Roman"/>
      <w:i/>
      <w:iCs/>
      <w:spacing w:val="13"/>
      <w:sz w:val="24"/>
      <w:szCs w:val="24"/>
    </w:rPr>
  </w:style>
  <w:style w:type="character" w:styleId="Gl">
    <w:name w:val="Strong"/>
    <w:qFormat/>
    <w:rsid w:val="005719D3"/>
    <w:rPr>
      <w:b/>
      <w:bCs/>
    </w:rPr>
  </w:style>
  <w:style w:type="character" w:styleId="Vurgu">
    <w:name w:val="Emphasis"/>
    <w:qFormat/>
    <w:rsid w:val="005719D3"/>
    <w:rPr>
      <w:b/>
      <w:bCs/>
      <w:i/>
      <w:iCs/>
      <w:spacing w:val="10"/>
      <w:shd w:val="clear" w:color="auto" w:fill="auto"/>
    </w:rPr>
  </w:style>
  <w:style w:type="character" w:customStyle="1" w:styleId="TrnakChar">
    <w:name w:val="Tırnak Char"/>
    <w:basedOn w:val="VarsaylanParagrafYazTipi1"/>
    <w:rsid w:val="005719D3"/>
    <w:rPr>
      <w:i/>
      <w:iCs/>
    </w:rPr>
  </w:style>
  <w:style w:type="character" w:customStyle="1" w:styleId="KeskinTrnakChar">
    <w:name w:val="Keskin Tırnak Char"/>
    <w:basedOn w:val="VarsaylanParagrafYazTipi1"/>
    <w:rsid w:val="005719D3"/>
    <w:rPr>
      <w:b/>
      <w:bCs/>
      <w:i/>
      <w:iCs/>
    </w:rPr>
  </w:style>
  <w:style w:type="character" w:styleId="HafifVurgulama">
    <w:name w:val="Subtle Emphasis"/>
    <w:qFormat/>
    <w:rsid w:val="005719D3"/>
    <w:rPr>
      <w:i/>
      <w:iCs/>
    </w:rPr>
  </w:style>
  <w:style w:type="character" w:styleId="GlVurgulama">
    <w:name w:val="Intense Emphasis"/>
    <w:qFormat/>
    <w:rsid w:val="005719D3"/>
    <w:rPr>
      <w:b/>
      <w:bCs/>
    </w:rPr>
  </w:style>
  <w:style w:type="character" w:styleId="HafifBavuru">
    <w:name w:val="Subtle Reference"/>
    <w:qFormat/>
    <w:rsid w:val="005719D3"/>
    <w:rPr>
      <w:smallCaps/>
    </w:rPr>
  </w:style>
  <w:style w:type="character" w:styleId="GlBavuru">
    <w:name w:val="Intense Reference"/>
    <w:qFormat/>
    <w:rsid w:val="005719D3"/>
    <w:rPr>
      <w:smallCaps/>
      <w:spacing w:val="5"/>
      <w:u w:val="single"/>
    </w:rPr>
  </w:style>
  <w:style w:type="character" w:styleId="KitapBal">
    <w:name w:val="Book Title"/>
    <w:qFormat/>
    <w:rsid w:val="005719D3"/>
    <w:rPr>
      <w:i/>
      <w:iCs/>
      <w:smallCaps/>
      <w:spacing w:val="5"/>
    </w:rPr>
  </w:style>
  <w:style w:type="character" w:customStyle="1" w:styleId="CharChar">
    <w:name w:val="Char Char"/>
    <w:basedOn w:val="VarsaylanParagrafYazTipi1"/>
    <w:rsid w:val="005719D3"/>
    <w:rPr>
      <w:rFonts w:ascii="Times New Roman" w:eastAsia="Times New Roman" w:hAnsi="Times New Roman"/>
      <w:color w:val="000000"/>
      <w:sz w:val="40"/>
      <w:szCs w:val="18"/>
    </w:rPr>
  </w:style>
  <w:style w:type="character" w:styleId="Kpr">
    <w:name w:val="Hyperlink"/>
    <w:basedOn w:val="VarsaylanParagrafYazTipi1"/>
    <w:rsid w:val="005719D3"/>
    <w:rPr>
      <w:color w:val="0000FF"/>
      <w:u w:val="single"/>
    </w:rPr>
  </w:style>
  <w:style w:type="paragraph" w:customStyle="1" w:styleId="Balk">
    <w:name w:val="Başlık"/>
    <w:basedOn w:val="Normal"/>
    <w:next w:val="GvdeMetni"/>
    <w:rsid w:val="005719D3"/>
    <w:pPr>
      <w:keepNext/>
      <w:spacing w:before="240" w:after="120"/>
    </w:pPr>
    <w:rPr>
      <w:rFonts w:ascii="Arial" w:eastAsia="Microsoft YaHei" w:hAnsi="Arial" w:cs="Mangal"/>
      <w:sz w:val="28"/>
      <w:szCs w:val="28"/>
    </w:rPr>
  </w:style>
  <w:style w:type="paragraph" w:styleId="GvdeMetni">
    <w:name w:val="Body Text"/>
    <w:basedOn w:val="Normal"/>
    <w:rsid w:val="005719D3"/>
    <w:pPr>
      <w:spacing w:after="120"/>
    </w:pPr>
  </w:style>
  <w:style w:type="paragraph" w:styleId="Liste">
    <w:name w:val="List"/>
    <w:basedOn w:val="GvdeMetni"/>
    <w:rsid w:val="005719D3"/>
    <w:rPr>
      <w:rFonts w:cs="Mangal"/>
    </w:rPr>
  </w:style>
  <w:style w:type="paragraph" w:customStyle="1" w:styleId="Balk0">
    <w:name w:val="Başlık"/>
    <w:basedOn w:val="Normal"/>
    <w:rsid w:val="005719D3"/>
    <w:pPr>
      <w:suppressLineNumbers/>
      <w:spacing w:before="120" w:after="120"/>
    </w:pPr>
    <w:rPr>
      <w:rFonts w:cs="Mangal"/>
      <w:i/>
      <w:iCs/>
      <w:sz w:val="24"/>
      <w:szCs w:val="24"/>
    </w:rPr>
  </w:style>
  <w:style w:type="paragraph" w:customStyle="1" w:styleId="Dizin">
    <w:name w:val="Dizin"/>
    <w:basedOn w:val="Normal"/>
    <w:rsid w:val="005719D3"/>
    <w:pPr>
      <w:suppressLineNumbers/>
    </w:pPr>
    <w:rPr>
      <w:rFonts w:cs="Mangal"/>
    </w:rPr>
  </w:style>
  <w:style w:type="paragraph" w:styleId="KonuBal">
    <w:name w:val="Title"/>
    <w:basedOn w:val="Normal"/>
    <w:next w:val="Normal"/>
    <w:qFormat/>
    <w:rsid w:val="005719D3"/>
    <w:pPr>
      <w:spacing w:line="240" w:lineRule="auto"/>
    </w:pPr>
    <w:rPr>
      <w:rFonts w:ascii="Cambria" w:eastAsia="Times New Roman" w:hAnsi="Cambria" w:cs="Times New Roman"/>
      <w:spacing w:val="5"/>
      <w:sz w:val="52"/>
      <w:szCs w:val="52"/>
    </w:rPr>
  </w:style>
  <w:style w:type="paragraph" w:styleId="AltKonuBal">
    <w:name w:val="Subtitle"/>
    <w:basedOn w:val="Normal"/>
    <w:next w:val="Normal"/>
    <w:qFormat/>
    <w:rsid w:val="005719D3"/>
    <w:pPr>
      <w:spacing w:after="600"/>
    </w:pPr>
    <w:rPr>
      <w:rFonts w:ascii="Cambria" w:eastAsia="Times New Roman" w:hAnsi="Cambria" w:cs="Times New Roman"/>
      <w:i/>
      <w:iCs/>
      <w:spacing w:val="13"/>
      <w:sz w:val="24"/>
      <w:szCs w:val="24"/>
    </w:rPr>
  </w:style>
  <w:style w:type="paragraph" w:styleId="AralkYok">
    <w:name w:val="No Spacing"/>
    <w:basedOn w:val="Normal"/>
    <w:qFormat/>
    <w:rsid w:val="005719D3"/>
    <w:pPr>
      <w:spacing w:after="0" w:line="240" w:lineRule="auto"/>
    </w:pPr>
  </w:style>
  <w:style w:type="paragraph" w:styleId="ListeParagraf">
    <w:name w:val="List Paragraph"/>
    <w:basedOn w:val="Normal"/>
    <w:qFormat/>
    <w:rsid w:val="005719D3"/>
    <w:pPr>
      <w:ind w:left="720"/>
    </w:pPr>
  </w:style>
  <w:style w:type="paragraph" w:styleId="Trnak">
    <w:name w:val="Quote"/>
    <w:basedOn w:val="Normal"/>
    <w:next w:val="Normal"/>
    <w:qFormat/>
    <w:rsid w:val="005719D3"/>
    <w:pPr>
      <w:spacing w:before="200" w:after="0"/>
      <w:ind w:left="360" w:right="360"/>
    </w:pPr>
    <w:rPr>
      <w:i/>
      <w:iCs/>
    </w:rPr>
  </w:style>
  <w:style w:type="paragraph" w:styleId="KeskinTrnak">
    <w:name w:val="Intense Quote"/>
    <w:basedOn w:val="Normal"/>
    <w:next w:val="Normal"/>
    <w:qFormat/>
    <w:rsid w:val="005719D3"/>
    <w:pPr>
      <w:spacing w:before="200" w:after="280"/>
      <w:ind w:left="1008" w:right="1152"/>
      <w:jc w:val="both"/>
    </w:pPr>
    <w:rPr>
      <w:b/>
      <w:bCs/>
      <w:i/>
      <w:iCs/>
    </w:rPr>
  </w:style>
  <w:style w:type="paragraph" w:styleId="TBal">
    <w:name w:val="TOC Heading"/>
    <w:basedOn w:val="Balk1"/>
    <w:next w:val="Normal"/>
    <w:qFormat/>
    <w:rsid w:val="005719D3"/>
    <w:pPr>
      <w:numPr>
        <w:numId w:val="0"/>
      </w:numPr>
      <w:outlineLvl w:val="9"/>
    </w:pPr>
  </w:style>
  <w:style w:type="paragraph" w:customStyle="1" w:styleId="GvdeMetni21">
    <w:name w:val="Gövde Metni 21"/>
    <w:basedOn w:val="Normal"/>
    <w:rsid w:val="005719D3"/>
    <w:pPr>
      <w:spacing w:after="0" w:line="240" w:lineRule="auto"/>
    </w:pPr>
    <w:rPr>
      <w:rFonts w:ascii="Times New Roman" w:eastAsia="Times New Roman" w:hAnsi="Times New Roman"/>
      <w:color w:val="000000"/>
      <w:sz w:val="40"/>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1165</Words>
  <Characters>6641</Characters>
  <DocSecurity>0</DocSecurity>
  <Lines>55</Lines>
  <Paragraphs>15</Paragraphs>
  <ScaleCrop>false</ScaleCrop>
  <Manager>www.sorubak.com</Manager>
  <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2011-10-07T09:08:00Z</cp:lastPrinted>
  <dcterms:created xsi:type="dcterms:W3CDTF">2014-09-08T23:48:00Z</dcterms:created>
  <dcterms:modified xsi:type="dcterms:W3CDTF">2016-08-28T10:17:00Z</dcterms:modified>
  <cp:category>www.sorubak.com</cp:category>
</cp:coreProperties>
</file>