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A3" w:rsidRPr="00EA4A87" w:rsidRDefault="001B5FA3" w:rsidP="00EA4A87">
      <w:pPr>
        <w:pStyle w:val="AralkYok"/>
        <w:jc w:val="center"/>
        <w:rPr>
          <w:rFonts w:ascii="Comic Sans MS" w:hAnsi="Comic Sans MS"/>
          <w:b/>
        </w:rPr>
      </w:pPr>
      <w:r w:rsidRPr="00EA4A87">
        <w:rPr>
          <w:rFonts w:ascii="Comic Sans MS" w:hAnsi="Comic Sans MS"/>
          <w:b/>
        </w:rPr>
        <w:t xml:space="preserve">2020-2021 </w:t>
      </w:r>
      <w:r w:rsidR="007651DB" w:rsidRPr="00EA4A87">
        <w:rPr>
          <w:rFonts w:ascii="Comic Sans MS" w:hAnsi="Comic Sans MS"/>
          <w:b/>
        </w:rPr>
        <w:t>EĞİTİM ÖĞRETİM YILI</w:t>
      </w:r>
    </w:p>
    <w:p w:rsidR="001B5FA3" w:rsidRPr="00EA4A87" w:rsidRDefault="001B5FA3" w:rsidP="00EA4A87">
      <w:pPr>
        <w:pStyle w:val="AralkYok"/>
        <w:jc w:val="center"/>
        <w:rPr>
          <w:rFonts w:ascii="Comic Sans MS" w:hAnsi="Comic Sans MS"/>
          <w:b/>
        </w:rPr>
      </w:pPr>
      <w:r w:rsidRPr="00EA4A87">
        <w:rPr>
          <w:rFonts w:ascii="Comic Sans MS" w:hAnsi="Comic Sans MS"/>
          <w:b/>
        </w:rPr>
        <w:t xml:space="preserve">SAFİYE NADİR </w:t>
      </w:r>
      <w:r w:rsidR="007651DB" w:rsidRPr="00EA4A87">
        <w:rPr>
          <w:rFonts w:ascii="Comic Sans MS" w:hAnsi="Comic Sans MS"/>
          <w:b/>
        </w:rPr>
        <w:t>ÖZEL EĞİTİM</w:t>
      </w:r>
      <w:r w:rsidRPr="00EA4A87">
        <w:rPr>
          <w:rFonts w:ascii="Comic Sans MS" w:hAnsi="Comic Sans MS"/>
          <w:b/>
        </w:rPr>
        <w:t xml:space="preserve"> UYGULAMA OKULU</w:t>
      </w:r>
    </w:p>
    <w:p w:rsidR="007651DB" w:rsidRPr="00EA4A87" w:rsidRDefault="00F12EF2" w:rsidP="00EA4A87">
      <w:pPr>
        <w:pStyle w:val="AralkYok"/>
        <w:jc w:val="center"/>
        <w:rPr>
          <w:rFonts w:ascii="Comic Sans MS" w:hAnsi="Comic Sans MS"/>
          <w:b/>
        </w:rPr>
      </w:pPr>
      <w:r w:rsidRPr="00EA4A87">
        <w:rPr>
          <w:rFonts w:ascii="Comic Sans MS" w:hAnsi="Comic Sans MS"/>
          <w:b/>
        </w:rPr>
        <w:t>12.</w:t>
      </w:r>
      <w:r w:rsidR="001B5FA3" w:rsidRPr="00EA4A87">
        <w:rPr>
          <w:rFonts w:ascii="Comic Sans MS" w:hAnsi="Comic Sans MS"/>
          <w:b/>
        </w:rPr>
        <w:t>SINIFLAR</w:t>
      </w:r>
      <w:r w:rsidR="007651DB" w:rsidRPr="00EA4A87">
        <w:rPr>
          <w:rFonts w:ascii="Comic Sans MS" w:hAnsi="Comic Sans MS"/>
          <w:b/>
        </w:rPr>
        <w:t xml:space="preserve"> ZÜMRE ÖĞRETMENLER KURULU</w:t>
      </w:r>
      <w:r w:rsidR="00EA4A87" w:rsidRPr="00EA4A87">
        <w:rPr>
          <w:rFonts w:ascii="Comic Sans MS" w:hAnsi="Comic Sans MS"/>
          <w:b/>
        </w:rPr>
        <w:t xml:space="preserve"> </w:t>
      </w:r>
      <w:r w:rsidR="007651DB" w:rsidRPr="00EA4A87">
        <w:rPr>
          <w:rFonts w:ascii="Comic Sans MS" w:hAnsi="Comic Sans MS"/>
          <w:b/>
        </w:rPr>
        <w:t>TOPLANTI TUTANAĞI</w:t>
      </w:r>
    </w:p>
    <w:p w:rsidR="007651DB" w:rsidRPr="00583204" w:rsidRDefault="007651DB" w:rsidP="00583204">
      <w:pPr>
        <w:pStyle w:val="AralkYok"/>
        <w:rPr>
          <w:rFonts w:ascii="Comic Sans MS" w:hAnsi="Comic Sans MS"/>
        </w:rPr>
      </w:pPr>
      <w:r w:rsidRPr="00583204">
        <w:rPr>
          <w:rFonts w:ascii="Comic Sans MS" w:hAnsi="Comic Sans MS"/>
        </w:rPr>
        <w:t xml:space="preserve">Toplantı </w:t>
      </w:r>
      <w:proofErr w:type="gramStart"/>
      <w:r w:rsidRPr="00583204">
        <w:rPr>
          <w:rFonts w:ascii="Comic Sans MS" w:hAnsi="Comic Sans MS"/>
        </w:rPr>
        <w:t>No</w:t>
      </w:r>
      <w:r w:rsidR="001B5FA3" w:rsidRPr="00583204">
        <w:rPr>
          <w:rFonts w:ascii="Comic Sans MS" w:hAnsi="Comic Sans MS"/>
        </w:rPr>
        <w:t xml:space="preserve">              </w:t>
      </w:r>
      <w:r w:rsidRPr="00583204">
        <w:rPr>
          <w:rFonts w:ascii="Comic Sans MS" w:hAnsi="Comic Sans MS"/>
        </w:rPr>
        <w:t xml:space="preserve">   </w:t>
      </w:r>
      <w:r w:rsidR="001B5FA3" w:rsidRPr="00583204">
        <w:rPr>
          <w:rFonts w:ascii="Comic Sans MS" w:hAnsi="Comic Sans MS"/>
        </w:rPr>
        <w:t xml:space="preserve">: </w:t>
      </w:r>
      <w:r w:rsidR="00FF6EDA" w:rsidRPr="00583204">
        <w:rPr>
          <w:rFonts w:ascii="Comic Sans MS" w:hAnsi="Comic Sans MS"/>
        </w:rPr>
        <w:t>2</w:t>
      </w:r>
      <w:proofErr w:type="gramEnd"/>
    </w:p>
    <w:p w:rsidR="007651DB" w:rsidRPr="00583204" w:rsidRDefault="007651DB" w:rsidP="00583204">
      <w:pPr>
        <w:pStyle w:val="AralkYok"/>
        <w:rPr>
          <w:rFonts w:ascii="Comic Sans MS" w:hAnsi="Comic Sans MS"/>
        </w:rPr>
      </w:pPr>
      <w:r w:rsidRPr="00583204">
        <w:rPr>
          <w:rFonts w:ascii="Comic Sans MS" w:hAnsi="Comic Sans MS"/>
        </w:rPr>
        <w:t xml:space="preserve">Toplantı </w:t>
      </w:r>
      <w:proofErr w:type="gramStart"/>
      <w:r w:rsidRPr="00583204">
        <w:rPr>
          <w:rFonts w:ascii="Comic Sans MS" w:hAnsi="Comic Sans MS"/>
        </w:rPr>
        <w:t xml:space="preserve">Yeri               </w:t>
      </w:r>
      <w:r w:rsidR="001B5FA3" w:rsidRPr="00583204">
        <w:rPr>
          <w:rFonts w:ascii="Comic Sans MS" w:hAnsi="Comic Sans MS"/>
        </w:rPr>
        <w:t>: 12</w:t>
      </w:r>
      <w:proofErr w:type="gramEnd"/>
      <w:r w:rsidR="001B5FA3" w:rsidRPr="00583204">
        <w:rPr>
          <w:rFonts w:ascii="Comic Sans MS" w:hAnsi="Comic Sans MS"/>
        </w:rPr>
        <w:t xml:space="preserve">-A </w:t>
      </w:r>
      <w:r w:rsidR="008D48EC" w:rsidRPr="00583204">
        <w:rPr>
          <w:rFonts w:ascii="Comic Sans MS" w:hAnsi="Comic Sans MS"/>
        </w:rPr>
        <w:t>Sınıfı</w:t>
      </w:r>
    </w:p>
    <w:p w:rsidR="007651DB" w:rsidRPr="00583204" w:rsidRDefault="007651DB" w:rsidP="00583204">
      <w:pPr>
        <w:pStyle w:val="AralkYok"/>
        <w:rPr>
          <w:rFonts w:ascii="Comic Sans MS" w:hAnsi="Comic Sans MS"/>
        </w:rPr>
      </w:pPr>
      <w:r w:rsidRPr="00583204">
        <w:rPr>
          <w:rFonts w:ascii="Comic Sans MS" w:hAnsi="Comic Sans MS"/>
        </w:rPr>
        <w:t>To</w:t>
      </w:r>
      <w:r w:rsidR="00FF6EDA" w:rsidRPr="00583204">
        <w:rPr>
          <w:rFonts w:ascii="Comic Sans MS" w:hAnsi="Comic Sans MS"/>
        </w:rPr>
        <w:t xml:space="preserve">plantı </w:t>
      </w:r>
      <w:proofErr w:type="gramStart"/>
      <w:r w:rsidR="00FF6EDA" w:rsidRPr="00583204">
        <w:rPr>
          <w:rFonts w:ascii="Comic Sans MS" w:hAnsi="Comic Sans MS"/>
        </w:rPr>
        <w:t>Tarihi            : 25</w:t>
      </w:r>
      <w:proofErr w:type="gramEnd"/>
      <w:r w:rsidR="00FF6EDA" w:rsidRPr="00583204">
        <w:rPr>
          <w:rFonts w:ascii="Comic Sans MS" w:hAnsi="Comic Sans MS"/>
        </w:rPr>
        <w:t>/11/2020,  Saat: 10</w:t>
      </w:r>
      <w:r w:rsidRPr="00583204">
        <w:rPr>
          <w:rFonts w:ascii="Comic Sans MS" w:hAnsi="Comic Sans MS"/>
        </w:rPr>
        <w:t>.30</w:t>
      </w:r>
    </w:p>
    <w:p w:rsidR="006D5B48" w:rsidRPr="00583204" w:rsidRDefault="001B5FA3" w:rsidP="007651DB">
      <w:pPr>
        <w:spacing w:after="60" w:line="240" w:lineRule="auto"/>
        <w:outlineLvl w:val="1"/>
        <w:rPr>
          <w:rFonts w:ascii="Comic Sans MS" w:eastAsia="Times New Roman" w:hAnsi="Comic Sans MS" w:cs="Times New Roman"/>
          <w:b/>
          <w:u w:val="single"/>
        </w:rPr>
      </w:pPr>
      <w:r w:rsidRPr="006D5B48">
        <w:rPr>
          <w:rFonts w:ascii="Comic Sans MS" w:eastAsia="Times New Roman" w:hAnsi="Comic Sans MS" w:cs="Times New Roman"/>
        </w:rPr>
        <w:t xml:space="preserve">        </w:t>
      </w:r>
      <w:r w:rsidR="00C07E4F" w:rsidRPr="00C07E4F">
        <w:rPr>
          <w:rFonts w:ascii="Comic Sans MS" w:eastAsia="Times New Roman" w:hAnsi="Comic Sans MS" w:cs="Times New Roman"/>
          <w:b/>
          <w:u w:val="single"/>
        </w:rPr>
        <w:t>TOPLANTI GÜNDEMİ:</w:t>
      </w:r>
    </w:p>
    <w:p w:rsidR="007651DB" w:rsidRPr="00C07E4F" w:rsidRDefault="007651DB" w:rsidP="001B5FA3">
      <w:pPr>
        <w:pStyle w:val="ListeParagraf"/>
        <w:numPr>
          <w:ilvl w:val="0"/>
          <w:numId w:val="33"/>
        </w:numPr>
        <w:spacing w:after="60"/>
        <w:outlineLvl w:val="1"/>
        <w:rPr>
          <w:rFonts w:ascii="Comic Sans MS" w:hAnsi="Comic Sans MS"/>
          <w:sz w:val="22"/>
          <w:szCs w:val="22"/>
        </w:rPr>
      </w:pPr>
      <w:r w:rsidRPr="00C07E4F">
        <w:rPr>
          <w:rFonts w:ascii="Comic Sans MS" w:hAnsi="Comic Sans MS"/>
          <w:sz w:val="22"/>
          <w:szCs w:val="22"/>
        </w:rPr>
        <w:t>Açılış ve Yoklama</w:t>
      </w:r>
    </w:p>
    <w:p w:rsidR="008F2009" w:rsidRPr="006D5B48" w:rsidRDefault="007651DB" w:rsidP="007651DB">
      <w:pPr>
        <w:pStyle w:val="ListeParagraf"/>
        <w:numPr>
          <w:ilvl w:val="0"/>
          <w:numId w:val="33"/>
        </w:numPr>
        <w:spacing w:after="60"/>
        <w:outlineLvl w:val="1"/>
        <w:rPr>
          <w:rFonts w:ascii="Comic Sans MS" w:hAnsi="Comic Sans MS"/>
          <w:sz w:val="22"/>
          <w:szCs w:val="22"/>
          <w:shd w:val="clear" w:color="auto" w:fill="FFFFFF"/>
        </w:rPr>
      </w:pPr>
      <w:r w:rsidRPr="006D5B48">
        <w:rPr>
          <w:rFonts w:ascii="Comic Sans MS" w:hAnsi="Comic Sans MS"/>
          <w:sz w:val="22"/>
          <w:szCs w:val="22"/>
          <w:shd w:val="clear" w:color="auto" w:fill="FFFFFF"/>
        </w:rPr>
        <w:t>2020-2021 eğitim ve</w:t>
      </w:r>
      <w:r w:rsidR="00FF6EDA">
        <w:rPr>
          <w:rFonts w:ascii="Comic Sans MS" w:hAnsi="Comic Sans MS"/>
          <w:sz w:val="22"/>
          <w:szCs w:val="22"/>
          <w:shd w:val="clear" w:color="auto" w:fill="FFFFFF"/>
        </w:rPr>
        <w:t xml:space="preserve"> öğretim yılının ilk yarısında uygulanacak  uzaktan eğitim çalışmalarına ait </w:t>
      </w:r>
      <w:r w:rsidR="008743B4">
        <w:rPr>
          <w:rFonts w:ascii="Comic Sans MS" w:hAnsi="Comic Sans MS"/>
          <w:sz w:val="22"/>
          <w:szCs w:val="22"/>
          <w:shd w:val="clear" w:color="auto" w:fill="FFFFFF"/>
        </w:rPr>
        <w:t xml:space="preserve">haftalık ders programlarının ve </w:t>
      </w:r>
      <w:r w:rsidR="0010162B">
        <w:rPr>
          <w:rFonts w:ascii="Comic Sans MS" w:hAnsi="Comic Sans MS"/>
          <w:sz w:val="22"/>
          <w:szCs w:val="22"/>
          <w:shd w:val="clear" w:color="auto" w:fill="FFFFFF"/>
        </w:rPr>
        <w:t xml:space="preserve">uzaktan </w:t>
      </w:r>
      <w:r w:rsidR="008743B4">
        <w:rPr>
          <w:rFonts w:ascii="Comic Sans MS" w:hAnsi="Comic Sans MS"/>
          <w:sz w:val="22"/>
          <w:szCs w:val="22"/>
          <w:shd w:val="clear" w:color="auto" w:fill="FFFFFF"/>
        </w:rPr>
        <w:t>öğretim programlarının hazırlanması</w:t>
      </w:r>
      <w:r w:rsidR="00FF6EDA">
        <w:rPr>
          <w:rFonts w:ascii="Comic Sans MS" w:hAnsi="Comic Sans MS"/>
          <w:sz w:val="22"/>
          <w:szCs w:val="22"/>
          <w:shd w:val="clear" w:color="auto" w:fill="FFFFFF"/>
        </w:rPr>
        <w:t xml:space="preserve"> hakkında bilgilendirme</w:t>
      </w:r>
    </w:p>
    <w:p w:rsidR="008F2009" w:rsidRPr="006D5B48" w:rsidRDefault="008743B4" w:rsidP="007651DB">
      <w:pPr>
        <w:pStyle w:val="ListeParagraf"/>
        <w:numPr>
          <w:ilvl w:val="0"/>
          <w:numId w:val="33"/>
        </w:numPr>
        <w:spacing w:after="60"/>
        <w:outlineLvl w:val="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shd w:val="clear" w:color="auto" w:fill="FFFFFF"/>
        </w:rPr>
        <w:t>Uzaktan</w:t>
      </w:r>
      <w:r w:rsidR="007651DB" w:rsidRPr="006D5B48">
        <w:rPr>
          <w:rFonts w:ascii="Comic Sans MS" w:hAnsi="Comic Sans MS"/>
          <w:sz w:val="22"/>
          <w:szCs w:val="22"/>
          <w:shd w:val="clear" w:color="auto" w:fill="FFFFFF"/>
        </w:rPr>
        <w:t xml:space="preserve"> eğitim </w:t>
      </w:r>
      <w:r w:rsidR="00382774">
        <w:rPr>
          <w:rFonts w:ascii="Comic Sans MS" w:hAnsi="Comic Sans MS"/>
          <w:sz w:val="22"/>
          <w:szCs w:val="22"/>
          <w:shd w:val="clear" w:color="auto" w:fill="FFFFFF"/>
        </w:rPr>
        <w:t>faaliyetleri ile ilgili iş ve işlemlerin görüşülmesi.</w:t>
      </w:r>
    </w:p>
    <w:p w:rsidR="00382774" w:rsidRPr="00382774" w:rsidRDefault="00382774" w:rsidP="00382774">
      <w:pPr>
        <w:pStyle w:val="ListeParagraf"/>
        <w:numPr>
          <w:ilvl w:val="0"/>
          <w:numId w:val="33"/>
        </w:numPr>
        <w:spacing w:after="60"/>
        <w:outlineLvl w:val="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  <w:shd w:val="clear" w:color="auto" w:fill="FFFFFF"/>
        </w:rPr>
        <w:t xml:space="preserve">Uzaktan eğitim </w:t>
      </w:r>
      <w:r w:rsidRPr="006D5B48">
        <w:rPr>
          <w:rFonts w:ascii="Comic Sans MS" w:hAnsi="Comic Sans MS"/>
          <w:sz w:val="22"/>
          <w:szCs w:val="22"/>
          <w:shd w:val="clear" w:color="auto" w:fill="FFFFFF"/>
        </w:rPr>
        <w:t>süreçlerinin değerlendirilmesi</w:t>
      </w:r>
    </w:p>
    <w:p w:rsidR="008F2009" w:rsidRPr="008743B4" w:rsidRDefault="007651DB" w:rsidP="007651DB">
      <w:pPr>
        <w:pStyle w:val="ListeParagraf"/>
        <w:numPr>
          <w:ilvl w:val="0"/>
          <w:numId w:val="33"/>
        </w:numPr>
        <w:spacing w:after="60"/>
        <w:outlineLvl w:val="1"/>
        <w:rPr>
          <w:rFonts w:ascii="Comic Sans MS" w:hAnsi="Comic Sans MS"/>
          <w:sz w:val="22"/>
          <w:szCs w:val="22"/>
        </w:rPr>
      </w:pPr>
      <w:proofErr w:type="spellStart"/>
      <w:r w:rsidRPr="006D5B48">
        <w:rPr>
          <w:rFonts w:ascii="Comic Sans MS" w:hAnsi="Comic Sans MS"/>
          <w:sz w:val="22"/>
          <w:szCs w:val="22"/>
          <w:shd w:val="clear" w:color="auto" w:fill="FFFFFF"/>
        </w:rPr>
        <w:t>Pandemi</w:t>
      </w:r>
      <w:proofErr w:type="spellEnd"/>
      <w:r w:rsidRPr="006D5B48">
        <w:rPr>
          <w:rFonts w:ascii="Comic Sans MS" w:hAnsi="Comic Sans MS"/>
          <w:sz w:val="22"/>
          <w:szCs w:val="22"/>
          <w:shd w:val="clear" w:color="auto" w:fill="FFFFFF"/>
        </w:rPr>
        <w:t xml:space="preserve"> dönemi </w:t>
      </w:r>
      <w:proofErr w:type="spellStart"/>
      <w:r w:rsidRPr="006D5B48">
        <w:rPr>
          <w:rFonts w:ascii="Comic Sans MS" w:hAnsi="Comic Sans MS"/>
          <w:sz w:val="22"/>
          <w:szCs w:val="22"/>
          <w:shd w:val="clear" w:color="auto" w:fill="FFFFFF"/>
        </w:rPr>
        <w:t>psikososyal</w:t>
      </w:r>
      <w:proofErr w:type="spellEnd"/>
      <w:r w:rsidRPr="006D5B48">
        <w:rPr>
          <w:rFonts w:ascii="Comic Sans MS" w:hAnsi="Comic Sans MS"/>
          <w:sz w:val="22"/>
          <w:szCs w:val="22"/>
          <w:shd w:val="clear" w:color="auto" w:fill="FFFFFF"/>
        </w:rPr>
        <w:t xml:space="preserve"> destek çalışmaları</w:t>
      </w:r>
      <w:r w:rsidR="008F2009" w:rsidRPr="006D5B48">
        <w:rPr>
          <w:rFonts w:ascii="Comic Sans MS" w:hAnsi="Comic Sans MS"/>
          <w:sz w:val="22"/>
          <w:szCs w:val="22"/>
          <w:shd w:val="clear" w:color="auto" w:fill="FFFFFF"/>
        </w:rPr>
        <w:t xml:space="preserve"> </w:t>
      </w:r>
    </w:p>
    <w:p w:rsidR="002C16F7" w:rsidRPr="00583204" w:rsidRDefault="007651DB" w:rsidP="007651DB">
      <w:pPr>
        <w:pStyle w:val="ListeParagraf"/>
        <w:numPr>
          <w:ilvl w:val="0"/>
          <w:numId w:val="33"/>
        </w:numPr>
        <w:spacing w:after="60"/>
        <w:outlineLvl w:val="1"/>
        <w:rPr>
          <w:rFonts w:ascii="Comic Sans MS" w:hAnsi="Comic Sans MS"/>
          <w:sz w:val="22"/>
          <w:szCs w:val="22"/>
        </w:rPr>
      </w:pPr>
      <w:r w:rsidRPr="00C07E4F">
        <w:rPr>
          <w:rFonts w:ascii="Comic Sans MS" w:hAnsi="Comic Sans MS"/>
          <w:sz w:val="22"/>
          <w:szCs w:val="22"/>
        </w:rPr>
        <w:t>Dilek temenniler ile kapanış.</w:t>
      </w:r>
    </w:p>
    <w:p w:rsidR="007651DB" w:rsidRPr="00D153E8" w:rsidRDefault="007651DB" w:rsidP="007651DB">
      <w:pPr>
        <w:spacing w:after="60" w:line="240" w:lineRule="auto"/>
        <w:outlineLvl w:val="1"/>
        <w:rPr>
          <w:rFonts w:ascii="Comic Sans MS" w:eastAsia="Times New Roman" w:hAnsi="Comic Sans MS" w:cs="Times New Roman"/>
          <w:b/>
          <w:u w:val="single"/>
        </w:rPr>
      </w:pPr>
      <w:r w:rsidRPr="006D5B48">
        <w:rPr>
          <w:rFonts w:ascii="Comic Sans MS" w:eastAsia="Times New Roman" w:hAnsi="Comic Sans MS" w:cs="Times New Roman"/>
          <w:b/>
          <w:u w:val="single"/>
        </w:rPr>
        <w:t xml:space="preserve">GÜNDEM MADDELERİNİN GÖRÜŞÜLMESİ </w:t>
      </w:r>
    </w:p>
    <w:p w:rsidR="007651DB" w:rsidRPr="00583204" w:rsidRDefault="00930D32" w:rsidP="00583204">
      <w:pPr>
        <w:pStyle w:val="AralkYok"/>
        <w:rPr>
          <w:rFonts w:ascii="Comic Sans MS" w:eastAsiaTheme="minorHAnsi" w:hAnsi="Comic Sans MS" w:cstheme="minorBidi"/>
        </w:rPr>
      </w:pPr>
      <w:r w:rsidRPr="00583204">
        <w:rPr>
          <w:rFonts w:ascii="Comic Sans MS" w:hAnsi="Comic Sans MS"/>
          <w:b/>
        </w:rPr>
        <w:t>1.</w:t>
      </w:r>
      <w:r w:rsidR="007651DB" w:rsidRPr="00583204">
        <w:rPr>
          <w:rFonts w:ascii="Comic Sans MS" w:hAnsi="Comic Sans MS"/>
        </w:rPr>
        <w:t xml:space="preserve"> </w:t>
      </w:r>
      <w:r w:rsidR="00F12EF2" w:rsidRPr="00583204">
        <w:rPr>
          <w:rFonts w:ascii="Comic Sans MS" w:hAnsi="Comic Sans MS"/>
        </w:rPr>
        <w:t>1</w:t>
      </w:r>
      <w:r w:rsidRPr="00583204">
        <w:rPr>
          <w:rFonts w:ascii="Comic Sans MS" w:hAnsi="Comic Sans MS"/>
        </w:rPr>
        <w:t>2-</w:t>
      </w:r>
      <w:r w:rsidR="00F12EF2" w:rsidRPr="00583204">
        <w:rPr>
          <w:rFonts w:ascii="Comic Sans MS" w:hAnsi="Comic Sans MS"/>
        </w:rPr>
        <w:t>A sınıfında Zümre</w:t>
      </w:r>
      <w:r w:rsidRPr="00583204">
        <w:rPr>
          <w:rFonts w:ascii="Comic Sans MS" w:hAnsi="Comic Sans MS"/>
        </w:rPr>
        <w:t xml:space="preserve"> </w:t>
      </w:r>
      <w:r w:rsidR="00F12EF2" w:rsidRPr="00583204">
        <w:rPr>
          <w:rFonts w:ascii="Comic Sans MS" w:hAnsi="Comic Sans MS"/>
        </w:rPr>
        <w:t xml:space="preserve">Başkanı </w:t>
      </w:r>
      <w:r w:rsidR="0021209C">
        <w:rPr>
          <w:rFonts w:ascii="Comic Sans MS" w:hAnsi="Comic Sans MS"/>
        </w:rPr>
        <w:t xml:space="preserve">N </w:t>
      </w:r>
      <w:proofErr w:type="spellStart"/>
      <w:r w:rsidR="0021209C">
        <w:rPr>
          <w:rFonts w:ascii="Comic Sans MS" w:hAnsi="Comic Sans MS"/>
        </w:rPr>
        <w:t>E</w:t>
      </w:r>
      <w:r w:rsidRPr="00583204">
        <w:rPr>
          <w:rFonts w:ascii="Comic Sans MS" w:hAnsi="Comic Sans MS"/>
        </w:rPr>
        <w:t>’nin</w:t>
      </w:r>
      <w:proofErr w:type="spellEnd"/>
      <w:r w:rsidRPr="00583204">
        <w:rPr>
          <w:rFonts w:ascii="Comic Sans MS" w:hAnsi="Comic Sans MS"/>
        </w:rPr>
        <w:t xml:space="preserve"> b</w:t>
      </w:r>
      <w:r w:rsidR="007651DB" w:rsidRPr="00583204">
        <w:rPr>
          <w:rFonts w:ascii="Comic Sans MS" w:hAnsi="Comic Sans MS"/>
        </w:rPr>
        <w:t>aşkanlığında</w:t>
      </w:r>
      <w:r w:rsidR="0021209C">
        <w:rPr>
          <w:rFonts w:ascii="Comic Sans MS" w:hAnsi="Comic Sans MS"/>
        </w:rPr>
        <w:t xml:space="preserve"> E. Y, R.</w:t>
      </w:r>
      <w:bookmarkStart w:id="0" w:name="_GoBack"/>
      <w:bookmarkEnd w:id="0"/>
      <w:r w:rsidR="0021209C">
        <w:rPr>
          <w:rFonts w:ascii="Comic Sans MS" w:hAnsi="Comic Sans MS"/>
        </w:rPr>
        <w:t xml:space="preserve"> Ö, R.</w:t>
      </w:r>
      <w:r w:rsidRPr="00583204">
        <w:rPr>
          <w:rFonts w:ascii="Comic Sans MS" w:hAnsi="Comic Sans MS"/>
        </w:rPr>
        <w:t xml:space="preserve"> </w:t>
      </w:r>
      <w:r w:rsidR="0021209C">
        <w:rPr>
          <w:rFonts w:ascii="Comic Sans MS" w:hAnsi="Comic Sans MS"/>
        </w:rPr>
        <w:t>Ş, S. A, F.D</w:t>
      </w:r>
      <w:r w:rsidR="00F12EF2" w:rsidRPr="00583204">
        <w:rPr>
          <w:rFonts w:ascii="Comic Sans MS" w:hAnsi="Comic Sans MS"/>
        </w:rPr>
        <w:t xml:space="preserve"> öğretmenlerinin</w:t>
      </w:r>
      <w:r w:rsidR="007651DB" w:rsidRPr="00583204">
        <w:rPr>
          <w:rFonts w:ascii="Comic Sans MS" w:hAnsi="Comic Sans MS"/>
        </w:rPr>
        <w:t xml:space="preserve"> katılımı ile başlamıştır.</w:t>
      </w:r>
    </w:p>
    <w:p w:rsidR="00701749" w:rsidRPr="00583204" w:rsidRDefault="0010162B" w:rsidP="00583204">
      <w:pPr>
        <w:pStyle w:val="AralkYok"/>
        <w:rPr>
          <w:rFonts w:ascii="Comic Sans MS" w:eastAsia="Times New Roman" w:hAnsi="Comic Sans MS"/>
          <w:shd w:val="clear" w:color="auto" w:fill="FFFFFF"/>
        </w:rPr>
      </w:pPr>
      <w:r w:rsidRPr="00583204">
        <w:rPr>
          <w:rFonts w:ascii="Comic Sans MS" w:eastAsia="Times New Roman" w:hAnsi="Comic Sans MS"/>
          <w:b/>
          <w:shd w:val="clear" w:color="auto" w:fill="FFFFFF"/>
        </w:rPr>
        <w:t xml:space="preserve">2. </w:t>
      </w:r>
      <w:proofErr w:type="spellStart"/>
      <w:r w:rsidRPr="00583204">
        <w:rPr>
          <w:rFonts w:ascii="Comic Sans MS" w:eastAsia="Times New Roman" w:hAnsi="Comic Sans MS"/>
          <w:shd w:val="clear" w:color="auto" w:fill="FFFFFF"/>
        </w:rPr>
        <w:t>Pandemi</w:t>
      </w:r>
      <w:proofErr w:type="spellEnd"/>
      <w:r w:rsidRPr="00583204">
        <w:rPr>
          <w:rFonts w:ascii="Comic Sans MS" w:eastAsia="Times New Roman" w:hAnsi="Comic Sans MS"/>
          <w:shd w:val="clear" w:color="auto" w:fill="FFFFFF"/>
        </w:rPr>
        <w:t xml:space="preserve"> sürecinde alınan önlemler gereğince 04 Ocak 2020 tarihine kadar eğitim faaliyetlerin uzaktan eğitim yoluyla yapılması uygun görülmüştür. </w:t>
      </w:r>
      <w:r w:rsidR="000E6FD5" w:rsidRPr="00583204">
        <w:rPr>
          <w:rFonts w:ascii="Comic Sans MS" w:eastAsia="Times New Roman" w:hAnsi="Comic Sans MS"/>
          <w:shd w:val="clear" w:color="auto" w:fill="FFFFFF"/>
        </w:rPr>
        <w:t xml:space="preserve">Bu süreçte 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>ana noktamız TRT EBA kanalları olmak üzere, canlı sınıf uygulamaları,</w:t>
      </w:r>
      <w:r w:rsidR="000E6FD5" w:rsidRPr="00583204">
        <w:rPr>
          <w:rFonts w:ascii="Comic Sans MS" w:eastAsia="Times New Roman" w:hAnsi="Comic Sans MS"/>
          <w:shd w:val="clear" w:color="auto" w:fill="FFFFFF"/>
        </w:rPr>
        <w:t xml:space="preserve"> EBA internet platformu, mobil uygulamalar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>, basılı v</w:t>
      </w:r>
      <w:r w:rsidR="000E6FD5" w:rsidRPr="00583204">
        <w:rPr>
          <w:rFonts w:ascii="Comic Sans MS" w:eastAsia="Times New Roman" w:hAnsi="Comic Sans MS"/>
          <w:shd w:val="clear" w:color="auto" w:fill="FFFFFF"/>
        </w:rPr>
        <w:t>e dijital yardımcı kaynaklar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 xml:space="preserve"> olacaktır. 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EBA canlı </w:t>
      </w:r>
      <w:r w:rsidR="000E6FD5" w:rsidRPr="00583204">
        <w:rPr>
          <w:rFonts w:ascii="Comic Sans MS" w:eastAsia="Times New Roman" w:hAnsi="Comic Sans MS"/>
          <w:shd w:val="clear" w:color="auto" w:fill="FFFFFF"/>
        </w:rPr>
        <w:t>ders uygulaması esas olacak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yoğunluk olması halinde diğer 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çevrimiçi </w:t>
      </w:r>
      <w:r w:rsidRPr="00583204">
        <w:rPr>
          <w:rFonts w:ascii="Comic Sans MS" w:eastAsia="Times New Roman" w:hAnsi="Comic Sans MS"/>
          <w:shd w:val="clear" w:color="auto" w:fill="FFFFFF"/>
        </w:rPr>
        <w:t>uygulamalar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 kullanılarak </w:t>
      </w:r>
      <w:r w:rsidR="000E6FD5" w:rsidRPr="00583204">
        <w:rPr>
          <w:rFonts w:ascii="Comic Sans MS" w:eastAsia="Times New Roman" w:hAnsi="Comic Sans MS"/>
          <w:shd w:val="clear" w:color="auto" w:fill="FFFFFF"/>
        </w:rPr>
        <w:t xml:space="preserve">canlı 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dersler işlenecek. </w:t>
      </w:r>
    </w:p>
    <w:p w:rsidR="00382774" w:rsidRPr="00583204" w:rsidRDefault="00701749" w:rsidP="00583204">
      <w:pPr>
        <w:pStyle w:val="AralkYok"/>
        <w:rPr>
          <w:rFonts w:ascii="Comic Sans MS" w:eastAsiaTheme="minorHAnsi" w:hAnsi="Comic Sans MS" w:cstheme="minorBidi"/>
        </w:rPr>
      </w:pPr>
      <w:r w:rsidRPr="00583204">
        <w:rPr>
          <w:rFonts w:ascii="Comic Sans MS" w:eastAsia="Times New Roman" w:hAnsi="Comic Sans MS"/>
          <w:b/>
          <w:shd w:val="clear" w:color="auto" w:fill="FFFFFF"/>
        </w:rPr>
        <w:t>3.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</w:t>
      </w:r>
      <w:r w:rsidR="00382774" w:rsidRPr="00583204">
        <w:rPr>
          <w:rFonts w:ascii="Comic Sans MS" w:eastAsia="Times New Roman" w:hAnsi="Comic Sans MS"/>
          <w:shd w:val="clear" w:color="auto" w:fill="FFFFFF"/>
        </w:rPr>
        <w:t>Her pazartes</w:t>
      </w:r>
      <w:r w:rsidR="000E6FD5" w:rsidRPr="00583204">
        <w:rPr>
          <w:rFonts w:ascii="Comic Sans MS" w:eastAsia="Times New Roman" w:hAnsi="Comic Sans MS"/>
          <w:shd w:val="clear" w:color="auto" w:fill="FFFFFF"/>
        </w:rPr>
        <w:t>i günü haf</w:t>
      </w:r>
      <w:r w:rsidR="00382774" w:rsidRPr="00583204">
        <w:rPr>
          <w:rFonts w:ascii="Comic Sans MS" w:eastAsia="Times New Roman" w:hAnsi="Comic Sans MS"/>
          <w:shd w:val="clear" w:color="auto" w:fill="FFFFFF"/>
        </w:rPr>
        <w:t xml:space="preserve">talık 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canlı </w:t>
      </w:r>
      <w:r w:rsidR="00382774" w:rsidRPr="00583204">
        <w:rPr>
          <w:rFonts w:ascii="Comic Sans MS" w:eastAsia="Times New Roman" w:hAnsi="Comic Sans MS"/>
          <w:shd w:val="clear" w:color="auto" w:fill="FFFFFF"/>
        </w:rPr>
        <w:t>ders çizelgesi okul idaresine ve öğrenci velilerine tebliğ edilecek</w:t>
      </w:r>
      <w:r w:rsidR="00382774" w:rsidRPr="00583204">
        <w:rPr>
          <w:rFonts w:ascii="Comic Sans MS" w:eastAsia="Times New Roman" w:hAnsi="Comic Sans MS"/>
          <w:b/>
          <w:shd w:val="clear" w:color="auto" w:fill="FFFFFF"/>
        </w:rPr>
        <w:t>.</w:t>
      </w:r>
      <w:r w:rsidR="00382774" w:rsidRPr="00583204">
        <w:rPr>
          <w:rFonts w:ascii="Comic Sans MS" w:hAnsi="Comic Sans MS"/>
        </w:rPr>
        <w:t xml:space="preserve"> </w:t>
      </w:r>
      <w:r w:rsidR="000E6FD5" w:rsidRPr="00583204">
        <w:rPr>
          <w:rFonts w:ascii="Comic Sans MS" w:hAnsi="Comic Sans MS"/>
        </w:rPr>
        <w:t>Bireysel eğitim planlarına uygun olarak</w:t>
      </w:r>
      <w:r w:rsidRPr="00583204">
        <w:rPr>
          <w:rFonts w:ascii="Comic Sans MS" w:hAnsi="Comic Sans MS"/>
        </w:rPr>
        <w:t xml:space="preserve"> öğrencilerin derslere göre 31 Aralık 2020 tarihine kadar ulaşmasını planlanan kazanımlar Haftalık Ders Çizelgesinde belirtilecek.</w:t>
      </w:r>
      <w:r w:rsidR="0021209C">
        <w:rPr>
          <w:rFonts w:ascii="Comic Sans MS" w:hAnsi="Comic Sans MS"/>
        </w:rPr>
        <w:t xml:space="preserve"> (Tablo-1)</w:t>
      </w:r>
    </w:p>
    <w:p w:rsidR="00701749" w:rsidRPr="00583204" w:rsidRDefault="00701749" w:rsidP="00583204">
      <w:pPr>
        <w:pStyle w:val="AralkYok"/>
        <w:rPr>
          <w:rFonts w:ascii="Comic Sans MS" w:eastAsia="Times New Roman" w:hAnsi="Comic Sans MS"/>
          <w:shd w:val="clear" w:color="auto" w:fill="FFFFFF"/>
        </w:rPr>
      </w:pPr>
      <w:r w:rsidRPr="00583204">
        <w:rPr>
          <w:rFonts w:ascii="Comic Sans MS" w:eastAsia="Times New Roman" w:hAnsi="Comic Sans MS"/>
          <w:b/>
          <w:shd w:val="clear" w:color="auto" w:fill="FFFFFF"/>
        </w:rPr>
        <w:t>.</w:t>
      </w:r>
      <w:r w:rsidR="00382774" w:rsidRPr="00583204">
        <w:rPr>
          <w:rFonts w:ascii="Comic Sans MS" w:eastAsia="Times New Roman" w:hAnsi="Comic Sans MS"/>
          <w:shd w:val="clear" w:color="auto" w:fill="FFFFFF"/>
        </w:rPr>
        <w:t>Ders saatleri dışında öğrencinin uygulaması gereken etkinlikler/oyunlar ve bu etkinliklerde/oyunlarda takip edilmesi gereken kaynaklar/notlar ailelere iletilecek. Velilerimize, ders dışı etkinliklerde takip edilmesi gereken kaynaklara nasıl ulaşabileceklerini anlatılacak.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 </w:t>
      </w:r>
      <w:r w:rsidR="0021209C">
        <w:rPr>
          <w:rFonts w:ascii="Comic Sans MS" w:eastAsia="Times New Roman" w:hAnsi="Comic Sans MS"/>
          <w:shd w:val="clear" w:color="auto" w:fill="FFFFFF"/>
        </w:rPr>
        <w:t>(Tablo-3)</w:t>
      </w:r>
    </w:p>
    <w:p w:rsidR="00D153E8" w:rsidRPr="00583204" w:rsidRDefault="00701749" w:rsidP="00583204">
      <w:pPr>
        <w:pStyle w:val="AralkYok"/>
        <w:rPr>
          <w:rFonts w:ascii="Comic Sans MS" w:eastAsia="Times New Roman" w:hAnsi="Comic Sans MS"/>
          <w:shd w:val="clear" w:color="auto" w:fill="FFFFFF"/>
        </w:rPr>
      </w:pPr>
      <w:r w:rsidRPr="00583204">
        <w:rPr>
          <w:rFonts w:ascii="Comic Sans MS" w:eastAsia="Times New Roman" w:hAnsi="Comic Sans MS"/>
          <w:b/>
          <w:shd w:val="clear" w:color="auto" w:fill="FFFFFF"/>
        </w:rPr>
        <w:t>4.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Her haftanın sonunda aileler ile görüşülerek ders dışı etkinliklerin uygulanıp uygulanmadığı takip edilecek. </w:t>
      </w:r>
      <w:r w:rsidR="00D153E8" w:rsidRPr="00583204">
        <w:rPr>
          <w:rFonts w:ascii="Comic Sans MS" w:hAnsi="Comic Sans MS"/>
        </w:rPr>
        <w:t xml:space="preserve"> 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>D</w:t>
      </w:r>
      <w:r w:rsidRPr="00583204">
        <w:rPr>
          <w:rFonts w:ascii="Comic Sans MS" w:eastAsia="Times New Roman" w:hAnsi="Comic Sans MS"/>
          <w:shd w:val="clear" w:color="auto" w:fill="FFFFFF"/>
        </w:rPr>
        <w:t>ersler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>de/ders dışı etk</w:t>
      </w:r>
      <w:r w:rsidRPr="00583204">
        <w:rPr>
          <w:rFonts w:ascii="Comic Sans MS" w:eastAsia="Times New Roman" w:hAnsi="Comic Sans MS"/>
          <w:shd w:val="clear" w:color="auto" w:fill="FFFFFF"/>
        </w:rPr>
        <w:t>inliklerde çekmiş olduğum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>uz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etkinlik/ürün fotoğrafları/videoları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 xml:space="preserve"> çevrimiçi iletişim ağları ile okul idaresine teslim edilecek. Öğrenci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etkinlik/ürün </w:t>
      </w:r>
      <w:r w:rsidR="0021209C">
        <w:rPr>
          <w:rFonts w:ascii="Comic Sans MS" w:eastAsia="Times New Roman" w:hAnsi="Comic Sans MS"/>
          <w:shd w:val="clear" w:color="auto" w:fill="FFFFFF"/>
        </w:rPr>
        <w:t xml:space="preserve">fotoğraflarında </w:t>
      </w:r>
      <w:r w:rsidR="00D153E8" w:rsidRPr="00583204">
        <w:rPr>
          <w:rFonts w:ascii="Comic Sans MS" w:eastAsia="Times New Roman" w:hAnsi="Comic Sans MS"/>
          <w:shd w:val="clear" w:color="auto" w:fill="FFFFFF"/>
        </w:rPr>
        <w:t>videolarında “Kişisel Verilerin Korunması Kanunu” dikkate alınacaktı</w:t>
      </w:r>
      <w:r w:rsidR="00583204" w:rsidRPr="00583204">
        <w:rPr>
          <w:rFonts w:ascii="Comic Sans MS" w:eastAsia="Times New Roman" w:hAnsi="Comic Sans MS"/>
          <w:shd w:val="clear" w:color="auto" w:fill="FFFFFF"/>
        </w:rPr>
        <w:t>r.</w:t>
      </w:r>
      <w:r w:rsidR="0021209C">
        <w:rPr>
          <w:rFonts w:ascii="Comic Sans MS" w:eastAsia="Times New Roman" w:hAnsi="Comic Sans MS"/>
          <w:shd w:val="clear" w:color="auto" w:fill="FFFFFF"/>
        </w:rPr>
        <w:t xml:space="preserve"> (Tablo-2)</w:t>
      </w:r>
    </w:p>
    <w:p w:rsidR="003063B8" w:rsidRPr="00583204" w:rsidRDefault="00D153E8" w:rsidP="00583204">
      <w:pPr>
        <w:pStyle w:val="AralkYok"/>
        <w:rPr>
          <w:rFonts w:ascii="Comic Sans MS" w:eastAsia="Times New Roman" w:hAnsi="Comic Sans MS"/>
          <w:b/>
          <w:shd w:val="clear" w:color="auto" w:fill="FFFFFF"/>
        </w:rPr>
      </w:pPr>
      <w:r w:rsidRPr="00583204">
        <w:rPr>
          <w:rFonts w:ascii="Comic Sans MS" w:eastAsia="Times New Roman" w:hAnsi="Comic Sans MS"/>
          <w:shd w:val="clear" w:color="auto" w:fill="FFFFFF"/>
        </w:rPr>
        <w:t xml:space="preserve">• 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>Canlı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derslere katılmaları için 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 xml:space="preserve">gerekli </w:t>
      </w:r>
      <w:r w:rsidRPr="00583204">
        <w:rPr>
          <w:rFonts w:ascii="Comic Sans MS" w:eastAsia="Times New Roman" w:hAnsi="Comic Sans MS"/>
          <w:shd w:val="clear" w:color="auto" w:fill="FFFFFF"/>
        </w:rPr>
        <w:t>teknik altyap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>ıları yetersiz olanların öğrencilerin durumları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okul idaresine bildirilecek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 xml:space="preserve">. Derslere teknik sebeplerden </w:t>
      </w:r>
      <w:r w:rsidRPr="00583204">
        <w:rPr>
          <w:rFonts w:ascii="Comic Sans MS" w:eastAsia="Times New Roman" w:hAnsi="Comic Sans MS"/>
          <w:shd w:val="clear" w:color="auto" w:fill="FFFFFF"/>
        </w:rPr>
        <w:t>d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>olayı katılamayan öğrencilerin velileri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günlük arayarak bu süreçte yapmaları gereken etkinlik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>leri/çalışmaları anlatarak ailey</w:t>
      </w:r>
      <w:r w:rsidRPr="00583204">
        <w:rPr>
          <w:rFonts w:ascii="Comic Sans MS" w:eastAsia="Times New Roman" w:hAnsi="Comic Sans MS"/>
          <w:shd w:val="clear" w:color="auto" w:fill="FFFFFF"/>
        </w:rPr>
        <w:t>e</w:t>
      </w:r>
      <w:r w:rsidR="003063B8" w:rsidRPr="00583204">
        <w:rPr>
          <w:rFonts w:ascii="Comic Sans MS" w:eastAsia="Times New Roman" w:hAnsi="Comic Sans MS"/>
          <w:shd w:val="clear" w:color="auto" w:fill="FFFFFF"/>
        </w:rPr>
        <w:t xml:space="preserve"> rehberlik edilecek</w:t>
      </w:r>
      <w:r w:rsidRPr="00583204">
        <w:rPr>
          <w:rFonts w:ascii="Comic Sans MS" w:eastAsia="Times New Roman" w:hAnsi="Comic Sans MS"/>
          <w:shd w:val="clear" w:color="auto" w:fill="FFFFFF"/>
        </w:rPr>
        <w:t>.</w:t>
      </w:r>
      <w:r w:rsidRPr="00583204">
        <w:rPr>
          <w:rFonts w:ascii="Comic Sans MS" w:eastAsia="Times New Roman" w:hAnsi="Comic Sans MS"/>
          <w:b/>
          <w:shd w:val="clear" w:color="auto" w:fill="FFFFFF"/>
        </w:rPr>
        <w:t xml:space="preserve"> </w:t>
      </w:r>
    </w:p>
    <w:p w:rsidR="001C32DC" w:rsidRPr="00EA4A87" w:rsidRDefault="00583204" w:rsidP="00583204">
      <w:pPr>
        <w:pStyle w:val="AralkYok"/>
        <w:rPr>
          <w:rFonts w:ascii="Comic Sans MS" w:eastAsia="Times New Roman" w:hAnsi="Comic Sans MS"/>
          <w:shd w:val="clear" w:color="auto" w:fill="FFFFFF"/>
        </w:rPr>
      </w:pPr>
      <w:r w:rsidRPr="00583204">
        <w:rPr>
          <w:rFonts w:ascii="Comic Sans MS" w:eastAsia="Times New Roman" w:hAnsi="Comic Sans MS"/>
          <w:b/>
          <w:shd w:val="clear" w:color="auto" w:fill="FFFFFF"/>
        </w:rPr>
        <w:t>5</w:t>
      </w:r>
      <w:r w:rsidR="00382774" w:rsidRPr="00583204">
        <w:rPr>
          <w:rFonts w:ascii="Comic Sans MS" w:eastAsia="Times New Roman" w:hAnsi="Comic Sans MS"/>
          <w:b/>
          <w:shd w:val="clear" w:color="auto" w:fill="FFFFFF"/>
        </w:rPr>
        <w:t>.</w:t>
      </w:r>
      <w:proofErr w:type="spellStart"/>
      <w:r w:rsidR="007651DB" w:rsidRPr="00583204">
        <w:rPr>
          <w:rFonts w:ascii="Comic Sans MS" w:eastAsia="Times New Roman" w:hAnsi="Comic Sans MS"/>
          <w:shd w:val="clear" w:color="auto" w:fill="FFFFFF"/>
        </w:rPr>
        <w:t>Pandemi</w:t>
      </w:r>
      <w:proofErr w:type="spellEnd"/>
      <w:r w:rsidR="007651DB" w:rsidRPr="00583204">
        <w:rPr>
          <w:rFonts w:ascii="Comic Sans MS" w:eastAsia="Times New Roman" w:hAnsi="Comic Sans MS"/>
          <w:shd w:val="clear" w:color="auto" w:fill="FFFFFF"/>
        </w:rPr>
        <w:t xml:space="preserve"> dönemi 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ve deprem sonrası </w:t>
      </w:r>
      <w:proofErr w:type="gramStart"/>
      <w:r w:rsidRPr="00583204">
        <w:rPr>
          <w:rFonts w:ascii="Comic Sans MS" w:eastAsia="Times New Roman" w:hAnsi="Comic Sans MS"/>
          <w:shd w:val="clear" w:color="auto" w:fill="FFFFFF"/>
        </w:rPr>
        <w:t>travmalar</w:t>
      </w:r>
      <w:proofErr w:type="gramEnd"/>
      <w:r w:rsidRPr="00583204">
        <w:rPr>
          <w:rFonts w:ascii="Comic Sans MS" w:eastAsia="Times New Roman" w:hAnsi="Comic Sans MS"/>
          <w:shd w:val="clear" w:color="auto" w:fill="FFFFFF"/>
        </w:rPr>
        <w:t xml:space="preserve"> için </w:t>
      </w:r>
      <w:r w:rsidR="007651DB" w:rsidRPr="00583204">
        <w:rPr>
          <w:rFonts w:ascii="Comic Sans MS" w:eastAsia="Times New Roman" w:hAnsi="Comic Sans MS"/>
          <w:shd w:val="clear" w:color="auto" w:fill="FFFFFF"/>
        </w:rPr>
        <w:t xml:space="preserve">MEB tarafından yayınlanan </w:t>
      </w:r>
      <w:r w:rsidRPr="00583204">
        <w:rPr>
          <w:rFonts w:ascii="Comic Sans MS" w:eastAsia="Times New Roman" w:hAnsi="Comic Sans MS"/>
          <w:bCs/>
          <w:shd w:val="clear" w:color="auto" w:fill="FFFFFF"/>
        </w:rPr>
        <w:t>“ Bilgilendirme Rehberleri</w:t>
      </w:r>
      <w:r w:rsidR="007651DB" w:rsidRPr="00583204">
        <w:rPr>
          <w:rFonts w:ascii="Comic Sans MS" w:eastAsia="Times New Roman" w:hAnsi="Comic Sans MS"/>
          <w:bCs/>
          <w:shd w:val="clear" w:color="auto" w:fill="FFFFFF"/>
        </w:rPr>
        <w:t>”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 </w:t>
      </w:r>
      <w:r w:rsidR="007651DB" w:rsidRPr="00583204">
        <w:rPr>
          <w:rFonts w:ascii="Comic Sans MS" w:eastAsia="Times New Roman" w:hAnsi="Comic Sans MS"/>
          <w:shd w:val="clear" w:color="auto" w:fill="FFFFFF"/>
        </w:rPr>
        <w:t>incelene</w:t>
      </w:r>
      <w:r w:rsidRPr="00583204">
        <w:rPr>
          <w:rFonts w:ascii="Comic Sans MS" w:eastAsia="Times New Roman" w:hAnsi="Comic Sans MS"/>
          <w:shd w:val="clear" w:color="auto" w:fill="FFFFFF"/>
        </w:rPr>
        <w:t xml:space="preserve">rek okul rehberlik servisi ile işbirliği içinde </w:t>
      </w:r>
      <w:proofErr w:type="spellStart"/>
      <w:r w:rsidRPr="00583204">
        <w:rPr>
          <w:rFonts w:ascii="Comic Sans MS" w:eastAsia="Times New Roman" w:hAnsi="Comic Sans MS"/>
          <w:shd w:val="clear" w:color="auto" w:fill="FFFFFF"/>
        </w:rPr>
        <w:t>psikososyal</w:t>
      </w:r>
      <w:proofErr w:type="spellEnd"/>
      <w:r w:rsidRPr="00583204">
        <w:rPr>
          <w:rFonts w:ascii="Comic Sans MS" w:eastAsia="Times New Roman" w:hAnsi="Comic Sans MS"/>
          <w:shd w:val="clear" w:color="auto" w:fill="FFFFFF"/>
        </w:rPr>
        <w:t xml:space="preserve"> destek çalışmaları yürütülecek.</w:t>
      </w:r>
    </w:p>
    <w:p w:rsidR="0021209C" w:rsidRPr="00F7284E" w:rsidRDefault="00284D5D" w:rsidP="00F7284E">
      <w:pPr>
        <w:pStyle w:val="Altbilgi"/>
        <w:rPr>
          <w:rFonts w:ascii="Comic Sans MS" w:hAnsi="Comic Sans MS"/>
          <w:color w:val="0070C0"/>
          <w:u w:val="single"/>
        </w:rPr>
      </w:pPr>
      <w:hyperlink r:id="rId5" w:history="1">
        <w:r w:rsidRPr="00670892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7651DB" w:rsidRPr="00EA4A87" w:rsidRDefault="00EA4A87" w:rsidP="007651DB">
      <w:pPr>
        <w:spacing w:after="60" w:line="240" w:lineRule="auto"/>
        <w:outlineLvl w:val="1"/>
        <w:rPr>
          <w:rFonts w:ascii="Comic Sans MS" w:eastAsia="Times New Roman" w:hAnsi="Comic Sans MS" w:cs="Times New Roman"/>
          <w:sz w:val="20"/>
          <w:szCs w:val="20"/>
        </w:rPr>
      </w:pPr>
      <w:r w:rsidRPr="00EA4A87">
        <w:rPr>
          <w:rFonts w:ascii="Comic Sans MS" w:eastAsia="Times New Roman" w:hAnsi="Comic Sans MS" w:cs="Times New Roman"/>
          <w:sz w:val="20"/>
          <w:szCs w:val="20"/>
        </w:rPr>
        <w:t xml:space="preserve">             </w:t>
      </w:r>
      <w:r w:rsidR="001C32DC" w:rsidRPr="00EA4A87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C07E4F" w:rsidRPr="00EA4A87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1C32DC" w:rsidRPr="00EA4A87">
        <w:rPr>
          <w:rFonts w:ascii="Comic Sans MS" w:eastAsia="Times New Roman" w:hAnsi="Comic Sans MS" w:cs="Times New Roman"/>
          <w:sz w:val="20"/>
          <w:szCs w:val="20"/>
        </w:rPr>
        <w:t xml:space="preserve">  </w:t>
      </w:r>
    </w:p>
    <w:p w:rsidR="007651DB" w:rsidRPr="00EA4A87" w:rsidRDefault="00EA4A87" w:rsidP="007651DB">
      <w:pPr>
        <w:spacing w:after="60" w:line="240" w:lineRule="auto"/>
        <w:outlineLvl w:val="1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F231C4" w:rsidRPr="00EA4A87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12-A </w:t>
      </w:r>
      <w:r w:rsidR="00AA4AA1" w:rsidRPr="00EA4A87">
        <w:rPr>
          <w:rFonts w:ascii="Comic Sans MS" w:eastAsia="Times New Roman" w:hAnsi="Comic Sans MS" w:cs="Times New Roman"/>
          <w:b/>
          <w:sz w:val="20"/>
          <w:szCs w:val="20"/>
        </w:rPr>
        <w:t>Özel Eğitim</w:t>
      </w:r>
      <w:r w:rsidR="007651DB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7651DB" w:rsidRPr="00EA4A87">
        <w:rPr>
          <w:rFonts w:ascii="Comic Sans MS" w:eastAsia="Times New Roman" w:hAnsi="Comic Sans MS" w:cs="Times New Roman"/>
          <w:b/>
          <w:sz w:val="20"/>
          <w:szCs w:val="20"/>
        </w:rPr>
        <w:t>Öğrt</w:t>
      </w:r>
      <w:proofErr w:type="spellEnd"/>
      <w:r w:rsidR="007651DB" w:rsidRPr="00EA4A87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1C32DC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  </w:t>
      </w:r>
      <w:r w:rsidR="007651DB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 </w:t>
      </w:r>
      <w:r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12-B </w:t>
      </w:r>
      <w:r w:rsidR="001C32DC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Özel Eğitim </w:t>
      </w:r>
      <w:proofErr w:type="spellStart"/>
      <w:r w:rsidR="001C32DC" w:rsidRPr="00EA4A87">
        <w:rPr>
          <w:rFonts w:ascii="Comic Sans MS" w:eastAsia="Times New Roman" w:hAnsi="Comic Sans MS" w:cs="Times New Roman"/>
          <w:b/>
          <w:sz w:val="20"/>
          <w:szCs w:val="20"/>
        </w:rPr>
        <w:t>Öğrt</w:t>
      </w:r>
      <w:proofErr w:type="spellEnd"/>
      <w:r w:rsidR="001C32DC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.    </w:t>
      </w:r>
      <w:r w:rsidR="00C07E4F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   </w:t>
      </w: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       </w:t>
      </w:r>
      <w:r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12-C</w:t>
      </w:r>
      <w:r w:rsidR="00C07E4F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r w:rsidR="001C32DC" w:rsidRPr="00EA4A87">
        <w:rPr>
          <w:rFonts w:ascii="Comic Sans MS" w:eastAsia="Times New Roman" w:hAnsi="Comic Sans MS" w:cs="Times New Roman"/>
          <w:b/>
          <w:sz w:val="20"/>
          <w:szCs w:val="20"/>
        </w:rPr>
        <w:t xml:space="preserve">Özel Eğitim </w:t>
      </w:r>
      <w:proofErr w:type="spellStart"/>
      <w:r w:rsidR="001C32DC" w:rsidRPr="00EA4A87">
        <w:rPr>
          <w:rFonts w:ascii="Comic Sans MS" w:eastAsia="Times New Roman" w:hAnsi="Comic Sans MS" w:cs="Times New Roman"/>
          <w:b/>
          <w:sz w:val="20"/>
          <w:szCs w:val="20"/>
        </w:rPr>
        <w:t>Öğrt</w:t>
      </w:r>
      <w:proofErr w:type="spellEnd"/>
      <w:r w:rsidR="001C32DC" w:rsidRPr="00EA4A87">
        <w:rPr>
          <w:rFonts w:ascii="Comic Sans MS" w:eastAsia="Times New Roman" w:hAnsi="Comic Sans MS" w:cs="Times New Roman"/>
          <w:sz w:val="20"/>
          <w:szCs w:val="20"/>
        </w:rPr>
        <w:t xml:space="preserve">.    </w:t>
      </w:r>
      <w:r w:rsidR="00AA4AA1" w:rsidRPr="00EA4A87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="00C07E4F" w:rsidRPr="00EA4A87">
        <w:rPr>
          <w:rFonts w:ascii="Comic Sans MS" w:eastAsia="Times New Roman" w:hAnsi="Comic Sans MS" w:cs="Times New Roman"/>
          <w:sz w:val="20"/>
          <w:szCs w:val="20"/>
        </w:rPr>
        <w:t xml:space="preserve">          </w:t>
      </w:r>
    </w:p>
    <w:p w:rsidR="007651DB" w:rsidRPr="00EA4A87" w:rsidRDefault="00C07E4F" w:rsidP="007651DB">
      <w:pPr>
        <w:spacing w:after="60" w:line="240" w:lineRule="auto"/>
        <w:outlineLvl w:val="1"/>
        <w:rPr>
          <w:rFonts w:ascii="Comic Sans MS" w:eastAsia="Times New Roman" w:hAnsi="Comic Sans MS" w:cs="Times New Roman"/>
          <w:sz w:val="20"/>
          <w:szCs w:val="20"/>
        </w:rPr>
      </w:pPr>
      <w:r w:rsidRPr="00EA4A87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  <w:r w:rsidR="00F231C4" w:rsidRPr="00EA4A87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</w:p>
    <w:p w:rsidR="00F231C4" w:rsidRPr="00EA4A87" w:rsidRDefault="00F231C4" w:rsidP="007651DB">
      <w:pPr>
        <w:spacing w:after="60" w:line="240" w:lineRule="auto"/>
        <w:outlineLvl w:val="1"/>
        <w:rPr>
          <w:rFonts w:ascii="Comic Sans MS" w:eastAsia="Times New Roman" w:hAnsi="Comic Sans MS" w:cs="Times New Roman"/>
          <w:sz w:val="20"/>
          <w:szCs w:val="20"/>
        </w:rPr>
      </w:pPr>
    </w:p>
    <w:p w:rsidR="00C07E4F" w:rsidRPr="00EA4A87" w:rsidRDefault="00C07E4F" w:rsidP="00AA4AA1">
      <w:pPr>
        <w:spacing w:after="60" w:line="240" w:lineRule="auto"/>
        <w:jc w:val="center"/>
        <w:outlineLvl w:val="1"/>
        <w:rPr>
          <w:rFonts w:ascii="Comic Sans MS" w:eastAsia="Times New Roman" w:hAnsi="Comic Sans MS" w:cs="Times New Roman"/>
          <w:sz w:val="20"/>
          <w:szCs w:val="20"/>
        </w:rPr>
      </w:pPr>
    </w:p>
    <w:p w:rsidR="007651DB" w:rsidRPr="00EA4A87" w:rsidRDefault="00583204" w:rsidP="00AA4AA1">
      <w:pPr>
        <w:spacing w:after="60" w:line="240" w:lineRule="auto"/>
        <w:jc w:val="center"/>
        <w:outlineLvl w:val="1"/>
        <w:rPr>
          <w:rFonts w:ascii="Comic Sans MS" w:eastAsia="Times New Roman" w:hAnsi="Comic Sans MS" w:cs="Times New Roman"/>
          <w:sz w:val="20"/>
          <w:szCs w:val="20"/>
        </w:rPr>
      </w:pPr>
      <w:r w:rsidRPr="00EA4A87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proofErr w:type="gramStart"/>
      <w:r w:rsidRPr="00EA4A87">
        <w:rPr>
          <w:rFonts w:ascii="Comic Sans MS" w:eastAsia="Times New Roman" w:hAnsi="Comic Sans MS" w:cs="Times New Roman"/>
          <w:sz w:val="20"/>
          <w:szCs w:val="20"/>
        </w:rPr>
        <w:t>26</w:t>
      </w:r>
      <w:r w:rsidR="007651DB" w:rsidRPr="00EA4A87">
        <w:rPr>
          <w:rFonts w:ascii="Comic Sans MS" w:eastAsia="Times New Roman" w:hAnsi="Comic Sans MS" w:cs="Times New Roman"/>
          <w:sz w:val="20"/>
          <w:szCs w:val="20"/>
        </w:rPr>
        <w:t>/</w:t>
      </w:r>
      <w:r w:rsidRPr="00EA4A87">
        <w:rPr>
          <w:rFonts w:ascii="Comic Sans MS" w:eastAsia="Times New Roman" w:hAnsi="Comic Sans MS" w:cs="Times New Roman"/>
          <w:sz w:val="20"/>
          <w:szCs w:val="20"/>
        </w:rPr>
        <w:t>11</w:t>
      </w:r>
      <w:r w:rsidR="007651DB" w:rsidRPr="00EA4A87">
        <w:rPr>
          <w:rFonts w:ascii="Comic Sans MS" w:eastAsia="Times New Roman" w:hAnsi="Comic Sans MS" w:cs="Times New Roman"/>
          <w:sz w:val="20"/>
          <w:szCs w:val="20"/>
        </w:rPr>
        <w:t>/2020</w:t>
      </w:r>
      <w:proofErr w:type="gramEnd"/>
    </w:p>
    <w:p w:rsidR="007651DB" w:rsidRPr="00EA4A87" w:rsidRDefault="00C07E4F" w:rsidP="00AA4AA1">
      <w:pPr>
        <w:spacing w:after="60" w:line="240" w:lineRule="auto"/>
        <w:jc w:val="center"/>
        <w:outlineLvl w:val="1"/>
        <w:rPr>
          <w:rFonts w:ascii="Comic Sans MS" w:eastAsia="Times New Roman" w:hAnsi="Comic Sans MS" w:cs="Times New Roman"/>
          <w:sz w:val="20"/>
          <w:szCs w:val="20"/>
        </w:rPr>
      </w:pPr>
      <w:r w:rsidRPr="00EA4A87">
        <w:rPr>
          <w:rFonts w:ascii="Comic Sans MS" w:eastAsia="Times New Roman" w:hAnsi="Comic Sans MS" w:cs="Times New Roman"/>
          <w:sz w:val="20"/>
          <w:szCs w:val="20"/>
        </w:rPr>
        <w:t xml:space="preserve">   </w:t>
      </w:r>
    </w:p>
    <w:p w:rsidR="007651DB" w:rsidRPr="00EA4A87" w:rsidRDefault="00583204" w:rsidP="00EA4A87">
      <w:pPr>
        <w:spacing w:after="60" w:line="240" w:lineRule="auto"/>
        <w:jc w:val="center"/>
        <w:outlineLvl w:val="1"/>
        <w:rPr>
          <w:rFonts w:ascii="Comic Sans MS" w:eastAsia="Times New Roman" w:hAnsi="Comic Sans MS" w:cs="Times New Roman"/>
          <w:b/>
          <w:sz w:val="20"/>
          <w:szCs w:val="20"/>
        </w:rPr>
      </w:pPr>
      <w:r w:rsidRPr="00EA4A87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="007651DB" w:rsidRPr="00EA4A87">
        <w:rPr>
          <w:rFonts w:ascii="Comic Sans MS" w:eastAsia="Times New Roman" w:hAnsi="Comic Sans MS" w:cs="Times New Roman"/>
          <w:b/>
          <w:sz w:val="20"/>
          <w:szCs w:val="20"/>
        </w:rPr>
        <w:t>Okul Müdürü</w:t>
      </w:r>
    </w:p>
    <w:sectPr w:rsidR="007651DB" w:rsidRPr="00EA4A87" w:rsidSect="00AA4A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  <w:bCs/>
        <w:i w:val="0"/>
        <w:sz w:val="24"/>
        <w:szCs w:val="24"/>
        <w:lang w:eastAsia="tr-TR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3">
    <w:nsid w:val="02D0043B"/>
    <w:multiLevelType w:val="hybridMultilevel"/>
    <w:tmpl w:val="7554BC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AE50CA"/>
    <w:multiLevelType w:val="multilevel"/>
    <w:tmpl w:val="1912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D45E3D"/>
    <w:multiLevelType w:val="hybridMultilevel"/>
    <w:tmpl w:val="43D4799E"/>
    <w:lvl w:ilvl="0" w:tplc="0C407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793848"/>
    <w:multiLevelType w:val="multilevel"/>
    <w:tmpl w:val="AB7096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476381"/>
    <w:multiLevelType w:val="hybridMultilevel"/>
    <w:tmpl w:val="6D6A02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62A84"/>
    <w:multiLevelType w:val="hybridMultilevel"/>
    <w:tmpl w:val="53AEA01A"/>
    <w:lvl w:ilvl="0" w:tplc="C9BCDFA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1456A"/>
    <w:multiLevelType w:val="hybridMultilevel"/>
    <w:tmpl w:val="B4BABCE4"/>
    <w:lvl w:ilvl="0" w:tplc="DE1092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25B42"/>
    <w:multiLevelType w:val="multilevel"/>
    <w:tmpl w:val="995AA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293D1C"/>
    <w:multiLevelType w:val="multilevel"/>
    <w:tmpl w:val="17A685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6B2B5E"/>
    <w:multiLevelType w:val="hybridMultilevel"/>
    <w:tmpl w:val="84EE2988"/>
    <w:lvl w:ilvl="0" w:tplc="88F808B6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9D32ED4"/>
    <w:multiLevelType w:val="hybridMultilevel"/>
    <w:tmpl w:val="34807B20"/>
    <w:lvl w:ilvl="0" w:tplc="C2FA8D7C">
      <w:start w:val="15"/>
      <w:numFmt w:val="decimal"/>
      <w:lvlText w:val="%1)"/>
      <w:lvlJc w:val="left"/>
      <w:pPr>
        <w:ind w:left="94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4">
    <w:nsid w:val="30A45160"/>
    <w:multiLevelType w:val="hybridMultilevel"/>
    <w:tmpl w:val="CF187826"/>
    <w:lvl w:ilvl="0" w:tplc="3F1A1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2841F0"/>
    <w:multiLevelType w:val="hybridMultilevel"/>
    <w:tmpl w:val="DAA0EA6C"/>
    <w:lvl w:ilvl="0" w:tplc="7F5EC792">
      <w:start w:val="15"/>
      <w:numFmt w:val="decimal"/>
      <w:lvlText w:val="%1)"/>
      <w:lvlJc w:val="left"/>
      <w:pPr>
        <w:ind w:left="94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6">
    <w:nsid w:val="3CDF6905"/>
    <w:multiLevelType w:val="hybridMultilevel"/>
    <w:tmpl w:val="9B302CA8"/>
    <w:lvl w:ilvl="0" w:tplc="AF7A5CC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7209A8"/>
    <w:multiLevelType w:val="hybridMultilevel"/>
    <w:tmpl w:val="41F0F576"/>
    <w:lvl w:ilvl="0" w:tplc="8FD09BDE">
      <w:start w:val="15"/>
      <w:numFmt w:val="decimal"/>
      <w:lvlText w:val="%1)"/>
      <w:lvlJc w:val="left"/>
      <w:pPr>
        <w:ind w:left="94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8">
    <w:nsid w:val="407B7645"/>
    <w:multiLevelType w:val="multilevel"/>
    <w:tmpl w:val="2A6E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6258D3"/>
    <w:multiLevelType w:val="hybridMultilevel"/>
    <w:tmpl w:val="A25E7B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AE3D43"/>
    <w:multiLevelType w:val="multilevel"/>
    <w:tmpl w:val="F816033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774F30"/>
    <w:multiLevelType w:val="hybridMultilevel"/>
    <w:tmpl w:val="6FAA5C7C"/>
    <w:lvl w:ilvl="0" w:tplc="0C40714A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CC5450B"/>
    <w:multiLevelType w:val="multilevel"/>
    <w:tmpl w:val="15CED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E1629F"/>
    <w:multiLevelType w:val="multilevel"/>
    <w:tmpl w:val="4F48D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EB249B"/>
    <w:multiLevelType w:val="multilevel"/>
    <w:tmpl w:val="FD4AA3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3E26F6"/>
    <w:multiLevelType w:val="multilevel"/>
    <w:tmpl w:val="B25278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B8375A"/>
    <w:multiLevelType w:val="multilevel"/>
    <w:tmpl w:val="6BD8D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652645"/>
    <w:multiLevelType w:val="multilevel"/>
    <w:tmpl w:val="A89842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A55566"/>
    <w:multiLevelType w:val="multilevel"/>
    <w:tmpl w:val="FEF6E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844225"/>
    <w:multiLevelType w:val="hybridMultilevel"/>
    <w:tmpl w:val="789A29A6"/>
    <w:lvl w:ilvl="0" w:tplc="52F878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EC18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1A30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0E7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02E1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2400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3EB5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68AB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1EA4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7252E3"/>
    <w:multiLevelType w:val="multilevel"/>
    <w:tmpl w:val="2F508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8227B7"/>
    <w:multiLevelType w:val="hybridMultilevel"/>
    <w:tmpl w:val="C3786E4C"/>
    <w:lvl w:ilvl="0" w:tplc="E82A28FC">
      <w:start w:val="15"/>
      <w:numFmt w:val="decimal"/>
      <w:lvlText w:val="%1)"/>
      <w:lvlJc w:val="left"/>
      <w:pPr>
        <w:ind w:left="94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2">
    <w:nsid w:val="6FAF693E"/>
    <w:multiLevelType w:val="hybridMultilevel"/>
    <w:tmpl w:val="7B527F1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>
    <w:nsid w:val="7A5B58DC"/>
    <w:multiLevelType w:val="hybridMultilevel"/>
    <w:tmpl w:val="29200B4A"/>
    <w:lvl w:ilvl="0" w:tplc="EB50F73A">
      <w:start w:val="15"/>
      <w:numFmt w:val="decimal"/>
      <w:lvlText w:val="%1)"/>
      <w:lvlJc w:val="left"/>
      <w:pPr>
        <w:ind w:left="94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4">
    <w:nsid w:val="7B8162CF"/>
    <w:multiLevelType w:val="hybridMultilevel"/>
    <w:tmpl w:val="873C82DE"/>
    <w:lvl w:ilvl="0" w:tplc="D60E727C">
      <w:start w:val="15"/>
      <w:numFmt w:val="decimal"/>
      <w:lvlText w:val="%1)"/>
      <w:lvlJc w:val="left"/>
      <w:pPr>
        <w:ind w:left="940" w:hanging="360"/>
      </w:pPr>
      <w:rPr>
        <w:rFonts w:ascii="Times New Roman" w:eastAsia="Calibri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60" w:hanging="360"/>
      </w:pPr>
    </w:lvl>
    <w:lvl w:ilvl="2" w:tplc="041F001B" w:tentative="1">
      <w:start w:val="1"/>
      <w:numFmt w:val="lowerRoman"/>
      <w:lvlText w:val="%3."/>
      <w:lvlJc w:val="right"/>
      <w:pPr>
        <w:ind w:left="2380" w:hanging="180"/>
      </w:pPr>
    </w:lvl>
    <w:lvl w:ilvl="3" w:tplc="041F000F" w:tentative="1">
      <w:start w:val="1"/>
      <w:numFmt w:val="decimal"/>
      <w:lvlText w:val="%4."/>
      <w:lvlJc w:val="left"/>
      <w:pPr>
        <w:ind w:left="3100" w:hanging="360"/>
      </w:pPr>
    </w:lvl>
    <w:lvl w:ilvl="4" w:tplc="041F0019" w:tentative="1">
      <w:start w:val="1"/>
      <w:numFmt w:val="lowerLetter"/>
      <w:lvlText w:val="%5."/>
      <w:lvlJc w:val="left"/>
      <w:pPr>
        <w:ind w:left="3820" w:hanging="360"/>
      </w:pPr>
    </w:lvl>
    <w:lvl w:ilvl="5" w:tplc="041F001B" w:tentative="1">
      <w:start w:val="1"/>
      <w:numFmt w:val="lowerRoman"/>
      <w:lvlText w:val="%6."/>
      <w:lvlJc w:val="right"/>
      <w:pPr>
        <w:ind w:left="4540" w:hanging="180"/>
      </w:pPr>
    </w:lvl>
    <w:lvl w:ilvl="6" w:tplc="041F000F" w:tentative="1">
      <w:start w:val="1"/>
      <w:numFmt w:val="decimal"/>
      <w:lvlText w:val="%7."/>
      <w:lvlJc w:val="left"/>
      <w:pPr>
        <w:ind w:left="5260" w:hanging="360"/>
      </w:pPr>
    </w:lvl>
    <w:lvl w:ilvl="7" w:tplc="041F0019" w:tentative="1">
      <w:start w:val="1"/>
      <w:numFmt w:val="lowerLetter"/>
      <w:lvlText w:val="%8."/>
      <w:lvlJc w:val="left"/>
      <w:pPr>
        <w:ind w:left="5980" w:hanging="360"/>
      </w:pPr>
    </w:lvl>
    <w:lvl w:ilvl="8" w:tplc="041F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26"/>
  </w:num>
  <w:num w:numId="5">
    <w:abstractNumId w:val="22"/>
  </w:num>
  <w:num w:numId="6">
    <w:abstractNumId w:val="10"/>
  </w:num>
  <w:num w:numId="7">
    <w:abstractNumId w:val="30"/>
  </w:num>
  <w:num w:numId="8">
    <w:abstractNumId w:val="25"/>
  </w:num>
  <w:num w:numId="9">
    <w:abstractNumId w:val="11"/>
  </w:num>
  <w:num w:numId="10">
    <w:abstractNumId w:val="6"/>
  </w:num>
  <w:num w:numId="11">
    <w:abstractNumId w:val="28"/>
  </w:num>
  <w:num w:numId="12">
    <w:abstractNumId w:val="24"/>
  </w:num>
  <w:num w:numId="13">
    <w:abstractNumId w:val="27"/>
  </w:num>
  <w:num w:numId="14">
    <w:abstractNumId w:val="20"/>
  </w:num>
  <w:num w:numId="15">
    <w:abstractNumId w:val="14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2"/>
  </w:num>
  <w:num w:numId="19">
    <w:abstractNumId w:val="3"/>
  </w:num>
  <w:num w:numId="20">
    <w:abstractNumId w:val="29"/>
  </w:num>
  <w:num w:numId="21">
    <w:abstractNumId w:val="1"/>
  </w:num>
  <w:num w:numId="22">
    <w:abstractNumId w:val="2"/>
  </w:num>
  <w:num w:numId="23">
    <w:abstractNumId w:val="0"/>
  </w:num>
  <w:num w:numId="24">
    <w:abstractNumId w:val="9"/>
  </w:num>
  <w:num w:numId="25">
    <w:abstractNumId w:val="16"/>
  </w:num>
  <w:num w:numId="26">
    <w:abstractNumId w:val="17"/>
  </w:num>
  <w:num w:numId="27">
    <w:abstractNumId w:val="13"/>
  </w:num>
  <w:num w:numId="28">
    <w:abstractNumId w:val="34"/>
  </w:num>
  <w:num w:numId="29">
    <w:abstractNumId w:val="31"/>
  </w:num>
  <w:num w:numId="30">
    <w:abstractNumId w:val="33"/>
  </w:num>
  <w:num w:numId="31">
    <w:abstractNumId w:val="15"/>
  </w:num>
  <w:num w:numId="32">
    <w:abstractNumId w:val="12"/>
  </w:num>
  <w:num w:numId="33">
    <w:abstractNumId w:val="8"/>
  </w:num>
  <w:num w:numId="34">
    <w:abstractNumId w:val="19"/>
  </w:num>
  <w:num w:numId="3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51DB"/>
    <w:rsid w:val="000E6FD5"/>
    <w:rsid w:val="0010162B"/>
    <w:rsid w:val="00156E09"/>
    <w:rsid w:val="001B5FA3"/>
    <w:rsid w:val="001C32DC"/>
    <w:rsid w:val="001F5B47"/>
    <w:rsid w:val="0021209C"/>
    <w:rsid w:val="00284D5D"/>
    <w:rsid w:val="002C16F7"/>
    <w:rsid w:val="003063B8"/>
    <w:rsid w:val="00320089"/>
    <w:rsid w:val="00351E7B"/>
    <w:rsid w:val="00382774"/>
    <w:rsid w:val="00427DED"/>
    <w:rsid w:val="00583204"/>
    <w:rsid w:val="006D5B48"/>
    <w:rsid w:val="00701749"/>
    <w:rsid w:val="007651DB"/>
    <w:rsid w:val="00772782"/>
    <w:rsid w:val="0081466F"/>
    <w:rsid w:val="008524BE"/>
    <w:rsid w:val="008743B4"/>
    <w:rsid w:val="00893E56"/>
    <w:rsid w:val="008D48EC"/>
    <w:rsid w:val="008F2009"/>
    <w:rsid w:val="00930D32"/>
    <w:rsid w:val="00957C02"/>
    <w:rsid w:val="009D72B5"/>
    <w:rsid w:val="00A858A7"/>
    <w:rsid w:val="00AA4AA1"/>
    <w:rsid w:val="00B6404E"/>
    <w:rsid w:val="00C07E4F"/>
    <w:rsid w:val="00C860A2"/>
    <w:rsid w:val="00CC4BC1"/>
    <w:rsid w:val="00CD0D84"/>
    <w:rsid w:val="00CD66C8"/>
    <w:rsid w:val="00D153E8"/>
    <w:rsid w:val="00D837ED"/>
    <w:rsid w:val="00DF3699"/>
    <w:rsid w:val="00DF7FC3"/>
    <w:rsid w:val="00EA4A87"/>
    <w:rsid w:val="00F12EF2"/>
    <w:rsid w:val="00F231C4"/>
    <w:rsid w:val="00F56440"/>
    <w:rsid w:val="00F7284E"/>
    <w:rsid w:val="00FF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C02"/>
  </w:style>
  <w:style w:type="paragraph" w:styleId="Balk1">
    <w:name w:val="heading 1"/>
    <w:basedOn w:val="Normal"/>
    <w:link w:val="Balk1Char"/>
    <w:qFormat/>
    <w:rsid w:val="007651DB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kern w:val="36"/>
      <w:sz w:val="20"/>
      <w:szCs w:val="20"/>
      <w:lang w:eastAsia="tr-TR"/>
    </w:rPr>
  </w:style>
  <w:style w:type="paragraph" w:styleId="Balk2">
    <w:name w:val="heading 2"/>
    <w:basedOn w:val="Normal"/>
    <w:link w:val="Balk2Char"/>
    <w:qFormat/>
    <w:rsid w:val="007651DB"/>
    <w:pPr>
      <w:keepNext/>
      <w:spacing w:after="0" w:line="240" w:lineRule="auto"/>
      <w:outlineLvl w:val="1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651DB"/>
    <w:rPr>
      <w:rFonts w:ascii="Tahoma" w:eastAsia="Times New Roman" w:hAnsi="Tahoma" w:cs="Tahoma"/>
      <w:b/>
      <w:bCs/>
      <w:kern w:val="36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651DB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7651DB"/>
  </w:style>
  <w:style w:type="paragraph" w:styleId="KonuBal">
    <w:name w:val="Title"/>
    <w:basedOn w:val="Normal"/>
    <w:link w:val="KonuBalChar"/>
    <w:qFormat/>
    <w:rsid w:val="007651DB"/>
    <w:pPr>
      <w:spacing w:after="0" w:line="240" w:lineRule="auto"/>
      <w:jc w:val="center"/>
    </w:pPr>
    <w:rPr>
      <w:rFonts w:ascii="Comic Sans MS" w:eastAsia="Times New Roman" w:hAnsi="Comic Sans MS" w:cs="Times New Roman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651DB"/>
    <w:rPr>
      <w:rFonts w:ascii="Comic Sans MS" w:eastAsia="Times New Roman" w:hAnsi="Comic Sans MS" w:cs="Times New Roman"/>
      <w:sz w:val="32"/>
      <w:szCs w:val="32"/>
      <w:lang w:eastAsia="tr-TR"/>
    </w:rPr>
  </w:style>
  <w:style w:type="paragraph" w:styleId="stbilgi">
    <w:name w:val="header"/>
    <w:basedOn w:val="Normal"/>
    <w:link w:val="stbilgiChar"/>
    <w:rsid w:val="007651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7651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651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7651DB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7651DB"/>
    <w:rPr>
      <w:b/>
      <w:bCs/>
    </w:rPr>
  </w:style>
  <w:style w:type="paragraph" w:customStyle="1" w:styleId="meb1">
    <w:name w:val="meb1"/>
    <w:basedOn w:val="Normal"/>
    <w:rsid w:val="0076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raf">
    <w:name w:val="paraf"/>
    <w:basedOn w:val="Normal"/>
    <w:rsid w:val="0076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qFormat/>
    <w:rsid w:val="007651DB"/>
    <w:rPr>
      <w:i/>
      <w:iCs/>
    </w:rPr>
  </w:style>
  <w:style w:type="paragraph" w:styleId="GvdeMetni">
    <w:name w:val="Body Text"/>
    <w:basedOn w:val="Normal"/>
    <w:link w:val="GvdeMetniChar"/>
    <w:rsid w:val="007651DB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7651D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76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7651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qFormat/>
    <w:rsid w:val="007651D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7651DB"/>
    <w:rPr>
      <w:rFonts w:ascii="Cambria" w:eastAsia="Times New Roman" w:hAnsi="Cambria" w:cs="Times New Roman"/>
      <w:sz w:val="24"/>
      <w:szCs w:val="24"/>
    </w:rPr>
  </w:style>
  <w:style w:type="character" w:styleId="Kpr">
    <w:name w:val="Hyperlink"/>
    <w:rsid w:val="007651DB"/>
    <w:rPr>
      <w:color w:val="0000FF"/>
      <w:u w:val="single"/>
    </w:rPr>
  </w:style>
  <w:style w:type="paragraph" w:styleId="AralkYok">
    <w:name w:val="No Spacing"/>
    <w:uiPriority w:val="1"/>
    <w:qFormat/>
    <w:rsid w:val="007651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7651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651DB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kern w:val="36"/>
      <w:sz w:val="20"/>
      <w:szCs w:val="20"/>
      <w:lang w:eastAsia="tr-TR"/>
    </w:rPr>
  </w:style>
  <w:style w:type="paragraph" w:styleId="Balk2">
    <w:name w:val="heading 2"/>
    <w:basedOn w:val="Normal"/>
    <w:link w:val="Balk2Char"/>
    <w:qFormat/>
    <w:rsid w:val="007651DB"/>
    <w:pPr>
      <w:keepNext/>
      <w:spacing w:after="0" w:line="240" w:lineRule="auto"/>
      <w:outlineLvl w:val="1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651DB"/>
    <w:rPr>
      <w:rFonts w:ascii="Tahoma" w:eastAsia="Times New Roman" w:hAnsi="Tahoma" w:cs="Tahoma"/>
      <w:b/>
      <w:bCs/>
      <w:kern w:val="36"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7651DB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7651DB"/>
  </w:style>
  <w:style w:type="paragraph" w:styleId="KonuBal">
    <w:name w:val="Title"/>
    <w:basedOn w:val="Normal"/>
    <w:link w:val="KonuBalChar"/>
    <w:qFormat/>
    <w:rsid w:val="007651DB"/>
    <w:pPr>
      <w:spacing w:after="0" w:line="240" w:lineRule="auto"/>
      <w:jc w:val="center"/>
    </w:pPr>
    <w:rPr>
      <w:rFonts w:ascii="Comic Sans MS" w:eastAsia="Times New Roman" w:hAnsi="Comic Sans MS" w:cs="Times New Roman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651DB"/>
    <w:rPr>
      <w:rFonts w:ascii="Comic Sans MS" w:eastAsia="Times New Roman" w:hAnsi="Comic Sans MS" w:cs="Times New Roman"/>
      <w:sz w:val="32"/>
      <w:szCs w:val="32"/>
      <w:lang w:eastAsia="tr-TR"/>
    </w:rPr>
  </w:style>
  <w:style w:type="paragraph" w:styleId="stbilgi">
    <w:name w:val="header"/>
    <w:basedOn w:val="Normal"/>
    <w:link w:val="stbilgiChar"/>
    <w:rsid w:val="007651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7651D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651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7651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Gl">
    <w:name w:val="Strong"/>
    <w:uiPriority w:val="22"/>
    <w:qFormat/>
    <w:rsid w:val="007651DB"/>
    <w:rPr>
      <w:b/>
      <w:bCs/>
    </w:rPr>
  </w:style>
  <w:style w:type="paragraph" w:customStyle="1" w:styleId="meb1">
    <w:name w:val="meb1"/>
    <w:basedOn w:val="Normal"/>
    <w:rsid w:val="0076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raf">
    <w:name w:val="paraf"/>
    <w:basedOn w:val="Normal"/>
    <w:rsid w:val="0076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qFormat/>
    <w:rsid w:val="007651DB"/>
    <w:rPr>
      <w:i/>
      <w:iCs/>
    </w:rPr>
  </w:style>
  <w:style w:type="paragraph" w:styleId="GvdeMetni">
    <w:name w:val="Body Text"/>
    <w:basedOn w:val="Normal"/>
    <w:link w:val="GvdeMetniChar"/>
    <w:rsid w:val="007651DB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7651D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rsid w:val="00765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1"/>
    <w:qFormat/>
    <w:rsid w:val="007651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qFormat/>
    <w:rsid w:val="007651D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ltKonuBalChar">
    <w:name w:val="Alt Konu Başlığı Char"/>
    <w:basedOn w:val="VarsaylanParagrafYazTipi"/>
    <w:link w:val="AltKonuBal"/>
    <w:rsid w:val="007651DB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Kpr">
    <w:name w:val="Hyperlink"/>
    <w:rsid w:val="007651DB"/>
    <w:rPr>
      <w:color w:val="0000FF"/>
      <w:u w:val="single"/>
    </w:rPr>
  </w:style>
  <w:style w:type="paragraph" w:styleId="AralkYok">
    <w:name w:val="No Spacing"/>
    <w:uiPriority w:val="1"/>
    <w:qFormat/>
    <w:rsid w:val="007651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765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2020-11-27T12:54:00Z</dcterms:created>
  <dcterms:modified xsi:type="dcterms:W3CDTF">2020-11-27T12:54:00Z</dcterms:modified>
  <cp:category>https://www.sorubak.com</cp:category>
</cp:coreProperties>
</file>