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FEEF06" w14:textId="77777777" w:rsidR="00527AD5" w:rsidRDefault="00527AD5" w:rsidP="0083492C">
      <w:pPr>
        <w:tabs>
          <w:tab w:val="left" w:pos="2445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5E3F">
        <w:rPr>
          <w:rFonts w:ascii="Times New Roman" w:hAnsi="Times New Roman"/>
          <w:b/>
          <w:color w:val="000000"/>
          <w:sz w:val="24"/>
          <w:szCs w:val="24"/>
        </w:rPr>
        <w:t>20</w:t>
      </w:r>
      <w:r w:rsidR="009678DC">
        <w:rPr>
          <w:rFonts w:ascii="Times New Roman" w:hAnsi="Times New Roman"/>
          <w:b/>
          <w:color w:val="000000"/>
          <w:sz w:val="24"/>
          <w:szCs w:val="24"/>
        </w:rPr>
        <w:t>20</w:t>
      </w:r>
      <w:r w:rsidRPr="00A65E3F">
        <w:rPr>
          <w:rFonts w:ascii="Times New Roman" w:hAnsi="Times New Roman"/>
          <w:b/>
          <w:color w:val="000000"/>
          <w:sz w:val="24"/>
          <w:szCs w:val="24"/>
        </w:rPr>
        <w:t>-20</w:t>
      </w:r>
      <w:r w:rsidR="009678DC">
        <w:rPr>
          <w:rFonts w:ascii="Times New Roman" w:hAnsi="Times New Roman"/>
          <w:b/>
          <w:color w:val="000000"/>
          <w:sz w:val="24"/>
          <w:szCs w:val="24"/>
        </w:rPr>
        <w:t>21</w:t>
      </w:r>
      <w:r w:rsidRPr="00A65E3F">
        <w:rPr>
          <w:rFonts w:ascii="Times New Roman" w:hAnsi="Times New Roman"/>
          <w:b/>
          <w:color w:val="000000"/>
          <w:sz w:val="24"/>
          <w:szCs w:val="24"/>
        </w:rPr>
        <w:t xml:space="preserve"> EĞİTİM ÖĞRETİM YILI</w:t>
      </w:r>
      <w:r w:rsidR="00B44C9F">
        <w:rPr>
          <w:rFonts w:ascii="Times New Roman" w:hAnsi="Times New Roman"/>
          <w:b/>
          <w:color w:val="000000"/>
          <w:sz w:val="24"/>
          <w:szCs w:val="24"/>
        </w:rPr>
        <w:t xml:space="preserve"> ŞEHİT AHMET ERSOY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A65E3F">
        <w:rPr>
          <w:rFonts w:ascii="Times New Roman" w:hAnsi="Times New Roman"/>
          <w:b/>
          <w:color w:val="000000"/>
          <w:sz w:val="24"/>
          <w:szCs w:val="24"/>
        </w:rPr>
        <w:t>İLKOKULU</w:t>
      </w:r>
    </w:p>
    <w:p w14:paraId="34247413" w14:textId="77777777" w:rsidR="00172BC5" w:rsidRPr="009678DC" w:rsidRDefault="00527AD5" w:rsidP="009678DC">
      <w:pPr>
        <w:tabs>
          <w:tab w:val="left" w:pos="2445"/>
        </w:tabs>
        <w:jc w:val="center"/>
        <w:rPr>
          <w:rFonts w:ascii="Times New Roman" w:hAnsi="Times New Roman"/>
          <w:b/>
          <w:color w:val="000000"/>
          <w:sz w:val="24"/>
          <w:szCs w:val="24"/>
        </w:rPr>
        <w:sectPr w:rsidR="00172BC5" w:rsidRPr="009678DC" w:rsidSect="00172BC5">
          <w:pgSz w:w="11906" w:h="16838"/>
          <w:pgMar w:top="709" w:right="566" w:bottom="567" w:left="567" w:header="708" w:footer="70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  <w:r>
        <w:rPr>
          <w:rFonts w:ascii="Times New Roman" w:hAnsi="Times New Roman"/>
          <w:b/>
          <w:color w:val="000000"/>
          <w:sz w:val="24"/>
          <w:szCs w:val="24"/>
        </w:rPr>
        <w:t>4-</w:t>
      </w:r>
      <w:r w:rsidR="00B44C9F">
        <w:rPr>
          <w:rFonts w:ascii="Times New Roman" w:hAnsi="Times New Roman"/>
          <w:b/>
          <w:color w:val="000000"/>
          <w:sz w:val="24"/>
          <w:szCs w:val="24"/>
        </w:rPr>
        <w:t>C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SINIFI</w:t>
      </w:r>
      <w:r w:rsidRPr="00A65E3F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="00C03087">
        <w:rPr>
          <w:rFonts w:ascii="Times New Roman" w:hAnsi="Times New Roman"/>
          <w:b/>
          <w:color w:val="000000"/>
          <w:sz w:val="24"/>
          <w:szCs w:val="24"/>
        </w:rPr>
        <w:t>FEN</w:t>
      </w:r>
      <w:r w:rsidR="00262994">
        <w:rPr>
          <w:rFonts w:ascii="Times New Roman" w:hAnsi="Times New Roman"/>
          <w:b/>
          <w:color w:val="000000"/>
          <w:sz w:val="24"/>
          <w:szCs w:val="24"/>
        </w:rPr>
        <w:t xml:space="preserve"> BİL</w:t>
      </w:r>
      <w:r w:rsidR="00C03087">
        <w:rPr>
          <w:rFonts w:ascii="Times New Roman" w:hAnsi="Times New Roman"/>
          <w:b/>
          <w:color w:val="000000"/>
          <w:sz w:val="24"/>
          <w:szCs w:val="24"/>
        </w:rPr>
        <w:t>İMLERİ</w:t>
      </w:r>
      <w:r w:rsidR="009F3932">
        <w:rPr>
          <w:rFonts w:ascii="Times New Roman" w:hAnsi="Times New Roman"/>
          <w:b/>
          <w:color w:val="000000"/>
          <w:sz w:val="24"/>
          <w:szCs w:val="24"/>
        </w:rPr>
        <w:t xml:space="preserve"> 2. DÖNEM 1</w:t>
      </w:r>
      <w:r w:rsidRPr="00A65E3F">
        <w:rPr>
          <w:rFonts w:ascii="Times New Roman" w:hAnsi="Times New Roman"/>
          <w:b/>
          <w:color w:val="000000"/>
          <w:sz w:val="24"/>
          <w:szCs w:val="24"/>
        </w:rPr>
        <w:t>. YAZIL</w:t>
      </w:r>
      <w:r w:rsidR="009678DC">
        <w:rPr>
          <w:rFonts w:ascii="Times New Roman" w:hAnsi="Times New Roman"/>
          <w:b/>
          <w:color w:val="000000"/>
          <w:sz w:val="24"/>
          <w:szCs w:val="24"/>
        </w:rPr>
        <w:t>ISI</w:t>
      </w:r>
    </w:p>
    <w:p w14:paraId="7585CDE6" w14:textId="77777777" w:rsidR="00527AD5" w:rsidRPr="00A3107F" w:rsidRDefault="00527AD5" w:rsidP="009678DC">
      <w:pPr>
        <w:spacing w:after="0" w:line="360" w:lineRule="auto"/>
        <w:rPr>
          <w:rFonts w:ascii="Times New Roman" w:hAnsi="Times New Roman"/>
          <w:sz w:val="24"/>
          <w:szCs w:val="28"/>
        </w:rPr>
      </w:pPr>
      <w:r w:rsidRPr="00C0499B">
        <w:rPr>
          <w:rFonts w:ascii="Times New Roman" w:hAnsi="Times New Roman"/>
          <w:sz w:val="24"/>
          <w:szCs w:val="28"/>
        </w:rPr>
        <w:t xml:space="preserve">Adı Soyadı: </w:t>
      </w:r>
      <w:r w:rsidR="009678DC">
        <w:rPr>
          <w:rFonts w:ascii="Times New Roman" w:hAnsi="Times New Roman"/>
          <w:sz w:val="24"/>
          <w:szCs w:val="28"/>
        </w:rPr>
        <w:t>………………………………………….</w:t>
      </w:r>
      <w:r w:rsidRPr="00C0499B">
        <w:rPr>
          <w:rFonts w:ascii="Times New Roman" w:hAnsi="Times New Roman"/>
          <w:sz w:val="24"/>
          <w:szCs w:val="28"/>
        </w:rPr>
        <w:t xml:space="preserve">                                  </w:t>
      </w:r>
      <w:r w:rsidR="00B44C9F">
        <w:rPr>
          <w:rFonts w:ascii="Times New Roman" w:hAnsi="Times New Roman"/>
          <w:sz w:val="24"/>
          <w:szCs w:val="28"/>
        </w:rPr>
        <w:t>PUAN:</w:t>
      </w:r>
      <w:r w:rsidRPr="00C0499B">
        <w:rPr>
          <w:rFonts w:ascii="Times New Roman" w:hAnsi="Times New Roman"/>
          <w:sz w:val="24"/>
          <w:szCs w:val="28"/>
        </w:rPr>
        <w:t xml:space="preserve">                                                                      </w:t>
      </w:r>
      <w:r w:rsidRPr="00C0499B">
        <w:rPr>
          <w:rFonts w:ascii="Times New Roman" w:hAnsi="Times New Roman"/>
          <w:sz w:val="24"/>
          <w:szCs w:val="28"/>
        </w:rPr>
        <w:br/>
      </w:r>
      <w:r w:rsidR="00B44C9F">
        <w:rPr>
          <w:rFonts w:ascii="Times New Roman" w:hAnsi="Times New Roman"/>
          <w:sz w:val="24"/>
          <w:szCs w:val="28"/>
        </w:rPr>
        <w:t>Sınıfı - No</w:t>
      </w:r>
      <w:r w:rsidRPr="00C0499B">
        <w:rPr>
          <w:rFonts w:ascii="Times New Roman" w:hAnsi="Times New Roman"/>
          <w:sz w:val="24"/>
          <w:szCs w:val="28"/>
        </w:rPr>
        <w:t xml:space="preserve">      :</w:t>
      </w:r>
      <w:r w:rsidR="00BD30BD">
        <w:rPr>
          <w:rFonts w:ascii="Times New Roman" w:hAnsi="Times New Roman"/>
          <w:color w:val="C00000"/>
          <w:sz w:val="26"/>
          <w:szCs w:val="26"/>
        </w:rPr>
        <w:t xml:space="preserve">                </w:t>
      </w:r>
    </w:p>
    <w:p w14:paraId="04C19EF6" w14:textId="77777777" w:rsidR="00591086" w:rsidRPr="00362785" w:rsidRDefault="00591086" w:rsidP="00362785">
      <w:pPr>
        <w:rPr>
          <w:rFonts w:asciiTheme="minorHAnsi" w:hAnsiTheme="minorHAnsi"/>
          <w:b/>
        </w:rPr>
      </w:pPr>
    </w:p>
    <w:p w14:paraId="12FBE563" w14:textId="77777777" w:rsidR="000465DB" w:rsidRPr="003C25BC" w:rsidRDefault="00172BC5" w:rsidP="003C25BC">
      <w:pPr>
        <w:pStyle w:val="ListeParagraf"/>
        <w:numPr>
          <w:ilvl w:val="0"/>
          <w:numId w:val="15"/>
        </w:numPr>
        <w:rPr>
          <w:rFonts w:asciiTheme="minorHAnsi" w:hAnsiTheme="minorHAnsi"/>
          <w:b/>
        </w:rPr>
      </w:pPr>
      <w:r w:rsidRPr="0064255B">
        <w:rPr>
          <w:rFonts w:asciiTheme="minorHAnsi" w:hAnsiTheme="minorHAnsi"/>
          <w:b/>
        </w:rPr>
        <w:t xml:space="preserve">Aşağıda boş bırakılan yerleri uygun kelimelerle tamamlayınız. </w:t>
      </w:r>
      <w:r w:rsidR="00C0499B">
        <w:rPr>
          <w:rFonts w:asciiTheme="minorHAnsi" w:hAnsiTheme="minorHAnsi"/>
          <w:b/>
        </w:rPr>
        <w:t>(</w:t>
      </w:r>
      <w:r>
        <w:rPr>
          <w:rFonts w:asciiTheme="minorHAnsi" w:hAnsiTheme="minorHAnsi"/>
          <w:b/>
        </w:rPr>
        <w:t>10p</w:t>
      </w:r>
      <w:r w:rsidR="00C0499B">
        <w:rPr>
          <w:rFonts w:asciiTheme="minorHAnsi" w:hAnsiTheme="minorHAnsi"/>
          <w:b/>
        </w:rPr>
        <w:t>)</w:t>
      </w:r>
    </w:p>
    <w:p w14:paraId="649BCC46" w14:textId="77777777" w:rsidR="00172BC5" w:rsidRPr="0064255B" w:rsidRDefault="00AA4327" w:rsidP="00172BC5">
      <w:pPr>
        <w:rPr>
          <w:rFonts w:asciiTheme="minorHAnsi" w:hAnsiTheme="minorHAnsi"/>
        </w:rPr>
      </w:pPr>
      <w:r>
        <w:rPr>
          <w:rFonts w:asciiTheme="minorHAnsi" w:hAnsiTheme="minorHAnsi"/>
          <w:lang w:eastAsia="tr-TR"/>
        </w:rPr>
        <w:pict w14:anchorId="752930BD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7" o:spid="_x0000_s1026" type="#_x0000_t202" style="position:absolute;margin-left:8.8pt;margin-top:9.75pt;width:502.8pt;height:49.5pt;z-index:2516940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" fillcolor="white [3201]" strokeweight=".5pt">
            <v:path arrowok="t"/>
            <v:textbox>
              <w:txbxContent>
                <w:p w14:paraId="483FC449" w14:textId="77777777" w:rsidR="00172BC5" w:rsidRPr="003D0C4E" w:rsidRDefault="006569AB" w:rsidP="000942B4">
                  <w:pPr>
                    <w:jc w:val="center"/>
                    <w:rPr>
                      <w:rFonts w:asciiTheme="minorHAnsi" w:hAnsiTheme="minorHAnsi"/>
                      <w:b/>
                      <w:sz w:val="32"/>
                      <w:szCs w:val="28"/>
                    </w:rPr>
                  </w:pPr>
                  <w:r>
                    <w:rPr>
                      <w:rFonts w:asciiTheme="minorHAnsi" w:hAnsiTheme="minorHAnsi"/>
                      <w:b/>
                      <w:sz w:val="32"/>
                      <w:szCs w:val="28"/>
                    </w:rPr>
                    <w:t>dereceli kap</w:t>
                  </w:r>
                  <w:r w:rsidR="00CE564D" w:rsidRPr="003D0C4E">
                    <w:rPr>
                      <w:rFonts w:asciiTheme="minorHAnsi" w:hAnsiTheme="minorHAnsi"/>
                      <w:b/>
                      <w:sz w:val="32"/>
                      <w:szCs w:val="28"/>
                    </w:rPr>
                    <w:t xml:space="preserve"> </w:t>
                  </w:r>
                  <w:r w:rsidR="00BF3816" w:rsidRPr="003D0C4E">
                    <w:rPr>
                      <w:rFonts w:asciiTheme="minorHAnsi" w:hAnsiTheme="minorHAnsi"/>
                      <w:b/>
                      <w:sz w:val="32"/>
                      <w:szCs w:val="28"/>
                    </w:rPr>
                    <w:t>–</w:t>
                  </w:r>
                  <w:r w:rsidR="00CE564D" w:rsidRPr="003D0C4E">
                    <w:rPr>
                      <w:rFonts w:asciiTheme="minorHAnsi" w:hAnsiTheme="minorHAnsi"/>
                      <w:b/>
                      <w:sz w:val="32"/>
                      <w:szCs w:val="28"/>
                    </w:rPr>
                    <w:t xml:space="preserve"> </w:t>
                  </w:r>
                  <w:r>
                    <w:rPr>
                      <w:rFonts w:asciiTheme="minorHAnsi" w:hAnsiTheme="minorHAnsi"/>
                      <w:b/>
                      <w:sz w:val="32"/>
                      <w:szCs w:val="28"/>
                    </w:rPr>
                    <w:t>süzme</w:t>
                  </w:r>
                  <w:r w:rsidR="00BF3816" w:rsidRPr="003D0C4E">
                    <w:rPr>
                      <w:rFonts w:asciiTheme="minorHAnsi" w:hAnsiTheme="minorHAnsi"/>
                      <w:b/>
                      <w:sz w:val="32"/>
                      <w:szCs w:val="28"/>
                    </w:rPr>
                    <w:t xml:space="preserve"> – </w:t>
                  </w:r>
                  <w:r w:rsidR="001F7887" w:rsidRPr="006569AB">
                    <w:rPr>
                      <w:rFonts w:asciiTheme="minorHAnsi" w:hAnsiTheme="minorHAnsi"/>
                      <w:b/>
                      <w:sz w:val="32"/>
                      <w:szCs w:val="28"/>
                    </w:rPr>
                    <w:t>karışım</w:t>
                  </w:r>
                  <w:r w:rsidR="00BF3816" w:rsidRPr="003D0C4E">
                    <w:rPr>
                      <w:rFonts w:asciiTheme="minorHAnsi" w:hAnsiTheme="minorHAnsi"/>
                      <w:b/>
                      <w:sz w:val="32"/>
                      <w:szCs w:val="28"/>
                    </w:rPr>
                    <w:t xml:space="preserve"> – </w:t>
                  </w:r>
                  <w:r>
                    <w:rPr>
                      <w:rFonts w:asciiTheme="minorHAnsi" w:hAnsiTheme="minorHAnsi"/>
                      <w:b/>
                      <w:sz w:val="32"/>
                      <w:szCs w:val="28"/>
                    </w:rPr>
                    <w:t>buharlaşma</w:t>
                  </w:r>
                  <w:r w:rsidR="00BF3816" w:rsidRPr="003D0C4E">
                    <w:rPr>
                      <w:rFonts w:asciiTheme="minorHAnsi" w:hAnsiTheme="minorHAnsi"/>
                      <w:b/>
                      <w:sz w:val="32"/>
                      <w:szCs w:val="28"/>
                    </w:rPr>
                    <w:t xml:space="preserve"> – </w:t>
                  </w:r>
                  <w:r w:rsidR="00B44C9F">
                    <w:rPr>
                      <w:rFonts w:asciiTheme="minorHAnsi" w:hAnsiTheme="minorHAnsi"/>
                      <w:b/>
                      <w:sz w:val="32"/>
                      <w:szCs w:val="28"/>
                    </w:rPr>
                    <w:t>güneş</w:t>
                  </w:r>
                  <w:r w:rsidR="000942B4" w:rsidRPr="003D0C4E">
                    <w:rPr>
                      <w:rFonts w:asciiTheme="minorHAnsi" w:hAnsiTheme="minorHAnsi"/>
                      <w:b/>
                      <w:sz w:val="32"/>
                      <w:szCs w:val="28"/>
                    </w:rPr>
                    <w:br/>
                  </w:r>
                  <w:r w:rsidR="00B44C9F">
                    <w:rPr>
                      <w:rFonts w:asciiTheme="minorHAnsi" w:hAnsiTheme="minorHAnsi"/>
                      <w:b/>
                      <w:sz w:val="32"/>
                      <w:szCs w:val="28"/>
                    </w:rPr>
                    <w:t>donma</w:t>
                  </w:r>
                  <w:r w:rsidR="00B95015" w:rsidRPr="003D0C4E">
                    <w:rPr>
                      <w:rFonts w:asciiTheme="minorHAnsi" w:hAnsiTheme="minorHAnsi"/>
                      <w:b/>
                      <w:sz w:val="32"/>
                      <w:szCs w:val="28"/>
                    </w:rPr>
                    <w:t xml:space="preserve"> </w:t>
                  </w:r>
                  <w:r w:rsidR="000942B4" w:rsidRPr="003D0C4E">
                    <w:rPr>
                      <w:rFonts w:asciiTheme="minorHAnsi" w:hAnsiTheme="minorHAnsi"/>
                      <w:b/>
                      <w:sz w:val="32"/>
                      <w:szCs w:val="28"/>
                    </w:rPr>
                    <w:t xml:space="preserve">– </w:t>
                  </w:r>
                  <w:r w:rsidR="001F7887" w:rsidRPr="006569AB">
                    <w:rPr>
                      <w:rFonts w:asciiTheme="minorHAnsi" w:hAnsiTheme="minorHAnsi"/>
                      <w:b/>
                      <w:sz w:val="32"/>
                      <w:szCs w:val="28"/>
                    </w:rPr>
                    <w:t>mıknatıs</w:t>
                  </w:r>
                  <w:r w:rsidR="000942B4" w:rsidRPr="003D0C4E">
                    <w:rPr>
                      <w:rFonts w:asciiTheme="minorHAnsi" w:hAnsiTheme="minorHAnsi"/>
                      <w:b/>
                      <w:sz w:val="32"/>
                      <w:szCs w:val="28"/>
                    </w:rPr>
                    <w:t xml:space="preserve"> - </w:t>
                  </w:r>
                  <w:r w:rsidR="00B95015" w:rsidRPr="003D0C4E">
                    <w:rPr>
                      <w:rFonts w:asciiTheme="minorHAnsi" w:hAnsiTheme="minorHAnsi"/>
                      <w:b/>
                      <w:sz w:val="32"/>
                      <w:szCs w:val="28"/>
                    </w:rPr>
                    <w:t xml:space="preserve"> </w:t>
                  </w:r>
                  <w:r>
                    <w:rPr>
                      <w:rFonts w:asciiTheme="minorHAnsi" w:hAnsiTheme="minorHAnsi"/>
                      <w:b/>
                      <w:sz w:val="32"/>
                      <w:szCs w:val="28"/>
                    </w:rPr>
                    <w:t>termometre</w:t>
                  </w:r>
                  <w:r w:rsidR="000942B4" w:rsidRPr="003D0C4E">
                    <w:rPr>
                      <w:rFonts w:asciiTheme="minorHAnsi" w:hAnsiTheme="minorHAnsi"/>
                      <w:b/>
                      <w:sz w:val="32"/>
                      <w:szCs w:val="28"/>
                    </w:rPr>
                    <w:t xml:space="preserve"> – </w:t>
                  </w:r>
                  <w:r>
                    <w:rPr>
                      <w:rFonts w:asciiTheme="minorHAnsi" w:hAnsiTheme="minorHAnsi"/>
                      <w:b/>
                      <w:sz w:val="32"/>
                      <w:szCs w:val="28"/>
                    </w:rPr>
                    <w:t>madde</w:t>
                  </w:r>
                  <w:r w:rsidR="000942B4" w:rsidRPr="003D0C4E">
                    <w:rPr>
                      <w:rFonts w:asciiTheme="minorHAnsi" w:hAnsiTheme="minorHAnsi"/>
                      <w:b/>
                      <w:sz w:val="32"/>
                      <w:szCs w:val="28"/>
                    </w:rPr>
                    <w:t xml:space="preserve"> - </w:t>
                  </w:r>
                  <w:r w:rsidR="001F7887">
                    <w:rPr>
                      <w:rFonts w:asciiTheme="minorHAnsi" w:hAnsiTheme="minorHAnsi"/>
                      <w:b/>
                      <w:sz w:val="32"/>
                      <w:szCs w:val="28"/>
                    </w:rPr>
                    <w:t>dara</w:t>
                  </w:r>
                </w:p>
              </w:txbxContent>
            </v:textbox>
          </v:shape>
        </w:pict>
      </w:r>
    </w:p>
    <w:p w14:paraId="47F873F1" w14:textId="77777777" w:rsidR="000465DB" w:rsidRPr="0064255B" w:rsidRDefault="003C25BC" w:rsidP="00172BC5">
      <w:pPr>
        <w:rPr>
          <w:rFonts w:asciiTheme="minorHAnsi" w:hAnsiTheme="minorHAnsi"/>
        </w:rPr>
      </w:pPr>
      <w:r>
        <w:rPr>
          <w:rFonts w:asciiTheme="minorHAnsi" w:hAnsiTheme="minorHAnsi"/>
        </w:rPr>
        <w:br/>
      </w:r>
    </w:p>
    <w:p w14:paraId="2184CE94" w14:textId="77777777" w:rsidR="003D0C4E" w:rsidRPr="003D0C4E" w:rsidRDefault="003D0C4E" w:rsidP="003D0C4E">
      <w:pPr>
        <w:pStyle w:val="ListeParagraf"/>
        <w:spacing w:after="200" w:line="276" w:lineRule="auto"/>
        <w:rPr>
          <w:rFonts w:cs="Kayra"/>
          <w:color w:val="000000"/>
          <w:sz w:val="23"/>
          <w:szCs w:val="23"/>
        </w:rPr>
      </w:pPr>
    </w:p>
    <w:p w14:paraId="7EF5B810" w14:textId="77777777" w:rsidR="00E8714C" w:rsidRPr="006569AB" w:rsidRDefault="006569AB" w:rsidP="000942B4">
      <w:pPr>
        <w:pStyle w:val="ListeParagraf"/>
        <w:numPr>
          <w:ilvl w:val="0"/>
          <w:numId w:val="1"/>
        </w:numPr>
        <w:spacing w:after="200" w:line="276" w:lineRule="auto"/>
        <w:rPr>
          <w:rFonts w:cs="Kayra"/>
          <w:color w:val="000000"/>
          <w:sz w:val="23"/>
          <w:szCs w:val="23"/>
        </w:rPr>
      </w:pPr>
      <w:r>
        <w:t>Beş duyu organımızla algılayabildiğimiz boşlukta yer kaplayan</w:t>
      </w:r>
      <w:r w:rsidR="00B44C9F">
        <w:t>,</w:t>
      </w:r>
      <w:r>
        <w:t xml:space="preserve"> kütlesi </w:t>
      </w:r>
      <w:r w:rsidR="00B44C9F">
        <w:t xml:space="preserve">ve hacmi </w:t>
      </w:r>
      <w:r>
        <w:t>olan varlıklara</w:t>
      </w:r>
    </w:p>
    <w:p w14:paraId="33A335C6" w14:textId="77777777" w:rsidR="006569AB" w:rsidRPr="00E8714C" w:rsidRDefault="006569AB" w:rsidP="006569AB">
      <w:pPr>
        <w:pStyle w:val="ListeParagraf"/>
        <w:spacing w:after="200" w:line="276" w:lineRule="auto"/>
        <w:rPr>
          <w:rFonts w:cs="Kayra"/>
          <w:color w:val="000000"/>
          <w:sz w:val="23"/>
          <w:szCs w:val="23"/>
        </w:rPr>
      </w:pPr>
      <w:r>
        <w:t xml:space="preserve">………………………….. </w:t>
      </w:r>
      <w:proofErr w:type="gramStart"/>
      <w:r>
        <w:t>denir</w:t>
      </w:r>
      <w:proofErr w:type="gramEnd"/>
      <w:r>
        <w:t>.</w:t>
      </w:r>
    </w:p>
    <w:p w14:paraId="1752BF6E" w14:textId="1168316C" w:rsidR="00E8714C" w:rsidRPr="00AA4327" w:rsidRDefault="00B44C9F" w:rsidP="000942B4">
      <w:pPr>
        <w:pStyle w:val="ListeParagraf"/>
        <w:numPr>
          <w:ilvl w:val="0"/>
          <w:numId w:val="1"/>
        </w:numPr>
        <w:spacing w:line="276" w:lineRule="auto"/>
        <w:rPr>
          <w:rFonts w:cs="Kayra"/>
          <w:sz w:val="23"/>
          <w:szCs w:val="23"/>
        </w:rPr>
      </w:pPr>
      <w:r>
        <w:t xml:space="preserve">……………….. </w:t>
      </w:r>
      <w:proofErr w:type="gramStart"/>
      <w:r w:rsidRPr="00AA4327">
        <w:t>en</w:t>
      </w:r>
      <w:proofErr w:type="gramEnd"/>
      <w:r w:rsidRPr="00AA4327">
        <w:t xml:space="preserve"> eski ısı ve ışık kaynağımızdır  </w:t>
      </w:r>
      <w:r w:rsidR="001F7887" w:rsidRPr="00AA4327">
        <w:t>.</w:t>
      </w:r>
    </w:p>
    <w:p w14:paraId="5C8691E9" w14:textId="77777777" w:rsidR="006569AB" w:rsidRPr="00AA4327" w:rsidRDefault="006569AB" w:rsidP="006569AB">
      <w:pPr>
        <w:pStyle w:val="ListeParagraf"/>
        <w:numPr>
          <w:ilvl w:val="0"/>
          <w:numId w:val="1"/>
        </w:numPr>
        <w:spacing w:after="160" w:line="259" w:lineRule="auto"/>
        <w:rPr>
          <w:rFonts w:ascii="*Times New Roman" w:hAnsi="*Times New Roman"/>
        </w:rPr>
      </w:pPr>
      <w:r w:rsidRPr="00AA4327">
        <w:rPr>
          <w:rFonts w:ascii="*Times New Roman" w:hAnsi="*Times New Roman"/>
        </w:rPr>
        <w:t xml:space="preserve">Pirinç ve su </w:t>
      </w:r>
      <w:proofErr w:type="gramStart"/>
      <w:r w:rsidRPr="00AA4327">
        <w:rPr>
          <w:rFonts w:ascii="*Times New Roman" w:hAnsi="*Times New Roman"/>
        </w:rPr>
        <w:t xml:space="preserve">karışımını  </w:t>
      </w:r>
      <w:proofErr w:type="gramEnd"/>
      <w:r w:rsidRPr="00AA4327">
        <w:rPr>
          <w:rFonts w:ascii="*Times New Roman" w:hAnsi="*Times New Roman"/>
        </w:rPr>
        <w:t xml:space="preserve">………………………………. </w:t>
      </w:r>
      <w:proofErr w:type="gramStart"/>
      <w:r w:rsidRPr="00AA4327">
        <w:rPr>
          <w:rFonts w:ascii="*Times New Roman" w:hAnsi="*Times New Roman"/>
        </w:rPr>
        <w:t>yöntem</w:t>
      </w:r>
      <w:proofErr w:type="gramEnd"/>
      <w:r w:rsidRPr="00AA4327">
        <w:rPr>
          <w:rFonts w:ascii="*Times New Roman" w:hAnsi="*Times New Roman"/>
        </w:rPr>
        <w:t>i ile ayırırız.</w:t>
      </w:r>
    </w:p>
    <w:p w14:paraId="31988544" w14:textId="77777777" w:rsidR="000942B4" w:rsidRPr="00AA4327" w:rsidRDefault="006569AB" w:rsidP="000942B4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cs="Kayra"/>
          <w:sz w:val="23"/>
          <w:szCs w:val="23"/>
        </w:rPr>
      </w:pPr>
      <w:r w:rsidRPr="00AA4327">
        <w:rPr>
          <w:rFonts w:cs="Kayra"/>
          <w:sz w:val="23"/>
          <w:szCs w:val="23"/>
        </w:rPr>
        <w:t>Maddelerin hacimlerini ………………………………… ile ölçeriz.</w:t>
      </w:r>
    </w:p>
    <w:p w14:paraId="433D5194" w14:textId="77777777" w:rsidR="009D263C" w:rsidRPr="00AA4327" w:rsidRDefault="006569AB" w:rsidP="000942B4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cs="Kayra"/>
          <w:sz w:val="23"/>
          <w:szCs w:val="23"/>
        </w:rPr>
      </w:pPr>
      <w:r w:rsidRPr="00AA4327">
        <w:rPr>
          <w:rFonts w:cs="Kayra"/>
          <w:sz w:val="23"/>
          <w:szCs w:val="23"/>
        </w:rPr>
        <w:t>Sıcaklık ölçmede kullanılan alet ………………………………</w:t>
      </w:r>
      <w:proofErr w:type="spellStart"/>
      <w:r w:rsidRPr="00AA4327">
        <w:rPr>
          <w:rFonts w:cs="Kayra"/>
          <w:sz w:val="23"/>
          <w:szCs w:val="23"/>
        </w:rPr>
        <w:t>dir</w:t>
      </w:r>
      <w:proofErr w:type="spellEnd"/>
      <w:r w:rsidRPr="00AA4327">
        <w:rPr>
          <w:rFonts w:cs="Kayra"/>
          <w:sz w:val="23"/>
          <w:szCs w:val="23"/>
        </w:rPr>
        <w:t>.</w:t>
      </w:r>
    </w:p>
    <w:p w14:paraId="226F665F" w14:textId="77777777" w:rsidR="006569AB" w:rsidRPr="00AA4327" w:rsidRDefault="006569AB" w:rsidP="006569AB">
      <w:pPr>
        <w:pStyle w:val="ListeParagraf"/>
        <w:numPr>
          <w:ilvl w:val="0"/>
          <w:numId w:val="1"/>
        </w:numPr>
        <w:spacing w:after="160" w:line="259" w:lineRule="auto"/>
        <w:rPr>
          <w:rFonts w:ascii="*Times New Roman" w:hAnsi="*Times New Roman"/>
        </w:rPr>
      </w:pPr>
      <w:r w:rsidRPr="00AA4327">
        <w:rPr>
          <w:rFonts w:ascii="*Times New Roman" w:hAnsi="*Times New Roman"/>
        </w:rPr>
        <w:t xml:space="preserve">Sıvı bir maddenin ısı alarak gaz haline geçmesine ………………………………. </w:t>
      </w:r>
      <w:proofErr w:type="gramStart"/>
      <w:r w:rsidRPr="00AA4327">
        <w:rPr>
          <w:rFonts w:ascii="*Times New Roman" w:hAnsi="*Times New Roman"/>
        </w:rPr>
        <w:t>deni</w:t>
      </w:r>
      <w:proofErr w:type="gramEnd"/>
      <w:r w:rsidRPr="00AA4327">
        <w:rPr>
          <w:rFonts w:ascii="*Times New Roman" w:hAnsi="*Times New Roman"/>
        </w:rPr>
        <w:t>r.</w:t>
      </w:r>
    </w:p>
    <w:p w14:paraId="26B7088E" w14:textId="77777777" w:rsidR="00E8714C" w:rsidRPr="00AA4327" w:rsidRDefault="001F7887" w:rsidP="000942B4">
      <w:pPr>
        <w:pStyle w:val="ListeParagraf"/>
        <w:numPr>
          <w:ilvl w:val="0"/>
          <w:numId w:val="1"/>
        </w:numPr>
        <w:spacing w:line="276" w:lineRule="auto"/>
        <w:rPr>
          <w:rFonts w:cs="Kayra"/>
          <w:sz w:val="23"/>
          <w:szCs w:val="23"/>
        </w:rPr>
      </w:pPr>
      <w:r w:rsidRPr="00AA4327">
        <w:t xml:space="preserve">İki ya da daha fazla maddenin kendi özelliklerini kaybetmeden bir araya gelmesine ......................................... </w:t>
      </w:r>
      <w:proofErr w:type="gramStart"/>
      <w:r w:rsidRPr="00AA4327">
        <w:t>deni</w:t>
      </w:r>
      <w:proofErr w:type="gramEnd"/>
      <w:r w:rsidRPr="00AA4327">
        <w:t>r.</w:t>
      </w:r>
    </w:p>
    <w:p w14:paraId="56CFF259" w14:textId="77777777" w:rsidR="000942B4" w:rsidRPr="00AA4327" w:rsidRDefault="001F7887" w:rsidP="000942B4">
      <w:pPr>
        <w:pStyle w:val="ListeParagraf"/>
        <w:numPr>
          <w:ilvl w:val="0"/>
          <w:numId w:val="1"/>
        </w:numPr>
        <w:spacing w:line="276" w:lineRule="auto"/>
        <w:rPr>
          <w:rFonts w:cs="Kayra"/>
          <w:sz w:val="23"/>
          <w:szCs w:val="23"/>
        </w:rPr>
      </w:pPr>
      <w:r w:rsidRPr="00AA4327">
        <w:rPr>
          <w:rFonts w:cs="Kayra"/>
          <w:sz w:val="23"/>
          <w:szCs w:val="23"/>
        </w:rPr>
        <w:t xml:space="preserve">Boş kabın ağırlığına      </w:t>
      </w:r>
      <w:r w:rsidR="000942B4" w:rsidRPr="00AA4327">
        <w:rPr>
          <w:rFonts w:cs="Kayra"/>
          <w:sz w:val="23"/>
          <w:szCs w:val="23"/>
        </w:rPr>
        <w:t>………</w:t>
      </w:r>
      <w:proofErr w:type="gramStart"/>
      <w:r w:rsidR="000942B4" w:rsidRPr="00AA4327">
        <w:rPr>
          <w:rFonts w:cs="Kayra"/>
          <w:sz w:val="23"/>
          <w:szCs w:val="23"/>
        </w:rPr>
        <w:t>……</w:t>
      </w:r>
      <w:proofErr w:type="gramEnd"/>
      <w:r w:rsidR="000942B4" w:rsidRPr="00AA4327">
        <w:rPr>
          <w:rFonts w:cs="Kayra"/>
          <w:sz w:val="23"/>
          <w:szCs w:val="23"/>
        </w:rPr>
        <w:t>..</w:t>
      </w:r>
      <w:r w:rsidRPr="00AA4327">
        <w:rPr>
          <w:rFonts w:cs="Kayra"/>
          <w:sz w:val="23"/>
          <w:szCs w:val="23"/>
        </w:rPr>
        <w:t xml:space="preserve">    </w:t>
      </w:r>
      <w:proofErr w:type="gramStart"/>
      <w:r w:rsidR="000942B4" w:rsidRPr="00AA4327">
        <w:rPr>
          <w:rFonts w:cs="Kayra"/>
          <w:sz w:val="23"/>
          <w:szCs w:val="23"/>
        </w:rPr>
        <w:t>deni</w:t>
      </w:r>
      <w:proofErr w:type="gramEnd"/>
      <w:r w:rsidR="000942B4" w:rsidRPr="00AA4327">
        <w:rPr>
          <w:rFonts w:cs="Kayra"/>
          <w:sz w:val="23"/>
          <w:szCs w:val="23"/>
        </w:rPr>
        <w:t>r.</w:t>
      </w:r>
    </w:p>
    <w:p w14:paraId="0291141B" w14:textId="77777777" w:rsidR="001F7887" w:rsidRPr="00AA4327" w:rsidRDefault="00B44C9F" w:rsidP="001F7887">
      <w:pPr>
        <w:pStyle w:val="ListeParagraf"/>
        <w:numPr>
          <w:ilvl w:val="0"/>
          <w:numId w:val="1"/>
        </w:numPr>
        <w:spacing w:line="276" w:lineRule="auto"/>
        <w:rPr>
          <w:rFonts w:cs="Kayra"/>
          <w:sz w:val="23"/>
          <w:szCs w:val="23"/>
        </w:rPr>
      </w:pPr>
      <w:r w:rsidRPr="00AA4327">
        <w:t>Sıvı maddelerin</w:t>
      </w:r>
      <w:r w:rsidR="009D6157" w:rsidRPr="00AA4327">
        <w:t xml:space="preserve"> ısı vererek </w:t>
      </w:r>
      <w:r w:rsidRPr="00AA4327">
        <w:t>katı hale geçmesine</w:t>
      </w:r>
      <w:r w:rsidR="009D6157" w:rsidRPr="00AA4327">
        <w:t xml:space="preserve"> ……………… denir.</w:t>
      </w:r>
    </w:p>
    <w:p w14:paraId="12BD0622" w14:textId="77777777" w:rsidR="00E73C1F" w:rsidRPr="00AA4327" w:rsidRDefault="001F7887" w:rsidP="001F7887">
      <w:pPr>
        <w:pStyle w:val="ListeParagraf"/>
        <w:numPr>
          <w:ilvl w:val="0"/>
          <w:numId w:val="1"/>
        </w:numPr>
        <w:spacing w:line="276" w:lineRule="auto"/>
        <w:rPr>
          <w:rFonts w:cs="Kayra"/>
          <w:sz w:val="23"/>
          <w:szCs w:val="23"/>
        </w:rPr>
      </w:pPr>
      <w:r w:rsidRPr="00AA4327">
        <w:t xml:space="preserve">İçinde demir bulunan karışımları ......................................... </w:t>
      </w:r>
      <w:proofErr w:type="gramStart"/>
      <w:r w:rsidRPr="00AA4327">
        <w:t>il</w:t>
      </w:r>
      <w:proofErr w:type="gramEnd"/>
      <w:r w:rsidRPr="00AA4327">
        <w:t>e ayırırız.</w:t>
      </w:r>
    </w:p>
    <w:p w14:paraId="78A11447" w14:textId="77777777" w:rsidR="00591086" w:rsidRPr="00AA4327" w:rsidRDefault="00591086" w:rsidP="00591086">
      <w:pPr>
        <w:pStyle w:val="ListeParagraf"/>
        <w:spacing w:line="276" w:lineRule="auto"/>
        <w:rPr>
          <w:rFonts w:cs="Kayra"/>
          <w:sz w:val="23"/>
          <w:szCs w:val="23"/>
        </w:rPr>
      </w:pPr>
    </w:p>
    <w:p w14:paraId="5693D50A" w14:textId="77777777" w:rsidR="000465DB" w:rsidRPr="00AA4327" w:rsidRDefault="00172BC5" w:rsidP="00591086">
      <w:pPr>
        <w:pStyle w:val="ListeParagraf"/>
        <w:numPr>
          <w:ilvl w:val="0"/>
          <w:numId w:val="15"/>
        </w:numPr>
        <w:rPr>
          <w:rFonts w:asciiTheme="minorHAnsi" w:hAnsiTheme="minorHAnsi"/>
          <w:b/>
        </w:rPr>
      </w:pPr>
      <w:r w:rsidRPr="00AA4327">
        <w:rPr>
          <w:rFonts w:asciiTheme="minorHAnsi" w:hAnsiTheme="minorHAnsi"/>
          <w:b/>
        </w:rPr>
        <w:t xml:space="preserve">Aşağıdaki ifadelerden doğru olanların başına D, yanlış olanların başına Y harfi </w:t>
      </w:r>
      <w:proofErr w:type="gramStart"/>
      <w:r w:rsidRPr="00AA4327">
        <w:rPr>
          <w:rFonts w:asciiTheme="minorHAnsi" w:hAnsiTheme="minorHAnsi"/>
          <w:b/>
        </w:rPr>
        <w:t>yazınız.</w:t>
      </w:r>
      <w:proofErr w:type="gramEnd"/>
      <w:r w:rsidR="00C0499B" w:rsidRPr="00AA4327">
        <w:rPr>
          <w:rFonts w:asciiTheme="minorHAnsi" w:hAnsiTheme="minorHAnsi"/>
          <w:b/>
        </w:rPr>
        <w:t>(</w:t>
      </w:r>
      <w:r w:rsidRPr="00AA4327">
        <w:rPr>
          <w:rFonts w:asciiTheme="minorHAnsi" w:hAnsiTheme="minorHAnsi"/>
          <w:b/>
        </w:rPr>
        <w:t>10p</w:t>
      </w:r>
      <w:r w:rsidR="00C0499B" w:rsidRPr="00AA4327">
        <w:rPr>
          <w:rFonts w:asciiTheme="minorHAnsi" w:hAnsiTheme="minorHAnsi"/>
          <w:b/>
        </w:rPr>
        <w:t>)</w:t>
      </w:r>
    </w:p>
    <w:p w14:paraId="0060B42F" w14:textId="77777777" w:rsidR="00D44C7E" w:rsidRPr="00AA4327" w:rsidRDefault="00CE564D" w:rsidP="00D44C7E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proofErr w:type="gramStart"/>
      <w:r w:rsidRPr="00AA4327">
        <w:rPr>
          <w:rFonts w:cs="Kayra"/>
          <w:sz w:val="23"/>
          <w:szCs w:val="23"/>
        </w:rPr>
        <w:t>( .....</w:t>
      </w:r>
      <w:proofErr w:type="gramEnd"/>
      <w:r w:rsidRPr="00AA4327">
        <w:rPr>
          <w:rFonts w:cs="Kayra"/>
          <w:sz w:val="23"/>
          <w:szCs w:val="23"/>
        </w:rPr>
        <w:t xml:space="preserve">.) </w:t>
      </w:r>
      <w:r w:rsidR="00D44C7E" w:rsidRPr="00AA4327">
        <w:rPr>
          <w:rFonts w:ascii="*Times New Roman" w:hAnsi="*Times New Roman"/>
        </w:rPr>
        <w:t>Şemsiye, çadır ve yağmurluklar suyu emme özelliği olan maddelerden yapılırlar.</w:t>
      </w:r>
      <w:r w:rsidR="00D44C7E" w:rsidRPr="00AA4327">
        <w:rPr>
          <w:rFonts w:cs="Kayra"/>
          <w:sz w:val="23"/>
          <w:szCs w:val="23"/>
        </w:rPr>
        <w:t xml:space="preserve"> </w:t>
      </w:r>
    </w:p>
    <w:p w14:paraId="18ED107F" w14:textId="77777777" w:rsidR="00D44C7E" w:rsidRPr="00AA4327" w:rsidRDefault="00D44C7E" w:rsidP="00D44C7E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 w:rsidRPr="00AA4327">
        <w:rPr>
          <w:rFonts w:cs="Kayra"/>
          <w:sz w:val="23"/>
          <w:szCs w:val="23"/>
        </w:rPr>
        <w:t xml:space="preserve">(.......) </w:t>
      </w:r>
      <w:r w:rsidR="00591086" w:rsidRPr="00AA4327">
        <w:t>Sıvı maddeler akışkandır.</w:t>
      </w:r>
    </w:p>
    <w:p w14:paraId="599E8C10" w14:textId="77777777" w:rsidR="00CE564D" w:rsidRPr="00AA4327" w:rsidRDefault="00CE564D" w:rsidP="002F22C1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proofErr w:type="gramStart"/>
      <w:r w:rsidRPr="00AA4327">
        <w:rPr>
          <w:rFonts w:cs="Kayra"/>
          <w:sz w:val="22"/>
          <w:szCs w:val="22"/>
        </w:rPr>
        <w:t>( .....</w:t>
      </w:r>
      <w:proofErr w:type="gramEnd"/>
      <w:r w:rsidRPr="00AA4327">
        <w:rPr>
          <w:rFonts w:cs="Kayra"/>
          <w:sz w:val="22"/>
          <w:szCs w:val="22"/>
        </w:rPr>
        <w:t xml:space="preserve">. ) </w:t>
      </w:r>
      <w:r w:rsidR="00D44C7E" w:rsidRPr="00AA4327">
        <w:t>Isı akışı, sıcaklığı düşük maddeden sıcaklığı yüksek maddeye doğrudur.</w:t>
      </w:r>
    </w:p>
    <w:p w14:paraId="3270254D" w14:textId="77777777" w:rsidR="00021399" w:rsidRPr="00AA4327" w:rsidRDefault="0012376D" w:rsidP="00021399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proofErr w:type="gramStart"/>
      <w:r w:rsidRPr="00AA4327">
        <w:rPr>
          <w:rFonts w:cs="Kayra"/>
          <w:sz w:val="23"/>
          <w:szCs w:val="23"/>
        </w:rPr>
        <w:t>( .....</w:t>
      </w:r>
      <w:proofErr w:type="gramEnd"/>
      <w:r w:rsidRPr="00AA4327">
        <w:rPr>
          <w:rFonts w:cs="Kayra"/>
          <w:sz w:val="23"/>
          <w:szCs w:val="23"/>
        </w:rPr>
        <w:t>.</w:t>
      </w:r>
      <w:r w:rsidR="00CE564D" w:rsidRPr="00AA4327">
        <w:rPr>
          <w:rFonts w:cs="Kayra"/>
          <w:sz w:val="23"/>
          <w:szCs w:val="23"/>
        </w:rPr>
        <w:t xml:space="preserve"> ) </w:t>
      </w:r>
      <w:r w:rsidR="00D44C7E" w:rsidRPr="00AA4327">
        <w:t>Karışımları ayırmak için yalnızca bir yöntem kullanılır.</w:t>
      </w:r>
    </w:p>
    <w:p w14:paraId="1353BEB6" w14:textId="77777777" w:rsidR="00D44C7E" w:rsidRPr="00AA4327" w:rsidRDefault="00CE564D" w:rsidP="00F10C5C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proofErr w:type="gramStart"/>
      <w:r w:rsidRPr="00AA4327">
        <w:rPr>
          <w:rFonts w:cs="Kayra"/>
          <w:sz w:val="23"/>
          <w:szCs w:val="23"/>
        </w:rPr>
        <w:t>( .....</w:t>
      </w:r>
      <w:proofErr w:type="gramEnd"/>
      <w:r w:rsidRPr="00AA4327">
        <w:rPr>
          <w:rFonts w:cs="Kayra"/>
          <w:sz w:val="23"/>
          <w:szCs w:val="23"/>
        </w:rPr>
        <w:t xml:space="preserve">. ) </w:t>
      </w:r>
      <w:r w:rsidR="00B44C9F" w:rsidRPr="00AA4327">
        <w:rPr>
          <w:rFonts w:ascii="*Times New Roman" w:hAnsi="*Times New Roman"/>
        </w:rPr>
        <w:t xml:space="preserve">Kapla birlikte içinde bulunan maddenin toplam ağırlığına </w:t>
      </w:r>
      <w:r w:rsidR="00B44C9F" w:rsidRPr="00AA4327">
        <w:rPr>
          <w:rFonts w:cs="Kayra"/>
          <w:sz w:val="23"/>
          <w:szCs w:val="23"/>
        </w:rPr>
        <w:t>brüt ağırlık denir.</w:t>
      </w:r>
    </w:p>
    <w:p w14:paraId="0EC80764" w14:textId="77777777" w:rsidR="00560F8A" w:rsidRPr="00AA4327" w:rsidRDefault="00BF3816" w:rsidP="00F10C5C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proofErr w:type="gramStart"/>
      <w:r w:rsidRPr="00AA4327">
        <w:rPr>
          <w:rFonts w:cs="Kayra"/>
          <w:sz w:val="23"/>
          <w:szCs w:val="23"/>
        </w:rPr>
        <w:t>( ......</w:t>
      </w:r>
      <w:proofErr w:type="gramEnd"/>
      <w:r w:rsidRPr="00AA4327">
        <w:rPr>
          <w:rFonts w:cs="Kayra"/>
          <w:sz w:val="23"/>
          <w:szCs w:val="23"/>
        </w:rPr>
        <w:t xml:space="preserve"> ) </w:t>
      </w:r>
      <w:r w:rsidR="00B44C9F" w:rsidRPr="00AA4327">
        <w:t>Ampul günümüzde kullanılan en teknolojik aydınlatma aracıdır.</w:t>
      </w:r>
    </w:p>
    <w:p w14:paraId="2AD02E71" w14:textId="77777777" w:rsidR="00CE564D" w:rsidRPr="00AA4327" w:rsidRDefault="00CE564D" w:rsidP="00752548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proofErr w:type="gramStart"/>
      <w:r w:rsidRPr="00AA4327">
        <w:rPr>
          <w:rFonts w:cs="Kayra"/>
          <w:sz w:val="23"/>
          <w:szCs w:val="23"/>
        </w:rPr>
        <w:t>( ......</w:t>
      </w:r>
      <w:proofErr w:type="gramEnd"/>
      <w:r w:rsidRPr="00AA4327">
        <w:rPr>
          <w:rFonts w:cs="Kayra"/>
          <w:sz w:val="23"/>
          <w:szCs w:val="23"/>
        </w:rPr>
        <w:t xml:space="preserve"> ) </w:t>
      </w:r>
      <w:r w:rsidR="00591086" w:rsidRPr="00AA4327">
        <w:t>Tuz ve şeker saf maddelerdir.</w:t>
      </w:r>
    </w:p>
    <w:p w14:paraId="0F9277DA" w14:textId="77777777" w:rsidR="00CE564D" w:rsidRPr="00AA4327" w:rsidRDefault="00CE564D" w:rsidP="00172BC5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proofErr w:type="gramStart"/>
      <w:r w:rsidRPr="00AA4327">
        <w:rPr>
          <w:rFonts w:cs="Kayra"/>
          <w:sz w:val="23"/>
          <w:szCs w:val="23"/>
        </w:rPr>
        <w:t>( ......</w:t>
      </w:r>
      <w:proofErr w:type="gramEnd"/>
      <w:r w:rsidRPr="00AA4327">
        <w:rPr>
          <w:rFonts w:cs="Kayra"/>
          <w:sz w:val="23"/>
          <w:szCs w:val="23"/>
        </w:rPr>
        <w:t xml:space="preserve"> ) </w:t>
      </w:r>
      <w:r w:rsidR="00591086" w:rsidRPr="00AA4327">
        <w:t xml:space="preserve">Katı maddelerin kütlesi </w:t>
      </w:r>
      <w:r w:rsidR="00B44C9F" w:rsidRPr="00AA4327">
        <w:t>termometre</w:t>
      </w:r>
      <w:r w:rsidR="00591086" w:rsidRPr="00AA4327">
        <w:t xml:space="preserve"> ile ölçülür.</w:t>
      </w:r>
    </w:p>
    <w:p w14:paraId="010C8EA9" w14:textId="77777777" w:rsidR="00CE564D" w:rsidRPr="00AA4327" w:rsidRDefault="00CE564D" w:rsidP="00172BC5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proofErr w:type="gramStart"/>
      <w:r w:rsidRPr="00AA4327">
        <w:rPr>
          <w:rFonts w:cs="Kayra"/>
          <w:sz w:val="23"/>
          <w:szCs w:val="23"/>
        </w:rPr>
        <w:t>( ......</w:t>
      </w:r>
      <w:proofErr w:type="gramEnd"/>
      <w:r w:rsidRPr="00AA4327">
        <w:rPr>
          <w:rFonts w:cs="Kayra"/>
          <w:sz w:val="23"/>
          <w:szCs w:val="23"/>
        </w:rPr>
        <w:t xml:space="preserve"> ) </w:t>
      </w:r>
      <w:r w:rsidR="00591086" w:rsidRPr="00AA4327">
        <w:rPr>
          <w:rFonts w:cs="Kayra"/>
          <w:sz w:val="23"/>
          <w:szCs w:val="23"/>
        </w:rPr>
        <w:t>6 litre 6000 mililitredir.</w:t>
      </w:r>
      <w:r w:rsidRPr="00AA4327">
        <w:rPr>
          <w:rFonts w:asciiTheme="minorHAnsi" w:hAnsiTheme="minorHAnsi"/>
        </w:rPr>
        <w:t xml:space="preserve"> </w:t>
      </w:r>
    </w:p>
    <w:p w14:paraId="59C9A02A" w14:textId="5020B262" w:rsidR="008F46A6" w:rsidRPr="00381F70" w:rsidRDefault="00BF3816" w:rsidP="00AA54BB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proofErr w:type="gramStart"/>
      <w:r w:rsidRPr="00AA4327">
        <w:rPr>
          <w:rFonts w:cs="Kayra"/>
          <w:sz w:val="23"/>
          <w:szCs w:val="23"/>
        </w:rPr>
        <w:t>( ......</w:t>
      </w:r>
      <w:proofErr w:type="gramEnd"/>
      <w:r w:rsidRPr="00AA4327">
        <w:rPr>
          <w:rFonts w:cs="Kayra"/>
          <w:sz w:val="23"/>
          <w:szCs w:val="23"/>
        </w:rPr>
        <w:t xml:space="preserve"> ) </w:t>
      </w:r>
      <w:r w:rsidR="00D44C7E" w:rsidRPr="00AA4327">
        <w:t>Sıcaklıkları farklı olan maddeler arasında ısı alışverişi olur.</w:t>
      </w:r>
    </w:p>
    <w:p w14:paraId="271262FF" w14:textId="77777777" w:rsidR="000942B4" w:rsidRPr="0064255B" w:rsidRDefault="000942B4" w:rsidP="00CE564D">
      <w:pPr>
        <w:pStyle w:val="ListeParagraf"/>
        <w:spacing w:line="320" w:lineRule="atLeast"/>
        <w:rPr>
          <w:rFonts w:asciiTheme="minorHAnsi" w:hAnsiTheme="minorHAnsi"/>
        </w:rPr>
      </w:pPr>
    </w:p>
    <w:p w14:paraId="076C999F" w14:textId="77777777" w:rsidR="000465DB" w:rsidRDefault="000942B4" w:rsidP="003D0C4E">
      <w:pPr>
        <w:pStyle w:val="AralkYok"/>
        <w:numPr>
          <w:ilvl w:val="0"/>
          <w:numId w:val="15"/>
        </w:numPr>
        <w:spacing w:line="276" w:lineRule="auto"/>
        <w:rPr>
          <w:rFonts w:asciiTheme="minorHAnsi" w:hAnsiTheme="minorHAnsi"/>
          <w:b/>
          <w:sz w:val="24"/>
          <w:szCs w:val="24"/>
        </w:rPr>
      </w:pPr>
      <w:r w:rsidRPr="00B15285">
        <w:rPr>
          <w:b/>
          <w:sz w:val="24"/>
        </w:rPr>
        <w:t xml:space="preserve">Aşağıda verilen </w:t>
      </w:r>
      <w:r w:rsidR="00274DB3">
        <w:rPr>
          <w:b/>
          <w:sz w:val="24"/>
        </w:rPr>
        <w:t>maddelerin ne tür olduğunu yazınız</w:t>
      </w:r>
      <w:r w:rsidRPr="00B15285">
        <w:rPr>
          <w:b/>
          <w:sz w:val="24"/>
        </w:rPr>
        <w:t xml:space="preserve">. </w:t>
      </w:r>
      <w:r w:rsidR="009F3932">
        <w:rPr>
          <w:rFonts w:asciiTheme="minorHAnsi" w:hAnsiTheme="minorHAnsi"/>
          <w:b/>
          <w:sz w:val="24"/>
          <w:szCs w:val="24"/>
        </w:rPr>
        <w:t xml:space="preserve"> (10</w:t>
      </w:r>
      <w:r w:rsidR="00A3107F" w:rsidRPr="00A3107F">
        <w:rPr>
          <w:rFonts w:asciiTheme="minorHAnsi" w:hAnsiTheme="minorHAnsi"/>
          <w:b/>
          <w:sz w:val="24"/>
          <w:szCs w:val="24"/>
        </w:rPr>
        <w:t xml:space="preserve"> Puan)</w:t>
      </w:r>
    </w:p>
    <w:p w14:paraId="6C4E1917" w14:textId="77777777" w:rsidR="003D0C4E" w:rsidRPr="003C25BC" w:rsidRDefault="003D0C4E" w:rsidP="003D0C4E">
      <w:pPr>
        <w:pStyle w:val="AralkYok"/>
        <w:spacing w:line="276" w:lineRule="auto"/>
        <w:ind w:left="720"/>
        <w:rPr>
          <w:rFonts w:asciiTheme="minorHAnsi" w:hAnsiTheme="minorHAnsi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587"/>
        <w:gridCol w:w="3588"/>
        <w:gridCol w:w="3452"/>
      </w:tblGrid>
      <w:tr w:rsidR="00591086" w14:paraId="41329200" w14:textId="77777777" w:rsidTr="00274DB3">
        <w:tc>
          <w:tcPr>
            <w:tcW w:w="3587" w:type="dxa"/>
            <w:vAlign w:val="center"/>
          </w:tcPr>
          <w:p w14:paraId="0B256744" w14:textId="77777777" w:rsidR="00591086" w:rsidRPr="00274DB3" w:rsidRDefault="00274DB3" w:rsidP="00274DB3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274DB3">
              <w:rPr>
                <w:rFonts w:asciiTheme="minorHAnsi" w:hAnsiTheme="minorHAnsi"/>
                <w:b/>
                <w:bCs/>
              </w:rPr>
              <w:t>MADDE</w:t>
            </w:r>
          </w:p>
        </w:tc>
        <w:tc>
          <w:tcPr>
            <w:tcW w:w="3588" w:type="dxa"/>
            <w:vAlign w:val="center"/>
          </w:tcPr>
          <w:p w14:paraId="34F7625D" w14:textId="77777777" w:rsidR="00591086" w:rsidRPr="00274DB3" w:rsidRDefault="00274DB3" w:rsidP="00274DB3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274DB3">
              <w:rPr>
                <w:rFonts w:asciiTheme="minorHAnsi" w:hAnsiTheme="minorHAnsi"/>
                <w:b/>
                <w:bCs/>
              </w:rPr>
              <w:t>SAF MADDE</w:t>
            </w:r>
          </w:p>
        </w:tc>
        <w:tc>
          <w:tcPr>
            <w:tcW w:w="3452" w:type="dxa"/>
            <w:vAlign w:val="center"/>
          </w:tcPr>
          <w:p w14:paraId="11854847" w14:textId="77777777" w:rsidR="00591086" w:rsidRPr="00274DB3" w:rsidRDefault="00274DB3" w:rsidP="00274DB3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274DB3">
              <w:rPr>
                <w:rFonts w:asciiTheme="minorHAnsi" w:hAnsiTheme="minorHAnsi"/>
                <w:b/>
                <w:bCs/>
              </w:rPr>
              <w:t>KARIŞIM</w:t>
            </w:r>
          </w:p>
        </w:tc>
      </w:tr>
      <w:tr w:rsidR="00591086" w14:paraId="27F54B48" w14:textId="77777777" w:rsidTr="00274DB3">
        <w:tc>
          <w:tcPr>
            <w:tcW w:w="3587" w:type="dxa"/>
            <w:vAlign w:val="center"/>
          </w:tcPr>
          <w:p w14:paraId="4C17EB68" w14:textId="77777777" w:rsidR="00591086" w:rsidRDefault="00B44C9F" w:rsidP="00274DB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Bakır</w:t>
            </w:r>
          </w:p>
        </w:tc>
        <w:tc>
          <w:tcPr>
            <w:tcW w:w="3588" w:type="dxa"/>
          </w:tcPr>
          <w:p w14:paraId="4CAED3B7" w14:textId="0F4B9B38" w:rsidR="00591086" w:rsidRPr="00AA4327" w:rsidRDefault="00AA4327" w:rsidP="00172BC5">
            <w:pPr>
              <w:rPr>
                <w:rFonts w:asciiTheme="minorHAnsi" w:hAnsiTheme="minorHAnsi"/>
                <w:color w:val="FFFFFF" w:themeColor="background1"/>
              </w:rPr>
            </w:pPr>
            <w:hyperlink r:id="rId6" w:history="1">
              <w:r w:rsidRPr="00AA4327">
                <w:rPr>
                  <w:rStyle w:val="Kpr"/>
                  <w:rFonts w:ascii="Comic Sans MS" w:hAnsi="Comic Sans MS" w:cs="Arial"/>
                  <w:color w:val="FFFFFF" w:themeColor="background1"/>
                </w:rPr>
                <w:t>https://www.sorubak.com</w:t>
              </w:r>
            </w:hyperlink>
            <w:r w:rsidRPr="00AA4327">
              <w:rPr>
                <w:rFonts w:ascii="Comic Sans MS" w:hAnsi="Comic Sans MS" w:cs="Arial"/>
                <w:color w:val="FFFFFF" w:themeColor="background1"/>
              </w:rPr>
              <w:t xml:space="preserve"> </w:t>
            </w:r>
          </w:p>
        </w:tc>
        <w:tc>
          <w:tcPr>
            <w:tcW w:w="3452" w:type="dxa"/>
          </w:tcPr>
          <w:p w14:paraId="69FCF2A3" w14:textId="77777777" w:rsidR="00591086" w:rsidRDefault="00591086" w:rsidP="00172BC5">
            <w:pPr>
              <w:rPr>
                <w:rFonts w:asciiTheme="minorHAnsi" w:hAnsiTheme="minorHAnsi"/>
              </w:rPr>
            </w:pPr>
          </w:p>
        </w:tc>
      </w:tr>
      <w:tr w:rsidR="00591086" w14:paraId="6EE47046" w14:textId="77777777" w:rsidTr="00274DB3">
        <w:tc>
          <w:tcPr>
            <w:tcW w:w="3587" w:type="dxa"/>
            <w:vAlign w:val="center"/>
          </w:tcPr>
          <w:p w14:paraId="0855CA7F" w14:textId="77777777" w:rsidR="00591086" w:rsidRDefault="00B44C9F" w:rsidP="00274DB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Toprak</w:t>
            </w:r>
          </w:p>
        </w:tc>
        <w:tc>
          <w:tcPr>
            <w:tcW w:w="3588" w:type="dxa"/>
          </w:tcPr>
          <w:p w14:paraId="5E462C99" w14:textId="77777777" w:rsidR="00591086" w:rsidRDefault="00591086" w:rsidP="00172BC5">
            <w:pPr>
              <w:rPr>
                <w:rFonts w:asciiTheme="minorHAnsi" w:hAnsiTheme="minorHAnsi"/>
              </w:rPr>
            </w:pPr>
          </w:p>
        </w:tc>
        <w:tc>
          <w:tcPr>
            <w:tcW w:w="3452" w:type="dxa"/>
          </w:tcPr>
          <w:p w14:paraId="4529C7D8" w14:textId="77777777" w:rsidR="00591086" w:rsidRDefault="00591086" w:rsidP="00172BC5">
            <w:pPr>
              <w:rPr>
                <w:rFonts w:asciiTheme="minorHAnsi" w:hAnsiTheme="minorHAnsi"/>
              </w:rPr>
            </w:pPr>
          </w:p>
        </w:tc>
      </w:tr>
      <w:tr w:rsidR="00591086" w14:paraId="7F829B77" w14:textId="77777777" w:rsidTr="00274DB3">
        <w:tc>
          <w:tcPr>
            <w:tcW w:w="3587" w:type="dxa"/>
            <w:vAlign w:val="center"/>
          </w:tcPr>
          <w:p w14:paraId="4CB42038" w14:textId="77777777" w:rsidR="00274DB3" w:rsidRDefault="00274DB3" w:rsidP="00274DB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Demir</w:t>
            </w:r>
          </w:p>
        </w:tc>
        <w:tc>
          <w:tcPr>
            <w:tcW w:w="3588" w:type="dxa"/>
          </w:tcPr>
          <w:p w14:paraId="3544E8AC" w14:textId="77777777" w:rsidR="00591086" w:rsidRDefault="00591086" w:rsidP="00172BC5">
            <w:pPr>
              <w:rPr>
                <w:rFonts w:asciiTheme="minorHAnsi" w:hAnsiTheme="minorHAnsi"/>
              </w:rPr>
            </w:pPr>
          </w:p>
        </w:tc>
        <w:tc>
          <w:tcPr>
            <w:tcW w:w="3452" w:type="dxa"/>
          </w:tcPr>
          <w:p w14:paraId="2F9EF0A4" w14:textId="77777777" w:rsidR="00591086" w:rsidRDefault="00591086" w:rsidP="00172BC5">
            <w:pPr>
              <w:rPr>
                <w:rFonts w:asciiTheme="minorHAnsi" w:hAnsiTheme="minorHAnsi"/>
              </w:rPr>
            </w:pPr>
          </w:p>
        </w:tc>
      </w:tr>
      <w:tr w:rsidR="00591086" w14:paraId="05D70077" w14:textId="77777777" w:rsidTr="00274DB3">
        <w:tc>
          <w:tcPr>
            <w:tcW w:w="3587" w:type="dxa"/>
            <w:vAlign w:val="center"/>
          </w:tcPr>
          <w:p w14:paraId="509326E8" w14:textId="77777777" w:rsidR="00591086" w:rsidRDefault="00274DB3" w:rsidP="00274DB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Çorba</w:t>
            </w:r>
          </w:p>
        </w:tc>
        <w:tc>
          <w:tcPr>
            <w:tcW w:w="3588" w:type="dxa"/>
          </w:tcPr>
          <w:p w14:paraId="384863BB" w14:textId="77777777" w:rsidR="00591086" w:rsidRDefault="00591086" w:rsidP="00172BC5">
            <w:pPr>
              <w:rPr>
                <w:rFonts w:asciiTheme="minorHAnsi" w:hAnsiTheme="minorHAnsi"/>
              </w:rPr>
            </w:pPr>
          </w:p>
        </w:tc>
        <w:tc>
          <w:tcPr>
            <w:tcW w:w="3452" w:type="dxa"/>
          </w:tcPr>
          <w:p w14:paraId="4C26C16B" w14:textId="77777777" w:rsidR="00591086" w:rsidRDefault="00591086" w:rsidP="00172BC5">
            <w:pPr>
              <w:rPr>
                <w:rFonts w:asciiTheme="minorHAnsi" w:hAnsiTheme="minorHAnsi"/>
              </w:rPr>
            </w:pPr>
          </w:p>
        </w:tc>
      </w:tr>
      <w:tr w:rsidR="00591086" w14:paraId="09C5B5FA" w14:textId="77777777" w:rsidTr="00274DB3">
        <w:tc>
          <w:tcPr>
            <w:tcW w:w="3587" w:type="dxa"/>
            <w:vAlign w:val="center"/>
          </w:tcPr>
          <w:p w14:paraId="2439797F" w14:textId="77777777" w:rsidR="00591086" w:rsidRDefault="00B44C9F" w:rsidP="00274DB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 Bir tabağın içindeki kum ile mıknatıs</w:t>
            </w:r>
          </w:p>
        </w:tc>
        <w:tc>
          <w:tcPr>
            <w:tcW w:w="3588" w:type="dxa"/>
          </w:tcPr>
          <w:p w14:paraId="4BF6D3AE" w14:textId="77777777" w:rsidR="00591086" w:rsidRDefault="00591086" w:rsidP="00172BC5">
            <w:pPr>
              <w:rPr>
                <w:rFonts w:asciiTheme="minorHAnsi" w:hAnsiTheme="minorHAnsi"/>
              </w:rPr>
            </w:pPr>
          </w:p>
        </w:tc>
        <w:tc>
          <w:tcPr>
            <w:tcW w:w="3452" w:type="dxa"/>
          </w:tcPr>
          <w:p w14:paraId="57238C2E" w14:textId="77777777" w:rsidR="00591086" w:rsidRDefault="00591086" w:rsidP="00172BC5">
            <w:pPr>
              <w:rPr>
                <w:rFonts w:asciiTheme="minorHAnsi" w:hAnsiTheme="minorHAnsi"/>
              </w:rPr>
            </w:pPr>
          </w:p>
        </w:tc>
      </w:tr>
    </w:tbl>
    <w:p w14:paraId="00E2F591" w14:textId="77777777" w:rsidR="00C117D9" w:rsidRPr="0064255B" w:rsidRDefault="00C117D9" w:rsidP="00172BC5">
      <w:pPr>
        <w:rPr>
          <w:rFonts w:asciiTheme="minorHAnsi" w:hAnsiTheme="minorHAnsi"/>
        </w:rPr>
        <w:sectPr w:rsidR="00C117D9" w:rsidRPr="0064255B" w:rsidSect="00172BC5">
          <w:type w:val="continuous"/>
          <w:pgSz w:w="11906" w:h="16838"/>
          <w:pgMar w:top="568" w:right="424" w:bottom="709" w:left="709" w:header="708" w:footer="708" w:gutter="0"/>
          <w:cols w:space="708"/>
          <w:docGrid w:linePitch="360"/>
        </w:sect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5456"/>
        <w:gridCol w:w="5199"/>
      </w:tblGrid>
      <w:tr w:rsidR="00E300C3" w14:paraId="429AFB7F" w14:textId="77777777" w:rsidTr="00C33B2D">
        <w:trPr>
          <w:trHeight w:val="2542"/>
        </w:trPr>
        <w:tc>
          <w:tcPr>
            <w:tcW w:w="5456" w:type="dxa"/>
          </w:tcPr>
          <w:p w14:paraId="1DF36291" w14:textId="77777777" w:rsidR="009678DC" w:rsidRPr="009678DC" w:rsidRDefault="009678DC" w:rsidP="009678DC">
            <w:pPr>
              <w:pStyle w:val="Default"/>
            </w:pPr>
          </w:p>
          <w:p w14:paraId="1D191292" w14:textId="77777777" w:rsidR="00663AF1" w:rsidRPr="00663AF1" w:rsidRDefault="00663AF1" w:rsidP="0087673C">
            <w:pPr>
              <w:pStyle w:val="Pa10"/>
              <w:ind w:left="59"/>
              <w:jc w:val="both"/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</w:pPr>
            <w:r w:rsidRPr="00663AF1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 xml:space="preserve">4-Aşağıdaki </w:t>
            </w:r>
            <w:r w:rsidR="00467108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>hangisi suyu emen maddeden yapılmıştır</w:t>
            </w:r>
            <w:r w:rsidRPr="00663AF1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>?</w:t>
            </w:r>
            <w:r w:rsidR="008325B3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 xml:space="preserve"> (7p)</w:t>
            </w:r>
            <w:r w:rsidRPr="00663AF1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 xml:space="preserve"> </w:t>
            </w:r>
          </w:p>
          <w:p w14:paraId="65EA2B5D" w14:textId="77777777" w:rsidR="00663AF1" w:rsidRPr="00663AF1" w:rsidRDefault="00663AF1" w:rsidP="00663AF1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</w:p>
          <w:p w14:paraId="638E7972" w14:textId="77777777" w:rsidR="00663AF1" w:rsidRPr="00663AF1" w:rsidRDefault="00C33B2D" w:rsidP="00C33B2D">
            <w:pPr>
              <w:pStyle w:val="Pa1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  A</w:t>
            </w:r>
            <w:r w:rsidR="00663AF1" w:rsidRPr="00663AF1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) </w:t>
            </w:r>
            <w:r w:rsidR="00467108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Şemsiye</w:t>
            </w:r>
            <w:r w:rsidR="00663AF1" w:rsidRPr="00663AF1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</w:p>
          <w:p w14:paraId="6BD5E6B9" w14:textId="77777777" w:rsidR="00663AF1" w:rsidRPr="00663AF1" w:rsidRDefault="00663AF1" w:rsidP="00C33B2D">
            <w:pPr>
              <w:pStyle w:val="Pa10"/>
              <w:ind w:left="201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663AF1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B) </w:t>
            </w:r>
            <w:r w:rsidR="00467108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Havlu</w:t>
            </w:r>
            <w:r w:rsidRPr="00663AF1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</w:p>
          <w:p w14:paraId="08013F05" w14:textId="77777777" w:rsidR="00663AF1" w:rsidRPr="00663AF1" w:rsidRDefault="00663AF1" w:rsidP="00C33B2D">
            <w:pPr>
              <w:pStyle w:val="Pa10"/>
              <w:ind w:left="201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663AF1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C) </w:t>
            </w:r>
            <w:r w:rsidR="00467108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Yağmurluk</w:t>
            </w:r>
          </w:p>
          <w:p w14:paraId="32DB6760" w14:textId="77777777" w:rsidR="003C25BC" w:rsidRPr="00C33B2D" w:rsidRDefault="00663AF1" w:rsidP="00C33B2D">
            <w:pPr>
              <w:pStyle w:val="Pa10"/>
              <w:ind w:left="201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663AF1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D) </w:t>
            </w:r>
            <w:r w:rsidR="00467108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Deniz Yatağı</w:t>
            </w:r>
          </w:p>
        </w:tc>
        <w:tc>
          <w:tcPr>
            <w:tcW w:w="5199" w:type="dxa"/>
          </w:tcPr>
          <w:p w14:paraId="2619AF6F" w14:textId="77777777" w:rsidR="009678DC" w:rsidRPr="00DF4209" w:rsidRDefault="009678DC" w:rsidP="003C25BC">
            <w:pPr>
              <w:pStyle w:val="Default"/>
              <w:rPr>
                <w:rFonts w:ascii="Comic Sans MS" w:hAnsi="Comic Sans MS"/>
                <w:sz w:val="20"/>
              </w:rPr>
            </w:pPr>
          </w:p>
          <w:p w14:paraId="426BFBD5" w14:textId="77777777" w:rsidR="00C33B2D" w:rsidRDefault="00221F87" w:rsidP="00C33B2D">
            <w:pPr>
              <w:pStyle w:val="Pa10"/>
              <w:ind w:left="143"/>
              <w:jc w:val="both"/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</w:pPr>
            <w:r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9</w:t>
            </w:r>
            <w:r w:rsidR="00C33B2D"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-</w:t>
            </w:r>
            <w:r w:rsidR="00C33B2D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A</w:t>
            </w:r>
            <w:r w:rsidR="0048360A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ydınlatma araçlarının doğru kullanılması aşağıdakilerden hangisini etkilemez?</w:t>
            </w:r>
            <w:r w:rsidR="00C33B2D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 xml:space="preserve"> </w:t>
            </w:r>
            <w:r w:rsidR="00C33B2D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>(7p)</w:t>
            </w:r>
          </w:p>
          <w:p w14:paraId="43A8F14C" w14:textId="77777777" w:rsidR="00C33B2D" w:rsidRPr="00C33B2D" w:rsidRDefault="00C33B2D" w:rsidP="00C33B2D">
            <w:pPr>
              <w:pStyle w:val="Default"/>
            </w:pPr>
          </w:p>
          <w:p w14:paraId="433DBF0F" w14:textId="77777777" w:rsidR="00C33B2D" w:rsidRPr="00DF4209" w:rsidRDefault="00C33B2D" w:rsidP="00C33B2D">
            <w:pPr>
              <w:pStyle w:val="Pa10"/>
              <w:ind w:left="143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A</w:t>
            </w:r>
            <w:r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) </w:t>
            </w:r>
            <w:r w:rsidR="0048360A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Aile bütçemizi</w:t>
            </w:r>
          </w:p>
          <w:p w14:paraId="32D7831C" w14:textId="77777777" w:rsidR="00C33B2D" w:rsidRPr="00DF4209" w:rsidRDefault="00C33B2D" w:rsidP="00C33B2D">
            <w:pPr>
              <w:pStyle w:val="Pa10"/>
              <w:ind w:left="143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B</w:t>
            </w:r>
            <w:r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) </w:t>
            </w:r>
            <w:r w:rsidR="0048360A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Göz sağlığımızı</w:t>
            </w:r>
          </w:p>
          <w:p w14:paraId="10CD88CA" w14:textId="77777777" w:rsidR="00C33B2D" w:rsidRPr="00DF4209" w:rsidRDefault="00C33B2D" w:rsidP="00C33B2D">
            <w:pPr>
              <w:pStyle w:val="Pa10"/>
              <w:ind w:left="143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C</w:t>
            </w:r>
            <w:r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) </w:t>
            </w:r>
            <w:r w:rsidR="0048360A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Kulak sağlığımızı</w:t>
            </w:r>
          </w:p>
          <w:p w14:paraId="38056907" w14:textId="77777777" w:rsidR="003C25BC" w:rsidRPr="008F46A6" w:rsidRDefault="00C33B2D" w:rsidP="00C33B2D">
            <w:pPr>
              <w:pStyle w:val="Pa10"/>
              <w:ind w:left="143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D</w:t>
            </w:r>
            <w:r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)</w:t>
            </w:r>
            <w:r w:rsidR="0048360A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Ülke ekonomisini</w:t>
            </w:r>
          </w:p>
        </w:tc>
      </w:tr>
      <w:tr w:rsidR="00231AC6" w14:paraId="75EA2E3D" w14:textId="77777777" w:rsidTr="00663AF1">
        <w:tc>
          <w:tcPr>
            <w:tcW w:w="5456" w:type="dxa"/>
          </w:tcPr>
          <w:p w14:paraId="4EAF1BB1" w14:textId="77777777" w:rsidR="00663AF1" w:rsidRDefault="00663AF1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</w:pPr>
          </w:p>
          <w:p w14:paraId="2EC62600" w14:textId="77777777" w:rsidR="0012376D" w:rsidRPr="00DF4209" w:rsidRDefault="008F46A6" w:rsidP="0087673C">
            <w:pPr>
              <w:pStyle w:val="Pa10"/>
              <w:ind w:left="59"/>
              <w:jc w:val="both"/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</w:pPr>
            <w:r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5</w:t>
            </w:r>
            <w:r w:rsidR="003C25BC"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 xml:space="preserve">- </w:t>
            </w:r>
            <w:r w:rsidR="0079162D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 xml:space="preserve">Un ve </w:t>
            </w:r>
            <w:r w:rsidR="0048360A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buğday</w:t>
            </w:r>
            <w:r w:rsidR="0079162D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 xml:space="preserve"> karışımı aşağıdaki yöntemlerin hangisi ile ayrılabilir</w:t>
            </w:r>
            <w:r w:rsidR="0012376D"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 xml:space="preserve">? </w:t>
            </w:r>
            <w:r w:rsidR="008325B3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>(7p)</w:t>
            </w:r>
          </w:p>
          <w:p w14:paraId="02AC9988" w14:textId="77777777" w:rsidR="00663AF1" w:rsidRDefault="00663AF1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</w:p>
          <w:p w14:paraId="328AAD7B" w14:textId="77777777" w:rsidR="00663AF1" w:rsidRDefault="0012376D" w:rsidP="00C33B2D">
            <w:pPr>
              <w:pStyle w:val="Pa10"/>
              <w:ind w:left="420" w:hanging="219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A</w:t>
            </w:r>
            <w:r w:rsidR="0079162D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)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  <w:r w:rsidR="0079162D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Süzme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  <w:r w:rsidR="00663AF1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</w:p>
          <w:p w14:paraId="0D2E0E92" w14:textId="77777777" w:rsidR="0012376D" w:rsidRPr="00DF4209" w:rsidRDefault="0012376D" w:rsidP="00C33B2D">
            <w:pPr>
              <w:pStyle w:val="Pa10"/>
              <w:ind w:left="420" w:hanging="219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B</w:t>
            </w:r>
            <w:r w:rsidR="0079162D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)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  <w:r w:rsidR="0079162D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Eleme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</w:p>
          <w:p w14:paraId="3AF1BB13" w14:textId="77777777" w:rsidR="00231AC6" w:rsidRPr="00DF4209" w:rsidRDefault="00DF4209" w:rsidP="00C33B2D">
            <w:pPr>
              <w:spacing w:line="240" w:lineRule="auto"/>
              <w:ind w:right="-852" w:hanging="219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       </w:t>
            </w:r>
            <w:r w:rsidR="0012376D" w:rsidRPr="00DF4209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C</w:t>
            </w:r>
            <w:r w:rsidR="0079162D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)</w:t>
            </w:r>
            <w:r w:rsidR="0012376D" w:rsidRPr="00DF4209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 </w:t>
            </w:r>
            <w:r w:rsidR="0079162D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Buharlaştırma</w:t>
            </w:r>
            <w:r w:rsidR="00663AF1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br/>
              <w:t xml:space="preserve">   </w:t>
            </w:r>
            <w:r w:rsidR="0012376D" w:rsidRPr="00DF4209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D</w:t>
            </w:r>
            <w:r w:rsidR="0079162D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)</w:t>
            </w:r>
            <w:r w:rsidR="0012376D" w:rsidRPr="00DF4209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 M</w:t>
            </w:r>
            <w:r w:rsidR="0079162D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ıknatıs ile çekme</w:t>
            </w:r>
          </w:p>
        </w:tc>
        <w:tc>
          <w:tcPr>
            <w:tcW w:w="5199" w:type="dxa"/>
          </w:tcPr>
          <w:p w14:paraId="66A29F0B" w14:textId="77777777" w:rsidR="00663AF1" w:rsidRDefault="00663AF1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</w:pPr>
          </w:p>
          <w:p w14:paraId="07BC4C5B" w14:textId="77777777" w:rsidR="00663AF1" w:rsidRDefault="00221F87" w:rsidP="00274DB3">
            <w:pPr>
              <w:spacing w:after="0" w:line="276" w:lineRule="auto"/>
            </w:pPr>
            <w:r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 xml:space="preserve"> </w:t>
            </w:r>
            <w:r w:rsidR="008F46A6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>10-</w:t>
            </w:r>
            <w:r w:rsidR="00274DB3">
              <w:t xml:space="preserve"> </w:t>
            </w:r>
            <w:r w:rsidR="00274DB3" w:rsidRPr="00274DB3"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  <w:t xml:space="preserve">Aşağıdaki karışımlardan hangisi mıknatısla ayırma yöntemiyle </w:t>
            </w:r>
            <w:r w:rsidR="00274DB3" w:rsidRPr="0048360A"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  <w:u w:val="single"/>
              </w:rPr>
              <w:t>ayrılmaz</w:t>
            </w:r>
            <w:r w:rsidR="00274DB3" w:rsidRPr="00274DB3"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  <w:t>?</w:t>
            </w:r>
            <w:r w:rsidR="00274DB3"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  <w:t xml:space="preserve"> </w:t>
            </w:r>
            <w:r w:rsidR="00274DB3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>(7p)</w:t>
            </w:r>
          </w:p>
          <w:p w14:paraId="5DC9ECFD" w14:textId="77777777" w:rsidR="00274DB3" w:rsidRPr="00274DB3" w:rsidRDefault="00274DB3" w:rsidP="00221F87">
            <w:pPr>
              <w:spacing w:after="0" w:line="276" w:lineRule="auto"/>
              <w:ind w:left="143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274DB3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A) Kum + çakıl </w:t>
            </w:r>
          </w:p>
          <w:p w14:paraId="26958D03" w14:textId="77777777" w:rsidR="00274DB3" w:rsidRPr="00274DB3" w:rsidRDefault="00274DB3" w:rsidP="00221F87">
            <w:pPr>
              <w:spacing w:after="0" w:line="276" w:lineRule="auto"/>
              <w:ind w:left="143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274DB3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B) Toplu iğne + kalem </w:t>
            </w:r>
          </w:p>
          <w:p w14:paraId="524F8388" w14:textId="77777777" w:rsidR="00274DB3" w:rsidRPr="00274DB3" w:rsidRDefault="00274DB3" w:rsidP="00221F87">
            <w:pPr>
              <w:spacing w:after="0" w:line="276" w:lineRule="auto"/>
              <w:ind w:left="143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274DB3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C) Demir tozu + pirinç </w:t>
            </w:r>
          </w:p>
          <w:p w14:paraId="4F75D145" w14:textId="77777777" w:rsidR="00274DB3" w:rsidRPr="00DF4209" w:rsidRDefault="00274DB3" w:rsidP="00221F87">
            <w:pPr>
              <w:spacing w:after="0" w:line="276" w:lineRule="auto"/>
              <w:ind w:left="143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274DB3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D) Demir tozu + kum</w:t>
            </w:r>
          </w:p>
        </w:tc>
      </w:tr>
      <w:tr w:rsidR="00231AC6" w14:paraId="7EB25555" w14:textId="77777777" w:rsidTr="00663AF1">
        <w:tc>
          <w:tcPr>
            <w:tcW w:w="5456" w:type="dxa"/>
          </w:tcPr>
          <w:p w14:paraId="33FCC2C3" w14:textId="77777777" w:rsidR="00663AF1" w:rsidRDefault="00663AF1" w:rsidP="009678DC">
            <w:pPr>
              <w:pStyle w:val="Pa10"/>
              <w:ind w:left="360"/>
              <w:jc w:val="both"/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</w:pPr>
          </w:p>
          <w:p w14:paraId="02C87C33" w14:textId="77777777" w:rsidR="003C25BC" w:rsidRPr="0087673C" w:rsidRDefault="008F46A6" w:rsidP="0087673C">
            <w:pPr>
              <w:tabs>
                <w:tab w:val="left" w:pos="5505"/>
                <w:tab w:val="left" w:pos="6810"/>
              </w:tabs>
              <w:ind w:left="59"/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</w:pPr>
            <w:r w:rsidRPr="0087673C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6</w:t>
            </w:r>
            <w:r w:rsidR="009678DC" w:rsidRPr="0087673C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-</w:t>
            </w:r>
            <w:r w:rsidR="0087673C" w:rsidRPr="0087673C">
              <w:rPr>
                <w:rFonts w:ascii="*Times New Roman" w:hAnsi="*Times New Roman"/>
              </w:rPr>
              <w:t xml:space="preserve"> </w:t>
            </w:r>
            <w:r w:rsidR="0087673C" w:rsidRPr="0087673C"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  <w:t xml:space="preserve">Bir kaptaki sıvının kütlesini ölçmek isteyen </w:t>
            </w:r>
            <w:proofErr w:type="gramStart"/>
            <w:r w:rsidR="0087673C" w:rsidRPr="0087673C"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  <w:t>Ali ,</w:t>
            </w:r>
            <w:proofErr w:type="gramEnd"/>
            <w:r w:rsidR="0087673C" w:rsidRPr="0087673C"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  <w:t xml:space="preserve"> önce kabın boş kütlesini 500g olarak ölçmüş daha sonra kabın sıvı ile dolu kütlesini 2500g olarak ölçmüştür. Buna göre kaptaki sıvının </w:t>
            </w:r>
            <w:r w:rsidR="0087673C" w:rsidRPr="0048360A"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  <w:u w:val="single"/>
              </w:rPr>
              <w:t>net kütlesi</w:t>
            </w:r>
            <w:r w:rsidR="0087673C" w:rsidRPr="0087673C"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  <w:t xml:space="preserve"> kaç kg’dır</w:t>
            </w:r>
            <w:r w:rsidR="0087673C"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  <w:t>? (7 p)</w:t>
            </w:r>
          </w:p>
          <w:p w14:paraId="60515D55" w14:textId="77777777" w:rsidR="002D6759" w:rsidRPr="00DF4209" w:rsidRDefault="002D6759" w:rsidP="00C33B2D">
            <w:pPr>
              <w:pStyle w:val="Pa10"/>
              <w:ind w:left="420" w:hanging="219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A</w:t>
            </w:r>
            <w:r w:rsidR="0087673C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)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  <w:r w:rsidR="00374552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3500 g</w:t>
            </w:r>
          </w:p>
          <w:p w14:paraId="2C76778D" w14:textId="77777777" w:rsidR="002D6759" w:rsidRPr="00DF4209" w:rsidRDefault="002D6759" w:rsidP="00C33B2D">
            <w:pPr>
              <w:pStyle w:val="Pa10"/>
              <w:ind w:left="420" w:hanging="219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B</w:t>
            </w:r>
            <w:r w:rsidR="0087673C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)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  <w:r w:rsidR="0087673C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2</w:t>
            </w:r>
            <w:r w:rsidR="00374552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500 g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</w:p>
          <w:p w14:paraId="57D51564" w14:textId="77777777" w:rsidR="002D6759" w:rsidRPr="00DF4209" w:rsidRDefault="002D6759" w:rsidP="00C33B2D">
            <w:pPr>
              <w:pStyle w:val="Pa10"/>
              <w:ind w:left="420" w:hanging="219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C</w:t>
            </w:r>
            <w:r w:rsidR="0087673C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)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  <w:r w:rsidR="0087673C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3000 </w:t>
            </w:r>
            <w:r w:rsidR="00374552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g</w:t>
            </w:r>
          </w:p>
          <w:p w14:paraId="24A28DDF" w14:textId="77777777" w:rsidR="00231AC6" w:rsidRDefault="002D6759" w:rsidP="00C33B2D">
            <w:pPr>
              <w:pStyle w:val="Pa10"/>
              <w:ind w:left="420" w:hanging="219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D</w:t>
            </w:r>
            <w:r w:rsidR="0087673C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)2000 </w:t>
            </w:r>
            <w:r w:rsidR="00374552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g</w:t>
            </w:r>
          </w:p>
          <w:p w14:paraId="0B29771C" w14:textId="77777777" w:rsidR="0087673C" w:rsidRPr="0087673C" w:rsidRDefault="0087673C" w:rsidP="0087673C">
            <w:pPr>
              <w:pStyle w:val="Default"/>
            </w:pPr>
          </w:p>
        </w:tc>
        <w:tc>
          <w:tcPr>
            <w:tcW w:w="5199" w:type="dxa"/>
          </w:tcPr>
          <w:p w14:paraId="50CB3181" w14:textId="77777777" w:rsidR="00663AF1" w:rsidRDefault="00663AF1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</w:pPr>
          </w:p>
          <w:p w14:paraId="1E3714E1" w14:textId="77777777" w:rsidR="00374552" w:rsidRDefault="00221F87" w:rsidP="0048360A">
            <w:pPr>
              <w:spacing w:line="240" w:lineRule="auto"/>
              <w:ind w:left="143" w:right="-852"/>
              <w:rPr>
                <w:rFonts w:ascii="Comic Sans MS" w:eastAsia="Times New Roman" w:hAnsi="Comic Sans MS" w:cs="Kayra"/>
                <w:b/>
                <w:bCs/>
                <w:noProof w:val="0"/>
                <w:color w:val="000000"/>
                <w:sz w:val="20"/>
                <w:szCs w:val="23"/>
              </w:rPr>
            </w:pPr>
            <w:r>
              <w:rPr>
                <w:rFonts w:ascii="Comic Sans MS" w:eastAsia="Times New Roman" w:hAnsi="Comic Sans MS" w:cs="Kayra"/>
                <w:b/>
                <w:bCs/>
                <w:noProof w:val="0"/>
                <w:color w:val="000000"/>
                <w:sz w:val="20"/>
                <w:szCs w:val="23"/>
              </w:rPr>
              <w:t>11</w:t>
            </w:r>
            <w:r w:rsidR="00C33B2D">
              <w:rPr>
                <w:rFonts w:ascii="Comic Sans MS" w:eastAsia="Times New Roman" w:hAnsi="Comic Sans MS" w:cs="Kayra"/>
                <w:b/>
                <w:bCs/>
                <w:noProof w:val="0"/>
                <w:color w:val="000000"/>
                <w:sz w:val="20"/>
                <w:szCs w:val="23"/>
              </w:rPr>
              <w:t>-</w:t>
            </w:r>
            <w:r w:rsidR="0048360A">
              <w:rPr>
                <w:rFonts w:ascii="Comic Sans MS" w:eastAsia="Times New Roman" w:hAnsi="Comic Sans MS" w:cs="Kayra"/>
                <w:b/>
                <w:bCs/>
                <w:noProof w:val="0"/>
                <w:color w:val="000000"/>
                <w:sz w:val="20"/>
                <w:szCs w:val="23"/>
              </w:rPr>
              <w:t xml:space="preserve"> Aşağıdakilerden hangisi yapay ışık kaynağıdır?</w:t>
            </w:r>
          </w:p>
          <w:p w14:paraId="4228CE9C" w14:textId="77777777" w:rsidR="00663AF1" w:rsidRDefault="00374552" w:rsidP="0048360A">
            <w:pPr>
              <w:spacing w:line="240" w:lineRule="auto"/>
              <w:ind w:left="143" w:right="-852"/>
              <w:rPr>
                <w:rFonts w:ascii="Comic Sans MS" w:eastAsia="Times New Roman" w:hAnsi="Comic Sans MS" w:cs="Kayra"/>
                <w:b/>
                <w:bCs/>
                <w:noProof w:val="0"/>
                <w:color w:val="000000"/>
                <w:sz w:val="20"/>
                <w:szCs w:val="23"/>
              </w:rPr>
            </w:pPr>
            <w:r>
              <w:rPr>
                <w:rFonts w:ascii="Comic Sans MS" w:eastAsia="Times New Roman" w:hAnsi="Comic Sans MS" w:cs="Kayra"/>
                <w:b/>
                <w:bCs/>
                <w:noProof w:val="0"/>
                <w:color w:val="000000"/>
                <w:sz w:val="20"/>
                <w:szCs w:val="23"/>
              </w:rPr>
              <w:t>(7p)</w:t>
            </w:r>
          </w:p>
          <w:p w14:paraId="328B0C77" w14:textId="77777777" w:rsidR="0048360A" w:rsidRDefault="00374552" w:rsidP="0048360A">
            <w:pPr>
              <w:pStyle w:val="ListeParagraf"/>
              <w:numPr>
                <w:ilvl w:val="0"/>
                <w:numId w:val="29"/>
              </w:numPr>
              <w:ind w:right="-852"/>
            </w:pPr>
            <w:r>
              <w:t>Güneş</w:t>
            </w:r>
          </w:p>
          <w:p w14:paraId="1B6A0A3F" w14:textId="77777777" w:rsidR="00374552" w:rsidRDefault="00374552" w:rsidP="0048360A">
            <w:pPr>
              <w:pStyle w:val="ListeParagraf"/>
              <w:numPr>
                <w:ilvl w:val="0"/>
                <w:numId w:val="29"/>
              </w:numPr>
              <w:ind w:right="-852"/>
            </w:pPr>
            <w:r>
              <w:t>Kandil</w:t>
            </w:r>
          </w:p>
          <w:p w14:paraId="4E17E4A2" w14:textId="77777777" w:rsidR="00374552" w:rsidRDefault="00374552" w:rsidP="0048360A">
            <w:pPr>
              <w:pStyle w:val="ListeParagraf"/>
              <w:numPr>
                <w:ilvl w:val="0"/>
                <w:numId w:val="29"/>
              </w:numPr>
              <w:ind w:right="-852"/>
            </w:pPr>
            <w:r>
              <w:t>Ateş böceği</w:t>
            </w:r>
          </w:p>
          <w:p w14:paraId="05AAFB37" w14:textId="77777777" w:rsidR="00374552" w:rsidRDefault="00374552" w:rsidP="0048360A">
            <w:pPr>
              <w:pStyle w:val="ListeParagraf"/>
              <w:numPr>
                <w:ilvl w:val="0"/>
                <w:numId w:val="29"/>
              </w:numPr>
              <w:ind w:right="-852"/>
            </w:pPr>
            <w:r>
              <w:t>Yıldızlar</w:t>
            </w:r>
          </w:p>
          <w:p w14:paraId="0B7410BA" w14:textId="77777777" w:rsidR="00374552" w:rsidRPr="00663AF1" w:rsidRDefault="00374552" w:rsidP="00374552">
            <w:pPr>
              <w:ind w:left="143" w:right="-852"/>
            </w:pPr>
          </w:p>
        </w:tc>
      </w:tr>
      <w:tr w:rsidR="00231AC6" w14:paraId="1FF9DB02" w14:textId="77777777" w:rsidTr="00DE0875">
        <w:trPr>
          <w:trHeight w:val="3601"/>
        </w:trPr>
        <w:tc>
          <w:tcPr>
            <w:tcW w:w="5456" w:type="dxa"/>
          </w:tcPr>
          <w:p w14:paraId="1A808CB3" w14:textId="77777777" w:rsidR="003D0C4E" w:rsidRPr="00663AF1" w:rsidRDefault="00DF4209" w:rsidP="003D0C4E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663AF1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    </w:t>
            </w:r>
          </w:p>
          <w:p w14:paraId="50A27B61" w14:textId="77777777" w:rsidR="0087673C" w:rsidRPr="00FF2008" w:rsidRDefault="0087673C" w:rsidP="0087673C">
            <w:pPr>
              <w:spacing w:after="0"/>
              <w:ind w:left="-207" w:firstLine="150"/>
              <w:contextualSpacing/>
              <w:rPr>
                <w:rFonts w:ascii="Comic Sans MS" w:hAnsi="Comic Sans MS"/>
                <w:lang w:val="pt-PT"/>
              </w:rPr>
            </w:pPr>
            <w:r>
              <w:rPr>
                <w:rFonts w:ascii="Comic Sans MS" w:hAnsi="Comic Sans MS"/>
                <w:b/>
                <w:lang w:val="pt-PT"/>
              </w:rPr>
              <w:t xml:space="preserve">      </w:t>
            </w:r>
            <w:r w:rsidRPr="00FF2008">
              <w:rPr>
                <w:rFonts w:ascii="Comic Sans MS" w:hAnsi="Comic Sans MS"/>
                <w:b/>
                <w:lang w:val="pt-PT"/>
              </w:rPr>
              <w:t>I.</w:t>
            </w:r>
            <w:r w:rsidRPr="00FF2008">
              <w:rPr>
                <w:rFonts w:ascii="Comic Sans MS" w:hAnsi="Comic Sans MS"/>
                <w:lang w:val="pt-PT"/>
              </w:rPr>
              <w:t xml:space="preserve"> Su                        </w:t>
            </w:r>
            <w:r>
              <w:rPr>
                <w:rFonts w:ascii="Comic Sans MS" w:hAnsi="Comic Sans MS"/>
                <w:lang w:val="pt-PT"/>
              </w:rPr>
              <w:t xml:space="preserve">   </w:t>
            </w:r>
            <w:r w:rsidRPr="00FF2008">
              <w:rPr>
                <w:rFonts w:ascii="Comic Sans MS" w:hAnsi="Comic Sans MS"/>
                <w:b/>
                <w:lang w:val="pt-PT"/>
              </w:rPr>
              <w:t>II.</w:t>
            </w:r>
            <w:r w:rsidRPr="00FF2008">
              <w:rPr>
                <w:rFonts w:ascii="Comic Sans MS" w:hAnsi="Comic Sans MS"/>
                <w:lang w:val="pt-PT"/>
              </w:rPr>
              <w:t xml:space="preserve"> Toz şeker   </w:t>
            </w:r>
          </w:p>
          <w:p w14:paraId="0464159A" w14:textId="77777777" w:rsidR="0087673C" w:rsidRPr="00FF2008" w:rsidRDefault="0087673C" w:rsidP="0087673C">
            <w:pPr>
              <w:spacing w:after="0" w:line="240" w:lineRule="atLeast"/>
              <w:ind w:right="-36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</w:t>
            </w:r>
            <w:r w:rsidRPr="00FF2008">
              <w:rPr>
                <w:rFonts w:ascii="Comic Sans MS" w:hAnsi="Comic Sans MS"/>
                <w:b/>
              </w:rPr>
              <w:t>III.</w:t>
            </w:r>
            <w:r w:rsidRPr="00FF2008">
              <w:rPr>
                <w:rFonts w:ascii="Comic Sans MS" w:hAnsi="Comic Sans MS"/>
              </w:rPr>
              <w:t xml:space="preserve">Zeytinyağı           </w:t>
            </w:r>
            <w:r>
              <w:rPr>
                <w:rFonts w:ascii="Comic Sans MS" w:hAnsi="Comic Sans MS"/>
              </w:rPr>
              <w:t xml:space="preserve">   </w:t>
            </w:r>
            <w:r w:rsidRPr="00FF2008">
              <w:rPr>
                <w:rFonts w:ascii="Comic Sans MS" w:hAnsi="Comic Sans MS"/>
                <w:b/>
              </w:rPr>
              <w:t xml:space="preserve">IV. </w:t>
            </w:r>
            <w:r w:rsidRPr="00FF2008">
              <w:rPr>
                <w:rFonts w:ascii="Comic Sans MS" w:hAnsi="Comic Sans MS"/>
              </w:rPr>
              <w:t>Pirinç</w:t>
            </w:r>
          </w:p>
          <w:p w14:paraId="0E9D74DD" w14:textId="77777777" w:rsidR="00560F8A" w:rsidRDefault="00560F8A" w:rsidP="00560F8A">
            <w:pPr>
              <w:pStyle w:val="ListeParagraf"/>
              <w:ind w:left="1204"/>
            </w:pPr>
          </w:p>
          <w:p w14:paraId="4998F370" w14:textId="77777777" w:rsidR="0087673C" w:rsidRPr="0087673C" w:rsidRDefault="008F46A6" w:rsidP="00C33B2D">
            <w:pPr>
              <w:pStyle w:val="Pa10"/>
              <w:ind w:left="59" w:hanging="59"/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</w:pPr>
            <w:r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>7</w:t>
            </w:r>
            <w:r w:rsidR="00560F8A"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>-</w:t>
            </w:r>
            <w:r w:rsidR="0087673C" w:rsidRPr="0087673C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 xml:space="preserve">Yukarıda verilen maddelerden hangileri </w:t>
            </w:r>
            <w:r w:rsidR="0087673C" w:rsidRPr="0048360A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  <w:u w:val="single"/>
              </w:rPr>
              <w:t>sıvı</w:t>
            </w:r>
            <w:r w:rsidR="00C33B2D" w:rsidRPr="0048360A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  <w:u w:val="single"/>
              </w:rPr>
              <w:t xml:space="preserve"> </w:t>
            </w:r>
            <w:r w:rsidR="0087673C" w:rsidRPr="0048360A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  <w:u w:val="single"/>
              </w:rPr>
              <w:t>olmadıkları halde</w:t>
            </w:r>
            <w:r w:rsidR="0087673C" w:rsidRPr="0087673C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 xml:space="preserve"> konuldukları kabın şeklini alır? (7 p)</w:t>
            </w:r>
          </w:p>
          <w:p w14:paraId="0BBFEF86" w14:textId="77777777" w:rsidR="0087673C" w:rsidRPr="00FF2008" w:rsidRDefault="0087673C" w:rsidP="0087673C">
            <w:pPr>
              <w:spacing w:after="0" w:line="240" w:lineRule="atLeast"/>
              <w:ind w:right="-360"/>
              <w:rPr>
                <w:rFonts w:ascii="Comic Sans MS" w:hAnsi="Comic Sans MS"/>
                <w:b/>
              </w:rPr>
            </w:pPr>
          </w:p>
          <w:p w14:paraId="5D54A75E" w14:textId="77777777" w:rsidR="0087673C" w:rsidRPr="0087673C" w:rsidRDefault="0087673C" w:rsidP="00C33B2D">
            <w:pPr>
              <w:spacing w:after="0" w:line="240" w:lineRule="atLeast"/>
              <w:ind w:left="484" w:right="-360" w:hanging="283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87673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A) Yalnız II </w:t>
            </w:r>
            <w:r w:rsidRPr="0087673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ab/>
            </w:r>
            <w:r w:rsidRPr="0087673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ab/>
            </w:r>
            <w:r w:rsidRPr="0087673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ab/>
            </w:r>
          </w:p>
          <w:p w14:paraId="13A5AA20" w14:textId="77777777" w:rsidR="0087673C" w:rsidRPr="0087673C" w:rsidRDefault="0087673C" w:rsidP="00C33B2D">
            <w:pPr>
              <w:spacing w:after="0" w:line="240" w:lineRule="atLeast"/>
              <w:ind w:left="484" w:right="-360" w:hanging="283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87673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B) I ve II</w:t>
            </w:r>
          </w:p>
          <w:p w14:paraId="557C5375" w14:textId="77777777" w:rsidR="0087673C" w:rsidRPr="0087673C" w:rsidRDefault="0087673C" w:rsidP="00C33B2D">
            <w:pPr>
              <w:spacing w:after="0" w:line="240" w:lineRule="atLeast"/>
              <w:ind w:left="484" w:right="-360" w:hanging="283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87673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C)  II ve IV </w:t>
            </w:r>
            <w:r w:rsidRPr="0087673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ab/>
            </w:r>
            <w:r w:rsidRPr="0087673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ab/>
            </w:r>
            <w:r w:rsidRPr="0087673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ab/>
            </w:r>
          </w:p>
          <w:p w14:paraId="1D9A946F" w14:textId="77777777" w:rsidR="00560F8A" w:rsidRPr="00DE0875" w:rsidRDefault="0087673C" w:rsidP="00DE0875">
            <w:pPr>
              <w:spacing w:after="0" w:line="240" w:lineRule="atLeast"/>
              <w:ind w:left="484" w:right="-360" w:hanging="283"/>
              <w:rPr>
                <w:rFonts w:ascii="Comic Sans MS" w:hAnsi="Comic Sans MS"/>
              </w:rPr>
            </w:pPr>
            <w:r w:rsidRPr="0087673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D) IV ve III</w:t>
            </w:r>
          </w:p>
          <w:p w14:paraId="4E3D3380" w14:textId="320C3469" w:rsidR="00DF4209" w:rsidRPr="00DF4209" w:rsidRDefault="00AA4327" w:rsidP="00560F8A">
            <w:pPr>
              <w:pStyle w:val="ListeParagraf"/>
              <w:ind w:left="342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  <w:r>
              <w:rPr>
                <w:rFonts w:ascii="Comic Sans MS" w:eastAsia="Calibri" w:hAnsi="Comic Sans MS" w:cs="Arial"/>
              </w:rPr>
              <w:fldChar w:fldCharType="begin"/>
            </w:r>
            <w:r>
              <w:rPr>
                <w:rFonts w:ascii="Comic Sans MS" w:eastAsia="Calibri" w:hAnsi="Comic Sans MS" w:cs="Arial"/>
              </w:rPr>
              <w:instrText xml:space="preserve"> HYPERLINK "</w:instrText>
            </w:r>
            <w:r>
              <w:rPr>
                <w:rFonts w:ascii="Comic Sans MS" w:eastAsia="Calibri" w:hAnsi="Comic Sans MS" w:cs="Arial"/>
              </w:rPr>
              <w:instrText>https://www.sorubak.com</w:instrText>
            </w:r>
            <w:r>
              <w:rPr>
                <w:rFonts w:ascii="Comic Sans MS" w:eastAsia="Calibri" w:hAnsi="Comic Sans MS" w:cs="Arial"/>
              </w:rPr>
              <w:instrText xml:space="preserve">" </w:instrText>
            </w:r>
            <w:r>
              <w:rPr>
                <w:rFonts w:ascii="Comic Sans MS" w:eastAsia="Calibri" w:hAnsi="Comic Sans MS" w:cs="Arial"/>
              </w:rPr>
              <w:fldChar w:fldCharType="separate"/>
            </w:r>
            <w:r w:rsidRPr="009C7DBE">
              <w:rPr>
                <w:rStyle w:val="Kpr"/>
                <w:rFonts w:ascii="Comic Sans MS" w:eastAsia="Calibri" w:hAnsi="Comic Sans MS" w:cs="Arial"/>
              </w:rPr>
              <w:t>https://www.sorubak.com</w:t>
            </w:r>
            <w:r>
              <w:rPr>
                <w:rFonts w:ascii="Comic Sans MS" w:eastAsia="Calibri" w:hAnsi="Comic Sans MS" w:cs="Arial"/>
              </w:rPr>
              <w:fldChar w:fldCharType="end"/>
            </w:r>
            <w:r>
              <w:rPr>
                <w:rFonts w:ascii="Comic Sans MS" w:eastAsia="Calibri" w:hAnsi="Comic Sans MS" w:cs="Arial"/>
              </w:rPr>
              <w:t xml:space="preserve"> </w:t>
            </w:r>
          </w:p>
        </w:tc>
        <w:tc>
          <w:tcPr>
            <w:tcW w:w="5199" w:type="dxa"/>
          </w:tcPr>
          <w:p w14:paraId="1CED92CA" w14:textId="77777777" w:rsidR="00663AF1" w:rsidRPr="0002065B" w:rsidRDefault="00DF4209" w:rsidP="0002065B">
            <w:pPr>
              <w:pStyle w:val="Pa7"/>
              <w:ind w:left="280" w:hanging="280"/>
              <w:jc w:val="both"/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</w:pPr>
            <w:r w:rsidRPr="00560F8A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 xml:space="preserve">      </w:t>
            </w:r>
          </w:p>
          <w:p w14:paraId="61250854" w14:textId="77777777" w:rsidR="00374552" w:rsidRDefault="00221F87" w:rsidP="00221F87">
            <w:pPr>
              <w:spacing w:line="360" w:lineRule="auto"/>
              <w:ind w:left="1" w:right="-852"/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</w:pPr>
            <w:r w:rsidRPr="00221F87"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>12-</w:t>
            </w:r>
            <w:r w:rsidR="0002065B"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 xml:space="preserve">Aşağıdakilerden hangisinde farklı bir hal </w:t>
            </w:r>
          </w:p>
          <w:p w14:paraId="64BD5A27" w14:textId="77777777" w:rsidR="0079162D" w:rsidRPr="00221F87" w:rsidRDefault="0002065B" w:rsidP="00221F87">
            <w:pPr>
              <w:spacing w:line="360" w:lineRule="auto"/>
              <w:ind w:left="1" w:right="-852"/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</w:pPr>
            <w:r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>değişimi gerçekleşmiştir</w:t>
            </w:r>
            <w:r w:rsidR="0079162D" w:rsidRPr="00221F87"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>? (7 p)</w:t>
            </w:r>
          </w:p>
          <w:p w14:paraId="4F3869A0" w14:textId="77777777" w:rsidR="0079162D" w:rsidRPr="0079162D" w:rsidRDefault="0079162D" w:rsidP="00DE0875">
            <w:pPr>
              <w:pStyle w:val="ListeParagraf"/>
              <w:ind w:left="285" w:right="-852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  <w:r w:rsidRPr="0079162D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A) </w:t>
            </w:r>
            <w:r w:rsidR="0002065B">
              <w:rPr>
                <w:rFonts w:ascii="Comic Sans MS" w:hAnsi="Comic Sans MS" w:cs="Kayra"/>
                <w:color w:val="000000"/>
                <w:sz w:val="20"/>
                <w:szCs w:val="23"/>
              </w:rPr>
              <w:t>Çantamızda unuttuğumuz çikolatanın erimesi</w:t>
            </w:r>
          </w:p>
          <w:p w14:paraId="423908B3" w14:textId="77777777" w:rsidR="0079162D" w:rsidRPr="0079162D" w:rsidRDefault="0079162D" w:rsidP="00DE0875">
            <w:pPr>
              <w:pStyle w:val="ListeParagraf"/>
              <w:ind w:left="285" w:right="-852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  <w:r w:rsidRPr="0079162D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B) </w:t>
            </w:r>
            <w:r w:rsidR="0002065B">
              <w:rPr>
                <w:rFonts w:ascii="Comic Sans MS" w:hAnsi="Comic Sans MS" w:cs="Kayra"/>
                <w:color w:val="000000"/>
                <w:sz w:val="20"/>
                <w:szCs w:val="23"/>
              </w:rPr>
              <w:t>Kışın göllerin buz tutması</w:t>
            </w:r>
            <w:r w:rsidRPr="0079162D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 </w:t>
            </w:r>
          </w:p>
          <w:p w14:paraId="210F923F" w14:textId="77777777" w:rsidR="0079162D" w:rsidRPr="0079162D" w:rsidRDefault="0079162D" w:rsidP="00DE0875">
            <w:pPr>
              <w:pStyle w:val="ListeParagraf"/>
              <w:ind w:left="285" w:right="-852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  <w:r w:rsidRPr="0079162D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C) </w:t>
            </w:r>
            <w:r w:rsidR="0002065B">
              <w:rPr>
                <w:rFonts w:ascii="Comic Sans MS" w:hAnsi="Comic Sans MS" w:cs="Kayra"/>
                <w:color w:val="000000"/>
                <w:sz w:val="20"/>
                <w:szCs w:val="23"/>
              </w:rPr>
              <w:t>Ocağa konulan tereyağının erimesi</w:t>
            </w:r>
          </w:p>
          <w:p w14:paraId="6D6A3ED8" w14:textId="77777777" w:rsidR="0079162D" w:rsidRPr="0079162D" w:rsidRDefault="0079162D" w:rsidP="00DE0875">
            <w:pPr>
              <w:pStyle w:val="ListeParagraf"/>
              <w:ind w:left="285" w:right="-852"/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</w:pPr>
            <w:r w:rsidRPr="0079162D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D) </w:t>
            </w:r>
            <w:r w:rsidR="0002065B">
              <w:rPr>
                <w:rFonts w:ascii="Comic Sans MS" w:hAnsi="Comic Sans MS" w:cs="Kayra"/>
                <w:color w:val="000000"/>
                <w:sz w:val="20"/>
                <w:szCs w:val="23"/>
              </w:rPr>
              <w:t>Güneşte kalan dondurmanın erimesi</w:t>
            </w:r>
          </w:p>
        </w:tc>
      </w:tr>
      <w:tr w:rsidR="003C25BC" w14:paraId="7D95F67F" w14:textId="77777777" w:rsidTr="00663AF1">
        <w:tc>
          <w:tcPr>
            <w:tcW w:w="5456" w:type="dxa"/>
          </w:tcPr>
          <w:p w14:paraId="4F539CFD" w14:textId="77777777" w:rsidR="003C25BC" w:rsidRPr="00DF4209" w:rsidRDefault="003C25BC" w:rsidP="003C25BC">
            <w:pPr>
              <w:pStyle w:val="Pa10"/>
              <w:ind w:left="420" w:hanging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</w:p>
          <w:p w14:paraId="55BA77C4" w14:textId="77777777" w:rsidR="00560F8A" w:rsidRDefault="008F46A6" w:rsidP="00221F87">
            <w:pPr>
              <w:pStyle w:val="ListeParagraf"/>
              <w:ind w:left="0"/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</w:pPr>
            <w:r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>8</w:t>
            </w:r>
            <w:r w:rsidR="00560F8A" w:rsidRPr="00663AF1"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>-</w:t>
            </w:r>
            <w:r w:rsidR="0087673C"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>Kütleyi</w:t>
            </w:r>
            <w:r w:rsidR="0048360A"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 xml:space="preserve"> (</w:t>
            </w:r>
            <w:proofErr w:type="spellStart"/>
            <w:r w:rsidR="0048360A"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>ağırılık</w:t>
            </w:r>
            <w:proofErr w:type="spellEnd"/>
            <w:r w:rsidR="0048360A"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>)</w:t>
            </w:r>
            <w:r w:rsidR="0087673C"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 xml:space="preserve"> aşağıdakilerden hangisi ile ölçebiliriz?</w:t>
            </w:r>
            <w:r w:rsidR="00560F8A" w:rsidRPr="00663AF1"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 xml:space="preserve"> </w:t>
            </w:r>
            <w:r w:rsidR="008325B3"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>(7p)</w:t>
            </w:r>
          </w:p>
          <w:p w14:paraId="6D917C95" w14:textId="77777777" w:rsidR="00560F8A" w:rsidRPr="00663AF1" w:rsidRDefault="00560F8A" w:rsidP="00560F8A">
            <w:pPr>
              <w:pStyle w:val="ListeParagraf"/>
              <w:ind w:left="342"/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</w:pPr>
          </w:p>
          <w:p w14:paraId="01654CEE" w14:textId="77777777" w:rsidR="00560F8A" w:rsidRPr="00663AF1" w:rsidRDefault="00560F8A" w:rsidP="00C33B2D">
            <w:pPr>
              <w:pStyle w:val="ListeParagraf"/>
              <w:ind w:left="484" w:hanging="283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  <w:r w:rsidRPr="00663AF1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A) </w:t>
            </w:r>
            <w:r w:rsidR="0087673C">
              <w:rPr>
                <w:rFonts w:ascii="Comic Sans MS" w:hAnsi="Comic Sans MS" w:cs="Kayra"/>
                <w:color w:val="000000"/>
                <w:sz w:val="20"/>
                <w:szCs w:val="23"/>
              </w:rPr>
              <w:t>Metre</w:t>
            </w:r>
          </w:p>
          <w:p w14:paraId="2644F00C" w14:textId="77777777" w:rsidR="00560F8A" w:rsidRPr="00663AF1" w:rsidRDefault="00560F8A" w:rsidP="00C33B2D">
            <w:pPr>
              <w:pStyle w:val="ListeParagraf"/>
              <w:ind w:left="484" w:hanging="283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  <w:r w:rsidRPr="00663AF1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B) </w:t>
            </w:r>
            <w:r w:rsidR="0087673C">
              <w:rPr>
                <w:rFonts w:ascii="Comic Sans MS" w:hAnsi="Comic Sans MS" w:cs="Kayra"/>
                <w:color w:val="000000"/>
                <w:sz w:val="20"/>
                <w:szCs w:val="23"/>
              </w:rPr>
              <w:t>Cetvel</w:t>
            </w:r>
          </w:p>
          <w:p w14:paraId="3DB9CEEF" w14:textId="77777777" w:rsidR="00C33B2D" w:rsidRDefault="00560F8A" w:rsidP="00C33B2D">
            <w:pPr>
              <w:pStyle w:val="ListeParagraf"/>
              <w:ind w:left="484" w:hanging="283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  <w:r w:rsidRPr="00663AF1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C) </w:t>
            </w:r>
            <w:r w:rsidR="0087673C">
              <w:rPr>
                <w:rFonts w:ascii="Comic Sans MS" w:hAnsi="Comic Sans MS" w:cs="Kayra"/>
                <w:color w:val="000000"/>
                <w:sz w:val="20"/>
                <w:szCs w:val="23"/>
              </w:rPr>
              <w:t>Beher</w:t>
            </w:r>
            <w:r w:rsidRPr="00663AF1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 </w:t>
            </w:r>
          </w:p>
          <w:p w14:paraId="1C446C3F" w14:textId="77777777" w:rsidR="003C25BC" w:rsidRDefault="00560F8A" w:rsidP="00C33B2D">
            <w:pPr>
              <w:pStyle w:val="ListeParagraf"/>
              <w:ind w:left="484" w:hanging="283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  <w:r w:rsidRPr="00663AF1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D) </w:t>
            </w:r>
            <w:r w:rsidR="0087673C">
              <w:rPr>
                <w:rFonts w:ascii="Comic Sans MS" w:hAnsi="Comic Sans MS" w:cs="Kayra"/>
                <w:color w:val="000000"/>
                <w:sz w:val="20"/>
                <w:szCs w:val="23"/>
              </w:rPr>
              <w:t>Eşit kollu terazi</w:t>
            </w:r>
          </w:p>
          <w:p w14:paraId="07F97EB6" w14:textId="77777777" w:rsidR="008F46A6" w:rsidRPr="008F46A6" w:rsidRDefault="008F46A6" w:rsidP="008F46A6">
            <w:pPr>
              <w:pStyle w:val="Default"/>
            </w:pPr>
          </w:p>
        </w:tc>
        <w:tc>
          <w:tcPr>
            <w:tcW w:w="5199" w:type="dxa"/>
          </w:tcPr>
          <w:p w14:paraId="097ECD15" w14:textId="77777777" w:rsidR="003C25BC" w:rsidRPr="00DF4209" w:rsidRDefault="003C25BC" w:rsidP="00F15145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</w:p>
          <w:p w14:paraId="608E649C" w14:textId="77777777" w:rsidR="008325B3" w:rsidRPr="008325B3" w:rsidRDefault="00DF4209" w:rsidP="00DF4209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  <w:t xml:space="preserve"> </w:t>
            </w:r>
            <w:r w:rsidR="008325B3" w:rsidRPr="008325B3"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  <w:t>13-</w:t>
            </w:r>
            <w:r w:rsidR="00C33B2D"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  <w:t>Aşağıdakilerden hangisi</w:t>
            </w:r>
            <w:r w:rsidR="0048360A"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  <w:t xml:space="preserve"> doğal olarak aynı anda </w:t>
            </w:r>
            <w:proofErr w:type="gramStart"/>
            <w:r w:rsidR="0048360A"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  <w:t>katı,sıvı</w:t>
            </w:r>
            <w:proofErr w:type="gramEnd"/>
            <w:r w:rsidR="0048360A"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  <w:t xml:space="preserve"> ve gaz halde bulunabilir?</w:t>
            </w:r>
            <w:r w:rsidR="008325B3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>(7p)</w:t>
            </w:r>
          </w:p>
          <w:p w14:paraId="51B6A789" w14:textId="77777777" w:rsidR="008325B3" w:rsidRDefault="008325B3" w:rsidP="00DF4209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</w:p>
          <w:p w14:paraId="67461E11" w14:textId="77777777" w:rsidR="008325B3" w:rsidRDefault="008325B3" w:rsidP="00221F87">
            <w:pPr>
              <w:autoSpaceDE w:val="0"/>
              <w:autoSpaceDN w:val="0"/>
              <w:adjustRightInd w:val="0"/>
              <w:spacing w:after="0" w:line="261" w:lineRule="atLeast"/>
              <w:ind w:left="285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8325B3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A) </w:t>
            </w:r>
            <w:r w:rsidR="0048360A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Kurşun</w:t>
            </w:r>
          </w:p>
          <w:p w14:paraId="07FC5037" w14:textId="77777777" w:rsidR="008325B3" w:rsidRDefault="008325B3" w:rsidP="00221F87">
            <w:pPr>
              <w:autoSpaceDE w:val="0"/>
              <w:autoSpaceDN w:val="0"/>
              <w:adjustRightInd w:val="0"/>
              <w:spacing w:after="0" w:line="261" w:lineRule="atLeast"/>
              <w:ind w:left="285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8325B3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B) </w:t>
            </w:r>
            <w:r w:rsidR="0048360A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Oksijen </w:t>
            </w:r>
          </w:p>
          <w:p w14:paraId="759DFFE1" w14:textId="77777777" w:rsidR="008325B3" w:rsidRDefault="008325B3" w:rsidP="00221F87">
            <w:pPr>
              <w:autoSpaceDE w:val="0"/>
              <w:autoSpaceDN w:val="0"/>
              <w:adjustRightInd w:val="0"/>
              <w:spacing w:after="0" w:line="261" w:lineRule="atLeast"/>
              <w:ind w:left="285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8325B3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C) </w:t>
            </w:r>
            <w:r w:rsidR="0048360A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Demir</w:t>
            </w:r>
          </w:p>
          <w:p w14:paraId="496E59E4" w14:textId="77777777" w:rsidR="003C25BC" w:rsidRDefault="008325B3" w:rsidP="00221F87">
            <w:pPr>
              <w:autoSpaceDE w:val="0"/>
              <w:autoSpaceDN w:val="0"/>
              <w:adjustRightInd w:val="0"/>
              <w:spacing w:after="0" w:line="261" w:lineRule="atLeast"/>
              <w:ind w:left="285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8325B3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D) </w:t>
            </w:r>
            <w:r w:rsidR="0048360A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Su</w:t>
            </w:r>
          </w:p>
          <w:p w14:paraId="297B631C" w14:textId="77777777" w:rsidR="00221F87" w:rsidRPr="008325B3" w:rsidRDefault="00221F87" w:rsidP="00221F87">
            <w:pPr>
              <w:autoSpaceDE w:val="0"/>
              <w:autoSpaceDN w:val="0"/>
              <w:adjustRightInd w:val="0"/>
              <w:spacing w:after="0" w:line="261" w:lineRule="atLeast"/>
              <w:ind w:left="285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</w:p>
        </w:tc>
      </w:tr>
    </w:tbl>
    <w:p w14:paraId="7D1E515B" w14:textId="77777777" w:rsidR="008325B3" w:rsidRPr="00DF4209" w:rsidRDefault="008325B3" w:rsidP="008325B3">
      <w:pPr>
        <w:autoSpaceDE w:val="0"/>
        <w:autoSpaceDN w:val="0"/>
        <w:adjustRightInd w:val="0"/>
        <w:spacing w:after="0" w:line="261" w:lineRule="atLeast"/>
        <w:ind w:left="7500" w:firstLine="708"/>
        <w:rPr>
          <w:rFonts w:ascii="Comic Sans MS" w:eastAsia="Times New Roman" w:hAnsi="Comic Sans MS" w:cs="Kayra"/>
          <w:noProof w:val="0"/>
          <w:color w:val="000000"/>
          <w:sz w:val="20"/>
          <w:szCs w:val="23"/>
        </w:rPr>
      </w:pPr>
      <w:r>
        <w:rPr>
          <w:rFonts w:ascii="Comic Sans MS" w:eastAsia="Times New Roman" w:hAnsi="Comic Sans MS" w:cs="Kayra"/>
          <w:noProof w:val="0"/>
          <w:color w:val="000000"/>
          <w:sz w:val="20"/>
          <w:szCs w:val="23"/>
        </w:rPr>
        <w:t xml:space="preserve">      </w:t>
      </w:r>
      <w:r w:rsidR="0048360A">
        <w:rPr>
          <w:rFonts w:ascii="Comic Sans MS" w:eastAsia="Times New Roman" w:hAnsi="Comic Sans MS" w:cs="Kayra"/>
          <w:noProof w:val="0"/>
          <w:color w:val="000000"/>
          <w:sz w:val="20"/>
          <w:szCs w:val="23"/>
        </w:rPr>
        <w:t>Mustafa Umur İPEK</w:t>
      </w:r>
    </w:p>
    <w:p w14:paraId="0F240D91" w14:textId="77777777" w:rsidR="0053158D" w:rsidRPr="0053158D" w:rsidRDefault="008325B3" w:rsidP="008325B3">
      <w:pPr>
        <w:pStyle w:val="Pa10"/>
        <w:ind w:left="8208" w:firstLine="288"/>
        <w:rPr>
          <w:rFonts w:ascii="Times New Roman" w:hAnsi="Times New Roman"/>
          <w:b/>
          <w:color w:val="231F20"/>
          <w:sz w:val="26"/>
          <w:szCs w:val="26"/>
        </w:rPr>
      </w:pPr>
      <w:r>
        <w:rPr>
          <w:rFonts w:ascii="Comic Sans MS" w:eastAsia="Times New Roman" w:hAnsi="Comic Sans MS" w:cs="Kayra"/>
          <w:color w:val="000000"/>
          <w:sz w:val="20"/>
          <w:szCs w:val="23"/>
        </w:rPr>
        <w:t xml:space="preserve"> </w:t>
      </w:r>
      <w:r w:rsidRPr="00DF4209">
        <w:rPr>
          <w:rFonts w:ascii="Comic Sans MS" w:eastAsia="Times New Roman" w:hAnsi="Comic Sans MS" w:cs="Kayra"/>
          <w:color w:val="000000"/>
          <w:sz w:val="20"/>
          <w:szCs w:val="23"/>
        </w:rPr>
        <w:t>4/</w:t>
      </w:r>
      <w:r w:rsidR="0048360A">
        <w:rPr>
          <w:rFonts w:ascii="Comic Sans MS" w:eastAsia="Times New Roman" w:hAnsi="Comic Sans MS" w:cs="Kayra"/>
          <w:color w:val="000000"/>
          <w:sz w:val="20"/>
          <w:szCs w:val="23"/>
        </w:rPr>
        <w:t xml:space="preserve">C </w:t>
      </w:r>
      <w:r w:rsidRPr="00DF4209">
        <w:rPr>
          <w:rFonts w:ascii="Comic Sans MS" w:eastAsia="Times New Roman" w:hAnsi="Comic Sans MS" w:cs="Kayra"/>
          <w:color w:val="000000"/>
          <w:sz w:val="20"/>
          <w:szCs w:val="23"/>
        </w:rPr>
        <w:t>Sınıf Öğretmeni</w:t>
      </w:r>
    </w:p>
    <w:sectPr w:rsidR="0053158D" w:rsidRPr="0053158D" w:rsidSect="009678DC">
      <w:type w:val="continuous"/>
      <w:pgSz w:w="11906" w:h="16838"/>
      <w:pgMar w:top="568" w:right="566" w:bottom="567" w:left="56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1" w:csb1="00000000"/>
  </w:font>
  <w:font w:name="Kayra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*Times New Roman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402"/>
    <w:multiLevelType w:val="multilevel"/>
    <w:tmpl w:val="00000885"/>
    <w:lvl w:ilvl="0">
      <w:start w:val="1"/>
      <w:numFmt w:val="upperLetter"/>
      <w:lvlText w:val="%1."/>
      <w:lvlJc w:val="left"/>
      <w:pPr>
        <w:ind w:left="353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809" w:hanging="328"/>
      </w:pPr>
    </w:lvl>
    <w:lvl w:ilvl="2">
      <w:numFmt w:val="bullet"/>
      <w:lvlText w:val="•"/>
      <w:lvlJc w:val="left"/>
      <w:pPr>
        <w:ind w:left="1259" w:hanging="328"/>
      </w:pPr>
    </w:lvl>
    <w:lvl w:ilvl="3">
      <w:numFmt w:val="bullet"/>
      <w:lvlText w:val="•"/>
      <w:lvlJc w:val="left"/>
      <w:pPr>
        <w:ind w:left="1709" w:hanging="328"/>
      </w:pPr>
    </w:lvl>
    <w:lvl w:ilvl="4">
      <w:numFmt w:val="bullet"/>
      <w:lvlText w:val="•"/>
      <w:lvlJc w:val="left"/>
      <w:pPr>
        <w:ind w:left="2159" w:hanging="328"/>
      </w:pPr>
    </w:lvl>
    <w:lvl w:ilvl="5">
      <w:numFmt w:val="bullet"/>
      <w:lvlText w:val="•"/>
      <w:lvlJc w:val="left"/>
      <w:pPr>
        <w:ind w:left="2609" w:hanging="328"/>
      </w:pPr>
    </w:lvl>
    <w:lvl w:ilvl="6">
      <w:numFmt w:val="bullet"/>
      <w:lvlText w:val="•"/>
      <w:lvlJc w:val="left"/>
      <w:pPr>
        <w:ind w:left="3059" w:hanging="328"/>
      </w:pPr>
    </w:lvl>
    <w:lvl w:ilvl="7">
      <w:numFmt w:val="bullet"/>
      <w:lvlText w:val="•"/>
      <w:lvlJc w:val="left"/>
      <w:pPr>
        <w:ind w:left="3509" w:hanging="328"/>
      </w:pPr>
    </w:lvl>
    <w:lvl w:ilvl="8">
      <w:numFmt w:val="bullet"/>
      <w:lvlText w:val="•"/>
      <w:lvlJc w:val="left"/>
      <w:pPr>
        <w:ind w:left="3959" w:hanging="328"/>
      </w:pPr>
    </w:lvl>
  </w:abstractNum>
  <w:abstractNum w:abstractNumId="1" w15:restartNumberingAfterBreak="0">
    <w:nsid w:val="00000403"/>
    <w:multiLevelType w:val="multilevel"/>
    <w:tmpl w:val="00000886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517" w:hanging="328"/>
      </w:pPr>
    </w:lvl>
    <w:lvl w:ilvl="2">
      <w:numFmt w:val="bullet"/>
      <w:lvlText w:val="•"/>
      <w:lvlJc w:val="left"/>
      <w:pPr>
        <w:ind w:left="694" w:hanging="328"/>
      </w:pPr>
    </w:lvl>
    <w:lvl w:ilvl="3">
      <w:numFmt w:val="bullet"/>
      <w:lvlText w:val="•"/>
      <w:lvlJc w:val="left"/>
      <w:pPr>
        <w:ind w:left="871" w:hanging="328"/>
      </w:pPr>
    </w:lvl>
    <w:lvl w:ilvl="4">
      <w:numFmt w:val="bullet"/>
      <w:lvlText w:val="•"/>
      <w:lvlJc w:val="left"/>
      <w:pPr>
        <w:ind w:left="1048" w:hanging="328"/>
      </w:pPr>
    </w:lvl>
    <w:lvl w:ilvl="5">
      <w:numFmt w:val="bullet"/>
      <w:lvlText w:val="•"/>
      <w:lvlJc w:val="left"/>
      <w:pPr>
        <w:ind w:left="1225" w:hanging="328"/>
      </w:pPr>
    </w:lvl>
    <w:lvl w:ilvl="6">
      <w:numFmt w:val="bullet"/>
      <w:lvlText w:val="•"/>
      <w:lvlJc w:val="left"/>
      <w:pPr>
        <w:ind w:left="1402" w:hanging="328"/>
      </w:pPr>
    </w:lvl>
    <w:lvl w:ilvl="7">
      <w:numFmt w:val="bullet"/>
      <w:lvlText w:val="•"/>
      <w:lvlJc w:val="left"/>
      <w:pPr>
        <w:ind w:left="1579" w:hanging="328"/>
      </w:pPr>
    </w:lvl>
    <w:lvl w:ilvl="8">
      <w:numFmt w:val="bullet"/>
      <w:lvlText w:val="•"/>
      <w:lvlJc w:val="left"/>
      <w:pPr>
        <w:ind w:left="1756" w:hanging="328"/>
      </w:pPr>
    </w:lvl>
  </w:abstractNum>
  <w:abstractNum w:abstractNumId="2" w15:restartNumberingAfterBreak="0">
    <w:nsid w:val="00000404"/>
    <w:multiLevelType w:val="multilevel"/>
    <w:tmpl w:val="00000887"/>
    <w:lvl w:ilvl="0">
      <w:start w:val="1"/>
      <w:numFmt w:val="upperLetter"/>
      <w:lvlText w:val="%1."/>
      <w:lvlJc w:val="left"/>
      <w:pPr>
        <w:ind w:left="390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828" w:hanging="328"/>
      </w:pPr>
    </w:lvl>
    <w:lvl w:ilvl="2">
      <w:numFmt w:val="bullet"/>
      <w:lvlText w:val="•"/>
      <w:lvlJc w:val="left"/>
      <w:pPr>
        <w:ind w:left="1257" w:hanging="328"/>
      </w:pPr>
    </w:lvl>
    <w:lvl w:ilvl="3">
      <w:numFmt w:val="bullet"/>
      <w:lvlText w:val="•"/>
      <w:lvlJc w:val="left"/>
      <w:pPr>
        <w:ind w:left="1686" w:hanging="328"/>
      </w:pPr>
    </w:lvl>
    <w:lvl w:ilvl="4">
      <w:numFmt w:val="bullet"/>
      <w:lvlText w:val="•"/>
      <w:lvlJc w:val="left"/>
      <w:pPr>
        <w:ind w:left="2115" w:hanging="328"/>
      </w:pPr>
    </w:lvl>
    <w:lvl w:ilvl="5">
      <w:numFmt w:val="bullet"/>
      <w:lvlText w:val="•"/>
      <w:lvlJc w:val="left"/>
      <w:pPr>
        <w:ind w:left="2544" w:hanging="328"/>
      </w:pPr>
    </w:lvl>
    <w:lvl w:ilvl="6">
      <w:numFmt w:val="bullet"/>
      <w:lvlText w:val="•"/>
      <w:lvlJc w:val="left"/>
      <w:pPr>
        <w:ind w:left="2973" w:hanging="328"/>
      </w:pPr>
    </w:lvl>
    <w:lvl w:ilvl="7">
      <w:numFmt w:val="bullet"/>
      <w:lvlText w:val="•"/>
      <w:lvlJc w:val="left"/>
      <w:pPr>
        <w:ind w:left="3402" w:hanging="328"/>
      </w:pPr>
    </w:lvl>
    <w:lvl w:ilvl="8">
      <w:numFmt w:val="bullet"/>
      <w:lvlText w:val="•"/>
      <w:lvlJc w:val="left"/>
      <w:pPr>
        <w:ind w:left="3831" w:hanging="328"/>
      </w:pPr>
    </w:lvl>
  </w:abstractNum>
  <w:abstractNum w:abstractNumId="3" w15:restartNumberingAfterBreak="0">
    <w:nsid w:val="00000405"/>
    <w:multiLevelType w:val="multilevel"/>
    <w:tmpl w:val="00000888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735" w:hanging="328"/>
      </w:pPr>
    </w:lvl>
    <w:lvl w:ilvl="2">
      <w:numFmt w:val="bullet"/>
      <w:lvlText w:val="•"/>
      <w:lvlJc w:val="left"/>
      <w:pPr>
        <w:ind w:left="1131" w:hanging="328"/>
      </w:pPr>
    </w:lvl>
    <w:lvl w:ilvl="3">
      <w:numFmt w:val="bullet"/>
      <w:lvlText w:val="•"/>
      <w:lvlJc w:val="left"/>
      <w:pPr>
        <w:ind w:left="1526" w:hanging="328"/>
      </w:pPr>
    </w:lvl>
    <w:lvl w:ilvl="4">
      <w:numFmt w:val="bullet"/>
      <w:lvlText w:val="•"/>
      <w:lvlJc w:val="left"/>
      <w:pPr>
        <w:ind w:left="1922" w:hanging="328"/>
      </w:pPr>
    </w:lvl>
    <w:lvl w:ilvl="5">
      <w:numFmt w:val="bullet"/>
      <w:lvlText w:val="•"/>
      <w:lvlJc w:val="left"/>
      <w:pPr>
        <w:ind w:left="2318" w:hanging="328"/>
      </w:pPr>
    </w:lvl>
    <w:lvl w:ilvl="6">
      <w:numFmt w:val="bullet"/>
      <w:lvlText w:val="•"/>
      <w:lvlJc w:val="left"/>
      <w:pPr>
        <w:ind w:left="2713" w:hanging="328"/>
      </w:pPr>
    </w:lvl>
    <w:lvl w:ilvl="7">
      <w:numFmt w:val="bullet"/>
      <w:lvlText w:val="•"/>
      <w:lvlJc w:val="left"/>
      <w:pPr>
        <w:ind w:left="3109" w:hanging="328"/>
      </w:pPr>
    </w:lvl>
    <w:lvl w:ilvl="8">
      <w:numFmt w:val="bullet"/>
      <w:lvlText w:val="•"/>
      <w:lvlJc w:val="left"/>
      <w:pPr>
        <w:ind w:left="3504" w:hanging="328"/>
      </w:pPr>
    </w:lvl>
  </w:abstractNum>
  <w:abstractNum w:abstractNumId="4" w15:restartNumberingAfterBreak="0">
    <w:nsid w:val="00000406"/>
    <w:multiLevelType w:val="multilevel"/>
    <w:tmpl w:val="00000889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504" w:hanging="328"/>
      </w:pPr>
    </w:lvl>
    <w:lvl w:ilvl="2">
      <w:numFmt w:val="bullet"/>
      <w:lvlText w:val="•"/>
      <w:lvlJc w:val="left"/>
      <w:pPr>
        <w:ind w:left="668" w:hanging="328"/>
      </w:pPr>
    </w:lvl>
    <w:lvl w:ilvl="3">
      <w:numFmt w:val="bullet"/>
      <w:lvlText w:val="•"/>
      <w:lvlJc w:val="left"/>
      <w:pPr>
        <w:ind w:left="833" w:hanging="328"/>
      </w:pPr>
    </w:lvl>
    <w:lvl w:ilvl="4">
      <w:numFmt w:val="bullet"/>
      <w:lvlText w:val="•"/>
      <w:lvlJc w:val="left"/>
      <w:pPr>
        <w:ind w:left="997" w:hanging="328"/>
      </w:pPr>
    </w:lvl>
    <w:lvl w:ilvl="5">
      <w:numFmt w:val="bullet"/>
      <w:lvlText w:val="•"/>
      <w:lvlJc w:val="left"/>
      <w:pPr>
        <w:ind w:left="1162" w:hanging="328"/>
      </w:pPr>
    </w:lvl>
    <w:lvl w:ilvl="6">
      <w:numFmt w:val="bullet"/>
      <w:lvlText w:val="•"/>
      <w:lvlJc w:val="left"/>
      <w:pPr>
        <w:ind w:left="1326" w:hanging="328"/>
      </w:pPr>
    </w:lvl>
    <w:lvl w:ilvl="7">
      <w:numFmt w:val="bullet"/>
      <w:lvlText w:val="•"/>
      <w:lvlJc w:val="left"/>
      <w:pPr>
        <w:ind w:left="1490" w:hanging="328"/>
      </w:pPr>
    </w:lvl>
    <w:lvl w:ilvl="8">
      <w:numFmt w:val="bullet"/>
      <w:lvlText w:val="•"/>
      <w:lvlJc w:val="left"/>
      <w:pPr>
        <w:ind w:left="1655" w:hanging="328"/>
      </w:pPr>
    </w:lvl>
  </w:abstractNum>
  <w:abstractNum w:abstractNumId="5" w15:restartNumberingAfterBreak="0">
    <w:nsid w:val="00000407"/>
    <w:multiLevelType w:val="multilevel"/>
    <w:tmpl w:val="0000088A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717" w:hanging="328"/>
      </w:pPr>
    </w:lvl>
    <w:lvl w:ilvl="2">
      <w:numFmt w:val="bullet"/>
      <w:lvlText w:val="•"/>
      <w:lvlJc w:val="left"/>
      <w:pPr>
        <w:ind w:left="1094" w:hanging="328"/>
      </w:pPr>
    </w:lvl>
    <w:lvl w:ilvl="3">
      <w:numFmt w:val="bullet"/>
      <w:lvlText w:val="•"/>
      <w:lvlJc w:val="left"/>
      <w:pPr>
        <w:ind w:left="1471" w:hanging="328"/>
      </w:pPr>
    </w:lvl>
    <w:lvl w:ilvl="4">
      <w:numFmt w:val="bullet"/>
      <w:lvlText w:val="•"/>
      <w:lvlJc w:val="left"/>
      <w:pPr>
        <w:ind w:left="1848" w:hanging="328"/>
      </w:pPr>
    </w:lvl>
    <w:lvl w:ilvl="5">
      <w:numFmt w:val="bullet"/>
      <w:lvlText w:val="•"/>
      <w:lvlJc w:val="left"/>
      <w:pPr>
        <w:ind w:left="2225" w:hanging="328"/>
      </w:pPr>
    </w:lvl>
    <w:lvl w:ilvl="6">
      <w:numFmt w:val="bullet"/>
      <w:lvlText w:val="•"/>
      <w:lvlJc w:val="left"/>
      <w:pPr>
        <w:ind w:left="2602" w:hanging="328"/>
      </w:pPr>
    </w:lvl>
    <w:lvl w:ilvl="7">
      <w:numFmt w:val="bullet"/>
      <w:lvlText w:val="•"/>
      <w:lvlJc w:val="left"/>
      <w:pPr>
        <w:ind w:left="2979" w:hanging="328"/>
      </w:pPr>
    </w:lvl>
    <w:lvl w:ilvl="8">
      <w:numFmt w:val="bullet"/>
      <w:lvlText w:val="•"/>
      <w:lvlJc w:val="left"/>
      <w:pPr>
        <w:ind w:left="3356" w:hanging="328"/>
      </w:pPr>
    </w:lvl>
  </w:abstractNum>
  <w:abstractNum w:abstractNumId="6" w15:restartNumberingAfterBreak="0">
    <w:nsid w:val="00000408"/>
    <w:multiLevelType w:val="multilevel"/>
    <w:tmpl w:val="0000088B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751" w:hanging="328"/>
      </w:pPr>
    </w:lvl>
    <w:lvl w:ilvl="2">
      <w:numFmt w:val="bullet"/>
      <w:lvlText w:val="•"/>
      <w:lvlJc w:val="left"/>
      <w:pPr>
        <w:ind w:left="1163" w:hanging="328"/>
      </w:pPr>
    </w:lvl>
    <w:lvl w:ilvl="3">
      <w:numFmt w:val="bullet"/>
      <w:lvlText w:val="•"/>
      <w:lvlJc w:val="left"/>
      <w:pPr>
        <w:ind w:left="1575" w:hanging="328"/>
      </w:pPr>
    </w:lvl>
    <w:lvl w:ilvl="4">
      <w:numFmt w:val="bullet"/>
      <w:lvlText w:val="•"/>
      <w:lvlJc w:val="left"/>
      <w:pPr>
        <w:ind w:left="1986" w:hanging="328"/>
      </w:pPr>
    </w:lvl>
    <w:lvl w:ilvl="5">
      <w:numFmt w:val="bullet"/>
      <w:lvlText w:val="•"/>
      <w:lvlJc w:val="left"/>
      <w:pPr>
        <w:ind w:left="2398" w:hanging="328"/>
      </w:pPr>
    </w:lvl>
    <w:lvl w:ilvl="6">
      <w:numFmt w:val="bullet"/>
      <w:lvlText w:val="•"/>
      <w:lvlJc w:val="left"/>
      <w:pPr>
        <w:ind w:left="2810" w:hanging="328"/>
      </w:pPr>
    </w:lvl>
    <w:lvl w:ilvl="7">
      <w:numFmt w:val="bullet"/>
      <w:lvlText w:val="•"/>
      <w:lvlJc w:val="left"/>
      <w:pPr>
        <w:ind w:left="3221" w:hanging="328"/>
      </w:pPr>
    </w:lvl>
    <w:lvl w:ilvl="8">
      <w:numFmt w:val="bullet"/>
      <w:lvlText w:val="•"/>
      <w:lvlJc w:val="left"/>
      <w:pPr>
        <w:ind w:left="3633" w:hanging="328"/>
      </w:pPr>
    </w:lvl>
  </w:abstractNum>
  <w:abstractNum w:abstractNumId="7" w15:restartNumberingAfterBreak="0">
    <w:nsid w:val="012E7166"/>
    <w:multiLevelType w:val="hybridMultilevel"/>
    <w:tmpl w:val="B12EBA98"/>
    <w:lvl w:ilvl="0" w:tplc="31B662B8">
      <w:start w:val="1"/>
      <w:numFmt w:val="decimal"/>
      <w:lvlText w:val="%1-)"/>
      <w:lvlJc w:val="left"/>
      <w:pPr>
        <w:ind w:left="720" w:hanging="360"/>
      </w:pPr>
      <w:rPr>
        <w:rFonts w:asciiTheme="minorHAnsi" w:hAnsiTheme="minorHAnsi"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8180A"/>
    <w:multiLevelType w:val="hybridMultilevel"/>
    <w:tmpl w:val="04FA5162"/>
    <w:lvl w:ilvl="0" w:tplc="6D1075C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393854"/>
    <w:multiLevelType w:val="hybridMultilevel"/>
    <w:tmpl w:val="35BAA5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A148D8"/>
    <w:multiLevelType w:val="hybridMultilevel"/>
    <w:tmpl w:val="89BC84AA"/>
    <w:lvl w:ilvl="0" w:tplc="29089F02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CC6897"/>
    <w:multiLevelType w:val="hybridMultilevel"/>
    <w:tmpl w:val="FC2008B4"/>
    <w:lvl w:ilvl="0" w:tplc="E9980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3AB0F25"/>
    <w:multiLevelType w:val="hybridMultilevel"/>
    <w:tmpl w:val="4D0667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46591C"/>
    <w:multiLevelType w:val="hybridMultilevel"/>
    <w:tmpl w:val="E55EE3F4"/>
    <w:lvl w:ilvl="0" w:tplc="710EA1F6">
      <w:start w:val="1"/>
      <w:numFmt w:val="upperLetter"/>
      <w:lvlText w:val="%1)"/>
      <w:lvlJc w:val="left"/>
      <w:pPr>
        <w:ind w:left="50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3" w:hanging="360"/>
      </w:pPr>
    </w:lvl>
    <w:lvl w:ilvl="2" w:tplc="041F001B" w:tentative="1">
      <w:start w:val="1"/>
      <w:numFmt w:val="lowerRoman"/>
      <w:lvlText w:val="%3."/>
      <w:lvlJc w:val="right"/>
      <w:pPr>
        <w:ind w:left="1943" w:hanging="180"/>
      </w:pPr>
    </w:lvl>
    <w:lvl w:ilvl="3" w:tplc="041F000F" w:tentative="1">
      <w:start w:val="1"/>
      <w:numFmt w:val="decimal"/>
      <w:lvlText w:val="%4."/>
      <w:lvlJc w:val="left"/>
      <w:pPr>
        <w:ind w:left="2663" w:hanging="360"/>
      </w:pPr>
    </w:lvl>
    <w:lvl w:ilvl="4" w:tplc="041F0019" w:tentative="1">
      <w:start w:val="1"/>
      <w:numFmt w:val="lowerLetter"/>
      <w:lvlText w:val="%5."/>
      <w:lvlJc w:val="left"/>
      <w:pPr>
        <w:ind w:left="3383" w:hanging="360"/>
      </w:pPr>
    </w:lvl>
    <w:lvl w:ilvl="5" w:tplc="041F001B" w:tentative="1">
      <w:start w:val="1"/>
      <w:numFmt w:val="lowerRoman"/>
      <w:lvlText w:val="%6."/>
      <w:lvlJc w:val="right"/>
      <w:pPr>
        <w:ind w:left="4103" w:hanging="180"/>
      </w:pPr>
    </w:lvl>
    <w:lvl w:ilvl="6" w:tplc="041F000F" w:tentative="1">
      <w:start w:val="1"/>
      <w:numFmt w:val="decimal"/>
      <w:lvlText w:val="%7."/>
      <w:lvlJc w:val="left"/>
      <w:pPr>
        <w:ind w:left="4823" w:hanging="360"/>
      </w:pPr>
    </w:lvl>
    <w:lvl w:ilvl="7" w:tplc="041F0019" w:tentative="1">
      <w:start w:val="1"/>
      <w:numFmt w:val="lowerLetter"/>
      <w:lvlText w:val="%8."/>
      <w:lvlJc w:val="left"/>
      <w:pPr>
        <w:ind w:left="5543" w:hanging="360"/>
      </w:pPr>
    </w:lvl>
    <w:lvl w:ilvl="8" w:tplc="041F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14" w15:restartNumberingAfterBreak="0">
    <w:nsid w:val="2AA36713"/>
    <w:multiLevelType w:val="hybridMultilevel"/>
    <w:tmpl w:val="5E44D16E"/>
    <w:lvl w:ilvl="0" w:tplc="708C2B02">
      <w:start w:val="1"/>
      <w:numFmt w:val="upperRoman"/>
      <w:lvlText w:val="%1."/>
      <w:lvlJc w:val="left"/>
      <w:pPr>
        <w:ind w:left="12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4" w:hanging="360"/>
      </w:pPr>
    </w:lvl>
    <w:lvl w:ilvl="2" w:tplc="041F001B" w:tentative="1">
      <w:start w:val="1"/>
      <w:numFmt w:val="lowerRoman"/>
      <w:lvlText w:val="%3."/>
      <w:lvlJc w:val="right"/>
      <w:pPr>
        <w:ind w:left="2284" w:hanging="180"/>
      </w:pPr>
    </w:lvl>
    <w:lvl w:ilvl="3" w:tplc="041F000F" w:tentative="1">
      <w:start w:val="1"/>
      <w:numFmt w:val="decimal"/>
      <w:lvlText w:val="%4."/>
      <w:lvlJc w:val="left"/>
      <w:pPr>
        <w:ind w:left="3004" w:hanging="360"/>
      </w:pPr>
    </w:lvl>
    <w:lvl w:ilvl="4" w:tplc="041F0019" w:tentative="1">
      <w:start w:val="1"/>
      <w:numFmt w:val="lowerLetter"/>
      <w:lvlText w:val="%5."/>
      <w:lvlJc w:val="left"/>
      <w:pPr>
        <w:ind w:left="3724" w:hanging="360"/>
      </w:pPr>
    </w:lvl>
    <w:lvl w:ilvl="5" w:tplc="041F001B" w:tentative="1">
      <w:start w:val="1"/>
      <w:numFmt w:val="lowerRoman"/>
      <w:lvlText w:val="%6."/>
      <w:lvlJc w:val="right"/>
      <w:pPr>
        <w:ind w:left="4444" w:hanging="180"/>
      </w:pPr>
    </w:lvl>
    <w:lvl w:ilvl="6" w:tplc="041F000F" w:tentative="1">
      <w:start w:val="1"/>
      <w:numFmt w:val="decimal"/>
      <w:lvlText w:val="%7."/>
      <w:lvlJc w:val="left"/>
      <w:pPr>
        <w:ind w:left="5164" w:hanging="360"/>
      </w:pPr>
    </w:lvl>
    <w:lvl w:ilvl="7" w:tplc="041F0019" w:tentative="1">
      <w:start w:val="1"/>
      <w:numFmt w:val="lowerLetter"/>
      <w:lvlText w:val="%8."/>
      <w:lvlJc w:val="left"/>
      <w:pPr>
        <w:ind w:left="5884" w:hanging="360"/>
      </w:pPr>
    </w:lvl>
    <w:lvl w:ilvl="8" w:tplc="041F001B" w:tentative="1">
      <w:start w:val="1"/>
      <w:numFmt w:val="lowerRoman"/>
      <w:lvlText w:val="%9."/>
      <w:lvlJc w:val="right"/>
      <w:pPr>
        <w:ind w:left="6604" w:hanging="180"/>
      </w:pPr>
    </w:lvl>
  </w:abstractNum>
  <w:abstractNum w:abstractNumId="15" w15:restartNumberingAfterBreak="0">
    <w:nsid w:val="30BC597E"/>
    <w:multiLevelType w:val="hybridMultilevel"/>
    <w:tmpl w:val="1E12F196"/>
    <w:lvl w:ilvl="0" w:tplc="DC589E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AE60E8"/>
    <w:multiLevelType w:val="hybridMultilevel"/>
    <w:tmpl w:val="124C6108"/>
    <w:lvl w:ilvl="0" w:tplc="F612AED8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4FA23CA8"/>
    <w:multiLevelType w:val="hybridMultilevel"/>
    <w:tmpl w:val="022CBFC6"/>
    <w:lvl w:ilvl="0" w:tplc="FF70F49E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58B73F82"/>
    <w:multiLevelType w:val="hybridMultilevel"/>
    <w:tmpl w:val="C7E05BE0"/>
    <w:lvl w:ilvl="0" w:tplc="681A3612">
      <w:start w:val="1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61D45919"/>
    <w:multiLevelType w:val="hybridMultilevel"/>
    <w:tmpl w:val="82A6B0B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4B1AB2"/>
    <w:multiLevelType w:val="hybridMultilevel"/>
    <w:tmpl w:val="C80607C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060E23"/>
    <w:multiLevelType w:val="hybridMultilevel"/>
    <w:tmpl w:val="C796641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E5E0E"/>
    <w:multiLevelType w:val="hybridMultilevel"/>
    <w:tmpl w:val="85B6011C"/>
    <w:lvl w:ilvl="0" w:tplc="31FABD80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69497067"/>
    <w:multiLevelType w:val="hybridMultilevel"/>
    <w:tmpl w:val="5EEAAE6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4" w15:restartNumberingAfterBreak="0">
    <w:nsid w:val="773D2F17"/>
    <w:multiLevelType w:val="hybridMultilevel"/>
    <w:tmpl w:val="4172248A"/>
    <w:lvl w:ilvl="0" w:tplc="232EEA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ED7390"/>
    <w:multiLevelType w:val="hybridMultilevel"/>
    <w:tmpl w:val="6B6A45D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1E3A97"/>
    <w:multiLevelType w:val="hybridMultilevel"/>
    <w:tmpl w:val="06DEE3F2"/>
    <w:lvl w:ilvl="0" w:tplc="78F003B6">
      <w:start w:val="1"/>
      <w:numFmt w:val="upperRoman"/>
      <w:lvlText w:val="%1."/>
      <w:lvlJc w:val="left"/>
      <w:pPr>
        <w:ind w:left="1147" w:hanging="72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7" w15:restartNumberingAfterBreak="0">
    <w:nsid w:val="7AEC7442"/>
    <w:multiLevelType w:val="hybridMultilevel"/>
    <w:tmpl w:val="BA70D2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B2208F"/>
    <w:multiLevelType w:val="hybridMultilevel"/>
    <w:tmpl w:val="14B26CF0"/>
    <w:lvl w:ilvl="0" w:tplc="A1941A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9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6"/>
  </w:num>
  <w:num w:numId="8">
    <w:abstractNumId w:val="2"/>
  </w:num>
  <w:num w:numId="9">
    <w:abstractNumId w:val="3"/>
  </w:num>
  <w:num w:numId="10">
    <w:abstractNumId w:val="21"/>
  </w:num>
  <w:num w:numId="11">
    <w:abstractNumId w:val="23"/>
  </w:num>
  <w:num w:numId="12">
    <w:abstractNumId w:val="19"/>
  </w:num>
  <w:num w:numId="13">
    <w:abstractNumId w:val="7"/>
  </w:num>
  <w:num w:numId="14">
    <w:abstractNumId w:val="11"/>
  </w:num>
  <w:num w:numId="15">
    <w:abstractNumId w:val="15"/>
  </w:num>
  <w:num w:numId="16">
    <w:abstractNumId w:val="18"/>
  </w:num>
  <w:num w:numId="17">
    <w:abstractNumId w:val="20"/>
  </w:num>
  <w:num w:numId="18">
    <w:abstractNumId w:val="22"/>
  </w:num>
  <w:num w:numId="19">
    <w:abstractNumId w:val="16"/>
  </w:num>
  <w:num w:numId="20">
    <w:abstractNumId w:val="10"/>
  </w:num>
  <w:num w:numId="21">
    <w:abstractNumId w:val="17"/>
  </w:num>
  <w:num w:numId="22">
    <w:abstractNumId w:val="28"/>
  </w:num>
  <w:num w:numId="23">
    <w:abstractNumId w:val="14"/>
  </w:num>
  <w:num w:numId="24">
    <w:abstractNumId w:val="8"/>
  </w:num>
  <w:num w:numId="25">
    <w:abstractNumId w:val="26"/>
  </w:num>
  <w:num w:numId="26">
    <w:abstractNumId w:val="25"/>
  </w:num>
  <w:num w:numId="27">
    <w:abstractNumId w:val="12"/>
  </w:num>
  <w:num w:numId="28">
    <w:abstractNumId w:val="24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7AD5"/>
    <w:rsid w:val="0002065B"/>
    <w:rsid w:val="00021399"/>
    <w:rsid w:val="000233DC"/>
    <w:rsid w:val="000465DB"/>
    <w:rsid w:val="000942B4"/>
    <w:rsid w:val="0012376D"/>
    <w:rsid w:val="001272EE"/>
    <w:rsid w:val="00172BC5"/>
    <w:rsid w:val="001F7887"/>
    <w:rsid w:val="002010E8"/>
    <w:rsid w:val="00221F87"/>
    <w:rsid w:val="00231AC6"/>
    <w:rsid w:val="00257020"/>
    <w:rsid w:val="00262994"/>
    <w:rsid w:val="00274DB3"/>
    <w:rsid w:val="002D6759"/>
    <w:rsid w:val="00305FB6"/>
    <w:rsid w:val="00362785"/>
    <w:rsid w:val="00374552"/>
    <w:rsid w:val="00381F70"/>
    <w:rsid w:val="003B41FD"/>
    <w:rsid w:val="003C25BC"/>
    <w:rsid w:val="003D0C4E"/>
    <w:rsid w:val="003D1E9D"/>
    <w:rsid w:val="00467108"/>
    <w:rsid w:val="0048360A"/>
    <w:rsid w:val="004B2BF2"/>
    <w:rsid w:val="00527AD5"/>
    <w:rsid w:val="0053158D"/>
    <w:rsid w:val="00560F8A"/>
    <w:rsid w:val="00591086"/>
    <w:rsid w:val="006569AB"/>
    <w:rsid w:val="00663AF1"/>
    <w:rsid w:val="0079162D"/>
    <w:rsid w:val="007F00FB"/>
    <w:rsid w:val="008325B3"/>
    <w:rsid w:val="0083492C"/>
    <w:rsid w:val="00842F4D"/>
    <w:rsid w:val="0087673C"/>
    <w:rsid w:val="008F46A6"/>
    <w:rsid w:val="009678DC"/>
    <w:rsid w:val="009B2DC3"/>
    <w:rsid w:val="009C226B"/>
    <w:rsid w:val="009D0559"/>
    <w:rsid w:val="009D263C"/>
    <w:rsid w:val="009D6157"/>
    <w:rsid w:val="009F3932"/>
    <w:rsid w:val="00A3107F"/>
    <w:rsid w:val="00AA4327"/>
    <w:rsid w:val="00B44C9F"/>
    <w:rsid w:val="00B95015"/>
    <w:rsid w:val="00BD30BD"/>
    <w:rsid w:val="00BE778C"/>
    <w:rsid w:val="00BF3816"/>
    <w:rsid w:val="00C03087"/>
    <w:rsid w:val="00C0499B"/>
    <w:rsid w:val="00C117D9"/>
    <w:rsid w:val="00C33B2D"/>
    <w:rsid w:val="00CE564D"/>
    <w:rsid w:val="00CF1806"/>
    <w:rsid w:val="00D44C7E"/>
    <w:rsid w:val="00DE0875"/>
    <w:rsid w:val="00DF4209"/>
    <w:rsid w:val="00E04094"/>
    <w:rsid w:val="00E300C3"/>
    <w:rsid w:val="00E541F3"/>
    <w:rsid w:val="00E73C1F"/>
    <w:rsid w:val="00E76C4B"/>
    <w:rsid w:val="00E8714C"/>
    <w:rsid w:val="00EB7E4C"/>
    <w:rsid w:val="00F15145"/>
    <w:rsid w:val="00F32D16"/>
    <w:rsid w:val="00FB0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A71EC8A"/>
  <w15:docId w15:val="{B6A349BB-45EA-458B-8387-3164A29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AD5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527AD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locked/>
    <w:rsid w:val="00527AD5"/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842F4D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B2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2DC3"/>
    <w:rPr>
      <w:rFonts w:ascii="Tahoma" w:eastAsia="Calibri" w:hAnsi="Tahoma" w:cs="Tahoma"/>
      <w:noProof/>
      <w:sz w:val="16"/>
      <w:szCs w:val="16"/>
    </w:rPr>
  </w:style>
  <w:style w:type="paragraph" w:styleId="ListeParagraf">
    <w:name w:val="List Paragraph"/>
    <w:basedOn w:val="Normal"/>
    <w:uiPriority w:val="34"/>
    <w:qFormat/>
    <w:rsid w:val="00172BC5"/>
    <w:pPr>
      <w:spacing w:after="0" w:line="240" w:lineRule="auto"/>
      <w:ind w:left="720"/>
      <w:contextualSpacing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FB016C"/>
    <w:pPr>
      <w:widowControl w:val="0"/>
      <w:autoSpaceDE w:val="0"/>
      <w:autoSpaceDN w:val="0"/>
      <w:adjustRightInd w:val="0"/>
      <w:spacing w:before="4" w:after="0" w:line="240" w:lineRule="auto"/>
      <w:ind w:left="40"/>
    </w:pPr>
    <w:rPr>
      <w:rFonts w:ascii="Verdana" w:eastAsiaTheme="minorEastAsia" w:hAnsi="Verdana" w:cs="Verdana"/>
      <w:noProof w:val="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FB016C"/>
    <w:rPr>
      <w:rFonts w:ascii="Verdana" w:eastAsiaTheme="minorEastAsia" w:hAnsi="Verdana" w:cs="Verdana"/>
      <w:lang w:eastAsia="tr-TR"/>
    </w:rPr>
  </w:style>
  <w:style w:type="paragraph" w:customStyle="1" w:styleId="Default">
    <w:name w:val="Default"/>
    <w:rsid w:val="004B2BF2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4B2BF2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CE564D"/>
    <w:rPr>
      <w:rFonts w:cs="Kayra"/>
      <w:color w:val="000000"/>
      <w:sz w:val="22"/>
      <w:szCs w:val="22"/>
    </w:rPr>
  </w:style>
  <w:style w:type="paragraph" w:customStyle="1" w:styleId="Pa7">
    <w:name w:val="Pa7"/>
    <w:basedOn w:val="Default"/>
    <w:next w:val="Default"/>
    <w:uiPriority w:val="99"/>
    <w:rsid w:val="0012376D"/>
    <w:pPr>
      <w:spacing w:line="241" w:lineRule="atLeast"/>
    </w:pPr>
    <w:rPr>
      <w:rFonts w:ascii="Kayra" w:hAnsi="Kayra" w:cstheme="minorBidi"/>
      <w:color w:val="auto"/>
    </w:rPr>
  </w:style>
  <w:style w:type="character" w:customStyle="1" w:styleId="A16">
    <w:name w:val="A16"/>
    <w:uiPriority w:val="99"/>
    <w:rsid w:val="0012376D"/>
    <w:rPr>
      <w:rFonts w:cs="Kayra"/>
      <w:color w:val="000000"/>
      <w:u w:val="single"/>
    </w:rPr>
  </w:style>
  <w:style w:type="paragraph" w:customStyle="1" w:styleId="Pa10">
    <w:name w:val="Pa10"/>
    <w:basedOn w:val="Default"/>
    <w:next w:val="Default"/>
    <w:uiPriority w:val="99"/>
    <w:rsid w:val="0012376D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13">
    <w:name w:val="Pa13"/>
    <w:basedOn w:val="Default"/>
    <w:next w:val="Default"/>
    <w:uiPriority w:val="99"/>
    <w:rsid w:val="0012376D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23">
    <w:name w:val="Pa23"/>
    <w:basedOn w:val="Default"/>
    <w:next w:val="Default"/>
    <w:uiPriority w:val="99"/>
    <w:rsid w:val="0012376D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12">
    <w:name w:val="Pa12"/>
    <w:basedOn w:val="Default"/>
    <w:next w:val="Default"/>
    <w:uiPriority w:val="99"/>
    <w:rsid w:val="002D6759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67">
    <w:name w:val="Pa67"/>
    <w:basedOn w:val="Default"/>
    <w:next w:val="Default"/>
    <w:uiPriority w:val="99"/>
    <w:rsid w:val="002D6759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55">
    <w:name w:val="Pa55"/>
    <w:basedOn w:val="Default"/>
    <w:next w:val="Default"/>
    <w:uiPriority w:val="99"/>
    <w:rsid w:val="003C25BC"/>
    <w:pPr>
      <w:spacing w:line="241" w:lineRule="atLeast"/>
    </w:pPr>
    <w:rPr>
      <w:rFonts w:ascii="Kayra" w:hAnsi="Kayra" w:cstheme="minorBidi"/>
      <w:color w:val="auto"/>
    </w:rPr>
  </w:style>
  <w:style w:type="character" w:styleId="Kpr">
    <w:name w:val="Hyperlink"/>
    <w:basedOn w:val="VarsaylanParagrafYazTipi"/>
    <w:unhideWhenUsed/>
    <w:rsid w:val="00E04094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A43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8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27EDC-79B2-41BB-AE3E-D465D6609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577</Words>
  <Characters>3291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2021-03-22T18:07:00Z</cp:lastPrinted>
  <dcterms:created xsi:type="dcterms:W3CDTF">2021-03-29T08:46:00Z</dcterms:created>
  <dcterms:modified xsi:type="dcterms:W3CDTF">2021-03-29T08:46:00Z</dcterms:modified>
  <cp:category>https://www.sorubak.com</cp:category>
</cp:coreProperties>
</file>