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1FE66" w14:textId="204E5F15" w:rsidR="00527AD5" w:rsidRPr="00D62FA5" w:rsidRDefault="00D62FA5" w:rsidP="00D62FA5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</w:pPr>
      <w:r w:rsidRPr="00D62FA5">
        <w:rPr>
          <w:rFonts w:ascii="Comic Sans MS" w:hAnsi="Comic Sans MS"/>
          <w:sz w:val="24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4285ED91" wp14:editId="7F666A06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1242695" cy="120205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AD5" w:rsidRPr="00D62FA5">
        <w:rPr>
          <w:rFonts w:ascii="Comic Sans MS" w:hAnsi="Comic Sans MS"/>
          <w:b/>
          <w:color w:val="000000"/>
          <w:sz w:val="24"/>
          <w:szCs w:val="24"/>
        </w:rPr>
        <w:t>20</w:t>
      </w:r>
      <w:r w:rsidR="009678DC" w:rsidRPr="00D62FA5">
        <w:rPr>
          <w:rFonts w:ascii="Comic Sans MS" w:hAnsi="Comic Sans MS"/>
          <w:b/>
          <w:color w:val="000000"/>
          <w:sz w:val="24"/>
          <w:szCs w:val="24"/>
        </w:rPr>
        <w:t>20</w:t>
      </w:r>
      <w:r w:rsidR="00527AD5" w:rsidRPr="00D62FA5">
        <w:rPr>
          <w:rFonts w:ascii="Comic Sans MS" w:hAnsi="Comic Sans MS"/>
          <w:b/>
          <w:color w:val="000000"/>
          <w:sz w:val="24"/>
          <w:szCs w:val="24"/>
        </w:rPr>
        <w:t>-20</w:t>
      </w:r>
      <w:r w:rsidR="009678DC" w:rsidRPr="00D62FA5">
        <w:rPr>
          <w:rFonts w:ascii="Comic Sans MS" w:hAnsi="Comic Sans MS"/>
          <w:b/>
          <w:color w:val="000000"/>
          <w:sz w:val="24"/>
          <w:szCs w:val="24"/>
        </w:rPr>
        <w:t>21</w:t>
      </w:r>
      <w:r w:rsidR="00527AD5" w:rsidRPr="00D62FA5">
        <w:rPr>
          <w:rFonts w:ascii="Comic Sans MS" w:hAnsi="Comic Sans MS"/>
          <w:b/>
          <w:color w:val="000000"/>
          <w:sz w:val="24"/>
          <w:szCs w:val="24"/>
        </w:rPr>
        <w:t xml:space="preserve"> EĞİTİM ÖĞRETİM YILI </w:t>
      </w:r>
      <w:r w:rsidR="009678DC" w:rsidRPr="00D62FA5">
        <w:rPr>
          <w:rFonts w:ascii="Comic Sans MS" w:hAnsi="Comic Sans MS"/>
          <w:b/>
          <w:color w:val="000000"/>
          <w:sz w:val="24"/>
          <w:szCs w:val="24"/>
        </w:rPr>
        <w:t>ÇAYIROVA FUAT SEZGİN</w:t>
      </w:r>
      <w:r w:rsidR="00527AD5" w:rsidRPr="00D62FA5">
        <w:rPr>
          <w:rFonts w:ascii="Comic Sans MS" w:hAnsi="Comic Sans MS"/>
          <w:b/>
          <w:color w:val="000000"/>
          <w:sz w:val="24"/>
          <w:szCs w:val="24"/>
        </w:rPr>
        <w:t xml:space="preserve"> İLKOKULU</w:t>
      </w:r>
    </w:p>
    <w:p w14:paraId="05988A89" w14:textId="4249B26A" w:rsidR="00172BC5" w:rsidRPr="00D62FA5" w:rsidRDefault="00527AD5" w:rsidP="009678DC">
      <w:pPr>
        <w:tabs>
          <w:tab w:val="left" w:pos="2445"/>
        </w:tabs>
        <w:jc w:val="center"/>
        <w:rPr>
          <w:rFonts w:ascii="Comic Sans MS" w:hAnsi="Comic Sans MS"/>
          <w:b/>
          <w:color w:val="000000"/>
          <w:sz w:val="24"/>
          <w:szCs w:val="24"/>
        </w:rPr>
        <w:sectPr w:rsidR="00172BC5" w:rsidRPr="00D62FA5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D62FA5">
        <w:rPr>
          <w:rFonts w:ascii="Comic Sans MS" w:hAnsi="Comic Sans MS"/>
          <w:b/>
          <w:color w:val="000000"/>
          <w:sz w:val="24"/>
          <w:szCs w:val="24"/>
        </w:rPr>
        <w:t>4-</w:t>
      </w:r>
      <w:r w:rsidR="009678DC" w:rsidRPr="00D62FA5">
        <w:rPr>
          <w:rFonts w:ascii="Comic Sans MS" w:hAnsi="Comic Sans MS"/>
          <w:b/>
          <w:color w:val="000000"/>
          <w:sz w:val="24"/>
          <w:szCs w:val="24"/>
        </w:rPr>
        <w:t>A</w:t>
      </w:r>
      <w:r w:rsidRPr="00D62FA5">
        <w:rPr>
          <w:rFonts w:ascii="Comic Sans MS" w:hAnsi="Comic Sans MS"/>
          <w:b/>
          <w:color w:val="000000"/>
          <w:sz w:val="24"/>
          <w:szCs w:val="24"/>
        </w:rPr>
        <w:t xml:space="preserve"> SINIFI  </w:t>
      </w:r>
      <w:r w:rsidR="00792A4E" w:rsidRPr="00D62FA5">
        <w:rPr>
          <w:rFonts w:ascii="Comic Sans MS" w:hAnsi="Comic Sans MS"/>
          <w:b/>
          <w:color w:val="000000"/>
          <w:sz w:val="24"/>
          <w:szCs w:val="24"/>
        </w:rPr>
        <w:t>TRAFİK GÜVENLİĞİ</w:t>
      </w:r>
      <w:r w:rsidR="009F3932" w:rsidRPr="00D62FA5">
        <w:rPr>
          <w:rFonts w:ascii="Comic Sans MS" w:hAnsi="Comic Sans MS"/>
          <w:b/>
          <w:color w:val="000000"/>
          <w:sz w:val="24"/>
          <w:szCs w:val="24"/>
        </w:rPr>
        <w:t xml:space="preserve"> 2. DÖNEM 1</w:t>
      </w:r>
      <w:r w:rsidRPr="00D62FA5">
        <w:rPr>
          <w:rFonts w:ascii="Comic Sans MS" w:hAnsi="Comic Sans MS"/>
          <w:b/>
          <w:color w:val="000000"/>
          <w:sz w:val="24"/>
          <w:szCs w:val="24"/>
        </w:rPr>
        <w:t>. YAZIL</w:t>
      </w:r>
      <w:r w:rsidR="009678DC" w:rsidRPr="00D62FA5">
        <w:rPr>
          <w:rFonts w:ascii="Comic Sans MS" w:hAnsi="Comic Sans MS"/>
          <w:b/>
          <w:color w:val="000000"/>
          <w:sz w:val="24"/>
          <w:szCs w:val="24"/>
        </w:rPr>
        <w:t>ISI</w:t>
      </w:r>
    </w:p>
    <w:p w14:paraId="1FCBC910" w14:textId="34739AFA" w:rsidR="00362785" w:rsidRPr="00D62FA5" w:rsidRDefault="00D62FA5" w:rsidP="00D62FA5">
      <w:pPr>
        <w:spacing w:after="0" w:line="360" w:lineRule="auto"/>
        <w:rPr>
          <w:rFonts w:ascii="Comic Sans MS" w:hAnsi="Comic Sans MS"/>
          <w:sz w:val="24"/>
          <w:szCs w:val="28"/>
        </w:rPr>
      </w:pPr>
      <w:r w:rsidRPr="00D62FA5">
        <w:rPr>
          <w:rFonts w:ascii="Comic Sans MS" w:hAnsi="Comic Sans MS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6F478008">
                <wp:simplePos x="0" y="0"/>
                <wp:positionH relativeFrom="column">
                  <wp:posOffset>892175</wp:posOffset>
                </wp:positionH>
                <wp:positionV relativeFrom="paragraph">
                  <wp:posOffset>260350</wp:posOffset>
                </wp:positionV>
                <wp:extent cx="1057275" cy="333375"/>
                <wp:effectExtent l="0" t="0" r="9525" b="952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1DC5B" id="Rectangle 2" o:spid="_x0000_s1026" style="position:absolute;margin-left:70.25pt;margin-top:20.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"/>
            </w:pict>
          </mc:Fallback>
        </mc:AlternateContent>
      </w:r>
      <w:r w:rsidR="00527AD5" w:rsidRPr="00D62FA5">
        <w:rPr>
          <w:rFonts w:ascii="Comic Sans MS" w:hAnsi="Comic Sans MS"/>
          <w:sz w:val="24"/>
          <w:szCs w:val="28"/>
        </w:rPr>
        <w:t xml:space="preserve">Adı Soyadı: </w:t>
      </w:r>
      <w:r w:rsidR="009678DC" w:rsidRPr="00D62FA5">
        <w:rPr>
          <w:rFonts w:ascii="Comic Sans MS" w:hAnsi="Comic Sans MS"/>
          <w:sz w:val="24"/>
          <w:szCs w:val="28"/>
        </w:rPr>
        <w:t>………………………………………….</w:t>
      </w:r>
      <w:r w:rsidR="00527AD5" w:rsidRPr="00D62FA5">
        <w:rPr>
          <w:rFonts w:ascii="Comic Sans MS" w:hAnsi="Comic Sans MS"/>
          <w:sz w:val="24"/>
          <w:szCs w:val="28"/>
        </w:rPr>
        <w:t xml:space="preserve">                                                                                                        </w:t>
      </w:r>
      <w:r w:rsidR="00527AD5" w:rsidRPr="00D62FA5">
        <w:rPr>
          <w:rFonts w:ascii="Comic Sans MS" w:hAnsi="Comic Sans MS"/>
          <w:sz w:val="24"/>
          <w:szCs w:val="28"/>
        </w:rPr>
        <w:br/>
        <w:t>Puanı         :</w:t>
      </w:r>
      <w:r w:rsidR="00BD30BD" w:rsidRPr="00D62FA5">
        <w:rPr>
          <w:rFonts w:ascii="Comic Sans MS" w:hAnsi="Comic Sans MS"/>
          <w:color w:val="C00000"/>
          <w:sz w:val="26"/>
          <w:szCs w:val="26"/>
        </w:rPr>
        <w:t xml:space="preserve">                </w:t>
      </w:r>
    </w:p>
    <w:p w14:paraId="2E5D939F" w14:textId="24DF28DA" w:rsidR="000465DB" w:rsidRPr="00D62FA5" w:rsidRDefault="00172BC5" w:rsidP="003C25BC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D62FA5">
        <w:rPr>
          <w:rFonts w:ascii="Comic Sans MS" w:hAnsi="Comic Sans MS"/>
          <w:b/>
        </w:rPr>
        <w:t xml:space="preserve">Aşağıda boş bırakılan yerleri uygun kelimelerle tamamlayınız. </w:t>
      </w:r>
      <w:r w:rsidR="00C0499B" w:rsidRPr="00D62FA5">
        <w:rPr>
          <w:rFonts w:ascii="Comic Sans MS" w:hAnsi="Comic Sans MS"/>
          <w:b/>
        </w:rPr>
        <w:t>(</w:t>
      </w:r>
      <w:r w:rsidR="009A52D4" w:rsidRPr="00D62FA5">
        <w:rPr>
          <w:rFonts w:ascii="Comic Sans MS" w:hAnsi="Comic Sans MS"/>
          <w:b/>
        </w:rPr>
        <w:t>7x5=35</w:t>
      </w:r>
      <w:r w:rsidR="003E47A7" w:rsidRPr="00D62FA5">
        <w:rPr>
          <w:rFonts w:ascii="Comic Sans MS" w:hAnsi="Comic Sans MS"/>
          <w:b/>
        </w:rPr>
        <w:t xml:space="preserve"> </w:t>
      </w:r>
      <w:r w:rsidRPr="00D62FA5">
        <w:rPr>
          <w:rFonts w:ascii="Comic Sans MS" w:hAnsi="Comic Sans MS"/>
          <w:b/>
        </w:rPr>
        <w:t>p</w:t>
      </w:r>
      <w:r w:rsidR="00C0499B" w:rsidRPr="00D62FA5">
        <w:rPr>
          <w:rFonts w:ascii="Comic Sans MS" w:hAnsi="Comic Sans MS"/>
          <w:b/>
        </w:rPr>
        <w:t>)</w:t>
      </w:r>
    </w:p>
    <w:p w14:paraId="56F4FD39" w14:textId="0C9A2633" w:rsidR="00172BC5" w:rsidRPr="0064255B" w:rsidRDefault="00E73C1F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1F5537DD">
                <wp:simplePos x="0" y="0"/>
                <wp:positionH relativeFrom="column">
                  <wp:posOffset>111760</wp:posOffset>
                </wp:positionH>
                <wp:positionV relativeFrom="paragraph">
                  <wp:posOffset>126365</wp:posOffset>
                </wp:positionV>
                <wp:extent cx="6385560" cy="72390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700BFCD3" w:rsidR="00172BC5" w:rsidRPr="00D62FA5" w:rsidRDefault="00792A4E" w:rsidP="000942B4">
                            <w:pPr>
                              <w:jc w:val="center"/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</w:pPr>
                            <w:r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güvenli yol</w:t>
                            </w:r>
                            <w:r w:rsidR="00CE564D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  <w:r w:rsidR="00BF3816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–</w:t>
                            </w:r>
                            <w:r w:rsidR="00CE564D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  <w:r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en kısa</w:t>
                            </w:r>
                            <w:r w:rsidR="00BF3816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– </w:t>
                            </w:r>
                            <w:r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alt geçit</w:t>
                            </w:r>
                            <w:r w:rsidR="00BF3816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– </w:t>
                            </w:r>
                            <w:r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en güvenli</w:t>
                            </w:r>
                            <w:r w:rsidR="00BF3816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  <w:r w:rsidR="000942B4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br/>
                            </w:r>
                            <w:r w:rsidR="00015CC1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emniyet</w:t>
                            </w:r>
                            <w:r w:rsidR="00B95015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  <w:r w:rsidR="000942B4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– </w:t>
                            </w:r>
                            <w:r w:rsidR="00015CC1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112</w:t>
                            </w:r>
                            <w:r w:rsidR="000942B4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- </w:t>
                            </w:r>
                            <w:r w:rsidR="00B95015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  <w:r w:rsidR="00015CC1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rahatsız</w:t>
                            </w:r>
                            <w:r w:rsidR="000942B4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– </w:t>
                            </w:r>
                            <w:r w:rsidR="00015CC1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>dikkatli</w:t>
                            </w:r>
                            <w:r w:rsidR="000942B4" w:rsidRPr="00D62FA5">
                              <w:rPr>
                                <w:rFonts w:ascii="Comic Sans MS" w:eastAsia="Times New Roman" w:hAnsi="Comic Sans MS"/>
                                <w:b/>
                                <w:noProof w:val="0"/>
                                <w:sz w:val="32"/>
                                <w:szCs w:val="32"/>
                                <w:lang w:eastAsia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95pt;width:502.8pt;height:5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" fillcolor="white [3201]" strokeweight=".5pt">
                <v:path arrowok="t"/>
                <v:textbox>
                  <w:txbxContent>
                    <w:p w14:paraId="0E64EF81" w14:textId="700BFCD3" w:rsidR="00172BC5" w:rsidRPr="00D62FA5" w:rsidRDefault="00792A4E" w:rsidP="000942B4">
                      <w:pPr>
                        <w:jc w:val="center"/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</w:pPr>
                      <w:r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güvenli yol</w:t>
                      </w:r>
                      <w:r w:rsidR="00CE564D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  <w:r w:rsidR="00BF3816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–</w:t>
                      </w:r>
                      <w:r w:rsidR="00CE564D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  <w:r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en kısa</w:t>
                      </w:r>
                      <w:r w:rsidR="00BF3816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– </w:t>
                      </w:r>
                      <w:r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alt geçit</w:t>
                      </w:r>
                      <w:r w:rsidR="00BF3816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– </w:t>
                      </w:r>
                      <w:r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en güvenli</w:t>
                      </w:r>
                      <w:r w:rsidR="00BF3816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  <w:r w:rsidR="000942B4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br/>
                      </w:r>
                      <w:r w:rsidR="00015CC1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emniyet</w:t>
                      </w:r>
                      <w:r w:rsidR="00B95015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  <w:r w:rsidR="000942B4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– </w:t>
                      </w:r>
                      <w:r w:rsidR="00015CC1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112</w:t>
                      </w:r>
                      <w:r w:rsidR="000942B4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- </w:t>
                      </w:r>
                      <w:r w:rsidR="00B95015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  <w:r w:rsidR="00015CC1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rahatsız</w:t>
                      </w:r>
                      <w:r w:rsidR="000942B4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– </w:t>
                      </w:r>
                      <w:r w:rsidR="00015CC1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>dikkatli</w:t>
                      </w:r>
                      <w:r w:rsidR="000942B4" w:rsidRPr="00D62FA5">
                        <w:rPr>
                          <w:rFonts w:ascii="Comic Sans MS" w:eastAsia="Times New Roman" w:hAnsi="Comic Sans MS"/>
                          <w:b/>
                          <w:noProof w:val="0"/>
                          <w:sz w:val="32"/>
                          <w:szCs w:val="32"/>
                          <w:lang w:eastAsia="tr-T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1C780583" w14:textId="6A371FA2" w:rsid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5FC56F87" w14:textId="77777777" w:rsidR="00015CC1" w:rsidRPr="003D0C4E" w:rsidRDefault="00015CC1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00279955" w14:textId="77777777" w:rsidR="00792A4E" w:rsidRPr="00D62FA5" w:rsidRDefault="00792A4E" w:rsidP="00015CC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Kayra"/>
          <w:color w:val="000000"/>
          <w:sz w:val="23"/>
          <w:szCs w:val="23"/>
        </w:rPr>
      </w:pPr>
      <w:r w:rsidRPr="00D62FA5">
        <w:rPr>
          <w:rFonts w:ascii="Comic Sans MS" w:hAnsi="Comic Sans MS"/>
        </w:rPr>
        <w:t xml:space="preserve">Okula gelirken ........................................ </w:t>
      </w:r>
      <w:proofErr w:type="gramStart"/>
      <w:r w:rsidRPr="00D62FA5">
        <w:rPr>
          <w:rFonts w:ascii="Comic Sans MS" w:hAnsi="Comic Sans MS"/>
        </w:rPr>
        <w:t>yolu</w:t>
      </w:r>
      <w:proofErr w:type="gramEnd"/>
      <w:r w:rsidRPr="00D62FA5">
        <w:rPr>
          <w:rFonts w:ascii="Comic Sans MS" w:hAnsi="Comic Sans MS"/>
        </w:rPr>
        <w:t xml:space="preserve"> değil, ........................................ </w:t>
      </w:r>
      <w:proofErr w:type="gramStart"/>
      <w:r w:rsidRPr="00D62FA5">
        <w:rPr>
          <w:rFonts w:ascii="Comic Sans MS" w:hAnsi="Comic Sans MS"/>
        </w:rPr>
        <w:t>yolu</w:t>
      </w:r>
      <w:proofErr w:type="gramEnd"/>
      <w:r w:rsidRPr="00D62FA5">
        <w:rPr>
          <w:rFonts w:ascii="Comic Sans MS" w:hAnsi="Comic Sans MS"/>
        </w:rPr>
        <w:t xml:space="preserve"> seçmeliyiz.</w:t>
      </w:r>
    </w:p>
    <w:p w14:paraId="3E913DF8" w14:textId="77777777" w:rsidR="00015CC1" w:rsidRPr="00D62FA5" w:rsidRDefault="00015CC1" w:rsidP="00015CC1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Comic Sans MS" w:hAnsi="Comic Sans MS" w:cs="Kayra"/>
          <w:color w:val="000000"/>
          <w:sz w:val="23"/>
          <w:szCs w:val="23"/>
        </w:rPr>
      </w:pPr>
      <w:r w:rsidRPr="00D62FA5">
        <w:rPr>
          <w:rFonts w:ascii="Comic Sans MS" w:hAnsi="Comic Sans MS"/>
        </w:rPr>
        <w:t xml:space="preserve">Yolculuk sırasında ……………………………………. </w:t>
      </w:r>
      <w:proofErr w:type="gramStart"/>
      <w:r w:rsidRPr="00D62FA5">
        <w:rPr>
          <w:rFonts w:ascii="Comic Sans MS" w:hAnsi="Comic Sans MS"/>
        </w:rPr>
        <w:t>kemerini</w:t>
      </w:r>
      <w:proofErr w:type="gramEnd"/>
      <w:r w:rsidRPr="00D62FA5">
        <w:rPr>
          <w:rFonts w:ascii="Comic Sans MS" w:hAnsi="Comic Sans MS"/>
        </w:rPr>
        <w:t xml:space="preserve"> takmalıyız.</w:t>
      </w:r>
    </w:p>
    <w:p w14:paraId="71B4AC63" w14:textId="77777777" w:rsidR="00015CC1" w:rsidRPr="00D62FA5" w:rsidRDefault="00015CC1" w:rsidP="00015CC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D62FA5">
        <w:rPr>
          <w:rFonts w:ascii="Comic Sans MS" w:hAnsi="Comic Sans MS"/>
        </w:rPr>
        <w:t xml:space="preserve">Okul taşıtına binerken ve bu taşıttan inerken ……………………………………. </w:t>
      </w:r>
      <w:proofErr w:type="gramStart"/>
      <w:r w:rsidRPr="00D62FA5">
        <w:rPr>
          <w:rFonts w:ascii="Comic Sans MS" w:hAnsi="Comic Sans MS"/>
        </w:rPr>
        <w:t>olmalıyız</w:t>
      </w:r>
      <w:proofErr w:type="gramEnd"/>
      <w:r w:rsidRPr="00D62FA5">
        <w:rPr>
          <w:rFonts w:ascii="Comic Sans MS" w:hAnsi="Comic Sans MS"/>
        </w:rPr>
        <w:t>.</w:t>
      </w:r>
    </w:p>
    <w:p w14:paraId="52A22E1A" w14:textId="4B14A2C1" w:rsidR="00015CC1" w:rsidRPr="00D62FA5" w:rsidRDefault="00015CC1" w:rsidP="00015CC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</w:rPr>
      </w:pPr>
      <w:r w:rsidRPr="00D62FA5">
        <w:rPr>
          <w:rFonts w:ascii="Comic Sans MS" w:hAnsi="Comic Sans MS"/>
        </w:rPr>
        <w:t xml:space="preserve">Taşıt içinde çevremizdeki insanları ……………………………………. </w:t>
      </w:r>
      <w:proofErr w:type="gramStart"/>
      <w:r w:rsidRPr="00D62FA5">
        <w:rPr>
          <w:rFonts w:ascii="Comic Sans MS" w:hAnsi="Comic Sans MS"/>
        </w:rPr>
        <w:t>edecek</w:t>
      </w:r>
      <w:proofErr w:type="gramEnd"/>
      <w:r w:rsidRPr="00D62FA5">
        <w:rPr>
          <w:rFonts w:ascii="Comic Sans MS" w:hAnsi="Comic Sans MS"/>
        </w:rPr>
        <w:t xml:space="preserve"> davranışlarda bulunmamalıyız.</w:t>
      </w:r>
    </w:p>
    <w:p w14:paraId="08B76253" w14:textId="4CD997D2" w:rsidR="00015CC1" w:rsidRPr="00D62FA5" w:rsidRDefault="00015CC1" w:rsidP="00015CC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Kayra"/>
          <w:color w:val="000000"/>
          <w:sz w:val="23"/>
          <w:szCs w:val="23"/>
        </w:rPr>
      </w:pPr>
      <w:r w:rsidRPr="00D62FA5">
        <w:rPr>
          <w:rFonts w:ascii="Comic Sans MS" w:hAnsi="Comic Sans MS"/>
        </w:rPr>
        <w:t xml:space="preserve">Yaya geçidi olmayan yollarda üst veya ........................................ </w:t>
      </w:r>
      <w:proofErr w:type="gramStart"/>
      <w:r w:rsidRPr="00D62FA5">
        <w:rPr>
          <w:rFonts w:ascii="Comic Sans MS" w:hAnsi="Comic Sans MS"/>
        </w:rPr>
        <w:t>kullanmak</w:t>
      </w:r>
      <w:proofErr w:type="gramEnd"/>
      <w:r w:rsidRPr="00D62FA5">
        <w:rPr>
          <w:rFonts w:ascii="Comic Sans MS" w:hAnsi="Comic Sans MS"/>
        </w:rPr>
        <w:t xml:space="preserve"> gerekir.</w:t>
      </w:r>
    </w:p>
    <w:p w14:paraId="5D619CFE" w14:textId="77777777" w:rsidR="00015CC1" w:rsidRPr="00D62FA5" w:rsidRDefault="00015CC1" w:rsidP="00015CC1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Kayra"/>
          <w:color w:val="000000"/>
          <w:sz w:val="23"/>
          <w:szCs w:val="23"/>
        </w:rPr>
      </w:pPr>
      <w:r w:rsidRPr="00D62FA5">
        <w:rPr>
          <w:rFonts w:ascii="Comic Sans MS" w:hAnsi="Comic Sans MS"/>
        </w:rPr>
        <w:t xml:space="preserve">Trafik polisi, ışıklı trafik işaret cihazları, yaya ve okul geçitleri vb. unsurların bulunduğu yol ........................................ </w:t>
      </w:r>
      <w:proofErr w:type="gramStart"/>
      <w:r w:rsidRPr="00D62FA5">
        <w:rPr>
          <w:rFonts w:ascii="Comic Sans MS" w:hAnsi="Comic Sans MS"/>
        </w:rPr>
        <w:t>dur</w:t>
      </w:r>
      <w:proofErr w:type="gramEnd"/>
      <w:r w:rsidRPr="00D62FA5">
        <w:rPr>
          <w:rFonts w:ascii="Comic Sans MS" w:hAnsi="Comic Sans MS"/>
        </w:rPr>
        <w:t>.</w:t>
      </w:r>
    </w:p>
    <w:p w14:paraId="13FC4801" w14:textId="7A62CB84" w:rsidR="003E47A7" w:rsidRPr="00D62FA5" w:rsidRDefault="00015CC1" w:rsidP="00D62FA5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Kayra"/>
          <w:color w:val="000000"/>
          <w:sz w:val="23"/>
          <w:szCs w:val="23"/>
        </w:rPr>
      </w:pPr>
      <w:r w:rsidRPr="00D62FA5">
        <w:rPr>
          <w:rFonts w:ascii="Comic Sans MS" w:hAnsi="Comic Sans MS"/>
        </w:rPr>
        <w:t>Yaralanmalarda zaman geçirmeden ……………………………………. Acil Yardım Merkezini aramalı, yardım istemeliyiz.</w:t>
      </w:r>
    </w:p>
    <w:p w14:paraId="3C8FAA9D" w14:textId="0085FE81" w:rsidR="00172BC5" w:rsidRPr="00D62FA5" w:rsidRDefault="00172BC5" w:rsidP="000465DB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</w:rPr>
      </w:pPr>
      <w:r w:rsidRPr="00D62FA5">
        <w:rPr>
          <w:rFonts w:ascii="Comic Sans MS" w:hAnsi="Comic Sans MS"/>
          <w:b/>
          <w:bCs/>
        </w:rPr>
        <w:t>Aşağıdaki ifadelerden doğru olanların başına D, yanlış olanların başına Y harfi yazınız.</w:t>
      </w:r>
      <w:r w:rsidR="00C0499B" w:rsidRPr="00D62FA5">
        <w:rPr>
          <w:rFonts w:ascii="Comic Sans MS" w:hAnsi="Comic Sans MS"/>
          <w:b/>
          <w:bCs/>
        </w:rPr>
        <w:t>(</w:t>
      </w:r>
      <w:r w:rsidR="003E47A7" w:rsidRPr="00D62FA5">
        <w:rPr>
          <w:rFonts w:ascii="Comic Sans MS" w:hAnsi="Comic Sans MS"/>
          <w:b/>
          <w:bCs/>
        </w:rPr>
        <w:t xml:space="preserve">3x10=30 </w:t>
      </w:r>
      <w:r w:rsidRPr="00D62FA5">
        <w:rPr>
          <w:rFonts w:ascii="Comic Sans MS" w:hAnsi="Comic Sans MS"/>
          <w:b/>
          <w:bCs/>
        </w:rPr>
        <w:t>p</w:t>
      </w:r>
      <w:r w:rsidR="00C0499B" w:rsidRPr="00D62FA5">
        <w:rPr>
          <w:rFonts w:ascii="Comic Sans MS" w:hAnsi="Comic Sans MS"/>
          <w:b/>
          <w:bCs/>
        </w:rPr>
        <w:t>)</w:t>
      </w:r>
    </w:p>
    <w:p w14:paraId="6E911E27" w14:textId="77777777" w:rsidR="000465DB" w:rsidRPr="00D62FA5" w:rsidRDefault="000465DB" w:rsidP="000465DB">
      <w:pPr>
        <w:pStyle w:val="ListeParagraf"/>
        <w:rPr>
          <w:rFonts w:ascii="Comic Sans MS" w:hAnsi="Comic Sans MS"/>
        </w:rPr>
      </w:pPr>
    </w:p>
    <w:p w14:paraId="22B43A2F" w14:textId="0B6B3AE2" w:rsidR="00663AF1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) </w:t>
      </w:r>
      <w:r w:rsidR="003E47A7" w:rsidRPr="00D62FA5">
        <w:rPr>
          <w:rFonts w:ascii="Comic Sans MS" w:hAnsi="Comic Sans MS"/>
        </w:rPr>
        <w:t>Trafikte hoşgörülü, saygılı ve duyarlı olmak gerekir.</w:t>
      </w:r>
    </w:p>
    <w:p w14:paraId="11C6B816" w14:textId="3CD77C00" w:rsidR="00CE564D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>Trafik işaret levhalarının hepsinin şekli aynıdır</w:t>
      </w:r>
      <w:r w:rsidR="00560F8A" w:rsidRPr="00D62FA5">
        <w:rPr>
          <w:rFonts w:ascii="Comic Sans MS" w:hAnsi="Comic Sans MS"/>
        </w:rPr>
        <w:t>.</w:t>
      </w:r>
    </w:p>
    <w:p w14:paraId="50112192" w14:textId="3C41B7BB" w:rsidR="003E47A7" w:rsidRPr="00D62FA5" w:rsidRDefault="0012376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="00CE564D"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 xml:space="preserve">Işıklı trafik işaret cihazı ve trafik işaret levhalarını korumalıyız. </w:t>
      </w:r>
    </w:p>
    <w:p w14:paraId="4555E95B" w14:textId="4550C589" w:rsidR="00CE564D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>Toplu taşıma araçlarına binerken sıra olmak gerekir.</w:t>
      </w:r>
    </w:p>
    <w:p w14:paraId="011D81EF" w14:textId="338B3830" w:rsidR="00560F8A" w:rsidRPr="00D62FA5" w:rsidRDefault="00BF3816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>Bakımsız yollar trafik kazalarına sebep olur.</w:t>
      </w:r>
    </w:p>
    <w:p w14:paraId="485E9021" w14:textId="77777777" w:rsidR="003E47A7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 xml:space="preserve">Trafik kurallarının etkin şekilde uygulanması hepimizin görevidir. </w:t>
      </w:r>
    </w:p>
    <w:p w14:paraId="238C407C" w14:textId="77777777" w:rsidR="003E47A7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 xml:space="preserve">Yaya kaldırımı olmayan yollarda banketten yürümek gerekir. </w:t>
      </w:r>
    </w:p>
    <w:p w14:paraId="27B805BD" w14:textId="57946D7A" w:rsidR="00CE564D" w:rsidRPr="00D62FA5" w:rsidRDefault="00CE564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>Özel aracımıza gösterdiğimiz özeni toplu taşıma araçlarına da göstermeliyiz.</w:t>
      </w:r>
    </w:p>
    <w:p w14:paraId="16B185B9" w14:textId="77777777" w:rsidR="003E47A7" w:rsidRPr="00D62FA5" w:rsidRDefault="00BF3816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D62FA5">
        <w:rPr>
          <w:rFonts w:ascii="Comic Sans MS" w:hAnsi="Comic Sans MS"/>
        </w:rPr>
        <w:t>( ......</w:t>
      </w:r>
      <w:proofErr w:type="gramEnd"/>
      <w:r w:rsidRPr="00D62FA5">
        <w:rPr>
          <w:rFonts w:ascii="Comic Sans MS" w:hAnsi="Comic Sans MS"/>
        </w:rPr>
        <w:t xml:space="preserve"> ) </w:t>
      </w:r>
      <w:r w:rsidR="003E47A7" w:rsidRPr="00D62FA5">
        <w:rPr>
          <w:rFonts w:ascii="Comic Sans MS" w:hAnsi="Comic Sans MS"/>
        </w:rPr>
        <w:t xml:space="preserve">Toplu taşıma araçlarında yüksek sesle konuşulmaz. </w:t>
      </w:r>
    </w:p>
    <w:p w14:paraId="1D621094" w14:textId="3B55F8F6" w:rsidR="000942B4" w:rsidRPr="00D62FA5" w:rsidRDefault="0012376D" w:rsidP="003E47A7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 w:rsidRPr="00D62FA5">
        <w:rPr>
          <w:rFonts w:ascii="Comic Sans MS" w:hAnsi="Comic Sans MS"/>
        </w:rPr>
        <w:t>( .......</w:t>
      </w:r>
      <w:r w:rsidR="00CE564D" w:rsidRPr="00D62FA5">
        <w:rPr>
          <w:rFonts w:ascii="Comic Sans MS" w:hAnsi="Comic Sans MS"/>
        </w:rPr>
        <w:t xml:space="preserve">) </w:t>
      </w:r>
      <w:r w:rsidR="003E47A7" w:rsidRPr="00D62FA5">
        <w:rPr>
          <w:rFonts w:ascii="Comic Sans MS" w:hAnsi="Comic Sans MS"/>
        </w:rPr>
        <w:t>Okul taşıtlarında emniyet kemeri takmak zorunlu değildir.</w:t>
      </w:r>
    </w:p>
    <w:p w14:paraId="28DAEF29" w14:textId="02F9E01F" w:rsidR="009A52D4" w:rsidRPr="00345E76" w:rsidRDefault="009A52D4" w:rsidP="00345E76">
      <w:pPr>
        <w:spacing w:line="320" w:lineRule="atLeast"/>
        <w:rPr>
          <w:rFonts w:asciiTheme="minorHAnsi" w:hAnsiTheme="minorHAnsi"/>
        </w:rPr>
      </w:pPr>
    </w:p>
    <w:tbl>
      <w:tblPr>
        <w:tblStyle w:val="TabloKlavuzu"/>
        <w:tblW w:w="0" w:type="auto"/>
        <w:tblInd w:w="-289" w:type="dxa"/>
        <w:tblLook w:val="04A0" w:firstRow="1" w:lastRow="0" w:firstColumn="1" w:lastColumn="0" w:noHBand="0" w:noVBand="1"/>
      </w:tblPr>
      <w:tblGrid>
        <w:gridCol w:w="11031"/>
      </w:tblGrid>
      <w:tr w:rsidR="00D62FA5" w14:paraId="245A62FE" w14:textId="77777777" w:rsidTr="00631AC9">
        <w:trPr>
          <w:trHeight w:val="13854"/>
        </w:trPr>
        <w:tc>
          <w:tcPr>
            <w:tcW w:w="1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C1AE5F" w14:textId="77777777" w:rsidR="009A4FA6" w:rsidRDefault="009A4FA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</w:p>
          <w:p w14:paraId="6A989379" w14:textId="53BE1893" w:rsidR="00D62FA5" w:rsidRPr="00345E76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3</w:t>
            </w:r>
            <w:r w:rsidR="00D62FA5" w:rsidRPr="009936C9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- Aşağıdakilerden hangisi yük taşımak için kullanılmaz? </w:t>
            </w:r>
            <w:r w:rsidR="009A4FA6">
              <w:rPr>
                <w:rFonts w:ascii="Comic Sans MS" w:hAnsi="Comic Sans MS"/>
                <w:b/>
                <w:bCs/>
                <w:sz w:val="22"/>
                <w:szCs w:val="22"/>
              </w:rPr>
              <w:t>(5 p)</w:t>
            </w:r>
          </w:p>
          <w:p w14:paraId="10FB7B07" w14:textId="4B123B74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A. Kamyon </w:t>
            </w:r>
            <w:r w:rsidR="009936C9">
              <w:rPr>
                <w:rFonts w:ascii="Comic Sans MS" w:hAnsi="Comic Sans MS"/>
                <w:sz w:val="22"/>
                <w:szCs w:val="22"/>
              </w:rPr>
              <w:t xml:space="preserve"> 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B. Otomobil </w:t>
            </w:r>
          </w:p>
          <w:p w14:paraId="5B20DBF9" w14:textId="42495ADE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C. Traktör </w:t>
            </w:r>
            <w:r w:rsidR="009936C9">
              <w:rPr>
                <w:rFonts w:ascii="Comic Sans MS" w:hAnsi="Comic Sans MS"/>
                <w:sz w:val="22"/>
                <w:szCs w:val="22"/>
              </w:rPr>
              <w:t xml:space="preserve"> 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>D. Kamyonet</w:t>
            </w:r>
          </w:p>
          <w:p w14:paraId="23B1D725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  <w:p w14:paraId="6DC65FEA" w14:textId="052C8D7C" w:rsidR="00D62FA5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4</w:t>
            </w:r>
            <w:r w:rsidR="00D62FA5" w:rsidRPr="009936C9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- Aşağıdakilerden hangisi trafik kazalarının nedenlerinden değildir? </w:t>
            </w:r>
            <w:r w:rsidR="009A4FA6">
              <w:rPr>
                <w:rFonts w:ascii="Comic Sans MS" w:hAnsi="Comic Sans MS"/>
                <w:b/>
                <w:bCs/>
                <w:sz w:val="22"/>
                <w:szCs w:val="22"/>
              </w:rPr>
              <w:t>(5 p)</w:t>
            </w:r>
          </w:p>
          <w:p w14:paraId="140BDDBB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A. Oyun oynamak için cadde ve sokakları tercih etmek. </w:t>
            </w:r>
          </w:p>
          <w:p w14:paraId="69A3079D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B. Uykusuzken araç kullanmak. </w:t>
            </w:r>
          </w:p>
          <w:p w14:paraId="65325223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C. Hız sınırlarına uymak. </w:t>
            </w:r>
          </w:p>
          <w:p w14:paraId="61E59818" w14:textId="2E67F51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>D. Duran araçların önünden veya arkasından geçmek.</w:t>
            </w:r>
          </w:p>
          <w:p w14:paraId="27C8FE85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</w:p>
          <w:p w14:paraId="1814777E" w14:textId="664B8BB4" w:rsidR="00D62FA5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5</w:t>
            </w:r>
            <w:r w:rsidR="009936C9" w:rsidRPr="009936C9">
              <w:rPr>
                <w:rFonts w:ascii="Comic Sans MS" w:hAnsi="Comic Sans MS"/>
                <w:b/>
                <w:bCs/>
                <w:sz w:val="22"/>
                <w:szCs w:val="22"/>
              </w:rPr>
              <w:t>-</w:t>
            </w:r>
          </w:p>
          <w:p w14:paraId="4271AD50" w14:textId="1E12A7A9" w:rsidR="00D62FA5" w:rsidRPr="009936C9" w:rsidRDefault="00D62FA5" w:rsidP="00345E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Karşıya geçmek için kaldırımda ve yola iki adım mesafede beklenmelidir. </w:t>
            </w:r>
          </w:p>
          <w:p w14:paraId="3D4E5CF0" w14:textId="77777777" w:rsidR="00345E76" w:rsidRDefault="00D62FA5" w:rsidP="00345E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Ani olarak yola inilmemelidir. </w:t>
            </w:r>
          </w:p>
          <w:p w14:paraId="71D681B7" w14:textId="1E88C85C" w:rsidR="00D62FA5" w:rsidRPr="00345E76" w:rsidRDefault="00D62FA5" w:rsidP="00345E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345E76">
              <w:rPr>
                <w:rFonts w:ascii="Comic Sans MS" w:hAnsi="Comic Sans MS"/>
              </w:rPr>
              <w:t>Karşıya geçişlerde güvenli geçiş yerleri tercih edilmelidir.</w:t>
            </w:r>
          </w:p>
          <w:p w14:paraId="7275FF22" w14:textId="40DA4802" w:rsidR="00D62FA5" w:rsidRPr="009936C9" w:rsidRDefault="00D62FA5" w:rsidP="00345E76">
            <w:pPr>
              <w:spacing w:line="276" w:lineRule="auto"/>
              <w:rPr>
                <w:rFonts w:ascii="Comic Sans MS" w:eastAsia="Times New Roman" w:hAnsi="Comic Sans MS"/>
                <w:b/>
                <w:bCs/>
                <w:noProof w:val="0"/>
              </w:rPr>
            </w:pPr>
            <w:r w:rsidRPr="009936C9"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</w:t>
            </w:r>
            <w:r w:rsidR="009936C9"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 </w:t>
            </w:r>
            <w:r w:rsidR="009936C9" w:rsidRPr="009936C9"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</w:t>
            </w:r>
            <w:r w:rsidRPr="009936C9">
              <w:rPr>
                <w:rFonts w:ascii="Comic Sans MS" w:eastAsia="Times New Roman" w:hAnsi="Comic Sans MS"/>
                <w:b/>
                <w:bCs/>
                <w:noProof w:val="0"/>
              </w:rPr>
              <w:t>Bu ifadelerden hangisi veya hangileri doğrudur?</w:t>
            </w:r>
            <w:r w:rsidR="009A4FA6"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</w:t>
            </w:r>
            <w:r w:rsidR="009A4FA6">
              <w:rPr>
                <w:rFonts w:ascii="Comic Sans MS" w:hAnsi="Comic Sans MS"/>
                <w:b/>
                <w:bCs/>
              </w:rPr>
              <w:t>(5 p)</w:t>
            </w:r>
          </w:p>
          <w:p w14:paraId="362A9424" w14:textId="0EA74430" w:rsidR="009936C9" w:rsidRPr="009936C9" w:rsidRDefault="00D62FA5" w:rsidP="00345E76">
            <w:pPr>
              <w:spacing w:line="276" w:lineRule="auto"/>
              <w:rPr>
                <w:rFonts w:ascii="Comic Sans MS" w:eastAsia="Times New Roman" w:hAnsi="Comic Sans MS"/>
                <w:noProof w:val="0"/>
              </w:rPr>
            </w:pPr>
            <w:r w:rsidRPr="009936C9">
              <w:rPr>
                <w:sz w:val="20"/>
                <w:szCs w:val="20"/>
              </w:rPr>
              <w:t xml:space="preserve"> </w:t>
            </w:r>
            <w:r w:rsidRPr="009936C9">
              <w:rPr>
                <w:rFonts w:ascii="Comic Sans MS" w:eastAsia="Times New Roman" w:hAnsi="Comic Sans MS"/>
                <w:noProof w:val="0"/>
              </w:rPr>
              <w:t xml:space="preserve">A. Yalnız I </w:t>
            </w:r>
            <w:r w:rsidR="009936C9">
              <w:rPr>
                <w:rFonts w:ascii="Comic Sans MS" w:eastAsia="Times New Roman" w:hAnsi="Comic Sans MS"/>
                <w:noProof w:val="0"/>
              </w:rPr>
              <w:t xml:space="preserve">                          </w:t>
            </w:r>
            <w:r w:rsidRPr="009936C9">
              <w:rPr>
                <w:rFonts w:ascii="Comic Sans MS" w:eastAsia="Times New Roman" w:hAnsi="Comic Sans MS"/>
                <w:noProof w:val="0"/>
              </w:rPr>
              <w:t xml:space="preserve">B. I ve II </w:t>
            </w:r>
            <w:r w:rsidR="00345E76">
              <w:rPr>
                <w:rFonts w:ascii="Comic Sans MS" w:eastAsia="Times New Roman" w:hAnsi="Comic Sans MS"/>
                <w:noProof w:val="0"/>
              </w:rPr>
              <w:br/>
              <w:t xml:space="preserve"> </w:t>
            </w:r>
            <w:r w:rsidRPr="009936C9">
              <w:rPr>
                <w:rFonts w:ascii="Comic Sans MS" w:eastAsia="Times New Roman" w:hAnsi="Comic Sans MS"/>
                <w:noProof w:val="0"/>
              </w:rPr>
              <w:t xml:space="preserve">C. I ve III </w:t>
            </w:r>
            <w:r w:rsidR="009936C9">
              <w:rPr>
                <w:rFonts w:ascii="Comic Sans MS" w:eastAsia="Times New Roman" w:hAnsi="Comic Sans MS"/>
                <w:noProof w:val="0"/>
              </w:rPr>
              <w:t xml:space="preserve">                          </w:t>
            </w:r>
            <w:r w:rsidRPr="009936C9">
              <w:rPr>
                <w:rFonts w:ascii="Comic Sans MS" w:eastAsia="Times New Roman" w:hAnsi="Comic Sans MS"/>
                <w:noProof w:val="0"/>
              </w:rPr>
              <w:t>D. I, II ve III</w:t>
            </w:r>
          </w:p>
          <w:p w14:paraId="086B2539" w14:textId="336BB272" w:rsidR="00D62FA5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6</w:t>
            </w:r>
            <w:r w:rsidR="009936C9" w:rsidRPr="009936C9">
              <w:rPr>
                <w:rFonts w:ascii="Comic Sans MS" w:hAnsi="Comic Sans MS"/>
                <w:b/>
                <w:bCs/>
                <w:sz w:val="22"/>
                <w:szCs w:val="22"/>
              </w:rPr>
              <w:t>-</w:t>
            </w:r>
          </w:p>
          <w:p w14:paraId="799FE839" w14:textId="069CD6A9" w:rsidR="009936C9" w:rsidRPr="009936C9" w:rsidRDefault="009936C9" w:rsidP="00345E76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Toplu taşıma araçları ve diğer araçlara zarar verilmemelidir. </w:t>
            </w:r>
          </w:p>
          <w:p w14:paraId="65437FD1" w14:textId="60A1C78D" w:rsidR="009936C9" w:rsidRPr="009936C9" w:rsidRDefault="009936C9" w:rsidP="00345E76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Toplu taşıma araçlarına zarar vermek ekonomik olarak bizi etkilemez. </w:t>
            </w:r>
          </w:p>
          <w:p w14:paraId="250830F3" w14:textId="7833DA12" w:rsidR="009936C9" w:rsidRPr="009936C9" w:rsidRDefault="009936C9" w:rsidP="00345E76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Toplu taşıma araçlarına zarar verenler uyarılmalıdır. </w:t>
            </w:r>
          </w:p>
          <w:p w14:paraId="1CF6CC72" w14:textId="47E6E751" w:rsidR="009936C9" w:rsidRPr="00345E76" w:rsidRDefault="009936C9" w:rsidP="00345E76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Toplu taşıma araçlarını korumak hepimizin sorumluluğudur. </w:t>
            </w:r>
          </w:p>
          <w:p w14:paraId="6D86EC2E" w14:textId="2C432BEB" w:rsidR="00D62FA5" w:rsidRPr="009936C9" w:rsidRDefault="009936C9" w:rsidP="00345E76">
            <w:pPr>
              <w:spacing w:line="276" w:lineRule="auto"/>
              <w:jc w:val="both"/>
              <w:rPr>
                <w:rFonts w:ascii="Comic Sans MS" w:eastAsia="Times New Roman" w:hAnsi="Comic Sans MS"/>
                <w:b/>
                <w:bCs/>
                <w:noProof w:val="0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   </w:t>
            </w:r>
            <w:r w:rsidRPr="009936C9">
              <w:rPr>
                <w:rFonts w:ascii="Comic Sans MS" w:eastAsia="Times New Roman" w:hAnsi="Comic Sans MS"/>
                <w:b/>
                <w:bCs/>
                <w:noProof w:val="0"/>
              </w:rPr>
              <w:t>Yukarıda verilen ifadelerden hangileri doğrudur?</w:t>
            </w:r>
            <w:r w:rsidR="009A4FA6">
              <w:rPr>
                <w:rFonts w:ascii="Comic Sans MS" w:eastAsia="Times New Roman" w:hAnsi="Comic Sans MS"/>
                <w:b/>
                <w:bCs/>
                <w:noProof w:val="0"/>
              </w:rPr>
              <w:t xml:space="preserve"> </w:t>
            </w:r>
            <w:r w:rsidR="009A4FA6">
              <w:rPr>
                <w:rFonts w:ascii="Comic Sans MS" w:hAnsi="Comic Sans MS"/>
                <w:b/>
                <w:bCs/>
              </w:rPr>
              <w:t>(5 p)</w:t>
            </w:r>
          </w:p>
          <w:p w14:paraId="089DEE46" w14:textId="25E28AD7" w:rsidR="009936C9" w:rsidRPr="009936C9" w:rsidRDefault="009936C9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A. I ve II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B. II ve III </w:t>
            </w:r>
          </w:p>
          <w:p w14:paraId="113F8748" w14:textId="2169E255" w:rsidR="00D62FA5" w:rsidRPr="009936C9" w:rsidRDefault="009936C9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C. I, III, IV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>D. I, II, III ve IV</w:t>
            </w:r>
          </w:p>
          <w:p w14:paraId="1C0666A9" w14:textId="77777777" w:rsidR="00D62FA5" w:rsidRPr="009936C9" w:rsidRDefault="00D62FA5" w:rsidP="00345E76">
            <w:pPr>
              <w:pStyle w:val="ListeParagraf"/>
              <w:spacing w:line="276" w:lineRule="auto"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  <w:p w14:paraId="2F631BEA" w14:textId="0A30DD6E" w:rsidR="009936C9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7</w:t>
            </w:r>
            <w:r w:rsidR="009936C9" w:rsidRPr="009936C9">
              <w:rPr>
                <w:rFonts w:ascii="Comic Sans MS" w:hAnsi="Comic Sans MS"/>
                <w:b/>
                <w:bCs/>
                <w:sz w:val="22"/>
                <w:szCs w:val="22"/>
              </w:rPr>
              <w:t>-Aşağıdakilerden hangisi geçiş üstünlüğü olan araç değildir?</w:t>
            </w:r>
            <w:r w:rsidR="009A4FA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(5 p)</w:t>
            </w:r>
          </w:p>
          <w:p w14:paraId="23B0766D" w14:textId="52DC24B4" w:rsidR="009936C9" w:rsidRPr="009936C9" w:rsidRDefault="009936C9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>A. İtfaiye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B. Polis Aracı </w:t>
            </w:r>
          </w:p>
          <w:p w14:paraId="1E6DE99B" w14:textId="68EACF51" w:rsidR="009936C9" w:rsidRPr="009936C9" w:rsidRDefault="009936C9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>C. At arabası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>D. Ambulans</w:t>
            </w:r>
            <w:r w:rsidR="00345E76">
              <w:rPr>
                <w:rFonts w:ascii="Comic Sans MS" w:hAnsi="Comic Sans MS"/>
                <w:sz w:val="22"/>
                <w:szCs w:val="22"/>
              </w:rPr>
              <w:br/>
            </w:r>
          </w:p>
          <w:p w14:paraId="0A06C315" w14:textId="42AAD62B" w:rsidR="00D62FA5" w:rsidRPr="00345E76" w:rsidRDefault="00345E76" w:rsidP="00CE564D">
            <w:pPr>
              <w:pStyle w:val="ListeParagraf"/>
              <w:spacing w:line="320" w:lineRule="atLeast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8</w:t>
            </w:r>
            <w:r w:rsidRPr="00345E76">
              <w:rPr>
                <w:rFonts w:ascii="Comic Sans MS" w:hAnsi="Comic Sans MS"/>
                <w:b/>
                <w:bCs/>
                <w:sz w:val="22"/>
                <w:szCs w:val="22"/>
              </w:rPr>
              <w:t>-Aşağıdaki araçlardan hangisi toplu taşıma aracı değildir?</w:t>
            </w:r>
            <w:r w:rsidR="009A4FA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(5 p)</w:t>
            </w:r>
          </w:p>
          <w:p w14:paraId="4B12F09F" w14:textId="2AAE9869" w:rsidR="00345E76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A. </w:t>
            </w:r>
            <w:r>
              <w:rPr>
                <w:rFonts w:ascii="Comic Sans MS" w:hAnsi="Comic Sans MS"/>
                <w:sz w:val="22"/>
                <w:szCs w:val="22"/>
              </w:rPr>
              <w:t xml:space="preserve">Metro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>B</w:t>
            </w:r>
            <w:r>
              <w:rPr>
                <w:rFonts w:ascii="Comic Sans MS" w:hAnsi="Comic Sans MS"/>
                <w:sz w:val="22"/>
                <w:szCs w:val="22"/>
              </w:rPr>
              <w:t>. Otomobil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30A5EFBC" w14:textId="37C56ECD" w:rsidR="00345E76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C. </w:t>
            </w:r>
            <w:r>
              <w:rPr>
                <w:rFonts w:ascii="Comic Sans MS" w:hAnsi="Comic Sans MS"/>
                <w:sz w:val="22"/>
                <w:szCs w:val="22"/>
              </w:rPr>
              <w:t xml:space="preserve">Otobüs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D. </w:t>
            </w:r>
            <w:r>
              <w:rPr>
                <w:rFonts w:ascii="Comic Sans MS" w:hAnsi="Comic Sans MS"/>
                <w:sz w:val="22"/>
                <w:szCs w:val="22"/>
              </w:rPr>
              <w:t>Tren</w:t>
            </w:r>
          </w:p>
          <w:p w14:paraId="2282E22D" w14:textId="77777777" w:rsidR="00D62FA5" w:rsidRDefault="00D62FA5" w:rsidP="00CE564D">
            <w:pPr>
              <w:pStyle w:val="ListeParagraf"/>
              <w:spacing w:line="320" w:lineRule="atLeast"/>
              <w:ind w:left="0"/>
              <w:rPr>
                <w:rFonts w:asciiTheme="minorHAnsi" w:hAnsiTheme="minorHAnsi"/>
              </w:rPr>
            </w:pPr>
          </w:p>
          <w:p w14:paraId="0A1C3B0A" w14:textId="6DEA61FD" w:rsidR="00345E76" w:rsidRPr="00345E76" w:rsidRDefault="00345E76" w:rsidP="00345E76">
            <w:pPr>
              <w:pStyle w:val="ListeParagraf"/>
              <w:spacing w:line="320" w:lineRule="atLeast"/>
              <w:ind w:left="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9</w:t>
            </w:r>
            <w:r w:rsidRPr="00345E76">
              <w:rPr>
                <w:rFonts w:ascii="Comic Sans MS" w:hAnsi="Comic Sans MS"/>
                <w:b/>
                <w:bCs/>
                <w:sz w:val="22"/>
                <w:szCs w:val="22"/>
              </w:rPr>
              <w:t>-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Uçak süren kişiye ne denir</w:t>
            </w:r>
            <w:r w:rsidRPr="00345E76">
              <w:rPr>
                <w:rFonts w:ascii="Comic Sans MS" w:hAnsi="Comic Sans MS"/>
                <w:b/>
                <w:bCs/>
                <w:sz w:val="22"/>
                <w:szCs w:val="22"/>
              </w:rPr>
              <w:t>?</w:t>
            </w:r>
            <w:r w:rsidR="009A4FA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(5 p)</w:t>
            </w:r>
          </w:p>
          <w:p w14:paraId="7811B656" w14:textId="12491741" w:rsidR="00345E76" w:rsidRPr="009936C9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A. </w:t>
            </w:r>
            <w:r>
              <w:rPr>
                <w:rFonts w:ascii="Comic Sans MS" w:hAnsi="Comic Sans MS"/>
                <w:sz w:val="22"/>
                <w:szCs w:val="22"/>
              </w:rPr>
              <w:t xml:space="preserve">Pilot  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>B</w:t>
            </w:r>
            <w:r>
              <w:rPr>
                <w:rFonts w:ascii="Comic Sans MS" w:hAnsi="Comic Sans MS"/>
                <w:sz w:val="22"/>
                <w:szCs w:val="22"/>
              </w:rPr>
              <w:t>. Kaptan</w:t>
            </w:r>
          </w:p>
          <w:p w14:paraId="39F0DC1E" w14:textId="77777777" w:rsidR="00345E76" w:rsidRDefault="00345E76" w:rsidP="00345E76">
            <w:pPr>
              <w:pStyle w:val="ListeParagraf"/>
              <w:spacing w:line="276" w:lineRule="auto"/>
              <w:ind w:left="0"/>
              <w:rPr>
                <w:rFonts w:ascii="Comic Sans MS" w:hAnsi="Comic Sans MS"/>
                <w:sz w:val="22"/>
                <w:szCs w:val="22"/>
              </w:rPr>
            </w:pPr>
            <w:r w:rsidRPr="009936C9">
              <w:rPr>
                <w:rFonts w:ascii="Comic Sans MS" w:hAnsi="Comic Sans MS"/>
                <w:sz w:val="22"/>
                <w:szCs w:val="22"/>
              </w:rPr>
              <w:t xml:space="preserve">C. </w:t>
            </w:r>
            <w:proofErr w:type="spellStart"/>
            <w:r>
              <w:rPr>
                <w:rFonts w:ascii="Comic Sans MS" w:hAnsi="Comic Sans MS"/>
                <w:sz w:val="22"/>
                <w:szCs w:val="22"/>
              </w:rPr>
              <w:t>Şöför</w:t>
            </w:r>
            <w:proofErr w:type="spellEnd"/>
            <w:r>
              <w:rPr>
                <w:rFonts w:ascii="Comic Sans MS" w:hAnsi="Comic Sans MS"/>
                <w:sz w:val="22"/>
                <w:szCs w:val="22"/>
              </w:rPr>
              <w:t xml:space="preserve">                          </w:t>
            </w:r>
            <w:r w:rsidRPr="009936C9">
              <w:rPr>
                <w:rFonts w:ascii="Comic Sans MS" w:hAnsi="Comic Sans MS"/>
                <w:sz w:val="22"/>
                <w:szCs w:val="22"/>
              </w:rPr>
              <w:t xml:space="preserve">D. </w:t>
            </w:r>
            <w:r>
              <w:rPr>
                <w:rFonts w:ascii="Comic Sans MS" w:hAnsi="Comic Sans MS"/>
                <w:sz w:val="22"/>
                <w:szCs w:val="22"/>
              </w:rPr>
              <w:t>Vatman</w:t>
            </w:r>
          </w:p>
          <w:p w14:paraId="042BEE1C" w14:textId="335B483B" w:rsidR="00345E76" w:rsidRPr="009A4FA6" w:rsidRDefault="00345E76" w:rsidP="009A4FA6">
            <w:pPr>
              <w:pStyle w:val="ListeParagraf"/>
              <w:spacing w:line="276" w:lineRule="auto"/>
              <w:ind w:left="0"/>
              <w:rPr>
                <w:rFonts w:ascii="Comic Sans MS" w:hAnsi="Comic Sans MS" w:cs="Kayra"/>
                <w:b/>
                <w:bCs/>
                <w:i/>
                <w:i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</w:tbl>
    <w:p w14:paraId="13CA8FD9" w14:textId="3FDA1A6E" w:rsidR="00C117D9" w:rsidRPr="0064255B" w:rsidRDefault="00870E39" w:rsidP="00172BC5">
      <w:pPr>
        <w:rPr>
          <w:rFonts w:asciiTheme="minorHAnsi" w:hAnsiTheme="minorHAnsi"/>
        </w:rPr>
        <w:sectPr w:rsidR="00C117D9" w:rsidRPr="0064255B" w:rsidSect="00631AC9">
          <w:type w:val="continuous"/>
          <w:pgSz w:w="11906" w:h="16838"/>
          <w:pgMar w:top="567" w:right="425" w:bottom="567" w:left="709" w:header="709" w:footer="709" w:gutter="0"/>
          <w:cols w:space="708"/>
          <w:docGrid w:linePitch="360"/>
        </w:sectPr>
      </w:pPr>
      <w:hyperlink r:id="rId7" w:history="1">
        <w:r w:rsidRPr="0097428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14:paraId="24CA21FB" w14:textId="77777777" w:rsidR="009A4FA6" w:rsidRPr="00345E76" w:rsidRDefault="009A4FA6" w:rsidP="009A4FA6">
      <w:pPr>
        <w:pStyle w:val="ListeParagraf"/>
        <w:spacing w:line="276" w:lineRule="auto"/>
        <w:ind w:left="0"/>
        <w:jc w:val="right"/>
        <w:rPr>
          <w:rFonts w:ascii="Comic Sans MS" w:hAnsi="Comic Sans MS"/>
          <w:b/>
          <w:bCs/>
          <w:i/>
          <w:iCs/>
          <w:sz w:val="22"/>
          <w:szCs w:val="22"/>
        </w:rPr>
      </w:pPr>
      <w:r w:rsidRPr="00345E76">
        <w:rPr>
          <w:rFonts w:ascii="Comic Sans MS" w:hAnsi="Comic Sans MS" w:cs="Kayra"/>
          <w:b/>
          <w:bCs/>
          <w:i/>
          <w:iCs/>
          <w:color w:val="000000"/>
          <w:sz w:val="20"/>
          <w:szCs w:val="23"/>
        </w:rPr>
        <w:t>Erkan ERDOĞAN</w:t>
      </w:r>
    </w:p>
    <w:p w14:paraId="2B9028A4" w14:textId="79867020" w:rsidR="00345E76" w:rsidRPr="00345E76" w:rsidRDefault="009A4FA6" w:rsidP="009A4FA6">
      <w:pPr>
        <w:autoSpaceDE w:val="0"/>
        <w:autoSpaceDN w:val="0"/>
        <w:adjustRightInd w:val="0"/>
        <w:spacing w:after="0" w:line="261" w:lineRule="atLeast"/>
        <w:jc w:val="right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r w:rsidRPr="00345E76">
        <w:rPr>
          <w:rFonts w:ascii="Comic Sans MS" w:eastAsia="Times New Roman" w:hAnsi="Comic Sans MS" w:cs="Kayra"/>
          <w:b/>
          <w:bCs/>
          <w:i/>
          <w:iCs/>
          <w:color w:val="000000"/>
          <w:sz w:val="20"/>
          <w:szCs w:val="23"/>
        </w:rPr>
        <w:t xml:space="preserve"> 4/A Sınıf Öğretmeni</w:t>
      </w:r>
    </w:p>
    <w:sectPr w:rsidR="00345E76" w:rsidRPr="00345E76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Kayra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2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9E34146"/>
    <w:multiLevelType w:val="hybridMultilevel"/>
    <w:tmpl w:val="670EFFA8"/>
    <w:lvl w:ilvl="0" w:tplc="AACA9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61C75"/>
    <w:multiLevelType w:val="hybridMultilevel"/>
    <w:tmpl w:val="8F088934"/>
    <w:lvl w:ilvl="0" w:tplc="0FCEBD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20"/>
  </w:num>
  <w:num w:numId="11">
    <w:abstractNumId w:val="22"/>
  </w:num>
  <w:num w:numId="12">
    <w:abstractNumId w:val="18"/>
  </w:num>
  <w:num w:numId="13">
    <w:abstractNumId w:val="7"/>
  </w:num>
  <w:num w:numId="14">
    <w:abstractNumId w:val="10"/>
  </w:num>
  <w:num w:numId="15">
    <w:abstractNumId w:val="12"/>
  </w:num>
  <w:num w:numId="16">
    <w:abstractNumId w:val="17"/>
  </w:num>
  <w:num w:numId="17">
    <w:abstractNumId w:val="19"/>
  </w:num>
  <w:num w:numId="18">
    <w:abstractNumId w:val="21"/>
  </w:num>
  <w:num w:numId="19">
    <w:abstractNumId w:val="13"/>
  </w:num>
  <w:num w:numId="20">
    <w:abstractNumId w:val="9"/>
  </w:num>
  <w:num w:numId="21">
    <w:abstractNumId w:val="16"/>
  </w:num>
  <w:num w:numId="22">
    <w:abstractNumId w:val="24"/>
  </w:num>
  <w:num w:numId="23">
    <w:abstractNumId w:val="11"/>
  </w:num>
  <w:num w:numId="24">
    <w:abstractNumId w:val="15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15CC1"/>
    <w:rsid w:val="00021399"/>
    <w:rsid w:val="000465DB"/>
    <w:rsid w:val="000942B4"/>
    <w:rsid w:val="0012376D"/>
    <w:rsid w:val="001272EE"/>
    <w:rsid w:val="00172BC5"/>
    <w:rsid w:val="002010E8"/>
    <w:rsid w:val="00231AC6"/>
    <w:rsid w:val="00257020"/>
    <w:rsid w:val="00262994"/>
    <w:rsid w:val="002D6759"/>
    <w:rsid w:val="00305FB6"/>
    <w:rsid w:val="00345E76"/>
    <w:rsid w:val="00362785"/>
    <w:rsid w:val="003C25BC"/>
    <w:rsid w:val="003D0C4E"/>
    <w:rsid w:val="003D1E9D"/>
    <w:rsid w:val="003E47A7"/>
    <w:rsid w:val="004B2BF2"/>
    <w:rsid w:val="00527AD5"/>
    <w:rsid w:val="0053158D"/>
    <w:rsid w:val="00560F8A"/>
    <w:rsid w:val="00631AC9"/>
    <w:rsid w:val="00663AF1"/>
    <w:rsid w:val="00792A4E"/>
    <w:rsid w:val="008325B3"/>
    <w:rsid w:val="0083492C"/>
    <w:rsid w:val="00842F4D"/>
    <w:rsid w:val="00870E39"/>
    <w:rsid w:val="008F46A6"/>
    <w:rsid w:val="009678DC"/>
    <w:rsid w:val="009936C9"/>
    <w:rsid w:val="009A4FA6"/>
    <w:rsid w:val="009A52D4"/>
    <w:rsid w:val="009B2DC3"/>
    <w:rsid w:val="009C226B"/>
    <w:rsid w:val="009D0559"/>
    <w:rsid w:val="009D263C"/>
    <w:rsid w:val="009F3932"/>
    <w:rsid w:val="00A3107F"/>
    <w:rsid w:val="00B95015"/>
    <w:rsid w:val="00BD30BD"/>
    <w:rsid w:val="00BE778C"/>
    <w:rsid w:val="00BF3816"/>
    <w:rsid w:val="00C0499B"/>
    <w:rsid w:val="00C117D9"/>
    <w:rsid w:val="00CE564D"/>
    <w:rsid w:val="00D62FA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0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BD4A-EF76-4311-A58D-88EAD447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2021-03-22T18:07:00Z</cp:lastPrinted>
  <dcterms:created xsi:type="dcterms:W3CDTF">2021-03-24T07:39:00Z</dcterms:created>
  <dcterms:modified xsi:type="dcterms:W3CDTF">2021-03-24T07:39:00Z</dcterms:modified>
  <cp:category>https://www.sorubak.com</cp:category>
</cp:coreProperties>
</file>