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09FAD" w14:textId="77777777" w:rsidR="00527AD5" w:rsidRDefault="009678DC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 wp14:anchorId="0FADA33F" wp14:editId="135C5140">
            <wp:simplePos x="0" y="0"/>
            <wp:positionH relativeFrom="column">
              <wp:posOffset>5600065</wp:posOffset>
            </wp:positionH>
            <wp:positionV relativeFrom="paragraph">
              <wp:posOffset>168275</wp:posOffset>
            </wp:positionV>
            <wp:extent cx="1243064" cy="120205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064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20</w:t>
      </w:r>
      <w:r>
        <w:rPr>
          <w:rFonts w:ascii="Times New Roman" w:hAnsi="Times New Roman"/>
          <w:b/>
          <w:color w:val="000000"/>
          <w:sz w:val="24"/>
          <w:szCs w:val="24"/>
        </w:rPr>
        <w:t>20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-20</w:t>
      </w:r>
      <w:r>
        <w:rPr>
          <w:rFonts w:ascii="Times New Roman" w:hAnsi="Times New Roman"/>
          <w:b/>
          <w:color w:val="000000"/>
          <w:sz w:val="24"/>
          <w:szCs w:val="24"/>
        </w:rPr>
        <w:t>21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color w:val="000000"/>
          <w:sz w:val="24"/>
          <w:szCs w:val="24"/>
        </w:rPr>
        <w:t>ÇAYIROVA FUAT SEZGİN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14:paraId="204A7755" w14:textId="77777777" w:rsidR="00172BC5" w:rsidRPr="009678DC" w:rsidRDefault="00527AD5" w:rsidP="009678D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172BC5" w:rsidRPr="009678DC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4"/>
          <w:szCs w:val="24"/>
        </w:rPr>
        <w:t>4-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>SOSYAL BİLGİLER</w:t>
      </w:r>
      <w:r w:rsidR="009F3932">
        <w:rPr>
          <w:rFonts w:ascii="Times New Roman" w:hAnsi="Times New Roman"/>
          <w:b/>
          <w:color w:val="000000"/>
          <w:sz w:val="24"/>
          <w:szCs w:val="24"/>
        </w:rPr>
        <w:t xml:space="preserve"> 2. DÖNEM 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ISI</w:t>
      </w:r>
    </w:p>
    <w:p w14:paraId="63D0B64B" w14:textId="77777777" w:rsidR="00527AD5" w:rsidRPr="00A3107F" w:rsidRDefault="00527AD5" w:rsidP="009678DC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</w:t>
      </w:r>
      <w:r w:rsidR="009678DC">
        <w:rPr>
          <w:rFonts w:ascii="Times New Roman" w:hAnsi="Times New Roman"/>
          <w:sz w:val="24"/>
          <w:szCs w:val="28"/>
        </w:rPr>
        <w:t>………………………………………….</w:t>
      </w:r>
      <w:r w:rsidRPr="00C0499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</w:t>
      </w:r>
      <w:r w:rsidR="00CF1645">
        <w:rPr>
          <w:sz w:val="20"/>
          <w:lang w:eastAsia="tr-TR"/>
        </w:rPr>
        <w:pict w14:anchorId="57A5C1EA">
          <v:rect id="Rectangle 2" o:spid="_x0000_s1026" style="position:absolute;margin-left:69.5pt;margin-top:15.25pt;width:83.25pt;height:26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"/>
        </w:pict>
      </w:r>
      <w:r w:rsidRPr="00C0499B">
        <w:rPr>
          <w:rFonts w:ascii="Times New Roman" w:hAnsi="Times New Roman"/>
          <w:sz w:val="24"/>
          <w:szCs w:val="28"/>
        </w:rPr>
        <w:t xml:space="preserve">                       </w:t>
      </w:r>
      <w:r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14:paraId="58EE40D9" w14:textId="77777777" w:rsidR="00362785" w:rsidRPr="00362785" w:rsidRDefault="00362785" w:rsidP="00362785">
      <w:pPr>
        <w:rPr>
          <w:rFonts w:asciiTheme="minorHAnsi" w:hAnsiTheme="minorHAnsi"/>
          <w:b/>
        </w:rPr>
      </w:pPr>
    </w:p>
    <w:p w14:paraId="473AAA5C" w14:textId="77777777" w:rsidR="000465DB" w:rsidRPr="003C25BC" w:rsidRDefault="00172BC5" w:rsidP="003C25BC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  <w:r w:rsidR="003D0C4E">
        <w:rPr>
          <w:rFonts w:asciiTheme="minorHAnsi" w:hAnsiTheme="minorHAnsi"/>
          <w:b/>
        </w:rPr>
        <w:br/>
      </w:r>
    </w:p>
    <w:p w14:paraId="30A669FC" w14:textId="77777777" w:rsidR="00172BC5" w:rsidRPr="0064255B" w:rsidRDefault="00CF1645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w:pict w14:anchorId="0D0D1AA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7" type="#_x0000_t202" style="position:absolute;margin-left:8.8pt;margin-top:9.75pt;width:502.8pt;height:49.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" fillcolor="white [3201]" strokeweight=".5pt">
            <v:path arrowok="t"/>
            <v:textbox>
              <w:txbxContent>
                <w:p w14:paraId="4AC4610B" w14:textId="77777777" w:rsidR="00172BC5" w:rsidRPr="003D0C4E" w:rsidRDefault="00CE564D" w:rsidP="000942B4">
                  <w:pPr>
                    <w:jc w:val="center"/>
                    <w:rPr>
                      <w:rFonts w:asciiTheme="minorHAnsi" w:hAnsiTheme="minorHAnsi"/>
                      <w:b/>
                      <w:sz w:val="32"/>
                      <w:szCs w:val="28"/>
                    </w:rPr>
                  </w:pPr>
                  <w:r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doğal 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–</w:t>
                  </w:r>
                  <w:r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d</w:t>
                  </w:r>
                  <w:r w:rsidR="00E8714C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oğal afetler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 w:rsidR="00E8714C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kuzeyi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 w:rsidR="00E73C1F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eğitim</w:t>
                  </w:r>
                  <w:r w:rsidR="00BF3816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</w:t>
                  </w:r>
                  <w:r w:rsidR="00E8714C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ana yönler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br/>
                  </w:r>
                  <w:r w:rsidR="00E73C1F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uçma</w:t>
                  </w:r>
                  <w:r w:rsidR="00B95015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– mucit - </w:t>
                  </w:r>
                  <w:r w:rsidR="00B95015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</w:t>
                  </w:r>
                  <w:r w:rsidR="00E8714C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beşeri unsur</w:t>
                  </w:r>
                  <w:r w:rsidR="000942B4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 xml:space="preserve"> – meşale - </w:t>
                  </w:r>
                  <w:r w:rsidR="00E73C1F" w:rsidRPr="003D0C4E">
                    <w:rPr>
                      <w:rFonts w:asciiTheme="minorHAnsi" w:hAnsiTheme="minorHAnsi"/>
                      <w:b/>
                      <w:sz w:val="32"/>
                      <w:szCs w:val="28"/>
                    </w:rPr>
                    <w:t>icat</w:t>
                  </w:r>
                </w:p>
              </w:txbxContent>
            </v:textbox>
          </v:shape>
        </w:pict>
      </w:r>
    </w:p>
    <w:p w14:paraId="7B3CA4DC" w14:textId="77777777"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608D9497" w14:textId="77777777" w:rsidR="003D0C4E" w:rsidRPr="003D0C4E" w:rsidRDefault="003D0C4E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328A4AAF" w14:textId="77777777" w:rsidR="00E8714C" w:rsidRPr="00E8714C" w:rsidRDefault="00E8714C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>
        <w:t>İnsanların kontrolü dışında gerçekleşen, can ve mal kaybına neden olan doğa olaylarına ................................................denir.</w:t>
      </w:r>
    </w:p>
    <w:p w14:paraId="7E5FEFA4" w14:textId="77777777" w:rsidR="00E8714C" w:rsidRPr="00E8714C" w:rsidRDefault="00E8714C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>
        <w:t>Doğu, batı, kuzey ve güney ................................................</w:t>
      </w:r>
      <w:proofErr w:type="spellStart"/>
      <w:r>
        <w:t>dir</w:t>
      </w:r>
      <w:proofErr w:type="spellEnd"/>
      <w:r>
        <w:t>.</w:t>
      </w:r>
    </w:p>
    <w:p w14:paraId="41795F23" w14:textId="77777777" w:rsidR="00E8714C" w:rsidRPr="00E8714C" w:rsidRDefault="00E8714C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>
        <w:t>Pusulanın renkli ucu daima ................................................ gösterir.</w:t>
      </w:r>
    </w:p>
    <w:p w14:paraId="6843A598" w14:textId="77777777" w:rsidR="000942B4" w:rsidRPr="000942B4" w:rsidRDefault="000942B4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Aydınlatmada kullanılan ilk teknolojik ürün…………………</w:t>
      </w:r>
      <w:proofErr w:type="gramStart"/>
      <w:r w:rsidRPr="000942B4">
        <w:rPr>
          <w:rFonts w:cs="Kayra"/>
          <w:color w:val="000000"/>
          <w:sz w:val="23"/>
          <w:szCs w:val="23"/>
        </w:rPr>
        <w:t>…….</w:t>
      </w:r>
      <w:proofErr w:type="spellStart"/>
      <w:proofErr w:type="gramEnd"/>
      <w:r w:rsidRPr="000942B4">
        <w:rPr>
          <w:rFonts w:cs="Kayra"/>
          <w:color w:val="000000"/>
          <w:sz w:val="23"/>
          <w:szCs w:val="23"/>
        </w:rPr>
        <w:t>dir</w:t>
      </w:r>
      <w:proofErr w:type="spellEnd"/>
      <w:r w:rsidRPr="000942B4">
        <w:rPr>
          <w:rFonts w:cs="Kayra"/>
          <w:color w:val="000000"/>
          <w:sz w:val="23"/>
          <w:szCs w:val="23"/>
        </w:rPr>
        <w:t>.</w:t>
      </w:r>
    </w:p>
    <w:p w14:paraId="063496EF" w14:textId="77777777" w:rsidR="009D263C" w:rsidRPr="000942B4" w:rsidRDefault="00CE564D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color w:val="000000"/>
          <w:sz w:val="23"/>
          <w:szCs w:val="23"/>
        </w:rPr>
      </w:pPr>
      <w:r>
        <w:rPr>
          <w:rFonts w:cs="Kayra"/>
          <w:color w:val="000000"/>
          <w:sz w:val="23"/>
          <w:szCs w:val="23"/>
        </w:rPr>
        <w:t xml:space="preserve">Yaşadığımız çevrede bulunan dağ, orman, deniz ....................... </w:t>
      </w:r>
      <w:proofErr w:type="gramStart"/>
      <w:r>
        <w:rPr>
          <w:rFonts w:cs="Kayra"/>
          <w:color w:val="000000"/>
          <w:sz w:val="23"/>
          <w:szCs w:val="23"/>
        </w:rPr>
        <w:t>çevreyi</w:t>
      </w:r>
      <w:proofErr w:type="gramEnd"/>
      <w:r>
        <w:rPr>
          <w:rFonts w:cs="Kayra"/>
          <w:color w:val="000000"/>
          <w:sz w:val="23"/>
          <w:szCs w:val="23"/>
        </w:rPr>
        <w:t xml:space="preserve"> oluşturur.</w:t>
      </w:r>
    </w:p>
    <w:p w14:paraId="2A8EF2B7" w14:textId="77777777" w:rsidR="00E73C1F" w:rsidRPr="00E73C1F" w:rsidRDefault="00560F8A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>
        <w:t>İ</w:t>
      </w:r>
      <w:r w:rsidR="00E73C1F">
        <w:t xml:space="preserve">nsanların hayatı kolaylaştırmak ve ihtiyaçlarını gidermek için yeni ürünler ortaya çıkarmasına ....................................... denir. </w:t>
      </w:r>
    </w:p>
    <w:p w14:paraId="4902308B" w14:textId="77777777" w:rsidR="00E8714C" w:rsidRPr="00E8714C" w:rsidRDefault="00E8714C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>
        <w:t>İnsanların doğayı değiştirerek ortaya çıkarmış oldukları ürün ve yapılara ................................................ denir.</w:t>
      </w:r>
    </w:p>
    <w:p w14:paraId="740D2B12" w14:textId="77777777" w:rsidR="000942B4" w:rsidRPr="000942B4" w:rsidRDefault="000942B4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 w:rsidRPr="000942B4">
        <w:rPr>
          <w:rFonts w:cs="Kayra"/>
          <w:color w:val="000000"/>
          <w:sz w:val="23"/>
          <w:szCs w:val="23"/>
        </w:rPr>
        <w:t>Yeni bir buluş ortaya koyarak bir ürün meydana getiren kimseye………</w:t>
      </w:r>
      <w:proofErr w:type="gramStart"/>
      <w:r w:rsidRPr="000942B4">
        <w:rPr>
          <w:rFonts w:cs="Kayra"/>
          <w:color w:val="000000"/>
          <w:sz w:val="23"/>
          <w:szCs w:val="23"/>
        </w:rPr>
        <w:t>…….</w:t>
      </w:r>
      <w:proofErr w:type="gramEnd"/>
      <w:r w:rsidRPr="000942B4">
        <w:rPr>
          <w:rFonts w:cs="Kayra"/>
          <w:color w:val="000000"/>
          <w:sz w:val="23"/>
          <w:szCs w:val="23"/>
        </w:rPr>
        <w:t>.denir.</w:t>
      </w:r>
    </w:p>
    <w:p w14:paraId="383A44EE" w14:textId="77777777" w:rsidR="00E73C1F" w:rsidRPr="00E73C1F" w:rsidRDefault="00E73C1F" w:rsidP="00E73C1F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proofErr w:type="spellStart"/>
      <w:r>
        <w:t>Hezarfen</w:t>
      </w:r>
      <w:proofErr w:type="spellEnd"/>
      <w:r>
        <w:t xml:space="preserve"> Ahmet Çelebi ......................... </w:t>
      </w:r>
      <w:proofErr w:type="gramStart"/>
      <w:r>
        <w:t>denemesiyle</w:t>
      </w:r>
      <w:proofErr w:type="gramEnd"/>
      <w:r>
        <w:t xml:space="preserve"> bilim tarihine geçmiştir</w:t>
      </w:r>
    </w:p>
    <w:p w14:paraId="2E732DD0" w14:textId="77777777" w:rsidR="009678DC" w:rsidRPr="00E73C1F" w:rsidRDefault="00E73C1F" w:rsidP="00E73C1F">
      <w:pPr>
        <w:pStyle w:val="ListeParagraf"/>
        <w:numPr>
          <w:ilvl w:val="0"/>
          <w:numId w:val="1"/>
        </w:numPr>
        <w:spacing w:line="276" w:lineRule="auto"/>
        <w:rPr>
          <w:rFonts w:cs="Kayra"/>
          <w:color w:val="000000"/>
          <w:sz w:val="23"/>
          <w:szCs w:val="23"/>
        </w:rPr>
      </w:pPr>
      <w:r>
        <w:t xml:space="preserve">Projeksiyon aleti ............................... </w:t>
      </w:r>
      <w:proofErr w:type="gramStart"/>
      <w:r>
        <w:t>alanında</w:t>
      </w:r>
      <w:proofErr w:type="gramEnd"/>
      <w:r>
        <w:t xml:space="preserve"> kullanılan teknolojik bir araçtır.</w:t>
      </w:r>
    </w:p>
    <w:p w14:paraId="13B145C1" w14:textId="77777777" w:rsidR="00E73C1F" w:rsidRPr="00E73C1F" w:rsidRDefault="00E73C1F" w:rsidP="00E73C1F">
      <w:pPr>
        <w:pStyle w:val="ListeParagraf"/>
        <w:spacing w:line="276" w:lineRule="auto"/>
        <w:rPr>
          <w:rFonts w:cs="Kayra"/>
          <w:color w:val="000000"/>
          <w:sz w:val="23"/>
          <w:szCs w:val="23"/>
        </w:rPr>
      </w:pPr>
    </w:p>
    <w:p w14:paraId="12CDB1A4" w14:textId="77777777" w:rsidR="00172BC5" w:rsidRDefault="00172BC5" w:rsidP="000465DB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>Aşağıdaki ifadelerden doğru olanların başına D, yanlış olanların başına Y harfi yazınız.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14:paraId="7824A0B7" w14:textId="77777777" w:rsidR="000465DB" w:rsidRPr="00C0499B" w:rsidRDefault="000465DB" w:rsidP="000465DB">
      <w:pPr>
        <w:pStyle w:val="ListeParagraf"/>
        <w:rPr>
          <w:rFonts w:asciiTheme="minorHAnsi" w:hAnsiTheme="minorHAnsi"/>
          <w:b/>
        </w:rPr>
      </w:pPr>
    </w:p>
    <w:p w14:paraId="303678E7" w14:textId="77777777" w:rsidR="00663AF1" w:rsidRPr="00663AF1" w:rsidRDefault="00CE564D" w:rsidP="00841639">
      <w:pPr>
        <w:pStyle w:val="ListeParagraf"/>
        <w:numPr>
          <w:ilvl w:val="0"/>
          <w:numId w:val="2"/>
        </w:numPr>
        <w:spacing w:line="320" w:lineRule="atLeast"/>
        <w:rPr>
          <w:rStyle w:val="A10"/>
          <w:rFonts w:asciiTheme="minorHAnsi" w:hAnsiTheme="minorHAnsi" w:cs="Times New Roman"/>
          <w:color w:val="auto"/>
          <w:sz w:val="24"/>
          <w:szCs w:val="24"/>
        </w:rPr>
      </w:pPr>
      <w:proofErr w:type="gramStart"/>
      <w:r w:rsidRPr="00663AF1">
        <w:rPr>
          <w:rFonts w:cs="Kayra"/>
          <w:color w:val="000000"/>
          <w:sz w:val="23"/>
          <w:szCs w:val="23"/>
        </w:rPr>
        <w:t>( ......</w:t>
      </w:r>
      <w:proofErr w:type="gramEnd"/>
      <w:r w:rsidRPr="00663AF1">
        <w:rPr>
          <w:rFonts w:cs="Kayra"/>
          <w:color w:val="000000"/>
          <w:sz w:val="23"/>
          <w:szCs w:val="23"/>
        </w:rPr>
        <w:t xml:space="preserve">) </w:t>
      </w:r>
      <w:r w:rsidR="00663AF1">
        <w:t>Tansiyon aleti sağlık alanında kullanılan teknolojik bir üründür.</w:t>
      </w:r>
      <w:r w:rsidR="00663AF1">
        <w:rPr>
          <w:rStyle w:val="A10"/>
        </w:rPr>
        <w:t xml:space="preserve"> </w:t>
      </w:r>
    </w:p>
    <w:p w14:paraId="34C90977" w14:textId="77777777" w:rsidR="00CE564D" w:rsidRPr="00663AF1" w:rsidRDefault="00CE564D" w:rsidP="0084163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>
        <w:rPr>
          <w:rStyle w:val="A10"/>
        </w:rPr>
        <w:t>( ......</w:t>
      </w:r>
      <w:proofErr w:type="gramEnd"/>
      <w:r>
        <w:rPr>
          <w:rStyle w:val="A10"/>
        </w:rPr>
        <w:t xml:space="preserve"> ) </w:t>
      </w:r>
      <w:r w:rsidR="00560F8A">
        <w:t>Fiziki haritalarda yeşil rengin tonları doğal bitki örtüsünü gösterir.</w:t>
      </w:r>
    </w:p>
    <w:p w14:paraId="1F7CE204" w14:textId="77777777" w:rsidR="00021399" w:rsidRPr="00021399" w:rsidRDefault="0012376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>
        <w:rPr>
          <w:rFonts w:cs="Kayra"/>
          <w:color w:val="000000"/>
          <w:sz w:val="23"/>
          <w:szCs w:val="23"/>
        </w:rPr>
        <w:t>( ......</w:t>
      </w:r>
      <w:proofErr w:type="gramEnd"/>
      <w:r w:rsidR="00CE564D">
        <w:rPr>
          <w:rFonts w:cs="Kayra"/>
          <w:color w:val="000000"/>
          <w:sz w:val="23"/>
          <w:szCs w:val="23"/>
        </w:rPr>
        <w:t xml:space="preserve"> ) İnsanlar doğal unsurlar üzerinde değişiklik yapamaz.</w:t>
      </w:r>
    </w:p>
    <w:p w14:paraId="14F76762" w14:textId="77777777" w:rsidR="00CE564D" w:rsidRPr="00CE564D" w:rsidRDefault="00CE564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>
        <w:rPr>
          <w:rFonts w:cs="Kayra"/>
          <w:color w:val="000000"/>
          <w:sz w:val="23"/>
          <w:szCs w:val="23"/>
        </w:rPr>
        <w:t>( ......</w:t>
      </w:r>
      <w:proofErr w:type="gramEnd"/>
      <w:r>
        <w:rPr>
          <w:rFonts w:cs="Kayra"/>
          <w:color w:val="000000"/>
          <w:sz w:val="23"/>
          <w:szCs w:val="23"/>
        </w:rPr>
        <w:t xml:space="preserve"> ) </w:t>
      </w:r>
      <w:r w:rsidR="00560F8A">
        <w:t>Trafik kazaları önemli doğal afetlerden biridir.</w:t>
      </w:r>
    </w:p>
    <w:p w14:paraId="7245C95B" w14:textId="77777777" w:rsidR="00560F8A" w:rsidRPr="00560F8A" w:rsidRDefault="00BF3816" w:rsidP="00752548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560F8A">
        <w:rPr>
          <w:rFonts w:cs="Kayra"/>
          <w:color w:val="000000"/>
          <w:sz w:val="23"/>
          <w:szCs w:val="23"/>
        </w:rPr>
        <w:t>( ......</w:t>
      </w:r>
      <w:proofErr w:type="gramEnd"/>
      <w:r w:rsidRPr="00560F8A">
        <w:rPr>
          <w:rFonts w:cs="Kayra"/>
          <w:color w:val="000000"/>
          <w:sz w:val="23"/>
          <w:szCs w:val="23"/>
        </w:rPr>
        <w:t xml:space="preserve"> ) </w:t>
      </w:r>
      <w:r w:rsidR="00560F8A">
        <w:t>Deprem sırasında bina dışına çıkılırken asansör kullanılmamalıdır.</w:t>
      </w:r>
      <w:r w:rsidR="00560F8A" w:rsidRPr="00560F8A">
        <w:rPr>
          <w:rFonts w:cs="Kayra"/>
          <w:color w:val="000000"/>
          <w:sz w:val="23"/>
          <w:szCs w:val="23"/>
        </w:rPr>
        <w:t xml:space="preserve"> </w:t>
      </w:r>
    </w:p>
    <w:p w14:paraId="7A4A8F15" w14:textId="77777777" w:rsidR="00CE564D" w:rsidRPr="00560F8A" w:rsidRDefault="00CE564D" w:rsidP="00752548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560F8A">
        <w:rPr>
          <w:rFonts w:cs="Kayra"/>
          <w:color w:val="000000"/>
          <w:sz w:val="23"/>
          <w:szCs w:val="23"/>
        </w:rPr>
        <w:t>( ......</w:t>
      </w:r>
      <w:proofErr w:type="gramEnd"/>
      <w:r w:rsidRPr="00560F8A">
        <w:rPr>
          <w:rFonts w:cs="Kayra"/>
          <w:color w:val="000000"/>
          <w:sz w:val="23"/>
          <w:szCs w:val="23"/>
        </w:rPr>
        <w:t xml:space="preserve"> ) </w:t>
      </w:r>
      <w:r w:rsidR="00560F8A">
        <w:t>Düdük, deprem çantasında mutlaka bulunması gereken eşyalardandır.</w:t>
      </w:r>
    </w:p>
    <w:p w14:paraId="19600F8B" w14:textId="77777777" w:rsidR="00CE564D" w:rsidRPr="00CE564D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>
        <w:rPr>
          <w:rFonts w:cs="Kayra"/>
          <w:color w:val="000000"/>
          <w:sz w:val="23"/>
          <w:szCs w:val="23"/>
        </w:rPr>
        <w:t>( ......</w:t>
      </w:r>
      <w:proofErr w:type="gramEnd"/>
      <w:r>
        <w:rPr>
          <w:rFonts w:cs="Kayra"/>
          <w:color w:val="000000"/>
          <w:sz w:val="23"/>
          <w:szCs w:val="23"/>
        </w:rPr>
        <w:t xml:space="preserve"> ) </w:t>
      </w:r>
      <w:r w:rsidR="008F46A6">
        <w:t>Uçağın ve trenin kullanım alanları aynıdır.</w:t>
      </w:r>
    </w:p>
    <w:p w14:paraId="1541052A" w14:textId="77777777" w:rsidR="00CE564D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>
        <w:rPr>
          <w:rFonts w:cs="Kayra"/>
          <w:color w:val="000000"/>
          <w:sz w:val="23"/>
          <w:szCs w:val="23"/>
        </w:rPr>
        <w:t>( ......</w:t>
      </w:r>
      <w:proofErr w:type="gramEnd"/>
      <w:r>
        <w:rPr>
          <w:rFonts w:cs="Kayra"/>
          <w:color w:val="000000"/>
          <w:sz w:val="23"/>
          <w:szCs w:val="23"/>
        </w:rPr>
        <w:t xml:space="preserve"> ) Günümüz ulaşım araçları, eski ulaşım araçlarına göre daha rahattır.</w:t>
      </w:r>
      <w:r w:rsidRPr="00C0499B">
        <w:rPr>
          <w:rFonts w:asciiTheme="minorHAnsi" w:hAnsiTheme="minorHAnsi"/>
        </w:rPr>
        <w:t xml:space="preserve"> </w:t>
      </w:r>
    </w:p>
    <w:p w14:paraId="7A6FE28A" w14:textId="77777777" w:rsidR="008F46A6" w:rsidRPr="008F46A6" w:rsidRDefault="00BF3816" w:rsidP="00AA54BB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8F46A6">
        <w:rPr>
          <w:rFonts w:cs="Kayra"/>
          <w:color w:val="000000"/>
          <w:sz w:val="23"/>
          <w:szCs w:val="23"/>
        </w:rPr>
        <w:t>( ......</w:t>
      </w:r>
      <w:proofErr w:type="gramEnd"/>
      <w:r w:rsidRPr="008F46A6">
        <w:rPr>
          <w:rFonts w:cs="Kayra"/>
          <w:color w:val="000000"/>
          <w:sz w:val="23"/>
          <w:szCs w:val="23"/>
        </w:rPr>
        <w:t xml:space="preserve"> ) </w:t>
      </w:r>
      <w:r w:rsidR="008F46A6">
        <w:t>Kara yolları beşerî unsurlardandır</w:t>
      </w:r>
      <w:r w:rsidR="008F46A6" w:rsidRPr="008F46A6">
        <w:rPr>
          <w:rFonts w:cs="Kayra"/>
          <w:color w:val="000000"/>
          <w:sz w:val="23"/>
          <w:szCs w:val="23"/>
        </w:rPr>
        <w:t xml:space="preserve"> </w:t>
      </w:r>
    </w:p>
    <w:p w14:paraId="3152B082" w14:textId="77777777" w:rsidR="00CE564D" w:rsidRPr="008F46A6" w:rsidRDefault="0012376D" w:rsidP="00AA54BB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8F46A6">
        <w:rPr>
          <w:rFonts w:cs="Kayra"/>
          <w:color w:val="000000"/>
          <w:sz w:val="23"/>
          <w:szCs w:val="23"/>
        </w:rPr>
        <w:t>( .......</w:t>
      </w:r>
      <w:r w:rsidR="00CE564D" w:rsidRPr="008F46A6">
        <w:rPr>
          <w:rFonts w:cs="Kayra"/>
          <w:color w:val="000000"/>
          <w:sz w:val="23"/>
          <w:szCs w:val="23"/>
        </w:rPr>
        <w:t xml:space="preserve">) </w:t>
      </w:r>
      <w:r w:rsidR="008F46A6">
        <w:t>Öğrenciler hayal güçlerini geliştirmek için sürekli televizyon izlemelidir</w:t>
      </w:r>
    </w:p>
    <w:p w14:paraId="4C4A461D" w14:textId="77777777" w:rsidR="000942B4" w:rsidRPr="0064255B" w:rsidRDefault="000942B4" w:rsidP="00CE564D">
      <w:pPr>
        <w:pStyle w:val="ListeParagraf"/>
        <w:spacing w:line="320" w:lineRule="atLeast"/>
        <w:rPr>
          <w:rFonts w:asciiTheme="minorHAnsi" w:hAnsiTheme="minorHAnsi"/>
        </w:rPr>
      </w:pPr>
    </w:p>
    <w:p w14:paraId="5870AD09" w14:textId="77777777" w:rsidR="000465DB" w:rsidRDefault="000942B4" w:rsidP="003D0C4E">
      <w:pPr>
        <w:pStyle w:val="AralkYok"/>
        <w:numPr>
          <w:ilvl w:val="0"/>
          <w:numId w:val="15"/>
        </w:numPr>
        <w:spacing w:line="276" w:lineRule="auto"/>
        <w:rPr>
          <w:rFonts w:asciiTheme="minorHAnsi" w:hAnsiTheme="minorHAnsi"/>
          <w:b/>
          <w:sz w:val="24"/>
          <w:szCs w:val="24"/>
        </w:rPr>
      </w:pPr>
      <w:r w:rsidRPr="00B15285">
        <w:rPr>
          <w:b/>
          <w:sz w:val="24"/>
        </w:rPr>
        <w:t xml:space="preserve">Aşağıda verilen alanlara ikişer tane teknolojik ürün yazınız. </w:t>
      </w:r>
      <w:r w:rsidR="009F3932">
        <w:rPr>
          <w:rFonts w:asciiTheme="minorHAnsi" w:hAnsiTheme="minorHAnsi"/>
          <w:b/>
          <w:sz w:val="24"/>
          <w:szCs w:val="24"/>
        </w:rPr>
        <w:t xml:space="preserve"> (10</w:t>
      </w:r>
      <w:r w:rsidR="00A3107F" w:rsidRPr="00A3107F">
        <w:rPr>
          <w:rFonts w:asciiTheme="minorHAnsi" w:hAnsiTheme="minorHAnsi"/>
          <w:b/>
          <w:sz w:val="24"/>
          <w:szCs w:val="24"/>
        </w:rPr>
        <w:t xml:space="preserve"> Puan)</w:t>
      </w:r>
    </w:p>
    <w:p w14:paraId="75AB1EB0" w14:textId="77777777" w:rsidR="003D0C4E" w:rsidRPr="003C25BC" w:rsidRDefault="003D0C4E" w:rsidP="003D0C4E">
      <w:pPr>
        <w:pStyle w:val="AralkYok"/>
        <w:spacing w:line="276" w:lineRule="auto"/>
        <w:ind w:left="720"/>
        <w:rPr>
          <w:rFonts w:asciiTheme="minorHAnsi" w:hAnsi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2268"/>
        <w:gridCol w:w="2410"/>
        <w:gridCol w:w="2126"/>
        <w:gridCol w:w="1872"/>
      </w:tblGrid>
      <w:tr w:rsidR="009F3932" w14:paraId="0745CC07" w14:textId="77777777" w:rsidTr="003D0C4E">
        <w:tc>
          <w:tcPr>
            <w:tcW w:w="1951" w:type="dxa"/>
            <w:vAlign w:val="center"/>
          </w:tcPr>
          <w:p w14:paraId="40C53FC5" w14:textId="77777777"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EĞİTİM</w:t>
            </w:r>
          </w:p>
        </w:tc>
        <w:tc>
          <w:tcPr>
            <w:tcW w:w="2268" w:type="dxa"/>
            <w:vAlign w:val="center"/>
          </w:tcPr>
          <w:p w14:paraId="6A2C4FE4" w14:textId="77777777"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SAĞLIK</w:t>
            </w:r>
          </w:p>
        </w:tc>
        <w:tc>
          <w:tcPr>
            <w:tcW w:w="2410" w:type="dxa"/>
            <w:vAlign w:val="center"/>
          </w:tcPr>
          <w:p w14:paraId="4101CA2D" w14:textId="77777777"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EV ALETLERİ</w:t>
            </w:r>
          </w:p>
        </w:tc>
        <w:tc>
          <w:tcPr>
            <w:tcW w:w="2126" w:type="dxa"/>
            <w:vAlign w:val="center"/>
          </w:tcPr>
          <w:p w14:paraId="7CB5ECD9" w14:textId="77777777"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0942B4">
              <w:rPr>
                <w:rFonts w:asciiTheme="minorHAnsi" w:hAnsiTheme="minorHAnsi"/>
                <w:b/>
                <w:sz w:val="24"/>
              </w:rPr>
              <w:t>İLETİŞİM</w:t>
            </w:r>
          </w:p>
        </w:tc>
        <w:tc>
          <w:tcPr>
            <w:tcW w:w="1872" w:type="dxa"/>
            <w:vAlign w:val="center"/>
          </w:tcPr>
          <w:p w14:paraId="6A4C2C21" w14:textId="77777777" w:rsidR="009F3932" w:rsidRPr="000942B4" w:rsidRDefault="009F3932" w:rsidP="0012376D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ULAŞIM</w:t>
            </w:r>
          </w:p>
        </w:tc>
      </w:tr>
      <w:tr w:rsidR="009F3932" w14:paraId="41ADD499" w14:textId="77777777" w:rsidTr="003D0C4E">
        <w:trPr>
          <w:trHeight w:val="460"/>
        </w:trPr>
        <w:tc>
          <w:tcPr>
            <w:tcW w:w="1951" w:type="dxa"/>
          </w:tcPr>
          <w:p w14:paraId="1BB0DA73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6AB92034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</w:tcPr>
          <w:p w14:paraId="5B154E18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5B61DB70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1872" w:type="dxa"/>
          </w:tcPr>
          <w:p w14:paraId="542C4708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</w:tr>
      <w:tr w:rsidR="009F3932" w14:paraId="6DEBC369" w14:textId="77777777" w:rsidTr="003D0C4E">
        <w:trPr>
          <w:trHeight w:val="462"/>
        </w:trPr>
        <w:tc>
          <w:tcPr>
            <w:tcW w:w="1951" w:type="dxa"/>
          </w:tcPr>
          <w:p w14:paraId="44C1D17E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5A8E956E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410" w:type="dxa"/>
          </w:tcPr>
          <w:p w14:paraId="2B0781D1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5A0BF522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  <w:tc>
          <w:tcPr>
            <w:tcW w:w="1872" w:type="dxa"/>
          </w:tcPr>
          <w:p w14:paraId="17C7FAC3" w14:textId="77777777" w:rsidR="009F3932" w:rsidRDefault="009F3932" w:rsidP="00172BC5">
            <w:pPr>
              <w:rPr>
                <w:rFonts w:asciiTheme="minorHAnsi" w:hAnsiTheme="minorHAnsi"/>
              </w:rPr>
            </w:pPr>
          </w:p>
        </w:tc>
      </w:tr>
    </w:tbl>
    <w:p w14:paraId="08B4724F" w14:textId="77777777"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173ECECE" w14:textId="77777777" w:rsidTr="00663AF1">
        <w:tc>
          <w:tcPr>
            <w:tcW w:w="5456" w:type="dxa"/>
          </w:tcPr>
          <w:p w14:paraId="0D91E831" w14:textId="77777777" w:rsidR="009678DC" w:rsidRPr="009678DC" w:rsidRDefault="009678DC" w:rsidP="009678DC">
            <w:pPr>
              <w:pStyle w:val="Default"/>
            </w:pPr>
          </w:p>
          <w:p w14:paraId="318548B6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4-Aşağıdaki teknolojik ürünlerden hangisi 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lastRenderedPageBreak/>
              <w:t>kullanım alanı bakımından diğerlerinden farklıdır?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(7p)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</w:p>
          <w:p w14:paraId="61434EB3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6E2F0809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A) Elektrik süpürgesi </w:t>
            </w:r>
          </w:p>
          <w:p w14:paraId="1D542766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B) Matkap </w:t>
            </w:r>
          </w:p>
          <w:p w14:paraId="40783DB6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C) Bulaşık makinesi </w:t>
            </w:r>
          </w:p>
          <w:p w14:paraId="5FE437CC" w14:textId="77777777" w:rsidR="009678DC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D) Çamaşır makinesi</w:t>
            </w:r>
          </w:p>
          <w:p w14:paraId="513D6E4A" w14:textId="77777777" w:rsidR="003C25BC" w:rsidRPr="00DF4209" w:rsidRDefault="003C25BC" w:rsidP="000465DB">
            <w:pPr>
              <w:spacing w:line="360" w:lineRule="auto"/>
              <w:ind w:right="-852"/>
              <w:rPr>
                <w:rFonts w:ascii="Comic Sans MS" w:hAnsi="Comic Sans MS"/>
                <w:b/>
                <w:color w:val="231F20"/>
                <w:sz w:val="20"/>
                <w:szCs w:val="26"/>
              </w:rPr>
            </w:pPr>
          </w:p>
        </w:tc>
        <w:tc>
          <w:tcPr>
            <w:tcW w:w="5199" w:type="dxa"/>
          </w:tcPr>
          <w:p w14:paraId="3CBCFD47" w14:textId="77777777" w:rsidR="009678DC" w:rsidRPr="00DF4209" w:rsidRDefault="009678D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14:paraId="394D51F4" w14:textId="77777777" w:rsidR="008F46A6" w:rsidRPr="008F46A6" w:rsidRDefault="008F46A6" w:rsidP="003D0C4E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9-</w:t>
            </w:r>
            <w:r w:rsidRPr="008F46A6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Hangi seçenekte teknolojik gelişmelerin sonucu ile ilgili </w:t>
            </w:r>
            <w:r w:rsidRPr="008F46A6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lastRenderedPageBreak/>
              <w:t xml:space="preserve">yanlış bir bilgi verilmiştir?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664DCA37" w14:textId="77777777" w:rsidR="008F46A6" w:rsidRDefault="008F46A6" w:rsidP="008F46A6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İnsanların hayatını kolaylaştırmıştır. </w:t>
            </w:r>
          </w:p>
          <w:p w14:paraId="5153923F" w14:textId="77777777" w:rsidR="008F46A6" w:rsidRDefault="008F46A6" w:rsidP="008F46A6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Doğal kaynakların artmasına sebep olmuştur. </w:t>
            </w:r>
          </w:p>
          <w:p w14:paraId="0E1E54CE" w14:textId="77777777" w:rsidR="008F46A6" w:rsidRDefault="008F46A6" w:rsidP="008F46A6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Bilgiye ulaşmada kolaylık sağlamıştır. </w:t>
            </w:r>
          </w:p>
          <w:p w14:paraId="3CA8151D" w14:textId="77777777" w:rsidR="003C25BC" w:rsidRPr="008F46A6" w:rsidRDefault="008F46A6" w:rsidP="008F46A6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Ulaşım ve taşımacılık daha hızlı hâle gelmiştir.</w:t>
            </w:r>
          </w:p>
        </w:tc>
      </w:tr>
      <w:tr w:rsidR="00231AC6" w14:paraId="05FE7006" w14:textId="77777777" w:rsidTr="00663AF1">
        <w:tc>
          <w:tcPr>
            <w:tcW w:w="5456" w:type="dxa"/>
          </w:tcPr>
          <w:p w14:paraId="5F90836F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460F27EB" w14:textId="77777777" w:rsidR="0012376D" w:rsidRPr="00DF4209" w:rsidRDefault="008F46A6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5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Aşağıdakilerden hangisi teknolojik ge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>lişmeler nedeniyle eski önemini kaybet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softHyphen/>
              <w:t xml:space="preserve">miştir?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4E7B401B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69572E90" w14:textId="77777777" w:rsidR="00663AF1" w:rsidRDefault="0012376D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Kitap </w:t>
            </w:r>
            <w:r w:rsid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50A23396" w14:textId="77777777" w:rsidR="0012376D" w:rsidRPr="00DF4209" w:rsidRDefault="0012376D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Saat </w:t>
            </w:r>
          </w:p>
          <w:p w14:paraId="79A1E332" w14:textId="77777777" w:rsidR="00231AC6" w:rsidRPr="00DF4209" w:rsidRDefault="00DF4209" w:rsidP="00663AF1">
            <w:pPr>
              <w:spacing w:line="240" w:lineRule="auto"/>
              <w:ind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C. Takvim </w:t>
            </w:r>
            <w:r w:rsid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br/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D. Mektup</w:t>
            </w:r>
          </w:p>
        </w:tc>
        <w:tc>
          <w:tcPr>
            <w:tcW w:w="5199" w:type="dxa"/>
          </w:tcPr>
          <w:p w14:paraId="5295EFF9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5D23F235" w14:textId="77777777" w:rsidR="008F46A6" w:rsidRDefault="008F46A6" w:rsidP="008F46A6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10-</w:t>
            </w:r>
            <w:r w:rsidRPr="008F46A6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Aşağıdakilerden hangisi yön bulmak için kullanılan yöntemlerden değildir?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470FB16C" w14:textId="77777777" w:rsidR="008F46A6" w:rsidRPr="008F46A6" w:rsidRDefault="008F46A6" w:rsidP="008F46A6">
            <w:pPr>
              <w:pStyle w:val="Default"/>
            </w:pPr>
          </w:p>
          <w:p w14:paraId="401651BA" w14:textId="77777777" w:rsidR="008F46A6" w:rsidRDefault="008F46A6" w:rsidP="008F46A6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A) GPS cihazı kul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l</w:t>
            </w: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anmak</w:t>
            </w:r>
          </w:p>
          <w:p w14:paraId="334A3014" w14:textId="77777777" w:rsidR="008F46A6" w:rsidRDefault="008F46A6" w:rsidP="008F46A6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B) Bulutlara bakmak</w:t>
            </w:r>
          </w:p>
          <w:p w14:paraId="40232B22" w14:textId="77777777" w:rsidR="008F46A6" w:rsidRDefault="008F46A6" w:rsidP="008F46A6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C) Gölgeden yararlanmak </w:t>
            </w:r>
          </w:p>
          <w:p w14:paraId="203A9637" w14:textId="77777777" w:rsidR="00231AC6" w:rsidRDefault="008F46A6" w:rsidP="008F46A6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D) Kutup Yıldızı’na bakmak</w:t>
            </w:r>
          </w:p>
          <w:p w14:paraId="02A16DD0" w14:textId="77777777" w:rsidR="00663AF1" w:rsidRPr="00DF4209" w:rsidRDefault="00663AF1" w:rsidP="003C25BC">
            <w:pPr>
              <w:spacing w:after="0" w:line="360" w:lineRule="auto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  <w:tr w:rsidR="00231AC6" w14:paraId="355AD9DD" w14:textId="77777777" w:rsidTr="00663AF1">
        <w:tc>
          <w:tcPr>
            <w:tcW w:w="5456" w:type="dxa"/>
          </w:tcPr>
          <w:p w14:paraId="0D1C5726" w14:textId="77777777" w:rsidR="00663AF1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1348036C" w14:textId="77777777" w:rsidR="002D6759" w:rsidRPr="00DF4209" w:rsidRDefault="008F46A6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6</w:t>
            </w:r>
            <w:r w:rsidR="009678D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Uzun ömürlü, günümüzdeki ampulü icat eden mucit aşağıdakilerden hangisidir?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4CB7FA6A" w14:textId="77777777" w:rsidR="003C25BC" w:rsidRPr="00DF4209" w:rsidRDefault="003C25BC" w:rsidP="003C25BC">
            <w:pPr>
              <w:pStyle w:val="Default"/>
              <w:ind w:left="720"/>
              <w:rPr>
                <w:rFonts w:ascii="Comic Sans MS" w:hAnsi="Comic Sans MS"/>
                <w:sz w:val="20"/>
              </w:rPr>
            </w:pPr>
          </w:p>
          <w:p w14:paraId="490E7F96" w14:textId="77777777"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A. Nicolas </w:t>
            </w:r>
            <w:proofErr w:type="spellStart"/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Conte</w:t>
            </w:r>
            <w:proofErr w:type="spellEnd"/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C41777B" w14:textId="77777777"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B. Carl </w:t>
            </w:r>
            <w:proofErr w:type="spellStart"/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Friedrich</w:t>
            </w:r>
            <w:proofErr w:type="spellEnd"/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Benz </w:t>
            </w:r>
          </w:p>
          <w:p w14:paraId="0691894C" w14:textId="77777777"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C. Leonardo da Vinci </w:t>
            </w:r>
          </w:p>
          <w:p w14:paraId="184CD365" w14:textId="77777777" w:rsidR="00231AC6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D. Thomas Edison</w:t>
            </w:r>
          </w:p>
        </w:tc>
        <w:tc>
          <w:tcPr>
            <w:tcW w:w="5199" w:type="dxa"/>
          </w:tcPr>
          <w:p w14:paraId="565698AA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532B9CD4" w14:textId="77777777" w:rsidR="002D6759" w:rsidRPr="00DF4209" w:rsidRDefault="008325B3" w:rsidP="008325B3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11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Aşağıdaki ifadelerden hangisi </w:t>
            </w:r>
            <w:r w:rsidR="002D6759" w:rsidRPr="00DF4209">
              <w:rPr>
                <w:rFonts w:ascii="Comic Sans MS" w:eastAsia="Times New Roman" w:hAnsi="Comic Sans MS"/>
                <w:b/>
                <w:sz w:val="20"/>
              </w:rPr>
              <w:t>yanlıştır</w:t>
            </w:r>
            <w:r w:rsidR="002D6759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?</w:t>
            </w: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 </w:t>
            </w:r>
            <w:r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4B2C6082" w14:textId="77777777"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A. Teknolojik ürünler ihtiyaçlarımızı ve isteklerimizi karşılamak üzere tasar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lanmışlardır.</w:t>
            </w:r>
          </w:p>
          <w:p w14:paraId="007F3FDC" w14:textId="77777777"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B. Elektriğin bulunmasıyla teknolojik ürünlerin çeşidi oldukça artmıştır.</w:t>
            </w:r>
          </w:p>
          <w:p w14:paraId="2CC18C3A" w14:textId="77777777" w:rsidR="002D6759" w:rsidRPr="00DF4209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C. Teknolojik ürünlerin faydalarından çok zararları vardır.</w:t>
            </w:r>
          </w:p>
          <w:p w14:paraId="182D547B" w14:textId="77777777" w:rsidR="00231AC6" w:rsidRDefault="002D6759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D. Oyuncakların </w:t>
            </w:r>
            <w:proofErr w:type="gramStart"/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bir çoğu</w:t>
            </w:r>
            <w:proofErr w:type="gramEnd"/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pille çalış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softHyphen/>
              <w:t>maktadır.</w:t>
            </w:r>
          </w:p>
          <w:p w14:paraId="1E0EB5A2" w14:textId="77777777" w:rsidR="00663AF1" w:rsidRPr="00663AF1" w:rsidRDefault="00663AF1" w:rsidP="00663AF1">
            <w:pPr>
              <w:pStyle w:val="Default"/>
            </w:pPr>
          </w:p>
        </w:tc>
      </w:tr>
      <w:tr w:rsidR="00231AC6" w14:paraId="71075EB6" w14:textId="77777777" w:rsidTr="00663AF1">
        <w:trPr>
          <w:trHeight w:val="3799"/>
        </w:trPr>
        <w:tc>
          <w:tcPr>
            <w:tcW w:w="5456" w:type="dxa"/>
          </w:tcPr>
          <w:p w14:paraId="7964B27C" w14:textId="77777777" w:rsidR="003D0C4E" w:rsidRPr="00663AF1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</w:t>
            </w:r>
          </w:p>
          <w:p w14:paraId="27203446" w14:textId="77777777" w:rsidR="00560F8A" w:rsidRDefault="00560F8A" w:rsidP="00560F8A">
            <w:pPr>
              <w:pStyle w:val="ListeParagraf"/>
              <w:ind w:left="1204"/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</w:pPr>
            <w:r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  <w:t>I.</w:t>
            </w:r>
            <w:r w:rsidRPr="00560F8A"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  <w:t xml:space="preserve">Cep telefonu </w:t>
            </w:r>
          </w:p>
          <w:p w14:paraId="19822EFC" w14:textId="77777777" w:rsidR="00560F8A" w:rsidRDefault="00560F8A" w:rsidP="00560F8A">
            <w:pPr>
              <w:pStyle w:val="ListeParagraf"/>
              <w:ind w:left="1204"/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</w:pPr>
            <w:r w:rsidRPr="00560F8A"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  <w:t xml:space="preserve">II. Görüntülü telefon </w:t>
            </w:r>
          </w:p>
          <w:p w14:paraId="32512CF3" w14:textId="77777777" w:rsidR="00560F8A" w:rsidRDefault="00560F8A" w:rsidP="00560F8A">
            <w:pPr>
              <w:pStyle w:val="ListeParagraf"/>
              <w:ind w:left="1204"/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</w:pPr>
            <w:r w:rsidRPr="00560F8A"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  <w:t xml:space="preserve">III. Mektup </w:t>
            </w:r>
          </w:p>
          <w:p w14:paraId="6F3630FA" w14:textId="77777777" w:rsidR="00560F8A" w:rsidRDefault="00560F8A" w:rsidP="00560F8A">
            <w:pPr>
              <w:pStyle w:val="ListeParagraf"/>
              <w:ind w:left="1204"/>
            </w:pPr>
            <w:r w:rsidRPr="00560F8A">
              <w:rPr>
                <w:rFonts w:eastAsia="Calibri"/>
                <w:b/>
                <w:bCs/>
                <w:noProof/>
                <w:color w:val="000000"/>
                <w:sz w:val="20"/>
                <w:szCs w:val="23"/>
              </w:rPr>
              <w:t>IV. Telgraf</w:t>
            </w:r>
            <w:r>
              <w:t xml:space="preserve"> </w:t>
            </w:r>
          </w:p>
          <w:p w14:paraId="0D01EAB3" w14:textId="77777777" w:rsidR="00560F8A" w:rsidRDefault="00560F8A" w:rsidP="00560F8A">
            <w:pPr>
              <w:pStyle w:val="ListeParagraf"/>
              <w:ind w:left="1204"/>
            </w:pPr>
          </w:p>
          <w:p w14:paraId="1D957C84" w14:textId="77777777" w:rsidR="00560F8A" w:rsidRDefault="008F46A6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7</w:t>
            </w:r>
            <w:r w:rsid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560F8A" w:rsidRP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Verilen haberleşme araçlarının zaman içindeki gelişim sürecine göre sıralanışı aşağıdakilerden hangisidir?</w:t>
            </w:r>
            <w:r w:rsidR="008325B3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(7p)</w:t>
            </w:r>
          </w:p>
          <w:p w14:paraId="0AD6A33B" w14:textId="77777777" w:rsidR="00560F8A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</w:p>
          <w:p w14:paraId="6740C8A7" w14:textId="77777777" w:rsidR="00560F8A" w:rsidRPr="00560F8A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I, II, III, IV </w:t>
            </w:r>
          </w:p>
          <w:p w14:paraId="3B5E8DAD" w14:textId="77777777" w:rsidR="00560F8A" w:rsidRPr="00560F8A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IV, I, III, II </w:t>
            </w:r>
          </w:p>
          <w:p w14:paraId="356E0BFA" w14:textId="77777777" w:rsidR="00560F8A" w:rsidRPr="00560F8A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III, IV, II, I </w:t>
            </w:r>
          </w:p>
          <w:p w14:paraId="59CE3F66" w14:textId="77777777" w:rsidR="00DF4209" w:rsidRPr="00DF4209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>D) III, IV, I, II</w:t>
            </w:r>
          </w:p>
        </w:tc>
        <w:tc>
          <w:tcPr>
            <w:tcW w:w="5199" w:type="dxa"/>
          </w:tcPr>
          <w:p w14:paraId="58631421" w14:textId="77777777" w:rsidR="003D0C4E" w:rsidRPr="00560F8A" w:rsidRDefault="00DF4209" w:rsidP="003D0C4E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     </w:t>
            </w:r>
          </w:p>
          <w:p w14:paraId="6C081B4A" w14:textId="77777777" w:rsidR="00560F8A" w:rsidRPr="00560F8A" w:rsidRDefault="00663AF1" w:rsidP="00560F8A">
            <w:pPr>
              <w:spacing w:line="360" w:lineRule="auto"/>
              <w:ind w:right="-852"/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>I</w:t>
            </w:r>
            <w:r w:rsidR="00560F8A"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 xml:space="preserve">. </w:t>
            </w:r>
            <w:r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 xml:space="preserve">Teknolojik ürünler, yaşamımızı kolaylaştırır. </w:t>
            </w:r>
          </w:p>
          <w:p w14:paraId="0E0BD5E7" w14:textId="77777777" w:rsidR="00560F8A" w:rsidRPr="00560F8A" w:rsidRDefault="00560F8A" w:rsidP="00560F8A">
            <w:pPr>
              <w:spacing w:line="360" w:lineRule="auto"/>
              <w:ind w:right="-852"/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>II.</w:t>
            </w:r>
            <w:r w:rsidR="00663AF1"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 xml:space="preserve">Teknolojik ürünler, zamandan tasarruf etmemizi sağlar. </w:t>
            </w:r>
          </w:p>
          <w:p w14:paraId="7719C7AC" w14:textId="77777777" w:rsidR="00663AF1" w:rsidRPr="00560F8A" w:rsidRDefault="00560F8A" w:rsidP="00560F8A">
            <w:pPr>
              <w:spacing w:line="360" w:lineRule="auto"/>
              <w:ind w:right="-852"/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>III.</w:t>
            </w:r>
            <w:r w:rsidR="00663AF1" w:rsidRPr="00560F8A">
              <w:rPr>
                <w:rFonts w:ascii="Times New Roman" w:hAnsi="Times New Roman"/>
                <w:b/>
                <w:bCs/>
                <w:color w:val="000000"/>
                <w:sz w:val="20"/>
                <w:szCs w:val="23"/>
              </w:rPr>
              <w:t>Teknolojik ürünler, hayatımızı olumsuz etkiler.</w:t>
            </w:r>
          </w:p>
          <w:p w14:paraId="330DF9A3" w14:textId="77777777" w:rsidR="00560F8A" w:rsidRPr="00560F8A" w:rsidRDefault="008325B3" w:rsidP="00560F8A">
            <w:pPr>
              <w:pStyle w:val="ListeParagraf"/>
              <w:spacing w:line="360" w:lineRule="auto"/>
              <w:ind w:left="427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12-</w:t>
            </w:r>
            <w:r w:rsidR="00663AF1" w:rsidRP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Yukarıdaki bilgilerden hangisi doğrudur? </w:t>
            </w: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3A2EA846" w14:textId="77777777" w:rsidR="00560F8A" w:rsidRPr="00560F8A" w:rsidRDefault="00663AF1" w:rsidP="00560F8A">
            <w:pPr>
              <w:pStyle w:val="ListeParagraf"/>
              <w:spacing w:line="360" w:lineRule="auto"/>
              <w:ind w:left="427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I, </w:t>
            </w:r>
            <w:proofErr w:type="gramStart"/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>II,</w:t>
            </w:r>
            <w:proofErr w:type="gramEnd"/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ve III </w:t>
            </w:r>
          </w:p>
          <w:p w14:paraId="2AFA58E7" w14:textId="77777777" w:rsidR="00560F8A" w:rsidRPr="00560F8A" w:rsidRDefault="00663AF1" w:rsidP="00560F8A">
            <w:pPr>
              <w:pStyle w:val="ListeParagraf"/>
              <w:spacing w:line="360" w:lineRule="auto"/>
              <w:ind w:left="427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I ve II </w:t>
            </w:r>
          </w:p>
          <w:p w14:paraId="613156BB" w14:textId="77777777" w:rsidR="00560F8A" w:rsidRPr="00560F8A" w:rsidRDefault="00663AF1" w:rsidP="00560F8A">
            <w:pPr>
              <w:pStyle w:val="ListeParagraf"/>
              <w:spacing w:line="360" w:lineRule="auto"/>
              <w:ind w:left="427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II ve III </w:t>
            </w:r>
          </w:p>
          <w:p w14:paraId="3CD92258" w14:textId="77777777" w:rsidR="00663AF1" w:rsidRPr="00560F8A" w:rsidRDefault="00663AF1" w:rsidP="00560F8A">
            <w:pPr>
              <w:pStyle w:val="ListeParagraf"/>
              <w:spacing w:line="360" w:lineRule="auto"/>
              <w:ind w:left="427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Comic Sans MS" w:hAnsi="Comic Sans MS" w:cs="Kayra"/>
                <w:color w:val="000000"/>
                <w:sz w:val="20"/>
                <w:szCs w:val="23"/>
              </w:rPr>
              <w:t>D) I ve III</w:t>
            </w:r>
          </w:p>
        </w:tc>
      </w:tr>
      <w:tr w:rsidR="003C25BC" w14:paraId="4D937C88" w14:textId="77777777" w:rsidTr="00663AF1">
        <w:tc>
          <w:tcPr>
            <w:tcW w:w="5456" w:type="dxa"/>
          </w:tcPr>
          <w:p w14:paraId="42C956AA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410E9CFC" w14:textId="77777777" w:rsidR="00560F8A" w:rsidRDefault="008F46A6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8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-Yer şekillerinin gösterildiği haritalara ne ad verilir? </w:t>
            </w:r>
            <w:r w:rsidR="008325B3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68A95898" w14:textId="77777777" w:rsidR="00560F8A" w:rsidRPr="00663AF1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</w:p>
          <w:p w14:paraId="43B8B262" w14:textId="77777777" w:rsidR="00560F8A" w:rsidRPr="00663AF1" w:rsidRDefault="00560F8A" w:rsidP="00560F8A">
            <w:pPr>
              <w:pStyle w:val="ListeParagraf"/>
              <w:ind w:left="484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>A) İklim haritası</w:t>
            </w:r>
          </w:p>
          <w:p w14:paraId="1FA03A69" w14:textId="77777777" w:rsidR="00560F8A" w:rsidRPr="00663AF1" w:rsidRDefault="00560F8A" w:rsidP="00560F8A">
            <w:pPr>
              <w:pStyle w:val="ListeParagraf"/>
              <w:ind w:left="484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Bölge haritası </w:t>
            </w:r>
          </w:p>
          <w:p w14:paraId="60ED9BB2" w14:textId="77777777" w:rsidR="00560F8A" w:rsidRPr="00663AF1" w:rsidRDefault="00560F8A" w:rsidP="00560F8A">
            <w:pPr>
              <w:pStyle w:val="ListeParagraf"/>
              <w:ind w:left="484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Fiziki harita </w:t>
            </w:r>
          </w:p>
          <w:p w14:paraId="167AD56E" w14:textId="77777777" w:rsidR="003C25BC" w:rsidRDefault="008F46A6" w:rsidP="00560F8A">
            <w:pPr>
              <w:pStyle w:val="Pa23"/>
              <w:ind w:left="720" w:hanging="300"/>
              <w:jc w:val="both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  <w:r w:rsidR="00560F8A"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>D) İdari harita</w:t>
            </w:r>
          </w:p>
          <w:p w14:paraId="015AA7AB" w14:textId="77777777" w:rsidR="008F46A6" w:rsidRPr="008F46A6" w:rsidRDefault="008F46A6" w:rsidP="008F46A6">
            <w:pPr>
              <w:pStyle w:val="Default"/>
            </w:pPr>
          </w:p>
        </w:tc>
        <w:tc>
          <w:tcPr>
            <w:tcW w:w="5199" w:type="dxa"/>
          </w:tcPr>
          <w:p w14:paraId="0DDF0246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3F66DEEB" w14:textId="77777777" w:rsidR="008325B3" w:rsidRPr="008325B3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     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13-Buluş yapma sürecinde izlenecek aşamaların ilk basamağı aşağıdakilerden hangisi olmalıdır?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6882B825" w14:textId="77777777" w:rsidR="008325B3" w:rsidRDefault="008325B3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79DF52A2" w14:textId="77777777" w:rsidR="008325B3" w:rsidRDefault="008325B3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Fikir üretmek </w:t>
            </w:r>
          </w:p>
          <w:p w14:paraId="0771FFF9" w14:textId="77777777" w:rsidR="008325B3" w:rsidRDefault="008325B3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İhtiyacı belirlemek </w:t>
            </w:r>
          </w:p>
          <w:p w14:paraId="3B75B552" w14:textId="77777777" w:rsidR="008325B3" w:rsidRDefault="008325B3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Tasarım yapmak </w:t>
            </w:r>
          </w:p>
          <w:p w14:paraId="2DB9D7AB" w14:textId="77777777" w:rsidR="003C25BC" w:rsidRPr="008325B3" w:rsidRDefault="008325B3" w:rsidP="008325B3">
            <w:pPr>
              <w:autoSpaceDE w:val="0"/>
              <w:autoSpaceDN w:val="0"/>
              <w:adjustRightInd w:val="0"/>
              <w:spacing w:after="0" w:line="261" w:lineRule="atLeast"/>
              <w:ind w:left="427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Reklam yapmak</w:t>
            </w:r>
          </w:p>
        </w:tc>
      </w:tr>
    </w:tbl>
    <w:p w14:paraId="3ECDA040" w14:textId="72C77501" w:rsidR="00CF1645" w:rsidRDefault="00CF1645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hAnsi="Comic Sans MS"/>
          <w:sz w:val="24"/>
          <w:szCs w:val="24"/>
        </w:rPr>
      </w:pPr>
      <w:hyperlink r:id="rId7" w:history="1">
        <w:r w:rsidRPr="006947A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14:paraId="378D47AB" w14:textId="7C5AB48E" w:rsidR="008325B3" w:rsidRPr="00DF4209" w:rsidRDefault="008325B3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r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   </w:t>
      </w:r>
      <w:r w:rsidRPr="00DF4209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>Erkan ERDOĞAN</w:t>
      </w:r>
    </w:p>
    <w:p w14:paraId="4203324E" w14:textId="77777777" w:rsidR="0053158D" w:rsidRPr="0053158D" w:rsidRDefault="008325B3" w:rsidP="008325B3">
      <w:pPr>
        <w:pStyle w:val="Pa10"/>
        <w:ind w:left="8208" w:firstLine="288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Comic Sans MS" w:eastAsia="Times New Roman" w:hAnsi="Comic Sans MS" w:cs="Kayra"/>
          <w:color w:val="000000"/>
          <w:sz w:val="20"/>
          <w:szCs w:val="23"/>
        </w:rPr>
        <w:t xml:space="preserve"> 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>4/F 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Kayra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2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8"/>
  </w:num>
  <w:num w:numId="11">
    <w:abstractNumId w:val="20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15"/>
  </w:num>
  <w:num w:numId="17">
    <w:abstractNumId w:val="17"/>
  </w:num>
  <w:num w:numId="18">
    <w:abstractNumId w:val="19"/>
  </w:num>
  <w:num w:numId="19">
    <w:abstractNumId w:val="13"/>
  </w:num>
  <w:num w:numId="20">
    <w:abstractNumId w:val="9"/>
  </w:num>
  <w:num w:numId="21">
    <w:abstractNumId w:val="14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AD5"/>
    <w:rsid w:val="00021399"/>
    <w:rsid w:val="000465DB"/>
    <w:rsid w:val="000942B4"/>
    <w:rsid w:val="0012376D"/>
    <w:rsid w:val="00172BC5"/>
    <w:rsid w:val="002010E8"/>
    <w:rsid w:val="00231AC6"/>
    <w:rsid w:val="00257020"/>
    <w:rsid w:val="00262994"/>
    <w:rsid w:val="002A3757"/>
    <w:rsid w:val="002D6759"/>
    <w:rsid w:val="00305FB6"/>
    <w:rsid w:val="00362785"/>
    <w:rsid w:val="003C25BC"/>
    <w:rsid w:val="003D0C4E"/>
    <w:rsid w:val="003D1E9D"/>
    <w:rsid w:val="004B2BF2"/>
    <w:rsid w:val="00527AD5"/>
    <w:rsid w:val="0053158D"/>
    <w:rsid w:val="00560F8A"/>
    <w:rsid w:val="00663AF1"/>
    <w:rsid w:val="008325B3"/>
    <w:rsid w:val="0083492C"/>
    <w:rsid w:val="00842F4D"/>
    <w:rsid w:val="008F46A6"/>
    <w:rsid w:val="00953E03"/>
    <w:rsid w:val="009678DC"/>
    <w:rsid w:val="009B2DC3"/>
    <w:rsid w:val="009C226B"/>
    <w:rsid w:val="009D0559"/>
    <w:rsid w:val="009D263C"/>
    <w:rsid w:val="009E06AC"/>
    <w:rsid w:val="009F3932"/>
    <w:rsid w:val="00A3107F"/>
    <w:rsid w:val="00B95015"/>
    <w:rsid w:val="00BD30BD"/>
    <w:rsid w:val="00BE778C"/>
    <w:rsid w:val="00BF3816"/>
    <w:rsid w:val="00C0499B"/>
    <w:rsid w:val="00C117D9"/>
    <w:rsid w:val="00CE564D"/>
    <w:rsid w:val="00CF1645"/>
    <w:rsid w:val="00DF4209"/>
    <w:rsid w:val="00E04094"/>
    <w:rsid w:val="00E300C3"/>
    <w:rsid w:val="00E541F3"/>
    <w:rsid w:val="00E73C1F"/>
    <w:rsid w:val="00E76C4B"/>
    <w:rsid w:val="00E8714C"/>
    <w:rsid w:val="00EB7E4C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F40E49"/>
  <w15:docId w15:val="{CF5EE3D2-75E2-4FBF-8020-1CF6CE84F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1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794D5-985B-4BAC-A3BE-016F2E2F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2017-11-08T05:13:00Z</cp:lastPrinted>
  <dcterms:created xsi:type="dcterms:W3CDTF">2021-03-24T07:48:00Z</dcterms:created>
  <dcterms:modified xsi:type="dcterms:W3CDTF">2021-03-24T07:48:00Z</dcterms:modified>
  <cp:category>https://www.sorubak.com</cp:category>
</cp:coreProperties>
</file>