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1FE66" w14:textId="45DA65B7" w:rsidR="00527AD5" w:rsidRPr="009C6FF5" w:rsidRDefault="00527AD5" w:rsidP="0083492C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</w:pPr>
      <w:r w:rsidRPr="009C6FF5">
        <w:rPr>
          <w:rFonts w:ascii="Comic Sans MS" w:hAnsi="Comic Sans MS"/>
          <w:b/>
          <w:color w:val="000000"/>
          <w:sz w:val="24"/>
          <w:szCs w:val="24"/>
        </w:rPr>
        <w:t>20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20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>-20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21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EĞİTİM ÖĞRETİM YILI 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ÇAYIROVA FUAT SEZGİN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İLKOKULU</w:t>
      </w:r>
    </w:p>
    <w:p w14:paraId="05988A89" w14:textId="671E7A20" w:rsidR="00172BC5" w:rsidRPr="009C6FF5" w:rsidRDefault="00527AD5" w:rsidP="009678DC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  <w:sectPr w:rsidR="00172BC5" w:rsidRPr="009C6FF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9C6FF5">
        <w:rPr>
          <w:rFonts w:ascii="Comic Sans MS" w:hAnsi="Comic Sans MS"/>
          <w:b/>
          <w:color w:val="000000"/>
          <w:sz w:val="24"/>
          <w:szCs w:val="24"/>
        </w:rPr>
        <w:t>4-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A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 xml:space="preserve"> SINIFI  </w:t>
      </w:r>
      <w:r w:rsidR="005C22A3" w:rsidRPr="009C6FF5">
        <w:rPr>
          <w:rFonts w:ascii="Comic Sans MS" w:hAnsi="Comic Sans MS"/>
          <w:b/>
          <w:color w:val="000000"/>
          <w:sz w:val="24"/>
          <w:szCs w:val="24"/>
        </w:rPr>
        <w:t xml:space="preserve">DİN KÜLTÜRÜ VE AHLAK BİLGİSİ </w:t>
      </w:r>
      <w:r w:rsidR="009F3932" w:rsidRPr="009C6FF5">
        <w:rPr>
          <w:rFonts w:ascii="Comic Sans MS" w:hAnsi="Comic Sans MS"/>
          <w:b/>
          <w:color w:val="000000"/>
          <w:sz w:val="24"/>
          <w:szCs w:val="24"/>
        </w:rPr>
        <w:t xml:space="preserve"> 2. DÖNEM 1</w:t>
      </w:r>
      <w:r w:rsidRPr="009C6FF5">
        <w:rPr>
          <w:rFonts w:ascii="Comic Sans MS" w:hAnsi="Comic Sans MS"/>
          <w:b/>
          <w:color w:val="000000"/>
          <w:sz w:val="24"/>
          <w:szCs w:val="24"/>
        </w:rPr>
        <w:t>. YAZIL</w:t>
      </w:r>
      <w:r w:rsidR="009678DC" w:rsidRPr="009C6FF5">
        <w:rPr>
          <w:rFonts w:ascii="Comic Sans MS" w:hAnsi="Comic Sans MS"/>
          <w:b/>
          <w:color w:val="000000"/>
          <w:sz w:val="24"/>
          <w:szCs w:val="24"/>
        </w:rPr>
        <w:t>ISI</w:t>
      </w:r>
    </w:p>
    <w:p w14:paraId="6B2966E7" w14:textId="2B60C64C" w:rsidR="00527AD5" w:rsidRPr="009C6FF5" w:rsidRDefault="009C6FF5" w:rsidP="009678DC">
      <w:pPr>
        <w:spacing w:after="0" w:line="360" w:lineRule="auto"/>
        <w:rPr>
          <w:rFonts w:ascii="Comic Sans MS" w:hAnsi="Comic Sans MS"/>
          <w:sz w:val="24"/>
          <w:szCs w:val="28"/>
        </w:rPr>
      </w:pPr>
      <w:r w:rsidRPr="009C6FF5">
        <w:rPr>
          <w:rFonts w:ascii="Comic Sans MS" w:hAnsi="Comic Sans MS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64D8217D">
                <wp:simplePos x="0" y="0"/>
                <wp:positionH relativeFrom="column">
                  <wp:posOffset>901700</wp:posOffset>
                </wp:positionH>
                <wp:positionV relativeFrom="paragraph">
                  <wp:posOffset>288925</wp:posOffset>
                </wp:positionV>
                <wp:extent cx="1057275" cy="333375"/>
                <wp:effectExtent l="0" t="0" r="9525" b="952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B2BE3" id="Rectangle 2" o:spid="_x0000_s1026" style="position:absolute;margin-left:71pt;margin-top:22.7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"/>
            </w:pict>
          </mc:Fallback>
        </mc:AlternateContent>
      </w:r>
      <w:r w:rsidR="005C22A3" w:rsidRPr="009C6FF5">
        <w:rPr>
          <w:rFonts w:ascii="Comic Sans MS" w:hAnsi="Comic Sans MS"/>
          <w:sz w:val="24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4285ED91" wp14:editId="394F5308">
            <wp:simplePos x="0" y="0"/>
            <wp:positionH relativeFrom="column">
              <wp:posOffset>5655310</wp:posOffset>
            </wp:positionH>
            <wp:positionV relativeFrom="paragraph">
              <wp:posOffset>7620</wp:posOffset>
            </wp:positionV>
            <wp:extent cx="984885" cy="952393"/>
            <wp:effectExtent l="0" t="0" r="571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952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AD5" w:rsidRPr="009C6FF5">
        <w:rPr>
          <w:rFonts w:ascii="Comic Sans MS" w:hAnsi="Comic Sans MS"/>
          <w:sz w:val="24"/>
          <w:szCs w:val="28"/>
        </w:rPr>
        <w:t xml:space="preserve">Adı Soyadı: </w:t>
      </w:r>
      <w:r w:rsidR="009678DC" w:rsidRPr="009C6FF5">
        <w:rPr>
          <w:rFonts w:ascii="Comic Sans MS" w:hAnsi="Comic Sans MS"/>
          <w:sz w:val="24"/>
          <w:szCs w:val="28"/>
        </w:rPr>
        <w:t>…………………………………………</w:t>
      </w:r>
      <w:r>
        <w:rPr>
          <w:rFonts w:ascii="Comic Sans MS" w:hAnsi="Comic Sans MS"/>
          <w:sz w:val="24"/>
          <w:szCs w:val="28"/>
        </w:rPr>
        <w:t>……………………….</w:t>
      </w:r>
      <w:r w:rsidR="00527AD5" w:rsidRPr="009C6FF5">
        <w:rPr>
          <w:rFonts w:ascii="Comic Sans MS" w:hAnsi="Comic Sans MS"/>
          <w:sz w:val="24"/>
          <w:szCs w:val="28"/>
        </w:rPr>
        <w:t xml:space="preserve">                                                                                                       </w:t>
      </w:r>
      <w:r w:rsidR="00527AD5" w:rsidRPr="009C6FF5">
        <w:rPr>
          <w:rFonts w:ascii="Comic Sans MS" w:hAnsi="Comic Sans MS"/>
          <w:sz w:val="24"/>
          <w:szCs w:val="28"/>
        </w:rPr>
        <w:br/>
        <w:t>Puanı         :</w:t>
      </w:r>
      <w:r w:rsidR="00BD30BD" w:rsidRPr="009C6FF5">
        <w:rPr>
          <w:rFonts w:ascii="Comic Sans MS" w:hAnsi="Comic Sans MS"/>
          <w:color w:val="C00000"/>
          <w:sz w:val="26"/>
          <w:szCs w:val="26"/>
        </w:rPr>
        <w:t xml:space="preserve">                </w:t>
      </w:r>
    </w:p>
    <w:p w14:paraId="1FCBC910" w14:textId="77777777" w:rsidR="00362785" w:rsidRPr="009C6FF5" w:rsidRDefault="00362785" w:rsidP="00362785">
      <w:pPr>
        <w:rPr>
          <w:rFonts w:ascii="Comic Sans MS" w:hAnsi="Comic Sans MS"/>
          <w:b/>
        </w:rPr>
      </w:pPr>
    </w:p>
    <w:p w14:paraId="2E5D939F" w14:textId="27337710" w:rsidR="000465DB" w:rsidRPr="009C6FF5" w:rsidRDefault="00172BC5" w:rsidP="003C25BC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9C6FF5">
        <w:rPr>
          <w:rFonts w:ascii="Comic Sans MS" w:hAnsi="Comic Sans MS"/>
          <w:b/>
        </w:rPr>
        <w:t xml:space="preserve">Aşağıda boş bırakılan yerleri uygun kelimelerle tamamlayınız. </w:t>
      </w:r>
      <w:r w:rsidR="00C0499B" w:rsidRPr="009C6FF5">
        <w:rPr>
          <w:rFonts w:ascii="Comic Sans MS" w:hAnsi="Comic Sans MS"/>
          <w:b/>
        </w:rPr>
        <w:t>(</w:t>
      </w:r>
      <w:r w:rsidR="009C6FF5">
        <w:rPr>
          <w:rFonts w:ascii="Comic Sans MS" w:hAnsi="Comic Sans MS"/>
          <w:b/>
        </w:rPr>
        <w:t xml:space="preserve">2x10=20 </w:t>
      </w:r>
      <w:r w:rsidRPr="009C6FF5">
        <w:rPr>
          <w:rFonts w:ascii="Comic Sans MS" w:hAnsi="Comic Sans MS"/>
          <w:b/>
        </w:rPr>
        <w:t>p</w:t>
      </w:r>
      <w:r w:rsidR="00C0499B" w:rsidRPr="009C6FF5">
        <w:rPr>
          <w:rFonts w:ascii="Comic Sans MS" w:hAnsi="Comic Sans MS"/>
          <w:b/>
        </w:rPr>
        <w:t>)</w:t>
      </w:r>
    </w:p>
    <w:p w14:paraId="56F4FD39" w14:textId="0C9A2633" w:rsidR="00172BC5" w:rsidRPr="009C6FF5" w:rsidRDefault="00E73C1F" w:rsidP="00172BC5">
      <w:pPr>
        <w:rPr>
          <w:rFonts w:ascii="Comic Sans MS" w:hAnsi="Comic Sans MS"/>
        </w:rPr>
      </w:pPr>
      <w:r w:rsidRPr="009C6FF5">
        <w:rPr>
          <w:rFonts w:ascii="Comic Sans MS" w:hAnsi="Comic Sans MS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614F6ACF">
                <wp:simplePos x="0" y="0"/>
                <wp:positionH relativeFrom="column">
                  <wp:posOffset>111760</wp:posOffset>
                </wp:positionH>
                <wp:positionV relativeFrom="paragraph">
                  <wp:posOffset>123825</wp:posOffset>
                </wp:positionV>
                <wp:extent cx="6385560" cy="62865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149E9034" w:rsidR="00172BC5" w:rsidRPr="003D0C4E" w:rsidRDefault="005C22A3" w:rsidP="000942B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</w:pP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sure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–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tekbir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günah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sevap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besmele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br/>
                            </w:r>
                            <w:r w:rsidR="007E1158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cüz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Cebrail (a.s.)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kelime-i şehadet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şükretmek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Pr="005C22A3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Bakara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75pt;width:502.8pt;height:4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    <v:path arrowok="t"/>
                <v:textbox>
                  <w:txbxContent>
                    <w:p w14:paraId="0E64EF81" w14:textId="149E9034" w:rsidR="00172BC5" w:rsidRPr="003D0C4E" w:rsidRDefault="005C22A3" w:rsidP="000942B4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</w:pP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sure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–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tekbir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günah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sevap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besmele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br/>
                      </w:r>
                      <w:r w:rsidR="007E1158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cüz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Cebrail (a.s.)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kelime-i şehadet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şükretmek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Pr="005C22A3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Bakara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9C6FF5" w:rsidRDefault="003C25BC" w:rsidP="00172BC5">
      <w:pPr>
        <w:rPr>
          <w:rFonts w:ascii="Comic Sans MS" w:hAnsi="Comic Sans MS"/>
        </w:rPr>
      </w:pPr>
      <w:r w:rsidRPr="009C6FF5">
        <w:rPr>
          <w:rFonts w:ascii="Comic Sans MS" w:hAnsi="Comic Sans MS"/>
        </w:rPr>
        <w:br/>
      </w:r>
    </w:p>
    <w:p w14:paraId="1C780583" w14:textId="77777777" w:rsidR="003D0C4E" w:rsidRPr="009C6FF5" w:rsidRDefault="003D0C4E" w:rsidP="003D0C4E">
      <w:pPr>
        <w:pStyle w:val="ListeParagraf"/>
        <w:spacing w:after="200" w:line="276" w:lineRule="auto"/>
        <w:rPr>
          <w:rFonts w:ascii="Comic Sans MS" w:hAnsi="Comic Sans MS" w:cs="Kayra"/>
          <w:color w:val="000000"/>
          <w:sz w:val="23"/>
          <w:szCs w:val="23"/>
        </w:rPr>
      </w:pPr>
    </w:p>
    <w:p w14:paraId="619F321A" w14:textId="2CEAC35E" w:rsidR="007E1158" w:rsidRPr="005B43FC" w:rsidRDefault="007E1158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 xml:space="preserve">Kur’an’ın besmelelerle bölünmüş olduğu 114 bölümden her birine ................. </w:t>
      </w:r>
      <w:proofErr w:type="gramStart"/>
      <w:r w:rsidRPr="005B43FC">
        <w:rPr>
          <w:rFonts w:ascii="Comic Sans MS" w:hAnsi="Comic Sans MS"/>
        </w:rPr>
        <w:t>denir</w:t>
      </w:r>
      <w:proofErr w:type="gramEnd"/>
      <w:r w:rsidRPr="005B43FC">
        <w:rPr>
          <w:rFonts w:ascii="Comic Sans MS" w:hAnsi="Comic Sans MS"/>
        </w:rPr>
        <w:t xml:space="preserve">. </w:t>
      </w:r>
    </w:p>
    <w:p w14:paraId="2BE99B3E" w14:textId="5A253CED" w:rsidR="005C22A3" w:rsidRPr="005B43FC" w:rsidRDefault="005C22A3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Dinimizce yasaklanan işleri yapan kişi ........................... işlemiş olur.</w:t>
      </w:r>
    </w:p>
    <w:p w14:paraId="22F8DF53" w14:textId="5B8133F6" w:rsidR="00E8714C" w:rsidRPr="005B43FC" w:rsidRDefault="007E1158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 xml:space="preserve">Kur’an’ın bölünmüş olduğu her yirmi sayfa ............................... </w:t>
      </w:r>
      <w:proofErr w:type="gramStart"/>
      <w:r w:rsidRPr="005B43FC">
        <w:rPr>
          <w:rFonts w:ascii="Comic Sans MS" w:hAnsi="Comic Sans MS"/>
        </w:rPr>
        <w:t>olara</w:t>
      </w:r>
      <w:proofErr w:type="gramEnd"/>
      <w:r w:rsidRPr="005B43FC">
        <w:rPr>
          <w:rFonts w:ascii="Comic Sans MS" w:hAnsi="Comic Sans MS"/>
        </w:rPr>
        <w:t>k adlandırılır</w:t>
      </w:r>
    </w:p>
    <w:p w14:paraId="1BF576DA" w14:textId="70BDE770" w:rsidR="007E1158" w:rsidRPr="005B43FC" w:rsidRDefault="007E1158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 xml:space="preserve">Müslüman olmak isteyen kişi, öncelikle ................................................getirmeli ve bu ifadenin içerdiği anlama gönülden inanmalıdır. </w:t>
      </w:r>
    </w:p>
    <w:p w14:paraId="2552BB55" w14:textId="6ED9288C" w:rsidR="005C22A3" w:rsidRPr="005B43FC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“</w:t>
      </w:r>
      <w:proofErr w:type="spellStart"/>
      <w:r w:rsidRPr="005B43FC">
        <w:rPr>
          <w:rFonts w:ascii="Comic Sans MS" w:hAnsi="Comic Sans MS"/>
        </w:rPr>
        <w:t>Bismillâhirrahmânirrahîm</w:t>
      </w:r>
      <w:proofErr w:type="spellEnd"/>
      <w:r w:rsidRPr="005B43FC">
        <w:rPr>
          <w:rFonts w:ascii="Comic Sans MS" w:hAnsi="Comic Sans MS"/>
        </w:rPr>
        <w:t xml:space="preserve">” ifadesini söylemeye ...................... </w:t>
      </w:r>
      <w:proofErr w:type="gramStart"/>
      <w:r w:rsidRPr="005B43FC">
        <w:rPr>
          <w:rFonts w:ascii="Comic Sans MS" w:hAnsi="Comic Sans MS"/>
        </w:rPr>
        <w:t>çekme</w:t>
      </w:r>
      <w:proofErr w:type="gramEnd"/>
      <w:r w:rsidRPr="005B43FC">
        <w:rPr>
          <w:rFonts w:ascii="Comic Sans MS" w:hAnsi="Comic Sans MS"/>
        </w:rPr>
        <w:t xml:space="preserve">k denir. </w:t>
      </w:r>
    </w:p>
    <w:p w14:paraId="67D7F1C1" w14:textId="32489396" w:rsidR="005C22A3" w:rsidRPr="005B43FC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Yaptığımız güzel davranışlara karşılık olarak Allah (</w:t>
      </w:r>
      <w:proofErr w:type="spellStart"/>
      <w:r w:rsidRPr="005B43FC">
        <w:rPr>
          <w:rFonts w:ascii="Comic Sans MS" w:hAnsi="Comic Sans MS"/>
        </w:rPr>
        <w:t>c.c</w:t>
      </w:r>
      <w:proofErr w:type="spellEnd"/>
      <w:r w:rsidRPr="005B43FC">
        <w:rPr>
          <w:rFonts w:ascii="Comic Sans MS" w:hAnsi="Comic Sans MS"/>
        </w:rPr>
        <w:t xml:space="preserve">.) tarafından verilecek olan ödüle ......................... </w:t>
      </w:r>
      <w:proofErr w:type="gramStart"/>
      <w:r w:rsidRPr="005B43FC">
        <w:rPr>
          <w:rFonts w:ascii="Comic Sans MS" w:hAnsi="Comic Sans MS"/>
        </w:rPr>
        <w:t>deni</w:t>
      </w:r>
      <w:proofErr w:type="gramEnd"/>
      <w:r w:rsidRPr="005B43FC">
        <w:rPr>
          <w:rFonts w:ascii="Comic Sans MS" w:hAnsi="Comic Sans MS"/>
        </w:rPr>
        <w:t xml:space="preserve">r. </w:t>
      </w:r>
    </w:p>
    <w:p w14:paraId="6E6982E8" w14:textId="3E58984F" w:rsidR="005C22A3" w:rsidRPr="005B43FC" w:rsidRDefault="005C22A3" w:rsidP="000942B4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Allah’ı (</w:t>
      </w:r>
      <w:proofErr w:type="spellStart"/>
      <w:r w:rsidRPr="005B43FC">
        <w:rPr>
          <w:rFonts w:ascii="Comic Sans MS" w:hAnsi="Comic Sans MS"/>
        </w:rPr>
        <w:t>c.c</w:t>
      </w:r>
      <w:proofErr w:type="spellEnd"/>
      <w:r w:rsidRPr="005B43FC">
        <w:rPr>
          <w:rFonts w:ascii="Comic Sans MS" w:hAnsi="Comic Sans MS"/>
        </w:rPr>
        <w:t>.) yüceltmek amacıyla söylenen “</w:t>
      </w:r>
      <w:proofErr w:type="spellStart"/>
      <w:r w:rsidRPr="005B43FC">
        <w:rPr>
          <w:rFonts w:ascii="Comic Sans MS" w:hAnsi="Comic Sans MS"/>
        </w:rPr>
        <w:t>Allâhü</w:t>
      </w:r>
      <w:proofErr w:type="spellEnd"/>
      <w:r w:rsidRPr="005B43FC">
        <w:rPr>
          <w:rFonts w:ascii="Comic Sans MS" w:hAnsi="Comic Sans MS"/>
        </w:rPr>
        <w:t xml:space="preserve"> </w:t>
      </w:r>
      <w:proofErr w:type="spellStart"/>
      <w:r w:rsidRPr="005B43FC">
        <w:rPr>
          <w:rFonts w:ascii="Comic Sans MS" w:hAnsi="Comic Sans MS"/>
        </w:rPr>
        <w:t>ekber</w:t>
      </w:r>
      <w:proofErr w:type="spellEnd"/>
      <w:r w:rsidRPr="005B43FC">
        <w:rPr>
          <w:rFonts w:ascii="Comic Sans MS" w:hAnsi="Comic Sans MS"/>
        </w:rPr>
        <w:t>.” sözünü söylemeye ………</w:t>
      </w:r>
      <w:proofErr w:type="gramStart"/>
      <w:r w:rsidRPr="005B43FC">
        <w:rPr>
          <w:rFonts w:ascii="Comic Sans MS" w:hAnsi="Comic Sans MS"/>
        </w:rPr>
        <w:t>……</w:t>
      </w:r>
      <w:proofErr w:type="gramEnd"/>
      <w:r w:rsidRPr="005B43FC">
        <w:rPr>
          <w:rFonts w:ascii="Comic Sans MS" w:hAnsi="Comic Sans MS"/>
        </w:rPr>
        <w:t xml:space="preserve">.. </w:t>
      </w:r>
      <w:proofErr w:type="gramStart"/>
      <w:r w:rsidRPr="005B43FC">
        <w:rPr>
          <w:rFonts w:ascii="Comic Sans MS" w:hAnsi="Comic Sans MS"/>
        </w:rPr>
        <w:t>getirme</w:t>
      </w:r>
      <w:proofErr w:type="gramEnd"/>
      <w:r w:rsidRPr="005B43FC">
        <w:rPr>
          <w:rFonts w:ascii="Comic Sans MS" w:hAnsi="Comic Sans MS"/>
        </w:rPr>
        <w:t>k denir.</w:t>
      </w:r>
    </w:p>
    <w:p w14:paraId="1808A198" w14:textId="17403F8C" w:rsidR="007E1158" w:rsidRPr="005B43FC" w:rsidRDefault="007E1158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Kur’an-ı Kerim’in iç düzeni ........................... tarafından Peygamberimize (</w:t>
      </w:r>
      <w:proofErr w:type="spellStart"/>
      <w:r w:rsidRPr="005B43FC">
        <w:rPr>
          <w:rFonts w:ascii="Comic Sans MS" w:hAnsi="Comic Sans MS"/>
        </w:rPr>
        <w:t>s.a.v</w:t>
      </w:r>
      <w:proofErr w:type="spellEnd"/>
      <w:r w:rsidRPr="005B43FC">
        <w:rPr>
          <w:rFonts w:ascii="Comic Sans MS" w:hAnsi="Comic Sans MS"/>
        </w:rPr>
        <w:t>.) bildirilmiştir.</w:t>
      </w:r>
    </w:p>
    <w:p w14:paraId="5DB35022" w14:textId="06B33C90" w:rsidR="00E73C1F" w:rsidRPr="005B43FC" w:rsidRDefault="005C22A3" w:rsidP="007E115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sz w:val="23"/>
          <w:szCs w:val="23"/>
        </w:rPr>
      </w:pPr>
      <w:r w:rsidRPr="005B43FC">
        <w:rPr>
          <w:rFonts w:ascii="Comic Sans MS" w:hAnsi="Comic Sans MS"/>
        </w:rPr>
        <w:t>.............................. suresi, Kur’an-ı Kerim’in en uzun suresidir.</w:t>
      </w:r>
    </w:p>
    <w:p w14:paraId="041F9C5C" w14:textId="3A7B72AA" w:rsidR="009777A9" w:rsidRPr="009777A9" w:rsidRDefault="007E1158" w:rsidP="009777A9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="Kayra"/>
          <w:color w:val="000000"/>
          <w:sz w:val="23"/>
          <w:szCs w:val="23"/>
        </w:rPr>
      </w:pPr>
      <w:r w:rsidRPr="005B43FC">
        <w:rPr>
          <w:rFonts w:ascii="Comic Sans MS" w:hAnsi="Comic Sans MS"/>
        </w:rPr>
        <w:t>Sahip olduğumuz nimetleri bize verdiği için Allah’a (</w:t>
      </w:r>
      <w:proofErr w:type="spellStart"/>
      <w:r w:rsidRPr="005B43FC">
        <w:rPr>
          <w:rFonts w:ascii="Comic Sans MS" w:hAnsi="Comic Sans MS"/>
        </w:rPr>
        <w:t>c.c</w:t>
      </w:r>
      <w:proofErr w:type="spellEnd"/>
      <w:r w:rsidRPr="005B43FC">
        <w:rPr>
          <w:rFonts w:ascii="Comic Sans MS" w:hAnsi="Comic Sans MS"/>
        </w:rPr>
        <w:t>.) teşekkür etmeye, ona şükran ve minnet duygularımızı ifade etmeye ........................... denir.</w:t>
      </w:r>
      <w:r w:rsidR="004314C6">
        <w:rPr>
          <w:rFonts w:ascii="Comic Sans MS" w:hAnsi="Comic Sans MS"/>
        </w:rPr>
        <w:br/>
      </w:r>
    </w:p>
    <w:p w14:paraId="2EE6B823" w14:textId="77777777" w:rsidR="004314C6" w:rsidRDefault="004314C6" w:rsidP="00172BC5">
      <w:pPr>
        <w:rPr>
          <w:rFonts w:ascii="Comic Sans MS" w:hAnsi="Comic Sans MS"/>
          <w:b/>
          <w:bCs/>
          <w:sz w:val="24"/>
          <w:szCs w:val="24"/>
        </w:rPr>
      </w:pPr>
      <w:r w:rsidRPr="004314C6">
        <w:rPr>
          <w:rFonts w:ascii="Comic Sans MS" w:hAnsi="Comic Sans MS"/>
          <w:b/>
          <w:bCs/>
        </w:rPr>
        <w:t xml:space="preserve">     </w:t>
      </w:r>
      <w:r w:rsidRPr="004314C6">
        <w:rPr>
          <w:rFonts w:ascii="Comic Sans MS" w:hAnsi="Comic Sans MS"/>
          <w:b/>
          <w:bCs/>
          <w:sz w:val="24"/>
          <w:szCs w:val="24"/>
        </w:rPr>
        <w:t>2.Aşağıdaki soruları cevaplandırınız?</w:t>
      </w:r>
    </w:p>
    <w:p w14:paraId="726BEF6E" w14:textId="77777777" w:rsidR="009777A9" w:rsidRDefault="009777A9" w:rsidP="00172BC5">
      <w:pPr>
        <w:rPr>
          <w:rFonts w:ascii="Comic Sans MS" w:hAnsi="Comic Sans MS"/>
          <w:b/>
          <w:bCs/>
        </w:rPr>
      </w:pPr>
    </w:p>
    <w:p w14:paraId="13CA8FD9" w14:textId="7EA47A17" w:rsidR="009777A9" w:rsidRPr="004314C6" w:rsidRDefault="009777A9" w:rsidP="00172BC5">
      <w:pPr>
        <w:rPr>
          <w:rFonts w:ascii="Comic Sans MS" w:hAnsi="Comic Sans MS"/>
          <w:b/>
          <w:bCs/>
        </w:rPr>
        <w:sectPr w:rsidR="009777A9" w:rsidRPr="004314C6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6104C29B" w14:textId="77777777" w:rsidTr="00663AF1">
        <w:tc>
          <w:tcPr>
            <w:tcW w:w="5456" w:type="dxa"/>
          </w:tcPr>
          <w:p w14:paraId="0E26A4A3" w14:textId="77777777" w:rsidR="009678DC" w:rsidRPr="009777A9" w:rsidRDefault="009678DC" w:rsidP="009678DC">
            <w:pPr>
              <w:pStyle w:val="Default"/>
              <w:rPr>
                <w:szCs w:val="27"/>
              </w:rPr>
            </w:pPr>
          </w:p>
          <w:p w14:paraId="1F2797E8" w14:textId="77777777" w:rsidR="009777A9" w:rsidRDefault="009777A9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</w:p>
          <w:p w14:paraId="472CC909" w14:textId="1364F62B" w:rsidR="009777A9" w:rsidRDefault="00ED72D4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>1</w:t>
            </w:r>
            <w:r w:rsidR="00663AF1" w:rsidRPr="009777A9"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Aşağıdakilerden hangisi Allah’a (</w:t>
            </w:r>
            <w:proofErr w:type="spellStart"/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c.c</w:t>
            </w:r>
            <w:proofErr w:type="spellEnd"/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.) şükretmek amacıyla kullandığımız ifadelerden biridir?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(8 p)</w:t>
            </w:r>
          </w:p>
          <w:p w14:paraId="5933A57F" w14:textId="72552301" w:rsidR="003C25BC" w:rsidRPr="009777A9" w:rsidRDefault="009C6FF5" w:rsidP="009C6FF5">
            <w:pPr>
              <w:pStyle w:val="Pa10"/>
              <w:ind w:left="59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A. Allahü ekber.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  <w:t xml:space="preserve">B. Elhamdülillah.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  <w:t xml:space="preserve">C. İnşallah. </w:t>
            </w: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br/>
              <w:t>D. Maşallah</w:t>
            </w:r>
          </w:p>
        </w:tc>
        <w:tc>
          <w:tcPr>
            <w:tcW w:w="5199" w:type="dxa"/>
          </w:tcPr>
          <w:p w14:paraId="711B0383" w14:textId="77777777" w:rsidR="009678DC" w:rsidRPr="009777A9" w:rsidRDefault="009678DC" w:rsidP="003C25BC">
            <w:pPr>
              <w:pStyle w:val="Default"/>
              <w:rPr>
                <w:rFonts w:ascii="Comic Sans MS" w:hAnsi="Comic Sans MS"/>
                <w:szCs w:val="27"/>
              </w:rPr>
            </w:pPr>
          </w:p>
          <w:p w14:paraId="051ADB21" w14:textId="1612CB82" w:rsidR="009777A9" w:rsidRDefault="009777A9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4"/>
                <w:szCs w:val="27"/>
              </w:rPr>
              <w:br/>
            </w:r>
            <w:r w:rsidR="00ED72D4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2</w:t>
            </w:r>
            <w:r w:rsidR="008F46A6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“Bismillâhirrahmânirrahîm.” ifadesinin anlamı aşağıdakilerden hangisidir?</w:t>
            </w:r>
            <w:r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 xml:space="preserve"> </w:t>
            </w: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681DCAAF" w14:textId="5A5B8C1B" w:rsidR="003C25BC" w:rsidRDefault="009C6FF5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Allah’ın eşi, benzeri ve ortağı yoktur.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 xml:space="preserve">B. Allah’tan başkasına ibadet edilmez.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 xml:space="preserve">C. Rahmân ve Rahîm olan Allah’ın adıyla başlarım.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>D. Kovulmuş şeytandan Allah’a sığınırım</w:t>
            </w:r>
          </w:p>
          <w:p w14:paraId="3A4FA20A" w14:textId="77777777" w:rsidR="009777A9" w:rsidRDefault="009777A9" w:rsidP="004314C6">
            <w:pPr>
              <w:spacing w:line="240" w:lineRule="auto"/>
              <w:ind w:left="1"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</w:p>
          <w:p w14:paraId="68BE20FF" w14:textId="7B3352D8" w:rsidR="009777A9" w:rsidRPr="009777A9" w:rsidRDefault="009777A9" w:rsidP="009777A9">
            <w:pPr>
              <w:spacing w:line="240" w:lineRule="auto"/>
              <w:ind w:right="-852"/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</w:pPr>
          </w:p>
        </w:tc>
      </w:tr>
      <w:tr w:rsidR="00231AC6" w14:paraId="0F22CC19" w14:textId="77777777" w:rsidTr="00663AF1">
        <w:tc>
          <w:tcPr>
            <w:tcW w:w="5456" w:type="dxa"/>
          </w:tcPr>
          <w:p w14:paraId="2E04CE80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0EAAAAB3" w14:textId="66E53D35" w:rsidR="0012376D" w:rsidRPr="009777A9" w:rsidRDefault="00ED72D4" w:rsidP="009C6FF5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3</w:t>
            </w:r>
            <w:r w:rsidR="003C25BC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Dinimizde akrabalarla iyi ilişkiler içinde olmaya ve onlarla ilişkileri sürdürmeye ne denir?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(8 p)</w:t>
            </w:r>
          </w:p>
          <w:p w14:paraId="220F6F73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</w:p>
          <w:p w14:paraId="2FD5CF0E" w14:textId="7AB6F6DC" w:rsidR="00231AC6" w:rsidRPr="009777A9" w:rsidRDefault="009C6FF5" w:rsidP="009C6FF5">
            <w:pPr>
              <w:spacing w:line="24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İbadet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 xml:space="preserve">B. Ahlak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 xml:space="preserve">C. Sıla-i rahim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br/>
              <w:t>D. İyilik</w:t>
            </w:r>
          </w:p>
        </w:tc>
        <w:tc>
          <w:tcPr>
            <w:tcW w:w="5199" w:type="dxa"/>
          </w:tcPr>
          <w:p w14:paraId="140B20D6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5477730E" w14:textId="14781ADE" w:rsidR="009777A9" w:rsidRDefault="00ED72D4" w:rsidP="008F46A6">
            <w:pPr>
              <w:pStyle w:val="Default"/>
              <w:rPr>
                <w:rFonts w:ascii="Comic Sans MS" w:eastAsia="Times New Roman" w:hAnsi="Comic Sans MS" w:cs="Kayra"/>
                <w:b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szCs w:val="27"/>
              </w:rPr>
              <w:t>4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-</w:t>
            </w:r>
            <w:r w:rsidR="009C6FF5" w:rsidRPr="009777A9">
              <w:rPr>
                <w:rFonts w:ascii="Comic Sans MS" w:eastAsia="Times New Roman" w:hAnsi="Comic Sans MS" w:cs="Kayra"/>
                <w:b/>
                <w:szCs w:val="27"/>
              </w:rPr>
              <w:t xml:space="preserve">Öldükten sonra başka bir âlemde yeniden diriltilip sonsuz bir hayatın yaşanacağına inanmaya ne denir? 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(8 p)</w:t>
            </w:r>
          </w:p>
          <w:p w14:paraId="597AD277" w14:textId="4E7E0AF7" w:rsidR="008F46A6" w:rsidRPr="009777A9" w:rsidRDefault="009C6FF5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szCs w:val="27"/>
              </w:rPr>
              <w:br/>
            </w: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Kadere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  <w:t xml:space="preserve">B. Ahirete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  <w:t xml:space="preserve">C. Meleklere iman </w:t>
            </w:r>
            <w:r w:rsidRPr="009777A9">
              <w:rPr>
                <w:rFonts w:ascii="Comic Sans MS" w:eastAsia="Times New Roman" w:hAnsi="Comic Sans MS" w:cs="Kayra"/>
                <w:szCs w:val="27"/>
              </w:rPr>
              <w:br/>
              <w:t>D. Kitaplara iman</w:t>
            </w:r>
          </w:p>
          <w:p w14:paraId="7D99C4E0" w14:textId="09F76CDD" w:rsidR="00663AF1" w:rsidRPr="009777A9" w:rsidRDefault="00663AF1" w:rsidP="009C6FF5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</w:p>
        </w:tc>
      </w:tr>
      <w:tr w:rsidR="00231AC6" w14:paraId="5EFE3148" w14:textId="77777777" w:rsidTr="00663AF1">
        <w:tc>
          <w:tcPr>
            <w:tcW w:w="5456" w:type="dxa"/>
          </w:tcPr>
          <w:p w14:paraId="10CEDC33" w14:textId="77777777" w:rsidR="00663AF1" w:rsidRPr="009777A9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14B09B93" w14:textId="6FBD0EAF" w:rsidR="004314C6" w:rsidRPr="009777A9" w:rsidRDefault="00ED72D4" w:rsidP="009777A9">
            <w:pPr>
              <w:pStyle w:val="Pa10"/>
              <w:rPr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5</w:t>
            </w:r>
            <w:r w:rsidR="009678DC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Aşağıdaki eşleştirmelerden hangisi yanlıştır?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(8 p)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br/>
            </w:r>
            <w:r w:rsidR="004314C6" w:rsidRPr="009777A9">
              <w:rPr>
                <w:szCs w:val="27"/>
              </w:rPr>
              <w:t xml:space="preserve"> </w:t>
            </w:r>
          </w:p>
          <w:p w14:paraId="6691B69D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 Tevrat-Hz. Musa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44B2DA4E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B. İncil-Hz. İsa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375D6D17" w14:textId="77777777" w:rsidR="004314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C. Kur’an-Hz. Muhammed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s.a.v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 xml:space="preserve">.) </w:t>
            </w:r>
          </w:p>
          <w:p w14:paraId="617E66F3" w14:textId="1C6DB249" w:rsidR="00231AC6" w:rsidRPr="009777A9" w:rsidRDefault="004314C6" w:rsidP="004314C6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D. Zebur-Hz. Yusuf (</w:t>
            </w:r>
            <w:proofErr w:type="spellStart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a.s</w:t>
            </w:r>
            <w:proofErr w:type="spellEnd"/>
            <w:r w:rsidRPr="009777A9">
              <w:rPr>
                <w:rFonts w:ascii="Comic Sans MS" w:eastAsia="Times New Roman" w:hAnsi="Comic Sans MS" w:cs="Kayra"/>
                <w:color w:val="000000"/>
                <w:szCs w:val="27"/>
              </w:rPr>
              <w:t>.)</w:t>
            </w:r>
          </w:p>
        </w:tc>
        <w:tc>
          <w:tcPr>
            <w:tcW w:w="5199" w:type="dxa"/>
          </w:tcPr>
          <w:p w14:paraId="065A6066" w14:textId="77777777" w:rsidR="00663AF1" w:rsidRPr="009777A9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</w:p>
          <w:p w14:paraId="54FAF22C" w14:textId="0A560640" w:rsidR="00663AF1" w:rsidRPr="009777A9" w:rsidRDefault="00ED72D4" w:rsidP="004314C6">
            <w:pPr>
              <w:pStyle w:val="Pa10"/>
              <w:rPr>
                <w:rFonts w:ascii="Comic Sans MS" w:eastAsia="Times New Roman" w:hAnsi="Comic Sans MS" w:cs="Kayra"/>
                <w:b/>
                <w:color w:val="000000"/>
                <w:szCs w:val="27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6</w:t>
            </w:r>
            <w:proofErr w:type="gramStart"/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“</w:t>
            </w:r>
            <w:proofErr w:type="gramEnd"/>
            <w:r w:rsidR="004314C6" w:rsidRP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Ben ancak güzel ………………………… tamamlamak için gönderildim.” hadisinde boş bırakılan yere hangi ifade getirilmelidir?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 xml:space="preserve"> (8 p)</w:t>
            </w:r>
          </w:p>
          <w:p w14:paraId="377379C9" w14:textId="77777777" w:rsidR="009777A9" w:rsidRPr="009777A9" w:rsidRDefault="009777A9" w:rsidP="009777A9">
            <w:pPr>
              <w:pStyle w:val="Default"/>
              <w:rPr>
                <w:szCs w:val="27"/>
              </w:rPr>
            </w:pPr>
          </w:p>
          <w:p w14:paraId="4A3A04D2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Ahlakı </w:t>
            </w:r>
          </w:p>
          <w:p w14:paraId="286DFF6D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B. Sözleri </w:t>
            </w:r>
          </w:p>
          <w:p w14:paraId="7D690ED5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C. Düşünceleri </w:t>
            </w:r>
          </w:p>
          <w:p w14:paraId="3E8DC8AC" w14:textId="77777777" w:rsidR="004314C6" w:rsidRPr="009777A9" w:rsidRDefault="004314C6" w:rsidP="004314C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D. İşleri</w:t>
            </w:r>
          </w:p>
          <w:p w14:paraId="5BAEE118" w14:textId="78E9DB44" w:rsidR="004314C6" w:rsidRPr="009777A9" w:rsidRDefault="004314C6" w:rsidP="004314C6">
            <w:pPr>
              <w:pStyle w:val="Default"/>
              <w:rPr>
                <w:szCs w:val="27"/>
              </w:rPr>
            </w:pPr>
          </w:p>
        </w:tc>
      </w:tr>
      <w:tr w:rsidR="00231AC6" w14:paraId="2A95A070" w14:textId="77777777" w:rsidTr="009777A9">
        <w:trPr>
          <w:trHeight w:val="3128"/>
        </w:trPr>
        <w:tc>
          <w:tcPr>
            <w:tcW w:w="5456" w:type="dxa"/>
          </w:tcPr>
          <w:p w14:paraId="1CFD0364" w14:textId="016F0E78" w:rsidR="003D0C4E" w:rsidRPr="009777A9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   </w:t>
            </w:r>
          </w:p>
          <w:p w14:paraId="18DC8EDD" w14:textId="235DB366" w:rsidR="004314C6" w:rsidRPr="009777A9" w:rsidRDefault="00ED72D4" w:rsidP="004314C6">
            <w:pPr>
              <w:pStyle w:val="ListeParagraf"/>
              <w:ind w:left="342" w:hanging="342"/>
              <w:rPr>
                <w:rFonts w:ascii="Comic Sans MS" w:hAnsi="Comic Sans MS" w:cs="Kayra"/>
                <w:b/>
                <w:color w:val="000000"/>
                <w:szCs w:val="27"/>
              </w:rPr>
            </w:pPr>
            <w:r>
              <w:rPr>
                <w:rFonts w:ascii="Comic Sans MS" w:hAnsi="Comic Sans MS" w:cs="Kayra"/>
                <w:b/>
                <w:color w:val="000000"/>
                <w:szCs w:val="27"/>
              </w:rPr>
              <w:t>7</w:t>
            </w:r>
            <w:r w:rsidR="004314C6" w:rsidRPr="009777A9">
              <w:rPr>
                <w:rFonts w:ascii="Comic Sans MS" w:hAnsi="Comic Sans MS" w:cs="Kayra"/>
                <w:b/>
                <w:color w:val="000000"/>
                <w:szCs w:val="27"/>
              </w:rPr>
              <w:t>-Kur’an’ın indirilmeye başladığı gece aşağıdakilerden hangisidir?</w:t>
            </w:r>
            <w:r w:rsidR="009777A9">
              <w:rPr>
                <w:rFonts w:ascii="Comic Sans MS" w:hAnsi="Comic Sans MS" w:cs="Kayra"/>
                <w:b/>
                <w:color w:val="000000"/>
                <w:szCs w:val="27"/>
              </w:rPr>
              <w:t xml:space="preserve"> (8 p)</w:t>
            </w:r>
            <w:r w:rsidR="004314C6" w:rsidRPr="009777A9">
              <w:rPr>
                <w:rFonts w:ascii="Comic Sans MS" w:hAnsi="Comic Sans MS" w:cs="Kayra"/>
                <w:b/>
                <w:color w:val="000000"/>
                <w:szCs w:val="27"/>
              </w:rPr>
              <w:t xml:space="preserve"> </w:t>
            </w:r>
          </w:p>
          <w:p w14:paraId="47AC6AA1" w14:textId="77777777" w:rsidR="004314C6" w:rsidRPr="009777A9" w:rsidRDefault="004314C6" w:rsidP="00560F8A">
            <w:pPr>
              <w:pStyle w:val="ListeParagraf"/>
              <w:ind w:left="342"/>
              <w:rPr>
                <w:rFonts w:ascii="Comic Sans MS" w:hAnsi="Comic Sans MS" w:cs="Kayra"/>
                <w:b/>
                <w:color w:val="000000"/>
                <w:szCs w:val="27"/>
              </w:rPr>
            </w:pPr>
          </w:p>
          <w:p w14:paraId="16EA1214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A. </w:t>
            </w:r>
            <w:proofErr w:type="spellStart"/>
            <w:r w:rsidRPr="009777A9">
              <w:rPr>
                <w:rFonts w:ascii="Comic Sans MS" w:hAnsi="Comic Sans MS" w:cs="Kayra"/>
                <w:color w:val="000000"/>
                <w:szCs w:val="27"/>
              </w:rPr>
              <w:t>Mevlid</w:t>
            </w:r>
            <w:proofErr w:type="spellEnd"/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 Kandili </w:t>
            </w:r>
          </w:p>
          <w:p w14:paraId="028B71F9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B. Kadir Gecesi </w:t>
            </w:r>
          </w:p>
          <w:p w14:paraId="26B9D4E7" w14:textId="77777777" w:rsidR="004314C6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C. Miraç Kandili </w:t>
            </w:r>
          </w:p>
          <w:p w14:paraId="4FDE832C" w14:textId="3A9FFD01" w:rsidR="00DF4209" w:rsidRPr="009777A9" w:rsidRDefault="004314C6" w:rsidP="004314C6">
            <w:pPr>
              <w:pStyle w:val="ListeParagraf"/>
              <w:ind w:left="0"/>
              <w:rPr>
                <w:rFonts w:ascii="Comic Sans MS" w:hAnsi="Comic Sans MS" w:cs="Kayra"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>D. Berat Kandili</w:t>
            </w:r>
          </w:p>
        </w:tc>
        <w:tc>
          <w:tcPr>
            <w:tcW w:w="5199" w:type="dxa"/>
          </w:tcPr>
          <w:p w14:paraId="265B0E72" w14:textId="4BC8355C" w:rsidR="003D0C4E" w:rsidRPr="009777A9" w:rsidRDefault="00DF4209" w:rsidP="003D0C4E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b/>
                <w:bCs/>
                <w:color w:val="000000"/>
                <w:szCs w:val="27"/>
              </w:rPr>
              <w:t xml:space="preserve">      </w:t>
            </w:r>
          </w:p>
          <w:p w14:paraId="41339A88" w14:textId="5EF95B8F" w:rsidR="009777A9" w:rsidRPr="009777A9" w:rsidRDefault="00ED72D4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hAnsi="Comic Sans MS"/>
                <w:b/>
                <w:bCs/>
                <w:sz w:val="24"/>
                <w:szCs w:val="27"/>
              </w:rPr>
            </w:pPr>
            <w:r>
              <w:rPr>
                <w:rFonts w:ascii="Comic Sans MS" w:hAnsi="Comic Sans MS"/>
                <w:b/>
                <w:bCs/>
                <w:sz w:val="24"/>
                <w:szCs w:val="27"/>
              </w:rPr>
              <w:t>8</w:t>
            </w:r>
            <w:r w:rsidR="009777A9">
              <w:rPr>
                <w:rFonts w:ascii="Comic Sans MS" w:hAnsi="Comic Sans MS"/>
                <w:b/>
                <w:bCs/>
                <w:sz w:val="24"/>
                <w:szCs w:val="27"/>
              </w:rPr>
              <w:t>-</w:t>
            </w:r>
            <w:r w:rsidR="009777A9" w:rsidRPr="009777A9">
              <w:rPr>
                <w:rFonts w:ascii="Comic Sans MS" w:hAnsi="Comic Sans MS"/>
                <w:b/>
                <w:bCs/>
                <w:sz w:val="24"/>
                <w:szCs w:val="27"/>
              </w:rPr>
              <w:t>Aşağıdakilerden hangisi dua içermez?</w:t>
            </w:r>
            <w:r>
              <w:rPr>
                <w:rFonts w:ascii="Comic Sans MS" w:hAnsi="Comic Sans MS"/>
                <w:b/>
                <w:bCs/>
                <w:sz w:val="24"/>
                <w:szCs w:val="27"/>
              </w:rPr>
              <w:t xml:space="preserve"> </w:t>
            </w:r>
            <w:r w:rsidR="009777A9">
              <w:rPr>
                <w:rFonts w:ascii="Comic Sans MS" w:hAnsi="Comic Sans MS"/>
                <w:b/>
                <w:bCs/>
                <w:sz w:val="24"/>
                <w:szCs w:val="27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39780E3A" w14:textId="77777777" w:rsid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sz w:val="24"/>
                <w:szCs w:val="27"/>
              </w:rPr>
            </w:pPr>
            <w:r w:rsidRPr="009777A9">
              <w:rPr>
                <w:sz w:val="24"/>
                <w:szCs w:val="27"/>
              </w:rPr>
              <w:t xml:space="preserve"> </w:t>
            </w:r>
          </w:p>
          <w:p w14:paraId="73BC1DA8" w14:textId="4DC6A45B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>
              <w:rPr>
                <w:sz w:val="24"/>
                <w:szCs w:val="27"/>
              </w:rPr>
              <w:t xml:space="preserve"> </w:t>
            </w: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A. Allah razı olsun.</w:t>
            </w:r>
          </w:p>
          <w:p w14:paraId="12CAB676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B. Allah korusun. </w:t>
            </w:r>
          </w:p>
          <w:p w14:paraId="05C68D3C" w14:textId="5386AA36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 C. Allah kabul etsin. </w:t>
            </w:r>
          </w:p>
          <w:p w14:paraId="027DAE55" w14:textId="703CC343" w:rsidR="00663AF1" w:rsidRPr="009777A9" w:rsidRDefault="009777A9" w:rsidP="009777A9">
            <w:pPr>
              <w:pStyle w:val="ListeParagraf"/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Cs w:val="27"/>
              </w:rPr>
            </w:pPr>
            <w:r w:rsidRPr="009777A9">
              <w:rPr>
                <w:rFonts w:ascii="Comic Sans MS" w:hAnsi="Comic Sans MS" w:cs="Kayra"/>
                <w:color w:val="000000"/>
                <w:szCs w:val="27"/>
              </w:rPr>
              <w:t xml:space="preserve"> D. Allah birdir.</w:t>
            </w:r>
          </w:p>
        </w:tc>
      </w:tr>
      <w:tr w:rsidR="003C25BC" w14:paraId="18C4AD64" w14:textId="77777777" w:rsidTr="00663AF1">
        <w:tc>
          <w:tcPr>
            <w:tcW w:w="5456" w:type="dxa"/>
          </w:tcPr>
          <w:p w14:paraId="35E49C27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1EFF8CC9" w14:textId="4176D3B1" w:rsidR="004314C6" w:rsidRPr="009777A9" w:rsidRDefault="00ED72D4" w:rsidP="008F46A6">
            <w:pPr>
              <w:pStyle w:val="Default"/>
              <w:rPr>
                <w:sz w:val="28"/>
                <w:szCs w:val="28"/>
              </w:rPr>
            </w:pPr>
            <w:r>
              <w:rPr>
                <w:rFonts w:ascii="Comic Sans MS" w:eastAsia="Times New Roman" w:hAnsi="Comic Sans MS" w:cs="Kayra"/>
                <w:b/>
                <w:szCs w:val="27"/>
              </w:rPr>
              <w:t>9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-</w:t>
            </w:r>
            <w:r w:rsidR="004314C6" w:rsidRPr="009777A9">
              <w:rPr>
                <w:rFonts w:ascii="Comic Sans MS" w:eastAsia="Times New Roman" w:hAnsi="Comic Sans MS" w:cs="Kayra"/>
                <w:b/>
                <w:szCs w:val="27"/>
              </w:rPr>
              <w:t>Kur’an’da kaç cüz vardır?</w:t>
            </w:r>
            <w:r w:rsidR="004314C6" w:rsidRPr="009777A9">
              <w:rPr>
                <w:sz w:val="28"/>
                <w:szCs w:val="28"/>
              </w:rPr>
              <w:t xml:space="preserve"> </w:t>
            </w:r>
            <w:r w:rsidR="009777A9">
              <w:rPr>
                <w:rFonts w:ascii="Comic Sans MS" w:eastAsia="Times New Roman" w:hAnsi="Comic Sans MS" w:cs="Kayra"/>
                <w:b/>
                <w:szCs w:val="27"/>
              </w:rPr>
              <w:t>(8 p)</w:t>
            </w:r>
          </w:p>
          <w:p w14:paraId="0A487D78" w14:textId="77777777" w:rsidR="004314C6" w:rsidRPr="009777A9" w:rsidRDefault="004314C6" w:rsidP="008F46A6">
            <w:pPr>
              <w:pStyle w:val="Default"/>
              <w:rPr>
                <w:sz w:val="28"/>
                <w:szCs w:val="28"/>
              </w:rPr>
            </w:pPr>
          </w:p>
          <w:p w14:paraId="4C30F4E9" w14:textId="7777777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 xml:space="preserve">A. 15 </w:t>
            </w:r>
          </w:p>
          <w:p w14:paraId="131A0642" w14:textId="7777777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B. 25</w:t>
            </w:r>
          </w:p>
          <w:p w14:paraId="7FB3211D" w14:textId="160A62C7" w:rsidR="004314C6" w:rsidRPr="009777A9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C. 30</w:t>
            </w:r>
          </w:p>
          <w:p w14:paraId="7712EFC8" w14:textId="77777777" w:rsidR="008F46A6" w:rsidRDefault="004314C6" w:rsidP="008F46A6">
            <w:pPr>
              <w:pStyle w:val="Default"/>
              <w:rPr>
                <w:rFonts w:ascii="Comic Sans MS" w:eastAsia="Times New Roman" w:hAnsi="Comic Sans MS" w:cs="Kayra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szCs w:val="27"/>
              </w:rPr>
              <w:t>D. 40</w:t>
            </w:r>
          </w:p>
          <w:p w14:paraId="12EE29DA" w14:textId="589C165E" w:rsidR="009777A9" w:rsidRPr="008F46A6" w:rsidRDefault="009777A9" w:rsidP="008F46A6">
            <w:pPr>
              <w:pStyle w:val="Default"/>
            </w:pPr>
          </w:p>
        </w:tc>
        <w:tc>
          <w:tcPr>
            <w:tcW w:w="5199" w:type="dxa"/>
          </w:tcPr>
          <w:p w14:paraId="55C85D5F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0F044678" w14:textId="563C363B" w:rsidR="009777A9" w:rsidRDefault="00ED72D4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</w:pPr>
            <w:r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10</w:t>
            </w:r>
            <w:r w:rsid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-</w:t>
            </w:r>
            <w:r w:rsidR="009777A9" w:rsidRPr="009777A9">
              <w:rPr>
                <w:rFonts w:ascii="Comic Sans MS" w:eastAsia="Times New Roman" w:hAnsi="Comic Sans MS" w:cs="Kayra"/>
                <w:b/>
                <w:noProof w:val="0"/>
                <w:color w:val="000000"/>
                <w:sz w:val="24"/>
                <w:szCs w:val="27"/>
              </w:rPr>
              <w:t>Bir işin olmasını istediğimizde aşağıdaki ifadelerden hangisini söyleriz?</w:t>
            </w:r>
            <w:r w:rsidR="009777A9">
              <w:t xml:space="preserve">  </w:t>
            </w:r>
            <w:r w:rsidR="009777A9">
              <w:rPr>
                <w:rFonts w:ascii="Comic Sans MS" w:eastAsia="Times New Roman" w:hAnsi="Comic Sans MS" w:cs="Kayra"/>
                <w:b/>
                <w:color w:val="000000"/>
                <w:szCs w:val="27"/>
              </w:rPr>
              <w:t>(8 p)</w:t>
            </w:r>
          </w:p>
          <w:p w14:paraId="1E9EF40C" w14:textId="77777777" w:rsidR="009777A9" w:rsidRDefault="009777A9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</w:pPr>
          </w:p>
          <w:p w14:paraId="3268687C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A. Sübhânallah. </w:t>
            </w:r>
          </w:p>
          <w:p w14:paraId="5DB2D689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B. İnşallah. </w:t>
            </w:r>
          </w:p>
          <w:p w14:paraId="314E5019" w14:textId="77777777" w:rsidR="009777A9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 xml:space="preserve">C. Allah bilir. </w:t>
            </w:r>
          </w:p>
          <w:p w14:paraId="085C0D7C" w14:textId="77777777" w:rsidR="003C25BC" w:rsidRPr="009777A9" w:rsidRDefault="009777A9" w:rsidP="009777A9">
            <w:pPr>
              <w:autoSpaceDE w:val="0"/>
              <w:autoSpaceDN w:val="0"/>
              <w:adjustRightInd w:val="0"/>
              <w:spacing w:after="0" w:line="261" w:lineRule="atLeast"/>
              <w:ind w:left="1"/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</w:pPr>
            <w:r w:rsidRPr="009777A9">
              <w:rPr>
                <w:rFonts w:ascii="Comic Sans MS" w:eastAsia="Times New Roman" w:hAnsi="Comic Sans MS" w:cs="Kayra"/>
                <w:noProof w:val="0"/>
                <w:color w:val="000000"/>
                <w:sz w:val="24"/>
                <w:szCs w:val="27"/>
              </w:rPr>
              <w:t>D. Allah esirgesin.</w:t>
            </w:r>
          </w:p>
          <w:p w14:paraId="22F7D575" w14:textId="53052B54" w:rsidR="009777A9" w:rsidRPr="008325B3" w:rsidRDefault="009777A9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5DC4AEFA" w14:textId="07DC65FF" w:rsidR="008325B3" w:rsidRDefault="005B43FC" w:rsidP="008325B3">
      <w:pPr>
        <w:autoSpaceDE w:val="0"/>
        <w:autoSpaceDN w:val="0"/>
        <w:adjustRightInd w:val="0"/>
        <w:spacing w:after="0" w:line="261" w:lineRule="atLeast"/>
        <w:ind w:left="7788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hyperlink r:id="rId7" w:history="1">
        <w:r w:rsidRPr="008F559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8325B3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</w:t>
      </w:r>
    </w:p>
    <w:p w14:paraId="2B9028A4" w14:textId="040D8B2E" w:rsidR="008325B3" w:rsidRPr="009777A9" w:rsidRDefault="008325B3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b/>
          <w:bCs/>
          <w:i/>
          <w:iCs/>
          <w:noProof w:val="0"/>
          <w:color w:val="000000"/>
          <w:szCs w:val="25"/>
        </w:rPr>
      </w:pPr>
      <w:r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</w:t>
      </w:r>
      <w:r w:rsidRPr="009777A9">
        <w:rPr>
          <w:rFonts w:ascii="Comic Sans MS" w:eastAsia="Times New Roman" w:hAnsi="Comic Sans MS" w:cs="Kayra"/>
          <w:b/>
          <w:bCs/>
          <w:i/>
          <w:iCs/>
          <w:noProof w:val="0"/>
          <w:color w:val="000000"/>
          <w:szCs w:val="25"/>
        </w:rPr>
        <w:t>Erkan ERDOĞAN</w:t>
      </w:r>
    </w:p>
    <w:p w14:paraId="4C3C9E88" w14:textId="0B1D3163" w:rsidR="0053158D" w:rsidRPr="0053158D" w:rsidRDefault="008325B3" w:rsidP="009777A9">
      <w:pPr>
        <w:pStyle w:val="Pa10"/>
        <w:ind w:left="8208"/>
        <w:rPr>
          <w:rFonts w:ascii="Times New Roman" w:hAnsi="Times New Roman"/>
          <w:b/>
          <w:color w:val="231F20"/>
          <w:sz w:val="26"/>
          <w:szCs w:val="26"/>
        </w:rPr>
      </w:pPr>
      <w:r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 xml:space="preserve"> 4/</w:t>
      </w:r>
      <w:r w:rsidR="001272EE"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>A</w:t>
      </w:r>
      <w:r w:rsidRPr="009777A9">
        <w:rPr>
          <w:rFonts w:ascii="Comic Sans MS" w:eastAsia="Times New Roman" w:hAnsi="Comic Sans MS" w:cs="Kayra"/>
          <w:b/>
          <w:bCs/>
          <w:i/>
          <w:iCs/>
          <w:color w:val="000000"/>
          <w:sz w:val="22"/>
          <w:szCs w:val="25"/>
        </w:rPr>
        <w:t xml:space="preserve">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2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8"/>
  </w:num>
  <w:num w:numId="11">
    <w:abstractNumId w:val="20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15"/>
  </w:num>
  <w:num w:numId="17">
    <w:abstractNumId w:val="17"/>
  </w:num>
  <w:num w:numId="18">
    <w:abstractNumId w:val="19"/>
  </w:num>
  <w:num w:numId="19">
    <w:abstractNumId w:val="13"/>
  </w:num>
  <w:num w:numId="20">
    <w:abstractNumId w:val="9"/>
  </w:num>
  <w:num w:numId="21">
    <w:abstractNumId w:val="14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21399"/>
    <w:rsid w:val="000465DB"/>
    <w:rsid w:val="000942B4"/>
    <w:rsid w:val="0012376D"/>
    <w:rsid w:val="001272EE"/>
    <w:rsid w:val="00172BC5"/>
    <w:rsid w:val="002010E8"/>
    <w:rsid w:val="00231AC6"/>
    <w:rsid w:val="00257020"/>
    <w:rsid w:val="00262994"/>
    <w:rsid w:val="002D6759"/>
    <w:rsid w:val="00305FB6"/>
    <w:rsid w:val="00362785"/>
    <w:rsid w:val="003C25BC"/>
    <w:rsid w:val="003D0C4E"/>
    <w:rsid w:val="003D1E9D"/>
    <w:rsid w:val="004314C6"/>
    <w:rsid w:val="004B2BF2"/>
    <w:rsid w:val="00527AD5"/>
    <w:rsid w:val="0053158D"/>
    <w:rsid w:val="00560F8A"/>
    <w:rsid w:val="005B43FC"/>
    <w:rsid w:val="005C22A3"/>
    <w:rsid w:val="005C7679"/>
    <w:rsid w:val="00663AF1"/>
    <w:rsid w:val="007E1158"/>
    <w:rsid w:val="008325B3"/>
    <w:rsid w:val="0083492C"/>
    <w:rsid w:val="00842F4D"/>
    <w:rsid w:val="008F46A6"/>
    <w:rsid w:val="009678DC"/>
    <w:rsid w:val="009777A9"/>
    <w:rsid w:val="009B2DC3"/>
    <w:rsid w:val="009C226B"/>
    <w:rsid w:val="009C6FF5"/>
    <w:rsid w:val="009D0559"/>
    <w:rsid w:val="009D263C"/>
    <w:rsid w:val="009F3932"/>
    <w:rsid w:val="00A3107F"/>
    <w:rsid w:val="00B95015"/>
    <w:rsid w:val="00BD30BD"/>
    <w:rsid w:val="00BE778C"/>
    <w:rsid w:val="00BF3816"/>
    <w:rsid w:val="00C0499B"/>
    <w:rsid w:val="00C117D9"/>
    <w:rsid w:val="00CE564D"/>
    <w:rsid w:val="00DF4209"/>
    <w:rsid w:val="00E04094"/>
    <w:rsid w:val="00E300C3"/>
    <w:rsid w:val="00E541F3"/>
    <w:rsid w:val="00E73C1F"/>
    <w:rsid w:val="00E76C4B"/>
    <w:rsid w:val="00E8714C"/>
    <w:rsid w:val="00EB7E4C"/>
    <w:rsid w:val="00ED72D4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B4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B8B65-3930-47B8-B631-27DF4A31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2021-03-22T18:07:00Z</cp:lastPrinted>
  <dcterms:created xsi:type="dcterms:W3CDTF">2021-03-24T07:59:00Z</dcterms:created>
  <dcterms:modified xsi:type="dcterms:W3CDTF">2021-03-24T07:59:00Z</dcterms:modified>
  <cp:category>https://www.sorubak.com</cp:category>
</cp:coreProperties>
</file>