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96"/>
        <w:tblW w:w="10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47"/>
        <w:gridCol w:w="6379"/>
        <w:gridCol w:w="1559"/>
      </w:tblGrid>
      <w:tr w:rsidR="00305B74" w:rsidRPr="00B86941" w:rsidTr="00305B74">
        <w:trPr>
          <w:trHeight w:val="552"/>
        </w:trPr>
        <w:tc>
          <w:tcPr>
            <w:tcW w:w="3047" w:type="dxa"/>
          </w:tcPr>
          <w:p w:rsidR="00305B74" w:rsidRPr="00B86941" w:rsidRDefault="00305B74" w:rsidP="00305B74">
            <w:pPr>
              <w:pStyle w:val="AralkYok"/>
              <w:rPr>
                <w:sz w:val="20"/>
                <w:szCs w:val="20"/>
              </w:rPr>
            </w:pPr>
            <w:r w:rsidRPr="00B86941">
              <w:rPr>
                <w:sz w:val="20"/>
                <w:szCs w:val="20"/>
              </w:rPr>
              <w:t xml:space="preserve">ADI: </w:t>
            </w:r>
          </w:p>
          <w:p w:rsidR="00305B74" w:rsidRPr="00B86941" w:rsidRDefault="00305B74" w:rsidP="00305B74">
            <w:pPr>
              <w:pStyle w:val="AralkYok"/>
              <w:rPr>
                <w:sz w:val="20"/>
                <w:szCs w:val="20"/>
              </w:rPr>
            </w:pPr>
            <w:r w:rsidRPr="00B86941">
              <w:rPr>
                <w:sz w:val="20"/>
                <w:szCs w:val="20"/>
              </w:rPr>
              <w:t xml:space="preserve">SOYADI: </w:t>
            </w:r>
          </w:p>
        </w:tc>
        <w:tc>
          <w:tcPr>
            <w:tcW w:w="6379" w:type="dxa"/>
            <w:vMerge w:val="restart"/>
            <w:shd w:val="clear" w:color="auto" w:fill="auto"/>
            <w:vAlign w:val="center"/>
          </w:tcPr>
          <w:p w:rsidR="00305B74" w:rsidRPr="00427E68" w:rsidRDefault="00427E68" w:rsidP="00305B74">
            <w:pPr>
              <w:pStyle w:val="AralkYok"/>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305B74" w:rsidRPr="00427E68">
              <w:rPr>
                <w:rStyle w:val="Kpr"/>
                <w:b/>
                <w:sz w:val="20"/>
                <w:szCs w:val="20"/>
              </w:rPr>
              <w:t>2019-2020 EĞİTİM-ÖĞRETİM YILI,</w:t>
            </w:r>
          </w:p>
          <w:p w:rsidR="00305B74" w:rsidRPr="00427E68" w:rsidRDefault="00305B74" w:rsidP="00305B74">
            <w:pPr>
              <w:pStyle w:val="AralkYok"/>
              <w:jc w:val="center"/>
              <w:rPr>
                <w:rStyle w:val="Kpr"/>
                <w:b/>
                <w:sz w:val="20"/>
                <w:szCs w:val="20"/>
              </w:rPr>
            </w:pPr>
            <w:r w:rsidRPr="00427E68">
              <w:rPr>
                <w:rStyle w:val="Kpr"/>
                <w:b/>
                <w:sz w:val="20"/>
                <w:szCs w:val="20"/>
              </w:rPr>
              <w:t>……………..ORTAOKULU</w:t>
            </w:r>
          </w:p>
          <w:p w:rsidR="00305B74" w:rsidRPr="00305B74" w:rsidRDefault="00305B74" w:rsidP="00305B74">
            <w:pPr>
              <w:pStyle w:val="AralkYok"/>
              <w:jc w:val="center"/>
              <w:rPr>
                <w:sz w:val="20"/>
                <w:szCs w:val="20"/>
              </w:rPr>
            </w:pPr>
            <w:bookmarkStart w:id="0" w:name="OLE_LINK1"/>
            <w:bookmarkStart w:id="1" w:name="OLE_LINK2"/>
            <w:r w:rsidRPr="00427E68">
              <w:rPr>
                <w:rStyle w:val="Kpr"/>
                <w:b/>
                <w:sz w:val="20"/>
                <w:szCs w:val="20"/>
              </w:rPr>
              <w:t>SOSYAL BİLGİLER DERSİ 7.SINIF 1.DÖNEM 2.YAZILI</w:t>
            </w:r>
            <w:bookmarkEnd w:id="0"/>
            <w:bookmarkEnd w:id="1"/>
            <w:r w:rsidR="00427E68">
              <w:rPr>
                <w:b/>
                <w:sz w:val="20"/>
                <w:szCs w:val="20"/>
              </w:rPr>
              <w:fldChar w:fldCharType="end"/>
            </w:r>
          </w:p>
        </w:tc>
        <w:tc>
          <w:tcPr>
            <w:tcW w:w="1559" w:type="dxa"/>
            <w:vMerge w:val="restart"/>
          </w:tcPr>
          <w:p w:rsidR="00305B74" w:rsidRPr="00B86941" w:rsidRDefault="00305B74" w:rsidP="00305B74">
            <w:pPr>
              <w:pStyle w:val="AralkYok"/>
              <w:rPr>
                <w:sz w:val="20"/>
                <w:szCs w:val="20"/>
              </w:rPr>
            </w:pPr>
          </w:p>
          <w:p w:rsidR="00305B74" w:rsidRPr="00B86941" w:rsidRDefault="00305B74" w:rsidP="00305B74">
            <w:pPr>
              <w:pStyle w:val="AralkYok"/>
              <w:rPr>
                <w:sz w:val="20"/>
                <w:szCs w:val="20"/>
              </w:rPr>
            </w:pPr>
            <w:r w:rsidRPr="00B86941">
              <w:rPr>
                <w:sz w:val="20"/>
                <w:szCs w:val="20"/>
              </w:rPr>
              <w:t>PUANI:</w:t>
            </w:r>
          </w:p>
        </w:tc>
      </w:tr>
      <w:tr w:rsidR="00305B74" w:rsidRPr="00B86941" w:rsidTr="00305B74">
        <w:trPr>
          <w:trHeight w:val="374"/>
        </w:trPr>
        <w:tc>
          <w:tcPr>
            <w:tcW w:w="3047" w:type="dxa"/>
          </w:tcPr>
          <w:p w:rsidR="00305B74" w:rsidRPr="00B86941" w:rsidRDefault="00305B74" w:rsidP="00305B74">
            <w:pPr>
              <w:pStyle w:val="AralkYok"/>
              <w:rPr>
                <w:sz w:val="20"/>
                <w:szCs w:val="20"/>
              </w:rPr>
            </w:pPr>
            <w:r>
              <w:rPr>
                <w:sz w:val="20"/>
                <w:szCs w:val="20"/>
              </w:rPr>
              <w:t xml:space="preserve">SINIFI:                 </w:t>
            </w:r>
            <w:r w:rsidRPr="00B86941">
              <w:rPr>
                <w:sz w:val="20"/>
                <w:szCs w:val="20"/>
              </w:rPr>
              <w:t>NO:</w:t>
            </w:r>
          </w:p>
        </w:tc>
        <w:tc>
          <w:tcPr>
            <w:tcW w:w="6379" w:type="dxa"/>
            <w:vMerge/>
            <w:shd w:val="clear" w:color="auto" w:fill="auto"/>
          </w:tcPr>
          <w:p w:rsidR="00305B74" w:rsidRPr="00B86941" w:rsidRDefault="00305B74" w:rsidP="00305B74">
            <w:pPr>
              <w:ind w:left="9"/>
              <w:rPr>
                <w:rFonts w:ascii="Calibri" w:hAnsi="Calibri" w:cs="Calibri"/>
                <w:b/>
                <w:sz w:val="20"/>
                <w:szCs w:val="20"/>
              </w:rPr>
            </w:pPr>
          </w:p>
        </w:tc>
        <w:tc>
          <w:tcPr>
            <w:tcW w:w="1559" w:type="dxa"/>
            <w:vMerge/>
          </w:tcPr>
          <w:p w:rsidR="00305B74" w:rsidRPr="00B86941" w:rsidRDefault="00305B74" w:rsidP="00305B74">
            <w:pPr>
              <w:ind w:left="9"/>
              <w:rPr>
                <w:rFonts w:ascii="Calibri" w:hAnsi="Calibri" w:cs="Calibri"/>
                <w:b/>
                <w:sz w:val="20"/>
                <w:szCs w:val="20"/>
              </w:rPr>
            </w:pPr>
          </w:p>
        </w:tc>
      </w:tr>
    </w:tbl>
    <w:p w:rsidR="00305B74" w:rsidRDefault="00305B74" w:rsidP="00305B74">
      <w:pPr>
        <w:pStyle w:val="AralkYok"/>
        <w:spacing w:after="120"/>
        <w:rPr>
          <w:b/>
          <w:sz w:val="18"/>
          <w:szCs w:val="18"/>
          <w:u w:val="single"/>
        </w:rPr>
      </w:pPr>
    </w:p>
    <w:p w:rsidR="008C7441" w:rsidRPr="00011BF6" w:rsidRDefault="005878AB" w:rsidP="00305B74">
      <w:pPr>
        <w:pStyle w:val="AralkYok"/>
        <w:spacing w:after="120"/>
        <w:rPr>
          <w:b/>
          <w:sz w:val="18"/>
          <w:szCs w:val="18"/>
          <w:u w:val="single"/>
        </w:rPr>
      </w:pPr>
      <w:r>
        <w:rPr>
          <w:b/>
          <w:sz w:val="18"/>
          <w:szCs w:val="18"/>
          <w:u w:val="single"/>
        </w:rPr>
        <w:t>A</w:t>
      </w:r>
      <w:r w:rsidR="008C7441" w:rsidRPr="00011BF6">
        <w:rPr>
          <w:b/>
          <w:sz w:val="18"/>
          <w:szCs w:val="18"/>
          <w:u w:val="single"/>
        </w:rPr>
        <w:t xml:space="preserve">.  Aşağıdaki tablodaki bilgilerin doğru olanlarına, parantez içerisine “D” , yanlış olanlarına “Y” yazınız. </w:t>
      </w:r>
      <w:r w:rsidR="00195B15">
        <w:rPr>
          <w:b/>
          <w:color w:val="FF0000"/>
          <w:sz w:val="18"/>
          <w:szCs w:val="18"/>
          <w:u w:val="single"/>
        </w:rPr>
        <w:t>(16x2=32</w:t>
      </w:r>
      <w:r w:rsidR="008C7441" w:rsidRPr="00011BF6">
        <w:rPr>
          <w:b/>
          <w:color w:val="FF0000"/>
          <w:sz w:val="18"/>
          <w:szCs w:val="18"/>
          <w:u w:val="single"/>
        </w:rPr>
        <w:t xml:space="preserve">) </w:t>
      </w:r>
    </w:p>
    <w:p w:rsidR="00C86BD1" w:rsidRPr="00C86BD1" w:rsidRDefault="00C86BD1" w:rsidP="00305B74">
      <w:pPr>
        <w:pStyle w:val="AralkYok"/>
        <w:spacing w:after="120"/>
        <w:rPr>
          <w:sz w:val="18"/>
          <w:szCs w:val="18"/>
        </w:rPr>
      </w:pPr>
      <w:r w:rsidRPr="00C86BD1">
        <w:rPr>
          <w:sz w:val="18"/>
          <w:szCs w:val="18"/>
        </w:rPr>
        <w:t>(…..) 1- Yayın kuruluşunun düzeltme haberi yayınlamasına sansür denir.</w:t>
      </w:r>
    </w:p>
    <w:p w:rsidR="00C86BD1" w:rsidRDefault="00C86BD1" w:rsidP="00305B74">
      <w:pPr>
        <w:pStyle w:val="AralkYok"/>
        <w:spacing w:after="120"/>
        <w:rPr>
          <w:sz w:val="18"/>
          <w:szCs w:val="18"/>
          <w:lang w:eastAsia="tr-TR"/>
        </w:rPr>
      </w:pPr>
      <w:r w:rsidRPr="00C86BD1">
        <w:rPr>
          <w:sz w:val="18"/>
          <w:szCs w:val="18"/>
        </w:rPr>
        <w:t>(…..) 2-</w:t>
      </w:r>
      <w:r w:rsidRPr="00C86BD1">
        <w:rPr>
          <w:sz w:val="18"/>
          <w:szCs w:val="18"/>
          <w:lang w:eastAsia="tr-TR"/>
        </w:rPr>
        <w:t xml:space="preserve"> Osmanlı Devleti’nin Rumeli’deki ilk toprağı Çimpe Kalesidir.</w:t>
      </w:r>
    </w:p>
    <w:p w:rsidR="00D30E5E" w:rsidRDefault="00D30E5E" w:rsidP="00305B74">
      <w:pPr>
        <w:pStyle w:val="AralkYok"/>
        <w:spacing w:after="120"/>
        <w:rPr>
          <w:bCs/>
          <w:sz w:val="18"/>
          <w:szCs w:val="18"/>
        </w:rPr>
      </w:pPr>
      <w:r w:rsidRPr="00C86BD1">
        <w:rPr>
          <w:sz w:val="18"/>
          <w:szCs w:val="18"/>
        </w:rPr>
        <w:t xml:space="preserve">(…..) </w:t>
      </w:r>
      <w:r>
        <w:rPr>
          <w:sz w:val="18"/>
          <w:szCs w:val="18"/>
        </w:rPr>
        <w:t>3</w:t>
      </w:r>
      <w:r w:rsidRPr="00C86BD1">
        <w:rPr>
          <w:sz w:val="18"/>
          <w:szCs w:val="18"/>
        </w:rPr>
        <w:t>-</w:t>
      </w:r>
      <w:r w:rsidRPr="00C86BD1">
        <w:rPr>
          <w:sz w:val="18"/>
          <w:szCs w:val="18"/>
          <w:lang w:eastAsia="tr-TR"/>
        </w:rPr>
        <w:t xml:space="preserve"> </w:t>
      </w:r>
      <w:r>
        <w:rPr>
          <w:bCs/>
          <w:sz w:val="18"/>
          <w:szCs w:val="18"/>
        </w:rPr>
        <w:t>Ben dili insanlar arası olumlu iletişimi sağlar.</w:t>
      </w:r>
    </w:p>
    <w:p w:rsidR="00D30E5E" w:rsidRPr="00D30E5E" w:rsidRDefault="00D30E5E" w:rsidP="00305B74">
      <w:pPr>
        <w:pStyle w:val="AralkYok"/>
        <w:spacing w:after="120"/>
        <w:rPr>
          <w:sz w:val="18"/>
          <w:szCs w:val="18"/>
          <w:lang w:eastAsia="tr-TR"/>
        </w:rPr>
      </w:pPr>
      <w:r w:rsidRPr="00C86BD1">
        <w:rPr>
          <w:sz w:val="18"/>
          <w:szCs w:val="18"/>
        </w:rPr>
        <w:t xml:space="preserve">(…..) </w:t>
      </w:r>
      <w:r>
        <w:rPr>
          <w:sz w:val="18"/>
          <w:szCs w:val="18"/>
        </w:rPr>
        <w:t>4</w:t>
      </w:r>
      <w:r w:rsidRPr="00C86BD1">
        <w:rPr>
          <w:sz w:val="18"/>
          <w:szCs w:val="18"/>
        </w:rPr>
        <w:t>-</w:t>
      </w:r>
      <w:r w:rsidRPr="00C86BD1">
        <w:rPr>
          <w:sz w:val="18"/>
          <w:szCs w:val="18"/>
          <w:lang w:eastAsia="tr-TR"/>
        </w:rPr>
        <w:t xml:space="preserve"> </w:t>
      </w:r>
      <w:r w:rsidRPr="00D30E5E">
        <w:rPr>
          <w:sz w:val="18"/>
          <w:szCs w:val="18"/>
          <w:lang w:eastAsia="tr-TR"/>
        </w:rPr>
        <w:t>Akıllı işaretler televizyon programlarının yaş grubumuza uygunluğu konusunda bize  uyarı ve bilgi verir.</w:t>
      </w:r>
    </w:p>
    <w:p w:rsidR="00D30E5E" w:rsidRPr="00D30E5E" w:rsidRDefault="00D30E5E" w:rsidP="00305B74">
      <w:pPr>
        <w:pStyle w:val="AralkYok"/>
        <w:spacing w:after="120"/>
        <w:rPr>
          <w:sz w:val="18"/>
          <w:szCs w:val="18"/>
          <w:lang w:eastAsia="tr-TR"/>
        </w:rPr>
      </w:pPr>
      <w:r w:rsidRPr="00C86BD1">
        <w:rPr>
          <w:sz w:val="18"/>
          <w:szCs w:val="18"/>
        </w:rPr>
        <w:t xml:space="preserve">(…..) </w:t>
      </w:r>
      <w:r>
        <w:rPr>
          <w:sz w:val="18"/>
          <w:szCs w:val="18"/>
        </w:rPr>
        <w:t>5</w:t>
      </w:r>
      <w:r w:rsidRPr="00C86BD1">
        <w:rPr>
          <w:sz w:val="18"/>
          <w:szCs w:val="18"/>
        </w:rPr>
        <w:t>-</w:t>
      </w:r>
      <w:r w:rsidRPr="00C86BD1">
        <w:rPr>
          <w:sz w:val="18"/>
          <w:szCs w:val="18"/>
          <w:lang w:eastAsia="tr-TR"/>
        </w:rPr>
        <w:t xml:space="preserve"> </w:t>
      </w:r>
      <w:r w:rsidRPr="00D30E5E">
        <w:rPr>
          <w:sz w:val="18"/>
          <w:szCs w:val="18"/>
          <w:lang w:eastAsia="tr-TR"/>
        </w:rPr>
        <w:t>Etkili iletişim kurabilmek için konuşmalarımızı  beden dili ile desteklemeliyiz.</w:t>
      </w:r>
    </w:p>
    <w:p w:rsidR="0047056C" w:rsidRPr="00CF7D24" w:rsidRDefault="000B5AC2" w:rsidP="00305B74">
      <w:pPr>
        <w:pStyle w:val="AralkYok"/>
        <w:spacing w:after="120"/>
        <w:rPr>
          <w:sz w:val="18"/>
          <w:szCs w:val="18"/>
          <w:lang w:eastAsia="tr-TR"/>
        </w:rPr>
      </w:pPr>
      <w:r w:rsidRPr="00C86BD1">
        <w:rPr>
          <w:sz w:val="18"/>
          <w:szCs w:val="18"/>
        </w:rPr>
        <w:t xml:space="preserve">(…..) </w:t>
      </w:r>
      <w:r>
        <w:rPr>
          <w:sz w:val="18"/>
          <w:szCs w:val="18"/>
        </w:rPr>
        <w:t>6</w:t>
      </w:r>
      <w:r w:rsidRPr="00C86BD1">
        <w:rPr>
          <w:sz w:val="18"/>
          <w:szCs w:val="18"/>
        </w:rPr>
        <w:t>-</w:t>
      </w:r>
      <w:r w:rsidRPr="00C86BD1">
        <w:rPr>
          <w:sz w:val="18"/>
          <w:szCs w:val="18"/>
          <w:lang w:eastAsia="tr-TR"/>
        </w:rPr>
        <w:t xml:space="preserve"> </w:t>
      </w:r>
      <w:r w:rsidR="00D30E5E" w:rsidRPr="00D30E5E">
        <w:rPr>
          <w:bCs/>
          <w:sz w:val="18"/>
          <w:szCs w:val="18"/>
          <w:lang w:eastAsia="tr-TR"/>
        </w:rPr>
        <w:t>Osmanlı’da devlet işlerinin görüşüldüğü ve karara bağlandığı meclise Divan denirdi.</w:t>
      </w:r>
    </w:p>
    <w:p w:rsidR="0047056C" w:rsidRPr="00CF7D24" w:rsidRDefault="000B5AC2" w:rsidP="00305B74">
      <w:pPr>
        <w:pStyle w:val="AralkYok"/>
        <w:spacing w:after="120"/>
        <w:rPr>
          <w:sz w:val="18"/>
          <w:szCs w:val="18"/>
        </w:rPr>
      </w:pPr>
      <w:r w:rsidRPr="00C86BD1">
        <w:rPr>
          <w:sz w:val="18"/>
          <w:szCs w:val="18"/>
        </w:rPr>
        <w:t xml:space="preserve">(…..) </w:t>
      </w:r>
      <w:r>
        <w:rPr>
          <w:sz w:val="18"/>
          <w:szCs w:val="18"/>
        </w:rPr>
        <w:t>7</w:t>
      </w:r>
      <w:r w:rsidRPr="00C86BD1">
        <w:rPr>
          <w:sz w:val="18"/>
          <w:szCs w:val="18"/>
        </w:rPr>
        <w:t>-</w:t>
      </w:r>
      <w:r w:rsidRPr="00C86BD1">
        <w:rPr>
          <w:sz w:val="18"/>
          <w:szCs w:val="18"/>
          <w:lang w:eastAsia="tr-TR"/>
        </w:rPr>
        <w:t xml:space="preserve"> </w:t>
      </w:r>
      <w:r w:rsidRPr="000B5AC2">
        <w:rPr>
          <w:sz w:val="18"/>
          <w:szCs w:val="18"/>
        </w:rPr>
        <w:t>Osmanlı Devleti’nin yeni fethedilen topraklara Anadolu’daki Türkmenleri yerleştirmesine</w:t>
      </w:r>
      <w:r>
        <w:rPr>
          <w:sz w:val="18"/>
          <w:szCs w:val="18"/>
        </w:rPr>
        <w:t xml:space="preserve"> </w:t>
      </w:r>
      <w:r w:rsidRPr="000B5AC2">
        <w:rPr>
          <w:sz w:val="18"/>
          <w:szCs w:val="18"/>
        </w:rPr>
        <w:t>“iskân politikası” denilmektedir.</w:t>
      </w:r>
    </w:p>
    <w:p w:rsidR="005F601E" w:rsidRPr="00CF7D24" w:rsidRDefault="000B5AC2" w:rsidP="00305B74">
      <w:pPr>
        <w:pStyle w:val="AralkYok"/>
        <w:spacing w:after="120"/>
        <w:rPr>
          <w:sz w:val="18"/>
          <w:szCs w:val="18"/>
        </w:rPr>
      </w:pPr>
      <w:r w:rsidRPr="00C86BD1">
        <w:rPr>
          <w:sz w:val="18"/>
          <w:szCs w:val="18"/>
        </w:rPr>
        <w:t xml:space="preserve">(…..) </w:t>
      </w:r>
      <w:r>
        <w:rPr>
          <w:sz w:val="18"/>
          <w:szCs w:val="18"/>
        </w:rPr>
        <w:t>8</w:t>
      </w:r>
      <w:r w:rsidRPr="00C86BD1">
        <w:rPr>
          <w:sz w:val="18"/>
          <w:szCs w:val="18"/>
        </w:rPr>
        <w:t>-</w:t>
      </w:r>
      <w:r w:rsidRPr="00C86BD1">
        <w:rPr>
          <w:sz w:val="18"/>
          <w:szCs w:val="18"/>
          <w:lang w:eastAsia="tr-TR"/>
        </w:rPr>
        <w:t xml:space="preserve"> </w:t>
      </w:r>
      <w:r w:rsidR="00305B74">
        <w:rPr>
          <w:sz w:val="18"/>
          <w:szCs w:val="18"/>
        </w:rPr>
        <w:t>İstanbul’un fethi ile Osmanlı Devleti yükselme dönemine girmiştir.</w:t>
      </w:r>
      <w:r w:rsidRPr="000B5AC2">
        <w:rPr>
          <w:sz w:val="18"/>
          <w:szCs w:val="18"/>
        </w:rPr>
        <w:t>.</w:t>
      </w:r>
    </w:p>
    <w:p w:rsidR="00D16AFE" w:rsidRDefault="000F6EC2" w:rsidP="00305B74">
      <w:pPr>
        <w:pStyle w:val="AralkYok"/>
        <w:spacing w:after="120"/>
        <w:rPr>
          <w:sz w:val="18"/>
          <w:szCs w:val="18"/>
        </w:rPr>
      </w:pPr>
      <w:r w:rsidRPr="00C86BD1">
        <w:rPr>
          <w:sz w:val="18"/>
          <w:szCs w:val="18"/>
        </w:rPr>
        <w:t xml:space="preserve">(…..) </w:t>
      </w:r>
      <w:r>
        <w:rPr>
          <w:sz w:val="18"/>
          <w:szCs w:val="18"/>
        </w:rPr>
        <w:t>9</w:t>
      </w:r>
      <w:r w:rsidRPr="00C86BD1">
        <w:rPr>
          <w:sz w:val="18"/>
          <w:szCs w:val="18"/>
        </w:rPr>
        <w:t>-</w:t>
      </w:r>
      <w:r w:rsidRPr="00C86BD1">
        <w:rPr>
          <w:sz w:val="18"/>
          <w:szCs w:val="18"/>
          <w:lang w:eastAsia="tr-TR"/>
        </w:rPr>
        <w:t xml:space="preserve"> </w:t>
      </w:r>
      <w:r w:rsidRPr="000F6EC2">
        <w:rPr>
          <w:sz w:val="18"/>
          <w:szCs w:val="18"/>
        </w:rPr>
        <w:t>Ülkemizin her yeri aynı oranda göç alır.</w:t>
      </w:r>
      <w:r w:rsidR="00D16AFE" w:rsidRPr="00CF7D24">
        <w:rPr>
          <w:sz w:val="18"/>
          <w:szCs w:val="18"/>
        </w:rPr>
        <w:t xml:space="preserve">  </w:t>
      </w:r>
    </w:p>
    <w:p w:rsidR="000F6EC2" w:rsidRPr="00CF7D24" w:rsidRDefault="000F6EC2" w:rsidP="00305B74">
      <w:pPr>
        <w:pStyle w:val="AralkYok"/>
        <w:spacing w:after="120"/>
        <w:rPr>
          <w:sz w:val="18"/>
          <w:szCs w:val="18"/>
        </w:rPr>
      </w:pPr>
      <w:r w:rsidRPr="00C86BD1">
        <w:rPr>
          <w:sz w:val="18"/>
          <w:szCs w:val="18"/>
        </w:rPr>
        <w:t xml:space="preserve">(…..) </w:t>
      </w:r>
      <w:r>
        <w:rPr>
          <w:sz w:val="18"/>
          <w:szCs w:val="18"/>
        </w:rPr>
        <w:t>10</w:t>
      </w:r>
      <w:r w:rsidRPr="00C86BD1">
        <w:rPr>
          <w:sz w:val="18"/>
          <w:szCs w:val="18"/>
        </w:rPr>
        <w:t>-</w:t>
      </w:r>
      <w:r>
        <w:rPr>
          <w:sz w:val="18"/>
          <w:szCs w:val="18"/>
        </w:rPr>
        <w:t>Göç; ekonomik,toplumsal,</w:t>
      </w:r>
      <w:r w:rsidR="008E4348">
        <w:rPr>
          <w:sz w:val="18"/>
          <w:szCs w:val="18"/>
        </w:rPr>
        <w:t>siyasi etki</w:t>
      </w:r>
      <w:r w:rsidRPr="000F6EC2">
        <w:rPr>
          <w:sz w:val="18"/>
          <w:szCs w:val="18"/>
        </w:rPr>
        <w:t>lerle insanları</w:t>
      </w:r>
      <w:r>
        <w:rPr>
          <w:sz w:val="18"/>
          <w:szCs w:val="18"/>
        </w:rPr>
        <w:t>n bir ülkeden başka bir ülkeye,</w:t>
      </w:r>
      <w:r w:rsidRPr="000F6EC2">
        <w:rPr>
          <w:sz w:val="18"/>
          <w:szCs w:val="18"/>
        </w:rPr>
        <w:t>bir</w:t>
      </w:r>
      <w:r>
        <w:rPr>
          <w:sz w:val="18"/>
          <w:szCs w:val="18"/>
        </w:rPr>
        <w:t xml:space="preserve"> </w:t>
      </w:r>
      <w:r w:rsidRPr="000F6EC2">
        <w:rPr>
          <w:sz w:val="18"/>
          <w:szCs w:val="18"/>
        </w:rPr>
        <w:t>yerleşim yer</w:t>
      </w:r>
      <w:r>
        <w:rPr>
          <w:sz w:val="18"/>
          <w:szCs w:val="18"/>
        </w:rPr>
        <w:t xml:space="preserve">inden başka bir yerleşim yerine </w:t>
      </w:r>
      <w:r w:rsidRPr="000F6EC2">
        <w:rPr>
          <w:sz w:val="18"/>
          <w:szCs w:val="18"/>
        </w:rPr>
        <w:t>gitmesidir.</w:t>
      </w:r>
    </w:p>
    <w:p w:rsidR="00B25901" w:rsidRDefault="00B25901" w:rsidP="00305B74">
      <w:pPr>
        <w:pStyle w:val="AralkYok"/>
        <w:spacing w:after="120"/>
        <w:rPr>
          <w:sz w:val="18"/>
          <w:szCs w:val="18"/>
        </w:rPr>
      </w:pPr>
      <w:r w:rsidRPr="00C86BD1">
        <w:rPr>
          <w:sz w:val="18"/>
          <w:szCs w:val="18"/>
        </w:rPr>
        <w:t xml:space="preserve">(…..) </w:t>
      </w:r>
      <w:r>
        <w:rPr>
          <w:sz w:val="18"/>
          <w:szCs w:val="18"/>
        </w:rPr>
        <w:t>11</w:t>
      </w:r>
      <w:r w:rsidRPr="00C86BD1">
        <w:rPr>
          <w:sz w:val="18"/>
          <w:szCs w:val="18"/>
        </w:rPr>
        <w:t>-</w:t>
      </w:r>
      <w:r>
        <w:rPr>
          <w:sz w:val="18"/>
          <w:szCs w:val="18"/>
        </w:rPr>
        <w:t xml:space="preserve"> </w:t>
      </w:r>
      <w:r w:rsidRPr="00B25901">
        <w:rPr>
          <w:sz w:val="18"/>
          <w:szCs w:val="18"/>
        </w:rPr>
        <w:t>Ülkemizde sanayinin gelişmiş olduğu yerler nüfus yoğunluğunun az olduğu yerlerdir.</w:t>
      </w:r>
    </w:p>
    <w:p w:rsidR="00CC3EC2" w:rsidRDefault="00CC3EC2" w:rsidP="00305B74">
      <w:pPr>
        <w:pStyle w:val="AralkYok"/>
        <w:spacing w:after="120"/>
        <w:rPr>
          <w:sz w:val="18"/>
          <w:szCs w:val="18"/>
        </w:rPr>
      </w:pPr>
      <w:r w:rsidRPr="00C86BD1">
        <w:rPr>
          <w:sz w:val="18"/>
          <w:szCs w:val="18"/>
        </w:rPr>
        <w:t xml:space="preserve">(…..) </w:t>
      </w:r>
      <w:r>
        <w:rPr>
          <w:sz w:val="18"/>
          <w:szCs w:val="18"/>
        </w:rPr>
        <w:t>12</w:t>
      </w:r>
      <w:r w:rsidRPr="00C86BD1">
        <w:rPr>
          <w:sz w:val="18"/>
          <w:szCs w:val="18"/>
        </w:rPr>
        <w:t>-</w:t>
      </w:r>
      <w:r>
        <w:rPr>
          <w:sz w:val="18"/>
          <w:szCs w:val="18"/>
        </w:rPr>
        <w:t xml:space="preserve"> </w:t>
      </w:r>
      <w:r w:rsidRPr="00CC3EC2">
        <w:rPr>
          <w:sz w:val="18"/>
          <w:szCs w:val="18"/>
        </w:rPr>
        <w:t>Bir yerin su kaynaklarının fazla, yer şekillerinin düz ve tarıma elverişli olması o yerin</w:t>
      </w:r>
      <w:r>
        <w:rPr>
          <w:sz w:val="18"/>
          <w:szCs w:val="18"/>
        </w:rPr>
        <w:t xml:space="preserve"> </w:t>
      </w:r>
      <w:r w:rsidRPr="00CC3EC2">
        <w:rPr>
          <w:sz w:val="18"/>
          <w:szCs w:val="18"/>
        </w:rPr>
        <w:t>nüfusunu</w:t>
      </w:r>
      <w:r>
        <w:rPr>
          <w:sz w:val="18"/>
          <w:szCs w:val="18"/>
        </w:rPr>
        <w:t>n kalabalık olmasında etkili değildir.</w:t>
      </w:r>
    </w:p>
    <w:p w:rsidR="006A271F" w:rsidRDefault="006A271F" w:rsidP="00305B74">
      <w:pPr>
        <w:pStyle w:val="AralkYok"/>
        <w:spacing w:after="120"/>
        <w:rPr>
          <w:sz w:val="18"/>
          <w:szCs w:val="18"/>
        </w:rPr>
      </w:pPr>
      <w:r w:rsidRPr="00C86BD1">
        <w:rPr>
          <w:sz w:val="18"/>
          <w:szCs w:val="18"/>
        </w:rPr>
        <w:t xml:space="preserve">(…..) </w:t>
      </w:r>
      <w:r>
        <w:rPr>
          <w:sz w:val="18"/>
          <w:szCs w:val="18"/>
        </w:rPr>
        <w:t>13</w:t>
      </w:r>
      <w:r w:rsidRPr="00C86BD1">
        <w:rPr>
          <w:sz w:val="18"/>
          <w:szCs w:val="18"/>
        </w:rPr>
        <w:t>-</w:t>
      </w:r>
      <w:r>
        <w:rPr>
          <w:sz w:val="18"/>
          <w:szCs w:val="18"/>
        </w:rPr>
        <w:t xml:space="preserve"> </w:t>
      </w:r>
      <w:r w:rsidRPr="006A271F">
        <w:rPr>
          <w:sz w:val="18"/>
          <w:szCs w:val="18"/>
        </w:rPr>
        <w:t xml:space="preserve">Sınırları belli bir alanda yaşayan insan sayısına </w:t>
      </w:r>
      <w:r>
        <w:rPr>
          <w:sz w:val="18"/>
          <w:szCs w:val="18"/>
        </w:rPr>
        <w:t xml:space="preserve">nüfus </w:t>
      </w:r>
      <w:r w:rsidRPr="006A271F">
        <w:rPr>
          <w:sz w:val="18"/>
          <w:szCs w:val="18"/>
        </w:rPr>
        <w:t>denir.</w:t>
      </w:r>
    </w:p>
    <w:p w:rsidR="006A271F" w:rsidRDefault="006A271F" w:rsidP="00305B74">
      <w:pPr>
        <w:pStyle w:val="AralkYok"/>
        <w:spacing w:after="120"/>
        <w:rPr>
          <w:sz w:val="18"/>
          <w:szCs w:val="18"/>
        </w:rPr>
      </w:pPr>
      <w:r w:rsidRPr="00C86BD1">
        <w:rPr>
          <w:sz w:val="18"/>
          <w:szCs w:val="18"/>
        </w:rPr>
        <w:t xml:space="preserve">(…..) </w:t>
      </w:r>
      <w:r>
        <w:rPr>
          <w:sz w:val="18"/>
          <w:szCs w:val="18"/>
        </w:rPr>
        <w:t>14</w:t>
      </w:r>
      <w:r w:rsidRPr="00C86BD1">
        <w:rPr>
          <w:sz w:val="18"/>
          <w:szCs w:val="18"/>
        </w:rPr>
        <w:t>-</w:t>
      </w:r>
      <w:r>
        <w:rPr>
          <w:sz w:val="18"/>
          <w:szCs w:val="18"/>
        </w:rPr>
        <w:t xml:space="preserve"> </w:t>
      </w:r>
      <w:r w:rsidRPr="006A271F">
        <w:rPr>
          <w:sz w:val="18"/>
          <w:szCs w:val="18"/>
        </w:rPr>
        <w:t xml:space="preserve">Az gelişmiş ülkelerde </w:t>
      </w:r>
      <w:r>
        <w:rPr>
          <w:sz w:val="18"/>
          <w:szCs w:val="18"/>
        </w:rPr>
        <w:t xml:space="preserve">tarım </w:t>
      </w:r>
      <w:r w:rsidRPr="006A271F">
        <w:rPr>
          <w:sz w:val="18"/>
          <w:szCs w:val="18"/>
        </w:rPr>
        <w:t>sektöründe çalışan insan sayısı daha fazladır.</w:t>
      </w:r>
    </w:p>
    <w:p w:rsidR="005D4CBB" w:rsidRDefault="006A271F" w:rsidP="00305B74">
      <w:pPr>
        <w:pStyle w:val="AralkYok"/>
        <w:spacing w:after="120"/>
        <w:rPr>
          <w:sz w:val="18"/>
          <w:szCs w:val="18"/>
        </w:rPr>
      </w:pPr>
      <w:r w:rsidRPr="00C86BD1">
        <w:rPr>
          <w:sz w:val="18"/>
          <w:szCs w:val="18"/>
        </w:rPr>
        <w:t xml:space="preserve">(…..) </w:t>
      </w:r>
      <w:r>
        <w:rPr>
          <w:sz w:val="18"/>
          <w:szCs w:val="18"/>
        </w:rPr>
        <w:t>15</w:t>
      </w:r>
      <w:r w:rsidRPr="00C86BD1">
        <w:rPr>
          <w:sz w:val="18"/>
          <w:szCs w:val="18"/>
        </w:rPr>
        <w:t>-</w:t>
      </w:r>
      <w:r>
        <w:rPr>
          <w:sz w:val="18"/>
          <w:szCs w:val="18"/>
        </w:rPr>
        <w:t xml:space="preserve"> E</w:t>
      </w:r>
      <w:r w:rsidRPr="006A271F">
        <w:rPr>
          <w:sz w:val="18"/>
          <w:szCs w:val="18"/>
        </w:rPr>
        <w:t>lverişli yeryüzü şekilleri, iklim şartları ve ekonomik faaliyet çeşitliliği ile</w:t>
      </w:r>
      <w:r>
        <w:rPr>
          <w:sz w:val="18"/>
          <w:szCs w:val="18"/>
        </w:rPr>
        <w:t xml:space="preserve"> </w:t>
      </w:r>
      <w:r w:rsidRPr="006A271F">
        <w:rPr>
          <w:sz w:val="18"/>
          <w:szCs w:val="18"/>
        </w:rPr>
        <w:t>Türkiye’</w:t>
      </w:r>
      <w:r>
        <w:rPr>
          <w:sz w:val="18"/>
          <w:szCs w:val="18"/>
        </w:rPr>
        <w:t>nin en yoğun nüfusa sahip şehri İstanbul’dur.</w:t>
      </w:r>
    </w:p>
    <w:p w:rsidR="003F1509" w:rsidRDefault="003F1509" w:rsidP="00305B74">
      <w:pPr>
        <w:pStyle w:val="AralkYok"/>
        <w:spacing w:after="120"/>
        <w:rPr>
          <w:sz w:val="18"/>
          <w:szCs w:val="18"/>
        </w:rPr>
      </w:pPr>
      <w:r w:rsidRPr="00C86BD1">
        <w:rPr>
          <w:sz w:val="18"/>
          <w:szCs w:val="18"/>
        </w:rPr>
        <w:t xml:space="preserve">(…..) </w:t>
      </w:r>
      <w:r>
        <w:rPr>
          <w:sz w:val="18"/>
          <w:szCs w:val="18"/>
        </w:rPr>
        <w:t>16</w:t>
      </w:r>
      <w:r w:rsidR="00195B15">
        <w:rPr>
          <w:sz w:val="18"/>
          <w:szCs w:val="18"/>
        </w:rPr>
        <w:t>-</w:t>
      </w:r>
      <w:r>
        <w:rPr>
          <w:sz w:val="18"/>
          <w:szCs w:val="18"/>
        </w:rPr>
        <w:t xml:space="preserve"> </w:t>
      </w:r>
      <w:r w:rsidRPr="003F1509">
        <w:rPr>
          <w:sz w:val="18"/>
          <w:szCs w:val="18"/>
        </w:rPr>
        <w:t>II.Mahmut,</w:t>
      </w:r>
      <w:r w:rsidR="00195B15">
        <w:rPr>
          <w:sz w:val="18"/>
          <w:szCs w:val="18"/>
        </w:rPr>
        <w:t xml:space="preserve"> </w:t>
      </w:r>
      <w:r w:rsidR="009F39D3" w:rsidRPr="003F1509">
        <w:rPr>
          <w:sz w:val="18"/>
          <w:szCs w:val="18"/>
        </w:rPr>
        <w:t>devlete zarar veren Yeniçeri Ocağı</w:t>
      </w:r>
      <w:r w:rsidR="00195B15">
        <w:rPr>
          <w:sz w:val="18"/>
          <w:szCs w:val="18"/>
        </w:rPr>
        <w:t>nı kaldır</w:t>
      </w:r>
      <w:r w:rsidR="009F39D3" w:rsidRPr="003F1509">
        <w:rPr>
          <w:sz w:val="18"/>
          <w:szCs w:val="18"/>
        </w:rPr>
        <w:t>mış</w:t>
      </w:r>
      <w:r w:rsidR="00195B15">
        <w:rPr>
          <w:sz w:val="18"/>
          <w:szCs w:val="18"/>
        </w:rPr>
        <w:t xml:space="preserve"> </w:t>
      </w:r>
      <w:r w:rsidRPr="003F1509">
        <w:rPr>
          <w:sz w:val="18"/>
          <w:szCs w:val="18"/>
        </w:rPr>
        <w:t>y</w:t>
      </w:r>
      <w:r w:rsidR="009F39D3" w:rsidRPr="003F1509">
        <w:rPr>
          <w:sz w:val="18"/>
          <w:szCs w:val="18"/>
        </w:rPr>
        <w:t>erine “Asakir-i Mansure Muhammediye”</w:t>
      </w:r>
      <w:r w:rsidR="00195B15">
        <w:rPr>
          <w:sz w:val="18"/>
          <w:szCs w:val="18"/>
        </w:rPr>
        <w:t xml:space="preserve"> adlı</w:t>
      </w:r>
      <w:r w:rsidRPr="003F1509">
        <w:rPr>
          <w:sz w:val="18"/>
          <w:szCs w:val="18"/>
        </w:rPr>
        <w:t xml:space="preserve"> yeni</w:t>
      </w:r>
      <w:r w:rsidR="00195B15">
        <w:rPr>
          <w:sz w:val="18"/>
          <w:szCs w:val="18"/>
        </w:rPr>
        <w:t xml:space="preserve"> bir ordu </w:t>
      </w:r>
      <w:r w:rsidRPr="003F1509">
        <w:rPr>
          <w:sz w:val="18"/>
          <w:szCs w:val="18"/>
        </w:rPr>
        <w:t>kurmuştur.</w:t>
      </w:r>
    </w:p>
    <w:p w:rsidR="006A271F" w:rsidRPr="00FF7B5D" w:rsidRDefault="006A271F" w:rsidP="0007657F">
      <w:pPr>
        <w:pStyle w:val="AralkYok"/>
        <w:rPr>
          <w:sz w:val="16"/>
          <w:szCs w:val="16"/>
        </w:rPr>
      </w:pPr>
    </w:p>
    <w:p w:rsidR="00E33517" w:rsidRPr="00E33517" w:rsidRDefault="005878AB" w:rsidP="00E33517">
      <w:pPr>
        <w:pStyle w:val="AralkYok"/>
        <w:rPr>
          <w:b/>
          <w:sz w:val="18"/>
          <w:szCs w:val="18"/>
          <w:u w:val="single"/>
        </w:rPr>
      </w:pPr>
      <w:r>
        <w:rPr>
          <w:b/>
          <w:sz w:val="18"/>
          <w:szCs w:val="18"/>
          <w:u w:val="single"/>
        </w:rPr>
        <w:t>B</w:t>
      </w:r>
      <w:r w:rsidR="00E33517" w:rsidRPr="00E33517">
        <w:rPr>
          <w:b/>
          <w:sz w:val="18"/>
          <w:szCs w:val="18"/>
          <w:u w:val="single"/>
        </w:rPr>
        <w:t xml:space="preserve">. Aşağıdaki cümlelerdeki boşlukları, kutuda verilen kelimeleri kullanarak doğru olacak bir şekilde doldurunuz. </w:t>
      </w:r>
      <w:r w:rsidR="00E33517" w:rsidRPr="009E15EB">
        <w:rPr>
          <w:b/>
          <w:color w:val="FF0000"/>
          <w:sz w:val="18"/>
          <w:szCs w:val="18"/>
          <w:u w:val="single"/>
        </w:rPr>
        <w:t>(15x2=30)</w:t>
      </w:r>
    </w:p>
    <w:p w:rsidR="005D4CBB" w:rsidRDefault="00667B37" w:rsidP="0007657F">
      <w:pPr>
        <w:pStyle w:val="AralkYok"/>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50" type="#_x0000_t202" style="position:absolute;margin-left:-3.6pt;margin-top:7.6pt;width:528.75pt;height:28.7pt;z-index:251657728">
            <v:textbox style="mso-next-textbox:#_x0000_s1050">
              <w:txbxContent>
                <w:p w:rsidR="009978CF" w:rsidRDefault="00142480" w:rsidP="009523F4">
                  <w:pPr>
                    <w:pStyle w:val="AralkYok"/>
                    <w:jc w:val="center"/>
                    <w:rPr>
                      <w:sz w:val="18"/>
                      <w:szCs w:val="18"/>
                    </w:rPr>
                  </w:pPr>
                  <w:r w:rsidRPr="000648FC">
                    <w:rPr>
                      <w:sz w:val="18"/>
                      <w:szCs w:val="18"/>
                    </w:rPr>
                    <w:t>*</w:t>
                  </w:r>
                  <w:r w:rsidR="006B5F47" w:rsidRPr="000648FC">
                    <w:rPr>
                      <w:sz w:val="18"/>
                      <w:szCs w:val="18"/>
                    </w:rPr>
                    <w:t>Sanayi İnkılabı*       *</w:t>
                  </w:r>
                  <w:r w:rsidR="00F0321F" w:rsidRPr="000648FC">
                    <w:rPr>
                      <w:sz w:val="18"/>
                      <w:szCs w:val="18"/>
                    </w:rPr>
                    <w:t xml:space="preserve">Rönesans* </w:t>
                  </w:r>
                  <w:r w:rsidR="00CA0528" w:rsidRPr="000648FC">
                    <w:rPr>
                      <w:sz w:val="18"/>
                      <w:szCs w:val="18"/>
                    </w:rPr>
                    <w:t xml:space="preserve"> </w:t>
                  </w:r>
                  <w:r w:rsidR="00F0321F" w:rsidRPr="000648FC">
                    <w:rPr>
                      <w:sz w:val="18"/>
                      <w:szCs w:val="18"/>
                    </w:rPr>
                    <w:t xml:space="preserve">  *</w:t>
                  </w:r>
                  <w:r w:rsidR="00BB71FB" w:rsidRPr="000648FC">
                    <w:rPr>
                      <w:sz w:val="18"/>
                      <w:szCs w:val="18"/>
                    </w:rPr>
                    <w:t xml:space="preserve">Lale Devri*    </w:t>
                  </w:r>
                  <w:r w:rsidR="009523F4">
                    <w:rPr>
                      <w:sz w:val="18"/>
                      <w:szCs w:val="18"/>
                    </w:rPr>
                    <w:t xml:space="preserve">  </w:t>
                  </w:r>
                  <w:r w:rsidR="00C96304" w:rsidRPr="000648FC">
                    <w:rPr>
                      <w:sz w:val="18"/>
                      <w:szCs w:val="18"/>
                    </w:rPr>
                    <w:t xml:space="preserve">*III.Selim*     </w:t>
                  </w:r>
                  <w:r w:rsidR="00AD1FC1" w:rsidRPr="000648FC">
                    <w:rPr>
                      <w:sz w:val="18"/>
                      <w:szCs w:val="18"/>
                    </w:rPr>
                    <w:t xml:space="preserve"> *Islahat*</w:t>
                  </w:r>
                  <w:r w:rsidR="00CA0528" w:rsidRPr="000648FC">
                    <w:rPr>
                      <w:sz w:val="18"/>
                      <w:szCs w:val="18"/>
                    </w:rPr>
                    <w:t xml:space="preserve">      </w:t>
                  </w:r>
                  <w:r w:rsidR="00AD1FC1" w:rsidRPr="000648FC">
                    <w:rPr>
                      <w:sz w:val="18"/>
                      <w:szCs w:val="18"/>
                    </w:rPr>
                    <w:t>*</w:t>
                  </w:r>
                  <w:r w:rsidR="00B67763" w:rsidRPr="000648FC">
                    <w:rPr>
                      <w:sz w:val="18"/>
                      <w:szCs w:val="18"/>
                    </w:rPr>
                    <w:t xml:space="preserve"> İbrahim Müteferrika*</w:t>
                  </w:r>
                  <w:r w:rsidR="00CA0528" w:rsidRPr="000648FC">
                    <w:rPr>
                      <w:sz w:val="18"/>
                      <w:szCs w:val="18"/>
                    </w:rPr>
                    <w:t xml:space="preserve">   </w:t>
                  </w:r>
                  <w:r w:rsidR="00B67763" w:rsidRPr="000648FC">
                    <w:rPr>
                      <w:sz w:val="18"/>
                      <w:szCs w:val="18"/>
                    </w:rPr>
                    <w:t xml:space="preserve">  </w:t>
                  </w:r>
                  <w:r w:rsidR="000F2650" w:rsidRPr="000648FC">
                    <w:rPr>
                      <w:sz w:val="18"/>
                      <w:szCs w:val="18"/>
                    </w:rPr>
                    <w:t xml:space="preserve">*Reform*   </w:t>
                  </w:r>
                  <w:r w:rsidR="00B67763" w:rsidRPr="000648FC">
                    <w:rPr>
                      <w:sz w:val="18"/>
                      <w:szCs w:val="18"/>
                    </w:rPr>
                    <w:t xml:space="preserve">  </w:t>
                  </w:r>
                </w:p>
                <w:p w:rsidR="00AD1FC1" w:rsidRPr="000648FC" w:rsidRDefault="009978CF" w:rsidP="009523F4">
                  <w:pPr>
                    <w:pStyle w:val="AralkYok"/>
                    <w:jc w:val="center"/>
                    <w:rPr>
                      <w:sz w:val="18"/>
                      <w:szCs w:val="18"/>
                    </w:rPr>
                  </w:pPr>
                  <w:r>
                    <w:rPr>
                      <w:sz w:val="18"/>
                      <w:szCs w:val="18"/>
                    </w:rPr>
                    <w:t>*Fetret</w:t>
                  </w:r>
                  <w:r w:rsidR="009523F4">
                    <w:rPr>
                      <w:sz w:val="18"/>
                      <w:szCs w:val="18"/>
                    </w:rPr>
                    <w:t xml:space="preserve">*      </w:t>
                  </w:r>
                  <w:r w:rsidR="00B67763" w:rsidRPr="000648FC">
                    <w:rPr>
                      <w:sz w:val="18"/>
                      <w:szCs w:val="18"/>
                    </w:rPr>
                    <w:t>*</w:t>
                  </w:r>
                  <w:r w:rsidR="003E0BBF" w:rsidRPr="000648FC">
                    <w:rPr>
                      <w:sz w:val="18"/>
                      <w:szCs w:val="18"/>
                    </w:rPr>
                    <w:t xml:space="preserve">doğal* </w:t>
                  </w:r>
                  <w:r w:rsidR="00CA0528" w:rsidRPr="000648FC">
                    <w:rPr>
                      <w:sz w:val="18"/>
                      <w:szCs w:val="18"/>
                    </w:rPr>
                    <w:t xml:space="preserve">  </w:t>
                  </w:r>
                  <w:r w:rsidR="003E0BBF" w:rsidRPr="000648FC">
                    <w:rPr>
                      <w:sz w:val="18"/>
                      <w:szCs w:val="18"/>
                    </w:rPr>
                    <w:t xml:space="preserve">   *</w:t>
                  </w:r>
                  <w:r w:rsidR="00025038" w:rsidRPr="000648FC">
                    <w:rPr>
                      <w:sz w:val="18"/>
                      <w:szCs w:val="18"/>
                    </w:rPr>
                    <w:t xml:space="preserve">beşeri*  </w:t>
                  </w:r>
                  <w:r w:rsidR="00CA0528" w:rsidRPr="000648FC">
                    <w:rPr>
                      <w:sz w:val="18"/>
                      <w:szCs w:val="18"/>
                    </w:rPr>
                    <w:t xml:space="preserve">  </w:t>
                  </w:r>
                  <w:r w:rsidR="00025038" w:rsidRPr="000648FC">
                    <w:rPr>
                      <w:sz w:val="18"/>
                      <w:szCs w:val="18"/>
                    </w:rPr>
                    <w:t xml:space="preserve"> </w:t>
                  </w:r>
                  <w:r w:rsidR="000F2650" w:rsidRPr="000648FC">
                    <w:rPr>
                      <w:sz w:val="18"/>
                      <w:szCs w:val="18"/>
                    </w:rPr>
                    <w:t xml:space="preserve">*Tanzimat* </w:t>
                  </w:r>
                  <w:r w:rsidR="00CA0528" w:rsidRPr="000648FC">
                    <w:rPr>
                      <w:sz w:val="18"/>
                      <w:szCs w:val="18"/>
                    </w:rPr>
                    <w:t xml:space="preserve">  </w:t>
                  </w:r>
                  <w:r w:rsidR="000F2650" w:rsidRPr="000648FC">
                    <w:rPr>
                      <w:sz w:val="18"/>
                      <w:szCs w:val="18"/>
                    </w:rPr>
                    <w:t xml:space="preserve">   </w:t>
                  </w:r>
                  <w:r w:rsidR="00025038" w:rsidRPr="000648FC">
                    <w:rPr>
                      <w:sz w:val="18"/>
                      <w:szCs w:val="18"/>
                    </w:rPr>
                    <w:t>*</w:t>
                  </w:r>
                  <w:r w:rsidR="00513644" w:rsidRPr="000648FC">
                    <w:rPr>
                      <w:sz w:val="18"/>
                      <w:szCs w:val="18"/>
                    </w:rPr>
                    <w:t xml:space="preserve">Gelişmiş* </w:t>
                  </w:r>
                  <w:r w:rsidR="00CA0528" w:rsidRPr="000648FC">
                    <w:rPr>
                      <w:sz w:val="18"/>
                      <w:szCs w:val="18"/>
                    </w:rPr>
                    <w:t xml:space="preserve">  </w:t>
                  </w:r>
                  <w:r w:rsidR="00513644" w:rsidRPr="000648FC">
                    <w:rPr>
                      <w:sz w:val="18"/>
                      <w:szCs w:val="18"/>
                    </w:rPr>
                    <w:t xml:space="preserve">   *Az gelişmiş* </w:t>
                  </w:r>
                  <w:r w:rsidR="00CA0528" w:rsidRPr="000648FC">
                    <w:rPr>
                      <w:sz w:val="18"/>
                      <w:szCs w:val="18"/>
                    </w:rPr>
                    <w:t xml:space="preserve">   </w:t>
                  </w:r>
                  <w:r w:rsidR="00513644" w:rsidRPr="000648FC">
                    <w:rPr>
                      <w:sz w:val="18"/>
                      <w:szCs w:val="18"/>
                    </w:rPr>
                    <w:t xml:space="preserve">   *</w:t>
                  </w:r>
                  <w:r w:rsidR="00253805" w:rsidRPr="00195B15">
                    <w:rPr>
                      <w:sz w:val="18"/>
                      <w:szCs w:val="18"/>
                      <w:lang w:eastAsia="tr-TR"/>
                    </w:rPr>
                    <w:t>ekonomik faaliyet</w:t>
                  </w:r>
                  <w:r w:rsidR="0000468A" w:rsidRPr="000648FC">
                    <w:rPr>
                      <w:sz w:val="18"/>
                      <w:szCs w:val="18"/>
                    </w:rPr>
                    <w:t>*</w:t>
                  </w:r>
                  <w:r w:rsidR="00253805" w:rsidRPr="000648FC">
                    <w:rPr>
                      <w:sz w:val="18"/>
                      <w:szCs w:val="18"/>
                    </w:rPr>
                    <w:t xml:space="preserve"> </w:t>
                  </w:r>
                  <w:r w:rsidR="00CA0528" w:rsidRPr="000648FC">
                    <w:rPr>
                      <w:sz w:val="18"/>
                      <w:szCs w:val="18"/>
                    </w:rPr>
                    <w:t xml:space="preserve">    </w:t>
                  </w:r>
                  <w:r w:rsidR="00253805" w:rsidRPr="000648FC">
                    <w:rPr>
                      <w:sz w:val="18"/>
                      <w:szCs w:val="18"/>
                    </w:rPr>
                    <w:t xml:space="preserve"> </w:t>
                  </w:r>
                  <w:r w:rsidR="000F2650" w:rsidRPr="000648FC">
                    <w:rPr>
                      <w:sz w:val="18"/>
                      <w:szCs w:val="18"/>
                      <w:lang w:eastAsia="tr-TR"/>
                    </w:rPr>
                    <w:t>*</w:t>
                  </w:r>
                  <w:r w:rsidR="000F2650" w:rsidRPr="000648FC">
                    <w:rPr>
                      <w:sz w:val="18"/>
                      <w:szCs w:val="18"/>
                    </w:rPr>
                    <w:t>Aydınlanma Çağı*</w:t>
                  </w:r>
                </w:p>
                <w:p w:rsidR="00C96304" w:rsidRPr="002B435B" w:rsidRDefault="00C96304" w:rsidP="00E33517">
                  <w:pPr>
                    <w:pStyle w:val="AralkYok"/>
                    <w:rPr>
                      <w:sz w:val="18"/>
                      <w:szCs w:val="18"/>
                      <w:lang w:eastAsia="tr-TR"/>
                    </w:rPr>
                  </w:pPr>
                  <w:r>
                    <w:rPr>
                      <w:sz w:val="18"/>
                      <w:szCs w:val="18"/>
                    </w:rPr>
                    <w:t>*</w:t>
                  </w:r>
                </w:p>
                <w:p w:rsidR="00E33517" w:rsidRPr="002B435B" w:rsidRDefault="00E33517" w:rsidP="00E33517">
                  <w:pPr>
                    <w:pStyle w:val="AralkYok"/>
                    <w:jc w:val="center"/>
                    <w:rPr>
                      <w:sz w:val="18"/>
                      <w:szCs w:val="18"/>
                      <w:lang w:eastAsia="tr-TR"/>
                    </w:rPr>
                  </w:pPr>
                </w:p>
              </w:txbxContent>
            </v:textbox>
          </v:shape>
        </w:pict>
      </w:r>
    </w:p>
    <w:p w:rsidR="00142480" w:rsidRDefault="00142480" w:rsidP="0007657F">
      <w:pPr>
        <w:pStyle w:val="AralkYok"/>
        <w:rPr>
          <w:sz w:val="18"/>
          <w:szCs w:val="18"/>
        </w:rPr>
      </w:pPr>
    </w:p>
    <w:p w:rsidR="00142480" w:rsidRDefault="00142480" w:rsidP="00142480"/>
    <w:p w:rsidR="00E33517" w:rsidRPr="00142480" w:rsidRDefault="00142480" w:rsidP="00142480">
      <w:pPr>
        <w:pStyle w:val="AralkYok"/>
        <w:rPr>
          <w:sz w:val="18"/>
          <w:szCs w:val="18"/>
        </w:rPr>
      </w:pPr>
      <w:r w:rsidRPr="00142480">
        <w:rPr>
          <w:sz w:val="18"/>
          <w:szCs w:val="18"/>
        </w:rPr>
        <w:t>1- Rönesans ve Reform Hareketleri’nin etkisiyle XVII. ve XVIII. yüzyıllarda Avrupa’da bilim,</w:t>
      </w:r>
      <w:r>
        <w:rPr>
          <w:sz w:val="18"/>
          <w:szCs w:val="18"/>
        </w:rPr>
        <w:t xml:space="preserve"> </w:t>
      </w:r>
      <w:r w:rsidRPr="00142480">
        <w:rPr>
          <w:sz w:val="18"/>
          <w:szCs w:val="18"/>
        </w:rPr>
        <w:t xml:space="preserve">sanat, felsefe ve siyaset alanlarında gelişmelerin   </w:t>
      </w:r>
    </w:p>
    <w:p w:rsidR="00142480" w:rsidRDefault="00142480" w:rsidP="00142480">
      <w:pPr>
        <w:pStyle w:val="AralkYok"/>
        <w:rPr>
          <w:sz w:val="18"/>
          <w:szCs w:val="18"/>
        </w:rPr>
      </w:pPr>
      <w:r>
        <w:rPr>
          <w:sz w:val="18"/>
          <w:szCs w:val="18"/>
        </w:rPr>
        <w:t xml:space="preserve">     </w:t>
      </w:r>
      <w:r w:rsidRPr="00142480">
        <w:rPr>
          <w:sz w:val="18"/>
          <w:szCs w:val="18"/>
        </w:rPr>
        <w:t>yaşandığı döneme………………………………………</w:t>
      </w:r>
      <w:r w:rsidR="00F0321F">
        <w:rPr>
          <w:sz w:val="18"/>
          <w:szCs w:val="18"/>
        </w:rPr>
        <w:t>…</w:t>
      </w:r>
      <w:r w:rsidRPr="00142480">
        <w:rPr>
          <w:sz w:val="18"/>
          <w:szCs w:val="18"/>
        </w:rPr>
        <w:t>…………………….denir.</w:t>
      </w:r>
    </w:p>
    <w:p w:rsidR="00871A54" w:rsidRPr="00871A54" w:rsidRDefault="00871A54" w:rsidP="00142480">
      <w:pPr>
        <w:pStyle w:val="AralkYok"/>
        <w:rPr>
          <w:sz w:val="16"/>
          <w:szCs w:val="16"/>
        </w:rPr>
      </w:pPr>
    </w:p>
    <w:p w:rsidR="00142480" w:rsidRDefault="00142480" w:rsidP="00142480">
      <w:pPr>
        <w:pStyle w:val="AralkYok"/>
        <w:rPr>
          <w:sz w:val="18"/>
          <w:szCs w:val="18"/>
        </w:rPr>
      </w:pPr>
      <w:r>
        <w:rPr>
          <w:sz w:val="18"/>
          <w:szCs w:val="18"/>
        </w:rPr>
        <w:t>2- …………………………………</w:t>
      </w:r>
      <w:r w:rsidR="00F0321F">
        <w:rPr>
          <w:sz w:val="18"/>
          <w:szCs w:val="18"/>
        </w:rPr>
        <w:t>…...</w:t>
      </w:r>
      <w:r>
        <w:rPr>
          <w:sz w:val="18"/>
          <w:szCs w:val="18"/>
        </w:rPr>
        <w:t xml:space="preserve">……nedenlerinden biri </w:t>
      </w:r>
      <w:r w:rsidRPr="00142480">
        <w:rPr>
          <w:sz w:val="18"/>
          <w:szCs w:val="18"/>
        </w:rPr>
        <w:t>Katolik kilisesinin</w:t>
      </w:r>
      <w:r>
        <w:rPr>
          <w:sz w:val="18"/>
          <w:szCs w:val="18"/>
        </w:rPr>
        <w:t xml:space="preserve"> </w:t>
      </w:r>
      <w:r w:rsidRPr="00142480">
        <w:rPr>
          <w:sz w:val="18"/>
          <w:szCs w:val="18"/>
        </w:rPr>
        <w:t>bozulması</w:t>
      </w:r>
      <w:r>
        <w:rPr>
          <w:sz w:val="18"/>
          <w:szCs w:val="18"/>
        </w:rPr>
        <w:t>,sonuçlarından biri de y</w:t>
      </w:r>
      <w:r w:rsidRPr="00142480">
        <w:rPr>
          <w:sz w:val="18"/>
          <w:szCs w:val="18"/>
        </w:rPr>
        <w:t>eni mezhepler ortaya</w:t>
      </w:r>
      <w:r>
        <w:rPr>
          <w:sz w:val="18"/>
          <w:szCs w:val="18"/>
        </w:rPr>
        <w:t xml:space="preserve"> çıkmasıdır.</w:t>
      </w:r>
    </w:p>
    <w:p w:rsidR="00063A37" w:rsidRPr="00871A54" w:rsidRDefault="00063A37" w:rsidP="00142480">
      <w:pPr>
        <w:pStyle w:val="AralkYok"/>
        <w:rPr>
          <w:sz w:val="16"/>
          <w:szCs w:val="16"/>
        </w:rPr>
      </w:pPr>
    </w:p>
    <w:p w:rsidR="006B5F47" w:rsidRPr="00142480" w:rsidRDefault="00063A37" w:rsidP="006B5F47">
      <w:pPr>
        <w:pStyle w:val="AralkYok"/>
        <w:rPr>
          <w:sz w:val="18"/>
          <w:szCs w:val="18"/>
        </w:rPr>
      </w:pPr>
      <w:r>
        <w:rPr>
          <w:sz w:val="18"/>
          <w:szCs w:val="18"/>
        </w:rPr>
        <w:t>3-</w:t>
      </w:r>
      <w:r w:rsidR="006B5F47">
        <w:rPr>
          <w:sz w:val="18"/>
          <w:szCs w:val="18"/>
        </w:rPr>
        <w:t>………………………………</w:t>
      </w:r>
      <w:r w:rsidR="00F0321F">
        <w:rPr>
          <w:sz w:val="18"/>
          <w:szCs w:val="18"/>
        </w:rPr>
        <w:t>………</w:t>
      </w:r>
      <w:r w:rsidR="006B5F47">
        <w:rPr>
          <w:sz w:val="18"/>
          <w:szCs w:val="18"/>
        </w:rPr>
        <w:t xml:space="preserve">………..öncesi </w:t>
      </w:r>
      <w:r w:rsidR="006B5F47" w:rsidRPr="006B5F47">
        <w:rPr>
          <w:sz w:val="18"/>
          <w:szCs w:val="18"/>
        </w:rPr>
        <w:t>Avrupa devletlerinin</w:t>
      </w:r>
      <w:r w:rsidR="006B5F47">
        <w:rPr>
          <w:sz w:val="18"/>
          <w:szCs w:val="18"/>
        </w:rPr>
        <w:t xml:space="preserve"> </w:t>
      </w:r>
      <w:r w:rsidR="006B5F47" w:rsidRPr="006B5F47">
        <w:rPr>
          <w:sz w:val="18"/>
          <w:szCs w:val="18"/>
        </w:rPr>
        <w:t>bol miktarda ham</w:t>
      </w:r>
      <w:r w:rsidR="006B5F47">
        <w:rPr>
          <w:sz w:val="18"/>
          <w:szCs w:val="18"/>
        </w:rPr>
        <w:t xml:space="preserve"> </w:t>
      </w:r>
      <w:r w:rsidR="006B5F47" w:rsidRPr="006B5F47">
        <w:rPr>
          <w:sz w:val="18"/>
          <w:szCs w:val="18"/>
        </w:rPr>
        <w:t>madde ve köle sahibi</w:t>
      </w:r>
      <w:r w:rsidR="006B5F47">
        <w:rPr>
          <w:sz w:val="18"/>
          <w:szCs w:val="18"/>
        </w:rPr>
        <w:t xml:space="preserve"> oldu, bu gelişme sonrasında ise       </w:t>
      </w:r>
    </w:p>
    <w:p w:rsidR="006B5F47" w:rsidRDefault="006B5F47" w:rsidP="006B5F47">
      <w:pPr>
        <w:pStyle w:val="AralkYok"/>
        <w:rPr>
          <w:sz w:val="18"/>
          <w:szCs w:val="18"/>
        </w:rPr>
      </w:pPr>
      <w:r>
        <w:rPr>
          <w:sz w:val="18"/>
          <w:szCs w:val="18"/>
        </w:rPr>
        <w:t xml:space="preserve">    teknolojik </w:t>
      </w:r>
      <w:r w:rsidRPr="006B5F47">
        <w:rPr>
          <w:sz w:val="18"/>
          <w:szCs w:val="18"/>
        </w:rPr>
        <w:t>makinelerle</w:t>
      </w:r>
      <w:r>
        <w:rPr>
          <w:sz w:val="18"/>
          <w:szCs w:val="18"/>
        </w:rPr>
        <w:t xml:space="preserve"> </w:t>
      </w:r>
      <w:r w:rsidRPr="006B5F47">
        <w:rPr>
          <w:sz w:val="18"/>
          <w:szCs w:val="18"/>
        </w:rPr>
        <w:t>seri üretim</w:t>
      </w:r>
      <w:r>
        <w:rPr>
          <w:sz w:val="18"/>
          <w:szCs w:val="18"/>
        </w:rPr>
        <w:t xml:space="preserve"> </w:t>
      </w:r>
      <w:r w:rsidRPr="006B5F47">
        <w:rPr>
          <w:sz w:val="18"/>
          <w:szCs w:val="18"/>
        </w:rPr>
        <w:t>gerçekleştirildi.</w:t>
      </w:r>
    </w:p>
    <w:p w:rsidR="006B5F47" w:rsidRPr="00871A54" w:rsidRDefault="006B5F47" w:rsidP="006B5F47">
      <w:pPr>
        <w:pStyle w:val="AralkYok"/>
        <w:rPr>
          <w:sz w:val="16"/>
          <w:szCs w:val="16"/>
        </w:rPr>
      </w:pPr>
    </w:p>
    <w:p w:rsidR="006B5F47" w:rsidRDefault="006B5F47" w:rsidP="006B5F47">
      <w:pPr>
        <w:pStyle w:val="AralkYok"/>
        <w:rPr>
          <w:sz w:val="18"/>
          <w:szCs w:val="18"/>
        </w:rPr>
      </w:pPr>
      <w:r>
        <w:rPr>
          <w:sz w:val="18"/>
          <w:szCs w:val="18"/>
        </w:rPr>
        <w:t xml:space="preserve">4- </w:t>
      </w:r>
      <w:r w:rsidR="00F0321F">
        <w:rPr>
          <w:sz w:val="18"/>
          <w:szCs w:val="18"/>
        </w:rPr>
        <w:t>K</w:t>
      </w:r>
      <w:r w:rsidR="00F0321F" w:rsidRPr="00F0321F">
        <w:rPr>
          <w:sz w:val="18"/>
          <w:szCs w:val="18"/>
        </w:rPr>
        <w:t xml:space="preserve">erim anlamı ile “yeniden doğuş” anlamına gelmektedir. 15’inci ve 16’ncı yüzyıllarında Avrupa’da sanat, bilim, düşünce ve güzel sanat alanında </w:t>
      </w:r>
      <w:r w:rsidR="006139D6">
        <w:rPr>
          <w:sz w:val="18"/>
          <w:szCs w:val="18"/>
        </w:rPr>
        <w:t xml:space="preserve"> </w:t>
      </w:r>
    </w:p>
    <w:p w:rsidR="006139D6" w:rsidRDefault="006139D6" w:rsidP="006139D6">
      <w:pPr>
        <w:pStyle w:val="AralkYok"/>
        <w:rPr>
          <w:sz w:val="18"/>
          <w:szCs w:val="18"/>
        </w:rPr>
      </w:pPr>
      <w:r>
        <w:rPr>
          <w:sz w:val="18"/>
          <w:szCs w:val="18"/>
        </w:rPr>
        <w:t xml:space="preserve">     </w:t>
      </w:r>
      <w:r w:rsidRPr="00F0321F">
        <w:rPr>
          <w:sz w:val="18"/>
          <w:szCs w:val="18"/>
        </w:rPr>
        <w:t xml:space="preserve">meydana </w:t>
      </w:r>
      <w:r>
        <w:rPr>
          <w:sz w:val="18"/>
          <w:szCs w:val="18"/>
        </w:rPr>
        <w:t>gelen yeniliklerin genel olarak…………………….………………………………</w:t>
      </w:r>
      <w:r w:rsidRPr="00F0321F">
        <w:rPr>
          <w:sz w:val="18"/>
          <w:szCs w:val="18"/>
        </w:rPr>
        <w:t>adı verilmektedir.</w:t>
      </w:r>
    </w:p>
    <w:p w:rsidR="00037D23" w:rsidRPr="00871A54" w:rsidRDefault="00037D23" w:rsidP="006139D6">
      <w:pPr>
        <w:pStyle w:val="AralkYok"/>
        <w:rPr>
          <w:sz w:val="16"/>
          <w:szCs w:val="16"/>
        </w:rPr>
      </w:pPr>
    </w:p>
    <w:p w:rsidR="00037D23" w:rsidRDefault="00037D23" w:rsidP="00827F0C">
      <w:pPr>
        <w:pStyle w:val="AralkYok"/>
        <w:rPr>
          <w:sz w:val="18"/>
          <w:szCs w:val="18"/>
        </w:rPr>
      </w:pPr>
      <w:r>
        <w:rPr>
          <w:sz w:val="18"/>
          <w:szCs w:val="18"/>
        </w:rPr>
        <w:t xml:space="preserve">5- </w:t>
      </w:r>
      <w:r w:rsidR="00827F0C">
        <w:rPr>
          <w:sz w:val="18"/>
          <w:szCs w:val="18"/>
        </w:rPr>
        <w:t>Osmanlı tarihinde 1718 - 1730 yıllarını kapsayan bu dönemde, padişah III. Ahmet, sadrazam</w:t>
      </w:r>
      <w:r w:rsidR="00827F0C" w:rsidRPr="00827F0C">
        <w:rPr>
          <w:sz w:val="18"/>
          <w:szCs w:val="18"/>
        </w:rPr>
        <w:t xml:space="preserve"> ise Nevşehirli Damat</w:t>
      </w:r>
      <w:r w:rsidR="00827F0C">
        <w:rPr>
          <w:sz w:val="18"/>
          <w:szCs w:val="18"/>
        </w:rPr>
        <w:t xml:space="preserve"> İbrahim Paşa olup </w:t>
      </w:r>
      <w:r w:rsidRPr="00037D23">
        <w:rPr>
          <w:sz w:val="18"/>
          <w:szCs w:val="18"/>
        </w:rPr>
        <w:t xml:space="preserve">tarihe zevk </w:t>
      </w:r>
    </w:p>
    <w:p w:rsidR="009F39D3" w:rsidRDefault="00C054FE" w:rsidP="00827F0C">
      <w:pPr>
        <w:pStyle w:val="AralkYok"/>
        <w:rPr>
          <w:sz w:val="18"/>
          <w:szCs w:val="18"/>
        </w:rPr>
      </w:pPr>
      <w:r>
        <w:rPr>
          <w:sz w:val="18"/>
          <w:szCs w:val="18"/>
        </w:rPr>
        <w:t xml:space="preserve">     </w:t>
      </w:r>
      <w:r w:rsidRPr="00037D23">
        <w:rPr>
          <w:sz w:val="18"/>
          <w:szCs w:val="18"/>
        </w:rPr>
        <w:t xml:space="preserve">ve </w:t>
      </w:r>
      <w:r>
        <w:rPr>
          <w:sz w:val="18"/>
          <w:szCs w:val="18"/>
        </w:rPr>
        <w:t>eğlence dönemi olarak geçen ve Patrona Halil İsyanı ile son bulan bu döneme…………..…………………………………………….denir.</w:t>
      </w:r>
    </w:p>
    <w:p w:rsidR="00871A54" w:rsidRPr="00871A54" w:rsidRDefault="00871A54" w:rsidP="009F39D3">
      <w:pPr>
        <w:pStyle w:val="AralkYok"/>
        <w:rPr>
          <w:sz w:val="16"/>
          <w:szCs w:val="16"/>
        </w:rPr>
      </w:pPr>
    </w:p>
    <w:p w:rsidR="009F39D3" w:rsidRPr="00002A2B" w:rsidRDefault="009F39D3" w:rsidP="009F39D3">
      <w:pPr>
        <w:pStyle w:val="AralkYok"/>
        <w:rPr>
          <w:sz w:val="18"/>
          <w:szCs w:val="18"/>
        </w:rPr>
      </w:pPr>
      <w:r w:rsidRPr="009F39D3">
        <w:rPr>
          <w:sz w:val="18"/>
          <w:szCs w:val="18"/>
        </w:rPr>
        <w:t xml:space="preserve">6- </w:t>
      </w:r>
      <w:r w:rsidR="00002A2B" w:rsidRPr="00002A2B">
        <w:rPr>
          <w:sz w:val="18"/>
          <w:szCs w:val="18"/>
        </w:rPr>
        <w:t>Çalışan nüfusun dağılımı…………………………………………………….kollarına göre tarım, sanayi ve hizmet sektörleri olarak üçe ayrılır.</w:t>
      </w:r>
    </w:p>
    <w:p w:rsidR="00F473B2" w:rsidRPr="00871A54" w:rsidRDefault="00F473B2" w:rsidP="009F39D3">
      <w:pPr>
        <w:pStyle w:val="AralkYok"/>
        <w:rPr>
          <w:sz w:val="16"/>
          <w:szCs w:val="16"/>
        </w:rPr>
      </w:pPr>
    </w:p>
    <w:p w:rsidR="00F473B2" w:rsidRDefault="00C96304" w:rsidP="00C96304">
      <w:pPr>
        <w:pStyle w:val="AralkYok"/>
        <w:rPr>
          <w:sz w:val="18"/>
          <w:szCs w:val="18"/>
        </w:rPr>
      </w:pPr>
      <w:r>
        <w:rPr>
          <w:sz w:val="18"/>
          <w:szCs w:val="18"/>
        </w:rPr>
        <w:t>7- …………………………………………….</w:t>
      </w:r>
      <w:r w:rsidRPr="00C96304">
        <w:rPr>
          <w:sz w:val="18"/>
          <w:szCs w:val="18"/>
        </w:rPr>
        <w:t>Nizam-ı Cedid adı</w:t>
      </w:r>
      <w:r>
        <w:rPr>
          <w:sz w:val="18"/>
          <w:szCs w:val="18"/>
        </w:rPr>
        <w:t xml:space="preserve"> </w:t>
      </w:r>
      <w:r w:rsidRPr="00C96304">
        <w:rPr>
          <w:sz w:val="18"/>
          <w:szCs w:val="18"/>
        </w:rPr>
        <w:t>verilen yenilikler yapılmıştır.</w:t>
      </w:r>
    </w:p>
    <w:p w:rsidR="00C96304" w:rsidRPr="00871A54" w:rsidRDefault="00C96304" w:rsidP="00C96304">
      <w:pPr>
        <w:pStyle w:val="AralkYok"/>
        <w:rPr>
          <w:sz w:val="16"/>
          <w:szCs w:val="16"/>
        </w:rPr>
      </w:pPr>
    </w:p>
    <w:p w:rsidR="00C96304" w:rsidRDefault="00C96304" w:rsidP="00C96304">
      <w:pPr>
        <w:pStyle w:val="AralkYok"/>
        <w:rPr>
          <w:sz w:val="18"/>
          <w:szCs w:val="18"/>
        </w:rPr>
      </w:pPr>
      <w:r>
        <w:rPr>
          <w:sz w:val="18"/>
          <w:szCs w:val="18"/>
        </w:rPr>
        <w:t xml:space="preserve">8- Osmanlı tarihinde 1839 yılında Abdülmecit döneminde </w:t>
      </w:r>
      <w:r w:rsidRPr="00C96304">
        <w:rPr>
          <w:sz w:val="18"/>
          <w:szCs w:val="18"/>
        </w:rPr>
        <w:t xml:space="preserve">başlayıp </w:t>
      </w:r>
      <w:r>
        <w:rPr>
          <w:sz w:val="18"/>
          <w:szCs w:val="18"/>
        </w:rPr>
        <w:t>1876 yılında II.</w:t>
      </w:r>
      <w:r w:rsidR="00B67763">
        <w:rPr>
          <w:sz w:val="18"/>
          <w:szCs w:val="18"/>
        </w:rPr>
        <w:t>Abdulhamid</w:t>
      </w:r>
      <w:r>
        <w:rPr>
          <w:sz w:val="18"/>
          <w:szCs w:val="18"/>
        </w:rPr>
        <w:t xml:space="preserve">’in </w:t>
      </w:r>
      <w:r w:rsidRPr="00C96304">
        <w:rPr>
          <w:sz w:val="18"/>
          <w:szCs w:val="18"/>
        </w:rPr>
        <w:t xml:space="preserve">I. Meşrutiyet’in ilanına kadar süren </w:t>
      </w:r>
      <w:r>
        <w:rPr>
          <w:sz w:val="18"/>
          <w:szCs w:val="18"/>
        </w:rPr>
        <w:t xml:space="preserve">ve geniş </w:t>
      </w:r>
    </w:p>
    <w:p w:rsidR="00C054FE" w:rsidRDefault="00C054FE" w:rsidP="00C96304">
      <w:pPr>
        <w:pStyle w:val="AralkYok"/>
        <w:rPr>
          <w:sz w:val="18"/>
          <w:szCs w:val="18"/>
        </w:rPr>
      </w:pPr>
      <w:r>
        <w:rPr>
          <w:sz w:val="18"/>
          <w:szCs w:val="18"/>
        </w:rPr>
        <w:t xml:space="preserve">     kapsamlı yeniliklerin yapıldığı bu </w:t>
      </w:r>
      <w:r w:rsidRPr="00C96304">
        <w:rPr>
          <w:sz w:val="18"/>
          <w:szCs w:val="18"/>
        </w:rPr>
        <w:t>döneme</w:t>
      </w:r>
      <w:r>
        <w:rPr>
          <w:sz w:val="18"/>
          <w:szCs w:val="18"/>
        </w:rPr>
        <w:t xml:space="preserve">…………………………………………..Fermanı </w:t>
      </w:r>
      <w:r w:rsidRPr="00C96304">
        <w:rPr>
          <w:sz w:val="18"/>
          <w:szCs w:val="18"/>
        </w:rPr>
        <w:t>denir.</w:t>
      </w:r>
    </w:p>
    <w:p w:rsidR="003B7D41" w:rsidRPr="00871A54" w:rsidRDefault="003B7D41" w:rsidP="00C96304">
      <w:pPr>
        <w:pStyle w:val="AralkYok"/>
        <w:rPr>
          <w:sz w:val="16"/>
          <w:szCs w:val="16"/>
        </w:rPr>
      </w:pPr>
    </w:p>
    <w:p w:rsidR="003B7D41" w:rsidRPr="009F39D3" w:rsidRDefault="003B7D41" w:rsidP="003B7D41">
      <w:pPr>
        <w:pStyle w:val="AralkYok"/>
        <w:rPr>
          <w:sz w:val="18"/>
          <w:szCs w:val="18"/>
        </w:rPr>
      </w:pPr>
      <w:r>
        <w:rPr>
          <w:sz w:val="18"/>
          <w:szCs w:val="18"/>
        </w:rPr>
        <w:t xml:space="preserve">9- </w:t>
      </w:r>
      <w:r w:rsidRPr="003B7D41">
        <w:rPr>
          <w:sz w:val="18"/>
          <w:szCs w:val="18"/>
        </w:rPr>
        <w:t>1856 y</w:t>
      </w:r>
      <w:r>
        <w:rPr>
          <w:sz w:val="18"/>
          <w:szCs w:val="18"/>
        </w:rPr>
        <w:t>ılında ilan edilen……………………….………..</w:t>
      </w:r>
      <w:r w:rsidRPr="003B7D41">
        <w:rPr>
          <w:sz w:val="18"/>
          <w:szCs w:val="18"/>
        </w:rPr>
        <w:t>Ferma</w:t>
      </w:r>
      <w:r>
        <w:rPr>
          <w:sz w:val="18"/>
          <w:szCs w:val="18"/>
        </w:rPr>
        <w:t xml:space="preserve">nı ile </w:t>
      </w:r>
      <w:r w:rsidRPr="003B7D41">
        <w:rPr>
          <w:sz w:val="18"/>
          <w:szCs w:val="18"/>
        </w:rPr>
        <w:t>yabancı devletlerin ülkenin iç işlerine</w:t>
      </w:r>
      <w:r>
        <w:rPr>
          <w:sz w:val="18"/>
          <w:szCs w:val="18"/>
        </w:rPr>
        <w:t xml:space="preserve"> </w:t>
      </w:r>
      <w:r w:rsidRPr="003B7D41">
        <w:rPr>
          <w:sz w:val="18"/>
          <w:szCs w:val="18"/>
        </w:rPr>
        <w:t xml:space="preserve">karışmasını önlemek ve azınlıkların </w:t>
      </w:r>
    </w:p>
    <w:p w:rsidR="00C004CE" w:rsidRPr="009F39D3" w:rsidRDefault="00C004CE" w:rsidP="00C004CE">
      <w:pPr>
        <w:pStyle w:val="AralkYok"/>
        <w:rPr>
          <w:sz w:val="18"/>
          <w:szCs w:val="18"/>
        </w:rPr>
      </w:pPr>
      <w:r>
        <w:rPr>
          <w:sz w:val="18"/>
          <w:szCs w:val="18"/>
        </w:rPr>
        <w:t xml:space="preserve">     </w:t>
      </w:r>
      <w:r w:rsidR="009F39D3">
        <w:rPr>
          <w:sz w:val="18"/>
          <w:szCs w:val="18"/>
        </w:rPr>
        <w:t xml:space="preserve">  </w:t>
      </w:r>
      <w:r w:rsidRPr="003B7D41">
        <w:rPr>
          <w:sz w:val="18"/>
          <w:szCs w:val="18"/>
        </w:rPr>
        <w:t>devlete</w:t>
      </w:r>
      <w:r>
        <w:rPr>
          <w:sz w:val="18"/>
          <w:szCs w:val="18"/>
        </w:rPr>
        <w:t xml:space="preserve"> bağlılıklarını kuvvetlendirmek amacıyla gayri Müslimlere geniş haklar verilmiştir. </w:t>
      </w:r>
    </w:p>
    <w:p w:rsidR="009F39D3" w:rsidRDefault="009F39D3" w:rsidP="009F39D3">
      <w:pPr>
        <w:pStyle w:val="AralkYok"/>
        <w:rPr>
          <w:sz w:val="18"/>
          <w:szCs w:val="18"/>
        </w:rPr>
      </w:pPr>
      <w:r>
        <w:rPr>
          <w:sz w:val="18"/>
          <w:szCs w:val="18"/>
        </w:rPr>
        <w:t xml:space="preserve">   </w:t>
      </w:r>
    </w:p>
    <w:p w:rsidR="006B5F47" w:rsidRDefault="00B67763" w:rsidP="00B67763">
      <w:pPr>
        <w:pStyle w:val="AralkYok"/>
        <w:rPr>
          <w:sz w:val="18"/>
          <w:szCs w:val="18"/>
        </w:rPr>
      </w:pPr>
      <w:r>
        <w:rPr>
          <w:sz w:val="18"/>
          <w:szCs w:val="18"/>
        </w:rPr>
        <w:t xml:space="preserve">10- </w:t>
      </w:r>
      <w:r w:rsidRPr="00B67763">
        <w:rPr>
          <w:sz w:val="18"/>
          <w:szCs w:val="18"/>
        </w:rPr>
        <w:t>Lale</w:t>
      </w:r>
      <w:r>
        <w:rPr>
          <w:sz w:val="18"/>
          <w:szCs w:val="18"/>
        </w:rPr>
        <w:t xml:space="preserve"> Devri’nde Said Çelebi ile…………………………………………………………..</w:t>
      </w:r>
      <w:r w:rsidRPr="00B67763">
        <w:rPr>
          <w:sz w:val="18"/>
          <w:szCs w:val="18"/>
        </w:rPr>
        <w:t>1727’de ilk Osmanlı matbaasını kurmuştur.</w:t>
      </w:r>
    </w:p>
    <w:p w:rsidR="00C200F0" w:rsidRPr="00C004CE" w:rsidRDefault="00C200F0" w:rsidP="00B67763">
      <w:pPr>
        <w:pStyle w:val="AralkYok"/>
        <w:rPr>
          <w:sz w:val="16"/>
          <w:szCs w:val="16"/>
        </w:rPr>
      </w:pPr>
    </w:p>
    <w:p w:rsidR="00C200F0" w:rsidRDefault="00C200F0" w:rsidP="003E0BBF">
      <w:pPr>
        <w:pStyle w:val="AralkYok"/>
        <w:rPr>
          <w:sz w:val="18"/>
          <w:szCs w:val="18"/>
          <w:lang w:eastAsia="tr-TR"/>
        </w:rPr>
      </w:pPr>
      <w:r w:rsidRPr="003E0BBF">
        <w:rPr>
          <w:sz w:val="18"/>
          <w:szCs w:val="18"/>
        </w:rPr>
        <w:t>11- Y</w:t>
      </w:r>
      <w:r w:rsidR="00025038">
        <w:rPr>
          <w:sz w:val="18"/>
          <w:szCs w:val="18"/>
          <w:lang w:eastAsia="tr-TR"/>
        </w:rPr>
        <w:t>eryüzü şekilleri,iklim,</w:t>
      </w:r>
      <w:r w:rsidRPr="003E0BBF">
        <w:rPr>
          <w:sz w:val="18"/>
          <w:szCs w:val="18"/>
          <w:lang w:eastAsia="tr-TR"/>
        </w:rPr>
        <w:t>su k</w:t>
      </w:r>
      <w:r w:rsidR="00025038">
        <w:rPr>
          <w:sz w:val="18"/>
          <w:szCs w:val="18"/>
          <w:lang w:eastAsia="tr-TR"/>
        </w:rPr>
        <w:t>aynakları,yer altı kaynakları,</w:t>
      </w:r>
      <w:r w:rsidRPr="003E0BBF">
        <w:rPr>
          <w:sz w:val="18"/>
          <w:szCs w:val="18"/>
          <w:lang w:eastAsia="tr-TR"/>
        </w:rPr>
        <w:t>bitki örtüsü,savunma imkânları</w:t>
      </w:r>
      <w:r w:rsidR="003E0BBF" w:rsidRPr="003E0BBF">
        <w:rPr>
          <w:sz w:val="18"/>
          <w:szCs w:val="18"/>
          <w:lang w:eastAsia="tr-TR"/>
        </w:rPr>
        <w:t xml:space="preserve"> yerleşmeyi</w:t>
      </w:r>
      <w:r w:rsidR="003E0BBF">
        <w:rPr>
          <w:sz w:val="18"/>
          <w:szCs w:val="18"/>
          <w:lang w:eastAsia="tr-TR"/>
        </w:rPr>
        <w:t xml:space="preserve"> </w:t>
      </w:r>
      <w:r w:rsidR="003E0BBF" w:rsidRPr="003E0BBF">
        <w:rPr>
          <w:sz w:val="18"/>
          <w:szCs w:val="18"/>
          <w:lang w:eastAsia="tr-TR"/>
        </w:rPr>
        <w:t>etkileyen</w:t>
      </w:r>
      <w:r w:rsidR="003E0BBF">
        <w:rPr>
          <w:sz w:val="18"/>
          <w:szCs w:val="18"/>
          <w:lang w:eastAsia="tr-TR"/>
        </w:rPr>
        <w:t>......</w:t>
      </w:r>
      <w:r w:rsidR="00025038">
        <w:rPr>
          <w:sz w:val="18"/>
          <w:szCs w:val="18"/>
          <w:lang w:eastAsia="tr-TR"/>
        </w:rPr>
        <w:t>...</w:t>
      </w:r>
      <w:r w:rsidR="003E0BBF">
        <w:rPr>
          <w:sz w:val="18"/>
          <w:szCs w:val="18"/>
          <w:lang w:eastAsia="tr-TR"/>
        </w:rPr>
        <w:t>.</w:t>
      </w:r>
      <w:r w:rsidR="00025038">
        <w:rPr>
          <w:sz w:val="18"/>
          <w:szCs w:val="18"/>
          <w:lang w:eastAsia="tr-TR"/>
        </w:rPr>
        <w:t>.</w:t>
      </w:r>
      <w:r w:rsidR="003E0BBF">
        <w:rPr>
          <w:sz w:val="18"/>
          <w:szCs w:val="18"/>
          <w:lang w:eastAsia="tr-TR"/>
        </w:rPr>
        <w:t>......................</w:t>
      </w:r>
      <w:r w:rsidR="003E0BBF" w:rsidRPr="003E0BBF">
        <w:rPr>
          <w:sz w:val="18"/>
          <w:szCs w:val="18"/>
          <w:lang w:eastAsia="tr-TR"/>
        </w:rPr>
        <w:t>…..faktörlerdir.</w:t>
      </w:r>
    </w:p>
    <w:p w:rsidR="00025038" w:rsidRPr="00C004CE" w:rsidRDefault="00025038" w:rsidP="003E0BBF">
      <w:pPr>
        <w:pStyle w:val="AralkYok"/>
        <w:rPr>
          <w:sz w:val="16"/>
          <w:szCs w:val="16"/>
          <w:lang w:eastAsia="tr-TR"/>
        </w:rPr>
      </w:pPr>
    </w:p>
    <w:p w:rsidR="00025038" w:rsidRDefault="00025038" w:rsidP="003E0BBF">
      <w:pPr>
        <w:pStyle w:val="AralkYok"/>
        <w:rPr>
          <w:sz w:val="18"/>
          <w:szCs w:val="18"/>
          <w:lang w:eastAsia="tr-TR"/>
        </w:rPr>
      </w:pPr>
      <w:r>
        <w:rPr>
          <w:sz w:val="18"/>
          <w:szCs w:val="18"/>
          <w:lang w:eastAsia="tr-TR"/>
        </w:rPr>
        <w:t>12- E</w:t>
      </w:r>
      <w:r w:rsidRPr="00025038">
        <w:rPr>
          <w:sz w:val="18"/>
          <w:szCs w:val="18"/>
          <w:lang w:eastAsia="tr-TR"/>
        </w:rPr>
        <w:t>konomik faaliyetler, ticaret, sanayi, madencilik, hayvancılık ve tarım</w:t>
      </w:r>
      <w:r>
        <w:rPr>
          <w:sz w:val="18"/>
          <w:szCs w:val="18"/>
          <w:lang w:eastAsia="tr-TR"/>
        </w:rPr>
        <w:t xml:space="preserve"> </w:t>
      </w:r>
      <w:r w:rsidR="003E0BBF" w:rsidRPr="00025038">
        <w:rPr>
          <w:sz w:val="18"/>
          <w:szCs w:val="18"/>
          <w:lang w:eastAsia="tr-TR"/>
        </w:rPr>
        <w:t>yerleşmeyi</w:t>
      </w:r>
      <w:r w:rsidRPr="00025038">
        <w:rPr>
          <w:sz w:val="18"/>
          <w:szCs w:val="18"/>
          <w:lang w:eastAsia="tr-TR"/>
        </w:rPr>
        <w:t xml:space="preserve"> </w:t>
      </w:r>
      <w:r w:rsidR="003E0BBF" w:rsidRPr="00025038">
        <w:rPr>
          <w:sz w:val="18"/>
          <w:szCs w:val="18"/>
          <w:lang w:eastAsia="tr-TR"/>
        </w:rPr>
        <w:t>etkileyen</w:t>
      </w:r>
      <w:r w:rsidRPr="00025038">
        <w:rPr>
          <w:sz w:val="18"/>
          <w:szCs w:val="18"/>
          <w:lang w:eastAsia="tr-TR"/>
        </w:rPr>
        <w:t>......................</w:t>
      </w:r>
      <w:r>
        <w:rPr>
          <w:sz w:val="18"/>
          <w:szCs w:val="18"/>
          <w:lang w:eastAsia="tr-TR"/>
        </w:rPr>
        <w:t>................</w:t>
      </w:r>
      <w:r w:rsidRPr="00025038">
        <w:rPr>
          <w:sz w:val="18"/>
          <w:szCs w:val="18"/>
          <w:lang w:eastAsia="tr-TR"/>
        </w:rPr>
        <w:t>..........</w:t>
      </w:r>
      <w:r w:rsidR="003E0BBF" w:rsidRPr="00025038">
        <w:rPr>
          <w:sz w:val="18"/>
          <w:szCs w:val="18"/>
          <w:lang w:eastAsia="tr-TR"/>
        </w:rPr>
        <w:t>…..faktörlerdir.</w:t>
      </w:r>
    </w:p>
    <w:p w:rsidR="00513644" w:rsidRPr="00C004CE" w:rsidRDefault="00513644" w:rsidP="003E0BBF">
      <w:pPr>
        <w:pStyle w:val="AralkYok"/>
        <w:rPr>
          <w:sz w:val="16"/>
          <w:szCs w:val="16"/>
          <w:lang w:eastAsia="tr-TR"/>
        </w:rPr>
      </w:pPr>
    </w:p>
    <w:p w:rsidR="00513644" w:rsidRDefault="00513644" w:rsidP="00513644">
      <w:pPr>
        <w:pStyle w:val="AralkYok"/>
        <w:rPr>
          <w:sz w:val="18"/>
          <w:szCs w:val="18"/>
          <w:lang w:eastAsia="tr-TR"/>
        </w:rPr>
      </w:pPr>
      <w:r>
        <w:rPr>
          <w:sz w:val="18"/>
          <w:szCs w:val="18"/>
          <w:lang w:eastAsia="tr-TR"/>
        </w:rPr>
        <w:t>13- …………………………</w:t>
      </w:r>
      <w:r w:rsidRPr="00513644">
        <w:rPr>
          <w:sz w:val="18"/>
          <w:szCs w:val="18"/>
          <w:lang w:eastAsia="tr-TR"/>
        </w:rPr>
        <w:t>ülkelerde hizmet ve sanayi sektörlerinde çalışan insan sayısı fazla, tarım</w:t>
      </w:r>
      <w:r>
        <w:rPr>
          <w:sz w:val="18"/>
          <w:szCs w:val="18"/>
          <w:lang w:eastAsia="tr-TR"/>
        </w:rPr>
        <w:t xml:space="preserve"> </w:t>
      </w:r>
      <w:r w:rsidRPr="00513644">
        <w:rPr>
          <w:sz w:val="18"/>
          <w:szCs w:val="18"/>
          <w:lang w:eastAsia="tr-TR"/>
        </w:rPr>
        <w:t>sektöründe çalışan insan sayısı azdır.</w:t>
      </w:r>
    </w:p>
    <w:p w:rsidR="00513644" w:rsidRPr="00C004CE" w:rsidRDefault="00513644" w:rsidP="00513644">
      <w:pPr>
        <w:pStyle w:val="AralkYok"/>
        <w:rPr>
          <w:sz w:val="16"/>
          <w:szCs w:val="16"/>
          <w:lang w:eastAsia="tr-TR"/>
        </w:rPr>
      </w:pPr>
    </w:p>
    <w:p w:rsidR="00513644" w:rsidRDefault="00513644" w:rsidP="00513644">
      <w:pPr>
        <w:pStyle w:val="AralkYok"/>
        <w:rPr>
          <w:sz w:val="18"/>
          <w:szCs w:val="18"/>
          <w:lang w:eastAsia="tr-TR"/>
        </w:rPr>
      </w:pPr>
      <w:r>
        <w:rPr>
          <w:sz w:val="18"/>
          <w:szCs w:val="18"/>
          <w:lang w:eastAsia="tr-TR"/>
        </w:rPr>
        <w:t xml:space="preserve">14- </w:t>
      </w:r>
      <w:r w:rsidR="00D10166">
        <w:rPr>
          <w:sz w:val="18"/>
          <w:szCs w:val="18"/>
          <w:lang w:eastAsia="tr-TR"/>
        </w:rPr>
        <w:t>…………………………...…</w:t>
      </w:r>
      <w:r w:rsidRPr="00513644">
        <w:rPr>
          <w:sz w:val="18"/>
          <w:szCs w:val="18"/>
          <w:lang w:eastAsia="tr-TR"/>
        </w:rPr>
        <w:t>ülkelerde ise tarım sektöründe çalış</w:t>
      </w:r>
      <w:r w:rsidR="00D10166">
        <w:rPr>
          <w:sz w:val="18"/>
          <w:szCs w:val="18"/>
          <w:lang w:eastAsia="tr-TR"/>
        </w:rPr>
        <w:t>an insan sayısı daha fazla,s</w:t>
      </w:r>
      <w:r w:rsidRPr="00513644">
        <w:rPr>
          <w:sz w:val="18"/>
          <w:szCs w:val="18"/>
          <w:lang w:eastAsia="tr-TR"/>
        </w:rPr>
        <w:t>anayi ve</w:t>
      </w:r>
      <w:r w:rsidR="00D10166">
        <w:rPr>
          <w:sz w:val="18"/>
          <w:szCs w:val="18"/>
          <w:lang w:eastAsia="tr-TR"/>
        </w:rPr>
        <w:t xml:space="preserve"> </w:t>
      </w:r>
      <w:r w:rsidRPr="00513644">
        <w:rPr>
          <w:sz w:val="18"/>
          <w:szCs w:val="18"/>
          <w:lang w:eastAsia="tr-TR"/>
        </w:rPr>
        <w:t>hizmet sektöründe çalışan insan sayısı azdır.</w:t>
      </w:r>
    </w:p>
    <w:p w:rsidR="0000468A" w:rsidRPr="00C004CE" w:rsidRDefault="0000468A" w:rsidP="00513644">
      <w:pPr>
        <w:pStyle w:val="AralkYok"/>
        <w:rPr>
          <w:sz w:val="16"/>
          <w:szCs w:val="16"/>
          <w:lang w:eastAsia="tr-TR"/>
        </w:rPr>
      </w:pPr>
    </w:p>
    <w:p w:rsidR="0000468A" w:rsidRDefault="0000468A" w:rsidP="0000468A">
      <w:pPr>
        <w:pStyle w:val="AralkYok"/>
        <w:rPr>
          <w:sz w:val="18"/>
          <w:szCs w:val="18"/>
          <w:lang w:eastAsia="tr-TR"/>
        </w:rPr>
      </w:pPr>
      <w:r>
        <w:rPr>
          <w:sz w:val="18"/>
          <w:szCs w:val="18"/>
          <w:lang w:eastAsia="tr-TR"/>
        </w:rPr>
        <w:t xml:space="preserve">15- </w:t>
      </w:r>
      <w:r w:rsidR="007F2085">
        <w:rPr>
          <w:sz w:val="18"/>
          <w:szCs w:val="18"/>
          <w:lang w:eastAsia="tr-TR"/>
        </w:rPr>
        <w:t xml:space="preserve">Yıldırım Bayezid’in 4 oğlu </w:t>
      </w:r>
      <w:r w:rsidR="007F2085" w:rsidRPr="007F2085">
        <w:rPr>
          <w:sz w:val="18"/>
          <w:szCs w:val="18"/>
          <w:lang w:eastAsia="tr-TR"/>
        </w:rPr>
        <w:t>arasındaki taht kavgaları nedeniyle 1402’den 1413’e kadar</w:t>
      </w:r>
      <w:r w:rsidR="007F2085">
        <w:rPr>
          <w:sz w:val="18"/>
          <w:szCs w:val="18"/>
          <w:lang w:eastAsia="tr-TR"/>
        </w:rPr>
        <w:t xml:space="preserve"> süren kargaşa dönemine…........</w:t>
      </w:r>
      <w:r w:rsidR="007F2085" w:rsidRPr="007F2085">
        <w:rPr>
          <w:sz w:val="18"/>
          <w:szCs w:val="18"/>
          <w:lang w:eastAsia="tr-TR"/>
        </w:rPr>
        <w:t>................................ denir</w:t>
      </w:r>
      <w:r w:rsidR="007F2085">
        <w:rPr>
          <w:sz w:val="18"/>
          <w:szCs w:val="18"/>
          <w:lang w:eastAsia="tr-TR"/>
        </w:rPr>
        <w:t>.</w:t>
      </w:r>
    </w:p>
    <w:p w:rsidR="00305B74" w:rsidRDefault="00305B74" w:rsidP="002318E2">
      <w:pPr>
        <w:pStyle w:val="AralkYok"/>
        <w:rPr>
          <w:b/>
          <w:sz w:val="18"/>
          <w:szCs w:val="18"/>
          <w:u w:val="single"/>
        </w:rPr>
      </w:pPr>
    </w:p>
    <w:p w:rsidR="00305B74" w:rsidRDefault="00305B74" w:rsidP="002318E2">
      <w:pPr>
        <w:pStyle w:val="AralkYok"/>
        <w:rPr>
          <w:b/>
          <w:sz w:val="18"/>
          <w:szCs w:val="18"/>
          <w:u w:val="single"/>
        </w:rPr>
      </w:pPr>
    </w:p>
    <w:p w:rsidR="00305B74" w:rsidRDefault="00305B74" w:rsidP="002318E2">
      <w:pPr>
        <w:pStyle w:val="AralkYok"/>
        <w:rPr>
          <w:b/>
          <w:sz w:val="18"/>
          <w:szCs w:val="18"/>
          <w:u w:val="single"/>
        </w:rPr>
      </w:pPr>
    </w:p>
    <w:p w:rsidR="005878AB" w:rsidRDefault="005878AB" w:rsidP="005878AB">
      <w:pPr>
        <w:pStyle w:val="AralkYok"/>
        <w:rPr>
          <w:sz w:val="16"/>
          <w:szCs w:val="16"/>
        </w:rPr>
        <w:sectPr w:rsidR="005878AB" w:rsidSect="00FE70FB">
          <w:footerReference w:type="default" r:id="rId7"/>
          <w:type w:val="continuous"/>
          <w:pgSz w:w="11906" w:h="16838"/>
          <w:pgMar w:top="619" w:right="566" w:bottom="426" w:left="567" w:header="999" w:footer="0" w:gutter="0"/>
          <w:cols w:space="283"/>
          <w:docGrid w:linePitch="360"/>
        </w:sectPr>
      </w:pPr>
    </w:p>
    <w:p w:rsidR="005878AB" w:rsidRDefault="005878AB" w:rsidP="005878AB">
      <w:pPr>
        <w:pStyle w:val="AralkYok"/>
        <w:rPr>
          <w:b/>
          <w:color w:val="FF0000"/>
          <w:sz w:val="18"/>
          <w:szCs w:val="18"/>
          <w:u w:val="single"/>
        </w:rPr>
      </w:pPr>
      <w:r>
        <w:rPr>
          <w:b/>
          <w:sz w:val="18"/>
          <w:szCs w:val="18"/>
          <w:u w:val="single"/>
        </w:rPr>
        <w:lastRenderedPageBreak/>
        <w:t xml:space="preserve">C) Test Soruları </w:t>
      </w:r>
      <w:r w:rsidRPr="00E33517">
        <w:rPr>
          <w:b/>
          <w:sz w:val="18"/>
          <w:szCs w:val="18"/>
          <w:u w:val="single"/>
        </w:rPr>
        <w:t xml:space="preserve"> </w:t>
      </w:r>
      <w:r>
        <w:rPr>
          <w:b/>
          <w:color w:val="FF0000"/>
          <w:sz w:val="18"/>
          <w:szCs w:val="18"/>
          <w:u w:val="single"/>
        </w:rPr>
        <w:t>(14x2=28)</w:t>
      </w:r>
    </w:p>
    <w:p w:rsidR="005878AB" w:rsidRDefault="005878AB" w:rsidP="005878AB">
      <w:pPr>
        <w:pStyle w:val="AralkYok"/>
        <w:rPr>
          <w:b/>
          <w:sz w:val="18"/>
          <w:szCs w:val="18"/>
        </w:rPr>
      </w:pPr>
    </w:p>
    <w:p w:rsidR="005878AB" w:rsidRPr="00CF7D24" w:rsidRDefault="005878AB" w:rsidP="005878AB">
      <w:pPr>
        <w:pStyle w:val="AralkYok"/>
        <w:rPr>
          <w:sz w:val="18"/>
          <w:szCs w:val="18"/>
        </w:rPr>
      </w:pPr>
      <w:r>
        <w:rPr>
          <w:b/>
          <w:sz w:val="18"/>
          <w:szCs w:val="18"/>
        </w:rPr>
        <w:t>1</w:t>
      </w:r>
      <w:r w:rsidRPr="00CF7D24">
        <w:rPr>
          <w:b/>
          <w:sz w:val="18"/>
          <w:szCs w:val="18"/>
        </w:rPr>
        <w:t>)</w:t>
      </w:r>
      <w:r w:rsidRPr="00CF7D24">
        <w:rPr>
          <w:sz w:val="18"/>
          <w:szCs w:val="18"/>
        </w:rPr>
        <w:t xml:space="preserve"> İnsanların düşüncelerini, görüşlerini gazete, dergi, kitap, radyo televizyon gibi yollarla diğer insanlara iletmesi serbestliğini sağlar. </w:t>
      </w:r>
    </w:p>
    <w:p w:rsidR="005878AB" w:rsidRPr="00CF7D24" w:rsidRDefault="005878AB" w:rsidP="005878AB">
      <w:pPr>
        <w:pStyle w:val="AralkYok"/>
        <w:rPr>
          <w:b/>
          <w:sz w:val="18"/>
          <w:szCs w:val="18"/>
        </w:rPr>
      </w:pPr>
      <w:r w:rsidRPr="00CF7D24">
        <w:rPr>
          <w:b/>
          <w:sz w:val="18"/>
          <w:szCs w:val="18"/>
        </w:rPr>
        <w:t xml:space="preserve">Bu diyagrama verilebilecek </w:t>
      </w:r>
      <w:r w:rsidRPr="00CF7D24">
        <w:rPr>
          <w:b/>
          <w:sz w:val="18"/>
          <w:szCs w:val="18"/>
          <w:u w:val="single"/>
        </w:rPr>
        <w:t>en uygun başlık</w:t>
      </w:r>
      <w:r w:rsidRPr="00CF7D24">
        <w:rPr>
          <w:b/>
          <w:sz w:val="18"/>
          <w:szCs w:val="18"/>
        </w:rPr>
        <w:t xml:space="preserve"> aşağıdakilerden hangisidir? </w:t>
      </w:r>
    </w:p>
    <w:p w:rsidR="005878AB" w:rsidRPr="00CF7D24" w:rsidRDefault="005878AB" w:rsidP="005878AB">
      <w:pPr>
        <w:pStyle w:val="AralkYok"/>
        <w:rPr>
          <w:sz w:val="18"/>
          <w:szCs w:val="18"/>
        </w:rPr>
      </w:pPr>
      <w:r w:rsidRPr="00CF7D24">
        <w:rPr>
          <w:sz w:val="18"/>
          <w:szCs w:val="18"/>
        </w:rPr>
        <w:t>A) Konut Dokunulmazlığı               B) Özel Hayatın Gizliliği</w:t>
      </w:r>
    </w:p>
    <w:p w:rsidR="005878AB" w:rsidRPr="00CF7D24" w:rsidRDefault="005878AB" w:rsidP="005878AB">
      <w:pPr>
        <w:pStyle w:val="AralkYok"/>
        <w:rPr>
          <w:sz w:val="18"/>
          <w:szCs w:val="18"/>
        </w:rPr>
      </w:pPr>
      <w:r w:rsidRPr="000648FC">
        <w:rPr>
          <w:sz w:val="18"/>
          <w:szCs w:val="18"/>
        </w:rPr>
        <w:t xml:space="preserve">C) Basın Özgürlüğü  </w:t>
      </w:r>
      <w:r w:rsidRPr="00CF7D24">
        <w:rPr>
          <w:color w:val="FF0000"/>
          <w:sz w:val="18"/>
          <w:szCs w:val="18"/>
        </w:rPr>
        <w:t xml:space="preserve">                       </w:t>
      </w:r>
      <w:r w:rsidRPr="00CF7D24">
        <w:rPr>
          <w:sz w:val="18"/>
          <w:szCs w:val="18"/>
        </w:rPr>
        <w:t>D) Haberleşme Özgürlüğü</w:t>
      </w:r>
    </w:p>
    <w:p w:rsidR="005878AB" w:rsidRPr="00D01B6B" w:rsidRDefault="005878AB" w:rsidP="005878AB">
      <w:pPr>
        <w:pStyle w:val="AralkYok"/>
        <w:rPr>
          <w:sz w:val="16"/>
          <w:szCs w:val="16"/>
        </w:rPr>
      </w:pPr>
    </w:p>
    <w:p w:rsidR="005878AB" w:rsidRPr="00CF7D24" w:rsidRDefault="005878AB" w:rsidP="005878AB">
      <w:pPr>
        <w:pStyle w:val="AralkYok"/>
        <w:rPr>
          <w:b/>
          <w:sz w:val="18"/>
          <w:szCs w:val="18"/>
        </w:rPr>
      </w:pPr>
      <w:r>
        <w:rPr>
          <w:b/>
          <w:sz w:val="18"/>
          <w:szCs w:val="18"/>
        </w:rPr>
        <w:t>2</w:t>
      </w:r>
      <w:r w:rsidRPr="00CF7D24">
        <w:rPr>
          <w:b/>
          <w:sz w:val="18"/>
          <w:szCs w:val="18"/>
        </w:rPr>
        <w:t>)</w:t>
      </w:r>
      <w:r w:rsidRPr="00CF7D24">
        <w:rPr>
          <w:sz w:val="18"/>
          <w:szCs w:val="18"/>
        </w:rPr>
        <w:t xml:space="preserve"> </w:t>
      </w:r>
      <w:r w:rsidRPr="00CF7D24">
        <w:rPr>
          <w:b/>
          <w:sz w:val="18"/>
          <w:szCs w:val="18"/>
        </w:rPr>
        <w:t xml:space="preserve">Lale Devrinde (1718-1730), yapılan aşağıdaki yeniliklerden hangisi </w:t>
      </w:r>
      <w:r w:rsidRPr="00CF7D24">
        <w:rPr>
          <w:b/>
          <w:sz w:val="18"/>
          <w:szCs w:val="18"/>
          <w:u w:val="single"/>
        </w:rPr>
        <w:t>sağlık alanındadır?</w:t>
      </w:r>
      <w:r w:rsidRPr="00CF7D24">
        <w:rPr>
          <w:b/>
          <w:sz w:val="18"/>
          <w:szCs w:val="18"/>
        </w:rPr>
        <w:t xml:space="preserve"> </w:t>
      </w:r>
    </w:p>
    <w:p w:rsidR="005878AB" w:rsidRPr="00CF7D24" w:rsidRDefault="005878AB" w:rsidP="005878AB">
      <w:pPr>
        <w:pStyle w:val="AralkYok"/>
        <w:rPr>
          <w:sz w:val="18"/>
          <w:szCs w:val="18"/>
        </w:rPr>
      </w:pPr>
      <w:r w:rsidRPr="00CF7D24">
        <w:rPr>
          <w:sz w:val="18"/>
          <w:szCs w:val="18"/>
        </w:rPr>
        <w:t>A) İlk çiçek aşısının yapılması.</w:t>
      </w:r>
    </w:p>
    <w:p w:rsidR="005878AB" w:rsidRPr="00CF7D24" w:rsidRDefault="005878AB" w:rsidP="005878AB">
      <w:pPr>
        <w:pStyle w:val="AralkYok"/>
        <w:rPr>
          <w:sz w:val="18"/>
          <w:szCs w:val="18"/>
        </w:rPr>
      </w:pPr>
      <w:r w:rsidRPr="00CF7D24">
        <w:rPr>
          <w:sz w:val="18"/>
          <w:szCs w:val="18"/>
        </w:rPr>
        <w:t>B) İlk Osmanlı matbaasının getirilmesi.</w:t>
      </w:r>
    </w:p>
    <w:p w:rsidR="005878AB" w:rsidRPr="00CF7D24" w:rsidRDefault="005878AB" w:rsidP="005878AB">
      <w:pPr>
        <w:pStyle w:val="AralkYok"/>
        <w:rPr>
          <w:sz w:val="18"/>
          <w:szCs w:val="18"/>
        </w:rPr>
      </w:pPr>
      <w:r w:rsidRPr="00CF7D24">
        <w:rPr>
          <w:sz w:val="18"/>
          <w:szCs w:val="18"/>
        </w:rPr>
        <w:t>C) İlk itfaiye örgütünün kurulması.</w:t>
      </w:r>
    </w:p>
    <w:p w:rsidR="005878AB" w:rsidRPr="00CF7D24" w:rsidRDefault="005878AB" w:rsidP="005878AB">
      <w:pPr>
        <w:pStyle w:val="AralkYok"/>
        <w:rPr>
          <w:sz w:val="18"/>
          <w:szCs w:val="18"/>
        </w:rPr>
      </w:pPr>
      <w:r w:rsidRPr="00CF7D24">
        <w:rPr>
          <w:sz w:val="18"/>
          <w:szCs w:val="18"/>
        </w:rPr>
        <w:t>D) İlk kağıt fabrikasının açılması.</w:t>
      </w:r>
    </w:p>
    <w:p w:rsidR="005878AB" w:rsidRPr="00D01B6B" w:rsidRDefault="005878AB" w:rsidP="005878AB">
      <w:pPr>
        <w:pStyle w:val="AralkYok"/>
        <w:rPr>
          <w:sz w:val="16"/>
          <w:szCs w:val="16"/>
        </w:rPr>
      </w:pPr>
    </w:p>
    <w:p w:rsidR="005878AB" w:rsidRPr="00D01B6B" w:rsidRDefault="005878AB" w:rsidP="005878AB">
      <w:pPr>
        <w:pStyle w:val="AralkYok"/>
        <w:rPr>
          <w:sz w:val="16"/>
          <w:szCs w:val="16"/>
        </w:rPr>
      </w:pPr>
    </w:p>
    <w:p w:rsidR="005878AB" w:rsidRPr="00CF7D24" w:rsidRDefault="005878AB" w:rsidP="005878AB">
      <w:pPr>
        <w:pStyle w:val="AralkYok"/>
        <w:rPr>
          <w:sz w:val="18"/>
          <w:szCs w:val="18"/>
        </w:rPr>
      </w:pPr>
      <w:r>
        <w:rPr>
          <w:b/>
          <w:sz w:val="18"/>
          <w:szCs w:val="18"/>
        </w:rPr>
        <w:t>3</w:t>
      </w:r>
      <w:r w:rsidRPr="00CF7D24">
        <w:rPr>
          <w:b/>
          <w:sz w:val="18"/>
          <w:szCs w:val="18"/>
        </w:rPr>
        <w:t>)</w:t>
      </w:r>
      <w:r w:rsidRPr="00CF7D24">
        <w:rPr>
          <w:sz w:val="18"/>
          <w:szCs w:val="18"/>
        </w:rPr>
        <w:t xml:space="preserve"> Fatih Sultan Mehmet, İstanbul’un Fethi’nden sonra Bizanslı bilim adamlarının ve sanatçılarının İstanbul’da kalmalarını sağlamaya çalıştı. Ayrıca Ali Kuşçu ve İtalyan ressam Bellini gibi sanatçıları İstanbul’a getirerek yerli ve yabancı bilginlere çalışma ortamı sağladı.</w:t>
      </w:r>
    </w:p>
    <w:p w:rsidR="005878AB" w:rsidRPr="00CF7D24" w:rsidRDefault="005878AB" w:rsidP="005878AB">
      <w:pPr>
        <w:pStyle w:val="AralkYok"/>
        <w:rPr>
          <w:b/>
          <w:sz w:val="18"/>
          <w:szCs w:val="18"/>
        </w:rPr>
      </w:pPr>
      <w:r w:rsidRPr="00CF7D24">
        <w:rPr>
          <w:b/>
          <w:sz w:val="18"/>
          <w:szCs w:val="18"/>
        </w:rPr>
        <w:t>Buna göre, II. Mehmet'in aşağıdakilerden hangisini amaçladığı söylenebilir?</w:t>
      </w:r>
    </w:p>
    <w:p w:rsidR="005878AB" w:rsidRPr="00CF7D24" w:rsidRDefault="005878AB" w:rsidP="005878AB">
      <w:pPr>
        <w:pStyle w:val="AralkYok"/>
        <w:rPr>
          <w:sz w:val="18"/>
          <w:szCs w:val="18"/>
        </w:rPr>
      </w:pPr>
      <w:r w:rsidRPr="00CF7D24">
        <w:rPr>
          <w:sz w:val="18"/>
          <w:szCs w:val="18"/>
        </w:rPr>
        <w:t>A) İslam birliğini sağlamayı</w:t>
      </w:r>
    </w:p>
    <w:p w:rsidR="005878AB" w:rsidRPr="00CF7D24" w:rsidRDefault="005878AB" w:rsidP="005878AB">
      <w:pPr>
        <w:pStyle w:val="AralkYok"/>
        <w:rPr>
          <w:sz w:val="18"/>
          <w:szCs w:val="18"/>
        </w:rPr>
      </w:pPr>
      <w:r w:rsidRPr="00CF7D24">
        <w:rPr>
          <w:sz w:val="18"/>
          <w:szCs w:val="18"/>
        </w:rPr>
        <w:t>B) Bizans'ın yeniden kurulmasını engellemeyi</w:t>
      </w:r>
    </w:p>
    <w:p w:rsidR="005878AB" w:rsidRPr="00CF7D24" w:rsidRDefault="005878AB" w:rsidP="005878AB">
      <w:pPr>
        <w:pStyle w:val="AralkYok"/>
        <w:rPr>
          <w:sz w:val="18"/>
          <w:szCs w:val="18"/>
        </w:rPr>
      </w:pPr>
      <w:r w:rsidRPr="00CF7D24">
        <w:rPr>
          <w:sz w:val="18"/>
          <w:szCs w:val="18"/>
        </w:rPr>
        <w:t>C) İstanbul’u bilim ve kültür merkezi haline getirmeyi</w:t>
      </w:r>
    </w:p>
    <w:p w:rsidR="005878AB" w:rsidRPr="00CF7D24" w:rsidRDefault="005878AB" w:rsidP="005878AB">
      <w:pPr>
        <w:pStyle w:val="AralkYok"/>
        <w:rPr>
          <w:sz w:val="18"/>
          <w:szCs w:val="18"/>
        </w:rPr>
      </w:pPr>
      <w:r w:rsidRPr="00CF7D24">
        <w:rPr>
          <w:sz w:val="18"/>
          <w:szCs w:val="18"/>
        </w:rPr>
        <w:t>D) Devlet yönetiminde yabancılardan yararlanmayı</w:t>
      </w:r>
    </w:p>
    <w:p w:rsidR="005878AB" w:rsidRPr="00D01B6B" w:rsidRDefault="005878AB" w:rsidP="005878AB">
      <w:pPr>
        <w:pStyle w:val="AralkYok"/>
        <w:rPr>
          <w:sz w:val="16"/>
          <w:szCs w:val="16"/>
        </w:rPr>
      </w:pPr>
    </w:p>
    <w:p w:rsidR="005878AB" w:rsidRPr="00D01B6B" w:rsidRDefault="005878AB" w:rsidP="005878AB">
      <w:pPr>
        <w:pStyle w:val="AralkYok"/>
        <w:rPr>
          <w:sz w:val="16"/>
          <w:szCs w:val="16"/>
        </w:rPr>
      </w:pPr>
    </w:p>
    <w:p w:rsidR="005878AB" w:rsidRPr="00CF7D24" w:rsidRDefault="005878AB" w:rsidP="005878AB">
      <w:pPr>
        <w:pStyle w:val="AralkYok"/>
        <w:rPr>
          <w:sz w:val="18"/>
          <w:szCs w:val="18"/>
        </w:rPr>
      </w:pPr>
      <w:r>
        <w:rPr>
          <w:b/>
          <w:sz w:val="18"/>
          <w:szCs w:val="18"/>
        </w:rPr>
        <w:t>4</w:t>
      </w:r>
      <w:r w:rsidRPr="00CF7D24">
        <w:rPr>
          <w:b/>
          <w:sz w:val="18"/>
          <w:szCs w:val="18"/>
        </w:rPr>
        <w:t>)</w:t>
      </w:r>
      <w:r w:rsidRPr="00CF7D24">
        <w:rPr>
          <w:sz w:val="18"/>
          <w:szCs w:val="18"/>
        </w:rPr>
        <w:t xml:space="preserve"> Avrupa'da Rönesans ve Reform hareketleri ile modem düşünce oluşarak insan aklı ön plana çıktı. Böylece skolâstik düşünce sistemi yıkıldı, Orta Çağ'ın dogmatik bilim anlayışı terk edildi. Bu gelişmeye paralel olarak, doğa ve fen bilimleri hızla gelişti. 17. ve 18. yüzyılda </w:t>
      </w:r>
    </w:p>
    <w:p w:rsidR="005878AB" w:rsidRPr="00CF7D24" w:rsidRDefault="005878AB" w:rsidP="005878AB">
      <w:pPr>
        <w:pStyle w:val="AralkYok"/>
        <w:rPr>
          <w:sz w:val="18"/>
          <w:szCs w:val="18"/>
        </w:rPr>
      </w:pPr>
      <w:r w:rsidRPr="00CF7D24">
        <w:rPr>
          <w:sz w:val="18"/>
          <w:szCs w:val="18"/>
        </w:rPr>
        <w:t xml:space="preserve">felsefe ve bilim alanındaki gelişmeler, Avrupa'nın Aydınlanma Çağı'na girmesine neden oldu. Bu gelişmelerin yaşandığı 17. yüzyıla Akıl Çağı, 18. yüzyıla da Aydınlanma Çağı adı verildi. </w:t>
      </w:r>
    </w:p>
    <w:p w:rsidR="005878AB" w:rsidRPr="00CF7D24" w:rsidRDefault="005878AB" w:rsidP="005878AB">
      <w:pPr>
        <w:pStyle w:val="AralkYok"/>
        <w:rPr>
          <w:b/>
          <w:sz w:val="18"/>
          <w:szCs w:val="18"/>
        </w:rPr>
      </w:pPr>
      <w:r w:rsidRPr="00CF7D24">
        <w:rPr>
          <w:b/>
          <w:sz w:val="18"/>
          <w:szCs w:val="18"/>
        </w:rPr>
        <w:t xml:space="preserve">Yukarıdaki bilgilere verilebilecek en uygun başlık aşağıdakilerden hangisidir? </w:t>
      </w:r>
    </w:p>
    <w:p w:rsidR="005878AB" w:rsidRDefault="005878AB" w:rsidP="005878AB">
      <w:pPr>
        <w:pStyle w:val="AralkYok"/>
        <w:rPr>
          <w:sz w:val="18"/>
          <w:szCs w:val="18"/>
        </w:rPr>
      </w:pPr>
      <w:r w:rsidRPr="00CF7D24">
        <w:rPr>
          <w:sz w:val="18"/>
          <w:szCs w:val="18"/>
        </w:rPr>
        <w:t xml:space="preserve">A) Avrupa'da Dini İnanç        </w:t>
      </w:r>
    </w:p>
    <w:p w:rsidR="005878AB" w:rsidRPr="00CF7D24" w:rsidRDefault="005878AB" w:rsidP="005878AB">
      <w:pPr>
        <w:pStyle w:val="AralkYok"/>
        <w:rPr>
          <w:sz w:val="18"/>
          <w:szCs w:val="18"/>
        </w:rPr>
      </w:pPr>
      <w:r w:rsidRPr="000648FC">
        <w:rPr>
          <w:sz w:val="18"/>
          <w:szCs w:val="18"/>
        </w:rPr>
        <w:t>B) Avrupa'da Özgür Düşüncenin Gelişimi</w:t>
      </w:r>
      <w:r w:rsidRPr="00CF7D24">
        <w:rPr>
          <w:sz w:val="18"/>
          <w:szCs w:val="18"/>
        </w:rPr>
        <w:t xml:space="preserve"> </w:t>
      </w:r>
    </w:p>
    <w:p w:rsidR="005878AB" w:rsidRDefault="005878AB" w:rsidP="005878AB">
      <w:pPr>
        <w:pStyle w:val="AralkYok"/>
        <w:rPr>
          <w:sz w:val="18"/>
          <w:szCs w:val="18"/>
        </w:rPr>
      </w:pPr>
      <w:r w:rsidRPr="00CF7D24">
        <w:rPr>
          <w:sz w:val="18"/>
          <w:szCs w:val="18"/>
        </w:rPr>
        <w:t xml:space="preserve">C) Avrupa'da Kültürel Yenilikler          </w:t>
      </w:r>
    </w:p>
    <w:p w:rsidR="005878AB" w:rsidRPr="00CF7D24" w:rsidRDefault="005878AB" w:rsidP="005878AB">
      <w:pPr>
        <w:pStyle w:val="AralkYok"/>
        <w:rPr>
          <w:sz w:val="18"/>
          <w:szCs w:val="18"/>
        </w:rPr>
      </w:pPr>
      <w:r w:rsidRPr="00CF7D24">
        <w:rPr>
          <w:sz w:val="18"/>
          <w:szCs w:val="18"/>
        </w:rPr>
        <w:t xml:space="preserve">D) Avrupa'da Eğitim ve Yönetim </w:t>
      </w:r>
    </w:p>
    <w:p w:rsidR="005878AB" w:rsidRPr="00D01B6B" w:rsidRDefault="005878AB" w:rsidP="005878AB">
      <w:pPr>
        <w:pStyle w:val="AralkYok"/>
        <w:rPr>
          <w:sz w:val="16"/>
          <w:szCs w:val="16"/>
        </w:rPr>
      </w:pPr>
    </w:p>
    <w:p w:rsidR="005878AB" w:rsidRPr="00CF7D24" w:rsidRDefault="005878AB" w:rsidP="005878AB">
      <w:pPr>
        <w:pStyle w:val="AralkYok"/>
        <w:rPr>
          <w:sz w:val="18"/>
          <w:szCs w:val="18"/>
          <w:lang w:eastAsia="tr-TR"/>
        </w:rPr>
      </w:pPr>
      <w:r>
        <w:rPr>
          <w:b/>
          <w:sz w:val="18"/>
          <w:szCs w:val="18"/>
        </w:rPr>
        <w:t>5</w:t>
      </w:r>
      <w:r w:rsidRPr="00CF7D24">
        <w:rPr>
          <w:b/>
          <w:sz w:val="18"/>
          <w:szCs w:val="18"/>
        </w:rPr>
        <w:t>)</w:t>
      </w:r>
      <w:r w:rsidRPr="00CF7D24">
        <w:rPr>
          <w:sz w:val="18"/>
          <w:szCs w:val="18"/>
        </w:rPr>
        <w:t xml:space="preserve"> </w:t>
      </w:r>
      <w:r w:rsidRPr="00CF7D24">
        <w:rPr>
          <w:iCs/>
          <w:sz w:val="18"/>
          <w:szCs w:val="18"/>
          <w:lang w:eastAsia="tr-TR"/>
        </w:rPr>
        <w:t>Sanayi İnkılâbı’yla birlikte üretim için gerekli ham maddeye ve üretilen malların satılacağı pazarlara olan gereksinim artmıştır.</w:t>
      </w:r>
    </w:p>
    <w:p w:rsidR="005878AB" w:rsidRPr="00CF7D24" w:rsidRDefault="005878AB" w:rsidP="005878AB">
      <w:pPr>
        <w:pStyle w:val="AralkYok"/>
        <w:rPr>
          <w:b/>
          <w:sz w:val="18"/>
          <w:szCs w:val="18"/>
          <w:u w:val="single"/>
          <w:lang w:eastAsia="tr-TR"/>
        </w:rPr>
      </w:pPr>
      <w:r w:rsidRPr="00CF7D24">
        <w:rPr>
          <w:b/>
          <w:sz w:val="18"/>
          <w:szCs w:val="18"/>
          <w:lang w:eastAsia="tr-TR"/>
        </w:rPr>
        <w:t xml:space="preserve">Bu durum Avrupa devletlerinin aşağıdakilerden hangisine yönelmelerine neden </w:t>
      </w:r>
      <w:r w:rsidRPr="00CF7D24">
        <w:rPr>
          <w:b/>
          <w:sz w:val="18"/>
          <w:szCs w:val="18"/>
          <w:u w:val="single"/>
          <w:lang w:eastAsia="tr-TR"/>
        </w:rPr>
        <w:t>olmuştur?</w:t>
      </w:r>
    </w:p>
    <w:p w:rsidR="005878AB" w:rsidRPr="00CF7D24" w:rsidRDefault="005878AB" w:rsidP="005878AB">
      <w:pPr>
        <w:pStyle w:val="AralkYok"/>
        <w:rPr>
          <w:sz w:val="18"/>
          <w:szCs w:val="18"/>
          <w:lang w:eastAsia="tr-TR"/>
        </w:rPr>
      </w:pPr>
      <w:r w:rsidRPr="00CF7D24">
        <w:rPr>
          <w:sz w:val="18"/>
          <w:szCs w:val="18"/>
          <w:lang w:eastAsia="tr-TR"/>
        </w:rPr>
        <w:t>A) Halkın yönetime katılmasını sağlamaya</w:t>
      </w:r>
    </w:p>
    <w:p w:rsidR="005878AB" w:rsidRPr="00CF7D24" w:rsidRDefault="005878AB" w:rsidP="005878AB">
      <w:pPr>
        <w:pStyle w:val="AralkYok"/>
        <w:rPr>
          <w:sz w:val="18"/>
          <w:szCs w:val="18"/>
          <w:lang w:eastAsia="tr-TR"/>
        </w:rPr>
      </w:pPr>
      <w:r w:rsidRPr="00CF7D24">
        <w:rPr>
          <w:sz w:val="18"/>
          <w:szCs w:val="18"/>
          <w:lang w:eastAsia="tr-TR"/>
        </w:rPr>
        <w:t>B) Sömürgecilik faaliyetlerine hız vermeye</w:t>
      </w:r>
    </w:p>
    <w:p w:rsidR="005878AB" w:rsidRPr="00CF7D24" w:rsidRDefault="005878AB" w:rsidP="005878AB">
      <w:pPr>
        <w:pStyle w:val="AralkYok"/>
        <w:rPr>
          <w:sz w:val="18"/>
          <w:szCs w:val="18"/>
          <w:lang w:eastAsia="tr-TR"/>
        </w:rPr>
      </w:pPr>
      <w:r w:rsidRPr="00CF7D24">
        <w:rPr>
          <w:sz w:val="18"/>
          <w:szCs w:val="18"/>
          <w:lang w:eastAsia="tr-TR"/>
        </w:rPr>
        <w:t>C) Merkezi otoriteyi güçlendirmeye</w:t>
      </w:r>
    </w:p>
    <w:p w:rsidR="005878AB" w:rsidRDefault="005878AB" w:rsidP="005878AB">
      <w:pPr>
        <w:pStyle w:val="AralkYok"/>
        <w:rPr>
          <w:sz w:val="18"/>
          <w:szCs w:val="18"/>
          <w:lang w:eastAsia="tr-TR"/>
        </w:rPr>
      </w:pPr>
      <w:r w:rsidRPr="00CF7D24">
        <w:rPr>
          <w:sz w:val="18"/>
          <w:szCs w:val="18"/>
          <w:lang w:eastAsia="tr-TR"/>
        </w:rPr>
        <w:t>D) Dini hoşgörüyü artırmaya</w:t>
      </w:r>
    </w:p>
    <w:p w:rsidR="005878AB" w:rsidRPr="00CF7D24" w:rsidRDefault="005878AB" w:rsidP="005878AB">
      <w:pPr>
        <w:pStyle w:val="AralkYok"/>
        <w:rPr>
          <w:sz w:val="18"/>
          <w:szCs w:val="18"/>
          <w:lang w:eastAsia="tr-TR"/>
        </w:rPr>
      </w:pPr>
    </w:p>
    <w:p w:rsidR="005878AB" w:rsidRPr="00CF7D24" w:rsidRDefault="005878AB" w:rsidP="005878AB">
      <w:pPr>
        <w:pStyle w:val="AralkYok"/>
        <w:rPr>
          <w:sz w:val="18"/>
          <w:szCs w:val="18"/>
        </w:rPr>
      </w:pPr>
      <w:r>
        <w:rPr>
          <w:b/>
          <w:sz w:val="18"/>
          <w:szCs w:val="18"/>
        </w:rPr>
        <w:t>6</w:t>
      </w:r>
      <w:r w:rsidRPr="00CF7D24">
        <w:rPr>
          <w:b/>
          <w:sz w:val="18"/>
          <w:szCs w:val="18"/>
        </w:rPr>
        <w:t>)</w:t>
      </w:r>
      <w:r w:rsidRPr="00CF7D24">
        <w:rPr>
          <w:sz w:val="18"/>
          <w:szCs w:val="18"/>
        </w:rPr>
        <w:t xml:space="preserve"> Osmanlı toprak yönetim sistemlerinden biri olan tımarda </w:t>
      </w:r>
      <w:r>
        <w:rPr>
          <w:sz w:val="18"/>
          <w:szCs w:val="18"/>
        </w:rPr>
        <w:t>devletin asıl sahibi devlettir.</w:t>
      </w:r>
      <w:r w:rsidRPr="00CF7D24">
        <w:rPr>
          <w:sz w:val="18"/>
          <w:szCs w:val="18"/>
        </w:rPr>
        <w:t>Savaşta yararlılık göstere</w:t>
      </w:r>
      <w:r>
        <w:rPr>
          <w:sz w:val="18"/>
          <w:szCs w:val="18"/>
        </w:rPr>
        <w:t xml:space="preserve">n komutanlara topraklar verilir </w:t>
      </w:r>
      <w:r w:rsidRPr="00CF7D24">
        <w:rPr>
          <w:sz w:val="18"/>
          <w:szCs w:val="18"/>
        </w:rPr>
        <w:t>ve bunun k</w:t>
      </w:r>
      <w:r>
        <w:rPr>
          <w:sz w:val="18"/>
          <w:szCs w:val="18"/>
        </w:rPr>
        <w:t>arşılığında “cebelü” denilen</w:t>
      </w:r>
      <w:r w:rsidRPr="00CF7D24">
        <w:rPr>
          <w:sz w:val="18"/>
          <w:szCs w:val="18"/>
        </w:rPr>
        <w:t xml:space="preserve"> atlı ve zırhlı asker beslerler</w:t>
      </w:r>
      <w:r>
        <w:rPr>
          <w:sz w:val="18"/>
          <w:szCs w:val="18"/>
        </w:rPr>
        <w:t>di.</w:t>
      </w:r>
      <w:r w:rsidRPr="00CF7D24">
        <w:rPr>
          <w:sz w:val="18"/>
          <w:szCs w:val="18"/>
        </w:rPr>
        <w:t>Tımar sahibi kendisine verilen topraklar üzerindeki vergiyi toplardı.</w:t>
      </w:r>
    </w:p>
    <w:p w:rsidR="005878AB" w:rsidRPr="00CF7D24" w:rsidRDefault="005878AB" w:rsidP="005878AB">
      <w:pPr>
        <w:pStyle w:val="AralkYok"/>
        <w:rPr>
          <w:b/>
          <w:sz w:val="18"/>
          <w:szCs w:val="18"/>
        </w:rPr>
      </w:pPr>
      <w:r w:rsidRPr="00CF7D24">
        <w:rPr>
          <w:b/>
          <w:sz w:val="18"/>
          <w:szCs w:val="18"/>
        </w:rPr>
        <w:t xml:space="preserve">Buna göre aşağıda verilen bilgilerden hangisi </w:t>
      </w:r>
      <w:r w:rsidRPr="00CF7D24">
        <w:rPr>
          <w:b/>
          <w:sz w:val="18"/>
          <w:szCs w:val="18"/>
          <w:u w:val="single"/>
        </w:rPr>
        <w:t>yanlıştır?</w:t>
      </w:r>
    </w:p>
    <w:p w:rsidR="005878AB" w:rsidRPr="00CF7D24" w:rsidRDefault="005878AB" w:rsidP="005878AB">
      <w:pPr>
        <w:pStyle w:val="AralkYok"/>
        <w:rPr>
          <w:sz w:val="18"/>
          <w:szCs w:val="18"/>
        </w:rPr>
      </w:pPr>
      <w:r w:rsidRPr="00CF7D24">
        <w:rPr>
          <w:sz w:val="18"/>
          <w:szCs w:val="18"/>
        </w:rPr>
        <w:t xml:space="preserve">A) Devlet üretimi denetlemiş ve üretimin sürekliliğini sağlamıştır. </w:t>
      </w:r>
    </w:p>
    <w:p w:rsidR="005878AB" w:rsidRPr="00CF7D24" w:rsidRDefault="005878AB" w:rsidP="005878AB">
      <w:pPr>
        <w:pStyle w:val="AralkYok"/>
        <w:rPr>
          <w:sz w:val="18"/>
          <w:szCs w:val="18"/>
        </w:rPr>
      </w:pPr>
      <w:r w:rsidRPr="00CF7D24">
        <w:rPr>
          <w:sz w:val="18"/>
          <w:szCs w:val="18"/>
        </w:rPr>
        <w:t>B) Tımar sistemi devlet hazine ağır bir yük getirmiştir.</w:t>
      </w:r>
    </w:p>
    <w:p w:rsidR="005878AB" w:rsidRPr="00CF7D24" w:rsidRDefault="005878AB" w:rsidP="005878AB">
      <w:pPr>
        <w:pStyle w:val="AralkYok"/>
        <w:rPr>
          <w:sz w:val="18"/>
          <w:szCs w:val="18"/>
        </w:rPr>
      </w:pPr>
      <w:r w:rsidRPr="00CF7D24">
        <w:rPr>
          <w:sz w:val="18"/>
          <w:szCs w:val="18"/>
        </w:rPr>
        <w:t>C) Devlet vergi toplama yükünden kurtulmuştur.</w:t>
      </w:r>
    </w:p>
    <w:p w:rsidR="005878AB" w:rsidRPr="00CF7D24" w:rsidRDefault="005878AB" w:rsidP="005878AB">
      <w:pPr>
        <w:pStyle w:val="AralkYok"/>
        <w:rPr>
          <w:sz w:val="18"/>
          <w:szCs w:val="18"/>
        </w:rPr>
      </w:pPr>
      <w:r w:rsidRPr="00CF7D24">
        <w:rPr>
          <w:sz w:val="18"/>
          <w:szCs w:val="18"/>
        </w:rPr>
        <w:t>D) Savaşa hazır sürekli bir ordu bulundurulmuştur.</w:t>
      </w:r>
    </w:p>
    <w:p w:rsidR="005878AB" w:rsidRPr="00427E68" w:rsidRDefault="005878AB" w:rsidP="005878AB">
      <w:pPr>
        <w:pStyle w:val="AralkYok"/>
        <w:rPr>
          <w:color w:val="FFFFFF" w:themeColor="background1"/>
          <w:sz w:val="16"/>
          <w:szCs w:val="16"/>
        </w:rPr>
      </w:pPr>
    </w:p>
    <w:p w:rsidR="005878AB" w:rsidRPr="00427E68" w:rsidRDefault="005878AB" w:rsidP="005878AB">
      <w:pPr>
        <w:pStyle w:val="AralkYok"/>
        <w:rPr>
          <w:color w:val="FFFFFF" w:themeColor="background1"/>
          <w:sz w:val="18"/>
          <w:szCs w:val="18"/>
        </w:rPr>
      </w:pPr>
      <w:r w:rsidRPr="00427E68">
        <w:rPr>
          <w:color w:val="FFFFFF" w:themeColor="background1"/>
          <w:sz w:val="18"/>
          <w:szCs w:val="18"/>
        </w:rPr>
        <w:t>.</w:t>
      </w:r>
      <w:r w:rsidR="00427E68" w:rsidRPr="00427E68">
        <w:rPr>
          <w:color w:val="FFFFFF" w:themeColor="background1"/>
        </w:rPr>
        <w:t xml:space="preserve"> </w:t>
      </w:r>
      <w:hyperlink r:id="rId8" w:history="1">
        <w:r w:rsidR="00427E68" w:rsidRPr="00427E68">
          <w:rPr>
            <w:rStyle w:val="Kpr"/>
            <w:color w:val="FFFFFF" w:themeColor="background1"/>
            <w:sz w:val="18"/>
            <w:szCs w:val="18"/>
          </w:rPr>
          <w:t>https://www.sorubak.com</w:t>
        </w:r>
      </w:hyperlink>
      <w:r w:rsidR="00427E68" w:rsidRPr="00427E68">
        <w:rPr>
          <w:color w:val="FFFFFF" w:themeColor="background1"/>
          <w:sz w:val="18"/>
          <w:szCs w:val="18"/>
        </w:rPr>
        <w:t xml:space="preserve"> </w:t>
      </w:r>
    </w:p>
    <w:p w:rsidR="005878AB" w:rsidRPr="00D34C1E" w:rsidRDefault="005878AB" w:rsidP="005878AB">
      <w:pPr>
        <w:pStyle w:val="AralkYok"/>
        <w:rPr>
          <w:sz w:val="16"/>
          <w:szCs w:val="16"/>
        </w:rPr>
      </w:pPr>
    </w:p>
    <w:p w:rsidR="005878AB" w:rsidRPr="00CF7D24" w:rsidRDefault="005878AB" w:rsidP="005878AB">
      <w:pPr>
        <w:pStyle w:val="AralkYok"/>
        <w:rPr>
          <w:sz w:val="18"/>
          <w:szCs w:val="18"/>
        </w:rPr>
      </w:pPr>
      <w:r>
        <w:rPr>
          <w:b/>
          <w:sz w:val="18"/>
          <w:szCs w:val="18"/>
        </w:rPr>
        <w:t>7</w:t>
      </w:r>
      <w:r w:rsidRPr="00CF7D24">
        <w:rPr>
          <w:b/>
          <w:sz w:val="18"/>
          <w:szCs w:val="18"/>
        </w:rPr>
        <w:t>)</w:t>
      </w:r>
      <w:r w:rsidRPr="00CF7D24">
        <w:rPr>
          <w:sz w:val="18"/>
          <w:szCs w:val="18"/>
        </w:rPr>
        <w:t xml:space="preserve"> Öğretmen derste bize şu bilgiyi verdi. </w:t>
      </w:r>
      <w:r w:rsidRPr="00CF7D24">
        <w:rPr>
          <w:iCs/>
          <w:sz w:val="18"/>
          <w:szCs w:val="18"/>
        </w:rPr>
        <w:t xml:space="preserve">‘’Mithat Paşa tarafından çiftçiye kredi sağlamak amacıyla 1863 yılında Memleket Sandıkları kurulmuştur. Bu kuruluş, </w:t>
      </w:r>
      <w:smartTag w:uri="urn:schemas-microsoft-com:office:smarttags" w:element="metricconverter">
        <w:smartTagPr>
          <w:attr w:name="ProductID" w:val="1888’"/>
        </w:smartTagPr>
        <w:r w:rsidRPr="00CF7D24">
          <w:rPr>
            <w:iCs/>
            <w:sz w:val="18"/>
            <w:szCs w:val="18"/>
          </w:rPr>
          <w:t>1888’</w:t>
        </w:r>
      </w:smartTag>
      <w:r w:rsidRPr="00CF7D24">
        <w:rPr>
          <w:iCs/>
          <w:sz w:val="18"/>
          <w:szCs w:val="18"/>
        </w:rPr>
        <w:t xml:space="preserve"> de Ziraat Bankası’na dönüştürülmüştür</w:t>
      </w:r>
    </w:p>
    <w:p w:rsidR="005878AB" w:rsidRPr="00CF7D24" w:rsidRDefault="005878AB" w:rsidP="005878AB">
      <w:pPr>
        <w:pStyle w:val="AralkYok"/>
        <w:rPr>
          <w:b/>
          <w:bCs/>
          <w:sz w:val="18"/>
          <w:szCs w:val="18"/>
          <w:u w:val="single"/>
        </w:rPr>
      </w:pPr>
      <w:r w:rsidRPr="00CF7D24">
        <w:rPr>
          <w:b/>
          <w:bCs/>
          <w:sz w:val="18"/>
          <w:szCs w:val="18"/>
        </w:rPr>
        <w:t xml:space="preserve">Buna göre, aşağıdaki yargılardan hangisine </w:t>
      </w:r>
      <w:r w:rsidRPr="00CF7D24">
        <w:rPr>
          <w:b/>
          <w:bCs/>
          <w:sz w:val="18"/>
          <w:szCs w:val="18"/>
          <w:u w:val="single"/>
        </w:rPr>
        <w:t>ulaşılamaz?</w:t>
      </w:r>
    </w:p>
    <w:p w:rsidR="005878AB" w:rsidRPr="00CF7D24" w:rsidRDefault="005878AB" w:rsidP="005878AB">
      <w:pPr>
        <w:pStyle w:val="AralkYok"/>
        <w:rPr>
          <w:bCs/>
          <w:sz w:val="18"/>
          <w:szCs w:val="18"/>
        </w:rPr>
      </w:pPr>
      <w:r w:rsidRPr="00CF7D24">
        <w:rPr>
          <w:bCs/>
          <w:sz w:val="18"/>
          <w:szCs w:val="18"/>
        </w:rPr>
        <w:t xml:space="preserve">A) </w:t>
      </w:r>
      <w:r w:rsidRPr="00CF7D24">
        <w:rPr>
          <w:sz w:val="18"/>
          <w:szCs w:val="18"/>
        </w:rPr>
        <w:t>Çiftçiler korunmak istenmiştir.</w:t>
      </w:r>
    </w:p>
    <w:p w:rsidR="005878AB" w:rsidRPr="00CF7D24" w:rsidRDefault="005878AB" w:rsidP="005878AB">
      <w:pPr>
        <w:pStyle w:val="AralkYok"/>
        <w:rPr>
          <w:bCs/>
          <w:sz w:val="18"/>
          <w:szCs w:val="18"/>
        </w:rPr>
      </w:pPr>
      <w:r w:rsidRPr="00CF7D24">
        <w:rPr>
          <w:bCs/>
          <w:sz w:val="18"/>
          <w:szCs w:val="18"/>
        </w:rPr>
        <w:t xml:space="preserve">B) </w:t>
      </w:r>
      <w:r w:rsidRPr="00CF7D24">
        <w:rPr>
          <w:sz w:val="18"/>
          <w:szCs w:val="18"/>
        </w:rPr>
        <w:t>Ziraat Bankası’nın kurulmasına Mithat Paşa öncülük etmiştir.</w:t>
      </w:r>
    </w:p>
    <w:p w:rsidR="005878AB" w:rsidRPr="00CF7D24" w:rsidRDefault="005878AB" w:rsidP="005878AB">
      <w:pPr>
        <w:pStyle w:val="AralkYok"/>
        <w:rPr>
          <w:bCs/>
          <w:sz w:val="18"/>
          <w:szCs w:val="18"/>
        </w:rPr>
      </w:pPr>
      <w:r w:rsidRPr="00CF7D24">
        <w:rPr>
          <w:bCs/>
          <w:sz w:val="18"/>
          <w:szCs w:val="18"/>
        </w:rPr>
        <w:t xml:space="preserve">C) </w:t>
      </w:r>
      <w:r w:rsidRPr="00CF7D24">
        <w:rPr>
          <w:sz w:val="18"/>
          <w:szCs w:val="18"/>
        </w:rPr>
        <w:t>Ziraat Bankası Osmanlı Devleti’nin ilk kuruluşudur.</w:t>
      </w:r>
    </w:p>
    <w:p w:rsidR="005878AB" w:rsidRPr="00CF7D24" w:rsidRDefault="005878AB" w:rsidP="005878AB">
      <w:pPr>
        <w:pStyle w:val="AralkYok"/>
        <w:rPr>
          <w:bCs/>
          <w:sz w:val="18"/>
          <w:szCs w:val="18"/>
        </w:rPr>
      </w:pPr>
      <w:r w:rsidRPr="00CF7D24">
        <w:rPr>
          <w:bCs/>
          <w:sz w:val="18"/>
          <w:szCs w:val="18"/>
        </w:rPr>
        <w:t xml:space="preserve">D) </w:t>
      </w:r>
      <w:r w:rsidRPr="00CF7D24">
        <w:rPr>
          <w:sz w:val="18"/>
          <w:szCs w:val="18"/>
        </w:rPr>
        <w:t>Ekonomik bir girişimde bulunulmuştur</w:t>
      </w:r>
    </w:p>
    <w:p w:rsidR="005878AB" w:rsidRDefault="005878AB" w:rsidP="005878AB">
      <w:pPr>
        <w:pStyle w:val="AralkYok"/>
        <w:rPr>
          <w:sz w:val="16"/>
          <w:szCs w:val="16"/>
        </w:rPr>
      </w:pPr>
    </w:p>
    <w:p w:rsidR="005878AB" w:rsidRPr="00D34C1E" w:rsidRDefault="005878AB" w:rsidP="005878AB">
      <w:pPr>
        <w:pStyle w:val="AralkYok"/>
        <w:rPr>
          <w:sz w:val="16"/>
          <w:szCs w:val="16"/>
        </w:rPr>
      </w:pPr>
    </w:p>
    <w:p w:rsidR="005878AB" w:rsidRPr="00CF7D24" w:rsidRDefault="005878AB" w:rsidP="005878AB">
      <w:pPr>
        <w:pStyle w:val="AralkYok"/>
        <w:rPr>
          <w:sz w:val="18"/>
          <w:szCs w:val="18"/>
        </w:rPr>
      </w:pPr>
      <w:r>
        <w:rPr>
          <w:b/>
          <w:sz w:val="18"/>
          <w:szCs w:val="18"/>
        </w:rPr>
        <w:lastRenderedPageBreak/>
        <w:t>8</w:t>
      </w:r>
      <w:r w:rsidRPr="00CF7D24">
        <w:rPr>
          <w:b/>
          <w:sz w:val="18"/>
          <w:szCs w:val="18"/>
        </w:rPr>
        <w:t>)</w:t>
      </w:r>
      <w:r w:rsidRPr="00CF7D24">
        <w:rPr>
          <w:sz w:val="18"/>
          <w:szCs w:val="18"/>
        </w:rPr>
        <w:t xml:space="preserve"> Osmanlı Devleti Lale Devri’nde Avrupa’daki gelişmeleri yakından takip etmek ve yenilikleri öğrenmek istemiştir. </w:t>
      </w:r>
    </w:p>
    <w:p w:rsidR="005878AB" w:rsidRPr="00CF7D24" w:rsidRDefault="005878AB" w:rsidP="005878AB">
      <w:pPr>
        <w:pStyle w:val="AralkYok"/>
        <w:rPr>
          <w:b/>
          <w:sz w:val="18"/>
          <w:szCs w:val="18"/>
        </w:rPr>
      </w:pPr>
      <w:r w:rsidRPr="00CF7D24">
        <w:rPr>
          <w:b/>
          <w:sz w:val="18"/>
          <w:szCs w:val="18"/>
        </w:rPr>
        <w:t>Bu amaçla Osmanlı Devleti;</w:t>
      </w:r>
    </w:p>
    <w:p w:rsidR="005878AB" w:rsidRPr="00CF7D24" w:rsidRDefault="005878AB" w:rsidP="005878AB">
      <w:pPr>
        <w:pStyle w:val="AralkYok"/>
        <w:rPr>
          <w:sz w:val="18"/>
          <w:szCs w:val="18"/>
        </w:rPr>
      </w:pPr>
      <w:r w:rsidRPr="00CF7D24">
        <w:rPr>
          <w:sz w:val="18"/>
          <w:szCs w:val="18"/>
        </w:rPr>
        <w:t>I-Avrupalı devletlerden borç para alınması,</w:t>
      </w:r>
    </w:p>
    <w:p w:rsidR="005878AB" w:rsidRPr="00CF7D24" w:rsidRDefault="005878AB" w:rsidP="005878AB">
      <w:pPr>
        <w:pStyle w:val="AralkYok"/>
        <w:rPr>
          <w:sz w:val="18"/>
          <w:szCs w:val="18"/>
        </w:rPr>
      </w:pPr>
      <w:r w:rsidRPr="00CF7D24">
        <w:rPr>
          <w:sz w:val="18"/>
          <w:szCs w:val="18"/>
        </w:rPr>
        <w:t>II-Avrupa’nın önemli merkezlerine elçi gönderilmesi,</w:t>
      </w:r>
    </w:p>
    <w:p w:rsidR="005878AB" w:rsidRPr="00CF7D24" w:rsidRDefault="005878AB" w:rsidP="005878AB">
      <w:pPr>
        <w:pStyle w:val="AralkYok"/>
        <w:rPr>
          <w:sz w:val="18"/>
          <w:szCs w:val="18"/>
        </w:rPr>
      </w:pPr>
      <w:r w:rsidRPr="00CF7D24">
        <w:rPr>
          <w:sz w:val="18"/>
          <w:szCs w:val="18"/>
        </w:rPr>
        <w:t>III-Avrupalı devletlerle yapılan savaşların bitirilmesi,</w:t>
      </w:r>
    </w:p>
    <w:p w:rsidR="005878AB" w:rsidRPr="00CF7D24" w:rsidRDefault="005878AB" w:rsidP="005878AB">
      <w:pPr>
        <w:pStyle w:val="AralkYok"/>
        <w:rPr>
          <w:sz w:val="18"/>
          <w:szCs w:val="18"/>
        </w:rPr>
      </w:pPr>
      <w:r w:rsidRPr="00CF7D24">
        <w:rPr>
          <w:b/>
          <w:sz w:val="18"/>
          <w:szCs w:val="18"/>
        </w:rPr>
        <w:t>adımlarından hangisi ya da hangilerini gerçekleştirmiştir?</w:t>
      </w:r>
    </w:p>
    <w:p w:rsidR="00195A33" w:rsidRDefault="005878AB" w:rsidP="00195A33">
      <w:pPr>
        <w:pStyle w:val="GvdeMetni"/>
        <w:kinsoku w:val="0"/>
        <w:overflowPunct w:val="0"/>
        <w:spacing w:before="23" w:after="0"/>
        <w:rPr>
          <w:color w:val="231F20"/>
          <w:sz w:val="18"/>
          <w:szCs w:val="18"/>
        </w:rPr>
      </w:pPr>
      <w:r w:rsidRPr="00CF7D24">
        <w:rPr>
          <w:bCs/>
          <w:color w:val="231F20"/>
          <w:sz w:val="18"/>
          <w:szCs w:val="18"/>
        </w:rPr>
        <w:t xml:space="preserve">A) </w:t>
      </w:r>
      <w:r w:rsidRPr="00CF7D24">
        <w:rPr>
          <w:color w:val="231F20"/>
          <w:sz w:val="18"/>
          <w:szCs w:val="18"/>
        </w:rPr>
        <w:t xml:space="preserve">Yalnız I              </w:t>
      </w:r>
      <w:r w:rsidRPr="00CF7D24">
        <w:rPr>
          <w:bCs/>
          <w:color w:val="231F20"/>
          <w:sz w:val="18"/>
          <w:szCs w:val="18"/>
        </w:rPr>
        <w:t xml:space="preserve">B) </w:t>
      </w:r>
      <w:r w:rsidRPr="00CF7D24">
        <w:rPr>
          <w:color w:val="231F20"/>
          <w:sz w:val="18"/>
          <w:szCs w:val="18"/>
        </w:rPr>
        <w:t xml:space="preserve">I ve II           </w:t>
      </w:r>
    </w:p>
    <w:p w:rsidR="005878AB" w:rsidRDefault="005878AB" w:rsidP="00195A33">
      <w:pPr>
        <w:pStyle w:val="GvdeMetni"/>
        <w:kinsoku w:val="0"/>
        <w:overflowPunct w:val="0"/>
        <w:spacing w:before="23" w:after="0"/>
        <w:rPr>
          <w:color w:val="231F20"/>
          <w:sz w:val="18"/>
          <w:szCs w:val="18"/>
        </w:rPr>
      </w:pPr>
      <w:r w:rsidRPr="00CF7D24">
        <w:rPr>
          <w:bCs/>
          <w:color w:val="231F20"/>
          <w:sz w:val="18"/>
          <w:szCs w:val="18"/>
        </w:rPr>
        <w:t xml:space="preserve">C) </w:t>
      </w:r>
      <w:r w:rsidRPr="00CF7D24">
        <w:rPr>
          <w:color w:val="231F20"/>
          <w:sz w:val="18"/>
          <w:szCs w:val="18"/>
        </w:rPr>
        <w:t xml:space="preserve">II ve III              </w:t>
      </w:r>
      <w:r w:rsidR="00195A33">
        <w:rPr>
          <w:color w:val="231F20"/>
          <w:sz w:val="18"/>
          <w:szCs w:val="18"/>
        </w:rPr>
        <w:t xml:space="preserve"> </w:t>
      </w:r>
      <w:r w:rsidRPr="00CF7D24">
        <w:rPr>
          <w:bCs/>
          <w:color w:val="231F20"/>
          <w:sz w:val="18"/>
          <w:szCs w:val="18"/>
        </w:rPr>
        <w:t xml:space="preserve">D) </w:t>
      </w:r>
      <w:r w:rsidRPr="00CF7D24">
        <w:rPr>
          <w:color w:val="231F20"/>
          <w:sz w:val="18"/>
          <w:szCs w:val="18"/>
        </w:rPr>
        <w:t>I, II ve III</w:t>
      </w:r>
    </w:p>
    <w:p w:rsidR="00195A33" w:rsidRPr="00CF7D24" w:rsidRDefault="00195A33" w:rsidP="005878AB">
      <w:pPr>
        <w:pStyle w:val="GvdeMetni"/>
        <w:kinsoku w:val="0"/>
        <w:overflowPunct w:val="0"/>
        <w:spacing w:before="23"/>
        <w:rPr>
          <w:color w:val="231F20"/>
          <w:sz w:val="18"/>
          <w:szCs w:val="18"/>
        </w:rPr>
      </w:pPr>
    </w:p>
    <w:p w:rsidR="005878AB" w:rsidRPr="00CF7D24" w:rsidRDefault="005878AB" w:rsidP="005878AB">
      <w:pPr>
        <w:pStyle w:val="AralkYok"/>
        <w:rPr>
          <w:sz w:val="18"/>
          <w:szCs w:val="18"/>
        </w:rPr>
      </w:pPr>
      <w:r>
        <w:rPr>
          <w:b/>
          <w:sz w:val="18"/>
          <w:szCs w:val="18"/>
        </w:rPr>
        <w:t>9</w:t>
      </w:r>
      <w:r w:rsidRPr="00CF7D24">
        <w:rPr>
          <w:b/>
          <w:sz w:val="18"/>
          <w:szCs w:val="18"/>
        </w:rPr>
        <w:t>)</w:t>
      </w:r>
      <w:r w:rsidRPr="00CF7D24">
        <w:rPr>
          <w:sz w:val="18"/>
          <w:szCs w:val="18"/>
        </w:rPr>
        <w:t xml:space="preserve">    </w:t>
      </w:r>
      <w:r>
        <w:rPr>
          <w:sz w:val="18"/>
          <w:szCs w:val="18"/>
        </w:rPr>
        <w:t xml:space="preserve"> </w:t>
      </w:r>
      <w:r w:rsidRPr="00CF7D24">
        <w:rPr>
          <w:sz w:val="18"/>
          <w:szCs w:val="18"/>
        </w:rPr>
        <w:t xml:space="preserve">  </w:t>
      </w:r>
      <w:r>
        <w:rPr>
          <w:sz w:val="18"/>
          <w:szCs w:val="18"/>
        </w:rPr>
        <w:t>*</w:t>
      </w:r>
      <w:r w:rsidRPr="00CF7D24">
        <w:rPr>
          <w:sz w:val="18"/>
          <w:szCs w:val="18"/>
        </w:rPr>
        <w:t xml:space="preserve">Empati kurmak               </w:t>
      </w:r>
      <w:r>
        <w:rPr>
          <w:sz w:val="18"/>
          <w:szCs w:val="18"/>
        </w:rPr>
        <w:t>*</w:t>
      </w:r>
      <w:r w:rsidRPr="00CF7D24">
        <w:rPr>
          <w:sz w:val="18"/>
          <w:szCs w:val="18"/>
        </w:rPr>
        <w:t>Beden dilini kullanmak</w:t>
      </w:r>
    </w:p>
    <w:p w:rsidR="005878AB" w:rsidRPr="00CF7D24" w:rsidRDefault="005878AB" w:rsidP="005878AB">
      <w:pPr>
        <w:pStyle w:val="AralkYok"/>
        <w:rPr>
          <w:sz w:val="18"/>
          <w:szCs w:val="18"/>
        </w:rPr>
      </w:pPr>
      <w:r w:rsidRPr="00CF7D24">
        <w:rPr>
          <w:sz w:val="18"/>
          <w:szCs w:val="18"/>
        </w:rPr>
        <w:t xml:space="preserve">           </w:t>
      </w:r>
      <w:r>
        <w:rPr>
          <w:sz w:val="18"/>
          <w:szCs w:val="18"/>
        </w:rPr>
        <w:t xml:space="preserve"> *</w:t>
      </w:r>
      <w:r w:rsidRPr="00CF7D24">
        <w:rPr>
          <w:sz w:val="18"/>
          <w:szCs w:val="18"/>
        </w:rPr>
        <w:t xml:space="preserve">Uzlaşmak                        </w:t>
      </w:r>
      <w:r>
        <w:rPr>
          <w:sz w:val="18"/>
          <w:szCs w:val="18"/>
        </w:rPr>
        <w:t>*</w:t>
      </w:r>
      <w:r w:rsidRPr="00CF7D24">
        <w:rPr>
          <w:sz w:val="18"/>
          <w:szCs w:val="18"/>
        </w:rPr>
        <w:t>Eleştirmek</w:t>
      </w:r>
    </w:p>
    <w:p w:rsidR="005878AB" w:rsidRPr="00CF7D24" w:rsidRDefault="005878AB" w:rsidP="005878AB">
      <w:pPr>
        <w:pStyle w:val="AralkYok"/>
        <w:rPr>
          <w:b/>
          <w:sz w:val="18"/>
          <w:szCs w:val="18"/>
        </w:rPr>
      </w:pPr>
      <w:r w:rsidRPr="00CF7D24">
        <w:rPr>
          <w:b/>
          <w:sz w:val="18"/>
          <w:szCs w:val="18"/>
        </w:rPr>
        <w:t>Verilenlerden kaç tanesi iletişimi olumlu yönde etkiler?</w:t>
      </w:r>
    </w:p>
    <w:p w:rsidR="00195A33" w:rsidRDefault="005878AB" w:rsidP="005878AB">
      <w:pPr>
        <w:pStyle w:val="AralkYok"/>
        <w:rPr>
          <w:sz w:val="18"/>
          <w:szCs w:val="18"/>
        </w:rPr>
      </w:pPr>
      <w:r w:rsidRPr="00CF7D24">
        <w:rPr>
          <w:bCs/>
          <w:sz w:val="18"/>
          <w:szCs w:val="18"/>
        </w:rPr>
        <w:t xml:space="preserve">A) </w:t>
      </w:r>
      <w:r w:rsidRPr="00CF7D24">
        <w:rPr>
          <w:sz w:val="18"/>
          <w:szCs w:val="18"/>
        </w:rPr>
        <w:t xml:space="preserve">1                      </w:t>
      </w:r>
      <w:r w:rsidR="00195A33">
        <w:rPr>
          <w:sz w:val="18"/>
          <w:szCs w:val="18"/>
        </w:rPr>
        <w:tab/>
      </w:r>
      <w:r w:rsidR="00195A33">
        <w:rPr>
          <w:sz w:val="18"/>
          <w:szCs w:val="18"/>
        </w:rPr>
        <w:tab/>
      </w:r>
      <w:r w:rsidRPr="00CF7D24">
        <w:rPr>
          <w:sz w:val="18"/>
          <w:szCs w:val="18"/>
        </w:rPr>
        <w:t xml:space="preserve">B) 2                         </w:t>
      </w:r>
    </w:p>
    <w:p w:rsidR="005878AB" w:rsidRPr="00CF7D24" w:rsidRDefault="005878AB" w:rsidP="005878AB">
      <w:pPr>
        <w:pStyle w:val="AralkYok"/>
        <w:rPr>
          <w:sz w:val="18"/>
          <w:szCs w:val="18"/>
        </w:rPr>
      </w:pPr>
      <w:r w:rsidRPr="00CF7D24">
        <w:rPr>
          <w:sz w:val="18"/>
          <w:szCs w:val="18"/>
        </w:rPr>
        <w:t xml:space="preserve">C) 3                         </w:t>
      </w:r>
      <w:r w:rsidR="00195A33">
        <w:rPr>
          <w:sz w:val="18"/>
          <w:szCs w:val="18"/>
        </w:rPr>
        <w:tab/>
      </w:r>
      <w:r w:rsidRPr="00CF7D24">
        <w:rPr>
          <w:sz w:val="18"/>
          <w:szCs w:val="18"/>
        </w:rPr>
        <w:t>D) 4</w:t>
      </w:r>
    </w:p>
    <w:p w:rsidR="005878AB" w:rsidRDefault="005878AB" w:rsidP="005878AB">
      <w:pPr>
        <w:pStyle w:val="AralkYok"/>
        <w:rPr>
          <w:sz w:val="16"/>
          <w:szCs w:val="16"/>
        </w:rPr>
      </w:pPr>
    </w:p>
    <w:p w:rsidR="00195A33" w:rsidRDefault="00195A33" w:rsidP="005878AB">
      <w:pPr>
        <w:pStyle w:val="AralkYok"/>
        <w:rPr>
          <w:sz w:val="16"/>
          <w:szCs w:val="16"/>
        </w:rPr>
      </w:pPr>
    </w:p>
    <w:p w:rsidR="005878AB" w:rsidRPr="00CF7D24" w:rsidRDefault="005878AB" w:rsidP="005878AB">
      <w:pPr>
        <w:pStyle w:val="AralkYok"/>
        <w:rPr>
          <w:b/>
          <w:sz w:val="18"/>
          <w:szCs w:val="18"/>
        </w:rPr>
      </w:pPr>
      <w:r w:rsidRPr="00CF7D24">
        <w:rPr>
          <w:b/>
          <w:sz w:val="18"/>
          <w:szCs w:val="18"/>
        </w:rPr>
        <w:t>1</w:t>
      </w:r>
      <w:r>
        <w:rPr>
          <w:b/>
          <w:sz w:val="18"/>
          <w:szCs w:val="18"/>
        </w:rPr>
        <w:t xml:space="preserve">0) </w:t>
      </w:r>
      <w:r w:rsidRPr="00CF7D24">
        <w:rPr>
          <w:sz w:val="18"/>
          <w:szCs w:val="18"/>
        </w:rPr>
        <w:t xml:space="preserve"> </w:t>
      </w:r>
      <w:r w:rsidRPr="00CF7D24">
        <w:rPr>
          <w:b/>
          <w:sz w:val="18"/>
          <w:szCs w:val="18"/>
        </w:rPr>
        <w:t>Kıbrıs’ın Fethi + Rodos’un Fethi + Girit’in Fethi = ?</w:t>
      </w:r>
    </w:p>
    <w:p w:rsidR="005878AB" w:rsidRPr="00CF7D24" w:rsidRDefault="005878AB" w:rsidP="005878AB">
      <w:pPr>
        <w:pStyle w:val="AralkYok"/>
        <w:rPr>
          <w:b/>
          <w:sz w:val="18"/>
          <w:szCs w:val="18"/>
        </w:rPr>
      </w:pPr>
      <w:r w:rsidRPr="00CF7D24">
        <w:rPr>
          <w:b/>
          <w:sz w:val="18"/>
          <w:szCs w:val="18"/>
        </w:rPr>
        <w:t>Yukarıda soru işaretli (?) kısma aşağıdakilerden hangisi yazılmalıdır?</w:t>
      </w:r>
    </w:p>
    <w:p w:rsidR="005878AB" w:rsidRPr="00CF7D24" w:rsidRDefault="005878AB" w:rsidP="005878AB">
      <w:pPr>
        <w:pStyle w:val="AralkYok"/>
        <w:rPr>
          <w:sz w:val="18"/>
          <w:szCs w:val="18"/>
        </w:rPr>
      </w:pPr>
      <w:r w:rsidRPr="00CF7D24">
        <w:rPr>
          <w:sz w:val="18"/>
          <w:szCs w:val="18"/>
        </w:rPr>
        <w:t>A) İpek Yolu denetim altına alınmıştır.</w:t>
      </w:r>
    </w:p>
    <w:p w:rsidR="005878AB" w:rsidRPr="00CF7D24" w:rsidRDefault="005878AB" w:rsidP="005878AB">
      <w:pPr>
        <w:pStyle w:val="AralkYok"/>
        <w:rPr>
          <w:sz w:val="18"/>
          <w:szCs w:val="18"/>
        </w:rPr>
      </w:pPr>
      <w:r w:rsidRPr="00CF7D24">
        <w:rPr>
          <w:sz w:val="18"/>
          <w:szCs w:val="18"/>
        </w:rPr>
        <w:t>B) Baharat Yolu ele geçirilmiştir.</w:t>
      </w:r>
    </w:p>
    <w:p w:rsidR="005878AB" w:rsidRPr="00CF7D24" w:rsidRDefault="005878AB" w:rsidP="005878AB">
      <w:pPr>
        <w:pStyle w:val="AralkYok"/>
        <w:rPr>
          <w:sz w:val="18"/>
          <w:szCs w:val="18"/>
        </w:rPr>
      </w:pPr>
      <w:r w:rsidRPr="00CF7D24">
        <w:rPr>
          <w:sz w:val="18"/>
          <w:szCs w:val="18"/>
        </w:rPr>
        <w:t>C) Orta Avrupa’nın kapıları Türklere açıldı.</w:t>
      </w:r>
    </w:p>
    <w:p w:rsidR="005878AB" w:rsidRPr="00CF7D24" w:rsidRDefault="005878AB" w:rsidP="005878AB">
      <w:pPr>
        <w:pStyle w:val="AralkYok"/>
        <w:rPr>
          <w:sz w:val="18"/>
          <w:szCs w:val="18"/>
        </w:rPr>
      </w:pPr>
      <w:r w:rsidRPr="00CF7D24">
        <w:rPr>
          <w:sz w:val="18"/>
          <w:szCs w:val="18"/>
        </w:rPr>
        <w:t>D) Akdeniz’de üstünlük Osmanlı’ya geçti.</w:t>
      </w:r>
    </w:p>
    <w:p w:rsidR="005878AB" w:rsidRDefault="005878AB" w:rsidP="005878AB">
      <w:pPr>
        <w:pStyle w:val="AralkYok"/>
        <w:rPr>
          <w:sz w:val="16"/>
          <w:szCs w:val="16"/>
        </w:rPr>
      </w:pPr>
    </w:p>
    <w:p w:rsidR="00195A33" w:rsidRPr="00D34C1E" w:rsidRDefault="00195A33" w:rsidP="005878AB">
      <w:pPr>
        <w:pStyle w:val="AralkYok"/>
        <w:rPr>
          <w:sz w:val="16"/>
          <w:szCs w:val="16"/>
        </w:rPr>
      </w:pPr>
    </w:p>
    <w:p w:rsidR="005878AB" w:rsidRPr="00CF7D24" w:rsidRDefault="005878AB" w:rsidP="005878AB">
      <w:pPr>
        <w:pStyle w:val="AralkYok"/>
        <w:rPr>
          <w:sz w:val="18"/>
          <w:szCs w:val="18"/>
        </w:rPr>
      </w:pPr>
      <w:r>
        <w:rPr>
          <w:b/>
          <w:sz w:val="18"/>
          <w:szCs w:val="18"/>
        </w:rPr>
        <w:t>11</w:t>
      </w:r>
      <w:r w:rsidRPr="00CF7D24">
        <w:rPr>
          <w:b/>
          <w:sz w:val="18"/>
          <w:szCs w:val="18"/>
        </w:rPr>
        <w:t>)</w:t>
      </w:r>
      <w:r w:rsidRPr="00CF7D24">
        <w:rPr>
          <w:sz w:val="18"/>
          <w:szCs w:val="18"/>
        </w:rPr>
        <w:t xml:space="preserve"> Hürriyet, eşitlik, adalet ve milliyetçilik fikirleri dünyaya yayıldı.</w:t>
      </w:r>
    </w:p>
    <w:p w:rsidR="005878AB" w:rsidRPr="00CF7D24" w:rsidRDefault="005878AB" w:rsidP="005878AB">
      <w:pPr>
        <w:pStyle w:val="AralkYok"/>
        <w:rPr>
          <w:sz w:val="18"/>
          <w:szCs w:val="18"/>
        </w:rPr>
      </w:pPr>
      <w:r w:rsidRPr="00CF7D24">
        <w:rPr>
          <w:sz w:val="18"/>
          <w:szCs w:val="18"/>
        </w:rPr>
        <w:t>İmparatorlukların parçalanma süreci başladı. Demokratik yönetimlerin sayısı artmaya başladı.</w:t>
      </w:r>
    </w:p>
    <w:p w:rsidR="005878AB" w:rsidRPr="00CF7D24" w:rsidRDefault="005878AB" w:rsidP="005878AB">
      <w:pPr>
        <w:pStyle w:val="AralkYok"/>
        <w:rPr>
          <w:b/>
          <w:sz w:val="18"/>
          <w:szCs w:val="18"/>
        </w:rPr>
      </w:pPr>
      <w:r w:rsidRPr="00CF7D24">
        <w:rPr>
          <w:b/>
          <w:sz w:val="18"/>
          <w:szCs w:val="18"/>
        </w:rPr>
        <w:t>Verilen gelişmeler aşağıdaki olayların hangisinin bir sonucudur?</w:t>
      </w:r>
    </w:p>
    <w:p w:rsidR="005878AB" w:rsidRPr="00CF7D24" w:rsidRDefault="005878AB" w:rsidP="005878AB">
      <w:pPr>
        <w:pStyle w:val="AralkYok"/>
        <w:rPr>
          <w:sz w:val="18"/>
          <w:szCs w:val="18"/>
        </w:rPr>
      </w:pPr>
      <w:r w:rsidRPr="00CF7D24">
        <w:rPr>
          <w:bCs/>
          <w:sz w:val="18"/>
          <w:szCs w:val="18"/>
        </w:rPr>
        <w:t xml:space="preserve">A) </w:t>
      </w:r>
      <w:r w:rsidRPr="00CF7D24">
        <w:rPr>
          <w:sz w:val="18"/>
          <w:szCs w:val="18"/>
        </w:rPr>
        <w:t xml:space="preserve">Sanayi İnkılâbı                                        B) Rönesans     </w:t>
      </w:r>
    </w:p>
    <w:p w:rsidR="005878AB" w:rsidRPr="00CF7D24" w:rsidRDefault="005878AB" w:rsidP="005878AB">
      <w:pPr>
        <w:pStyle w:val="AralkYok"/>
        <w:rPr>
          <w:sz w:val="18"/>
          <w:szCs w:val="18"/>
        </w:rPr>
      </w:pPr>
      <w:r w:rsidRPr="00CF7D24">
        <w:rPr>
          <w:sz w:val="18"/>
          <w:szCs w:val="18"/>
        </w:rPr>
        <w:t xml:space="preserve">C) Aydınlanma Çağı                                    </w:t>
      </w:r>
      <w:r w:rsidRPr="00CF7D24">
        <w:rPr>
          <w:bCs/>
          <w:sz w:val="18"/>
          <w:szCs w:val="18"/>
        </w:rPr>
        <w:t xml:space="preserve">D) </w:t>
      </w:r>
      <w:r w:rsidRPr="00CF7D24">
        <w:rPr>
          <w:sz w:val="18"/>
          <w:szCs w:val="18"/>
        </w:rPr>
        <w:t>Fransız İhtilalı</w:t>
      </w:r>
    </w:p>
    <w:p w:rsidR="005878AB" w:rsidRDefault="005878AB" w:rsidP="005878AB">
      <w:pPr>
        <w:pStyle w:val="AralkYok"/>
        <w:rPr>
          <w:sz w:val="16"/>
          <w:szCs w:val="16"/>
        </w:rPr>
      </w:pPr>
    </w:p>
    <w:p w:rsidR="00195A33" w:rsidRPr="00D34C1E" w:rsidRDefault="00195A33" w:rsidP="005878AB">
      <w:pPr>
        <w:pStyle w:val="AralkYok"/>
        <w:rPr>
          <w:sz w:val="16"/>
          <w:szCs w:val="16"/>
        </w:rPr>
      </w:pPr>
    </w:p>
    <w:p w:rsidR="005878AB" w:rsidRPr="00945856" w:rsidRDefault="005878AB" w:rsidP="005878AB">
      <w:pPr>
        <w:pStyle w:val="AralkYok"/>
        <w:rPr>
          <w:sz w:val="18"/>
          <w:szCs w:val="18"/>
        </w:rPr>
      </w:pPr>
      <w:r>
        <w:rPr>
          <w:b/>
          <w:sz w:val="18"/>
          <w:szCs w:val="18"/>
        </w:rPr>
        <w:t>12</w:t>
      </w:r>
      <w:r w:rsidRPr="00CF7D24">
        <w:rPr>
          <w:b/>
          <w:sz w:val="18"/>
          <w:szCs w:val="18"/>
        </w:rPr>
        <w:t xml:space="preserve">)  1402 yılında Yıldırım Bayezid’in Timur ile yaptığı </w:t>
      </w:r>
      <w:r w:rsidRPr="00CF7D24">
        <w:rPr>
          <w:b/>
          <w:sz w:val="18"/>
          <w:szCs w:val="18"/>
          <w:u w:val="single"/>
        </w:rPr>
        <w:t xml:space="preserve">Ankara Savaşı’nın sonuçları </w:t>
      </w:r>
      <w:r w:rsidRPr="00CF7D24">
        <w:rPr>
          <w:b/>
          <w:sz w:val="18"/>
          <w:szCs w:val="18"/>
        </w:rPr>
        <w:t xml:space="preserve">arasında aşağıdakilerden hangisi </w:t>
      </w:r>
      <w:r w:rsidRPr="00CF7D24">
        <w:rPr>
          <w:b/>
          <w:sz w:val="18"/>
          <w:szCs w:val="18"/>
          <w:u w:val="single"/>
        </w:rPr>
        <w:t>yer almaz</w:t>
      </w:r>
      <w:r w:rsidRPr="00CF7D24">
        <w:rPr>
          <w:b/>
          <w:sz w:val="18"/>
          <w:szCs w:val="18"/>
        </w:rPr>
        <w:t>?</w:t>
      </w:r>
    </w:p>
    <w:p w:rsidR="005878AB" w:rsidRPr="00CF7D24" w:rsidRDefault="005878AB" w:rsidP="005878AB">
      <w:pPr>
        <w:pStyle w:val="AralkYok"/>
        <w:rPr>
          <w:sz w:val="18"/>
          <w:szCs w:val="18"/>
        </w:rPr>
      </w:pPr>
      <w:r w:rsidRPr="00CF7D24">
        <w:rPr>
          <w:sz w:val="18"/>
          <w:szCs w:val="18"/>
        </w:rPr>
        <w:t>A) Osmanlı’nın sınırlarına kattığı beylikler tekrar bağımsız oldu.</w:t>
      </w:r>
    </w:p>
    <w:p w:rsidR="005878AB" w:rsidRPr="00CF7D24" w:rsidRDefault="005878AB" w:rsidP="005878AB">
      <w:pPr>
        <w:pStyle w:val="AralkYok"/>
        <w:rPr>
          <w:sz w:val="18"/>
          <w:szCs w:val="18"/>
        </w:rPr>
      </w:pPr>
      <w:r w:rsidRPr="00CF7D24">
        <w:rPr>
          <w:bCs/>
          <w:sz w:val="18"/>
          <w:szCs w:val="18"/>
        </w:rPr>
        <w:t xml:space="preserve">B) </w:t>
      </w:r>
      <w:r w:rsidRPr="00CF7D24">
        <w:rPr>
          <w:sz w:val="18"/>
          <w:szCs w:val="18"/>
        </w:rPr>
        <w:t>Osmanlı Devleti’nde fetret devri başladı.</w:t>
      </w:r>
    </w:p>
    <w:p w:rsidR="005878AB" w:rsidRPr="00CF7D24" w:rsidRDefault="005878AB" w:rsidP="005878AB">
      <w:pPr>
        <w:pStyle w:val="AralkYok"/>
        <w:rPr>
          <w:sz w:val="18"/>
          <w:szCs w:val="18"/>
        </w:rPr>
      </w:pPr>
      <w:r w:rsidRPr="00CF7D24">
        <w:rPr>
          <w:bCs/>
          <w:sz w:val="18"/>
          <w:szCs w:val="18"/>
        </w:rPr>
        <w:t xml:space="preserve">C) </w:t>
      </w:r>
      <w:r w:rsidRPr="00CF7D24">
        <w:rPr>
          <w:sz w:val="18"/>
          <w:szCs w:val="18"/>
        </w:rPr>
        <w:t>Osmanlı Avrupa’daki toprak parçalarını kaybetti.</w:t>
      </w:r>
    </w:p>
    <w:p w:rsidR="005878AB" w:rsidRPr="00CF7D24" w:rsidRDefault="005878AB" w:rsidP="005878AB">
      <w:pPr>
        <w:pStyle w:val="AralkYok"/>
        <w:rPr>
          <w:sz w:val="18"/>
          <w:szCs w:val="18"/>
        </w:rPr>
      </w:pPr>
      <w:r w:rsidRPr="00CF7D24">
        <w:rPr>
          <w:bCs/>
          <w:sz w:val="18"/>
          <w:szCs w:val="18"/>
        </w:rPr>
        <w:t xml:space="preserve">D) </w:t>
      </w:r>
      <w:r w:rsidRPr="00CF7D24">
        <w:rPr>
          <w:sz w:val="18"/>
          <w:szCs w:val="18"/>
        </w:rPr>
        <w:t xml:space="preserve">Osmanlı’nın Anadolu’daki otoritesi bozuldu. </w:t>
      </w:r>
    </w:p>
    <w:p w:rsidR="005878AB" w:rsidRPr="00D34C1E" w:rsidRDefault="005878AB" w:rsidP="005878AB">
      <w:pPr>
        <w:pStyle w:val="AralkYok"/>
        <w:rPr>
          <w:sz w:val="16"/>
          <w:szCs w:val="16"/>
        </w:rPr>
      </w:pPr>
    </w:p>
    <w:p w:rsidR="005878AB" w:rsidRPr="00D34C1E" w:rsidRDefault="005878AB" w:rsidP="005878AB">
      <w:pPr>
        <w:pStyle w:val="AralkYok"/>
        <w:rPr>
          <w:sz w:val="16"/>
          <w:szCs w:val="16"/>
          <w:lang w:eastAsia="tr-TR"/>
        </w:rPr>
      </w:pPr>
    </w:p>
    <w:p w:rsidR="005878AB" w:rsidRPr="00CF7D24" w:rsidRDefault="005878AB" w:rsidP="005878AB">
      <w:pPr>
        <w:pStyle w:val="AralkYok"/>
        <w:rPr>
          <w:b/>
          <w:sz w:val="18"/>
          <w:szCs w:val="18"/>
          <w:lang w:eastAsia="tr-TR"/>
        </w:rPr>
      </w:pPr>
      <w:r>
        <w:rPr>
          <w:b/>
          <w:sz w:val="18"/>
          <w:szCs w:val="18"/>
          <w:lang w:eastAsia="tr-TR"/>
        </w:rPr>
        <w:t>13</w:t>
      </w:r>
      <w:r w:rsidRPr="00CF7D24">
        <w:rPr>
          <w:b/>
          <w:sz w:val="18"/>
          <w:szCs w:val="18"/>
          <w:lang w:eastAsia="tr-TR"/>
        </w:rPr>
        <w:t>)</w:t>
      </w:r>
      <w:r w:rsidRPr="00CF7D24">
        <w:rPr>
          <w:sz w:val="18"/>
          <w:szCs w:val="18"/>
          <w:lang w:eastAsia="tr-TR"/>
        </w:rPr>
        <w:t xml:space="preserve"> </w:t>
      </w:r>
      <w:r w:rsidRPr="00CF7D24">
        <w:rPr>
          <w:b/>
          <w:sz w:val="18"/>
          <w:szCs w:val="18"/>
          <w:lang w:eastAsia="tr-TR"/>
        </w:rPr>
        <w:t>Osmanlı Devleti’ndeki Divan üyesi olan Defterdar’ı günümüzde hangi bakanlığa benzetebiliriz?</w:t>
      </w:r>
    </w:p>
    <w:p w:rsidR="005878AB" w:rsidRPr="00CF7D24" w:rsidRDefault="005878AB" w:rsidP="005878AB">
      <w:pPr>
        <w:pStyle w:val="AralkYok"/>
        <w:rPr>
          <w:sz w:val="18"/>
          <w:szCs w:val="18"/>
          <w:lang w:eastAsia="tr-TR"/>
        </w:rPr>
      </w:pPr>
      <w:r w:rsidRPr="00CF7D24">
        <w:rPr>
          <w:sz w:val="18"/>
          <w:szCs w:val="18"/>
          <w:lang w:eastAsia="tr-TR"/>
        </w:rPr>
        <w:t xml:space="preserve">A) Maliye Bakanı                       B) Devlet Bakanı  </w:t>
      </w:r>
    </w:p>
    <w:p w:rsidR="005878AB" w:rsidRDefault="005878AB" w:rsidP="005878AB">
      <w:pPr>
        <w:pStyle w:val="AralkYok"/>
        <w:rPr>
          <w:sz w:val="18"/>
          <w:szCs w:val="18"/>
          <w:lang w:eastAsia="tr-TR"/>
        </w:rPr>
      </w:pPr>
      <w:r w:rsidRPr="00CF7D24">
        <w:rPr>
          <w:sz w:val="18"/>
          <w:szCs w:val="18"/>
          <w:lang w:eastAsia="tr-TR"/>
        </w:rPr>
        <w:t>C) Millî Eğitim Bakanı               D) Millî Savunma Bakanı</w:t>
      </w:r>
    </w:p>
    <w:p w:rsidR="005878AB" w:rsidRDefault="005878AB" w:rsidP="005878AB">
      <w:pPr>
        <w:pStyle w:val="AralkYok"/>
        <w:rPr>
          <w:sz w:val="18"/>
          <w:szCs w:val="18"/>
          <w:lang w:eastAsia="tr-TR"/>
        </w:rPr>
      </w:pPr>
    </w:p>
    <w:p w:rsidR="00195A33" w:rsidRDefault="00195A33" w:rsidP="005878AB">
      <w:pPr>
        <w:pStyle w:val="AralkYok"/>
        <w:rPr>
          <w:sz w:val="18"/>
          <w:szCs w:val="18"/>
          <w:lang w:eastAsia="tr-TR"/>
        </w:rPr>
      </w:pPr>
    </w:p>
    <w:p w:rsidR="005878AB" w:rsidRPr="00CF7D24" w:rsidRDefault="005878AB" w:rsidP="005878AB">
      <w:pPr>
        <w:pStyle w:val="AralkYok"/>
        <w:rPr>
          <w:sz w:val="18"/>
          <w:szCs w:val="18"/>
        </w:rPr>
      </w:pPr>
      <w:r>
        <w:rPr>
          <w:b/>
          <w:sz w:val="18"/>
          <w:szCs w:val="18"/>
        </w:rPr>
        <w:t>14</w:t>
      </w:r>
      <w:r w:rsidRPr="00CF7D24">
        <w:rPr>
          <w:b/>
          <w:sz w:val="18"/>
          <w:szCs w:val="18"/>
        </w:rPr>
        <w:t>)</w:t>
      </w:r>
      <w:r w:rsidRPr="00CF7D24">
        <w:rPr>
          <w:sz w:val="18"/>
          <w:szCs w:val="18"/>
        </w:rPr>
        <w:t xml:space="preserve"> 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5878AB" w:rsidRPr="00CF7D24" w:rsidRDefault="005878AB" w:rsidP="005878AB">
      <w:pPr>
        <w:pStyle w:val="AralkYok"/>
        <w:rPr>
          <w:b/>
          <w:sz w:val="18"/>
          <w:szCs w:val="18"/>
        </w:rPr>
      </w:pPr>
      <w:r w:rsidRPr="00CF7D24">
        <w:rPr>
          <w:b/>
          <w:sz w:val="18"/>
          <w:szCs w:val="18"/>
        </w:rPr>
        <w:t>Buna göre, hoşgörülü bir toplum oluşturmada bireylere aşağıdaki hangi davranışın kazandırılması gerekir?</w:t>
      </w:r>
    </w:p>
    <w:p w:rsidR="005878AB" w:rsidRPr="00CF7D24" w:rsidRDefault="005878AB" w:rsidP="005878AB">
      <w:pPr>
        <w:pStyle w:val="AralkYok"/>
        <w:rPr>
          <w:sz w:val="18"/>
          <w:szCs w:val="18"/>
        </w:rPr>
      </w:pPr>
      <w:r w:rsidRPr="00CF7D24">
        <w:rPr>
          <w:sz w:val="18"/>
          <w:szCs w:val="18"/>
        </w:rPr>
        <w:t xml:space="preserve">A) Olumsuzluklar karşısında sessiz kalma </w:t>
      </w:r>
    </w:p>
    <w:p w:rsidR="005878AB" w:rsidRPr="00CF7D24" w:rsidRDefault="005878AB" w:rsidP="005878AB">
      <w:pPr>
        <w:pStyle w:val="AralkYok"/>
        <w:rPr>
          <w:sz w:val="18"/>
          <w:szCs w:val="18"/>
        </w:rPr>
      </w:pPr>
      <w:r w:rsidRPr="00CF7D24">
        <w:rPr>
          <w:sz w:val="18"/>
          <w:szCs w:val="18"/>
        </w:rPr>
        <w:t>B) Empati kurabilmesi ilişkilerde</w:t>
      </w:r>
    </w:p>
    <w:p w:rsidR="005878AB" w:rsidRPr="00CF7D24" w:rsidRDefault="005878AB" w:rsidP="005878AB">
      <w:pPr>
        <w:pStyle w:val="AralkYok"/>
        <w:rPr>
          <w:sz w:val="18"/>
          <w:szCs w:val="18"/>
        </w:rPr>
      </w:pPr>
      <w:r w:rsidRPr="00CF7D24">
        <w:rPr>
          <w:sz w:val="18"/>
          <w:szCs w:val="18"/>
        </w:rPr>
        <w:t>C) Sadece kendi işiyle meşgul olma</w:t>
      </w:r>
    </w:p>
    <w:p w:rsidR="005878AB" w:rsidRPr="00CF7D24" w:rsidRDefault="005878AB" w:rsidP="005878AB">
      <w:pPr>
        <w:pStyle w:val="AralkYok"/>
        <w:rPr>
          <w:sz w:val="18"/>
          <w:szCs w:val="18"/>
        </w:rPr>
      </w:pPr>
      <w:r w:rsidRPr="00CF7D24">
        <w:rPr>
          <w:sz w:val="18"/>
          <w:szCs w:val="18"/>
        </w:rPr>
        <w:t>D) Her zaman başkalarının görüşlerini benimseme</w:t>
      </w:r>
    </w:p>
    <w:p w:rsidR="005878AB" w:rsidRPr="00CF7D24" w:rsidRDefault="005878AB" w:rsidP="005878AB">
      <w:pPr>
        <w:pStyle w:val="AralkYok"/>
        <w:rPr>
          <w:sz w:val="18"/>
          <w:szCs w:val="18"/>
          <w:lang w:eastAsia="tr-TR"/>
        </w:rPr>
      </w:pPr>
    </w:p>
    <w:p w:rsidR="005878AB" w:rsidRPr="00D34C1E" w:rsidRDefault="005878AB" w:rsidP="005878AB">
      <w:pPr>
        <w:pStyle w:val="AralkYok"/>
        <w:rPr>
          <w:sz w:val="16"/>
          <w:szCs w:val="16"/>
          <w:lang w:eastAsia="tr-TR"/>
        </w:rPr>
      </w:pPr>
    </w:p>
    <w:p w:rsidR="005878AB" w:rsidRPr="00D34C1E" w:rsidRDefault="005878AB" w:rsidP="005878AB">
      <w:pPr>
        <w:pStyle w:val="AralkYok"/>
        <w:rPr>
          <w:sz w:val="16"/>
          <w:szCs w:val="16"/>
          <w:lang w:eastAsia="tr-TR"/>
        </w:rPr>
      </w:pPr>
    </w:p>
    <w:p w:rsidR="00305B74" w:rsidRDefault="00305B74" w:rsidP="002318E2">
      <w:pPr>
        <w:pStyle w:val="AralkYok"/>
        <w:rPr>
          <w:b/>
          <w:sz w:val="18"/>
          <w:szCs w:val="18"/>
          <w:u w:val="single"/>
        </w:rPr>
      </w:pPr>
    </w:p>
    <w:p w:rsidR="00305B74" w:rsidRDefault="00305B74" w:rsidP="002318E2">
      <w:pPr>
        <w:pStyle w:val="AralkYok"/>
        <w:rPr>
          <w:b/>
          <w:sz w:val="18"/>
          <w:szCs w:val="18"/>
          <w:u w:val="single"/>
        </w:rPr>
      </w:pPr>
    </w:p>
    <w:p w:rsidR="00305B74" w:rsidRDefault="00427E68" w:rsidP="002318E2">
      <w:pPr>
        <w:pStyle w:val="AralkYok"/>
        <w:rPr>
          <w:b/>
          <w:sz w:val="18"/>
          <w:szCs w:val="18"/>
          <w:u w:val="single"/>
        </w:rPr>
      </w:pPr>
      <w:hyperlink r:id="rId9" w:history="1">
        <w:r w:rsidRPr="0024532A">
          <w:rPr>
            <w:rStyle w:val="Kpr"/>
            <w:b/>
            <w:sz w:val="18"/>
            <w:szCs w:val="18"/>
          </w:rPr>
          <w:t>https://www.sorubak.com</w:t>
        </w:r>
      </w:hyperlink>
      <w:r>
        <w:rPr>
          <w:b/>
          <w:sz w:val="18"/>
          <w:szCs w:val="18"/>
          <w:u w:val="single"/>
        </w:rPr>
        <w:t xml:space="preserve"> </w:t>
      </w:r>
    </w:p>
    <w:p w:rsidR="00305B74" w:rsidRDefault="00305B74" w:rsidP="002318E2">
      <w:pPr>
        <w:pStyle w:val="AralkYok"/>
        <w:rPr>
          <w:b/>
          <w:sz w:val="18"/>
          <w:szCs w:val="18"/>
          <w:u w:val="single"/>
        </w:rPr>
      </w:pPr>
    </w:p>
    <w:p w:rsidR="00305B74" w:rsidRDefault="00305B74" w:rsidP="002318E2">
      <w:pPr>
        <w:pStyle w:val="AralkYok"/>
        <w:rPr>
          <w:b/>
          <w:sz w:val="18"/>
          <w:szCs w:val="18"/>
          <w:u w:val="single"/>
        </w:rPr>
      </w:pPr>
    </w:p>
    <w:p w:rsidR="005878AB" w:rsidRDefault="005878AB" w:rsidP="002318E2">
      <w:pPr>
        <w:pStyle w:val="AralkYok"/>
        <w:rPr>
          <w:b/>
          <w:sz w:val="18"/>
          <w:szCs w:val="18"/>
          <w:u w:val="single"/>
        </w:rPr>
      </w:pPr>
    </w:p>
    <w:p w:rsidR="005878AB" w:rsidRDefault="005878AB" w:rsidP="002318E2">
      <w:pPr>
        <w:pStyle w:val="AralkYok"/>
        <w:rPr>
          <w:b/>
          <w:sz w:val="18"/>
          <w:szCs w:val="18"/>
          <w:u w:val="single"/>
        </w:rPr>
      </w:pPr>
    </w:p>
    <w:p w:rsidR="005878AB" w:rsidRDefault="005878AB" w:rsidP="002318E2">
      <w:pPr>
        <w:pStyle w:val="AralkYok"/>
        <w:rPr>
          <w:b/>
          <w:sz w:val="18"/>
          <w:szCs w:val="18"/>
          <w:u w:val="single"/>
        </w:rPr>
      </w:pPr>
    </w:p>
    <w:p w:rsidR="005878AB" w:rsidRDefault="005878AB" w:rsidP="002318E2">
      <w:pPr>
        <w:pStyle w:val="AralkYok"/>
        <w:rPr>
          <w:b/>
          <w:sz w:val="18"/>
          <w:szCs w:val="18"/>
          <w:u w:val="single"/>
        </w:rPr>
      </w:pPr>
    </w:p>
    <w:p w:rsidR="005878AB" w:rsidRDefault="005878AB" w:rsidP="002318E2">
      <w:pPr>
        <w:pStyle w:val="AralkYok"/>
        <w:rPr>
          <w:b/>
          <w:sz w:val="18"/>
          <w:szCs w:val="18"/>
          <w:u w:val="single"/>
        </w:rPr>
      </w:pPr>
    </w:p>
    <w:p w:rsidR="00195A33" w:rsidRDefault="005878AB" w:rsidP="005878AB">
      <w:pPr>
        <w:pStyle w:val="AralkYok"/>
        <w:rPr>
          <w:sz w:val="18"/>
          <w:szCs w:val="18"/>
        </w:rPr>
      </w:pPr>
      <w:r w:rsidRPr="00011BF6">
        <w:rPr>
          <w:b/>
          <w:sz w:val="18"/>
          <w:szCs w:val="18"/>
          <w:u w:val="single"/>
        </w:rPr>
        <w:t>NOT:</w:t>
      </w:r>
      <w:r>
        <w:rPr>
          <w:sz w:val="18"/>
          <w:szCs w:val="18"/>
        </w:rPr>
        <w:t xml:space="preserve"> Sınav süresi 1 saatt</w:t>
      </w:r>
      <w:r w:rsidRPr="00011BF6">
        <w:rPr>
          <w:sz w:val="18"/>
          <w:szCs w:val="18"/>
        </w:rPr>
        <w:t>ir.</w:t>
      </w:r>
      <w:r>
        <w:rPr>
          <w:sz w:val="18"/>
          <w:szCs w:val="18"/>
        </w:rPr>
        <w:t xml:space="preserve"> </w:t>
      </w:r>
    </w:p>
    <w:p w:rsidR="00305B74" w:rsidRDefault="005878AB" w:rsidP="002318E2">
      <w:pPr>
        <w:pStyle w:val="AralkYok"/>
        <w:rPr>
          <w:b/>
          <w:sz w:val="18"/>
          <w:szCs w:val="18"/>
          <w:u w:val="single"/>
        </w:rPr>
      </w:pPr>
      <w:r w:rsidRPr="00FF7B5D">
        <w:rPr>
          <w:sz w:val="18"/>
          <w:szCs w:val="18"/>
        </w:rPr>
        <w:t>Baş</w:t>
      </w:r>
      <w:r>
        <w:rPr>
          <w:sz w:val="18"/>
          <w:szCs w:val="18"/>
        </w:rPr>
        <w:t>arılar dilerim</w:t>
      </w:r>
    </w:p>
    <w:p w:rsidR="00305B74" w:rsidRDefault="00305B74" w:rsidP="002318E2">
      <w:pPr>
        <w:pStyle w:val="AralkYok"/>
        <w:rPr>
          <w:b/>
          <w:sz w:val="18"/>
          <w:szCs w:val="18"/>
          <w:u w:val="single"/>
        </w:rPr>
      </w:pPr>
    </w:p>
    <w:sectPr w:rsidR="00305B74" w:rsidSect="005878AB">
      <w:type w:val="continuous"/>
      <w:pgSz w:w="11906" w:h="16838"/>
      <w:pgMar w:top="619" w:right="566" w:bottom="426" w:left="567" w:header="99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40D" w:rsidRDefault="0026440D" w:rsidP="003E427E">
      <w:pPr>
        <w:spacing w:after="0" w:line="240" w:lineRule="auto"/>
      </w:pPr>
      <w:r>
        <w:separator/>
      </w:r>
    </w:p>
  </w:endnote>
  <w:endnote w:type="continuationSeparator" w:id="0">
    <w:p w:rsidR="0026440D" w:rsidRDefault="0026440D" w:rsidP="003E42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E7" w:rsidRPr="00B54058" w:rsidRDefault="00667B37">
    <w:pPr>
      <w:pStyle w:val="Altbilgi"/>
      <w:jc w:val="center"/>
      <w:rPr>
        <w:b/>
        <w:sz w:val="20"/>
        <w:szCs w:val="20"/>
      </w:rPr>
    </w:pPr>
    <w:r w:rsidRPr="00B54058">
      <w:rPr>
        <w:b/>
        <w:sz w:val="20"/>
        <w:szCs w:val="20"/>
      </w:rPr>
      <w:fldChar w:fldCharType="begin"/>
    </w:r>
    <w:r w:rsidR="000B35E7" w:rsidRPr="00B54058">
      <w:rPr>
        <w:b/>
        <w:sz w:val="20"/>
        <w:szCs w:val="20"/>
      </w:rPr>
      <w:instrText xml:space="preserve"> PAGE   \* MERGEFORMAT </w:instrText>
    </w:r>
    <w:r w:rsidRPr="00B54058">
      <w:rPr>
        <w:b/>
        <w:sz w:val="20"/>
        <w:szCs w:val="20"/>
      </w:rPr>
      <w:fldChar w:fldCharType="separate"/>
    </w:r>
    <w:r w:rsidR="00427E68">
      <w:rPr>
        <w:b/>
        <w:noProof/>
        <w:sz w:val="20"/>
        <w:szCs w:val="20"/>
      </w:rPr>
      <w:t>2</w:t>
    </w:r>
    <w:r w:rsidRPr="00B54058">
      <w:rPr>
        <w:b/>
        <w:sz w:val="20"/>
        <w:szCs w:val="20"/>
      </w:rPr>
      <w:fldChar w:fldCharType="end"/>
    </w:r>
  </w:p>
  <w:p w:rsidR="000B35E7" w:rsidRDefault="000B35E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40D" w:rsidRDefault="0026440D" w:rsidP="003E427E">
      <w:pPr>
        <w:spacing w:after="0" w:line="240" w:lineRule="auto"/>
      </w:pPr>
      <w:r>
        <w:separator/>
      </w:r>
    </w:p>
  </w:footnote>
  <w:footnote w:type="continuationSeparator" w:id="0">
    <w:p w:rsidR="0026440D" w:rsidRDefault="0026440D" w:rsidP="003E42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j0115844"/>
      </v:shape>
    </w:pict>
  </w:numPicBullet>
  <w:abstractNum w:abstractNumId="0">
    <w:nsid w:val="00000002"/>
    <w:multiLevelType w:val="hybridMultilevel"/>
    <w:tmpl w:val="95A68A98"/>
    <w:lvl w:ilvl="0" w:tplc="1D0C98DE">
      <w:start w:val="1"/>
      <w:numFmt w:val="upperLetter"/>
      <w:lvlText w:val="%1)"/>
      <w:lvlJc w:val="left"/>
      <w:pPr>
        <w:tabs>
          <w:tab w:val="num" w:pos="720"/>
        </w:tabs>
        <w:ind w:left="720" w:hanging="360"/>
      </w:pPr>
      <w:rPr>
        <w:rFonts w:hint="default"/>
        <w:b/>
      </w:rPr>
    </w:lvl>
    <w:lvl w:ilvl="1" w:tplc="041F0001">
      <w:start w:val="1"/>
      <w:numFmt w:val="bullet"/>
      <w:lvlText w:val=""/>
      <w:lvlJc w:val="left"/>
      <w:pPr>
        <w:tabs>
          <w:tab w:val="num" w:pos="1440"/>
        </w:tabs>
        <w:ind w:left="1440" w:hanging="360"/>
      </w:pPr>
      <w:rPr>
        <w:rFonts w:ascii="Symbol" w:hAnsi="Symbol" w:hint="default"/>
        <w:b/>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0000402"/>
    <w:multiLevelType w:val="multilevel"/>
    <w:tmpl w:val="00000885"/>
    <w:lvl w:ilvl="0">
      <w:start w:val="1"/>
      <w:numFmt w:val="upperRoman"/>
      <w:lvlText w:val="%1."/>
      <w:lvlJc w:val="left"/>
      <w:pPr>
        <w:ind w:left="324" w:hanging="206"/>
      </w:pPr>
      <w:rPr>
        <w:rFonts w:ascii="Verdana" w:hAnsi="Verdana" w:cs="Verdana"/>
        <w:b/>
        <w:bCs/>
        <w:color w:val="231F20"/>
        <w:w w:val="100"/>
        <w:sz w:val="18"/>
        <w:szCs w:val="18"/>
      </w:rPr>
    </w:lvl>
    <w:lvl w:ilvl="1">
      <w:numFmt w:val="bullet"/>
      <w:lvlText w:val="•"/>
      <w:lvlJc w:val="left"/>
      <w:pPr>
        <w:ind w:left="773" w:hanging="206"/>
      </w:pPr>
    </w:lvl>
    <w:lvl w:ilvl="2">
      <w:numFmt w:val="bullet"/>
      <w:lvlText w:val="•"/>
      <w:lvlJc w:val="left"/>
      <w:pPr>
        <w:ind w:left="1227" w:hanging="206"/>
      </w:pPr>
    </w:lvl>
    <w:lvl w:ilvl="3">
      <w:numFmt w:val="bullet"/>
      <w:lvlText w:val="•"/>
      <w:lvlJc w:val="left"/>
      <w:pPr>
        <w:ind w:left="1680" w:hanging="206"/>
      </w:pPr>
    </w:lvl>
    <w:lvl w:ilvl="4">
      <w:numFmt w:val="bullet"/>
      <w:lvlText w:val="•"/>
      <w:lvlJc w:val="left"/>
      <w:pPr>
        <w:ind w:left="2134" w:hanging="206"/>
      </w:pPr>
    </w:lvl>
    <w:lvl w:ilvl="5">
      <w:numFmt w:val="bullet"/>
      <w:lvlText w:val="•"/>
      <w:lvlJc w:val="left"/>
      <w:pPr>
        <w:ind w:left="2587" w:hanging="206"/>
      </w:pPr>
    </w:lvl>
    <w:lvl w:ilvl="6">
      <w:numFmt w:val="bullet"/>
      <w:lvlText w:val="•"/>
      <w:lvlJc w:val="left"/>
      <w:pPr>
        <w:ind w:left="3041" w:hanging="206"/>
      </w:pPr>
    </w:lvl>
    <w:lvl w:ilvl="7">
      <w:numFmt w:val="bullet"/>
      <w:lvlText w:val="•"/>
      <w:lvlJc w:val="left"/>
      <w:pPr>
        <w:ind w:left="3494" w:hanging="206"/>
      </w:pPr>
    </w:lvl>
    <w:lvl w:ilvl="8">
      <w:numFmt w:val="bullet"/>
      <w:lvlText w:val="•"/>
      <w:lvlJc w:val="left"/>
      <w:pPr>
        <w:ind w:left="3948" w:hanging="206"/>
      </w:pPr>
    </w:lvl>
  </w:abstractNum>
  <w:abstractNum w:abstractNumId="2">
    <w:nsid w:val="00000440"/>
    <w:multiLevelType w:val="multilevel"/>
    <w:tmpl w:val="000008C3"/>
    <w:lvl w:ilvl="0">
      <w:start w:val="10"/>
      <w:numFmt w:val="decimal"/>
      <w:lvlText w:val="%1."/>
      <w:lvlJc w:val="left"/>
      <w:pPr>
        <w:ind w:left="962" w:hanging="397"/>
      </w:pPr>
      <w:rPr>
        <w:rFonts w:ascii="Arial" w:hAnsi="Arial" w:cs="Arial"/>
        <w:b/>
        <w:bCs/>
        <w:color w:val="231F20"/>
        <w:w w:val="100"/>
        <w:sz w:val="24"/>
        <w:szCs w:val="24"/>
      </w:rPr>
    </w:lvl>
    <w:lvl w:ilvl="1">
      <w:start w:val="1"/>
      <w:numFmt w:val="upperLetter"/>
      <w:lvlText w:val="%2)"/>
      <w:lvlJc w:val="left"/>
      <w:pPr>
        <w:ind w:left="1245" w:hanging="284"/>
      </w:pPr>
      <w:rPr>
        <w:rFonts w:ascii="Arial" w:hAnsi="Arial" w:cs="Arial"/>
        <w:b w:val="0"/>
        <w:bCs w:val="0"/>
        <w:color w:val="231F20"/>
        <w:w w:val="100"/>
        <w:sz w:val="22"/>
        <w:szCs w:val="22"/>
      </w:rPr>
    </w:lvl>
    <w:lvl w:ilvl="2">
      <w:start w:val="1"/>
      <w:numFmt w:val="upperLetter"/>
      <w:lvlText w:val="%3)"/>
      <w:lvlJc w:val="left"/>
      <w:pPr>
        <w:ind w:left="1533" w:hanging="286"/>
      </w:pPr>
      <w:rPr>
        <w:rFonts w:ascii="Arial" w:hAnsi="Arial" w:cs="Arial"/>
        <w:b w:val="0"/>
        <w:bCs w:val="0"/>
        <w:color w:val="231F20"/>
        <w:spacing w:val="-1"/>
        <w:w w:val="100"/>
        <w:sz w:val="22"/>
        <w:szCs w:val="22"/>
      </w:rPr>
    </w:lvl>
    <w:lvl w:ilvl="3">
      <w:numFmt w:val="bullet"/>
      <w:lvlText w:val="•"/>
      <w:lvlJc w:val="left"/>
      <w:pPr>
        <w:ind w:left="1330" w:hanging="286"/>
      </w:pPr>
    </w:lvl>
    <w:lvl w:ilvl="4">
      <w:numFmt w:val="bullet"/>
      <w:lvlText w:val="•"/>
      <w:lvlJc w:val="left"/>
      <w:pPr>
        <w:ind w:left="1120" w:hanging="286"/>
      </w:pPr>
    </w:lvl>
    <w:lvl w:ilvl="5">
      <w:numFmt w:val="bullet"/>
      <w:lvlText w:val="•"/>
      <w:lvlJc w:val="left"/>
      <w:pPr>
        <w:ind w:left="910" w:hanging="286"/>
      </w:pPr>
    </w:lvl>
    <w:lvl w:ilvl="6">
      <w:numFmt w:val="bullet"/>
      <w:lvlText w:val="•"/>
      <w:lvlJc w:val="left"/>
      <w:pPr>
        <w:ind w:left="700" w:hanging="286"/>
      </w:pPr>
    </w:lvl>
    <w:lvl w:ilvl="7">
      <w:numFmt w:val="bullet"/>
      <w:lvlText w:val="•"/>
      <w:lvlJc w:val="left"/>
      <w:pPr>
        <w:ind w:left="490" w:hanging="286"/>
      </w:pPr>
    </w:lvl>
    <w:lvl w:ilvl="8">
      <w:numFmt w:val="bullet"/>
      <w:lvlText w:val="•"/>
      <w:lvlJc w:val="left"/>
      <w:pPr>
        <w:ind w:left="280" w:hanging="286"/>
      </w:pPr>
    </w:lvl>
  </w:abstractNum>
  <w:abstractNum w:abstractNumId="3">
    <w:nsid w:val="0000044F"/>
    <w:multiLevelType w:val="multilevel"/>
    <w:tmpl w:val="000008D2"/>
    <w:lvl w:ilvl="0">
      <w:start w:val="22"/>
      <w:numFmt w:val="decimal"/>
      <w:lvlText w:val="%1."/>
      <w:lvlJc w:val="left"/>
      <w:pPr>
        <w:ind w:left="508" w:hanging="397"/>
      </w:pPr>
      <w:rPr>
        <w:rFonts w:ascii="Arial" w:hAnsi="Arial" w:cs="Arial"/>
        <w:b/>
        <w:bCs/>
        <w:color w:val="EB1E25"/>
        <w:spacing w:val="-7"/>
        <w:w w:val="100"/>
        <w:sz w:val="20"/>
        <w:szCs w:val="20"/>
      </w:rPr>
    </w:lvl>
    <w:lvl w:ilvl="1">
      <w:start w:val="1"/>
      <w:numFmt w:val="decimal"/>
      <w:lvlText w:val="%2."/>
      <w:lvlJc w:val="left"/>
      <w:pPr>
        <w:ind w:left="792" w:hanging="214"/>
      </w:pPr>
      <w:rPr>
        <w:rFonts w:ascii="Arial" w:hAnsi="Arial" w:cs="Arial"/>
        <w:b w:val="0"/>
        <w:bCs w:val="0"/>
        <w:color w:val="242223"/>
        <w:w w:val="66"/>
        <w:sz w:val="18"/>
        <w:szCs w:val="18"/>
      </w:rPr>
    </w:lvl>
    <w:lvl w:ilvl="2">
      <w:numFmt w:val="bullet"/>
      <w:lvlText w:val="•"/>
      <w:lvlJc w:val="left"/>
      <w:pPr>
        <w:ind w:left="660" w:hanging="214"/>
      </w:pPr>
    </w:lvl>
    <w:lvl w:ilvl="3">
      <w:numFmt w:val="bullet"/>
      <w:lvlText w:val="•"/>
      <w:lvlJc w:val="left"/>
      <w:pPr>
        <w:ind w:left="521" w:hanging="214"/>
      </w:pPr>
    </w:lvl>
    <w:lvl w:ilvl="4">
      <w:numFmt w:val="bullet"/>
      <w:lvlText w:val="•"/>
      <w:lvlJc w:val="left"/>
      <w:pPr>
        <w:ind w:left="382" w:hanging="214"/>
      </w:pPr>
    </w:lvl>
    <w:lvl w:ilvl="5">
      <w:numFmt w:val="bullet"/>
      <w:lvlText w:val="•"/>
      <w:lvlJc w:val="left"/>
      <w:pPr>
        <w:ind w:left="242" w:hanging="214"/>
      </w:pPr>
    </w:lvl>
    <w:lvl w:ilvl="6">
      <w:numFmt w:val="bullet"/>
      <w:lvlText w:val="•"/>
      <w:lvlJc w:val="left"/>
      <w:pPr>
        <w:ind w:left="103" w:hanging="214"/>
      </w:pPr>
    </w:lvl>
    <w:lvl w:ilvl="7">
      <w:numFmt w:val="bullet"/>
      <w:lvlText w:val="•"/>
      <w:lvlJc w:val="left"/>
      <w:pPr>
        <w:ind w:hanging="214"/>
      </w:pPr>
    </w:lvl>
    <w:lvl w:ilvl="8">
      <w:numFmt w:val="bullet"/>
      <w:lvlText w:val="•"/>
      <w:lvlJc w:val="left"/>
      <w:pPr>
        <w:ind w:hanging="214"/>
      </w:pPr>
    </w:lvl>
  </w:abstractNum>
  <w:abstractNum w:abstractNumId="4">
    <w:nsid w:val="00000450"/>
    <w:multiLevelType w:val="multilevel"/>
    <w:tmpl w:val="000008D3"/>
    <w:lvl w:ilvl="0">
      <w:start w:val="1"/>
      <w:numFmt w:val="upperLetter"/>
      <w:lvlText w:val="%1)"/>
      <w:lvlJc w:val="left"/>
      <w:pPr>
        <w:ind w:left="792" w:hanging="284"/>
      </w:pPr>
      <w:rPr>
        <w:rFonts w:ascii="Arial" w:hAnsi="Arial" w:cs="Arial"/>
        <w:b w:val="0"/>
        <w:bCs w:val="0"/>
        <w:color w:val="242223"/>
        <w:spacing w:val="-14"/>
        <w:w w:val="100"/>
        <w:sz w:val="18"/>
        <w:szCs w:val="18"/>
      </w:rPr>
    </w:lvl>
    <w:lvl w:ilvl="1">
      <w:numFmt w:val="bullet"/>
      <w:lvlText w:val="•"/>
      <w:lvlJc w:val="left"/>
      <w:pPr>
        <w:ind w:left="1298" w:hanging="284"/>
      </w:pPr>
    </w:lvl>
    <w:lvl w:ilvl="2">
      <w:numFmt w:val="bullet"/>
      <w:lvlText w:val="•"/>
      <w:lvlJc w:val="left"/>
      <w:pPr>
        <w:ind w:left="1796" w:hanging="284"/>
      </w:pPr>
    </w:lvl>
    <w:lvl w:ilvl="3">
      <w:numFmt w:val="bullet"/>
      <w:lvlText w:val="•"/>
      <w:lvlJc w:val="left"/>
      <w:pPr>
        <w:ind w:left="2294" w:hanging="284"/>
      </w:pPr>
    </w:lvl>
    <w:lvl w:ilvl="4">
      <w:numFmt w:val="bullet"/>
      <w:lvlText w:val="•"/>
      <w:lvlJc w:val="left"/>
      <w:pPr>
        <w:ind w:left="2793" w:hanging="284"/>
      </w:pPr>
    </w:lvl>
    <w:lvl w:ilvl="5">
      <w:numFmt w:val="bullet"/>
      <w:lvlText w:val="•"/>
      <w:lvlJc w:val="left"/>
      <w:pPr>
        <w:ind w:left="3291" w:hanging="284"/>
      </w:pPr>
    </w:lvl>
    <w:lvl w:ilvl="6">
      <w:numFmt w:val="bullet"/>
      <w:lvlText w:val="•"/>
      <w:lvlJc w:val="left"/>
      <w:pPr>
        <w:ind w:left="3789" w:hanging="284"/>
      </w:pPr>
    </w:lvl>
    <w:lvl w:ilvl="7">
      <w:numFmt w:val="bullet"/>
      <w:lvlText w:val="•"/>
      <w:lvlJc w:val="left"/>
      <w:pPr>
        <w:ind w:left="4288" w:hanging="284"/>
      </w:pPr>
    </w:lvl>
    <w:lvl w:ilvl="8">
      <w:numFmt w:val="bullet"/>
      <w:lvlText w:val="•"/>
      <w:lvlJc w:val="left"/>
      <w:pPr>
        <w:ind w:left="4786" w:hanging="284"/>
      </w:pPr>
    </w:lvl>
  </w:abstractNum>
  <w:abstractNum w:abstractNumId="5">
    <w:nsid w:val="00992E3F"/>
    <w:multiLevelType w:val="hybridMultilevel"/>
    <w:tmpl w:val="B3568E8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1CA518F0"/>
    <w:multiLevelType w:val="hybridMultilevel"/>
    <w:tmpl w:val="CB449B8A"/>
    <w:lvl w:ilvl="0" w:tplc="7B76E34E">
      <w:start w:val="7"/>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0F05E8"/>
    <w:multiLevelType w:val="hybridMultilevel"/>
    <w:tmpl w:val="8ED89FA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112384D"/>
    <w:multiLevelType w:val="hybridMultilevel"/>
    <w:tmpl w:val="A19A1316"/>
    <w:lvl w:ilvl="0" w:tplc="B4DE2564">
      <w:start w:val="1"/>
      <w:numFmt w:val="bullet"/>
      <w:lvlText w:val=""/>
      <w:lvlJc w:val="left"/>
      <w:pPr>
        <w:ind w:left="360" w:hanging="360"/>
      </w:pPr>
      <w:rPr>
        <w:rFonts w:ascii="Symbol" w:hAnsi="Symbol"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CA54B2E"/>
    <w:multiLevelType w:val="hybridMultilevel"/>
    <w:tmpl w:val="EDD21A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49C4250A"/>
    <w:multiLevelType w:val="hybridMultilevel"/>
    <w:tmpl w:val="7624C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95D18DC"/>
    <w:multiLevelType w:val="hybridMultilevel"/>
    <w:tmpl w:val="F580B370"/>
    <w:lvl w:ilvl="0" w:tplc="BA585E92">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5FA74ACD"/>
    <w:multiLevelType w:val="hybridMultilevel"/>
    <w:tmpl w:val="C6AC658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B2922DA"/>
    <w:multiLevelType w:val="hybridMultilevel"/>
    <w:tmpl w:val="2C60DE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E920862"/>
    <w:multiLevelType w:val="hybridMultilevel"/>
    <w:tmpl w:val="33C472F0"/>
    <w:lvl w:ilvl="0" w:tplc="BF6C0D38">
      <w:start w:val="1"/>
      <w:numFmt w:val="upperLetter"/>
      <w:lvlText w:val="%1)"/>
      <w:lvlJc w:val="left"/>
      <w:pPr>
        <w:ind w:left="1068" w:hanging="360"/>
      </w:pPr>
      <w:rPr>
        <w:rFonts w:ascii="Calibri" w:eastAsia="Times New Roman" w:hAnsi="Calibri" w:cs="Calibri"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0"/>
  </w:num>
  <w:num w:numId="2">
    <w:abstractNumId w:val="0"/>
  </w:num>
  <w:num w:numId="3">
    <w:abstractNumId w:val="13"/>
  </w:num>
  <w:num w:numId="4">
    <w:abstractNumId w:val="12"/>
  </w:num>
  <w:num w:numId="5">
    <w:abstractNumId w:val="11"/>
  </w:num>
  <w:num w:numId="6">
    <w:abstractNumId w:val="7"/>
  </w:num>
  <w:num w:numId="7">
    <w:abstractNumId w:val="9"/>
  </w:num>
  <w:num w:numId="8">
    <w:abstractNumId w:val="4"/>
  </w:num>
  <w:num w:numId="9">
    <w:abstractNumId w:val="3"/>
  </w:num>
  <w:num w:numId="10">
    <w:abstractNumId w:val="2"/>
  </w:num>
  <w:num w:numId="11">
    <w:abstractNumId w:val="6"/>
  </w:num>
  <w:num w:numId="12">
    <w:abstractNumId w:val="14"/>
  </w:num>
  <w:num w:numId="13">
    <w:abstractNumId w:val="1"/>
  </w:num>
  <w:num w:numId="14">
    <w:abstractNumId w:val="5"/>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E427E"/>
    <w:rsid w:val="00002A2B"/>
    <w:rsid w:val="00003F6D"/>
    <w:rsid w:val="0000468A"/>
    <w:rsid w:val="00006852"/>
    <w:rsid w:val="00011BF6"/>
    <w:rsid w:val="00025038"/>
    <w:rsid w:val="000257C7"/>
    <w:rsid w:val="00031E57"/>
    <w:rsid w:val="000355ED"/>
    <w:rsid w:val="000369DD"/>
    <w:rsid w:val="00037D23"/>
    <w:rsid w:val="00037EC1"/>
    <w:rsid w:val="00055AD0"/>
    <w:rsid w:val="00063A37"/>
    <w:rsid w:val="0006444E"/>
    <w:rsid w:val="000648FC"/>
    <w:rsid w:val="0007657F"/>
    <w:rsid w:val="00087902"/>
    <w:rsid w:val="00091E02"/>
    <w:rsid w:val="000A1CE4"/>
    <w:rsid w:val="000B063E"/>
    <w:rsid w:val="000B07DC"/>
    <w:rsid w:val="000B35E7"/>
    <w:rsid w:val="000B5AC2"/>
    <w:rsid w:val="000C62E8"/>
    <w:rsid w:val="000E0E1E"/>
    <w:rsid w:val="000E7DEE"/>
    <w:rsid w:val="000F1C60"/>
    <w:rsid w:val="000F2650"/>
    <w:rsid w:val="000F6EC2"/>
    <w:rsid w:val="000F6EEC"/>
    <w:rsid w:val="000F795B"/>
    <w:rsid w:val="00102372"/>
    <w:rsid w:val="00142480"/>
    <w:rsid w:val="00150FC9"/>
    <w:rsid w:val="00192139"/>
    <w:rsid w:val="00192B47"/>
    <w:rsid w:val="00194AC3"/>
    <w:rsid w:val="00194E86"/>
    <w:rsid w:val="00195A33"/>
    <w:rsid w:val="00195B15"/>
    <w:rsid w:val="001A7472"/>
    <w:rsid w:val="001B1703"/>
    <w:rsid w:val="001B5187"/>
    <w:rsid w:val="001B5EF0"/>
    <w:rsid w:val="001B6969"/>
    <w:rsid w:val="001D66F6"/>
    <w:rsid w:val="001E373F"/>
    <w:rsid w:val="001F10BC"/>
    <w:rsid w:val="0020573B"/>
    <w:rsid w:val="0020695A"/>
    <w:rsid w:val="002143BE"/>
    <w:rsid w:val="002174A7"/>
    <w:rsid w:val="00223BF1"/>
    <w:rsid w:val="002318E2"/>
    <w:rsid w:val="00231A91"/>
    <w:rsid w:val="002408FC"/>
    <w:rsid w:val="00250E45"/>
    <w:rsid w:val="00253805"/>
    <w:rsid w:val="002545A5"/>
    <w:rsid w:val="0026440D"/>
    <w:rsid w:val="00274DAC"/>
    <w:rsid w:val="00277478"/>
    <w:rsid w:val="002848D1"/>
    <w:rsid w:val="002A0E44"/>
    <w:rsid w:val="002A6469"/>
    <w:rsid w:val="002B1632"/>
    <w:rsid w:val="002B1D71"/>
    <w:rsid w:val="002B435B"/>
    <w:rsid w:val="002C3B60"/>
    <w:rsid w:val="002D5056"/>
    <w:rsid w:val="002D653A"/>
    <w:rsid w:val="002E5CDB"/>
    <w:rsid w:val="002F5CD2"/>
    <w:rsid w:val="00305B74"/>
    <w:rsid w:val="00307F5E"/>
    <w:rsid w:val="00316DE4"/>
    <w:rsid w:val="00333236"/>
    <w:rsid w:val="00340C2F"/>
    <w:rsid w:val="003678F5"/>
    <w:rsid w:val="003840E7"/>
    <w:rsid w:val="00393F5E"/>
    <w:rsid w:val="003A22CD"/>
    <w:rsid w:val="003B47F3"/>
    <w:rsid w:val="003B5EA7"/>
    <w:rsid w:val="003B7D41"/>
    <w:rsid w:val="003C1360"/>
    <w:rsid w:val="003C191E"/>
    <w:rsid w:val="003C729E"/>
    <w:rsid w:val="003D7827"/>
    <w:rsid w:val="003E0BBF"/>
    <w:rsid w:val="003E427E"/>
    <w:rsid w:val="003E5E3A"/>
    <w:rsid w:val="003E5E9D"/>
    <w:rsid w:val="003E75E6"/>
    <w:rsid w:val="003F1509"/>
    <w:rsid w:val="00410B40"/>
    <w:rsid w:val="00422E56"/>
    <w:rsid w:val="00427E68"/>
    <w:rsid w:val="0044689A"/>
    <w:rsid w:val="004605E1"/>
    <w:rsid w:val="0046651B"/>
    <w:rsid w:val="0047056C"/>
    <w:rsid w:val="00485302"/>
    <w:rsid w:val="004967D6"/>
    <w:rsid w:val="004B286F"/>
    <w:rsid w:val="004B760E"/>
    <w:rsid w:val="004C23BC"/>
    <w:rsid w:val="004C41B8"/>
    <w:rsid w:val="004E3808"/>
    <w:rsid w:val="004E75BE"/>
    <w:rsid w:val="004F2DA9"/>
    <w:rsid w:val="00502589"/>
    <w:rsid w:val="00504747"/>
    <w:rsid w:val="00511421"/>
    <w:rsid w:val="00513644"/>
    <w:rsid w:val="005162D5"/>
    <w:rsid w:val="00531EDF"/>
    <w:rsid w:val="00537007"/>
    <w:rsid w:val="00537EEB"/>
    <w:rsid w:val="00557906"/>
    <w:rsid w:val="00557CD7"/>
    <w:rsid w:val="005626CA"/>
    <w:rsid w:val="00563B85"/>
    <w:rsid w:val="00564798"/>
    <w:rsid w:val="00575874"/>
    <w:rsid w:val="005878AB"/>
    <w:rsid w:val="00593A50"/>
    <w:rsid w:val="005975FE"/>
    <w:rsid w:val="005A459E"/>
    <w:rsid w:val="005A4F24"/>
    <w:rsid w:val="005A622D"/>
    <w:rsid w:val="005B171C"/>
    <w:rsid w:val="005C1E53"/>
    <w:rsid w:val="005C1E62"/>
    <w:rsid w:val="005C7455"/>
    <w:rsid w:val="005D4CBB"/>
    <w:rsid w:val="005F601E"/>
    <w:rsid w:val="0060323D"/>
    <w:rsid w:val="006139D6"/>
    <w:rsid w:val="006176F0"/>
    <w:rsid w:val="0063167B"/>
    <w:rsid w:val="0063259F"/>
    <w:rsid w:val="00642B5C"/>
    <w:rsid w:val="00651058"/>
    <w:rsid w:val="00662250"/>
    <w:rsid w:val="00667B37"/>
    <w:rsid w:val="0069441F"/>
    <w:rsid w:val="00695B31"/>
    <w:rsid w:val="006A271F"/>
    <w:rsid w:val="006A6986"/>
    <w:rsid w:val="006B0C4E"/>
    <w:rsid w:val="006B24BD"/>
    <w:rsid w:val="006B5F47"/>
    <w:rsid w:val="006C020C"/>
    <w:rsid w:val="006C1C58"/>
    <w:rsid w:val="006C4F08"/>
    <w:rsid w:val="006D2DD8"/>
    <w:rsid w:val="006D4591"/>
    <w:rsid w:val="006D76BF"/>
    <w:rsid w:val="006E50D5"/>
    <w:rsid w:val="006F1992"/>
    <w:rsid w:val="00710DE9"/>
    <w:rsid w:val="00720AF0"/>
    <w:rsid w:val="0072233E"/>
    <w:rsid w:val="007233C4"/>
    <w:rsid w:val="00726AAF"/>
    <w:rsid w:val="007354C4"/>
    <w:rsid w:val="007540E9"/>
    <w:rsid w:val="007549AF"/>
    <w:rsid w:val="00771ABF"/>
    <w:rsid w:val="00783FB3"/>
    <w:rsid w:val="00785A65"/>
    <w:rsid w:val="00797040"/>
    <w:rsid w:val="007C5029"/>
    <w:rsid w:val="007D15BA"/>
    <w:rsid w:val="007D6375"/>
    <w:rsid w:val="007D7CE1"/>
    <w:rsid w:val="007F0086"/>
    <w:rsid w:val="007F2085"/>
    <w:rsid w:val="00804FE9"/>
    <w:rsid w:val="008125EF"/>
    <w:rsid w:val="0082518F"/>
    <w:rsid w:val="00827F0C"/>
    <w:rsid w:val="008311E4"/>
    <w:rsid w:val="00834FA4"/>
    <w:rsid w:val="00837CB9"/>
    <w:rsid w:val="00863335"/>
    <w:rsid w:val="00871A54"/>
    <w:rsid w:val="008724C2"/>
    <w:rsid w:val="00883E08"/>
    <w:rsid w:val="008905B7"/>
    <w:rsid w:val="00894743"/>
    <w:rsid w:val="008A2AD3"/>
    <w:rsid w:val="008B123F"/>
    <w:rsid w:val="008B7039"/>
    <w:rsid w:val="008C3F5B"/>
    <w:rsid w:val="008C7441"/>
    <w:rsid w:val="008C7D6F"/>
    <w:rsid w:val="008D48E5"/>
    <w:rsid w:val="008E4348"/>
    <w:rsid w:val="008F04BC"/>
    <w:rsid w:val="008F474E"/>
    <w:rsid w:val="008F6F33"/>
    <w:rsid w:val="00907CD7"/>
    <w:rsid w:val="00933587"/>
    <w:rsid w:val="00933D49"/>
    <w:rsid w:val="0094055E"/>
    <w:rsid w:val="00943A13"/>
    <w:rsid w:val="009457AB"/>
    <w:rsid w:val="00945856"/>
    <w:rsid w:val="009523F4"/>
    <w:rsid w:val="00961F3E"/>
    <w:rsid w:val="009645A6"/>
    <w:rsid w:val="00965A02"/>
    <w:rsid w:val="00983A79"/>
    <w:rsid w:val="00990024"/>
    <w:rsid w:val="00995737"/>
    <w:rsid w:val="009978CF"/>
    <w:rsid w:val="009A7885"/>
    <w:rsid w:val="009B4453"/>
    <w:rsid w:val="009C6449"/>
    <w:rsid w:val="009D77E8"/>
    <w:rsid w:val="009E15EB"/>
    <w:rsid w:val="009E536F"/>
    <w:rsid w:val="009E5A65"/>
    <w:rsid w:val="009E7472"/>
    <w:rsid w:val="009F39D3"/>
    <w:rsid w:val="00A1464D"/>
    <w:rsid w:val="00A159E6"/>
    <w:rsid w:val="00A342D7"/>
    <w:rsid w:val="00A4773D"/>
    <w:rsid w:val="00A81910"/>
    <w:rsid w:val="00A82554"/>
    <w:rsid w:val="00AA38ED"/>
    <w:rsid w:val="00AC08F4"/>
    <w:rsid w:val="00AC10A3"/>
    <w:rsid w:val="00AD1FC1"/>
    <w:rsid w:val="00AF57C4"/>
    <w:rsid w:val="00B02596"/>
    <w:rsid w:val="00B03EE9"/>
    <w:rsid w:val="00B25901"/>
    <w:rsid w:val="00B36026"/>
    <w:rsid w:val="00B42F5A"/>
    <w:rsid w:val="00B4606B"/>
    <w:rsid w:val="00B51FA2"/>
    <w:rsid w:val="00B54058"/>
    <w:rsid w:val="00B5706E"/>
    <w:rsid w:val="00B67763"/>
    <w:rsid w:val="00B67AEA"/>
    <w:rsid w:val="00B72A63"/>
    <w:rsid w:val="00B7456A"/>
    <w:rsid w:val="00B86941"/>
    <w:rsid w:val="00B90E41"/>
    <w:rsid w:val="00B92A01"/>
    <w:rsid w:val="00BB1E82"/>
    <w:rsid w:val="00BB71FB"/>
    <w:rsid w:val="00BD4207"/>
    <w:rsid w:val="00BE0530"/>
    <w:rsid w:val="00BE530F"/>
    <w:rsid w:val="00BF7DD9"/>
    <w:rsid w:val="00C004CE"/>
    <w:rsid w:val="00C054FE"/>
    <w:rsid w:val="00C200F0"/>
    <w:rsid w:val="00C25EB0"/>
    <w:rsid w:val="00C4229D"/>
    <w:rsid w:val="00C5259C"/>
    <w:rsid w:val="00C62251"/>
    <w:rsid w:val="00C66654"/>
    <w:rsid w:val="00C86BD1"/>
    <w:rsid w:val="00C96304"/>
    <w:rsid w:val="00C978D2"/>
    <w:rsid w:val="00CA0528"/>
    <w:rsid w:val="00CA45B5"/>
    <w:rsid w:val="00CA5C73"/>
    <w:rsid w:val="00CA624C"/>
    <w:rsid w:val="00CB1EB6"/>
    <w:rsid w:val="00CB441C"/>
    <w:rsid w:val="00CB5E58"/>
    <w:rsid w:val="00CC2E6F"/>
    <w:rsid w:val="00CC3EC2"/>
    <w:rsid w:val="00CD6327"/>
    <w:rsid w:val="00CE31E6"/>
    <w:rsid w:val="00CE7A13"/>
    <w:rsid w:val="00CF7D24"/>
    <w:rsid w:val="00D01B6B"/>
    <w:rsid w:val="00D05D37"/>
    <w:rsid w:val="00D100ED"/>
    <w:rsid w:val="00D10166"/>
    <w:rsid w:val="00D16AFE"/>
    <w:rsid w:val="00D20842"/>
    <w:rsid w:val="00D30E5E"/>
    <w:rsid w:val="00D326AD"/>
    <w:rsid w:val="00D34C1E"/>
    <w:rsid w:val="00D46A9E"/>
    <w:rsid w:val="00D556B0"/>
    <w:rsid w:val="00D56C08"/>
    <w:rsid w:val="00D57E27"/>
    <w:rsid w:val="00D640BC"/>
    <w:rsid w:val="00D642A1"/>
    <w:rsid w:val="00D70F7C"/>
    <w:rsid w:val="00D812AA"/>
    <w:rsid w:val="00D837B0"/>
    <w:rsid w:val="00D83C4D"/>
    <w:rsid w:val="00D86B6D"/>
    <w:rsid w:val="00DA2463"/>
    <w:rsid w:val="00DB12DC"/>
    <w:rsid w:val="00DB44AA"/>
    <w:rsid w:val="00DD1115"/>
    <w:rsid w:val="00E11008"/>
    <w:rsid w:val="00E33517"/>
    <w:rsid w:val="00E34366"/>
    <w:rsid w:val="00E60750"/>
    <w:rsid w:val="00E751DA"/>
    <w:rsid w:val="00E758B0"/>
    <w:rsid w:val="00E75FF3"/>
    <w:rsid w:val="00E776D2"/>
    <w:rsid w:val="00E87812"/>
    <w:rsid w:val="00EC6EB5"/>
    <w:rsid w:val="00ED6C7C"/>
    <w:rsid w:val="00EE0227"/>
    <w:rsid w:val="00EF3C22"/>
    <w:rsid w:val="00F0321F"/>
    <w:rsid w:val="00F04CFB"/>
    <w:rsid w:val="00F070A5"/>
    <w:rsid w:val="00F13701"/>
    <w:rsid w:val="00F1504E"/>
    <w:rsid w:val="00F151EB"/>
    <w:rsid w:val="00F1749D"/>
    <w:rsid w:val="00F473B2"/>
    <w:rsid w:val="00F544C6"/>
    <w:rsid w:val="00F56164"/>
    <w:rsid w:val="00F562EB"/>
    <w:rsid w:val="00F638D4"/>
    <w:rsid w:val="00F63A8F"/>
    <w:rsid w:val="00F666DD"/>
    <w:rsid w:val="00F903FE"/>
    <w:rsid w:val="00F95622"/>
    <w:rsid w:val="00FB263C"/>
    <w:rsid w:val="00FE1916"/>
    <w:rsid w:val="00FE50C3"/>
    <w:rsid w:val="00FE6E9E"/>
    <w:rsid w:val="00FE70FB"/>
    <w:rsid w:val="00FF7B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E58"/>
    <w:pPr>
      <w:spacing w:after="200" w:line="276" w:lineRule="auto"/>
    </w:pPr>
    <w:rPr>
      <w:sz w:val="24"/>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E427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E427E"/>
  </w:style>
  <w:style w:type="paragraph" w:styleId="Altbilgi">
    <w:name w:val="footer"/>
    <w:basedOn w:val="Normal"/>
    <w:link w:val="AltbilgiChar"/>
    <w:uiPriority w:val="99"/>
    <w:unhideWhenUsed/>
    <w:rsid w:val="003E427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427E"/>
  </w:style>
  <w:style w:type="paragraph" w:styleId="AralkYok">
    <w:name w:val="No Spacing"/>
    <w:uiPriority w:val="1"/>
    <w:qFormat/>
    <w:rsid w:val="003E427E"/>
    <w:rPr>
      <w:sz w:val="24"/>
      <w:szCs w:val="22"/>
      <w:lang w:eastAsia="en-US"/>
    </w:rPr>
  </w:style>
  <w:style w:type="paragraph" w:styleId="ListeParagraf">
    <w:name w:val="List Paragraph"/>
    <w:basedOn w:val="Normal"/>
    <w:uiPriority w:val="34"/>
    <w:qFormat/>
    <w:rsid w:val="00983A79"/>
    <w:pPr>
      <w:spacing w:after="160" w:line="259" w:lineRule="auto"/>
      <w:ind w:left="720"/>
      <w:contextualSpacing/>
    </w:pPr>
    <w:rPr>
      <w:rFonts w:ascii="Calibri" w:eastAsia="Times New Roman" w:hAnsi="Calibri"/>
      <w:sz w:val="22"/>
      <w:lang w:eastAsia="tr-TR"/>
    </w:rPr>
  </w:style>
  <w:style w:type="paragraph" w:styleId="GvdeMetni2">
    <w:name w:val="Body Text 2"/>
    <w:basedOn w:val="Normal"/>
    <w:link w:val="GvdeMetni2Char"/>
    <w:rsid w:val="00CD6327"/>
    <w:pPr>
      <w:spacing w:after="120" w:line="480" w:lineRule="auto"/>
    </w:pPr>
    <w:rPr>
      <w:rFonts w:eastAsia="Times New Roman"/>
      <w:szCs w:val="24"/>
      <w:lang w:eastAsia="tr-TR"/>
    </w:rPr>
  </w:style>
  <w:style w:type="character" w:customStyle="1" w:styleId="GvdeMetni2Char">
    <w:name w:val="Gövde Metni 2 Char"/>
    <w:link w:val="GvdeMetni2"/>
    <w:rsid w:val="00CD6327"/>
    <w:rPr>
      <w:rFonts w:eastAsia="Times New Roman"/>
      <w:sz w:val="24"/>
      <w:szCs w:val="24"/>
    </w:rPr>
  </w:style>
  <w:style w:type="paragraph" w:styleId="NormalWeb">
    <w:name w:val="Normal (Web)"/>
    <w:basedOn w:val="Normal"/>
    <w:uiPriority w:val="99"/>
    <w:semiHidden/>
    <w:unhideWhenUsed/>
    <w:rsid w:val="00340C2F"/>
    <w:rPr>
      <w:szCs w:val="24"/>
    </w:rPr>
  </w:style>
  <w:style w:type="character" w:styleId="Gl">
    <w:name w:val="Strong"/>
    <w:uiPriority w:val="22"/>
    <w:qFormat/>
    <w:rsid w:val="00340C2F"/>
    <w:rPr>
      <w:b/>
      <w:bCs/>
    </w:rPr>
  </w:style>
  <w:style w:type="paragraph" w:styleId="GvdeMetni">
    <w:name w:val="Body Text"/>
    <w:basedOn w:val="Normal"/>
    <w:link w:val="GvdeMetniChar"/>
    <w:uiPriority w:val="1"/>
    <w:unhideWhenUsed/>
    <w:qFormat/>
    <w:rsid w:val="00F04CFB"/>
    <w:pPr>
      <w:spacing w:after="120"/>
    </w:pPr>
  </w:style>
  <w:style w:type="character" w:customStyle="1" w:styleId="GvdeMetniChar">
    <w:name w:val="Gövde Metni Char"/>
    <w:link w:val="GvdeMetni"/>
    <w:uiPriority w:val="1"/>
    <w:rsid w:val="00F04CFB"/>
    <w:rPr>
      <w:sz w:val="24"/>
      <w:szCs w:val="22"/>
      <w:lang w:eastAsia="en-US"/>
    </w:rPr>
  </w:style>
  <w:style w:type="character" w:styleId="HafifBavuru">
    <w:name w:val="Subtle Reference"/>
    <w:uiPriority w:val="31"/>
    <w:qFormat/>
    <w:rsid w:val="00485302"/>
    <w:rPr>
      <w:smallCaps/>
      <w:color w:val="C0504D"/>
      <w:u w:val="single"/>
    </w:rPr>
  </w:style>
  <w:style w:type="character" w:styleId="Kpr">
    <w:name w:val="Hyperlink"/>
    <w:uiPriority w:val="99"/>
    <w:unhideWhenUsed/>
    <w:rsid w:val="0046651B"/>
    <w:rPr>
      <w:color w:val="0000FF"/>
      <w:u w:val="single"/>
    </w:rPr>
  </w:style>
</w:styles>
</file>

<file path=word/webSettings.xml><?xml version="1.0" encoding="utf-8"?>
<w:webSettings xmlns:r="http://schemas.openxmlformats.org/officeDocument/2006/relationships" xmlns:w="http://schemas.openxmlformats.org/wordprocessingml/2006/main">
  <w:divs>
    <w:div w:id="329143762">
      <w:bodyDiv w:val="1"/>
      <w:marLeft w:val="0"/>
      <w:marRight w:val="0"/>
      <w:marTop w:val="0"/>
      <w:marBottom w:val="0"/>
      <w:divBdr>
        <w:top w:val="none" w:sz="0" w:space="0" w:color="auto"/>
        <w:left w:val="none" w:sz="0" w:space="0" w:color="auto"/>
        <w:bottom w:val="none" w:sz="0" w:space="0" w:color="auto"/>
        <w:right w:val="none" w:sz="0" w:space="0" w:color="auto"/>
      </w:divBdr>
      <w:divsChild>
        <w:div w:id="374891527">
          <w:marLeft w:val="547"/>
          <w:marRight w:val="0"/>
          <w:marTop w:val="0"/>
          <w:marBottom w:val="0"/>
          <w:divBdr>
            <w:top w:val="none" w:sz="0" w:space="0" w:color="auto"/>
            <w:left w:val="none" w:sz="0" w:space="0" w:color="auto"/>
            <w:bottom w:val="none" w:sz="0" w:space="0" w:color="auto"/>
            <w:right w:val="none" w:sz="0" w:space="0" w:color="auto"/>
          </w:divBdr>
        </w:div>
      </w:divsChild>
    </w:div>
    <w:div w:id="526600704">
      <w:bodyDiv w:val="1"/>
      <w:marLeft w:val="0"/>
      <w:marRight w:val="0"/>
      <w:marTop w:val="0"/>
      <w:marBottom w:val="0"/>
      <w:divBdr>
        <w:top w:val="none" w:sz="0" w:space="0" w:color="auto"/>
        <w:left w:val="none" w:sz="0" w:space="0" w:color="auto"/>
        <w:bottom w:val="none" w:sz="0" w:space="0" w:color="auto"/>
        <w:right w:val="none" w:sz="0" w:space="0" w:color="auto"/>
      </w:divBdr>
      <w:divsChild>
        <w:div w:id="665481271">
          <w:marLeft w:val="547"/>
          <w:marRight w:val="0"/>
          <w:marTop w:val="0"/>
          <w:marBottom w:val="0"/>
          <w:divBdr>
            <w:top w:val="none" w:sz="0" w:space="0" w:color="auto"/>
            <w:left w:val="none" w:sz="0" w:space="0" w:color="auto"/>
            <w:bottom w:val="none" w:sz="0" w:space="0" w:color="auto"/>
            <w:right w:val="none" w:sz="0" w:space="0" w:color="auto"/>
          </w:divBdr>
        </w:div>
      </w:divsChild>
    </w:div>
    <w:div w:id="841511171">
      <w:bodyDiv w:val="1"/>
      <w:marLeft w:val="0"/>
      <w:marRight w:val="0"/>
      <w:marTop w:val="0"/>
      <w:marBottom w:val="0"/>
      <w:divBdr>
        <w:top w:val="none" w:sz="0" w:space="0" w:color="auto"/>
        <w:left w:val="none" w:sz="0" w:space="0" w:color="auto"/>
        <w:bottom w:val="none" w:sz="0" w:space="0" w:color="auto"/>
        <w:right w:val="none" w:sz="0" w:space="0" w:color="auto"/>
      </w:divBdr>
      <w:divsChild>
        <w:div w:id="1017774532">
          <w:marLeft w:val="547"/>
          <w:marRight w:val="0"/>
          <w:marTop w:val="0"/>
          <w:marBottom w:val="0"/>
          <w:divBdr>
            <w:top w:val="none" w:sz="0" w:space="0" w:color="auto"/>
            <w:left w:val="none" w:sz="0" w:space="0" w:color="auto"/>
            <w:bottom w:val="none" w:sz="0" w:space="0" w:color="auto"/>
            <w:right w:val="none" w:sz="0" w:space="0" w:color="auto"/>
          </w:divBdr>
        </w:div>
      </w:divsChild>
    </w:div>
    <w:div w:id="2080012845">
      <w:bodyDiv w:val="1"/>
      <w:marLeft w:val="0"/>
      <w:marRight w:val="0"/>
      <w:marTop w:val="0"/>
      <w:marBottom w:val="0"/>
      <w:divBdr>
        <w:top w:val="none" w:sz="0" w:space="0" w:color="auto"/>
        <w:left w:val="none" w:sz="0" w:space="0" w:color="auto"/>
        <w:bottom w:val="none" w:sz="0" w:space="0" w:color="auto"/>
        <w:right w:val="none" w:sz="0" w:space="0" w:color="auto"/>
      </w:divBdr>
      <w:divsChild>
        <w:div w:id="12035935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1562</Words>
  <Characters>8906</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10448</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2019-12-14T11:37:00Z</dcterms:created>
  <dcterms:modified xsi:type="dcterms:W3CDTF">2019-12-14T11:37:00Z</dcterms:modified>
  <cp:category>https://www.sorubak.com</cp:category>
</cp:coreProperties>
</file>