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BA4" w:rsidRPr="00F30650" w:rsidRDefault="006F7BA4" w:rsidP="005D11BF">
      <w:pPr>
        <w:jc w:val="center"/>
        <w:rPr>
          <w:rFonts w:ascii="Comic Sans MS" w:hAnsi="Comic Sans MS"/>
          <w:sz w:val="22"/>
          <w:szCs w:val="22"/>
        </w:rPr>
        <w:sectPr w:rsidR="006F7BA4" w:rsidRPr="00F30650" w:rsidSect="0019226B">
          <w:headerReference w:type="first" r:id="rId8"/>
          <w:pgSz w:w="11906" w:h="16838"/>
          <w:pgMar w:top="360" w:right="566" w:bottom="1417" w:left="540" w:header="284" w:footer="708" w:gutter="0"/>
          <w:cols w:space="708"/>
          <w:titlePg/>
          <w:docGrid w:linePitch="360"/>
        </w:sectPr>
      </w:pPr>
      <w:bookmarkStart w:id="0" w:name="_GoBack"/>
      <w:bookmarkEnd w:id="0"/>
    </w:p>
    <w:p w:rsidR="00B73D4E" w:rsidRPr="00F30650" w:rsidRDefault="00C92A5C" w:rsidP="009A23F6">
      <w:pPr>
        <w:numPr>
          <w:ilvl w:val="0"/>
          <w:numId w:val="20"/>
        </w:numPr>
        <w:ind w:left="0" w:firstLine="0"/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lastRenderedPageBreak/>
        <w:pict>
          <v:shape id="Resim 21" o:spid="_x0000_s1051" type="#_x0000_t75" style="position:absolute;left:0;text-align:left;margin-left:16.35pt;margin-top:.8pt;width:225.75pt;height:78.75pt;z-index:1;visibility:visible">
            <v:imagedata r:id="rId9" o:title="9"/>
          </v:shape>
        </w:pic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2) Bir sayının 2 fazlası 10 ise bu sayı kaçtır?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A) </w:t>
      </w:r>
      <w:r w:rsidRPr="00F30650">
        <w:rPr>
          <w:rFonts w:ascii="Comic Sans MS" w:hAnsi="Comic Sans MS"/>
          <w:sz w:val="22"/>
          <w:szCs w:val="22"/>
        </w:rPr>
        <w:t xml:space="preserve">6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B) </w:t>
      </w:r>
      <w:r w:rsidRPr="00F30650">
        <w:rPr>
          <w:rFonts w:ascii="Comic Sans MS" w:hAnsi="Comic Sans MS"/>
          <w:sz w:val="22"/>
          <w:szCs w:val="22"/>
        </w:rPr>
        <w:t xml:space="preserve">8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C) </w:t>
      </w:r>
      <w:r w:rsidRPr="00F30650">
        <w:rPr>
          <w:rFonts w:ascii="Comic Sans MS" w:hAnsi="Comic Sans MS"/>
          <w:sz w:val="22"/>
          <w:szCs w:val="22"/>
        </w:rPr>
        <w:t xml:space="preserve">12                  </w:t>
      </w:r>
      <w:r w:rsidRPr="00F30650">
        <w:rPr>
          <w:rFonts w:ascii="Comic Sans MS" w:hAnsi="Comic Sans MS"/>
          <w:b/>
          <w:sz w:val="22"/>
          <w:szCs w:val="22"/>
        </w:rPr>
        <w:t xml:space="preserve">D) </w:t>
      </w:r>
      <w:r w:rsidRPr="00F30650">
        <w:rPr>
          <w:rFonts w:ascii="Comic Sans MS" w:hAnsi="Comic Sans MS"/>
          <w:sz w:val="22"/>
          <w:szCs w:val="22"/>
        </w:rPr>
        <w:t>14</w:t>
      </w: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sz w:val="22"/>
          <w:szCs w:val="22"/>
        </w:rPr>
      </w:pPr>
    </w:p>
    <w:p w:rsidR="001366DC" w:rsidRPr="00F30650" w:rsidRDefault="001366D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</w:p>
    <w:p w:rsidR="00AC181B" w:rsidRPr="00F30650" w:rsidRDefault="00C92A5C" w:rsidP="001366DC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pict>
          <v:shape id="_x0000_s1058" type="#_x0000_t75" style="position:absolute;margin-left:14.8pt;margin-top:12.8pt;width:244pt;height:110.25pt;z-index:3">
            <v:imagedata r:id="rId10" o:title="" cropleft="927f"/>
          </v:shape>
        </w:pict>
      </w:r>
    </w:p>
    <w:p w:rsidR="00B73D4E" w:rsidRPr="00F30650" w:rsidRDefault="001366DC" w:rsidP="00E6437E">
      <w:pPr>
        <w:tabs>
          <w:tab w:val="left" w:pos="6030"/>
        </w:tabs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 3</w:t>
      </w:r>
      <w:r w:rsidRPr="00F30650">
        <w:rPr>
          <w:rFonts w:ascii="Comic Sans MS" w:hAnsi="Comic Sans MS"/>
          <w:sz w:val="22"/>
          <w:szCs w:val="22"/>
        </w:rPr>
        <w:t xml:space="preserve">)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1366DC">
      <w:pPr>
        <w:ind w:left="704"/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2B713B">
      <w:pPr>
        <w:rPr>
          <w:rFonts w:ascii="Comic Sans MS" w:hAnsi="Comic Sans MS"/>
          <w:b/>
          <w:sz w:val="22"/>
          <w:szCs w:val="22"/>
        </w:rPr>
      </w:pPr>
    </w:p>
    <w:p w:rsidR="002B713B" w:rsidRPr="00F30650" w:rsidRDefault="002B713B" w:rsidP="002B713B">
      <w:pPr>
        <w:rPr>
          <w:rFonts w:ascii="Comic Sans MS" w:hAnsi="Comic Sans MS"/>
          <w:b/>
          <w:sz w:val="22"/>
          <w:szCs w:val="22"/>
        </w:rPr>
      </w:pPr>
    </w:p>
    <w:p w:rsidR="001366DC" w:rsidRPr="00F30650" w:rsidRDefault="00C92A5C" w:rsidP="002B713B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</w:rPr>
        <w:pict>
          <v:shape id="Resim 6" o:spid="_x0000_s1067" type="#_x0000_t75" style="position:absolute;margin-left:16.35pt;margin-top:3.1pt;width:210.75pt;height:93pt;z-index:5;visibility:visible">
            <v:imagedata r:id="rId11" o:title="" gain="1.25" blacklevel="-3277f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4)</w:t>
      </w:r>
      <w:r w:rsidR="001366DC" w:rsidRPr="00F30650">
        <w:rPr>
          <w:rFonts w:ascii="Comic Sans MS" w:hAnsi="Comic Sans MS"/>
          <w:sz w:val="22"/>
          <w:szCs w:val="22"/>
        </w:rPr>
        <w:t xml:space="preserve"> 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1366DC" w:rsidRPr="00F30650" w:rsidRDefault="001366DC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C92A5C" w:rsidP="001366DC">
      <w:pPr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lastRenderedPageBreak/>
        <w:pict>
          <v:shape id="_x0000_s1055" type="#_x0000_t75" style="position:absolute;margin-left:14.5pt;margin-top:2.85pt;width:228.45pt;height:127.25pt;z-index:2">
            <v:imagedata r:id="rId12" o:title=""/>
          </v:shape>
        </w:pict>
      </w:r>
      <w:r w:rsidR="001366DC" w:rsidRPr="00F30650">
        <w:rPr>
          <w:rFonts w:ascii="Comic Sans MS" w:hAnsi="Comic Sans MS"/>
          <w:b/>
          <w:sz w:val="22"/>
          <w:szCs w:val="22"/>
        </w:rPr>
        <w:t>5)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C92A5C" w:rsidP="005F2B3B">
      <w:pPr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pict>
          <v:shape id="Resim 5" o:spid="_x0000_s1066" type="#_x0000_t75" style="position:absolute;margin-left:16pt;margin-top:12.8pt;width:243.75pt;height:64.5pt;z-index:4;visibility:visible">
            <v:imagedata r:id="rId13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6)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5F2B3B">
      <w:pPr>
        <w:rPr>
          <w:rFonts w:ascii="Comic Sans MS" w:hAnsi="Comic Sans MS"/>
          <w:b/>
          <w:sz w:val="22"/>
          <w:szCs w:val="22"/>
        </w:rPr>
      </w:pPr>
    </w:p>
    <w:p w:rsidR="00BD603A" w:rsidRPr="00F30650" w:rsidRDefault="00C92A5C" w:rsidP="005F2B3B">
      <w:pPr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pict>
          <v:shape id="Resim 17" o:spid="_x0000_s1073" type="#_x0000_t75" style="position:absolute;margin-left:18.9pt;margin-top:10.4pt;width:240pt;height:214.5pt;z-index:8;visibility:visible">
            <v:imagedata r:id="rId14" o:title="22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7)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C92A5C" w:rsidP="005F2B3B">
      <w:pPr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lastRenderedPageBreak/>
        <w:pict>
          <v:shape id="Resim 16" o:spid="_x0000_s1072" type="#_x0000_t75" style="position:absolute;margin-left:16pt;margin-top:-.25pt;width:240pt;height:80.25pt;z-index:7;visibility:visible">
            <v:imagedata r:id="rId15" o:title="21"/>
          </v:shape>
        </w:pict>
      </w:r>
      <w:r w:rsidR="005F2B3B" w:rsidRPr="00F30650">
        <w:rPr>
          <w:rFonts w:ascii="Comic Sans MS" w:hAnsi="Comic Sans MS"/>
          <w:b/>
          <w:sz w:val="22"/>
          <w:szCs w:val="22"/>
        </w:rPr>
        <w:t>8)</w:t>
      </w: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C92A5C" w:rsidP="00B73D4E">
      <w:pPr>
        <w:ind w:left="704"/>
        <w:rPr>
          <w:rFonts w:ascii="Comic Sans MS" w:hAnsi="Comic Sans MS"/>
          <w:b/>
          <w:sz w:val="22"/>
          <w:szCs w:val="22"/>
        </w:rPr>
      </w:pPr>
      <w:r w:rsidRPr="00C92A5C">
        <w:rPr>
          <w:rFonts w:ascii="Comic Sans MS" w:hAnsi="Comic Sans MS"/>
          <w:noProof/>
          <w:sz w:val="22"/>
          <w:szCs w:val="22"/>
        </w:rPr>
        <w:pict>
          <v:shape id="_x0000_s1068" type="#_x0000_t75" style="position:absolute;left:0;text-align:left;margin-left:13.2pt;margin-top:13.95pt;width:225.7pt;height:79.5pt;z-index:6;visibility:visible">
            <v:imagedata r:id="rId16" o:title=""/>
          </v:shape>
        </w:pict>
      </w:r>
    </w:p>
    <w:p w:rsidR="00B73D4E" w:rsidRPr="00F30650" w:rsidRDefault="005F2B3B" w:rsidP="005F2B3B">
      <w:pPr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>9)</w:t>
      </w: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B731A" w:rsidRDefault="00C92A5C" w:rsidP="00B73D4E">
      <w:pPr>
        <w:ind w:left="704"/>
        <w:rPr>
          <w:rFonts w:ascii="Comic Sans MS" w:hAnsi="Comic Sans MS"/>
          <w:b/>
          <w:color w:val="FFFFFF" w:themeColor="background1"/>
          <w:sz w:val="22"/>
          <w:szCs w:val="22"/>
        </w:rPr>
      </w:pPr>
      <w:hyperlink r:id="rId17" w:history="1">
        <w:r w:rsidR="00FB731A" w:rsidRPr="00FB731A">
          <w:rPr>
            <w:rStyle w:val="Kpr"/>
            <w:rFonts w:ascii="Comic Sans MS" w:hAnsi="Comic Sans MS"/>
            <w:b/>
            <w:color w:val="FFFFFF" w:themeColor="background1"/>
            <w:sz w:val="22"/>
            <w:szCs w:val="22"/>
          </w:rPr>
          <w:t>https://www.sorubak.com</w:t>
        </w:r>
      </w:hyperlink>
      <w:r w:rsidR="00FB731A" w:rsidRPr="00FB731A">
        <w:rPr>
          <w:rFonts w:ascii="Comic Sans MS" w:hAnsi="Comic Sans MS"/>
          <w:b/>
          <w:color w:val="FFFFFF" w:themeColor="background1"/>
          <w:sz w:val="22"/>
          <w:szCs w:val="22"/>
        </w:rPr>
        <w:t xml:space="preserve"> </w:t>
      </w: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73D4E" w:rsidRPr="00F30650" w:rsidRDefault="00B73D4E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BD603A" w:rsidRPr="00F30650" w:rsidRDefault="00BD603A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F2B3B" w:rsidP="005F2B3B">
      <w:pPr>
        <w:rPr>
          <w:rFonts w:ascii="Comic Sans MS" w:hAnsi="Comic Sans MS"/>
          <w:noProof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10) </w:t>
      </w:r>
      <w:r w:rsidRPr="00F30650">
        <w:rPr>
          <w:rFonts w:ascii="Comic Sans MS" w:hAnsi="Comic Sans MS"/>
          <w:b/>
          <w:noProof/>
          <w:sz w:val="22"/>
          <w:szCs w:val="22"/>
        </w:rPr>
        <w:t>x</w:t>
      </w:r>
      <w:r w:rsidR="00597D10" w:rsidRPr="00F30650">
        <w:rPr>
          <w:rFonts w:ascii="Comic Sans MS" w:hAnsi="Comic Sans MS"/>
          <w:b/>
          <w:noProof/>
          <w:sz w:val="22"/>
          <w:szCs w:val="22"/>
        </w:rPr>
        <w:t xml:space="preserve"> + 8 = 10  </w:t>
      </w:r>
      <w:r w:rsidR="00597D10" w:rsidRPr="00F30650">
        <w:rPr>
          <w:rFonts w:ascii="Comic Sans MS" w:hAnsi="Comic Sans MS"/>
          <w:noProof/>
          <w:sz w:val="22"/>
          <w:szCs w:val="22"/>
        </w:rPr>
        <w:t>denklemini sağlayan x değeri kaçtır?</w:t>
      </w:r>
    </w:p>
    <w:p w:rsidR="00597D10" w:rsidRPr="00F30650" w:rsidRDefault="00597D10" w:rsidP="00597D10">
      <w:pPr>
        <w:pStyle w:val="ListeParagraf"/>
        <w:ind w:left="0"/>
        <w:jc w:val="both"/>
        <w:rPr>
          <w:rFonts w:ascii="Comic Sans MS" w:hAnsi="Comic Sans MS"/>
          <w:noProof/>
        </w:rPr>
      </w:pPr>
    </w:p>
    <w:p w:rsidR="00597D10" w:rsidRPr="00F30650" w:rsidRDefault="00597D10" w:rsidP="00597D10">
      <w:pPr>
        <w:pStyle w:val="ListeParagraf"/>
        <w:numPr>
          <w:ilvl w:val="0"/>
          <w:numId w:val="30"/>
        </w:numPr>
        <w:jc w:val="both"/>
        <w:rPr>
          <w:rFonts w:ascii="Comic Sans MS" w:hAnsi="Comic Sans MS"/>
          <w:noProof/>
        </w:rPr>
      </w:pPr>
      <w:r w:rsidRPr="00F30650">
        <w:rPr>
          <w:rFonts w:ascii="Comic Sans MS" w:hAnsi="Comic Sans MS"/>
          <w:noProof/>
        </w:rPr>
        <w:t xml:space="preserve">2   </w:t>
      </w:r>
      <w:r w:rsidR="005F2B3B" w:rsidRPr="00F30650">
        <w:rPr>
          <w:rFonts w:ascii="Comic Sans MS" w:hAnsi="Comic Sans MS"/>
          <w:noProof/>
        </w:rPr>
        <w:t xml:space="preserve">  </w:t>
      </w:r>
      <w:r w:rsidRPr="00F30650">
        <w:rPr>
          <w:rFonts w:ascii="Comic Sans MS" w:hAnsi="Comic Sans MS"/>
          <w:noProof/>
        </w:rPr>
        <w:t xml:space="preserve"> </w:t>
      </w:r>
      <w:r w:rsidR="005F2B3B"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noProof/>
        </w:rPr>
        <w:t xml:space="preserve">   </w:t>
      </w:r>
      <w:r w:rsidRPr="00F30650">
        <w:rPr>
          <w:rFonts w:ascii="Comic Sans MS" w:hAnsi="Comic Sans MS"/>
          <w:b/>
          <w:noProof/>
        </w:rPr>
        <w:t>B)</w:t>
      </w:r>
      <w:r w:rsidRPr="00F30650">
        <w:rPr>
          <w:rFonts w:ascii="Comic Sans MS" w:hAnsi="Comic Sans MS"/>
          <w:noProof/>
        </w:rPr>
        <w:t xml:space="preserve"> 3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</w:t>
      </w:r>
      <w:r w:rsidRPr="00F30650">
        <w:rPr>
          <w:rFonts w:ascii="Comic Sans MS" w:hAnsi="Comic Sans MS"/>
          <w:b/>
          <w:noProof/>
        </w:rPr>
        <w:t>C)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4      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 xml:space="preserve">         </w:t>
      </w:r>
      <w:r w:rsidRPr="00F30650">
        <w:rPr>
          <w:rFonts w:ascii="Comic Sans MS" w:hAnsi="Comic Sans MS"/>
          <w:b/>
          <w:noProof/>
        </w:rPr>
        <w:t>D)</w:t>
      </w:r>
      <w:r w:rsidR="005F2B3B" w:rsidRPr="00F30650">
        <w:rPr>
          <w:rFonts w:ascii="Comic Sans MS" w:hAnsi="Comic Sans MS"/>
          <w:noProof/>
        </w:rPr>
        <w:t xml:space="preserve"> </w:t>
      </w:r>
      <w:r w:rsidRPr="00F30650">
        <w:rPr>
          <w:rFonts w:ascii="Comic Sans MS" w:hAnsi="Comic Sans MS"/>
          <w:noProof/>
        </w:rPr>
        <w:t>5</w:t>
      </w: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F2B3B" w:rsidRPr="00F30650" w:rsidRDefault="005F2B3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5F2B3B">
      <w:pPr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597D10" w:rsidRPr="00F30650" w:rsidRDefault="00597D10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AC181B" w:rsidRPr="00F30650" w:rsidRDefault="00AC181B" w:rsidP="00B73D4E">
      <w:pPr>
        <w:ind w:left="704"/>
        <w:rPr>
          <w:rFonts w:ascii="Comic Sans MS" w:hAnsi="Comic Sans MS"/>
          <w:b/>
          <w:sz w:val="22"/>
          <w:szCs w:val="22"/>
        </w:rPr>
      </w:pPr>
    </w:p>
    <w:p w:rsidR="00F30650" w:rsidRPr="00F30650" w:rsidRDefault="00F30650" w:rsidP="00F30650">
      <w:pPr>
        <w:tabs>
          <w:tab w:val="left" w:pos="360"/>
        </w:tabs>
        <w:rPr>
          <w:rFonts w:ascii="Comic Sans MS" w:hAnsi="Comic Sans MS"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lastRenderedPageBreak/>
        <w:t xml:space="preserve">11) Bir soru </w:t>
      </w:r>
      <w:r w:rsidR="00CD7F82">
        <w:rPr>
          <w:rFonts w:ascii="Comic Sans MS" w:hAnsi="Comic Sans MS"/>
          <w:b/>
          <w:sz w:val="22"/>
          <w:szCs w:val="22"/>
        </w:rPr>
        <w:t>ya da problem yazınız ve çözünüz.</w:t>
      </w:r>
    </w:p>
    <w:p w:rsidR="006D1E5F" w:rsidRPr="00F30650" w:rsidRDefault="006D1E5F" w:rsidP="006D1E5F">
      <w:pPr>
        <w:tabs>
          <w:tab w:val="left" w:pos="360"/>
        </w:tabs>
        <w:ind w:left="704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D123B5" w:rsidRPr="00F30650" w:rsidRDefault="00D123B5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597D1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CD7F82" w:rsidRDefault="00CD7F82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AC181B" w:rsidRPr="00F30650" w:rsidRDefault="00C92A5C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  <w:hyperlink r:id="rId18" w:history="1">
        <w:r w:rsidR="00FB731A" w:rsidRPr="00C877CC">
          <w:rPr>
            <w:rStyle w:val="Kpr"/>
            <w:rFonts w:ascii="Comic Sans MS" w:hAnsi="Comic Sans MS"/>
            <w:sz w:val="22"/>
            <w:szCs w:val="22"/>
          </w:rPr>
          <w:t>https://www.sorubak.com</w:t>
        </w:r>
      </w:hyperlink>
      <w:r w:rsidR="00FB731A">
        <w:rPr>
          <w:rFonts w:ascii="Comic Sans MS" w:hAnsi="Comic Sans MS"/>
          <w:sz w:val="22"/>
          <w:szCs w:val="22"/>
        </w:rPr>
        <w:t xml:space="preserve"> </w:t>
      </w:r>
    </w:p>
    <w:p w:rsidR="00597D10" w:rsidRPr="00F30650" w:rsidRDefault="00597D10" w:rsidP="00A76187">
      <w:pPr>
        <w:tabs>
          <w:tab w:val="left" w:pos="360"/>
        </w:tabs>
        <w:ind w:left="142" w:right="-271"/>
        <w:rPr>
          <w:rFonts w:ascii="Comic Sans MS" w:hAnsi="Comic Sans MS"/>
          <w:sz w:val="22"/>
          <w:szCs w:val="22"/>
        </w:rPr>
      </w:pPr>
    </w:p>
    <w:p w:rsidR="00F054E9" w:rsidRPr="00F30650" w:rsidRDefault="005E524C" w:rsidP="005E524C">
      <w:pPr>
        <w:tabs>
          <w:tab w:val="left" w:pos="360"/>
        </w:tabs>
        <w:ind w:left="142" w:right="-271"/>
        <w:jc w:val="center"/>
        <w:rPr>
          <w:rFonts w:ascii="Comic Sans MS" w:hAnsi="Comic Sans MS"/>
          <w:b/>
          <w:sz w:val="22"/>
          <w:szCs w:val="22"/>
        </w:rPr>
      </w:pPr>
      <w:r w:rsidRPr="00F30650">
        <w:rPr>
          <w:rFonts w:ascii="Comic Sans MS" w:hAnsi="Comic Sans MS"/>
          <w:b/>
          <w:sz w:val="22"/>
          <w:szCs w:val="22"/>
        </w:rPr>
        <w:t xml:space="preserve">Not: </w:t>
      </w:r>
      <w:r w:rsidR="00F30650">
        <w:rPr>
          <w:rFonts w:ascii="Comic Sans MS" w:hAnsi="Comic Sans MS"/>
          <w:b/>
          <w:sz w:val="22"/>
          <w:szCs w:val="22"/>
        </w:rPr>
        <w:t xml:space="preserve">İlk 10 soru </w:t>
      </w:r>
      <w:r w:rsidR="00AC181B" w:rsidRPr="00F30650">
        <w:rPr>
          <w:rFonts w:ascii="Comic Sans MS" w:hAnsi="Comic Sans MS"/>
          <w:b/>
          <w:sz w:val="22"/>
          <w:szCs w:val="22"/>
        </w:rPr>
        <w:t>5 puan</w:t>
      </w:r>
      <w:r w:rsidR="00F30650">
        <w:rPr>
          <w:rFonts w:ascii="Comic Sans MS" w:hAnsi="Comic Sans MS"/>
          <w:b/>
          <w:sz w:val="22"/>
          <w:szCs w:val="22"/>
        </w:rPr>
        <w:t xml:space="preserve"> 11. soru 50 puandır</w:t>
      </w:r>
      <w:r w:rsidR="00AC181B" w:rsidRPr="00F30650">
        <w:rPr>
          <w:rFonts w:ascii="Comic Sans MS" w:hAnsi="Comic Sans MS"/>
          <w:b/>
          <w:sz w:val="22"/>
          <w:szCs w:val="22"/>
        </w:rPr>
        <w:t xml:space="preserve">. </w:t>
      </w:r>
      <w:r w:rsidRPr="00F30650">
        <w:rPr>
          <w:rFonts w:ascii="Comic Sans MS" w:hAnsi="Comic Sans MS"/>
          <w:b/>
          <w:sz w:val="22"/>
          <w:szCs w:val="22"/>
        </w:rPr>
        <w:t>Süre bir ders saatidir.</w:t>
      </w:r>
    </w:p>
    <w:p w:rsidR="00F054E9" w:rsidRPr="00F30650" w:rsidRDefault="00F054E9" w:rsidP="001A15AC">
      <w:pPr>
        <w:tabs>
          <w:tab w:val="left" w:pos="360"/>
        </w:tabs>
        <w:ind w:right="-271"/>
        <w:rPr>
          <w:rFonts w:ascii="Comic Sans MS" w:hAnsi="Comic Sans MS"/>
          <w:sz w:val="22"/>
          <w:szCs w:val="22"/>
        </w:rPr>
      </w:pPr>
    </w:p>
    <w:p w:rsidR="00E33BE2" w:rsidRPr="00F30650" w:rsidRDefault="00E33BE2" w:rsidP="005E524C">
      <w:pPr>
        <w:tabs>
          <w:tab w:val="left" w:pos="360"/>
        </w:tabs>
        <w:ind w:right="-271"/>
        <w:jc w:val="center"/>
        <w:rPr>
          <w:rFonts w:ascii="Comic Sans MS" w:hAnsi="Comic Sans MS"/>
          <w:b/>
          <w:sz w:val="22"/>
          <w:szCs w:val="22"/>
        </w:rPr>
      </w:pPr>
    </w:p>
    <w:p w:rsidR="00F054E9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Başarılar…</w:t>
      </w:r>
    </w:p>
    <w:p w:rsidR="005E524C" w:rsidRPr="00CD7F82" w:rsidRDefault="005E524C" w:rsidP="005E524C">
      <w:pPr>
        <w:tabs>
          <w:tab w:val="left" w:pos="360"/>
        </w:tabs>
        <w:ind w:right="-271"/>
        <w:jc w:val="center"/>
        <w:rPr>
          <w:rFonts w:ascii="Segoe Script" w:hAnsi="Segoe Script"/>
          <w:b/>
          <w:sz w:val="22"/>
          <w:szCs w:val="22"/>
        </w:rPr>
      </w:pPr>
      <w:r w:rsidRPr="00CD7F82">
        <w:rPr>
          <w:rFonts w:ascii="Segoe Script" w:hAnsi="Segoe Script"/>
          <w:b/>
          <w:sz w:val="22"/>
          <w:szCs w:val="22"/>
        </w:rPr>
        <w:t>Mehmet DİNDAŞ</w:t>
      </w:r>
    </w:p>
    <w:sectPr w:rsidR="005E524C" w:rsidRPr="00CD7F82" w:rsidSect="001366DC">
      <w:type w:val="continuous"/>
      <w:pgSz w:w="11906" w:h="16838"/>
      <w:pgMar w:top="567" w:right="566" w:bottom="35" w:left="709" w:header="284" w:footer="708" w:gutter="0"/>
      <w:cols w:num="2" w:sep="1" w:space="59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7EDA" w:rsidRDefault="00ED7EDA" w:rsidP="0019226B">
      <w:r>
        <w:separator/>
      </w:r>
    </w:p>
  </w:endnote>
  <w:endnote w:type="continuationSeparator" w:id="0">
    <w:p w:rsidR="00ED7EDA" w:rsidRDefault="00ED7EDA" w:rsidP="001922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7EDA" w:rsidRDefault="00ED7EDA" w:rsidP="0019226B">
      <w:r>
        <w:separator/>
      </w:r>
    </w:p>
  </w:footnote>
  <w:footnote w:type="continuationSeparator" w:id="0">
    <w:p w:rsidR="00ED7EDA" w:rsidRDefault="00ED7EDA" w:rsidP="001922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603A" w:rsidRDefault="00BD603A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473746" w:rsidRDefault="00473746" w:rsidP="0019226B">
    <w:pPr>
      <w:pStyle w:val="stbilgi"/>
      <w:jc w:val="center"/>
      <w:rPr>
        <w:rStyle w:val="Kpr"/>
        <w:rFonts w:ascii="Comic Sans MS" w:hAnsi="Comic Sans MS"/>
        <w:b/>
        <w:sz w:val="22"/>
        <w:szCs w:val="22"/>
      </w:rPr>
    </w:pPr>
    <w:r>
      <w:rPr>
        <w:rFonts w:ascii="Comic Sans MS" w:hAnsi="Comic Sans MS"/>
        <w:b/>
        <w:sz w:val="22"/>
        <w:szCs w:val="22"/>
      </w:rPr>
      <w:fldChar w:fldCharType="begin"/>
    </w:r>
    <w:r>
      <w:rPr>
        <w:rFonts w:ascii="Comic Sans MS" w:hAnsi="Comic Sans MS"/>
        <w:b/>
        <w:sz w:val="22"/>
        <w:szCs w:val="22"/>
      </w:rPr>
      <w:instrText xml:space="preserve"> HYPERLINK "https://www.sorubak.com" </w:instrText>
    </w:r>
    <w:r>
      <w:rPr>
        <w:rFonts w:ascii="Comic Sans MS" w:hAnsi="Comic Sans MS"/>
        <w:b/>
        <w:sz w:val="22"/>
        <w:szCs w:val="22"/>
      </w:rPr>
    </w:r>
    <w:r>
      <w:rPr>
        <w:rFonts w:ascii="Comic Sans MS" w:hAnsi="Comic Sans MS"/>
        <w:b/>
        <w:sz w:val="22"/>
        <w:szCs w:val="22"/>
      </w:rPr>
      <w:fldChar w:fldCharType="separate"/>
    </w:r>
    <w:r w:rsidRPr="00473746">
      <w:rPr>
        <w:rStyle w:val="Kpr"/>
        <w:rFonts w:ascii="Comic Sans MS" w:hAnsi="Comic Sans MS"/>
        <w:b/>
        <w:sz w:val="22"/>
        <w:szCs w:val="22"/>
      </w:rPr>
      <w:t>2019-2020</w:t>
    </w:r>
    <w:r w:rsidR="0019226B" w:rsidRPr="00473746">
      <w:rPr>
        <w:rStyle w:val="Kpr"/>
        <w:rFonts w:ascii="Comic Sans MS" w:hAnsi="Comic Sans MS"/>
        <w:b/>
        <w:sz w:val="22"/>
        <w:szCs w:val="22"/>
      </w:rPr>
      <w:t xml:space="preserve"> EĞİTİM ÖĞRETİM YILI HACIMUSALAR ORTAOKULU</w:t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  <w:r w:rsidRPr="00473746">
      <w:rPr>
        <w:rStyle w:val="Kpr"/>
        <w:rFonts w:ascii="Comic Sans MS" w:hAnsi="Comic Sans MS"/>
        <w:b/>
        <w:sz w:val="22"/>
        <w:szCs w:val="22"/>
      </w:rPr>
      <w:t>7. SINIF MATEMATİK</w:t>
    </w:r>
    <w:r w:rsidR="00B73D4E" w:rsidRPr="00473746">
      <w:rPr>
        <w:rStyle w:val="Kpr"/>
        <w:rFonts w:ascii="Comic Sans MS" w:hAnsi="Comic Sans MS"/>
        <w:b/>
        <w:sz w:val="22"/>
        <w:szCs w:val="22"/>
      </w:rPr>
      <w:t xml:space="preserve"> UYGULAMALARI</w:t>
    </w:r>
    <w:r w:rsidRPr="00473746">
      <w:rPr>
        <w:rStyle w:val="Kpr"/>
        <w:rFonts w:ascii="Comic Sans MS" w:hAnsi="Comic Sans MS"/>
        <w:b/>
        <w:sz w:val="22"/>
        <w:szCs w:val="22"/>
      </w:rPr>
      <w:t xml:space="preserve"> DERSİ I. DÖNEM II. YAZILI SORULARI</w:t>
    </w:r>
    <w:r w:rsidR="00473746">
      <w:rPr>
        <w:rFonts w:ascii="Comic Sans MS" w:hAnsi="Comic Sans MS"/>
        <w:b/>
        <w:sz w:val="22"/>
        <w:szCs w:val="22"/>
      </w:rPr>
      <w:fldChar w:fldCharType="end"/>
    </w:r>
  </w:p>
  <w:p w:rsidR="0019226B" w:rsidRPr="00BD603A" w:rsidRDefault="0019226B" w:rsidP="0019226B">
    <w:pPr>
      <w:pStyle w:val="stbilgi"/>
      <w:jc w:val="center"/>
      <w:rPr>
        <w:rFonts w:ascii="Comic Sans MS" w:hAnsi="Comic Sans MS"/>
        <w:b/>
        <w:sz w:val="22"/>
        <w:szCs w:val="22"/>
      </w:rPr>
    </w:pPr>
  </w:p>
  <w:p w:rsidR="0019226B" w:rsidRPr="00BD603A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Adı Soyadı:</w:t>
    </w:r>
  </w:p>
  <w:p w:rsidR="0019226B" w:rsidRDefault="0019226B" w:rsidP="0019226B">
    <w:pPr>
      <w:pStyle w:val="stbilgi"/>
      <w:ind w:left="-142"/>
      <w:rPr>
        <w:rFonts w:ascii="Comic Sans MS" w:hAnsi="Comic Sans MS"/>
        <w:b/>
        <w:sz w:val="22"/>
        <w:szCs w:val="22"/>
      </w:rPr>
    </w:pPr>
    <w:r w:rsidRPr="00BD603A">
      <w:rPr>
        <w:rFonts w:ascii="Comic Sans MS" w:hAnsi="Comic Sans MS"/>
        <w:b/>
        <w:sz w:val="22"/>
        <w:szCs w:val="22"/>
      </w:rPr>
      <w:t>Sınıf &amp;  No:</w:t>
    </w:r>
  </w:p>
  <w:p w:rsidR="00BD603A" w:rsidRPr="00BD603A" w:rsidRDefault="00BD603A" w:rsidP="0019226B">
    <w:pPr>
      <w:pStyle w:val="stbilgi"/>
      <w:ind w:left="-142"/>
      <w:rPr>
        <w:rFonts w:ascii="Comic Sans MS" w:hAnsi="Comic Sans MS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3.25pt;height:15.75pt" o:bullet="t">
        <v:imagedata r:id="rId1" o:title=""/>
      </v:shape>
    </w:pict>
  </w:numPicBullet>
  <w:abstractNum w:abstractNumId="0">
    <w:nsid w:val="00000001"/>
    <w:multiLevelType w:val="multilevel"/>
    <w:tmpl w:val="894EE873"/>
    <w:lvl w:ilvl="0">
      <w:start w:val="1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1">
    <w:nsid w:val="00000002"/>
    <w:multiLevelType w:val="multilevel"/>
    <w:tmpl w:val="894EE874"/>
    <w:lvl w:ilvl="0">
      <w:start w:val="2"/>
      <w:numFmt w:val="upperLetter"/>
      <w:lvlText w:val="%1)"/>
      <w:lvlJc w:val="left"/>
      <w:pPr>
        <w:tabs>
          <w:tab w:val="num" w:pos="328"/>
        </w:tabs>
        <w:ind w:left="328" w:firstLine="0"/>
      </w:pPr>
      <w:rPr>
        <w:position w:val="0"/>
      </w:rPr>
    </w:lvl>
    <w:lvl w:ilvl="1">
      <w:start w:val="1"/>
      <w:numFmt w:val="upperLetter"/>
      <w:lvlText w:val="%2)"/>
      <w:lvlJc w:val="left"/>
      <w:pPr>
        <w:tabs>
          <w:tab w:val="num" w:pos="328"/>
        </w:tabs>
        <w:ind w:left="328" w:firstLine="720"/>
      </w:pPr>
      <w:rPr>
        <w:position w:val="0"/>
      </w:rPr>
    </w:lvl>
    <w:lvl w:ilvl="2">
      <w:start w:val="1"/>
      <w:numFmt w:val="upperLetter"/>
      <w:lvlText w:val="%3)"/>
      <w:lvlJc w:val="left"/>
      <w:pPr>
        <w:tabs>
          <w:tab w:val="num" w:pos="328"/>
        </w:tabs>
        <w:ind w:left="328" w:firstLine="1440"/>
      </w:pPr>
      <w:rPr>
        <w:position w:val="0"/>
      </w:rPr>
    </w:lvl>
    <w:lvl w:ilvl="3">
      <w:start w:val="1"/>
      <w:numFmt w:val="upperLetter"/>
      <w:lvlText w:val="%4)"/>
      <w:lvlJc w:val="left"/>
      <w:pPr>
        <w:tabs>
          <w:tab w:val="num" w:pos="328"/>
        </w:tabs>
        <w:ind w:left="328" w:firstLine="2160"/>
      </w:pPr>
      <w:rPr>
        <w:position w:val="0"/>
      </w:rPr>
    </w:lvl>
    <w:lvl w:ilvl="4">
      <w:start w:val="1"/>
      <w:numFmt w:val="upperLetter"/>
      <w:lvlText w:val="%5)"/>
      <w:lvlJc w:val="left"/>
      <w:pPr>
        <w:tabs>
          <w:tab w:val="num" w:pos="328"/>
        </w:tabs>
        <w:ind w:left="328" w:firstLine="2880"/>
      </w:pPr>
      <w:rPr>
        <w:position w:val="0"/>
      </w:rPr>
    </w:lvl>
    <w:lvl w:ilvl="5">
      <w:start w:val="1"/>
      <w:numFmt w:val="upperLetter"/>
      <w:lvlText w:val="%6)"/>
      <w:lvlJc w:val="left"/>
      <w:pPr>
        <w:tabs>
          <w:tab w:val="num" w:pos="328"/>
        </w:tabs>
        <w:ind w:left="328" w:firstLine="3600"/>
      </w:pPr>
      <w:rPr>
        <w:position w:val="0"/>
      </w:rPr>
    </w:lvl>
    <w:lvl w:ilvl="6">
      <w:start w:val="1"/>
      <w:numFmt w:val="upperLetter"/>
      <w:lvlText w:val="%7)"/>
      <w:lvlJc w:val="left"/>
      <w:pPr>
        <w:tabs>
          <w:tab w:val="num" w:pos="328"/>
        </w:tabs>
        <w:ind w:left="328" w:firstLine="4320"/>
      </w:pPr>
      <w:rPr>
        <w:position w:val="0"/>
      </w:rPr>
    </w:lvl>
    <w:lvl w:ilvl="7">
      <w:start w:val="1"/>
      <w:numFmt w:val="upperLetter"/>
      <w:lvlText w:val="%8)"/>
      <w:lvlJc w:val="left"/>
      <w:pPr>
        <w:tabs>
          <w:tab w:val="num" w:pos="328"/>
        </w:tabs>
        <w:ind w:left="328" w:firstLine="5040"/>
      </w:pPr>
      <w:rPr>
        <w:position w:val="0"/>
      </w:rPr>
    </w:lvl>
    <w:lvl w:ilvl="8">
      <w:start w:val="1"/>
      <w:numFmt w:val="upperLetter"/>
      <w:lvlText w:val="%9)"/>
      <w:lvlJc w:val="left"/>
      <w:pPr>
        <w:tabs>
          <w:tab w:val="num" w:pos="328"/>
        </w:tabs>
        <w:ind w:left="328" w:firstLine="5760"/>
      </w:pPr>
      <w:rPr>
        <w:position w:val="0"/>
      </w:rPr>
    </w:lvl>
  </w:abstractNum>
  <w:abstractNum w:abstractNumId="2">
    <w:nsid w:val="00000003"/>
    <w:multiLevelType w:val="multilevel"/>
    <w:tmpl w:val="894EE875"/>
    <w:lvl w:ilvl="0">
      <w:start w:val="100"/>
      <w:numFmt w:val="upperRoman"/>
      <w:lvlText w:val="%1)"/>
      <w:lvlJc w:val="left"/>
      <w:pPr>
        <w:tabs>
          <w:tab w:val="num" w:pos="331"/>
        </w:tabs>
        <w:ind w:left="331" w:firstLine="0"/>
      </w:pPr>
      <w:rPr>
        <w:position w:val="0"/>
      </w:rPr>
    </w:lvl>
    <w:lvl w:ilvl="1">
      <w:start w:val="1"/>
      <w:numFmt w:val="upperRoman"/>
      <w:lvlText w:val="%2)"/>
      <w:lvlJc w:val="left"/>
      <w:pPr>
        <w:tabs>
          <w:tab w:val="num" w:pos="331"/>
        </w:tabs>
        <w:ind w:left="331" w:firstLine="720"/>
      </w:pPr>
      <w:rPr>
        <w:position w:val="0"/>
      </w:rPr>
    </w:lvl>
    <w:lvl w:ilvl="2">
      <w:start w:val="1"/>
      <w:numFmt w:val="upperRoman"/>
      <w:lvlText w:val="%3)"/>
      <w:lvlJc w:val="left"/>
      <w:pPr>
        <w:tabs>
          <w:tab w:val="num" w:pos="331"/>
        </w:tabs>
        <w:ind w:left="331" w:firstLine="1440"/>
      </w:pPr>
      <w:rPr>
        <w:position w:val="0"/>
      </w:rPr>
    </w:lvl>
    <w:lvl w:ilvl="3">
      <w:start w:val="1"/>
      <w:numFmt w:val="upperRoman"/>
      <w:lvlText w:val="%4)"/>
      <w:lvlJc w:val="left"/>
      <w:pPr>
        <w:tabs>
          <w:tab w:val="num" w:pos="331"/>
        </w:tabs>
        <w:ind w:left="331" w:firstLine="2160"/>
      </w:pPr>
      <w:rPr>
        <w:position w:val="0"/>
      </w:rPr>
    </w:lvl>
    <w:lvl w:ilvl="4">
      <w:start w:val="1"/>
      <w:numFmt w:val="upperRoman"/>
      <w:lvlText w:val="%5)"/>
      <w:lvlJc w:val="left"/>
      <w:pPr>
        <w:tabs>
          <w:tab w:val="num" w:pos="331"/>
        </w:tabs>
        <w:ind w:left="331" w:firstLine="2880"/>
      </w:pPr>
      <w:rPr>
        <w:position w:val="0"/>
      </w:rPr>
    </w:lvl>
    <w:lvl w:ilvl="5">
      <w:start w:val="1"/>
      <w:numFmt w:val="upperRoman"/>
      <w:lvlText w:val="%6)"/>
      <w:lvlJc w:val="left"/>
      <w:pPr>
        <w:tabs>
          <w:tab w:val="num" w:pos="331"/>
        </w:tabs>
        <w:ind w:left="331" w:firstLine="3600"/>
      </w:pPr>
      <w:rPr>
        <w:position w:val="0"/>
      </w:rPr>
    </w:lvl>
    <w:lvl w:ilvl="6">
      <w:start w:val="1"/>
      <w:numFmt w:val="upperRoman"/>
      <w:lvlText w:val="%7)"/>
      <w:lvlJc w:val="left"/>
      <w:pPr>
        <w:tabs>
          <w:tab w:val="num" w:pos="331"/>
        </w:tabs>
        <w:ind w:left="331" w:firstLine="4320"/>
      </w:pPr>
      <w:rPr>
        <w:position w:val="0"/>
      </w:rPr>
    </w:lvl>
    <w:lvl w:ilvl="7">
      <w:start w:val="1"/>
      <w:numFmt w:val="upperRoman"/>
      <w:lvlText w:val="%8)"/>
      <w:lvlJc w:val="left"/>
      <w:pPr>
        <w:tabs>
          <w:tab w:val="num" w:pos="331"/>
        </w:tabs>
        <w:ind w:left="331" w:firstLine="5040"/>
      </w:pPr>
      <w:rPr>
        <w:position w:val="0"/>
      </w:rPr>
    </w:lvl>
    <w:lvl w:ilvl="8">
      <w:start w:val="1"/>
      <w:numFmt w:val="upperRoman"/>
      <w:lvlText w:val="%9)"/>
      <w:lvlJc w:val="left"/>
      <w:pPr>
        <w:tabs>
          <w:tab w:val="num" w:pos="331"/>
        </w:tabs>
        <w:ind w:left="331" w:firstLine="5760"/>
      </w:pPr>
      <w:rPr>
        <w:position w:val="0"/>
      </w:rPr>
    </w:lvl>
  </w:abstractNum>
  <w:abstractNum w:abstractNumId="3">
    <w:nsid w:val="01722A98"/>
    <w:multiLevelType w:val="hybridMultilevel"/>
    <w:tmpl w:val="4886D2D4"/>
    <w:lvl w:ilvl="0" w:tplc="90B2A7D8">
      <w:start w:val="1"/>
      <w:numFmt w:val="lowerLetter"/>
      <w:lvlText w:val="%1)"/>
      <w:lvlJc w:val="left"/>
      <w:pPr>
        <w:ind w:left="7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>
    <w:nsid w:val="0B1F5B65"/>
    <w:multiLevelType w:val="hybridMultilevel"/>
    <w:tmpl w:val="1C14AC9C"/>
    <w:lvl w:ilvl="0" w:tplc="E40E8A04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2C74E6"/>
    <w:multiLevelType w:val="hybridMultilevel"/>
    <w:tmpl w:val="F90C05A6"/>
    <w:lvl w:ilvl="0" w:tplc="F730AA3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CD00BD"/>
    <w:multiLevelType w:val="hybridMultilevel"/>
    <w:tmpl w:val="291A495A"/>
    <w:lvl w:ilvl="0" w:tplc="7174FC24">
      <w:start w:val="1"/>
      <w:numFmt w:val="bullet"/>
      <w:lvlText w:val="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585C551E">
      <w:start w:val="1"/>
      <w:numFmt w:val="decimal"/>
      <w:lvlText w:val="%2)"/>
      <w:lvlJc w:val="left"/>
      <w:pPr>
        <w:tabs>
          <w:tab w:val="num" w:pos="0"/>
        </w:tabs>
        <w:ind w:left="0" w:firstLine="284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481543C"/>
    <w:multiLevelType w:val="multilevel"/>
    <w:tmpl w:val="86A857C0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E97E30"/>
    <w:multiLevelType w:val="hybridMultilevel"/>
    <w:tmpl w:val="AA40F522"/>
    <w:lvl w:ilvl="0" w:tplc="DC86A44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B843ED0"/>
    <w:multiLevelType w:val="hybridMultilevel"/>
    <w:tmpl w:val="F2BC9DC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FAB2306"/>
    <w:multiLevelType w:val="hybridMultilevel"/>
    <w:tmpl w:val="E410EDA4"/>
    <w:lvl w:ilvl="0" w:tplc="918082A8">
      <w:start w:val="4"/>
      <w:numFmt w:val="decimal"/>
      <w:lvlText w:val="%1)"/>
      <w:lvlJc w:val="left"/>
      <w:pPr>
        <w:tabs>
          <w:tab w:val="num" w:pos="1455"/>
        </w:tabs>
        <w:ind w:left="1455" w:hanging="109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A64503"/>
    <w:multiLevelType w:val="hybridMultilevel"/>
    <w:tmpl w:val="5ABEA4F6"/>
    <w:lvl w:ilvl="0" w:tplc="0DACDD6E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2">
    <w:nsid w:val="26177775"/>
    <w:multiLevelType w:val="hybridMultilevel"/>
    <w:tmpl w:val="0700F7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EB5132"/>
    <w:multiLevelType w:val="hybridMultilevel"/>
    <w:tmpl w:val="F5905F88"/>
    <w:lvl w:ilvl="0" w:tplc="C1C2D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C26C537A">
      <w:start w:val="1"/>
      <w:numFmt w:val="decimal"/>
      <w:lvlText w:val="%2)"/>
      <w:lvlJc w:val="left"/>
      <w:pPr>
        <w:tabs>
          <w:tab w:val="num" w:pos="-720"/>
        </w:tabs>
        <w:ind w:left="-72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abstractNum w:abstractNumId="14">
    <w:nsid w:val="316934EF"/>
    <w:multiLevelType w:val="hybridMultilevel"/>
    <w:tmpl w:val="D53050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220622"/>
    <w:multiLevelType w:val="hybridMultilevel"/>
    <w:tmpl w:val="F2FC4FB2"/>
    <w:lvl w:ilvl="0" w:tplc="F8CAE96C">
      <w:start w:val="1"/>
      <w:numFmt w:val="lowerRoman"/>
      <w:lvlText w:val="%1."/>
      <w:lvlJc w:val="right"/>
      <w:pPr>
        <w:ind w:left="106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>
    <w:nsid w:val="3B0F615D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7">
    <w:nsid w:val="3CAE292F"/>
    <w:multiLevelType w:val="hybridMultilevel"/>
    <w:tmpl w:val="99EC691E"/>
    <w:lvl w:ilvl="0" w:tplc="42A663AE">
      <w:start w:val="12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1C13FF5"/>
    <w:multiLevelType w:val="hybridMultilevel"/>
    <w:tmpl w:val="26D62602"/>
    <w:lvl w:ilvl="0" w:tplc="041F0011">
      <w:start w:val="5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527611"/>
    <w:multiLevelType w:val="hybridMultilevel"/>
    <w:tmpl w:val="DCCE8F90"/>
    <w:lvl w:ilvl="0" w:tplc="B8F29B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4A76DB5"/>
    <w:multiLevelType w:val="hybridMultilevel"/>
    <w:tmpl w:val="291C6442"/>
    <w:lvl w:ilvl="0" w:tplc="6262D612">
      <w:start w:val="16"/>
      <w:numFmt w:val="decimal"/>
      <w:lvlText w:val="%1)"/>
      <w:lvlJc w:val="left"/>
      <w:pPr>
        <w:tabs>
          <w:tab w:val="num" w:pos="795"/>
        </w:tabs>
        <w:ind w:left="795" w:hanging="43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9A2162"/>
    <w:multiLevelType w:val="hybridMultilevel"/>
    <w:tmpl w:val="D6DAF8DC"/>
    <w:lvl w:ilvl="0" w:tplc="55B6B7F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B386CD7"/>
    <w:multiLevelType w:val="hybridMultilevel"/>
    <w:tmpl w:val="A176D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757A92"/>
    <w:multiLevelType w:val="hybridMultilevel"/>
    <w:tmpl w:val="5F141218"/>
    <w:lvl w:ilvl="0" w:tplc="DD76ABC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F129F9"/>
    <w:multiLevelType w:val="hybridMultilevel"/>
    <w:tmpl w:val="279AA8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B3288A"/>
    <w:multiLevelType w:val="hybridMultilevel"/>
    <w:tmpl w:val="F7D2C86C"/>
    <w:lvl w:ilvl="0" w:tplc="5CFCAD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604F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68CBB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4E02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E7CD4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580A3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616CF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F49F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5E58B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1F23E04"/>
    <w:multiLevelType w:val="hybridMultilevel"/>
    <w:tmpl w:val="BA282B80"/>
    <w:lvl w:ilvl="0" w:tplc="3A22A838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27">
    <w:nsid w:val="6E7F59E8"/>
    <w:multiLevelType w:val="hybridMultilevel"/>
    <w:tmpl w:val="9BE29F7C"/>
    <w:lvl w:ilvl="0" w:tplc="BEB26E5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B2D21"/>
    <w:multiLevelType w:val="hybridMultilevel"/>
    <w:tmpl w:val="71484790"/>
    <w:lvl w:ilvl="0" w:tplc="E64A337A">
      <w:start w:val="1"/>
      <w:numFmt w:val="bullet"/>
      <w:lvlText w:val=""/>
      <w:lvlJc w:val="left"/>
      <w:pPr>
        <w:tabs>
          <w:tab w:val="num" w:pos="4080"/>
        </w:tabs>
        <w:ind w:left="4080" w:hanging="360"/>
      </w:pPr>
      <w:rPr>
        <w:rFonts w:ascii="Wingdings 2" w:hAnsi="Wingdings 2" w:hint="default"/>
        <w:b/>
        <w:sz w:val="30"/>
        <w:szCs w:val="3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76C10FC">
      <w:start w:val="1"/>
      <w:numFmt w:val="bullet"/>
      <w:lvlText w:val="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b/>
        <w:color w:val="auto"/>
        <w:sz w:val="40"/>
        <w:szCs w:val="40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1CD2228"/>
    <w:multiLevelType w:val="hybridMultilevel"/>
    <w:tmpl w:val="BA3C08EC"/>
    <w:lvl w:ilvl="0" w:tplc="028CF4AA">
      <w:start w:val="7"/>
      <w:numFmt w:val="decimal"/>
      <w:lvlText w:val="%1)"/>
      <w:lvlJc w:val="left"/>
      <w:pPr>
        <w:tabs>
          <w:tab w:val="num" w:pos="855"/>
        </w:tabs>
        <w:ind w:left="855" w:hanging="495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823CB2"/>
    <w:multiLevelType w:val="hybridMultilevel"/>
    <w:tmpl w:val="DC4C0540"/>
    <w:lvl w:ilvl="0" w:tplc="8A5457E2">
      <w:start w:val="1"/>
      <w:numFmt w:val="decimal"/>
      <w:lvlText w:val="%1)"/>
      <w:lvlJc w:val="left"/>
      <w:pPr>
        <w:ind w:left="70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24" w:hanging="360"/>
      </w:pPr>
    </w:lvl>
    <w:lvl w:ilvl="2" w:tplc="041F001B" w:tentative="1">
      <w:start w:val="1"/>
      <w:numFmt w:val="lowerRoman"/>
      <w:lvlText w:val="%3."/>
      <w:lvlJc w:val="right"/>
      <w:pPr>
        <w:ind w:left="2144" w:hanging="180"/>
      </w:pPr>
    </w:lvl>
    <w:lvl w:ilvl="3" w:tplc="041F000F" w:tentative="1">
      <w:start w:val="1"/>
      <w:numFmt w:val="decimal"/>
      <w:lvlText w:val="%4."/>
      <w:lvlJc w:val="left"/>
      <w:pPr>
        <w:ind w:left="2864" w:hanging="360"/>
      </w:pPr>
    </w:lvl>
    <w:lvl w:ilvl="4" w:tplc="041F0019" w:tentative="1">
      <w:start w:val="1"/>
      <w:numFmt w:val="lowerLetter"/>
      <w:lvlText w:val="%5."/>
      <w:lvlJc w:val="left"/>
      <w:pPr>
        <w:ind w:left="3584" w:hanging="360"/>
      </w:pPr>
    </w:lvl>
    <w:lvl w:ilvl="5" w:tplc="041F001B" w:tentative="1">
      <w:start w:val="1"/>
      <w:numFmt w:val="lowerRoman"/>
      <w:lvlText w:val="%6."/>
      <w:lvlJc w:val="right"/>
      <w:pPr>
        <w:ind w:left="4304" w:hanging="180"/>
      </w:pPr>
    </w:lvl>
    <w:lvl w:ilvl="6" w:tplc="041F000F" w:tentative="1">
      <w:start w:val="1"/>
      <w:numFmt w:val="decimal"/>
      <w:lvlText w:val="%7."/>
      <w:lvlJc w:val="left"/>
      <w:pPr>
        <w:ind w:left="5024" w:hanging="360"/>
      </w:pPr>
    </w:lvl>
    <w:lvl w:ilvl="7" w:tplc="041F0019" w:tentative="1">
      <w:start w:val="1"/>
      <w:numFmt w:val="lowerLetter"/>
      <w:lvlText w:val="%8."/>
      <w:lvlJc w:val="left"/>
      <w:pPr>
        <w:ind w:left="5744" w:hanging="360"/>
      </w:pPr>
    </w:lvl>
    <w:lvl w:ilvl="8" w:tplc="041F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31">
    <w:nsid w:val="75FA3E18"/>
    <w:multiLevelType w:val="hybridMultilevel"/>
    <w:tmpl w:val="4E684EE2"/>
    <w:lvl w:ilvl="0" w:tplc="1C0E85F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9BC7460"/>
    <w:multiLevelType w:val="hybridMultilevel"/>
    <w:tmpl w:val="86A857C0"/>
    <w:lvl w:ilvl="0" w:tplc="C26C537A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 w:val="0"/>
        <w:i w:val="0"/>
        <w:sz w:val="20"/>
        <w:szCs w:val="20"/>
      </w:rPr>
    </w:lvl>
    <w:lvl w:ilvl="1" w:tplc="9ED28EC8">
      <w:start w:val="1"/>
      <w:numFmt w:val="upperLetter"/>
      <w:lvlText w:val="%2)"/>
      <w:lvlJc w:val="left"/>
      <w:pPr>
        <w:tabs>
          <w:tab w:val="num" w:pos="360"/>
        </w:tabs>
        <w:ind w:left="360" w:firstLine="0"/>
      </w:pPr>
      <w:rPr>
        <w:rFonts w:hint="default"/>
        <w:b w:val="0"/>
        <w:i w:val="0"/>
        <w:sz w:val="20"/>
        <w:szCs w:val="2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21"/>
  </w:num>
  <w:num w:numId="3">
    <w:abstractNumId w:val="32"/>
  </w:num>
  <w:num w:numId="4">
    <w:abstractNumId w:val="6"/>
  </w:num>
  <w:num w:numId="5">
    <w:abstractNumId w:val="13"/>
  </w:num>
  <w:num w:numId="6">
    <w:abstractNumId w:val="28"/>
  </w:num>
  <w:num w:numId="7">
    <w:abstractNumId w:val="18"/>
  </w:num>
  <w:num w:numId="8">
    <w:abstractNumId w:val="7"/>
  </w:num>
  <w:num w:numId="9">
    <w:abstractNumId w:val="4"/>
  </w:num>
  <w:num w:numId="10">
    <w:abstractNumId w:val="17"/>
  </w:num>
  <w:num w:numId="11">
    <w:abstractNumId w:val="10"/>
  </w:num>
  <w:num w:numId="12">
    <w:abstractNumId w:val="31"/>
  </w:num>
  <w:num w:numId="13">
    <w:abstractNumId w:val="20"/>
  </w:num>
  <w:num w:numId="14">
    <w:abstractNumId w:val="25"/>
  </w:num>
  <w:num w:numId="15">
    <w:abstractNumId w:val="29"/>
  </w:num>
  <w:num w:numId="16">
    <w:abstractNumId w:val="12"/>
  </w:num>
  <w:num w:numId="17">
    <w:abstractNumId w:val="22"/>
  </w:num>
  <w:num w:numId="18">
    <w:abstractNumId w:val="14"/>
  </w:num>
  <w:num w:numId="19">
    <w:abstractNumId w:val="23"/>
  </w:num>
  <w:num w:numId="20">
    <w:abstractNumId w:val="26"/>
  </w:num>
  <w:num w:numId="21">
    <w:abstractNumId w:val="15"/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  <w:lvlOverride w:ilvl="0">
      <w:startOverride w:val="10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16"/>
  </w:num>
  <w:num w:numId="27">
    <w:abstractNumId w:val="3"/>
  </w:num>
  <w:num w:numId="28">
    <w:abstractNumId w:val="11"/>
  </w:num>
  <w:num w:numId="29">
    <w:abstractNumId w:val="24"/>
  </w:num>
  <w:num w:numId="30">
    <w:abstractNumId w:val="27"/>
  </w:num>
  <w:num w:numId="31">
    <w:abstractNumId w:val="5"/>
  </w:num>
  <w:num w:numId="32">
    <w:abstractNumId w:val="19"/>
  </w:num>
  <w:num w:numId="3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F76"/>
    <w:rsid w:val="00000D6E"/>
    <w:rsid w:val="000010A8"/>
    <w:rsid w:val="00004D04"/>
    <w:rsid w:val="00006FD6"/>
    <w:rsid w:val="00007D1F"/>
    <w:rsid w:val="00031F17"/>
    <w:rsid w:val="00046BF7"/>
    <w:rsid w:val="0006180C"/>
    <w:rsid w:val="00074091"/>
    <w:rsid w:val="0007421F"/>
    <w:rsid w:val="000755C2"/>
    <w:rsid w:val="00084BDA"/>
    <w:rsid w:val="000916AA"/>
    <w:rsid w:val="00093C10"/>
    <w:rsid w:val="000A0D42"/>
    <w:rsid w:val="000C4EDB"/>
    <w:rsid w:val="000D7522"/>
    <w:rsid w:val="000E026A"/>
    <w:rsid w:val="000E3062"/>
    <w:rsid w:val="000E414B"/>
    <w:rsid w:val="000E7FF5"/>
    <w:rsid w:val="00102ED2"/>
    <w:rsid w:val="00106116"/>
    <w:rsid w:val="0011160B"/>
    <w:rsid w:val="001144DA"/>
    <w:rsid w:val="00115029"/>
    <w:rsid w:val="00121AEA"/>
    <w:rsid w:val="001337AE"/>
    <w:rsid w:val="001366DC"/>
    <w:rsid w:val="0014567E"/>
    <w:rsid w:val="001576C1"/>
    <w:rsid w:val="00164077"/>
    <w:rsid w:val="001813A8"/>
    <w:rsid w:val="0018167C"/>
    <w:rsid w:val="0019226B"/>
    <w:rsid w:val="001925F6"/>
    <w:rsid w:val="00194213"/>
    <w:rsid w:val="001A15AC"/>
    <w:rsid w:val="001B2DDC"/>
    <w:rsid w:val="001D0BDC"/>
    <w:rsid w:val="001D27CD"/>
    <w:rsid w:val="001E5221"/>
    <w:rsid w:val="001E7EA9"/>
    <w:rsid w:val="001F2DD4"/>
    <w:rsid w:val="001F6017"/>
    <w:rsid w:val="001F63EA"/>
    <w:rsid w:val="00202EEF"/>
    <w:rsid w:val="0021590C"/>
    <w:rsid w:val="002204AC"/>
    <w:rsid w:val="00223AAB"/>
    <w:rsid w:val="002254DA"/>
    <w:rsid w:val="00231122"/>
    <w:rsid w:val="0023357A"/>
    <w:rsid w:val="00244A07"/>
    <w:rsid w:val="00246481"/>
    <w:rsid w:val="00253681"/>
    <w:rsid w:val="00257FB2"/>
    <w:rsid w:val="00262636"/>
    <w:rsid w:val="00275E1C"/>
    <w:rsid w:val="00285280"/>
    <w:rsid w:val="00294D24"/>
    <w:rsid w:val="002A7DB4"/>
    <w:rsid w:val="002B20EE"/>
    <w:rsid w:val="002B713B"/>
    <w:rsid w:val="002D65ED"/>
    <w:rsid w:val="002E463E"/>
    <w:rsid w:val="00301E53"/>
    <w:rsid w:val="003105BC"/>
    <w:rsid w:val="00323315"/>
    <w:rsid w:val="00330D8E"/>
    <w:rsid w:val="003427B8"/>
    <w:rsid w:val="00361F9F"/>
    <w:rsid w:val="00373623"/>
    <w:rsid w:val="00377DE3"/>
    <w:rsid w:val="00393C05"/>
    <w:rsid w:val="003A2939"/>
    <w:rsid w:val="003A32D3"/>
    <w:rsid w:val="003C2F7A"/>
    <w:rsid w:val="003E5B50"/>
    <w:rsid w:val="003F4BB8"/>
    <w:rsid w:val="00404BE2"/>
    <w:rsid w:val="00406E2A"/>
    <w:rsid w:val="00410EF5"/>
    <w:rsid w:val="004110AB"/>
    <w:rsid w:val="0042704C"/>
    <w:rsid w:val="0043438F"/>
    <w:rsid w:val="0043516C"/>
    <w:rsid w:val="00454C6A"/>
    <w:rsid w:val="00472FAE"/>
    <w:rsid w:val="00473746"/>
    <w:rsid w:val="0048354C"/>
    <w:rsid w:val="00493DF7"/>
    <w:rsid w:val="004C7D51"/>
    <w:rsid w:val="004E32D0"/>
    <w:rsid w:val="004E50BE"/>
    <w:rsid w:val="004F4E4A"/>
    <w:rsid w:val="00502436"/>
    <w:rsid w:val="00513760"/>
    <w:rsid w:val="00523324"/>
    <w:rsid w:val="00525339"/>
    <w:rsid w:val="005256DE"/>
    <w:rsid w:val="0053322C"/>
    <w:rsid w:val="00536A41"/>
    <w:rsid w:val="0054092C"/>
    <w:rsid w:val="00550290"/>
    <w:rsid w:val="005529D6"/>
    <w:rsid w:val="005617ED"/>
    <w:rsid w:val="00573FD4"/>
    <w:rsid w:val="00576E23"/>
    <w:rsid w:val="00595F7E"/>
    <w:rsid w:val="00597D10"/>
    <w:rsid w:val="005C53C4"/>
    <w:rsid w:val="005D11BF"/>
    <w:rsid w:val="005E4761"/>
    <w:rsid w:val="005E524C"/>
    <w:rsid w:val="005E6D50"/>
    <w:rsid w:val="005F0ED4"/>
    <w:rsid w:val="005F1BAF"/>
    <w:rsid w:val="005F20BF"/>
    <w:rsid w:val="005F2B3B"/>
    <w:rsid w:val="006012DA"/>
    <w:rsid w:val="00603008"/>
    <w:rsid w:val="00607FE8"/>
    <w:rsid w:val="00614B79"/>
    <w:rsid w:val="00614C01"/>
    <w:rsid w:val="00641FAD"/>
    <w:rsid w:val="00644841"/>
    <w:rsid w:val="0066088B"/>
    <w:rsid w:val="00663CD9"/>
    <w:rsid w:val="00683ED1"/>
    <w:rsid w:val="006A061C"/>
    <w:rsid w:val="006C375D"/>
    <w:rsid w:val="006D1E5F"/>
    <w:rsid w:val="006D2C04"/>
    <w:rsid w:val="006D5BDD"/>
    <w:rsid w:val="006F3831"/>
    <w:rsid w:val="006F7BA4"/>
    <w:rsid w:val="00705256"/>
    <w:rsid w:val="00724C27"/>
    <w:rsid w:val="00754505"/>
    <w:rsid w:val="007626F5"/>
    <w:rsid w:val="0076658D"/>
    <w:rsid w:val="0077237B"/>
    <w:rsid w:val="00772610"/>
    <w:rsid w:val="007A01AF"/>
    <w:rsid w:val="007A105A"/>
    <w:rsid w:val="007A1C9D"/>
    <w:rsid w:val="007A49C6"/>
    <w:rsid w:val="007B61F4"/>
    <w:rsid w:val="007D1370"/>
    <w:rsid w:val="007D4CAC"/>
    <w:rsid w:val="007D5872"/>
    <w:rsid w:val="007F6ABE"/>
    <w:rsid w:val="00804843"/>
    <w:rsid w:val="00807CD9"/>
    <w:rsid w:val="00815571"/>
    <w:rsid w:val="00824E6F"/>
    <w:rsid w:val="00837BBF"/>
    <w:rsid w:val="00872B3B"/>
    <w:rsid w:val="008A5923"/>
    <w:rsid w:val="008A6ADC"/>
    <w:rsid w:val="008C7EA7"/>
    <w:rsid w:val="008D3931"/>
    <w:rsid w:val="008F0110"/>
    <w:rsid w:val="008F4C5E"/>
    <w:rsid w:val="00905FD0"/>
    <w:rsid w:val="009144EB"/>
    <w:rsid w:val="009201A0"/>
    <w:rsid w:val="009266FC"/>
    <w:rsid w:val="00935A60"/>
    <w:rsid w:val="00940E36"/>
    <w:rsid w:val="00946A56"/>
    <w:rsid w:val="009541B7"/>
    <w:rsid w:val="009702D9"/>
    <w:rsid w:val="009808E2"/>
    <w:rsid w:val="00981ACB"/>
    <w:rsid w:val="00994D79"/>
    <w:rsid w:val="009A23F6"/>
    <w:rsid w:val="009A44A6"/>
    <w:rsid w:val="009B1605"/>
    <w:rsid w:val="009B4FE8"/>
    <w:rsid w:val="009C2521"/>
    <w:rsid w:val="009F4FD7"/>
    <w:rsid w:val="00A04BDB"/>
    <w:rsid w:val="00A122F1"/>
    <w:rsid w:val="00A14EE0"/>
    <w:rsid w:val="00A261B7"/>
    <w:rsid w:val="00A32CA4"/>
    <w:rsid w:val="00A357AF"/>
    <w:rsid w:val="00A4559F"/>
    <w:rsid w:val="00A50274"/>
    <w:rsid w:val="00A61F84"/>
    <w:rsid w:val="00A66528"/>
    <w:rsid w:val="00A70538"/>
    <w:rsid w:val="00A76187"/>
    <w:rsid w:val="00A85217"/>
    <w:rsid w:val="00A9525A"/>
    <w:rsid w:val="00AA24B8"/>
    <w:rsid w:val="00AC04FE"/>
    <w:rsid w:val="00AC181B"/>
    <w:rsid w:val="00AC36C8"/>
    <w:rsid w:val="00AC760F"/>
    <w:rsid w:val="00AD79EE"/>
    <w:rsid w:val="00AE47C5"/>
    <w:rsid w:val="00AE6FB3"/>
    <w:rsid w:val="00B20F16"/>
    <w:rsid w:val="00B30F43"/>
    <w:rsid w:val="00B31B12"/>
    <w:rsid w:val="00B3295B"/>
    <w:rsid w:val="00B448F1"/>
    <w:rsid w:val="00B5635E"/>
    <w:rsid w:val="00B5772E"/>
    <w:rsid w:val="00B579D0"/>
    <w:rsid w:val="00B73D4E"/>
    <w:rsid w:val="00B95B32"/>
    <w:rsid w:val="00BA5E80"/>
    <w:rsid w:val="00BB30BF"/>
    <w:rsid w:val="00BB3D73"/>
    <w:rsid w:val="00BB46C0"/>
    <w:rsid w:val="00BC216A"/>
    <w:rsid w:val="00BC4E06"/>
    <w:rsid w:val="00BD603A"/>
    <w:rsid w:val="00BE0384"/>
    <w:rsid w:val="00BE5A6B"/>
    <w:rsid w:val="00C01498"/>
    <w:rsid w:val="00C02A6E"/>
    <w:rsid w:val="00C229F4"/>
    <w:rsid w:val="00C32328"/>
    <w:rsid w:val="00C32F59"/>
    <w:rsid w:val="00C3507C"/>
    <w:rsid w:val="00C5010B"/>
    <w:rsid w:val="00C52424"/>
    <w:rsid w:val="00C61DA0"/>
    <w:rsid w:val="00C75AF9"/>
    <w:rsid w:val="00C92A5C"/>
    <w:rsid w:val="00CA066F"/>
    <w:rsid w:val="00CA6A18"/>
    <w:rsid w:val="00CB01F9"/>
    <w:rsid w:val="00CB04D8"/>
    <w:rsid w:val="00CB5863"/>
    <w:rsid w:val="00CD28AF"/>
    <w:rsid w:val="00CD3D29"/>
    <w:rsid w:val="00CD7F82"/>
    <w:rsid w:val="00CE67CD"/>
    <w:rsid w:val="00CF537A"/>
    <w:rsid w:val="00CF6F76"/>
    <w:rsid w:val="00D04E7A"/>
    <w:rsid w:val="00D101EA"/>
    <w:rsid w:val="00D123B5"/>
    <w:rsid w:val="00D178FF"/>
    <w:rsid w:val="00D2669E"/>
    <w:rsid w:val="00D42362"/>
    <w:rsid w:val="00D53E33"/>
    <w:rsid w:val="00D65448"/>
    <w:rsid w:val="00D67E52"/>
    <w:rsid w:val="00D848F3"/>
    <w:rsid w:val="00D84FF5"/>
    <w:rsid w:val="00DB77FF"/>
    <w:rsid w:val="00DC512E"/>
    <w:rsid w:val="00DD0390"/>
    <w:rsid w:val="00DD57B6"/>
    <w:rsid w:val="00DE4B52"/>
    <w:rsid w:val="00DE7C6D"/>
    <w:rsid w:val="00DF3CCE"/>
    <w:rsid w:val="00DF4727"/>
    <w:rsid w:val="00E02139"/>
    <w:rsid w:val="00E07DF6"/>
    <w:rsid w:val="00E14259"/>
    <w:rsid w:val="00E33BE2"/>
    <w:rsid w:val="00E3794A"/>
    <w:rsid w:val="00E6437E"/>
    <w:rsid w:val="00E70B39"/>
    <w:rsid w:val="00E7444F"/>
    <w:rsid w:val="00E81A0B"/>
    <w:rsid w:val="00E862D5"/>
    <w:rsid w:val="00E86E08"/>
    <w:rsid w:val="00EA38BF"/>
    <w:rsid w:val="00EA4489"/>
    <w:rsid w:val="00EC0FED"/>
    <w:rsid w:val="00EC7E0D"/>
    <w:rsid w:val="00ED7EDA"/>
    <w:rsid w:val="00EE2C57"/>
    <w:rsid w:val="00EF028A"/>
    <w:rsid w:val="00EF745B"/>
    <w:rsid w:val="00F054E9"/>
    <w:rsid w:val="00F06037"/>
    <w:rsid w:val="00F06B1A"/>
    <w:rsid w:val="00F07134"/>
    <w:rsid w:val="00F077D8"/>
    <w:rsid w:val="00F10C00"/>
    <w:rsid w:val="00F22E5E"/>
    <w:rsid w:val="00F300F9"/>
    <w:rsid w:val="00F30650"/>
    <w:rsid w:val="00F361A9"/>
    <w:rsid w:val="00F37876"/>
    <w:rsid w:val="00F70943"/>
    <w:rsid w:val="00F766DE"/>
    <w:rsid w:val="00F97665"/>
    <w:rsid w:val="00FA4BC0"/>
    <w:rsid w:val="00FA6EE2"/>
    <w:rsid w:val="00FB0BDC"/>
    <w:rsid w:val="00FB6D05"/>
    <w:rsid w:val="00FB731A"/>
    <w:rsid w:val="00FC2EF6"/>
    <w:rsid w:val="00FF1D90"/>
    <w:rsid w:val="00FF1EB7"/>
    <w:rsid w:val="00FF7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29D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6088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F6AB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stbilgi">
    <w:name w:val="header"/>
    <w:basedOn w:val="Normal"/>
    <w:link w:val="s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stbilgiChar">
    <w:name w:val="Üstbilgi Char"/>
    <w:link w:val="stbilgi"/>
    <w:uiPriority w:val="99"/>
    <w:rsid w:val="0019226B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19226B"/>
    <w:pPr>
      <w:tabs>
        <w:tab w:val="center" w:pos="4536"/>
        <w:tab w:val="right" w:pos="9072"/>
      </w:tabs>
    </w:pPr>
    <w:rPr>
      <w:lang/>
    </w:rPr>
  </w:style>
  <w:style w:type="character" w:customStyle="1" w:styleId="AltbilgiChar">
    <w:name w:val="Altbilgi Char"/>
    <w:link w:val="Altbilgi"/>
    <w:uiPriority w:val="99"/>
    <w:rsid w:val="0019226B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6187"/>
    <w:rPr>
      <w:rFonts w:ascii="Tahoma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rsid w:val="00A76187"/>
    <w:rPr>
      <w:rFonts w:ascii="Tahoma" w:hAnsi="Tahoma" w:cs="Tahoma"/>
      <w:sz w:val="16"/>
      <w:szCs w:val="16"/>
    </w:rPr>
  </w:style>
  <w:style w:type="paragraph" w:customStyle="1" w:styleId="FreeForm">
    <w:name w:val="Free Form"/>
    <w:rsid w:val="00D2669E"/>
    <w:rPr>
      <w:rFonts w:ascii="Helvetica" w:eastAsia="ヒラギノ角ゴ Pro W3" w:hAnsi="Helvetica"/>
      <w:color w:val="000000"/>
      <w:sz w:val="24"/>
    </w:rPr>
  </w:style>
  <w:style w:type="character" w:styleId="Kpr">
    <w:name w:val="Hyperlink"/>
    <w:basedOn w:val="VarsaylanParagrafYazTipi"/>
    <w:uiPriority w:val="99"/>
    <w:unhideWhenUsed/>
    <w:rsid w:val="00F70943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emf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A831A4-CF58-43D1-ACF3-E209A734F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Manager>https://www.sorubak.com</Manager>
  <Company/>
  <LinksUpToDate>false</LinksUpToDate>
  <CharactersWithSpaces>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2016-12-27T17:22:00Z</cp:lastPrinted>
  <dcterms:created xsi:type="dcterms:W3CDTF">2016-01-06T22:15:00Z</dcterms:created>
  <dcterms:modified xsi:type="dcterms:W3CDTF">2019-12-08T07:54:00Z</dcterms:modified>
  <cp:category>https://www.sorubak.com</cp:category>
</cp:coreProperties>
</file>