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30B" w:rsidRPr="0084775A" w:rsidRDefault="00B8630B" w:rsidP="00B8630B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8630B" w:rsidRPr="0084775A" w:rsidRDefault="00B8630B" w:rsidP="00B8630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630B" w:rsidRPr="0084775A" w:rsidRDefault="00B8630B" w:rsidP="00B8630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630B" w:rsidRPr="0084775A" w:rsidRDefault="00B8630B" w:rsidP="00B8630B">
      <w:pPr>
        <w:jc w:val="center"/>
        <w:rPr>
          <w:rFonts w:ascii="Times New Roman" w:hAnsi="Times New Roman"/>
          <w:b/>
          <w:sz w:val="24"/>
          <w:szCs w:val="24"/>
        </w:rPr>
      </w:pPr>
      <w:r w:rsidRPr="0084775A">
        <w:rPr>
          <w:rFonts w:ascii="Times New Roman" w:hAnsi="Times New Roman"/>
          <w:b/>
          <w:sz w:val="24"/>
          <w:szCs w:val="24"/>
        </w:rPr>
        <w:t>DÜZCE İLİ 2014 – 2015 EĞİTİM ÖĞRETİM YILI SENE BAŞI EĞİTİM BÖLGESİ ZÜMRE BAŞKANLARI KURULU TOPLANTI VE GÜNDEMİ</w:t>
      </w:r>
    </w:p>
    <w:p w:rsidR="00B8630B" w:rsidRPr="0084775A" w:rsidRDefault="00B8630B" w:rsidP="00B8630B">
      <w:pPr>
        <w:rPr>
          <w:rFonts w:ascii="Times New Roman" w:hAnsi="Times New Roman"/>
          <w:sz w:val="24"/>
          <w:szCs w:val="24"/>
        </w:rPr>
      </w:pPr>
    </w:p>
    <w:p w:rsidR="00B8630B" w:rsidRPr="0084775A" w:rsidRDefault="00B8630B" w:rsidP="00B8630B">
      <w:pPr>
        <w:rPr>
          <w:rFonts w:ascii="Times New Roman" w:hAnsi="Times New Roman"/>
          <w:sz w:val="24"/>
          <w:szCs w:val="24"/>
        </w:rPr>
      </w:pPr>
    </w:p>
    <w:p w:rsidR="00B8630B" w:rsidRPr="0084775A" w:rsidRDefault="00B8630B" w:rsidP="00B8630B">
      <w:pPr>
        <w:pStyle w:val="ListeParagraf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Açılış ve yoklama.</w:t>
      </w:r>
    </w:p>
    <w:p w:rsidR="00B8630B" w:rsidRPr="0084775A" w:rsidRDefault="00B8630B" w:rsidP="00B8630B">
      <w:pPr>
        <w:pStyle w:val="ListeParagraf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Ders eğitim programlarının gözden geçirilmesi.</w:t>
      </w:r>
    </w:p>
    <w:p w:rsidR="00B8630B" w:rsidRPr="0084775A" w:rsidRDefault="00B8630B" w:rsidP="00B8630B">
      <w:pPr>
        <w:pStyle w:val="ListeParagraf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Bölgedeki öğrenci başarılarının değerlendirilmesi ve gelecek yıl alınacak önlemler.</w:t>
      </w:r>
    </w:p>
    <w:p w:rsidR="00B8630B" w:rsidRPr="0084775A" w:rsidRDefault="00B8630B" w:rsidP="00B8630B">
      <w:pPr>
        <w:pStyle w:val="ListeParagraf1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proofErr w:type="gramStart"/>
      <w:r w:rsidRPr="0084775A">
        <w:rPr>
          <w:rFonts w:ascii="Times New Roman" w:hAnsi="Times New Roman"/>
          <w:sz w:val="24"/>
          <w:szCs w:val="24"/>
        </w:rPr>
        <w:t>Ders Başarıları yönünden.</w:t>
      </w:r>
      <w:proofErr w:type="gramEnd"/>
    </w:p>
    <w:p w:rsidR="00B8630B" w:rsidRPr="0084775A" w:rsidRDefault="00B8630B" w:rsidP="00B8630B">
      <w:pPr>
        <w:pStyle w:val="ListeParagraf1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Eğitim yönünden.</w:t>
      </w:r>
    </w:p>
    <w:p w:rsidR="00B8630B" w:rsidRPr="0084775A" w:rsidRDefault="00B8630B" w:rsidP="00B8630B">
      <w:pPr>
        <w:pStyle w:val="ListeParagraf1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Disiplin yönünden.</w:t>
      </w:r>
    </w:p>
    <w:p w:rsidR="00B8630B" w:rsidRPr="0084775A" w:rsidRDefault="00B8630B" w:rsidP="00B8630B">
      <w:pPr>
        <w:pStyle w:val="ListeParagraf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Ders araç gereçlerinin, </w:t>
      </w:r>
      <w:proofErr w:type="spellStart"/>
      <w:r w:rsidRPr="0084775A">
        <w:rPr>
          <w:rFonts w:ascii="Times New Roman" w:hAnsi="Times New Roman"/>
          <w:sz w:val="24"/>
          <w:szCs w:val="24"/>
        </w:rPr>
        <w:t>laboratuvarlarının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, spor salonlarının kullanım; kütüphane ve işlik vb </w:t>
      </w:r>
      <w:proofErr w:type="gramStart"/>
      <w:r w:rsidRPr="0084775A">
        <w:rPr>
          <w:rFonts w:ascii="Times New Roman" w:hAnsi="Times New Roman"/>
          <w:sz w:val="24"/>
          <w:szCs w:val="24"/>
        </w:rPr>
        <w:t>imkanlardan</w:t>
      </w:r>
      <w:proofErr w:type="gramEnd"/>
      <w:r w:rsidRPr="0084775A">
        <w:rPr>
          <w:rFonts w:ascii="Times New Roman" w:hAnsi="Times New Roman"/>
          <w:sz w:val="24"/>
          <w:szCs w:val="24"/>
        </w:rPr>
        <w:t xml:space="preserve"> yararlanılması konusunda görüş ve öneriler.</w:t>
      </w:r>
    </w:p>
    <w:p w:rsidR="00B8630B" w:rsidRPr="0084775A" w:rsidRDefault="00B8630B" w:rsidP="00B8630B">
      <w:pPr>
        <w:pStyle w:val="ListeParagraf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Derslerde izlenecek yol ve yöntemler.</w:t>
      </w:r>
    </w:p>
    <w:p w:rsidR="00B8630B" w:rsidRPr="0084775A" w:rsidRDefault="00B8630B" w:rsidP="00B8630B">
      <w:pPr>
        <w:pStyle w:val="ListeParagraf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Yıllık, günlük, ünite, gezi gözlem, deney ve inceleme; sosyal kulüpler, yıllık planların hazırlanması da birlik ve beraberliğin sağlanması.</w:t>
      </w:r>
    </w:p>
    <w:p w:rsidR="00B8630B" w:rsidRPr="0084775A" w:rsidRDefault="00B8630B" w:rsidP="00B8630B">
      <w:pPr>
        <w:pStyle w:val="ListeParagraf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Ölçme ve değerlendirmede birlik ve beraberliğin sağlanması.</w:t>
      </w:r>
    </w:p>
    <w:p w:rsidR="00B8630B" w:rsidRPr="0084775A" w:rsidRDefault="00B8630B" w:rsidP="00B8630B">
      <w:pPr>
        <w:pStyle w:val="ListeParagraf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Eğitim öğretim alanında; dünya da ve Türkiye de yeni gelişmelerin tartışılarak öğretmenlere aktarılması.</w:t>
      </w:r>
    </w:p>
    <w:p w:rsidR="00B8630B" w:rsidRPr="0084775A" w:rsidRDefault="00B8630B" w:rsidP="00B8630B">
      <w:pPr>
        <w:pStyle w:val="ListeParagraf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Zümreler ve </w:t>
      </w:r>
      <w:proofErr w:type="gramStart"/>
      <w:r w:rsidRPr="0084775A">
        <w:rPr>
          <w:rFonts w:ascii="Times New Roman" w:hAnsi="Times New Roman"/>
          <w:sz w:val="24"/>
          <w:szCs w:val="24"/>
        </w:rPr>
        <w:t>branşlar</w:t>
      </w:r>
      <w:proofErr w:type="gramEnd"/>
      <w:r w:rsidRPr="0084775A">
        <w:rPr>
          <w:rFonts w:ascii="Times New Roman" w:hAnsi="Times New Roman"/>
          <w:sz w:val="24"/>
          <w:szCs w:val="24"/>
        </w:rPr>
        <w:t xml:space="preserve"> arasındaki iletişimin sağlanması.</w:t>
      </w:r>
    </w:p>
    <w:p w:rsidR="00B8630B" w:rsidRPr="0084775A" w:rsidRDefault="00B8630B" w:rsidP="00B8630B">
      <w:pPr>
        <w:pStyle w:val="ListeParagraf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Öğrenme güçlüğü çeken öğrencilerin bireysel ders planlamalarının hazırlanmasında izlenecek yol ve yöntemlerin izlenilmesi.</w:t>
      </w:r>
    </w:p>
    <w:p w:rsidR="00B8630B" w:rsidRPr="0084775A" w:rsidRDefault="00B8630B" w:rsidP="00B8630B">
      <w:pPr>
        <w:pStyle w:val="ListeParagraf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Öğrencilerin genel başarı seviyesinin, belirlenmesin de standart başarı testlerinin uygulanması ve görüşülmesi.</w:t>
      </w:r>
    </w:p>
    <w:p w:rsidR="00B8630B" w:rsidRPr="0084775A" w:rsidRDefault="00B8630B" w:rsidP="00B8630B">
      <w:pPr>
        <w:pStyle w:val="ListeParagraf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Dilek ve temenniler.</w:t>
      </w:r>
    </w:p>
    <w:p w:rsidR="00B8630B" w:rsidRPr="0084775A" w:rsidRDefault="00B8630B" w:rsidP="00B8630B">
      <w:pPr>
        <w:pStyle w:val="ListeParagraf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Kapanış.  </w:t>
      </w:r>
    </w:p>
    <w:p w:rsidR="00BD72A7" w:rsidRPr="0084775A" w:rsidRDefault="00BD72A7" w:rsidP="00F418DF">
      <w:pPr>
        <w:rPr>
          <w:rFonts w:ascii="Times New Roman" w:hAnsi="Times New Roman"/>
          <w:sz w:val="24"/>
          <w:szCs w:val="24"/>
        </w:rPr>
      </w:pPr>
    </w:p>
    <w:p w:rsidR="00BD72A7" w:rsidRPr="0084775A" w:rsidRDefault="00BD72A7" w:rsidP="00F418DF">
      <w:pPr>
        <w:rPr>
          <w:rFonts w:ascii="Times New Roman" w:hAnsi="Times New Roman"/>
          <w:sz w:val="24"/>
          <w:szCs w:val="24"/>
        </w:rPr>
      </w:pPr>
    </w:p>
    <w:p w:rsidR="00BD72A7" w:rsidRPr="0084775A" w:rsidRDefault="00BD72A7" w:rsidP="00BD72A7">
      <w:pPr>
        <w:jc w:val="center"/>
        <w:rPr>
          <w:rFonts w:ascii="Times New Roman" w:hAnsi="Times New Roman"/>
          <w:sz w:val="24"/>
          <w:szCs w:val="24"/>
        </w:rPr>
      </w:pPr>
    </w:p>
    <w:p w:rsidR="00B8630B" w:rsidRPr="0084775A" w:rsidRDefault="00B8630B" w:rsidP="00BD72A7">
      <w:pPr>
        <w:jc w:val="center"/>
        <w:rPr>
          <w:rFonts w:ascii="Times New Roman" w:hAnsi="Times New Roman"/>
          <w:sz w:val="24"/>
          <w:szCs w:val="24"/>
        </w:rPr>
      </w:pPr>
    </w:p>
    <w:p w:rsidR="00B8630B" w:rsidRPr="0084775A" w:rsidRDefault="00B8630B" w:rsidP="00BD72A7">
      <w:pPr>
        <w:jc w:val="center"/>
        <w:rPr>
          <w:rFonts w:ascii="Times New Roman" w:hAnsi="Times New Roman"/>
          <w:sz w:val="24"/>
          <w:szCs w:val="24"/>
        </w:rPr>
      </w:pPr>
    </w:p>
    <w:p w:rsidR="00B8630B" w:rsidRPr="0084775A" w:rsidRDefault="00B8630B" w:rsidP="00BD72A7">
      <w:pPr>
        <w:jc w:val="center"/>
        <w:rPr>
          <w:rFonts w:ascii="Times New Roman" w:hAnsi="Times New Roman"/>
          <w:sz w:val="24"/>
          <w:szCs w:val="24"/>
        </w:rPr>
      </w:pPr>
    </w:p>
    <w:p w:rsidR="00B8630B" w:rsidRPr="0084775A" w:rsidRDefault="00B8630B" w:rsidP="00BD72A7">
      <w:pPr>
        <w:jc w:val="center"/>
        <w:rPr>
          <w:rFonts w:ascii="Times New Roman" w:hAnsi="Times New Roman"/>
          <w:sz w:val="24"/>
          <w:szCs w:val="24"/>
        </w:rPr>
      </w:pPr>
    </w:p>
    <w:p w:rsidR="00B8630B" w:rsidRPr="0084775A" w:rsidRDefault="00B8630B" w:rsidP="00BD72A7">
      <w:pPr>
        <w:jc w:val="center"/>
        <w:rPr>
          <w:rFonts w:ascii="Times New Roman" w:hAnsi="Times New Roman"/>
          <w:sz w:val="24"/>
          <w:szCs w:val="24"/>
        </w:rPr>
      </w:pPr>
    </w:p>
    <w:p w:rsidR="00B8630B" w:rsidRPr="0084775A" w:rsidRDefault="00B8630B" w:rsidP="00BD72A7">
      <w:pPr>
        <w:jc w:val="center"/>
        <w:rPr>
          <w:rFonts w:ascii="Times New Roman" w:hAnsi="Times New Roman"/>
          <w:sz w:val="24"/>
          <w:szCs w:val="24"/>
        </w:rPr>
      </w:pPr>
    </w:p>
    <w:p w:rsidR="00B8630B" w:rsidRPr="0084775A" w:rsidRDefault="00B8630B" w:rsidP="00BD72A7">
      <w:pPr>
        <w:jc w:val="center"/>
        <w:rPr>
          <w:rFonts w:ascii="Times New Roman" w:hAnsi="Times New Roman"/>
          <w:sz w:val="24"/>
          <w:szCs w:val="24"/>
        </w:rPr>
      </w:pPr>
    </w:p>
    <w:p w:rsidR="00B8630B" w:rsidRPr="0084775A" w:rsidRDefault="00B8630B" w:rsidP="00BD72A7">
      <w:pPr>
        <w:jc w:val="center"/>
        <w:rPr>
          <w:rFonts w:ascii="Times New Roman" w:hAnsi="Times New Roman"/>
          <w:sz w:val="24"/>
          <w:szCs w:val="24"/>
        </w:rPr>
      </w:pPr>
    </w:p>
    <w:p w:rsidR="00B8630B" w:rsidRPr="0084775A" w:rsidRDefault="00B8630B" w:rsidP="00B8630B">
      <w:pPr>
        <w:jc w:val="center"/>
        <w:rPr>
          <w:rFonts w:ascii="Times New Roman" w:hAnsi="Times New Roman"/>
          <w:b/>
          <w:sz w:val="24"/>
          <w:szCs w:val="24"/>
        </w:rPr>
      </w:pPr>
      <w:r w:rsidRPr="0084775A">
        <w:rPr>
          <w:rFonts w:ascii="Times New Roman" w:hAnsi="Times New Roman"/>
          <w:b/>
          <w:sz w:val="24"/>
          <w:szCs w:val="24"/>
        </w:rPr>
        <w:lastRenderedPageBreak/>
        <w:t>DÜZCE İLİ 2014 – 2015 EĞİTİM ÖĞRETİM YILI SENE BAŞI EĞİTİM BÖLGESİ ZÜMRE BAŞKANLARI KURULU TOPLANTI TUTANAĞIDIR</w:t>
      </w:r>
    </w:p>
    <w:p w:rsidR="00710D42" w:rsidRPr="0084775A" w:rsidRDefault="00710D42" w:rsidP="00777906">
      <w:pPr>
        <w:pStyle w:val="AralkYok"/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TOPLANTI </w:t>
      </w:r>
      <w:proofErr w:type="gramStart"/>
      <w:r w:rsidRPr="0084775A">
        <w:rPr>
          <w:rFonts w:ascii="Times New Roman" w:hAnsi="Times New Roman"/>
          <w:sz w:val="24"/>
          <w:szCs w:val="24"/>
        </w:rPr>
        <w:t>NO</w:t>
      </w:r>
      <w:r w:rsidR="004C4621" w:rsidRPr="0084775A">
        <w:rPr>
          <w:rFonts w:ascii="Times New Roman" w:hAnsi="Times New Roman"/>
          <w:sz w:val="24"/>
          <w:szCs w:val="24"/>
        </w:rPr>
        <w:t xml:space="preserve">          :   1</w:t>
      </w:r>
      <w:proofErr w:type="gramEnd"/>
    </w:p>
    <w:p w:rsidR="00710D42" w:rsidRPr="0084775A" w:rsidRDefault="00710D42" w:rsidP="00777906">
      <w:pPr>
        <w:pStyle w:val="AralkYok"/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TOPLANTI </w:t>
      </w:r>
      <w:proofErr w:type="gramStart"/>
      <w:r w:rsidRPr="0084775A">
        <w:rPr>
          <w:rFonts w:ascii="Times New Roman" w:hAnsi="Times New Roman"/>
          <w:sz w:val="24"/>
          <w:szCs w:val="24"/>
        </w:rPr>
        <w:t xml:space="preserve">TARİHİ     :  </w:t>
      </w:r>
      <w:r w:rsidR="00F418DF" w:rsidRPr="0084775A">
        <w:rPr>
          <w:rFonts w:ascii="Times New Roman" w:hAnsi="Times New Roman"/>
          <w:sz w:val="24"/>
          <w:szCs w:val="24"/>
        </w:rPr>
        <w:t>0</w:t>
      </w:r>
      <w:r w:rsidR="00B8630B" w:rsidRPr="0084775A">
        <w:rPr>
          <w:rFonts w:ascii="Times New Roman" w:hAnsi="Times New Roman"/>
          <w:sz w:val="24"/>
          <w:szCs w:val="24"/>
        </w:rPr>
        <w:t>9</w:t>
      </w:r>
      <w:proofErr w:type="gramEnd"/>
      <w:r w:rsidR="00F418DF" w:rsidRPr="0084775A">
        <w:rPr>
          <w:rFonts w:ascii="Times New Roman" w:hAnsi="Times New Roman"/>
          <w:sz w:val="24"/>
          <w:szCs w:val="24"/>
        </w:rPr>
        <w:t>.09.201</w:t>
      </w:r>
      <w:r w:rsidR="00B8630B" w:rsidRPr="0084775A">
        <w:rPr>
          <w:rFonts w:ascii="Times New Roman" w:hAnsi="Times New Roman"/>
          <w:sz w:val="24"/>
          <w:szCs w:val="24"/>
        </w:rPr>
        <w:t>4</w:t>
      </w:r>
    </w:p>
    <w:p w:rsidR="00710D42" w:rsidRPr="0084775A" w:rsidRDefault="00F418DF" w:rsidP="00777906">
      <w:pPr>
        <w:pStyle w:val="AralkYok"/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TOPLANTI </w:t>
      </w:r>
      <w:proofErr w:type="gramStart"/>
      <w:r w:rsidRPr="0084775A">
        <w:rPr>
          <w:rFonts w:ascii="Times New Roman" w:hAnsi="Times New Roman"/>
          <w:sz w:val="24"/>
          <w:szCs w:val="24"/>
        </w:rPr>
        <w:t>SAATİ      :  1</w:t>
      </w:r>
      <w:r w:rsidR="00B8630B" w:rsidRPr="0084775A">
        <w:rPr>
          <w:rFonts w:ascii="Times New Roman" w:hAnsi="Times New Roman"/>
          <w:sz w:val="24"/>
          <w:szCs w:val="24"/>
        </w:rPr>
        <w:t>4</w:t>
      </w:r>
      <w:proofErr w:type="gramEnd"/>
      <w:r w:rsidR="00B8630B" w:rsidRPr="0084775A">
        <w:rPr>
          <w:rFonts w:ascii="Times New Roman" w:hAnsi="Times New Roman"/>
          <w:sz w:val="24"/>
          <w:szCs w:val="24"/>
        </w:rPr>
        <w:t>:</w:t>
      </w:r>
      <w:r w:rsidRPr="0084775A">
        <w:rPr>
          <w:rFonts w:ascii="Times New Roman" w:hAnsi="Times New Roman"/>
          <w:sz w:val="24"/>
          <w:szCs w:val="24"/>
        </w:rPr>
        <w:t>00</w:t>
      </w:r>
    </w:p>
    <w:p w:rsidR="00710D42" w:rsidRPr="0084775A" w:rsidRDefault="00710D42" w:rsidP="00777906">
      <w:pPr>
        <w:pStyle w:val="AralkYok"/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TOPLANTI </w:t>
      </w:r>
      <w:proofErr w:type="gramStart"/>
      <w:r w:rsidRPr="0084775A">
        <w:rPr>
          <w:rFonts w:ascii="Times New Roman" w:hAnsi="Times New Roman"/>
          <w:sz w:val="24"/>
          <w:szCs w:val="24"/>
        </w:rPr>
        <w:t xml:space="preserve">YERİ        :   </w:t>
      </w:r>
      <w:proofErr w:type="spellStart"/>
      <w:r w:rsidR="00B8630B" w:rsidRPr="0084775A">
        <w:rPr>
          <w:rFonts w:ascii="Times New Roman" w:hAnsi="Times New Roman"/>
          <w:sz w:val="24"/>
          <w:szCs w:val="24"/>
        </w:rPr>
        <w:t>Uzunmustafa</w:t>
      </w:r>
      <w:proofErr w:type="spellEnd"/>
      <w:proofErr w:type="gramEnd"/>
      <w:r w:rsidR="00B8630B" w:rsidRPr="0084775A">
        <w:rPr>
          <w:rFonts w:ascii="Times New Roman" w:hAnsi="Times New Roman"/>
          <w:sz w:val="24"/>
          <w:szCs w:val="24"/>
        </w:rPr>
        <w:t xml:space="preserve"> </w:t>
      </w:r>
      <w:r w:rsidR="00F418DF" w:rsidRPr="0084775A">
        <w:rPr>
          <w:rFonts w:ascii="Times New Roman" w:hAnsi="Times New Roman"/>
          <w:sz w:val="24"/>
          <w:szCs w:val="24"/>
        </w:rPr>
        <w:t>İlkokulu</w:t>
      </w:r>
      <w:r w:rsidR="00802368" w:rsidRPr="0084775A">
        <w:rPr>
          <w:rFonts w:ascii="Times New Roman" w:hAnsi="Times New Roman"/>
          <w:sz w:val="24"/>
          <w:szCs w:val="24"/>
        </w:rPr>
        <w:t xml:space="preserve"> 2-H sınıfı </w:t>
      </w:r>
    </w:p>
    <w:p w:rsidR="009348F8" w:rsidRPr="0084775A" w:rsidRDefault="00710D42" w:rsidP="00F418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TOPLANTIYA KATILANLAR:</w:t>
      </w:r>
      <w:r w:rsidR="00F418DF" w:rsidRPr="0084775A">
        <w:rPr>
          <w:rFonts w:ascii="Times New Roman" w:hAnsi="Times New Roman"/>
          <w:sz w:val="24"/>
          <w:szCs w:val="24"/>
        </w:rPr>
        <w:t xml:space="preserve"> </w:t>
      </w:r>
    </w:p>
    <w:p w:rsidR="00B8630B" w:rsidRPr="0084775A" w:rsidRDefault="00B8630B" w:rsidP="00F418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Öğretmenin görev yaptığı okul                        Adı Soyadı </w:t>
      </w:r>
    </w:p>
    <w:p w:rsidR="00B8630B" w:rsidRPr="0084775A" w:rsidRDefault="00B8630B" w:rsidP="00F418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proofErr w:type="spellStart"/>
      <w:r w:rsidRPr="0084775A">
        <w:rPr>
          <w:rFonts w:ascii="Times New Roman" w:hAnsi="Times New Roman"/>
          <w:sz w:val="24"/>
          <w:szCs w:val="24"/>
        </w:rPr>
        <w:t>Uzunmustafa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İlkokulu                                     Ömer Faruk BIÇAKÇIOĞLU</w:t>
      </w:r>
    </w:p>
    <w:p w:rsidR="00B8630B" w:rsidRPr="0084775A" w:rsidRDefault="00B8630B" w:rsidP="00F418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Atatürk İlk/Ortaokulu                                      Sefa GONCA</w:t>
      </w:r>
    </w:p>
    <w:p w:rsidR="00B8630B" w:rsidRPr="0084775A" w:rsidRDefault="00B8630B" w:rsidP="00F418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Aziziye İlk/Ortaokulu                                       Evrim YILDIRIM</w:t>
      </w:r>
    </w:p>
    <w:p w:rsidR="00B8630B" w:rsidRPr="0084775A" w:rsidRDefault="00B8630B" w:rsidP="00F418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Fatih İlk/Ortaokulu                                           Eda AVCIOĞLU</w:t>
      </w:r>
    </w:p>
    <w:p w:rsidR="00B8630B" w:rsidRPr="0084775A" w:rsidRDefault="00B8630B" w:rsidP="00F418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Işık İlkokulu</w:t>
      </w:r>
      <w:r w:rsidR="00B96A80" w:rsidRPr="0084775A">
        <w:rPr>
          <w:rFonts w:ascii="Times New Roman" w:hAnsi="Times New Roman"/>
          <w:sz w:val="24"/>
          <w:szCs w:val="24"/>
        </w:rPr>
        <w:t xml:space="preserve">                                                      Fatma YILMAZ</w:t>
      </w:r>
    </w:p>
    <w:p w:rsidR="00B8630B" w:rsidRPr="0084775A" w:rsidRDefault="00802368" w:rsidP="00F418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proofErr w:type="spellStart"/>
      <w:r w:rsidRPr="0084775A">
        <w:rPr>
          <w:rFonts w:ascii="Times New Roman" w:hAnsi="Times New Roman"/>
          <w:sz w:val="24"/>
          <w:szCs w:val="24"/>
        </w:rPr>
        <w:t>Necm</w:t>
      </w:r>
      <w:r w:rsidR="00B8630B" w:rsidRPr="0084775A">
        <w:rPr>
          <w:rFonts w:ascii="Times New Roman" w:hAnsi="Times New Roman"/>
          <w:sz w:val="24"/>
          <w:szCs w:val="24"/>
        </w:rPr>
        <w:t>i</w:t>
      </w:r>
      <w:proofErr w:type="spellEnd"/>
      <w:r w:rsidR="00B8630B" w:rsidRPr="008477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630B" w:rsidRPr="0084775A">
        <w:rPr>
          <w:rFonts w:ascii="Times New Roman" w:hAnsi="Times New Roman"/>
          <w:sz w:val="24"/>
          <w:szCs w:val="24"/>
        </w:rPr>
        <w:t>Hoşver</w:t>
      </w:r>
      <w:proofErr w:type="spellEnd"/>
      <w:r w:rsidR="00B8630B" w:rsidRPr="0084775A">
        <w:rPr>
          <w:rFonts w:ascii="Times New Roman" w:hAnsi="Times New Roman"/>
          <w:sz w:val="24"/>
          <w:szCs w:val="24"/>
        </w:rPr>
        <w:t xml:space="preserve"> İlk/Ortaokulu</w:t>
      </w:r>
      <w:r w:rsidR="00B96A80" w:rsidRPr="0084775A">
        <w:rPr>
          <w:rFonts w:ascii="Times New Roman" w:hAnsi="Times New Roman"/>
          <w:sz w:val="24"/>
          <w:szCs w:val="24"/>
        </w:rPr>
        <w:t xml:space="preserve">          </w:t>
      </w:r>
      <w:r w:rsidRPr="0084775A">
        <w:rPr>
          <w:rFonts w:ascii="Times New Roman" w:hAnsi="Times New Roman"/>
          <w:sz w:val="24"/>
          <w:szCs w:val="24"/>
        </w:rPr>
        <w:t xml:space="preserve">                 Cengiz BAYKAL</w:t>
      </w:r>
    </w:p>
    <w:p w:rsidR="00B8630B" w:rsidRPr="0084775A" w:rsidRDefault="00B8630B" w:rsidP="00F418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proofErr w:type="spellStart"/>
      <w:r w:rsidRPr="0084775A">
        <w:rPr>
          <w:rFonts w:ascii="Times New Roman" w:hAnsi="Times New Roman"/>
          <w:sz w:val="24"/>
          <w:szCs w:val="24"/>
        </w:rPr>
        <w:t>Pakmaya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İlk/Ortaokulu</w:t>
      </w:r>
      <w:r w:rsidR="00802368" w:rsidRPr="0084775A">
        <w:rPr>
          <w:rFonts w:ascii="Times New Roman" w:hAnsi="Times New Roman"/>
          <w:sz w:val="24"/>
          <w:szCs w:val="24"/>
        </w:rPr>
        <w:t xml:space="preserve">                                    Önder HACIMUSAOĞLU</w:t>
      </w:r>
    </w:p>
    <w:p w:rsidR="00B8630B" w:rsidRPr="0084775A" w:rsidRDefault="00B8630B" w:rsidP="00F418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Rıza Malatyalı İlk/Ortaokulu</w:t>
      </w:r>
      <w:r w:rsidR="00B96A80" w:rsidRPr="0084775A">
        <w:rPr>
          <w:rFonts w:ascii="Times New Roman" w:hAnsi="Times New Roman"/>
          <w:sz w:val="24"/>
          <w:szCs w:val="24"/>
        </w:rPr>
        <w:t xml:space="preserve">                          Muhammed ORUÇ</w:t>
      </w:r>
    </w:p>
    <w:p w:rsidR="00B8630B" w:rsidRPr="0084775A" w:rsidRDefault="00B8630B" w:rsidP="00F418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Şıralık Vatan İlk/Ortaokulu</w:t>
      </w:r>
      <w:r w:rsidR="00802368" w:rsidRPr="0084775A">
        <w:rPr>
          <w:rFonts w:ascii="Times New Roman" w:hAnsi="Times New Roman"/>
          <w:sz w:val="24"/>
          <w:szCs w:val="24"/>
        </w:rPr>
        <w:t xml:space="preserve">                             Fatma HACIMUSAOĞLU</w:t>
      </w:r>
    </w:p>
    <w:p w:rsidR="00F418DF" w:rsidRPr="0084775A" w:rsidRDefault="00802368" w:rsidP="00802368">
      <w:pPr>
        <w:rPr>
          <w:rFonts w:ascii="Times New Roman" w:hAnsi="Times New Roman"/>
          <w:sz w:val="24"/>
          <w:szCs w:val="24"/>
        </w:rPr>
      </w:pPr>
      <w:proofErr w:type="spellStart"/>
      <w:r w:rsidRPr="0084775A">
        <w:rPr>
          <w:rFonts w:ascii="Times New Roman" w:hAnsi="Times New Roman"/>
          <w:sz w:val="24"/>
          <w:szCs w:val="24"/>
        </w:rPr>
        <w:t>Azmimilli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İlk/Ortaokulu                                  </w:t>
      </w:r>
      <w:proofErr w:type="spellStart"/>
      <w:r w:rsidRPr="0084775A">
        <w:rPr>
          <w:rFonts w:ascii="Times New Roman" w:hAnsi="Times New Roman"/>
          <w:sz w:val="24"/>
          <w:szCs w:val="24"/>
        </w:rPr>
        <w:t>Oğuzhan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CİVELEKOĞLU   </w:t>
      </w:r>
    </w:p>
    <w:p w:rsidR="00B96A80" w:rsidRPr="0084775A" w:rsidRDefault="00B96A80" w:rsidP="00F418DF">
      <w:pPr>
        <w:jc w:val="center"/>
        <w:rPr>
          <w:rFonts w:ascii="Times New Roman" w:hAnsi="Times New Roman"/>
          <w:sz w:val="24"/>
          <w:szCs w:val="24"/>
        </w:rPr>
      </w:pPr>
    </w:p>
    <w:p w:rsidR="00267312" w:rsidRPr="0084775A" w:rsidRDefault="00047C9F" w:rsidP="00F418DF">
      <w:pPr>
        <w:jc w:val="center"/>
        <w:rPr>
          <w:rFonts w:ascii="Times New Roman" w:hAnsi="Times New Roman"/>
          <w:b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TOPLANTI GÜNDEMİ</w:t>
      </w:r>
    </w:p>
    <w:p w:rsidR="00B96A80" w:rsidRPr="0084775A" w:rsidRDefault="00047C9F" w:rsidP="00B96A80">
      <w:pPr>
        <w:pStyle w:val="ListeParagraf1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.</w:t>
      </w:r>
      <w:r w:rsidR="00B96A80" w:rsidRPr="0084775A">
        <w:rPr>
          <w:rFonts w:ascii="Times New Roman" w:hAnsi="Times New Roman"/>
          <w:sz w:val="24"/>
          <w:szCs w:val="24"/>
        </w:rPr>
        <w:t xml:space="preserve"> Açılış ve yoklama.</w:t>
      </w:r>
    </w:p>
    <w:p w:rsidR="00B96A80" w:rsidRPr="0084775A" w:rsidRDefault="00B96A80" w:rsidP="00B96A80">
      <w:pPr>
        <w:pStyle w:val="ListeParagraf1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Ders eğitim programlarının gözden geçirilmesi.</w:t>
      </w:r>
    </w:p>
    <w:p w:rsidR="00B96A80" w:rsidRPr="0084775A" w:rsidRDefault="00B96A80" w:rsidP="00B96A80">
      <w:pPr>
        <w:pStyle w:val="ListeParagraf1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Bölgedeki öğrenci başarılarının değerlendirilmesi ve gelecek yıl alınacak önlemler.</w:t>
      </w:r>
    </w:p>
    <w:p w:rsidR="00B96A80" w:rsidRPr="0084775A" w:rsidRDefault="00B96A80" w:rsidP="00B96A80">
      <w:pPr>
        <w:pStyle w:val="ListeParagraf1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proofErr w:type="gramStart"/>
      <w:r w:rsidRPr="0084775A">
        <w:rPr>
          <w:rFonts w:ascii="Times New Roman" w:hAnsi="Times New Roman"/>
          <w:sz w:val="24"/>
          <w:szCs w:val="24"/>
        </w:rPr>
        <w:t>Ders Başarıları yönünden.</w:t>
      </w:r>
      <w:proofErr w:type="gramEnd"/>
    </w:p>
    <w:p w:rsidR="00B96A80" w:rsidRPr="0084775A" w:rsidRDefault="00B96A80" w:rsidP="00B96A80">
      <w:pPr>
        <w:pStyle w:val="ListeParagraf1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Eğitim yönünden.</w:t>
      </w:r>
    </w:p>
    <w:p w:rsidR="00B96A80" w:rsidRPr="0084775A" w:rsidRDefault="00B96A80" w:rsidP="00B96A80">
      <w:pPr>
        <w:pStyle w:val="ListeParagraf1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Disiplin yönünden.</w:t>
      </w:r>
    </w:p>
    <w:p w:rsidR="00B96A80" w:rsidRPr="0084775A" w:rsidRDefault="00B96A80" w:rsidP="00B96A80">
      <w:pPr>
        <w:pStyle w:val="ListeParagraf1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Ders araç gereçlerinin, </w:t>
      </w:r>
      <w:proofErr w:type="spellStart"/>
      <w:r w:rsidRPr="0084775A">
        <w:rPr>
          <w:rFonts w:ascii="Times New Roman" w:hAnsi="Times New Roman"/>
          <w:sz w:val="24"/>
          <w:szCs w:val="24"/>
        </w:rPr>
        <w:t>laboratuvarlarının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, spor salonlarının kullanım; kütüphane ve işlik vb </w:t>
      </w:r>
      <w:proofErr w:type="gramStart"/>
      <w:r w:rsidRPr="0084775A">
        <w:rPr>
          <w:rFonts w:ascii="Times New Roman" w:hAnsi="Times New Roman"/>
          <w:sz w:val="24"/>
          <w:szCs w:val="24"/>
        </w:rPr>
        <w:t>imkanlardan</w:t>
      </w:r>
      <w:proofErr w:type="gramEnd"/>
      <w:r w:rsidRPr="0084775A">
        <w:rPr>
          <w:rFonts w:ascii="Times New Roman" w:hAnsi="Times New Roman"/>
          <w:sz w:val="24"/>
          <w:szCs w:val="24"/>
        </w:rPr>
        <w:t xml:space="preserve"> yararlanılması konusunda görüş ve öneriler.</w:t>
      </w:r>
    </w:p>
    <w:p w:rsidR="00B96A80" w:rsidRPr="0084775A" w:rsidRDefault="00B96A80" w:rsidP="00B96A80">
      <w:pPr>
        <w:pStyle w:val="ListeParagraf1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Derslerde izlenecek yol ve yöntemler.</w:t>
      </w:r>
    </w:p>
    <w:p w:rsidR="00B96A80" w:rsidRPr="0084775A" w:rsidRDefault="00B96A80" w:rsidP="00B96A80">
      <w:pPr>
        <w:pStyle w:val="ListeParagraf1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Yıllık, günlük, ünite, gezi gözlem, deney ve inceleme; sosyal kulüpler, yıllık planların hazırlanması da birlik ve beraberliğin sağlanması.</w:t>
      </w:r>
    </w:p>
    <w:p w:rsidR="00B96A80" w:rsidRPr="0084775A" w:rsidRDefault="00B96A80" w:rsidP="00B96A80">
      <w:pPr>
        <w:pStyle w:val="ListeParagraf1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Ölçme ve değerlendirmede birlik ve beraberliğin sağlanması.</w:t>
      </w:r>
    </w:p>
    <w:p w:rsidR="00B96A80" w:rsidRPr="0084775A" w:rsidRDefault="00B96A80" w:rsidP="00B96A80">
      <w:pPr>
        <w:pStyle w:val="ListeParagraf1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Eğitim öğretim alanında; dünya da ve Türkiye de yeni gelişmelerin tartışılarak öğretmenlere aktarılması.</w:t>
      </w:r>
    </w:p>
    <w:p w:rsidR="00B96A80" w:rsidRPr="0084775A" w:rsidRDefault="00B96A80" w:rsidP="00B96A80">
      <w:pPr>
        <w:pStyle w:val="ListeParagraf1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Zümreler ve </w:t>
      </w:r>
      <w:proofErr w:type="gramStart"/>
      <w:r w:rsidRPr="0084775A">
        <w:rPr>
          <w:rFonts w:ascii="Times New Roman" w:hAnsi="Times New Roman"/>
          <w:sz w:val="24"/>
          <w:szCs w:val="24"/>
        </w:rPr>
        <w:t>branşlar</w:t>
      </w:r>
      <w:proofErr w:type="gramEnd"/>
      <w:r w:rsidRPr="0084775A">
        <w:rPr>
          <w:rFonts w:ascii="Times New Roman" w:hAnsi="Times New Roman"/>
          <w:sz w:val="24"/>
          <w:szCs w:val="24"/>
        </w:rPr>
        <w:t xml:space="preserve"> arasındaki iletişimin sağlanması.</w:t>
      </w:r>
    </w:p>
    <w:p w:rsidR="00B96A80" w:rsidRPr="0084775A" w:rsidRDefault="00B96A80" w:rsidP="00B96A80">
      <w:pPr>
        <w:pStyle w:val="ListeParagraf1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lastRenderedPageBreak/>
        <w:t>Öğrenme güçlüğü çeken öğrencilerin bireysel ders planlamalarının hazırlanmasında izlenecek yol ve yöntemlerin izlenilmesi.</w:t>
      </w:r>
    </w:p>
    <w:p w:rsidR="00B96A80" w:rsidRPr="0084775A" w:rsidRDefault="00B96A80" w:rsidP="00B96A80">
      <w:pPr>
        <w:pStyle w:val="ListeParagraf1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Öğrencilerin genel başarı seviyesinin, belirlenmesin de standart başarı testlerinin uygulanması ve görüşülmesi.</w:t>
      </w:r>
    </w:p>
    <w:p w:rsidR="00B96A80" w:rsidRPr="0084775A" w:rsidRDefault="00B96A80" w:rsidP="00B96A80">
      <w:pPr>
        <w:pStyle w:val="ListeParagraf1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Dilek ve temenniler.</w:t>
      </w:r>
    </w:p>
    <w:p w:rsidR="009348F8" w:rsidRPr="0084775A" w:rsidRDefault="00B96A80" w:rsidP="002643C2">
      <w:pPr>
        <w:pStyle w:val="ListeParagraf1"/>
        <w:numPr>
          <w:ilvl w:val="0"/>
          <w:numId w:val="23"/>
        </w:numPr>
        <w:rPr>
          <w:rFonts w:ascii="Times New Roman" w:hAnsi="Times New Roman"/>
          <w:b/>
          <w:color w:val="000000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Kapanış. </w:t>
      </w:r>
    </w:p>
    <w:p w:rsidR="009348F8" w:rsidRPr="0084775A" w:rsidRDefault="009348F8" w:rsidP="009348F8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4775A">
        <w:rPr>
          <w:rFonts w:ascii="Times New Roman" w:hAnsi="Times New Roman"/>
          <w:b/>
          <w:color w:val="000000"/>
          <w:sz w:val="24"/>
          <w:szCs w:val="24"/>
        </w:rPr>
        <w:t>GÜNDEM MADDELERİNİN GÖRÜŞÜLMESİ</w:t>
      </w:r>
    </w:p>
    <w:p w:rsidR="009348F8" w:rsidRPr="0084775A" w:rsidRDefault="009348F8" w:rsidP="000F3AFE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84775A">
        <w:rPr>
          <w:rFonts w:ascii="Times New Roman" w:hAnsi="Times New Roman"/>
          <w:b/>
          <w:color w:val="000000"/>
          <w:sz w:val="24"/>
          <w:szCs w:val="24"/>
        </w:rPr>
        <w:t>1.</w:t>
      </w:r>
      <w:r w:rsidRPr="0084775A">
        <w:rPr>
          <w:rFonts w:ascii="Times New Roman" w:hAnsi="Times New Roman"/>
          <w:color w:val="000000"/>
          <w:sz w:val="24"/>
          <w:szCs w:val="24"/>
        </w:rPr>
        <w:t xml:space="preserve">Açılış ve yoklama yapıldı. </w:t>
      </w:r>
      <w:r w:rsidR="00F418DF" w:rsidRPr="0084775A">
        <w:rPr>
          <w:rFonts w:ascii="Times New Roman" w:hAnsi="Times New Roman"/>
          <w:color w:val="000000"/>
          <w:sz w:val="24"/>
          <w:szCs w:val="24"/>
        </w:rPr>
        <w:t xml:space="preserve">Toplantıya yukarıda isimleri belirtilen öğretmenler toplantıya </w:t>
      </w:r>
      <w:proofErr w:type="gramStart"/>
      <w:r w:rsidR="00F418DF" w:rsidRPr="0084775A">
        <w:rPr>
          <w:rFonts w:ascii="Times New Roman" w:hAnsi="Times New Roman"/>
          <w:color w:val="000000"/>
          <w:sz w:val="24"/>
          <w:szCs w:val="24"/>
        </w:rPr>
        <w:t>katıldı.Zümre</w:t>
      </w:r>
      <w:proofErr w:type="gramEnd"/>
      <w:r w:rsidR="00F418DF" w:rsidRPr="0084775A">
        <w:rPr>
          <w:rFonts w:ascii="Times New Roman" w:hAnsi="Times New Roman"/>
          <w:color w:val="000000"/>
          <w:sz w:val="24"/>
          <w:szCs w:val="24"/>
        </w:rPr>
        <w:t xml:space="preserve">  başkanlığına</w:t>
      </w:r>
      <w:r w:rsidR="00B96A80" w:rsidRPr="0084775A">
        <w:rPr>
          <w:rFonts w:ascii="Times New Roman" w:hAnsi="Times New Roman"/>
          <w:color w:val="000000"/>
          <w:sz w:val="24"/>
          <w:szCs w:val="24"/>
        </w:rPr>
        <w:t xml:space="preserve"> Sefa KONCA</w:t>
      </w:r>
      <w:r w:rsidR="00F418DF" w:rsidRPr="0084775A">
        <w:rPr>
          <w:rFonts w:ascii="Times New Roman" w:hAnsi="Times New Roman"/>
          <w:sz w:val="24"/>
          <w:szCs w:val="24"/>
        </w:rPr>
        <w:t xml:space="preserve"> se</w:t>
      </w:r>
      <w:r w:rsidRPr="0084775A">
        <w:rPr>
          <w:rFonts w:ascii="Times New Roman" w:hAnsi="Times New Roman"/>
          <w:color w:val="000000"/>
          <w:sz w:val="24"/>
          <w:szCs w:val="24"/>
        </w:rPr>
        <w:t>çildi.</w:t>
      </w:r>
      <w:r w:rsidR="0084775A">
        <w:rPr>
          <w:rFonts w:ascii="Times New Roman" w:hAnsi="Times New Roman"/>
          <w:color w:val="000000"/>
          <w:sz w:val="24"/>
          <w:szCs w:val="24"/>
        </w:rPr>
        <w:t xml:space="preserve"> Yazman Ömer Faruk BIÇAKÇIOĞLU seçildi. </w:t>
      </w:r>
    </w:p>
    <w:p w:rsidR="00B96A80" w:rsidRPr="0084775A" w:rsidRDefault="00105F26" w:rsidP="00B96A80">
      <w:pPr>
        <w:pStyle w:val="ListeParagraf1"/>
        <w:ind w:left="36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b/>
          <w:color w:val="000000"/>
          <w:sz w:val="24"/>
          <w:szCs w:val="24"/>
        </w:rPr>
        <w:t>2</w:t>
      </w:r>
      <w:r w:rsidR="009348F8" w:rsidRPr="0084775A">
        <w:rPr>
          <w:rFonts w:ascii="Times New Roman" w:hAnsi="Times New Roman"/>
          <w:b/>
          <w:color w:val="000000"/>
          <w:sz w:val="24"/>
          <w:szCs w:val="24"/>
        </w:rPr>
        <w:t>.</w:t>
      </w:r>
      <w:r w:rsidR="000F3AFE" w:rsidRPr="0084775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96A80" w:rsidRPr="0084775A">
        <w:rPr>
          <w:rFonts w:ascii="Times New Roman" w:hAnsi="Times New Roman"/>
          <w:color w:val="000000"/>
          <w:sz w:val="24"/>
          <w:szCs w:val="24"/>
        </w:rPr>
        <w:t>2013-2014</w:t>
      </w:r>
      <w:r w:rsidR="009348F8" w:rsidRPr="0084775A">
        <w:rPr>
          <w:rFonts w:ascii="Times New Roman" w:hAnsi="Times New Roman"/>
          <w:color w:val="000000"/>
          <w:sz w:val="24"/>
          <w:szCs w:val="24"/>
        </w:rPr>
        <w:t xml:space="preserve"> eğitim ve öğretim yılının genel olarak başarılı geçtiğini söyle</w:t>
      </w:r>
      <w:r w:rsidR="0050229F" w:rsidRPr="0084775A">
        <w:rPr>
          <w:rFonts w:ascii="Times New Roman" w:hAnsi="Times New Roman"/>
          <w:color w:val="000000"/>
          <w:sz w:val="24"/>
          <w:szCs w:val="24"/>
        </w:rPr>
        <w:t>n</w:t>
      </w:r>
      <w:r w:rsidR="009348F8" w:rsidRPr="0084775A">
        <w:rPr>
          <w:rFonts w:ascii="Times New Roman" w:hAnsi="Times New Roman"/>
          <w:color w:val="000000"/>
          <w:sz w:val="24"/>
          <w:szCs w:val="24"/>
        </w:rPr>
        <w:t xml:space="preserve">di. </w:t>
      </w:r>
      <w:r w:rsidR="00F418DF" w:rsidRPr="0084775A">
        <w:rPr>
          <w:rFonts w:ascii="Times New Roman" w:hAnsi="Times New Roman"/>
          <w:color w:val="000000"/>
          <w:sz w:val="24"/>
          <w:szCs w:val="24"/>
        </w:rPr>
        <w:t xml:space="preserve">Ancak yeni sisteme </w:t>
      </w:r>
      <w:proofErr w:type="gramStart"/>
      <w:r w:rsidR="00F418DF" w:rsidRPr="0084775A">
        <w:rPr>
          <w:rFonts w:ascii="Times New Roman" w:hAnsi="Times New Roman"/>
          <w:color w:val="000000"/>
          <w:sz w:val="24"/>
          <w:szCs w:val="24"/>
        </w:rPr>
        <w:t>gö</w:t>
      </w:r>
      <w:r w:rsidR="00FF34BD" w:rsidRPr="0084775A">
        <w:rPr>
          <w:rFonts w:ascii="Times New Roman" w:hAnsi="Times New Roman"/>
          <w:color w:val="000000"/>
          <w:sz w:val="24"/>
          <w:szCs w:val="24"/>
        </w:rPr>
        <w:t>re  sorunların</w:t>
      </w:r>
      <w:proofErr w:type="gramEnd"/>
      <w:r w:rsidR="00FF34BD" w:rsidRPr="0084775A">
        <w:rPr>
          <w:rFonts w:ascii="Times New Roman" w:hAnsi="Times New Roman"/>
          <w:color w:val="000000"/>
          <w:sz w:val="24"/>
          <w:szCs w:val="24"/>
        </w:rPr>
        <w:t xml:space="preserve"> yaşandığı belirt</w:t>
      </w:r>
      <w:r w:rsidR="0050229F" w:rsidRPr="0084775A">
        <w:rPr>
          <w:rFonts w:ascii="Times New Roman" w:hAnsi="Times New Roman"/>
          <w:color w:val="000000"/>
          <w:sz w:val="24"/>
          <w:szCs w:val="24"/>
        </w:rPr>
        <w:t>ild</w:t>
      </w:r>
      <w:r w:rsidR="00F418DF" w:rsidRPr="0084775A">
        <w:rPr>
          <w:rFonts w:ascii="Times New Roman" w:hAnsi="Times New Roman"/>
          <w:color w:val="000000"/>
          <w:sz w:val="24"/>
          <w:szCs w:val="24"/>
        </w:rPr>
        <w:t>i.</w:t>
      </w:r>
      <w:r w:rsidR="00B96A80" w:rsidRPr="0084775A">
        <w:rPr>
          <w:rFonts w:ascii="Times New Roman" w:hAnsi="Times New Roman"/>
          <w:color w:val="000000"/>
          <w:sz w:val="24"/>
          <w:szCs w:val="24"/>
        </w:rPr>
        <w:t xml:space="preserve"> Yabancı Öğrencilerin sınıfa uyum s</w:t>
      </w:r>
      <w:r w:rsidR="00F9045B" w:rsidRPr="0084775A">
        <w:rPr>
          <w:rFonts w:ascii="Times New Roman" w:hAnsi="Times New Roman"/>
          <w:color w:val="000000"/>
          <w:sz w:val="24"/>
          <w:szCs w:val="24"/>
        </w:rPr>
        <w:t>o</w:t>
      </w:r>
      <w:r w:rsidR="00B96A80" w:rsidRPr="0084775A">
        <w:rPr>
          <w:rFonts w:ascii="Times New Roman" w:hAnsi="Times New Roman"/>
          <w:color w:val="000000"/>
          <w:sz w:val="24"/>
          <w:szCs w:val="24"/>
        </w:rPr>
        <w:t xml:space="preserve">runu yaşadığı Türkçe bilmedikleri için okuma yazma öğrenemediğini Fatma YILMAZ tarafından beyan edildi. Evrim YILDIRIM da bu görüşlere katıldığını söyledi. </w:t>
      </w:r>
      <w:r w:rsidR="00B96A80" w:rsidRPr="0084775A">
        <w:rPr>
          <w:rFonts w:ascii="Times New Roman" w:hAnsi="Times New Roman"/>
          <w:sz w:val="24"/>
          <w:szCs w:val="24"/>
        </w:rPr>
        <w:t xml:space="preserve">Ders eğitim programlarının gözden </w:t>
      </w:r>
      <w:proofErr w:type="gramStart"/>
      <w:r w:rsidR="00B96A80" w:rsidRPr="0084775A">
        <w:rPr>
          <w:rFonts w:ascii="Times New Roman" w:hAnsi="Times New Roman"/>
          <w:sz w:val="24"/>
          <w:szCs w:val="24"/>
        </w:rPr>
        <w:t>geçirildi .</w:t>
      </w:r>
      <w:proofErr w:type="gramEnd"/>
      <w:r w:rsidR="00B96A80" w:rsidRPr="0084775A">
        <w:rPr>
          <w:rFonts w:ascii="Times New Roman" w:hAnsi="Times New Roman"/>
          <w:sz w:val="24"/>
          <w:szCs w:val="24"/>
        </w:rPr>
        <w:t xml:space="preserve"> Yapılacak yıllık planların hepsinin aynı olması için paylaşıma karar verildi.</w:t>
      </w:r>
    </w:p>
    <w:p w:rsidR="00B96A80" w:rsidRPr="0084775A" w:rsidRDefault="00B96A80" w:rsidP="00B96A80">
      <w:pPr>
        <w:pStyle w:val="ListeParagraf1"/>
        <w:ind w:left="36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3-Bölgedeki öğrenci başarılarının değerlendirilmesi ve gelecek yıl alınacak önlemler.</w:t>
      </w:r>
    </w:p>
    <w:p w:rsidR="00B96A80" w:rsidRPr="0084775A" w:rsidRDefault="00B96A80" w:rsidP="00802368">
      <w:pPr>
        <w:pStyle w:val="ListeParagraf1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gramStart"/>
      <w:r w:rsidRPr="0084775A">
        <w:rPr>
          <w:rFonts w:ascii="Times New Roman" w:hAnsi="Times New Roman"/>
          <w:sz w:val="24"/>
          <w:szCs w:val="24"/>
        </w:rPr>
        <w:t>Ders Başarıları yönünden.</w:t>
      </w:r>
      <w:r w:rsidR="00F9045B" w:rsidRPr="0084775A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F9045B" w:rsidRPr="0084775A">
        <w:rPr>
          <w:rFonts w:ascii="Times New Roman" w:hAnsi="Times New Roman"/>
          <w:sz w:val="24"/>
          <w:szCs w:val="24"/>
        </w:rPr>
        <w:t>Geçmiş yılı sene sonunda</w:t>
      </w:r>
      <w:r w:rsidR="00802368" w:rsidRPr="0084775A">
        <w:rPr>
          <w:rFonts w:ascii="Times New Roman" w:hAnsi="Times New Roman"/>
          <w:sz w:val="24"/>
          <w:szCs w:val="24"/>
        </w:rPr>
        <w:t xml:space="preserve"> değerlendirdiğimizi beyan eden </w:t>
      </w:r>
      <w:r w:rsidR="00F9045B" w:rsidRPr="0084775A">
        <w:rPr>
          <w:rFonts w:ascii="Times New Roman" w:hAnsi="Times New Roman"/>
          <w:sz w:val="24"/>
          <w:szCs w:val="24"/>
        </w:rPr>
        <w:t xml:space="preserve">Cengiz BAYKAL </w:t>
      </w:r>
      <w:proofErr w:type="gramStart"/>
      <w:r w:rsidR="00F9045B" w:rsidRPr="0084775A">
        <w:rPr>
          <w:rFonts w:ascii="Times New Roman" w:hAnsi="Times New Roman"/>
          <w:sz w:val="24"/>
          <w:szCs w:val="24"/>
        </w:rPr>
        <w:t>yıl sonunda</w:t>
      </w:r>
      <w:proofErr w:type="gramEnd"/>
      <w:r w:rsidR="00F9045B" w:rsidRPr="0084775A">
        <w:rPr>
          <w:rFonts w:ascii="Times New Roman" w:hAnsi="Times New Roman"/>
          <w:sz w:val="24"/>
          <w:szCs w:val="24"/>
        </w:rPr>
        <w:t xml:space="preserve"> değerlendirmenin daha iyi olacağını belirtti. </w:t>
      </w:r>
    </w:p>
    <w:p w:rsidR="00B96A80" w:rsidRPr="0084775A" w:rsidRDefault="00F9045B" w:rsidP="00B96A80">
      <w:pPr>
        <w:pStyle w:val="ListeParagraf1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Eğitim </w:t>
      </w:r>
      <w:proofErr w:type="gramStart"/>
      <w:r w:rsidRPr="0084775A">
        <w:rPr>
          <w:rFonts w:ascii="Times New Roman" w:hAnsi="Times New Roman"/>
          <w:sz w:val="24"/>
          <w:szCs w:val="24"/>
        </w:rPr>
        <w:t>yönünden ; Küçük</w:t>
      </w:r>
      <w:proofErr w:type="gramEnd"/>
      <w:r w:rsidRPr="0084775A">
        <w:rPr>
          <w:rFonts w:ascii="Times New Roman" w:hAnsi="Times New Roman"/>
          <w:sz w:val="24"/>
          <w:szCs w:val="24"/>
        </w:rPr>
        <w:t xml:space="preserve"> yaş gurubu çocukların çok zorlandığı eğitim kalitesini düşürdüğü başkan Sefa Konca tarafından beyan edildi.</w:t>
      </w:r>
    </w:p>
    <w:p w:rsidR="009348F8" w:rsidRPr="0084775A" w:rsidRDefault="00F9045B" w:rsidP="00B96A80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      c)  </w:t>
      </w:r>
      <w:r w:rsidR="00B96A80" w:rsidRPr="0084775A">
        <w:rPr>
          <w:rFonts w:ascii="Times New Roman" w:hAnsi="Times New Roman"/>
          <w:sz w:val="24"/>
          <w:szCs w:val="24"/>
        </w:rPr>
        <w:t>Disiplin yönünden</w:t>
      </w:r>
      <w:r w:rsidRPr="0084775A">
        <w:rPr>
          <w:rFonts w:ascii="Times New Roman" w:hAnsi="Times New Roman"/>
          <w:sz w:val="24"/>
          <w:szCs w:val="24"/>
        </w:rPr>
        <w:t>; Cengiz BAYKAL %60 öğrencilerde 40 -50 gün civarı devamsızlık yaptığını belirtti.  Yabancı Uyruklu öğrencilerin velileriyle birlikte okulda durmalarının sorun olduğu Fatma YILMAZ tarafından söylendi.</w:t>
      </w:r>
    </w:p>
    <w:p w:rsidR="00FF34BD" w:rsidRPr="0084775A" w:rsidRDefault="00561C9E" w:rsidP="00561C9E">
      <w:pPr>
        <w:jc w:val="both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       </w:t>
      </w:r>
      <w:r w:rsidR="00F9045B" w:rsidRPr="0084775A">
        <w:rPr>
          <w:rFonts w:ascii="Times New Roman" w:hAnsi="Times New Roman"/>
          <w:sz w:val="24"/>
          <w:szCs w:val="24"/>
        </w:rPr>
        <w:t xml:space="preserve">4-Ders araç gereçlerinin, </w:t>
      </w:r>
      <w:proofErr w:type="spellStart"/>
      <w:r w:rsidR="00F9045B" w:rsidRPr="0084775A">
        <w:rPr>
          <w:rFonts w:ascii="Times New Roman" w:hAnsi="Times New Roman"/>
          <w:sz w:val="24"/>
          <w:szCs w:val="24"/>
        </w:rPr>
        <w:t>laboratuvarlarının</w:t>
      </w:r>
      <w:proofErr w:type="spellEnd"/>
      <w:r w:rsidR="00F9045B" w:rsidRPr="0084775A">
        <w:rPr>
          <w:rFonts w:ascii="Times New Roman" w:hAnsi="Times New Roman"/>
          <w:sz w:val="24"/>
          <w:szCs w:val="24"/>
        </w:rPr>
        <w:t xml:space="preserve">, spor salonlarının kullanım; kütüphane ve işlik vb imkanlardan yararlanılması </w:t>
      </w:r>
      <w:proofErr w:type="gramStart"/>
      <w:r w:rsidR="00F9045B" w:rsidRPr="0084775A">
        <w:rPr>
          <w:rFonts w:ascii="Times New Roman" w:hAnsi="Times New Roman"/>
          <w:sz w:val="24"/>
          <w:szCs w:val="24"/>
        </w:rPr>
        <w:t>konusunda ; Öğretmenlerin</w:t>
      </w:r>
      <w:proofErr w:type="gramEnd"/>
      <w:r w:rsidR="00F9045B" w:rsidRPr="0084775A">
        <w:rPr>
          <w:rFonts w:ascii="Times New Roman" w:hAnsi="Times New Roman"/>
          <w:sz w:val="24"/>
          <w:szCs w:val="24"/>
        </w:rPr>
        <w:t xml:space="preserve"> imkanları ölçüsünde kullanması kararı alındı.</w:t>
      </w:r>
    </w:p>
    <w:p w:rsidR="00F9045B" w:rsidRPr="0084775A" w:rsidRDefault="006315DF" w:rsidP="006315DF">
      <w:pPr>
        <w:jc w:val="both"/>
        <w:rPr>
          <w:rFonts w:ascii="Times New Roman" w:hAnsi="Times New Roman"/>
          <w:color w:val="555555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      5-</w:t>
      </w:r>
      <w:r w:rsidR="00F9045B" w:rsidRPr="0084775A">
        <w:rPr>
          <w:rFonts w:ascii="Times New Roman" w:hAnsi="Times New Roman"/>
          <w:sz w:val="24"/>
          <w:szCs w:val="24"/>
        </w:rPr>
        <w:t>Derslerde izlenecek yol ve yöntemler:</w:t>
      </w:r>
      <w:r w:rsidR="00F9045B" w:rsidRPr="0084775A">
        <w:rPr>
          <w:rFonts w:ascii="Times New Roman" w:hAnsi="Times New Roman"/>
          <w:b/>
          <w:sz w:val="24"/>
          <w:szCs w:val="24"/>
        </w:rPr>
        <w:t xml:space="preserve"> O</w:t>
      </w:r>
      <w:r w:rsidR="00F9045B" w:rsidRPr="0084775A">
        <w:rPr>
          <w:rFonts w:ascii="Times New Roman" w:hAnsi="Times New Roman"/>
          <w:sz w:val="24"/>
          <w:szCs w:val="24"/>
        </w:rPr>
        <w:t xml:space="preserve">kulun ilk açıldığı hafta Türkçe dersinde okuma ve dikte çalışması yapılarak eksikliklerin belirlenmesi ve giderilmesi gerektiği konuşuldu. </w:t>
      </w:r>
      <w:r w:rsidR="00F9045B" w:rsidRPr="0084775A">
        <w:rPr>
          <w:rFonts w:ascii="Times New Roman" w:hAnsi="Times New Roman"/>
          <w:color w:val="000000"/>
          <w:sz w:val="24"/>
          <w:szCs w:val="24"/>
        </w:rPr>
        <w:t xml:space="preserve">Türkçe derslerinde düzgün yazı yazma becerilerinin geliştirilmesine yönelik olmak üzere yazı tahtalarının amacına uygun şekilde kullanılmasının yararlı olacağını </w:t>
      </w:r>
      <w:r w:rsidR="00AE6E1A" w:rsidRPr="0084775A">
        <w:rPr>
          <w:rFonts w:ascii="Times New Roman" w:hAnsi="Times New Roman"/>
          <w:color w:val="000000"/>
          <w:sz w:val="24"/>
          <w:szCs w:val="24"/>
        </w:rPr>
        <w:t xml:space="preserve">Önder </w:t>
      </w:r>
      <w:proofErr w:type="gramStart"/>
      <w:r w:rsidR="00AE6E1A" w:rsidRPr="0084775A">
        <w:rPr>
          <w:rFonts w:ascii="Times New Roman" w:hAnsi="Times New Roman"/>
          <w:color w:val="000000"/>
          <w:sz w:val="24"/>
          <w:szCs w:val="24"/>
        </w:rPr>
        <w:t xml:space="preserve">HACIMUSTAFAOĞLU  </w:t>
      </w:r>
      <w:r w:rsidR="00F9045B" w:rsidRPr="0084775A">
        <w:rPr>
          <w:rFonts w:ascii="Times New Roman" w:hAnsi="Times New Roman"/>
          <w:color w:val="000000"/>
          <w:sz w:val="24"/>
          <w:szCs w:val="24"/>
        </w:rPr>
        <w:t>söyledi</w:t>
      </w:r>
      <w:proofErr w:type="gramEnd"/>
      <w:r w:rsidR="00F9045B" w:rsidRPr="0084775A">
        <w:rPr>
          <w:rFonts w:ascii="Times New Roman" w:hAnsi="Times New Roman"/>
          <w:color w:val="000000"/>
          <w:sz w:val="24"/>
          <w:szCs w:val="24"/>
        </w:rPr>
        <w:t>.</w:t>
      </w:r>
    </w:p>
    <w:p w:rsidR="00FF34BD" w:rsidRPr="0084775A" w:rsidRDefault="00AE6E1A" w:rsidP="006315DF">
      <w:pPr>
        <w:jc w:val="both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color w:val="000000"/>
          <w:sz w:val="24"/>
          <w:szCs w:val="24"/>
        </w:rPr>
        <w:t xml:space="preserve">Eda </w:t>
      </w:r>
      <w:proofErr w:type="gramStart"/>
      <w:r w:rsidRPr="0084775A">
        <w:rPr>
          <w:rFonts w:ascii="Times New Roman" w:hAnsi="Times New Roman"/>
          <w:color w:val="000000"/>
          <w:sz w:val="24"/>
          <w:szCs w:val="24"/>
        </w:rPr>
        <w:t>AVCIOĞLU ; Türkçe</w:t>
      </w:r>
      <w:proofErr w:type="gramEnd"/>
      <w:r w:rsidRPr="0084775A">
        <w:rPr>
          <w:rFonts w:ascii="Times New Roman" w:hAnsi="Times New Roman"/>
          <w:color w:val="000000"/>
          <w:sz w:val="24"/>
          <w:szCs w:val="24"/>
        </w:rPr>
        <w:t xml:space="preserve"> dersinde, betimleme, okuma, tartışma,     soru-cevap, drama, yapılandırılmış drama, anlatım, ikna etme, beyin fırtınası, kavram haritası, oluşturma v.s yöntemlerle metin işleme basamakları da göz önünde bulundurularak dersin işlenmesi gerektiğini söylendi</w:t>
      </w:r>
    </w:p>
    <w:p w:rsidR="00AE6E1A" w:rsidRPr="0084775A" w:rsidRDefault="00AE6E1A" w:rsidP="00AE6E1A">
      <w:pPr>
        <w:tabs>
          <w:tab w:val="left" w:pos="2745"/>
        </w:tabs>
        <w:rPr>
          <w:rFonts w:ascii="Times New Roman" w:hAnsi="Times New Roman"/>
          <w:color w:val="000000"/>
          <w:sz w:val="24"/>
          <w:szCs w:val="24"/>
        </w:rPr>
      </w:pPr>
      <w:r w:rsidRPr="0084775A">
        <w:rPr>
          <w:rFonts w:ascii="Times New Roman" w:hAnsi="Times New Roman"/>
          <w:color w:val="000000"/>
          <w:sz w:val="24"/>
          <w:szCs w:val="24"/>
        </w:rPr>
        <w:t xml:space="preserve"> Evrim </w:t>
      </w:r>
      <w:proofErr w:type="gramStart"/>
      <w:r w:rsidRPr="0084775A">
        <w:rPr>
          <w:rFonts w:ascii="Times New Roman" w:hAnsi="Times New Roman"/>
          <w:color w:val="000000"/>
          <w:sz w:val="24"/>
          <w:szCs w:val="24"/>
        </w:rPr>
        <w:t>YILDIRIM ; Ayrıca</w:t>
      </w:r>
      <w:proofErr w:type="gramEnd"/>
      <w:r w:rsidRPr="0084775A">
        <w:rPr>
          <w:rFonts w:ascii="Times New Roman" w:hAnsi="Times New Roman"/>
          <w:color w:val="000000"/>
          <w:sz w:val="24"/>
          <w:szCs w:val="24"/>
        </w:rPr>
        <w:t xml:space="preserve"> etkinliklerin yapılması aşamasında ve diğer basamaklarda         </w:t>
      </w:r>
      <w:r w:rsidR="00802368" w:rsidRPr="0084775A"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Pr="0084775A">
        <w:rPr>
          <w:rFonts w:ascii="Times New Roman" w:hAnsi="Times New Roman"/>
          <w:color w:val="000000"/>
          <w:sz w:val="24"/>
          <w:szCs w:val="24"/>
        </w:rPr>
        <w:t>yapılandırmacı eğitimin gereği öğrencinin bilgiyi yapılandırabilmesi için</w:t>
      </w:r>
      <w:r w:rsidR="00802368" w:rsidRPr="0084775A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84775A">
        <w:rPr>
          <w:rFonts w:ascii="Times New Roman" w:hAnsi="Times New Roman"/>
          <w:color w:val="000000"/>
          <w:sz w:val="24"/>
          <w:szCs w:val="24"/>
        </w:rPr>
        <w:t xml:space="preserve"> gerekli fırsat ve ortamın yaratılması gerektiğini söylendi. Öğrencilere matematik dersini sevdirmek gibi büyük sorumluluğumuz olduğunu ve yeni programında bu amaca yönelik olduğunu belirtildi. Matematik öğretirken kullanılacak yöntemler ise şöyle kararlaştırıldı; Problem çözme, proje çalışmaları, katlama-yapıştırma teknikleri, oyun, akıl yürütme, soru-cevap, analiz şeklinde belirlendi.  Hayat Bilgisi dersinde uygulanacak yöntem ve teknikler de; beyin fırtınası, gösteri, soru-cevap, rol yapma, drama, yaratıcı drama, benzetim, gözlemleme, betimleme, eğitsel oyunlar olarak belirlendi.</w:t>
      </w:r>
    </w:p>
    <w:p w:rsidR="00AE6E1A" w:rsidRPr="0084775A" w:rsidRDefault="006315DF" w:rsidP="006315DF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      6-</w:t>
      </w:r>
      <w:r w:rsidR="00F153E9" w:rsidRPr="0084775A">
        <w:rPr>
          <w:rFonts w:ascii="Times New Roman" w:hAnsi="Times New Roman"/>
          <w:sz w:val="24"/>
          <w:szCs w:val="24"/>
        </w:rPr>
        <w:t xml:space="preserve"> </w:t>
      </w:r>
      <w:r w:rsidR="00AE6E1A" w:rsidRPr="0084775A">
        <w:rPr>
          <w:rFonts w:ascii="Times New Roman" w:hAnsi="Times New Roman"/>
          <w:sz w:val="24"/>
          <w:szCs w:val="24"/>
        </w:rPr>
        <w:t xml:space="preserve">Yıllık, günlük, ünite, gezi gözlem, deney ve inceleme; sosyal kulüpler, yıllık planların hazırlanması da birlik ve beraberliğin sağlanması. </w:t>
      </w:r>
      <w:proofErr w:type="gramStart"/>
      <w:r w:rsidR="00AE6E1A" w:rsidRPr="0084775A">
        <w:rPr>
          <w:rFonts w:ascii="Times New Roman" w:hAnsi="Times New Roman"/>
          <w:sz w:val="24"/>
          <w:szCs w:val="24"/>
        </w:rPr>
        <w:t xml:space="preserve">Konusunda  </w:t>
      </w:r>
      <w:proofErr w:type="spellStart"/>
      <w:r w:rsidR="00AE6E1A" w:rsidRPr="0084775A">
        <w:rPr>
          <w:rFonts w:ascii="Times New Roman" w:hAnsi="Times New Roman"/>
          <w:sz w:val="24"/>
          <w:szCs w:val="24"/>
        </w:rPr>
        <w:t>Uzunmustafa</w:t>
      </w:r>
      <w:proofErr w:type="spellEnd"/>
      <w:proofErr w:type="gramEnd"/>
      <w:r w:rsidR="00AE6E1A" w:rsidRPr="0084775A">
        <w:rPr>
          <w:rFonts w:ascii="Times New Roman" w:hAnsi="Times New Roman"/>
          <w:sz w:val="24"/>
          <w:szCs w:val="24"/>
        </w:rPr>
        <w:t xml:space="preserve"> İlkokulu Öğretmeni Ömer Faruk BIÇAKÇIOĞLU planları hazırladığını kendilerine verebileceğini ayrıca çeşitli eğitim sitelerinde paylaşacağını belirtti.</w:t>
      </w:r>
    </w:p>
    <w:p w:rsidR="00AE6E1A" w:rsidRPr="0084775A" w:rsidRDefault="00AE6E1A" w:rsidP="00AE6E1A">
      <w:pPr>
        <w:pStyle w:val="ListeParagraf1"/>
        <w:ind w:left="360"/>
        <w:rPr>
          <w:rFonts w:ascii="Times New Roman" w:hAnsi="Times New Roman"/>
          <w:sz w:val="24"/>
          <w:szCs w:val="24"/>
        </w:rPr>
      </w:pPr>
    </w:p>
    <w:p w:rsidR="00AE6E1A" w:rsidRPr="0084775A" w:rsidRDefault="006315DF" w:rsidP="006315DF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lastRenderedPageBreak/>
        <w:t xml:space="preserve">       7-</w:t>
      </w:r>
      <w:r w:rsidR="00802368" w:rsidRPr="0084775A">
        <w:rPr>
          <w:rFonts w:ascii="Times New Roman" w:hAnsi="Times New Roman"/>
          <w:sz w:val="24"/>
          <w:szCs w:val="24"/>
        </w:rPr>
        <w:t xml:space="preserve"> </w:t>
      </w:r>
      <w:r w:rsidR="00AE6E1A" w:rsidRPr="0084775A">
        <w:rPr>
          <w:rFonts w:ascii="Times New Roman" w:hAnsi="Times New Roman"/>
          <w:sz w:val="24"/>
          <w:szCs w:val="24"/>
        </w:rPr>
        <w:t xml:space="preserve"> Ölçme ve değerlendirmede birlik ve beraberliğin sağlanması için </w:t>
      </w:r>
      <w:proofErr w:type="gramStart"/>
      <w:r w:rsidR="00AE6E1A" w:rsidRPr="0084775A">
        <w:rPr>
          <w:rFonts w:ascii="Times New Roman" w:hAnsi="Times New Roman"/>
          <w:sz w:val="24"/>
          <w:szCs w:val="24"/>
        </w:rPr>
        <w:t xml:space="preserve">zümrelerde </w:t>
      </w:r>
      <w:r w:rsidR="00802368" w:rsidRPr="0084775A">
        <w:rPr>
          <w:rFonts w:ascii="Times New Roman" w:hAnsi="Times New Roman"/>
          <w:sz w:val="24"/>
          <w:szCs w:val="24"/>
        </w:rPr>
        <w:t xml:space="preserve">          </w:t>
      </w:r>
      <w:r w:rsidR="00AE6E1A" w:rsidRPr="0084775A">
        <w:rPr>
          <w:rFonts w:ascii="Times New Roman" w:hAnsi="Times New Roman"/>
          <w:sz w:val="24"/>
          <w:szCs w:val="24"/>
        </w:rPr>
        <w:t>alınan</w:t>
      </w:r>
      <w:proofErr w:type="gramEnd"/>
      <w:r w:rsidR="00AE6E1A" w:rsidRPr="0084775A">
        <w:rPr>
          <w:rFonts w:ascii="Times New Roman" w:hAnsi="Times New Roman"/>
          <w:sz w:val="24"/>
          <w:szCs w:val="24"/>
        </w:rPr>
        <w:t xml:space="preserve"> kararların paylaşımı konusunda birlik sağlandı. Paylaşım çeşitli eğitim siteleri ve mail yoluyla olması kararına varıldı. </w:t>
      </w:r>
    </w:p>
    <w:p w:rsidR="006467C7" w:rsidRPr="0084775A" w:rsidRDefault="00802368" w:rsidP="00802368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       8-  </w:t>
      </w:r>
      <w:r w:rsidR="006467C7" w:rsidRPr="0084775A">
        <w:rPr>
          <w:rFonts w:ascii="Times New Roman" w:hAnsi="Times New Roman"/>
          <w:sz w:val="24"/>
          <w:szCs w:val="24"/>
        </w:rPr>
        <w:t>Eğitim öğretim alanında; dünya da ve Türkiye de yeni</w:t>
      </w:r>
      <w:r w:rsidR="002643C2" w:rsidRPr="0084775A">
        <w:rPr>
          <w:rFonts w:ascii="Times New Roman" w:hAnsi="Times New Roman"/>
          <w:sz w:val="24"/>
          <w:szCs w:val="24"/>
        </w:rPr>
        <w:t xml:space="preserve"> gelişmelerin </w:t>
      </w:r>
      <w:proofErr w:type="gramStart"/>
      <w:r w:rsidR="002643C2" w:rsidRPr="0084775A">
        <w:rPr>
          <w:rFonts w:ascii="Times New Roman" w:hAnsi="Times New Roman"/>
          <w:sz w:val="24"/>
          <w:szCs w:val="24"/>
        </w:rPr>
        <w:t xml:space="preserve">tartışılarak  </w:t>
      </w:r>
      <w:r w:rsidRPr="0084775A">
        <w:rPr>
          <w:rFonts w:ascii="Times New Roman" w:hAnsi="Times New Roman"/>
          <w:sz w:val="24"/>
          <w:szCs w:val="24"/>
        </w:rPr>
        <w:t xml:space="preserve">         </w:t>
      </w:r>
      <w:r w:rsidR="006467C7" w:rsidRPr="0084775A">
        <w:rPr>
          <w:rFonts w:ascii="Times New Roman" w:hAnsi="Times New Roman"/>
          <w:sz w:val="24"/>
          <w:szCs w:val="24"/>
        </w:rPr>
        <w:t>öğretmenlere</w:t>
      </w:r>
      <w:proofErr w:type="gramEnd"/>
      <w:r w:rsidR="006467C7" w:rsidRPr="0084775A">
        <w:rPr>
          <w:rFonts w:ascii="Times New Roman" w:hAnsi="Times New Roman"/>
          <w:sz w:val="24"/>
          <w:szCs w:val="24"/>
        </w:rPr>
        <w:t xml:space="preserve"> aktarılması. Cengiz BAYKAL ülkemizde milli eğitim sürekli bir değişim içinde olduğunu takibin zor olduğunu belirtti. </w:t>
      </w:r>
    </w:p>
    <w:p w:rsidR="006467C7" w:rsidRPr="0084775A" w:rsidRDefault="00802368" w:rsidP="00802368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       9-  </w:t>
      </w:r>
      <w:r w:rsidR="006467C7" w:rsidRPr="0084775A">
        <w:rPr>
          <w:rFonts w:ascii="Times New Roman" w:hAnsi="Times New Roman"/>
          <w:sz w:val="24"/>
          <w:szCs w:val="24"/>
        </w:rPr>
        <w:t>Zümreler ve</w:t>
      </w:r>
      <w:r w:rsidR="00F153E9" w:rsidRPr="0084775A">
        <w:rPr>
          <w:rFonts w:ascii="Times New Roman" w:hAnsi="Times New Roman"/>
          <w:sz w:val="24"/>
          <w:szCs w:val="24"/>
        </w:rPr>
        <w:t xml:space="preserve"> okullar</w:t>
      </w:r>
      <w:r w:rsidR="006467C7" w:rsidRPr="0084775A">
        <w:rPr>
          <w:rFonts w:ascii="Times New Roman" w:hAnsi="Times New Roman"/>
          <w:sz w:val="24"/>
          <w:szCs w:val="24"/>
        </w:rPr>
        <w:t xml:space="preserve"> arasındaki iletişimin sağlanması e-mail yoluyla olması kararı verildi. </w:t>
      </w:r>
    </w:p>
    <w:p w:rsidR="00802368" w:rsidRPr="0084775A" w:rsidRDefault="006467C7" w:rsidP="00802368">
      <w:pPr>
        <w:pStyle w:val="ListeParagraf1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Öğrenme güçlüğü çeken öğrencilerin bireysel ders </w:t>
      </w:r>
      <w:r w:rsidR="00802368" w:rsidRPr="0084775A">
        <w:rPr>
          <w:rFonts w:ascii="Times New Roman" w:hAnsi="Times New Roman"/>
          <w:sz w:val="24"/>
          <w:szCs w:val="24"/>
        </w:rPr>
        <w:t>planlamalarının hazırlanmasında</w:t>
      </w:r>
    </w:p>
    <w:p w:rsidR="006467C7" w:rsidRPr="0084775A" w:rsidRDefault="006467C7" w:rsidP="00802368">
      <w:pPr>
        <w:pStyle w:val="ListeParagraf1"/>
        <w:ind w:left="0"/>
        <w:rPr>
          <w:rFonts w:ascii="Times New Roman" w:hAnsi="Times New Roman"/>
          <w:sz w:val="24"/>
          <w:szCs w:val="24"/>
        </w:rPr>
      </w:pPr>
      <w:proofErr w:type="gramStart"/>
      <w:r w:rsidRPr="0084775A">
        <w:rPr>
          <w:rFonts w:ascii="Times New Roman" w:hAnsi="Times New Roman"/>
          <w:sz w:val="24"/>
          <w:szCs w:val="24"/>
        </w:rPr>
        <w:t>izlenecek</w:t>
      </w:r>
      <w:proofErr w:type="gramEnd"/>
      <w:r w:rsidRPr="0084775A">
        <w:rPr>
          <w:rFonts w:ascii="Times New Roman" w:hAnsi="Times New Roman"/>
          <w:sz w:val="24"/>
          <w:szCs w:val="24"/>
        </w:rPr>
        <w:t xml:space="preserve"> yol ve yöntemlerin izlenilmesi.  Sınıfında </w:t>
      </w:r>
      <w:proofErr w:type="spellStart"/>
      <w:r w:rsidRPr="0084775A">
        <w:rPr>
          <w:rFonts w:ascii="Times New Roman" w:hAnsi="Times New Roman"/>
          <w:sz w:val="24"/>
          <w:szCs w:val="24"/>
        </w:rPr>
        <w:t>bepli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öğrencisi olanın uygun plan hazırlaması varsa rehber öğretmenden yardım istemesi gerektiğini zümre başkanı belirtti.</w:t>
      </w:r>
      <w:r w:rsidR="002643C2" w:rsidRPr="0084775A">
        <w:rPr>
          <w:rFonts w:ascii="Times New Roman" w:hAnsi="Times New Roman"/>
          <w:b/>
          <w:sz w:val="24"/>
          <w:szCs w:val="24"/>
        </w:rPr>
        <w:t xml:space="preserve"> Sı</w:t>
      </w:r>
      <w:r w:rsidR="002643C2" w:rsidRPr="0084775A">
        <w:rPr>
          <w:rFonts w:ascii="Times New Roman" w:hAnsi="Times New Roman"/>
          <w:sz w:val="24"/>
          <w:szCs w:val="24"/>
        </w:rPr>
        <w:t xml:space="preserve">nıf etkinliklerinde geri kalan öğrencilerimizin başarısızlıklarının nedenlerinin araştırılıp ortaya çıkarılması, rehberlik araştırma merkezi ile işbirliği içinde bulunulması, RAM </w:t>
      </w:r>
      <w:proofErr w:type="gramStart"/>
      <w:r w:rsidR="002643C2" w:rsidRPr="0084775A">
        <w:rPr>
          <w:rFonts w:ascii="Times New Roman" w:hAnsi="Times New Roman"/>
          <w:sz w:val="24"/>
          <w:szCs w:val="24"/>
        </w:rPr>
        <w:t>dan</w:t>
      </w:r>
      <w:proofErr w:type="gramEnd"/>
      <w:r w:rsidR="002643C2" w:rsidRPr="0084775A">
        <w:rPr>
          <w:rFonts w:ascii="Times New Roman" w:hAnsi="Times New Roman"/>
          <w:sz w:val="24"/>
          <w:szCs w:val="24"/>
        </w:rPr>
        <w:t xml:space="preserve"> gelecek tavsiyelere uyulması gerektiğini söylendi.</w:t>
      </w:r>
    </w:p>
    <w:p w:rsidR="006467C7" w:rsidRPr="0084775A" w:rsidRDefault="006315DF" w:rsidP="006315DF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      11-</w:t>
      </w:r>
      <w:r w:rsidR="006467C7" w:rsidRPr="0084775A">
        <w:rPr>
          <w:rFonts w:ascii="Times New Roman" w:hAnsi="Times New Roman"/>
          <w:sz w:val="24"/>
          <w:szCs w:val="24"/>
        </w:rPr>
        <w:t>Öğrencilerin genel başarı seviyesinin, belirlenmesin</w:t>
      </w:r>
      <w:r w:rsidRPr="0084775A">
        <w:rPr>
          <w:rFonts w:ascii="Times New Roman" w:hAnsi="Times New Roman"/>
          <w:sz w:val="24"/>
          <w:szCs w:val="24"/>
        </w:rPr>
        <w:t xml:space="preserve"> de standart başarı testlerinin </w:t>
      </w:r>
      <w:r w:rsidR="006467C7" w:rsidRPr="0084775A">
        <w:rPr>
          <w:rFonts w:ascii="Times New Roman" w:hAnsi="Times New Roman"/>
          <w:sz w:val="24"/>
          <w:szCs w:val="24"/>
        </w:rPr>
        <w:t xml:space="preserve">uygulanması ve görüşülmesi; </w:t>
      </w:r>
      <w:proofErr w:type="spellStart"/>
      <w:r w:rsidR="006467C7" w:rsidRPr="0084775A">
        <w:rPr>
          <w:rFonts w:ascii="Times New Roman" w:hAnsi="Times New Roman"/>
          <w:sz w:val="24"/>
          <w:szCs w:val="24"/>
        </w:rPr>
        <w:t>Oğuzhan</w:t>
      </w:r>
      <w:proofErr w:type="spellEnd"/>
      <w:r w:rsidR="006467C7" w:rsidRPr="0084775A">
        <w:rPr>
          <w:rFonts w:ascii="Times New Roman" w:hAnsi="Times New Roman"/>
          <w:sz w:val="24"/>
          <w:szCs w:val="24"/>
        </w:rPr>
        <w:t xml:space="preserve"> CİVELEKOĞLU </w:t>
      </w:r>
      <w:proofErr w:type="spellStart"/>
      <w:r w:rsidR="006467C7" w:rsidRPr="0084775A">
        <w:rPr>
          <w:rFonts w:ascii="Times New Roman" w:hAnsi="Times New Roman"/>
          <w:sz w:val="24"/>
          <w:szCs w:val="24"/>
        </w:rPr>
        <w:t>klavuz</w:t>
      </w:r>
      <w:proofErr w:type="spellEnd"/>
      <w:r w:rsidR="006467C7" w:rsidRPr="0084775A">
        <w:rPr>
          <w:rFonts w:ascii="Times New Roman" w:hAnsi="Times New Roman"/>
          <w:sz w:val="24"/>
          <w:szCs w:val="24"/>
        </w:rPr>
        <w:t xml:space="preserve"> kitaplarının sonundaki ünite değerlendirme sorularının bu amaçla kullanılması halinde birlik sağlanacağını belirtti. Zümrece o şekilde uygulanması kararı alındı.</w:t>
      </w:r>
    </w:p>
    <w:p w:rsidR="006467C7" w:rsidRPr="0084775A" w:rsidRDefault="00802368" w:rsidP="00802368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     12-</w:t>
      </w:r>
      <w:r w:rsidR="002643C2" w:rsidRPr="0084775A">
        <w:rPr>
          <w:rFonts w:ascii="Times New Roman" w:hAnsi="Times New Roman"/>
          <w:sz w:val="24"/>
          <w:szCs w:val="24"/>
        </w:rPr>
        <w:t xml:space="preserve"> Dilek ve temenniler bölümünde herkese başarılı yıllar dileyen zümre başkanı toplantıyı sona erdirdi.</w:t>
      </w:r>
      <w:r w:rsidR="002477D0" w:rsidRPr="0084775A">
        <w:rPr>
          <w:rFonts w:ascii="Times New Roman" w:hAnsi="Times New Roman"/>
          <w:sz w:val="24"/>
          <w:szCs w:val="24"/>
        </w:rPr>
        <w:t xml:space="preserve"> Toplantı karşılıklı iyi dilek ve temennilerle sona erdi.</w:t>
      </w:r>
    </w:p>
    <w:p w:rsidR="006467C7" w:rsidRPr="0084775A" w:rsidRDefault="006467C7" w:rsidP="006467C7">
      <w:pPr>
        <w:pStyle w:val="ListeParagraf1"/>
        <w:ind w:left="1440"/>
        <w:rPr>
          <w:rFonts w:ascii="Times New Roman" w:hAnsi="Times New Roman"/>
          <w:sz w:val="24"/>
          <w:szCs w:val="24"/>
        </w:rPr>
      </w:pPr>
    </w:p>
    <w:p w:rsidR="006467C7" w:rsidRPr="0084775A" w:rsidRDefault="006467C7" w:rsidP="00AE6E1A">
      <w:pPr>
        <w:pStyle w:val="ListeParagraf1"/>
        <w:ind w:left="360"/>
        <w:rPr>
          <w:rFonts w:ascii="Times New Roman" w:hAnsi="Times New Roman"/>
          <w:sz w:val="24"/>
          <w:szCs w:val="24"/>
        </w:rPr>
      </w:pPr>
    </w:p>
    <w:p w:rsidR="006315DF" w:rsidRPr="0084775A" w:rsidRDefault="006315DF" w:rsidP="006315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Öğretmenin görev yaptığı okul                        Adı Soyadı </w:t>
      </w:r>
    </w:p>
    <w:p w:rsidR="006315DF" w:rsidRPr="0084775A" w:rsidRDefault="006315DF" w:rsidP="006315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Atatürk İlk/Ortaokulu                                      Sefa GONCA                                    [imza]</w:t>
      </w:r>
    </w:p>
    <w:p w:rsidR="006315DF" w:rsidRPr="0084775A" w:rsidRDefault="006315DF" w:rsidP="006315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proofErr w:type="spellStart"/>
      <w:r w:rsidRPr="0084775A">
        <w:rPr>
          <w:rFonts w:ascii="Times New Roman" w:hAnsi="Times New Roman"/>
          <w:sz w:val="24"/>
          <w:szCs w:val="24"/>
        </w:rPr>
        <w:t>Uzunmustafa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İlkokulu                                     Ömer Faruk BIÇAKÇIOĞLU           [imza]</w:t>
      </w:r>
    </w:p>
    <w:p w:rsidR="006315DF" w:rsidRPr="0084775A" w:rsidRDefault="006315DF" w:rsidP="006315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Aziziye İlk/Ortaokulu                                       Evrim YILDIRIM                            [imza]</w:t>
      </w:r>
    </w:p>
    <w:p w:rsidR="006315DF" w:rsidRPr="0084775A" w:rsidRDefault="006315DF" w:rsidP="006315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Fatih İlk/Ortaokulu                                           Eda AVCIOĞLU                             [imza]</w:t>
      </w:r>
    </w:p>
    <w:p w:rsidR="006315DF" w:rsidRPr="0084775A" w:rsidRDefault="006315DF" w:rsidP="006315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Işık İlkokulu                                                      Fatma YILMAZ                              [imza]</w:t>
      </w:r>
    </w:p>
    <w:p w:rsidR="006315DF" w:rsidRPr="0084775A" w:rsidRDefault="006315DF" w:rsidP="006315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proofErr w:type="spellStart"/>
      <w:r w:rsidRPr="0084775A">
        <w:rPr>
          <w:rFonts w:ascii="Times New Roman" w:hAnsi="Times New Roman"/>
          <w:sz w:val="24"/>
          <w:szCs w:val="24"/>
        </w:rPr>
        <w:t>Necmi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775A">
        <w:rPr>
          <w:rFonts w:ascii="Times New Roman" w:hAnsi="Times New Roman"/>
          <w:sz w:val="24"/>
          <w:szCs w:val="24"/>
        </w:rPr>
        <w:t>Hoşver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İlk/Ortaokulu                           Cengiz BAYKAL                             [imza]</w:t>
      </w:r>
    </w:p>
    <w:p w:rsidR="006315DF" w:rsidRPr="0084775A" w:rsidRDefault="006315DF" w:rsidP="006315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proofErr w:type="spellStart"/>
      <w:r w:rsidRPr="0084775A">
        <w:rPr>
          <w:rFonts w:ascii="Times New Roman" w:hAnsi="Times New Roman"/>
          <w:sz w:val="24"/>
          <w:szCs w:val="24"/>
        </w:rPr>
        <w:t>Pakmaya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İlk/Ortaokulu                                    Önder HACIMUSAOĞLU              [imza] </w:t>
      </w:r>
    </w:p>
    <w:p w:rsidR="006315DF" w:rsidRPr="0084775A" w:rsidRDefault="006315DF" w:rsidP="006315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Rıza Malatyalı İlk/Ortaokulu                          Muhammed ORUÇ                           [imza]   </w:t>
      </w:r>
    </w:p>
    <w:p w:rsidR="006315DF" w:rsidRPr="0084775A" w:rsidRDefault="006315DF" w:rsidP="006315DF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Şıralık Vatan İlk/Ortaokulu                             Fatma HACIMUSAOĞLU              [imza]</w:t>
      </w:r>
    </w:p>
    <w:p w:rsidR="006315DF" w:rsidRPr="0084775A" w:rsidRDefault="006315DF" w:rsidP="006315DF">
      <w:pPr>
        <w:rPr>
          <w:rFonts w:ascii="Times New Roman" w:hAnsi="Times New Roman"/>
          <w:sz w:val="24"/>
          <w:szCs w:val="24"/>
        </w:rPr>
      </w:pPr>
      <w:proofErr w:type="spellStart"/>
      <w:r w:rsidRPr="0084775A">
        <w:rPr>
          <w:rFonts w:ascii="Times New Roman" w:hAnsi="Times New Roman"/>
          <w:sz w:val="24"/>
          <w:szCs w:val="24"/>
        </w:rPr>
        <w:t>Azmimilli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İlk/Ortaokulu                                  </w:t>
      </w:r>
      <w:proofErr w:type="spellStart"/>
      <w:r w:rsidRPr="0084775A">
        <w:rPr>
          <w:rFonts w:ascii="Times New Roman" w:hAnsi="Times New Roman"/>
          <w:sz w:val="24"/>
          <w:szCs w:val="24"/>
        </w:rPr>
        <w:t>Oğuzhan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CİVELEKOĞLU              [imza]</w:t>
      </w:r>
    </w:p>
    <w:p w:rsidR="00AE6E1A" w:rsidRPr="0084775A" w:rsidRDefault="00AE6E1A" w:rsidP="00AE6E1A">
      <w:pPr>
        <w:pStyle w:val="ListeParagraf1"/>
        <w:ind w:left="360"/>
        <w:rPr>
          <w:rFonts w:ascii="Times New Roman" w:hAnsi="Times New Roman"/>
          <w:sz w:val="24"/>
          <w:szCs w:val="24"/>
        </w:rPr>
      </w:pPr>
    </w:p>
    <w:p w:rsidR="00AE6E1A" w:rsidRPr="0084775A" w:rsidRDefault="00AE6E1A" w:rsidP="009348F8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E6E1A" w:rsidRDefault="00AE6E1A" w:rsidP="009348F8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84775A" w:rsidRDefault="0084775A" w:rsidP="009348F8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84775A" w:rsidRPr="0084775A" w:rsidRDefault="0084775A" w:rsidP="009348F8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E6E1A" w:rsidRPr="0084775A" w:rsidRDefault="00AE6E1A" w:rsidP="009348F8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E6E1A" w:rsidRPr="0084775A" w:rsidRDefault="00AE6E1A" w:rsidP="009348F8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9348F8" w:rsidRPr="0084775A" w:rsidRDefault="00561C9E" w:rsidP="00BD72A7">
      <w:pPr>
        <w:jc w:val="both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TOPLANTIDA ALINAN </w:t>
      </w:r>
      <w:proofErr w:type="gramStart"/>
      <w:r w:rsidRPr="0084775A">
        <w:rPr>
          <w:rFonts w:ascii="Times New Roman" w:hAnsi="Times New Roman"/>
          <w:sz w:val="24"/>
          <w:szCs w:val="24"/>
        </w:rPr>
        <w:t>KARARLAR :</w:t>
      </w:r>
      <w:proofErr w:type="gramEnd"/>
    </w:p>
    <w:p w:rsidR="00561C9E" w:rsidRPr="0084775A" w:rsidRDefault="00561C9E" w:rsidP="00561C9E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4775A">
        <w:rPr>
          <w:rFonts w:ascii="Times New Roman" w:hAnsi="Times New Roman"/>
          <w:color w:val="000000"/>
          <w:sz w:val="24"/>
          <w:szCs w:val="24"/>
        </w:rPr>
        <w:t>Zümre  başkanlığına</w:t>
      </w:r>
      <w:proofErr w:type="gramEnd"/>
      <w:r w:rsidRPr="0084775A">
        <w:rPr>
          <w:rFonts w:ascii="Times New Roman" w:hAnsi="Times New Roman"/>
          <w:color w:val="000000"/>
          <w:sz w:val="24"/>
          <w:szCs w:val="24"/>
        </w:rPr>
        <w:t xml:space="preserve"> Sefa KONCA</w:t>
      </w:r>
      <w:r w:rsidRPr="0084775A">
        <w:rPr>
          <w:rFonts w:ascii="Times New Roman" w:hAnsi="Times New Roman"/>
          <w:sz w:val="24"/>
          <w:szCs w:val="24"/>
        </w:rPr>
        <w:t xml:space="preserve"> se</w:t>
      </w:r>
      <w:r w:rsidRPr="0084775A">
        <w:rPr>
          <w:rFonts w:ascii="Times New Roman" w:hAnsi="Times New Roman"/>
          <w:color w:val="000000"/>
          <w:sz w:val="24"/>
          <w:szCs w:val="24"/>
        </w:rPr>
        <w:t>çildi</w:t>
      </w:r>
    </w:p>
    <w:p w:rsidR="00561C9E" w:rsidRPr="0084775A" w:rsidRDefault="00561C9E" w:rsidP="00561C9E">
      <w:pPr>
        <w:pStyle w:val="ListeParagraf1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Yapılacak yıllık planların hepsinin aynı olması için paylaşıma karar verildi.</w:t>
      </w:r>
    </w:p>
    <w:p w:rsidR="00561C9E" w:rsidRPr="0084775A" w:rsidRDefault="00561C9E" w:rsidP="00F153E9">
      <w:pPr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Ders araç gereçlerinin, </w:t>
      </w:r>
      <w:proofErr w:type="spellStart"/>
      <w:r w:rsidRPr="0084775A">
        <w:rPr>
          <w:rFonts w:ascii="Times New Roman" w:hAnsi="Times New Roman"/>
          <w:sz w:val="24"/>
          <w:szCs w:val="24"/>
        </w:rPr>
        <w:t>laboratuvarlarının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, spor salonlarının kullanım; kütüphane ve işlik vb imkanlardan yararlanılması </w:t>
      </w:r>
      <w:proofErr w:type="gramStart"/>
      <w:r w:rsidRPr="0084775A">
        <w:rPr>
          <w:rFonts w:ascii="Times New Roman" w:hAnsi="Times New Roman"/>
          <w:sz w:val="24"/>
          <w:szCs w:val="24"/>
        </w:rPr>
        <w:t>konusunda ; Öğretmenlerin</w:t>
      </w:r>
      <w:proofErr w:type="gramEnd"/>
      <w:r w:rsidRPr="0084775A">
        <w:rPr>
          <w:rFonts w:ascii="Times New Roman" w:hAnsi="Times New Roman"/>
          <w:sz w:val="24"/>
          <w:szCs w:val="24"/>
        </w:rPr>
        <w:t xml:space="preserve"> imkanları ölçüsünde kullanması kararı alındı.</w:t>
      </w:r>
    </w:p>
    <w:p w:rsidR="00F153E9" w:rsidRPr="0084775A" w:rsidRDefault="00F153E9" w:rsidP="00F153E9">
      <w:pPr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Ölçme ve değerlendirmede birlik ve beraberliğin sağlanması için </w:t>
      </w:r>
      <w:proofErr w:type="gramStart"/>
      <w:r w:rsidRPr="0084775A">
        <w:rPr>
          <w:rFonts w:ascii="Times New Roman" w:hAnsi="Times New Roman"/>
          <w:sz w:val="24"/>
          <w:szCs w:val="24"/>
        </w:rPr>
        <w:t>zümrelerde           alınan</w:t>
      </w:r>
      <w:proofErr w:type="gramEnd"/>
      <w:r w:rsidRPr="0084775A">
        <w:rPr>
          <w:rFonts w:ascii="Times New Roman" w:hAnsi="Times New Roman"/>
          <w:sz w:val="24"/>
          <w:szCs w:val="24"/>
        </w:rPr>
        <w:t xml:space="preserve"> kararların paylaşımı konusunda birlik sağlandı.</w:t>
      </w:r>
    </w:p>
    <w:p w:rsidR="00F153E9" w:rsidRPr="0084775A" w:rsidRDefault="00F153E9" w:rsidP="00F153E9">
      <w:pPr>
        <w:pStyle w:val="ListeParagraf1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-  Zümreler ve okullar arasındaki </w:t>
      </w:r>
      <w:proofErr w:type="gramStart"/>
      <w:r w:rsidRPr="0084775A">
        <w:rPr>
          <w:rFonts w:ascii="Times New Roman" w:hAnsi="Times New Roman"/>
          <w:sz w:val="24"/>
          <w:szCs w:val="24"/>
        </w:rPr>
        <w:t>öğretmenlerin  iletişimin</w:t>
      </w:r>
      <w:proofErr w:type="gramEnd"/>
      <w:r w:rsidRPr="0084775A">
        <w:rPr>
          <w:rFonts w:ascii="Times New Roman" w:hAnsi="Times New Roman"/>
          <w:sz w:val="24"/>
          <w:szCs w:val="24"/>
        </w:rPr>
        <w:t xml:space="preserve"> sağlanması e-mail yoluyla                                       olması kararı verildi.</w:t>
      </w:r>
    </w:p>
    <w:p w:rsidR="00F153E9" w:rsidRPr="0084775A" w:rsidRDefault="00F153E9" w:rsidP="00F153E9">
      <w:pPr>
        <w:pStyle w:val="ListeParagraf1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proofErr w:type="spellStart"/>
      <w:r w:rsidRPr="0084775A">
        <w:rPr>
          <w:rFonts w:ascii="Times New Roman" w:hAnsi="Times New Roman"/>
          <w:sz w:val="24"/>
          <w:szCs w:val="24"/>
        </w:rPr>
        <w:t>Klavuz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kitapları sonundaki ünite değerlendirme sorularıyla değerlendirmede birlik </w:t>
      </w:r>
      <w:proofErr w:type="gramStart"/>
      <w:r w:rsidRPr="0084775A">
        <w:rPr>
          <w:rFonts w:ascii="Times New Roman" w:hAnsi="Times New Roman"/>
          <w:sz w:val="24"/>
          <w:szCs w:val="24"/>
        </w:rPr>
        <w:t>sağlanması ,</w:t>
      </w:r>
      <w:proofErr w:type="gramEnd"/>
    </w:p>
    <w:p w:rsidR="00F153E9" w:rsidRPr="0084775A" w:rsidRDefault="00F153E9" w:rsidP="00F153E9">
      <w:pPr>
        <w:pStyle w:val="ListeParagraf1"/>
        <w:rPr>
          <w:rFonts w:ascii="Times New Roman" w:hAnsi="Times New Roman"/>
          <w:sz w:val="24"/>
          <w:szCs w:val="24"/>
        </w:rPr>
      </w:pPr>
    </w:p>
    <w:p w:rsidR="00F153E9" w:rsidRPr="0084775A" w:rsidRDefault="00F153E9" w:rsidP="00F153E9">
      <w:pPr>
        <w:pStyle w:val="ListeParagraf1"/>
        <w:ind w:left="360"/>
        <w:rPr>
          <w:rFonts w:ascii="Times New Roman" w:hAnsi="Times New Roman"/>
          <w:sz w:val="24"/>
          <w:szCs w:val="24"/>
        </w:rPr>
      </w:pPr>
    </w:p>
    <w:p w:rsidR="00F153E9" w:rsidRPr="0084775A" w:rsidRDefault="00F153E9" w:rsidP="00F153E9">
      <w:pPr>
        <w:pStyle w:val="ListeParagraf1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Kararları alındı.</w:t>
      </w:r>
    </w:p>
    <w:p w:rsidR="00F153E9" w:rsidRPr="0084775A" w:rsidRDefault="00F153E9" w:rsidP="00F153E9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F153E9" w:rsidRPr="0084775A" w:rsidRDefault="00F153E9" w:rsidP="00F153E9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   Öğretmenin görev yaptığı okul                        Adı Soyadı </w:t>
      </w:r>
    </w:p>
    <w:p w:rsidR="00F153E9" w:rsidRPr="0084775A" w:rsidRDefault="00F153E9" w:rsidP="00F153E9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Atatürk İlk/Ortaokulu                                      Sefa GONCA                                    [imza]</w:t>
      </w:r>
    </w:p>
    <w:p w:rsidR="00F153E9" w:rsidRPr="0084775A" w:rsidRDefault="00F153E9" w:rsidP="00F153E9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proofErr w:type="spellStart"/>
      <w:r w:rsidRPr="0084775A">
        <w:rPr>
          <w:rFonts w:ascii="Times New Roman" w:hAnsi="Times New Roman"/>
          <w:sz w:val="24"/>
          <w:szCs w:val="24"/>
        </w:rPr>
        <w:t>Uzunmustafa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İlkokulu                                     Ömer Faruk BIÇAKÇIOĞLU           [imza]</w:t>
      </w:r>
    </w:p>
    <w:p w:rsidR="00F153E9" w:rsidRPr="0084775A" w:rsidRDefault="00F153E9" w:rsidP="00F153E9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Aziziye İlk/Ortaokulu                                       Evrim YILDIRIM                            [imza]</w:t>
      </w:r>
    </w:p>
    <w:p w:rsidR="00F153E9" w:rsidRPr="0084775A" w:rsidRDefault="00F153E9" w:rsidP="00F153E9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Fatih İlk/Ortaokulu                                           Eda AVCIOĞLU                             [imza]</w:t>
      </w:r>
    </w:p>
    <w:p w:rsidR="00F153E9" w:rsidRPr="0084775A" w:rsidRDefault="00F153E9" w:rsidP="00F153E9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Işık İlkokulu                                                      Fatma YILMAZ                              [imza]</w:t>
      </w:r>
    </w:p>
    <w:p w:rsidR="00F153E9" w:rsidRPr="0084775A" w:rsidRDefault="00F153E9" w:rsidP="00F153E9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proofErr w:type="spellStart"/>
      <w:r w:rsidRPr="0084775A">
        <w:rPr>
          <w:rFonts w:ascii="Times New Roman" w:hAnsi="Times New Roman"/>
          <w:sz w:val="24"/>
          <w:szCs w:val="24"/>
        </w:rPr>
        <w:t>Necmi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775A">
        <w:rPr>
          <w:rFonts w:ascii="Times New Roman" w:hAnsi="Times New Roman"/>
          <w:sz w:val="24"/>
          <w:szCs w:val="24"/>
        </w:rPr>
        <w:t>Hoşver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İlk/Ortaokulu                           Cengiz BAYKAL                             [imza]</w:t>
      </w:r>
    </w:p>
    <w:p w:rsidR="00F153E9" w:rsidRPr="0084775A" w:rsidRDefault="00F153E9" w:rsidP="00F153E9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proofErr w:type="spellStart"/>
      <w:r w:rsidRPr="0084775A">
        <w:rPr>
          <w:rFonts w:ascii="Times New Roman" w:hAnsi="Times New Roman"/>
          <w:sz w:val="24"/>
          <w:szCs w:val="24"/>
        </w:rPr>
        <w:t>Pakmaya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İlk/Ortaokulu                                    Önder HACIMUSAOĞLU              [imza] </w:t>
      </w:r>
    </w:p>
    <w:p w:rsidR="00F153E9" w:rsidRPr="0084775A" w:rsidRDefault="00F153E9" w:rsidP="00F153E9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 xml:space="preserve">Rıza Malatyalı İlk/Ortaokulu                          Muhammed ORUÇ                           [imza]   </w:t>
      </w:r>
    </w:p>
    <w:p w:rsidR="00F153E9" w:rsidRPr="0084775A" w:rsidRDefault="00F153E9" w:rsidP="00F153E9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Times New Roman" w:hAnsi="Times New Roman"/>
          <w:sz w:val="24"/>
          <w:szCs w:val="24"/>
        </w:rPr>
      </w:pPr>
      <w:r w:rsidRPr="0084775A">
        <w:rPr>
          <w:rFonts w:ascii="Times New Roman" w:hAnsi="Times New Roman"/>
          <w:sz w:val="24"/>
          <w:szCs w:val="24"/>
        </w:rPr>
        <w:t>Şıralık Vatan İlk/Ortaokulu                             Fatma HACIMUSAOĞLU              [imza]</w:t>
      </w:r>
    </w:p>
    <w:p w:rsidR="00F153E9" w:rsidRPr="0084775A" w:rsidRDefault="00F153E9" w:rsidP="00F153E9">
      <w:pPr>
        <w:rPr>
          <w:rFonts w:ascii="Times New Roman" w:hAnsi="Times New Roman"/>
          <w:sz w:val="24"/>
          <w:szCs w:val="24"/>
        </w:rPr>
      </w:pPr>
      <w:proofErr w:type="spellStart"/>
      <w:r w:rsidRPr="0084775A">
        <w:rPr>
          <w:rFonts w:ascii="Times New Roman" w:hAnsi="Times New Roman"/>
          <w:sz w:val="24"/>
          <w:szCs w:val="24"/>
        </w:rPr>
        <w:t>Azmimilli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İlk/Ortaokulu                                  </w:t>
      </w:r>
      <w:proofErr w:type="spellStart"/>
      <w:r w:rsidRPr="0084775A">
        <w:rPr>
          <w:rFonts w:ascii="Times New Roman" w:hAnsi="Times New Roman"/>
          <w:sz w:val="24"/>
          <w:szCs w:val="24"/>
        </w:rPr>
        <w:t>Oğuzhan</w:t>
      </w:r>
      <w:proofErr w:type="spellEnd"/>
      <w:r w:rsidRPr="0084775A">
        <w:rPr>
          <w:rFonts w:ascii="Times New Roman" w:hAnsi="Times New Roman"/>
          <w:sz w:val="24"/>
          <w:szCs w:val="24"/>
        </w:rPr>
        <w:t xml:space="preserve"> CİVELEKOĞLU              [imza]</w:t>
      </w:r>
    </w:p>
    <w:p w:rsidR="00F153E9" w:rsidRPr="0084775A" w:rsidRDefault="00C8655C" w:rsidP="00F153E9">
      <w:pPr>
        <w:pStyle w:val="ListeParagraf1"/>
        <w:ind w:left="360"/>
        <w:rPr>
          <w:rFonts w:ascii="Times New Roman" w:hAnsi="Times New Roman"/>
          <w:sz w:val="24"/>
          <w:szCs w:val="24"/>
        </w:rPr>
      </w:pPr>
      <w:hyperlink r:id="rId5" w:history="1">
        <w:r w:rsidRPr="002E1A97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F153E9" w:rsidRPr="0084775A" w:rsidRDefault="00F153E9" w:rsidP="00F153E9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561C9E" w:rsidRPr="0084775A" w:rsidRDefault="00561C9E" w:rsidP="00561C9E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561C9E" w:rsidRPr="0084775A" w:rsidRDefault="00561C9E" w:rsidP="00561C9E">
      <w:pPr>
        <w:ind w:left="360"/>
        <w:jc w:val="both"/>
        <w:rPr>
          <w:rFonts w:ascii="Times New Roman" w:hAnsi="Times New Roman"/>
          <w:sz w:val="24"/>
          <w:szCs w:val="24"/>
        </w:rPr>
      </w:pPr>
    </w:p>
    <w:sectPr w:rsidR="00561C9E" w:rsidRPr="0084775A" w:rsidSect="00AD4267">
      <w:pgSz w:w="11906" w:h="16838"/>
      <w:pgMar w:top="360" w:right="112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itstream Vera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94A807A"/>
    <w:lvl w:ilvl="0">
      <w:numFmt w:val="bullet"/>
      <w:lvlText w:val="*"/>
      <w:lvlJc w:val="left"/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</w:abstractNum>
  <w:abstractNum w:abstractNumId="9">
    <w:nsid w:val="00A31CBB"/>
    <w:multiLevelType w:val="hybridMultilevel"/>
    <w:tmpl w:val="E04E9F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18E4E28"/>
    <w:multiLevelType w:val="hybridMultilevel"/>
    <w:tmpl w:val="55261A28"/>
    <w:name w:val="WW8Num62"/>
    <w:lvl w:ilvl="0" w:tplc="DB783E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5E6649"/>
    <w:multiLevelType w:val="hybridMultilevel"/>
    <w:tmpl w:val="7B422F86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DDC7174"/>
    <w:multiLevelType w:val="hybridMultilevel"/>
    <w:tmpl w:val="B9EC1660"/>
    <w:lvl w:ilvl="0" w:tplc="C43E2EAE">
      <w:start w:val="1"/>
      <w:numFmt w:val="lowerLetter"/>
      <w:lvlText w:val="%1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E226FF7"/>
    <w:multiLevelType w:val="hybridMultilevel"/>
    <w:tmpl w:val="33DE1746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10401A19"/>
    <w:multiLevelType w:val="hybridMultilevel"/>
    <w:tmpl w:val="354AE6E2"/>
    <w:lvl w:ilvl="0" w:tplc="18A8484E">
      <w:start w:val="5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15B90E02"/>
    <w:multiLevelType w:val="hybridMultilevel"/>
    <w:tmpl w:val="F67ED3BE"/>
    <w:lvl w:ilvl="0" w:tplc="9E56F83E">
      <w:start w:val="10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97D7D97"/>
    <w:multiLevelType w:val="hybridMultilevel"/>
    <w:tmpl w:val="5FF8362C"/>
    <w:lvl w:ilvl="0" w:tplc="DAD6D0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9E940FC"/>
    <w:multiLevelType w:val="hybridMultilevel"/>
    <w:tmpl w:val="A568206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3F1092D"/>
    <w:multiLevelType w:val="hybridMultilevel"/>
    <w:tmpl w:val="D3588F12"/>
    <w:lvl w:ilvl="0" w:tplc="00FAF6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69D1688"/>
    <w:multiLevelType w:val="hybridMultilevel"/>
    <w:tmpl w:val="4D4CE94A"/>
    <w:lvl w:ilvl="0" w:tplc="2350F4F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027E3"/>
    <w:multiLevelType w:val="hybridMultilevel"/>
    <w:tmpl w:val="19006D8E"/>
    <w:lvl w:ilvl="0" w:tplc="041F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1">
    <w:nsid w:val="34C17B98"/>
    <w:multiLevelType w:val="singleLevel"/>
    <w:tmpl w:val="B8CE358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2">
    <w:nsid w:val="3DAE07B2"/>
    <w:multiLevelType w:val="hybridMultilevel"/>
    <w:tmpl w:val="2AB82400"/>
    <w:lvl w:ilvl="0" w:tplc="909E7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C90D09"/>
    <w:multiLevelType w:val="hybridMultilevel"/>
    <w:tmpl w:val="C79087D2"/>
    <w:lvl w:ilvl="0" w:tplc="F42AB81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86543C"/>
    <w:multiLevelType w:val="hybridMultilevel"/>
    <w:tmpl w:val="AE1CEAF4"/>
    <w:lvl w:ilvl="0" w:tplc="00FAF61A">
      <w:start w:val="1"/>
      <w:numFmt w:val="decimal"/>
      <w:lvlText w:val="%1-"/>
      <w:lvlJc w:val="left"/>
      <w:pPr>
        <w:ind w:left="8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DB2793"/>
    <w:multiLevelType w:val="hybridMultilevel"/>
    <w:tmpl w:val="17CAF998"/>
    <w:lvl w:ilvl="0" w:tplc="2350F4F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DADCE748">
      <w:start w:val="8"/>
      <w:numFmt w:val="decimal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6FD6406E"/>
    <w:multiLevelType w:val="hybridMultilevel"/>
    <w:tmpl w:val="A3DE23C8"/>
    <w:lvl w:ilvl="0" w:tplc="E5AC7846">
      <w:start w:val="10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DCA094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06245A"/>
    <w:multiLevelType w:val="hybridMultilevel"/>
    <w:tmpl w:val="7086558E"/>
    <w:lvl w:ilvl="0" w:tplc="8CB80D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E0F66CF"/>
    <w:multiLevelType w:val="hybridMultilevel"/>
    <w:tmpl w:val="D9149054"/>
    <w:lvl w:ilvl="0" w:tplc="DAD6D0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9"/>
  </w:num>
  <w:num w:numId="3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4"/>
  </w:num>
  <w:num w:numId="5">
    <w:abstractNumId w:val="21"/>
  </w:num>
  <w:num w:numId="6">
    <w:abstractNumId w:val="27"/>
  </w:num>
  <w:num w:numId="7">
    <w:abstractNumId w:val="20"/>
  </w:num>
  <w:num w:numId="8">
    <w:abstractNumId w:val="11"/>
  </w:num>
  <w:num w:numId="9">
    <w:abstractNumId w:val="22"/>
  </w:num>
  <w:num w:numId="10">
    <w:abstractNumId w:val="13"/>
  </w:num>
  <w:num w:numId="11">
    <w:abstractNumId w:val="17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8"/>
  </w:num>
  <w:num w:numId="20">
    <w:abstractNumId w:val="10"/>
  </w:num>
  <w:num w:numId="21">
    <w:abstractNumId w:val="18"/>
  </w:num>
  <w:num w:numId="22">
    <w:abstractNumId w:val="25"/>
  </w:num>
  <w:num w:numId="23">
    <w:abstractNumId w:val="24"/>
  </w:num>
  <w:num w:numId="24">
    <w:abstractNumId w:val="12"/>
  </w:num>
  <w:num w:numId="25">
    <w:abstractNumId w:val="19"/>
  </w:num>
  <w:num w:numId="26">
    <w:abstractNumId w:val="15"/>
  </w:num>
  <w:num w:numId="27">
    <w:abstractNumId w:val="26"/>
  </w:num>
  <w:num w:numId="28">
    <w:abstractNumId w:val="16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compat/>
  <w:rsids>
    <w:rsidRoot w:val="00710D42"/>
    <w:rsid w:val="000140AC"/>
    <w:rsid w:val="0001548E"/>
    <w:rsid w:val="00047C9F"/>
    <w:rsid w:val="000911F7"/>
    <w:rsid w:val="000C00A6"/>
    <w:rsid w:val="000F3AFE"/>
    <w:rsid w:val="00105F26"/>
    <w:rsid w:val="001922EC"/>
    <w:rsid w:val="001B320D"/>
    <w:rsid w:val="002477D0"/>
    <w:rsid w:val="0025751D"/>
    <w:rsid w:val="00262EF5"/>
    <w:rsid w:val="002643C2"/>
    <w:rsid w:val="00267312"/>
    <w:rsid w:val="002909FB"/>
    <w:rsid w:val="002926F5"/>
    <w:rsid w:val="002F1502"/>
    <w:rsid w:val="003423AB"/>
    <w:rsid w:val="00395A4C"/>
    <w:rsid w:val="003C3A0E"/>
    <w:rsid w:val="003D230A"/>
    <w:rsid w:val="004765E4"/>
    <w:rsid w:val="004826E8"/>
    <w:rsid w:val="004B3B63"/>
    <w:rsid w:val="004C4621"/>
    <w:rsid w:val="004D7D8A"/>
    <w:rsid w:val="0050229F"/>
    <w:rsid w:val="00561C9E"/>
    <w:rsid w:val="00574E3C"/>
    <w:rsid w:val="005C3C35"/>
    <w:rsid w:val="005D38E1"/>
    <w:rsid w:val="00604911"/>
    <w:rsid w:val="006315DF"/>
    <w:rsid w:val="006467C7"/>
    <w:rsid w:val="00697B6F"/>
    <w:rsid w:val="00710D42"/>
    <w:rsid w:val="00750DD6"/>
    <w:rsid w:val="00763107"/>
    <w:rsid w:val="00770D7D"/>
    <w:rsid w:val="00777906"/>
    <w:rsid w:val="007D5918"/>
    <w:rsid w:val="00802368"/>
    <w:rsid w:val="0080683D"/>
    <w:rsid w:val="0083553E"/>
    <w:rsid w:val="0084775A"/>
    <w:rsid w:val="00870ED9"/>
    <w:rsid w:val="0087338C"/>
    <w:rsid w:val="00890A6A"/>
    <w:rsid w:val="009348F8"/>
    <w:rsid w:val="009447C6"/>
    <w:rsid w:val="009776C4"/>
    <w:rsid w:val="009818FA"/>
    <w:rsid w:val="00987196"/>
    <w:rsid w:val="00997A8E"/>
    <w:rsid w:val="009A2DFA"/>
    <w:rsid w:val="009A4716"/>
    <w:rsid w:val="009B53A2"/>
    <w:rsid w:val="009E271A"/>
    <w:rsid w:val="009F19D2"/>
    <w:rsid w:val="00A2613F"/>
    <w:rsid w:val="00A866E6"/>
    <w:rsid w:val="00AB53C8"/>
    <w:rsid w:val="00AD4267"/>
    <w:rsid w:val="00AE23A2"/>
    <w:rsid w:val="00AE6E1A"/>
    <w:rsid w:val="00AE75EC"/>
    <w:rsid w:val="00AF4174"/>
    <w:rsid w:val="00B25E58"/>
    <w:rsid w:val="00B329F8"/>
    <w:rsid w:val="00B3313D"/>
    <w:rsid w:val="00B34A54"/>
    <w:rsid w:val="00B62C66"/>
    <w:rsid w:val="00B8630B"/>
    <w:rsid w:val="00B961CE"/>
    <w:rsid w:val="00B96A80"/>
    <w:rsid w:val="00BC2B05"/>
    <w:rsid w:val="00BD72A7"/>
    <w:rsid w:val="00C11342"/>
    <w:rsid w:val="00C32563"/>
    <w:rsid w:val="00C679BD"/>
    <w:rsid w:val="00C8655C"/>
    <w:rsid w:val="00D25787"/>
    <w:rsid w:val="00D675B1"/>
    <w:rsid w:val="00DC2BC5"/>
    <w:rsid w:val="00DD3A91"/>
    <w:rsid w:val="00DE08DC"/>
    <w:rsid w:val="00E02E00"/>
    <w:rsid w:val="00E92049"/>
    <w:rsid w:val="00ED4CEE"/>
    <w:rsid w:val="00EE141B"/>
    <w:rsid w:val="00EF7DA2"/>
    <w:rsid w:val="00F13EEA"/>
    <w:rsid w:val="00F153E9"/>
    <w:rsid w:val="00F23EB1"/>
    <w:rsid w:val="00F35076"/>
    <w:rsid w:val="00F418DF"/>
    <w:rsid w:val="00F47AD8"/>
    <w:rsid w:val="00F86F59"/>
    <w:rsid w:val="00F9045B"/>
    <w:rsid w:val="00FC6BB8"/>
    <w:rsid w:val="00FF3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B6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0D42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548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1548E"/>
    <w:rPr>
      <w:rFonts w:ascii="Tahoma" w:hAnsi="Tahoma" w:cs="Tahoma"/>
      <w:sz w:val="16"/>
      <w:szCs w:val="16"/>
    </w:rPr>
  </w:style>
  <w:style w:type="paragraph" w:customStyle="1" w:styleId="Stil">
    <w:name w:val="Stil"/>
    <w:rsid w:val="009F19D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59"/>
    <w:rsid w:val="007631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267312"/>
    <w:pPr>
      <w:spacing w:before="150" w:after="225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0911F7"/>
    <w:pPr>
      <w:widowControl w:val="0"/>
      <w:suppressAutoHyphens/>
      <w:spacing w:after="0" w:line="240" w:lineRule="auto"/>
      <w:ind w:left="720"/>
      <w:contextualSpacing/>
    </w:pPr>
    <w:rPr>
      <w:rFonts w:ascii="Times New Roman" w:eastAsia="Bitstream Vera Sans" w:hAnsi="Times New Roman"/>
      <w:kern w:val="1"/>
      <w:sz w:val="24"/>
      <w:szCs w:val="24"/>
    </w:rPr>
  </w:style>
  <w:style w:type="paragraph" w:customStyle="1" w:styleId="ListeParagraf1">
    <w:name w:val="Liste Paragraf1"/>
    <w:basedOn w:val="Normal"/>
    <w:rsid w:val="00B8630B"/>
    <w:pPr>
      <w:ind w:left="720"/>
      <w:contextualSpacing/>
    </w:pPr>
    <w:rPr>
      <w:rFonts w:eastAsia="Times New Roman"/>
    </w:rPr>
  </w:style>
  <w:style w:type="character" w:styleId="Kpr">
    <w:name w:val="Hyperlink"/>
    <w:basedOn w:val="VarsaylanParagrafYazTipi"/>
    <w:uiPriority w:val="99"/>
    <w:unhideWhenUsed/>
    <w:rsid w:val="00C865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2009-2010 EĞİTİM ÖĞRETİM YILI 2</vt:lpstr>
    </vt:vector>
  </TitlesOfParts>
  <Manager>www.sorubak.com</Manager>
  <Company/>
  <LinksUpToDate>false</LinksUpToDate>
  <CharactersWithSpaces>11045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2013-09-03T08:49:00Z</cp:lastPrinted>
  <dcterms:created xsi:type="dcterms:W3CDTF">2014-09-12T11:12:00Z</dcterms:created>
  <dcterms:modified xsi:type="dcterms:W3CDTF">2014-09-12T11:12:00Z</dcterms:modified>
  <cp:category>www.sorubak.com</cp:category>
</cp:coreProperties>
</file>