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C83" w:rsidRPr="00B617DF" w:rsidRDefault="002E4C83" w:rsidP="00B617DF">
      <w:pPr>
        <w:autoSpaceDE w:val="0"/>
        <w:autoSpaceDN w:val="0"/>
        <w:adjustRightInd w:val="0"/>
        <w:jc w:val="center"/>
        <w:rPr>
          <w:rFonts w:ascii="Calligraph421 BT" w:hAnsi="Calligraph421 BT" w:cs="Arial"/>
          <w:b/>
          <w:bCs/>
          <w:sz w:val="32"/>
          <w:szCs w:val="32"/>
        </w:rPr>
        <w:sectPr w:rsidR="002E4C83" w:rsidRPr="00B617DF" w:rsidSect="005552EC">
          <w:pgSz w:w="11906" w:h="16838"/>
          <w:pgMar w:top="567" w:right="849" w:bottom="1417" w:left="709" w:header="708" w:footer="708" w:gutter="0"/>
          <w:cols w:space="708"/>
          <w:docGrid w:linePitch="360"/>
        </w:sectPr>
      </w:pPr>
      <w:r>
        <w:rPr>
          <w:rFonts w:ascii="Calligraph421 BT Tur" w:hAnsi="Calligraph421 BT Tur" w:cs="Arial"/>
          <w:b/>
          <w:bCs/>
          <w:sz w:val="32"/>
          <w:szCs w:val="32"/>
        </w:rPr>
        <w:t>5. Sınıf Deneme Sınavı</w:t>
      </w:r>
    </w:p>
    <w:p w:rsidR="002E4C83" w:rsidRDefault="002E4C83" w:rsidP="0093227A">
      <w:pPr>
        <w:autoSpaceDE w:val="0"/>
        <w:autoSpaceDN w:val="0"/>
        <w:adjustRightInd w:val="0"/>
        <w:jc w:val="center"/>
        <w:rPr>
          <w:rFonts w:ascii="Calligraph421 BT" w:hAnsi="Calligraph421 BT" w:cs="Arial"/>
          <w:b/>
          <w:bCs/>
          <w:sz w:val="22"/>
          <w:szCs w:val="22"/>
          <w:u w:val="single"/>
        </w:rPr>
      </w:pPr>
    </w:p>
    <w:p w:rsidR="002E4C83" w:rsidRPr="005552EC" w:rsidRDefault="002E4C83" w:rsidP="0093227A">
      <w:pPr>
        <w:autoSpaceDE w:val="0"/>
        <w:autoSpaceDN w:val="0"/>
        <w:adjustRightInd w:val="0"/>
        <w:jc w:val="center"/>
        <w:rPr>
          <w:rFonts w:ascii="Calligraph421 BT" w:hAnsi="Calligraph421 BT" w:cs="Arial"/>
          <w:b/>
          <w:bCs/>
          <w:sz w:val="22"/>
          <w:szCs w:val="22"/>
          <w:u w:val="single"/>
        </w:rPr>
      </w:pPr>
      <w:r w:rsidRPr="005552EC">
        <w:rPr>
          <w:rFonts w:ascii="Calligraph421 BT" w:hAnsi="Calligraph421 BT" w:cs="Arial"/>
          <w:b/>
          <w:bCs/>
          <w:sz w:val="22"/>
          <w:szCs w:val="22"/>
          <w:u w:val="single"/>
        </w:rPr>
        <w:t>TÜRKÇE SORULARI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  <w:u w:val="single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17" w:lineRule="exact"/>
        <w:ind w:right="5" w:firstLine="298"/>
        <w:jc w:val="both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Bugünkü okulun ve eğitimin amaçlarından biri de okumayı alışkanlık hâline getirmesidir, Bü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tün eğitim kurumları, bu amacın gerçekleşmesine çalışmaktadır, Çünkü bireylerin gelişmesin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de, ulusların kalkınma ve yükselmesinde bu nokta ihmal edilemez,</w:t>
      </w:r>
    </w:p>
    <w:p w:rsidR="002E4C83" w:rsidRPr="005552EC" w:rsidRDefault="002E4C83" w:rsidP="0093227A">
      <w:pPr>
        <w:tabs>
          <w:tab w:val="left" w:pos="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17" w:lineRule="exact"/>
        <w:ind w:left="5" w:firstLine="278"/>
        <w:jc w:val="both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Okumak gibi soylu bir işten, kitap gibi iyi bir arkadaştan kimse kendini uzak tutamaz, Onla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rın yararını ve gerekliliğini inkâr edemez, iyi memur, iyi işçi, iyi çiftçi, iyi tüccar, iyi sanatçı,,, Kı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sacası iyi vatandaş daha çok okumuş ve okuyan kimseler arasından çıkmıştır ve çıkacaktır,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tabs>
          <w:tab w:val="left" w:pos="1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10"/>
        <w:rPr>
          <w:rFonts w:ascii="Calligraph421 BT" w:hAnsi="Calligraph421 BT" w:cs="Arial"/>
          <w:b/>
          <w:bCs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b/>
          <w:bCs/>
          <w:sz w:val="22"/>
          <w:szCs w:val="22"/>
          <w:shd w:val="clear" w:color="auto" w:fill="FFFFFF"/>
        </w:rPr>
        <w:t>(ilk üç soruyu metne göre yanıtlayınız.)</w:t>
      </w:r>
    </w:p>
    <w:p w:rsidR="002E4C83" w:rsidRPr="005552EC" w:rsidRDefault="002E4C83" w:rsidP="0093227A">
      <w:pPr>
        <w:tabs>
          <w:tab w:val="left" w:pos="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312" w:line="307" w:lineRule="exact"/>
        <w:ind w:left="5" w:right="19"/>
        <w:jc w:val="both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Bireylerin gelişmesinde ve ulusların yüksel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mesinde aşağıdakilerden hangisi dikkate alınmalıdır?</w:t>
      </w:r>
    </w:p>
    <w:p w:rsidR="002E4C83" w:rsidRPr="005552EC" w:rsidRDefault="002E4C83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07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eğitim kurumlarının bakım ve onarımı       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okumanın alışkanlık hâline getirilmesi</w:t>
      </w:r>
    </w:p>
    <w:p w:rsidR="002E4C83" w:rsidRDefault="002E4C83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07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kalkınmanın önemi ve gereği                                         </w:t>
      </w:r>
    </w:p>
    <w:p w:rsidR="002E4C83" w:rsidRPr="005552EC" w:rsidRDefault="002E4C83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07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eğitime ayrılan alanların genişletilmesi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Yukarıdaki yazıda aşağıdakilerin hangi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 xml:space="preserve">sinden söz </w:t>
      </w:r>
      <w:r w:rsidRPr="002F23AE">
        <w:rPr>
          <w:rFonts w:ascii="Calligraph421 BT Tur" w:hAnsi="Calligraph421 BT Tur" w:cs="Arial"/>
          <w:b/>
          <w:sz w:val="22"/>
          <w:szCs w:val="22"/>
          <w:u w:val="single"/>
          <w:shd w:val="clear" w:color="auto" w:fill="FFFFFF"/>
        </w:rPr>
        <w:t>edilmemiştir?</w:t>
      </w:r>
    </w:p>
    <w:p w:rsidR="002E4C83" w:rsidRDefault="002E4C83" w:rsidP="0093227A">
      <w:pPr>
        <w:tabs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 w:line="307" w:lineRule="exact"/>
        <w:ind w:left="293" w:right="10" w:hanging="293"/>
        <w:jc w:val="both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tabs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 w:line="307" w:lineRule="exact"/>
        <w:ind w:left="293" w:right="10" w:hanging="293"/>
        <w:jc w:val="both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Bütün eğitim kurumları okumayı alış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kanlık hâline getirmek için çalışmalı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dır.</w:t>
      </w:r>
    </w:p>
    <w:p w:rsidR="002E4C83" w:rsidRPr="005552EC" w:rsidRDefault="002E4C83" w:rsidP="0093227A">
      <w:pPr>
        <w:tabs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07" w:lineRule="exact"/>
        <w:ind w:left="293" w:right="10" w:hanging="293"/>
        <w:jc w:val="both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Bireylerin gelişmesinde, ulusların kal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kınma ve yükselmesinde okumanın önemi ihmal edilemez.</w:t>
      </w:r>
    </w:p>
    <w:p w:rsidR="002E4C83" w:rsidRPr="005552EC" w:rsidRDefault="002E4C83" w:rsidP="0093227A">
      <w:pPr>
        <w:tabs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07" w:lineRule="exact"/>
        <w:ind w:left="293" w:right="5" w:hanging="293"/>
        <w:jc w:val="both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Okumak gibi soylu bir işten, kitap gibi iyi bir arkadaştan kimse kendini uzak tutamaz.</w:t>
      </w:r>
    </w:p>
    <w:p w:rsidR="002E4C83" w:rsidRPr="005552EC" w:rsidRDefault="002E4C83" w:rsidP="0093227A">
      <w:pPr>
        <w:tabs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07" w:lineRule="exact"/>
        <w:ind w:left="293" w:hanging="293"/>
        <w:jc w:val="both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işçi, memur, tüccar, sanatçı okuma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nın yararını ve gerekliliğini inkar ede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mez.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ibri" w:hAnsi="Calibri" w:cs="Arial"/>
          <w:b/>
          <w:bCs/>
          <w:sz w:val="22"/>
          <w:szCs w:val="22"/>
        </w:rPr>
        <w:t>3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iyi memur, iyi işçi, iyi çiftçi, iyi tüccar, iyi sanatçı olmak daha çok neye bağlıdır?</w:t>
      </w:r>
    </w:p>
    <w:p w:rsidR="002E4C83" w:rsidRDefault="002E4C83" w:rsidP="0093227A">
      <w:pPr>
        <w:tabs>
          <w:tab w:val="left" w:pos="14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07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tabs>
          <w:tab w:val="left" w:pos="14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07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gelişmiş bir ülkede yaşamaya      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kitaplardan bol bol yararlanmaya</w:t>
      </w:r>
    </w:p>
    <w:p w:rsidR="002E4C83" w:rsidRDefault="002E4C83" w:rsidP="0093227A">
      <w:pPr>
        <w:tabs>
          <w:tab w:val="left" w:pos="14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07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her zaman düzenli çalışmaya                            </w:t>
      </w:r>
    </w:p>
    <w:p w:rsidR="002E4C83" w:rsidRPr="005552EC" w:rsidRDefault="002E4C83" w:rsidP="0093227A">
      <w:pPr>
        <w:tabs>
          <w:tab w:val="left" w:pos="14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07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ülkede meslek okullarının bulunmasına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4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 cümlelerden hangisinde he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yecan söz konusudur?</w:t>
      </w:r>
    </w:p>
    <w:p w:rsidR="002E4C83" w:rsidRDefault="002E4C83" w:rsidP="005552EC">
      <w:pPr>
        <w:autoSpaceDE w:val="0"/>
        <w:autoSpaceDN w:val="0"/>
        <w:adjustRightInd w:val="0"/>
        <w:spacing w:line="307" w:lineRule="exact"/>
        <w:ind w:left="288" w:hanging="283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5552EC">
      <w:pPr>
        <w:autoSpaceDE w:val="0"/>
        <w:autoSpaceDN w:val="0"/>
        <w:adjustRightInd w:val="0"/>
        <w:spacing w:line="307" w:lineRule="exact"/>
        <w:ind w:left="288" w:hanging="283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Camdan dışarıya ba</w:t>
      </w:r>
      <w:r>
        <w:rPr>
          <w:rFonts w:ascii="Calligraph421 BT Tur" w:hAnsi="Calligraph421 BT Tur" w:cs="Arial"/>
          <w:sz w:val="22"/>
          <w:szCs w:val="22"/>
          <w:shd w:val="clear" w:color="auto" w:fill="FFFFFF"/>
        </w:rPr>
        <w:t>ktığımda kimseyi göremedim.</w:t>
      </w:r>
    </w:p>
    <w:p w:rsidR="002E4C83" w:rsidRPr="005552EC" w:rsidRDefault="002E4C83" w:rsidP="005552EC">
      <w:pPr>
        <w:autoSpaceDE w:val="0"/>
        <w:autoSpaceDN w:val="0"/>
        <w:adjustRightInd w:val="0"/>
        <w:spacing w:line="307" w:lineRule="exact"/>
        <w:ind w:left="288" w:hanging="283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Otobüs durağında oturmuş etrafı sey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rediyordu,</w:t>
      </w:r>
    </w:p>
    <w:p w:rsidR="002E4C83" w:rsidRDefault="002E4C83" w:rsidP="005552EC">
      <w:pPr>
        <w:autoSpaceDE w:val="0"/>
        <w:autoSpaceDN w:val="0"/>
        <w:adjustRightInd w:val="0"/>
        <w:spacing w:line="307" w:lineRule="exact"/>
        <w:ind w:left="288" w:hanging="283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Her sabah köşedeki past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aneden s</w:t>
      </w:r>
      <w:r>
        <w:rPr>
          <w:rFonts w:ascii="Calligraph421 BT Tur" w:hAnsi="Calligraph421 BT Tur" w:cs="Arial"/>
          <w:sz w:val="22"/>
          <w:szCs w:val="22"/>
          <w:shd w:val="clear" w:color="auto" w:fill="FFFFFF"/>
        </w:rPr>
        <w:t>imit alıyordu.</w:t>
      </w:r>
    </w:p>
    <w:p w:rsidR="002E4C83" w:rsidRPr="005552EC" w:rsidRDefault="002E4C83" w:rsidP="005552EC">
      <w:pPr>
        <w:autoSpaceDE w:val="0"/>
        <w:autoSpaceDN w:val="0"/>
        <w:adjustRightInd w:val="0"/>
        <w:spacing w:line="307" w:lineRule="exact"/>
        <w:ind w:left="288" w:hanging="283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Onu okulda görmek için can atıyordu.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5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"Çocuklar </w:t>
      </w:r>
      <w:r w:rsidRPr="005552EC">
        <w:rPr>
          <w:rFonts w:ascii="Calligraph421 BT Tur" w:hAnsi="Calligraph421 BT Tur" w:cs="Arial"/>
          <w:sz w:val="22"/>
          <w:szCs w:val="22"/>
          <w:u w:val="single"/>
          <w:shd w:val="clear" w:color="auto" w:fill="FFFFFF"/>
        </w:rPr>
        <w:t>bulanık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suyun içinde bir şeyler arıyorlardı." cümlesinde altı çizili sözcü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ğün karşıt anlamlısı hangi seçenekte kul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lanılmıştır?</w:t>
      </w:r>
    </w:p>
    <w:p w:rsidR="002E4C83" w:rsidRDefault="002E4C83" w:rsidP="0093227A">
      <w:pPr>
        <w:tabs>
          <w:tab w:val="left" w:pos="10"/>
          <w:tab w:val="left" w:pos="3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07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tabs>
          <w:tab w:val="left" w:pos="10"/>
          <w:tab w:val="left" w:pos="3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07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Bidondaki temiz sudan bir bardak içti.            </w:t>
      </w:r>
    </w:p>
    <w:p w:rsidR="002E4C83" w:rsidRPr="005552EC" w:rsidRDefault="002E4C83" w:rsidP="0093227A">
      <w:pPr>
        <w:tabs>
          <w:tab w:val="left" w:pos="10"/>
          <w:tab w:val="left" w:pos="3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07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Deniz suyu o kadar duru ki dibi görü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softHyphen/>
        <w:t>nüyor.</w:t>
      </w:r>
    </w:p>
    <w:p w:rsidR="002E4C83" w:rsidRDefault="002E4C83" w:rsidP="0093227A">
      <w:pPr>
        <w:tabs>
          <w:tab w:val="left" w:pos="10"/>
          <w:tab w:val="left" w:pos="3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07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Bu deneyi saf suyla yapmalıyız.                       </w:t>
      </w:r>
    </w:p>
    <w:p w:rsidR="002E4C83" w:rsidRPr="005552EC" w:rsidRDefault="002E4C83" w:rsidP="0093227A">
      <w:pPr>
        <w:tabs>
          <w:tab w:val="left" w:pos="10"/>
          <w:tab w:val="left" w:pos="3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07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Kirli sularda yüzmek çok tehlikelidir.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6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  cümlelerden  hangisinin  eş seslisi yoktur?</w:t>
      </w:r>
    </w:p>
    <w:p w:rsidR="002E4C83" w:rsidRDefault="002E4C83" w:rsidP="00EA40F5">
      <w:pPr>
        <w:autoSpaceDE w:val="0"/>
        <w:autoSpaceDN w:val="0"/>
        <w:adjustRightInd w:val="0"/>
        <w:spacing w:line="307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EA40F5">
      <w:pPr>
        <w:autoSpaceDE w:val="0"/>
        <w:autoSpaceDN w:val="0"/>
        <w:adjustRightInd w:val="0"/>
        <w:spacing w:line="307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 köy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koy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yaş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dal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EA40F5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EA40F5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7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>)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sz w:val="22"/>
          <w:szCs w:val="22"/>
          <w:u w:val="single"/>
          <w:shd w:val="clear" w:color="auto" w:fill="FFFFFF"/>
        </w:rPr>
        <w:t>"çocuk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-</w:t>
      </w:r>
      <w:r w:rsidRPr="005552EC">
        <w:rPr>
          <w:rFonts w:ascii="Calligraph421 BT" w:hAnsi="Calligraph421 BT" w:cs="Arial"/>
          <w:sz w:val="22"/>
          <w:szCs w:val="22"/>
          <w:u w:val="single"/>
          <w:shd w:val="clear" w:color="auto" w:fill="FFFFFF"/>
        </w:rPr>
        <w:t>parkta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- </w:t>
      </w:r>
      <w:r w:rsidRPr="005552EC">
        <w:rPr>
          <w:rFonts w:ascii="Calligraph421 BT" w:hAnsi="Calligraph421 BT" w:cs="Arial"/>
          <w:sz w:val="22"/>
          <w:szCs w:val="22"/>
          <w:u w:val="single"/>
          <w:shd w:val="clear" w:color="auto" w:fill="FFFFFF"/>
        </w:rPr>
        <w:t>oynuyor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du - </w:t>
      </w:r>
      <w:r w:rsidRPr="005552EC">
        <w:rPr>
          <w:rFonts w:ascii="Calligraph421 BT" w:hAnsi="Calligraph421 BT" w:cs="Arial"/>
          <w:sz w:val="22"/>
          <w:szCs w:val="22"/>
          <w:u w:val="single"/>
          <w:shd w:val="clear" w:color="auto" w:fill="FFFFFF"/>
        </w:rPr>
        <w:t>küçü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k -   </w:t>
      </w:r>
      <w:r w:rsidRPr="005552EC">
        <w:rPr>
          <w:rFonts w:ascii="Calligraph421 BT" w:hAnsi="Calligraph421 BT" w:cs="Arial"/>
          <w:sz w:val="22"/>
          <w:szCs w:val="22"/>
          <w:u w:val="single"/>
          <w:shd w:val="clear" w:color="auto" w:fill="FFFFFF"/>
        </w:rPr>
        <w:t>oyun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" </w:t>
      </w:r>
    </w:p>
    <w:p w:rsidR="002E4C83" w:rsidRPr="005552EC" w:rsidRDefault="002E4C83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22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   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 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2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>
        <w:rPr>
          <w:rFonts w:ascii="Calibri" w:hAnsi="Calibri" w:cs="Arial"/>
          <w:sz w:val="22"/>
          <w:szCs w:val="22"/>
          <w:shd w:val="clear" w:color="auto" w:fill="FFFFFF"/>
        </w:rPr>
        <w:t>3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4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   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5</w:t>
      </w:r>
    </w:p>
    <w:p w:rsidR="002E4C83" w:rsidRPr="005552EC" w:rsidRDefault="002E4C83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22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sözcükleriyle anlamlı ve kurallı bir cümle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oluşturduğu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-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nuzda sıralama nasıl olmalıdır?</w:t>
      </w:r>
    </w:p>
    <w:p w:rsidR="002E4C83" w:rsidRDefault="002E4C83" w:rsidP="0093227A">
      <w:pPr>
        <w:tabs>
          <w:tab w:val="left" w:pos="213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line="322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tabs>
          <w:tab w:val="left" w:pos="213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line="322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4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,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,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2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,</w:t>
      </w:r>
      <w:r>
        <w:rPr>
          <w:rFonts w:ascii="Calibri" w:hAnsi="Calibri" w:cs="Arial"/>
          <w:sz w:val="22"/>
          <w:szCs w:val="22"/>
          <w:shd w:val="clear" w:color="auto" w:fill="FFFFFF"/>
        </w:rPr>
        <w:t>3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,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5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2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, </w:t>
      </w:r>
      <w:r>
        <w:rPr>
          <w:rFonts w:ascii="Calibri" w:hAnsi="Calibri" w:cs="Arial"/>
          <w:sz w:val="22"/>
          <w:szCs w:val="22"/>
          <w:shd w:val="clear" w:color="auto" w:fill="FFFFFF"/>
        </w:rPr>
        <w:t>3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,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4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,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,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5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      </w:t>
      </w:r>
    </w:p>
    <w:p w:rsidR="002E4C83" w:rsidRPr="005552EC" w:rsidRDefault="002E4C83" w:rsidP="0093227A">
      <w:pPr>
        <w:tabs>
          <w:tab w:val="left" w:pos="213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line="322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5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, </w:t>
      </w:r>
      <w:r>
        <w:rPr>
          <w:rFonts w:ascii="Calibri" w:hAnsi="Calibri" w:cs="Arial"/>
          <w:sz w:val="22"/>
          <w:szCs w:val="22"/>
          <w:shd w:val="clear" w:color="auto" w:fill="FFFFFF"/>
        </w:rPr>
        <w:t>3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,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4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,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,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2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4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,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,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2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,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5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, </w:t>
      </w:r>
      <w:r>
        <w:rPr>
          <w:rFonts w:ascii="Calibri" w:hAnsi="Calibri" w:cs="Arial"/>
          <w:sz w:val="22"/>
          <w:szCs w:val="22"/>
          <w:shd w:val="clear" w:color="auto" w:fill="FFFFFF"/>
        </w:rPr>
        <w:t>3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8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"Çocuklar, baharda havada uçurtma uçurmayı severler."  cümlesinde hangi sözcük gereksizdir?</w:t>
      </w:r>
    </w:p>
    <w:p w:rsidR="002E4C83" w:rsidRDefault="002E4C83" w:rsidP="0093227A">
      <w:pPr>
        <w:tabs>
          <w:tab w:val="left" w:pos="5"/>
          <w:tab w:val="left" w:pos="214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line="326" w:lineRule="exact"/>
        <w:ind w:left="5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tabs>
          <w:tab w:val="left" w:pos="5"/>
          <w:tab w:val="left" w:pos="214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line="326" w:lineRule="exact"/>
        <w:ind w:left="5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çocuklar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Uçurtma             </w:t>
      </w:r>
    </w:p>
    <w:p w:rsidR="002E4C83" w:rsidRPr="005552EC" w:rsidRDefault="002E4C83" w:rsidP="0093227A">
      <w:pPr>
        <w:tabs>
          <w:tab w:val="left" w:pos="5"/>
          <w:tab w:val="left" w:pos="214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line="326" w:lineRule="exact"/>
        <w:ind w:left="5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Havada              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baharda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9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 cümlelerden hangisinde "yüz" sözcüğü farklı anlamda kullanılmıştır?</w:t>
      </w:r>
    </w:p>
    <w:p w:rsidR="002E4C83" w:rsidRDefault="002E4C83" w:rsidP="00EA40F5">
      <w:pPr>
        <w:autoSpaceDE w:val="0"/>
        <w:autoSpaceDN w:val="0"/>
        <w:adjustRightInd w:val="0"/>
        <w:spacing w:line="322" w:lineRule="exact"/>
        <w:ind w:left="298" w:hanging="288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EA40F5">
      <w:pPr>
        <w:autoSpaceDE w:val="0"/>
        <w:autoSpaceDN w:val="0"/>
        <w:adjustRightInd w:val="0"/>
        <w:spacing w:line="322" w:lineRule="exact"/>
        <w:ind w:left="298" w:hanging="288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Kırtasiyeden yüz sayfalık bir de</w:t>
      </w:r>
      <w:r>
        <w:rPr>
          <w:rFonts w:ascii="Calligraph421 BT Tur" w:hAnsi="Calligraph421 BT Tur" w:cs="Arial"/>
          <w:sz w:val="22"/>
          <w:szCs w:val="22"/>
          <w:shd w:val="clear" w:color="auto" w:fill="FFFFFF"/>
        </w:rPr>
        <w:t>fter al</w:t>
      </w:r>
      <w:r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 xml:space="preserve">dı.     </w:t>
      </w:r>
    </w:p>
    <w:p w:rsidR="002E4C83" w:rsidRPr="005552EC" w:rsidRDefault="002E4C83" w:rsidP="00EA40F5">
      <w:pPr>
        <w:autoSpaceDE w:val="0"/>
        <w:autoSpaceDN w:val="0"/>
        <w:adjustRightInd w:val="0"/>
        <w:spacing w:line="322" w:lineRule="exact"/>
        <w:ind w:left="298" w:hanging="288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Defterin ön yüzüne adını yazdı.</w:t>
      </w:r>
    </w:p>
    <w:p w:rsidR="002E4C83" w:rsidRPr="005552EC" w:rsidRDefault="002E4C83" w:rsidP="00EA40F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22" w:lineRule="exact"/>
        <w:ind w:left="3" w:hanging="3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Cevizleri sayıp yüz tanesin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i torbaya koydu.             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Çözmesi gereken yüz soru vardı.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10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 cümlelerin hangisinde "çöz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mek" sözcüğünün karşıt anlamlısı kulla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nılmıştır?</w:t>
      </w:r>
    </w:p>
    <w:p w:rsidR="002E4C83" w:rsidRDefault="002E4C83" w:rsidP="0093227A">
      <w:pPr>
        <w:tabs>
          <w:tab w:val="left" w:pos="14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tabs>
          <w:tab w:val="left" w:pos="14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Yaşlı kadına maaş bağlandı.                            </w:t>
      </w:r>
    </w:p>
    <w:p w:rsidR="002E4C83" w:rsidRPr="005552EC" w:rsidRDefault="002E4C83" w:rsidP="0093227A">
      <w:pPr>
        <w:tabs>
          <w:tab w:val="left" w:pos="14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Bu işe çok bel bağladı.</w:t>
      </w:r>
    </w:p>
    <w:p w:rsidR="002E4C83" w:rsidRDefault="002E4C83" w:rsidP="0093227A">
      <w:pPr>
        <w:tabs>
          <w:tab w:val="left" w:pos="14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Torbanın ağzını sıkıca bağladı,                        </w:t>
      </w:r>
    </w:p>
    <w:p w:rsidR="002E4C83" w:rsidRPr="005552EC" w:rsidRDefault="002E4C83" w:rsidP="0093227A">
      <w:pPr>
        <w:tabs>
          <w:tab w:val="left" w:pos="14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Ona yürekten bağlıydı.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11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</w:rPr>
        <w:t>Aşağıdaki sözcüklerden hangisi büyük ünlü uyumuna uymaz?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" w:hAnsi="Calligraph421 BT" w:cs="Arial"/>
          <w:sz w:val="22"/>
          <w:szCs w:val="22"/>
        </w:rPr>
        <w:t>çanta</w:t>
      </w:r>
      <w:r>
        <w:rPr>
          <w:rFonts w:ascii="Calligraph421 BT" w:hAnsi="Calligraph421 BT" w:cs="Arial"/>
          <w:sz w:val="22"/>
          <w:szCs w:val="22"/>
        </w:rPr>
        <w:tab/>
        <w:t>B)</w:t>
      </w:r>
      <w:r w:rsidRPr="005552EC">
        <w:rPr>
          <w:rFonts w:ascii="Calligraph421 BT" w:hAnsi="Calligraph421 BT" w:cs="Arial"/>
          <w:sz w:val="22"/>
          <w:szCs w:val="22"/>
        </w:rPr>
        <w:t>silgi</w:t>
      </w:r>
      <w:r>
        <w:rPr>
          <w:rFonts w:ascii="Calligraph421 BT" w:hAnsi="Calligraph421 BT" w:cs="Arial"/>
          <w:sz w:val="22"/>
          <w:szCs w:val="22"/>
        </w:rPr>
        <w:tab/>
      </w:r>
      <w:r>
        <w:rPr>
          <w:rFonts w:ascii="Calligraph421 BT" w:hAnsi="Calligraph421 BT" w:cs="Arial"/>
          <w:sz w:val="22"/>
          <w:szCs w:val="22"/>
        </w:rPr>
        <w:tab/>
        <w:t>C)</w:t>
      </w:r>
      <w:r w:rsidRPr="005552EC">
        <w:rPr>
          <w:rFonts w:ascii="Calligraph421 BT" w:hAnsi="Calligraph421 BT" w:cs="Arial"/>
          <w:sz w:val="22"/>
          <w:szCs w:val="22"/>
        </w:rPr>
        <w:t>cadde</w:t>
      </w:r>
      <w:r>
        <w:rPr>
          <w:rFonts w:ascii="Calligraph421 BT" w:hAnsi="Calligraph421 BT" w:cs="Arial"/>
          <w:sz w:val="22"/>
          <w:szCs w:val="22"/>
        </w:rPr>
        <w:tab/>
        <w:t>D)</w:t>
      </w:r>
      <w:r w:rsidRPr="005552EC">
        <w:rPr>
          <w:rFonts w:ascii="Calligraph421 BT" w:hAnsi="Calligraph421 BT" w:cs="Arial"/>
          <w:sz w:val="22"/>
          <w:szCs w:val="22"/>
        </w:rPr>
        <w:t>kasaba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12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 sözcük gruplarından han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 xml:space="preserve">gisi cümle </w:t>
      </w:r>
      <w:r w:rsidRPr="005552EC">
        <w:rPr>
          <w:rFonts w:ascii="Calligraph421 BT Tur" w:hAnsi="Calligraph421 BT Tur" w:cs="Arial"/>
          <w:sz w:val="22"/>
          <w:szCs w:val="22"/>
          <w:u w:val="single"/>
          <w:shd w:val="clear" w:color="auto" w:fill="FFFFFF"/>
        </w:rPr>
        <w:t>değildir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?</w:t>
      </w:r>
    </w:p>
    <w:p w:rsidR="002E4C83" w:rsidRDefault="002E4C83" w:rsidP="00EA40F5">
      <w:pPr>
        <w:tabs>
          <w:tab w:val="left" w:pos="293"/>
          <w:tab w:val="left" w:pos="56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EA40F5">
      <w:pPr>
        <w:tabs>
          <w:tab w:val="left" w:pos="293"/>
          <w:tab w:val="left" w:pos="56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Gülüştük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Ali eve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</w:p>
    <w:p w:rsidR="002E4C83" w:rsidRPr="005552EC" w:rsidRDefault="002E4C83" w:rsidP="00EA40F5">
      <w:pPr>
        <w:tabs>
          <w:tab w:val="left" w:pos="293"/>
          <w:tab w:val="left" w:pos="56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Teyzem bize geldi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Leyla koştu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</w:t>
      </w:r>
      <w:r>
        <w:rPr>
          <w:rFonts w:ascii="Calibri" w:hAnsi="Calibri" w:cs="Arial"/>
          <w:b/>
          <w:bCs/>
          <w:sz w:val="22"/>
          <w:szCs w:val="22"/>
        </w:rPr>
        <w:t>3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"tatlı" sözcüğü aşağıdaki cümlelerden hangisinde gerçek anlamıyla kullanılmıştır?</w:t>
      </w:r>
    </w:p>
    <w:p w:rsidR="002E4C83" w:rsidRDefault="002E4C83" w:rsidP="0093227A">
      <w:pPr>
        <w:tabs>
          <w:tab w:val="left" w:pos="10"/>
          <w:tab w:val="left" w:pos="25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98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tabs>
          <w:tab w:val="left" w:pos="10"/>
          <w:tab w:val="left" w:pos="25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98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Çok tatlı bir kardeşi var.                             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Tatlı uykusundan uyanmak istemedi,</w:t>
      </w:r>
    </w:p>
    <w:p w:rsidR="002E4C83" w:rsidRPr="005552EC" w:rsidRDefault="002E4C83" w:rsidP="0093227A">
      <w:pPr>
        <w:tabs>
          <w:tab w:val="left" w:pos="10"/>
          <w:tab w:val="left" w:pos="25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98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Bizi tatlı bir gülümsemeyle karşıladı,        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Babam çayı tatlı içer,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14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"Soğuk" sözcüğü aşağıdaki cümlelerin hangisinde mecaz anlamda kullanılmıştır?</w:t>
      </w:r>
    </w:p>
    <w:p w:rsidR="002E4C83" w:rsidRDefault="002E4C83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293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293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Güneşli ama soğuk bir gün.                     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Kuzeyden esen soğuk rüzgârlara ne denir?</w:t>
      </w:r>
    </w:p>
    <w:p w:rsidR="002E4C83" w:rsidRPr="005552EC" w:rsidRDefault="002E4C83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 w:line="293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Soğuk su içmiş, hasta olmuş,                   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Eda, i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çeri girince salonda soğuk bir hava esti,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15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"Yandı" sözcüğü aşağıdaki cümlelerin hangisinde gerçek anlamıyla kullanılmış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tır?</w:t>
      </w:r>
    </w:p>
    <w:p w:rsidR="002E4C83" w:rsidRDefault="002E4C83" w:rsidP="0093227A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34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3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Kafasını kapıya vurunca canı yandı,       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Tiyatroya gidemedim biletim yandı.</w:t>
      </w:r>
    </w:p>
    <w:p w:rsidR="002E4C83" w:rsidRPr="005552EC" w:rsidRDefault="002E4C83" w:rsidP="0093227A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3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Dün sabah kardeşimin eli yandı.              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Turşuyu fazla yedim içim yandı.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16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 sözcükler sözlükteki gibi sıralandığında hangisi önce gelir? (AL)</w:t>
      </w:r>
    </w:p>
    <w:p w:rsidR="002E4C83" w:rsidRDefault="002E4C83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55" w:lineRule="exact"/>
        <w:ind w:right="34"/>
        <w:jc w:val="both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55" w:lineRule="exact"/>
        <w:ind w:right="34"/>
        <w:jc w:val="both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marş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Maşa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masa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maaş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17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"Can kulağı ile dinlemek" deyimi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nin açıklaması aşağıdakilerden hangisidir?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2F23AE">
      <w:pPr>
        <w:tabs>
          <w:tab w:val="left" w:pos="283"/>
          <w:tab w:val="left" w:pos="56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70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canı kulakta olma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k                      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ilgiyle dinlemek</w:t>
      </w:r>
    </w:p>
    <w:p w:rsidR="002E4C83" w:rsidRPr="005552EC" w:rsidRDefault="002E4C83" w:rsidP="002F23AE">
      <w:pPr>
        <w:tabs>
          <w:tab w:val="left" w:pos="283"/>
          <w:tab w:val="left" w:pos="56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70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dinlerken kulak vermek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ilgisiz dinlemek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18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 cümlelerden hangisinde, eş sesli (sesteş) bir sözcük vardır?</w:t>
      </w:r>
    </w:p>
    <w:p w:rsidR="002E4C83" w:rsidRDefault="002E4C83" w:rsidP="002F23AE">
      <w:pPr>
        <w:tabs>
          <w:tab w:val="left" w:pos="278"/>
          <w:tab w:val="left" w:pos="52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5" w:line="360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2F23AE">
      <w:pPr>
        <w:tabs>
          <w:tab w:val="left" w:pos="278"/>
          <w:tab w:val="left" w:pos="52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5" w:line="360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Tavşan havuç yiyordu.                          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Ödevlerimi bitirdim.</w:t>
      </w:r>
    </w:p>
    <w:p w:rsidR="002E4C83" w:rsidRPr="005552EC" w:rsidRDefault="002E4C83" w:rsidP="002F23AE">
      <w:pPr>
        <w:tabs>
          <w:tab w:val="left" w:pos="52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60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Yüzmeye gideceğimiz için yüzü gülü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 xml:space="preserve">yordu.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Sinemaya gidelim mi?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19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</w:rPr>
        <w:t xml:space="preserve">Aşağıdaki atasözlerinden hangisi </w:t>
      </w:r>
      <w:r w:rsidRPr="005552EC">
        <w:rPr>
          <w:rFonts w:ascii="Calligraph421 BT Tur" w:hAnsi="Calligraph421 BT Tur" w:cs="Arial"/>
          <w:b/>
          <w:bCs/>
          <w:sz w:val="22"/>
          <w:szCs w:val="22"/>
          <w:u w:val="single"/>
        </w:rPr>
        <w:t xml:space="preserve">“çalışmayı” </w:t>
      </w:r>
      <w:r w:rsidRPr="005552EC">
        <w:rPr>
          <w:rFonts w:ascii="Calligraph421 BT Tur" w:hAnsi="Calligraph421 BT Tur" w:cs="Arial"/>
          <w:sz w:val="22"/>
          <w:szCs w:val="22"/>
        </w:rPr>
        <w:t xml:space="preserve">anlatır? </w:t>
      </w:r>
      <w:r w:rsidRPr="005552EC">
        <w:rPr>
          <w:rFonts w:ascii="Calligraph421 BT Tur" w:hAnsi="Calligraph421 BT Tur" w:cs="Arial"/>
          <w:sz w:val="22"/>
          <w:szCs w:val="22"/>
        </w:rPr>
        <w:br/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 Tur" w:hAnsi="Calligraph421 BT Tur" w:cs="Arial"/>
          <w:sz w:val="22"/>
          <w:szCs w:val="22"/>
        </w:rPr>
        <w:t xml:space="preserve"> Borç yiğidin kamçısıdır.</w:t>
      </w:r>
      <w:r w:rsidRPr="005552EC">
        <w:rPr>
          <w:rFonts w:ascii="Calligraph421 BT Tur" w:hAnsi="Calligraph421 BT Tur" w:cs="Arial"/>
          <w:sz w:val="22"/>
          <w:szCs w:val="22"/>
        </w:rPr>
        <w:tab/>
        <w:t xml:space="preserve">          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B)</w:t>
      </w:r>
      <w:r w:rsidRPr="005552EC">
        <w:rPr>
          <w:rFonts w:ascii="Calligraph421 BT" w:hAnsi="Calligraph421 BT" w:cs="Arial"/>
          <w:sz w:val="22"/>
          <w:szCs w:val="22"/>
        </w:rPr>
        <w:t xml:space="preserve"> Ekmeden biçilmez.</w:t>
      </w:r>
    </w:p>
    <w:p w:rsidR="002E4C83" w:rsidRDefault="002E4C83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C)</w:t>
      </w:r>
      <w:r w:rsidRPr="005552EC">
        <w:rPr>
          <w:rFonts w:ascii="Calligraph421 BT Tur" w:hAnsi="Calligraph421 BT Tur" w:cs="Arial"/>
          <w:sz w:val="22"/>
          <w:szCs w:val="22"/>
        </w:rPr>
        <w:t xml:space="preserve"> Ayağını yorganına göre uzat.                     </w:t>
      </w:r>
    </w:p>
    <w:p w:rsidR="002E4C83" w:rsidRPr="005552EC" w:rsidRDefault="002E4C83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D)</w:t>
      </w:r>
      <w:r w:rsidRPr="005552EC">
        <w:rPr>
          <w:rFonts w:ascii="Calligraph421 BT Tur" w:hAnsi="Calligraph421 BT Tur" w:cs="Arial"/>
          <w:sz w:val="22"/>
          <w:szCs w:val="22"/>
        </w:rPr>
        <w:t xml:space="preserve"> Sürüden ayrılanı kurt kapar.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20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b/>
          <w:bCs/>
          <w:sz w:val="22"/>
          <w:szCs w:val="22"/>
          <w:u w:val="single"/>
        </w:rPr>
        <w:t xml:space="preserve"> “aldırma”</w:t>
      </w:r>
      <w:r w:rsidRPr="005552EC">
        <w:rPr>
          <w:rFonts w:ascii="Calligraph421 BT Tur" w:hAnsi="Calligraph421 BT Tur" w:cs="Arial"/>
          <w:sz w:val="22"/>
          <w:szCs w:val="22"/>
        </w:rPr>
        <w:t xml:space="preserve"> sözcüğü hangi cümlede </w:t>
      </w:r>
      <w:r w:rsidRPr="005552EC">
        <w:rPr>
          <w:rFonts w:ascii="Calligraph421 BT Tur" w:hAnsi="Calligraph421 BT Tur" w:cs="Arial"/>
          <w:b/>
          <w:bCs/>
          <w:sz w:val="22"/>
          <w:szCs w:val="22"/>
          <w:u w:val="single"/>
        </w:rPr>
        <w:t>“boş vermek”</w:t>
      </w:r>
      <w:r w:rsidRPr="005552EC">
        <w:rPr>
          <w:rFonts w:ascii="Calligraph421 BT Tur" w:hAnsi="Calligraph421 BT Tur" w:cs="Arial"/>
          <w:sz w:val="22"/>
          <w:szCs w:val="22"/>
        </w:rPr>
        <w:t xml:space="preserve"> anlamında kullanılmıştır? </w:t>
      </w:r>
      <w:r w:rsidRPr="005552EC">
        <w:rPr>
          <w:rFonts w:ascii="Calligraph421 BT Tur" w:hAnsi="Calligraph421 BT Tur" w:cs="Arial"/>
          <w:sz w:val="22"/>
          <w:szCs w:val="22"/>
        </w:rPr>
        <w:br/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 Tur" w:hAnsi="Calligraph421 BT Tur" w:cs="Arial"/>
          <w:sz w:val="22"/>
          <w:szCs w:val="22"/>
        </w:rPr>
        <w:t xml:space="preserve"> Seni şimdilik yanıma aldırmayacağım.</w:t>
      </w:r>
      <w:r w:rsidRPr="005552EC">
        <w:rPr>
          <w:rFonts w:ascii="Calligraph421 BT Tur" w:hAnsi="Calligraph421 BT Tur" w:cs="Arial"/>
          <w:sz w:val="22"/>
          <w:szCs w:val="22"/>
        </w:rPr>
        <w:tab/>
        <w:t xml:space="preserve">           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B)</w:t>
      </w:r>
      <w:r w:rsidRPr="005552EC">
        <w:rPr>
          <w:rFonts w:ascii="Calligraph421 BT Tur" w:hAnsi="Calligraph421 BT Tur" w:cs="Arial"/>
          <w:sz w:val="22"/>
          <w:szCs w:val="22"/>
        </w:rPr>
        <w:t xml:space="preserve"> Sigarayı çocuğa aldırm</w:t>
      </w:r>
      <w:r>
        <w:rPr>
          <w:rFonts w:ascii="Calligraph421 BT" w:hAnsi="Calligraph421 BT" w:cs="Arial"/>
          <w:sz w:val="22"/>
          <w:szCs w:val="22"/>
        </w:rPr>
        <w:t>a</w:t>
      </w:r>
    </w:p>
    <w:p w:rsidR="002E4C83" w:rsidRPr="005552EC" w:rsidRDefault="002E4C83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C)</w:t>
      </w:r>
      <w:r w:rsidRPr="005552EC">
        <w:rPr>
          <w:rFonts w:ascii="Calligraph421 BT Tur" w:hAnsi="Calligraph421 BT Tur" w:cs="Arial"/>
          <w:sz w:val="22"/>
          <w:szCs w:val="22"/>
        </w:rPr>
        <w:t xml:space="preserve"> Oyuncak aldırma kitap aldır.                                            </w:t>
      </w:r>
      <w:r>
        <w:rPr>
          <w:rFonts w:ascii="Calligraph421 BT" w:hAnsi="Calligraph421 BT" w:cs="Arial"/>
          <w:sz w:val="22"/>
          <w:szCs w:val="22"/>
        </w:rPr>
        <w:t>D)</w:t>
      </w:r>
      <w:r w:rsidRPr="005552EC">
        <w:rPr>
          <w:rFonts w:ascii="Calligraph421 BT Tur" w:hAnsi="Calligraph421 BT Tur" w:cs="Arial"/>
          <w:sz w:val="22"/>
          <w:szCs w:val="22"/>
        </w:rPr>
        <w:t xml:space="preserve"> Sen onun söylediklerine aldırm</w:t>
      </w:r>
      <w:r>
        <w:rPr>
          <w:rFonts w:ascii="Calligraph421 BT" w:hAnsi="Calligraph421 BT" w:cs="Arial"/>
          <w:sz w:val="22"/>
          <w:szCs w:val="22"/>
        </w:rPr>
        <w:t>a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21</w:t>
      </w:r>
      <w:r w:rsidRPr="005552EC">
        <w:rPr>
          <w:rFonts w:ascii="Calligraph421 BT Tur" w:hAnsi="Calligraph421 BT Tur" w:cs="Arial"/>
          <w:b/>
          <w:bCs/>
          <w:sz w:val="22"/>
          <w:szCs w:val="22"/>
        </w:rPr>
        <w:t>)  “Ocak ayı idi. On beş gün denizde kalacaktık. Kayıkta ve açıkta yatıp kalkacaktık. İlk gidilecek yer Yedi adalar’dı. Balık çıkarsa orada kalacaktık. Haritaya baktım, bu adalar Marmaris’e yakındı.”</w:t>
      </w:r>
    </w:p>
    <w:p w:rsidR="002E4C83" w:rsidRDefault="002E4C83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u w:val="single"/>
        </w:rPr>
      </w:pPr>
      <w:r>
        <w:rPr>
          <w:rFonts w:ascii="Calligraph421 BT" w:hAnsi="Calligraph421 BT" w:cs="Arial"/>
          <w:sz w:val="22"/>
          <w:szCs w:val="22"/>
        </w:rPr>
        <w:t xml:space="preserve"> </w:t>
      </w:r>
      <w:r w:rsidRPr="005552EC">
        <w:rPr>
          <w:rFonts w:ascii="Calligraph421 BT Tur" w:hAnsi="Calligraph421 BT Tur" w:cs="Arial"/>
          <w:sz w:val="22"/>
          <w:szCs w:val="22"/>
        </w:rPr>
        <w:t xml:space="preserve">Yukarıdaki paragrafta aşağıdakilerden hangisi </w:t>
      </w:r>
      <w:r w:rsidRPr="005552EC">
        <w:rPr>
          <w:rFonts w:ascii="Calligraph421 BT" w:hAnsi="Calligraph421 BT" w:cs="Arial"/>
          <w:sz w:val="22"/>
          <w:szCs w:val="22"/>
          <w:u w:val="single"/>
        </w:rPr>
        <w:t>belirtilm</w:t>
      </w:r>
      <w:r w:rsidRPr="005552EC">
        <w:rPr>
          <w:rFonts w:ascii="Calligraph421 BT Tur" w:hAnsi="Calligraph421 BT Tur" w:cs="Arial"/>
          <w:sz w:val="22"/>
          <w:szCs w:val="22"/>
          <w:u w:val="single"/>
        </w:rPr>
        <w:t>emiştir?</w:t>
      </w:r>
    </w:p>
    <w:p w:rsidR="002E4C83" w:rsidRPr="005552EC" w:rsidRDefault="002E4C83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227CD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 Tur" w:hAnsi="Calligraph421 BT Tur" w:cs="Arial"/>
          <w:sz w:val="22"/>
          <w:szCs w:val="22"/>
        </w:rPr>
        <w:t xml:space="preserve">Hangi mevsimde oldukları                 </w:t>
      </w:r>
    </w:p>
    <w:p w:rsidR="002E4C83" w:rsidRDefault="002E4C83" w:rsidP="00227CD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B)</w:t>
      </w:r>
      <w:r w:rsidRPr="005552EC">
        <w:rPr>
          <w:rFonts w:ascii="Calligraph421 BT" w:hAnsi="Calligraph421 BT" w:cs="Arial"/>
          <w:sz w:val="22"/>
          <w:szCs w:val="22"/>
        </w:rPr>
        <w:t>Nereye gidecekleri</w:t>
      </w:r>
    </w:p>
    <w:p w:rsidR="002E4C83" w:rsidRDefault="002E4C83" w:rsidP="00227CD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C)</w:t>
      </w:r>
      <w:r w:rsidRPr="005552EC">
        <w:rPr>
          <w:rFonts w:ascii="Calligraph421 BT Tur" w:hAnsi="Calligraph421 BT Tur" w:cs="Arial"/>
          <w:sz w:val="22"/>
          <w:szCs w:val="22"/>
        </w:rPr>
        <w:t xml:space="preserve">Kaç kişi oldukları                                  </w:t>
      </w:r>
    </w:p>
    <w:p w:rsidR="002E4C83" w:rsidRPr="005552EC" w:rsidRDefault="002E4C83" w:rsidP="00227CD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D)</w:t>
      </w:r>
      <w:r w:rsidRPr="005552EC">
        <w:rPr>
          <w:rFonts w:ascii="Calligraph421 BT Tur" w:hAnsi="Calligraph421 BT Tur" w:cs="Arial"/>
          <w:sz w:val="22"/>
          <w:szCs w:val="22"/>
        </w:rPr>
        <w:t>Nasıl bir araçla gidecekleri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</w:t>
      </w:r>
      <w:r>
        <w:rPr>
          <w:rFonts w:ascii="Calibri" w:hAnsi="Calibri" w:cs="Arial"/>
          <w:b/>
          <w:bCs/>
          <w:sz w:val="22"/>
          <w:szCs w:val="22"/>
        </w:rPr>
        <w:t>2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"Harcamak" sözcüğü aşağıdaki cümlelerden hangisinde gerçek anlamıyla kullanılmıştır?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227CDD">
      <w:pPr>
        <w:autoSpaceDE w:val="0"/>
        <w:autoSpaceDN w:val="0"/>
        <w:adjustRightInd w:val="0"/>
        <w:spacing w:line="276" w:lineRule="auto"/>
        <w:ind w:left="5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A)Ç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ocuğu fena harcadılar.                       </w:t>
      </w:r>
    </w:p>
    <w:p w:rsidR="002E4C83" w:rsidRPr="005552EC" w:rsidRDefault="002E4C83" w:rsidP="00227CDD">
      <w:pPr>
        <w:autoSpaceDE w:val="0"/>
        <w:autoSpaceDN w:val="0"/>
        <w:adjustRightInd w:val="0"/>
        <w:spacing w:line="276" w:lineRule="auto"/>
        <w:ind w:left="5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Onun için yıllarımı harcadım.</w:t>
      </w:r>
    </w:p>
    <w:p w:rsidR="002E4C83" w:rsidRDefault="002E4C83" w:rsidP="00227CDD">
      <w:pPr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Bütün unu kurabiyeye mi harcadın?       </w:t>
      </w:r>
    </w:p>
    <w:p w:rsidR="002E4C83" w:rsidRPr="005552EC" w:rsidRDefault="002E4C83" w:rsidP="00227CDD">
      <w:pPr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Çıkarların uğruna beni harcadın.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</w:t>
      </w:r>
      <w:r>
        <w:rPr>
          <w:rFonts w:ascii="Calibri" w:hAnsi="Calibri" w:cs="Arial"/>
          <w:b/>
          <w:bCs/>
          <w:sz w:val="22"/>
          <w:szCs w:val="22"/>
        </w:rPr>
        <w:t>3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"Boş" sözcüğü aşağıdaki cümlelerin hangisinde "Bu kadar boş insanı nasıl toplamışlar?" cümlesindeki anlamıyla kul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lanılmıştır?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227CDD">
      <w:pPr>
        <w:tabs>
          <w:tab w:val="left" w:pos="5"/>
          <w:tab w:val="left" w:pos="24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Cebinin boş olduğunu söyledi.                   </w:t>
      </w:r>
    </w:p>
    <w:p w:rsidR="002E4C83" w:rsidRPr="005552EC" w:rsidRDefault="002E4C83" w:rsidP="00227CDD">
      <w:pPr>
        <w:tabs>
          <w:tab w:val="left" w:pos="5"/>
          <w:tab w:val="left" w:pos="24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Tencerenin içi bomboştu.</w:t>
      </w:r>
    </w:p>
    <w:p w:rsidR="002E4C83" w:rsidRDefault="002E4C83" w:rsidP="00227CDD">
      <w:pPr>
        <w:tabs>
          <w:tab w:val="left" w:pos="5"/>
          <w:tab w:val="left" w:pos="24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Bunlar boş işler, dedim.                              </w:t>
      </w:r>
    </w:p>
    <w:p w:rsidR="002E4C83" w:rsidRPr="005552EC" w:rsidRDefault="002E4C83" w:rsidP="00227CDD">
      <w:pPr>
        <w:tabs>
          <w:tab w:val="left" w:pos="5"/>
          <w:tab w:val="left" w:pos="24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Bos bos oturacağına ödevini yap.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24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 cümlelerin hangisinde bir "terim" kullanılmıştır?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tabs>
          <w:tab w:val="left" w:pos="10"/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Yemekten önce ellerini yıkamalısın. 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Bizim takım, penaltı kaçırdı.</w:t>
      </w:r>
    </w:p>
    <w:p w:rsidR="002E4C83" w:rsidRPr="005552EC" w:rsidRDefault="002E4C83" w:rsidP="0093227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22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Davranışların yüzünden gözümden düştün.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Henüz tartışmayı öğrenememiş.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u w:val="single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25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Aşağıdaki cümlelerin hangisinde altı çizili sözcüklerin yerine </w:t>
      </w:r>
      <w:r w:rsidRPr="005552EC">
        <w:rPr>
          <w:rFonts w:ascii="Calligraph421 BT Tur" w:hAnsi="Calligraph421 BT Tur" w:cs="Arial"/>
          <w:sz w:val="22"/>
          <w:szCs w:val="22"/>
          <w:u w:val="single"/>
          <w:shd w:val="clear" w:color="auto" w:fill="FFFFFF"/>
        </w:rPr>
        <w:t>"dört gözle beklemek" deyimi kullanılabilir?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u w:val="single"/>
          <w:shd w:val="clear" w:color="auto" w:fill="FFFFFF"/>
        </w:rPr>
      </w:pPr>
    </w:p>
    <w:p w:rsidR="002E4C83" w:rsidRPr="005552EC" w:rsidRDefault="002E4C83" w:rsidP="00227CDD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Ne </w:t>
      </w:r>
      <w:r w:rsidRPr="005552EC">
        <w:rPr>
          <w:rFonts w:ascii="Calligraph421 BT" w:hAnsi="Calligraph421 BT" w:cs="Arial"/>
          <w:sz w:val="22"/>
          <w:szCs w:val="22"/>
          <w:u w:val="single"/>
          <w:shd w:val="clear" w:color="auto" w:fill="FFFFFF"/>
        </w:rPr>
        <w:t>olursa olsun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 kardeşimi  affetmeye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 xml:space="preserve">ceğim.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Babamın  işten  gelmesini  </w:t>
      </w:r>
      <w:r w:rsidRPr="005552EC">
        <w:rPr>
          <w:rFonts w:ascii="Calligraph421 BT Tur" w:hAnsi="Calligraph421 BT Tur" w:cs="Arial"/>
          <w:sz w:val="22"/>
          <w:szCs w:val="22"/>
          <w:u w:val="single"/>
          <w:shd w:val="clear" w:color="auto" w:fill="FFFFFF"/>
        </w:rPr>
        <w:t>sabırsızlıkla bekliyorum.</w:t>
      </w:r>
    </w:p>
    <w:p w:rsidR="002E4C83" w:rsidRDefault="002E4C83" w:rsidP="00A40D73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Onu duymamak için </w:t>
      </w:r>
      <w:r w:rsidRPr="005552EC">
        <w:rPr>
          <w:rFonts w:ascii="Calligraph421 BT Tur" w:hAnsi="Calligraph421 BT Tur" w:cs="Arial"/>
          <w:sz w:val="22"/>
          <w:szCs w:val="22"/>
          <w:u w:val="single"/>
          <w:shd w:val="clear" w:color="auto" w:fill="FFFFFF"/>
        </w:rPr>
        <w:t>sınıftan çıktım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.         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Erdal </w:t>
      </w:r>
      <w:r w:rsidRPr="005552EC">
        <w:rPr>
          <w:rFonts w:ascii="Calligraph421 BT Tur" w:hAnsi="Calligraph421 BT Tur" w:cs="Arial"/>
          <w:sz w:val="22"/>
          <w:szCs w:val="22"/>
          <w:u w:val="single"/>
          <w:shd w:val="clear" w:color="auto" w:fill="FFFFFF"/>
        </w:rPr>
        <w:t>en sonunda olayı anlattı.</w:t>
      </w:r>
    </w:p>
    <w:p w:rsidR="002E4C83" w:rsidRPr="005552EC" w:rsidRDefault="002E4C83" w:rsidP="00A40D73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76" w:lineRule="auto"/>
        <w:jc w:val="center"/>
        <w:rPr>
          <w:rFonts w:ascii="Calligraph421 BT" w:hAnsi="Calligraph421 BT" w:cs="Arial"/>
          <w:b/>
          <w:bCs/>
          <w:sz w:val="22"/>
          <w:szCs w:val="22"/>
          <w:u w:val="single"/>
        </w:rPr>
      </w:pPr>
      <w:r w:rsidRPr="005552EC">
        <w:rPr>
          <w:rFonts w:ascii="Calligraph421 BT" w:hAnsi="Calligraph421 BT" w:cs="Arial"/>
          <w:b/>
          <w:bCs/>
          <w:sz w:val="22"/>
          <w:szCs w:val="22"/>
          <w:u w:val="single"/>
        </w:rPr>
        <w:t>MATEMATIK</w:t>
      </w:r>
      <w:r>
        <w:rPr>
          <w:rFonts w:ascii="Calligraph421 BT" w:hAnsi="Calligraph421 BT" w:cs="Arial"/>
          <w:b/>
          <w:bCs/>
          <w:sz w:val="22"/>
          <w:szCs w:val="22"/>
          <w:u w:val="single"/>
        </w:rPr>
        <w:t xml:space="preserve"> </w:t>
      </w:r>
      <w:r w:rsidRPr="005552EC">
        <w:rPr>
          <w:rFonts w:ascii="Calligraph421 BT" w:hAnsi="Calligraph421 BT" w:cs="Arial"/>
          <w:b/>
          <w:bCs/>
          <w:sz w:val="22"/>
          <w:szCs w:val="22"/>
          <w:u w:val="single"/>
        </w:rPr>
        <w:t xml:space="preserve"> SORULARI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  <w:u w:val="single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Bir bölme işleminde bölen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9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ise kalan en çok kaçtır?</w:t>
      </w:r>
    </w:p>
    <w:p w:rsidR="002E4C83" w:rsidRDefault="002E4C83" w:rsidP="00227CDD">
      <w:pPr>
        <w:autoSpaceDE w:val="0"/>
        <w:autoSpaceDN w:val="0"/>
        <w:adjustRightInd w:val="0"/>
        <w:spacing w:line="384" w:lineRule="exact"/>
        <w:ind w:left="10" w:right="7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227CDD">
      <w:pPr>
        <w:autoSpaceDE w:val="0"/>
        <w:autoSpaceDN w:val="0"/>
        <w:adjustRightInd w:val="0"/>
        <w:spacing w:line="384" w:lineRule="exact"/>
        <w:ind w:left="10" w:right="7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9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8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A85259" w:rsidRDefault="002E4C83" w:rsidP="00E22E71">
      <w:pPr>
        <w:pStyle w:val="NoSpacing"/>
        <w:rPr>
          <w:rFonts w:ascii="Comic Sans MS" w:hAnsi="Comic Sans MS"/>
          <w:u w:val="single"/>
        </w:rPr>
      </w:pPr>
      <w:r w:rsidRPr="0029622F">
        <w:rPr>
          <w:rFonts w:cs="Arial"/>
          <w:b/>
          <w:bCs/>
        </w:rPr>
        <w:t>2</w:t>
      </w:r>
      <w:r w:rsidRPr="005552EC">
        <w:rPr>
          <w:rFonts w:ascii="Calligraph421 BT" w:hAnsi="Calligraph421 BT" w:cs="Arial"/>
          <w:b/>
          <w:bCs/>
        </w:rPr>
        <w:t xml:space="preserve">)  </w:t>
      </w:r>
    </w:p>
    <w:p w:rsidR="002E4C83" w:rsidRPr="00064B72" w:rsidRDefault="002E4C83" w:rsidP="00E22E71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84.4pt;margin-top:4pt;width:181.45pt;height:69pt;z-index:251663360" adj="-4643,13351" strokecolor="#9bbb59" strokeweight="2.5pt">
            <v:shadow color="#868686"/>
            <v:textbox style="mso-next-textbox:#_x0000_s1026">
              <w:txbxContent>
                <w:p w:rsidR="002E4C83" w:rsidRPr="00E22E71" w:rsidRDefault="002E4C83" w:rsidP="00E22E71">
                  <w:pPr>
                    <w:pStyle w:val="NoSpacing"/>
                    <w:rPr>
                      <w:rFonts w:ascii="Calligraph421 BT" w:hAnsi="Calligraph421 BT"/>
                      <w:b/>
                    </w:rPr>
                  </w:pPr>
                  <w:r w:rsidRPr="00E22E71">
                    <w:rPr>
                      <w:rFonts w:ascii="Calligraph421 BT" w:hAnsi="Calligraph421 BT"/>
                      <w:b/>
                    </w:rPr>
                    <w:t>Bir çarp</w:t>
                  </w:r>
                  <w:r>
                    <w:rPr>
                      <w:rFonts w:ascii="Calligraph421 BT Tur" w:hAnsi="Calligraph421 BT Tur"/>
                      <w:b/>
                    </w:rPr>
                    <w:t xml:space="preserve">ma işleminde </w:t>
                  </w:r>
                  <w:r>
                    <w:rPr>
                      <w:rFonts w:ascii="Calligraph421 BT" w:hAnsi="Calligraph421 BT"/>
                      <w:b/>
                    </w:rPr>
                    <w:t>birinci çarpan 1329</w:t>
                  </w:r>
                  <w:r w:rsidRPr="00E22E71">
                    <w:rPr>
                      <w:rFonts w:ascii="Calligraph421 BT" w:hAnsi="Calligraph421 BT"/>
                      <w:b/>
                    </w:rPr>
                    <w:t xml:space="preserve">, </w:t>
                  </w:r>
                  <w:r>
                    <w:rPr>
                      <w:rFonts w:ascii="Calligraph421 BT" w:hAnsi="Calligraph421 BT"/>
                      <w:b/>
                    </w:rPr>
                    <w:t xml:space="preserve"> </w:t>
                  </w:r>
                  <w:r w:rsidRPr="00E22E71">
                    <w:rPr>
                      <w:rFonts w:ascii="Calligraph421 BT Tur" w:hAnsi="Calligraph421 BT Tur"/>
                      <w:b/>
                    </w:rPr>
                    <w:t>çarpım 443</w:t>
                  </w:r>
                  <w:r>
                    <w:rPr>
                      <w:rFonts w:ascii="Calligraph421 BT" w:hAnsi="Calligraph421 BT"/>
                      <w:b/>
                    </w:rPr>
                    <w:t>x</w:t>
                  </w:r>
                  <w:r w:rsidRPr="00E22E71">
                    <w:rPr>
                      <w:rFonts w:ascii="Calligraph421 BT Tur" w:hAnsi="Calligraph421 BT Tur"/>
                      <w:b/>
                    </w:rPr>
                    <w:t xml:space="preserve">375 ise ikinci çarpan aşağıdakilerden hangisidir?         </w:t>
                  </w:r>
                </w:p>
                <w:p w:rsidR="002E4C83" w:rsidRDefault="002E4C83" w:rsidP="00E22E71"/>
              </w:txbxContent>
            </v:textbox>
          </v:shape>
        </w:pict>
      </w:r>
    </w:p>
    <w:p w:rsidR="002E4C83" w:rsidRPr="00064B72" w:rsidRDefault="002E4C83" w:rsidP="00E22E71">
      <w:pPr>
        <w:pStyle w:val="NoSpacing"/>
      </w:pPr>
      <w:r w:rsidRPr="00064B72">
        <w:t xml:space="preserve"> </w:t>
      </w:r>
      <w:r w:rsidRPr="003242B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4" o:spid="_x0000_i1025" type="#_x0000_t75" alt="http://t1.gstatic.com/images?q=tbn:ANd9GcQxHBO-QSSyrDTZHzA36pm3qNvCG9paGMNC9aGkPjbZNmsdI5fw" style="width:71.25pt;height:69.75pt;visibility:visible">
            <v:imagedata r:id="rId5" r:href="rId6"/>
          </v:shape>
        </w:pict>
      </w:r>
    </w:p>
    <w:p w:rsidR="002E4C83" w:rsidRPr="003A534B" w:rsidRDefault="002E4C83" w:rsidP="00E22E71">
      <w:pPr>
        <w:pStyle w:val="NoSpacing"/>
        <w:rPr>
          <w:rFonts w:ascii="Calligraph421 BT" w:hAnsi="Calligraph421 BT"/>
          <w:u w:val="single"/>
        </w:rPr>
      </w:pPr>
      <w:r w:rsidRPr="00064B72">
        <w:rPr>
          <w:rFonts w:ascii="Comic Sans MS" w:hAnsi="Comic Sans MS"/>
          <w:b/>
          <w:i/>
        </w:rPr>
        <w:t xml:space="preserve"> </w:t>
      </w:r>
      <w:r w:rsidRPr="003A534B">
        <w:rPr>
          <w:rFonts w:ascii="Calligraph421 BT" w:hAnsi="Calligraph421 BT"/>
        </w:rPr>
        <w:t xml:space="preserve">A) 140        </w:t>
      </w:r>
      <w:r>
        <w:rPr>
          <w:rFonts w:ascii="Calligraph421 BT" w:hAnsi="Calligraph421 BT"/>
        </w:rPr>
        <w:tab/>
      </w:r>
      <w:r w:rsidRPr="003A534B">
        <w:rPr>
          <w:rFonts w:ascii="Calligraph421 BT" w:hAnsi="Calligraph421 BT"/>
        </w:rPr>
        <w:t xml:space="preserve">B) </w:t>
      </w:r>
      <w:r>
        <w:rPr>
          <w:rFonts w:ascii="Calligraph421 BT" w:hAnsi="Calligraph421 BT"/>
        </w:rPr>
        <w:t>136</w:t>
      </w:r>
      <w:r w:rsidRPr="003A534B">
        <w:rPr>
          <w:rFonts w:ascii="Calligraph421 BT" w:hAnsi="Calligraph421 BT"/>
        </w:rPr>
        <w:t xml:space="preserve">          </w:t>
      </w:r>
      <w:r>
        <w:rPr>
          <w:rFonts w:ascii="Calligraph421 BT" w:hAnsi="Calligraph421 BT"/>
        </w:rPr>
        <w:tab/>
      </w:r>
      <w:r w:rsidRPr="003A534B">
        <w:rPr>
          <w:rFonts w:ascii="Calligraph421 BT" w:hAnsi="Calligraph421 BT"/>
        </w:rPr>
        <w:t xml:space="preserve">C) </w:t>
      </w:r>
      <w:r>
        <w:rPr>
          <w:rFonts w:ascii="Calligraph421 BT" w:hAnsi="Calligraph421 BT"/>
        </w:rPr>
        <w:t>125</w:t>
      </w:r>
      <w:r w:rsidRPr="003A534B">
        <w:rPr>
          <w:rFonts w:ascii="Calligraph421 BT" w:hAnsi="Calligraph421 BT"/>
        </w:rPr>
        <w:t xml:space="preserve">           </w:t>
      </w:r>
      <w:r>
        <w:rPr>
          <w:rFonts w:ascii="Calligraph421 BT" w:hAnsi="Calligraph421 BT"/>
        </w:rPr>
        <w:tab/>
      </w:r>
      <w:r w:rsidRPr="003A534B">
        <w:rPr>
          <w:rFonts w:ascii="Calligraph421 BT" w:hAnsi="Calligraph421 BT"/>
        </w:rPr>
        <w:t>D) 240</w:t>
      </w:r>
    </w:p>
    <w:p w:rsidR="002E4C83" w:rsidRPr="005552EC" w:rsidRDefault="002E4C83" w:rsidP="00E22E71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ibri" w:hAnsi="Calibri" w:cs="Arial"/>
          <w:b/>
          <w:bCs/>
          <w:sz w:val="22"/>
          <w:szCs w:val="22"/>
        </w:rPr>
        <w:t>3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Bir bölme işleminde bölen </w:t>
      </w:r>
      <w:r>
        <w:rPr>
          <w:rFonts w:ascii="Calibri" w:hAnsi="Calibri" w:cs="Arial"/>
          <w:sz w:val="22"/>
          <w:szCs w:val="22"/>
          <w:shd w:val="clear" w:color="auto" w:fill="FFFFFF"/>
        </w:rPr>
        <w:t>3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0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, bölüm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25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ise bölünen en çok kaç olur?</w:t>
      </w:r>
    </w:p>
    <w:p w:rsidR="002E4C83" w:rsidRDefault="002E4C83" w:rsidP="0093227A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84" w:lineRule="exact"/>
        <w:ind w:left="19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84" w:lineRule="exact"/>
        <w:ind w:left="19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750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779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 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780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800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227CDD">
      <w:pPr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4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29622F">
        <w:rPr>
          <w:rFonts w:ascii="Calibri" w:hAnsi="Calibri" w:cs="Calibri"/>
          <w:sz w:val="22"/>
          <w:szCs w:val="22"/>
          <w:shd w:val="clear" w:color="auto" w:fill="FFFFFF"/>
        </w:rPr>
        <w:t>99</w:t>
      </w:r>
      <w:r w:rsidRPr="00227CDD">
        <w:rPr>
          <w:rFonts w:ascii="Calibri" w:hAnsi="Calibri" w:cs="Calibri"/>
          <w:sz w:val="22"/>
          <w:szCs w:val="22"/>
          <w:shd w:val="clear" w:color="auto" w:fill="FFFFFF"/>
        </w:rPr>
        <w:t xml:space="preserve">A : </w:t>
      </w:r>
      <w:r w:rsidRPr="0029622F">
        <w:rPr>
          <w:rFonts w:ascii="Calibri" w:hAnsi="Calibri" w:cs="Calibri"/>
          <w:sz w:val="22"/>
          <w:szCs w:val="22"/>
          <w:shd w:val="clear" w:color="auto" w:fill="FFFFFF"/>
        </w:rPr>
        <w:t>10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bölme işleminde kalan olabilecek doğal</w:t>
      </w:r>
    </w:p>
    <w:p w:rsidR="002E4C83" w:rsidRPr="005552EC" w:rsidRDefault="002E4C83" w:rsidP="00227CDD">
      <w:pPr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sayıların toplamı kaçtır?</w:t>
      </w:r>
    </w:p>
    <w:p w:rsidR="002E4C83" w:rsidRPr="005552EC" w:rsidRDefault="002E4C83" w:rsidP="00227CDD">
      <w:pPr>
        <w:tabs>
          <w:tab w:val="left" w:pos="1701"/>
        </w:tabs>
        <w:autoSpaceDE w:val="0"/>
        <w:autoSpaceDN w:val="0"/>
        <w:adjustRightInd w:val="0"/>
        <w:spacing w:line="475" w:lineRule="exact"/>
        <w:ind w:left="2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55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45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44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29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227CDD">
      <w:pPr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5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Bir bölme işleminde bölünen ve bölenin toplamı 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170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tir. Bölüm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9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ise bölünen kaçtır? </w:t>
      </w:r>
    </w:p>
    <w:p w:rsidR="002E4C83" w:rsidRDefault="002E4C83" w:rsidP="00227CDD">
      <w:pPr>
        <w:tabs>
          <w:tab w:val="left" w:pos="53"/>
          <w:tab w:val="left" w:pos="175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76" w:lineRule="auto"/>
        <w:ind w:left="53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227CDD">
      <w:pPr>
        <w:tabs>
          <w:tab w:val="left" w:pos="53"/>
          <w:tab w:val="left" w:pos="175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76" w:lineRule="auto"/>
        <w:ind w:left="53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94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10</w:t>
      </w:r>
      <w:r>
        <w:rPr>
          <w:rFonts w:ascii="Calibri" w:hAnsi="Calibri" w:cs="Arial"/>
          <w:sz w:val="22"/>
          <w:szCs w:val="22"/>
          <w:shd w:val="clear" w:color="auto" w:fill="FFFFFF"/>
        </w:rPr>
        <w:t>3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    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147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15</w:t>
      </w:r>
      <w:r>
        <w:rPr>
          <w:rFonts w:ascii="Calibri" w:hAnsi="Calibri" w:cs="Arial"/>
          <w:sz w:val="22"/>
          <w:szCs w:val="22"/>
          <w:shd w:val="clear" w:color="auto" w:fill="FFFFFF"/>
        </w:rPr>
        <w:t>3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6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>
        <w:rPr>
          <w:rFonts w:ascii="Calligraph421 BT" w:hAnsi="Calligraph421 BT" w:cs="Arial"/>
          <w:sz w:val="22"/>
          <w:szCs w:val="22"/>
        </w:rPr>
        <w:t>A-B</w:t>
      </w:r>
      <w:r w:rsidRPr="005552EC">
        <w:rPr>
          <w:rFonts w:ascii="Calligraph421 BT" w:hAnsi="Calligraph421 BT" w:cs="Arial"/>
          <w:sz w:val="22"/>
          <w:szCs w:val="22"/>
        </w:rPr>
        <w:t xml:space="preserve">= </w:t>
      </w:r>
      <w:r w:rsidRPr="0029622F">
        <w:rPr>
          <w:rFonts w:ascii="Calibri" w:hAnsi="Calibri" w:cs="Arial"/>
          <w:sz w:val="22"/>
          <w:szCs w:val="22"/>
        </w:rPr>
        <w:t>10</w:t>
      </w:r>
      <w:r w:rsidRPr="005552EC">
        <w:rPr>
          <w:rFonts w:ascii="Calligraph421 BT Tur" w:hAnsi="Calligraph421 BT Tur" w:cs="Arial"/>
          <w:sz w:val="22"/>
          <w:szCs w:val="22"/>
        </w:rPr>
        <w:t xml:space="preserve"> çıkarma işleminde A= </w:t>
      </w:r>
      <w:r w:rsidRPr="0029622F">
        <w:rPr>
          <w:rFonts w:ascii="Calibri" w:hAnsi="Calibri" w:cs="Arial"/>
          <w:sz w:val="22"/>
          <w:szCs w:val="22"/>
        </w:rPr>
        <w:t>10</w:t>
      </w:r>
      <w:r w:rsidRPr="005552EC">
        <w:rPr>
          <w:rFonts w:ascii="Calligraph421 BT" w:hAnsi="Calligraph421 BT" w:cs="Arial"/>
          <w:sz w:val="22"/>
          <w:szCs w:val="22"/>
        </w:rPr>
        <w:t xml:space="preserve"> ise </w:t>
      </w:r>
      <w:r>
        <w:rPr>
          <w:rFonts w:ascii="Calligraph421 BT" w:hAnsi="Calligraph421 BT" w:cs="Arial"/>
          <w:sz w:val="22"/>
          <w:szCs w:val="22"/>
        </w:rPr>
        <w:t>B</w:t>
      </w:r>
      <w:r w:rsidRPr="005552EC">
        <w:rPr>
          <w:rFonts w:ascii="Calligraph421 BT Tur" w:hAnsi="Calligraph421 BT Tur" w:cs="Arial"/>
          <w:sz w:val="22"/>
          <w:szCs w:val="22"/>
        </w:rPr>
        <w:t xml:space="preserve"> aşağıdakilerden hangisi olamaz?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227CDD">
      <w:pPr>
        <w:tabs>
          <w:tab w:val="left" w:pos="1843"/>
          <w:tab w:val="left" w:pos="3119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9</w:t>
      </w:r>
      <w:r w:rsidRPr="005552EC">
        <w:rPr>
          <w:rFonts w:ascii="Calligraph421 BT" w:hAnsi="Calligraph421 BT" w:cs="Arial"/>
          <w:sz w:val="22"/>
          <w:szCs w:val="22"/>
        </w:rPr>
        <w:t xml:space="preserve">        </w:t>
      </w:r>
      <w:r>
        <w:rPr>
          <w:rFonts w:ascii="Calligraph421 BT" w:hAnsi="Calligraph421 BT" w:cs="Arial"/>
          <w:sz w:val="22"/>
          <w:szCs w:val="22"/>
        </w:rPr>
        <w:tab/>
        <w:t>B)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8</w:t>
      </w:r>
      <w:r w:rsidRPr="005552EC">
        <w:rPr>
          <w:rFonts w:ascii="Calligraph421 BT" w:hAnsi="Calligraph421 BT" w:cs="Arial"/>
          <w:sz w:val="22"/>
          <w:szCs w:val="22"/>
        </w:rPr>
        <w:t xml:space="preserve">      </w:t>
      </w:r>
      <w:r>
        <w:rPr>
          <w:rFonts w:ascii="Calligraph421 BT" w:hAnsi="Calligraph421 BT" w:cs="Arial"/>
          <w:sz w:val="22"/>
          <w:szCs w:val="22"/>
        </w:rPr>
        <w:tab/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>
        <w:rPr>
          <w:rFonts w:ascii="Calligraph421 BT" w:hAnsi="Calligraph421 BT" w:cs="Arial"/>
          <w:sz w:val="22"/>
          <w:szCs w:val="22"/>
        </w:rPr>
        <w:t>C)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7</w:t>
      </w:r>
      <w:r w:rsidRPr="005552EC">
        <w:rPr>
          <w:rFonts w:ascii="Calligraph421 BT" w:hAnsi="Calligraph421 BT" w:cs="Arial"/>
          <w:sz w:val="22"/>
          <w:szCs w:val="22"/>
        </w:rPr>
        <w:t xml:space="preserve">         </w:t>
      </w:r>
      <w:r>
        <w:rPr>
          <w:rFonts w:ascii="Calligraph421 BT" w:hAnsi="Calligraph421 BT" w:cs="Arial"/>
          <w:sz w:val="22"/>
          <w:szCs w:val="22"/>
        </w:rPr>
        <w:tab/>
        <w:t>D)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11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7260AC" w:rsidRDefault="002E4C83" w:rsidP="007260AC">
      <w:pPr>
        <w:autoSpaceDE w:val="0"/>
        <w:autoSpaceDN w:val="0"/>
        <w:adjustRightInd w:val="0"/>
        <w:rPr>
          <w:rFonts w:ascii="Calligraph421 BT" w:hAnsi="Calligraph421 BT" w:cs="Arial"/>
          <w:b/>
        </w:rPr>
      </w:pPr>
      <w:r>
        <w:rPr>
          <w:noProof/>
        </w:rPr>
        <w:pict>
          <v:shape id="_x0000_s1027" type="#_x0000_t62" style="position:absolute;margin-left:76.9pt;margin-top:3.15pt;width:165pt;height:54.75pt;z-index:251662336" adj="-2304,14203" filled="f" strokecolor="#4f81bd" strokeweight="2.5pt">
            <v:shadow color="#868686"/>
            <v:textbox style="mso-next-textbox:#_x0000_s1027">
              <w:txbxContent>
                <w:p w:rsidR="002E4C83" w:rsidRPr="000A341E" w:rsidRDefault="002E4C83" w:rsidP="007260AC">
                  <w:pPr>
                    <w:pStyle w:val="NoSpacing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Tanesi 7 TL olan kitaplardan 65 tane alan babam kaç TL ödemelidir</w:t>
                  </w:r>
                  <w:r w:rsidRPr="000A341E">
                    <w:rPr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 w:rsidRPr="0029622F">
        <w:rPr>
          <w:rFonts w:ascii="Calibri" w:hAnsi="Calibri" w:cs="Arial"/>
          <w:b/>
          <w:bCs/>
          <w:sz w:val="22"/>
          <w:szCs w:val="22"/>
        </w:rPr>
        <w:t>7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E54C43">
        <w:rPr>
          <w:rFonts w:ascii="Calligraph421 BT" w:hAnsi="Calligraph421 BT" w:cs="Arial"/>
          <w:noProof/>
        </w:rPr>
        <w:pict>
          <v:shape id="Resim 19" o:spid="_x0000_i1026" type="#_x0000_t75" alt="db5ec58dfe67d4a0fe1b8299759a9e6c_1286091896" style="width:54.75pt;height:59.25pt;visibility:visible">
            <v:imagedata r:id="rId7" o:title=""/>
          </v:shape>
        </w:pict>
      </w:r>
      <w:r w:rsidRPr="007260AC">
        <w:rPr>
          <w:rFonts w:ascii="Calligraph421 BT" w:hAnsi="Calligraph421 BT" w:cs="Arial"/>
          <w:b/>
          <w:i/>
        </w:rPr>
        <w:t xml:space="preserve"> </w:t>
      </w:r>
    </w:p>
    <w:p w:rsidR="002E4C83" w:rsidRDefault="002E4C83" w:rsidP="007260AC">
      <w:pPr>
        <w:autoSpaceDE w:val="0"/>
        <w:autoSpaceDN w:val="0"/>
        <w:adjustRightInd w:val="0"/>
        <w:rPr>
          <w:rFonts w:ascii="Calligraph421 BT" w:hAnsi="Calligraph421 BT" w:cs="Arial"/>
          <w:i/>
          <w:sz w:val="22"/>
          <w:szCs w:val="22"/>
        </w:rPr>
      </w:pPr>
    </w:p>
    <w:p w:rsidR="002E4C83" w:rsidRPr="007260AC" w:rsidRDefault="002E4C83" w:rsidP="007260AC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7260AC">
        <w:rPr>
          <w:rFonts w:ascii="Calligraph421 BT" w:hAnsi="Calligraph421 BT" w:cs="Arial"/>
          <w:i/>
          <w:sz w:val="22"/>
          <w:szCs w:val="22"/>
        </w:rPr>
        <w:t>A</w:t>
      </w:r>
      <w:r w:rsidRPr="007260AC">
        <w:rPr>
          <w:rFonts w:ascii="Calligraph421 BT" w:hAnsi="Calligraph421 BT" w:cs="Arial"/>
          <w:sz w:val="22"/>
          <w:szCs w:val="22"/>
        </w:rPr>
        <w:t xml:space="preserve">) 455        </w:t>
      </w:r>
      <w:r>
        <w:rPr>
          <w:rFonts w:ascii="Calligraph421 BT" w:hAnsi="Calligraph421 BT" w:cs="Arial"/>
          <w:sz w:val="22"/>
          <w:szCs w:val="22"/>
        </w:rPr>
        <w:tab/>
        <w:t xml:space="preserve">     </w:t>
      </w:r>
      <w:r w:rsidRPr="007260AC">
        <w:rPr>
          <w:rFonts w:ascii="Calligraph421 BT" w:hAnsi="Calligraph421 BT" w:cs="Arial"/>
          <w:sz w:val="22"/>
          <w:szCs w:val="22"/>
        </w:rPr>
        <w:t xml:space="preserve">B) 550          </w:t>
      </w:r>
      <w:r>
        <w:rPr>
          <w:rFonts w:ascii="Calligraph421 BT" w:hAnsi="Calligraph421 BT" w:cs="Arial"/>
          <w:sz w:val="22"/>
          <w:szCs w:val="22"/>
        </w:rPr>
        <w:t xml:space="preserve">      </w:t>
      </w:r>
      <w:r w:rsidRPr="007260AC">
        <w:rPr>
          <w:rFonts w:ascii="Calligraph421 BT" w:hAnsi="Calligraph421 BT" w:cs="Arial"/>
          <w:sz w:val="22"/>
          <w:szCs w:val="22"/>
        </w:rPr>
        <w:t>C) 425          D) 575</w:t>
      </w:r>
    </w:p>
    <w:p w:rsidR="002E4C83" w:rsidRPr="007260AC" w:rsidRDefault="002E4C83" w:rsidP="007260AC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8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</w:rPr>
        <w:t xml:space="preserve">Bir çıkarma işleminde eksilen </w:t>
      </w:r>
      <w:r w:rsidRPr="0029622F">
        <w:rPr>
          <w:rFonts w:ascii="Calibri" w:hAnsi="Calibri" w:cs="Arial"/>
          <w:sz w:val="22"/>
          <w:szCs w:val="22"/>
        </w:rPr>
        <w:t>758</w:t>
      </w:r>
      <w:r w:rsidRPr="005552EC">
        <w:rPr>
          <w:rFonts w:ascii="Calligraph421 BT" w:hAnsi="Calligraph421 BT" w:cs="Arial"/>
          <w:sz w:val="22"/>
          <w:szCs w:val="22"/>
        </w:rPr>
        <w:t>,</w:t>
      </w:r>
      <w:r>
        <w:rPr>
          <w:rFonts w:ascii="Calligraph421 BT" w:hAnsi="Calligraph421 BT" w:cs="Arial"/>
          <w:sz w:val="22"/>
          <w:szCs w:val="22"/>
        </w:rPr>
        <w:t xml:space="preserve"> </w:t>
      </w:r>
      <w:r w:rsidRPr="005552EC">
        <w:rPr>
          <w:rFonts w:ascii="Calligraph421 BT" w:hAnsi="Calligraph421 BT" w:cs="Arial"/>
          <w:sz w:val="22"/>
          <w:szCs w:val="22"/>
        </w:rPr>
        <w:t xml:space="preserve">fark </w:t>
      </w:r>
      <w:r>
        <w:rPr>
          <w:rFonts w:ascii="Calibri" w:hAnsi="Calibri" w:cs="Arial"/>
          <w:sz w:val="22"/>
          <w:szCs w:val="22"/>
        </w:rPr>
        <w:t>3</w:t>
      </w:r>
      <w:r w:rsidRPr="0029622F">
        <w:rPr>
          <w:rFonts w:ascii="Calibri" w:hAnsi="Calibri" w:cs="Arial"/>
          <w:sz w:val="22"/>
          <w:szCs w:val="22"/>
        </w:rPr>
        <w:t>79</w:t>
      </w:r>
      <w:r w:rsidRPr="005552EC">
        <w:rPr>
          <w:rFonts w:ascii="Calligraph421 BT Tur" w:hAnsi="Calligraph421 BT Tur" w:cs="Arial"/>
          <w:sz w:val="22"/>
          <w:szCs w:val="22"/>
        </w:rPr>
        <w:t xml:space="preserve"> ise çıkan sayı kaçtır?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227CDD">
      <w:pPr>
        <w:tabs>
          <w:tab w:val="left" w:pos="1701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2</w:t>
      </w:r>
      <w:r w:rsidRPr="0029622F">
        <w:rPr>
          <w:rFonts w:ascii="Calibri" w:hAnsi="Calibri" w:cs="Arial"/>
          <w:sz w:val="22"/>
          <w:szCs w:val="22"/>
        </w:rPr>
        <w:t>79</w:t>
      </w:r>
      <w:r w:rsidRPr="005552EC">
        <w:rPr>
          <w:rFonts w:ascii="Calligraph421 BT" w:hAnsi="Calligraph421 BT" w:cs="Arial"/>
          <w:sz w:val="22"/>
          <w:szCs w:val="22"/>
        </w:rPr>
        <w:t xml:space="preserve">           </w:t>
      </w:r>
      <w:r>
        <w:rPr>
          <w:rFonts w:ascii="Calligraph421 BT" w:hAnsi="Calligraph421 BT" w:cs="Arial"/>
          <w:sz w:val="22"/>
          <w:szCs w:val="22"/>
        </w:rPr>
        <w:tab/>
        <w:t>B)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3</w:t>
      </w:r>
      <w:r w:rsidRPr="0029622F">
        <w:rPr>
          <w:rFonts w:ascii="Calibri" w:hAnsi="Calibri" w:cs="Arial"/>
          <w:sz w:val="22"/>
          <w:szCs w:val="22"/>
        </w:rPr>
        <w:t>24</w:t>
      </w:r>
      <w:r w:rsidRPr="005552EC">
        <w:rPr>
          <w:rFonts w:ascii="Calligraph421 BT" w:hAnsi="Calligraph421 BT" w:cs="Arial"/>
          <w:sz w:val="22"/>
          <w:szCs w:val="22"/>
        </w:rPr>
        <w:t xml:space="preserve">          </w:t>
      </w:r>
      <w:r>
        <w:rPr>
          <w:rFonts w:ascii="Calligraph421 BT" w:hAnsi="Calligraph421 BT" w:cs="Arial"/>
          <w:sz w:val="22"/>
          <w:szCs w:val="22"/>
        </w:rPr>
        <w:tab/>
        <w:t xml:space="preserve">   C)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3</w:t>
      </w:r>
      <w:r w:rsidRPr="0029622F">
        <w:rPr>
          <w:rFonts w:ascii="Calibri" w:hAnsi="Calibri" w:cs="Arial"/>
          <w:sz w:val="22"/>
          <w:szCs w:val="22"/>
        </w:rPr>
        <w:t>68</w:t>
      </w:r>
      <w:r w:rsidRPr="005552EC">
        <w:rPr>
          <w:rFonts w:ascii="Calligraph421 BT" w:hAnsi="Calligraph421 BT" w:cs="Arial"/>
          <w:sz w:val="22"/>
          <w:szCs w:val="22"/>
        </w:rPr>
        <w:t xml:space="preserve">         </w:t>
      </w:r>
      <w:r>
        <w:rPr>
          <w:rFonts w:ascii="Calligraph421 BT" w:hAnsi="Calligraph421 BT" w:cs="Arial"/>
          <w:sz w:val="22"/>
          <w:szCs w:val="22"/>
        </w:rPr>
        <w:tab/>
        <w:t>D)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3</w:t>
      </w:r>
      <w:r w:rsidRPr="0029622F">
        <w:rPr>
          <w:rFonts w:ascii="Calibri" w:hAnsi="Calibri" w:cs="Arial"/>
          <w:sz w:val="22"/>
          <w:szCs w:val="22"/>
        </w:rPr>
        <w:t>79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9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5552EC">
        <w:rPr>
          <w:rFonts w:ascii="Calligraph421 BT" w:hAnsi="Calligraph421 BT" w:cs="Arial"/>
          <w:sz w:val="22"/>
          <w:szCs w:val="22"/>
        </w:rPr>
        <w:t xml:space="preserve">  A B </w:t>
      </w:r>
      <w:r w:rsidRPr="0029622F">
        <w:rPr>
          <w:rFonts w:ascii="Calibri" w:hAnsi="Calibri" w:cs="Arial"/>
          <w:sz w:val="22"/>
          <w:szCs w:val="22"/>
        </w:rPr>
        <w:t>7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</w:t>
      </w:r>
      <w:smartTag w:uri="urn:schemas-microsoft-com:office:smarttags" w:element="metricconverter">
        <w:smartTagPr>
          <w:attr w:name="ProductID" w:val="1 A"/>
        </w:smartTagPr>
        <w:r w:rsidRPr="0029622F">
          <w:rPr>
            <w:rFonts w:ascii="Calibri" w:hAnsi="Calibri" w:cs="Arial"/>
            <w:sz w:val="22"/>
            <w:szCs w:val="22"/>
          </w:rPr>
          <w:t>1</w:t>
        </w:r>
        <w:r w:rsidRPr="005552EC">
          <w:rPr>
            <w:rFonts w:ascii="Calligraph421 BT" w:hAnsi="Calligraph421 BT" w:cs="Arial"/>
            <w:sz w:val="22"/>
            <w:szCs w:val="22"/>
          </w:rPr>
          <w:t xml:space="preserve"> A</w:t>
        </w:r>
      </w:smartTag>
      <w:r w:rsidRPr="005552EC">
        <w:rPr>
          <w:rFonts w:ascii="Calligraph421 BT" w:hAnsi="Calligraph421 BT" w:cs="Arial"/>
          <w:sz w:val="22"/>
          <w:szCs w:val="22"/>
        </w:rPr>
        <w:t xml:space="preserve"> B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5552EC">
        <w:rPr>
          <w:rFonts w:ascii="Calligraph421 BT" w:hAnsi="Calligraph421 BT" w:cs="Arial"/>
          <w:sz w:val="22"/>
          <w:szCs w:val="22"/>
        </w:rPr>
        <w:t>-______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5552EC">
        <w:rPr>
          <w:rFonts w:ascii="Calligraph421 BT" w:hAnsi="Calligraph421 BT" w:cs="Arial"/>
          <w:sz w:val="22"/>
          <w:szCs w:val="22"/>
        </w:rPr>
        <w:t xml:space="preserve">  </w:t>
      </w:r>
      <w:r w:rsidRPr="0029622F">
        <w:rPr>
          <w:rFonts w:ascii="Calibri" w:hAnsi="Calibri" w:cs="Arial"/>
          <w:sz w:val="22"/>
          <w:szCs w:val="22"/>
        </w:rPr>
        <w:t>4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3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8</w:t>
      </w:r>
      <w:r w:rsidRPr="005552EC">
        <w:rPr>
          <w:rFonts w:ascii="Calligraph421 BT Tur" w:hAnsi="Calligraph421 BT Tur" w:cs="Arial"/>
          <w:sz w:val="22"/>
          <w:szCs w:val="22"/>
        </w:rPr>
        <w:t xml:space="preserve"> işleminde A nın sayı değeri kaçtır?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6</w:t>
      </w:r>
      <w:r w:rsidRPr="005552EC">
        <w:rPr>
          <w:rFonts w:ascii="Calligraph421 BT" w:hAnsi="Calligraph421 BT" w:cs="Arial"/>
          <w:sz w:val="22"/>
          <w:szCs w:val="22"/>
        </w:rPr>
        <w:t xml:space="preserve">          </w:t>
      </w:r>
      <w:r>
        <w:rPr>
          <w:rFonts w:ascii="Calligraph421 BT" w:hAnsi="Calligraph421 BT" w:cs="Arial"/>
          <w:sz w:val="22"/>
          <w:szCs w:val="22"/>
        </w:rPr>
        <w:tab/>
        <w:t>B)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5</w:t>
      </w:r>
      <w:r w:rsidRPr="005552EC">
        <w:rPr>
          <w:rFonts w:ascii="Calligraph421 BT" w:hAnsi="Calligraph421 BT" w:cs="Arial"/>
          <w:sz w:val="22"/>
          <w:szCs w:val="22"/>
        </w:rPr>
        <w:t xml:space="preserve">          </w:t>
      </w:r>
      <w:r>
        <w:rPr>
          <w:rFonts w:ascii="Calligraph421 BT" w:hAnsi="Calligraph421 BT" w:cs="Arial"/>
          <w:sz w:val="22"/>
          <w:szCs w:val="22"/>
        </w:rPr>
        <w:tab/>
        <w:t>C)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4</w:t>
      </w:r>
      <w:r w:rsidRPr="005552EC">
        <w:rPr>
          <w:rFonts w:ascii="Calligraph421 BT" w:hAnsi="Calligraph421 BT" w:cs="Arial"/>
          <w:sz w:val="22"/>
          <w:szCs w:val="22"/>
        </w:rPr>
        <w:t xml:space="preserve">            </w:t>
      </w:r>
      <w:r>
        <w:rPr>
          <w:rFonts w:ascii="Calligraph421 BT" w:hAnsi="Calligraph421 BT" w:cs="Arial"/>
          <w:sz w:val="22"/>
          <w:szCs w:val="22"/>
        </w:rPr>
        <w:tab/>
        <w:t>D)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3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10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</w:rPr>
        <w:t xml:space="preserve">Rakamları </w:t>
      </w:r>
      <w:r w:rsidRPr="0029622F">
        <w:rPr>
          <w:rFonts w:ascii="Calibri" w:hAnsi="Calibri" w:cs="Arial"/>
          <w:sz w:val="22"/>
          <w:szCs w:val="22"/>
        </w:rPr>
        <w:t>5</w:t>
      </w:r>
      <w:r w:rsidRPr="005552EC">
        <w:rPr>
          <w:rFonts w:ascii="Calligraph421 BT" w:hAnsi="Calligraph421 BT" w:cs="Arial"/>
          <w:sz w:val="22"/>
          <w:szCs w:val="22"/>
        </w:rPr>
        <w:t>,</w:t>
      </w:r>
      <w:r w:rsidRPr="0029622F">
        <w:rPr>
          <w:rFonts w:ascii="Calibri" w:hAnsi="Calibri" w:cs="Arial"/>
          <w:sz w:val="22"/>
          <w:szCs w:val="22"/>
        </w:rPr>
        <w:t>0</w:t>
      </w:r>
      <w:r w:rsidRPr="005552EC">
        <w:rPr>
          <w:rFonts w:ascii="Calligraph421 BT" w:hAnsi="Calligraph421 BT" w:cs="Arial"/>
          <w:sz w:val="22"/>
          <w:szCs w:val="22"/>
        </w:rPr>
        <w:t>,</w:t>
      </w:r>
      <w:r w:rsidRPr="0029622F">
        <w:rPr>
          <w:rFonts w:ascii="Calibri" w:hAnsi="Calibri" w:cs="Arial"/>
          <w:sz w:val="22"/>
          <w:szCs w:val="22"/>
        </w:rPr>
        <w:t>6</w:t>
      </w:r>
      <w:r w:rsidRPr="005552EC">
        <w:rPr>
          <w:rFonts w:ascii="Calligraph421 BT" w:hAnsi="Calligraph421 BT" w:cs="Arial"/>
          <w:sz w:val="22"/>
          <w:szCs w:val="22"/>
        </w:rPr>
        <w:t>,</w:t>
      </w:r>
      <w:r w:rsidRPr="0029622F">
        <w:rPr>
          <w:rFonts w:ascii="Calibri" w:hAnsi="Calibri" w:cs="Arial"/>
          <w:sz w:val="22"/>
          <w:szCs w:val="22"/>
        </w:rPr>
        <w:t>7</w:t>
      </w:r>
      <w:r w:rsidRPr="005552EC">
        <w:rPr>
          <w:rFonts w:ascii="Calligraph421 BT Tur" w:hAnsi="Calligraph421 BT Tur" w:cs="Arial"/>
          <w:sz w:val="22"/>
          <w:szCs w:val="22"/>
        </w:rPr>
        <w:t xml:space="preserve"> olan dört basamaklı en büyük sayı ile dört basamaklı en küçük sayının farkı kaçtır?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2567</w:t>
      </w:r>
      <w:r w:rsidRPr="005552EC">
        <w:rPr>
          <w:rFonts w:ascii="Calligraph421 BT" w:hAnsi="Calligraph421 BT" w:cs="Arial"/>
          <w:sz w:val="22"/>
          <w:szCs w:val="22"/>
        </w:rPr>
        <w:t xml:space="preserve">          </w:t>
      </w:r>
      <w:r>
        <w:rPr>
          <w:rFonts w:ascii="Calligraph421 BT" w:hAnsi="Calligraph421 BT" w:cs="Arial"/>
          <w:sz w:val="22"/>
          <w:szCs w:val="22"/>
        </w:rPr>
        <w:t>B)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258</w:t>
      </w:r>
      <w:r>
        <w:rPr>
          <w:rFonts w:ascii="Calibri" w:hAnsi="Calibri" w:cs="Arial"/>
          <w:sz w:val="22"/>
          <w:szCs w:val="22"/>
        </w:rPr>
        <w:t>3</w:t>
      </w:r>
      <w:r w:rsidRPr="005552EC">
        <w:rPr>
          <w:rFonts w:ascii="Calligraph421 BT" w:hAnsi="Calligraph421 BT" w:cs="Arial"/>
          <w:sz w:val="22"/>
          <w:szCs w:val="22"/>
        </w:rPr>
        <w:t xml:space="preserve">          </w:t>
      </w:r>
      <w:r>
        <w:rPr>
          <w:rFonts w:ascii="Calligraph421 BT" w:hAnsi="Calligraph421 BT" w:cs="Arial"/>
          <w:sz w:val="22"/>
          <w:szCs w:val="22"/>
        </w:rPr>
        <w:t>C)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2494</w:t>
      </w:r>
      <w:r w:rsidRPr="005552EC">
        <w:rPr>
          <w:rFonts w:ascii="Calligraph421 BT" w:hAnsi="Calligraph421 BT" w:cs="Arial"/>
          <w:sz w:val="22"/>
          <w:szCs w:val="22"/>
        </w:rPr>
        <w:t xml:space="preserve">          </w:t>
      </w:r>
      <w:r>
        <w:rPr>
          <w:rFonts w:ascii="Calligraph421 BT" w:hAnsi="Calligraph421 BT" w:cs="Arial"/>
          <w:sz w:val="22"/>
          <w:szCs w:val="22"/>
        </w:rPr>
        <w:t>D)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2467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11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</w:rPr>
        <w:t xml:space="preserve">Bir çıkarma işleminde eksilen,çıkandan </w:t>
      </w:r>
      <w:r w:rsidRPr="0029622F">
        <w:rPr>
          <w:rFonts w:ascii="Calibri" w:hAnsi="Calibri" w:cs="Arial"/>
          <w:sz w:val="22"/>
          <w:szCs w:val="22"/>
        </w:rPr>
        <w:t>90</w:t>
      </w:r>
      <w:r w:rsidRPr="005552EC">
        <w:rPr>
          <w:rFonts w:ascii="Calligraph421 BT Tur" w:hAnsi="Calligraph421 BT Tur" w:cs="Arial"/>
          <w:sz w:val="22"/>
          <w:szCs w:val="22"/>
        </w:rPr>
        <w:t xml:space="preserve"> fazladır.Eksilenle çıkanın toplamı </w:t>
      </w:r>
      <w:r w:rsidRPr="0029622F">
        <w:rPr>
          <w:rFonts w:ascii="Calibri" w:hAnsi="Calibri" w:cs="Arial"/>
          <w:sz w:val="22"/>
          <w:szCs w:val="22"/>
        </w:rPr>
        <w:t>210</w:t>
      </w:r>
      <w:r w:rsidRPr="005552EC">
        <w:rPr>
          <w:rFonts w:ascii="Calligraph421 BT Tur" w:hAnsi="Calligraph421 BT Tur" w:cs="Arial"/>
          <w:sz w:val="22"/>
          <w:szCs w:val="22"/>
        </w:rPr>
        <w:t xml:space="preserve"> ise eksilen sayı kaçtır?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150</w:t>
      </w:r>
      <w:r w:rsidRPr="005552EC">
        <w:rPr>
          <w:rFonts w:ascii="Calligraph421 BT" w:hAnsi="Calligraph421 BT" w:cs="Arial"/>
          <w:sz w:val="22"/>
          <w:szCs w:val="22"/>
        </w:rPr>
        <w:t xml:space="preserve">           </w:t>
      </w:r>
      <w:r>
        <w:rPr>
          <w:rFonts w:ascii="Calligraph421 BT" w:hAnsi="Calligraph421 BT" w:cs="Arial"/>
          <w:sz w:val="22"/>
          <w:szCs w:val="22"/>
        </w:rPr>
        <w:tab/>
        <w:t>B)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13</w:t>
      </w:r>
      <w:r w:rsidRPr="0029622F">
        <w:rPr>
          <w:rFonts w:ascii="Calibri" w:hAnsi="Calibri" w:cs="Arial"/>
          <w:sz w:val="22"/>
          <w:szCs w:val="22"/>
        </w:rPr>
        <w:t>0</w:t>
      </w:r>
      <w:r w:rsidRPr="005552EC">
        <w:rPr>
          <w:rFonts w:ascii="Calligraph421 BT" w:hAnsi="Calligraph421 BT" w:cs="Arial"/>
          <w:sz w:val="22"/>
          <w:szCs w:val="22"/>
        </w:rPr>
        <w:t xml:space="preserve">         </w:t>
      </w:r>
      <w:r>
        <w:rPr>
          <w:rFonts w:ascii="Calligraph421 BT" w:hAnsi="Calligraph421 BT" w:cs="Arial"/>
          <w:sz w:val="22"/>
          <w:szCs w:val="22"/>
        </w:rPr>
        <w:tab/>
        <w:t>C)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90</w:t>
      </w:r>
      <w:r w:rsidRPr="005552EC">
        <w:rPr>
          <w:rFonts w:ascii="Calligraph421 BT" w:hAnsi="Calligraph421 BT" w:cs="Arial"/>
          <w:sz w:val="22"/>
          <w:szCs w:val="22"/>
        </w:rPr>
        <w:t xml:space="preserve">        </w:t>
      </w:r>
      <w:r>
        <w:rPr>
          <w:rFonts w:ascii="Calligraph421 BT" w:hAnsi="Calligraph421 BT" w:cs="Arial"/>
          <w:sz w:val="22"/>
          <w:szCs w:val="22"/>
        </w:rPr>
        <w:tab/>
        <w:t>D)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70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12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</w:rPr>
        <w:t xml:space="preserve">Bir çıkarma işleminde eksilen,çıkan ve farkın toplamı </w:t>
      </w:r>
      <w:r w:rsidRPr="0029622F">
        <w:rPr>
          <w:rFonts w:ascii="Calibri" w:hAnsi="Calibri" w:cs="Arial"/>
          <w:sz w:val="22"/>
          <w:szCs w:val="22"/>
        </w:rPr>
        <w:t>78</w:t>
      </w:r>
      <w:r w:rsidRPr="005552EC">
        <w:rPr>
          <w:rFonts w:ascii="Calligraph421 BT Tur" w:hAnsi="Calligraph421 BT Tur" w:cs="Arial"/>
          <w:sz w:val="22"/>
          <w:szCs w:val="22"/>
        </w:rPr>
        <w:t xml:space="preserve"> dir.Eksilen kaçtır?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14</w:t>
      </w:r>
      <w:r w:rsidRPr="005552EC">
        <w:rPr>
          <w:rFonts w:ascii="Calligraph421 BT" w:hAnsi="Calligraph421 BT" w:cs="Arial"/>
          <w:sz w:val="22"/>
          <w:szCs w:val="22"/>
        </w:rPr>
        <w:t xml:space="preserve">           </w:t>
      </w:r>
      <w:r>
        <w:rPr>
          <w:rFonts w:ascii="Calligraph421 BT" w:hAnsi="Calligraph421 BT" w:cs="Arial"/>
          <w:sz w:val="22"/>
          <w:szCs w:val="22"/>
        </w:rPr>
        <w:tab/>
        <w:t>B)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19</w:t>
      </w:r>
      <w:r w:rsidRPr="005552EC">
        <w:rPr>
          <w:rFonts w:ascii="Calligraph421 BT" w:hAnsi="Calligraph421 BT" w:cs="Arial"/>
          <w:sz w:val="22"/>
          <w:szCs w:val="22"/>
        </w:rPr>
        <w:t xml:space="preserve">       </w:t>
      </w:r>
      <w:r>
        <w:rPr>
          <w:rFonts w:ascii="Calligraph421 BT" w:hAnsi="Calligraph421 BT" w:cs="Arial"/>
          <w:sz w:val="22"/>
          <w:szCs w:val="22"/>
        </w:rPr>
        <w:tab/>
        <w:t>C)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3</w:t>
      </w:r>
      <w:r w:rsidRPr="0029622F">
        <w:rPr>
          <w:rFonts w:ascii="Calibri" w:hAnsi="Calibri" w:cs="Arial"/>
          <w:sz w:val="22"/>
          <w:szCs w:val="22"/>
        </w:rPr>
        <w:t>9</w:t>
      </w:r>
      <w:r w:rsidRPr="005552EC">
        <w:rPr>
          <w:rFonts w:ascii="Calligraph421 BT" w:hAnsi="Calligraph421 BT" w:cs="Arial"/>
          <w:sz w:val="22"/>
          <w:szCs w:val="22"/>
        </w:rPr>
        <w:t xml:space="preserve">        </w:t>
      </w:r>
      <w:r>
        <w:rPr>
          <w:rFonts w:ascii="Calligraph421 BT" w:hAnsi="Calligraph421 BT" w:cs="Arial"/>
          <w:sz w:val="22"/>
          <w:szCs w:val="22"/>
        </w:rPr>
        <w:tab/>
        <w:t>D)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4</w:t>
      </w:r>
      <w:r>
        <w:rPr>
          <w:rFonts w:ascii="Calibri" w:hAnsi="Calibri" w:cs="Arial"/>
          <w:sz w:val="22"/>
          <w:szCs w:val="22"/>
        </w:rPr>
        <w:t>3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064B72" w:rsidRDefault="002E4C83" w:rsidP="00B617DF">
      <w:pPr>
        <w:pStyle w:val="NoSpacing"/>
        <w:rPr>
          <w:rFonts w:ascii="Comic Sans MS" w:hAnsi="Comic Sans MS"/>
        </w:rPr>
      </w:pPr>
      <w:r w:rsidRPr="0029622F">
        <w:rPr>
          <w:rFonts w:cs="Arial"/>
          <w:b/>
          <w:bCs/>
        </w:rPr>
        <w:t>1</w:t>
      </w:r>
      <w:r>
        <w:rPr>
          <w:rFonts w:cs="Arial"/>
          <w:b/>
          <w:bCs/>
        </w:rPr>
        <w:t>3</w:t>
      </w:r>
      <w:r w:rsidRPr="005552EC">
        <w:rPr>
          <w:rFonts w:ascii="Calligraph421 BT" w:hAnsi="Calligraph421 BT" w:cs="Arial"/>
          <w:b/>
          <w:bCs/>
        </w:rPr>
        <w:t xml:space="preserve">)  </w:t>
      </w:r>
    </w:p>
    <w:p w:rsidR="002E4C83" w:rsidRPr="00064B72" w:rsidRDefault="002E4C83" w:rsidP="00B617DF">
      <w:pPr>
        <w:pStyle w:val="NoSpacing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margin-left:48.35pt;margin-top:.2pt;width:12pt;height:14.25pt;z-index:251652096" fillcolor="red"/>
        </w:pict>
      </w:r>
      <w:r>
        <w:rPr>
          <w:rFonts w:ascii="Comic Sans MS" w:hAnsi="Comic Sans MS"/>
          <w:b/>
        </w:rPr>
        <w:t xml:space="preserve">   </w:t>
      </w:r>
      <w:r w:rsidRPr="00064B72">
        <w:rPr>
          <w:rFonts w:ascii="Comic Sans MS" w:hAnsi="Comic Sans MS"/>
          <w:b/>
        </w:rPr>
        <w:t xml:space="preserve">           2 4</w:t>
      </w:r>
    </w:p>
    <w:p w:rsidR="002E4C83" w:rsidRPr="00064B72" w:rsidRDefault="002E4C83" w:rsidP="00B617DF">
      <w:pPr>
        <w:pStyle w:val="NoSpacing"/>
        <w:rPr>
          <w:rFonts w:ascii="Comic Sans MS" w:hAnsi="Comic Sans MS"/>
          <w:b/>
        </w:rPr>
      </w:pPr>
      <w:r>
        <w:rPr>
          <w:noProof/>
          <w:lang w:eastAsia="tr-TR"/>
        </w:rPr>
        <w:pict>
          <v:oval id="_x0000_s1029" style="position:absolute;margin-left:73.85pt;margin-top:.15pt;width:10.5pt;height:12.6pt;z-index:251655168" fillcolor="#7030a0"/>
        </w:pict>
      </w:r>
      <w:r>
        <w:rPr>
          <w:noProof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0" type="#_x0000_t110" style="position:absolute;margin-left:33.35pt;margin-top:-.4pt;width:14.25pt;height:11.25pt;z-index:251654144" fillcolor="#00b050"/>
        </w:pict>
      </w:r>
      <w:r w:rsidRPr="00064B72">
        <w:rPr>
          <w:rFonts w:ascii="Comic Sans MS" w:hAnsi="Comic Sans MS"/>
          <w:b/>
        </w:rPr>
        <w:t xml:space="preserve">           6 8    </w:t>
      </w:r>
    </w:p>
    <w:p w:rsidR="002E4C83" w:rsidRPr="00064B72" w:rsidRDefault="002E4C83" w:rsidP="00B617DF">
      <w:pPr>
        <w:pStyle w:val="NoSpacing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1.35pt;margin-top:12.3pt;width:74.25pt;height:0;z-index:251659264" o:connectortype="straight" strokeweight="1.5pt"/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2" type="#_x0000_t74" style="position:absolute;margin-left:59.6pt;margin-top:-.45pt;width:11.25pt;height:12.75pt;z-index:251658240" fillcolor="yellow"/>
        </w:pict>
      </w:r>
      <w:r w:rsidRPr="00064B72">
        <w:rPr>
          <w:rFonts w:ascii="Comic Sans MS" w:hAnsi="Comic Sans MS"/>
          <w:b/>
        </w:rPr>
        <w:t xml:space="preserve">     +    9    5</w:t>
      </w:r>
    </w:p>
    <w:p w:rsidR="002E4C83" w:rsidRPr="00064B72" w:rsidRDefault="002E4C83" w:rsidP="00B617DF">
      <w:pPr>
        <w:pStyle w:val="NoSpacing"/>
        <w:rPr>
          <w:rFonts w:ascii="Comic Sans MS" w:hAnsi="Comic Sans MS"/>
          <w:b/>
        </w:rPr>
      </w:pPr>
      <w:r w:rsidRPr="00064B72">
        <w:rPr>
          <w:rFonts w:ascii="Comic Sans MS" w:hAnsi="Comic Sans MS"/>
          <w:b/>
        </w:rPr>
        <w:t xml:space="preserve">        2 9 8 5</w:t>
      </w:r>
    </w:p>
    <w:p w:rsidR="002E4C83" w:rsidRPr="00B65D9F" w:rsidRDefault="002E4C83" w:rsidP="00B617DF">
      <w:pPr>
        <w:pStyle w:val="NoSpacing"/>
        <w:rPr>
          <w:rFonts w:ascii="Calligraph421 BT" w:hAnsi="Calligraph421 BT"/>
          <w:b/>
        </w:rPr>
      </w:pPr>
      <w:r>
        <w:rPr>
          <w:noProof/>
          <w:lang w:eastAsia="tr-TR"/>
        </w:rPr>
        <w:pict>
          <v:oval id="_x0000_s1033" style="position:absolute;margin-left:85.85pt;margin-top:14.25pt;width:10.5pt;height:12.6pt;z-index:251656192" fillcolor="#7030a0"/>
        </w:pict>
      </w:r>
      <w:r>
        <w:rPr>
          <w:noProof/>
          <w:lang w:eastAsia="tr-TR"/>
        </w:rPr>
        <w:pict>
          <v:shape id="_x0000_s1034" type="#_x0000_t12" style="position:absolute;margin-left:27.35pt;margin-top:14.25pt;width:12pt;height:14.25pt;z-index:251653120" fillcolor="red"/>
        </w:pict>
      </w:r>
      <w:r w:rsidRPr="00B65D9F">
        <w:rPr>
          <w:rFonts w:ascii="Calligraph421 BT Tur" w:hAnsi="Calligraph421 BT Tur"/>
          <w:b/>
        </w:rPr>
        <w:t>Yukarıdaki toplama işlemine göre</w:t>
      </w:r>
    </w:p>
    <w:p w:rsidR="002E4C83" w:rsidRPr="00B617DF" w:rsidRDefault="002E4C83" w:rsidP="00B617DF">
      <w:pPr>
        <w:pStyle w:val="NoSpacing"/>
        <w:rPr>
          <w:rFonts w:ascii="Calligraph421 BT" w:hAnsi="Calligraph421 BT"/>
          <w:b/>
        </w:rPr>
      </w:pPr>
      <w:r>
        <w:rPr>
          <w:noProof/>
          <w:lang w:eastAsia="tr-TR"/>
        </w:rPr>
        <w:pict>
          <v:shape id="_x0000_s1035" type="#_x0000_t110" style="position:absolute;margin-left:55.1pt;margin-top:.05pt;width:14.25pt;height:11.25pt;z-index:251657216" fillcolor="#00b050"/>
        </w:pict>
      </w:r>
      <w:r>
        <w:rPr>
          <w:noProof/>
          <w:lang w:eastAsia="tr-TR"/>
        </w:rPr>
        <w:pict>
          <v:shape id="_x0000_s1036" type="#_x0000_t74" style="position:absolute;margin-left:2.6pt;margin-top:.6pt;width:11.25pt;height:12.75pt;z-index:251660288" fillcolor="yellow"/>
        </w:pict>
      </w:r>
      <w:r>
        <w:rPr>
          <w:rFonts w:ascii="Calligraph421 BT" w:hAnsi="Calligraph421 BT"/>
          <w:b/>
        </w:rPr>
        <w:t xml:space="preserve">   </w:t>
      </w:r>
      <w:r w:rsidRPr="00B617DF">
        <w:rPr>
          <w:rFonts w:ascii="Calligraph421 BT" w:hAnsi="Calligraph421 BT"/>
          <w:b/>
        </w:rPr>
        <w:t xml:space="preserve">    +    </w:t>
      </w:r>
      <w:r>
        <w:rPr>
          <w:rFonts w:ascii="Calligraph421 BT" w:hAnsi="Calligraph421 BT"/>
          <w:b/>
        </w:rPr>
        <w:t xml:space="preserve">  </w:t>
      </w:r>
      <w:r w:rsidRPr="00B617DF">
        <w:rPr>
          <w:rFonts w:ascii="Calligraph421 BT" w:hAnsi="Calligraph421 BT"/>
          <w:b/>
        </w:rPr>
        <w:t>+</w:t>
      </w:r>
      <w:r>
        <w:rPr>
          <w:rFonts w:ascii="Calligraph421 BT" w:hAnsi="Calligraph421 BT"/>
          <w:b/>
        </w:rPr>
        <w:t xml:space="preserve">  </w:t>
      </w:r>
      <w:r w:rsidRPr="00B617DF">
        <w:rPr>
          <w:rFonts w:ascii="Calligraph421 BT" w:hAnsi="Calligraph421 BT"/>
          <w:b/>
        </w:rPr>
        <w:t xml:space="preserve">     +</w:t>
      </w:r>
      <w:r>
        <w:rPr>
          <w:rFonts w:ascii="Calligraph421 BT" w:hAnsi="Calligraph421 BT"/>
          <w:b/>
        </w:rPr>
        <w:t xml:space="preserve">   </w:t>
      </w:r>
      <w:r w:rsidRPr="00B617DF">
        <w:rPr>
          <w:rFonts w:ascii="Calligraph421 BT Tur" w:hAnsi="Calligraph421 BT Tur"/>
          <w:b/>
        </w:rPr>
        <w:t xml:space="preserve">    = İşleminin sonucu kaçtır?</w:t>
      </w:r>
    </w:p>
    <w:p w:rsidR="002E4C83" w:rsidRDefault="002E4C83" w:rsidP="00B617DF">
      <w:pPr>
        <w:pStyle w:val="NoSpacing"/>
        <w:rPr>
          <w:rFonts w:ascii="Calligraph421 BT" w:hAnsi="Calligraph421 BT"/>
          <w:b/>
          <w:i/>
        </w:rPr>
      </w:pPr>
    </w:p>
    <w:p w:rsidR="002E4C83" w:rsidRPr="00B617DF" w:rsidRDefault="002E4C83" w:rsidP="00B617DF">
      <w:pPr>
        <w:pStyle w:val="NoSpacing"/>
        <w:rPr>
          <w:rFonts w:ascii="Calligraph421 BT" w:hAnsi="Calligraph421 BT"/>
        </w:rPr>
      </w:pPr>
      <w:r w:rsidRPr="00B617DF">
        <w:rPr>
          <w:rFonts w:ascii="Calligraph421 BT" w:hAnsi="Calligraph421 BT"/>
        </w:rPr>
        <w:t xml:space="preserve">A) 17        </w:t>
      </w:r>
      <w:r>
        <w:rPr>
          <w:rFonts w:ascii="Calligraph421 BT" w:hAnsi="Calligraph421 BT"/>
        </w:rPr>
        <w:tab/>
      </w:r>
      <w:r w:rsidRPr="00B617DF">
        <w:rPr>
          <w:rFonts w:ascii="Calligraph421 BT" w:hAnsi="Calligraph421 BT"/>
        </w:rPr>
        <w:t xml:space="preserve">B) 18          </w:t>
      </w:r>
      <w:r>
        <w:rPr>
          <w:rFonts w:ascii="Calligraph421 BT" w:hAnsi="Calligraph421 BT"/>
        </w:rPr>
        <w:tab/>
      </w:r>
      <w:r w:rsidRPr="00B617DF">
        <w:rPr>
          <w:rFonts w:ascii="Calligraph421 BT" w:hAnsi="Calligraph421 BT"/>
        </w:rPr>
        <w:t xml:space="preserve">C) 19           </w:t>
      </w:r>
      <w:r>
        <w:rPr>
          <w:rFonts w:ascii="Calligraph421 BT" w:hAnsi="Calligraph421 BT"/>
        </w:rPr>
        <w:tab/>
      </w:r>
      <w:r w:rsidRPr="00B617DF">
        <w:rPr>
          <w:rFonts w:ascii="Calligraph421 BT" w:hAnsi="Calligraph421 BT"/>
        </w:rPr>
        <w:t>D) 20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064B72" w:rsidRDefault="002E4C83" w:rsidP="00B65D9F">
      <w:pPr>
        <w:pStyle w:val="NoSpacing"/>
        <w:rPr>
          <w:rFonts w:ascii="Comic Sans MS" w:hAnsi="Comic Sans MS"/>
          <w:b/>
          <w:i/>
        </w:rPr>
      </w:pPr>
      <w:r>
        <w:rPr>
          <w:noProof/>
          <w:lang w:eastAsia="tr-TR"/>
        </w:rPr>
        <w:pict>
          <v:shape id="_x0000_s1037" type="#_x0000_t62" style="position:absolute;margin-left:91.55pt;margin-top:2.25pt;width:170.7pt;height:55.9pt;z-index:251661312" adj="-2208,7477" strokecolor="#fde9d9" strokeweight="2.5pt">
            <v:shadow color="#868686"/>
            <v:textbox style="mso-next-textbox:#_x0000_s1037">
              <w:txbxContent>
                <w:p w:rsidR="002E4C83" w:rsidRPr="00B65D9F" w:rsidRDefault="002E4C83" w:rsidP="00B65D9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5D9F">
                    <w:rPr>
                      <w:rFonts w:ascii="Calligraph421 BT Tur" w:hAnsi="Calligraph421 BT Tur"/>
                      <w:i/>
                    </w:rPr>
                    <w:t xml:space="preserve">Akşam </w:t>
                  </w:r>
                  <w:r>
                    <w:rPr>
                      <w:rFonts w:ascii="Calligraph421 BT" w:hAnsi="Calligraph421 BT"/>
                      <w:i/>
                    </w:rPr>
                    <w:t>9</w:t>
                  </w:r>
                  <w:r w:rsidRPr="00B65D9F">
                    <w:rPr>
                      <w:rFonts w:ascii="Calligraph421 BT" w:hAnsi="Calligraph421 BT"/>
                      <w:i/>
                    </w:rPr>
                    <w:t>.</w:t>
                  </w:r>
                  <w:r>
                    <w:rPr>
                      <w:rFonts w:ascii="Calligraph421 BT" w:hAnsi="Calligraph421 BT"/>
                      <w:i/>
                    </w:rPr>
                    <w:t>0</w:t>
                  </w:r>
                  <w:r w:rsidRPr="00B65D9F">
                    <w:rPr>
                      <w:rFonts w:ascii="Calligraph421 BT Tur" w:hAnsi="Calligraph421 BT Tur"/>
                      <w:i/>
                    </w:rPr>
                    <w:t xml:space="preserve">5’te yarım saat kitap okuyup uyudum. Sabah </w:t>
                  </w:r>
                  <w:r>
                    <w:rPr>
                      <w:rFonts w:ascii="Calligraph421 BT" w:hAnsi="Calligraph421 BT"/>
                      <w:i/>
                    </w:rPr>
                    <w:t>6</w:t>
                  </w:r>
                  <w:r w:rsidRPr="00B65D9F">
                    <w:rPr>
                      <w:rFonts w:ascii="Calligraph421 BT" w:hAnsi="Calligraph421 BT"/>
                      <w:i/>
                    </w:rPr>
                    <w:t>.</w:t>
                  </w:r>
                  <w:r>
                    <w:rPr>
                      <w:rFonts w:ascii="Calligraph421 BT" w:hAnsi="Calligraph421 BT"/>
                      <w:i/>
                    </w:rPr>
                    <w:t>1</w:t>
                  </w:r>
                  <w:r w:rsidRPr="00B65D9F">
                    <w:rPr>
                      <w:rFonts w:ascii="Calligraph421 BT Tur" w:hAnsi="Calligraph421 BT Tur"/>
                      <w:i/>
                    </w:rPr>
                    <w:t>5’te uyandım</w:t>
                  </w:r>
                  <w:r w:rsidRPr="00B65D9F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. </w:t>
                  </w:r>
                </w:p>
                <w:p w:rsidR="002E4C83" w:rsidRDefault="002E4C83" w:rsidP="00B65D9F"/>
              </w:txbxContent>
            </v:textbox>
          </v:shape>
        </w:pict>
      </w:r>
      <w:r w:rsidRPr="0029622F">
        <w:rPr>
          <w:rFonts w:cs="Arial"/>
          <w:b/>
          <w:bCs/>
        </w:rPr>
        <w:t>14</w:t>
      </w:r>
      <w:r w:rsidRPr="005552EC">
        <w:rPr>
          <w:rFonts w:ascii="Calligraph421 BT" w:hAnsi="Calligraph421 BT" w:cs="Arial"/>
          <w:b/>
          <w:bCs/>
        </w:rPr>
        <w:t xml:space="preserve">)  </w:t>
      </w:r>
      <w:r w:rsidRPr="003242B9">
        <w:rPr>
          <w:noProof/>
          <w:lang w:eastAsia="tr-TR"/>
        </w:rPr>
        <w:pict>
          <v:shape id="Resim 1" o:spid="_x0000_i1027" type="#_x0000_t75" alt="20" style="width:80.25pt;height:79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">
            <v:imagedata r:id="rId8" o:title=""/>
            <o:lock v:ext="edit" aspectratio="f"/>
          </v:shape>
        </w:pict>
      </w:r>
      <w:r w:rsidRPr="00064B72">
        <w:rPr>
          <w:rFonts w:ascii="Comic Sans MS" w:hAnsi="Comic Sans MS"/>
          <w:b/>
          <w:i/>
        </w:rPr>
        <w:t xml:space="preserve">  </w:t>
      </w:r>
    </w:p>
    <w:p w:rsidR="002E4C83" w:rsidRPr="00064B72" w:rsidRDefault="002E4C83" w:rsidP="00B65D9F">
      <w:pPr>
        <w:pStyle w:val="NoSpacing"/>
        <w:rPr>
          <w:rFonts w:ascii="Comic Sans MS" w:hAnsi="Comic Sans MS"/>
        </w:rPr>
      </w:pPr>
    </w:p>
    <w:p w:rsidR="002E4C83" w:rsidRPr="00B65D9F" w:rsidRDefault="002E4C83" w:rsidP="00B65D9F">
      <w:pPr>
        <w:pStyle w:val="NoSpacing"/>
        <w:rPr>
          <w:rFonts w:ascii="Calligraph421 BT" w:hAnsi="Calligraph421 BT"/>
        </w:rPr>
      </w:pPr>
      <w:r w:rsidRPr="00B65D9F">
        <w:rPr>
          <w:rFonts w:ascii="Calligraph421 BT" w:hAnsi="Calligraph421 BT"/>
        </w:rPr>
        <w:t xml:space="preserve">Buna göre </w:t>
      </w:r>
      <w:r>
        <w:rPr>
          <w:rFonts w:ascii="Calligraph421 BT Tur" w:hAnsi="Calligraph421 BT Tur"/>
        </w:rPr>
        <w:t>Keloğlan</w:t>
      </w:r>
      <w:r w:rsidRPr="00B65D9F">
        <w:rPr>
          <w:rFonts w:ascii="Calligraph421 BT Tur" w:hAnsi="Calligraph421 BT Tur"/>
        </w:rPr>
        <w:t xml:space="preserve"> kaç saat, kaç dakika uyumuştur?</w:t>
      </w:r>
    </w:p>
    <w:p w:rsidR="002E4C83" w:rsidRDefault="002E4C83" w:rsidP="00B65D9F">
      <w:pPr>
        <w:pStyle w:val="NoSpacing"/>
        <w:rPr>
          <w:rFonts w:ascii="Calligraph421 BT" w:hAnsi="Calligraph421 BT"/>
          <w:i/>
        </w:rPr>
      </w:pPr>
    </w:p>
    <w:p w:rsidR="002E4C83" w:rsidRPr="00B65D9F" w:rsidRDefault="002E4C83" w:rsidP="00B65D9F">
      <w:pPr>
        <w:pStyle w:val="NoSpacing"/>
        <w:rPr>
          <w:rFonts w:ascii="Calligraph421 BT" w:hAnsi="Calligraph421 BT"/>
        </w:rPr>
      </w:pPr>
      <w:r w:rsidRPr="00B65D9F">
        <w:rPr>
          <w:rFonts w:ascii="Calligraph421 BT" w:hAnsi="Calligraph421 BT"/>
        </w:rPr>
        <w:t>A) 9.40       B) 8.30         C) 8.40           D) 7.30</w:t>
      </w:r>
    </w:p>
    <w:p w:rsidR="002E4C83" w:rsidRPr="00B65D9F" w:rsidRDefault="002E4C83" w:rsidP="00B65D9F">
      <w:pPr>
        <w:pStyle w:val="NoSpacing"/>
        <w:rPr>
          <w:rFonts w:ascii="Comic Sans MS" w:hAnsi="Comic Sans MS"/>
          <w:b/>
        </w:rPr>
      </w:pPr>
      <w:r w:rsidRPr="00B65D9F">
        <w:rPr>
          <w:rFonts w:ascii="Comic Sans MS" w:hAnsi="Comic Sans MS"/>
          <w:b/>
        </w:rPr>
        <w:t xml:space="preserve">  </w:t>
      </w:r>
    </w:p>
    <w:p w:rsidR="002E4C83" w:rsidRPr="00064B72" w:rsidRDefault="002E4C83" w:rsidP="00B65D9F">
      <w:pPr>
        <w:pStyle w:val="NoSpacing"/>
        <w:rPr>
          <w:rFonts w:ascii="Comic Sans MS" w:hAnsi="Comic Sans MS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15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"Yirmi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milyon yirmi bin" sayısının rakamla yazılışı aşağıda kilerden hangisidir?</w:t>
      </w:r>
    </w:p>
    <w:p w:rsidR="002E4C83" w:rsidRDefault="002E4C83" w:rsidP="00227CDD">
      <w:pPr>
        <w:autoSpaceDE w:val="0"/>
        <w:autoSpaceDN w:val="0"/>
        <w:adjustRightInd w:val="0"/>
        <w:spacing w:line="319" w:lineRule="exact"/>
        <w:ind w:left="226" w:right="922" w:hanging="218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227CDD">
      <w:pPr>
        <w:autoSpaceDE w:val="0"/>
        <w:autoSpaceDN w:val="0"/>
        <w:adjustRightInd w:val="0"/>
        <w:spacing w:line="319" w:lineRule="exact"/>
        <w:ind w:left="226" w:right="922" w:hanging="218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A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20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200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000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B)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20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020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000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   </w:t>
      </w:r>
    </w:p>
    <w:p w:rsidR="002E4C83" w:rsidRPr="005552EC" w:rsidRDefault="002E4C83" w:rsidP="00227CDD">
      <w:pPr>
        <w:autoSpaceDE w:val="0"/>
        <w:autoSpaceDN w:val="0"/>
        <w:adjustRightInd w:val="0"/>
        <w:spacing w:line="319" w:lineRule="exact"/>
        <w:ind w:left="226" w:right="922" w:hanging="218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C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2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020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000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2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002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000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16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29622F">
        <w:rPr>
          <w:rFonts w:ascii="Calibri" w:hAnsi="Calibri" w:cs="Arial"/>
          <w:sz w:val="22"/>
          <w:szCs w:val="22"/>
        </w:rPr>
        <w:t>810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081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081</w:t>
      </w:r>
      <w:r w:rsidRPr="005552EC">
        <w:rPr>
          <w:rFonts w:ascii="Calligraph421 BT Tur" w:hAnsi="Calligraph421 BT Tur" w:cs="Arial"/>
          <w:sz w:val="22"/>
          <w:szCs w:val="22"/>
        </w:rPr>
        <w:t xml:space="preserve"> doğal sayısının okunuşu aşağıda kilerden hangisidir?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60"/>
        <w:rPr>
          <w:rFonts w:ascii="Calligraph421 BT" w:hAnsi="Calligraph421 BT" w:cs="Arial"/>
          <w:sz w:val="22"/>
          <w:szCs w:val="22"/>
        </w:rPr>
      </w:pPr>
      <w:r w:rsidRPr="005552EC">
        <w:rPr>
          <w:rFonts w:ascii="Calligraph421 BT" w:hAnsi="Calligraph421 BT" w:cs="Arial"/>
          <w:sz w:val="22"/>
          <w:szCs w:val="22"/>
        </w:rPr>
        <w:t>Sekiz yüz on milyon sekiz yüz on milyon seksen bir</w:t>
      </w:r>
    </w:p>
    <w:p w:rsidR="002E4C83" w:rsidRPr="005552EC" w:rsidRDefault="002E4C83" w:rsidP="0093227A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60"/>
        <w:rPr>
          <w:rFonts w:ascii="Calligraph421 BT" w:hAnsi="Calligraph421 BT" w:cs="Arial"/>
          <w:sz w:val="22"/>
          <w:szCs w:val="22"/>
        </w:rPr>
      </w:pPr>
      <w:r w:rsidRPr="005552EC">
        <w:rPr>
          <w:rFonts w:ascii="Calligraph421 BT" w:hAnsi="Calligraph421 BT" w:cs="Arial"/>
          <w:sz w:val="22"/>
          <w:szCs w:val="22"/>
        </w:rPr>
        <w:t>Seksen bir milyon seksen bir bin seksen bir</w:t>
      </w:r>
    </w:p>
    <w:p w:rsidR="002E4C83" w:rsidRPr="005552EC" w:rsidRDefault="002E4C83" w:rsidP="0093227A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60"/>
        <w:rPr>
          <w:rFonts w:ascii="Calligraph421 BT" w:hAnsi="Calligraph421 BT" w:cs="Arial"/>
          <w:sz w:val="22"/>
          <w:szCs w:val="22"/>
        </w:rPr>
      </w:pPr>
      <w:r w:rsidRPr="005552EC">
        <w:rPr>
          <w:rFonts w:ascii="Calligraph421 BT" w:hAnsi="Calligraph421 BT" w:cs="Arial"/>
          <w:sz w:val="22"/>
          <w:szCs w:val="22"/>
        </w:rPr>
        <w:t>Sekiz yüz on milyon seksen bir bin seksen bir</w:t>
      </w:r>
    </w:p>
    <w:p w:rsidR="002E4C83" w:rsidRPr="005552EC" w:rsidRDefault="002E4C83" w:rsidP="0093227A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60"/>
        <w:rPr>
          <w:rFonts w:ascii="Calligraph421 BT" w:hAnsi="Calligraph421 BT" w:cs="Arial"/>
          <w:sz w:val="22"/>
          <w:szCs w:val="22"/>
        </w:rPr>
      </w:pPr>
      <w:r w:rsidRPr="005552EC">
        <w:rPr>
          <w:rFonts w:ascii="Calligraph421 BT" w:hAnsi="Calligraph421 BT" w:cs="Arial"/>
          <w:sz w:val="22"/>
          <w:szCs w:val="22"/>
        </w:rPr>
        <w:t>Sekiz yüz on milyon sekiz bin seksen bir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17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29622F">
        <w:rPr>
          <w:rFonts w:ascii="Calibri" w:hAnsi="Calibri" w:cs="Calibri"/>
          <w:sz w:val="22"/>
          <w:szCs w:val="22"/>
        </w:rPr>
        <w:t>9</w:t>
      </w:r>
      <w:r w:rsidRPr="00227CDD">
        <w:rPr>
          <w:rFonts w:ascii="Calibri" w:hAnsi="Calibri" w:cs="Calibri"/>
          <w:sz w:val="22"/>
          <w:szCs w:val="22"/>
        </w:rPr>
        <w:t xml:space="preserve">, </w:t>
      </w:r>
      <w:r w:rsidRPr="0029622F">
        <w:rPr>
          <w:rFonts w:ascii="Calibri" w:hAnsi="Calibri" w:cs="Calibri"/>
          <w:sz w:val="22"/>
          <w:szCs w:val="22"/>
        </w:rPr>
        <w:t>0</w:t>
      </w:r>
      <w:r w:rsidRPr="00227CDD">
        <w:rPr>
          <w:rFonts w:ascii="Calibri" w:hAnsi="Calibri" w:cs="Calibri"/>
          <w:sz w:val="22"/>
          <w:szCs w:val="22"/>
        </w:rPr>
        <w:t xml:space="preserve">, </w:t>
      </w:r>
      <w:r w:rsidRPr="0029622F">
        <w:rPr>
          <w:rFonts w:ascii="Calibri" w:hAnsi="Calibri" w:cs="Calibri"/>
          <w:sz w:val="22"/>
          <w:szCs w:val="22"/>
        </w:rPr>
        <w:t>1</w:t>
      </w:r>
      <w:r w:rsidRPr="00227CDD">
        <w:rPr>
          <w:rFonts w:ascii="Calibri" w:hAnsi="Calibri" w:cs="Calibri"/>
          <w:sz w:val="22"/>
          <w:szCs w:val="22"/>
        </w:rPr>
        <w:t xml:space="preserve">, </w:t>
      </w:r>
      <w:r w:rsidRPr="0029622F">
        <w:rPr>
          <w:rFonts w:ascii="Calibri" w:hAnsi="Calibri" w:cs="Calibri"/>
          <w:sz w:val="22"/>
          <w:szCs w:val="22"/>
        </w:rPr>
        <w:t>5</w:t>
      </w:r>
      <w:r w:rsidRPr="00227CDD">
        <w:rPr>
          <w:rFonts w:ascii="Calibri" w:hAnsi="Calibri" w:cs="Calibri"/>
          <w:sz w:val="22"/>
          <w:szCs w:val="22"/>
        </w:rPr>
        <w:t xml:space="preserve">, </w:t>
      </w:r>
      <w:r w:rsidRPr="0029622F">
        <w:rPr>
          <w:rFonts w:ascii="Calibri" w:hAnsi="Calibri" w:cs="Calibri"/>
          <w:sz w:val="22"/>
          <w:szCs w:val="22"/>
        </w:rPr>
        <w:t>7</w:t>
      </w:r>
      <w:r w:rsidRPr="00227CDD">
        <w:rPr>
          <w:rFonts w:ascii="Calibri" w:hAnsi="Calibri" w:cs="Calibri"/>
          <w:sz w:val="22"/>
          <w:szCs w:val="22"/>
        </w:rPr>
        <w:t xml:space="preserve">, </w:t>
      </w:r>
      <w:r w:rsidRPr="0029622F">
        <w:rPr>
          <w:rFonts w:ascii="Calibri" w:hAnsi="Calibri" w:cs="Calibri"/>
          <w:sz w:val="22"/>
          <w:szCs w:val="22"/>
        </w:rPr>
        <w:t>4</w:t>
      </w:r>
      <w:r w:rsidRPr="005552EC">
        <w:rPr>
          <w:rFonts w:ascii="Calligraph421 BT Tur" w:hAnsi="Calligraph421 BT Tur" w:cs="Arial"/>
          <w:sz w:val="22"/>
          <w:szCs w:val="22"/>
        </w:rPr>
        <w:t xml:space="preserve"> rakamları ile yazılabilecek rakamları birbirinden farklı en büyük altı ba</w:t>
      </w:r>
      <w:r w:rsidRPr="005552EC">
        <w:rPr>
          <w:rFonts w:ascii="Calligraph421 BT Tur" w:hAnsi="Calligraph421 BT Tur" w:cs="Arial"/>
          <w:sz w:val="22"/>
          <w:szCs w:val="22"/>
        </w:rPr>
        <w:softHyphen/>
      </w:r>
      <w:r w:rsidRPr="005552EC">
        <w:rPr>
          <w:rFonts w:ascii="Calligraph421 BT Tur" w:hAnsi="Calligraph421 BT Tur" w:cs="Arial"/>
          <w:sz w:val="22"/>
          <w:szCs w:val="22"/>
        </w:rPr>
        <w:br/>
        <w:t>samaklı doğal sayı kaçtır?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5552EC">
        <w:rPr>
          <w:rFonts w:ascii="Calligraph421 BT" w:hAnsi="Calligraph421 BT" w:cs="Arial"/>
          <w:sz w:val="22"/>
          <w:szCs w:val="22"/>
        </w:rPr>
        <w:t xml:space="preserve">A </w:t>
      </w:r>
      <w:r w:rsidRPr="0029622F">
        <w:rPr>
          <w:rFonts w:ascii="Calibri" w:hAnsi="Calibri" w:cs="Calibri"/>
          <w:sz w:val="22"/>
          <w:szCs w:val="22"/>
        </w:rPr>
        <w:t>974</w:t>
      </w:r>
      <w:r w:rsidRPr="00227CDD">
        <w:rPr>
          <w:rFonts w:ascii="Calibri" w:hAnsi="Calibri" w:cs="Calibri"/>
          <w:sz w:val="22"/>
          <w:szCs w:val="22"/>
        </w:rPr>
        <w:t xml:space="preserve"> </w:t>
      </w:r>
      <w:r w:rsidRPr="0029622F">
        <w:rPr>
          <w:rFonts w:ascii="Calibri" w:hAnsi="Calibri" w:cs="Calibri"/>
          <w:sz w:val="22"/>
          <w:szCs w:val="22"/>
        </w:rPr>
        <w:t>510</w:t>
      </w:r>
      <w:r w:rsidRPr="005552EC">
        <w:rPr>
          <w:rFonts w:ascii="Calligraph421 BT" w:hAnsi="Calligraph421 BT" w:cs="Arial"/>
          <w:sz w:val="22"/>
          <w:szCs w:val="22"/>
        </w:rPr>
        <w:t xml:space="preserve">   </w:t>
      </w:r>
      <w:r w:rsidRPr="005552EC">
        <w:rPr>
          <w:rFonts w:ascii="Calligraph421 BT" w:hAnsi="Calligraph421 BT" w:cs="Arial"/>
          <w:sz w:val="22"/>
          <w:szCs w:val="22"/>
        </w:rPr>
        <w:tab/>
      </w:r>
      <w:r>
        <w:rPr>
          <w:rFonts w:ascii="Calligraph421 BT" w:hAnsi="Calligraph421 BT" w:cs="Arial"/>
          <w:sz w:val="22"/>
          <w:szCs w:val="22"/>
        </w:rPr>
        <w:tab/>
        <w:t>B)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Calibri"/>
          <w:sz w:val="22"/>
          <w:szCs w:val="22"/>
        </w:rPr>
        <w:t>975</w:t>
      </w:r>
      <w:r w:rsidRPr="00227CDD">
        <w:rPr>
          <w:rFonts w:ascii="Calibri" w:hAnsi="Calibri" w:cs="Calibri"/>
          <w:sz w:val="22"/>
          <w:szCs w:val="22"/>
        </w:rPr>
        <w:t xml:space="preserve"> </w:t>
      </w:r>
      <w:r w:rsidRPr="0029622F">
        <w:rPr>
          <w:rFonts w:ascii="Calibri" w:hAnsi="Calibri" w:cs="Calibri"/>
          <w:sz w:val="22"/>
          <w:szCs w:val="22"/>
        </w:rPr>
        <w:t>104</w:t>
      </w:r>
      <w:r w:rsidRPr="005552EC">
        <w:rPr>
          <w:rFonts w:ascii="Calligraph421 BT" w:hAnsi="Calligraph421 BT" w:cs="Arial"/>
          <w:sz w:val="22"/>
          <w:szCs w:val="22"/>
        </w:rPr>
        <w:t xml:space="preserve">            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5552EC">
        <w:rPr>
          <w:rFonts w:ascii="Calligraph421 BT" w:hAnsi="Calligraph421 BT" w:cs="Arial"/>
          <w:sz w:val="22"/>
          <w:szCs w:val="22"/>
        </w:rPr>
        <w:t xml:space="preserve">C </w:t>
      </w:r>
      <w:r w:rsidRPr="0029622F">
        <w:rPr>
          <w:rFonts w:ascii="Calibri" w:hAnsi="Calibri" w:cs="Calibri"/>
          <w:sz w:val="22"/>
          <w:szCs w:val="22"/>
        </w:rPr>
        <w:t>975</w:t>
      </w:r>
      <w:r w:rsidRPr="00227CDD">
        <w:rPr>
          <w:rFonts w:ascii="Calibri" w:hAnsi="Calibri" w:cs="Calibri"/>
          <w:sz w:val="22"/>
          <w:szCs w:val="22"/>
        </w:rPr>
        <w:t xml:space="preserve"> </w:t>
      </w:r>
      <w:r w:rsidRPr="0029622F">
        <w:rPr>
          <w:rFonts w:ascii="Calibri" w:hAnsi="Calibri" w:cs="Calibri"/>
          <w:sz w:val="22"/>
          <w:szCs w:val="22"/>
        </w:rPr>
        <w:t>410</w:t>
      </w:r>
      <w:r w:rsidRPr="005552EC">
        <w:rPr>
          <w:rFonts w:ascii="Calligraph421 BT" w:hAnsi="Calligraph421 BT" w:cs="Arial"/>
          <w:sz w:val="22"/>
          <w:szCs w:val="22"/>
        </w:rPr>
        <w:tab/>
        <w:t xml:space="preserve">          </w:t>
      </w:r>
      <w:r>
        <w:rPr>
          <w:rFonts w:ascii="Calligraph421 BT" w:hAnsi="Calligraph421 BT" w:cs="Arial"/>
          <w:sz w:val="22"/>
          <w:szCs w:val="22"/>
        </w:rPr>
        <w:tab/>
        <w:t>D)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Calibri"/>
          <w:sz w:val="22"/>
          <w:szCs w:val="22"/>
        </w:rPr>
        <w:t>975</w:t>
      </w:r>
      <w:r w:rsidRPr="00227CDD">
        <w:rPr>
          <w:rFonts w:ascii="Calibri" w:hAnsi="Calibri" w:cs="Calibri"/>
          <w:sz w:val="22"/>
          <w:szCs w:val="22"/>
        </w:rPr>
        <w:t xml:space="preserve"> </w:t>
      </w:r>
      <w:r w:rsidRPr="0029622F">
        <w:rPr>
          <w:rFonts w:ascii="Calibri" w:hAnsi="Calibri" w:cs="Calibri"/>
          <w:sz w:val="22"/>
          <w:szCs w:val="22"/>
        </w:rPr>
        <w:t>041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18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" w:hAnsi="Calligraph421 BT" w:cs="Arial"/>
          <w:sz w:val="22"/>
          <w:szCs w:val="22"/>
        </w:rPr>
        <w:t>aa+aa+aa+aa=</w:t>
      </w:r>
      <w:r w:rsidRPr="0029622F">
        <w:rPr>
          <w:rFonts w:ascii="Calibri" w:hAnsi="Calibri" w:cs="Arial"/>
          <w:sz w:val="22"/>
          <w:szCs w:val="22"/>
        </w:rPr>
        <w:t>176</w:t>
      </w:r>
      <w:r w:rsidRPr="005552EC">
        <w:rPr>
          <w:rFonts w:ascii="Calligraph421 BT Tur" w:hAnsi="Calligraph421 BT Tur" w:cs="Arial"/>
          <w:sz w:val="22"/>
          <w:szCs w:val="22"/>
        </w:rPr>
        <w:t xml:space="preserve"> işlemine göre  axa=? nedir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29622F">
        <w:rPr>
          <w:rFonts w:ascii="Calibri" w:hAnsi="Calibri" w:cs="Arial"/>
          <w:sz w:val="22"/>
          <w:szCs w:val="22"/>
        </w:rPr>
        <w:t>17</w:t>
      </w:r>
      <w:r w:rsidRPr="005552EC">
        <w:rPr>
          <w:rFonts w:ascii="Calligraph421 BT" w:hAnsi="Calligraph421 BT" w:cs="Arial"/>
          <w:sz w:val="22"/>
          <w:szCs w:val="22"/>
        </w:rPr>
        <w:t xml:space="preserve">            </w:t>
      </w:r>
      <w:r>
        <w:rPr>
          <w:rFonts w:ascii="Calligraph421 BT" w:hAnsi="Calligraph421 BT" w:cs="Arial"/>
          <w:sz w:val="22"/>
          <w:szCs w:val="22"/>
        </w:rPr>
        <w:t>B)</w:t>
      </w:r>
      <w:r>
        <w:rPr>
          <w:rFonts w:ascii="Calibri" w:hAnsi="Calibri" w:cs="Arial"/>
          <w:sz w:val="22"/>
          <w:szCs w:val="22"/>
        </w:rPr>
        <w:t>3</w:t>
      </w:r>
      <w:r w:rsidRPr="0029622F">
        <w:rPr>
          <w:rFonts w:ascii="Calibri" w:hAnsi="Calibri" w:cs="Arial"/>
          <w:sz w:val="22"/>
          <w:szCs w:val="22"/>
        </w:rPr>
        <w:t>6</w:t>
      </w:r>
      <w:r w:rsidRPr="005552EC">
        <w:rPr>
          <w:rFonts w:ascii="Calligraph421 BT" w:hAnsi="Calligraph421 BT" w:cs="Arial"/>
          <w:sz w:val="22"/>
          <w:szCs w:val="22"/>
        </w:rPr>
        <w:t xml:space="preserve">           </w:t>
      </w:r>
      <w:r>
        <w:rPr>
          <w:rFonts w:ascii="Calligraph421 BT" w:hAnsi="Calligraph421 BT" w:cs="Arial"/>
          <w:sz w:val="22"/>
          <w:szCs w:val="22"/>
        </w:rPr>
        <w:t>C)</w:t>
      </w:r>
      <w:r w:rsidRPr="0029622F">
        <w:rPr>
          <w:rFonts w:ascii="Calibri" w:hAnsi="Calibri" w:cs="Arial"/>
          <w:sz w:val="22"/>
          <w:szCs w:val="22"/>
        </w:rPr>
        <w:t>16</w:t>
      </w:r>
      <w:r w:rsidRPr="005552EC">
        <w:rPr>
          <w:rFonts w:ascii="Calligraph421 BT" w:hAnsi="Calligraph421 BT" w:cs="Arial"/>
          <w:sz w:val="22"/>
          <w:szCs w:val="22"/>
        </w:rPr>
        <w:t xml:space="preserve">        </w:t>
      </w:r>
      <w:r>
        <w:rPr>
          <w:rFonts w:ascii="Calligraph421 BT" w:hAnsi="Calligraph421 BT" w:cs="Arial"/>
          <w:sz w:val="22"/>
          <w:szCs w:val="22"/>
        </w:rPr>
        <w:t>D)</w:t>
      </w:r>
      <w:r w:rsidRPr="0029622F">
        <w:rPr>
          <w:rFonts w:ascii="Calibri" w:hAnsi="Calibri" w:cs="Arial"/>
          <w:sz w:val="22"/>
          <w:szCs w:val="22"/>
        </w:rPr>
        <w:t>44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19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</w:p>
    <w:p w:rsidR="002E4C83" w:rsidRPr="005552EC" w:rsidRDefault="002E4C83" w:rsidP="00B848C9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 xml:space="preserve">       </w:t>
      </w:r>
      <w:r w:rsidRPr="005552EC">
        <w:rPr>
          <w:rFonts w:ascii="Calligraph421 BT" w:hAnsi="Calligraph421 BT" w:cs="Arial"/>
          <w:sz w:val="22"/>
          <w:szCs w:val="22"/>
        </w:rPr>
        <w:t>AAA       toplama</w:t>
      </w:r>
      <w:r w:rsidRPr="005552EC">
        <w:rPr>
          <w:rFonts w:ascii="Calligraph421 BT Tur" w:hAnsi="Calligraph421 BT Tur" w:cs="Arial"/>
          <w:sz w:val="22"/>
          <w:szCs w:val="22"/>
        </w:rPr>
        <w:t xml:space="preserve"> işleminin sonucu en az kaç olur?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5552EC">
        <w:rPr>
          <w:rFonts w:ascii="Calligraph421 BT" w:hAnsi="Calligraph421 BT" w:cs="Arial"/>
          <w:sz w:val="22"/>
          <w:szCs w:val="22"/>
        </w:rPr>
        <w:t xml:space="preserve">        </w:t>
      </w:r>
      <w:r>
        <w:rPr>
          <w:rFonts w:ascii="Calligraph421 BT" w:hAnsi="Calligraph421 BT" w:cs="Arial"/>
          <w:sz w:val="22"/>
          <w:szCs w:val="22"/>
        </w:rPr>
        <w:t xml:space="preserve">    </w:t>
      </w:r>
      <w:r w:rsidRPr="005552EC">
        <w:rPr>
          <w:rFonts w:ascii="Calligraph421 BT" w:hAnsi="Calligraph421 BT" w:cs="Arial"/>
          <w:sz w:val="22"/>
          <w:szCs w:val="22"/>
        </w:rPr>
        <w:t>BB</w:t>
      </w:r>
    </w:p>
    <w:p w:rsidR="002E4C83" w:rsidRPr="00B848C9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u w:val="single"/>
        </w:rPr>
      </w:pPr>
      <w:r w:rsidRPr="00B848C9">
        <w:rPr>
          <w:rFonts w:ascii="Calligraph421 BT" w:hAnsi="Calligraph421 BT" w:cs="Arial"/>
          <w:sz w:val="22"/>
          <w:szCs w:val="22"/>
          <w:u w:val="single"/>
        </w:rPr>
        <w:t xml:space="preserve"> </w:t>
      </w:r>
      <w:r>
        <w:rPr>
          <w:rFonts w:ascii="Calligraph421 BT" w:hAnsi="Calligraph421 BT" w:cs="Arial"/>
          <w:sz w:val="22"/>
          <w:szCs w:val="22"/>
          <w:u w:val="single"/>
        </w:rPr>
        <w:t>+</w:t>
      </w:r>
      <w:r w:rsidRPr="00B848C9">
        <w:rPr>
          <w:rFonts w:ascii="Calligraph421 BT" w:hAnsi="Calligraph421 BT" w:cs="Arial"/>
          <w:sz w:val="22"/>
          <w:szCs w:val="22"/>
          <w:u w:val="single"/>
        </w:rPr>
        <w:t xml:space="preserve">  CCC                               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>
        <w:rPr>
          <w:rFonts w:ascii="Calibri" w:hAnsi="Calibri" w:cs="Arial"/>
          <w:sz w:val="22"/>
          <w:szCs w:val="22"/>
        </w:rPr>
        <w:t>3</w:t>
      </w:r>
      <w:r w:rsidRPr="0029622F">
        <w:rPr>
          <w:rFonts w:ascii="Calibri" w:hAnsi="Calibri" w:cs="Arial"/>
          <w:sz w:val="22"/>
          <w:szCs w:val="22"/>
        </w:rPr>
        <w:t>66</w:t>
      </w:r>
      <w:r w:rsidRPr="005552EC">
        <w:rPr>
          <w:rFonts w:ascii="Calligraph421 BT" w:hAnsi="Calligraph421 BT" w:cs="Arial"/>
          <w:sz w:val="22"/>
          <w:szCs w:val="22"/>
        </w:rPr>
        <w:t xml:space="preserve">         </w:t>
      </w:r>
      <w:r>
        <w:rPr>
          <w:rFonts w:ascii="Calligraph421 BT" w:hAnsi="Calligraph421 BT" w:cs="Arial"/>
          <w:sz w:val="22"/>
          <w:szCs w:val="22"/>
        </w:rPr>
        <w:tab/>
        <w:t>B)</w:t>
      </w:r>
      <w:r w:rsidRPr="0029622F">
        <w:rPr>
          <w:rFonts w:ascii="Calibri" w:hAnsi="Calibri" w:cs="Arial"/>
          <w:sz w:val="22"/>
          <w:szCs w:val="22"/>
        </w:rPr>
        <w:t>466</w:t>
      </w:r>
      <w:r w:rsidRPr="005552EC">
        <w:rPr>
          <w:rFonts w:ascii="Calligraph421 BT" w:hAnsi="Calligraph421 BT" w:cs="Arial"/>
          <w:sz w:val="22"/>
          <w:szCs w:val="22"/>
        </w:rPr>
        <w:t xml:space="preserve">       </w:t>
      </w:r>
      <w:r>
        <w:rPr>
          <w:rFonts w:ascii="Calligraph421 BT" w:hAnsi="Calligraph421 BT" w:cs="Arial"/>
          <w:sz w:val="22"/>
          <w:szCs w:val="22"/>
        </w:rPr>
        <w:tab/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>
        <w:rPr>
          <w:rFonts w:ascii="Calligraph421 BT" w:hAnsi="Calligraph421 BT" w:cs="Arial"/>
          <w:sz w:val="22"/>
          <w:szCs w:val="22"/>
        </w:rPr>
        <w:t>C)</w:t>
      </w:r>
      <w:r w:rsidRPr="0029622F">
        <w:rPr>
          <w:rFonts w:ascii="Calibri" w:hAnsi="Calibri" w:cs="Arial"/>
          <w:sz w:val="22"/>
          <w:szCs w:val="22"/>
        </w:rPr>
        <w:t>1964</w:t>
      </w:r>
      <w:r w:rsidRPr="005552EC">
        <w:rPr>
          <w:rFonts w:ascii="Calligraph421 BT" w:hAnsi="Calligraph421 BT" w:cs="Arial"/>
          <w:sz w:val="22"/>
          <w:szCs w:val="22"/>
        </w:rPr>
        <w:t xml:space="preserve">         </w:t>
      </w:r>
      <w:r>
        <w:rPr>
          <w:rFonts w:ascii="Calligraph421 BT" w:hAnsi="Calligraph421 BT" w:cs="Arial"/>
          <w:sz w:val="22"/>
          <w:szCs w:val="22"/>
        </w:rPr>
        <w:tab/>
        <w:t>D)</w:t>
      </w:r>
      <w:r w:rsidRPr="0029622F">
        <w:rPr>
          <w:rFonts w:ascii="Calibri" w:hAnsi="Calibri" w:cs="Arial"/>
          <w:sz w:val="22"/>
          <w:szCs w:val="22"/>
        </w:rPr>
        <w:t>1864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 xml:space="preserve">   </w:t>
      </w:r>
      <w:r w:rsidRPr="005552EC">
        <w:rPr>
          <w:rFonts w:ascii="Calligraph421 BT" w:hAnsi="Calligraph421 BT" w:cs="Arial"/>
          <w:sz w:val="22"/>
          <w:szCs w:val="22"/>
        </w:rPr>
        <w:t xml:space="preserve">   </w:t>
      </w:r>
      <w:r>
        <w:rPr>
          <w:rFonts w:ascii="Calligraph421 BT" w:hAnsi="Calligraph421 BT" w:cs="Arial"/>
          <w:sz w:val="22"/>
          <w:szCs w:val="22"/>
        </w:rPr>
        <w:tab/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20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" w:hAnsi="Calligraph421 BT" w:cs="Arial"/>
          <w:sz w:val="22"/>
          <w:szCs w:val="22"/>
        </w:rPr>
        <w:t>A+B=</w:t>
      </w:r>
      <w:r w:rsidRPr="0029622F">
        <w:rPr>
          <w:rFonts w:ascii="Calibri" w:hAnsi="Calibri" w:cs="Arial"/>
          <w:sz w:val="22"/>
          <w:szCs w:val="22"/>
        </w:rPr>
        <w:t>17</w:t>
      </w:r>
      <w:r w:rsidRPr="005552EC">
        <w:rPr>
          <w:rFonts w:ascii="Calligraph421 BT" w:hAnsi="Calligraph421 BT" w:cs="Arial"/>
          <w:sz w:val="22"/>
          <w:szCs w:val="22"/>
        </w:rPr>
        <w:t xml:space="preserve"> , </w:t>
      </w:r>
      <w:r>
        <w:rPr>
          <w:rFonts w:ascii="Calligraph421 BT" w:hAnsi="Calligraph421 BT" w:cs="Arial"/>
          <w:sz w:val="22"/>
          <w:szCs w:val="22"/>
        </w:rPr>
        <w:t xml:space="preserve"> </w:t>
      </w:r>
      <w:r w:rsidRPr="005552EC">
        <w:rPr>
          <w:rFonts w:ascii="Calligraph421 BT" w:hAnsi="Calligraph421 BT" w:cs="Arial"/>
          <w:sz w:val="22"/>
          <w:szCs w:val="22"/>
        </w:rPr>
        <w:t>A+C=</w:t>
      </w:r>
      <w:r w:rsidRPr="0029622F">
        <w:rPr>
          <w:rFonts w:ascii="Calibri" w:hAnsi="Calibri" w:cs="Arial"/>
          <w:sz w:val="22"/>
          <w:szCs w:val="22"/>
        </w:rPr>
        <w:t>16</w:t>
      </w:r>
      <w:r>
        <w:rPr>
          <w:rFonts w:ascii="Calibri" w:hAnsi="Calibri" w:cs="Arial"/>
          <w:sz w:val="22"/>
          <w:szCs w:val="22"/>
        </w:rPr>
        <w:t xml:space="preserve"> </w:t>
      </w:r>
      <w:r w:rsidRPr="005552EC">
        <w:rPr>
          <w:rFonts w:ascii="Calligraph421 BT" w:hAnsi="Calligraph421 BT" w:cs="Arial"/>
          <w:sz w:val="22"/>
          <w:szCs w:val="22"/>
        </w:rPr>
        <w:t xml:space="preserve"> ve B+C= </w:t>
      </w:r>
      <w:r w:rsidRPr="0029622F">
        <w:rPr>
          <w:rFonts w:ascii="Calibri" w:hAnsi="Calibri" w:cs="Arial"/>
          <w:sz w:val="22"/>
          <w:szCs w:val="22"/>
        </w:rPr>
        <w:t>1</w:t>
      </w:r>
      <w:r>
        <w:rPr>
          <w:rFonts w:ascii="Calibri" w:hAnsi="Calibri" w:cs="Arial"/>
          <w:sz w:val="22"/>
          <w:szCs w:val="22"/>
        </w:rPr>
        <w:t>3</w:t>
      </w:r>
      <w:r w:rsidRPr="005552EC">
        <w:rPr>
          <w:rFonts w:ascii="Calligraph421 BT Tur" w:hAnsi="Calligraph421 BT Tur" w:cs="Arial"/>
          <w:sz w:val="22"/>
          <w:szCs w:val="22"/>
        </w:rPr>
        <w:t xml:space="preserve"> ise  A+B+C= İşleminin sonucu ne olur?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29622F">
        <w:rPr>
          <w:rFonts w:ascii="Calibri" w:hAnsi="Calibri" w:cs="Arial"/>
          <w:sz w:val="22"/>
          <w:szCs w:val="22"/>
        </w:rPr>
        <w:t>12</w:t>
      </w:r>
      <w:r w:rsidRPr="005552EC">
        <w:rPr>
          <w:rFonts w:ascii="Calligraph421 BT" w:hAnsi="Calligraph421 BT" w:cs="Arial"/>
          <w:sz w:val="22"/>
          <w:szCs w:val="22"/>
        </w:rPr>
        <w:t xml:space="preserve">            </w:t>
      </w:r>
      <w:r>
        <w:rPr>
          <w:rFonts w:ascii="Calligraph421 BT" w:hAnsi="Calligraph421 BT" w:cs="Arial"/>
          <w:sz w:val="22"/>
          <w:szCs w:val="22"/>
        </w:rPr>
        <w:tab/>
        <w:t>B)</w:t>
      </w:r>
      <w:r w:rsidRPr="0029622F">
        <w:rPr>
          <w:rFonts w:ascii="Calibri" w:hAnsi="Calibri" w:cs="Arial"/>
          <w:sz w:val="22"/>
          <w:szCs w:val="22"/>
        </w:rPr>
        <w:t>15</w:t>
      </w:r>
      <w:r w:rsidRPr="005552EC">
        <w:rPr>
          <w:rFonts w:ascii="Calligraph421 BT" w:hAnsi="Calligraph421 BT" w:cs="Arial"/>
          <w:sz w:val="22"/>
          <w:szCs w:val="22"/>
        </w:rPr>
        <w:t xml:space="preserve">          </w:t>
      </w:r>
      <w:r>
        <w:rPr>
          <w:rFonts w:ascii="Calligraph421 BT" w:hAnsi="Calligraph421 BT" w:cs="Arial"/>
          <w:sz w:val="22"/>
          <w:szCs w:val="22"/>
        </w:rPr>
        <w:tab/>
        <w:t>C)</w:t>
      </w:r>
      <w:r w:rsidRPr="0029622F">
        <w:rPr>
          <w:rFonts w:ascii="Calibri" w:hAnsi="Calibri" w:cs="Arial"/>
          <w:sz w:val="22"/>
          <w:szCs w:val="22"/>
        </w:rPr>
        <w:t>18</w:t>
      </w:r>
      <w:r w:rsidRPr="005552EC">
        <w:rPr>
          <w:rFonts w:ascii="Calligraph421 BT" w:hAnsi="Calligraph421 BT" w:cs="Arial"/>
          <w:sz w:val="22"/>
          <w:szCs w:val="22"/>
        </w:rPr>
        <w:t xml:space="preserve">            </w:t>
      </w:r>
      <w:r>
        <w:rPr>
          <w:rFonts w:ascii="Calligraph421 BT" w:hAnsi="Calligraph421 BT" w:cs="Arial"/>
          <w:sz w:val="22"/>
          <w:szCs w:val="22"/>
        </w:rPr>
        <w:tab/>
        <w:t>D)</w:t>
      </w:r>
      <w:r w:rsidRPr="0029622F">
        <w:rPr>
          <w:rFonts w:ascii="Calibri" w:hAnsi="Calibri" w:cs="Arial"/>
          <w:sz w:val="22"/>
          <w:szCs w:val="22"/>
        </w:rPr>
        <w:t>2</w:t>
      </w:r>
      <w:r>
        <w:rPr>
          <w:rFonts w:ascii="Calibri" w:hAnsi="Calibri" w:cs="Arial"/>
          <w:sz w:val="22"/>
          <w:szCs w:val="22"/>
        </w:rPr>
        <w:t>3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21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29622F">
        <w:rPr>
          <w:rFonts w:ascii="Calibri" w:hAnsi="Calibri" w:cs="Arial"/>
          <w:sz w:val="22"/>
          <w:szCs w:val="22"/>
        </w:rPr>
        <w:t>1</w:t>
      </w:r>
      <w:r w:rsidRPr="005552EC">
        <w:rPr>
          <w:rFonts w:ascii="Calligraph421 BT" w:hAnsi="Calligraph421 BT" w:cs="Arial"/>
          <w:sz w:val="22"/>
          <w:szCs w:val="22"/>
        </w:rPr>
        <w:t xml:space="preserve"> ve </w:t>
      </w:r>
      <w:r w:rsidRPr="0029622F">
        <w:rPr>
          <w:rFonts w:ascii="Calibri" w:hAnsi="Calibri" w:cs="Arial"/>
          <w:sz w:val="22"/>
          <w:szCs w:val="22"/>
        </w:rPr>
        <w:t>15</w:t>
      </w:r>
      <w:r w:rsidRPr="005552EC">
        <w:rPr>
          <w:rFonts w:ascii="Calligraph421 BT Tur" w:hAnsi="Calligraph421 BT Tur" w:cs="Arial"/>
          <w:sz w:val="22"/>
          <w:szCs w:val="22"/>
        </w:rPr>
        <w:t xml:space="preserve"> de dahil olmak şartı ile </w:t>
      </w:r>
      <w:r w:rsidRPr="0029622F">
        <w:rPr>
          <w:rFonts w:ascii="Calibri" w:hAnsi="Calibri" w:cs="Arial"/>
          <w:sz w:val="22"/>
          <w:szCs w:val="22"/>
        </w:rPr>
        <w:t>1</w:t>
      </w:r>
      <w:r w:rsidRPr="005552EC">
        <w:rPr>
          <w:rFonts w:ascii="Calligraph421 BT" w:hAnsi="Calligraph421 BT" w:cs="Arial"/>
          <w:sz w:val="22"/>
          <w:szCs w:val="22"/>
        </w:rPr>
        <w:t xml:space="preserve">'den </w:t>
      </w:r>
      <w:r w:rsidRPr="0029622F">
        <w:rPr>
          <w:rFonts w:ascii="Calibri" w:hAnsi="Calibri" w:cs="Arial"/>
          <w:sz w:val="22"/>
          <w:szCs w:val="22"/>
        </w:rPr>
        <w:t>15</w:t>
      </w:r>
      <w:r w:rsidRPr="005552EC">
        <w:rPr>
          <w:rFonts w:ascii="Calligraph421 BT Tur" w:hAnsi="Calligraph421 BT Tur" w:cs="Arial"/>
          <w:sz w:val="22"/>
          <w:szCs w:val="22"/>
        </w:rPr>
        <w:t>'e kadar olan ardaşık sayıların toplamı kaçtır?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29622F">
        <w:rPr>
          <w:rFonts w:ascii="Calibri" w:hAnsi="Calibri" w:cs="Arial"/>
          <w:sz w:val="22"/>
          <w:szCs w:val="22"/>
        </w:rPr>
        <w:t>125</w:t>
      </w:r>
      <w:r w:rsidRPr="005552EC">
        <w:rPr>
          <w:rFonts w:ascii="Calligraph421 BT" w:hAnsi="Calligraph421 BT" w:cs="Arial"/>
          <w:sz w:val="22"/>
          <w:szCs w:val="22"/>
        </w:rPr>
        <w:t xml:space="preserve">         </w:t>
      </w:r>
      <w:r>
        <w:rPr>
          <w:rFonts w:ascii="Calligraph421 BT" w:hAnsi="Calligraph421 BT" w:cs="Arial"/>
          <w:sz w:val="22"/>
          <w:szCs w:val="22"/>
        </w:rPr>
        <w:tab/>
        <w:t>B)</w:t>
      </w:r>
      <w:r>
        <w:rPr>
          <w:rFonts w:ascii="Calibri" w:hAnsi="Calibri" w:cs="Arial"/>
          <w:sz w:val="22"/>
          <w:szCs w:val="22"/>
        </w:rPr>
        <w:t>13</w:t>
      </w:r>
      <w:r w:rsidRPr="0029622F">
        <w:rPr>
          <w:rFonts w:ascii="Calibri" w:hAnsi="Calibri" w:cs="Arial"/>
          <w:sz w:val="22"/>
          <w:szCs w:val="22"/>
        </w:rPr>
        <w:t>0</w:t>
      </w:r>
      <w:r w:rsidRPr="005552EC">
        <w:rPr>
          <w:rFonts w:ascii="Calligraph421 BT" w:hAnsi="Calligraph421 BT" w:cs="Arial"/>
          <w:sz w:val="22"/>
          <w:szCs w:val="22"/>
        </w:rPr>
        <w:t xml:space="preserve">          </w:t>
      </w:r>
      <w:r>
        <w:rPr>
          <w:rFonts w:ascii="Calligraph421 BT" w:hAnsi="Calligraph421 BT" w:cs="Arial"/>
          <w:sz w:val="22"/>
          <w:szCs w:val="22"/>
        </w:rPr>
        <w:tab/>
        <w:t>C)</w:t>
      </w:r>
      <w:r w:rsidRPr="0029622F">
        <w:rPr>
          <w:rFonts w:ascii="Calibri" w:hAnsi="Calibri" w:cs="Arial"/>
          <w:sz w:val="22"/>
          <w:szCs w:val="22"/>
        </w:rPr>
        <w:t>125</w:t>
      </w:r>
      <w:r w:rsidRPr="005552EC">
        <w:rPr>
          <w:rFonts w:ascii="Calligraph421 BT" w:hAnsi="Calligraph421 BT" w:cs="Arial"/>
          <w:sz w:val="22"/>
          <w:szCs w:val="22"/>
        </w:rPr>
        <w:t xml:space="preserve">        </w:t>
      </w:r>
      <w:r>
        <w:rPr>
          <w:rFonts w:ascii="Calligraph421 BT" w:hAnsi="Calligraph421 BT" w:cs="Arial"/>
          <w:sz w:val="22"/>
          <w:szCs w:val="22"/>
        </w:rPr>
        <w:tab/>
        <w:t>D)</w:t>
      </w:r>
      <w:r>
        <w:rPr>
          <w:rFonts w:ascii="Calibri" w:hAnsi="Calibri" w:cs="Arial"/>
          <w:sz w:val="22"/>
          <w:szCs w:val="22"/>
        </w:rPr>
        <w:t>12</w:t>
      </w:r>
      <w:r w:rsidRPr="0029622F">
        <w:rPr>
          <w:rFonts w:ascii="Calibri" w:hAnsi="Calibri" w:cs="Arial"/>
          <w:sz w:val="22"/>
          <w:szCs w:val="22"/>
        </w:rPr>
        <w:t>0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22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Bir satıcı pazara götürdüğü patateslerin birinci gün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2716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kg'ını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, ikinci gün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146</w:t>
      </w:r>
      <w:r>
        <w:rPr>
          <w:rFonts w:ascii="Calibri" w:hAnsi="Calibri" w:cs="Arial"/>
          <w:sz w:val="22"/>
          <w:szCs w:val="22"/>
          <w:shd w:val="clear" w:color="auto" w:fill="FFFFFF"/>
        </w:rPr>
        <w:t>3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kg'ını, üçüncü gün ise birinci ve ikinci gün sattığı patateslerin toplamı kadar patates satıyor.</w:t>
      </w:r>
    </w:p>
    <w:p w:rsidR="002E4C83" w:rsidRPr="005552EC" w:rsidRDefault="002E4C83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34" w:line="274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Satıcı üç günde kaç kg patates satmıştır?</w:t>
      </w:r>
    </w:p>
    <w:p w:rsidR="002E4C83" w:rsidRDefault="002E4C83" w:rsidP="0093227A">
      <w:pPr>
        <w:tabs>
          <w:tab w:val="left" w:pos="1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0" w:line="384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tabs>
          <w:tab w:val="left" w:pos="1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0" w:line="384" w:lineRule="exact"/>
        <w:ind w:left="10"/>
        <w:rPr>
          <w:rFonts w:ascii="Calligraph421 BT" w:hAnsi="Calligraph421 BT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8</w:t>
      </w:r>
      <w:r>
        <w:rPr>
          <w:rFonts w:ascii="Calibri" w:hAnsi="Calibri" w:cs="Arial"/>
          <w:sz w:val="22"/>
          <w:szCs w:val="22"/>
          <w:shd w:val="clear" w:color="auto" w:fill="FFFFFF"/>
        </w:rPr>
        <w:t>3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58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4997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5572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4197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</w:t>
      </w:r>
      <w:r>
        <w:rPr>
          <w:rFonts w:ascii="Calibri" w:hAnsi="Calibri" w:cs="Arial"/>
          <w:b/>
          <w:bCs/>
          <w:sz w:val="22"/>
          <w:szCs w:val="22"/>
        </w:rPr>
        <w:t>3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</w:rPr>
        <w:t xml:space="preserve">Bir sayının </w:t>
      </w:r>
      <w:r w:rsidRPr="0029622F">
        <w:rPr>
          <w:rFonts w:ascii="Calibri" w:hAnsi="Calibri" w:cs="Arial"/>
          <w:sz w:val="22"/>
          <w:szCs w:val="22"/>
        </w:rPr>
        <w:t>7</w:t>
      </w:r>
      <w:r w:rsidRPr="005552EC">
        <w:rPr>
          <w:rFonts w:ascii="Calligraph421 BT" w:hAnsi="Calligraph421 BT" w:cs="Arial"/>
          <w:sz w:val="22"/>
          <w:szCs w:val="22"/>
        </w:rPr>
        <w:t xml:space="preserve">’ye bölümü </w:t>
      </w:r>
      <w:r w:rsidRPr="0029622F">
        <w:rPr>
          <w:rFonts w:ascii="Calibri" w:hAnsi="Calibri" w:cs="Arial"/>
          <w:sz w:val="22"/>
          <w:szCs w:val="22"/>
        </w:rPr>
        <w:t>42</w:t>
      </w:r>
      <w:r w:rsidRPr="005552EC">
        <w:rPr>
          <w:rFonts w:ascii="Calligraph421 BT Tur" w:hAnsi="Calligraph421 BT Tur" w:cs="Arial"/>
          <w:sz w:val="22"/>
          <w:szCs w:val="22"/>
        </w:rPr>
        <w:t xml:space="preserve">’dir. Aynı sayının </w:t>
      </w:r>
      <w:r w:rsidRPr="0029622F">
        <w:rPr>
          <w:rFonts w:ascii="Calibri" w:hAnsi="Calibri" w:cs="Arial"/>
          <w:sz w:val="22"/>
          <w:szCs w:val="22"/>
        </w:rPr>
        <w:t>49</w:t>
      </w:r>
      <w:r w:rsidRPr="005552EC">
        <w:rPr>
          <w:rFonts w:ascii="Calligraph421 BT Tur" w:hAnsi="Calligraph421 BT Tur" w:cs="Arial"/>
          <w:sz w:val="22"/>
          <w:szCs w:val="22"/>
        </w:rPr>
        <w:t>’a bölümü kaçtır?</w:t>
      </w:r>
    </w:p>
    <w:p w:rsidR="002E4C83" w:rsidRPr="005552EC" w:rsidRDefault="002E4C83" w:rsidP="0093227A">
      <w:pPr>
        <w:tabs>
          <w:tab w:val="left" w:pos="1620"/>
          <w:tab w:val="left" w:pos="306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5</w:t>
      </w:r>
      <w:r w:rsidRPr="005552EC">
        <w:rPr>
          <w:rFonts w:ascii="Calligraph421 BT" w:hAnsi="Calligraph421 BT" w:cs="Arial"/>
          <w:sz w:val="22"/>
          <w:szCs w:val="22"/>
        </w:rPr>
        <w:tab/>
        <w:t xml:space="preserve"> </w:t>
      </w:r>
      <w:r>
        <w:rPr>
          <w:rFonts w:ascii="Calligraph421 BT" w:hAnsi="Calligraph421 BT" w:cs="Arial"/>
          <w:sz w:val="22"/>
          <w:szCs w:val="22"/>
        </w:rPr>
        <w:tab/>
        <w:t>B)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6</w:t>
      </w:r>
      <w:r w:rsidRPr="005552EC">
        <w:rPr>
          <w:rFonts w:ascii="Calligraph421 BT" w:hAnsi="Calligraph421 BT" w:cs="Arial"/>
          <w:sz w:val="22"/>
          <w:szCs w:val="22"/>
        </w:rPr>
        <w:tab/>
        <w:t xml:space="preserve">   </w:t>
      </w:r>
      <w:r>
        <w:rPr>
          <w:rFonts w:ascii="Calligraph421 BT" w:hAnsi="Calligraph421 BT" w:cs="Arial"/>
          <w:sz w:val="22"/>
          <w:szCs w:val="22"/>
        </w:rPr>
        <w:tab/>
        <w:t>C)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7</w:t>
      </w:r>
      <w:r w:rsidRPr="005552EC">
        <w:rPr>
          <w:rFonts w:ascii="Calligraph421 BT" w:hAnsi="Calligraph421 BT" w:cs="Arial"/>
          <w:sz w:val="22"/>
          <w:szCs w:val="22"/>
        </w:rPr>
        <w:tab/>
        <w:t xml:space="preserve">    </w:t>
      </w:r>
      <w:r>
        <w:rPr>
          <w:rFonts w:ascii="Calligraph421 BT" w:hAnsi="Calligraph421 BT" w:cs="Arial"/>
          <w:sz w:val="22"/>
          <w:szCs w:val="22"/>
        </w:rPr>
        <w:tab/>
        <w:t>D)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8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24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" w:hAnsi="Calligraph421 BT" w:cs="Arial"/>
          <w:sz w:val="22"/>
          <w:szCs w:val="22"/>
        </w:rPr>
        <w:t>a &gt; (</w:t>
      </w:r>
      <w:r>
        <w:rPr>
          <w:rFonts w:ascii="Calibri" w:hAnsi="Calibri" w:cs="Arial"/>
          <w:sz w:val="22"/>
          <w:szCs w:val="22"/>
        </w:rPr>
        <w:t>3</w:t>
      </w:r>
      <w:r w:rsidRPr="0029622F">
        <w:rPr>
          <w:rFonts w:ascii="Calibri" w:hAnsi="Calibri" w:cs="Arial"/>
          <w:sz w:val="22"/>
          <w:szCs w:val="22"/>
        </w:rPr>
        <w:t>87</w:t>
      </w:r>
      <w:r w:rsidRPr="005552EC">
        <w:rPr>
          <w:rFonts w:ascii="Calligraph421 BT" w:hAnsi="Calligraph421 BT" w:cs="Arial"/>
          <w:sz w:val="22"/>
          <w:szCs w:val="22"/>
        </w:rPr>
        <w:t xml:space="preserve"> – </w:t>
      </w:r>
      <w:r w:rsidRPr="0029622F">
        <w:rPr>
          <w:rFonts w:ascii="Calibri" w:hAnsi="Calibri" w:cs="Arial"/>
          <w:sz w:val="22"/>
          <w:szCs w:val="22"/>
        </w:rPr>
        <w:t>99</w:t>
      </w:r>
      <w:r w:rsidRPr="005552EC">
        <w:rPr>
          <w:rFonts w:ascii="Calligraph421 BT" w:hAnsi="Calligraph421 BT" w:cs="Arial"/>
          <w:sz w:val="22"/>
          <w:szCs w:val="22"/>
        </w:rPr>
        <w:t xml:space="preserve">) : </w:t>
      </w:r>
      <w:r w:rsidRPr="0029622F">
        <w:rPr>
          <w:rFonts w:ascii="Calibri" w:hAnsi="Calibri" w:cs="Arial"/>
          <w:sz w:val="22"/>
          <w:szCs w:val="22"/>
        </w:rPr>
        <w:t>6</w:t>
      </w:r>
      <w:r w:rsidRPr="005552EC">
        <w:rPr>
          <w:rFonts w:ascii="Calligraph421 BT Tur" w:hAnsi="Calligraph421 BT Tur" w:cs="Arial"/>
          <w:sz w:val="22"/>
          <w:szCs w:val="22"/>
        </w:rPr>
        <w:t xml:space="preserve">  ifadesinde  a’nın en küçük değeri kaçtır?</w:t>
      </w:r>
    </w:p>
    <w:p w:rsidR="002E4C83" w:rsidRPr="005552EC" w:rsidRDefault="002E4C83" w:rsidP="0093227A">
      <w:pPr>
        <w:tabs>
          <w:tab w:val="left" w:pos="1620"/>
          <w:tab w:val="left" w:pos="3060"/>
          <w:tab w:val="left" w:pos="468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tabs>
          <w:tab w:val="left" w:pos="1620"/>
          <w:tab w:val="left" w:pos="3060"/>
          <w:tab w:val="left" w:pos="468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48</w:t>
      </w:r>
      <w:r w:rsidRPr="005552EC">
        <w:rPr>
          <w:rFonts w:ascii="Calligraph421 BT" w:hAnsi="Calligraph421 BT" w:cs="Arial"/>
          <w:sz w:val="22"/>
          <w:szCs w:val="22"/>
        </w:rPr>
        <w:tab/>
      </w:r>
      <w:r>
        <w:rPr>
          <w:rFonts w:ascii="Calligraph421 BT" w:hAnsi="Calligraph421 BT" w:cs="Arial"/>
          <w:sz w:val="22"/>
          <w:szCs w:val="22"/>
        </w:rPr>
        <w:t>B)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49</w:t>
      </w:r>
      <w:r w:rsidRPr="005552EC">
        <w:rPr>
          <w:rFonts w:ascii="Calligraph421 BT" w:hAnsi="Calligraph421 BT" w:cs="Arial"/>
          <w:sz w:val="22"/>
          <w:szCs w:val="22"/>
        </w:rPr>
        <w:tab/>
      </w:r>
      <w:r>
        <w:rPr>
          <w:rFonts w:ascii="Calligraph421 BT" w:hAnsi="Calligraph421 BT" w:cs="Arial"/>
          <w:sz w:val="22"/>
          <w:szCs w:val="22"/>
        </w:rPr>
        <w:t>C)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50</w:t>
      </w:r>
      <w:r w:rsidRPr="005552EC">
        <w:rPr>
          <w:rFonts w:ascii="Calligraph421 BT" w:hAnsi="Calligraph421 BT" w:cs="Arial"/>
          <w:sz w:val="22"/>
          <w:szCs w:val="22"/>
        </w:rPr>
        <w:tab/>
      </w:r>
      <w:r>
        <w:rPr>
          <w:rFonts w:ascii="Calligraph421 BT" w:hAnsi="Calligraph421 BT" w:cs="Arial"/>
          <w:sz w:val="22"/>
          <w:szCs w:val="22"/>
        </w:rPr>
        <w:t>D)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49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25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</w:rPr>
        <w:t xml:space="preserve">Bir bölme işleminde bölen </w:t>
      </w:r>
      <w:r w:rsidRPr="0029622F">
        <w:rPr>
          <w:rFonts w:ascii="Calibri" w:hAnsi="Calibri" w:cs="Arial"/>
          <w:sz w:val="22"/>
          <w:szCs w:val="22"/>
        </w:rPr>
        <w:t>8</w:t>
      </w:r>
      <w:r w:rsidRPr="005552EC">
        <w:rPr>
          <w:rFonts w:ascii="Calligraph421 BT" w:hAnsi="Calligraph421 BT" w:cs="Arial"/>
          <w:sz w:val="22"/>
          <w:szCs w:val="22"/>
        </w:rPr>
        <w:t xml:space="preserve">, bölüm </w:t>
      </w:r>
      <w:r w:rsidRPr="0029622F">
        <w:rPr>
          <w:rFonts w:ascii="Calibri" w:hAnsi="Calibri" w:cs="Arial"/>
          <w:sz w:val="22"/>
          <w:szCs w:val="22"/>
        </w:rPr>
        <w:t>79</w:t>
      </w:r>
      <w:r w:rsidRPr="005552EC">
        <w:rPr>
          <w:rFonts w:ascii="Calligraph421 BT" w:hAnsi="Calligraph421 BT" w:cs="Arial"/>
          <w:sz w:val="22"/>
          <w:szCs w:val="22"/>
        </w:rPr>
        <w:t xml:space="preserve">, kalan </w:t>
      </w:r>
      <w:r w:rsidRPr="0029622F">
        <w:rPr>
          <w:rFonts w:ascii="Calibri" w:hAnsi="Calibri" w:cs="Arial"/>
          <w:sz w:val="22"/>
          <w:szCs w:val="22"/>
        </w:rPr>
        <w:t>6</w:t>
      </w:r>
      <w:r w:rsidRPr="005552EC">
        <w:rPr>
          <w:rFonts w:ascii="Calligraph421 BT Tur" w:hAnsi="Calligraph421 BT Tur" w:cs="Arial"/>
          <w:sz w:val="22"/>
          <w:szCs w:val="22"/>
        </w:rPr>
        <w:t xml:space="preserve"> ise,  bölünen sayı kaçtır?</w:t>
      </w:r>
    </w:p>
    <w:p w:rsidR="002E4C83" w:rsidRPr="005552EC" w:rsidRDefault="002E4C83" w:rsidP="0093227A">
      <w:pPr>
        <w:tabs>
          <w:tab w:val="left" w:pos="1440"/>
          <w:tab w:val="left" w:pos="2880"/>
          <w:tab w:val="left" w:pos="468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tabs>
          <w:tab w:val="left" w:pos="1440"/>
          <w:tab w:val="left" w:pos="2880"/>
          <w:tab w:val="left" w:pos="468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640</w:t>
      </w:r>
      <w:r w:rsidRPr="005552EC">
        <w:rPr>
          <w:rFonts w:ascii="Calligraph421 BT" w:hAnsi="Calligraph421 BT" w:cs="Arial"/>
          <w:sz w:val="22"/>
          <w:szCs w:val="22"/>
        </w:rPr>
        <w:tab/>
      </w:r>
      <w:r>
        <w:rPr>
          <w:rFonts w:ascii="Calligraph421 BT" w:hAnsi="Calligraph421 BT" w:cs="Arial"/>
          <w:sz w:val="22"/>
          <w:szCs w:val="22"/>
        </w:rPr>
        <w:t>B)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642</w:t>
      </w:r>
      <w:r w:rsidRPr="005552EC">
        <w:rPr>
          <w:rFonts w:ascii="Calligraph421 BT" w:hAnsi="Calligraph421 BT" w:cs="Arial"/>
          <w:sz w:val="22"/>
          <w:szCs w:val="22"/>
        </w:rPr>
        <w:tab/>
      </w:r>
      <w:r>
        <w:rPr>
          <w:rFonts w:ascii="Calligraph421 BT" w:hAnsi="Calligraph421 BT" w:cs="Arial"/>
          <w:sz w:val="22"/>
          <w:szCs w:val="22"/>
        </w:rPr>
        <w:t>C)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92</w:t>
      </w:r>
      <w:r>
        <w:rPr>
          <w:rFonts w:ascii="Calligraph421 BT" w:hAnsi="Calligraph421 BT" w:cs="Arial"/>
          <w:sz w:val="22"/>
          <w:szCs w:val="22"/>
        </w:rPr>
        <w:t xml:space="preserve">            D)</w:t>
      </w:r>
      <w:r w:rsidRPr="005552EC">
        <w:rPr>
          <w:rFonts w:ascii="Calligraph421 BT" w:hAnsi="Calligraph421 BT" w:cs="Arial"/>
          <w:sz w:val="22"/>
          <w:szCs w:val="22"/>
        </w:rPr>
        <w:t xml:space="preserve"> </w:t>
      </w:r>
      <w:r w:rsidRPr="0029622F">
        <w:rPr>
          <w:rFonts w:ascii="Calibri" w:hAnsi="Calibri" w:cs="Arial"/>
          <w:sz w:val="22"/>
          <w:szCs w:val="22"/>
        </w:rPr>
        <w:t>9</w:t>
      </w:r>
      <w:r>
        <w:rPr>
          <w:rFonts w:ascii="Calibri" w:hAnsi="Calibri" w:cs="Arial"/>
          <w:sz w:val="22"/>
          <w:szCs w:val="22"/>
        </w:rPr>
        <w:t>3</w:t>
      </w:r>
      <w:r w:rsidRPr="0029622F">
        <w:rPr>
          <w:rFonts w:ascii="Calibri" w:hAnsi="Calibri" w:cs="Arial"/>
          <w:sz w:val="22"/>
          <w:szCs w:val="22"/>
        </w:rPr>
        <w:t>8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jc w:val="center"/>
        <w:rPr>
          <w:rFonts w:ascii="Calligraph421 BT" w:hAnsi="Calligraph421 BT" w:cs="Arial"/>
          <w:b/>
          <w:bCs/>
          <w:sz w:val="22"/>
          <w:szCs w:val="22"/>
          <w:u w:val="single"/>
        </w:rPr>
      </w:pPr>
    </w:p>
    <w:p w:rsidR="002E4C83" w:rsidRPr="005552EC" w:rsidRDefault="002E4C83" w:rsidP="0093227A">
      <w:pPr>
        <w:autoSpaceDE w:val="0"/>
        <w:autoSpaceDN w:val="0"/>
        <w:adjustRightInd w:val="0"/>
        <w:jc w:val="center"/>
        <w:rPr>
          <w:rFonts w:ascii="Calligraph421 BT" w:hAnsi="Calligraph421 BT" w:cs="Arial"/>
          <w:b/>
          <w:bCs/>
          <w:sz w:val="22"/>
          <w:szCs w:val="22"/>
          <w:u w:val="single"/>
        </w:rPr>
      </w:pPr>
      <w:r w:rsidRPr="005552EC">
        <w:rPr>
          <w:rFonts w:ascii="Calligraph421 BT Tur" w:hAnsi="Calligraph421 BT Tur" w:cs="Arial"/>
          <w:b/>
          <w:bCs/>
          <w:sz w:val="22"/>
          <w:szCs w:val="22"/>
          <w:u w:val="single"/>
        </w:rPr>
        <w:t>FEN VE TEKNOLOJİ SORULARI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  <w:u w:val="single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Aşağıdakilerden hangisi koruyucu be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sinler grubundandır?</w:t>
      </w:r>
    </w:p>
    <w:p w:rsidR="002E4C83" w:rsidRPr="005552EC" w:rsidRDefault="002E4C83" w:rsidP="0093227A">
      <w:pPr>
        <w:tabs>
          <w:tab w:val="left" w:pos="14"/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2" w:line="346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nişasta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protein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vitamin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şeker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 besinlerden hangisinde yapı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cılık ve onarıcılık özelliği vardır?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3D3FF1">
      <w:pPr>
        <w:tabs>
          <w:tab w:val="left" w:pos="4"/>
          <w:tab w:val="left" w:pos="27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76" w:lineRule="auto"/>
        <w:ind w:left="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çay-kahve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B)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şeker-tuz       </w:t>
      </w:r>
    </w:p>
    <w:p w:rsidR="002E4C83" w:rsidRPr="005552EC" w:rsidRDefault="002E4C83" w:rsidP="003D3FF1">
      <w:pPr>
        <w:tabs>
          <w:tab w:val="left" w:pos="4"/>
          <w:tab w:val="left" w:pos="27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76" w:lineRule="auto"/>
        <w:ind w:left="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yumurt</w:t>
      </w:r>
      <w:r>
        <w:rPr>
          <w:rFonts w:ascii="Calibri" w:hAnsi="Calibri" w:cs="Arial"/>
          <w:sz w:val="22"/>
          <w:szCs w:val="22"/>
          <w:shd w:val="clear" w:color="auto" w:fill="FFFFFF"/>
        </w:rPr>
        <w:t xml:space="preserve">a - 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et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limon-portakal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ibri" w:hAnsi="Calibri" w:cs="Arial"/>
          <w:b/>
          <w:bCs/>
          <w:sz w:val="22"/>
          <w:szCs w:val="22"/>
        </w:rPr>
        <w:t>3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Karaciğer, vücudun hangi sistemi içerisi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ne dahil edilir?</w:t>
      </w:r>
    </w:p>
    <w:p w:rsidR="002E4C83" w:rsidRPr="005552EC" w:rsidRDefault="002E4C83" w:rsidP="0093227A">
      <w:pPr>
        <w:tabs>
          <w:tab w:val="left" w:pos="22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2" w:line="356" w:lineRule="exact"/>
        <w:ind w:left="22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sindirim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boşaltım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dolaşım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solunum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4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Aşağıdaki organlardan hangisi, kandaki </w:t>
      </w:r>
      <w:r w:rsidRPr="005552EC">
        <w:rPr>
          <w:rFonts w:ascii="Calligraph421 BT Tur" w:hAnsi="Calligraph421 BT Tur" w:cs="Arial"/>
          <w:b/>
          <w:bCs/>
          <w:sz w:val="22"/>
          <w:szCs w:val="22"/>
          <w:shd w:val="clear" w:color="auto" w:fill="FFFFFF"/>
        </w:rPr>
        <w:t xml:space="preserve">artık 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maddelerin </w:t>
      </w:r>
      <w:r w:rsidRPr="005552EC">
        <w:rPr>
          <w:rFonts w:ascii="Calligraph421 BT Tur" w:hAnsi="Calligraph421 BT Tur" w:cs="Arial"/>
          <w:b/>
          <w:bCs/>
          <w:sz w:val="22"/>
          <w:szCs w:val="22"/>
          <w:shd w:val="clear" w:color="auto" w:fill="FFFFFF"/>
        </w:rPr>
        <w:t xml:space="preserve">vücut dışına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atılmasını sağlayan organlardan biri </w:t>
      </w:r>
      <w:r w:rsidRPr="005552EC">
        <w:rPr>
          <w:rFonts w:ascii="Calligraph421 BT Tur" w:hAnsi="Calligraph421 BT Tur" w:cs="Arial"/>
          <w:b/>
          <w:bCs/>
          <w:sz w:val="22"/>
          <w:szCs w:val="22"/>
          <w:shd w:val="clear" w:color="auto" w:fill="FFFFFF"/>
        </w:rPr>
        <w:t>değildir?</w:t>
      </w:r>
    </w:p>
    <w:p w:rsidR="002E4C83" w:rsidRPr="005552EC" w:rsidRDefault="002E4C83" w:rsidP="0093227A">
      <w:pPr>
        <w:tabs>
          <w:tab w:val="left" w:pos="25"/>
          <w:tab w:val="left" w:pos="29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9" w:line="356" w:lineRule="exact"/>
        <w:ind w:left="25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akciğer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karaciğer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böbrek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deri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5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Diş sağlığı ile ilgili aşağıdaki yargılardan hangisi </w:t>
      </w:r>
      <w:r w:rsidRPr="005552EC">
        <w:rPr>
          <w:rFonts w:ascii="Calligraph421 BT Tur" w:hAnsi="Calligraph421 BT Tur" w:cs="Arial"/>
          <w:b/>
          <w:bCs/>
          <w:sz w:val="22"/>
          <w:szCs w:val="22"/>
          <w:shd w:val="clear" w:color="auto" w:fill="FFFFFF"/>
        </w:rPr>
        <w:t>yanlıştır?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Mikroplar diş çatlaklarından kolayca içeri  girer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</w:rPr>
        <w:t>Diş çürüklerinden çoğalan mikroplar iç organlarımızda çeşitli hastalıklar yaparlar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C)</w:t>
      </w:r>
      <w:r w:rsidRPr="005552EC">
        <w:rPr>
          <w:rFonts w:ascii="Calligraph421 BT Tur" w:hAnsi="Calligraph421 BT Tur" w:cs="Arial"/>
          <w:sz w:val="22"/>
          <w:szCs w:val="22"/>
        </w:rPr>
        <w:t>Diş çürükleri yaşama süresinin kısal</w:t>
      </w:r>
      <w:r w:rsidRPr="005552EC">
        <w:rPr>
          <w:rFonts w:ascii="Calligraph421 BT Tur" w:hAnsi="Calligraph421 BT Tur" w:cs="Arial"/>
          <w:sz w:val="22"/>
          <w:szCs w:val="22"/>
        </w:rPr>
        <w:softHyphen/>
        <w:t>masına neden olur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D)</w:t>
      </w:r>
      <w:r w:rsidRPr="005552EC">
        <w:rPr>
          <w:rFonts w:ascii="Calligraph421 BT Tur" w:hAnsi="Calligraph421 BT Tur" w:cs="Arial"/>
          <w:sz w:val="22"/>
          <w:szCs w:val="22"/>
        </w:rPr>
        <w:t>Çürümeye yeni başlayan dişler çekil</w:t>
      </w:r>
      <w:r w:rsidRPr="005552EC">
        <w:rPr>
          <w:rFonts w:ascii="Calligraph421 BT Tur" w:hAnsi="Calligraph421 BT Tur" w:cs="Arial"/>
          <w:sz w:val="22"/>
          <w:szCs w:val="22"/>
        </w:rPr>
        <w:softHyphen/>
        <w:t>melidir</w:t>
      </w:r>
      <w:r w:rsidRPr="005552EC">
        <w:rPr>
          <w:rFonts w:ascii="Calligraph421 BT Tur" w:hAnsi="Calligraph421 BT Tur" w:cs="Arial"/>
          <w:sz w:val="22"/>
          <w:szCs w:val="22"/>
        </w:rPr>
        <w:br/>
      </w:r>
      <w:r w:rsidRPr="005552EC">
        <w:rPr>
          <w:rFonts w:ascii="Calligraph421 BT Tur" w:hAnsi="Calligraph421 BT Tur" w:cs="Arial"/>
          <w:sz w:val="22"/>
          <w:szCs w:val="22"/>
        </w:rPr>
        <w:br/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6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Besinlerin parçalanıp ufalanarak kana karışacak hale gelmesine ................denir."cümlesini aşağıdakilerden hangisi ile tamamlarsak doğru olur?</w:t>
      </w:r>
    </w:p>
    <w:p w:rsidR="002E4C83" w:rsidRDefault="002E4C83" w:rsidP="0093227A">
      <w:pPr>
        <w:tabs>
          <w:tab w:val="left" w:pos="205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tabs>
          <w:tab w:val="left" w:pos="205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boşaltım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beslenme           </w:t>
      </w:r>
    </w:p>
    <w:p w:rsidR="002E4C83" w:rsidRPr="005552EC" w:rsidRDefault="002E4C83" w:rsidP="0093227A">
      <w:pPr>
        <w:tabs>
          <w:tab w:val="left" w:pos="205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sindirim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besin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7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Besinlerin kana geçişi sindirim sisteminin hangi bölümünde gerçekleşir?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tabs>
          <w:tab w:val="left" w:pos="11"/>
          <w:tab w:val="left" w:pos="27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0" w:lineRule="exact"/>
        <w:ind w:left="11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yemek borusu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ağız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</w:p>
    <w:p w:rsidR="002E4C83" w:rsidRPr="005552EC" w:rsidRDefault="002E4C83" w:rsidP="0093227A">
      <w:pPr>
        <w:tabs>
          <w:tab w:val="left" w:pos="11"/>
          <w:tab w:val="left" w:pos="27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0" w:lineRule="exact"/>
        <w:ind w:left="11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mide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ince bağırsak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8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Aşağıdakilerden hangisi doğrudur?</w:t>
      </w:r>
    </w:p>
    <w:p w:rsidR="002E4C83" w:rsidRDefault="002E4C83" w:rsidP="0093227A">
      <w:pPr>
        <w:tabs>
          <w:tab w:val="left" w:pos="28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20" w:lineRule="exact"/>
        <w:ind w:left="281" w:right="7" w:hanging="266"/>
        <w:jc w:val="both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tabs>
          <w:tab w:val="left" w:pos="28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20" w:lineRule="exact"/>
        <w:ind w:left="281" w:right="7" w:hanging="266"/>
        <w:jc w:val="both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 Tur" w:hAnsi="Calligraph421 BT Tur" w:cs="Arial"/>
          <w:sz w:val="22"/>
          <w:szCs w:val="22"/>
        </w:rPr>
        <w:tab/>
        <w:t>Sindirim borusunun ilk organı ağızdır</w:t>
      </w:r>
    </w:p>
    <w:p w:rsidR="002E4C83" w:rsidRPr="005552EC" w:rsidRDefault="002E4C83" w:rsidP="0093227A">
      <w:pPr>
        <w:tabs>
          <w:tab w:val="left" w:pos="28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20" w:lineRule="exact"/>
        <w:ind w:left="281" w:right="7" w:hanging="266"/>
        <w:jc w:val="both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Besinler karaciğerde depolanarak bulamaç haline gelir</w:t>
      </w:r>
    </w:p>
    <w:p w:rsidR="002E4C83" w:rsidRPr="005552EC" w:rsidRDefault="002E4C83" w:rsidP="0093227A">
      <w:pPr>
        <w:tabs>
          <w:tab w:val="left" w:pos="28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20" w:lineRule="exact"/>
        <w:ind w:left="281" w:right="7" w:hanging="266"/>
        <w:jc w:val="both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yemek borusunun uzunluğu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7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-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8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m kadardır</w:t>
      </w:r>
    </w:p>
    <w:p w:rsidR="002E4C83" w:rsidRPr="005552EC" w:rsidRDefault="002E4C83" w:rsidP="0093227A">
      <w:pPr>
        <w:tabs>
          <w:tab w:val="left" w:pos="28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20" w:lineRule="exact"/>
        <w:ind w:left="281" w:right="7" w:hanging="266"/>
        <w:jc w:val="both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Yutak mide ile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bağırsaklar  arasındaki bölümdür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3D3FF1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9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Çocuklarda 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6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-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12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yaşları arasında dökülerek yenilenen dişlere ............    denir" cümlesini aşağıdakilerden hangisi ile tamamlarsak  doğru olur?</w:t>
      </w:r>
    </w:p>
    <w:p w:rsidR="002E4C83" w:rsidRDefault="002E4C83" w:rsidP="003D3FF1">
      <w:pPr>
        <w:tabs>
          <w:tab w:val="left" w:pos="4"/>
          <w:tab w:val="left" w:pos="27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2"/>
        <w:ind w:left="4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3D3FF1">
      <w:pPr>
        <w:tabs>
          <w:tab w:val="left" w:pos="4"/>
          <w:tab w:val="left" w:pos="27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2"/>
        <w:ind w:left="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sütdişleri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büyük azı dişleri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küçük azı dişleri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kesici dişler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10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 organlardan  hangisi karın boşluğunda değildir?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3D3FF1">
      <w:pPr>
        <w:tabs>
          <w:tab w:val="left" w:pos="1701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karaciğer</w:t>
      </w:r>
      <w:r>
        <w:rPr>
          <w:rFonts w:ascii="Calligraph421 BT Tur" w:hAnsi="Calligraph421 BT Tur" w:cs="Arial"/>
          <w:sz w:val="22"/>
          <w:szCs w:val="22"/>
          <w:shd w:val="clear" w:color="auto" w:fill="FFFFFF"/>
        </w:rPr>
        <w:tab/>
      </w:r>
      <w:r>
        <w:rPr>
          <w:rFonts w:ascii="Calligraph421 BT Tur" w:hAnsi="Calligraph421 BT Tur" w:cs="Arial"/>
          <w:sz w:val="22"/>
          <w:szCs w:val="22"/>
          <w:shd w:val="clear" w:color="auto" w:fill="FFFFFF"/>
        </w:rPr>
        <w:tab/>
      </w:r>
      <w:r>
        <w:rPr>
          <w:rFonts w:ascii="Calligraph421 BT Tur" w:hAnsi="Calligraph421 BT Tur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B) mide          </w:t>
      </w:r>
    </w:p>
    <w:p w:rsidR="002E4C83" w:rsidRPr="005552EC" w:rsidRDefault="002E4C83" w:rsidP="003D3FF1">
      <w:pPr>
        <w:tabs>
          <w:tab w:val="left" w:pos="1701"/>
        </w:tabs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C) kalp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bağırsaklar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11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Sindirim sistemimizin sağlığı için aşağıda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kilerden hangisini yapmak </w:t>
      </w:r>
      <w:r w:rsidRPr="005552EC">
        <w:rPr>
          <w:rFonts w:ascii="Calligraph421 BT Tur" w:hAnsi="Calligraph421 BT Tur" w:cs="Arial"/>
          <w:b/>
          <w:bCs/>
          <w:sz w:val="22"/>
          <w:szCs w:val="22"/>
          <w:shd w:val="clear" w:color="auto" w:fill="FFFFFF"/>
        </w:rPr>
        <w:t xml:space="preserve">yanlış 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olur?</w:t>
      </w:r>
    </w:p>
    <w:p w:rsidR="002E4C83" w:rsidRPr="005552EC" w:rsidRDefault="002E4C83" w:rsidP="0093227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0" w:line="331" w:lineRule="exact"/>
        <w:ind w:left="283" w:hanging="26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bol baharatlı ve acılı yemeklerden kaçınmak</w:t>
      </w:r>
    </w:p>
    <w:p w:rsidR="002E4C83" w:rsidRPr="005552EC" w:rsidRDefault="002E4C83" w:rsidP="0093227A">
      <w:pPr>
        <w:tabs>
          <w:tab w:val="left" w:pos="19"/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31" w:lineRule="exact"/>
        <w:ind w:left="19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>yemeklerimizi acele etmeden yemek</w:t>
      </w:r>
    </w:p>
    <w:p w:rsidR="002E4C83" w:rsidRPr="005552EC" w:rsidRDefault="002E4C83" w:rsidP="0093227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31" w:lineRule="exact"/>
        <w:ind w:left="283" w:hanging="26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genellikle aynı çeşit besinlerle beslen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mek</w:t>
      </w:r>
    </w:p>
    <w:p w:rsidR="002E4C83" w:rsidRPr="005552EC" w:rsidRDefault="002E4C83" w:rsidP="0093227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31" w:lineRule="exact"/>
        <w:ind w:left="283" w:hanging="26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yediğimiz yemeklerin çok sıcak ya da çok soğuk olmamasına dikkat etmek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12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Aşağıdakilerden hangisi sindirim sistemi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nin İlk ve son bölümüdür?</w:t>
      </w:r>
    </w:p>
    <w:p w:rsidR="002E4C83" w:rsidRPr="005552EC" w:rsidRDefault="002E4C83" w:rsidP="0093227A">
      <w:pPr>
        <w:tabs>
          <w:tab w:val="left" w:pos="14"/>
          <w:tab w:val="left" w:pos="26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0" w:line="360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mide - kalın bağırsak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yutak - gırtlak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ağız - anüs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yutak - anüs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12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b/>
          <w:bCs/>
          <w:sz w:val="22"/>
          <w:szCs w:val="22"/>
          <w:shd w:val="clear" w:color="auto" w:fill="FFFFFF"/>
        </w:rPr>
        <w:t>Canlıların yaşamsal faaliyetlerini sürdü</w:t>
      </w:r>
      <w:r w:rsidRPr="005552EC">
        <w:rPr>
          <w:rFonts w:ascii="Calligraph421 BT Tur" w:hAnsi="Calligraph421 BT Tur" w:cs="Arial"/>
          <w:b/>
          <w:bCs/>
          <w:sz w:val="22"/>
          <w:szCs w:val="22"/>
          <w:shd w:val="clear" w:color="auto" w:fill="FFFFFF"/>
        </w:rPr>
        <w:softHyphen/>
        <w:t>rebilmeleri için besinlere ihtiyaçları var</w:t>
      </w:r>
      <w:r w:rsidRPr="005552EC">
        <w:rPr>
          <w:rFonts w:ascii="Calligraph421 BT Tur" w:hAnsi="Calligraph421 BT Tur" w:cs="Arial"/>
          <w:b/>
          <w:bCs/>
          <w:sz w:val="22"/>
          <w:szCs w:val="22"/>
          <w:shd w:val="clear" w:color="auto" w:fill="FFFFFF"/>
        </w:rPr>
        <w:softHyphen/>
        <w:t>dır, Biz de büyümek, gelişmek ve gerekli enerjiyi sağlamak için besleniriz,</w:t>
      </w:r>
    </w:p>
    <w:p w:rsidR="002E4C83" w:rsidRPr="005552EC" w:rsidRDefault="002E4C83" w:rsidP="0029622F">
      <w:pPr>
        <w:autoSpaceDE w:val="0"/>
        <w:autoSpaceDN w:val="0"/>
        <w:adjustRightInd w:val="0"/>
        <w:spacing w:before="120" w:line="355" w:lineRule="exact"/>
        <w:ind w:right="14"/>
        <w:jc w:val="both"/>
        <w:rPr>
          <w:rFonts w:ascii="Calligraph421 BT" w:hAnsi="Calligraph421 BT" w:cs="Arial"/>
          <w:sz w:val="22"/>
          <w:szCs w:val="22"/>
          <w:u w:val="single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u w:val="single"/>
          <w:shd w:val="clear" w:color="auto" w:fill="FFFFFF"/>
        </w:rPr>
        <w:t>Bir insanın dengeli beslenmesi için aşağıdakilerden hangisini yapması gerekir?</w:t>
      </w:r>
    </w:p>
    <w:p w:rsidR="002E4C83" w:rsidRPr="003D3FF1" w:rsidRDefault="002E4C83" w:rsidP="0029622F">
      <w:pPr>
        <w:pStyle w:val="ListParagraph"/>
        <w:numPr>
          <w:ilvl w:val="0"/>
          <w:numId w:val="5"/>
        </w:numPr>
        <w:tabs>
          <w:tab w:val="left" w:pos="278"/>
          <w:tab w:val="left" w:pos="54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206"/>
        <w:ind w:left="0" w:firstLine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3D3FF1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yalnızca bitkisel besinlerle beslenmeli             </w:t>
      </w:r>
    </w:p>
    <w:p w:rsidR="002E4C83" w:rsidRPr="003D3FF1" w:rsidRDefault="002E4C83" w:rsidP="0029622F">
      <w:pPr>
        <w:pStyle w:val="ListParagraph"/>
        <w:numPr>
          <w:ilvl w:val="0"/>
          <w:numId w:val="5"/>
        </w:numPr>
        <w:tabs>
          <w:tab w:val="left" w:pos="278"/>
          <w:tab w:val="left" w:pos="54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206"/>
        <w:ind w:left="0" w:firstLine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3D3FF1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Yalnızca </w:t>
      </w:r>
      <w:r w:rsidRPr="003D3FF1">
        <w:rPr>
          <w:rFonts w:ascii="Calligraph421 BT" w:hAnsi="Calligraph421 BT" w:cs="Arial"/>
          <w:sz w:val="22"/>
          <w:szCs w:val="22"/>
          <w:shd w:val="clear" w:color="auto" w:fill="FFFFFF"/>
        </w:rPr>
        <w:t>hayvansal besinlerle beslen</w:t>
      </w:r>
      <w:r w:rsidRPr="003D3FF1">
        <w:rPr>
          <w:rFonts w:ascii="Calligraph421 BT" w:hAnsi="Calligraph421 BT" w:cs="Arial"/>
          <w:sz w:val="22"/>
          <w:szCs w:val="22"/>
          <w:shd w:val="clear" w:color="auto" w:fill="FFFFFF"/>
        </w:rPr>
        <w:softHyphen/>
        <w:t>meli</w:t>
      </w:r>
    </w:p>
    <w:p w:rsidR="002E4C83" w:rsidRDefault="002E4C83" w:rsidP="0029622F">
      <w:pPr>
        <w:tabs>
          <w:tab w:val="left" w:pos="54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65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C) 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Her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çeşit besinden yeteri kadar ye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 xml:space="preserve">meli             </w:t>
      </w:r>
    </w:p>
    <w:p w:rsidR="002E4C83" w:rsidRPr="005552EC" w:rsidRDefault="002E4C83" w:rsidP="0029622F">
      <w:pPr>
        <w:tabs>
          <w:tab w:val="left" w:pos="54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65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Sevdiği 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yiyeceklerden daha fazla yi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softHyphen/>
        <w:t>yerek beslenmeli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14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Çok soğuk gecelerde havadaki su buharın sıvı hale gelmeden donarak, bitkiler, taşlar ve toprak üzerinde ince bir kar tabakası oluştur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masına ne denir?</w:t>
      </w:r>
    </w:p>
    <w:p w:rsidR="002E4C83" w:rsidRDefault="002E4C83" w:rsidP="0093227A">
      <w:pPr>
        <w:tabs>
          <w:tab w:val="left" w:pos="29"/>
          <w:tab w:val="left" w:pos="20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29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tabs>
          <w:tab w:val="left" w:pos="29"/>
          <w:tab w:val="left" w:pos="20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29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 Çiy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Dolu            </w:t>
      </w:r>
    </w:p>
    <w:p w:rsidR="002E4C83" w:rsidRPr="005552EC" w:rsidRDefault="002E4C83" w:rsidP="0093227A">
      <w:pPr>
        <w:tabs>
          <w:tab w:val="left" w:pos="29"/>
          <w:tab w:val="left" w:pos="20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29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Sulu sepken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Kırağı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15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sı   ile   ilgili   verilen   bilgilerden   hangisi </w:t>
      </w:r>
      <w:r w:rsidRPr="005552EC">
        <w:rPr>
          <w:rFonts w:ascii="Calligraph421 BT Tur" w:hAnsi="Calligraph421 BT Tur" w:cs="Arial"/>
          <w:sz w:val="22"/>
          <w:szCs w:val="22"/>
          <w:u w:val="single"/>
          <w:shd w:val="clear" w:color="auto" w:fill="FFFFFF"/>
        </w:rPr>
        <w:t>yanlıştır?</w:t>
      </w:r>
    </w:p>
    <w:p w:rsidR="002E4C83" w:rsidRDefault="002E4C83" w:rsidP="0029622F">
      <w:pPr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29622F">
      <w:pPr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Isı alan katı maddelerin sıcaklığı değişir.              </w:t>
      </w:r>
    </w:p>
    <w:p w:rsidR="002E4C83" w:rsidRPr="005552EC" w:rsidRDefault="002E4C83" w:rsidP="0029622F">
      <w:pPr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Isıtılan maddeler genlesir</w:t>
      </w:r>
    </w:p>
    <w:p w:rsidR="002E4C83" w:rsidRDefault="002E4C83" w:rsidP="0029622F">
      <w:pPr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Isı maddelerde hal değişikliğine yol açar.             </w:t>
      </w:r>
    </w:p>
    <w:p w:rsidR="002E4C83" w:rsidRPr="005552EC" w:rsidRDefault="002E4C83" w:rsidP="0029622F">
      <w:pPr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Isı olan bütün katı maddeler gaz hale geçerler.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29622F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16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Aşağıdakilerden hangisi ısı enerjisi birimi </w:t>
      </w:r>
      <w:r w:rsidRPr="005552EC">
        <w:rPr>
          <w:rFonts w:ascii="Calligraph421 BT Tur" w:hAnsi="Calligraph421 BT Tur" w:cs="Arial"/>
          <w:sz w:val="22"/>
          <w:szCs w:val="22"/>
          <w:u w:val="single"/>
          <w:shd w:val="clear" w:color="auto" w:fill="FFFFFF"/>
        </w:rPr>
        <w:t>değildir?</w:t>
      </w:r>
    </w:p>
    <w:p w:rsidR="002E4C83" w:rsidRDefault="002E4C83" w:rsidP="0029622F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29622F">
      <w:pPr>
        <w:autoSpaceDE w:val="0"/>
        <w:autoSpaceDN w:val="0"/>
        <w:adjustRightInd w:val="0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) Joule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Kalori              </w:t>
      </w:r>
    </w:p>
    <w:p w:rsidR="002E4C83" w:rsidRPr="005552EC" w:rsidRDefault="002E4C83" w:rsidP="0029622F">
      <w:pPr>
        <w:autoSpaceDE w:val="0"/>
        <w:autoSpaceDN w:val="0"/>
        <w:adjustRightInd w:val="0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Kilogram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Kilokalori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17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Aşağıdakilerden hangisi genleşmeye örnek </w:t>
      </w:r>
      <w:r w:rsidRPr="005552EC">
        <w:rPr>
          <w:rFonts w:ascii="Calligraph421 BT Tur" w:hAnsi="Calligraph421 BT Tur" w:cs="Arial"/>
          <w:sz w:val="22"/>
          <w:szCs w:val="22"/>
          <w:u w:val="single"/>
          <w:shd w:val="clear" w:color="auto" w:fill="FFFFFF"/>
        </w:rPr>
        <w:t>değildir?</w:t>
      </w:r>
    </w:p>
    <w:p w:rsidR="002E4C83" w:rsidRDefault="002E4C83" w:rsidP="0093227A">
      <w:pPr>
        <w:tabs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01" w:line="350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tabs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50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Elektrik tellerinin yazın daha gevşek dur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ması.</w:t>
      </w:r>
    </w:p>
    <w:p w:rsidR="002E4C83" w:rsidRPr="005552EC" w:rsidRDefault="002E4C83" w:rsidP="0029622F">
      <w:pPr>
        <w:autoSpaceDE w:val="0"/>
        <w:autoSpaceDN w:val="0"/>
        <w:adjustRightInd w:val="0"/>
        <w:spacing w:line="350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Levha biçiminde katıların  ısındıklarında yüzeylerinin genişlemesi.</w:t>
      </w:r>
    </w:p>
    <w:p w:rsidR="002E4C83" w:rsidRPr="005552EC" w:rsidRDefault="002E4C83" w:rsidP="0029622F">
      <w:pPr>
        <w:autoSpaceDE w:val="0"/>
        <w:autoSpaceDN w:val="0"/>
        <w:adjustRightInd w:val="0"/>
        <w:spacing w:line="350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Şişkin  bir topun sıcak beton  üzerine bırakıldığında daha fazla şişmesi.</w:t>
      </w:r>
    </w:p>
    <w:p w:rsidR="002E4C83" w:rsidRPr="005552EC" w:rsidRDefault="002E4C83" w:rsidP="0029622F">
      <w:pPr>
        <w:autoSpaceDE w:val="0"/>
        <w:autoSpaceDN w:val="0"/>
        <w:adjustRightInd w:val="0"/>
        <w:spacing w:line="350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Bir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bahçeyi  çevreleyen  dikenli tellerin yazın daha gergin durması</w:t>
      </w:r>
    </w:p>
    <w:p w:rsidR="002E4C83" w:rsidRPr="005552EC" w:rsidRDefault="002E4C83" w:rsidP="0029622F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18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Fırından yeni çıkan çikolatalı kekin hacminin soğudukça küçülmesi aşağıdakilerden hangisine örmektir?</w:t>
      </w:r>
    </w:p>
    <w:p w:rsidR="002E4C83" w:rsidRDefault="002E4C83" w:rsidP="0029622F">
      <w:pPr>
        <w:autoSpaceDE w:val="0"/>
        <w:autoSpaceDN w:val="0"/>
        <w:adjustRightInd w:val="0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29622F">
      <w:pPr>
        <w:autoSpaceDE w:val="0"/>
        <w:autoSpaceDN w:val="0"/>
        <w:adjustRightInd w:val="0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Genişleme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Büzülme               </w:t>
      </w:r>
    </w:p>
    <w:p w:rsidR="002E4C83" w:rsidRPr="005552EC" w:rsidRDefault="002E4C83" w:rsidP="0029622F">
      <w:pPr>
        <w:autoSpaceDE w:val="0"/>
        <w:autoSpaceDN w:val="0"/>
        <w:adjustRightInd w:val="0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Erime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Donma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0763CB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19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Katı    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</w:t>
      </w:r>
      <w:r w:rsidRPr="0029622F">
        <w:rPr>
          <w:rFonts w:ascii="Calibri" w:hAnsi="Calibri" w:cs="Calibri"/>
          <w:sz w:val="22"/>
          <w:szCs w:val="22"/>
          <w:shd w:val="clear" w:color="auto" w:fill="FFFFFF"/>
        </w:rPr>
        <w:t>»»»»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 Sıvı 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2</w:t>
      </w:r>
      <w:r w:rsidRPr="0029622F">
        <w:rPr>
          <w:rFonts w:ascii="Calibri" w:hAnsi="Calibri" w:cs="Calibri"/>
          <w:sz w:val="22"/>
          <w:szCs w:val="22"/>
          <w:shd w:val="clear" w:color="auto" w:fill="FFFFFF"/>
        </w:rPr>
        <w:t>»»»»»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>Gaz</w:t>
      </w:r>
    </w:p>
    <w:p w:rsidR="002E4C83" w:rsidRPr="005552EC" w:rsidRDefault="002E4C83" w:rsidP="0093227A">
      <w:pPr>
        <w:tabs>
          <w:tab w:val="left" w:pos="3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326" w:line="278" w:lineRule="exact"/>
        <w:ind w:left="34" w:right="5"/>
        <w:jc w:val="both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Yukarıda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ve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2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ile gösterilen bölgelerde aşağıdaki fiziksel olaylardan hangisi gerçek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leşmiştir?</w:t>
      </w:r>
    </w:p>
    <w:p w:rsidR="002E4C83" w:rsidRPr="005552EC" w:rsidRDefault="002E4C83" w:rsidP="0093227A">
      <w:pPr>
        <w:tabs>
          <w:tab w:val="left" w:pos="883"/>
          <w:tab w:val="left" w:pos="265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before="86"/>
        <w:ind w:left="883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/>
          <w:sz w:val="22"/>
          <w:szCs w:val="22"/>
          <w:shd w:val="clear" w:color="auto" w:fill="FFFFFF"/>
        </w:rPr>
        <w:t>1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 w:rsidRPr="0029622F">
        <w:rPr>
          <w:rFonts w:ascii="Calibri" w:hAnsi="Calibri"/>
          <w:sz w:val="22"/>
          <w:szCs w:val="22"/>
          <w:shd w:val="clear" w:color="auto" w:fill="FFFFFF"/>
        </w:rPr>
        <w:t>2</w:t>
      </w:r>
    </w:p>
    <w:p w:rsidR="002E4C83" w:rsidRPr="005552EC" w:rsidRDefault="002E4C83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14" w:line="1" w:lineRule="exact"/>
        <w:rPr>
          <w:rFonts w:ascii="Calligraph421 BT" w:hAnsi="Calligraph421 BT" w:cs="Arial"/>
          <w:sz w:val="22"/>
          <w:szCs w:val="2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1714"/>
        <w:gridCol w:w="3221"/>
      </w:tblGrid>
      <w:tr w:rsidR="002E4C83" w:rsidRPr="005552EC" w:rsidTr="0093227A">
        <w:trPr>
          <w:trHeight w:val="394"/>
        </w:trPr>
        <w:tc>
          <w:tcPr>
            <w:tcW w:w="17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E4C83" w:rsidRPr="005552EC" w:rsidRDefault="002E4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Calligraph421 BT" w:hAnsi="Calligraph421 BT" w:cs="Arial"/>
                <w:shd w:val="clear" w:color="auto" w:fill="FFFFFF"/>
              </w:rPr>
            </w:pPr>
            <w:r w:rsidRPr="000763CB">
              <w:rPr>
                <w:rFonts w:ascii="Calligraph421 BT" w:hAnsi="Calligraph421 BT" w:cs="Arial"/>
                <w:sz w:val="22"/>
                <w:szCs w:val="22"/>
                <w:shd w:val="clear" w:color="auto" w:fill="FFFFFF"/>
              </w:rPr>
              <w:t>A)</w:t>
            </w:r>
            <w:r w:rsidRPr="005552EC">
              <w:rPr>
                <w:rFonts w:ascii="Calligraph421 BT" w:hAnsi="Calligraph421 BT" w:cs="Arial"/>
                <w:sz w:val="22"/>
                <w:szCs w:val="22"/>
                <w:shd w:val="clear" w:color="auto" w:fill="FFFFFF"/>
              </w:rPr>
              <w:t xml:space="preserve"> Erime</w:t>
            </w:r>
          </w:p>
        </w:tc>
        <w:tc>
          <w:tcPr>
            <w:tcW w:w="3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E4C83" w:rsidRPr="005552EC" w:rsidRDefault="002E4C83">
            <w:pPr>
              <w:tabs>
                <w:tab w:val="left" w:pos="269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ind w:left="269"/>
              <w:rPr>
                <w:rFonts w:ascii="Calligraph421 BT" w:hAnsi="Calligraph421 BT" w:cs="Arial"/>
                <w:shd w:val="clear" w:color="auto" w:fill="FFFFFF"/>
              </w:rPr>
            </w:pPr>
            <w:r w:rsidRPr="005552EC">
              <w:rPr>
                <w:rFonts w:ascii="Calligraph421 BT" w:hAnsi="Calligraph421 BT" w:cs="Arial"/>
                <w:sz w:val="22"/>
                <w:szCs w:val="22"/>
                <w:shd w:val="clear" w:color="auto" w:fill="FFFFFF"/>
              </w:rPr>
              <w:t>donma</w:t>
            </w:r>
          </w:p>
        </w:tc>
      </w:tr>
      <w:tr w:rsidR="002E4C83" w:rsidRPr="005552EC" w:rsidTr="0093227A">
        <w:trPr>
          <w:trHeight w:val="374"/>
        </w:trPr>
        <w:tc>
          <w:tcPr>
            <w:tcW w:w="1714" w:type="dxa"/>
            <w:shd w:val="clear" w:color="auto" w:fill="FFFFFF"/>
          </w:tcPr>
          <w:p w:rsidR="002E4C83" w:rsidRPr="005552EC" w:rsidRDefault="002E4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Calligraph421 BT" w:hAnsi="Calligraph421 BT" w:cs="Arial"/>
                <w:shd w:val="clear" w:color="auto" w:fill="FFFFFF"/>
              </w:rPr>
            </w:pPr>
            <w:r>
              <w:rPr>
                <w:rFonts w:ascii="Calligraph421 BT" w:hAnsi="Calligraph421 BT" w:cs="Arial"/>
                <w:sz w:val="22"/>
                <w:szCs w:val="22"/>
                <w:shd w:val="clear" w:color="auto" w:fill="FFFFFF"/>
              </w:rPr>
              <w:t>B)</w:t>
            </w:r>
            <w:r w:rsidRPr="005552EC">
              <w:rPr>
                <w:rFonts w:ascii="Calligraph421 BT Tur" w:hAnsi="Calligraph421 BT Tur" w:cs="Arial"/>
                <w:sz w:val="22"/>
                <w:szCs w:val="22"/>
                <w:shd w:val="clear" w:color="auto" w:fill="FFFFFF"/>
              </w:rPr>
              <w:t xml:space="preserve"> Yoğunlaşma</w:t>
            </w:r>
          </w:p>
        </w:tc>
        <w:tc>
          <w:tcPr>
            <w:tcW w:w="3221" w:type="dxa"/>
            <w:shd w:val="clear" w:color="auto" w:fill="FFFFFF"/>
          </w:tcPr>
          <w:p w:rsidR="002E4C83" w:rsidRPr="005552EC" w:rsidRDefault="002E4C83">
            <w:pPr>
              <w:tabs>
                <w:tab w:val="left" w:pos="27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ind w:left="274"/>
              <w:rPr>
                <w:rFonts w:ascii="Calligraph421 BT" w:hAnsi="Calligraph421 BT" w:cs="Arial"/>
                <w:shd w:val="clear" w:color="auto" w:fill="FFFFFF"/>
              </w:rPr>
            </w:pPr>
            <w:r w:rsidRPr="005552EC">
              <w:rPr>
                <w:rFonts w:ascii="Calligraph421 BT" w:hAnsi="Calligraph421 BT" w:cs="Arial"/>
                <w:sz w:val="22"/>
                <w:szCs w:val="22"/>
                <w:shd w:val="clear" w:color="auto" w:fill="FFFFFF"/>
              </w:rPr>
              <w:t>donma</w:t>
            </w:r>
          </w:p>
        </w:tc>
      </w:tr>
      <w:tr w:rsidR="002E4C83" w:rsidRPr="005552EC" w:rsidTr="0093227A">
        <w:trPr>
          <w:trHeight w:val="355"/>
        </w:trPr>
        <w:tc>
          <w:tcPr>
            <w:tcW w:w="1714" w:type="dxa"/>
            <w:shd w:val="clear" w:color="auto" w:fill="FFFFFF"/>
          </w:tcPr>
          <w:p w:rsidR="002E4C83" w:rsidRPr="005552EC" w:rsidRDefault="002E4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Calligraph421 BT" w:hAnsi="Calligraph421 BT" w:cs="Arial"/>
                <w:shd w:val="clear" w:color="auto" w:fill="FFFFFF"/>
              </w:rPr>
            </w:pPr>
            <w:r w:rsidRPr="000763CB">
              <w:rPr>
                <w:rFonts w:ascii="Calligraph421 BT" w:hAnsi="Calligraph421 BT" w:cs="Arial"/>
                <w:sz w:val="22"/>
                <w:szCs w:val="22"/>
                <w:shd w:val="clear" w:color="auto" w:fill="FFFFFF"/>
              </w:rPr>
              <w:t>C)</w:t>
            </w:r>
            <w:r w:rsidRPr="005552EC">
              <w:rPr>
                <w:rFonts w:ascii="Calligraph421 BT" w:hAnsi="Calligraph421 BT" w:cs="Arial"/>
                <w:sz w:val="22"/>
                <w:szCs w:val="22"/>
                <w:shd w:val="clear" w:color="auto" w:fill="FFFFFF"/>
              </w:rPr>
              <w:t xml:space="preserve"> Erime</w:t>
            </w:r>
          </w:p>
        </w:tc>
        <w:tc>
          <w:tcPr>
            <w:tcW w:w="3221" w:type="dxa"/>
            <w:shd w:val="clear" w:color="auto" w:fill="FFFFFF"/>
          </w:tcPr>
          <w:p w:rsidR="002E4C83" w:rsidRPr="005552EC" w:rsidRDefault="002E4C83">
            <w:pPr>
              <w:tabs>
                <w:tab w:val="left" w:pos="3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ind w:left="336"/>
              <w:rPr>
                <w:rFonts w:ascii="Calligraph421 BT" w:hAnsi="Calligraph421 BT" w:cs="Arial"/>
                <w:shd w:val="clear" w:color="auto" w:fill="FFFFFF"/>
              </w:rPr>
            </w:pPr>
            <w:r w:rsidRPr="005552EC">
              <w:rPr>
                <w:rFonts w:ascii="Calligraph421 BT Tur" w:hAnsi="Calligraph421 BT Tur" w:cs="Arial"/>
                <w:sz w:val="22"/>
                <w:szCs w:val="22"/>
                <w:shd w:val="clear" w:color="auto" w:fill="FFFFFF"/>
              </w:rPr>
              <w:t>buharlaşma</w:t>
            </w:r>
          </w:p>
        </w:tc>
      </w:tr>
      <w:tr w:rsidR="002E4C83" w:rsidRPr="005552EC" w:rsidTr="0093227A">
        <w:trPr>
          <w:trHeight w:val="317"/>
        </w:trPr>
        <w:tc>
          <w:tcPr>
            <w:tcW w:w="1714" w:type="dxa"/>
            <w:shd w:val="clear" w:color="auto" w:fill="FFFFFF"/>
          </w:tcPr>
          <w:p w:rsidR="002E4C83" w:rsidRPr="005552EC" w:rsidRDefault="002E4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Calligraph421 BT" w:hAnsi="Calligraph421 BT" w:cs="Arial"/>
                <w:shd w:val="clear" w:color="auto" w:fill="FFFFFF"/>
              </w:rPr>
            </w:pPr>
            <w:r w:rsidRPr="000763CB">
              <w:rPr>
                <w:rFonts w:ascii="Calligraph421 BT" w:hAnsi="Calligraph421 BT" w:cs="Arial"/>
                <w:sz w:val="22"/>
                <w:szCs w:val="22"/>
                <w:shd w:val="clear" w:color="auto" w:fill="FFFFFF"/>
              </w:rPr>
              <w:t>D)</w:t>
            </w:r>
            <w:r w:rsidRPr="005552EC">
              <w:rPr>
                <w:rFonts w:ascii="Calligraph421 BT" w:hAnsi="Calligraph421 BT" w:cs="Arial"/>
                <w:sz w:val="22"/>
                <w:szCs w:val="22"/>
                <w:shd w:val="clear" w:color="auto" w:fill="FFFFFF"/>
              </w:rPr>
              <w:t xml:space="preserve"> Kaynama</w:t>
            </w:r>
          </w:p>
        </w:tc>
        <w:tc>
          <w:tcPr>
            <w:tcW w:w="3221" w:type="dxa"/>
            <w:shd w:val="clear" w:color="auto" w:fill="FFFFFF"/>
          </w:tcPr>
          <w:p w:rsidR="002E4C83" w:rsidRPr="005552EC" w:rsidRDefault="002E4C83">
            <w:pPr>
              <w:tabs>
                <w:tab w:val="left" w:pos="269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ind w:left="269"/>
              <w:rPr>
                <w:rFonts w:ascii="Calligraph421 BT" w:hAnsi="Calligraph421 BT" w:cs="Arial"/>
                <w:shd w:val="clear" w:color="auto" w:fill="FFFFFF"/>
              </w:rPr>
            </w:pPr>
            <w:r w:rsidRPr="005552EC">
              <w:rPr>
                <w:rFonts w:ascii="Calligraph421 BT Tur" w:hAnsi="Calligraph421 BT Tur" w:cs="Arial"/>
                <w:sz w:val="22"/>
                <w:szCs w:val="22"/>
                <w:shd w:val="clear" w:color="auto" w:fill="FFFFFF"/>
              </w:rPr>
              <w:t>sivrileşme</w:t>
            </w:r>
          </w:p>
        </w:tc>
      </w:tr>
    </w:tbl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20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" w:hAnsi="Calligraph421 BT" w:cs="Arial"/>
          <w:sz w:val="22"/>
          <w:szCs w:val="22"/>
        </w:rPr>
        <w:t xml:space="preserve">Kolonya dökülen insan yüzünün </w:t>
      </w:r>
      <w:r w:rsidRPr="005552EC">
        <w:rPr>
          <w:rFonts w:ascii="Calligraph421 BT Tur" w:hAnsi="Calligraph421 BT Tur" w:cs="Arial"/>
          <w:sz w:val="22"/>
          <w:szCs w:val="22"/>
        </w:rPr>
        <w:t>bir süre sonra serinlemesi aşağıdakilerden hangisine örnektir?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 Tur" w:hAnsi="Calligraph421 BT Tur" w:cs="Arial"/>
          <w:sz w:val="22"/>
          <w:szCs w:val="22"/>
        </w:rPr>
        <w:t xml:space="preserve">yoğunlaşma         </w:t>
      </w:r>
      <w:r>
        <w:rPr>
          <w:rFonts w:ascii="Calligraph421 BT" w:hAnsi="Calligraph421 BT" w:cs="Arial"/>
          <w:sz w:val="22"/>
          <w:szCs w:val="22"/>
        </w:rPr>
        <w:tab/>
      </w:r>
      <w:r>
        <w:rPr>
          <w:rFonts w:ascii="Calligraph421 BT" w:hAnsi="Calligraph421 BT" w:cs="Arial"/>
          <w:sz w:val="22"/>
          <w:szCs w:val="22"/>
        </w:rPr>
        <w:tab/>
        <w:t>B)</w:t>
      </w:r>
      <w:r w:rsidRPr="005552EC">
        <w:rPr>
          <w:rFonts w:ascii="Calligraph421 BT Tur" w:hAnsi="Calligraph421 BT Tur" w:cs="Arial"/>
          <w:sz w:val="22"/>
          <w:szCs w:val="22"/>
        </w:rPr>
        <w:t xml:space="preserve">buharlaşma         </w:t>
      </w:r>
      <w:r>
        <w:rPr>
          <w:rFonts w:ascii="Calligraph421 BT" w:hAnsi="Calligraph421 BT" w:cs="Arial"/>
          <w:sz w:val="22"/>
          <w:szCs w:val="22"/>
        </w:rPr>
        <w:t>C)</w:t>
      </w:r>
      <w:r w:rsidRPr="005552EC">
        <w:rPr>
          <w:rFonts w:ascii="Calligraph421 BT" w:hAnsi="Calligraph421 BT" w:cs="Arial"/>
          <w:sz w:val="22"/>
          <w:szCs w:val="22"/>
        </w:rPr>
        <w:t xml:space="preserve">erime          </w:t>
      </w:r>
      <w:r>
        <w:rPr>
          <w:rFonts w:ascii="Calligraph421 BT" w:hAnsi="Calligraph421 BT" w:cs="Arial"/>
          <w:sz w:val="22"/>
          <w:szCs w:val="22"/>
        </w:rPr>
        <w:tab/>
      </w:r>
      <w:r>
        <w:rPr>
          <w:rFonts w:ascii="Calligraph421 BT" w:hAnsi="Calligraph421 BT" w:cs="Arial"/>
          <w:sz w:val="22"/>
          <w:szCs w:val="22"/>
        </w:rPr>
        <w:tab/>
      </w:r>
      <w:r>
        <w:rPr>
          <w:rFonts w:ascii="Calligraph421 BT" w:hAnsi="Calligraph421 BT" w:cs="Arial"/>
          <w:sz w:val="22"/>
          <w:szCs w:val="22"/>
        </w:rPr>
        <w:tab/>
        <w:t>D)</w:t>
      </w:r>
      <w:r w:rsidRPr="005552EC">
        <w:rPr>
          <w:rFonts w:ascii="Calligraph421 BT" w:hAnsi="Calligraph421 BT" w:cs="Arial"/>
          <w:sz w:val="22"/>
          <w:szCs w:val="22"/>
        </w:rPr>
        <w:t>donma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0763CB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21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>
        <w:rPr>
          <w:rFonts w:ascii="Calligraph421 BT" w:hAnsi="Calligraph421 BT" w:cs="Arial"/>
          <w:b/>
          <w:bCs/>
          <w:sz w:val="22"/>
          <w:szCs w:val="22"/>
        </w:rPr>
        <w:tab/>
        <w:t>I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Hal değişimi sonucu  maddenin yapısı değişir</w:t>
      </w:r>
    </w:p>
    <w:p w:rsidR="002E4C83" w:rsidRPr="005552EC" w:rsidRDefault="002E4C83" w:rsidP="000763CB">
      <w:pPr>
        <w:autoSpaceDE w:val="0"/>
        <w:autoSpaceDN w:val="0"/>
        <w:adjustRightInd w:val="0"/>
        <w:spacing w:before="110"/>
        <w:ind w:left="5" w:firstLine="70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II.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Isınan yada soğuyan  maddelerde hal değişimi görülebilir</w:t>
      </w:r>
    </w:p>
    <w:p w:rsidR="002E4C83" w:rsidRPr="005552EC" w:rsidRDefault="002E4C83" w:rsidP="000763CB">
      <w:pPr>
        <w:autoSpaceDE w:val="0"/>
        <w:autoSpaceDN w:val="0"/>
        <w:adjustRightInd w:val="0"/>
        <w:spacing w:before="168"/>
        <w:ind w:firstLine="709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III.Hal değişimi fiziksel bir değişimdir</w:t>
      </w:r>
    </w:p>
    <w:p w:rsidR="002E4C83" w:rsidRPr="005552EC" w:rsidRDefault="002E4C83" w:rsidP="000763CB">
      <w:pPr>
        <w:tabs>
          <w:tab w:val="left" w:pos="1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30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Yukarıda    verilen     ifadelerde     hangileri doğrudur?</w:t>
      </w:r>
    </w:p>
    <w:p w:rsidR="002E4C83" w:rsidRDefault="002E4C83" w:rsidP="000763CB">
      <w:pPr>
        <w:autoSpaceDE w:val="0"/>
        <w:autoSpaceDN w:val="0"/>
        <w:adjustRightInd w:val="0"/>
        <w:spacing w:before="173"/>
        <w:ind w:left="5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0763CB">
      <w:pPr>
        <w:autoSpaceDE w:val="0"/>
        <w:autoSpaceDN w:val="0"/>
        <w:adjustRightInd w:val="0"/>
        <w:spacing w:before="173"/>
        <w:ind w:left="5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 l-lll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B) ll-lll              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Yalnı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z I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    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l-ll-lll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22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Yeryüzündeki suların buharlaştıktan sonra yağış biçiminde tekrar yeryüzüne dönmesi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ne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ne ad verilir?</w:t>
      </w:r>
    </w:p>
    <w:p w:rsidR="002E4C83" w:rsidRPr="005552EC" w:rsidRDefault="002E4C83" w:rsidP="0093227A">
      <w:pPr>
        <w:tabs>
          <w:tab w:val="left" w:pos="10"/>
          <w:tab w:val="left" w:pos="199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82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0763CB"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İklim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</w:r>
      <w:r w:rsidRPr="000763CB"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Su döngüsü                 </w:t>
      </w:r>
      <w:r w:rsidRPr="000763CB"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Dolu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              </w:t>
      </w:r>
      <w:r w:rsidRPr="000763CB"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Akarsu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</w:t>
      </w:r>
      <w:r>
        <w:rPr>
          <w:rFonts w:ascii="Calibri" w:hAnsi="Calibri" w:cs="Arial"/>
          <w:b/>
          <w:bCs/>
          <w:sz w:val="22"/>
          <w:szCs w:val="22"/>
        </w:rPr>
        <w:t>3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Bol su buharı taşıyan havanın yeryüzüne yakın yerlerde yoğunlaşmasıyla meydana gelen bulutlara ne ad verilir?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0763CB">
      <w:pPr>
        <w:autoSpaceDE w:val="0"/>
        <w:autoSpaceDN w:val="0"/>
        <w:adjustRightInd w:val="0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0763CB"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Nem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 w:rsidRPr="000763CB"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Çiy                 </w:t>
      </w:r>
    </w:p>
    <w:p w:rsidR="002E4C83" w:rsidRPr="005552EC" w:rsidRDefault="002E4C83" w:rsidP="000763CB">
      <w:pPr>
        <w:autoSpaceDE w:val="0"/>
        <w:autoSpaceDN w:val="0"/>
        <w:adjustRightInd w:val="0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0763CB"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Sulu sepken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0763CB"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Sis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24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Bir grup öğrenci, buzdolabından çıkar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dıkları buz kabının içine bir termometre koyarak deney yapıyorlar,</w:t>
      </w:r>
    </w:p>
    <w:p w:rsidR="002E4C83" w:rsidRPr="005552EC" w:rsidRDefault="002E4C83" w:rsidP="0093227A">
      <w:pPr>
        <w:tabs>
          <w:tab w:val="left" w:pos="1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0" w:line="365" w:lineRule="exact"/>
        <w:ind w:left="14" w:right="5"/>
        <w:jc w:val="both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Aşağıdakilerden hangisi bu deney sıra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sında ve sonucunda söylenemez?</w:t>
      </w:r>
    </w:p>
    <w:p w:rsidR="002E4C83" w:rsidRPr="005552EC" w:rsidRDefault="002E4C83" w:rsidP="0093227A">
      <w:pPr>
        <w:numPr>
          <w:ilvl w:val="0"/>
          <w:numId w:val="4"/>
        </w:numPr>
        <w:tabs>
          <w:tab w:val="left" w:pos="14"/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06" w:line="360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Katı hâlden sıvı hâle dönüşme izlenir,</w:t>
      </w:r>
    </w:p>
    <w:p w:rsidR="002E4C83" w:rsidRPr="005552EC" w:rsidRDefault="002E4C83" w:rsidP="0093227A">
      <w:pPr>
        <w:numPr>
          <w:ilvl w:val="0"/>
          <w:numId w:val="4"/>
        </w:numPr>
        <w:tabs>
          <w:tab w:val="left" w:pos="14"/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60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Termometre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0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°C'yi  gösterir,</w:t>
      </w:r>
    </w:p>
    <w:p w:rsidR="002E4C83" w:rsidRPr="005552EC" w:rsidRDefault="002E4C83" w:rsidP="0093227A">
      <w:pPr>
        <w:numPr>
          <w:ilvl w:val="0"/>
          <w:numId w:val="4"/>
        </w:numPr>
        <w:tabs>
          <w:tab w:val="left" w:pos="14"/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5" w:line="360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Buz, ısı vererek sıvılaşır,</w:t>
      </w:r>
    </w:p>
    <w:p w:rsidR="002E4C83" w:rsidRPr="005552EC" w:rsidRDefault="002E4C83" w:rsidP="0093227A">
      <w:pPr>
        <w:numPr>
          <w:ilvl w:val="0"/>
          <w:numId w:val="4"/>
        </w:numPr>
        <w:tabs>
          <w:tab w:val="left" w:pos="14"/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5" w:line="360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Erime sırasında sıcaklık değişmez,</w:t>
      </w:r>
    </w:p>
    <w:p w:rsidR="002E4C83" w:rsidRPr="005552EC" w:rsidRDefault="002E4C83" w:rsidP="00DB245C">
      <w:pPr>
        <w:autoSpaceDE w:val="0"/>
        <w:autoSpaceDN w:val="0"/>
        <w:adjustRightInd w:val="0"/>
        <w:spacing w:before="178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2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, </w:t>
      </w:r>
      <w:r>
        <w:rPr>
          <w:rFonts w:ascii="Calibri" w:hAnsi="Calibri" w:cs="Arial"/>
          <w:sz w:val="22"/>
          <w:szCs w:val="22"/>
          <w:shd w:val="clear" w:color="auto" w:fill="FFFFFF"/>
        </w:rPr>
        <w:t>3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yalnız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4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yalnız </w:t>
      </w:r>
      <w:r>
        <w:rPr>
          <w:rFonts w:ascii="Calibri" w:hAnsi="Calibri" w:cs="Arial"/>
          <w:sz w:val="22"/>
          <w:szCs w:val="22"/>
          <w:shd w:val="clear" w:color="auto" w:fill="FFFFFF"/>
        </w:rPr>
        <w:t>3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        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,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4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25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Aşağıdaki bilgilerden hangisi </w:t>
      </w:r>
      <w:r w:rsidRPr="005552EC">
        <w:rPr>
          <w:rFonts w:ascii="Calligraph421 BT Tur" w:hAnsi="Calligraph421 BT Tur" w:cs="Arial"/>
          <w:sz w:val="22"/>
          <w:szCs w:val="22"/>
          <w:u w:val="single"/>
          <w:shd w:val="clear" w:color="auto" w:fill="FFFFFF"/>
        </w:rPr>
        <w:t>yanlıştır?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buharlaşma olayında madde ısı alır,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sıvı maddenin gaz hâline geçmesine" buharlaşma" denir,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suyun gaz hâli su buharıdır,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su, ancak </w:t>
      </w:r>
      <w:r w:rsidRPr="0029622F">
        <w:rPr>
          <w:rFonts w:ascii="Calibri" w:hAnsi="Calibri" w:cs="Arial"/>
          <w:sz w:val="22"/>
          <w:szCs w:val="22"/>
          <w:shd w:val="clear" w:color="auto" w:fill="FFFFFF"/>
        </w:rPr>
        <w:t>100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°c ısıtılırsa buhar hâline gelir,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jc w:val="center"/>
        <w:rPr>
          <w:rFonts w:ascii="Calligraph421 BT" w:hAnsi="Calligraph421 BT" w:cs="Arial"/>
          <w:b/>
          <w:bCs/>
          <w:sz w:val="22"/>
          <w:szCs w:val="22"/>
          <w:u w:val="single"/>
        </w:rPr>
      </w:pPr>
      <w:r w:rsidRPr="005552EC">
        <w:rPr>
          <w:rFonts w:ascii="Calligraph421 BT" w:hAnsi="Calligraph421 BT" w:cs="Arial"/>
          <w:b/>
          <w:bCs/>
          <w:sz w:val="22"/>
          <w:szCs w:val="22"/>
          <w:u w:val="single"/>
        </w:rPr>
        <w:t>SOSYAL BILGILER SORULARI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  <w:u w:val="single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Aşağıdakilerden   hangisi   hak   kavramını tanımlar?</w:t>
      </w:r>
    </w:p>
    <w:p w:rsidR="002E4C83" w:rsidRPr="005552EC" w:rsidRDefault="002E4C83" w:rsidP="00DB245C">
      <w:pPr>
        <w:autoSpaceDE w:val="0"/>
        <w:autoSpaceDN w:val="0"/>
        <w:adjustRightInd w:val="0"/>
        <w:spacing w:before="206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Ailemizin bize verdiği eğitim.                               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Okulumuzda tanınan her şey.</w:t>
      </w:r>
    </w:p>
    <w:p w:rsidR="002E4C83" w:rsidRPr="005552EC" w:rsidRDefault="002E4C83" w:rsidP="00DB245C">
      <w:pPr>
        <w:autoSpaceDE w:val="0"/>
        <w:autoSpaceDN w:val="0"/>
        <w:adjustRightInd w:val="0"/>
        <w:spacing w:before="134" w:line="341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Toplumda uymamız gereken  kuralların bütünü.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Bir kimseye ait olan, ona tanınan şey.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</w:t>
      </w:r>
      <w:r w:rsidRPr="005552EC">
        <w:rPr>
          <w:rFonts w:ascii="Calligraph421 BT Tur" w:hAnsi="Calligraph421 BT Tur" w:cs="Arial"/>
          <w:b/>
          <w:bCs/>
          <w:sz w:val="22"/>
          <w:szCs w:val="22"/>
        </w:rPr>
        <w:t>) İnsan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 hak ve özgürlüklerinin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 güvencesi aşağıdakilerden hangisindedir?</w:t>
      </w:r>
    </w:p>
    <w:p w:rsidR="002E4C83" w:rsidRPr="005552EC" w:rsidRDefault="002E4C83" w:rsidP="0093227A">
      <w:pPr>
        <w:tabs>
          <w:tab w:val="left" w:pos="14"/>
          <w:tab w:val="left" w:pos="199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02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Mecliste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Okulda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Devlette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Aile</w:t>
      </w: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ibri" w:hAnsi="Calibri" w:cs="Arial"/>
          <w:b/>
          <w:bCs/>
          <w:sz w:val="22"/>
          <w:szCs w:val="22"/>
        </w:rPr>
        <w:t>3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Aşağıdakilerden hangisi insan haklarının bir özelliğidir?</w:t>
      </w:r>
    </w:p>
    <w:p w:rsidR="002E4C83" w:rsidRPr="005552EC" w:rsidRDefault="002E4C83" w:rsidP="0093227A">
      <w:pPr>
        <w:tabs>
          <w:tab w:val="left" w:pos="14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206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İnsan hakları evrensel bir nitelik taşımaz.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İnsanlar  doğuştan   bu   haklara  sahip değildirler.</w:t>
      </w:r>
    </w:p>
    <w:p w:rsidR="002E4C83" w:rsidRPr="005552EC" w:rsidRDefault="002E4C83" w:rsidP="0093227A">
      <w:pPr>
        <w:tabs>
          <w:tab w:val="left" w:pos="14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87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İnsan hakları kişilere aittir.              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İnsan hakları vazgeçilmez ve başkasına devredilmez niteliktedir.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u w:val="single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4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Sosyal  haklarımız içinde aşağıdakilerden hangisi </w:t>
      </w:r>
      <w:r w:rsidRPr="005552EC">
        <w:rPr>
          <w:rFonts w:ascii="Calligraph421 BT" w:hAnsi="Calligraph421 BT" w:cs="Arial"/>
          <w:sz w:val="22"/>
          <w:szCs w:val="22"/>
          <w:u w:val="single"/>
          <w:shd w:val="clear" w:color="auto" w:fill="FFFFFF"/>
        </w:rPr>
        <w:t>yer almaz?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AE464E">
      <w:pPr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Çevrenin korunması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</w:p>
    <w:p w:rsidR="002E4C83" w:rsidRDefault="002E4C83" w:rsidP="00AE464E">
      <w:pPr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Sağlık hakkı       </w:t>
      </w:r>
    </w:p>
    <w:p w:rsidR="002E4C83" w:rsidRDefault="002E4C83" w:rsidP="00AE464E">
      <w:pPr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Kamu hizmetlerine girme hakkı        </w:t>
      </w:r>
    </w:p>
    <w:p w:rsidR="002E4C83" w:rsidRPr="005552EC" w:rsidRDefault="002E4C83" w:rsidP="00AE464E">
      <w:pPr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Sosyal güvenlik hakkı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5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En temel hakkımız aşağıdakilerden hangi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sidir?</w:t>
      </w:r>
    </w:p>
    <w:p w:rsidR="002E4C83" w:rsidRDefault="002E4C83" w:rsidP="00AE464E">
      <w:pPr>
        <w:tabs>
          <w:tab w:val="left" w:pos="5"/>
          <w:tab w:val="left" w:pos="23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AE464E">
      <w:pPr>
        <w:tabs>
          <w:tab w:val="left" w:pos="5"/>
          <w:tab w:val="left" w:pos="23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76" w:lineRule="auto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Çalışma hakkı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Sağlık hakkı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Yaşama hakkı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Eğitim hakkı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6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Özgürlük kavramının tanımı aşağıdakilerden hangisinde doğru olarak verilmiştir?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AE464E">
      <w:pPr>
        <w:numPr>
          <w:ilvl w:val="0"/>
          <w:numId w:val="2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76" w:lineRule="auto"/>
        <w:ind w:left="284" w:hanging="284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Devletin koyduğu kurallara uymamak.</w:t>
      </w:r>
    </w:p>
    <w:p w:rsidR="002E4C83" w:rsidRPr="005552EC" w:rsidRDefault="002E4C83" w:rsidP="00AE464E">
      <w:pPr>
        <w:numPr>
          <w:ilvl w:val="0"/>
          <w:numId w:val="2"/>
        </w:numPr>
        <w:tabs>
          <w:tab w:val="left" w:pos="19"/>
          <w:tab w:val="left" w:pos="26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76" w:lineRule="auto"/>
        <w:ind w:left="19" w:hanging="19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Dilediğimiz herşeyi yapmak.</w:t>
      </w:r>
    </w:p>
    <w:p w:rsidR="002E4C83" w:rsidRPr="005552EC" w:rsidRDefault="002E4C83" w:rsidP="00AE464E">
      <w:pPr>
        <w:numPr>
          <w:ilvl w:val="0"/>
          <w:numId w:val="2"/>
        </w:numPr>
        <w:tabs>
          <w:tab w:val="left" w:pos="26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276" w:lineRule="auto"/>
        <w:ind w:left="264" w:hanging="245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Başkalarına zarar vermeden  dilediğini yapmak.</w:t>
      </w:r>
    </w:p>
    <w:p w:rsidR="002E4C83" w:rsidRPr="005552EC" w:rsidRDefault="002E4C83" w:rsidP="00AE464E">
      <w:pPr>
        <w:numPr>
          <w:ilvl w:val="0"/>
          <w:numId w:val="2"/>
        </w:numPr>
        <w:tabs>
          <w:tab w:val="left" w:pos="26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276" w:lineRule="auto"/>
        <w:ind w:left="264" w:hanging="245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Başkalarına zarar vererek, dilediğini yap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mak.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7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Özge bir gruba üyedir,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Özge'den aşağı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 xml:space="preserve">daki davranışlardan hangisini yapması </w:t>
      </w:r>
      <w:r w:rsidRPr="005552EC">
        <w:rPr>
          <w:rFonts w:ascii="Calligraph421 BT" w:hAnsi="Calligraph421 BT" w:cs="Arial"/>
          <w:b/>
          <w:bCs/>
          <w:sz w:val="22"/>
          <w:szCs w:val="22"/>
          <w:u w:val="single"/>
          <w:shd w:val="clear" w:color="auto" w:fill="FFFFFF"/>
        </w:rPr>
        <w:t>beklenemez?</w:t>
      </w:r>
    </w:p>
    <w:p w:rsidR="002E4C83" w:rsidRPr="005552EC" w:rsidRDefault="002E4C83" w:rsidP="0093227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5" w:line="331" w:lineRule="exact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grubun toplantılarına katılması</w:t>
      </w:r>
    </w:p>
    <w:p w:rsidR="002E4C83" w:rsidRPr="005552EC" w:rsidRDefault="002E4C83" w:rsidP="0093227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31" w:lineRule="exact"/>
        <w:ind w:left="283" w:hanging="283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grup toplantılarında alınan kararlara uyması</w:t>
      </w:r>
    </w:p>
    <w:p w:rsidR="002E4C83" w:rsidRPr="005552EC" w:rsidRDefault="002E4C83" w:rsidP="0093227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31" w:lineRule="exact"/>
        <w:ind w:left="283" w:hanging="283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grup toplantılarında fikirlerini zorla ka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bul ettirmesi</w:t>
      </w:r>
    </w:p>
    <w:p w:rsidR="002E4C83" w:rsidRPr="005552EC" w:rsidRDefault="002E4C83" w:rsidP="0093227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31" w:lineRule="exact"/>
        <w:ind w:left="283" w:hanging="283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grupta üslendiği görevleri yerine ge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tirmesi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8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 bilgilerden hangisi yanlıştır?</w:t>
      </w:r>
    </w:p>
    <w:p w:rsidR="002E4C83" w:rsidRPr="005552EC" w:rsidRDefault="002E4C83" w:rsidP="0093227A">
      <w:pPr>
        <w:tabs>
          <w:tab w:val="left" w:pos="10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92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>Birden fazla gruba üye olabiliriz,</w:t>
      </w:r>
    </w:p>
    <w:p w:rsidR="002E4C83" w:rsidRPr="005552EC" w:rsidRDefault="002E4C83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4" w:line="331" w:lineRule="exact"/>
        <w:ind w:left="288" w:hanging="278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Grup faaliyetlerine canımız isterse ka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tılırız,</w:t>
      </w:r>
    </w:p>
    <w:p w:rsidR="002E4C83" w:rsidRPr="005552EC" w:rsidRDefault="002E4C83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31" w:lineRule="exact"/>
        <w:ind w:left="288" w:hanging="278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Grupta bizden farklı düşünenlerin fi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kirlerine saygı göstermeliyiz,</w:t>
      </w:r>
    </w:p>
    <w:p w:rsidR="002E4C83" w:rsidRPr="005552EC" w:rsidRDefault="002E4C83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 w:line="326" w:lineRule="exact"/>
        <w:ind w:left="288" w:hanging="278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Grup toplantılarında düşüncelerimizi açıkça 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söylemeliyiz,</w:t>
      </w: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9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Toplumsal kurumları küçükten büyüğe doğru sıraladığımızda aşağıdakilerden hangisi doğrudur?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AE464E">
      <w:pPr>
        <w:tabs>
          <w:tab w:val="left" w:pos="426"/>
        </w:tabs>
        <w:autoSpaceDE w:val="0"/>
        <w:autoSpaceDN w:val="0"/>
        <w:adjustRightInd w:val="0"/>
        <w:spacing w:line="326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okul - aile – toplum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toplum - aile - okul     </w:t>
      </w:r>
    </w:p>
    <w:p w:rsidR="002E4C83" w:rsidRPr="005552EC" w:rsidRDefault="002E4C83" w:rsidP="00AE464E">
      <w:pPr>
        <w:tabs>
          <w:tab w:val="left" w:pos="426"/>
        </w:tabs>
        <w:autoSpaceDE w:val="0"/>
        <w:autoSpaceDN w:val="0"/>
        <w:adjustRightInd w:val="0"/>
        <w:spacing w:line="326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>topl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um - okul – aile            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aile -okul -toplum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10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Hak ve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özgürlüklerimiz aşağıdakilerden hangisi tarafından güvence altına alın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mıştır?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tabs>
          <w:tab w:val="left" w:pos="14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31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devlet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mahkemeler         </w:t>
      </w:r>
    </w:p>
    <w:p w:rsidR="002E4C83" w:rsidRPr="005552EC" w:rsidRDefault="002E4C83" w:rsidP="0093227A">
      <w:pPr>
        <w:tabs>
          <w:tab w:val="left" w:pos="14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31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dernekler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aile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11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"Toplum içinde ................................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sahip çıkmalı, .................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da saygı göstermeliyiz,</w:t>
      </w:r>
    </w:p>
    <w:p w:rsidR="002E4C83" w:rsidRPr="005552EC" w:rsidRDefault="002E4C83" w:rsidP="0093227A">
      <w:pPr>
        <w:tabs>
          <w:tab w:val="left" w:pos="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5" w:line="283" w:lineRule="exact"/>
        <w:ind w:left="24" w:right="5"/>
        <w:jc w:val="both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Yukarıdaki cümlede noktalı yerleri aşa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ğıdakilerden hangisiyle doğru olarak ta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mamlarız?</w:t>
      </w:r>
    </w:p>
    <w:p w:rsidR="002E4C83" w:rsidRDefault="002E4C83" w:rsidP="0093227A">
      <w:pPr>
        <w:tabs>
          <w:tab w:val="left" w:pos="19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20" w:line="283" w:lineRule="exact"/>
        <w:ind w:left="19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tabs>
          <w:tab w:val="left" w:pos="19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20" w:line="283" w:lineRule="exact"/>
        <w:ind w:left="19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kendi mallarımız - mallarına                            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haksızlıklara - haklara</w:t>
      </w:r>
    </w:p>
    <w:p w:rsidR="002E4C83" w:rsidRDefault="002E4C83" w:rsidP="0093227A">
      <w:pPr>
        <w:tabs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283" w:lineRule="exact"/>
        <w:ind w:left="298" w:hanging="278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kendi haklarımıza - başkalarının 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hak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softHyphen/>
        <w:t>lar</w:t>
      </w:r>
      <w:r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ına                  </w:t>
      </w:r>
    </w:p>
    <w:p w:rsidR="002E4C83" w:rsidRPr="005552EC" w:rsidRDefault="002E4C83" w:rsidP="0093227A">
      <w:pPr>
        <w:tabs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283" w:lineRule="exact"/>
        <w:ind w:left="298" w:hanging="278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vatanımıza - milletimize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12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"Demokrasi, bireylere temel hak ve öz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gürlükler sağlayan bir yönetim biçimidir."</w:t>
      </w:r>
    </w:p>
    <w:p w:rsidR="002E4C83" w:rsidRPr="005552EC" w:rsidRDefault="002E4C83" w:rsidP="0093227A">
      <w:pPr>
        <w:tabs>
          <w:tab w:val="left" w:pos="2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5" w:line="288" w:lineRule="exact"/>
        <w:ind w:left="29"/>
        <w:jc w:val="both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Demokrasi, aşağıdakilerden hangisiyle bağdaşmaz?</w:t>
      </w:r>
    </w:p>
    <w:p w:rsidR="002E4C83" w:rsidRDefault="002E4C83" w:rsidP="00AE464E">
      <w:pPr>
        <w:autoSpaceDE w:val="0"/>
        <w:autoSpaceDN w:val="0"/>
        <w:adjustRightInd w:val="0"/>
        <w:spacing w:before="110" w:line="283" w:lineRule="exact"/>
        <w:ind w:left="19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tabs>
          <w:tab w:val="left" w:pos="19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0" w:line="283" w:lineRule="exact"/>
        <w:ind w:left="19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sınırsız özgürlük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kadın ve erkek eşitliği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seçme ve seçilme hakkı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eğitim görme hakkı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u w:val="single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</w:t>
      </w:r>
      <w:r>
        <w:rPr>
          <w:rFonts w:ascii="Calibri" w:hAnsi="Calibri" w:cs="Arial"/>
          <w:b/>
          <w:bCs/>
          <w:sz w:val="22"/>
          <w:szCs w:val="22"/>
        </w:rPr>
        <w:t>3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Aşağıdakilerden hangisi okuldaki eğitim kulüplerinin amaçlarından biri </w:t>
      </w:r>
      <w:r w:rsidRPr="005552EC">
        <w:rPr>
          <w:rFonts w:ascii="Calligraph421 BT Tur" w:hAnsi="Calligraph421 BT Tur" w:cs="Arial"/>
          <w:sz w:val="22"/>
          <w:szCs w:val="22"/>
          <w:u w:val="single"/>
          <w:shd w:val="clear" w:color="auto" w:fill="FFFFFF"/>
        </w:rPr>
        <w:t>değildir?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AE464E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76" w:lineRule="auto"/>
        <w:ind w:left="5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birlikte çalışmayı öğrenmek                                    </w:t>
      </w:r>
    </w:p>
    <w:p w:rsidR="002E4C83" w:rsidRPr="005552EC" w:rsidRDefault="002E4C83" w:rsidP="00AE464E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76" w:lineRule="auto"/>
        <w:ind w:left="5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yardımlaşmayı öğrenmek</w:t>
      </w:r>
    </w:p>
    <w:p w:rsidR="002E4C83" w:rsidRDefault="002E4C83" w:rsidP="00AE464E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76" w:lineRule="auto"/>
        <w:ind w:left="5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sorumluluk almayı öğrenmek                                 </w:t>
      </w:r>
    </w:p>
    <w:p w:rsidR="002E4C83" w:rsidRPr="005552EC" w:rsidRDefault="002E4C83" w:rsidP="00AE464E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76" w:lineRule="auto"/>
        <w:ind w:left="5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fikirlerimizi başkalarına zorla kabul et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tirmeyi öğrenmek</w:t>
      </w: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AE464E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Pr="005552EC" w:rsidRDefault="002E4C83" w:rsidP="00AE464E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14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</w:rPr>
        <w:t>Aşağıdakilerden hangisi yanlıştır?</w:t>
      </w:r>
    </w:p>
    <w:p w:rsidR="002E4C83" w:rsidRPr="005552EC" w:rsidRDefault="002E4C83" w:rsidP="00AE464E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 Tur" w:hAnsi="Calligraph421 BT Tur" w:cs="Arial"/>
          <w:sz w:val="22"/>
          <w:szCs w:val="22"/>
        </w:rPr>
        <w:t xml:space="preserve"> yurdumuzda her yörenin kendine özgü gelenek ve adetleri vardır.</w:t>
      </w:r>
    </w:p>
    <w:p w:rsidR="002E4C83" w:rsidRPr="005552EC" w:rsidRDefault="002E4C83" w:rsidP="00AE464E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B)</w:t>
      </w:r>
      <w:r w:rsidRPr="005552EC">
        <w:rPr>
          <w:rFonts w:ascii="Calligraph421 BT Tur" w:hAnsi="Calligraph421 BT Tur" w:cs="Arial"/>
          <w:sz w:val="22"/>
          <w:szCs w:val="22"/>
        </w:rPr>
        <w:t xml:space="preserve"> her yörenin yemekleri hatta türküleri farklıdır.</w:t>
      </w:r>
    </w:p>
    <w:p w:rsidR="002E4C83" w:rsidRPr="005552EC" w:rsidRDefault="002E4C83" w:rsidP="00AE464E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C)</w:t>
      </w:r>
      <w:r w:rsidRPr="005552EC">
        <w:rPr>
          <w:rFonts w:ascii="Calligraph421 BT Tur" w:hAnsi="Calligraph421 BT Tur" w:cs="Arial"/>
          <w:sz w:val="22"/>
          <w:szCs w:val="22"/>
        </w:rPr>
        <w:t xml:space="preserve"> bir yöredeki gelenekler başka bir yöreye kesinlikle taşınmaz.</w:t>
      </w:r>
    </w:p>
    <w:p w:rsidR="002E4C83" w:rsidRPr="005552EC" w:rsidRDefault="002E4C83" w:rsidP="00AE464E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D)</w:t>
      </w:r>
      <w:r w:rsidRPr="005552EC">
        <w:rPr>
          <w:rFonts w:ascii="Calligraph421 BT Tur" w:hAnsi="Calligraph421 BT Tur" w:cs="Arial"/>
          <w:sz w:val="22"/>
          <w:szCs w:val="22"/>
        </w:rPr>
        <w:t xml:space="preserve"> misafirperverlik,düşkünlere yardım etmek ve hoşgörülü olmak ortak değerlerimizdendir.</w:t>
      </w:r>
    </w:p>
    <w:p w:rsidR="002E4C83" w:rsidRDefault="002E4C83" w:rsidP="00AE464E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15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</w:rPr>
        <w:t>Aşağıdakilerden hangisi yurdumuzun doğal güzelliklerinden biri değildir?</w:t>
      </w:r>
    </w:p>
    <w:p w:rsidR="002E4C83" w:rsidRPr="005552EC" w:rsidRDefault="002E4C83" w:rsidP="00AE464E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AE464E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 Tur" w:hAnsi="Calligraph421 BT Tur" w:cs="Arial"/>
          <w:sz w:val="22"/>
          <w:szCs w:val="22"/>
        </w:rPr>
        <w:t xml:space="preserve"> peri bacaları           </w:t>
      </w:r>
      <w:r>
        <w:rPr>
          <w:rFonts w:ascii="Calligraph421 BT" w:hAnsi="Calligraph421 BT" w:cs="Arial"/>
          <w:sz w:val="22"/>
          <w:szCs w:val="22"/>
        </w:rPr>
        <w:tab/>
        <w:t>B)</w:t>
      </w:r>
      <w:r w:rsidRPr="005552EC">
        <w:rPr>
          <w:rFonts w:ascii="Calligraph421 BT" w:hAnsi="Calligraph421 BT" w:cs="Arial"/>
          <w:sz w:val="22"/>
          <w:szCs w:val="22"/>
        </w:rPr>
        <w:t xml:space="preserve"> pamukkale Travertenleri       </w:t>
      </w:r>
    </w:p>
    <w:p w:rsidR="002E4C83" w:rsidRPr="005552EC" w:rsidRDefault="002E4C83" w:rsidP="00AE464E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C)</w:t>
      </w:r>
      <w:r w:rsidRPr="005552EC">
        <w:rPr>
          <w:rFonts w:ascii="Calligraph421 BT" w:hAnsi="Calligraph421 BT" w:cs="Arial"/>
          <w:sz w:val="22"/>
          <w:szCs w:val="22"/>
        </w:rPr>
        <w:t xml:space="preserve"> sapanca Gölü   </w:t>
      </w:r>
      <w:r>
        <w:rPr>
          <w:rFonts w:ascii="Calligraph421 BT" w:hAnsi="Calligraph421 BT" w:cs="Arial"/>
          <w:sz w:val="22"/>
          <w:szCs w:val="22"/>
        </w:rPr>
        <w:tab/>
        <w:t>D)</w:t>
      </w:r>
      <w:r w:rsidRPr="005552EC">
        <w:rPr>
          <w:rFonts w:ascii="Calligraph421 BT" w:hAnsi="Calligraph421 BT" w:cs="Arial"/>
          <w:sz w:val="22"/>
          <w:szCs w:val="22"/>
        </w:rPr>
        <w:t xml:space="preserve"> Galata Kulesi</w:t>
      </w:r>
    </w:p>
    <w:p w:rsidR="002E4C83" w:rsidRPr="005552EC" w:rsidRDefault="002E4C83" w:rsidP="00AE464E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16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</w:rPr>
        <w:t>Aşağıdakilerden hangisi tarihi mekanlardan biri değildir?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 Tur" w:hAnsi="Calligraph421 BT Tur" w:cs="Arial"/>
          <w:sz w:val="22"/>
          <w:szCs w:val="22"/>
        </w:rPr>
        <w:t xml:space="preserve"> Dolmabahçe Sarayı       </w:t>
      </w:r>
      <w:r>
        <w:rPr>
          <w:rFonts w:ascii="Calligraph421 BT" w:hAnsi="Calligraph421 BT" w:cs="Arial"/>
          <w:sz w:val="22"/>
          <w:szCs w:val="22"/>
        </w:rPr>
        <w:tab/>
        <w:t>B)</w:t>
      </w:r>
      <w:r w:rsidRPr="005552EC">
        <w:rPr>
          <w:rFonts w:ascii="Calligraph421 BT" w:hAnsi="Calligraph421 BT" w:cs="Arial"/>
          <w:sz w:val="22"/>
          <w:szCs w:val="22"/>
        </w:rPr>
        <w:t xml:space="preserve"> Ayasofya Müzesi      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C)</w:t>
      </w:r>
      <w:r w:rsidRPr="005552EC">
        <w:rPr>
          <w:rFonts w:ascii="Calligraph421 BT Tur" w:hAnsi="Calligraph421 BT Tur" w:cs="Arial"/>
          <w:sz w:val="22"/>
          <w:szCs w:val="22"/>
        </w:rPr>
        <w:t xml:space="preserve"> Rumeli Hisarı        </w:t>
      </w:r>
      <w:r>
        <w:rPr>
          <w:rFonts w:ascii="Calligraph421 BT" w:hAnsi="Calligraph421 BT" w:cs="Arial"/>
          <w:sz w:val="22"/>
          <w:szCs w:val="22"/>
        </w:rPr>
        <w:tab/>
      </w:r>
      <w:r>
        <w:rPr>
          <w:rFonts w:ascii="Calligraph421 BT" w:hAnsi="Calligraph421 BT" w:cs="Arial"/>
          <w:sz w:val="22"/>
          <w:szCs w:val="22"/>
        </w:rPr>
        <w:tab/>
        <w:t>D)</w:t>
      </w:r>
      <w:r w:rsidRPr="005552EC">
        <w:rPr>
          <w:rFonts w:ascii="Calligraph421 BT Tur" w:hAnsi="Calligraph421 BT Tur" w:cs="Arial"/>
          <w:sz w:val="22"/>
          <w:szCs w:val="22"/>
        </w:rPr>
        <w:t xml:space="preserve"> Manavgat Şelalesi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17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</w:rPr>
        <w:t>Aşağıdakilerden hangisi Atatürk İnkılaplarının getirdiği yeniliklerden</w:t>
      </w:r>
      <w:r w:rsidRPr="005552EC">
        <w:rPr>
          <w:rFonts w:ascii="Calligraph421 BT" w:hAnsi="Calligraph421 BT" w:cs="Arial"/>
          <w:sz w:val="22"/>
          <w:szCs w:val="22"/>
        </w:rPr>
        <w:t xml:space="preserve"> biri </w:t>
      </w:r>
      <w:r w:rsidRPr="00AE464E">
        <w:rPr>
          <w:rFonts w:ascii="Calligraph421 BT Tur" w:hAnsi="Calligraph421 BT Tur" w:cs="Arial"/>
          <w:b/>
          <w:sz w:val="22"/>
          <w:szCs w:val="22"/>
          <w:u w:val="single"/>
        </w:rPr>
        <w:t>değildir?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A)</w:t>
      </w:r>
      <w:r w:rsidRPr="005552EC">
        <w:rPr>
          <w:rFonts w:ascii="Calligraph421 BT" w:hAnsi="Calligraph421 BT" w:cs="Arial"/>
          <w:sz w:val="22"/>
          <w:szCs w:val="22"/>
        </w:rPr>
        <w:t xml:space="preserve"> miladi takvimin   kabulü                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B)</w:t>
      </w:r>
      <w:r w:rsidRPr="005552EC">
        <w:rPr>
          <w:rFonts w:ascii="Calligraph421 BT Tur" w:hAnsi="Calligraph421 BT Tur" w:cs="Arial"/>
          <w:sz w:val="22"/>
          <w:szCs w:val="22"/>
        </w:rPr>
        <w:t xml:space="preserve"> İlköğretimin </w:t>
      </w:r>
      <w:r w:rsidRPr="0029622F">
        <w:rPr>
          <w:rFonts w:ascii="Calibri" w:hAnsi="Calibri" w:cs="Arial"/>
          <w:sz w:val="22"/>
          <w:szCs w:val="22"/>
        </w:rPr>
        <w:t>8</w:t>
      </w:r>
      <w:r w:rsidRPr="005552EC">
        <w:rPr>
          <w:rFonts w:ascii="Calligraph421 BT Tur" w:hAnsi="Calligraph421 BT Tur" w:cs="Arial"/>
          <w:sz w:val="22"/>
          <w:szCs w:val="22"/>
        </w:rPr>
        <w:t xml:space="preserve"> yıla çıkartılması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C)</w:t>
      </w:r>
      <w:r w:rsidRPr="005552EC">
        <w:rPr>
          <w:rFonts w:ascii="Calligraph421 BT Tur" w:hAnsi="Calligraph421 BT Tur" w:cs="Arial"/>
          <w:sz w:val="22"/>
          <w:szCs w:val="22"/>
        </w:rPr>
        <w:t xml:space="preserve"> Arap harflerinin kaldırılması         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  <w:r>
        <w:rPr>
          <w:rFonts w:ascii="Calligraph421 BT" w:hAnsi="Calligraph421 BT" w:cs="Arial"/>
          <w:sz w:val="22"/>
          <w:szCs w:val="22"/>
        </w:rPr>
        <w:t>D)</w:t>
      </w:r>
      <w:r w:rsidRPr="005552EC">
        <w:rPr>
          <w:rFonts w:ascii="Calligraph421 BT Tur" w:hAnsi="Calligraph421 BT Tur" w:cs="Arial"/>
          <w:sz w:val="22"/>
          <w:szCs w:val="22"/>
        </w:rPr>
        <w:t xml:space="preserve"> Halifeliğin kaldırılması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18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Aşağıdaki eşleştirmelerden hangisi </w:t>
      </w:r>
      <w:r w:rsidRPr="005552EC">
        <w:rPr>
          <w:rFonts w:ascii="Calligraph421 BT Tur" w:hAnsi="Calligraph421 BT Tur" w:cs="Arial"/>
          <w:b/>
          <w:bCs/>
          <w:sz w:val="22"/>
          <w:szCs w:val="22"/>
          <w:shd w:val="clear" w:color="auto" w:fill="FFFFFF"/>
        </w:rPr>
        <w:t>yan</w:t>
      </w:r>
      <w:r w:rsidRPr="005552EC">
        <w:rPr>
          <w:rFonts w:ascii="Calligraph421 BT Tur" w:hAnsi="Calligraph421 BT Tur" w:cs="Arial"/>
          <w:b/>
          <w:bCs/>
          <w:sz w:val="22"/>
          <w:szCs w:val="22"/>
          <w:shd w:val="clear" w:color="auto" w:fill="FFFFFF"/>
        </w:rPr>
        <w:softHyphen/>
        <w:t>lıştır?</w:t>
      </w:r>
    </w:p>
    <w:p w:rsidR="002E4C83" w:rsidRDefault="002E4C83" w:rsidP="0093227A">
      <w:pPr>
        <w:tabs>
          <w:tab w:val="left" w:pos="48"/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5" w:line="341" w:lineRule="exact"/>
        <w:ind w:left="48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tabs>
          <w:tab w:val="left" w:pos="48"/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5" w:line="341" w:lineRule="exact"/>
        <w:ind w:left="48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Peri bacaları = Ürgüp-Göreme                  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Topkapı Sarayı = Bursa</w:t>
      </w:r>
    </w:p>
    <w:p w:rsidR="002E4C83" w:rsidRPr="005552EC" w:rsidRDefault="002E4C83" w:rsidP="0093227A">
      <w:pPr>
        <w:tabs>
          <w:tab w:val="left" w:pos="48"/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41" w:lineRule="exact"/>
        <w:ind w:left="48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Sultan Ahmet Camisi İstanbul                       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Galata kulesi = istanbul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19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Ailenin kuruluşu, akrabalık, miras ve mal edinme ile ilgili işlerin nasıl yapılacağını belirleyen kanun aşağıdakilerden hangi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sidir?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tabs>
          <w:tab w:val="left" w:pos="14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17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Şapka Kanunu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Soyadı Kanunu      </w:t>
      </w:r>
    </w:p>
    <w:p w:rsidR="002E4C83" w:rsidRPr="005552EC" w:rsidRDefault="002E4C83" w:rsidP="0093227A">
      <w:pPr>
        <w:tabs>
          <w:tab w:val="left" w:pos="14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17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Medenî Kanun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Ticaret Kanunu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20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"Egemenlik kayıtsız şartsız ulusundur," sö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zü Atatürk'ün hangi ilkesi ile ilgilidir?</w:t>
      </w:r>
    </w:p>
    <w:p w:rsidR="002E4C83" w:rsidRDefault="002E4C83" w:rsidP="0093227A">
      <w:pPr>
        <w:tabs>
          <w:tab w:val="left" w:pos="10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tabs>
          <w:tab w:val="left" w:pos="10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milliyetçilik</w:t>
      </w:r>
    </w:p>
    <w:p w:rsidR="002E4C83" w:rsidRDefault="002E4C83" w:rsidP="0093227A">
      <w:pPr>
        <w:tabs>
          <w:tab w:val="left" w:pos="10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Devletçilik</w:t>
      </w:r>
    </w:p>
    <w:p w:rsidR="002E4C83" w:rsidRDefault="002E4C83" w:rsidP="0093227A">
      <w:pPr>
        <w:tabs>
          <w:tab w:val="left" w:pos="10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Cumhuriyetçilik</w:t>
      </w:r>
    </w:p>
    <w:p w:rsidR="002E4C83" w:rsidRPr="005552EC" w:rsidRDefault="002E4C83" w:rsidP="0093227A">
      <w:pPr>
        <w:tabs>
          <w:tab w:val="left" w:pos="10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lâiklik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21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"Din ile devlet işlerini</w:t>
      </w:r>
      <w:r>
        <w:rPr>
          <w:rFonts w:ascii="Calligraph421 BT Tur" w:hAnsi="Calligraph421 BT Tur" w:cs="Arial"/>
          <w:sz w:val="22"/>
          <w:szCs w:val="22"/>
          <w:shd w:val="clear" w:color="auto" w:fill="FFFFFF"/>
        </w:rPr>
        <w:t>n birbirinden ayrılmasına ……..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denir,"  cümlesini aşağıdakilerden hangisiyle doğru olarak  tamamlarız?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</w:r>
    </w:p>
    <w:p w:rsidR="002E4C83" w:rsidRDefault="002E4C83" w:rsidP="0093227A">
      <w:pPr>
        <w:tabs>
          <w:tab w:val="left" w:pos="14"/>
          <w:tab w:val="left" w:pos="302"/>
          <w:tab w:val="left" w:pos="4181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line="317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AE464E">
      <w:pPr>
        <w:autoSpaceDE w:val="0"/>
        <w:autoSpaceDN w:val="0"/>
        <w:adjustRightInd w:val="0"/>
        <w:spacing w:line="317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lâiklik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 İnkılâp           </w:t>
      </w:r>
    </w:p>
    <w:p w:rsidR="002E4C83" w:rsidRPr="005552EC" w:rsidRDefault="002E4C83" w:rsidP="00AE464E">
      <w:pPr>
        <w:autoSpaceDE w:val="0"/>
        <w:autoSpaceDN w:val="0"/>
        <w:adjustRightInd w:val="0"/>
        <w:spacing w:line="317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Devletçilik         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 milliyetçilik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Pr="005552EC" w:rsidRDefault="002E4C83" w:rsidP="00AE464E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22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>)</w:t>
      </w:r>
      <w:r>
        <w:rPr>
          <w:rFonts w:ascii="Calligraph421 BT" w:hAnsi="Calligraph421 BT" w:cs="Arial"/>
          <w:b/>
          <w:bCs/>
          <w:sz w:val="22"/>
          <w:szCs w:val="22"/>
        </w:rPr>
        <w:t xml:space="preserve">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 verilenlerden hangisi Ata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türk'ün siyasal alanda yaptığı bir inkılâp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tır?</w:t>
      </w:r>
    </w:p>
    <w:p w:rsidR="002E4C83" w:rsidRDefault="002E4C83" w:rsidP="0093227A">
      <w:pPr>
        <w:tabs>
          <w:tab w:val="left" w:pos="10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tabs>
          <w:tab w:val="left" w:pos="10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cumhuriyetin ilânı</w:t>
      </w:r>
    </w:p>
    <w:p w:rsidR="002E4C83" w:rsidRPr="005552EC" w:rsidRDefault="002E4C83" w:rsidP="0093227A">
      <w:pPr>
        <w:tabs>
          <w:tab w:val="left" w:pos="10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>Medenî Kanun'un kabulü</w:t>
      </w:r>
    </w:p>
    <w:p w:rsidR="002E4C83" w:rsidRPr="005552EC" w:rsidRDefault="002E4C83" w:rsidP="0093227A">
      <w:pPr>
        <w:tabs>
          <w:tab w:val="left" w:pos="10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0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Öğretim Birliği Kanunu'nun çıkarılması</w:t>
      </w:r>
    </w:p>
    <w:p w:rsidR="002E4C83" w:rsidRPr="005552EC" w:rsidRDefault="002E4C83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17" w:lineRule="exact"/>
        <w:ind w:left="288" w:hanging="278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Şapka Giyilmesi Hakkında Kanun'un kabulü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</w:t>
      </w:r>
      <w:r>
        <w:rPr>
          <w:rFonts w:ascii="Calibri" w:hAnsi="Calibri" w:cs="Arial"/>
          <w:b/>
          <w:bCs/>
          <w:sz w:val="22"/>
          <w:szCs w:val="22"/>
        </w:rPr>
        <w:t>3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Aşağıdakilerden hangisi Medenî Ka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nun'un getirdiği bir yeniliktir?</w:t>
      </w:r>
    </w:p>
    <w:p w:rsidR="002E4C83" w:rsidRDefault="002E4C83" w:rsidP="0093227A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5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5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 xml:space="preserve">egemenliğin halka geçmesi                   </w:t>
      </w:r>
    </w:p>
    <w:p w:rsidR="002E4C83" w:rsidRPr="005552EC" w:rsidRDefault="002E4C83" w:rsidP="0093227A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5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ilköğretimin sorunlu olması</w:t>
      </w:r>
    </w:p>
    <w:p w:rsidR="002E4C83" w:rsidRDefault="002E4C83" w:rsidP="0093227A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5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 xml:space="preserve">Yeni Türk Alfabesi'ninkullanılması       </w:t>
      </w:r>
    </w:p>
    <w:p w:rsidR="002E4C83" w:rsidRPr="005552EC" w:rsidRDefault="002E4C83" w:rsidP="0093227A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5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mirasta kadın erkek eşitliği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24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Aşağıdakilerden hangisi Atatürkçülüğün niteliklerinden biri olamaz?</w:t>
      </w:r>
    </w:p>
    <w:p w:rsidR="002E4C83" w:rsidRDefault="002E4C83" w:rsidP="0093227A">
      <w:pPr>
        <w:tabs>
          <w:tab w:val="left" w:pos="14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tabs>
          <w:tab w:val="left" w:pos="14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Akla ve bilime dayanır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.</w:t>
      </w:r>
    </w:p>
    <w:p w:rsidR="002E4C83" w:rsidRPr="005552EC" w:rsidRDefault="002E4C83" w:rsidP="0093227A">
      <w:pPr>
        <w:tabs>
          <w:tab w:val="left" w:pos="14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B)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Ulusal birlik ve bütünlüğü savunur.</w:t>
      </w:r>
    </w:p>
    <w:p w:rsidR="002E4C83" w:rsidRPr="005552EC" w:rsidRDefault="002E4C83" w:rsidP="0093227A">
      <w:pPr>
        <w:tabs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22" w:lineRule="exact"/>
        <w:ind w:left="298" w:right="168" w:hanging="283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Düşünce ve vicdan özgürlüğüne say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gılıdır.</w:t>
      </w:r>
    </w:p>
    <w:p w:rsidR="002E4C83" w:rsidRPr="005552EC" w:rsidRDefault="002E4C83" w:rsidP="0093227A">
      <w:pPr>
        <w:tabs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 w:line="317" w:lineRule="exact"/>
        <w:ind w:left="298" w:right="173" w:hanging="283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D)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Yurt topraklarını genişletmek için sa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vaşmayı ilke edinmiştir.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25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>"Atatürk ilkelerinden oluşan düşünce sis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softHyphen/>
        <w:t>temine ……………</w:t>
      </w:r>
      <w:r w:rsidRPr="005552EC">
        <w:rPr>
          <w:rFonts w:ascii="Calligraph421 BT Tur" w:hAnsi="Calligraph421 BT Tur" w:cs="Arial"/>
          <w:sz w:val="22"/>
          <w:szCs w:val="22"/>
          <w:shd w:val="clear" w:color="auto" w:fill="FFFFFF"/>
        </w:rPr>
        <w:tab/>
        <w:t>denir."  Cümlesini aşağıdakilerden hangisiyle doğru olarak tamamlarız?</w:t>
      </w:r>
    </w:p>
    <w:p w:rsidR="002E4C83" w:rsidRDefault="002E4C83" w:rsidP="0093227A">
      <w:pPr>
        <w:tabs>
          <w:tab w:val="left" w:pos="24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24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Default="002E4C83" w:rsidP="0093227A">
      <w:pPr>
        <w:tabs>
          <w:tab w:val="left" w:pos="24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2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A)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ab/>
        <w:t xml:space="preserve">Atatürkçülük       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B)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 xml:space="preserve">Laiklik           </w:t>
      </w:r>
    </w:p>
    <w:p w:rsidR="002E4C83" w:rsidRPr="005552EC" w:rsidRDefault="002E4C83" w:rsidP="0093227A">
      <w:pPr>
        <w:tabs>
          <w:tab w:val="left" w:pos="24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24"/>
        <w:rPr>
          <w:rFonts w:ascii="Calligraph421 BT" w:hAnsi="Calligraph421 BT" w:cs="Arial"/>
          <w:sz w:val="22"/>
          <w:szCs w:val="22"/>
          <w:shd w:val="clear" w:color="auto" w:fill="FFFFFF"/>
        </w:rPr>
      </w:pPr>
      <w:r>
        <w:rPr>
          <w:rFonts w:ascii="Calligraph421 BT" w:hAnsi="Calligraph421 BT" w:cs="Arial"/>
          <w:sz w:val="22"/>
          <w:szCs w:val="22"/>
          <w:shd w:val="clear" w:color="auto" w:fill="FFFFFF"/>
        </w:rPr>
        <w:t>C)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Ulusçuluk</w:t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</w:r>
      <w:r>
        <w:rPr>
          <w:rFonts w:ascii="Calligraph421 BT" w:hAnsi="Calligraph421 BT" w:cs="Arial"/>
          <w:sz w:val="22"/>
          <w:szCs w:val="22"/>
          <w:shd w:val="clear" w:color="auto" w:fill="FFFFFF"/>
        </w:rPr>
        <w:tab/>
        <w:t>D)</w:t>
      </w:r>
      <w:r w:rsidRPr="005552EC">
        <w:rPr>
          <w:rFonts w:ascii="Calligraph421 BT" w:hAnsi="Calligraph421 BT" w:cs="Arial"/>
          <w:sz w:val="22"/>
          <w:szCs w:val="22"/>
          <w:shd w:val="clear" w:color="auto" w:fill="FFFFFF"/>
        </w:rPr>
        <w:t>Cumhuriyetçilik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sz w:val="22"/>
          <w:szCs w:val="22"/>
          <w:shd w:val="clear" w:color="auto" w:fill="FFFFFF"/>
        </w:rPr>
      </w:pPr>
    </w:p>
    <w:p w:rsidR="002E4C83" w:rsidRPr="005552EC" w:rsidRDefault="002E4C83" w:rsidP="0093227A">
      <w:pPr>
        <w:rPr>
          <w:rFonts w:ascii="Calligraph421 BT" w:hAnsi="Calligraph421 BT"/>
          <w:sz w:val="22"/>
          <w:szCs w:val="22"/>
        </w:rPr>
      </w:pPr>
    </w:p>
    <w:p w:rsidR="002E4C83" w:rsidRDefault="002E4C83" w:rsidP="00AE464E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jc w:val="center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jc w:val="center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Default="002E4C83" w:rsidP="0093227A">
      <w:pPr>
        <w:autoSpaceDE w:val="0"/>
        <w:autoSpaceDN w:val="0"/>
        <w:adjustRightInd w:val="0"/>
        <w:jc w:val="center"/>
        <w:rPr>
          <w:rFonts w:ascii="Calligraph421 BT" w:hAnsi="Calligraph421 BT" w:cs="Arial"/>
          <w:b/>
          <w:bCs/>
          <w:sz w:val="22"/>
          <w:szCs w:val="22"/>
        </w:rPr>
        <w:sectPr w:rsidR="002E4C83" w:rsidSect="003D3FF1">
          <w:type w:val="continuous"/>
          <w:pgSz w:w="11906" w:h="16838" w:code="9"/>
          <w:pgMar w:top="284" w:right="284" w:bottom="284" w:left="284" w:header="284" w:footer="284" w:gutter="0"/>
          <w:cols w:num="2" w:space="708"/>
          <w:docGrid w:linePitch="360"/>
        </w:sectPr>
      </w:pPr>
    </w:p>
    <w:p w:rsidR="002E4C83" w:rsidRPr="005552EC" w:rsidRDefault="002E4C83" w:rsidP="0093227A">
      <w:pPr>
        <w:autoSpaceDE w:val="0"/>
        <w:autoSpaceDN w:val="0"/>
        <w:adjustRightInd w:val="0"/>
        <w:jc w:val="center"/>
        <w:rPr>
          <w:rFonts w:ascii="Calligraph421 BT" w:hAnsi="Calligraph421 BT" w:cs="Arial"/>
          <w:b/>
          <w:bCs/>
          <w:sz w:val="22"/>
          <w:szCs w:val="22"/>
        </w:rPr>
      </w:pPr>
      <w:r w:rsidRPr="005552EC">
        <w:rPr>
          <w:rFonts w:ascii="Calligraph421 BT" w:hAnsi="Calligraph421 BT" w:cs="Arial"/>
          <w:b/>
          <w:bCs/>
          <w:sz w:val="22"/>
          <w:szCs w:val="22"/>
        </w:rPr>
        <w:t>CEVAP ANAHTARI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TÜRKÇE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 Tur" w:hAnsi="Calligraph421 BT Tur" w:cs="Arial"/>
          <w:b/>
          <w:bCs/>
          <w:sz w:val="22"/>
          <w:szCs w:val="22"/>
        </w:rPr>
        <w:t xml:space="preserve">MATEMATİK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 Tur" w:hAnsi="Calligraph421 BT Tur" w:cs="Arial"/>
          <w:b/>
          <w:bCs/>
          <w:sz w:val="22"/>
          <w:szCs w:val="22"/>
        </w:rPr>
        <w:t>FEN BİLGİSİ       SOSYAL BİLGİLER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D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C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C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3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A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D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4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A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5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C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6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A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C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7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  <w:t>A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C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8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A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B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9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A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D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10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A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11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A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C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12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A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</w:t>
      </w:r>
      <w:r>
        <w:rPr>
          <w:rFonts w:ascii="Calibri" w:hAnsi="Calibri" w:cs="Arial"/>
          <w:b/>
          <w:bCs/>
          <w:sz w:val="22"/>
          <w:szCs w:val="22"/>
        </w:rPr>
        <w:t>3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  <w:t>A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D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14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  <w:t>C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</w:t>
      </w:r>
      <w:r>
        <w:rPr>
          <w:rFonts w:ascii="Calligraph421 BT" w:hAnsi="Calligraph421 BT" w:cs="Arial"/>
          <w:b/>
          <w:bCs/>
          <w:sz w:val="22"/>
          <w:szCs w:val="22"/>
        </w:rPr>
        <w:t xml:space="preserve">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  <w:t>C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15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</w:t>
      </w:r>
      <w:r>
        <w:rPr>
          <w:rFonts w:ascii="Calligraph421 BT" w:hAnsi="Calligraph421 BT" w:cs="Arial"/>
          <w:b/>
          <w:bCs/>
          <w:sz w:val="22"/>
          <w:szCs w:val="22"/>
        </w:rPr>
        <w:t xml:space="preserve">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  <w:t>D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16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D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17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B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18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B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19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A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C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20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C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21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A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</w:t>
      </w:r>
      <w:r>
        <w:rPr>
          <w:rFonts w:ascii="Calibri" w:hAnsi="Calibri" w:cs="Arial"/>
          <w:b/>
          <w:bCs/>
          <w:sz w:val="22"/>
          <w:szCs w:val="22"/>
        </w:rPr>
        <w:t>3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A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A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22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D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24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C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D</w:t>
      </w: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 w:rsidRPr="0029622F">
        <w:rPr>
          <w:rFonts w:ascii="Calibri" w:hAnsi="Calibri" w:cs="Arial"/>
          <w:b/>
          <w:bCs/>
          <w:sz w:val="22"/>
          <w:szCs w:val="22"/>
        </w:rPr>
        <w:t>25</w:t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)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B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 xml:space="preserve">D                                   </w:t>
      </w:r>
      <w:r>
        <w:rPr>
          <w:rFonts w:ascii="Calligraph421 BT" w:hAnsi="Calligraph421 BT" w:cs="Arial"/>
          <w:b/>
          <w:bCs/>
          <w:sz w:val="22"/>
          <w:szCs w:val="22"/>
        </w:rPr>
        <w:tab/>
      </w:r>
      <w:r w:rsidRPr="005552EC">
        <w:rPr>
          <w:rFonts w:ascii="Calligraph421 BT" w:hAnsi="Calligraph421 BT" w:cs="Arial"/>
          <w:b/>
          <w:bCs/>
          <w:sz w:val="22"/>
          <w:szCs w:val="22"/>
        </w:rPr>
        <w:t>A</w:t>
      </w:r>
    </w:p>
    <w:p w:rsidR="002E4C83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  <w:sectPr w:rsidR="002E4C83" w:rsidSect="00AE464E">
          <w:type w:val="continuous"/>
          <w:pgSz w:w="11906" w:h="16838" w:code="9"/>
          <w:pgMar w:top="284" w:right="284" w:bottom="284" w:left="284" w:header="284" w:footer="284" w:gutter="0"/>
          <w:cols w:space="708"/>
          <w:docGrid w:linePitch="360"/>
        </w:sectPr>
      </w:pPr>
    </w:p>
    <w:p w:rsidR="002E4C83" w:rsidRPr="005552EC" w:rsidRDefault="002E4C83" w:rsidP="0093227A">
      <w:pPr>
        <w:autoSpaceDE w:val="0"/>
        <w:autoSpaceDN w:val="0"/>
        <w:adjustRightInd w:val="0"/>
        <w:rPr>
          <w:rFonts w:ascii="Calligraph421 BT" w:hAnsi="Calligraph421 BT" w:cs="Arial"/>
          <w:b/>
          <w:bCs/>
          <w:sz w:val="22"/>
          <w:szCs w:val="22"/>
        </w:rPr>
      </w:pPr>
      <w:r>
        <w:rPr>
          <w:rFonts w:ascii="Calligraph421 BT" w:hAnsi="Calligraph421 BT" w:cs="Arial"/>
          <w:b/>
          <w:bCs/>
          <w:sz w:val="22"/>
          <w:szCs w:val="22"/>
        </w:rPr>
        <w:tab/>
      </w:r>
    </w:p>
    <w:p w:rsidR="002E4C83" w:rsidRPr="005552EC" w:rsidRDefault="002E4C83" w:rsidP="0093227A">
      <w:pPr>
        <w:rPr>
          <w:rFonts w:ascii="Calligraph421 BT" w:hAnsi="Calligraph421 BT"/>
          <w:sz w:val="22"/>
          <w:szCs w:val="22"/>
        </w:rPr>
      </w:pPr>
    </w:p>
    <w:bookmarkStart w:id="0" w:name="_GoBack"/>
    <w:bookmarkEnd w:id="0"/>
    <w:p w:rsidR="002E4C83" w:rsidRPr="005552EC" w:rsidRDefault="002E4C83">
      <w:pPr>
        <w:rPr>
          <w:rFonts w:ascii="Calligraph421 BT" w:hAnsi="Calligraph421 BT"/>
          <w:sz w:val="22"/>
          <w:szCs w:val="22"/>
        </w:rPr>
      </w:pPr>
      <w:r>
        <w:rPr>
          <w:rFonts w:ascii="Calligraph421 BT" w:hAnsi="Calligraph421 BT"/>
          <w:sz w:val="22"/>
          <w:szCs w:val="22"/>
        </w:rPr>
        <w:fldChar w:fldCharType="begin"/>
      </w:r>
      <w:r>
        <w:rPr>
          <w:rFonts w:ascii="Calligraph421 BT" w:hAnsi="Calligraph421 BT"/>
          <w:sz w:val="22"/>
          <w:szCs w:val="22"/>
        </w:rPr>
        <w:instrText xml:space="preserve"> HYPERLINK "http://www.sorubak.com" </w:instrText>
      </w:r>
      <w:r w:rsidRPr="00392D2B">
        <w:rPr>
          <w:rFonts w:ascii="Calligraph421 BT" w:hAnsi="Calligraph421 BT"/>
          <w:sz w:val="22"/>
          <w:szCs w:val="22"/>
        </w:rPr>
      </w:r>
      <w:r>
        <w:rPr>
          <w:rFonts w:ascii="Calligraph421 BT" w:hAnsi="Calligraph421 BT"/>
          <w:sz w:val="22"/>
          <w:szCs w:val="22"/>
        </w:rPr>
        <w:fldChar w:fldCharType="separate"/>
      </w:r>
      <w:r w:rsidRPr="00392D2B">
        <w:rPr>
          <w:rStyle w:val="Hyperlink"/>
          <w:rFonts w:ascii="Calligraph421 BT" w:hAnsi="Calligraph421 BT"/>
          <w:sz w:val="22"/>
          <w:szCs w:val="22"/>
        </w:rPr>
        <w:t>www.sorubak.com</w:t>
      </w:r>
      <w:r>
        <w:rPr>
          <w:rFonts w:ascii="Calligraph421 BT" w:hAnsi="Calligraph421 BT"/>
          <w:sz w:val="22"/>
          <w:szCs w:val="22"/>
        </w:rPr>
        <w:fldChar w:fldCharType="end"/>
      </w:r>
      <w:r>
        <w:rPr>
          <w:rFonts w:ascii="Calligraph421 BT" w:hAnsi="Calligraph421 BT"/>
          <w:sz w:val="22"/>
          <w:szCs w:val="22"/>
        </w:rPr>
        <w:t xml:space="preserve"> </w:t>
      </w:r>
    </w:p>
    <w:sectPr w:rsidR="002E4C83" w:rsidRPr="005552EC" w:rsidSect="003D3FF1">
      <w:type w:val="continuous"/>
      <w:pgSz w:w="11906" w:h="16838" w:code="9"/>
      <w:pgMar w:top="284" w:right="284" w:bottom="284" w:left="284" w:header="284" w:footer="284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ligraph421 BT Tur"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  <w:font w:name="Calligraph421 BT">
    <w:altName w:val="Fort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strike w:val="0"/>
        <w:dstrike w:val="0"/>
        <w:color w:val="auto"/>
        <w:sz w:val="20"/>
        <w:szCs w:val="20"/>
        <w:u w:val="none"/>
        <w:effect w:val="none"/>
      </w:rPr>
    </w:lvl>
  </w:abstractNum>
  <w:abstractNum w:abstractNumId="1">
    <w:nsid w:val="00000002"/>
    <w:multiLevelType w:val="singleLevel"/>
    <w:tmpl w:val="86140DF2"/>
    <w:lvl w:ilvl="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strike w:val="0"/>
        <w:dstrike w:val="0"/>
        <w:color w:val="auto"/>
        <w:sz w:val="20"/>
        <w:szCs w:val="20"/>
        <w:u w:val="none"/>
        <w:effect w:val="none"/>
      </w:rPr>
    </w:lvl>
  </w:abstractNum>
  <w:abstractNum w:abstractNumId="2">
    <w:nsid w:val="00000003"/>
    <w:multiLevelType w:val="singleLevel"/>
    <w:tmpl w:val="00000003"/>
    <w:lvl w:ilvl="0">
      <w:start w:val="1"/>
      <w:numFmt w:val="upperRoman"/>
      <w:lvlText w:val="%1."/>
      <w:lvlJc w:val="left"/>
      <w:pPr>
        <w:ind w:left="5"/>
      </w:pPr>
      <w:rPr>
        <w:rFonts w:ascii="Arial" w:hAnsi="Arial" w:cs="Arial"/>
        <w:b w:val="0"/>
        <w:bCs w:val="0"/>
        <w:i w:val="0"/>
        <w:iCs w:val="0"/>
        <w:strike w:val="0"/>
        <w:dstrike w:val="0"/>
        <w:color w:val="auto"/>
        <w:sz w:val="20"/>
        <w:szCs w:val="20"/>
        <w:u w:val="none"/>
        <w:effect w:val="none"/>
      </w:rPr>
    </w:lvl>
  </w:abstractNum>
  <w:abstractNum w:abstractNumId="3">
    <w:nsid w:val="00000004"/>
    <w:multiLevelType w:val="singleLevel"/>
    <w:tmpl w:val="00000004"/>
    <w:lvl w:ilvl="0">
      <w:start w:val="1"/>
      <w:numFmt w:val="decimal"/>
      <w:lvlText w:val="%1,"/>
      <w:lvlJc w:val="left"/>
      <w:pPr>
        <w:ind w:left="14"/>
      </w:pPr>
      <w:rPr>
        <w:rFonts w:ascii="Arial" w:hAnsi="Arial" w:cs="Arial"/>
        <w:b w:val="0"/>
        <w:bCs w:val="0"/>
        <w:i w:val="0"/>
        <w:iCs w:val="0"/>
        <w:strike w:val="0"/>
        <w:dstrike w:val="0"/>
        <w:color w:val="auto"/>
        <w:sz w:val="20"/>
        <w:szCs w:val="20"/>
        <w:u w:val="none"/>
        <w:effect w:val="none"/>
      </w:rPr>
    </w:lvl>
  </w:abstractNum>
  <w:abstractNum w:abstractNumId="4">
    <w:nsid w:val="2FA505FC"/>
    <w:multiLevelType w:val="hybridMultilevel"/>
    <w:tmpl w:val="4C60601A"/>
    <w:lvl w:ilvl="0" w:tplc="BEB2257C">
      <w:start w:val="1"/>
      <w:numFmt w:val="upperLetter"/>
      <w:lvlText w:val="%1)"/>
      <w:lvlJc w:val="left"/>
      <w:pPr>
        <w:ind w:left="63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8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F25"/>
    <w:rsid w:val="00064B72"/>
    <w:rsid w:val="000763CB"/>
    <w:rsid w:val="000A341E"/>
    <w:rsid w:val="000E27B1"/>
    <w:rsid w:val="001F5956"/>
    <w:rsid w:val="00227CDD"/>
    <w:rsid w:val="00287E80"/>
    <w:rsid w:val="0029622F"/>
    <w:rsid w:val="002E4C83"/>
    <w:rsid w:val="002E71B0"/>
    <w:rsid w:val="002F0D9F"/>
    <w:rsid w:val="002F23AE"/>
    <w:rsid w:val="003018D8"/>
    <w:rsid w:val="003242B9"/>
    <w:rsid w:val="00334EB1"/>
    <w:rsid w:val="00392D2B"/>
    <w:rsid w:val="003A534B"/>
    <w:rsid w:val="003B0A6D"/>
    <w:rsid w:val="003D3FF1"/>
    <w:rsid w:val="003E7BC8"/>
    <w:rsid w:val="00455545"/>
    <w:rsid w:val="005552EC"/>
    <w:rsid w:val="00600F25"/>
    <w:rsid w:val="006276C4"/>
    <w:rsid w:val="006A6F04"/>
    <w:rsid w:val="006E1EFF"/>
    <w:rsid w:val="007260AC"/>
    <w:rsid w:val="00841B85"/>
    <w:rsid w:val="00903AA4"/>
    <w:rsid w:val="0093227A"/>
    <w:rsid w:val="00982B22"/>
    <w:rsid w:val="009E03C8"/>
    <w:rsid w:val="00A40D73"/>
    <w:rsid w:val="00A85259"/>
    <w:rsid w:val="00AE464E"/>
    <w:rsid w:val="00B10C17"/>
    <w:rsid w:val="00B617DF"/>
    <w:rsid w:val="00B65D9F"/>
    <w:rsid w:val="00B848C9"/>
    <w:rsid w:val="00B952D1"/>
    <w:rsid w:val="00D11B97"/>
    <w:rsid w:val="00D429DC"/>
    <w:rsid w:val="00DB245C"/>
    <w:rsid w:val="00E22E71"/>
    <w:rsid w:val="00E50983"/>
    <w:rsid w:val="00E54C43"/>
    <w:rsid w:val="00EA40F5"/>
    <w:rsid w:val="00F47B43"/>
    <w:rsid w:val="00F7525F"/>
    <w:rsid w:val="00F930C1"/>
    <w:rsid w:val="00FE4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2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D3FF1"/>
    <w:pPr>
      <w:ind w:left="720"/>
      <w:contextualSpacing/>
    </w:pPr>
  </w:style>
  <w:style w:type="paragraph" w:styleId="NoSpacing">
    <w:name w:val="No Spacing"/>
    <w:uiPriority w:val="99"/>
    <w:qFormat/>
    <w:rsid w:val="00B617DF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6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5D9F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903AA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t1.gstatic.com/images?q=tbn:ANd9GcQxHBO-QSSyrDTZHzA36pm3qNvCG9paGMNC9aGkPjbZNmsdI5fw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190</TotalTime>
  <Pages>10</Pages>
  <Words>3805</Words>
  <Characters>21691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PC</dc:creator>
  <cp:keywords>www.sorubak.com</cp:keywords>
  <dc:description/>
  <cp:lastModifiedBy>EDANUR HANIM</cp:lastModifiedBy>
  <cp:revision>23</cp:revision>
  <cp:lastPrinted>2011-12-18T11:38:00Z</cp:lastPrinted>
  <dcterms:created xsi:type="dcterms:W3CDTF">2011-12-18T10:55:00Z</dcterms:created>
  <dcterms:modified xsi:type="dcterms:W3CDTF">2011-12-25T19:19:00Z</dcterms:modified>
  <cp:category>www.sorubak.com</cp:category>
  <cp:contentType>www.sorubak.com</cp:contentType>
  <cp:contentStatus>www.sorubak.com</cp:contentStatus>
</cp:coreProperties>
</file>