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ADA" w:rsidRDefault="00D34ADA" w:rsidP="007C1CA1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>BÖLÜM 1: DOĞRU-YANLIŞ</w:t>
      </w:r>
    </w:p>
    <w:p w:rsidR="00D34ADA" w:rsidRDefault="00D34ADA" w:rsidP="007C1CA1">
      <w:pPr>
        <w:pStyle w:val="NoSpacing"/>
        <w:rPr>
          <w:b/>
          <w:sz w:val="22"/>
          <w:szCs w:val="22"/>
        </w:rPr>
      </w:pPr>
    </w:p>
    <w:p w:rsidR="00D34ADA" w:rsidRPr="000E35CF" w:rsidRDefault="00D34ADA" w:rsidP="007C1CA1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>
        <w:rPr>
          <w:b/>
          <w:sz w:val="22"/>
          <w:szCs w:val="22"/>
        </w:rPr>
        <w:t>4</w:t>
      </w:r>
      <w:r w:rsidRPr="004C13D8">
        <w:rPr>
          <w:b/>
          <w:sz w:val="22"/>
          <w:szCs w:val="22"/>
        </w:rPr>
        <w:t xml:space="preserve"> puan</w:t>
      </w:r>
      <w:r>
        <w:rPr>
          <w:sz w:val="22"/>
          <w:szCs w:val="22"/>
        </w:rPr>
        <w:t xml:space="preserve"> değerinde olup, bölümün tamamı </w:t>
      </w:r>
      <w:r>
        <w:rPr>
          <w:b/>
          <w:sz w:val="22"/>
          <w:szCs w:val="22"/>
        </w:rPr>
        <w:t>6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D34ADA" w:rsidRDefault="00D34ADA" w:rsidP="007C1CA1">
      <w:pPr>
        <w:pStyle w:val="NoSpacing"/>
        <w:rPr>
          <w:sz w:val="22"/>
          <w:szCs w:val="22"/>
        </w:rPr>
      </w:pPr>
    </w:p>
    <w:p w:rsidR="00D34ADA" w:rsidRPr="00072831" w:rsidRDefault="00D34ADA" w:rsidP="007C1CA1">
      <w:pPr>
        <w:pStyle w:val="NoSpacing"/>
        <w:rPr>
          <w:b/>
          <w:sz w:val="22"/>
          <w:szCs w:val="22"/>
        </w:rPr>
      </w:pPr>
      <w:r w:rsidRPr="00072831">
        <w:rPr>
          <w:b/>
          <w:sz w:val="22"/>
          <w:szCs w:val="22"/>
        </w:rPr>
        <w:t xml:space="preserve">Aşağıda verilen cümlelerin başına doğruysa “D”, yanlış ise “Y” </w:t>
      </w:r>
      <w:r>
        <w:rPr>
          <w:b/>
          <w:sz w:val="22"/>
          <w:szCs w:val="22"/>
        </w:rPr>
        <w:t xml:space="preserve">harfi </w:t>
      </w:r>
      <w:r w:rsidRPr="00072831">
        <w:rPr>
          <w:b/>
          <w:sz w:val="22"/>
          <w:szCs w:val="22"/>
        </w:rPr>
        <w:t>koyunuz.</w:t>
      </w:r>
    </w:p>
    <w:p w:rsidR="00D34ADA" w:rsidRDefault="00D34ADA" w:rsidP="007C1CA1">
      <w:pPr>
        <w:pStyle w:val="NoSpacing"/>
        <w:rPr>
          <w:sz w:val="22"/>
          <w:szCs w:val="22"/>
        </w:rPr>
      </w:pP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(…..) Mektup bir bilişim teknolojisi aracıdır.</w:t>
      </w:r>
    </w:p>
    <w:p w:rsidR="00D34ADA" w:rsidRPr="002703A2" w:rsidRDefault="00D34ADA" w:rsidP="002703A2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(…..) Öğrencilerin notlarına internet ortamından bakmaları e-devlet uygulamasına bir örnektir.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(…..) Bir işyerinde bilişim teknolojisi araçlarının kullan</w:t>
      </w:r>
      <w:r>
        <w:rPr>
          <w:sz w:val="22"/>
          <w:szCs w:val="22"/>
        </w:rPr>
        <w:t>ımı maliyeti oldukça yükseltir.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Ekran </w:t>
      </w:r>
      <w:r>
        <w:rPr>
          <w:sz w:val="22"/>
          <w:szCs w:val="22"/>
        </w:rPr>
        <w:t xml:space="preserve">bir </w:t>
      </w:r>
      <w:r w:rsidRPr="004536A8">
        <w:rPr>
          <w:sz w:val="22"/>
          <w:szCs w:val="22"/>
        </w:rPr>
        <w:t>çıkış birimidir.</w:t>
      </w:r>
    </w:p>
    <w:p w:rsidR="00D34ADA" w:rsidRDefault="00D34ADA" w:rsidP="002703A2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(…..) Yazıcı bir yazılımdır.</w:t>
      </w:r>
    </w:p>
    <w:p w:rsidR="00D34ADA" w:rsidRPr="002703A2" w:rsidRDefault="00D34ADA" w:rsidP="002703A2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(…..) Fare bir giriş birimidir.</w:t>
      </w:r>
    </w:p>
    <w:p w:rsidR="00D34ADA" w:rsidRDefault="00D34ADA" w:rsidP="002703A2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(…..) Klavye bir donanımdır.</w:t>
      </w:r>
    </w:p>
    <w:p w:rsidR="00D34ADA" w:rsidRPr="002703A2" w:rsidRDefault="00D34ADA" w:rsidP="002703A2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 xml:space="preserve">(…..) Bilgisayarın çalışma prensibi göz önüne alındığında komutları ilk olarak </w:t>
      </w:r>
      <w:r>
        <w:rPr>
          <w:sz w:val="22"/>
          <w:szCs w:val="22"/>
        </w:rPr>
        <w:t>RAM bellek</w:t>
      </w:r>
      <w:r w:rsidRPr="002703A2">
        <w:rPr>
          <w:sz w:val="22"/>
          <w:szCs w:val="22"/>
        </w:rPr>
        <w:t xml:space="preserve"> yorumlar.</w:t>
      </w:r>
    </w:p>
    <w:p w:rsidR="00D34ADA" w:rsidRPr="002703A2" w:rsidRDefault="00D34ADA" w:rsidP="002703A2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(…..) Paint programı bir yazılımdır.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</w:t>
      </w:r>
      <w:r w:rsidRPr="001B7472">
        <w:rPr>
          <w:sz w:val="22"/>
          <w:szCs w:val="22"/>
        </w:rPr>
        <w:t>Excel</w:t>
      </w:r>
      <w:r w:rsidRPr="004536A8">
        <w:rPr>
          <w:sz w:val="22"/>
          <w:szCs w:val="22"/>
        </w:rPr>
        <w:t xml:space="preserve"> programı bir donanımdır.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(…..) k12 uzantısı üniversitelerde kullanılan bir internet adresi türüdür.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(…..) Flash bellek hem giriş hem de çıkış birimidir.</w:t>
      </w:r>
      <w:r>
        <w:rPr>
          <w:sz w:val="22"/>
          <w:szCs w:val="22"/>
        </w:rPr>
        <w:t xml:space="preserve"> 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(…..) Projeksiyon bir bilişim teknolojisi aracıdır.</w:t>
      </w:r>
      <w:r>
        <w:rPr>
          <w:sz w:val="22"/>
          <w:szCs w:val="22"/>
        </w:rPr>
        <w:t xml:space="preserve"> 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Öğrenci kayıtlarının bilgisayar ortamında tutulması bilişim teknolojisinin </w:t>
      </w:r>
      <w:r w:rsidRPr="001B7472">
        <w:rPr>
          <w:sz w:val="22"/>
          <w:szCs w:val="22"/>
        </w:rPr>
        <w:t>sağlık</w:t>
      </w:r>
      <w:r w:rsidRPr="004536A8">
        <w:rPr>
          <w:sz w:val="22"/>
          <w:szCs w:val="22"/>
        </w:rPr>
        <w:t xml:space="preserve"> alanında kullanımına örnektir.</w:t>
      </w:r>
      <w:r>
        <w:rPr>
          <w:sz w:val="22"/>
          <w:szCs w:val="22"/>
        </w:rPr>
        <w:t xml:space="preserve"> </w:t>
      </w:r>
    </w:p>
    <w:p w:rsidR="00D34ADA" w:rsidRDefault="00D34ADA" w:rsidP="004536A8">
      <w:pPr>
        <w:pStyle w:val="ListParagraph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(…..) Bilgisayar ortamında oluşturduğumuz sınıf listesi bizim için </w:t>
      </w:r>
      <w:r>
        <w:rPr>
          <w:sz w:val="22"/>
          <w:szCs w:val="22"/>
        </w:rPr>
        <w:t xml:space="preserve">artık </w:t>
      </w:r>
      <w:r w:rsidRPr="004536A8">
        <w:rPr>
          <w:sz w:val="22"/>
          <w:szCs w:val="22"/>
        </w:rPr>
        <w:t>veri özelliği kazanır.</w:t>
      </w:r>
      <w:r>
        <w:rPr>
          <w:sz w:val="22"/>
          <w:szCs w:val="22"/>
        </w:rPr>
        <w:t xml:space="preserve"> </w:t>
      </w:r>
    </w:p>
    <w:p w:rsidR="00D34ADA" w:rsidRDefault="00D34ADA" w:rsidP="007C1CA1">
      <w:pPr>
        <w:pStyle w:val="NoSpacing"/>
        <w:rPr>
          <w:b/>
          <w:sz w:val="22"/>
          <w:szCs w:val="22"/>
        </w:rPr>
      </w:pPr>
    </w:p>
    <w:p w:rsidR="00D34ADA" w:rsidRDefault="00D34ADA" w:rsidP="007C1CA1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>BÖLÜM 2: EŞLEŞTİRME</w:t>
      </w:r>
    </w:p>
    <w:p w:rsidR="00D34ADA" w:rsidRDefault="00D34ADA" w:rsidP="007C1CA1">
      <w:pPr>
        <w:pStyle w:val="NoSpacing"/>
        <w:rPr>
          <w:b/>
          <w:sz w:val="22"/>
          <w:szCs w:val="22"/>
        </w:rPr>
      </w:pPr>
    </w:p>
    <w:p w:rsidR="00D34ADA" w:rsidRPr="000E35CF" w:rsidRDefault="00D34ADA" w:rsidP="007C1CA1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 w:rsidRPr="004C13D8">
        <w:rPr>
          <w:b/>
          <w:sz w:val="22"/>
          <w:szCs w:val="22"/>
        </w:rPr>
        <w:t>4 puan</w:t>
      </w:r>
      <w:r>
        <w:rPr>
          <w:sz w:val="22"/>
          <w:szCs w:val="22"/>
        </w:rPr>
        <w:t xml:space="preserve"> değerinde olup,</w:t>
      </w:r>
      <w:bookmarkStart w:id="0" w:name="_GoBack"/>
      <w:bookmarkEnd w:id="0"/>
      <w:r>
        <w:rPr>
          <w:sz w:val="22"/>
          <w:szCs w:val="22"/>
        </w:rPr>
        <w:t xml:space="preserve"> bölümün tamamı </w:t>
      </w:r>
      <w:r>
        <w:rPr>
          <w:b/>
          <w:sz w:val="22"/>
          <w:szCs w:val="22"/>
        </w:rPr>
        <w:t>4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D34ADA" w:rsidRDefault="00D34ADA" w:rsidP="007C1CA1">
      <w:pPr>
        <w:pStyle w:val="NoSpacing"/>
        <w:rPr>
          <w:b/>
          <w:sz w:val="22"/>
          <w:szCs w:val="22"/>
        </w:rPr>
      </w:pPr>
    </w:p>
    <w:p w:rsidR="00D34ADA" w:rsidRDefault="00D34ADA" w:rsidP="001A223E">
      <w:pPr>
        <w:pStyle w:val="NoSpacing"/>
        <w:rPr>
          <w:b/>
          <w:sz w:val="22"/>
          <w:szCs w:val="22"/>
        </w:rPr>
      </w:pPr>
      <w:r>
        <w:rPr>
          <w:b/>
          <w:sz w:val="22"/>
          <w:szCs w:val="22"/>
        </w:rPr>
        <w:t>Aşağıda tablo şeklinde verilen kavramları boşluklara uygun biçimde doldurunuz.</w:t>
      </w:r>
    </w:p>
    <w:p w:rsidR="00D34ADA" w:rsidRDefault="00D34ADA" w:rsidP="001A223E">
      <w:pPr>
        <w:pStyle w:val="NoSpacing"/>
        <w:rPr>
          <w:b/>
          <w:sz w:val="22"/>
          <w:szCs w:val="22"/>
        </w:rPr>
      </w:pPr>
    </w:p>
    <w:p w:rsidR="00D34ADA" w:rsidRDefault="00D34ADA" w:rsidP="001A223E">
      <w:pPr>
        <w:pStyle w:val="NoSpacing"/>
        <w:rPr>
          <w:b/>
          <w:sz w:val="22"/>
          <w:szCs w:val="22"/>
        </w:rPr>
      </w:pPr>
      <w:r w:rsidRPr="00823668">
        <w:rPr>
          <w:b/>
          <w:noProof/>
          <w:sz w:val="22"/>
          <w:szCs w:val="2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89.75pt;height:79.5pt;visibility:visible">
            <v:imagedata r:id="rId7" o:title=""/>
          </v:shape>
        </w:pict>
      </w:r>
    </w:p>
    <w:p w:rsidR="00D34ADA" w:rsidRDefault="00D34ADA" w:rsidP="001A223E">
      <w:pPr>
        <w:pStyle w:val="NoSpacing"/>
        <w:rPr>
          <w:b/>
          <w:sz w:val="22"/>
          <w:szCs w:val="22"/>
        </w:rPr>
      </w:pPr>
    </w:p>
    <w:p w:rsidR="00D34ADA" w:rsidRDefault="00D34ADA" w:rsidP="001A223E">
      <w:pPr>
        <w:pStyle w:val="NoSpacing"/>
        <w:rPr>
          <w:b/>
          <w:sz w:val="22"/>
          <w:szCs w:val="22"/>
        </w:rPr>
      </w:pPr>
    </w:p>
    <w:p w:rsidR="00D34ADA" w:rsidRPr="002703A2" w:rsidRDefault="00D34ADA" w:rsidP="002703A2">
      <w:pPr>
        <w:pStyle w:val="NoSpacing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Bilgisayardaki tüm programlara </w:t>
      </w:r>
      <w:r>
        <w:rPr>
          <w:b/>
        </w:rPr>
        <w:t xml:space="preserve">…………… </w:t>
      </w:r>
      <w:r>
        <w:rPr>
          <w:sz w:val="22"/>
          <w:szCs w:val="22"/>
        </w:rPr>
        <w:t>denir.</w:t>
      </w:r>
    </w:p>
    <w:p w:rsidR="00D34ADA" w:rsidRDefault="00D34ADA" w:rsidP="002703A2">
      <w:pPr>
        <w:pStyle w:val="NoSpacing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 xml:space="preserve">Bilgisayar; verileri </w:t>
      </w:r>
      <w:r w:rsidRPr="002703A2">
        <w:rPr>
          <w:b/>
        </w:rPr>
        <w:t>……………</w:t>
      </w:r>
      <w:r>
        <w:t xml:space="preserve">, saklanan bu verileri </w:t>
      </w:r>
      <w:r w:rsidRPr="002703A2">
        <w:rPr>
          <w:b/>
        </w:rPr>
        <w:t xml:space="preserve">…………… </w:t>
      </w:r>
      <w:r>
        <w:t xml:space="preserve">ve gerektiğinde </w:t>
      </w:r>
      <w:r w:rsidRPr="002703A2">
        <w:rPr>
          <w:b/>
        </w:rPr>
        <w:t xml:space="preserve">…………… </w:t>
      </w:r>
      <w:r>
        <w:t>elektronik bir alettir.</w:t>
      </w:r>
      <w:r w:rsidRPr="002703A2">
        <w:rPr>
          <w:sz w:val="22"/>
          <w:szCs w:val="22"/>
        </w:rPr>
        <w:t xml:space="preserve"> </w:t>
      </w:r>
    </w:p>
    <w:p w:rsidR="00D34ADA" w:rsidRPr="002703A2" w:rsidRDefault="00D34ADA" w:rsidP="002703A2">
      <w:pPr>
        <w:pStyle w:val="NoSpacing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Devlet kurumlarında </w:t>
      </w:r>
      <w:r w:rsidRPr="002703A2">
        <w:rPr>
          <w:b/>
        </w:rPr>
        <w:t xml:space="preserve">…………… </w:t>
      </w:r>
      <w:r w:rsidRPr="002703A2">
        <w:rPr>
          <w:sz w:val="22"/>
          <w:szCs w:val="22"/>
        </w:rPr>
        <w:t>uzantılı  internet adres kullanılır.</w:t>
      </w:r>
    </w:p>
    <w:p w:rsidR="00D34ADA" w:rsidRPr="002703A2" w:rsidRDefault="00D34ADA" w:rsidP="002703A2">
      <w:pPr>
        <w:pStyle w:val="NoSpacing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Bilgisayarın elle tutulan somut tüm parçalarına </w:t>
      </w:r>
      <w:r w:rsidRPr="002703A2">
        <w:rPr>
          <w:b/>
        </w:rPr>
        <w:t xml:space="preserve">…………… </w:t>
      </w:r>
      <w:r w:rsidRPr="002703A2">
        <w:rPr>
          <w:sz w:val="22"/>
          <w:szCs w:val="22"/>
        </w:rPr>
        <w:t>denir.</w:t>
      </w:r>
    </w:p>
    <w:p w:rsidR="00D34ADA" w:rsidRDefault="00D34ADA" w:rsidP="002703A2">
      <w:pPr>
        <w:pStyle w:val="NoSpacing"/>
        <w:numPr>
          <w:ilvl w:val="0"/>
          <w:numId w:val="2"/>
        </w:numPr>
        <w:spacing w:line="360" w:lineRule="auto"/>
      </w:pPr>
      <w:r>
        <w:t xml:space="preserve">Vatandaşların devlet ile ilgili iş, işlem ve ihtiyaçlarını elektronik ortamda yapmasına </w:t>
      </w:r>
      <w:r w:rsidRPr="002703A2">
        <w:rPr>
          <w:b/>
        </w:rPr>
        <w:t xml:space="preserve">…………… </w:t>
      </w:r>
      <w:r>
        <w:t>denir.</w:t>
      </w:r>
    </w:p>
    <w:p w:rsidR="00D34ADA" w:rsidRDefault="00D34ADA" w:rsidP="002703A2">
      <w:pPr>
        <w:pStyle w:val="NoSpacing"/>
        <w:numPr>
          <w:ilvl w:val="0"/>
          <w:numId w:val="2"/>
        </w:numPr>
        <w:spacing w:line="360" w:lineRule="auto"/>
      </w:pPr>
      <w:r>
        <w:t xml:space="preserve">Bilgisayar ortamında her türlü saklanan bilgiye </w:t>
      </w:r>
      <w:r w:rsidRPr="002703A2">
        <w:rPr>
          <w:b/>
        </w:rPr>
        <w:t xml:space="preserve">…………… </w:t>
      </w:r>
      <w:r>
        <w:t>denir</w:t>
      </w:r>
    </w:p>
    <w:p w:rsidR="00D34ADA" w:rsidRPr="002703A2" w:rsidRDefault="00D34ADA" w:rsidP="002703A2">
      <w:pPr>
        <w:pStyle w:val="NoSpacing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b/>
        </w:rPr>
        <w:t xml:space="preserve">…………… </w:t>
      </w:r>
      <w:r w:rsidRPr="004C2D36">
        <w:t>bilgilerin kalıcı olarak saklandığı sistem birimidir.</w:t>
      </w:r>
      <w:r w:rsidRPr="002703A2">
        <w:t xml:space="preserve"> </w:t>
      </w:r>
    </w:p>
    <w:p w:rsidR="00D34ADA" w:rsidRPr="002703A2" w:rsidRDefault="00D34ADA" w:rsidP="002703A2">
      <w:pPr>
        <w:pStyle w:val="NoSpacing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 xml:space="preserve">Bilgisayara işlem yaptırmak için </w:t>
      </w:r>
      <w:r w:rsidRPr="002703A2">
        <w:rPr>
          <w:b/>
        </w:rPr>
        <w:t xml:space="preserve">…………… </w:t>
      </w:r>
      <w:r>
        <w:t>vermeliyiz.</w:t>
      </w:r>
    </w:p>
    <w:p w:rsidR="00D34ADA" w:rsidRPr="009578E5" w:rsidRDefault="00D34ADA" w:rsidP="001A223E">
      <w:pPr>
        <w:pStyle w:val="NoSpacing"/>
        <w:rPr>
          <w:sz w:val="22"/>
          <w:szCs w:val="22"/>
        </w:rPr>
      </w:pPr>
    </w:p>
    <w:p w:rsidR="00D34ADA" w:rsidRDefault="00D34ADA" w:rsidP="001A223E">
      <w:pPr>
        <w:pStyle w:val="NoSpacing"/>
        <w:rPr>
          <w:b/>
          <w:sz w:val="22"/>
          <w:szCs w:val="22"/>
        </w:rPr>
      </w:pPr>
    </w:p>
    <w:p w:rsidR="00D34ADA" w:rsidRDefault="00D34ADA" w:rsidP="001A223E">
      <w:pPr>
        <w:pStyle w:val="NoSpacing"/>
        <w:rPr>
          <w:b/>
          <w:sz w:val="22"/>
          <w:szCs w:val="2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.65pt;margin-top:9.3pt;width:190.5pt;height:140pt;z-index:251658240" filled="f" stroked="f">
            <v:textbox style="mso-next-textbox:#_x0000_s1026;mso-fit-shape-to-text:t">
              <w:txbxContent>
                <w:p w:rsidR="00D34ADA" w:rsidRDefault="00D34ADA" w:rsidP="007C1CA1">
                  <w:pPr>
                    <w:pStyle w:val="NoSpacing"/>
                    <w:jc w:val="center"/>
                  </w:pPr>
                  <w:r>
                    <w:t>Fevzi BAŞAL</w:t>
                  </w:r>
                </w:p>
                <w:p w:rsidR="00D34ADA" w:rsidRDefault="00D34ADA" w:rsidP="007C1CA1">
                  <w:pPr>
                    <w:pStyle w:val="NoSpacing"/>
                    <w:jc w:val="center"/>
                  </w:pPr>
                  <w:r>
                    <w:t>Bilişim Teknolojileri Öğretmeni</w:t>
                  </w:r>
                </w:p>
              </w:txbxContent>
            </v:textbox>
          </v:shape>
        </w:pict>
      </w:r>
    </w:p>
    <w:p w:rsidR="00D34ADA" w:rsidRDefault="00D34ADA" w:rsidP="001A223E">
      <w:pPr>
        <w:pStyle w:val="NoSpacing"/>
        <w:rPr>
          <w:b/>
          <w:sz w:val="22"/>
          <w:szCs w:val="22"/>
        </w:rPr>
      </w:pPr>
    </w:p>
    <w:p w:rsidR="00D34ADA" w:rsidRDefault="00D34ADA" w:rsidP="001A223E">
      <w:pPr>
        <w:pStyle w:val="NoSpacing"/>
        <w:rPr>
          <w:b/>
          <w:sz w:val="22"/>
          <w:szCs w:val="22"/>
        </w:rPr>
      </w:pPr>
    </w:p>
    <w:sectPr w:rsidR="00D34ADA" w:rsidSect="000E35C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ADA" w:rsidRDefault="00D34ADA" w:rsidP="006C18F2">
      <w:pPr>
        <w:spacing w:after="0" w:line="240" w:lineRule="auto"/>
      </w:pPr>
      <w:r>
        <w:separator/>
      </w:r>
    </w:p>
  </w:endnote>
  <w:endnote w:type="continuationSeparator" w:id="0">
    <w:p w:rsidR="00D34ADA" w:rsidRDefault="00D34ADA" w:rsidP="006C1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ADA" w:rsidRDefault="00D34ADA" w:rsidP="004536A8">
    <w:pPr>
      <w:jc w:val="center"/>
    </w:pPr>
    <w:r>
      <w:t>Sınav süresi 30 dk’dır. Başarılar dilerim…</w:t>
    </w:r>
  </w:p>
  <w:p w:rsidR="00D34ADA" w:rsidRDefault="00D34A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ADA" w:rsidRDefault="00D34ADA" w:rsidP="006C18F2">
      <w:pPr>
        <w:spacing w:after="0" w:line="240" w:lineRule="auto"/>
      </w:pPr>
      <w:r>
        <w:separator/>
      </w:r>
    </w:p>
  </w:footnote>
  <w:footnote w:type="continuationSeparator" w:id="0">
    <w:p w:rsidR="00D34ADA" w:rsidRDefault="00D34ADA" w:rsidP="006C1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ADA" w:rsidRDefault="00D34ADA" w:rsidP="006C18F2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t xml:space="preserve">2015-2016 </w:t>
    </w:r>
    <w:r w:rsidRPr="006C18F2">
      <w:t xml:space="preserve"> EĞİTİM-ÖĞRETİM YILI</w:t>
    </w:r>
    <w:r>
      <w:t xml:space="preserve"> HÜSEYİN KARABACAK ORTAOKULU 5/A</w:t>
    </w:r>
    <w:r w:rsidRPr="006C18F2">
      <w:t xml:space="preserve"> SINIFI BİLİŞİM TEKNOLOJİLERİ VE YAZILIM DERSİ I. DÖNEM 1. SINAV SORULARI</w:t>
    </w:r>
  </w:p>
  <w:p w:rsidR="00D34ADA" w:rsidRDefault="00D34A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0E66"/>
    <w:multiLevelType w:val="hybridMultilevel"/>
    <w:tmpl w:val="439E8C64"/>
    <w:lvl w:ilvl="0" w:tplc="42A887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F90D19"/>
    <w:multiLevelType w:val="hybridMultilevel"/>
    <w:tmpl w:val="5EA66E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8941E6"/>
    <w:multiLevelType w:val="hybridMultilevel"/>
    <w:tmpl w:val="A72A8B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23E"/>
    <w:rsid w:val="000215A8"/>
    <w:rsid w:val="0002710C"/>
    <w:rsid w:val="00072831"/>
    <w:rsid w:val="00073A26"/>
    <w:rsid w:val="00084988"/>
    <w:rsid w:val="00085D88"/>
    <w:rsid w:val="00096A71"/>
    <w:rsid w:val="000D159E"/>
    <w:rsid w:val="000E35CF"/>
    <w:rsid w:val="001A223E"/>
    <w:rsid w:val="001B7472"/>
    <w:rsid w:val="001E0323"/>
    <w:rsid w:val="001F2D71"/>
    <w:rsid w:val="0023244D"/>
    <w:rsid w:val="00234541"/>
    <w:rsid w:val="00254E03"/>
    <w:rsid w:val="00265780"/>
    <w:rsid w:val="002703A2"/>
    <w:rsid w:val="002B2501"/>
    <w:rsid w:val="00343126"/>
    <w:rsid w:val="003C4F28"/>
    <w:rsid w:val="003E54B6"/>
    <w:rsid w:val="004052D8"/>
    <w:rsid w:val="004536A8"/>
    <w:rsid w:val="004926F9"/>
    <w:rsid w:val="004C13D8"/>
    <w:rsid w:val="004C2D36"/>
    <w:rsid w:val="005216B7"/>
    <w:rsid w:val="005438EA"/>
    <w:rsid w:val="00551613"/>
    <w:rsid w:val="0058623A"/>
    <w:rsid w:val="00610605"/>
    <w:rsid w:val="00632C20"/>
    <w:rsid w:val="00634CB4"/>
    <w:rsid w:val="00646B98"/>
    <w:rsid w:val="00672A39"/>
    <w:rsid w:val="006832A9"/>
    <w:rsid w:val="006B1127"/>
    <w:rsid w:val="006C18F2"/>
    <w:rsid w:val="006C6B6C"/>
    <w:rsid w:val="007314FD"/>
    <w:rsid w:val="007627AE"/>
    <w:rsid w:val="007B2ACE"/>
    <w:rsid w:val="007C1CA1"/>
    <w:rsid w:val="007D4081"/>
    <w:rsid w:val="00800A52"/>
    <w:rsid w:val="00823668"/>
    <w:rsid w:val="00852227"/>
    <w:rsid w:val="00880344"/>
    <w:rsid w:val="008B12FE"/>
    <w:rsid w:val="00901674"/>
    <w:rsid w:val="00944C9A"/>
    <w:rsid w:val="009516D2"/>
    <w:rsid w:val="009578E5"/>
    <w:rsid w:val="00967FCB"/>
    <w:rsid w:val="009B6D58"/>
    <w:rsid w:val="009F007F"/>
    <w:rsid w:val="00A11A82"/>
    <w:rsid w:val="00A21873"/>
    <w:rsid w:val="00AA19ED"/>
    <w:rsid w:val="00AD551C"/>
    <w:rsid w:val="00B55BFB"/>
    <w:rsid w:val="00CD30AB"/>
    <w:rsid w:val="00CD39ED"/>
    <w:rsid w:val="00D34ADA"/>
    <w:rsid w:val="00E03EAE"/>
    <w:rsid w:val="00EE7998"/>
    <w:rsid w:val="00F454A9"/>
    <w:rsid w:val="00F66703"/>
    <w:rsid w:val="00FC76E0"/>
    <w:rsid w:val="00FF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CB4"/>
    <w:pPr>
      <w:spacing w:after="200" w:line="276" w:lineRule="auto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12FE"/>
    <w:pPr>
      <w:keepNext/>
      <w:keepLines/>
      <w:spacing w:before="120" w:after="120"/>
      <w:jc w:val="center"/>
      <w:outlineLvl w:val="0"/>
    </w:pPr>
    <w:rPr>
      <w:rFonts w:eastAsia="Times New Roman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12FE"/>
    <w:pPr>
      <w:keepNext/>
      <w:keepLines/>
      <w:spacing w:before="120" w:after="120"/>
      <w:jc w:val="center"/>
      <w:outlineLvl w:val="1"/>
    </w:pPr>
    <w:rPr>
      <w:rFonts w:eastAsia="Times New Roman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12FE"/>
    <w:pPr>
      <w:keepNext/>
      <w:keepLines/>
      <w:spacing w:before="120" w:after="120"/>
      <w:outlineLvl w:val="2"/>
    </w:pPr>
    <w:rPr>
      <w:rFonts w:eastAsia="Times New Roman"/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12FE"/>
    <w:rPr>
      <w:rFonts w:eastAsia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B12FE"/>
    <w:rPr>
      <w:rFonts w:eastAsia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B12FE"/>
    <w:rPr>
      <w:rFonts w:eastAsia="Times New Roman" w:cs="Times New Roman"/>
      <w:b/>
      <w:bCs/>
      <w:sz w:val="28"/>
    </w:rPr>
  </w:style>
  <w:style w:type="paragraph" w:styleId="NoSpacing">
    <w:name w:val="No Spacing"/>
    <w:uiPriority w:val="99"/>
    <w:qFormat/>
    <w:rsid w:val="001A223E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6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7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32C2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C18F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C18F2"/>
    <w:rPr>
      <w:rFonts w:cs="Times New Roman"/>
    </w:rPr>
  </w:style>
  <w:style w:type="paragraph" w:styleId="ListParagraph">
    <w:name w:val="List Paragraph"/>
    <w:basedOn w:val="Normal"/>
    <w:uiPriority w:val="99"/>
    <w:qFormat/>
    <w:rsid w:val="000849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228</TotalTime>
  <Pages>1</Pages>
  <Words>273</Words>
  <Characters>1560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EĞİTİM-ÖĞRETİM YILI HÜSEYİN KARABACAK ORTAOKULU 5/A SINIFI BİLİŞİM TEKNOLOJİLERİ VE YAZILIM DERSİ I. DÖNEM 1. SINAV SORULARI</dc:title>
  <dc:subject/>
  <dc:creator>fb</dc:creator>
  <cp:keywords/>
  <dc:description/>
  <cp:lastModifiedBy>BİRSEN</cp:lastModifiedBy>
  <cp:revision>29</cp:revision>
  <dcterms:created xsi:type="dcterms:W3CDTF">2014-11-10T21:15:00Z</dcterms:created>
  <dcterms:modified xsi:type="dcterms:W3CDTF">2015-10-19T18:42:00Z</dcterms:modified>
</cp:coreProperties>
</file>